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76AEB" w:rsidRPr="00F97099" w:rsidRDefault="00776AEB" w:rsidP="0080695D">
      <w:pPr>
        <w:ind w:firstLine="567"/>
        <w:rPr>
          <w:rFonts w:asciiTheme="majorHAnsi" w:hAnsiTheme="majorHAnsi"/>
          <w:b/>
          <w:bCs/>
        </w:rPr>
      </w:pPr>
      <w:bookmarkStart w:id="0" w:name="_GoBack"/>
      <w:bookmarkEnd w:id="0"/>
      <w:r w:rsidRPr="00F97099">
        <w:rPr>
          <w:rFonts w:asciiTheme="majorHAnsi" w:hAnsiTheme="majorHAnsi"/>
          <w:spacing w:val="-1"/>
        </w:rPr>
        <w:t>MINISTÉRIO</w:t>
      </w:r>
      <w:r w:rsidRPr="00F97099">
        <w:rPr>
          <w:rFonts w:asciiTheme="majorHAnsi" w:hAnsiTheme="majorHAnsi"/>
          <w:spacing w:val="-8"/>
        </w:rPr>
        <w:t xml:space="preserve"> </w:t>
      </w:r>
      <w:r w:rsidRPr="00F97099">
        <w:rPr>
          <w:rFonts w:asciiTheme="majorHAnsi" w:hAnsiTheme="majorHAnsi"/>
          <w:spacing w:val="-1"/>
        </w:rPr>
        <w:t>PÚBLICO</w:t>
      </w:r>
      <w:r w:rsidRPr="00F97099">
        <w:rPr>
          <w:rFonts w:asciiTheme="majorHAnsi" w:hAnsiTheme="majorHAnsi"/>
          <w:spacing w:val="-9"/>
        </w:rPr>
        <w:t xml:space="preserve"> </w:t>
      </w:r>
      <w:r w:rsidRPr="00F97099">
        <w:rPr>
          <w:rFonts w:asciiTheme="majorHAnsi" w:hAnsiTheme="majorHAnsi"/>
          <w:spacing w:val="-2"/>
        </w:rPr>
        <w:t>FEDERAL</w:t>
      </w:r>
      <w:r w:rsidRPr="00F97099">
        <w:rPr>
          <w:rFonts w:asciiTheme="majorHAnsi" w:hAnsiTheme="majorHAnsi"/>
          <w:spacing w:val="30"/>
          <w:w w:val="99"/>
        </w:rPr>
        <w:t xml:space="preserve"> </w:t>
      </w:r>
      <w:r w:rsidRPr="00F97099">
        <w:rPr>
          <w:rFonts w:asciiTheme="majorHAnsi" w:hAnsiTheme="majorHAnsi"/>
          <w:spacing w:val="-1"/>
        </w:rPr>
        <w:t>PROCURADORIA</w:t>
      </w:r>
      <w:r w:rsidRPr="00F97099">
        <w:rPr>
          <w:rFonts w:asciiTheme="majorHAnsi" w:hAnsiTheme="majorHAnsi"/>
          <w:spacing w:val="-5"/>
        </w:rPr>
        <w:t xml:space="preserve"> </w:t>
      </w:r>
      <w:r w:rsidRPr="00F97099">
        <w:rPr>
          <w:rFonts w:asciiTheme="majorHAnsi" w:hAnsiTheme="majorHAnsi"/>
          <w:spacing w:val="1"/>
        </w:rPr>
        <w:t>DA</w:t>
      </w:r>
      <w:r w:rsidRPr="00F97099">
        <w:rPr>
          <w:rFonts w:asciiTheme="majorHAnsi" w:hAnsiTheme="majorHAnsi"/>
          <w:spacing w:val="-6"/>
        </w:rPr>
        <w:t xml:space="preserve"> </w:t>
      </w:r>
      <w:r w:rsidRPr="00F97099">
        <w:rPr>
          <w:rFonts w:asciiTheme="majorHAnsi" w:hAnsiTheme="majorHAnsi"/>
          <w:spacing w:val="-1"/>
        </w:rPr>
        <w:t>REPÚBLICA</w:t>
      </w:r>
      <w:r w:rsidRPr="00F97099">
        <w:rPr>
          <w:rFonts w:asciiTheme="majorHAnsi" w:hAnsiTheme="majorHAnsi"/>
          <w:spacing w:val="-5"/>
        </w:rPr>
        <w:t xml:space="preserve"> </w:t>
      </w:r>
      <w:r w:rsidR="00B13004" w:rsidRPr="00F97099">
        <w:rPr>
          <w:rFonts w:asciiTheme="majorHAnsi" w:hAnsiTheme="majorHAnsi"/>
        </w:rPr>
        <w:t>EM R</w:t>
      </w:r>
      <w:r w:rsidRPr="00F97099">
        <w:rPr>
          <w:rFonts w:asciiTheme="majorHAnsi" w:hAnsiTheme="majorHAnsi"/>
        </w:rPr>
        <w:t>ORAIMA</w:t>
      </w: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jc w:val="center"/>
        <w:rPr>
          <w:rFonts w:asciiTheme="majorHAnsi" w:hAnsiTheme="majorHAnsi" w:cs="Arial"/>
        </w:rPr>
      </w:pPr>
      <w:r w:rsidRPr="00F97099">
        <w:rPr>
          <w:rFonts w:asciiTheme="majorHAnsi" w:hAnsiTheme="majorHAnsi" w:cs="Arial"/>
          <w:b/>
          <w:bCs/>
          <w:spacing w:val="-1"/>
        </w:rPr>
        <w:t>CADERNO</w:t>
      </w:r>
      <w:r w:rsidRPr="00F97099">
        <w:rPr>
          <w:rFonts w:asciiTheme="majorHAnsi" w:hAnsiTheme="majorHAnsi" w:cs="Arial"/>
          <w:b/>
          <w:bCs/>
          <w:spacing w:val="-10"/>
        </w:rPr>
        <w:t xml:space="preserve"> </w:t>
      </w:r>
      <w:r w:rsidRPr="00F97099">
        <w:rPr>
          <w:rFonts w:asciiTheme="majorHAnsi" w:hAnsiTheme="majorHAnsi" w:cs="Arial"/>
          <w:b/>
          <w:bCs/>
          <w:spacing w:val="-1"/>
        </w:rPr>
        <w:t>DE</w:t>
      </w:r>
      <w:r w:rsidRPr="00F97099">
        <w:rPr>
          <w:rFonts w:asciiTheme="majorHAnsi" w:hAnsiTheme="majorHAnsi" w:cs="Arial"/>
          <w:b/>
          <w:bCs/>
          <w:spacing w:val="-13"/>
        </w:rPr>
        <w:t xml:space="preserve"> </w:t>
      </w:r>
      <w:r w:rsidRPr="00F97099">
        <w:rPr>
          <w:rFonts w:asciiTheme="majorHAnsi" w:hAnsiTheme="majorHAnsi" w:cs="Arial"/>
          <w:b/>
          <w:bCs/>
          <w:spacing w:val="-1"/>
        </w:rPr>
        <w:t>ESPECIFICAÇÕES</w:t>
      </w:r>
      <w:r w:rsidRPr="00F97099">
        <w:rPr>
          <w:rFonts w:asciiTheme="majorHAnsi" w:hAnsiTheme="majorHAnsi" w:cs="Arial"/>
          <w:b/>
          <w:bCs/>
          <w:spacing w:val="-10"/>
        </w:rPr>
        <w:t xml:space="preserve"> </w:t>
      </w:r>
      <w:r w:rsidRPr="00F97099">
        <w:rPr>
          <w:rFonts w:asciiTheme="majorHAnsi" w:hAnsiTheme="majorHAnsi" w:cs="Arial"/>
          <w:b/>
          <w:bCs/>
        </w:rPr>
        <w:t>E</w:t>
      </w:r>
      <w:r w:rsidRPr="00F97099">
        <w:rPr>
          <w:rFonts w:asciiTheme="majorHAnsi" w:hAnsiTheme="majorHAnsi" w:cs="Arial"/>
          <w:b/>
          <w:bCs/>
          <w:spacing w:val="-13"/>
        </w:rPr>
        <w:t xml:space="preserve"> </w:t>
      </w:r>
      <w:r w:rsidRPr="00F97099">
        <w:rPr>
          <w:rFonts w:asciiTheme="majorHAnsi" w:hAnsiTheme="majorHAnsi" w:cs="Arial"/>
          <w:b/>
          <w:bCs/>
          <w:spacing w:val="-1"/>
        </w:rPr>
        <w:t>ENCARGOS</w:t>
      </w:r>
    </w:p>
    <w:p w:rsidR="00776AEB" w:rsidRPr="00F97099" w:rsidRDefault="00776AEB" w:rsidP="0080695D">
      <w:pPr>
        <w:ind w:firstLine="567"/>
        <w:jc w:val="center"/>
        <w:rPr>
          <w:rFonts w:asciiTheme="majorHAnsi" w:hAnsiTheme="majorHAnsi" w:cs="Arial"/>
        </w:rPr>
      </w:pPr>
      <w:r w:rsidRPr="00F97099">
        <w:rPr>
          <w:rFonts w:asciiTheme="majorHAnsi" w:hAnsiTheme="majorHAnsi" w:cs="Arial"/>
          <w:b/>
          <w:bCs/>
          <w:spacing w:val="-1"/>
        </w:rPr>
        <w:t>PROCURADORIA</w:t>
      </w:r>
      <w:r w:rsidRPr="00F97099">
        <w:rPr>
          <w:rFonts w:asciiTheme="majorHAnsi" w:hAnsiTheme="majorHAnsi" w:cs="Arial"/>
          <w:b/>
          <w:bCs/>
          <w:spacing w:val="-8"/>
        </w:rPr>
        <w:t xml:space="preserve"> </w:t>
      </w:r>
      <w:r w:rsidRPr="00F97099">
        <w:rPr>
          <w:rFonts w:asciiTheme="majorHAnsi" w:hAnsiTheme="majorHAnsi" w:cs="Arial"/>
          <w:b/>
          <w:bCs/>
        </w:rPr>
        <w:t>DA</w:t>
      </w:r>
      <w:r w:rsidRPr="00F97099">
        <w:rPr>
          <w:rFonts w:asciiTheme="majorHAnsi" w:hAnsiTheme="majorHAnsi" w:cs="Arial"/>
          <w:b/>
          <w:bCs/>
          <w:spacing w:val="-7"/>
        </w:rPr>
        <w:t xml:space="preserve"> </w:t>
      </w:r>
      <w:r w:rsidRPr="00F97099">
        <w:rPr>
          <w:rFonts w:asciiTheme="majorHAnsi" w:hAnsiTheme="majorHAnsi" w:cs="Arial"/>
          <w:b/>
          <w:bCs/>
          <w:spacing w:val="-1"/>
        </w:rPr>
        <w:t>REPÚBLICA</w:t>
      </w:r>
      <w:r w:rsidRPr="00F97099">
        <w:rPr>
          <w:rFonts w:asciiTheme="majorHAnsi" w:hAnsiTheme="majorHAnsi" w:cs="Arial"/>
          <w:b/>
          <w:bCs/>
          <w:spacing w:val="-8"/>
        </w:rPr>
        <w:t xml:space="preserve"> </w:t>
      </w:r>
      <w:r w:rsidRPr="00F97099">
        <w:rPr>
          <w:rFonts w:asciiTheme="majorHAnsi" w:hAnsiTheme="majorHAnsi" w:cs="Arial"/>
          <w:b/>
          <w:bCs/>
        </w:rPr>
        <w:t>EM</w:t>
      </w:r>
      <w:r w:rsidRPr="00F97099">
        <w:rPr>
          <w:rFonts w:asciiTheme="majorHAnsi" w:hAnsiTheme="majorHAnsi" w:cs="Arial"/>
          <w:b/>
          <w:bCs/>
          <w:spacing w:val="-8"/>
        </w:rPr>
        <w:t xml:space="preserve"> </w:t>
      </w:r>
      <w:r w:rsidRPr="00F97099">
        <w:rPr>
          <w:rFonts w:asciiTheme="majorHAnsi" w:hAnsiTheme="majorHAnsi" w:cs="Arial"/>
          <w:b/>
          <w:bCs/>
          <w:spacing w:val="-1"/>
        </w:rPr>
        <w:t>RORAIMA</w:t>
      </w: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A67C97" w:rsidRPr="00F97099" w:rsidRDefault="00A67C97"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776AEB" w:rsidP="0080695D">
      <w:pPr>
        <w:ind w:firstLine="567"/>
        <w:rPr>
          <w:rFonts w:asciiTheme="majorHAnsi" w:hAnsiTheme="majorHAnsi" w:cs="Arial"/>
        </w:rPr>
      </w:pPr>
    </w:p>
    <w:p w:rsidR="00776AEB" w:rsidRPr="00F97099" w:rsidRDefault="00401496" w:rsidP="0080695D">
      <w:pPr>
        <w:ind w:firstLine="567"/>
        <w:jc w:val="center"/>
        <w:rPr>
          <w:rFonts w:asciiTheme="majorHAnsi" w:hAnsiTheme="majorHAnsi"/>
          <w:spacing w:val="-1"/>
        </w:rPr>
      </w:pPr>
      <w:r>
        <w:rPr>
          <w:rFonts w:asciiTheme="majorHAnsi" w:hAnsiTheme="majorHAnsi"/>
          <w:spacing w:val="-1"/>
        </w:rPr>
        <w:t>SETEMBRO</w:t>
      </w:r>
      <w:r w:rsidR="00DA3FCE">
        <w:rPr>
          <w:rFonts w:asciiTheme="majorHAnsi" w:hAnsiTheme="majorHAnsi"/>
          <w:spacing w:val="-1"/>
        </w:rPr>
        <w:t>/2016</w:t>
      </w:r>
    </w:p>
    <w:sdt>
      <w:sdtPr>
        <w:rPr>
          <w:rFonts w:ascii="Times New Roman" w:eastAsia="Times New Roman" w:hAnsi="Times New Roman" w:cs="Times New Roman"/>
          <w:color w:val="auto"/>
          <w:sz w:val="24"/>
          <w:szCs w:val="24"/>
        </w:rPr>
        <w:id w:val="-364597966"/>
        <w:docPartObj>
          <w:docPartGallery w:val="Table of Contents"/>
          <w:docPartUnique/>
        </w:docPartObj>
      </w:sdtPr>
      <w:sdtEndPr>
        <w:rPr>
          <w:b/>
          <w:bCs/>
        </w:rPr>
      </w:sdtEndPr>
      <w:sdtContent>
        <w:p w:rsidR="0080695D" w:rsidRPr="00015A01" w:rsidRDefault="00015A01" w:rsidP="00015A01">
          <w:pPr>
            <w:pStyle w:val="CabealhodoSumrio"/>
            <w:numPr>
              <w:ilvl w:val="0"/>
              <w:numId w:val="0"/>
            </w:numPr>
            <w:spacing w:before="0" w:line="360" w:lineRule="auto"/>
            <w:jc w:val="center"/>
            <w:rPr>
              <w:b/>
              <w:sz w:val="28"/>
              <w:szCs w:val="28"/>
            </w:rPr>
          </w:pPr>
          <w:r w:rsidRPr="00015A01">
            <w:rPr>
              <w:b/>
              <w:sz w:val="28"/>
              <w:szCs w:val="28"/>
            </w:rPr>
            <w:t>ÍNDICE</w:t>
          </w:r>
        </w:p>
        <w:p w:rsidR="00015A01" w:rsidRPr="00015A01" w:rsidRDefault="00015A01" w:rsidP="00015A01"/>
        <w:p w:rsidR="00015A01" w:rsidRDefault="0080695D">
          <w:pPr>
            <w:pStyle w:val="Sumrio1"/>
            <w:tabs>
              <w:tab w:val="left" w:pos="480"/>
              <w:tab w:val="right" w:leader="dot" w:pos="8828"/>
            </w:tabs>
            <w:rPr>
              <w:rFonts w:asciiTheme="minorHAnsi" w:eastAsiaTheme="minorEastAsia" w:hAnsiTheme="minorHAnsi" w:cstheme="minorBidi"/>
              <w:noProof/>
              <w:sz w:val="22"/>
              <w:szCs w:val="22"/>
            </w:rPr>
          </w:pPr>
          <w:r w:rsidRPr="00F97099">
            <w:rPr>
              <w:rFonts w:asciiTheme="majorHAnsi" w:hAnsiTheme="majorHAnsi"/>
            </w:rPr>
            <w:fldChar w:fldCharType="begin"/>
          </w:r>
          <w:r w:rsidRPr="00F97099">
            <w:rPr>
              <w:rFonts w:asciiTheme="majorHAnsi" w:hAnsiTheme="majorHAnsi"/>
            </w:rPr>
            <w:instrText xml:space="preserve"> TOC \o "1-3" \h \z \u </w:instrText>
          </w:r>
          <w:r w:rsidRPr="00F97099">
            <w:rPr>
              <w:rFonts w:asciiTheme="majorHAnsi" w:hAnsiTheme="majorHAnsi"/>
            </w:rPr>
            <w:fldChar w:fldCharType="separate"/>
          </w:r>
          <w:hyperlink w:anchor="_Toc429648189" w:history="1">
            <w:r w:rsidR="00015A01" w:rsidRPr="004E7DF0">
              <w:rPr>
                <w:rStyle w:val="Hyperlink"/>
                <w:rFonts w:asciiTheme="majorHAnsi" w:hAnsiTheme="majorHAnsi"/>
                <w:noProof/>
              </w:rPr>
              <w:t>I.</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OBJETIVO</w:t>
            </w:r>
            <w:r w:rsidR="00015A01">
              <w:rPr>
                <w:noProof/>
                <w:webHidden/>
              </w:rPr>
              <w:tab/>
            </w:r>
            <w:r w:rsidR="00015A01">
              <w:rPr>
                <w:noProof/>
                <w:webHidden/>
              </w:rPr>
              <w:fldChar w:fldCharType="begin"/>
            </w:r>
            <w:r w:rsidR="00015A01">
              <w:rPr>
                <w:noProof/>
                <w:webHidden/>
              </w:rPr>
              <w:instrText xml:space="preserve"> PAGEREF _Toc429648189 \h </w:instrText>
            </w:r>
            <w:r w:rsidR="00015A01">
              <w:rPr>
                <w:noProof/>
                <w:webHidden/>
              </w:rPr>
            </w:r>
            <w:r w:rsidR="00015A01">
              <w:rPr>
                <w:noProof/>
                <w:webHidden/>
              </w:rPr>
              <w:fldChar w:fldCharType="separate"/>
            </w:r>
            <w:r w:rsidR="0088341B">
              <w:rPr>
                <w:noProof/>
                <w:webHidden/>
              </w:rPr>
              <w:t>4</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190" w:history="1">
            <w:r w:rsidR="00015A01" w:rsidRPr="004E7DF0">
              <w:rPr>
                <w:rStyle w:val="Hyperlink"/>
                <w:rFonts w:asciiTheme="majorHAnsi" w:hAnsiTheme="majorHAnsi"/>
                <w:noProof/>
              </w:rPr>
              <w:t>II.</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CAMPO</w:t>
            </w:r>
            <w:r w:rsidR="00015A01" w:rsidRPr="004E7DF0">
              <w:rPr>
                <w:rStyle w:val="Hyperlink"/>
                <w:rFonts w:asciiTheme="majorHAnsi" w:hAnsiTheme="majorHAnsi"/>
                <w:noProof/>
                <w:spacing w:val="-4"/>
              </w:rPr>
              <w:t xml:space="preserve"> </w:t>
            </w:r>
            <w:r w:rsidR="00015A01" w:rsidRPr="004E7DF0">
              <w:rPr>
                <w:rStyle w:val="Hyperlink"/>
                <w:rFonts w:asciiTheme="majorHAnsi" w:hAnsiTheme="majorHAnsi"/>
                <w:noProof/>
                <w:spacing w:val="-1"/>
              </w:rPr>
              <w:t>DE</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2"/>
              </w:rPr>
              <w:t>APLICAÇÃO</w:t>
            </w:r>
            <w:r w:rsidR="00015A01">
              <w:rPr>
                <w:noProof/>
                <w:webHidden/>
              </w:rPr>
              <w:tab/>
            </w:r>
            <w:r w:rsidR="00015A01">
              <w:rPr>
                <w:noProof/>
                <w:webHidden/>
              </w:rPr>
              <w:fldChar w:fldCharType="begin"/>
            </w:r>
            <w:r w:rsidR="00015A01">
              <w:rPr>
                <w:noProof/>
                <w:webHidden/>
              </w:rPr>
              <w:instrText xml:space="preserve"> PAGEREF _Toc429648190 \h </w:instrText>
            </w:r>
            <w:r w:rsidR="00015A01">
              <w:rPr>
                <w:noProof/>
                <w:webHidden/>
              </w:rPr>
            </w:r>
            <w:r w:rsidR="00015A01">
              <w:rPr>
                <w:noProof/>
                <w:webHidden/>
              </w:rPr>
              <w:fldChar w:fldCharType="separate"/>
            </w:r>
            <w:r>
              <w:rPr>
                <w:noProof/>
                <w:webHidden/>
              </w:rPr>
              <w:t>4</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191" w:history="1">
            <w:r w:rsidR="00015A01" w:rsidRPr="004E7DF0">
              <w:rPr>
                <w:rStyle w:val="Hyperlink"/>
                <w:rFonts w:asciiTheme="majorHAnsi" w:hAnsiTheme="majorHAnsi"/>
                <w:noProof/>
              </w:rPr>
              <w:t>III.</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TEMPO</w:t>
            </w:r>
            <w:r w:rsidR="00015A01" w:rsidRPr="004E7DF0">
              <w:rPr>
                <w:rStyle w:val="Hyperlink"/>
                <w:rFonts w:asciiTheme="majorHAnsi" w:hAnsiTheme="majorHAnsi"/>
                <w:noProof/>
                <w:spacing w:val="-4"/>
              </w:rPr>
              <w:t xml:space="preserve"> </w:t>
            </w:r>
            <w:r w:rsidR="00015A01" w:rsidRPr="004E7DF0">
              <w:rPr>
                <w:rStyle w:val="Hyperlink"/>
                <w:rFonts w:asciiTheme="majorHAnsi" w:hAnsiTheme="majorHAnsi"/>
                <w:noProof/>
                <w:spacing w:val="-1"/>
              </w:rPr>
              <w:t>DE</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2"/>
              </w:rPr>
              <w:t>DURAÇÃO</w:t>
            </w:r>
            <w:r w:rsidR="00015A01" w:rsidRPr="004E7DF0">
              <w:rPr>
                <w:rStyle w:val="Hyperlink"/>
                <w:rFonts w:asciiTheme="majorHAnsi" w:hAnsiTheme="majorHAnsi"/>
                <w:noProof/>
                <w:spacing w:val="1"/>
              </w:rPr>
              <w:t xml:space="preserve"> </w:t>
            </w:r>
            <w:r w:rsidR="00015A01" w:rsidRPr="004E7DF0">
              <w:rPr>
                <w:rStyle w:val="Hyperlink"/>
                <w:rFonts w:asciiTheme="majorHAnsi" w:hAnsiTheme="majorHAnsi"/>
                <w:noProof/>
              </w:rPr>
              <w:t>DA</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rPr>
              <w:t>OBRA</w:t>
            </w:r>
            <w:r w:rsidR="00015A01">
              <w:rPr>
                <w:noProof/>
                <w:webHidden/>
              </w:rPr>
              <w:tab/>
            </w:r>
            <w:r w:rsidR="00015A01">
              <w:rPr>
                <w:noProof/>
                <w:webHidden/>
              </w:rPr>
              <w:fldChar w:fldCharType="begin"/>
            </w:r>
            <w:r w:rsidR="00015A01">
              <w:rPr>
                <w:noProof/>
                <w:webHidden/>
              </w:rPr>
              <w:instrText xml:space="preserve"> PAGEREF _Toc429648191 \h </w:instrText>
            </w:r>
            <w:r w:rsidR="00015A01">
              <w:rPr>
                <w:noProof/>
                <w:webHidden/>
              </w:rPr>
            </w:r>
            <w:r w:rsidR="00015A01">
              <w:rPr>
                <w:noProof/>
                <w:webHidden/>
              </w:rPr>
              <w:fldChar w:fldCharType="separate"/>
            </w:r>
            <w:r>
              <w:rPr>
                <w:noProof/>
                <w:webHidden/>
              </w:rPr>
              <w:t>4</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192" w:history="1">
            <w:r w:rsidR="00015A01" w:rsidRPr="004E7DF0">
              <w:rPr>
                <w:rStyle w:val="Hyperlink"/>
                <w:rFonts w:asciiTheme="majorHAnsi" w:hAnsiTheme="majorHAnsi"/>
                <w:noProof/>
              </w:rPr>
              <w:t>IV.</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REFERÊNCIAS</w:t>
            </w:r>
            <w:r w:rsidR="00015A01">
              <w:rPr>
                <w:noProof/>
                <w:webHidden/>
              </w:rPr>
              <w:tab/>
            </w:r>
            <w:r w:rsidR="00015A01">
              <w:rPr>
                <w:noProof/>
                <w:webHidden/>
              </w:rPr>
              <w:fldChar w:fldCharType="begin"/>
            </w:r>
            <w:r w:rsidR="00015A01">
              <w:rPr>
                <w:noProof/>
                <w:webHidden/>
              </w:rPr>
              <w:instrText xml:space="preserve"> PAGEREF _Toc429648192 \h </w:instrText>
            </w:r>
            <w:r w:rsidR="00015A01">
              <w:rPr>
                <w:noProof/>
                <w:webHidden/>
              </w:rPr>
            </w:r>
            <w:r w:rsidR="00015A01">
              <w:rPr>
                <w:noProof/>
                <w:webHidden/>
              </w:rPr>
              <w:fldChar w:fldCharType="separate"/>
            </w:r>
            <w:r>
              <w:rPr>
                <w:noProof/>
                <w:webHidden/>
              </w:rPr>
              <w:t>4</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193" w:history="1">
            <w:r w:rsidR="00015A01" w:rsidRPr="004E7DF0">
              <w:rPr>
                <w:rStyle w:val="Hyperlink"/>
                <w:rFonts w:asciiTheme="majorHAnsi" w:hAnsiTheme="majorHAnsi"/>
                <w:noProof/>
              </w:rPr>
              <w:t>V.</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CONVENÇÕES</w:t>
            </w:r>
            <w:r w:rsidR="00015A01" w:rsidRPr="004E7DF0">
              <w:rPr>
                <w:rStyle w:val="Hyperlink"/>
                <w:rFonts w:asciiTheme="majorHAnsi" w:hAnsiTheme="majorHAnsi"/>
                <w:noProof/>
                <w:spacing w:val="-9"/>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12"/>
              </w:rPr>
              <w:t xml:space="preserve"> </w:t>
            </w:r>
            <w:r w:rsidR="00015A01" w:rsidRPr="004E7DF0">
              <w:rPr>
                <w:rStyle w:val="Hyperlink"/>
                <w:rFonts w:asciiTheme="majorHAnsi" w:hAnsiTheme="majorHAnsi"/>
                <w:noProof/>
                <w:spacing w:val="-1"/>
              </w:rPr>
              <w:t>SERVIÇOS</w:t>
            </w:r>
            <w:r w:rsidR="00015A01" w:rsidRPr="004E7DF0">
              <w:rPr>
                <w:rStyle w:val="Hyperlink"/>
                <w:rFonts w:asciiTheme="majorHAnsi" w:hAnsiTheme="majorHAnsi"/>
                <w:noProof/>
                <w:spacing w:val="-11"/>
              </w:rPr>
              <w:t xml:space="preserve"> </w:t>
            </w:r>
            <w:r w:rsidR="00015A01" w:rsidRPr="004E7DF0">
              <w:rPr>
                <w:rStyle w:val="Hyperlink"/>
                <w:rFonts w:asciiTheme="majorHAnsi" w:hAnsiTheme="majorHAnsi"/>
                <w:noProof/>
                <w:spacing w:val="-2"/>
              </w:rPr>
              <w:t>GERAIS</w:t>
            </w:r>
            <w:r w:rsidR="00015A01">
              <w:rPr>
                <w:noProof/>
                <w:webHidden/>
              </w:rPr>
              <w:tab/>
            </w:r>
            <w:r w:rsidR="00015A01">
              <w:rPr>
                <w:noProof/>
                <w:webHidden/>
              </w:rPr>
              <w:fldChar w:fldCharType="begin"/>
            </w:r>
            <w:r w:rsidR="00015A01">
              <w:rPr>
                <w:noProof/>
                <w:webHidden/>
              </w:rPr>
              <w:instrText xml:space="preserve"> PAGEREF _Toc429648193 \h </w:instrText>
            </w:r>
            <w:r w:rsidR="00015A01">
              <w:rPr>
                <w:noProof/>
                <w:webHidden/>
              </w:rPr>
            </w:r>
            <w:r w:rsidR="00015A01">
              <w:rPr>
                <w:noProof/>
                <w:webHidden/>
              </w:rPr>
              <w:fldChar w:fldCharType="separate"/>
            </w:r>
            <w:r>
              <w:rPr>
                <w:noProof/>
                <w:webHidden/>
              </w:rPr>
              <w:t>5</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194" w:history="1">
            <w:r w:rsidR="00015A01" w:rsidRPr="004E7DF0">
              <w:rPr>
                <w:rStyle w:val="Hyperlink"/>
                <w:rFonts w:asciiTheme="majorHAnsi" w:hAnsiTheme="majorHAnsi"/>
                <w:noProof/>
              </w:rPr>
              <w:t>VI.</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GENERALIDADES</w:t>
            </w:r>
            <w:r w:rsidR="00015A01">
              <w:rPr>
                <w:noProof/>
                <w:webHidden/>
              </w:rPr>
              <w:tab/>
            </w:r>
            <w:r w:rsidR="00015A01">
              <w:rPr>
                <w:noProof/>
                <w:webHidden/>
              </w:rPr>
              <w:fldChar w:fldCharType="begin"/>
            </w:r>
            <w:r w:rsidR="00015A01">
              <w:rPr>
                <w:noProof/>
                <w:webHidden/>
              </w:rPr>
              <w:instrText xml:space="preserve"> PAGEREF _Toc429648194 \h </w:instrText>
            </w:r>
            <w:r w:rsidR="00015A01">
              <w:rPr>
                <w:noProof/>
                <w:webHidden/>
              </w:rPr>
            </w:r>
            <w:r w:rsidR="00015A01">
              <w:rPr>
                <w:noProof/>
                <w:webHidden/>
              </w:rPr>
              <w:fldChar w:fldCharType="separate"/>
            </w:r>
            <w:r>
              <w:rPr>
                <w:noProof/>
                <w:webHidden/>
              </w:rPr>
              <w:t>5</w:t>
            </w:r>
            <w:r w:rsidR="00015A01">
              <w:rPr>
                <w:noProof/>
                <w:webHidden/>
              </w:rPr>
              <w:fldChar w:fldCharType="end"/>
            </w:r>
          </w:hyperlink>
        </w:p>
        <w:p w:rsidR="00015A01" w:rsidRDefault="0088341B">
          <w:pPr>
            <w:pStyle w:val="Sumrio1"/>
            <w:tabs>
              <w:tab w:val="left" w:pos="660"/>
              <w:tab w:val="right" w:leader="dot" w:pos="8828"/>
            </w:tabs>
            <w:rPr>
              <w:rFonts w:asciiTheme="minorHAnsi" w:eastAsiaTheme="minorEastAsia" w:hAnsiTheme="minorHAnsi" w:cstheme="minorBidi"/>
              <w:noProof/>
              <w:sz w:val="22"/>
              <w:szCs w:val="22"/>
            </w:rPr>
          </w:pPr>
          <w:hyperlink w:anchor="_Toc429648195" w:history="1">
            <w:r w:rsidR="00015A01" w:rsidRPr="004E7DF0">
              <w:rPr>
                <w:rStyle w:val="Hyperlink"/>
                <w:rFonts w:asciiTheme="majorHAnsi" w:hAnsiTheme="majorHAnsi"/>
                <w:noProof/>
              </w:rPr>
              <w:t>VII.</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DESCRIÇÃO</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1"/>
              </w:rPr>
              <w:t>DOS</w:t>
            </w:r>
            <w:r w:rsidR="00015A01" w:rsidRPr="004E7DF0">
              <w:rPr>
                <w:rStyle w:val="Hyperlink"/>
                <w:rFonts w:asciiTheme="majorHAnsi" w:hAnsiTheme="majorHAnsi"/>
                <w:noProof/>
                <w:spacing w:val="-9"/>
              </w:rPr>
              <w:t xml:space="preserve"> </w:t>
            </w:r>
            <w:r w:rsidR="00015A01" w:rsidRPr="004E7DF0">
              <w:rPr>
                <w:rStyle w:val="Hyperlink"/>
                <w:rFonts w:asciiTheme="majorHAnsi" w:hAnsiTheme="majorHAnsi"/>
                <w:noProof/>
                <w:spacing w:val="-1"/>
              </w:rPr>
              <w:t>SERVIÇOS</w:t>
            </w:r>
            <w:r w:rsidR="00015A01">
              <w:rPr>
                <w:noProof/>
                <w:webHidden/>
              </w:rPr>
              <w:tab/>
            </w:r>
            <w:r w:rsidR="00015A01">
              <w:rPr>
                <w:noProof/>
                <w:webHidden/>
              </w:rPr>
              <w:fldChar w:fldCharType="begin"/>
            </w:r>
            <w:r w:rsidR="00015A01">
              <w:rPr>
                <w:noProof/>
                <w:webHidden/>
              </w:rPr>
              <w:instrText xml:space="preserve"> PAGEREF _Toc429648195 \h </w:instrText>
            </w:r>
            <w:r w:rsidR="00015A01">
              <w:rPr>
                <w:noProof/>
                <w:webHidden/>
              </w:rPr>
            </w:r>
            <w:r w:rsidR="00015A01">
              <w:rPr>
                <w:noProof/>
                <w:webHidden/>
              </w:rPr>
              <w:fldChar w:fldCharType="separate"/>
            </w:r>
            <w:r>
              <w:rPr>
                <w:noProof/>
                <w:webHidden/>
              </w:rPr>
              <w:t>17</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196" w:history="1">
            <w:r w:rsidR="00015A01" w:rsidRPr="004E7DF0">
              <w:rPr>
                <w:rStyle w:val="Hyperlink"/>
                <w:rFonts w:asciiTheme="majorHAnsi" w:hAnsiTheme="majorHAnsi"/>
                <w:noProof/>
              </w:rPr>
              <w:t>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rPr>
              <w:t>SERVIÇOS</w:t>
            </w:r>
            <w:r w:rsidR="00015A01" w:rsidRPr="004E7DF0">
              <w:rPr>
                <w:rStyle w:val="Hyperlink"/>
                <w:rFonts w:asciiTheme="majorHAnsi" w:hAnsiTheme="majorHAnsi"/>
                <w:noProof/>
                <w:spacing w:val="-17"/>
              </w:rPr>
              <w:t xml:space="preserve"> </w:t>
            </w:r>
            <w:r w:rsidR="00015A01" w:rsidRPr="004E7DF0">
              <w:rPr>
                <w:rStyle w:val="Hyperlink"/>
                <w:rFonts w:asciiTheme="majorHAnsi" w:hAnsiTheme="majorHAnsi"/>
                <w:noProof/>
              </w:rPr>
              <w:t>PRELIMINARES</w:t>
            </w:r>
            <w:r w:rsidR="00015A01">
              <w:rPr>
                <w:noProof/>
                <w:webHidden/>
              </w:rPr>
              <w:tab/>
            </w:r>
            <w:r w:rsidR="00015A01">
              <w:rPr>
                <w:noProof/>
                <w:webHidden/>
              </w:rPr>
              <w:fldChar w:fldCharType="begin"/>
            </w:r>
            <w:r w:rsidR="00015A01">
              <w:rPr>
                <w:noProof/>
                <w:webHidden/>
              </w:rPr>
              <w:instrText xml:space="preserve"> PAGEREF _Toc429648196 \h </w:instrText>
            </w:r>
            <w:r w:rsidR="00015A01">
              <w:rPr>
                <w:noProof/>
                <w:webHidden/>
              </w:rPr>
            </w:r>
            <w:r w:rsidR="00015A01">
              <w:rPr>
                <w:noProof/>
                <w:webHidden/>
              </w:rPr>
              <w:fldChar w:fldCharType="separate"/>
            </w:r>
            <w:r>
              <w:rPr>
                <w:noProof/>
                <w:webHidden/>
              </w:rPr>
              <w:t>17</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197" w:history="1">
            <w:r w:rsidR="00015A01" w:rsidRPr="004E7DF0">
              <w:rPr>
                <w:rStyle w:val="Hyperlink"/>
                <w:rFonts w:asciiTheme="majorHAnsi" w:hAnsiTheme="majorHAnsi"/>
                <w:noProof/>
              </w:rPr>
              <w:t>1.1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CANTEIRO</w:t>
            </w:r>
            <w:r w:rsidR="00015A01">
              <w:rPr>
                <w:noProof/>
                <w:webHidden/>
              </w:rPr>
              <w:tab/>
            </w:r>
            <w:r w:rsidR="00015A01">
              <w:rPr>
                <w:noProof/>
                <w:webHidden/>
              </w:rPr>
              <w:fldChar w:fldCharType="begin"/>
            </w:r>
            <w:r w:rsidR="00015A01">
              <w:rPr>
                <w:noProof/>
                <w:webHidden/>
              </w:rPr>
              <w:instrText xml:space="preserve"> PAGEREF _Toc429648197 \h </w:instrText>
            </w:r>
            <w:r w:rsidR="00015A01">
              <w:rPr>
                <w:noProof/>
                <w:webHidden/>
              </w:rPr>
            </w:r>
            <w:r w:rsidR="00015A01">
              <w:rPr>
                <w:noProof/>
                <w:webHidden/>
              </w:rPr>
              <w:fldChar w:fldCharType="separate"/>
            </w:r>
            <w:r>
              <w:rPr>
                <w:noProof/>
                <w:webHidden/>
              </w:rPr>
              <w:t>17</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198" w:history="1">
            <w:r w:rsidR="00015A01" w:rsidRPr="004E7DF0">
              <w:rPr>
                <w:rStyle w:val="Hyperlink"/>
                <w:rFonts w:asciiTheme="majorHAnsi" w:hAnsiTheme="majorHAnsi"/>
                <w:noProof/>
              </w:rPr>
              <w:t>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PLACA</w:t>
            </w:r>
            <w:r w:rsidR="00015A01" w:rsidRPr="004E7DF0">
              <w:rPr>
                <w:rStyle w:val="Hyperlink"/>
                <w:rFonts w:asciiTheme="majorHAnsi" w:hAnsiTheme="majorHAnsi"/>
                <w:noProof/>
                <w:spacing w:val="-3"/>
              </w:rPr>
              <w:t xml:space="preserve"> </w:t>
            </w:r>
            <w:r w:rsidR="00015A01" w:rsidRPr="004E7DF0">
              <w:rPr>
                <w:rStyle w:val="Hyperlink"/>
                <w:rFonts w:asciiTheme="majorHAnsi" w:hAnsiTheme="majorHAnsi"/>
                <w:noProof/>
                <w:spacing w:val="-1"/>
              </w:rPr>
              <w:t>DE</w:t>
            </w:r>
            <w:r w:rsidR="00015A01" w:rsidRPr="004E7DF0">
              <w:rPr>
                <w:rStyle w:val="Hyperlink"/>
                <w:rFonts w:asciiTheme="majorHAnsi" w:hAnsiTheme="majorHAnsi"/>
                <w:noProof/>
                <w:spacing w:val="-4"/>
              </w:rPr>
              <w:t xml:space="preserve"> </w:t>
            </w:r>
            <w:r w:rsidR="00015A01" w:rsidRPr="004E7DF0">
              <w:rPr>
                <w:rStyle w:val="Hyperlink"/>
                <w:rFonts w:asciiTheme="majorHAnsi" w:hAnsiTheme="majorHAnsi"/>
                <w:noProof/>
                <w:spacing w:val="-1"/>
              </w:rPr>
              <w:t>OBRA</w:t>
            </w:r>
            <w:r w:rsidR="00015A01">
              <w:rPr>
                <w:noProof/>
                <w:webHidden/>
              </w:rPr>
              <w:tab/>
            </w:r>
            <w:r w:rsidR="00015A01">
              <w:rPr>
                <w:noProof/>
                <w:webHidden/>
              </w:rPr>
              <w:fldChar w:fldCharType="begin"/>
            </w:r>
            <w:r w:rsidR="00015A01">
              <w:rPr>
                <w:noProof/>
                <w:webHidden/>
              </w:rPr>
              <w:instrText xml:space="preserve"> PAGEREF _Toc429648198 \h </w:instrText>
            </w:r>
            <w:r w:rsidR="00015A01">
              <w:rPr>
                <w:noProof/>
                <w:webHidden/>
              </w:rPr>
            </w:r>
            <w:r w:rsidR="00015A01">
              <w:rPr>
                <w:noProof/>
                <w:webHidden/>
              </w:rPr>
              <w:fldChar w:fldCharType="separate"/>
            </w:r>
            <w:r>
              <w:rPr>
                <w:noProof/>
                <w:webHidden/>
              </w:rPr>
              <w:t>18</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199" w:history="1">
            <w:r w:rsidR="00015A01" w:rsidRPr="004E7DF0">
              <w:rPr>
                <w:rStyle w:val="Hyperlink"/>
                <w:rFonts w:asciiTheme="majorHAnsi" w:hAnsiTheme="majorHAnsi"/>
                <w:noProof/>
              </w:rPr>
              <w:t>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FUNDAÇÃO</w:t>
            </w:r>
            <w:r w:rsidR="00015A01" w:rsidRPr="004E7DF0">
              <w:rPr>
                <w:rStyle w:val="Hyperlink"/>
                <w:rFonts w:asciiTheme="majorHAnsi" w:hAnsiTheme="majorHAnsi"/>
                <w:noProof/>
                <w:spacing w:val="-4"/>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1"/>
              </w:rPr>
              <w:t>ESTRUTURA</w:t>
            </w:r>
            <w:r w:rsidR="00015A01">
              <w:rPr>
                <w:noProof/>
                <w:webHidden/>
              </w:rPr>
              <w:tab/>
            </w:r>
            <w:r w:rsidR="00015A01">
              <w:rPr>
                <w:noProof/>
                <w:webHidden/>
              </w:rPr>
              <w:fldChar w:fldCharType="begin"/>
            </w:r>
            <w:r w:rsidR="00015A01">
              <w:rPr>
                <w:noProof/>
                <w:webHidden/>
              </w:rPr>
              <w:instrText xml:space="preserve"> PAGEREF _Toc429648199 \h </w:instrText>
            </w:r>
            <w:r w:rsidR="00015A01">
              <w:rPr>
                <w:noProof/>
                <w:webHidden/>
              </w:rPr>
            </w:r>
            <w:r w:rsidR="00015A01">
              <w:rPr>
                <w:noProof/>
                <w:webHidden/>
              </w:rPr>
              <w:fldChar w:fldCharType="separate"/>
            </w:r>
            <w:r>
              <w:rPr>
                <w:noProof/>
                <w:webHidden/>
              </w:rPr>
              <w:t>18</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00" w:history="1">
            <w:r w:rsidR="00015A01" w:rsidRPr="004E7DF0">
              <w:rPr>
                <w:rStyle w:val="Hyperlink"/>
                <w:rFonts w:asciiTheme="majorHAnsi" w:hAnsiTheme="majorHAnsi"/>
                <w:noProof/>
              </w:rPr>
              <w:t>2.1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FUNDAÇÕES</w:t>
            </w:r>
            <w:r w:rsidR="00015A01">
              <w:rPr>
                <w:noProof/>
                <w:webHidden/>
              </w:rPr>
              <w:tab/>
            </w:r>
            <w:r w:rsidR="00015A01">
              <w:rPr>
                <w:noProof/>
                <w:webHidden/>
              </w:rPr>
              <w:fldChar w:fldCharType="begin"/>
            </w:r>
            <w:r w:rsidR="00015A01">
              <w:rPr>
                <w:noProof/>
                <w:webHidden/>
              </w:rPr>
              <w:instrText xml:space="preserve"> PAGEREF _Toc429648200 \h </w:instrText>
            </w:r>
            <w:r w:rsidR="00015A01">
              <w:rPr>
                <w:noProof/>
                <w:webHidden/>
              </w:rPr>
            </w:r>
            <w:r w:rsidR="00015A01">
              <w:rPr>
                <w:noProof/>
                <w:webHidden/>
              </w:rPr>
              <w:fldChar w:fldCharType="separate"/>
            </w:r>
            <w:r>
              <w:rPr>
                <w:noProof/>
                <w:webHidden/>
              </w:rPr>
              <w:t>18</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01" w:history="1">
            <w:r w:rsidR="00015A01" w:rsidRPr="004E7DF0">
              <w:rPr>
                <w:rStyle w:val="Hyperlink"/>
                <w:rFonts w:asciiTheme="majorHAnsi" w:hAnsiTheme="majorHAnsi"/>
                <w:b/>
                <w:bCs/>
                <w:noProof/>
              </w:rPr>
              <w:t>2.1.1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Locação</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das</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Fundações</w:t>
            </w:r>
            <w:r w:rsidR="00015A01">
              <w:rPr>
                <w:noProof/>
                <w:webHidden/>
              </w:rPr>
              <w:tab/>
            </w:r>
            <w:r w:rsidR="00015A01">
              <w:rPr>
                <w:noProof/>
                <w:webHidden/>
              </w:rPr>
              <w:fldChar w:fldCharType="begin"/>
            </w:r>
            <w:r w:rsidR="00015A01">
              <w:rPr>
                <w:noProof/>
                <w:webHidden/>
              </w:rPr>
              <w:instrText xml:space="preserve"> PAGEREF _Toc429648201 \h </w:instrText>
            </w:r>
            <w:r w:rsidR="00015A01">
              <w:rPr>
                <w:noProof/>
                <w:webHidden/>
              </w:rPr>
            </w:r>
            <w:r w:rsidR="00015A01">
              <w:rPr>
                <w:noProof/>
                <w:webHidden/>
              </w:rPr>
              <w:fldChar w:fldCharType="separate"/>
            </w:r>
            <w:r>
              <w:rPr>
                <w:noProof/>
                <w:webHidden/>
              </w:rPr>
              <w:t>19</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02" w:history="1">
            <w:r w:rsidR="00015A01" w:rsidRPr="004E7DF0">
              <w:rPr>
                <w:rStyle w:val="Hyperlink"/>
                <w:rFonts w:asciiTheme="majorHAnsi" w:hAnsiTheme="majorHAnsi"/>
                <w:b/>
                <w:bCs/>
                <w:noProof/>
              </w:rPr>
              <w:t>2.1.2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Execução</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dos</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elementos</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fundação</w:t>
            </w:r>
            <w:r w:rsidR="00015A01">
              <w:rPr>
                <w:noProof/>
                <w:webHidden/>
              </w:rPr>
              <w:tab/>
            </w:r>
            <w:r w:rsidR="00015A01">
              <w:rPr>
                <w:noProof/>
                <w:webHidden/>
              </w:rPr>
              <w:fldChar w:fldCharType="begin"/>
            </w:r>
            <w:r w:rsidR="00015A01">
              <w:rPr>
                <w:noProof/>
                <w:webHidden/>
              </w:rPr>
              <w:instrText xml:space="preserve"> PAGEREF _Toc429648202 \h </w:instrText>
            </w:r>
            <w:r w:rsidR="00015A01">
              <w:rPr>
                <w:noProof/>
                <w:webHidden/>
              </w:rPr>
            </w:r>
            <w:r w:rsidR="00015A01">
              <w:rPr>
                <w:noProof/>
                <w:webHidden/>
              </w:rPr>
              <w:fldChar w:fldCharType="separate"/>
            </w:r>
            <w:r>
              <w:rPr>
                <w:noProof/>
                <w:webHidden/>
              </w:rPr>
              <w:t>20</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03" w:history="1">
            <w:r w:rsidR="00015A01" w:rsidRPr="004E7DF0">
              <w:rPr>
                <w:rStyle w:val="Hyperlink"/>
                <w:rFonts w:asciiTheme="majorHAnsi" w:hAnsiTheme="majorHAnsi"/>
                <w:b/>
                <w:bCs/>
                <w:noProof/>
              </w:rPr>
              <w:t>2.1.3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Normas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Práticas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complementares</w:t>
            </w:r>
            <w:r w:rsidR="00015A01">
              <w:rPr>
                <w:noProof/>
                <w:webHidden/>
              </w:rPr>
              <w:tab/>
            </w:r>
            <w:r w:rsidR="00015A01">
              <w:rPr>
                <w:noProof/>
                <w:webHidden/>
              </w:rPr>
              <w:fldChar w:fldCharType="begin"/>
            </w:r>
            <w:r w:rsidR="00015A01">
              <w:rPr>
                <w:noProof/>
                <w:webHidden/>
              </w:rPr>
              <w:instrText xml:space="preserve"> PAGEREF _Toc429648203 \h </w:instrText>
            </w:r>
            <w:r w:rsidR="00015A01">
              <w:rPr>
                <w:noProof/>
                <w:webHidden/>
              </w:rPr>
            </w:r>
            <w:r w:rsidR="00015A01">
              <w:rPr>
                <w:noProof/>
                <w:webHidden/>
              </w:rPr>
              <w:fldChar w:fldCharType="separate"/>
            </w:r>
            <w:r>
              <w:rPr>
                <w:noProof/>
                <w:webHidden/>
              </w:rPr>
              <w:t>20</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04" w:history="1">
            <w:r w:rsidR="00015A01" w:rsidRPr="004E7DF0">
              <w:rPr>
                <w:rStyle w:val="Hyperlink"/>
                <w:rFonts w:asciiTheme="majorHAnsi" w:hAnsiTheme="majorHAnsi"/>
                <w:noProof/>
              </w:rPr>
              <w:t>2.2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SUPERESTRUTURA</w:t>
            </w:r>
            <w:r w:rsidR="00015A01">
              <w:rPr>
                <w:noProof/>
                <w:webHidden/>
              </w:rPr>
              <w:tab/>
            </w:r>
            <w:r w:rsidR="00015A01">
              <w:rPr>
                <w:noProof/>
                <w:webHidden/>
              </w:rPr>
              <w:fldChar w:fldCharType="begin"/>
            </w:r>
            <w:r w:rsidR="00015A01">
              <w:rPr>
                <w:noProof/>
                <w:webHidden/>
              </w:rPr>
              <w:instrText xml:space="preserve"> PAGEREF _Toc429648204 \h </w:instrText>
            </w:r>
            <w:r w:rsidR="00015A01">
              <w:rPr>
                <w:noProof/>
                <w:webHidden/>
              </w:rPr>
            </w:r>
            <w:r w:rsidR="00015A01">
              <w:rPr>
                <w:noProof/>
                <w:webHidden/>
              </w:rPr>
              <w:fldChar w:fldCharType="separate"/>
            </w:r>
            <w:r>
              <w:rPr>
                <w:noProof/>
                <w:webHidden/>
              </w:rPr>
              <w:t>20</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05" w:history="1">
            <w:r w:rsidR="00015A01" w:rsidRPr="004E7DF0">
              <w:rPr>
                <w:rStyle w:val="Hyperlink"/>
                <w:rFonts w:asciiTheme="majorHAnsi" w:hAnsiTheme="majorHAnsi"/>
                <w:b/>
                <w:bCs/>
                <w:noProof/>
              </w:rPr>
              <w:t>2.2.1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Formas</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6"/>
              </w:rPr>
              <w:t xml:space="preserve"> </w:t>
            </w:r>
            <w:r w:rsidR="00015A01" w:rsidRPr="004E7DF0">
              <w:rPr>
                <w:rStyle w:val="Hyperlink"/>
                <w:rFonts w:asciiTheme="majorHAnsi" w:hAnsiTheme="majorHAnsi"/>
                <w:b/>
                <w:noProof/>
                <w:spacing w:val="-1"/>
              </w:rPr>
              <w:t>escoramentos</w:t>
            </w:r>
            <w:r w:rsidR="00015A01">
              <w:rPr>
                <w:noProof/>
                <w:webHidden/>
              </w:rPr>
              <w:tab/>
            </w:r>
            <w:r w:rsidR="00015A01">
              <w:rPr>
                <w:noProof/>
                <w:webHidden/>
              </w:rPr>
              <w:fldChar w:fldCharType="begin"/>
            </w:r>
            <w:r w:rsidR="00015A01">
              <w:rPr>
                <w:noProof/>
                <w:webHidden/>
              </w:rPr>
              <w:instrText xml:space="preserve"> PAGEREF _Toc429648205 \h </w:instrText>
            </w:r>
            <w:r w:rsidR="00015A01">
              <w:rPr>
                <w:noProof/>
                <w:webHidden/>
              </w:rPr>
            </w:r>
            <w:r w:rsidR="00015A01">
              <w:rPr>
                <w:noProof/>
                <w:webHidden/>
              </w:rPr>
              <w:fldChar w:fldCharType="separate"/>
            </w:r>
            <w:r>
              <w:rPr>
                <w:noProof/>
                <w:webHidden/>
              </w:rPr>
              <w:t>21</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06" w:history="1">
            <w:r w:rsidR="00015A01" w:rsidRPr="004E7DF0">
              <w:rPr>
                <w:rStyle w:val="Hyperlink"/>
                <w:rFonts w:asciiTheme="majorHAnsi" w:hAnsiTheme="majorHAnsi"/>
                <w:b/>
                <w:bCs/>
                <w:noProof/>
              </w:rPr>
              <w:t>2.2.2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Aço</w:t>
            </w:r>
            <w:r w:rsidR="00015A01">
              <w:rPr>
                <w:noProof/>
                <w:webHidden/>
              </w:rPr>
              <w:tab/>
            </w:r>
            <w:r w:rsidR="00015A01">
              <w:rPr>
                <w:noProof/>
                <w:webHidden/>
              </w:rPr>
              <w:fldChar w:fldCharType="begin"/>
            </w:r>
            <w:r w:rsidR="00015A01">
              <w:rPr>
                <w:noProof/>
                <w:webHidden/>
              </w:rPr>
              <w:instrText xml:space="preserve"> PAGEREF _Toc429648206 \h </w:instrText>
            </w:r>
            <w:r w:rsidR="00015A01">
              <w:rPr>
                <w:noProof/>
                <w:webHidden/>
              </w:rPr>
            </w:r>
            <w:r w:rsidR="00015A01">
              <w:rPr>
                <w:noProof/>
                <w:webHidden/>
              </w:rPr>
              <w:fldChar w:fldCharType="separate"/>
            </w:r>
            <w:r>
              <w:rPr>
                <w:noProof/>
                <w:webHidden/>
              </w:rPr>
              <w:t>24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07" w:history="1">
            <w:r w:rsidR="00015A01" w:rsidRPr="004E7DF0">
              <w:rPr>
                <w:rStyle w:val="Hyperlink"/>
                <w:rFonts w:asciiTheme="majorHAnsi" w:hAnsiTheme="majorHAnsi"/>
                <w:b/>
                <w:bCs/>
                <w:noProof/>
              </w:rPr>
              <w:t>2.2.3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Concreto</w:t>
            </w:r>
            <w:r w:rsidR="00015A01">
              <w:rPr>
                <w:noProof/>
                <w:webHidden/>
              </w:rPr>
              <w:tab/>
            </w:r>
            <w:r w:rsidR="00015A01">
              <w:rPr>
                <w:noProof/>
                <w:webHidden/>
              </w:rPr>
              <w:fldChar w:fldCharType="begin"/>
            </w:r>
            <w:r w:rsidR="00015A01">
              <w:rPr>
                <w:noProof/>
                <w:webHidden/>
              </w:rPr>
              <w:instrText xml:space="preserve"> PAGEREF _Toc429648207 \h </w:instrText>
            </w:r>
            <w:r w:rsidR="00015A01">
              <w:rPr>
                <w:noProof/>
                <w:webHidden/>
              </w:rPr>
            </w:r>
            <w:r w:rsidR="00015A01">
              <w:rPr>
                <w:noProof/>
                <w:webHidden/>
              </w:rPr>
              <w:fldChar w:fldCharType="separate"/>
            </w:r>
            <w:r>
              <w:rPr>
                <w:noProof/>
                <w:webHidden/>
              </w:rPr>
              <w:t>25</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08" w:history="1">
            <w:r w:rsidR="00015A01" w:rsidRPr="004E7DF0">
              <w:rPr>
                <w:rStyle w:val="Hyperlink"/>
                <w:rFonts w:asciiTheme="majorHAnsi" w:hAnsiTheme="majorHAnsi"/>
                <w:noProof/>
              </w:rPr>
              <w:t>2.3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ESTRUTURA</w:t>
            </w:r>
            <w:r w:rsidR="00015A01" w:rsidRPr="004E7DF0">
              <w:rPr>
                <w:rStyle w:val="Hyperlink"/>
                <w:rFonts w:asciiTheme="majorHAnsi" w:hAnsiTheme="majorHAnsi"/>
                <w:noProof/>
                <w:spacing w:val="-10"/>
              </w:rPr>
              <w:t xml:space="preserve"> </w:t>
            </w:r>
            <w:r w:rsidR="00015A01" w:rsidRPr="004E7DF0">
              <w:rPr>
                <w:rStyle w:val="Hyperlink"/>
                <w:rFonts w:asciiTheme="majorHAnsi" w:hAnsiTheme="majorHAnsi"/>
                <w:noProof/>
                <w:spacing w:val="-1"/>
              </w:rPr>
              <w:t>METÁLICA</w:t>
            </w:r>
            <w:r w:rsidR="00015A01">
              <w:rPr>
                <w:noProof/>
                <w:webHidden/>
              </w:rPr>
              <w:tab/>
            </w:r>
            <w:r w:rsidR="00015A01">
              <w:rPr>
                <w:noProof/>
                <w:webHidden/>
              </w:rPr>
              <w:fldChar w:fldCharType="begin"/>
            </w:r>
            <w:r w:rsidR="00015A01">
              <w:rPr>
                <w:noProof/>
                <w:webHidden/>
              </w:rPr>
              <w:instrText xml:space="preserve"> PAGEREF _Toc429648208 \h </w:instrText>
            </w:r>
            <w:r w:rsidR="00015A01">
              <w:rPr>
                <w:noProof/>
                <w:webHidden/>
              </w:rPr>
            </w:r>
            <w:r w:rsidR="00015A01">
              <w:rPr>
                <w:noProof/>
                <w:webHidden/>
              </w:rPr>
              <w:fldChar w:fldCharType="separate"/>
            </w:r>
            <w:r>
              <w:rPr>
                <w:noProof/>
                <w:webHidden/>
              </w:rPr>
              <w:t>31</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09" w:history="1">
            <w:r w:rsidR="00015A01" w:rsidRPr="004E7DF0">
              <w:rPr>
                <w:rStyle w:val="Hyperlink"/>
                <w:rFonts w:asciiTheme="majorHAnsi" w:hAnsiTheme="majorHAnsi"/>
                <w:b/>
                <w:noProof/>
              </w:rPr>
              <w:t>2.3.1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bCs/>
                <w:noProof/>
                <w:spacing w:val="-1"/>
              </w:rPr>
              <w:t>Estrutura</w:t>
            </w:r>
            <w:r w:rsidR="00015A01" w:rsidRPr="004E7DF0">
              <w:rPr>
                <w:rStyle w:val="Hyperlink"/>
                <w:rFonts w:asciiTheme="majorHAnsi" w:hAnsiTheme="majorHAnsi"/>
                <w:b/>
                <w:bCs/>
                <w:noProof/>
                <w:spacing w:val="-7"/>
              </w:rPr>
              <w:t xml:space="preserve"> </w:t>
            </w:r>
            <w:r w:rsidR="00015A01" w:rsidRPr="004E7DF0">
              <w:rPr>
                <w:rStyle w:val="Hyperlink"/>
                <w:rFonts w:asciiTheme="majorHAnsi" w:hAnsiTheme="majorHAnsi"/>
                <w:b/>
                <w:bCs/>
                <w:noProof/>
                <w:spacing w:val="-1"/>
              </w:rPr>
              <w:t>Metálica</w:t>
            </w:r>
            <w:r w:rsidR="00015A01" w:rsidRPr="004E7DF0">
              <w:rPr>
                <w:rStyle w:val="Hyperlink"/>
                <w:rFonts w:asciiTheme="majorHAnsi" w:hAnsiTheme="majorHAnsi"/>
                <w:b/>
                <w:bCs/>
                <w:noProof/>
                <w:spacing w:val="-4"/>
              </w:rPr>
              <w:t xml:space="preserve"> </w:t>
            </w:r>
            <w:r w:rsidR="00015A01" w:rsidRPr="004E7DF0">
              <w:rPr>
                <w:rStyle w:val="Hyperlink"/>
                <w:rFonts w:asciiTheme="majorHAnsi" w:hAnsiTheme="majorHAnsi"/>
                <w:b/>
                <w:bCs/>
                <w:noProof/>
                <w:spacing w:val="-1"/>
              </w:rPr>
              <w:t>Parâmetros</w:t>
            </w:r>
            <w:r w:rsidR="00015A01">
              <w:rPr>
                <w:noProof/>
                <w:webHidden/>
              </w:rPr>
              <w:tab/>
            </w:r>
            <w:r w:rsidR="00015A01">
              <w:rPr>
                <w:noProof/>
                <w:webHidden/>
              </w:rPr>
              <w:fldChar w:fldCharType="begin"/>
            </w:r>
            <w:r w:rsidR="00015A01">
              <w:rPr>
                <w:noProof/>
                <w:webHidden/>
              </w:rPr>
              <w:instrText xml:space="preserve"> PAGEREF _Toc429648209 \h </w:instrText>
            </w:r>
            <w:r w:rsidR="00015A01">
              <w:rPr>
                <w:noProof/>
                <w:webHidden/>
              </w:rPr>
            </w:r>
            <w:r w:rsidR="00015A01">
              <w:rPr>
                <w:noProof/>
                <w:webHidden/>
              </w:rPr>
              <w:fldChar w:fldCharType="separate"/>
            </w:r>
            <w:r>
              <w:rPr>
                <w:noProof/>
                <w:webHidden/>
              </w:rPr>
              <w:t>31</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10" w:history="1">
            <w:r w:rsidR="00015A01" w:rsidRPr="004E7DF0">
              <w:rPr>
                <w:rStyle w:val="Hyperlink"/>
                <w:rFonts w:asciiTheme="majorHAnsi" w:hAnsiTheme="majorHAnsi"/>
                <w:b/>
                <w:bCs/>
                <w:noProof/>
              </w:rPr>
              <w:t>2.3.2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Dispositivos</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Ligação</w:t>
            </w:r>
            <w:r w:rsidR="00015A01">
              <w:rPr>
                <w:noProof/>
                <w:webHidden/>
              </w:rPr>
              <w:tab/>
            </w:r>
            <w:r w:rsidR="00015A01">
              <w:rPr>
                <w:noProof/>
                <w:webHidden/>
              </w:rPr>
              <w:fldChar w:fldCharType="begin"/>
            </w:r>
            <w:r w:rsidR="00015A01">
              <w:rPr>
                <w:noProof/>
                <w:webHidden/>
              </w:rPr>
              <w:instrText xml:space="preserve"> PAGEREF _Toc429648210 \h </w:instrText>
            </w:r>
            <w:r w:rsidR="00015A01">
              <w:rPr>
                <w:noProof/>
                <w:webHidden/>
              </w:rPr>
            </w:r>
            <w:r w:rsidR="00015A01">
              <w:rPr>
                <w:noProof/>
                <w:webHidden/>
              </w:rPr>
              <w:fldChar w:fldCharType="separate"/>
            </w:r>
            <w:r>
              <w:rPr>
                <w:noProof/>
                <w:webHidden/>
              </w:rPr>
              <w:t>40</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211" w:history="1">
            <w:r w:rsidR="00015A01" w:rsidRPr="004E7DF0">
              <w:rPr>
                <w:rStyle w:val="Hyperlink"/>
                <w:rFonts w:asciiTheme="majorHAnsi" w:hAnsiTheme="majorHAnsi"/>
                <w:noProof/>
              </w:rPr>
              <w:t>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ARQUITETURA</w:t>
            </w:r>
            <w:r w:rsidR="00015A01">
              <w:rPr>
                <w:noProof/>
                <w:webHidden/>
              </w:rPr>
              <w:tab/>
            </w:r>
            <w:r w:rsidR="00015A01">
              <w:rPr>
                <w:noProof/>
                <w:webHidden/>
              </w:rPr>
              <w:fldChar w:fldCharType="begin"/>
            </w:r>
            <w:r w:rsidR="00015A01">
              <w:rPr>
                <w:noProof/>
                <w:webHidden/>
              </w:rPr>
              <w:instrText xml:space="preserve"> PAGEREF _Toc429648211 \h </w:instrText>
            </w:r>
            <w:r w:rsidR="00015A01">
              <w:rPr>
                <w:noProof/>
                <w:webHidden/>
              </w:rPr>
            </w:r>
            <w:r w:rsidR="00015A01">
              <w:rPr>
                <w:noProof/>
                <w:webHidden/>
              </w:rPr>
              <w:fldChar w:fldCharType="separate"/>
            </w:r>
            <w:r>
              <w:rPr>
                <w:noProof/>
                <w:webHidden/>
              </w:rPr>
              <w:t>40</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12" w:history="1">
            <w:r w:rsidR="00015A01" w:rsidRPr="004E7DF0">
              <w:rPr>
                <w:rStyle w:val="Hyperlink"/>
                <w:rFonts w:asciiTheme="majorHAnsi" w:hAnsiTheme="majorHAnsi"/>
                <w:noProof/>
              </w:rPr>
              <w:t>3.1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PISOS</w:t>
            </w:r>
            <w:r w:rsidR="00015A01">
              <w:rPr>
                <w:noProof/>
                <w:webHidden/>
              </w:rPr>
              <w:tab/>
            </w:r>
            <w:r w:rsidR="00015A01">
              <w:rPr>
                <w:noProof/>
                <w:webHidden/>
              </w:rPr>
              <w:fldChar w:fldCharType="begin"/>
            </w:r>
            <w:r w:rsidR="00015A01">
              <w:rPr>
                <w:noProof/>
                <w:webHidden/>
              </w:rPr>
              <w:instrText xml:space="preserve"> PAGEREF _Toc429648212 \h </w:instrText>
            </w:r>
            <w:r w:rsidR="00015A01">
              <w:rPr>
                <w:noProof/>
                <w:webHidden/>
              </w:rPr>
            </w:r>
            <w:r w:rsidR="00015A01">
              <w:rPr>
                <w:noProof/>
                <w:webHidden/>
              </w:rPr>
              <w:fldChar w:fldCharType="separate"/>
            </w:r>
            <w:r>
              <w:rPr>
                <w:noProof/>
                <w:webHidden/>
              </w:rPr>
              <w:t>40</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13" w:history="1">
            <w:r w:rsidR="00015A01" w:rsidRPr="004E7DF0">
              <w:rPr>
                <w:rStyle w:val="Hyperlink"/>
                <w:rFonts w:asciiTheme="majorHAnsi" w:hAnsiTheme="majorHAnsi"/>
                <w:b/>
                <w:noProof/>
              </w:rPr>
              <w:t>3.1.1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Base para</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pisos</w:t>
            </w:r>
            <w:r w:rsidR="00015A01">
              <w:rPr>
                <w:noProof/>
                <w:webHidden/>
              </w:rPr>
              <w:tab/>
            </w:r>
            <w:r w:rsidR="00015A01">
              <w:rPr>
                <w:noProof/>
                <w:webHidden/>
              </w:rPr>
              <w:fldChar w:fldCharType="begin"/>
            </w:r>
            <w:r w:rsidR="00015A01">
              <w:rPr>
                <w:noProof/>
                <w:webHidden/>
              </w:rPr>
              <w:instrText xml:space="preserve"> PAGEREF _Toc429648213 \h </w:instrText>
            </w:r>
            <w:r w:rsidR="00015A01">
              <w:rPr>
                <w:noProof/>
                <w:webHidden/>
              </w:rPr>
            </w:r>
            <w:r w:rsidR="00015A01">
              <w:rPr>
                <w:noProof/>
                <w:webHidden/>
              </w:rPr>
              <w:fldChar w:fldCharType="separate"/>
            </w:r>
            <w:r>
              <w:rPr>
                <w:noProof/>
                <w:webHidden/>
              </w:rPr>
              <w:t>41</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14" w:history="1">
            <w:r w:rsidR="00015A01" w:rsidRPr="004E7DF0">
              <w:rPr>
                <w:rStyle w:val="Hyperlink"/>
                <w:rFonts w:asciiTheme="majorHAnsi" w:hAnsiTheme="majorHAnsi"/>
                <w:b/>
                <w:bCs/>
                <w:noProof/>
              </w:rPr>
              <w:t>3.1.2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Contrapiso Regularizado</w:t>
            </w:r>
            <w:r w:rsidR="00015A01">
              <w:rPr>
                <w:noProof/>
                <w:webHidden/>
              </w:rPr>
              <w:tab/>
            </w:r>
            <w:r w:rsidR="00015A01">
              <w:rPr>
                <w:noProof/>
                <w:webHidden/>
              </w:rPr>
              <w:fldChar w:fldCharType="begin"/>
            </w:r>
            <w:r w:rsidR="00015A01">
              <w:rPr>
                <w:noProof/>
                <w:webHidden/>
              </w:rPr>
              <w:instrText xml:space="preserve"> PAGEREF _Toc429648214 \h </w:instrText>
            </w:r>
            <w:r w:rsidR="00015A01">
              <w:rPr>
                <w:noProof/>
                <w:webHidden/>
              </w:rPr>
            </w:r>
            <w:r w:rsidR="00015A01">
              <w:rPr>
                <w:noProof/>
                <w:webHidden/>
              </w:rPr>
              <w:fldChar w:fldCharType="separate"/>
            </w:r>
            <w:r>
              <w:rPr>
                <w:noProof/>
                <w:webHidden/>
              </w:rPr>
              <w:t>42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15" w:history="1">
            <w:r w:rsidR="00015A01" w:rsidRPr="004E7DF0">
              <w:rPr>
                <w:rStyle w:val="Hyperlink"/>
                <w:rFonts w:asciiTheme="majorHAnsi" w:hAnsiTheme="majorHAnsi"/>
                <w:b/>
                <w:bCs/>
                <w:noProof/>
              </w:rPr>
              <w:t>3.1.3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Soleiras</w:t>
            </w:r>
            <w:r w:rsidR="00015A01">
              <w:rPr>
                <w:noProof/>
                <w:webHidden/>
              </w:rPr>
              <w:tab/>
            </w:r>
            <w:r w:rsidR="00015A01">
              <w:rPr>
                <w:noProof/>
                <w:webHidden/>
              </w:rPr>
              <w:fldChar w:fldCharType="begin"/>
            </w:r>
            <w:r w:rsidR="00015A01">
              <w:rPr>
                <w:noProof/>
                <w:webHidden/>
              </w:rPr>
              <w:instrText xml:space="preserve"> PAGEREF _Toc429648215 \h </w:instrText>
            </w:r>
            <w:r w:rsidR="00015A01">
              <w:rPr>
                <w:noProof/>
                <w:webHidden/>
              </w:rPr>
            </w:r>
            <w:r w:rsidR="00015A01">
              <w:rPr>
                <w:noProof/>
                <w:webHidden/>
              </w:rPr>
              <w:fldChar w:fldCharType="separate"/>
            </w:r>
            <w:r>
              <w:rPr>
                <w:noProof/>
                <w:webHidden/>
              </w:rPr>
              <w:t>42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16" w:history="1">
            <w:r w:rsidR="00015A01" w:rsidRPr="004E7DF0">
              <w:rPr>
                <w:rStyle w:val="Hyperlink"/>
                <w:rFonts w:asciiTheme="majorHAnsi" w:hAnsiTheme="majorHAnsi"/>
                <w:b/>
                <w:bCs/>
                <w:noProof/>
              </w:rPr>
              <w:t>3.1.4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Piso</w:t>
            </w:r>
            <w:r w:rsidR="00015A01" w:rsidRPr="004E7DF0">
              <w:rPr>
                <w:rStyle w:val="Hyperlink"/>
                <w:rFonts w:asciiTheme="majorHAnsi" w:hAnsiTheme="majorHAnsi"/>
                <w:b/>
                <w:noProof/>
                <w:spacing w:val="-6"/>
              </w:rPr>
              <w:t xml:space="preserve"> </w:t>
            </w:r>
            <w:r w:rsidR="00015A01" w:rsidRPr="004E7DF0">
              <w:rPr>
                <w:rStyle w:val="Hyperlink"/>
                <w:rFonts w:asciiTheme="majorHAnsi" w:hAnsiTheme="majorHAnsi"/>
                <w:b/>
                <w:noProof/>
                <w:spacing w:val="-1"/>
              </w:rPr>
              <w:t>cerâmico</w:t>
            </w:r>
            <w:r w:rsidR="00015A01">
              <w:rPr>
                <w:noProof/>
                <w:webHidden/>
              </w:rPr>
              <w:tab/>
            </w:r>
            <w:r w:rsidR="00015A01">
              <w:rPr>
                <w:noProof/>
                <w:webHidden/>
              </w:rPr>
              <w:fldChar w:fldCharType="begin"/>
            </w:r>
            <w:r w:rsidR="00015A01">
              <w:rPr>
                <w:noProof/>
                <w:webHidden/>
              </w:rPr>
              <w:instrText xml:space="preserve"> PAGEREF _Toc429648216 \h </w:instrText>
            </w:r>
            <w:r w:rsidR="00015A01">
              <w:rPr>
                <w:noProof/>
                <w:webHidden/>
              </w:rPr>
            </w:r>
            <w:r w:rsidR="00015A01">
              <w:rPr>
                <w:noProof/>
                <w:webHidden/>
              </w:rPr>
              <w:fldChar w:fldCharType="separate"/>
            </w:r>
            <w:r>
              <w:rPr>
                <w:noProof/>
                <w:webHidden/>
              </w:rPr>
              <w:t>43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17" w:history="1">
            <w:r w:rsidR="00015A01" w:rsidRPr="004E7DF0">
              <w:rPr>
                <w:rStyle w:val="Hyperlink"/>
                <w:rFonts w:asciiTheme="majorHAnsi" w:hAnsiTheme="majorHAnsi"/>
                <w:b/>
                <w:bCs/>
                <w:noProof/>
              </w:rPr>
              <w:t>3.1.5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Concreto</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desempenado</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estacionamento</w:t>
            </w:r>
            <w:r w:rsidR="00015A01">
              <w:rPr>
                <w:noProof/>
                <w:webHidden/>
              </w:rPr>
              <w:tab/>
            </w:r>
            <w:r w:rsidR="00015A01">
              <w:rPr>
                <w:noProof/>
                <w:webHidden/>
              </w:rPr>
              <w:fldChar w:fldCharType="begin"/>
            </w:r>
            <w:r w:rsidR="00015A01">
              <w:rPr>
                <w:noProof/>
                <w:webHidden/>
              </w:rPr>
              <w:instrText xml:space="preserve"> PAGEREF _Toc429648217 \h </w:instrText>
            </w:r>
            <w:r w:rsidR="00015A01">
              <w:rPr>
                <w:noProof/>
                <w:webHidden/>
              </w:rPr>
            </w:r>
            <w:r w:rsidR="00015A01">
              <w:rPr>
                <w:noProof/>
                <w:webHidden/>
              </w:rPr>
              <w:fldChar w:fldCharType="separate"/>
            </w:r>
            <w:r>
              <w:rPr>
                <w:noProof/>
                <w:webHidden/>
              </w:rPr>
              <w:t>44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18" w:history="1">
            <w:r w:rsidR="00015A01" w:rsidRPr="004E7DF0">
              <w:rPr>
                <w:rStyle w:val="Hyperlink"/>
                <w:rFonts w:asciiTheme="majorHAnsi" w:hAnsiTheme="majorHAnsi"/>
                <w:b/>
                <w:noProof/>
              </w:rPr>
              <w:t>3.1.6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Piso Intertravado</w:t>
            </w:r>
            <w:r w:rsidR="00015A01">
              <w:rPr>
                <w:noProof/>
                <w:webHidden/>
              </w:rPr>
              <w:tab/>
            </w:r>
            <w:r w:rsidR="00015A01">
              <w:rPr>
                <w:noProof/>
                <w:webHidden/>
              </w:rPr>
              <w:fldChar w:fldCharType="begin"/>
            </w:r>
            <w:r w:rsidR="00015A01">
              <w:rPr>
                <w:noProof/>
                <w:webHidden/>
              </w:rPr>
              <w:instrText xml:space="preserve"> PAGEREF _Toc429648218 \h </w:instrText>
            </w:r>
            <w:r w:rsidR="00015A01">
              <w:rPr>
                <w:noProof/>
                <w:webHidden/>
              </w:rPr>
            </w:r>
            <w:r w:rsidR="00015A01">
              <w:rPr>
                <w:noProof/>
                <w:webHidden/>
              </w:rPr>
              <w:fldChar w:fldCharType="separate"/>
            </w:r>
            <w:r>
              <w:rPr>
                <w:noProof/>
                <w:webHidden/>
              </w:rPr>
              <w:t>45</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19" w:history="1">
            <w:r w:rsidR="00015A01" w:rsidRPr="004E7DF0">
              <w:rPr>
                <w:rStyle w:val="Hyperlink"/>
                <w:rFonts w:asciiTheme="majorHAnsi" w:hAnsiTheme="majorHAnsi"/>
                <w:b/>
                <w:noProof/>
              </w:rPr>
              <w:t>3.1.7</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Piso em Concreto Armado</w:t>
            </w:r>
            <w:r w:rsidR="00015A01">
              <w:rPr>
                <w:noProof/>
                <w:webHidden/>
              </w:rPr>
              <w:tab/>
            </w:r>
            <w:r w:rsidR="00015A01">
              <w:rPr>
                <w:noProof/>
                <w:webHidden/>
              </w:rPr>
              <w:fldChar w:fldCharType="begin"/>
            </w:r>
            <w:r w:rsidR="00015A01">
              <w:rPr>
                <w:noProof/>
                <w:webHidden/>
              </w:rPr>
              <w:instrText xml:space="preserve"> PAGEREF _Toc429648219 \h </w:instrText>
            </w:r>
            <w:r w:rsidR="00015A01">
              <w:rPr>
                <w:noProof/>
                <w:webHidden/>
              </w:rPr>
            </w:r>
            <w:r w:rsidR="00015A01">
              <w:rPr>
                <w:noProof/>
                <w:webHidden/>
              </w:rPr>
              <w:fldChar w:fldCharType="separate"/>
            </w:r>
            <w:r>
              <w:rPr>
                <w:noProof/>
                <w:webHidden/>
              </w:rPr>
              <w:t>45</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20" w:history="1">
            <w:r w:rsidR="00015A01" w:rsidRPr="004E7DF0">
              <w:rPr>
                <w:rStyle w:val="Hyperlink"/>
                <w:rFonts w:asciiTheme="majorHAnsi" w:hAnsiTheme="majorHAnsi"/>
                <w:b/>
                <w:noProof/>
              </w:rPr>
              <w:t>3.1.8</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Carpete</w:t>
            </w:r>
            <w:r w:rsidR="00015A01">
              <w:rPr>
                <w:noProof/>
                <w:webHidden/>
              </w:rPr>
              <w:tab/>
            </w:r>
            <w:r w:rsidR="00015A01">
              <w:rPr>
                <w:noProof/>
                <w:webHidden/>
              </w:rPr>
              <w:fldChar w:fldCharType="begin"/>
            </w:r>
            <w:r w:rsidR="00015A01">
              <w:rPr>
                <w:noProof/>
                <w:webHidden/>
              </w:rPr>
              <w:instrText xml:space="preserve"> PAGEREF _Toc429648220 \h </w:instrText>
            </w:r>
            <w:r w:rsidR="00015A01">
              <w:rPr>
                <w:noProof/>
                <w:webHidden/>
              </w:rPr>
            </w:r>
            <w:r w:rsidR="00015A01">
              <w:rPr>
                <w:noProof/>
                <w:webHidden/>
              </w:rPr>
              <w:fldChar w:fldCharType="separate"/>
            </w:r>
            <w:r>
              <w:rPr>
                <w:noProof/>
                <w:webHidden/>
              </w:rPr>
              <w:t>46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21" w:history="1">
            <w:r w:rsidR="00015A01" w:rsidRPr="004E7DF0">
              <w:rPr>
                <w:rStyle w:val="Hyperlink"/>
                <w:rFonts w:asciiTheme="majorHAnsi" w:hAnsiTheme="majorHAnsi"/>
                <w:b/>
                <w:noProof/>
              </w:rPr>
              <w:t>3.1.9</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Rodapés de Madeira</w:t>
            </w:r>
            <w:r w:rsidR="00015A01">
              <w:rPr>
                <w:noProof/>
                <w:webHidden/>
              </w:rPr>
              <w:tab/>
            </w:r>
            <w:r w:rsidR="00015A01">
              <w:rPr>
                <w:noProof/>
                <w:webHidden/>
              </w:rPr>
              <w:fldChar w:fldCharType="begin"/>
            </w:r>
            <w:r w:rsidR="00015A01">
              <w:rPr>
                <w:noProof/>
                <w:webHidden/>
              </w:rPr>
              <w:instrText xml:space="preserve"> PAGEREF _Toc429648221 \h </w:instrText>
            </w:r>
            <w:r w:rsidR="00015A01">
              <w:rPr>
                <w:noProof/>
                <w:webHidden/>
              </w:rPr>
            </w:r>
            <w:r w:rsidR="00015A01">
              <w:rPr>
                <w:noProof/>
                <w:webHidden/>
              </w:rPr>
              <w:fldChar w:fldCharType="separate"/>
            </w:r>
            <w:r>
              <w:rPr>
                <w:noProof/>
                <w:webHidden/>
              </w:rPr>
              <w:t>47</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22" w:history="1">
            <w:r w:rsidR="00015A01" w:rsidRPr="004E7DF0">
              <w:rPr>
                <w:rStyle w:val="Hyperlink"/>
                <w:rFonts w:asciiTheme="majorHAnsi" w:hAnsiTheme="majorHAnsi"/>
                <w:b/>
                <w:noProof/>
              </w:rPr>
              <w:t>3.1.10</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Alvenaria de Embasamento</w:t>
            </w:r>
            <w:r w:rsidR="00015A01">
              <w:rPr>
                <w:noProof/>
                <w:webHidden/>
              </w:rPr>
              <w:tab/>
            </w:r>
            <w:r w:rsidR="00015A01">
              <w:rPr>
                <w:noProof/>
                <w:webHidden/>
              </w:rPr>
              <w:fldChar w:fldCharType="begin"/>
            </w:r>
            <w:r w:rsidR="00015A01">
              <w:rPr>
                <w:noProof/>
                <w:webHidden/>
              </w:rPr>
              <w:instrText xml:space="preserve"> PAGEREF _Toc429648222 \h </w:instrText>
            </w:r>
            <w:r w:rsidR="00015A01">
              <w:rPr>
                <w:noProof/>
                <w:webHidden/>
              </w:rPr>
            </w:r>
            <w:r w:rsidR="00015A01">
              <w:rPr>
                <w:noProof/>
                <w:webHidden/>
              </w:rPr>
              <w:fldChar w:fldCharType="separate"/>
            </w:r>
            <w:r>
              <w:rPr>
                <w:noProof/>
                <w:webHidden/>
              </w:rPr>
              <w:t>47</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23" w:history="1">
            <w:r w:rsidR="00015A01" w:rsidRPr="004E7DF0">
              <w:rPr>
                <w:rStyle w:val="Hyperlink"/>
                <w:rFonts w:asciiTheme="majorHAnsi" w:hAnsiTheme="majorHAnsi"/>
                <w:noProof/>
              </w:rPr>
              <w:t>3.2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VEDAÇÕES</w:t>
            </w:r>
            <w:r w:rsidR="00015A01">
              <w:rPr>
                <w:noProof/>
                <w:webHidden/>
              </w:rPr>
              <w:tab/>
            </w:r>
            <w:r w:rsidR="00015A01">
              <w:rPr>
                <w:noProof/>
                <w:webHidden/>
              </w:rPr>
              <w:fldChar w:fldCharType="begin"/>
            </w:r>
            <w:r w:rsidR="00015A01">
              <w:rPr>
                <w:noProof/>
                <w:webHidden/>
              </w:rPr>
              <w:instrText xml:space="preserve"> PAGEREF _Toc429648223 \h </w:instrText>
            </w:r>
            <w:r w:rsidR="00015A01">
              <w:rPr>
                <w:noProof/>
                <w:webHidden/>
              </w:rPr>
            </w:r>
            <w:r w:rsidR="00015A01">
              <w:rPr>
                <w:noProof/>
                <w:webHidden/>
              </w:rPr>
              <w:fldChar w:fldCharType="separate"/>
            </w:r>
            <w:r>
              <w:rPr>
                <w:noProof/>
                <w:webHidden/>
              </w:rPr>
              <w:t>47</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24" w:history="1">
            <w:r w:rsidR="00015A01" w:rsidRPr="004E7DF0">
              <w:rPr>
                <w:rStyle w:val="Hyperlink"/>
                <w:rFonts w:asciiTheme="majorHAnsi" w:hAnsiTheme="majorHAnsi"/>
                <w:b/>
                <w:noProof/>
                <w:spacing w:val="-1"/>
              </w:rPr>
              <w:t>3.2.1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Alvenaria 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blocos cerâmicos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maciços</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furados</w:t>
            </w:r>
            <w:r w:rsidR="00015A01">
              <w:rPr>
                <w:noProof/>
                <w:webHidden/>
              </w:rPr>
              <w:tab/>
            </w:r>
            <w:r w:rsidR="00015A01">
              <w:rPr>
                <w:noProof/>
                <w:webHidden/>
              </w:rPr>
              <w:fldChar w:fldCharType="begin"/>
            </w:r>
            <w:r w:rsidR="00015A01">
              <w:rPr>
                <w:noProof/>
                <w:webHidden/>
              </w:rPr>
              <w:instrText xml:space="preserve"> PAGEREF _Toc429648224 \h </w:instrText>
            </w:r>
            <w:r w:rsidR="00015A01">
              <w:rPr>
                <w:noProof/>
                <w:webHidden/>
              </w:rPr>
            </w:r>
            <w:r w:rsidR="00015A01">
              <w:rPr>
                <w:noProof/>
                <w:webHidden/>
              </w:rPr>
              <w:fldChar w:fldCharType="separate"/>
            </w:r>
            <w:r>
              <w:rPr>
                <w:noProof/>
                <w:webHidden/>
              </w:rPr>
              <w:t>49</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25" w:history="1">
            <w:r w:rsidR="00015A01" w:rsidRPr="004E7DF0">
              <w:rPr>
                <w:rStyle w:val="Hyperlink"/>
                <w:rFonts w:asciiTheme="majorHAnsi" w:hAnsiTheme="majorHAnsi"/>
                <w:b/>
                <w:noProof/>
                <w:spacing w:val="-1"/>
              </w:rPr>
              <w:t>3.2.2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Divisória</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gesso</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acartonado</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w:t>
            </w:r>
            <w:r w:rsidR="00015A01" w:rsidRPr="004E7DF0">
              <w:rPr>
                <w:rStyle w:val="Hyperlink"/>
                <w:rFonts w:asciiTheme="majorHAnsi" w:hAnsiTheme="majorHAnsi"/>
                <w:b/>
                <w:i/>
                <w:iCs/>
                <w:noProof/>
                <w:spacing w:val="-1"/>
              </w:rPr>
              <w:t>Drywall</w:t>
            </w:r>
            <w:r w:rsidR="00015A01" w:rsidRPr="004E7DF0">
              <w:rPr>
                <w:rStyle w:val="Hyperlink"/>
                <w:rFonts w:asciiTheme="majorHAnsi" w:hAnsiTheme="majorHAnsi"/>
                <w:b/>
                <w:noProof/>
                <w:spacing w:val="-1"/>
              </w:rPr>
              <w:t>)</w:t>
            </w:r>
            <w:r w:rsidR="00015A01">
              <w:rPr>
                <w:noProof/>
                <w:webHidden/>
              </w:rPr>
              <w:tab/>
            </w:r>
            <w:r w:rsidR="00015A01">
              <w:rPr>
                <w:noProof/>
                <w:webHidden/>
              </w:rPr>
              <w:fldChar w:fldCharType="begin"/>
            </w:r>
            <w:r w:rsidR="00015A01">
              <w:rPr>
                <w:noProof/>
                <w:webHidden/>
              </w:rPr>
              <w:instrText xml:space="preserve"> PAGEREF _Toc429648225 \h </w:instrText>
            </w:r>
            <w:r w:rsidR="00015A01">
              <w:rPr>
                <w:noProof/>
                <w:webHidden/>
              </w:rPr>
            </w:r>
            <w:r w:rsidR="00015A01">
              <w:rPr>
                <w:noProof/>
                <w:webHidden/>
              </w:rPr>
              <w:fldChar w:fldCharType="separate"/>
            </w:r>
            <w:r>
              <w:rPr>
                <w:noProof/>
                <w:webHidden/>
              </w:rPr>
              <w:t>52</w:t>
            </w:r>
            <w:r w:rsidR="00015A01">
              <w:rPr>
                <w:noProof/>
                <w:webHidden/>
              </w:rPr>
              <w:fldChar w:fldCharType="end"/>
            </w:r>
          </w:hyperlink>
        </w:p>
        <w:p w:rsidR="00015A01" w:rsidRDefault="0088341B">
          <w:pPr>
            <w:pStyle w:val="Sumrio3"/>
            <w:tabs>
              <w:tab w:val="right" w:leader="dot" w:pos="8828"/>
            </w:tabs>
            <w:rPr>
              <w:rFonts w:asciiTheme="minorHAnsi" w:eastAsiaTheme="minorEastAsia" w:hAnsiTheme="minorHAnsi" w:cstheme="minorBidi"/>
              <w:noProof/>
              <w:sz w:val="22"/>
              <w:szCs w:val="22"/>
            </w:rPr>
          </w:pPr>
          <w:hyperlink w:anchor="_Toc429648226" w:history="1">
            <w:r w:rsidR="00015A01" w:rsidRPr="004E7DF0">
              <w:rPr>
                <w:rStyle w:val="Hyperlink"/>
                <w:rFonts w:asciiTheme="majorHAnsi" w:hAnsiTheme="majorHAnsi"/>
                <w:b/>
                <w:noProof/>
              </w:rPr>
              <w:t>3.2.3 Divisórias em Granilite Cinza.</w:t>
            </w:r>
            <w:r w:rsidR="00015A01">
              <w:rPr>
                <w:noProof/>
                <w:webHidden/>
              </w:rPr>
              <w:tab/>
            </w:r>
            <w:r w:rsidR="00015A01">
              <w:rPr>
                <w:noProof/>
                <w:webHidden/>
              </w:rPr>
              <w:fldChar w:fldCharType="begin"/>
            </w:r>
            <w:r w:rsidR="00015A01">
              <w:rPr>
                <w:noProof/>
                <w:webHidden/>
              </w:rPr>
              <w:instrText xml:space="preserve"> PAGEREF _Toc429648226 \h </w:instrText>
            </w:r>
            <w:r w:rsidR="00015A01">
              <w:rPr>
                <w:noProof/>
                <w:webHidden/>
              </w:rPr>
            </w:r>
            <w:r w:rsidR="00015A01">
              <w:rPr>
                <w:noProof/>
                <w:webHidden/>
              </w:rPr>
              <w:fldChar w:fldCharType="separate"/>
            </w:r>
            <w:r>
              <w:rPr>
                <w:noProof/>
                <w:webHidden/>
              </w:rPr>
              <w:t>55</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27" w:history="1">
            <w:r w:rsidR="00015A01" w:rsidRPr="004E7DF0">
              <w:rPr>
                <w:rStyle w:val="Hyperlink"/>
                <w:rFonts w:asciiTheme="majorHAnsi" w:hAnsiTheme="majorHAnsi"/>
                <w:noProof/>
              </w:rPr>
              <w:t>3.3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REVESTIMENTOS</w:t>
            </w:r>
            <w:r w:rsidR="00015A01">
              <w:rPr>
                <w:noProof/>
                <w:webHidden/>
              </w:rPr>
              <w:tab/>
            </w:r>
            <w:r w:rsidR="00015A01">
              <w:rPr>
                <w:noProof/>
                <w:webHidden/>
              </w:rPr>
              <w:fldChar w:fldCharType="begin"/>
            </w:r>
            <w:r w:rsidR="00015A01">
              <w:rPr>
                <w:noProof/>
                <w:webHidden/>
              </w:rPr>
              <w:instrText xml:space="preserve"> PAGEREF _Toc429648227 \h </w:instrText>
            </w:r>
            <w:r w:rsidR="00015A01">
              <w:rPr>
                <w:noProof/>
                <w:webHidden/>
              </w:rPr>
            </w:r>
            <w:r w:rsidR="00015A01">
              <w:rPr>
                <w:noProof/>
                <w:webHidden/>
              </w:rPr>
              <w:fldChar w:fldCharType="separate"/>
            </w:r>
            <w:r>
              <w:rPr>
                <w:noProof/>
                <w:webHidden/>
              </w:rPr>
              <w:t>55</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28" w:history="1">
            <w:r w:rsidR="00015A01" w:rsidRPr="004E7DF0">
              <w:rPr>
                <w:rStyle w:val="Hyperlink"/>
                <w:rFonts w:asciiTheme="majorHAnsi" w:hAnsiTheme="majorHAnsi"/>
                <w:b/>
                <w:noProof/>
              </w:rPr>
              <w:t>3.3.1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Chapisco</w:t>
            </w:r>
            <w:r w:rsidR="00015A01">
              <w:rPr>
                <w:noProof/>
                <w:webHidden/>
              </w:rPr>
              <w:tab/>
            </w:r>
            <w:r w:rsidR="00015A01">
              <w:rPr>
                <w:noProof/>
                <w:webHidden/>
              </w:rPr>
              <w:fldChar w:fldCharType="begin"/>
            </w:r>
            <w:r w:rsidR="00015A01">
              <w:rPr>
                <w:noProof/>
                <w:webHidden/>
              </w:rPr>
              <w:instrText xml:space="preserve"> PAGEREF _Toc429648228 \h </w:instrText>
            </w:r>
            <w:r w:rsidR="00015A01">
              <w:rPr>
                <w:noProof/>
                <w:webHidden/>
              </w:rPr>
            </w:r>
            <w:r w:rsidR="00015A01">
              <w:rPr>
                <w:noProof/>
                <w:webHidden/>
              </w:rPr>
              <w:fldChar w:fldCharType="separate"/>
            </w:r>
            <w:r>
              <w:rPr>
                <w:noProof/>
                <w:webHidden/>
              </w:rPr>
              <w:t>56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29" w:history="1">
            <w:r w:rsidR="00015A01" w:rsidRPr="004E7DF0">
              <w:rPr>
                <w:rStyle w:val="Hyperlink"/>
                <w:rFonts w:asciiTheme="majorHAnsi" w:hAnsiTheme="majorHAnsi"/>
                <w:b/>
                <w:bCs/>
                <w:noProof/>
              </w:rPr>
              <w:t>3.3.2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Emboço/Massa</w:t>
            </w:r>
            <w:r w:rsidR="00015A01" w:rsidRPr="004E7DF0">
              <w:rPr>
                <w:rStyle w:val="Hyperlink"/>
                <w:rFonts w:asciiTheme="majorHAnsi" w:hAnsiTheme="majorHAnsi"/>
                <w:b/>
                <w:noProof/>
                <w:spacing w:val="-12"/>
              </w:rPr>
              <w:t xml:space="preserve"> </w:t>
            </w:r>
            <w:r w:rsidR="00015A01" w:rsidRPr="004E7DF0">
              <w:rPr>
                <w:rStyle w:val="Hyperlink"/>
                <w:rFonts w:asciiTheme="majorHAnsi" w:hAnsiTheme="majorHAnsi"/>
                <w:b/>
                <w:noProof/>
                <w:spacing w:val="-1"/>
              </w:rPr>
              <w:t>única</w:t>
            </w:r>
            <w:r w:rsidR="00015A01">
              <w:rPr>
                <w:noProof/>
                <w:webHidden/>
              </w:rPr>
              <w:tab/>
            </w:r>
            <w:r w:rsidR="00015A01">
              <w:rPr>
                <w:noProof/>
                <w:webHidden/>
              </w:rPr>
              <w:fldChar w:fldCharType="begin"/>
            </w:r>
            <w:r w:rsidR="00015A01">
              <w:rPr>
                <w:noProof/>
                <w:webHidden/>
              </w:rPr>
              <w:instrText xml:space="preserve"> PAGEREF _Toc429648229 \h </w:instrText>
            </w:r>
            <w:r w:rsidR="00015A01">
              <w:rPr>
                <w:noProof/>
                <w:webHidden/>
              </w:rPr>
            </w:r>
            <w:r w:rsidR="00015A01">
              <w:rPr>
                <w:noProof/>
                <w:webHidden/>
              </w:rPr>
              <w:fldChar w:fldCharType="separate"/>
            </w:r>
            <w:r>
              <w:rPr>
                <w:noProof/>
                <w:webHidden/>
              </w:rPr>
              <w:t>57</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30" w:history="1">
            <w:r w:rsidR="00015A01" w:rsidRPr="004E7DF0">
              <w:rPr>
                <w:rStyle w:val="Hyperlink"/>
                <w:rFonts w:asciiTheme="majorHAnsi" w:hAnsiTheme="majorHAnsi"/>
                <w:b/>
                <w:bCs/>
                <w:noProof/>
              </w:rPr>
              <w:t>3.3.3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Cerâmica</w:t>
            </w:r>
            <w:r w:rsidR="00015A01">
              <w:rPr>
                <w:noProof/>
                <w:webHidden/>
              </w:rPr>
              <w:tab/>
            </w:r>
            <w:r w:rsidR="00015A01">
              <w:rPr>
                <w:noProof/>
                <w:webHidden/>
              </w:rPr>
              <w:fldChar w:fldCharType="begin"/>
            </w:r>
            <w:r w:rsidR="00015A01">
              <w:rPr>
                <w:noProof/>
                <w:webHidden/>
              </w:rPr>
              <w:instrText xml:space="preserve"> PAGEREF _Toc429648230 \h </w:instrText>
            </w:r>
            <w:r w:rsidR="00015A01">
              <w:rPr>
                <w:noProof/>
                <w:webHidden/>
              </w:rPr>
            </w:r>
            <w:r w:rsidR="00015A01">
              <w:rPr>
                <w:noProof/>
                <w:webHidden/>
              </w:rPr>
              <w:fldChar w:fldCharType="separate"/>
            </w:r>
            <w:r>
              <w:rPr>
                <w:noProof/>
                <w:webHidden/>
              </w:rPr>
              <w:t>58</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31" w:history="1">
            <w:r w:rsidR="00015A01" w:rsidRPr="004E7DF0">
              <w:rPr>
                <w:rStyle w:val="Hyperlink"/>
                <w:rFonts w:asciiTheme="majorHAnsi" w:hAnsiTheme="majorHAnsi"/>
                <w:noProof/>
              </w:rPr>
              <w:t>3.4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FORROS</w:t>
            </w:r>
            <w:r w:rsidR="00015A01">
              <w:rPr>
                <w:noProof/>
                <w:webHidden/>
              </w:rPr>
              <w:tab/>
            </w:r>
            <w:r w:rsidR="00015A01">
              <w:rPr>
                <w:noProof/>
                <w:webHidden/>
              </w:rPr>
              <w:fldChar w:fldCharType="begin"/>
            </w:r>
            <w:r w:rsidR="00015A01">
              <w:rPr>
                <w:noProof/>
                <w:webHidden/>
              </w:rPr>
              <w:instrText xml:space="preserve"> PAGEREF _Toc429648231 \h </w:instrText>
            </w:r>
            <w:r w:rsidR="00015A01">
              <w:rPr>
                <w:noProof/>
                <w:webHidden/>
              </w:rPr>
            </w:r>
            <w:r w:rsidR="00015A01">
              <w:rPr>
                <w:noProof/>
                <w:webHidden/>
              </w:rPr>
              <w:fldChar w:fldCharType="separate"/>
            </w:r>
            <w:r>
              <w:rPr>
                <w:noProof/>
                <w:webHidden/>
              </w:rPr>
              <w:t>59</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32" w:history="1">
            <w:r w:rsidR="00015A01" w:rsidRPr="004E7DF0">
              <w:rPr>
                <w:rStyle w:val="Hyperlink"/>
                <w:rFonts w:asciiTheme="majorHAnsi" w:hAnsiTheme="majorHAnsi"/>
                <w:b/>
                <w:bCs/>
                <w:noProof/>
              </w:rPr>
              <w:t>3.4.1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Forro em Gesso Acartonado</w:t>
            </w:r>
            <w:r w:rsidR="00015A01">
              <w:rPr>
                <w:noProof/>
                <w:webHidden/>
              </w:rPr>
              <w:tab/>
            </w:r>
            <w:r w:rsidR="00015A01">
              <w:rPr>
                <w:noProof/>
                <w:webHidden/>
              </w:rPr>
              <w:fldChar w:fldCharType="begin"/>
            </w:r>
            <w:r w:rsidR="00015A01">
              <w:rPr>
                <w:noProof/>
                <w:webHidden/>
              </w:rPr>
              <w:instrText xml:space="preserve"> PAGEREF _Toc429648232 \h </w:instrText>
            </w:r>
            <w:r w:rsidR="00015A01">
              <w:rPr>
                <w:noProof/>
                <w:webHidden/>
              </w:rPr>
            </w:r>
            <w:r w:rsidR="00015A01">
              <w:rPr>
                <w:noProof/>
                <w:webHidden/>
              </w:rPr>
              <w:fldChar w:fldCharType="separate"/>
            </w:r>
            <w:r>
              <w:rPr>
                <w:noProof/>
                <w:webHidden/>
              </w:rPr>
              <w:t>59</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33" w:history="1">
            <w:r w:rsidR="00015A01" w:rsidRPr="004E7DF0">
              <w:rPr>
                <w:rStyle w:val="Hyperlink"/>
                <w:rFonts w:asciiTheme="majorHAnsi" w:hAnsiTheme="majorHAnsi"/>
                <w:noProof/>
              </w:rPr>
              <w:t>3.5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COBERTURAS</w:t>
            </w:r>
            <w:r w:rsidR="00015A01" w:rsidRPr="004E7DF0">
              <w:rPr>
                <w:rStyle w:val="Hyperlink"/>
                <w:rFonts w:asciiTheme="majorHAnsi" w:hAnsiTheme="majorHAnsi"/>
                <w:noProof/>
                <w:spacing w:val="-7"/>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9"/>
              </w:rPr>
              <w:t xml:space="preserve"> </w:t>
            </w:r>
            <w:r w:rsidR="00015A01" w:rsidRPr="004E7DF0">
              <w:rPr>
                <w:rStyle w:val="Hyperlink"/>
                <w:rFonts w:asciiTheme="majorHAnsi" w:hAnsiTheme="majorHAnsi"/>
                <w:noProof/>
                <w:spacing w:val="-1"/>
              </w:rPr>
              <w:t>PROTEÇÕES</w:t>
            </w:r>
            <w:r w:rsidR="00015A01">
              <w:rPr>
                <w:noProof/>
                <w:webHidden/>
              </w:rPr>
              <w:tab/>
            </w:r>
            <w:r w:rsidR="00015A01">
              <w:rPr>
                <w:noProof/>
                <w:webHidden/>
              </w:rPr>
              <w:fldChar w:fldCharType="begin"/>
            </w:r>
            <w:r w:rsidR="00015A01">
              <w:rPr>
                <w:noProof/>
                <w:webHidden/>
              </w:rPr>
              <w:instrText xml:space="preserve"> PAGEREF _Toc429648233 \h </w:instrText>
            </w:r>
            <w:r w:rsidR="00015A01">
              <w:rPr>
                <w:noProof/>
                <w:webHidden/>
              </w:rPr>
            </w:r>
            <w:r w:rsidR="00015A01">
              <w:rPr>
                <w:noProof/>
                <w:webHidden/>
              </w:rPr>
              <w:fldChar w:fldCharType="separate"/>
            </w:r>
            <w:r>
              <w:rPr>
                <w:noProof/>
                <w:webHidden/>
              </w:rPr>
              <w:t>61</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34" w:history="1">
            <w:r w:rsidR="00015A01" w:rsidRPr="004E7DF0">
              <w:rPr>
                <w:rStyle w:val="Hyperlink"/>
                <w:rFonts w:asciiTheme="majorHAnsi" w:hAnsiTheme="majorHAnsi"/>
                <w:b/>
                <w:bCs/>
                <w:noProof/>
              </w:rPr>
              <w:t>3.5.1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Telhas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metálicas</w:t>
            </w:r>
            <w:r w:rsidR="00015A01">
              <w:rPr>
                <w:noProof/>
                <w:webHidden/>
              </w:rPr>
              <w:tab/>
            </w:r>
            <w:r w:rsidR="00015A01">
              <w:rPr>
                <w:noProof/>
                <w:webHidden/>
              </w:rPr>
              <w:fldChar w:fldCharType="begin"/>
            </w:r>
            <w:r w:rsidR="00015A01">
              <w:rPr>
                <w:noProof/>
                <w:webHidden/>
              </w:rPr>
              <w:instrText xml:space="preserve"> PAGEREF _Toc429648234 \h </w:instrText>
            </w:r>
            <w:r w:rsidR="00015A01">
              <w:rPr>
                <w:noProof/>
                <w:webHidden/>
              </w:rPr>
            </w:r>
            <w:r w:rsidR="00015A01">
              <w:rPr>
                <w:noProof/>
                <w:webHidden/>
              </w:rPr>
              <w:fldChar w:fldCharType="separate"/>
            </w:r>
            <w:r>
              <w:rPr>
                <w:noProof/>
                <w:webHidden/>
              </w:rPr>
              <w:t>62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35" w:history="1">
            <w:r w:rsidR="00015A01" w:rsidRPr="004E7DF0">
              <w:rPr>
                <w:rStyle w:val="Hyperlink"/>
                <w:rFonts w:asciiTheme="majorHAnsi" w:hAnsiTheme="majorHAnsi"/>
                <w:b/>
                <w:bCs/>
                <w:noProof/>
              </w:rPr>
              <w:t>3.5.2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Rufos</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complementos</w:t>
            </w:r>
            <w:r w:rsidR="00015A01" w:rsidRPr="004E7DF0">
              <w:rPr>
                <w:rStyle w:val="Hyperlink"/>
                <w:rFonts w:asciiTheme="majorHAnsi" w:hAnsiTheme="majorHAnsi"/>
                <w:b/>
                <w:noProof/>
                <w:spacing w:val="28"/>
              </w:rPr>
              <w:t xml:space="preserve"> </w:t>
            </w:r>
            <w:r w:rsidR="00015A01" w:rsidRPr="004E7DF0">
              <w:rPr>
                <w:rStyle w:val="Hyperlink"/>
                <w:rFonts w:asciiTheme="majorHAnsi" w:hAnsiTheme="majorHAnsi"/>
                <w:b/>
                <w:noProof/>
                <w:spacing w:val="-1"/>
              </w:rPr>
              <w:t>Especificação</w:t>
            </w:r>
            <w:r w:rsidR="00015A01">
              <w:rPr>
                <w:noProof/>
                <w:webHidden/>
              </w:rPr>
              <w:tab/>
            </w:r>
            <w:r w:rsidR="00015A01">
              <w:rPr>
                <w:noProof/>
                <w:webHidden/>
              </w:rPr>
              <w:fldChar w:fldCharType="begin"/>
            </w:r>
            <w:r w:rsidR="00015A01">
              <w:rPr>
                <w:noProof/>
                <w:webHidden/>
              </w:rPr>
              <w:instrText xml:space="preserve"> PAGEREF _Toc429648235 \h </w:instrText>
            </w:r>
            <w:r w:rsidR="00015A01">
              <w:rPr>
                <w:noProof/>
                <w:webHidden/>
              </w:rPr>
            </w:r>
            <w:r w:rsidR="00015A01">
              <w:rPr>
                <w:noProof/>
                <w:webHidden/>
              </w:rPr>
              <w:fldChar w:fldCharType="separate"/>
            </w:r>
            <w:r>
              <w:rPr>
                <w:noProof/>
                <w:webHidden/>
              </w:rPr>
              <w:t>63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36" w:history="1">
            <w:r w:rsidR="00015A01" w:rsidRPr="004E7DF0">
              <w:rPr>
                <w:rStyle w:val="Hyperlink"/>
                <w:rFonts w:asciiTheme="majorHAnsi" w:hAnsiTheme="majorHAnsi"/>
                <w:b/>
                <w:bCs/>
                <w:noProof/>
              </w:rPr>
              <w:t>3.5.3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Calhas</w:t>
            </w:r>
            <w:r w:rsidR="00015A01" w:rsidRPr="004E7DF0">
              <w:rPr>
                <w:rStyle w:val="Hyperlink"/>
                <w:rFonts w:asciiTheme="majorHAnsi" w:hAnsiTheme="majorHAnsi"/>
                <w:b/>
                <w:noProof/>
                <w:spacing w:val="-9"/>
              </w:rPr>
              <w:t xml:space="preserve"> </w:t>
            </w:r>
            <w:r w:rsidR="00015A01" w:rsidRPr="004E7DF0">
              <w:rPr>
                <w:rStyle w:val="Hyperlink"/>
                <w:rFonts w:asciiTheme="majorHAnsi" w:hAnsiTheme="majorHAnsi"/>
                <w:b/>
                <w:noProof/>
                <w:spacing w:val="-1"/>
              </w:rPr>
              <w:t>impermeabilizadas</w:t>
            </w:r>
            <w:r w:rsidR="00015A01">
              <w:rPr>
                <w:noProof/>
                <w:webHidden/>
              </w:rPr>
              <w:tab/>
            </w:r>
            <w:r w:rsidR="00015A01">
              <w:rPr>
                <w:noProof/>
                <w:webHidden/>
              </w:rPr>
              <w:fldChar w:fldCharType="begin"/>
            </w:r>
            <w:r w:rsidR="00015A01">
              <w:rPr>
                <w:noProof/>
                <w:webHidden/>
              </w:rPr>
              <w:instrText xml:space="preserve"> PAGEREF _Toc429648236 \h </w:instrText>
            </w:r>
            <w:r w:rsidR="00015A01">
              <w:rPr>
                <w:noProof/>
                <w:webHidden/>
              </w:rPr>
            </w:r>
            <w:r w:rsidR="00015A01">
              <w:rPr>
                <w:noProof/>
                <w:webHidden/>
              </w:rPr>
              <w:fldChar w:fldCharType="separate"/>
            </w:r>
            <w:r>
              <w:rPr>
                <w:noProof/>
                <w:webHidden/>
              </w:rPr>
              <w:t>63</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37" w:history="1">
            <w:r w:rsidR="00015A01" w:rsidRPr="004E7DF0">
              <w:rPr>
                <w:rStyle w:val="Hyperlink"/>
                <w:rFonts w:asciiTheme="majorHAnsi" w:hAnsiTheme="majorHAnsi"/>
                <w:noProof/>
              </w:rPr>
              <w:t>3.6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ESQUADRIAS</w:t>
            </w:r>
            <w:r w:rsidR="00015A01">
              <w:rPr>
                <w:noProof/>
                <w:webHidden/>
              </w:rPr>
              <w:tab/>
            </w:r>
            <w:r w:rsidR="00015A01">
              <w:rPr>
                <w:noProof/>
                <w:webHidden/>
              </w:rPr>
              <w:fldChar w:fldCharType="begin"/>
            </w:r>
            <w:r w:rsidR="00015A01">
              <w:rPr>
                <w:noProof/>
                <w:webHidden/>
              </w:rPr>
              <w:instrText xml:space="preserve"> PAGEREF _Toc429648237 \h </w:instrText>
            </w:r>
            <w:r w:rsidR="00015A01">
              <w:rPr>
                <w:noProof/>
                <w:webHidden/>
              </w:rPr>
            </w:r>
            <w:r w:rsidR="00015A01">
              <w:rPr>
                <w:noProof/>
                <w:webHidden/>
              </w:rPr>
              <w:fldChar w:fldCharType="separate"/>
            </w:r>
            <w:r>
              <w:rPr>
                <w:noProof/>
                <w:webHidden/>
              </w:rPr>
              <w:t>63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38" w:history="1">
            <w:r w:rsidR="00015A01" w:rsidRPr="004E7DF0">
              <w:rPr>
                <w:rStyle w:val="Hyperlink"/>
                <w:rFonts w:asciiTheme="majorHAnsi" w:hAnsiTheme="majorHAnsi"/>
                <w:b/>
                <w:bCs/>
                <w:noProof/>
              </w:rPr>
              <w:t>3.6.1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Esquadrias</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7"/>
              </w:rPr>
              <w:t xml:space="preserve"> </w:t>
            </w:r>
            <w:r w:rsidR="00015A01" w:rsidRPr="004E7DF0">
              <w:rPr>
                <w:rStyle w:val="Hyperlink"/>
                <w:rFonts w:asciiTheme="majorHAnsi" w:hAnsiTheme="majorHAnsi"/>
                <w:b/>
                <w:noProof/>
                <w:spacing w:val="-1"/>
              </w:rPr>
              <w:t>Alumínio</w:t>
            </w:r>
            <w:r w:rsidR="00015A01">
              <w:rPr>
                <w:noProof/>
                <w:webHidden/>
              </w:rPr>
              <w:tab/>
            </w:r>
            <w:r w:rsidR="00015A01">
              <w:rPr>
                <w:noProof/>
                <w:webHidden/>
              </w:rPr>
              <w:fldChar w:fldCharType="begin"/>
            </w:r>
            <w:r w:rsidR="00015A01">
              <w:rPr>
                <w:noProof/>
                <w:webHidden/>
              </w:rPr>
              <w:instrText xml:space="preserve"> PAGEREF _Toc429648238 \h </w:instrText>
            </w:r>
            <w:r w:rsidR="00015A01">
              <w:rPr>
                <w:noProof/>
                <w:webHidden/>
              </w:rPr>
            </w:r>
            <w:r w:rsidR="00015A01">
              <w:rPr>
                <w:noProof/>
                <w:webHidden/>
              </w:rPr>
              <w:fldChar w:fldCharType="separate"/>
            </w:r>
            <w:r>
              <w:rPr>
                <w:noProof/>
                <w:webHidden/>
              </w:rPr>
              <w:t>64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39" w:history="1">
            <w:r w:rsidR="00015A01" w:rsidRPr="004E7DF0">
              <w:rPr>
                <w:rStyle w:val="Hyperlink"/>
                <w:rFonts w:asciiTheme="majorHAnsi" w:hAnsiTheme="majorHAnsi"/>
                <w:b/>
                <w:bCs/>
                <w:noProof/>
              </w:rPr>
              <w:t>3.6.2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Esquadrias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madeira</w:t>
            </w:r>
            <w:r w:rsidR="00015A01">
              <w:rPr>
                <w:noProof/>
                <w:webHidden/>
              </w:rPr>
              <w:tab/>
            </w:r>
            <w:r w:rsidR="00015A01">
              <w:rPr>
                <w:noProof/>
                <w:webHidden/>
              </w:rPr>
              <w:fldChar w:fldCharType="begin"/>
            </w:r>
            <w:r w:rsidR="00015A01">
              <w:rPr>
                <w:noProof/>
                <w:webHidden/>
              </w:rPr>
              <w:instrText xml:space="preserve"> PAGEREF _Toc429648239 \h </w:instrText>
            </w:r>
            <w:r w:rsidR="00015A01">
              <w:rPr>
                <w:noProof/>
                <w:webHidden/>
              </w:rPr>
            </w:r>
            <w:r w:rsidR="00015A01">
              <w:rPr>
                <w:noProof/>
                <w:webHidden/>
              </w:rPr>
              <w:fldChar w:fldCharType="separate"/>
            </w:r>
            <w:r>
              <w:rPr>
                <w:noProof/>
                <w:webHidden/>
              </w:rPr>
              <w:t>65</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40" w:history="1">
            <w:r w:rsidR="00015A01" w:rsidRPr="004E7DF0">
              <w:rPr>
                <w:rStyle w:val="Hyperlink"/>
                <w:rFonts w:asciiTheme="majorHAnsi" w:hAnsiTheme="majorHAnsi"/>
                <w:noProof/>
              </w:rPr>
              <w:t>3.7</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SERRALHERIA</w:t>
            </w:r>
            <w:r w:rsidR="00015A01">
              <w:rPr>
                <w:noProof/>
                <w:webHidden/>
              </w:rPr>
              <w:tab/>
            </w:r>
            <w:r w:rsidR="00015A01">
              <w:rPr>
                <w:noProof/>
                <w:webHidden/>
              </w:rPr>
              <w:fldChar w:fldCharType="begin"/>
            </w:r>
            <w:r w:rsidR="00015A01">
              <w:rPr>
                <w:noProof/>
                <w:webHidden/>
              </w:rPr>
              <w:instrText xml:space="preserve"> PAGEREF _Toc429648240 \h </w:instrText>
            </w:r>
            <w:r w:rsidR="00015A01">
              <w:rPr>
                <w:noProof/>
                <w:webHidden/>
              </w:rPr>
            </w:r>
            <w:r w:rsidR="00015A01">
              <w:rPr>
                <w:noProof/>
                <w:webHidden/>
              </w:rPr>
              <w:fldChar w:fldCharType="separate"/>
            </w:r>
            <w:r>
              <w:rPr>
                <w:noProof/>
                <w:webHidden/>
              </w:rPr>
              <w:t>66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41" w:history="1">
            <w:r w:rsidR="00015A01" w:rsidRPr="004E7DF0">
              <w:rPr>
                <w:rStyle w:val="Hyperlink"/>
                <w:rFonts w:asciiTheme="majorHAnsi" w:hAnsiTheme="majorHAnsi"/>
                <w:b/>
                <w:bCs/>
                <w:noProof/>
              </w:rPr>
              <w:t>3.7.1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Portões</w:t>
            </w:r>
            <w:r w:rsidR="00015A01">
              <w:rPr>
                <w:noProof/>
                <w:webHidden/>
              </w:rPr>
              <w:tab/>
            </w:r>
            <w:r w:rsidR="00015A01">
              <w:rPr>
                <w:noProof/>
                <w:webHidden/>
              </w:rPr>
              <w:fldChar w:fldCharType="begin"/>
            </w:r>
            <w:r w:rsidR="00015A01">
              <w:rPr>
                <w:noProof/>
                <w:webHidden/>
              </w:rPr>
              <w:instrText xml:space="preserve"> PAGEREF _Toc429648241 \h </w:instrText>
            </w:r>
            <w:r w:rsidR="00015A01">
              <w:rPr>
                <w:noProof/>
                <w:webHidden/>
              </w:rPr>
            </w:r>
            <w:r w:rsidR="00015A01">
              <w:rPr>
                <w:noProof/>
                <w:webHidden/>
              </w:rPr>
              <w:fldChar w:fldCharType="separate"/>
            </w:r>
            <w:r>
              <w:rPr>
                <w:noProof/>
                <w:webHidden/>
              </w:rPr>
              <w:t>66</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42" w:history="1">
            <w:r w:rsidR="00015A01" w:rsidRPr="004E7DF0">
              <w:rPr>
                <w:rStyle w:val="Hyperlink"/>
                <w:rFonts w:asciiTheme="majorHAnsi" w:hAnsiTheme="majorHAnsi"/>
                <w:noProof/>
              </w:rPr>
              <w:t>3.8</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VIDROS</w:t>
            </w:r>
            <w:r w:rsidR="00015A01" w:rsidRPr="004E7DF0">
              <w:rPr>
                <w:rStyle w:val="Hyperlink"/>
                <w:rFonts w:asciiTheme="majorHAnsi" w:hAnsiTheme="majorHAnsi"/>
                <w:noProof/>
                <w:spacing w:val="-8"/>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9"/>
              </w:rPr>
              <w:t xml:space="preserve"> </w:t>
            </w:r>
            <w:r w:rsidR="00015A01" w:rsidRPr="004E7DF0">
              <w:rPr>
                <w:rStyle w:val="Hyperlink"/>
                <w:rFonts w:asciiTheme="majorHAnsi" w:hAnsiTheme="majorHAnsi"/>
                <w:noProof/>
                <w:spacing w:val="-1"/>
              </w:rPr>
              <w:t>ESPELHOS</w:t>
            </w:r>
            <w:r w:rsidR="00015A01">
              <w:rPr>
                <w:noProof/>
                <w:webHidden/>
              </w:rPr>
              <w:tab/>
            </w:r>
            <w:r w:rsidR="00015A01">
              <w:rPr>
                <w:noProof/>
                <w:webHidden/>
              </w:rPr>
              <w:fldChar w:fldCharType="begin"/>
            </w:r>
            <w:r w:rsidR="00015A01">
              <w:rPr>
                <w:noProof/>
                <w:webHidden/>
              </w:rPr>
              <w:instrText xml:space="preserve"> PAGEREF _Toc429648242 \h </w:instrText>
            </w:r>
            <w:r w:rsidR="00015A01">
              <w:rPr>
                <w:noProof/>
                <w:webHidden/>
              </w:rPr>
            </w:r>
            <w:r w:rsidR="00015A01">
              <w:rPr>
                <w:noProof/>
                <w:webHidden/>
              </w:rPr>
              <w:fldChar w:fldCharType="separate"/>
            </w:r>
            <w:r>
              <w:rPr>
                <w:noProof/>
                <w:webHidden/>
              </w:rPr>
              <w:t>67</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43" w:history="1">
            <w:r w:rsidR="00015A01" w:rsidRPr="004E7DF0">
              <w:rPr>
                <w:rStyle w:val="Hyperlink"/>
                <w:rFonts w:asciiTheme="majorHAnsi" w:hAnsiTheme="majorHAnsi"/>
                <w:b/>
                <w:bCs/>
                <w:noProof/>
              </w:rPr>
              <w:t>3.8.1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Vidros</w:t>
            </w:r>
            <w:r w:rsidR="00015A01">
              <w:rPr>
                <w:noProof/>
                <w:webHidden/>
              </w:rPr>
              <w:tab/>
            </w:r>
            <w:r w:rsidR="00015A01">
              <w:rPr>
                <w:noProof/>
                <w:webHidden/>
              </w:rPr>
              <w:fldChar w:fldCharType="begin"/>
            </w:r>
            <w:r w:rsidR="00015A01">
              <w:rPr>
                <w:noProof/>
                <w:webHidden/>
              </w:rPr>
              <w:instrText xml:space="preserve"> PAGEREF _Toc429648243 \h </w:instrText>
            </w:r>
            <w:r w:rsidR="00015A01">
              <w:rPr>
                <w:noProof/>
                <w:webHidden/>
              </w:rPr>
            </w:r>
            <w:r w:rsidR="00015A01">
              <w:rPr>
                <w:noProof/>
                <w:webHidden/>
              </w:rPr>
              <w:fldChar w:fldCharType="separate"/>
            </w:r>
            <w:r>
              <w:rPr>
                <w:noProof/>
                <w:webHidden/>
              </w:rPr>
              <w:t>67</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44" w:history="1">
            <w:r w:rsidR="00015A01" w:rsidRPr="004E7DF0">
              <w:rPr>
                <w:rStyle w:val="Hyperlink"/>
                <w:rFonts w:asciiTheme="majorHAnsi" w:hAnsiTheme="majorHAnsi"/>
                <w:b/>
                <w:bCs/>
                <w:noProof/>
              </w:rPr>
              <w:t>3.8.2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Espelhos</w:t>
            </w:r>
            <w:r w:rsidR="00015A01">
              <w:rPr>
                <w:noProof/>
                <w:webHidden/>
              </w:rPr>
              <w:tab/>
            </w:r>
            <w:r w:rsidR="00015A01">
              <w:rPr>
                <w:noProof/>
                <w:webHidden/>
              </w:rPr>
              <w:fldChar w:fldCharType="begin"/>
            </w:r>
            <w:r w:rsidR="00015A01">
              <w:rPr>
                <w:noProof/>
                <w:webHidden/>
              </w:rPr>
              <w:instrText xml:space="preserve"> PAGEREF _Toc429648244 \h </w:instrText>
            </w:r>
            <w:r w:rsidR="00015A01">
              <w:rPr>
                <w:noProof/>
                <w:webHidden/>
              </w:rPr>
            </w:r>
            <w:r w:rsidR="00015A01">
              <w:rPr>
                <w:noProof/>
                <w:webHidden/>
              </w:rPr>
              <w:fldChar w:fldCharType="separate"/>
            </w:r>
            <w:r>
              <w:rPr>
                <w:noProof/>
                <w:webHidden/>
              </w:rPr>
              <w:t>68</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45" w:history="1">
            <w:r w:rsidR="00015A01" w:rsidRPr="004E7DF0">
              <w:rPr>
                <w:rStyle w:val="Hyperlink"/>
                <w:rFonts w:asciiTheme="majorHAnsi" w:hAnsiTheme="majorHAnsi"/>
                <w:noProof/>
              </w:rPr>
              <w:t>3.9</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FERRAGENS</w:t>
            </w:r>
            <w:r w:rsidR="00015A01">
              <w:rPr>
                <w:noProof/>
                <w:webHidden/>
              </w:rPr>
              <w:tab/>
            </w:r>
            <w:r w:rsidR="00015A01">
              <w:rPr>
                <w:noProof/>
                <w:webHidden/>
              </w:rPr>
              <w:fldChar w:fldCharType="begin"/>
            </w:r>
            <w:r w:rsidR="00015A01">
              <w:rPr>
                <w:noProof/>
                <w:webHidden/>
              </w:rPr>
              <w:instrText xml:space="preserve"> PAGEREF _Toc429648245 \h </w:instrText>
            </w:r>
            <w:r w:rsidR="00015A01">
              <w:rPr>
                <w:noProof/>
                <w:webHidden/>
              </w:rPr>
            </w:r>
            <w:r w:rsidR="00015A01">
              <w:rPr>
                <w:noProof/>
                <w:webHidden/>
              </w:rPr>
              <w:fldChar w:fldCharType="separate"/>
            </w:r>
            <w:r>
              <w:rPr>
                <w:noProof/>
                <w:webHidden/>
              </w:rPr>
              <w:t>68</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46" w:history="1">
            <w:r w:rsidR="00015A01" w:rsidRPr="004E7DF0">
              <w:rPr>
                <w:rStyle w:val="Hyperlink"/>
                <w:rFonts w:asciiTheme="majorHAnsi" w:hAnsiTheme="majorHAnsi"/>
                <w:b/>
                <w:bCs/>
                <w:noProof/>
              </w:rPr>
              <w:t>3.9.1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Portas</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em</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madeira,</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internas,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inclusive</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banheiros</w:t>
            </w:r>
            <w:r w:rsidR="00015A01">
              <w:rPr>
                <w:noProof/>
                <w:webHidden/>
              </w:rPr>
              <w:tab/>
            </w:r>
            <w:r w:rsidR="00015A01">
              <w:rPr>
                <w:noProof/>
                <w:webHidden/>
              </w:rPr>
              <w:fldChar w:fldCharType="begin"/>
            </w:r>
            <w:r w:rsidR="00015A01">
              <w:rPr>
                <w:noProof/>
                <w:webHidden/>
              </w:rPr>
              <w:instrText xml:space="preserve"> PAGEREF _Toc429648246 \h </w:instrText>
            </w:r>
            <w:r w:rsidR="00015A01">
              <w:rPr>
                <w:noProof/>
                <w:webHidden/>
              </w:rPr>
            </w:r>
            <w:r w:rsidR="00015A01">
              <w:rPr>
                <w:noProof/>
                <w:webHidden/>
              </w:rPr>
              <w:fldChar w:fldCharType="separate"/>
            </w:r>
            <w:r>
              <w:rPr>
                <w:noProof/>
                <w:webHidden/>
              </w:rPr>
              <w:t>69</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47" w:history="1">
            <w:r w:rsidR="00015A01" w:rsidRPr="004E7DF0">
              <w:rPr>
                <w:rStyle w:val="Hyperlink"/>
                <w:rFonts w:asciiTheme="majorHAnsi" w:hAnsiTheme="majorHAnsi"/>
                <w:b/>
                <w:noProof/>
                <w:spacing w:val="-1"/>
              </w:rPr>
              <w:t>3.9.2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Porta</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externa</w:t>
            </w:r>
            <w:r w:rsidR="00015A01" w:rsidRPr="004E7DF0">
              <w:rPr>
                <w:rStyle w:val="Hyperlink"/>
                <w:rFonts w:asciiTheme="majorHAnsi" w:hAnsiTheme="majorHAnsi"/>
                <w:b/>
                <w:noProof/>
                <w:spacing w:val="-6"/>
              </w:rPr>
              <w:t xml:space="preserve"> </w:t>
            </w:r>
            <w:r w:rsidR="00015A01" w:rsidRPr="004E7DF0">
              <w:rPr>
                <w:rStyle w:val="Hyperlink"/>
                <w:rFonts w:asciiTheme="majorHAnsi" w:hAnsiTheme="majorHAnsi"/>
                <w:b/>
                <w:noProof/>
                <w:spacing w:val="-1"/>
              </w:rPr>
              <w:t>hall/biblioteca</w:t>
            </w:r>
            <w:r w:rsidR="00015A01">
              <w:rPr>
                <w:noProof/>
                <w:webHidden/>
              </w:rPr>
              <w:tab/>
            </w:r>
            <w:r w:rsidR="00015A01">
              <w:rPr>
                <w:noProof/>
                <w:webHidden/>
              </w:rPr>
              <w:fldChar w:fldCharType="begin"/>
            </w:r>
            <w:r w:rsidR="00015A01">
              <w:rPr>
                <w:noProof/>
                <w:webHidden/>
              </w:rPr>
              <w:instrText xml:space="preserve"> PAGEREF _Toc429648247 \h </w:instrText>
            </w:r>
            <w:r w:rsidR="00015A01">
              <w:rPr>
                <w:noProof/>
                <w:webHidden/>
              </w:rPr>
            </w:r>
            <w:r w:rsidR="00015A01">
              <w:rPr>
                <w:noProof/>
                <w:webHidden/>
              </w:rPr>
              <w:fldChar w:fldCharType="separate"/>
            </w:r>
            <w:r>
              <w:rPr>
                <w:noProof/>
                <w:webHidden/>
              </w:rPr>
              <w:t>69</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48" w:history="1">
            <w:r w:rsidR="00015A01" w:rsidRPr="004E7DF0">
              <w:rPr>
                <w:rStyle w:val="Hyperlink"/>
                <w:rFonts w:asciiTheme="majorHAnsi" w:hAnsiTheme="majorHAnsi"/>
                <w:b/>
                <w:bCs/>
                <w:noProof/>
              </w:rPr>
              <w:t>3.9.3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Fechaduras</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metais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pessoas com deficiência</w:t>
            </w:r>
            <w:r w:rsidR="00015A01">
              <w:rPr>
                <w:noProof/>
                <w:webHidden/>
              </w:rPr>
              <w:tab/>
            </w:r>
            <w:r w:rsidR="00015A01">
              <w:rPr>
                <w:noProof/>
                <w:webHidden/>
              </w:rPr>
              <w:fldChar w:fldCharType="begin"/>
            </w:r>
            <w:r w:rsidR="00015A01">
              <w:rPr>
                <w:noProof/>
                <w:webHidden/>
              </w:rPr>
              <w:instrText xml:space="preserve"> PAGEREF _Toc429648248 \h </w:instrText>
            </w:r>
            <w:r w:rsidR="00015A01">
              <w:rPr>
                <w:noProof/>
                <w:webHidden/>
              </w:rPr>
            </w:r>
            <w:r w:rsidR="00015A01">
              <w:rPr>
                <w:noProof/>
                <w:webHidden/>
              </w:rPr>
              <w:fldChar w:fldCharType="separate"/>
            </w:r>
            <w:r>
              <w:rPr>
                <w:noProof/>
                <w:webHidden/>
              </w:rPr>
              <w:t>70</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49" w:history="1">
            <w:r w:rsidR="00015A01" w:rsidRPr="004E7DF0">
              <w:rPr>
                <w:rStyle w:val="Hyperlink"/>
                <w:rFonts w:asciiTheme="majorHAnsi" w:hAnsiTheme="majorHAnsi"/>
                <w:b/>
                <w:bCs/>
                <w:noProof/>
              </w:rPr>
              <w:t>3.9.4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Dobradiças</w:t>
            </w:r>
            <w:r w:rsidR="00015A01">
              <w:rPr>
                <w:noProof/>
                <w:webHidden/>
              </w:rPr>
              <w:tab/>
            </w:r>
            <w:r w:rsidR="00015A01">
              <w:rPr>
                <w:noProof/>
                <w:webHidden/>
              </w:rPr>
              <w:fldChar w:fldCharType="begin"/>
            </w:r>
            <w:r w:rsidR="00015A01">
              <w:rPr>
                <w:noProof/>
                <w:webHidden/>
              </w:rPr>
              <w:instrText xml:space="preserve"> PAGEREF _Toc429648249 \h </w:instrText>
            </w:r>
            <w:r w:rsidR="00015A01">
              <w:rPr>
                <w:noProof/>
                <w:webHidden/>
              </w:rPr>
            </w:r>
            <w:r w:rsidR="00015A01">
              <w:rPr>
                <w:noProof/>
                <w:webHidden/>
              </w:rPr>
              <w:fldChar w:fldCharType="separate"/>
            </w:r>
            <w:r>
              <w:rPr>
                <w:noProof/>
                <w:webHidden/>
              </w:rPr>
              <w:t>70</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50" w:history="1">
            <w:r w:rsidR="00015A01" w:rsidRPr="004E7DF0">
              <w:rPr>
                <w:rStyle w:val="Hyperlink"/>
                <w:rFonts w:asciiTheme="majorHAnsi" w:hAnsiTheme="majorHAnsi"/>
                <w:noProof/>
              </w:rPr>
              <w:t>3.10</w:t>
            </w:r>
            <w:r w:rsidR="00015A01" w:rsidRPr="004E7DF0">
              <w:rPr>
                <w:rStyle w:val="Hyperlink"/>
                <w:rFonts w:asciiTheme="majorHAnsi" w:hAnsiTheme="majorHAnsi"/>
                <w:noProof/>
                <w:spacing w:val="-2"/>
              </w:rPr>
              <w:t>LOUÇAS</w:t>
            </w:r>
            <w:r w:rsidR="00015A01" w:rsidRPr="004E7DF0">
              <w:rPr>
                <w:rStyle w:val="Hyperlink"/>
                <w:rFonts w:asciiTheme="majorHAnsi" w:hAnsiTheme="majorHAnsi"/>
                <w:noProof/>
                <w:spacing w:val="-1"/>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2"/>
              </w:rPr>
              <w:t xml:space="preserve"> BANCADAS</w:t>
            </w:r>
            <w:r w:rsidR="00015A01" w:rsidRPr="004E7DF0">
              <w:rPr>
                <w:rStyle w:val="Hyperlink"/>
                <w:rFonts w:asciiTheme="majorHAnsi" w:hAnsiTheme="majorHAnsi"/>
                <w:noProof/>
                <w:spacing w:val="1"/>
              </w:rPr>
              <w:t xml:space="preserve"> </w:t>
            </w:r>
            <w:r w:rsidR="00015A01" w:rsidRPr="004E7DF0">
              <w:rPr>
                <w:rStyle w:val="Hyperlink"/>
                <w:rFonts w:asciiTheme="majorHAnsi" w:hAnsiTheme="majorHAnsi"/>
                <w:noProof/>
                <w:spacing w:val="-1"/>
              </w:rPr>
              <w:t>DE</w:t>
            </w:r>
            <w:r w:rsidR="00015A01" w:rsidRPr="004E7DF0">
              <w:rPr>
                <w:rStyle w:val="Hyperlink"/>
                <w:rFonts w:asciiTheme="majorHAnsi" w:hAnsiTheme="majorHAnsi"/>
                <w:noProof/>
                <w:spacing w:val="-3"/>
              </w:rPr>
              <w:t xml:space="preserve"> GRANITO</w:t>
            </w:r>
            <w:r w:rsidR="00015A01">
              <w:rPr>
                <w:rStyle w:val="Hyperlink"/>
                <w:rFonts w:asciiTheme="majorHAnsi" w:hAnsiTheme="majorHAnsi"/>
                <w:noProof/>
                <w:spacing w:val="-3"/>
              </w:rPr>
              <w:tab/>
            </w:r>
            <w:r w:rsidR="00015A01">
              <w:rPr>
                <w:noProof/>
                <w:webHidden/>
              </w:rPr>
              <w:fldChar w:fldCharType="begin"/>
            </w:r>
            <w:r w:rsidR="00015A01">
              <w:rPr>
                <w:noProof/>
                <w:webHidden/>
              </w:rPr>
              <w:instrText xml:space="preserve"> PAGEREF _Toc429648250 \h </w:instrText>
            </w:r>
            <w:r w:rsidR="00015A01">
              <w:rPr>
                <w:noProof/>
                <w:webHidden/>
              </w:rPr>
            </w:r>
            <w:r w:rsidR="00015A01">
              <w:rPr>
                <w:noProof/>
                <w:webHidden/>
              </w:rPr>
              <w:fldChar w:fldCharType="separate"/>
            </w:r>
            <w:r>
              <w:rPr>
                <w:noProof/>
                <w:webHidden/>
              </w:rPr>
              <w:t>71</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51" w:history="1">
            <w:r w:rsidR="00015A01" w:rsidRPr="004E7DF0">
              <w:rPr>
                <w:rStyle w:val="Hyperlink"/>
                <w:rFonts w:asciiTheme="majorHAnsi" w:hAnsiTheme="majorHAnsi"/>
                <w:b/>
                <w:bCs/>
                <w:noProof/>
              </w:rPr>
              <w:t>3.10.1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Lavatório</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sem coluna</w:t>
            </w:r>
            <w:r w:rsidR="00015A01">
              <w:rPr>
                <w:noProof/>
                <w:webHidden/>
              </w:rPr>
              <w:tab/>
            </w:r>
            <w:r w:rsidR="00015A01">
              <w:rPr>
                <w:noProof/>
                <w:webHidden/>
              </w:rPr>
              <w:fldChar w:fldCharType="begin"/>
            </w:r>
            <w:r w:rsidR="00015A01">
              <w:rPr>
                <w:noProof/>
                <w:webHidden/>
              </w:rPr>
              <w:instrText xml:space="preserve"> PAGEREF _Toc429648251 \h </w:instrText>
            </w:r>
            <w:r w:rsidR="00015A01">
              <w:rPr>
                <w:noProof/>
                <w:webHidden/>
              </w:rPr>
            </w:r>
            <w:r w:rsidR="00015A01">
              <w:rPr>
                <w:noProof/>
                <w:webHidden/>
              </w:rPr>
              <w:fldChar w:fldCharType="separate"/>
            </w:r>
            <w:r>
              <w:rPr>
                <w:noProof/>
                <w:webHidden/>
              </w:rPr>
              <w:t>72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52" w:history="1">
            <w:r w:rsidR="00015A01" w:rsidRPr="004E7DF0">
              <w:rPr>
                <w:rStyle w:val="Hyperlink"/>
                <w:rFonts w:asciiTheme="majorHAnsi" w:hAnsiTheme="majorHAnsi"/>
                <w:b/>
                <w:bCs/>
                <w:noProof/>
              </w:rPr>
              <w:t>3.10.2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Cuba</w:t>
            </w:r>
            <w:r w:rsidR="00015A01" w:rsidRPr="004E7DF0">
              <w:rPr>
                <w:rStyle w:val="Hyperlink"/>
                <w:rFonts w:asciiTheme="majorHAnsi" w:hAnsiTheme="majorHAnsi"/>
                <w:b/>
                <w:noProof/>
                <w:spacing w:val="-2"/>
              </w:rPr>
              <w:t xml:space="preserve"> oval</w:t>
            </w:r>
            <w:r w:rsidR="00015A01" w:rsidRPr="004E7DF0">
              <w:rPr>
                <w:rStyle w:val="Hyperlink"/>
                <w:rFonts w:asciiTheme="majorHAnsi" w:hAnsiTheme="majorHAnsi"/>
                <w:b/>
                <w:noProof/>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6"/>
              </w:rPr>
              <w:t xml:space="preserve"> </w:t>
            </w:r>
            <w:r w:rsidR="00015A01" w:rsidRPr="004E7DF0">
              <w:rPr>
                <w:rStyle w:val="Hyperlink"/>
                <w:rFonts w:asciiTheme="majorHAnsi" w:hAnsiTheme="majorHAnsi"/>
                <w:b/>
                <w:noProof/>
                <w:spacing w:val="-1"/>
              </w:rPr>
              <w:t>bancada</w:t>
            </w:r>
            <w:r w:rsidR="00015A01">
              <w:rPr>
                <w:noProof/>
                <w:webHidden/>
              </w:rPr>
              <w:tab/>
            </w:r>
            <w:r w:rsidR="00015A01">
              <w:rPr>
                <w:noProof/>
                <w:webHidden/>
              </w:rPr>
              <w:fldChar w:fldCharType="begin"/>
            </w:r>
            <w:r w:rsidR="00015A01">
              <w:rPr>
                <w:noProof/>
                <w:webHidden/>
              </w:rPr>
              <w:instrText xml:space="preserve"> PAGEREF _Toc429648252 \h </w:instrText>
            </w:r>
            <w:r w:rsidR="00015A01">
              <w:rPr>
                <w:noProof/>
                <w:webHidden/>
              </w:rPr>
            </w:r>
            <w:r w:rsidR="00015A01">
              <w:rPr>
                <w:noProof/>
                <w:webHidden/>
              </w:rPr>
              <w:fldChar w:fldCharType="separate"/>
            </w:r>
            <w:r>
              <w:rPr>
                <w:noProof/>
                <w:webHidden/>
              </w:rPr>
              <w:t>72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53" w:history="1">
            <w:r w:rsidR="00015A01" w:rsidRPr="004E7DF0">
              <w:rPr>
                <w:rStyle w:val="Hyperlink"/>
                <w:rFonts w:asciiTheme="majorHAnsi" w:hAnsiTheme="majorHAnsi"/>
                <w:b/>
                <w:bCs/>
                <w:noProof/>
              </w:rPr>
              <w:t>3.10.3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Bacia</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sanitária</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com</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caixa</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acoplada</w:t>
            </w:r>
            <w:r w:rsidR="00015A01">
              <w:rPr>
                <w:noProof/>
                <w:webHidden/>
              </w:rPr>
              <w:tab/>
            </w:r>
            <w:r w:rsidR="00015A01">
              <w:rPr>
                <w:noProof/>
                <w:webHidden/>
              </w:rPr>
              <w:fldChar w:fldCharType="begin"/>
            </w:r>
            <w:r w:rsidR="00015A01">
              <w:rPr>
                <w:noProof/>
                <w:webHidden/>
              </w:rPr>
              <w:instrText xml:space="preserve"> PAGEREF _Toc429648253 \h </w:instrText>
            </w:r>
            <w:r w:rsidR="00015A01">
              <w:rPr>
                <w:noProof/>
                <w:webHidden/>
              </w:rPr>
            </w:r>
            <w:r w:rsidR="00015A01">
              <w:rPr>
                <w:noProof/>
                <w:webHidden/>
              </w:rPr>
              <w:fldChar w:fldCharType="separate"/>
            </w:r>
            <w:r>
              <w:rPr>
                <w:noProof/>
                <w:webHidden/>
              </w:rPr>
              <w:t>72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54" w:history="1">
            <w:r w:rsidR="00015A01" w:rsidRPr="004E7DF0">
              <w:rPr>
                <w:rStyle w:val="Hyperlink"/>
                <w:rFonts w:asciiTheme="majorHAnsi" w:hAnsiTheme="majorHAnsi"/>
                <w:b/>
                <w:bCs/>
                <w:noProof/>
              </w:rPr>
              <w:t>3.10.4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Cubas</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em</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inox</w:t>
            </w:r>
            <w:r w:rsidR="00015A01">
              <w:rPr>
                <w:noProof/>
                <w:webHidden/>
              </w:rPr>
              <w:tab/>
            </w:r>
            <w:r w:rsidR="00015A01">
              <w:rPr>
                <w:noProof/>
                <w:webHidden/>
              </w:rPr>
              <w:fldChar w:fldCharType="begin"/>
            </w:r>
            <w:r w:rsidR="00015A01">
              <w:rPr>
                <w:noProof/>
                <w:webHidden/>
              </w:rPr>
              <w:instrText xml:space="preserve"> PAGEREF _Toc429648254 \h </w:instrText>
            </w:r>
            <w:r w:rsidR="00015A01">
              <w:rPr>
                <w:noProof/>
                <w:webHidden/>
              </w:rPr>
            </w:r>
            <w:r w:rsidR="00015A01">
              <w:rPr>
                <w:noProof/>
                <w:webHidden/>
              </w:rPr>
              <w:fldChar w:fldCharType="separate"/>
            </w:r>
            <w:r>
              <w:rPr>
                <w:noProof/>
                <w:webHidden/>
              </w:rPr>
              <w:t>72</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55" w:history="1">
            <w:r w:rsidR="00015A01" w:rsidRPr="004E7DF0">
              <w:rPr>
                <w:rStyle w:val="Hyperlink"/>
                <w:rFonts w:asciiTheme="majorHAnsi" w:hAnsiTheme="majorHAnsi"/>
                <w:noProof/>
              </w:rPr>
              <w:t>3.11</w:t>
            </w:r>
            <w:r w:rsidR="00015A01" w:rsidRPr="004E7DF0">
              <w:rPr>
                <w:rStyle w:val="Hyperlink"/>
                <w:rFonts w:asciiTheme="majorHAnsi" w:hAnsiTheme="majorHAnsi"/>
                <w:noProof/>
                <w:spacing w:val="-1"/>
              </w:rPr>
              <w:t>METAIS</w:t>
            </w:r>
            <w:r w:rsidR="00015A01">
              <w:rPr>
                <w:noProof/>
                <w:webHidden/>
              </w:rPr>
              <w:tab/>
            </w:r>
            <w:r w:rsidR="00015A01">
              <w:rPr>
                <w:noProof/>
                <w:webHidden/>
              </w:rPr>
              <w:fldChar w:fldCharType="begin"/>
            </w:r>
            <w:r w:rsidR="00015A01">
              <w:rPr>
                <w:noProof/>
                <w:webHidden/>
              </w:rPr>
              <w:instrText xml:space="preserve"> PAGEREF _Toc429648255 \h </w:instrText>
            </w:r>
            <w:r w:rsidR="00015A01">
              <w:rPr>
                <w:noProof/>
                <w:webHidden/>
              </w:rPr>
            </w:r>
            <w:r w:rsidR="00015A01">
              <w:rPr>
                <w:noProof/>
                <w:webHidden/>
              </w:rPr>
              <w:fldChar w:fldCharType="separate"/>
            </w:r>
            <w:r>
              <w:rPr>
                <w:noProof/>
                <w:webHidden/>
              </w:rPr>
              <w:t>72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56" w:history="1">
            <w:r w:rsidR="00015A01" w:rsidRPr="004E7DF0">
              <w:rPr>
                <w:rStyle w:val="Hyperlink"/>
                <w:rFonts w:asciiTheme="majorHAnsi" w:hAnsiTheme="majorHAnsi"/>
                <w:b/>
                <w:bCs/>
                <w:noProof/>
              </w:rPr>
              <w:t>3.11.1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Torneira</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lavatório</w:t>
            </w:r>
            <w:r w:rsidR="00015A01">
              <w:rPr>
                <w:noProof/>
                <w:webHidden/>
              </w:rPr>
              <w:tab/>
            </w:r>
            <w:r w:rsidR="00015A01">
              <w:rPr>
                <w:noProof/>
                <w:webHidden/>
              </w:rPr>
              <w:fldChar w:fldCharType="begin"/>
            </w:r>
            <w:r w:rsidR="00015A01">
              <w:rPr>
                <w:noProof/>
                <w:webHidden/>
              </w:rPr>
              <w:instrText xml:space="preserve"> PAGEREF _Toc429648256 \h </w:instrText>
            </w:r>
            <w:r w:rsidR="00015A01">
              <w:rPr>
                <w:noProof/>
                <w:webHidden/>
              </w:rPr>
            </w:r>
            <w:r w:rsidR="00015A01">
              <w:rPr>
                <w:noProof/>
                <w:webHidden/>
              </w:rPr>
              <w:fldChar w:fldCharType="separate"/>
            </w:r>
            <w:r>
              <w:rPr>
                <w:noProof/>
                <w:webHidden/>
              </w:rPr>
              <w:t>73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57" w:history="1">
            <w:r w:rsidR="00015A01" w:rsidRPr="004E7DF0">
              <w:rPr>
                <w:rStyle w:val="Hyperlink"/>
                <w:rFonts w:asciiTheme="majorHAnsi" w:hAnsiTheme="majorHAnsi"/>
                <w:b/>
                <w:bCs/>
                <w:noProof/>
              </w:rPr>
              <w:t>3.11.2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Torneira 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parede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pia</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cozinha</w:t>
            </w:r>
            <w:r w:rsidR="00015A01">
              <w:rPr>
                <w:noProof/>
                <w:webHidden/>
              </w:rPr>
              <w:tab/>
            </w:r>
            <w:r w:rsidR="00015A01">
              <w:rPr>
                <w:noProof/>
                <w:webHidden/>
              </w:rPr>
              <w:fldChar w:fldCharType="begin"/>
            </w:r>
            <w:r w:rsidR="00015A01">
              <w:rPr>
                <w:noProof/>
                <w:webHidden/>
              </w:rPr>
              <w:instrText xml:space="preserve"> PAGEREF _Toc429648257 \h </w:instrText>
            </w:r>
            <w:r w:rsidR="00015A01">
              <w:rPr>
                <w:noProof/>
                <w:webHidden/>
              </w:rPr>
            </w:r>
            <w:r w:rsidR="00015A01">
              <w:rPr>
                <w:noProof/>
                <w:webHidden/>
              </w:rPr>
              <w:fldChar w:fldCharType="separate"/>
            </w:r>
            <w:r>
              <w:rPr>
                <w:noProof/>
                <w:webHidden/>
              </w:rPr>
              <w:t>73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58" w:history="1">
            <w:r w:rsidR="00015A01" w:rsidRPr="004E7DF0">
              <w:rPr>
                <w:rStyle w:val="Hyperlink"/>
                <w:rFonts w:asciiTheme="majorHAnsi" w:hAnsiTheme="majorHAnsi"/>
                <w:b/>
                <w:noProof/>
                <w:spacing w:val="-1"/>
              </w:rPr>
              <w:t>3.11.3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Válvula</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escoamento</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lavatório</w:t>
            </w:r>
            <w:r w:rsidR="00015A01">
              <w:rPr>
                <w:noProof/>
                <w:webHidden/>
              </w:rPr>
              <w:tab/>
            </w:r>
            <w:r w:rsidR="00015A01">
              <w:rPr>
                <w:noProof/>
                <w:webHidden/>
              </w:rPr>
              <w:fldChar w:fldCharType="begin"/>
            </w:r>
            <w:r w:rsidR="00015A01">
              <w:rPr>
                <w:noProof/>
                <w:webHidden/>
              </w:rPr>
              <w:instrText xml:space="preserve"> PAGEREF _Toc429648258 \h </w:instrText>
            </w:r>
            <w:r w:rsidR="00015A01">
              <w:rPr>
                <w:noProof/>
                <w:webHidden/>
              </w:rPr>
            </w:r>
            <w:r w:rsidR="00015A01">
              <w:rPr>
                <w:noProof/>
                <w:webHidden/>
              </w:rPr>
              <w:fldChar w:fldCharType="separate"/>
            </w:r>
            <w:r>
              <w:rPr>
                <w:noProof/>
                <w:webHidden/>
              </w:rPr>
              <w:t>74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59" w:history="1">
            <w:r w:rsidR="00015A01" w:rsidRPr="004E7DF0">
              <w:rPr>
                <w:rStyle w:val="Hyperlink"/>
                <w:rFonts w:asciiTheme="majorHAnsi" w:hAnsiTheme="majorHAnsi"/>
                <w:b/>
                <w:bCs/>
                <w:noProof/>
              </w:rPr>
              <w:t>3.11.4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Válvula</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escoamento</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pia</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cozinha</w:t>
            </w:r>
            <w:r w:rsidR="00015A01">
              <w:rPr>
                <w:noProof/>
                <w:webHidden/>
              </w:rPr>
              <w:tab/>
            </w:r>
            <w:r w:rsidR="00015A01">
              <w:rPr>
                <w:noProof/>
                <w:webHidden/>
              </w:rPr>
              <w:fldChar w:fldCharType="begin"/>
            </w:r>
            <w:r w:rsidR="00015A01">
              <w:rPr>
                <w:noProof/>
                <w:webHidden/>
              </w:rPr>
              <w:instrText xml:space="preserve"> PAGEREF _Toc429648259 \h </w:instrText>
            </w:r>
            <w:r w:rsidR="00015A01">
              <w:rPr>
                <w:noProof/>
                <w:webHidden/>
              </w:rPr>
            </w:r>
            <w:r w:rsidR="00015A01">
              <w:rPr>
                <w:noProof/>
                <w:webHidden/>
              </w:rPr>
              <w:fldChar w:fldCharType="separate"/>
            </w:r>
            <w:r>
              <w:rPr>
                <w:noProof/>
                <w:webHidden/>
              </w:rPr>
              <w:t>74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60" w:history="1">
            <w:r w:rsidR="00015A01" w:rsidRPr="004E7DF0">
              <w:rPr>
                <w:rStyle w:val="Hyperlink"/>
                <w:rFonts w:asciiTheme="majorHAnsi" w:hAnsiTheme="majorHAnsi"/>
                <w:b/>
                <w:bCs/>
                <w:noProof/>
              </w:rPr>
              <w:t>3.11.5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Ligação</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flexível</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40 cm.</w:t>
            </w:r>
            <w:r w:rsidR="00015A01">
              <w:rPr>
                <w:noProof/>
                <w:webHidden/>
              </w:rPr>
              <w:tab/>
            </w:r>
            <w:r w:rsidR="00015A01">
              <w:rPr>
                <w:noProof/>
                <w:webHidden/>
              </w:rPr>
              <w:fldChar w:fldCharType="begin"/>
            </w:r>
            <w:r w:rsidR="00015A01">
              <w:rPr>
                <w:noProof/>
                <w:webHidden/>
              </w:rPr>
              <w:instrText xml:space="preserve"> PAGEREF _Toc429648260 \h </w:instrText>
            </w:r>
            <w:r w:rsidR="00015A01">
              <w:rPr>
                <w:noProof/>
                <w:webHidden/>
              </w:rPr>
            </w:r>
            <w:r w:rsidR="00015A01">
              <w:rPr>
                <w:noProof/>
                <w:webHidden/>
              </w:rPr>
              <w:fldChar w:fldCharType="separate"/>
            </w:r>
            <w:r>
              <w:rPr>
                <w:noProof/>
                <w:webHidden/>
              </w:rPr>
              <w:t>74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61" w:history="1">
            <w:r w:rsidR="00015A01" w:rsidRPr="004E7DF0">
              <w:rPr>
                <w:rStyle w:val="Hyperlink"/>
                <w:rFonts w:asciiTheme="majorHAnsi" w:hAnsiTheme="majorHAnsi"/>
                <w:b/>
                <w:bCs/>
                <w:noProof/>
              </w:rPr>
              <w:t>3.11.6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Sifão</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lavatório</w:t>
            </w:r>
            <w:r w:rsidR="00015A01">
              <w:rPr>
                <w:noProof/>
                <w:webHidden/>
              </w:rPr>
              <w:tab/>
            </w:r>
            <w:r w:rsidR="00015A01">
              <w:rPr>
                <w:noProof/>
                <w:webHidden/>
              </w:rPr>
              <w:fldChar w:fldCharType="begin"/>
            </w:r>
            <w:r w:rsidR="00015A01">
              <w:rPr>
                <w:noProof/>
                <w:webHidden/>
              </w:rPr>
              <w:instrText xml:space="preserve"> PAGEREF _Toc429648261 \h </w:instrText>
            </w:r>
            <w:r w:rsidR="00015A01">
              <w:rPr>
                <w:noProof/>
                <w:webHidden/>
              </w:rPr>
            </w:r>
            <w:r w:rsidR="00015A01">
              <w:rPr>
                <w:noProof/>
                <w:webHidden/>
              </w:rPr>
              <w:fldChar w:fldCharType="separate"/>
            </w:r>
            <w:r>
              <w:rPr>
                <w:noProof/>
                <w:webHidden/>
              </w:rPr>
              <w:t>74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62" w:history="1">
            <w:r w:rsidR="00015A01" w:rsidRPr="004E7DF0">
              <w:rPr>
                <w:rStyle w:val="Hyperlink"/>
                <w:rFonts w:asciiTheme="majorHAnsi" w:hAnsiTheme="majorHAnsi"/>
                <w:b/>
                <w:bCs/>
                <w:noProof/>
              </w:rPr>
              <w:t>3.11.7</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Sifão</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pia</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cozinha</w:t>
            </w:r>
            <w:r w:rsidR="00015A01">
              <w:rPr>
                <w:noProof/>
                <w:webHidden/>
              </w:rPr>
              <w:tab/>
            </w:r>
            <w:r w:rsidR="00015A01">
              <w:rPr>
                <w:noProof/>
                <w:webHidden/>
              </w:rPr>
              <w:fldChar w:fldCharType="begin"/>
            </w:r>
            <w:r w:rsidR="00015A01">
              <w:rPr>
                <w:noProof/>
                <w:webHidden/>
              </w:rPr>
              <w:instrText xml:space="preserve"> PAGEREF _Toc429648262 \h </w:instrText>
            </w:r>
            <w:r w:rsidR="00015A01">
              <w:rPr>
                <w:noProof/>
                <w:webHidden/>
              </w:rPr>
            </w:r>
            <w:r w:rsidR="00015A01">
              <w:rPr>
                <w:noProof/>
                <w:webHidden/>
              </w:rPr>
              <w:fldChar w:fldCharType="separate"/>
            </w:r>
            <w:r>
              <w:rPr>
                <w:noProof/>
                <w:webHidden/>
              </w:rPr>
              <w:t>74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63" w:history="1">
            <w:r w:rsidR="00015A01" w:rsidRPr="004E7DF0">
              <w:rPr>
                <w:rStyle w:val="Hyperlink"/>
                <w:rFonts w:asciiTheme="majorHAnsi" w:hAnsiTheme="majorHAnsi"/>
                <w:b/>
                <w:bCs/>
                <w:noProof/>
              </w:rPr>
              <w:t>3.11.8</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2"/>
              </w:rPr>
              <w:t xml:space="preserve">Tubo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ligação para</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bacia</w:t>
            </w:r>
            <w:r w:rsidR="00015A01">
              <w:rPr>
                <w:noProof/>
                <w:webHidden/>
              </w:rPr>
              <w:tab/>
            </w:r>
            <w:r w:rsidR="00015A01">
              <w:rPr>
                <w:noProof/>
                <w:webHidden/>
              </w:rPr>
              <w:fldChar w:fldCharType="begin"/>
            </w:r>
            <w:r w:rsidR="00015A01">
              <w:rPr>
                <w:noProof/>
                <w:webHidden/>
              </w:rPr>
              <w:instrText xml:space="preserve"> PAGEREF _Toc429648263 \h </w:instrText>
            </w:r>
            <w:r w:rsidR="00015A01">
              <w:rPr>
                <w:noProof/>
                <w:webHidden/>
              </w:rPr>
            </w:r>
            <w:r w:rsidR="00015A01">
              <w:rPr>
                <w:noProof/>
                <w:webHidden/>
              </w:rPr>
              <w:fldChar w:fldCharType="separate"/>
            </w:r>
            <w:r>
              <w:rPr>
                <w:noProof/>
                <w:webHidden/>
              </w:rPr>
              <w:t>74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64" w:history="1">
            <w:r w:rsidR="00015A01" w:rsidRPr="004E7DF0">
              <w:rPr>
                <w:rStyle w:val="Hyperlink"/>
                <w:rFonts w:asciiTheme="majorHAnsi" w:hAnsiTheme="majorHAnsi"/>
                <w:b/>
                <w:bCs/>
                <w:noProof/>
              </w:rPr>
              <w:t>3.11.9</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Acabamentos</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cromados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para</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registros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pressão</w:t>
            </w:r>
            <w:r w:rsidR="00015A01">
              <w:rPr>
                <w:noProof/>
                <w:webHidden/>
              </w:rPr>
              <w:tab/>
            </w:r>
            <w:r w:rsidR="00015A01">
              <w:rPr>
                <w:noProof/>
                <w:webHidden/>
              </w:rPr>
              <w:fldChar w:fldCharType="begin"/>
            </w:r>
            <w:r w:rsidR="00015A01">
              <w:rPr>
                <w:noProof/>
                <w:webHidden/>
              </w:rPr>
              <w:instrText xml:space="preserve"> PAGEREF _Toc429648264 \h </w:instrText>
            </w:r>
            <w:r w:rsidR="00015A01">
              <w:rPr>
                <w:noProof/>
                <w:webHidden/>
              </w:rPr>
            </w:r>
            <w:r w:rsidR="00015A01">
              <w:rPr>
                <w:noProof/>
                <w:webHidden/>
              </w:rPr>
              <w:fldChar w:fldCharType="separate"/>
            </w:r>
            <w:r>
              <w:rPr>
                <w:noProof/>
                <w:webHidden/>
              </w:rPr>
              <w:t>75</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65" w:history="1">
            <w:r w:rsidR="00015A01" w:rsidRPr="004E7DF0">
              <w:rPr>
                <w:rStyle w:val="Hyperlink"/>
                <w:rFonts w:asciiTheme="majorHAnsi" w:hAnsiTheme="majorHAnsi"/>
                <w:noProof/>
              </w:rPr>
              <w:t>3.12</w:t>
            </w:r>
            <w:r w:rsidR="00015A01" w:rsidRPr="004E7DF0">
              <w:rPr>
                <w:rStyle w:val="Hyperlink"/>
                <w:rFonts w:asciiTheme="majorHAnsi" w:hAnsiTheme="majorHAnsi"/>
                <w:noProof/>
                <w:spacing w:val="-1"/>
              </w:rPr>
              <w:t>PINTURA</w:t>
            </w:r>
            <w:r w:rsidR="00015A01">
              <w:rPr>
                <w:noProof/>
                <w:webHidden/>
              </w:rPr>
              <w:tab/>
            </w:r>
            <w:r w:rsidR="00015A01">
              <w:rPr>
                <w:noProof/>
                <w:webHidden/>
              </w:rPr>
              <w:fldChar w:fldCharType="begin"/>
            </w:r>
            <w:r w:rsidR="00015A01">
              <w:rPr>
                <w:noProof/>
                <w:webHidden/>
              </w:rPr>
              <w:instrText xml:space="preserve"> PAGEREF _Toc429648265 \h </w:instrText>
            </w:r>
            <w:r w:rsidR="00015A01">
              <w:rPr>
                <w:noProof/>
                <w:webHidden/>
              </w:rPr>
            </w:r>
            <w:r w:rsidR="00015A01">
              <w:rPr>
                <w:noProof/>
                <w:webHidden/>
              </w:rPr>
              <w:fldChar w:fldCharType="separate"/>
            </w:r>
            <w:r>
              <w:rPr>
                <w:noProof/>
                <w:webHidden/>
              </w:rPr>
              <w:t>75</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66" w:history="1">
            <w:r w:rsidR="00015A01" w:rsidRPr="004E7DF0">
              <w:rPr>
                <w:rStyle w:val="Hyperlink"/>
                <w:rFonts w:asciiTheme="majorHAnsi" w:hAnsiTheme="majorHAnsi"/>
                <w:b/>
                <w:bCs/>
                <w:noProof/>
              </w:rPr>
              <w:t>3.12.1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Tratamento</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da</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superfície</w:t>
            </w:r>
            <w:r w:rsidR="00015A01">
              <w:rPr>
                <w:noProof/>
                <w:webHidden/>
              </w:rPr>
              <w:tab/>
            </w:r>
            <w:r w:rsidR="00015A01">
              <w:rPr>
                <w:noProof/>
                <w:webHidden/>
              </w:rPr>
              <w:fldChar w:fldCharType="begin"/>
            </w:r>
            <w:r w:rsidR="00015A01">
              <w:rPr>
                <w:noProof/>
                <w:webHidden/>
              </w:rPr>
              <w:instrText xml:space="preserve"> PAGEREF _Toc429648266 \h </w:instrText>
            </w:r>
            <w:r w:rsidR="00015A01">
              <w:rPr>
                <w:noProof/>
                <w:webHidden/>
              </w:rPr>
            </w:r>
            <w:r w:rsidR="00015A01">
              <w:rPr>
                <w:noProof/>
                <w:webHidden/>
              </w:rPr>
              <w:fldChar w:fldCharType="separate"/>
            </w:r>
            <w:r>
              <w:rPr>
                <w:noProof/>
                <w:webHidden/>
              </w:rPr>
              <w:t>76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67" w:history="1">
            <w:r w:rsidR="00015A01" w:rsidRPr="004E7DF0">
              <w:rPr>
                <w:rStyle w:val="Hyperlink"/>
                <w:rFonts w:asciiTheme="majorHAnsi" w:hAnsiTheme="majorHAnsi"/>
                <w:b/>
                <w:bCs/>
                <w:noProof/>
              </w:rPr>
              <w:t>3.12.2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Pintura</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spacing w:val="-1"/>
              </w:rPr>
              <w:t>sobre</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superfícies</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metálicas</w:t>
            </w:r>
            <w:r w:rsidR="00015A01">
              <w:rPr>
                <w:noProof/>
                <w:webHidden/>
              </w:rPr>
              <w:tab/>
            </w:r>
            <w:r w:rsidR="00015A01">
              <w:rPr>
                <w:noProof/>
                <w:webHidden/>
              </w:rPr>
              <w:fldChar w:fldCharType="begin"/>
            </w:r>
            <w:r w:rsidR="00015A01">
              <w:rPr>
                <w:noProof/>
                <w:webHidden/>
              </w:rPr>
              <w:instrText xml:space="preserve"> PAGEREF _Toc429648267 \h </w:instrText>
            </w:r>
            <w:r w:rsidR="00015A01">
              <w:rPr>
                <w:noProof/>
                <w:webHidden/>
              </w:rPr>
            </w:r>
            <w:r w:rsidR="00015A01">
              <w:rPr>
                <w:noProof/>
                <w:webHidden/>
              </w:rPr>
              <w:fldChar w:fldCharType="separate"/>
            </w:r>
            <w:r>
              <w:rPr>
                <w:noProof/>
                <w:webHidden/>
              </w:rPr>
              <w:t>78</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268" w:history="1">
            <w:r w:rsidR="00015A01" w:rsidRPr="004E7DF0">
              <w:rPr>
                <w:rStyle w:val="Hyperlink"/>
                <w:rFonts w:asciiTheme="majorHAnsi" w:hAnsiTheme="majorHAnsi"/>
                <w:noProof/>
              </w:rPr>
              <w:t>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IMPERMEABILIZAÇÃO</w:t>
            </w:r>
            <w:r w:rsidR="00015A01">
              <w:rPr>
                <w:noProof/>
                <w:webHidden/>
              </w:rPr>
              <w:tab/>
            </w:r>
            <w:r w:rsidR="00015A01">
              <w:rPr>
                <w:noProof/>
                <w:webHidden/>
              </w:rPr>
              <w:fldChar w:fldCharType="begin"/>
            </w:r>
            <w:r w:rsidR="00015A01">
              <w:rPr>
                <w:noProof/>
                <w:webHidden/>
              </w:rPr>
              <w:instrText xml:space="preserve"> PAGEREF _Toc429648268 \h </w:instrText>
            </w:r>
            <w:r w:rsidR="00015A01">
              <w:rPr>
                <w:noProof/>
                <w:webHidden/>
              </w:rPr>
            </w:r>
            <w:r w:rsidR="00015A01">
              <w:rPr>
                <w:noProof/>
                <w:webHidden/>
              </w:rPr>
              <w:fldChar w:fldCharType="separate"/>
            </w:r>
            <w:r>
              <w:rPr>
                <w:noProof/>
                <w:webHidden/>
              </w:rPr>
              <w:t>80</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69" w:history="1">
            <w:r w:rsidR="00015A01" w:rsidRPr="004E7DF0">
              <w:rPr>
                <w:rStyle w:val="Hyperlink"/>
                <w:rFonts w:asciiTheme="majorHAnsi" w:hAnsiTheme="majorHAnsi"/>
                <w:noProof/>
              </w:rPr>
              <w:t>4.1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EMULSÃO</w:t>
            </w:r>
            <w:r w:rsidR="00015A01" w:rsidRPr="004E7DF0">
              <w:rPr>
                <w:rStyle w:val="Hyperlink"/>
                <w:rFonts w:asciiTheme="majorHAnsi" w:hAnsiTheme="majorHAnsi"/>
                <w:noProof/>
                <w:spacing w:val="-8"/>
              </w:rPr>
              <w:t xml:space="preserve"> </w:t>
            </w:r>
            <w:r w:rsidR="00015A01" w:rsidRPr="004E7DF0">
              <w:rPr>
                <w:rStyle w:val="Hyperlink"/>
                <w:rFonts w:asciiTheme="majorHAnsi" w:hAnsiTheme="majorHAnsi"/>
                <w:noProof/>
                <w:spacing w:val="-1"/>
              </w:rPr>
              <w:t>ACRÍLICA</w:t>
            </w:r>
            <w:r w:rsidR="00015A01">
              <w:rPr>
                <w:noProof/>
                <w:webHidden/>
              </w:rPr>
              <w:tab/>
            </w:r>
            <w:r w:rsidR="00015A01">
              <w:rPr>
                <w:noProof/>
                <w:webHidden/>
              </w:rPr>
              <w:fldChar w:fldCharType="begin"/>
            </w:r>
            <w:r w:rsidR="00015A01">
              <w:rPr>
                <w:noProof/>
                <w:webHidden/>
              </w:rPr>
              <w:instrText xml:space="preserve"> PAGEREF _Toc429648269 \h </w:instrText>
            </w:r>
            <w:r w:rsidR="00015A01">
              <w:rPr>
                <w:noProof/>
                <w:webHidden/>
              </w:rPr>
            </w:r>
            <w:r w:rsidR="00015A01">
              <w:rPr>
                <w:noProof/>
                <w:webHidden/>
              </w:rPr>
              <w:fldChar w:fldCharType="separate"/>
            </w:r>
            <w:r>
              <w:rPr>
                <w:noProof/>
                <w:webHidden/>
              </w:rPr>
              <w:t>81</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70" w:history="1">
            <w:r w:rsidR="00015A01" w:rsidRPr="004E7DF0">
              <w:rPr>
                <w:rStyle w:val="Hyperlink"/>
                <w:rFonts w:asciiTheme="majorHAnsi" w:hAnsiTheme="majorHAnsi"/>
                <w:noProof/>
              </w:rPr>
              <w:t>4.2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ARGAMASSA</w:t>
            </w:r>
            <w:r w:rsidR="00015A01" w:rsidRPr="004E7DF0">
              <w:rPr>
                <w:rStyle w:val="Hyperlink"/>
                <w:rFonts w:asciiTheme="majorHAnsi" w:hAnsiTheme="majorHAnsi"/>
                <w:noProof/>
                <w:spacing w:val="-11"/>
              </w:rPr>
              <w:t xml:space="preserve"> </w:t>
            </w:r>
            <w:r w:rsidR="00015A01" w:rsidRPr="004E7DF0">
              <w:rPr>
                <w:rStyle w:val="Hyperlink"/>
                <w:rFonts w:asciiTheme="majorHAnsi" w:hAnsiTheme="majorHAnsi"/>
                <w:noProof/>
                <w:spacing w:val="-1"/>
              </w:rPr>
              <w:t>IMPERMEÁVEL</w:t>
            </w:r>
            <w:r w:rsidR="00015A01">
              <w:rPr>
                <w:noProof/>
                <w:webHidden/>
              </w:rPr>
              <w:tab/>
            </w:r>
            <w:r w:rsidR="00015A01">
              <w:rPr>
                <w:noProof/>
                <w:webHidden/>
              </w:rPr>
              <w:fldChar w:fldCharType="begin"/>
            </w:r>
            <w:r w:rsidR="00015A01">
              <w:rPr>
                <w:noProof/>
                <w:webHidden/>
              </w:rPr>
              <w:instrText xml:space="preserve"> PAGEREF _Toc429648270 \h </w:instrText>
            </w:r>
            <w:r w:rsidR="00015A01">
              <w:rPr>
                <w:noProof/>
                <w:webHidden/>
              </w:rPr>
            </w:r>
            <w:r w:rsidR="00015A01">
              <w:rPr>
                <w:noProof/>
                <w:webHidden/>
              </w:rPr>
              <w:fldChar w:fldCharType="separate"/>
            </w:r>
            <w:r>
              <w:rPr>
                <w:noProof/>
                <w:webHidden/>
              </w:rPr>
              <w:t>81</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71" w:history="1">
            <w:r w:rsidR="00015A01" w:rsidRPr="004E7DF0">
              <w:rPr>
                <w:rStyle w:val="Hyperlink"/>
                <w:rFonts w:asciiTheme="majorHAnsi" w:hAnsiTheme="majorHAnsi"/>
                <w:noProof/>
              </w:rPr>
              <w:t>4.3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REVESTIMENTO</w:t>
            </w:r>
            <w:r w:rsidR="00015A01" w:rsidRPr="004E7DF0">
              <w:rPr>
                <w:rStyle w:val="Hyperlink"/>
                <w:rFonts w:asciiTheme="majorHAnsi" w:hAnsiTheme="majorHAnsi"/>
                <w:noProof/>
                <w:spacing w:val="-16"/>
              </w:rPr>
              <w:t xml:space="preserve"> </w:t>
            </w:r>
            <w:r w:rsidR="00015A01" w:rsidRPr="004E7DF0">
              <w:rPr>
                <w:rStyle w:val="Hyperlink"/>
                <w:rFonts w:asciiTheme="majorHAnsi" w:hAnsiTheme="majorHAnsi"/>
                <w:noProof/>
                <w:spacing w:val="-1"/>
              </w:rPr>
              <w:t>IMPERMEABILIZANTE</w:t>
            </w:r>
            <w:r w:rsidR="00015A01" w:rsidRPr="004E7DF0">
              <w:rPr>
                <w:rStyle w:val="Hyperlink"/>
                <w:rFonts w:asciiTheme="majorHAnsi" w:hAnsiTheme="majorHAnsi"/>
                <w:noProof/>
                <w:spacing w:val="-15"/>
              </w:rPr>
              <w:t xml:space="preserve"> </w:t>
            </w:r>
            <w:r w:rsidR="00015A01" w:rsidRPr="004E7DF0">
              <w:rPr>
                <w:rStyle w:val="Hyperlink"/>
                <w:rFonts w:asciiTheme="majorHAnsi" w:hAnsiTheme="majorHAnsi"/>
                <w:noProof/>
                <w:spacing w:val="-1"/>
              </w:rPr>
              <w:t>SEMI-FLEXÍVEL</w:t>
            </w:r>
            <w:r w:rsidR="00015A01">
              <w:rPr>
                <w:noProof/>
                <w:webHidden/>
              </w:rPr>
              <w:tab/>
            </w:r>
            <w:r w:rsidR="00015A01">
              <w:rPr>
                <w:noProof/>
                <w:webHidden/>
              </w:rPr>
              <w:fldChar w:fldCharType="begin"/>
            </w:r>
            <w:r w:rsidR="00015A01">
              <w:rPr>
                <w:noProof/>
                <w:webHidden/>
              </w:rPr>
              <w:instrText xml:space="preserve"> PAGEREF _Toc429648271 \h </w:instrText>
            </w:r>
            <w:r w:rsidR="00015A01">
              <w:rPr>
                <w:noProof/>
                <w:webHidden/>
              </w:rPr>
            </w:r>
            <w:r w:rsidR="00015A01">
              <w:rPr>
                <w:noProof/>
                <w:webHidden/>
              </w:rPr>
              <w:fldChar w:fldCharType="separate"/>
            </w:r>
            <w:r>
              <w:rPr>
                <w:noProof/>
                <w:webHidden/>
              </w:rPr>
              <w:t>82</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272" w:history="1">
            <w:r w:rsidR="00015A01" w:rsidRPr="004E7DF0">
              <w:rPr>
                <w:rStyle w:val="Hyperlink"/>
                <w:rFonts w:asciiTheme="majorHAnsi" w:hAnsiTheme="majorHAnsi"/>
                <w:noProof/>
              </w:rPr>
              <w:t>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INSTALAÇÕES</w:t>
            </w:r>
            <w:r w:rsidR="00015A01" w:rsidRPr="004E7DF0">
              <w:rPr>
                <w:rStyle w:val="Hyperlink"/>
                <w:rFonts w:asciiTheme="majorHAnsi" w:hAnsiTheme="majorHAnsi"/>
                <w:noProof/>
                <w:spacing w:val="-3"/>
              </w:rPr>
              <w:t xml:space="preserve"> </w:t>
            </w:r>
            <w:r w:rsidR="00015A01" w:rsidRPr="004E7DF0">
              <w:rPr>
                <w:rStyle w:val="Hyperlink"/>
                <w:rFonts w:asciiTheme="majorHAnsi" w:hAnsiTheme="majorHAnsi"/>
                <w:noProof/>
                <w:spacing w:val="-2"/>
              </w:rPr>
              <w:t>HIDROSSANITÁRIAS</w:t>
            </w:r>
            <w:r w:rsidR="00015A01">
              <w:rPr>
                <w:noProof/>
                <w:webHidden/>
              </w:rPr>
              <w:tab/>
            </w:r>
            <w:r w:rsidR="00015A01">
              <w:rPr>
                <w:noProof/>
                <w:webHidden/>
              </w:rPr>
              <w:fldChar w:fldCharType="begin"/>
            </w:r>
            <w:r w:rsidR="00015A01">
              <w:rPr>
                <w:noProof/>
                <w:webHidden/>
              </w:rPr>
              <w:instrText xml:space="preserve"> PAGEREF _Toc429648272 \h </w:instrText>
            </w:r>
            <w:r w:rsidR="00015A01">
              <w:rPr>
                <w:noProof/>
                <w:webHidden/>
              </w:rPr>
            </w:r>
            <w:r w:rsidR="00015A01">
              <w:rPr>
                <w:noProof/>
                <w:webHidden/>
              </w:rPr>
              <w:fldChar w:fldCharType="separate"/>
            </w:r>
            <w:r>
              <w:rPr>
                <w:noProof/>
                <w:webHidden/>
              </w:rPr>
              <w:t>83</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73" w:history="1">
            <w:r w:rsidR="00015A01" w:rsidRPr="004E7DF0">
              <w:rPr>
                <w:rStyle w:val="Hyperlink"/>
                <w:rFonts w:asciiTheme="majorHAnsi" w:hAnsiTheme="majorHAnsi"/>
                <w:noProof/>
              </w:rPr>
              <w:t>5.1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CONDIÇÕES GERAIS</w:t>
            </w:r>
            <w:r w:rsidR="00015A01">
              <w:rPr>
                <w:noProof/>
                <w:webHidden/>
              </w:rPr>
              <w:tab/>
            </w:r>
            <w:r w:rsidR="00015A01">
              <w:rPr>
                <w:noProof/>
                <w:webHidden/>
              </w:rPr>
              <w:fldChar w:fldCharType="begin"/>
            </w:r>
            <w:r w:rsidR="00015A01">
              <w:rPr>
                <w:noProof/>
                <w:webHidden/>
              </w:rPr>
              <w:instrText xml:space="preserve"> PAGEREF _Toc429648273 \h </w:instrText>
            </w:r>
            <w:r w:rsidR="00015A01">
              <w:rPr>
                <w:noProof/>
                <w:webHidden/>
              </w:rPr>
            </w:r>
            <w:r w:rsidR="00015A01">
              <w:rPr>
                <w:noProof/>
                <w:webHidden/>
              </w:rPr>
              <w:fldChar w:fldCharType="separate"/>
            </w:r>
            <w:r>
              <w:rPr>
                <w:noProof/>
                <w:webHidden/>
              </w:rPr>
              <w:t>83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74" w:history="1">
            <w:r w:rsidR="00015A01" w:rsidRPr="004E7DF0">
              <w:rPr>
                <w:rStyle w:val="Hyperlink"/>
                <w:rFonts w:asciiTheme="majorHAnsi" w:hAnsiTheme="majorHAnsi"/>
                <w:b/>
                <w:bCs/>
                <w:noProof/>
              </w:rPr>
              <w:t>5.1.1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Recebimento</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Armazenamento</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Materiais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6"/>
              </w:rPr>
              <w:t xml:space="preserve"> </w:t>
            </w:r>
            <w:r w:rsidR="00015A01" w:rsidRPr="004E7DF0">
              <w:rPr>
                <w:rStyle w:val="Hyperlink"/>
                <w:rFonts w:asciiTheme="majorHAnsi" w:hAnsiTheme="majorHAnsi"/>
                <w:b/>
                <w:noProof/>
                <w:spacing w:val="-1"/>
              </w:rPr>
              <w:t>Equipamentos</w:t>
            </w:r>
            <w:r w:rsidR="00015A01">
              <w:rPr>
                <w:noProof/>
                <w:webHidden/>
              </w:rPr>
              <w:tab/>
            </w:r>
            <w:r w:rsidR="00015A01">
              <w:rPr>
                <w:noProof/>
                <w:webHidden/>
              </w:rPr>
              <w:fldChar w:fldCharType="begin"/>
            </w:r>
            <w:r w:rsidR="00015A01">
              <w:rPr>
                <w:noProof/>
                <w:webHidden/>
              </w:rPr>
              <w:instrText xml:space="preserve"> PAGEREF _Toc429648274 \h </w:instrText>
            </w:r>
            <w:r w:rsidR="00015A01">
              <w:rPr>
                <w:noProof/>
                <w:webHidden/>
              </w:rPr>
            </w:r>
            <w:r w:rsidR="00015A01">
              <w:rPr>
                <w:noProof/>
                <w:webHidden/>
              </w:rPr>
              <w:fldChar w:fldCharType="separate"/>
            </w:r>
            <w:r>
              <w:rPr>
                <w:noProof/>
                <w:webHidden/>
              </w:rPr>
              <w:t>83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75" w:history="1">
            <w:r w:rsidR="00015A01" w:rsidRPr="004E7DF0">
              <w:rPr>
                <w:rStyle w:val="Hyperlink"/>
                <w:rFonts w:asciiTheme="majorHAnsi" w:hAnsiTheme="majorHAnsi"/>
                <w:b/>
                <w:bCs/>
                <w:noProof/>
              </w:rPr>
              <w:t>5.1.2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Processo</w:t>
            </w:r>
            <w:r w:rsidR="00015A01" w:rsidRPr="004E7DF0">
              <w:rPr>
                <w:rStyle w:val="Hyperlink"/>
                <w:rFonts w:asciiTheme="majorHAnsi" w:hAnsiTheme="majorHAnsi"/>
                <w:b/>
                <w:noProof/>
                <w:spacing w:val="-7"/>
              </w:rPr>
              <w:t xml:space="preserve"> </w:t>
            </w:r>
            <w:r w:rsidR="00015A01" w:rsidRPr="004E7DF0">
              <w:rPr>
                <w:rStyle w:val="Hyperlink"/>
                <w:rFonts w:asciiTheme="majorHAnsi" w:hAnsiTheme="majorHAnsi"/>
                <w:b/>
                <w:noProof/>
                <w:spacing w:val="-1"/>
              </w:rPr>
              <w:t>Executivo</w:t>
            </w:r>
            <w:r w:rsidR="00015A01">
              <w:rPr>
                <w:noProof/>
                <w:webHidden/>
              </w:rPr>
              <w:tab/>
            </w:r>
            <w:r w:rsidR="00015A01">
              <w:rPr>
                <w:noProof/>
                <w:webHidden/>
              </w:rPr>
              <w:fldChar w:fldCharType="begin"/>
            </w:r>
            <w:r w:rsidR="00015A01">
              <w:rPr>
                <w:noProof/>
                <w:webHidden/>
              </w:rPr>
              <w:instrText xml:space="preserve"> PAGEREF _Toc429648275 \h </w:instrText>
            </w:r>
            <w:r w:rsidR="00015A01">
              <w:rPr>
                <w:noProof/>
                <w:webHidden/>
              </w:rPr>
            </w:r>
            <w:r w:rsidR="00015A01">
              <w:rPr>
                <w:noProof/>
                <w:webHidden/>
              </w:rPr>
              <w:fldChar w:fldCharType="separate"/>
            </w:r>
            <w:r>
              <w:rPr>
                <w:noProof/>
                <w:webHidden/>
              </w:rPr>
              <w:t>84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76" w:history="1">
            <w:r w:rsidR="00015A01" w:rsidRPr="004E7DF0">
              <w:rPr>
                <w:rStyle w:val="Hyperlink"/>
                <w:rFonts w:asciiTheme="majorHAnsi" w:hAnsiTheme="majorHAnsi"/>
                <w:b/>
                <w:bCs/>
                <w:noProof/>
              </w:rPr>
              <w:t>5.1.3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Tubulações</w:t>
            </w:r>
            <w:r w:rsidR="00015A01" w:rsidRPr="004E7DF0">
              <w:rPr>
                <w:rStyle w:val="Hyperlink"/>
                <w:rFonts w:asciiTheme="majorHAnsi" w:hAnsiTheme="majorHAnsi"/>
                <w:b/>
                <w:noProof/>
                <w:spacing w:val="-12"/>
              </w:rPr>
              <w:t xml:space="preserve"> </w:t>
            </w:r>
            <w:r w:rsidR="00015A01" w:rsidRPr="004E7DF0">
              <w:rPr>
                <w:rStyle w:val="Hyperlink"/>
                <w:rFonts w:asciiTheme="majorHAnsi" w:hAnsiTheme="majorHAnsi"/>
                <w:b/>
                <w:noProof/>
                <w:spacing w:val="-1"/>
              </w:rPr>
              <w:t>Embutidas</w:t>
            </w:r>
            <w:r w:rsidR="00015A01">
              <w:rPr>
                <w:noProof/>
                <w:webHidden/>
              </w:rPr>
              <w:tab/>
            </w:r>
            <w:r w:rsidR="00015A01">
              <w:rPr>
                <w:noProof/>
                <w:webHidden/>
              </w:rPr>
              <w:fldChar w:fldCharType="begin"/>
            </w:r>
            <w:r w:rsidR="00015A01">
              <w:rPr>
                <w:noProof/>
                <w:webHidden/>
              </w:rPr>
              <w:instrText xml:space="preserve"> PAGEREF _Toc429648276 \h </w:instrText>
            </w:r>
            <w:r w:rsidR="00015A01">
              <w:rPr>
                <w:noProof/>
                <w:webHidden/>
              </w:rPr>
            </w:r>
            <w:r w:rsidR="00015A01">
              <w:rPr>
                <w:noProof/>
                <w:webHidden/>
              </w:rPr>
              <w:fldChar w:fldCharType="separate"/>
            </w:r>
            <w:r>
              <w:rPr>
                <w:noProof/>
                <w:webHidden/>
              </w:rPr>
              <w:t>85</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77" w:history="1">
            <w:r w:rsidR="00015A01" w:rsidRPr="004E7DF0">
              <w:rPr>
                <w:rStyle w:val="Hyperlink"/>
                <w:rFonts w:asciiTheme="majorHAnsi" w:hAnsiTheme="majorHAnsi"/>
                <w:b/>
                <w:bCs/>
                <w:noProof/>
              </w:rPr>
              <w:t>5.1.4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Tubulações</w:t>
            </w:r>
            <w:r w:rsidR="00015A01" w:rsidRPr="004E7DF0">
              <w:rPr>
                <w:rStyle w:val="Hyperlink"/>
                <w:rFonts w:asciiTheme="majorHAnsi" w:hAnsiTheme="majorHAnsi"/>
                <w:b/>
                <w:noProof/>
                <w:spacing w:val="-6"/>
              </w:rPr>
              <w:t xml:space="preserve"> </w:t>
            </w:r>
            <w:r w:rsidR="00015A01" w:rsidRPr="004E7DF0">
              <w:rPr>
                <w:rStyle w:val="Hyperlink"/>
                <w:rFonts w:asciiTheme="majorHAnsi" w:hAnsiTheme="majorHAnsi"/>
                <w:b/>
                <w:noProof/>
                <w:spacing w:val="-1"/>
              </w:rPr>
              <w:t>Aéreas</w:t>
            </w:r>
            <w:r w:rsidR="00015A01">
              <w:rPr>
                <w:noProof/>
                <w:webHidden/>
              </w:rPr>
              <w:tab/>
            </w:r>
            <w:r w:rsidR="00015A01">
              <w:rPr>
                <w:noProof/>
                <w:webHidden/>
              </w:rPr>
              <w:fldChar w:fldCharType="begin"/>
            </w:r>
            <w:r w:rsidR="00015A01">
              <w:rPr>
                <w:noProof/>
                <w:webHidden/>
              </w:rPr>
              <w:instrText xml:space="preserve"> PAGEREF _Toc429648277 \h </w:instrText>
            </w:r>
            <w:r w:rsidR="00015A01">
              <w:rPr>
                <w:noProof/>
                <w:webHidden/>
              </w:rPr>
            </w:r>
            <w:r w:rsidR="00015A01">
              <w:rPr>
                <w:noProof/>
                <w:webHidden/>
              </w:rPr>
              <w:fldChar w:fldCharType="separate"/>
            </w:r>
            <w:r>
              <w:rPr>
                <w:noProof/>
                <w:webHidden/>
              </w:rPr>
              <w:t>85</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78" w:history="1">
            <w:r w:rsidR="00015A01" w:rsidRPr="004E7DF0">
              <w:rPr>
                <w:rStyle w:val="Hyperlink"/>
                <w:rFonts w:asciiTheme="majorHAnsi" w:hAnsiTheme="majorHAnsi"/>
                <w:b/>
                <w:bCs/>
                <w:noProof/>
              </w:rPr>
              <w:t>5.1.5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Tubulações</w:t>
            </w:r>
            <w:r w:rsidR="00015A01" w:rsidRPr="004E7DF0">
              <w:rPr>
                <w:rStyle w:val="Hyperlink"/>
                <w:rFonts w:asciiTheme="majorHAnsi" w:hAnsiTheme="majorHAnsi"/>
                <w:b/>
                <w:noProof/>
                <w:spacing w:val="-10"/>
              </w:rPr>
              <w:t xml:space="preserve"> </w:t>
            </w:r>
            <w:r w:rsidR="00015A01" w:rsidRPr="004E7DF0">
              <w:rPr>
                <w:rStyle w:val="Hyperlink"/>
                <w:rFonts w:asciiTheme="majorHAnsi" w:hAnsiTheme="majorHAnsi"/>
                <w:b/>
                <w:noProof/>
                <w:spacing w:val="-1"/>
              </w:rPr>
              <w:t>Enterradas</w:t>
            </w:r>
            <w:r w:rsidR="00015A01">
              <w:rPr>
                <w:noProof/>
                <w:webHidden/>
              </w:rPr>
              <w:tab/>
            </w:r>
            <w:r w:rsidR="00015A01">
              <w:rPr>
                <w:noProof/>
                <w:webHidden/>
              </w:rPr>
              <w:fldChar w:fldCharType="begin"/>
            </w:r>
            <w:r w:rsidR="00015A01">
              <w:rPr>
                <w:noProof/>
                <w:webHidden/>
              </w:rPr>
              <w:instrText xml:space="preserve"> PAGEREF _Toc429648278 \h </w:instrText>
            </w:r>
            <w:r w:rsidR="00015A01">
              <w:rPr>
                <w:noProof/>
                <w:webHidden/>
              </w:rPr>
            </w:r>
            <w:r w:rsidR="00015A01">
              <w:rPr>
                <w:noProof/>
                <w:webHidden/>
              </w:rPr>
              <w:fldChar w:fldCharType="separate"/>
            </w:r>
            <w:r>
              <w:rPr>
                <w:noProof/>
                <w:webHidden/>
              </w:rPr>
              <w:t>85</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79" w:history="1">
            <w:r w:rsidR="00015A01" w:rsidRPr="004E7DF0">
              <w:rPr>
                <w:rStyle w:val="Hyperlink"/>
                <w:rFonts w:asciiTheme="majorHAnsi" w:hAnsiTheme="majorHAnsi"/>
                <w:b/>
                <w:bCs/>
                <w:noProof/>
              </w:rPr>
              <w:t>5.1.6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Meios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Ligação</w:t>
            </w:r>
            <w:r w:rsidR="00015A01">
              <w:rPr>
                <w:noProof/>
                <w:webHidden/>
              </w:rPr>
              <w:tab/>
            </w:r>
            <w:r w:rsidR="00015A01">
              <w:rPr>
                <w:noProof/>
                <w:webHidden/>
              </w:rPr>
              <w:fldChar w:fldCharType="begin"/>
            </w:r>
            <w:r w:rsidR="00015A01">
              <w:rPr>
                <w:noProof/>
                <w:webHidden/>
              </w:rPr>
              <w:instrText xml:space="preserve"> PAGEREF _Toc429648279 \h </w:instrText>
            </w:r>
            <w:r w:rsidR="00015A01">
              <w:rPr>
                <w:noProof/>
                <w:webHidden/>
              </w:rPr>
            </w:r>
            <w:r w:rsidR="00015A01">
              <w:rPr>
                <w:noProof/>
                <w:webHidden/>
              </w:rPr>
              <w:fldChar w:fldCharType="separate"/>
            </w:r>
            <w:r>
              <w:rPr>
                <w:noProof/>
                <w:webHidden/>
              </w:rPr>
              <w:t>86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80" w:history="1">
            <w:r w:rsidR="00015A01" w:rsidRPr="004E7DF0">
              <w:rPr>
                <w:rStyle w:val="Hyperlink"/>
                <w:rFonts w:asciiTheme="majorHAnsi" w:hAnsiTheme="majorHAnsi"/>
                <w:b/>
                <w:bCs/>
                <w:noProof/>
              </w:rPr>
              <w:t>5.1.7</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Recebimento</w:t>
            </w:r>
            <w:r w:rsidR="00015A01">
              <w:rPr>
                <w:noProof/>
                <w:webHidden/>
              </w:rPr>
              <w:tab/>
            </w:r>
            <w:r w:rsidR="00015A01">
              <w:rPr>
                <w:noProof/>
                <w:webHidden/>
              </w:rPr>
              <w:fldChar w:fldCharType="begin"/>
            </w:r>
            <w:r w:rsidR="00015A01">
              <w:rPr>
                <w:noProof/>
                <w:webHidden/>
              </w:rPr>
              <w:instrText xml:space="preserve"> PAGEREF _Toc429648280 \h </w:instrText>
            </w:r>
            <w:r w:rsidR="00015A01">
              <w:rPr>
                <w:noProof/>
                <w:webHidden/>
              </w:rPr>
            </w:r>
            <w:r w:rsidR="00015A01">
              <w:rPr>
                <w:noProof/>
                <w:webHidden/>
              </w:rPr>
              <w:fldChar w:fldCharType="separate"/>
            </w:r>
            <w:r>
              <w:rPr>
                <w:noProof/>
                <w:webHidden/>
              </w:rPr>
              <w:t>86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81" w:history="1">
            <w:r w:rsidR="00015A01" w:rsidRPr="004E7DF0">
              <w:rPr>
                <w:rStyle w:val="Hyperlink"/>
                <w:rFonts w:asciiTheme="majorHAnsi" w:hAnsiTheme="majorHAnsi"/>
                <w:b/>
                <w:bCs/>
                <w:noProof/>
              </w:rPr>
              <w:t>5.1.8</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Geral</w:t>
            </w:r>
            <w:r w:rsidR="00015A01">
              <w:rPr>
                <w:noProof/>
                <w:webHidden/>
              </w:rPr>
              <w:tab/>
            </w:r>
            <w:r w:rsidR="00015A01">
              <w:rPr>
                <w:noProof/>
                <w:webHidden/>
              </w:rPr>
              <w:fldChar w:fldCharType="begin"/>
            </w:r>
            <w:r w:rsidR="00015A01">
              <w:rPr>
                <w:noProof/>
                <w:webHidden/>
              </w:rPr>
              <w:instrText xml:space="preserve"> PAGEREF _Toc429648281 \h </w:instrText>
            </w:r>
            <w:r w:rsidR="00015A01">
              <w:rPr>
                <w:noProof/>
                <w:webHidden/>
              </w:rPr>
            </w:r>
            <w:r w:rsidR="00015A01">
              <w:rPr>
                <w:noProof/>
                <w:webHidden/>
              </w:rPr>
              <w:fldChar w:fldCharType="separate"/>
            </w:r>
            <w:r>
              <w:rPr>
                <w:noProof/>
                <w:webHidden/>
              </w:rPr>
              <w:t>88</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82" w:history="1">
            <w:r w:rsidR="00015A01" w:rsidRPr="004E7DF0">
              <w:rPr>
                <w:rStyle w:val="Hyperlink"/>
                <w:rFonts w:asciiTheme="majorHAnsi" w:hAnsiTheme="majorHAnsi"/>
                <w:b/>
                <w:bCs/>
                <w:noProof/>
              </w:rPr>
              <w:t>5.1.9</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Especificações</w:t>
            </w:r>
            <w:r w:rsidR="00015A01">
              <w:rPr>
                <w:noProof/>
                <w:webHidden/>
              </w:rPr>
              <w:tab/>
            </w:r>
            <w:r w:rsidR="00015A01">
              <w:rPr>
                <w:noProof/>
                <w:webHidden/>
              </w:rPr>
              <w:fldChar w:fldCharType="begin"/>
            </w:r>
            <w:r w:rsidR="00015A01">
              <w:rPr>
                <w:noProof/>
                <w:webHidden/>
              </w:rPr>
              <w:instrText xml:space="preserve"> PAGEREF _Toc429648282 \h </w:instrText>
            </w:r>
            <w:r w:rsidR="00015A01">
              <w:rPr>
                <w:noProof/>
                <w:webHidden/>
              </w:rPr>
            </w:r>
            <w:r w:rsidR="00015A01">
              <w:rPr>
                <w:noProof/>
                <w:webHidden/>
              </w:rPr>
              <w:fldChar w:fldCharType="separate"/>
            </w:r>
            <w:r>
              <w:rPr>
                <w:noProof/>
                <w:webHidden/>
              </w:rPr>
              <w:t>89</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83" w:history="1">
            <w:r w:rsidR="00015A01" w:rsidRPr="004E7DF0">
              <w:rPr>
                <w:rStyle w:val="Hyperlink"/>
                <w:rFonts w:asciiTheme="majorHAnsi" w:hAnsiTheme="majorHAnsi"/>
                <w:noProof/>
              </w:rPr>
              <w:t>5.2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 xml:space="preserve">NORMAS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2"/>
              </w:rPr>
              <w:t>PRÁTICAS</w:t>
            </w:r>
            <w:r w:rsidR="00015A01" w:rsidRPr="004E7DF0">
              <w:rPr>
                <w:rStyle w:val="Hyperlink"/>
                <w:rFonts w:asciiTheme="majorHAnsi" w:hAnsiTheme="majorHAnsi"/>
                <w:noProof/>
              </w:rPr>
              <w:t xml:space="preserve"> </w:t>
            </w:r>
            <w:r w:rsidR="00015A01" w:rsidRPr="004E7DF0">
              <w:rPr>
                <w:rStyle w:val="Hyperlink"/>
                <w:rFonts w:asciiTheme="majorHAnsi" w:hAnsiTheme="majorHAnsi"/>
                <w:noProof/>
                <w:spacing w:val="-1"/>
              </w:rPr>
              <w:t>COMPLEMENTARES</w:t>
            </w:r>
            <w:r w:rsidR="00015A01">
              <w:rPr>
                <w:noProof/>
                <w:webHidden/>
              </w:rPr>
              <w:tab/>
            </w:r>
            <w:r w:rsidR="00015A01">
              <w:rPr>
                <w:noProof/>
                <w:webHidden/>
              </w:rPr>
              <w:fldChar w:fldCharType="begin"/>
            </w:r>
            <w:r w:rsidR="00015A01">
              <w:rPr>
                <w:noProof/>
                <w:webHidden/>
              </w:rPr>
              <w:instrText xml:space="preserve"> PAGEREF _Toc429648283 \h </w:instrText>
            </w:r>
            <w:r w:rsidR="00015A01">
              <w:rPr>
                <w:noProof/>
                <w:webHidden/>
              </w:rPr>
            </w:r>
            <w:r w:rsidR="00015A01">
              <w:rPr>
                <w:noProof/>
                <w:webHidden/>
              </w:rPr>
              <w:fldChar w:fldCharType="separate"/>
            </w:r>
            <w:r>
              <w:rPr>
                <w:noProof/>
                <w:webHidden/>
              </w:rPr>
              <w:t>90</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284" w:history="1">
            <w:r w:rsidR="00015A01" w:rsidRPr="004E7DF0">
              <w:rPr>
                <w:rStyle w:val="Hyperlink"/>
                <w:rFonts w:asciiTheme="majorHAnsi" w:hAnsiTheme="majorHAnsi"/>
                <w:noProof/>
              </w:rPr>
              <w:t>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INSTALAÇÕES</w:t>
            </w:r>
            <w:r w:rsidR="00015A01" w:rsidRPr="004E7DF0">
              <w:rPr>
                <w:rStyle w:val="Hyperlink"/>
                <w:rFonts w:asciiTheme="majorHAnsi" w:hAnsiTheme="majorHAnsi"/>
                <w:noProof/>
              </w:rPr>
              <w:t xml:space="preserve"> </w:t>
            </w:r>
            <w:r w:rsidR="00015A01" w:rsidRPr="004E7DF0">
              <w:rPr>
                <w:rStyle w:val="Hyperlink"/>
                <w:rFonts w:asciiTheme="majorHAnsi" w:hAnsiTheme="majorHAnsi"/>
                <w:noProof/>
                <w:spacing w:val="-1"/>
              </w:rPr>
              <w:t>DE</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2"/>
              </w:rPr>
              <w:t>COMBATE</w:t>
            </w:r>
            <w:r w:rsidR="00015A01" w:rsidRPr="004E7DF0">
              <w:rPr>
                <w:rStyle w:val="Hyperlink"/>
                <w:rFonts w:asciiTheme="majorHAnsi" w:hAnsiTheme="majorHAnsi"/>
                <w:noProof/>
                <w:spacing w:val="1"/>
              </w:rPr>
              <w:t xml:space="preserve"> </w:t>
            </w:r>
            <w:r w:rsidR="00015A01" w:rsidRPr="004E7DF0">
              <w:rPr>
                <w:rStyle w:val="Hyperlink"/>
                <w:rFonts w:asciiTheme="majorHAnsi" w:hAnsiTheme="majorHAnsi"/>
                <w:noProof/>
              </w:rPr>
              <w:t>A</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1"/>
              </w:rPr>
              <w:t>INCÊNDIO</w:t>
            </w:r>
            <w:r w:rsidR="00015A01">
              <w:rPr>
                <w:noProof/>
                <w:webHidden/>
              </w:rPr>
              <w:tab/>
            </w:r>
            <w:r w:rsidR="00015A01">
              <w:rPr>
                <w:noProof/>
                <w:webHidden/>
              </w:rPr>
              <w:fldChar w:fldCharType="begin"/>
            </w:r>
            <w:r w:rsidR="00015A01">
              <w:rPr>
                <w:noProof/>
                <w:webHidden/>
              </w:rPr>
              <w:instrText xml:space="preserve"> PAGEREF _Toc429648284 \h </w:instrText>
            </w:r>
            <w:r w:rsidR="00015A01">
              <w:rPr>
                <w:noProof/>
                <w:webHidden/>
              </w:rPr>
            </w:r>
            <w:r w:rsidR="00015A01">
              <w:rPr>
                <w:noProof/>
                <w:webHidden/>
              </w:rPr>
              <w:fldChar w:fldCharType="separate"/>
            </w:r>
            <w:r>
              <w:rPr>
                <w:noProof/>
                <w:webHidden/>
              </w:rPr>
              <w:t>91</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85" w:history="1">
            <w:r w:rsidR="00015A01" w:rsidRPr="004E7DF0">
              <w:rPr>
                <w:rStyle w:val="Hyperlink"/>
                <w:rFonts w:asciiTheme="majorHAnsi" w:hAnsiTheme="majorHAnsi"/>
                <w:noProof/>
              </w:rPr>
              <w:t>6.1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OBJETIVO</w:t>
            </w:r>
            <w:r w:rsidR="00015A01">
              <w:rPr>
                <w:noProof/>
                <w:webHidden/>
              </w:rPr>
              <w:tab/>
            </w:r>
            <w:r w:rsidR="00015A01">
              <w:rPr>
                <w:noProof/>
                <w:webHidden/>
              </w:rPr>
              <w:fldChar w:fldCharType="begin"/>
            </w:r>
            <w:r w:rsidR="00015A01">
              <w:rPr>
                <w:noProof/>
                <w:webHidden/>
              </w:rPr>
              <w:instrText xml:space="preserve"> PAGEREF _Toc429648285 \h </w:instrText>
            </w:r>
            <w:r w:rsidR="00015A01">
              <w:rPr>
                <w:noProof/>
                <w:webHidden/>
              </w:rPr>
            </w:r>
            <w:r w:rsidR="00015A01">
              <w:rPr>
                <w:noProof/>
                <w:webHidden/>
              </w:rPr>
              <w:fldChar w:fldCharType="separate"/>
            </w:r>
            <w:r>
              <w:rPr>
                <w:noProof/>
                <w:webHidden/>
              </w:rPr>
              <w:t>94</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86" w:history="1">
            <w:r w:rsidR="00015A01" w:rsidRPr="004E7DF0">
              <w:rPr>
                <w:rStyle w:val="Hyperlink"/>
                <w:rFonts w:asciiTheme="majorHAnsi" w:hAnsiTheme="majorHAnsi"/>
                <w:noProof/>
              </w:rPr>
              <w:t>6.2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DESCRIÇÃO</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1"/>
              </w:rPr>
              <w:t>DO</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1"/>
              </w:rPr>
              <w:t>SISTEMA</w:t>
            </w:r>
            <w:r w:rsidR="00015A01">
              <w:rPr>
                <w:noProof/>
                <w:webHidden/>
              </w:rPr>
              <w:tab/>
            </w:r>
            <w:r w:rsidR="00015A01">
              <w:rPr>
                <w:noProof/>
                <w:webHidden/>
              </w:rPr>
              <w:fldChar w:fldCharType="begin"/>
            </w:r>
            <w:r w:rsidR="00015A01">
              <w:rPr>
                <w:noProof/>
                <w:webHidden/>
              </w:rPr>
              <w:instrText xml:space="preserve"> PAGEREF _Toc429648286 \h </w:instrText>
            </w:r>
            <w:r w:rsidR="00015A01">
              <w:rPr>
                <w:noProof/>
                <w:webHidden/>
              </w:rPr>
            </w:r>
            <w:r w:rsidR="00015A01">
              <w:rPr>
                <w:noProof/>
                <w:webHidden/>
              </w:rPr>
              <w:fldChar w:fldCharType="separate"/>
            </w:r>
            <w:r>
              <w:rPr>
                <w:noProof/>
                <w:webHidden/>
              </w:rPr>
              <w:t>94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87" w:history="1">
            <w:r w:rsidR="00015A01" w:rsidRPr="004E7DF0">
              <w:rPr>
                <w:rStyle w:val="Hyperlink"/>
                <w:rFonts w:asciiTheme="majorHAnsi" w:hAnsiTheme="majorHAnsi"/>
                <w:b/>
                <w:bCs/>
                <w:noProof/>
              </w:rPr>
              <w:t>6.2.1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SISTEMA</w:t>
            </w:r>
            <w:r w:rsidR="00015A01" w:rsidRPr="004E7DF0">
              <w:rPr>
                <w:rStyle w:val="Hyperlink"/>
                <w:rFonts w:asciiTheme="majorHAnsi" w:hAnsiTheme="majorHAnsi"/>
                <w:b/>
                <w:noProof/>
                <w:spacing w:val="-7"/>
              </w:rPr>
              <w:t xml:space="preserve"> </w:t>
            </w:r>
            <w:r w:rsidR="00015A01" w:rsidRPr="004E7DF0">
              <w:rPr>
                <w:rStyle w:val="Hyperlink"/>
                <w:rFonts w:asciiTheme="majorHAnsi" w:hAnsiTheme="majorHAnsi"/>
                <w:b/>
                <w:noProof/>
                <w:spacing w:val="-1"/>
              </w:rPr>
              <w:t>MÓVEL</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rPr>
              <w:t>-</w:t>
            </w:r>
            <w:r w:rsidR="00015A01" w:rsidRPr="004E7DF0">
              <w:rPr>
                <w:rStyle w:val="Hyperlink"/>
                <w:rFonts w:asciiTheme="majorHAnsi" w:hAnsiTheme="majorHAnsi"/>
                <w:b/>
                <w:noProof/>
                <w:spacing w:val="-7"/>
              </w:rPr>
              <w:t xml:space="preserve"> </w:t>
            </w:r>
            <w:r w:rsidR="00015A01" w:rsidRPr="004E7DF0">
              <w:rPr>
                <w:rStyle w:val="Hyperlink"/>
                <w:rFonts w:asciiTheme="majorHAnsi" w:hAnsiTheme="majorHAnsi"/>
                <w:b/>
                <w:noProof/>
                <w:spacing w:val="-1"/>
              </w:rPr>
              <w:t>Extintores</w:t>
            </w:r>
            <w:r w:rsidR="00015A01">
              <w:rPr>
                <w:noProof/>
                <w:webHidden/>
              </w:rPr>
              <w:tab/>
            </w:r>
            <w:r w:rsidR="00015A01">
              <w:rPr>
                <w:noProof/>
                <w:webHidden/>
              </w:rPr>
              <w:fldChar w:fldCharType="begin"/>
            </w:r>
            <w:r w:rsidR="00015A01">
              <w:rPr>
                <w:noProof/>
                <w:webHidden/>
              </w:rPr>
              <w:instrText xml:space="preserve"> PAGEREF _Toc429648287 \h </w:instrText>
            </w:r>
            <w:r w:rsidR="00015A01">
              <w:rPr>
                <w:noProof/>
                <w:webHidden/>
              </w:rPr>
            </w:r>
            <w:r w:rsidR="00015A01">
              <w:rPr>
                <w:noProof/>
                <w:webHidden/>
              </w:rPr>
              <w:fldChar w:fldCharType="separate"/>
            </w:r>
            <w:r>
              <w:rPr>
                <w:noProof/>
                <w:webHidden/>
              </w:rPr>
              <w:t>94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88" w:history="1">
            <w:r w:rsidR="00015A01" w:rsidRPr="004E7DF0">
              <w:rPr>
                <w:rStyle w:val="Hyperlink"/>
                <w:rFonts w:asciiTheme="majorHAnsi" w:hAnsiTheme="majorHAnsi"/>
                <w:noProof/>
              </w:rPr>
              <w:t>6.2.2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rPr>
              <w:t>Extintor de Pó Químico Seco</w:t>
            </w:r>
            <w:r w:rsidR="00015A01">
              <w:rPr>
                <w:noProof/>
                <w:webHidden/>
              </w:rPr>
              <w:tab/>
            </w:r>
            <w:r w:rsidR="00015A01">
              <w:rPr>
                <w:noProof/>
                <w:webHidden/>
              </w:rPr>
              <w:fldChar w:fldCharType="begin"/>
            </w:r>
            <w:r w:rsidR="00015A01">
              <w:rPr>
                <w:noProof/>
                <w:webHidden/>
              </w:rPr>
              <w:instrText xml:space="preserve"> PAGEREF _Toc429648288 \h </w:instrText>
            </w:r>
            <w:r w:rsidR="00015A01">
              <w:rPr>
                <w:noProof/>
                <w:webHidden/>
              </w:rPr>
            </w:r>
            <w:r w:rsidR="00015A01">
              <w:rPr>
                <w:noProof/>
                <w:webHidden/>
              </w:rPr>
              <w:fldChar w:fldCharType="separate"/>
            </w:r>
            <w:r>
              <w:rPr>
                <w:noProof/>
                <w:webHidden/>
              </w:rPr>
              <w:t>94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89" w:history="1">
            <w:r w:rsidR="00015A01" w:rsidRPr="004E7DF0">
              <w:rPr>
                <w:rStyle w:val="Hyperlink"/>
                <w:rFonts w:asciiTheme="majorHAnsi" w:hAnsiTheme="majorHAnsi"/>
                <w:b/>
                <w:noProof/>
              </w:rPr>
              <w:t>6.2.3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Extintor de Gás Carbônico</w:t>
            </w:r>
            <w:r w:rsidR="00015A01">
              <w:rPr>
                <w:noProof/>
                <w:webHidden/>
              </w:rPr>
              <w:tab/>
            </w:r>
            <w:r w:rsidR="00015A01">
              <w:rPr>
                <w:noProof/>
                <w:webHidden/>
              </w:rPr>
              <w:fldChar w:fldCharType="begin"/>
            </w:r>
            <w:r w:rsidR="00015A01">
              <w:rPr>
                <w:noProof/>
                <w:webHidden/>
              </w:rPr>
              <w:instrText xml:space="preserve"> PAGEREF _Toc429648289 \h </w:instrText>
            </w:r>
            <w:r w:rsidR="00015A01">
              <w:rPr>
                <w:noProof/>
                <w:webHidden/>
              </w:rPr>
            </w:r>
            <w:r w:rsidR="00015A01">
              <w:rPr>
                <w:noProof/>
                <w:webHidden/>
              </w:rPr>
              <w:fldChar w:fldCharType="separate"/>
            </w:r>
            <w:r>
              <w:rPr>
                <w:noProof/>
                <w:webHidden/>
              </w:rPr>
              <w:t>95</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90" w:history="1">
            <w:r w:rsidR="00015A01" w:rsidRPr="004E7DF0">
              <w:rPr>
                <w:rStyle w:val="Hyperlink"/>
                <w:rFonts w:asciiTheme="majorHAnsi" w:hAnsiTheme="majorHAnsi"/>
                <w:b/>
                <w:noProof/>
              </w:rPr>
              <w:t>6.2.4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Saída de Emergência - porta corta fogo com barra antipânico</w:t>
            </w:r>
            <w:r w:rsidR="00015A01">
              <w:rPr>
                <w:noProof/>
                <w:webHidden/>
              </w:rPr>
              <w:tab/>
            </w:r>
            <w:r w:rsidR="00015A01">
              <w:rPr>
                <w:noProof/>
                <w:webHidden/>
              </w:rPr>
              <w:fldChar w:fldCharType="begin"/>
            </w:r>
            <w:r w:rsidR="00015A01">
              <w:rPr>
                <w:noProof/>
                <w:webHidden/>
              </w:rPr>
              <w:instrText xml:space="preserve"> PAGEREF _Toc429648290 \h </w:instrText>
            </w:r>
            <w:r w:rsidR="00015A01">
              <w:rPr>
                <w:noProof/>
                <w:webHidden/>
              </w:rPr>
            </w:r>
            <w:r w:rsidR="00015A01">
              <w:rPr>
                <w:noProof/>
                <w:webHidden/>
              </w:rPr>
              <w:fldChar w:fldCharType="separate"/>
            </w:r>
            <w:r>
              <w:rPr>
                <w:noProof/>
                <w:webHidden/>
              </w:rPr>
              <w:t>95</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91" w:history="1">
            <w:r w:rsidR="00015A01" w:rsidRPr="004E7DF0">
              <w:rPr>
                <w:rStyle w:val="Hyperlink"/>
                <w:rFonts w:asciiTheme="majorHAnsi" w:hAnsiTheme="majorHAnsi"/>
                <w:noProof/>
              </w:rPr>
              <w:t>6.3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rPr>
              <w:t>EXECUÇÃO</w:t>
            </w:r>
            <w:r w:rsidR="00015A01" w:rsidRPr="004E7DF0">
              <w:rPr>
                <w:rStyle w:val="Hyperlink"/>
                <w:rFonts w:asciiTheme="majorHAnsi" w:hAnsiTheme="majorHAnsi"/>
                <w:noProof/>
                <w:spacing w:val="-8"/>
              </w:rPr>
              <w:t xml:space="preserve"> </w:t>
            </w:r>
            <w:r w:rsidR="00015A01" w:rsidRPr="004E7DF0">
              <w:rPr>
                <w:rStyle w:val="Hyperlink"/>
                <w:rFonts w:asciiTheme="majorHAnsi" w:hAnsiTheme="majorHAnsi"/>
                <w:noProof/>
              </w:rPr>
              <w:t>DOS</w:t>
            </w:r>
            <w:r w:rsidR="00015A01" w:rsidRPr="004E7DF0">
              <w:rPr>
                <w:rStyle w:val="Hyperlink"/>
                <w:rFonts w:asciiTheme="majorHAnsi" w:hAnsiTheme="majorHAnsi"/>
                <w:noProof/>
                <w:spacing w:val="-9"/>
              </w:rPr>
              <w:t xml:space="preserve"> </w:t>
            </w:r>
            <w:r w:rsidR="00015A01" w:rsidRPr="004E7DF0">
              <w:rPr>
                <w:rStyle w:val="Hyperlink"/>
                <w:rFonts w:asciiTheme="majorHAnsi" w:hAnsiTheme="majorHAnsi"/>
                <w:noProof/>
              </w:rPr>
              <w:t>SERVIÇOS</w:t>
            </w:r>
            <w:r w:rsidR="00015A01">
              <w:rPr>
                <w:noProof/>
                <w:webHidden/>
              </w:rPr>
              <w:tab/>
            </w:r>
            <w:r w:rsidR="00015A01">
              <w:rPr>
                <w:noProof/>
                <w:webHidden/>
              </w:rPr>
              <w:fldChar w:fldCharType="begin"/>
            </w:r>
            <w:r w:rsidR="00015A01">
              <w:rPr>
                <w:noProof/>
                <w:webHidden/>
              </w:rPr>
              <w:instrText xml:space="preserve"> PAGEREF _Toc429648291 \h </w:instrText>
            </w:r>
            <w:r w:rsidR="00015A01">
              <w:rPr>
                <w:noProof/>
                <w:webHidden/>
              </w:rPr>
            </w:r>
            <w:r w:rsidR="00015A01">
              <w:rPr>
                <w:noProof/>
                <w:webHidden/>
              </w:rPr>
              <w:fldChar w:fldCharType="separate"/>
            </w:r>
            <w:r>
              <w:rPr>
                <w:noProof/>
                <w:webHidden/>
              </w:rPr>
              <w:t>96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92" w:history="1">
            <w:r w:rsidR="00015A01" w:rsidRPr="004E7DF0">
              <w:rPr>
                <w:rStyle w:val="Hyperlink"/>
                <w:rFonts w:asciiTheme="majorHAnsi" w:hAnsiTheme="majorHAnsi"/>
                <w:b/>
                <w:bCs/>
                <w:noProof/>
              </w:rPr>
              <w:t>6.3.1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Recebimento</w:t>
            </w:r>
            <w:r w:rsidR="00015A01" w:rsidRPr="004E7DF0">
              <w:rPr>
                <w:rStyle w:val="Hyperlink"/>
                <w:rFonts w:asciiTheme="majorHAnsi" w:hAnsiTheme="majorHAnsi"/>
                <w:b/>
                <w:noProof/>
                <w:spacing w:val="-2"/>
              </w:rPr>
              <w:t xml:space="preserve"> </w:t>
            </w:r>
            <w:r w:rsidR="00015A01" w:rsidRPr="004E7DF0">
              <w:rPr>
                <w:rStyle w:val="Hyperlink"/>
                <w:rFonts w:asciiTheme="majorHAnsi" w:hAnsiTheme="majorHAnsi"/>
                <w:b/>
                <w:noProof/>
                <w:spacing w:val="-1"/>
              </w:rPr>
              <w:t>dos</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Materiais</w:t>
            </w:r>
            <w:r w:rsidR="00015A01" w:rsidRPr="004E7DF0">
              <w:rPr>
                <w:rStyle w:val="Hyperlink"/>
                <w:rFonts w:asciiTheme="majorHAnsi" w:hAnsiTheme="majorHAnsi"/>
                <w:b/>
                <w:noProof/>
                <w:spacing w:val="-5"/>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Equipamentos</w:t>
            </w:r>
            <w:r w:rsidR="00015A01" w:rsidRPr="004E7DF0">
              <w:rPr>
                <w:rStyle w:val="Hyperlink"/>
                <w:rFonts w:asciiTheme="majorHAnsi" w:hAnsiTheme="majorHAnsi"/>
                <w:b/>
                <w:noProof/>
                <w:spacing w:val="-4"/>
              </w:rPr>
              <w:t xml:space="preserve"> </w:t>
            </w:r>
            <w:r w:rsidR="00015A01" w:rsidRPr="004E7DF0">
              <w:rPr>
                <w:rStyle w:val="Hyperlink"/>
                <w:rFonts w:asciiTheme="majorHAnsi" w:hAnsiTheme="majorHAnsi"/>
                <w:b/>
                <w:noProof/>
                <w:spacing w:val="-1"/>
              </w:rPr>
              <w:t>na</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Obra</w:t>
            </w:r>
            <w:r w:rsidR="00015A01">
              <w:rPr>
                <w:noProof/>
                <w:webHidden/>
              </w:rPr>
              <w:tab/>
            </w:r>
            <w:r w:rsidR="00015A01">
              <w:rPr>
                <w:noProof/>
                <w:webHidden/>
              </w:rPr>
              <w:fldChar w:fldCharType="begin"/>
            </w:r>
            <w:r w:rsidR="00015A01">
              <w:rPr>
                <w:noProof/>
                <w:webHidden/>
              </w:rPr>
              <w:instrText xml:space="preserve"> PAGEREF _Toc429648292 \h </w:instrText>
            </w:r>
            <w:r w:rsidR="00015A01">
              <w:rPr>
                <w:noProof/>
                <w:webHidden/>
              </w:rPr>
            </w:r>
            <w:r w:rsidR="00015A01">
              <w:rPr>
                <w:noProof/>
                <w:webHidden/>
              </w:rPr>
              <w:fldChar w:fldCharType="separate"/>
            </w:r>
            <w:r>
              <w:rPr>
                <w:noProof/>
                <w:webHidden/>
              </w:rPr>
              <w:t>99</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93" w:history="1">
            <w:r w:rsidR="00015A01" w:rsidRPr="004E7DF0">
              <w:rPr>
                <w:rStyle w:val="Hyperlink"/>
                <w:rFonts w:asciiTheme="majorHAnsi" w:hAnsiTheme="majorHAnsi"/>
                <w:b/>
                <w:bCs/>
                <w:noProof/>
              </w:rPr>
              <w:t>6.3.2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Estocagem</w:t>
            </w:r>
            <w:r w:rsidR="00015A01">
              <w:rPr>
                <w:noProof/>
                <w:webHidden/>
              </w:rPr>
              <w:tab/>
            </w:r>
            <w:r w:rsidR="00015A01">
              <w:rPr>
                <w:noProof/>
                <w:webHidden/>
              </w:rPr>
              <w:fldChar w:fldCharType="begin"/>
            </w:r>
            <w:r w:rsidR="00015A01">
              <w:rPr>
                <w:noProof/>
                <w:webHidden/>
              </w:rPr>
              <w:instrText xml:space="preserve"> PAGEREF _Toc429648293 \h </w:instrText>
            </w:r>
            <w:r w:rsidR="00015A01">
              <w:rPr>
                <w:noProof/>
                <w:webHidden/>
              </w:rPr>
            </w:r>
            <w:r w:rsidR="00015A01">
              <w:rPr>
                <w:noProof/>
                <w:webHidden/>
              </w:rPr>
              <w:fldChar w:fldCharType="separate"/>
            </w:r>
            <w:r>
              <w:rPr>
                <w:noProof/>
                <w:webHidden/>
              </w:rPr>
              <w:t>100</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94" w:history="1">
            <w:r w:rsidR="00015A01" w:rsidRPr="004E7DF0">
              <w:rPr>
                <w:rStyle w:val="Hyperlink"/>
                <w:rFonts w:asciiTheme="majorHAnsi" w:hAnsiTheme="majorHAnsi"/>
                <w:noProof/>
              </w:rPr>
              <w:t>6.4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PROCESSO</w:t>
            </w:r>
            <w:r w:rsidR="00015A01" w:rsidRPr="004E7DF0">
              <w:rPr>
                <w:rStyle w:val="Hyperlink"/>
                <w:rFonts w:asciiTheme="majorHAnsi" w:hAnsiTheme="majorHAnsi"/>
                <w:noProof/>
                <w:spacing w:val="-18"/>
              </w:rPr>
              <w:t xml:space="preserve"> </w:t>
            </w:r>
            <w:r w:rsidR="00015A01" w:rsidRPr="004E7DF0">
              <w:rPr>
                <w:rStyle w:val="Hyperlink"/>
                <w:rFonts w:asciiTheme="majorHAnsi" w:hAnsiTheme="majorHAnsi"/>
                <w:noProof/>
                <w:spacing w:val="-1"/>
              </w:rPr>
              <w:t>EXECUTIVO</w:t>
            </w:r>
            <w:r w:rsidR="00015A01">
              <w:rPr>
                <w:noProof/>
                <w:webHidden/>
              </w:rPr>
              <w:tab/>
            </w:r>
            <w:r w:rsidR="00015A01">
              <w:rPr>
                <w:noProof/>
                <w:webHidden/>
              </w:rPr>
              <w:fldChar w:fldCharType="begin"/>
            </w:r>
            <w:r w:rsidR="00015A01">
              <w:rPr>
                <w:noProof/>
                <w:webHidden/>
              </w:rPr>
              <w:instrText xml:space="preserve"> PAGEREF _Toc429648294 \h </w:instrText>
            </w:r>
            <w:r w:rsidR="00015A01">
              <w:rPr>
                <w:noProof/>
                <w:webHidden/>
              </w:rPr>
            </w:r>
            <w:r w:rsidR="00015A01">
              <w:rPr>
                <w:noProof/>
                <w:webHidden/>
              </w:rPr>
              <w:fldChar w:fldCharType="separate"/>
            </w:r>
            <w:r>
              <w:rPr>
                <w:noProof/>
                <w:webHidden/>
              </w:rPr>
              <w:t>100</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95" w:history="1">
            <w:r w:rsidR="00015A01" w:rsidRPr="004E7DF0">
              <w:rPr>
                <w:rStyle w:val="Hyperlink"/>
                <w:rFonts w:asciiTheme="majorHAnsi" w:hAnsiTheme="majorHAnsi"/>
                <w:b/>
                <w:bCs/>
                <w:noProof/>
              </w:rPr>
              <w:t>6.4.1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Instalação</w:t>
            </w:r>
            <w:r w:rsidR="00015A01" w:rsidRPr="004E7DF0">
              <w:rPr>
                <w:rStyle w:val="Hyperlink"/>
                <w:rFonts w:asciiTheme="majorHAnsi" w:hAnsiTheme="majorHAnsi"/>
                <w:b/>
                <w:noProof/>
                <w:spacing w:val="-8"/>
              </w:rPr>
              <w:t xml:space="preserve"> </w:t>
            </w:r>
            <w:r w:rsidR="00015A01" w:rsidRPr="004E7DF0">
              <w:rPr>
                <w:rStyle w:val="Hyperlink"/>
                <w:rFonts w:asciiTheme="majorHAnsi" w:hAnsiTheme="majorHAnsi"/>
                <w:b/>
                <w:noProof/>
                <w:spacing w:val="-1"/>
              </w:rPr>
              <w:t>de</w:t>
            </w:r>
            <w:r w:rsidR="00015A01" w:rsidRPr="004E7DF0">
              <w:rPr>
                <w:rStyle w:val="Hyperlink"/>
                <w:rFonts w:asciiTheme="majorHAnsi" w:hAnsiTheme="majorHAnsi"/>
                <w:b/>
                <w:noProof/>
                <w:spacing w:val="-7"/>
              </w:rPr>
              <w:t xml:space="preserve"> </w:t>
            </w:r>
            <w:r w:rsidR="00015A01" w:rsidRPr="004E7DF0">
              <w:rPr>
                <w:rStyle w:val="Hyperlink"/>
                <w:rFonts w:asciiTheme="majorHAnsi" w:hAnsiTheme="majorHAnsi"/>
                <w:b/>
                <w:noProof/>
                <w:spacing w:val="-1"/>
              </w:rPr>
              <w:t>Equipamentos</w:t>
            </w:r>
            <w:r w:rsidR="00015A01">
              <w:rPr>
                <w:noProof/>
                <w:webHidden/>
              </w:rPr>
              <w:tab/>
            </w:r>
            <w:r w:rsidR="00015A01">
              <w:rPr>
                <w:noProof/>
                <w:webHidden/>
              </w:rPr>
              <w:fldChar w:fldCharType="begin"/>
            </w:r>
            <w:r w:rsidR="00015A01">
              <w:rPr>
                <w:noProof/>
                <w:webHidden/>
              </w:rPr>
              <w:instrText xml:space="preserve"> PAGEREF _Toc429648295 \h </w:instrText>
            </w:r>
            <w:r w:rsidR="00015A01">
              <w:rPr>
                <w:noProof/>
                <w:webHidden/>
              </w:rPr>
            </w:r>
            <w:r w:rsidR="00015A01">
              <w:rPr>
                <w:noProof/>
                <w:webHidden/>
              </w:rPr>
              <w:fldChar w:fldCharType="separate"/>
            </w:r>
            <w:r>
              <w:rPr>
                <w:noProof/>
                <w:webHidden/>
              </w:rPr>
              <w:t>100</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296" w:history="1">
            <w:r w:rsidR="00015A01" w:rsidRPr="004E7DF0">
              <w:rPr>
                <w:rStyle w:val="Hyperlink"/>
                <w:rFonts w:asciiTheme="majorHAnsi" w:hAnsiTheme="majorHAnsi"/>
                <w:b/>
                <w:bCs/>
                <w:noProof/>
              </w:rPr>
              <w:t>6.4.2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Recebimento</w:t>
            </w:r>
            <w:r w:rsidR="00015A01">
              <w:rPr>
                <w:noProof/>
                <w:webHidden/>
              </w:rPr>
              <w:tab/>
            </w:r>
            <w:r w:rsidR="00015A01">
              <w:rPr>
                <w:noProof/>
                <w:webHidden/>
              </w:rPr>
              <w:fldChar w:fldCharType="begin"/>
            </w:r>
            <w:r w:rsidR="00015A01">
              <w:rPr>
                <w:noProof/>
                <w:webHidden/>
              </w:rPr>
              <w:instrText xml:space="preserve"> PAGEREF _Toc429648296 \h </w:instrText>
            </w:r>
            <w:r w:rsidR="00015A01">
              <w:rPr>
                <w:noProof/>
                <w:webHidden/>
              </w:rPr>
            </w:r>
            <w:r w:rsidR="00015A01">
              <w:rPr>
                <w:noProof/>
                <w:webHidden/>
              </w:rPr>
              <w:fldChar w:fldCharType="separate"/>
            </w:r>
            <w:r>
              <w:rPr>
                <w:noProof/>
                <w:webHidden/>
              </w:rPr>
              <w:t>100</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97" w:history="1">
            <w:r w:rsidR="00015A01" w:rsidRPr="004E7DF0">
              <w:rPr>
                <w:rStyle w:val="Hyperlink"/>
                <w:rFonts w:asciiTheme="majorHAnsi" w:hAnsiTheme="majorHAnsi"/>
                <w:noProof/>
              </w:rPr>
              <w:t>6.5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ESPECIFICAÇÕES</w:t>
            </w:r>
            <w:r w:rsidR="00015A01" w:rsidRPr="004E7DF0">
              <w:rPr>
                <w:rStyle w:val="Hyperlink"/>
                <w:rFonts w:asciiTheme="majorHAnsi" w:hAnsiTheme="majorHAnsi"/>
                <w:noProof/>
                <w:spacing w:val="-10"/>
              </w:rPr>
              <w:t xml:space="preserve"> </w:t>
            </w:r>
            <w:r w:rsidR="00015A01" w:rsidRPr="004E7DF0">
              <w:rPr>
                <w:rStyle w:val="Hyperlink"/>
                <w:rFonts w:asciiTheme="majorHAnsi" w:hAnsiTheme="majorHAnsi"/>
                <w:noProof/>
                <w:spacing w:val="-1"/>
              </w:rPr>
              <w:t>DOS</w:t>
            </w:r>
            <w:r w:rsidR="00015A01" w:rsidRPr="004E7DF0">
              <w:rPr>
                <w:rStyle w:val="Hyperlink"/>
                <w:rFonts w:asciiTheme="majorHAnsi" w:hAnsiTheme="majorHAnsi"/>
                <w:noProof/>
                <w:spacing w:val="-11"/>
              </w:rPr>
              <w:t xml:space="preserve"> </w:t>
            </w:r>
            <w:r w:rsidR="00015A01" w:rsidRPr="004E7DF0">
              <w:rPr>
                <w:rStyle w:val="Hyperlink"/>
                <w:rFonts w:asciiTheme="majorHAnsi" w:hAnsiTheme="majorHAnsi"/>
                <w:noProof/>
                <w:spacing w:val="-1"/>
              </w:rPr>
              <w:t>MATERIAIS</w:t>
            </w:r>
            <w:r w:rsidR="00015A01">
              <w:rPr>
                <w:noProof/>
                <w:webHidden/>
              </w:rPr>
              <w:tab/>
            </w:r>
            <w:r w:rsidR="00015A01">
              <w:rPr>
                <w:noProof/>
                <w:webHidden/>
              </w:rPr>
              <w:fldChar w:fldCharType="begin"/>
            </w:r>
            <w:r w:rsidR="00015A01">
              <w:rPr>
                <w:noProof/>
                <w:webHidden/>
              </w:rPr>
              <w:instrText xml:space="preserve"> PAGEREF _Toc429648297 \h </w:instrText>
            </w:r>
            <w:r w:rsidR="00015A01">
              <w:rPr>
                <w:noProof/>
                <w:webHidden/>
              </w:rPr>
            </w:r>
            <w:r w:rsidR="00015A01">
              <w:rPr>
                <w:noProof/>
                <w:webHidden/>
              </w:rPr>
              <w:fldChar w:fldCharType="separate"/>
            </w:r>
            <w:r>
              <w:rPr>
                <w:noProof/>
                <w:webHidden/>
              </w:rPr>
              <w:t>101</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98" w:history="1">
            <w:r w:rsidR="00015A01" w:rsidRPr="004E7DF0">
              <w:rPr>
                <w:rStyle w:val="Hyperlink"/>
                <w:rFonts w:asciiTheme="majorHAnsi" w:hAnsiTheme="majorHAnsi"/>
                <w:noProof/>
              </w:rPr>
              <w:t>6.6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NORMAS</w:t>
            </w:r>
            <w:r w:rsidR="00015A01" w:rsidRPr="004E7DF0">
              <w:rPr>
                <w:rStyle w:val="Hyperlink"/>
                <w:rFonts w:asciiTheme="majorHAnsi" w:hAnsiTheme="majorHAnsi"/>
                <w:noProof/>
                <w:spacing w:val="-3"/>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7"/>
              </w:rPr>
              <w:t xml:space="preserve"> </w:t>
            </w:r>
            <w:r w:rsidR="00015A01" w:rsidRPr="004E7DF0">
              <w:rPr>
                <w:rStyle w:val="Hyperlink"/>
                <w:rFonts w:asciiTheme="majorHAnsi" w:hAnsiTheme="majorHAnsi"/>
                <w:noProof/>
                <w:spacing w:val="-1"/>
              </w:rPr>
              <w:t>PRÁTICAS</w:t>
            </w:r>
            <w:r w:rsidR="00015A01" w:rsidRPr="004E7DF0">
              <w:rPr>
                <w:rStyle w:val="Hyperlink"/>
                <w:rFonts w:asciiTheme="majorHAnsi" w:hAnsiTheme="majorHAnsi"/>
                <w:noProof/>
                <w:spacing w:val="-4"/>
              </w:rPr>
              <w:t xml:space="preserve"> </w:t>
            </w:r>
            <w:r w:rsidR="00015A01" w:rsidRPr="004E7DF0">
              <w:rPr>
                <w:rStyle w:val="Hyperlink"/>
                <w:rFonts w:asciiTheme="majorHAnsi" w:hAnsiTheme="majorHAnsi"/>
                <w:noProof/>
                <w:spacing w:val="-1"/>
              </w:rPr>
              <w:t>COMPLEMENTARES</w:t>
            </w:r>
            <w:r w:rsidR="00015A01">
              <w:rPr>
                <w:noProof/>
                <w:webHidden/>
              </w:rPr>
              <w:tab/>
            </w:r>
            <w:r w:rsidR="00015A01">
              <w:rPr>
                <w:noProof/>
                <w:webHidden/>
              </w:rPr>
              <w:fldChar w:fldCharType="begin"/>
            </w:r>
            <w:r w:rsidR="00015A01">
              <w:rPr>
                <w:noProof/>
                <w:webHidden/>
              </w:rPr>
              <w:instrText xml:space="preserve"> PAGEREF _Toc429648298 \h </w:instrText>
            </w:r>
            <w:r w:rsidR="00015A01">
              <w:rPr>
                <w:noProof/>
                <w:webHidden/>
              </w:rPr>
            </w:r>
            <w:r w:rsidR="00015A01">
              <w:rPr>
                <w:noProof/>
                <w:webHidden/>
              </w:rPr>
              <w:fldChar w:fldCharType="separate"/>
            </w:r>
            <w:r>
              <w:rPr>
                <w:noProof/>
                <w:webHidden/>
              </w:rPr>
              <w:t>101</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299" w:history="1">
            <w:r w:rsidR="00015A01" w:rsidRPr="004E7DF0">
              <w:rPr>
                <w:rStyle w:val="Hyperlink"/>
                <w:rFonts w:asciiTheme="majorHAnsi" w:hAnsiTheme="majorHAnsi"/>
                <w:noProof/>
              </w:rPr>
              <w:t>6.7</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FISCALIZAÇÃO</w:t>
            </w:r>
            <w:r w:rsidR="00015A01">
              <w:rPr>
                <w:noProof/>
                <w:webHidden/>
              </w:rPr>
              <w:tab/>
            </w:r>
            <w:r w:rsidR="00015A01">
              <w:rPr>
                <w:noProof/>
                <w:webHidden/>
              </w:rPr>
              <w:fldChar w:fldCharType="begin"/>
            </w:r>
            <w:r w:rsidR="00015A01">
              <w:rPr>
                <w:noProof/>
                <w:webHidden/>
              </w:rPr>
              <w:instrText xml:space="preserve"> PAGEREF _Toc429648299 \h </w:instrText>
            </w:r>
            <w:r w:rsidR="00015A01">
              <w:rPr>
                <w:noProof/>
                <w:webHidden/>
              </w:rPr>
            </w:r>
            <w:r w:rsidR="00015A01">
              <w:rPr>
                <w:noProof/>
                <w:webHidden/>
              </w:rPr>
              <w:fldChar w:fldCharType="separate"/>
            </w:r>
            <w:r>
              <w:rPr>
                <w:noProof/>
                <w:webHidden/>
              </w:rPr>
              <w:t>101</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300" w:history="1">
            <w:r w:rsidR="00015A01" w:rsidRPr="004E7DF0">
              <w:rPr>
                <w:rStyle w:val="Hyperlink"/>
                <w:rFonts w:asciiTheme="majorHAnsi" w:hAnsiTheme="majorHAnsi"/>
                <w:noProof/>
              </w:rPr>
              <w:t>7</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SINALIZAÇÃO</w:t>
            </w:r>
            <w:r w:rsidR="00015A01" w:rsidRPr="004E7DF0">
              <w:rPr>
                <w:rStyle w:val="Hyperlink"/>
                <w:rFonts w:asciiTheme="majorHAnsi" w:hAnsiTheme="majorHAnsi"/>
                <w:noProof/>
                <w:spacing w:val="1"/>
              </w:rPr>
              <w:t xml:space="preserve"> </w:t>
            </w:r>
            <w:r w:rsidR="00015A01" w:rsidRPr="004E7DF0">
              <w:rPr>
                <w:rStyle w:val="Hyperlink"/>
                <w:rFonts w:asciiTheme="majorHAnsi" w:hAnsiTheme="majorHAnsi"/>
                <w:noProof/>
                <w:spacing w:val="-1"/>
              </w:rPr>
              <w:t>DE</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1"/>
              </w:rPr>
              <w:t>SEGURANÇA</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1"/>
              </w:rPr>
              <w:t>CONTRA</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1"/>
              </w:rPr>
              <w:t>INCÊNDIO</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1"/>
              </w:rPr>
              <w:t>PÂNICO</w:t>
            </w:r>
            <w:r w:rsidR="00015A01">
              <w:rPr>
                <w:noProof/>
                <w:webHidden/>
              </w:rPr>
              <w:tab/>
            </w:r>
            <w:r w:rsidR="00015A01">
              <w:rPr>
                <w:noProof/>
                <w:webHidden/>
              </w:rPr>
              <w:fldChar w:fldCharType="begin"/>
            </w:r>
            <w:r w:rsidR="00015A01">
              <w:rPr>
                <w:noProof/>
                <w:webHidden/>
              </w:rPr>
              <w:instrText xml:space="preserve"> PAGEREF _Toc429648300 \h </w:instrText>
            </w:r>
            <w:r w:rsidR="00015A01">
              <w:rPr>
                <w:noProof/>
                <w:webHidden/>
              </w:rPr>
            </w:r>
            <w:r w:rsidR="00015A01">
              <w:rPr>
                <w:noProof/>
                <w:webHidden/>
              </w:rPr>
              <w:fldChar w:fldCharType="separate"/>
            </w:r>
            <w:r>
              <w:rPr>
                <w:noProof/>
                <w:webHidden/>
              </w:rPr>
              <w:t>102</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01" w:history="1">
            <w:r w:rsidR="00015A01" w:rsidRPr="004E7DF0">
              <w:rPr>
                <w:rStyle w:val="Hyperlink"/>
                <w:rFonts w:asciiTheme="majorHAnsi" w:hAnsiTheme="majorHAnsi"/>
                <w:noProof/>
              </w:rPr>
              <w:t>7.1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OBJETIVO</w:t>
            </w:r>
            <w:r w:rsidR="00015A01">
              <w:rPr>
                <w:noProof/>
                <w:webHidden/>
              </w:rPr>
              <w:tab/>
            </w:r>
            <w:r w:rsidR="00015A01">
              <w:rPr>
                <w:noProof/>
                <w:webHidden/>
              </w:rPr>
              <w:fldChar w:fldCharType="begin"/>
            </w:r>
            <w:r w:rsidR="00015A01">
              <w:rPr>
                <w:noProof/>
                <w:webHidden/>
              </w:rPr>
              <w:instrText xml:space="preserve"> PAGEREF _Toc429648301 \h </w:instrText>
            </w:r>
            <w:r w:rsidR="00015A01">
              <w:rPr>
                <w:noProof/>
                <w:webHidden/>
              </w:rPr>
            </w:r>
            <w:r w:rsidR="00015A01">
              <w:rPr>
                <w:noProof/>
                <w:webHidden/>
              </w:rPr>
              <w:fldChar w:fldCharType="separate"/>
            </w:r>
            <w:r>
              <w:rPr>
                <w:noProof/>
                <w:webHidden/>
              </w:rPr>
              <w:t>102</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02" w:history="1">
            <w:r w:rsidR="00015A01" w:rsidRPr="004E7DF0">
              <w:rPr>
                <w:rStyle w:val="Hyperlink"/>
                <w:rFonts w:asciiTheme="majorHAnsi" w:hAnsiTheme="majorHAnsi"/>
                <w:noProof/>
              </w:rPr>
              <w:t>7.2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DESCRIÇÃO</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1"/>
              </w:rPr>
              <w:t>DO</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1"/>
              </w:rPr>
              <w:t>SISTEMA</w:t>
            </w:r>
            <w:r w:rsidR="00015A01">
              <w:rPr>
                <w:noProof/>
                <w:webHidden/>
              </w:rPr>
              <w:tab/>
            </w:r>
            <w:r w:rsidR="00015A01">
              <w:rPr>
                <w:noProof/>
                <w:webHidden/>
              </w:rPr>
              <w:fldChar w:fldCharType="begin"/>
            </w:r>
            <w:r w:rsidR="00015A01">
              <w:rPr>
                <w:noProof/>
                <w:webHidden/>
              </w:rPr>
              <w:instrText xml:space="preserve"> PAGEREF _Toc429648302 \h </w:instrText>
            </w:r>
            <w:r w:rsidR="00015A01">
              <w:rPr>
                <w:noProof/>
                <w:webHidden/>
              </w:rPr>
            </w:r>
            <w:r w:rsidR="00015A01">
              <w:rPr>
                <w:noProof/>
                <w:webHidden/>
              </w:rPr>
              <w:fldChar w:fldCharType="separate"/>
            </w:r>
            <w:r>
              <w:rPr>
                <w:noProof/>
                <w:webHidden/>
              </w:rPr>
              <w:t>102</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03" w:history="1">
            <w:r w:rsidR="00015A01" w:rsidRPr="004E7DF0">
              <w:rPr>
                <w:rStyle w:val="Hyperlink"/>
                <w:rFonts w:asciiTheme="majorHAnsi" w:hAnsiTheme="majorHAnsi"/>
                <w:noProof/>
              </w:rPr>
              <w:t>7.3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EXECUÇÃO</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1"/>
              </w:rPr>
              <w:t>DOS</w:t>
            </w:r>
            <w:r w:rsidR="00015A01" w:rsidRPr="004E7DF0">
              <w:rPr>
                <w:rStyle w:val="Hyperlink"/>
                <w:rFonts w:asciiTheme="majorHAnsi" w:hAnsiTheme="majorHAnsi"/>
                <w:noProof/>
                <w:spacing w:val="-9"/>
              </w:rPr>
              <w:t xml:space="preserve"> </w:t>
            </w:r>
            <w:r w:rsidR="00015A01" w:rsidRPr="004E7DF0">
              <w:rPr>
                <w:rStyle w:val="Hyperlink"/>
                <w:rFonts w:asciiTheme="majorHAnsi" w:hAnsiTheme="majorHAnsi"/>
                <w:noProof/>
                <w:spacing w:val="-1"/>
              </w:rPr>
              <w:t>SERVIÇOS</w:t>
            </w:r>
            <w:r w:rsidR="00015A01">
              <w:rPr>
                <w:noProof/>
                <w:webHidden/>
              </w:rPr>
              <w:tab/>
            </w:r>
            <w:r w:rsidR="00015A01">
              <w:rPr>
                <w:noProof/>
                <w:webHidden/>
              </w:rPr>
              <w:fldChar w:fldCharType="begin"/>
            </w:r>
            <w:r w:rsidR="00015A01">
              <w:rPr>
                <w:noProof/>
                <w:webHidden/>
              </w:rPr>
              <w:instrText xml:space="preserve"> PAGEREF _Toc429648303 \h </w:instrText>
            </w:r>
            <w:r w:rsidR="00015A01">
              <w:rPr>
                <w:noProof/>
                <w:webHidden/>
              </w:rPr>
            </w:r>
            <w:r w:rsidR="00015A01">
              <w:rPr>
                <w:noProof/>
                <w:webHidden/>
              </w:rPr>
              <w:fldChar w:fldCharType="separate"/>
            </w:r>
            <w:r>
              <w:rPr>
                <w:noProof/>
                <w:webHidden/>
              </w:rPr>
              <w:t>103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04" w:history="1">
            <w:r w:rsidR="00015A01" w:rsidRPr="004E7DF0">
              <w:rPr>
                <w:rStyle w:val="Hyperlink"/>
                <w:rFonts w:asciiTheme="majorHAnsi" w:hAnsiTheme="majorHAnsi"/>
                <w:b/>
                <w:bCs/>
                <w:noProof/>
              </w:rPr>
              <w:t>7.3.1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Aplicações</w:t>
            </w:r>
            <w:r w:rsidR="00015A01">
              <w:rPr>
                <w:noProof/>
                <w:webHidden/>
              </w:rPr>
              <w:tab/>
            </w:r>
            <w:r w:rsidR="00015A01">
              <w:rPr>
                <w:noProof/>
                <w:webHidden/>
              </w:rPr>
              <w:fldChar w:fldCharType="begin"/>
            </w:r>
            <w:r w:rsidR="00015A01">
              <w:rPr>
                <w:noProof/>
                <w:webHidden/>
              </w:rPr>
              <w:instrText xml:space="preserve"> PAGEREF _Toc429648304 \h </w:instrText>
            </w:r>
            <w:r w:rsidR="00015A01">
              <w:rPr>
                <w:noProof/>
                <w:webHidden/>
              </w:rPr>
            </w:r>
            <w:r w:rsidR="00015A01">
              <w:rPr>
                <w:noProof/>
                <w:webHidden/>
              </w:rPr>
              <w:fldChar w:fldCharType="separate"/>
            </w:r>
            <w:r>
              <w:rPr>
                <w:noProof/>
                <w:webHidden/>
              </w:rPr>
              <w:t>103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05" w:history="1">
            <w:r w:rsidR="00015A01" w:rsidRPr="004E7DF0">
              <w:rPr>
                <w:rStyle w:val="Hyperlink"/>
                <w:rFonts w:asciiTheme="majorHAnsi" w:hAnsiTheme="majorHAnsi"/>
                <w:b/>
                <w:bCs/>
                <w:noProof/>
              </w:rPr>
              <w:t>7.3.2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Recebimento</w:t>
            </w:r>
            <w:r w:rsidR="00015A01">
              <w:rPr>
                <w:noProof/>
                <w:webHidden/>
              </w:rPr>
              <w:tab/>
            </w:r>
            <w:r w:rsidR="00015A01">
              <w:rPr>
                <w:noProof/>
                <w:webHidden/>
              </w:rPr>
              <w:fldChar w:fldCharType="begin"/>
            </w:r>
            <w:r w:rsidR="00015A01">
              <w:rPr>
                <w:noProof/>
                <w:webHidden/>
              </w:rPr>
              <w:instrText xml:space="preserve"> PAGEREF _Toc429648305 \h </w:instrText>
            </w:r>
            <w:r w:rsidR="00015A01">
              <w:rPr>
                <w:noProof/>
                <w:webHidden/>
              </w:rPr>
            </w:r>
            <w:r w:rsidR="00015A01">
              <w:rPr>
                <w:noProof/>
                <w:webHidden/>
              </w:rPr>
              <w:fldChar w:fldCharType="separate"/>
            </w:r>
            <w:r>
              <w:rPr>
                <w:noProof/>
                <w:webHidden/>
              </w:rPr>
              <w:t>104</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06" w:history="1">
            <w:r w:rsidR="00015A01" w:rsidRPr="004E7DF0">
              <w:rPr>
                <w:rStyle w:val="Hyperlink"/>
                <w:rFonts w:asciiTheme="majorHAnsi" w:hAnsiTheme="majorHAnsi"/>
                <w:noProof/>
              </w:rPr>
              <w:t>7.4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ESPECIFICAÇÕES</w:t>
            </w:r>
            <w:r w:rsidR="00015A01" w:rsidRPr="004E7DF0">
              <w:rPr>
                <w:rStyle w:val="Hyperlink"/>
                <w:rFonts w:asciiTheme="majorHAnsi" w:hAnsiTheme="majorHAnsi"/>
                <w:noProof/>
                <w:spacing w:val="-10"/>
              </w:rPr>
              <w:t xml:space="preserve"> </w:t>
            </w:r>
            <w:r w:rsidR="00015A01" w:rsidRPr="004E7DF0">
              <w:rPr>
                <w:rStyle w:val="Hyperlink"/>
                <w:rFonts w:asciiTheme="majorHAnsi" w:hAnsiTheme="majorHAnsi"/>
                <w:noProof/>
                <w:spacing w:val="-1"/>
              </w:rPr>
              <w:t>DOS</w:t>
            </w:r>
            <w:r w:rsidR="00015A01" w:rsidRPr="004E7DF0">
              <w:rPr>
                <w:rStyle w:val="Hyperlink"/>
                <w:rFonts w:asciiTheme="majorHAnsi" w:hAnsiTheme="majorHAnsi"/>
                <w:noProof/>
                <w:spacing w:val="-11"/>
              </w:rPr>
              <w:t xml:space="preserve"> </w:t>
            </w:r>
            <w:r w:rsidR="00015A01" w:rsidRPr="004E7DF0">
              <w:rPr>
                <w:rStyle w:val="Hyperlink"/>
                <w:rFonts w:asciiTheme="majorHAnsi" w:hAnsiTheme="majorHAnsi"/>
                <w:noProof/>
                <w:spacing w:val="-1"/>
              </w:rPr>
              <w:t>MATERIAIS</w:t>
            </w:r>
            <w:r w:rsidR="00015A01">
              <w:rPr>
                <w:noProof/>
                <w:webHidden/>
              </w:rPr>
              <w:tab/>
            </w:r>
            <w:r w:rsidR="00015A01">
              <w:rPr>
                <w:noProof/>
                <w:webHidden/>
              </w:rPr>
              <w:fldChar w:fldCharType="begin"/>
            </w:r>
            <w:r w:rsidR="00015A01">
              <w:rPr>
                <w:noProof/>
                <w:webHidden/>
              </w:rPr>
              <w:instrText xml:space="preserve"> PAGEREF _Toc429648306 \h </w:instrText>
            </w:r>
            <w:r w:rsidR="00015A01">
              <w:rPr>
                <w:noProof/>
                <w:webHidden/>
              </w:rPr>
            </w:r>
            <w:r w:rsidR="00015A01">
              <w:rPr>
                <w:noProof/>
                <w:webHidden/>
              </w:rPr>
              <w:fldChar w:fldCharType="separate"/>
            </w:r>
            <w:r>
              <w:rPr>
                <w:noProof/>
                <w:webHidden/>
              </w:rPr>
              <w:t>104</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07" w:history="1">
            <w:r w:rsidR="00015A01" w:rsidRPr="004E7DF0">
              <w:rPr>
                <w:rStyle w:val="Hyperlink"/>
                <w:rFonts w:asciiTheme="majorHAnsi" w:hAnsiTheme="majorHAnsi"/>
                <w:noProof/>
              </w:rPr>
              <w:t>7.5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NORMAS</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2"/>
              </w:rPr>
              <w:t>PRÁTICAS</w:t>
            </w:r>
            <w:r w:rsidR="00015A01" w:rsidRPr="004E7DF0">
              <w:rPr>
                <w:rStyle w:val="Hyperlink"/>
                <w:rFonts w:asciiTheme="majorHAnsi" w:hAnsiTheme="majorHAnsi"/>
                <w:noProof/>
                <w:spacing w:val="-3"/>
              </w:rPr>
              <w:t xml:space="preserve"> </w:t>
            </w:r>
            <w:r w:rsidR="00015A01" w:rsidRPr="004E7DF0">
              <w:rPr>
                <w:rStyle w:val="Hyperlink"/>
                <w:rFonts w:asciiTheme="majorHAnsi" w:hAnsiTheme="majorHAnsi"/>
                <w:noProof/>
                <w:spacing w:val="-1"/>
              </w:rPr>
              <w:t>COMPLEMENTARES</w:t>
            </w:r>
            <w:r w:rsidR="00015A01">
              <w:rPr>
                <w:noProof/>
                <w:webHidden/>
              </w:rPr>
              <w:tab/>
            </w:r>
            <w:r w:rsidR="00015A01">
              <w:rPr>
                <w:noProof/>
                <w:webHidden/>
              </w:rPr>
              <w:fldChar w:fldCharType="begin"/>
            </w:r>
            <w:r w:rsidR="00015A01">
              <w:rPr>
                <w:noProof/>
                <w:webHidden/>
              </w:rPr>
              <w:instrText xml:space="preserve"> PAGEREF _Toc429648307 \h </w:instrText>
            </w:r>
            <w:r w:rsidR="00015A01">
              <w:rPr>
                <w:noProof/>
                <w:webHidden/>
              </w:rPr>
            </w:r>
            <w:r w:rsidR="00015A01">
              <w:rPr>
                <w:noProof/>
                <w:webHidden/>
              </w:rPr>
              <w:fldChar w:fldCharType="separate"/>
            </w:r>
            <w:r>
              <w:rPr>
                <w:noProof/>
                <w:webHidden/>
              </w:rPr>
              <w:t>104</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08" w:history="1">
            <w:r w:rsidR="00015A01" w:rsidRPr="004E7DF0">
              <w:rPr>
                <w:rStyle w:val="Hyperlink"/>
                <w:rFonts w:asciiTheme="majorHAnsi" w:hAnsiTheme="majorHAnsi"/>
                <w:noProof/>
              </w:rPr>
              <w:t>7.6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FISCALIZAÇÃO</w:t>
            </w:r>
            <w:r w:rsidR="00015A01">
              <w:rPr>
                <w:noProof/>
                <w:webHidden/>
              </w:rPr>
              <w:tab/>
            </w:r>
            <w:r w:rsidR="00015A01">
              <w:rPr>
                <w:noProof/>
                <w:webHidden/>
              </w:rPr>
              <w:fldChar w:fldCharType="begin"/>
            </w:r>
            <w:r w:rsidR="00015A01">
              <w:rPr>
                <w:noProof/>
                <w:webHidden/>
              </w:rPr>
              <w:instrText xml:space="preserve"> PAGEREF _Toc429648308 \h </w:instrText>
            </w:r>
            <w:r w:rsidR="00015A01">
              <w:rPr>
                <w:noProof/>
                <w:webHidden/>
              </w:rPr>
            </w:r>
            <w:r w:rsidR="00015A01">
              <w:rPr>
                <w:noProof/>
                <w:webHidden/>
              </w:rPr>
              <w:fldChar w:fldCharType="separate"/>
            </w:r>
            <w:r>
              <w:rPr>
                <w:noProof/>
                <w:webHidden/>
              </w:rPr>
              <w:t>105</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309" w:history="1">
            <w:r w:rsidR="00015A01" w:rsidRPr="004E7DF0">
              <w:rPr>
                <w:rStyle w:val="Hyperlink"/>
                <w:rFonts w:asciiTheme="majorHAnsi" w:hAnsiTheme="majorHAnsi"/>
                <w:noProof/>
              </w:rPr>
              <w:t>8</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INSTALAÇÕES</w:t>
            </w:r>
            <w:r w:rsidR="00015A01" w:rsidRPr="004E7DF0">
              <w:rPr>
                <w:rStyle w:val="Hyperlink"/>
                <w:rFonts w:asciiTheme="majorHAnsi" w:hAnsiTheme="majorHAnsi"/>
                <w:noProof/>
                <w:spacing w:val="-1"/>
              </w:rPr>
              <w:t xml:space="preserve"> </w:t>
            </w:r>
            <w:r w:rsidR="00015A01" w:rsidRPr="004E7DF0">
              <w:rPr>
                <w:rStyle w:val="Hyperlink"/>
                <w:rFonts w:asciiTheme="majorHAnsi" w:hAnsiTheme="majorHAnsi"/>
                <w:noProof/>
                <w:spacing w:val="-2"/>
              </w:rPr>
              <w:t>ELÉTRICAS</w:t>
            </w:r>
            <w:r w:rsidR="00015A01">
              <w:rPr>
                <w:noProof/>
                <w:webHidden/>
              </w:rPr>
              <w:tab/>
            </w:r>
            <w:r w:rsidR="00015A01">
              <w:rPr>
                <w:noProof/>
                <w:webHidden/>
              </w:rPr>
              <w:fldChar w:fldCharType="begin"/>
            </w:r>
            <w:r w:rsidR="00015A01">
              <w:rPr>
                <w:noProof/>
                <w:webHidden/>
              </w:rPr>
              <w:instrText xml:space="preserve"> PAGEREF _Toc429648309 \h </w:instrText>
            </w:r>
            <w:r w:rsidR="00015A01">
              <w:rPr>
                <w:noProof/>
                <w:webHidden/>
              </w:rPr>
            </w:r>
            <w:r w:rsidR="00015A01">
              <w:rPr>
                <w:noProof/>
                <w:webHidden/>
              </w:rPr>
              <w:fldChar w:fldCharType="separate"/>
            </w:r>
            <w:r>
              <w:rPr>
                <w:noProof/>
                <w:webHidden/>
              </w:rPr>
              <w:t>105</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10" w:history="1">
            <w:r w:rsidR="00015A01" w:rsidRPr="004E7DF0">
              <w:rPr>
                <w:rStyle w:val="Hyperlink"/>
                <w:rFonts w:asciiTheme="majorHAnsi" w:hAnsiTheme="majorHAnsi"/>
                <w:noProof/>
              </w:rPr>
              <w:t>8.1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RAMAL</w:t>
            </w:r>
            <w:r w:rsidR="00015A01" w:rsidRPr="004E7DF0">
              <w:rPr>
                <w:rStyle w:val="Hyperlink"/>
                <w:rFonts w:asciiTheme="majorHAnsi" w:hAnsiTheme="majorHAnsi"/>
                <w:noProof/>
                <w:spacing w:val="1"/>
              </w:rPr>
              <w:t xml:space="preserve"> </w:t>
            </w:r>
            <w:r w:rsidR="00015A01" w:rsidRPr="004E7DF0">
              <w:rPr>
                <w:rStyle w:val="Hyperlink"/>
                <w:rFonts w:asciiTheme="majorHAnsi" w:hAnsiTheme="majorHAnsi"/>
                <w:noProof/>
                <w:spacing w:val="-1"/>
              </w:rPr>
              <w:t>DE</w:t>
            </w:r>
            <w:r w:rsidR="00015A01" w:rsidRPr="004E7DF0">
              <w:rPr>
                <w:rStyle w:val="Hyperlink"/>
                <w:rFonts w:asciiTheme="majorHAnsi" w:hAnsiTheme="majorHAnsi"/>
                <w:noProof/>
                <w:spacing w:val="-2"/>
              </w:rPr>
              <w:t xml:space="preserve"> ENTRADA</w:t>
            </w:r>
            <w:r w:rsidR="00015A01">
              <w:rPr>
                <w:noProof/>
                <w:webHidden/>
              </w:rPr>
              <w:tab/>
            </w:r>
            <w:r w:rsidR="00015A01">
              <w:rPr>
                <w:noProof/>
                <w:webHidden/>
              </w:rPr>
              <w:fldChar w:fldCharType="begin"/>
            </w:r>
            <w:r w:rsidR="00015A01">
              <w:rPr>
                <w:noProof/>
                <w:webHidden/>
              </w:rPr>
              <w:instrText xml:space="preserve"> PAGEREF _Toc429648310 \h </w:instrText>
            </w:r>
            <w:r w:rsidR="00015A01">
              <w:rPr>
                <w:noProof/>
                <w:webHidden/>
              </w:rPr>
            </w:r>
            <w:r w:rsidR="00015A01">
              <w:rPr>
                <w:noProof/>
                <w:webHidden/>
              </w:rPr>
              <w:fldChar w:fldCharType="separate"/>
            </w:r>
            <w:r>
              <w:rPr>
                <w:noProof/>
                <w:webHidden/>
              </w:rPr>
              <w:t>106</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11" w:history="1">
            <w:r w:rsidR="00015A01" w:rsidRPr="004E7DF0">
              <w:rPr>
                <w:rStyle w:val="Hyperlink"/>
                <w:rFonts w:asciiTheme="majorHAnsi" w:hAnsiTheme="majorHAnsi"/>
                <w:noProof/>
              </w:rPr>
              <w:t>8.2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ESPECIFICAÇÃO</w:t>
            </w:r>
            <w:r w:rsidR="00015A01" w:rsidRPr="004E7DF0">
              <w:rPr>
                <w:rStyle w:val="Hyperlink"/>
                <w:rFonts w:asciiTheme="majorHAnsi" w:hAnsiTheme="majorHAnsi"/>
                <w:noProof/>
                <w:spacing w:val="-4"/>
              </w:rPr>
              <w:t xml:space="preserve"> </w:t>
            </w:r>
            <w:r w:rsidR="00015A01" w:rsidRPr="004E7DF0">
              <w:rPr>
                <w:rStyle w:val="Hyperlink"/>
                <w:rFonts w:asciiTheme="majorHAnsi" w:hAnsiTheme="majorHAnsi"/>
                <w:noProof/>
                <w:spacing w:val="-1"/>
              </w:rPr>
              <w:t>DE</w:t>
            </w:r>
            <w:r w:rsidR="00015A01" w:rsidRPr="004E7DF0">
              <w:rPr>
                <w:rStyle w:val="Hyperlink"/>
                <w:rFonts w:asciiTheme="majorHAnsi" w:hAnsiTheme="majorHAnsi"/>
                <w:noProof/>
                <w:spacing w:val="-9"/>
              </w:rPr>
              <w:t xml:space="preserve"> </w:t>
            </w:r>
            <w:r w:rsidR="00015A01" w:rsidRPr="004E7DF0">
              <w:rPr>
                <w:rStyle w:val="Hyperlink"/>
                <w:rFonts w:asciiTheme="majorHAnsi" w:hAnsiTheme="majorHAnsi"/>
                <w:noProof/>
                <w:spacing w:val="-1"/>
              </w:rPr>
              <w:t>MATERIAIS</w:t>
            </w:r>
            <w:r w:rsidR="00015A01">
              <w:rPr>
                <w:noProof/>
                <w:webHidden/>
              </w:rPr>
              <w:tab/>
            </w:r>
            <w:r w:rsidR="00015A01">
              <w:rPr>
                <w:noProof/>
                <w:webHidden/>
              </w:rPr>
              <w:fldChar w:fldCharType="begin"/>
            </w:r>
            <w:r w:rsidR="00015A01">
              <w:rPr>
                <w:noProof/>
                <w:webHidden/>
              </w:rPr>
              <w:instrText xml:space="preserve"> PAGEREF _Toc429648311 \h </w:instrText>
            </w:r>
            <w:r w:rsidR="00015A01">
              <w:rPr>
                <w:noProof/>
                <w:webHidden/>
              </w:rPr>
            </w:r>
            <w:r w:rsidR="00015A01">
              <w:rPr>
                <w:noProof/>
                <w:webHidden/>
              </w:rPr>
              <w:fldChar w:fldCharType="separate"/>
            </w:r>
            <w:r>
              <w:rPr>
                <w:noProof/>
                <w:webHidden/>
              </w:rPr>
              <w:t>106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12" w:history="1">
            <w:r w:rsidR="00015A01" w:rsidRPr="004E7DF0">
              <w:rPr>
                <w:rStyle w:val="Hyperlink"/>
                <w:rFonts w:asciiTheme="majorHAnsi" w:hAnsiTheme="majorHAnsi"/>
                <w:b/>
                <w:noProof/>
              </w:rPr>
              <w:t>8.2.1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bCs/>
                <w:noProof/>
                <w:spacing w:val="-1"/>
              </w:rPr>
              <w:t>Medição</w:t>
            </w:r>
            <w:r w:rsidR="00015A01">
              <w:rPr>
                <w:noProof/>
                <w:webHidden/>
              </w:rPr>
              <w:tab/>
            </w:r>
            <w:r w:rsidR="00015A01">
              <w:rPr>
                <w:noProof/>
                <w:webHidden/>
              </w:rPr>
              <w:fldChar w:fldCharType="begin"/>
            </w:r>
            <w:r w:rsidR="00015A01">
              <w:rPr>
                <w:noProof/>
                <w:webHidden/>
              </w:rPr>
              <w:instrText xml:space="preserve"> PAGEREF _Toc429648312 \h </w:instrText>
            </w:r>
            <w:r w:rsidR="00015A01">
              <w:rPr>
                <w:noProof/>
                <w:webHidden/>
              </w:rPr>
            </w:r>
            <w:r w:rsidR="00015A01">
              <w:rPr>
                <w:noProof/>
                <w:webHidden/>
              </w:rPr>
              <w:fldChar w:fldCharType="separate"/>
            </w:r>
            <w:r>
              <w:rPr>
                <w:noProof/>
                <w:webHidden/>
              </w:rPr>
              <w:t>106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13" w:history="1">
            <w:r w:rsidR="00015A01" w:rsidRPr="004E7DF0">
              <w:rPr>
                <w:rStyle w:val="Hyperlink"/>
                <w:rFonts w:asciiTheme="majorHAnsi" w:hAnsiTheme="majorHAnsi"/>
                <w:b/>
                <w:bCs/>
                <w:noProof/>
              </w:rPr>
              <w:t>8.2.2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Aterramento</w:t>
            </w:r>
            <w:r w:rsidR="00015A01">
              <w:rPr>
                <w:noProof/>
                <w:webHidden/>
              </w:rPr>
              <w:tab/>
            </w:r>
            <w:r w:rsidR="00015A01">
              <w:rPr>
                <w:noProof/>
                <w:webHidden/>
              </w:rPr>
              <w:fldChar w:fldCharType="begin"/>
            </w:r>
            <w:r w:rsidR="00015A01">
              <w:rPr>
                <w:noProof/>
                <w:webHidden/>
              </w:rPr>
              <w:instrText xml:space="preserve"> PAGEREF _Toc429648313 \h </w:instrText>
            </w:r>
            <w:r w:rsidR="00015A01">
              <w:rPr>
                <w:noProof/>
                <w:webHidden/>
              </w:rPr>
            </w:r>
            <w:r w:rsidR="00015A01">
              <w:rPr>
                <w:noProof/>
                <w:webHidden/>
              </w:rPr>
              <w:fldChar w:fldCharType="separate"/>
            </w:r>
            <w:r>
              <w:rPr>
                <w:noProof/>
                <w:webHidden/>
              </w:rPr>
              <w:t>106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14" w:history="1">
            <w:r w:rsidR="00015A01" w:rsidRPr="004E7DF0">
              <w:rPr>
                <w:rStyle w:val="Hyperlink"/>
                <w:rFonts w:asciiTheme="majorHAnsi" w:hAnsiTheme="majorHAnsi"/>
                <w:b/>
                <w:bCs/>
                <w:noProof/>
              </w:rPr>
              <w:t>8.2.3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Quadros</w:t>
            </w:r>
            <w:r w:rsidR="00015A01" w:rsidRPr="004E7DF0">
              <w:rPr>
                <w:rStyle w:val="Hyperlink"/>
                <w:rFonts w:asciiTheme="majorHAnsi" w:hAnsiTheme="majorHAnsi"/>
                <w:b/>
                <w:noProof/>
                <w:spacing w:val="-10"/>
              </w:rPr>
              <w:t xml:space="preserve"> </w:t>
            </w:r>
            <w:r w:rsidR="00015A01" w:rsidRPr="004E7DF0">
              <w:rPr>
                <w:rStyle w:val="Hyperlink"/>
                <w:rFonts w:asciiTheme="majorHAnsi" w:hAnsiTheme="majorHAnsi"/>
                <w:b/>
                <w:noProof/>
                <w:spacing w:val="-1"/>
              </w:rPr>
              <w:t>Terminais</w:t>
            </w:r>
            <w:r w:rsidR="00015A01">
              <w:rPr>
                <w:noProof/>
                <w:webHidden/>
              </w:rPr>
              <w:tab/>
            </w:r>
            <w:r w:rsidR="00015A01">
              <w:rPr>
                <w:noProof/>
                <w:webHidden/>
              </w:rPr>
              <w:fldChar w:fldCharType="begin"/>
            </w:r>
            <w:r w:rsidR="00015A01">
              <w:rPr>
                <w:noProof/>
                <w:webHidden/>
              </w:rPr>
              <w:instrText xml:space="preserve"> PAGEREF _Toc429648314 \h </w:instrText>
            </w:r>
            <w:r w:rsidR="00015A01">
              <w:rPr>
                <w:noProof/>
                <w:webHidden/>
              </w:rPr>
            </w:r>
            <w:r w:rsidR="00015A01">
              <w:rPr>
                <w:noProof/>
                <w:webHidden/>
              </w:rPr>
              <w:fldChar w:fldCharType="separate"/>
            </w:r>
            <w:r>
              <w:rPr>
                <w:noProof/>
                <w:webHidden/>
              </w:rPr>
              <w:t>106</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15" w:history="1">
            <w:r w:rsidR="00015A01" w:rsidRPr="004E7DF0">
              <w:rPr>
                <w:rStyle w:val="Hyperlink"/>
                <w:rFonts w:asciiTheme="majorHAnsi" w:hAnsiTheme="majorHAnsi"/>
                <w:b/>
                <w:noProof/>
              </w:rPr>
              <w:t>8.2.4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bCs/>
                <w:noProof/>
                <w:spacing w:val="-1"/>
              </w:rPr>
              <w:t>Chaves</w:t>
            </w:r>
            <w:r w:rsidR="00015A01" w:rsidRPr="004E7DF0">
              <w:rPr>
                <w:rStyle w:val="Hyperlink"/>
                <w:rFonts w:asciiTheme="majorHAnsi" w:hAnsiTheme="majorHAnsi"/>
                <w:b/>
                <w:bCs/>
                <w:noProof/>
                <w:spacing w:val="-2"/>
              </w:rPr>
              <w:t xml:space="preserve"> </w:t>
            </w:r>
            <w:r w:rsidR="00015A01" w:rsidRPr="004E7DF0">
              <w:rPr>
                <w:rStyle w:val="Hyperlink"/>
                <w:rFonts w:asciiTheme="majorHAnsi" w:hAnsiTheme="majorHAnsi"/>
                <w:b/>
                <w:bCs/>
                <w:noProof/>
              </w:rPr>
              <w:t>e</w:t>
            </w:r>
            <w:r w:rsidR="00015A01" w:rsidRPr="004E7DF0">
              <w:rPr>
                <w:rStyle w:val="Hyperlink"/>
                <w:rFonts w:asciiTheme="majorHAnsi" w:hAnsiTheme="majorHAnsi"/>
                <w:b/>
                <w:bCs/>
                <w:noProof/>
                <w:spacing w:val="-5"/>
              </w:rPr>
              <w:t xml:space="preserve"> </w:t>
            </w:r>
            <w:r w:rsidR="00015A01" w:rsidRPr="004E7DF0">
              <w:rPr>
                <w:rStyle w:val="Hyperlink"/>
                <w:rFonts w:asciiTheme="majorHAnsi" w:hAnsiTheme="majorHAnsi"/>
                <w:b/>
                <w:bCs/>
                <w:noProof/>
                <w:spacing w:val="-1"/>
              </w:rPr>
              <w:t>Disjuntores</w:t>
            </w:r>
            <w:r w:rsidR="00015A01" w:rsidRPr="004E7DF0">
              <w:rPr>
                <w:rStyle w:val="Hyperlink"/>
                <w:rFonts w:asciiTheme="majorHAnsi" w:hAnsiTheme="majorHAnsi"/>
                <w:b/>
                <w:bCs/>
                <w:noProof/>
                <w:spacing w:val="-3"/>
              </w:rPr>
              <w:t xml:space="preserve"> </w:t>
            </w:r>
            <w:r w:rsidR="00015A01" w:rsidRPr="004E7DF0">
              <w:rPr>
                <w:rStyle w:val="Hyperlink"/>
                <w:rFonts w:asciiTheme="majorHAnsi" w:hAnsiTheme="majorHAnsi"/>
                <w:b/>
                <w:bCs/>
                <w:noProof/>
                <w:spacing w:val="-1"/>
              </w:rPr>
              <w:t>de</w:t>
            </w:r>
            <w:r w:rsidR="00015A01" w:rsidRPr="004E7DF0">
              <w:rPr>
                <w:rStyle w:val="Hyperlink"/>
                <w:rFonts w:asciiTheme="majorHAnsi" w:hAnsiTheme="majorHAnsi"/>
                <w:b/>
                <w:bCs/>
                <w:noProof/>
                <w:spacing w:val="-3"/>
              </w:rPr>
              <w:t xml:space="preserve"> </w:t>
            </w:r>
            <w:r w:rsidR="00015A01" w:rsidRPr="004E7DF0">
              <w:rPr>
                <w:rStyle w:val="Hyperlink"/>
                <w:rFonts w:asciiTheme="majorHAnsi" w:hAnsiTheme="majorHAnsi"/>
                <w:b/>
                <w:bCs/>
                <w:noProof/>
                <w:spacing w:val="-1"/>
              </w:rPr>
              <w:t>Proteção</w:t>
            </w:r>
            <w:r w:rsidR="00015A01">
              <w:rPr>
                <w:noProof/>
                <w:webHidden/>
              </w:rPr>
              <w:tab/>
            </w:r>
            <w:r w:rsidR="00015A01">
              <w:rPr>
                <w:noProof/>
                <w:webHidden/>
              </w:rPr>
              <w:fldChar w:fldCharType="begin"/>
            </w:r>
            <w:r w:rsidR="00015A01">
              <w:rPr>
                <w:noProof/>
                <w:webHidden/>
              </w:rPr>
              <w:instrText xml:space="preserve"> PAGEREF _Toc429648315 \h </w:instrText>
            </w:r>
            <w:r w:rsidR="00015A01">
              <w:rPr>
                <w:noProof/>
                <w:webHidden/>
              </w:rPr>
            </w:r>
            <w:r w:rsidR="00015A01">
              <w:rPr>
                <w:noProof/>
                <w:webHidden/>
              </w:rPr>
              <w:fldChar w:fldCharType="separate"/>
            </w:r>
            <w:r>
              <w:rPr>
                <w:noProof/>
                <w:webHidden/>
              </w:rPr>
              <w:t>107</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16" w:history="1">
            <w:r w:rsidR="00015A01" w:rsidRPr="004E7DF0">
              <w:rPr>
                <w:rStyle w:val="Hyperlink"/>
                <w:rFonts w:asciiTheme="majorHAnsi" w:hAnsiTheme="majorHAnsi"/>
                <w:b/>
                <w:bCs/>
                <w:noProof/>
              </w:rPr>
              <w:t>8.2.5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Disjuntores</w:t>
            </w:r>
            <w:r w:rsidR="00015A01">
              <w:rPr>
                <w:noProof/>
                <w:webHidden/>
              </w:rPr>
              <w:tab/>
            </w:r>
            <w:r w:rsidR="00015A01">
              <w:rPr>
                <w:noProof/>
                <w:webHidden/>
              </w:rPr>
              <w:fldChar w:fldCharType="begin"/>
            </w:r>
            <w:r w:rsidR="00015A01">
              <w:rPr>
                <w:noProof/>
                <w:webHidden/>
              </w:rPr>
              <w:instrText xml:space="preserve"> PAGEREF _Toc429648316 \h </w:instrText>
            </w:r>
            <w:r w:rsidR="00015A01">
              <w:rPr>
                <w:noProof/>
                <w:webHidden/>
              </w:rPr>
            </w:r>
            <w:r w:rsidR="00015A01">
              <w:rPr>
                <w:noProof/>
                <w:webHidden/>
              </w:rPr>
              <w:fldChar w:fldCharType="separate"/>
            </w:r>
            <w:r>
              <w:rPr>
                <w:noProof/>
                <w:webHidden/>
              </w:rPr>
              <w:t>107</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17" w:history="1">
            <w:r w:rsidR="00015A01" w:rsidRPr="004E7DF0">
              <w:rPr>
                <w:rStyle w:val="Hyperlink"/>
                <w:rFonts w:asciiTheme="majorHAnsi" w:hAnsiTheme="majorHAnsi"/>
                <w:b/>
                <w:bCs/>
                <w:noProof/>
              </w:rPr>
              <w:t>8.2.6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Luminárias</w:t>
            </w:r>
            <w:r w:rsidR="00015A01">
              <w:rPr>
                <w:noProof/>
                <w:webHidden/>
              </w:rPr>
              <w:tab/>
            </w:r>
            <w:r w:rsidR="00015A01">
              <w:rPr>
                <w:noProof/>
                <w:webHidden/>
              </w:rPr>
              <w:fldChar w:fldCharType="begin"/>
            </w:r>
            <w:r w:rsidR="00015A01">
              <w:rPr>
                <w:noProof/>
                <w:webHidden/>
              </w:rPr>
              <w:instrText xml:space="preserve"> PAGEREF _Toc429648317 \h </w:instrText>
            </w:r>
            <w:r w:rsidR="00015A01">
              <w:rPr>
                <w:noProof/>
                <w:webHidden/>
              </w:rPr>
            </w:r>
            <w:r w:rsidR="00015A01">
              <w:rPr>
                <w:noProof/>
                <w:webHidden/>
              </w:rPr>
              <w:fldChar w:fldCharType="separate"/>
            </w:r>
            <w:r>
              <w:rPr>
                <w:noProof/>
                <w:webHidden/>
              </w:rPr>
              <w:t>107</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18" w:history="1">
            <w:r w:rsidR="00015A01" w:rsidRPr="004E7DF0">
              <w:rPr>
                <w:rStyle w:val="Hyperlink"/>
                <w:rFonts w:asciiTheme="majorHAnsi" w:hAnsiTheme="majorHAnsi"/>
                <w:b/>
                <w:bCs/>
                <w:noProof/>
              </w:rPr>
              <w:t>8.2.7</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Interruptores</w:t>
            </w:r>
            <w:r w:rsidR="00015A01">
              <w:rPr>
                <w:noProof/>
                <w:webHidden/>
              </w:rPr>
              <w:tab/>
            </w:r>
            <w:r w:rsidR="00015A01">
              <w:rPr>
                <w:noProof/>
                <w:webHidden/>
              </w:rPr>
              <w:fldChar w:fldCharType="begin"/>
            </w:r>
            <w:r w:rsidR="00015A01">
              <w:rPr>
                <w:noProof/>
                <w:webHidden/>
              </w:rPr>
              <w:instrText xml:space="preserve"> PAGEREF _Toc429648318 \h </w:instrText>
            </w:r>
            <w:r w:rsidR="00015A01">
              <w:rPr>
                <w:noProof/>
                <w:webHidden/>
              </w:rPr>
            </w:r>
            <w:r w:rsidR="00015A01">
              <w:rPr>
                <w:noProof/>
                <w:webHidden/>
              </w:rPr>
              <w:fldChar w:fldCharType="separate"/>
            </w:r>
            <w:r>
              <w:rPr>
                <w:noProof/>
                <w:webHidden/>
              </w:rPr>
              <w:t>108</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19" w:history="1">
            <w:r w:rsidR="00015A01" w:rsidRPr="004E7DF0">
              <w:rPr>
                <w:rStyle w:val="Hyperlink"/>
                <w:rFonts w:asciiTheme="majorHAnsi" w:hAnsiTheme="majorHAnsi"/>
                <w:b/>
                <w:bCs/>
                <w:noProof/>
              </w:rPr>
              <w:t>8.2.8</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Condutos</w:t>
            </w:r>
            <w:r w:rsidR="00015A01">
              <w:rPr>
                <w:noProof/>
                <w:webHidden/>
              </w:rPr>
              <w:tab/>
            </w:r>
            <w:r w:rsidR="00015A01">
              <w:rPr>
                <w:noProof/>
                <w:webHidden/>
              </w:rPr>
              <w:fldChar w:fldCharType="begin"/>
            </w:r>
            <w:r w:rsidR="00015A01">
              <w:rPr>
                <w:noProof/>
                <w:webHidden/>
              </w:rPr>
              <w:instrText xml:space="preserve"> PAGEREF _Toc429648319 \h </w:instrText>
            </w:r>
            <w:r w:rsidR="00015A01">
              <w:rPr>
                <w:noProof/>
                <w:webHidden/>
              </w:rPr>
            </w:r>
            <w:r w:rsidR="00015A01">
              <w:rPr>
                <w:noProof/>
                <w:webHidden/>
              </w:rPr>
              <w:fldChar w:fldCharType="separate"/>
            </w:r>
            <w:r>
              <w:rPr>
                <w:noProof/>
                <w:webHidden/>
              </w:rPr>
              <w:t>108</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20" w:history="1">
            <w:r w:rsidR="00015A01" w:rsidRPr="004E7DF0">
              <w:rPr>
                <w:rStyle w:val="Hyperlink"/>
                <w:rFonts w:asciiTheme="majorHAnsi" w:hAnsiTheme="majorHAnsi"/>
                <w:b/>
                <w:bCs/>
                <w:noProof/>
              </w:rPr>
              <w:t>8.2.9</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Tomadas</w:t>
            </w:r>
            <w:r w:rsidR="00015A01">
              <w:rPr>
                <w:noProof/>
                <w:webHidden/>
              </w:rPr>
              <w:tab/>
            </w:r>
            <w:r w:rsidR="00015A01">
              <w:rPr>
                <w:noProof/>
                <w:webHidden/>
              </w:rPr>
              <w:fldChar w:fldCharType="begin"/>
            </w:r>
            <w:r w:rsidR="00015A01">
              <w:rPr>
                <w:noProof/>
                <w:webHidden/>
              </w:rPr>
              <w:instrText xml:space="preserve"> PAGEREF _Toc429648320 \h </w:instrText>
            </w:r>
            <w:r w:rsidR="00015A01">
              <w:rPr>
                <w:noProof/>
                <w:webHidden/>
              </w:rPr>
            </w:r>
            <w:r w:rsidR="00015A01">
              <w:rPr>
                <w:noProof/>
                <w:webHidden/>
              </w:rPr>
              <w:fldChar w:fldCharType="separate"/>
            </w:r>
            <w:r>
              <w:rPr>
                <w:noProof/>
                <w:webHidden/>
              </w:rPr>
              <w:t>108</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21" w:history="1">
            <w:r w:rsidR="00015A01" w:rsidRPr="004E7DF0">
              <w:rPr>
                <w:rStyle w:val="Hyperlink"/>
                <w:rFonts w:asciiTheme="majorHAnsi" w:hAnsiTheme="majorHAnsi"/>
                <w:b/>
                <w:bCs/>
                <w:noProof/>
              </w:rPr>
              <w:t>8.2.10</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Fios</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rPr>
              <w:t>e</w:t>
            </w:r>
            <w:r w:rsidR="00015A01" w:rsidRPr="004E7DF0">
              <w:rPr>
                <w:rStyle w:val="Hyperlink"/>
                <w:rFonts w:asciiTheme="majorHAnsi" w:hAnsiTheme="majorHAnsi"/>
                <w:b/>
                <w:noProof/>
                <w:spacing w:val="-3"/>
              </w:rPr>
              <w:t xml:space="preserve"> </w:t>
            </w:r>
            <w:r w:rsidR="00015A01" w:rsidRPr="004E7DF0">
              <w:rPr>
                <w:rStyle w:val="Hyperlink"/>
                <w:rFonts w:asciiTheme="majorHAnsi" w:hAnsiTheme="majorHAnsi"/>
                <w:b/>
                <w:noProof/>
                <w:spacing w:val="-1"/>
              </w:rPr>
              <w:t>cabos</w:t>
            </w:r>
            <w:r w:rsidR="00015A01">
              <w:rPr>
                <w:noProof/>
                <w:webHidden/>
              </w:rPr>
              <w:tab/>
            </w:r>
            <w:r w:rsidR="00015A01">
              <w:rPr>
                <w:noProof/>
                <w:webHidden/>
              </w:rPr>
              <w:fldChar w:fldCharType="begin"/>
            </w:r>
            <w:r w:rsidR="00015A01">
              <w:rPr>
                <w:noProof/>
                <w:webHidden/>
              </w:rPr>
              <w:instrText xml:space="preserve"> PAGEREF _Toc429648321 \h </w:instrText>
            </w:r>
            <w:r w:rsidR="00015A01">
              <w:rPr>
                <w:noProof/>
                <w:webHidden/>
              </w:rPr>
            </w:r>
            <w:r w:rsidR="00015A01">
              <w:rPr>
                <w:noProof/>
                <w:webHidden/>
              </w:rPr>
              <w:fldChar w:fldCharType="separate"/>
            </w:r>
            <w:r>
              <w:rPr>
                <w:noProof/>
                <w:webHidden/>
              </w:rPr>
              <w:t>108</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22" w:history="1">
            <w:r w:rsidR="00015A01" w:rsidRPr="004E7DF0">
              <w:rPr>
                <w:rStyle w:val="Hyperlink"/>
                <w:rFonts w:asciiTheme="majorHAnsi" w:hAnsiTheme="majorHAnsi"/>
                <w:b/>
                <w:bCs/>
                <w:noProof/>
              </w:rPr>
              <w:t>8.2.11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Orientações</w:t>
            </w:r>
            <w:r w:rsidR="00015A01" w:rsidRPr="004E7DF0">
              <w:rPr>
                <w:rStyle w:val="Hyperlink"/>
                <w:rFonts w:asciiTheme="majorHAnsi" w:hAnsiTheme="majorHAnsi"/>
                <w:b/>
                <w:noProof/>
                <w:spacing w:val="-8"/>
              </w:rPr>
              <w:t xml:space="preserve"> </w:t>
            </w:r>
            <w:r w:rsidR="00015A01" w:rsidRPr="004E7DF0">
              <w:rPr>
                <w:rStyle w:val="Hyperlink"/>
                <w:rFonts w:asciiTheme="majorHAnsi" w:hAnsiTheme="majorHAnsi"/>
                <w:b/>
                <w:noProof/>
                <w:spacing w:val="-1"/>
              </w:rPr>
              <w:t>Gerais</w:t>
            </w:r>
            <w:r w:rsidR="00015A01">
              <w:rPr>
                <w:noProof/>
                <w:webHidden/>
              </w:rPr>
              <w:tab/>
            </w:r>
            <w:r w:rsidR="00015A01">
              <w:rPr>
                <w:noProof/>
                <w:webHidden/>
              </w:rPr>
              <w:fldChar w:fldCharType="begin"/>
            </w:r>
            <w:r w:rsidR="00015A01">
              <w:rPr>
                <w:noProof/>
                <w:webHidden/>
              </w:rPr>
              <w:instrText xml:space="preserve"> PAGEREF _Toc429648322 \h </w:instrText>
            </w:r>
            <w:r w:rsidR="00015A01">
              <w:rPr>
                <w:noProof/>
                <w:webHidden/>
              </w:rPr>
            </w:r>
            <w:r w:rsidR="00015A01">
              <w:rPr>
                <w:noProof/>
                <w:webHidden/>
              </w:rPr>
              <w:fldChar w:fldCharType="separate"/>
            </w:r>
            <w:r>
              <w:rPr>
                <w:noProof/>
                <w:webHidden/>
              </w:rPr>
              <w:t>108</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323" w:history="1">
            <w:r w:rsidR="00015A01" w:rsidRPr="004E7DF0">
              <w:rPr>
                <w:rStyle w:val="Hyperlink"/>
                <w:rFonts w:asciiTheme="majorHAnsi" w:hAnsiTheme="majorHAnsi"/>
                <w:noProof/>
              </w:rPr>
              <w:t>9</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REDE</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1"/>
              </w:rPr>
              <w:t>ESTRUTURADA</w:t>
            </w:r>
            <w:r w:rsidR="00015A01">
              <w:rPr>
                <w:noProof/>
                <w:webHidden/>
              </w:rPr>
              <w:tab/>
            </w:r>
            <w:r w:rsidR="00015A01">
              <w:rPr>
                <w:noProof/>
                <w:webHidden/>
              </w:rPr>
              <w:fldChar w:fldCharType="begin"/>
            </w:r>
            <w:r w:rsidR="00015A01">
              <w:rPr>
                <w:noProof/>
                <w:webHidden/>
              </w:rPr>
              <w:instrText xml:space="preserve"> PAGEREF _Toc429648323 \h </w:instrText>
            </w:r>
            <w:r w:rsidR="00015A01">
              <w:rPr>
                <w:noProof/>
                <w:webHidden/>
              </w:rPr>
            </w:r>
            <w:r w:rsidR="00015A01">
              <w:rPr>
                <w:noProof/>
                <w:webHidden/>
              </w:rPr>
              <w:fldChar w:fldCharType="separate"/>
            </w:r>
            <w:r>
              <w:rPr>
                <w:noProof/>
                <w:webHidden/>
              </w:rPr>
              <w:t>109</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24" w:history="1">
            <w:r w:rsidR="00015A01" w:rsidRPr="004E7DF0">
              <w:rPr>
                <w:rStyle w:val="Hyperlink"/>
                <w:rFonts w:asciiTheme="majorHAnsi" w:hAnsiTheme="majorHAnsi"/>
                <w:noProof/>
              </w:rPr>
              <w:t>9.1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MEMORIAL</w:t>
            </w:r>
            <w:r w:rsidR="00015A01" w:rsidRPr="004E7DF0">
              <w:rPr>
                <w:rStyle w:val="Hyperlink"/>
                <w:rFonts w:asciiTheme="majorHAnsi" w:hAnsiTheme="majorHAnsi"/>
                <w:noProof/>
                <w:spacing w:val="-3"/>
              </w:rPr>
              <w:t xml:space="preserve"> </w:t>
            </w:r>
            <w:r w:rsidR="00015A01" w:rsidRPr="004E7DF0">
              <w:rPr>
                <w:rStyle w:val="Hyperlink"/>
                <w:rFonts w:asciiTheme="majorHAnsi" w:hAnsiTheme="majorHAnsi"/>
                <w:noProof/>
                <w:spacing w:val="-1"/>
              </w:rPr>
              <w:t>DESCRITIVO</w:t>
            </w:r>
            <w:r w:rsidR="00015A01" w:rsidRPr="004E7DF0">
              <w:rPr>
                <w:rStyle w:val="Hyperlink"/>
                <w:rFonts w:asciiTheme="majorHAnsi" w:hAnsiTheme="majorHAnsi"/>
                <w:noProof/>
                <w:spacing w:val="-3"/>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2"/>
              </w:rPr>
              <w:t>NORMAS</w:t>
            </w:r>
            <w:r w:rsidR="00015A01">
              <w:rPr>
                <w:noProof/>
                <w:webHidden/>
              </w:rPr>
              <w:tab/>
            </w:r>
            <w:r w:rsidR="00015A01">
              <w:rPr>
                <w:noProof/>
                <w:webHidden/>
              </w:rPr>
              <w:fldChar w:fldCharType="begin"/>
            </w:r>
            <w:r w:rsidR="00015A01">
              <w:rPr>
                <w:noProof/>
                <w:webHidden/>
              </w:rPr>
              <w:instrText xml:space="preserve"> PAGEREF _Toc429648324 \h </w:instrText>
            </w:r>
            <w:r w:rsidR="00015A01">
              <w:rPr>
                <w:noProof/>
                <w:webHidden/>
              </w:rPr>
            </w:r>
            <w:r w:rsidR="00015A01">
              <w:rPr>
                <w:noProof/>
                <w:webHidden/>
              </w:rPr>
              <w:fldChar w:fldCharType="separate"/>
            </w:r>
            <w:r>
              <w:rPr>
                <w:noProof/>
                <w:webHidden/>
              </w:rPr>
              <w:t>109</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25" w:history="1">
            <w:r w:rsidR="00015A01" w:rsidRPr="004E7DF0">
              <w:rPr>
                <w:rStyle w:val="Hyperlink"/>
                <w:rFonts w:asciiTheme="majorHAnsi" w:hAnsiTheme="majorHAnsi"/>
                <w:noProof/>
              </w:rPr>
              <w:t>9.2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CABEAMENTO</w:t>
            </w:r>
            <w:r w:rsidR="00015A01" w:rsidRPr="004E7DF0">
              <w:rPr>
                <w:rStyle w:val="Hyperlink"/>
                <w:rFonts w:asciiTheme="majorHAnsi" w:hAnsiTheme="majorHAnsi"/>
                <w:noProof/>
                <w:spacing w:val="-10"/>
              </w:rPr>
              <w:t xml:space="preserve"> </w:t>
            </w:r>
            <w:r w:rsidR="00015A01" w:rsidRPr="004E7DF0">
              <w:rPr>
                <w:rStyle w:val="Hyperlink"/>
                <w:rFonts w:asciiTheme="majorHAnsi" w:hAnsiTheme="majorHAnsi"/>
                <w:noProof/>
                <w:spacing w:val="-1"/>
              </w:rPr>
              <w:t>HORIZONTAL</w:t>
            </w:r>
            <w:r w:rsidR="00015A01">
              <w:rPr>
                <w:noProof/>
                <w:webHidden/>
              </w:rPr>
              <w:tab/>
            </w:r>
            <w:r w:rsidR="00015A01">
              <w:rPr>
                <w:noProof/>
                <w:webHidden/>
              </w:rPr>
              <w:fldChar w:fldCharType="begin"/>
            </w:r>
            <w:r w:rsidR="00015A01">
              <w:rPr>
                <w:noProof/>
                <w:webHidden/>
              </w:rPr>
              <w:instrText xml:space="preserve"> PAGEREF _Toc429648325 \h </w:instrText>
            </w:r>
            <w:r w:rsidR="00015A01">
              <w:rPr>
                <w:noProof/>
                <w:webHidden/>
              </w:rPr>
            </w:r>
            <w:r w:rsidR="00015A01">
              <w:rPr>
                <w:noProof/>
                <w:webHidden/>
              </w:rPr>
              <w:fldChar w:fldCharType="separate"/>
            </w:r>
            <w:r>
              <w:rPr>
                <w:noProof/>
                <w:webHidden/>
              </w:rPr>
              <w:t>110</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26" w:history="1">
            <w:r w:rsidR="00015A01" w:rsidRPr="004E7DF0">
              <w:rPr>
                <w:rStyle w:val="Hyperlink"/>
                <w:rFonts w:asciiTheme="majorHAnsi" w:hAnsiTheme="majorHAnsi"/>
                <w:b/>
                <w:bCs/>
                <w:noProof/>
              </w:rPr>
              <w:t>9.2.1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Infraestrutura</w:t>
            </w:r>
            <w:r w:rsidR="00015A01">
              <w:rPr>
                <w:noProof/>
                <w:webHidden/>
              </w:rPr>
              <w:tab/>
            </w:r>
            <w:r w:rsidR="00015A01">
              <w:rPr>
                <w:noProof/>
                <w:webHidden/>
              </w:rPr>
              <w:fldChar w:fldCharType="begin"/>
            </w:r>
            <w:r w:rsidR="00015A01">
              <w:rPr>
                <w:noProof/>
                <w:webHidden/>
              </w:rPr>
              <w:instrText xml:space="preserve"> PAGEREF _Toc429648326 \h </w:instrText>
            </w:r>
            <w:r w:rsidR="00015A01">
              <w:rPr>
                <w:noProof/>
                <w:webHidden/>
              </w:rPr>
            </w:r>
            <w:r w:rsidR="00015A01">
              <w:rPr>
                <w:noProof/>
                <w:webHidden/>
              </w:rPr>
              <w:fldChar w:fldCharType="separate"/>
            </w:r>
            <w:r>
              <w:rPr>
                <w:noProof/>
                <w:webHidden/>
              </w:rPr>
              <w:t>110</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27" w:history="1">
            <w:r w:rsidR="00015A01" w:rsidRPr="004E7DF0">
              <w:rPr>
                <w:rStyle w:val="Hyperlink"/>
                <w:rFonts w:asciiTheme="majorHAnsi" w:hAnsiTheme="majorHAnsi"/>
                <w:noProof/>
              </w:rPr>
              <w:t>9.3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ESPECIFICAÇÕES</w:t>
            </w:r>
            <w:r w:rsidR="00015A01" w:rsidRPr="004E7DF0">
              <w:rPr>
                <w:rStyle w:val="Hyperlink"/>
                <w:rFonts w:asciiTheme="majorHAnsi" w:hAnsiTheme="majorHAnsi"/>
                <w:noProof/>
                <w:spacing w:val="-10"/>
              </w:rPr>
              <w:t xml:space="preserve"> </w:t>
            </w:r>
            <w:r w:rsidR="00015A01" w:rsidRPr="004E7DF0">
              <w:rPr>
                <w:rStyle w:val="Hyperlink"/>
                <w:rFonts w:asciiTheme="majorHAnsi" w:hAnsiTheme="majorHAnsi"/>
                <w:noProof/>
                <w:spacing w:val="-1"/>
              </w:rPr>
              <w:t>DOS</w:t>
            </w:r>
            <w:r w:rsidR="00015A01" w:rsidRPr="004E7DF0">
              <w:rPr>
                <w:rStyle w:val="Hyperlink"/>
                <w:rFonts w:asciiTheme="majorHAnsi" w:hAnsiTheme="majorHAnsi"/>
                <w:noProof/>
                <w:spacing w:val="-11"/>
              </w:rPr>
              <w:t xml:space="preserve"> </w:t>
            </w:r>
            <w:r w:rsidR="00015A01" w:rsidRPr="004E7DF0">
              <w:rPr>
                <w:rStyle w:val="Hyperlink"/>
                <w:rFonts w:asciiTheme="majorHAnsi" w:hAnsiTheme="majorHAnsi"/>
                <w:noProof/>
                <w:spacing w:val="-1"/>
              </w:rPr>
              <w:t>MATERIAIS</w:t>
            </w:r>
            <w:r w:rsidR="00015A01">
              <w:rPr>
                <w:noProof/>
                <w:webHidden/>
              </w:rPr>
              <w:tab/>
            </w:r>
            <w:r w:rsidR="00015A01">
              <w:rPr>
                <w:noProof/>
                <w:webHidden/>
              </w:rPr>
              <w:fldChar w:fldCharType="begin"/>
            </w:r>
            <w:r w:rsidR="00015A01">
              <w:rPr>
                <w:noProof/>
                <w:webHidden/>
              </w:rPr>
              <w:instrText xml:space="preserve"> PAGEREF _Toc429648327 \h </w:instrText>
            </w:r>
            <w:r w:rsidR="00015A01">
              <w:rPr>
                <w:noProof/>
                <w:webHidden/>
              </w:rPr>
            </w:r>
            <w:r w:rsidR="00015A01">
              <w:rPr>
                <w:noProof/>
                <w:webHidden/>
              </w:rPr>
              <w:fldChar w:fldCharType="separate"/>
            </w:r>
            <w:r>
              <w:rPr>
                <w:noProof/>
                <w:webHidden/>
              </w:rPr>
              <w:t>112</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28" w:history="1">
            <w:r w:rsidR="00015A01" w:rsidRPr="004E7DF0">
              <w:rPr>
                <w:rStyle w:val="Hyperlink"/>
                <w:rFonts w:asciiTheme="majorHAnsi" w:hAnsiTheme="majorHAnsi"/>
                <w:noProof/>
              </w:rPr>
              <w:t>9.4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PROJETOS</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2"/>
              </w:rPr>
              <w:t>''AS</w:t>
            </w:r>
            <w:r w:rsidR="00015A01" w:rsidRPr="004E7DF0">
              <w:rPr>
                <w:rStyle w:val="Hyperlink"/>
                <w:rFonts w:asciiTheme="majorHAnsi" w:hAnsiTheme="majorHAnsi"/>
                <w:noProof/>
                <w:spacing w:val="-6"/>
              </w:rPr>
              <w:t xml:space="preserve"> </w:t>
            </w:r>
            <w:r w:rsidR="00015A01" w:rsidRPr="004E7DF0">
              <w:rPr>
                <w:rStyle w:val="Hyperlink"/>
                <w:rFonts w:asciiTheme="majorHAnsi" w:hAnsiTheme="majorHAnsi"/>
                <w:noProof/>
                <w:spacing w:val="-1"/>
              </w:rPr>
              <w:t>BUILT''</w:t>
            </w:r>
            <w:r w:rsidR="00015A01">
              <w:rPr>
                <w:noProof/>
                <w:webHidden/>
              </w:rPr>
              <w:tab/>
            </w:r>
            <w:r w:rsidR="00015A01">
              <w:rPr>
                <w:noProof/>
                <w:webHidden/>
              </w:rPr>
              <w:fldChar w:fldCharType="begin"/>
            </w:r>
            <w:r w:rsidR="00015A01">
              <w:rPr>
                <w:noProof/>
                <w:webHidden/>
              </w:rPr>
              <w:instrText xml:space="preserve"> PAGEREF _Toc429648328 \h </w:instrText>
            </w:r>
            <w:r w:rsidR="00015A01">
              <w:rPr>
                <w:noProof/>
                <w:webHidden/>
              </w:rPr>
            </w:r>
            <w:r w:rsidR="00015A01">
              <w:rPr>
                <w:noProof/>
                <w:webHidden/>
              </w:rPr>
              <w:fldChar w:fldCharType="separate"/>
            </w:r>
            <w:r>
              <w:rPr>
                <w:noProof/>
                <w:webHidden/>
              </w:rPr>
              <w:t>112</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29" w:history="1">
            <w:r w:rsidR="00015A01" w:rsidRPr="004E7DF0">
              <w:rPr>
                <w:rStyle w:val="Hyperlink"/>
                <w:rFonts w:asciiTheme="majorHAnsi" w:hAnsiTheme="majorHAnsi"/>
                <w:noProof/>
              </w:rPr>
              <w:t>9.5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2"/>
              </w:rPr>
              <w:t>NORMAS</w:t>
            </w:r>
            <w:r w:rsidR="00015A01" w:rsidRPr="004E7DF0">
              <w:rPr>
                <w:rStyle w:val="Hyperlink"/>
                <w:rFonts w:asciiTheme="majorHAnsi" w:hAnsiTheme="majorHAnsi"/>
                <w:noProof/>
                <w:spacing w:val="-3"/>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7"/>
              </w:rPr>
              <w:t xml:space="preserve"> </w:t>
            </w:r>
            <w:r w:rsidR="00015A01" w:rsidRPr="004E7DF0">
              <w:rPr>
                <w:rStyle w:val="Hyperlink"/>
                <w:rFonts w:asciiTheme="majorHAnsi" w:hAnsiTheme="majorHAnsi"/>
                <w:noProof/>
                <w:spacing w:val="-2"/>
              </w:rPr>
              <w:t>PRÁTICAS</w:t>
            </w:r>
            <w:r w:rsidR="00015A01" w:rsidRPr="004E7DF0">
              <w:rPr>
                <w:rStyle w:val="Hyperlink"/>
                <w:rFonts w:asciiTheme="majorHAnsi" w:hAnsiTheme="majorHAnsi"/>
                <w:noProof/>
                <w:spacing w:val="-4"/>
              </w:rPr>
              <w:t xml:space="preserve"> </w:t>
            </w:r>
            <w:r w:rsidR="00015A01" w:rsidRPr="004E7DF0">
              <w:rPr>
                <w:rStyle w:val="Hyperlink"/>
                <w:rFonts w:asciiTheme="majorHAnsi" w:hAnsiTheme="majorHAnsi"/>
                <w:noProof/>
                <w:spacing w:val="-1"/>
              </w:rPr>
              <w:t>COMPLEMENTARES</w:t>
            </w:r>
            <w:r w:rsidR="00015A01">
              <w:rPr>
                <w:noProof/>
                <w:webHidden/>
              </w:rPr>
              <w:tab/>
            </w:r>
            <w:r w:rsidR="00015A01">
              <w:rPr>
                <w:noProof/>
                <w:webHidden/>
              </w:rPr>
              <w:fldChar w:fldCharType="begin"/>
            </w:r>
            <w:r w:rsidR="00015A01">
              <w:rPr>
                <w:noProof/>
                <w:webHidden/>
              </w:rPr>
              <w:instrText xml:space="preserve"> PAGEREF _Toc429648329 \h </w:instrText>
            </w:r>
            <w:r w:rsidR="00015A01">
              <w:rPr>
                <w:noProof/>
                <w:webHidden/>
              </w:rPr>
            </w:r>
            <w:r w:rsidR="00015A01">
              <w:rPr>
                <w:noProof/>
                <w:webHidden/>
              </w:rPr>
              <w:fldChar w:fldCharType="separate"/>
            </w:r>
            <w:r>
              <w:rPr>
                <w:noProof/>
                <w:webHidden/>
              </w:rPr>
              <w:t>113</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30" w:history="1">
            <w:r w:rsidR="00015A01" w:rsidRPr="004E7DF0">
              <w:rPr>
                <w:rStyle w:val="Hyperlink"/>
                <w:rFonts w:asciiTheme="majorHAnsi" w:hAnsiTheme="majorHAnsi"/>
                <w:noProof/>
              </w:rPr>
              <w:t>9.6</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FISCALIZAÇÃO</w:t>
            </w:r>
            <w:r w:rsidR="00015A01">
              <w:rPr>
                <w:noProof/>
                <w:webHidden/>
              </w:rPr>
              <w:tab/>
            </w:r>
            <w:r w:rsidR="00015A01">
              <w:rPr>
                <w:noProof/>
                <w:webHidden/>
              </w:rPr>
              <w:fldChar w:fldCharType="begin"/>
            </w:r>
            <w:r w:rsidR="00015A01">
              <w:rPr>
                <w:noProof/>
                <w:webHidden/>
              </w:rPr>
              <w:instrText xml:space="preserve"> PAGEREF _Toc429648330 \h </w:instrText>
            </w:r>
            <w:r w:rsidR="00015A01">
              <w:rPr>
                <w:noProof/>
                <w:webHidden/>
              </w:rPr>
            </w:r>
            <w:r w:rsidR="00015A01">
              <w:rPr>
                <w:noProof/>
                <w:webHidden/>
              </w:rPr>
              <w:fldChar w:fldCharType="separate"/>
            </w:r>
            <w:r>
              <w:rPr>
                <w:noProof/>
                <w:webHidden/>
              </w:rPr>
              <w:t>113</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331" w:history="1">
            <w:r w:rsidR="00015A01" w:rsidRPr="004E7DF0">
              <w:rPr>
                <w:rStyle w:val="Hyperlink"/>
                <w:rFonts w:asciiTheme="majorHAnsi" w:hAnsiTheme="majorHAnsi"/>
                <w:noProof/>
              </w:rPr>
              <w:t>10</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rPr>
              <w:t>ACESSIBILIDADE</w:t>
            </w:r>
            <w:r w:rsidR="00015A01">
              <w:rPr>
                <w:noProof/>
                <w:webHidden/>
              </w:rPr>
              <w:tab/>
            </w:r>
            <w:r w:rsidR="00015A01">
              <w:rPr>
                <w:noProof/>
                <w:webHidden/>
              </w:rPr>
              <w:fldChar w:fldCharType="begin"/>
            </w:r>
            <w:r w:rsidR="00015A01">
              <w:rPr>
                <w:noProof/>
                <w:webHidden/>
              </w:rPr>
              <w:instrText xml:space="preserve"> PAGEREF _Toc429648331 \h </w:instrText>
            </w:r>
            <w:r w:rsidR="00015A01">
              <w:rPr>
                <w:noProof/>
                <w:webHidden/>
              </w:rPr>
            </w:r>
            <w:r w:rsidR="00015A01">
              <w:rPr>
                <w:noProof/>
                <w:webHidden/>
              </w:rPr>
              <w:fldChar w:fldCharType="separate"/>
            </w:r>
            <w:r>
              <w:rPr>
                <w:noProof/>
                <w:webHidden/>
              </w:rPr>
              <w:t>114</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32" w:history="1">
            <w:r w:rsidR="00015A01" w:rsidRPr="004E7DF0">
              <w:rPr>
                <w:rStyle w:val="Hyperlink"/>
                <w:rFonts w:asciiTheme="majorHAnsi" w:hAnsiTheme="majorHAnsi"/>
                <w:noProof/>
              </w:rPr>
              <w:t>10.1P</w:t>
            </w:r>
            <w:r w:rsidR="00015A01">
              <w:rPr>
                <w:rStyle w:val="Hyperlink"/>
                <w:rFonts w:asciiTheme="majorHAnsi" w:hAnsiTheme="majorHAnsi"/>
                <w:noProof/>
              </w:rPr>
              <w:t xml:space="preserve">ISO </w:t>
            </w:r>
            <w:r w:rsidR="00015A01" w:rsidRPr="004E7DF0">
              <w:rPr>
                <w:rStyle w:val="Hyperlink"/>
                <w:rFonts w:asciiTheme="majorHAnsi" w:hAnsiTheme="majorHAnsi"/>
                <w:noProof/>
              </w:rPr>
              <w:t>TÁTIL</w:t>
            </w:r>
            <w:r w:rsidR="00015A01">
              <w:rPr>
                <w:noProof/>
                <w:webHidden/>
              </w:rPr>
              <w:tab/>
            </w:r>
            <w:r w:rsidR="00015A01">
              <w:rPr>
                <w:noProof/>
                <w:webHidden/>
              </w:rPr>
              <w:fldChar w:fldCharType="begin"/>
            </w:r>
            <w:r w:rsidR="00015A01">
              <w:rPr>
                <w:noProof/>
                <w:webHidden/>
              </w:rPr>
              <w:instrText xml:space="preserve"> PAGEREF _Toc429648332 \h </w:instrText>
            </w:r>
            <w:r w:rsidR="00015A01">
              <w:rPr>
                <w:noProof/>
                <w:webHidden/>
              </w:rPr>
            </w:r>
            <w:r w:rsidR="00015A01">
              <w:rPr>
                <w:noProof/>
                <w:webHidden/>
              </w:rPr>
              <w:fldChar w:fldCharType="separate"/>
            </w:r>
            <w:r>
              <w:rPr>
                <w:noProof/>
                <w:webHidden/>
              </w:rPr>
              <w:t>114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33" w:history="1">
            <w:r w:rsidR="00015A01" w:rsidRPr="004E7DF0">
              <w:rPr>
                <w:rStyle w:val="Hyperlink"/>
                <w:rFonts w:asciiTheme="majorHAnsi" w:hAnsiTheme="majorHAnsi"/>
                <w:b/>
                <w:noProof/>
              </w:rPr>
              <w:t>10.1.1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Piso tátil direcional</w:t>
            </w:r>
            <w:r w:rsidR="00015A01">
              <w:rPr>
                <w:noProof/>
                <w:webHidden/>
              </w:rPr>
              <w:tab/>
            </w:r>
            <w:r w:rsidR="00015A01">
              <w:rPr>
                <w:noProof/>
                <w:webHidden/>
              </w:rPr>
              <w:fldChar w:fldCharType="begin"/>
            </w:r>
            <w:r w:rsidR="00015A01">
              <w:rPr>
                <w:noProof/>
                <w:webHidden/>
              </w:rPr>
              <w:instrText xml:space="preserve"> PAGEREF _Toc429648333 \h </w:instrText>
            </w:r>
            <w:r w:rsidR="00015A01">
              <w:rPr>
                <w:noProof/>
                <w:webHidden/>
              </w:rPr>
            </w:r>
            <w:r w:rsidR="00015A01">
              <w:rPr>
                <w:noProof/>
                <w:webHidden/>
              </w:rPr>
              <w:fldChar w:fldCharType="separate"/>
            </w:r>
            <w:r>
              <w:rPr>
                <w:noProof/>
                <w:webHidden/>
              </w:rPr>
              <w:t>114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34" w:history="1">
            <w:r w:rsidR="00015A01" w:rsidRPr="004E7DF0">
              <w:rPr>
                <w:rStyle w:val="Hyperlink"/>
                <w:rFonts w:asciiTheme="majorHAnsi" w:hAnsiTheme="majorHAnsi"/>
                <w:b/>
                <w:noProof/>
              </w:rPr>
              <w:t>10.1.2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Piso Tátil de Alerta</w:t>
            </w:r>
            <w:r w:rsidR="00015A01">
              <w:rPr>
                <w:noProof/>
                <w:webHidden/>
              </w:rPr>
              <w:tab/>
            </w:r>
            <w:r w:rsidR="00015A01">
              <w:rPr>
                <w:noProof/>
                <w:webHidden/>
              </w:rPr>
              <w:fldChar w:fldCharType="begin"/>
            </w:r>
            <w:r w:rsidR="00015A01">
              <w:rPr>
                <w:noProof/>
                <w:webHidden/>
              </w:rPr>
              <w:instrText xml:space="preserve"> PAGEREF _Toc429648334 \h </w:instrText>
            </w:r>
            <w:r w:rsidR="00015A01">
              <w:rPr>
                <w:noProof/>
                <w:webHidden/>
              </w:rPr>
            </w:r>
            <w:r w:rsidR="00015A01">
              <w:rPr>
                <w:noProof/>
                <w:webHidden/>
              </w:rPr>
              <w:fldChar w:fldCharType="separate"/>
            </w:r>
            <w:r>
              <w:rPr>
                <w:noProof/>
                <w:webHidden/>
              </w:rPr>
              <w:t>115</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35" w:history="1">
            <w:r w:rsidR="00015A01" w:rsidRPr="004E7DF0">
              <w:rPr>
                <w:rStyle w:val="Hyperlink"/>
                <w:rFonts w:asciiTheme="majorHAnsi" w:hAnsiTheme="majorHAnsi"/>
                <w:noProof/>
              </w:rPr>
              <w:t>10.2BARRAS DE APOIO</w:t>
            </w:r>
            <w:r w:rsidR="00015A01">
              <w:rPr>
                <w:rStyle w:val="Hyperlink"/>
                <w:rFonts w:asciiTheme="majorHAnsi" w:hAnsiTheme="majorHAnsi"/>
                <w:noProof/>
              </w:rPr>
              <w:tab/>
            </w:r>
            <w:r w:rsidR="00015A01">
              <w:rPr>
                <w:noProof/>
                <w:webHidden/>
              </w:rPr>
              <w:fldChar w:fldCharType="begin"/>
            </w:r>
            <w:r w:rsidR="00015A01">
              <w:rPr>
                <w:noProof/>
                <w:webHidden/>
              </w:rPr>
              <w:instrText xml:space="preserve"> PAGEREF _Toc429648335 \h </w:instrText>
            </w:r>
            <w:r w:rsidR="00015A01">
              <w:rPr>
                <w:noProof/>
                <w:webHidden/>
              </w:rPr>
            </w:r>
            <w:r w:rsidR="00015A01">
              <w:rPr>
                <w:noProof/>
                <w:webHidden/>
              </w:rPr>
              <w:fldChar w:fldCharType="separate"/>
            </w:r>
            <w:r>
              <w:rPr>
                <w:noProof/>
                <w:webHidden/>
              </w:rPr>
              <w:t>117</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36" w:history="1">
            <w:r w:rsidR="00015A01" w:rsidRPr="004E7DF0">
              <w:rPr>
                <w:rStyle w:val="Hyperlink"/>
                <w:rFonts w:asciiTheme="majorHAnsi" w:hAnsiTheme="majorHAnsi"/>
                <w:noProof/>
              </w:rPr>
              <w:t>10.3SANITÁRIOS</w:t>
            </w:r>
            <w:r w:rsidR="00015A01">
              <w:rPr>
                <w:noProof/>
                <w:webHidden/>
              </w:rPr>
              <w:tab/>
            </w:r>
            <w:r w:rsidR="00015A01">
              <w:rPr>
                <w:noProof/>
                <w:webHidden/>
              </w:rPr>
              <w:fldChar w:fldCharType="begin"/>
            </w:r>
            <w:r w:rsidR="00015A01">
              <w:rPr>
                <w:noProof/>
                <w:webHidden/>
              </w:rPr>
              <w:instrText xml:space="preserve"> PAGEREF _Toc429648336 \h </w:instrText>
            </w:r>
            <w:r w:rsidR="00015A01">
              <w:rPr>
                <w:noProof/>
                <w:webHidden/>
              </w:rPr>
            </w:r>
            <w:r w:rsidR="00015A01">
              <w:rPr>
                <w:noProof/>
                <w:webHidden/>
              </w:rPr>
              <w:fldChar w:fldCharType="separate"/>
            </w:r>
            <w:r>
              <w:rPr>
                <w:noProof/>
                <w:webHidden/>
              </w:rPr>
              <w:t>118</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37" w:history="1">
            <w:r w:rsidR="00015A01" w:rsidRPr="004E7DF0">
              <w:rPr>
                <w:rStyle w:val="Hyperlink"/>
                <w:rFonts w:asciiTheme="majorHAnsi" w:hAnsiTheme="majorHAnsi"/>
                <w:b/>
                <w:noProof/>
              </w:rPr>
              <w:t>10.3.1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Localizações das barras de apoio</w:t>
            </w:r>
            <w:r w:rsidR="00015A01">
              <w:rPr>
                <w:noProof/>
                <w:webHidden/>
              </w:rPr>
              <w:tab/>
            </w:r>
            <w:r w:rsidR="00015A01">
              <w:rPr>
                <w:noProof/>
                <w:webHidden/>
              </w:rPr>
              <w:fldChar w:fldCharType="begin"/>
            </w:r>
            <w:r w:rsidR="00015A01">
              <w:rPr>
                <w:noProof/>
                <w:webHidden/>
              </w:rPr>
              <w:instrText xml:space="preserve"> PAGEREF _Toc429648337 \h </w:instrText>
            </w:r>
            <w:r w:rsidR="00015A01">
              <w:rPr>
                <w:noProof/>
                <w:webHidden/>
              </w:rPr>
            </w:r>
            <w:r w:rsidR="00015A01">
              <w:rPr>
                <w:noProof/>
                <w:webHidden/>
              </w:rPr>
              <w:fldChar w:fldCharType="separate"/>
            </w:r>
            <w:r>
              <w:rPr>
                <w:noProof/>
                <w:webHidden/>
              </w:rPr>
              <w:t>120</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38" w:history="1">
            <w:r w:rsidR="00015A01" w:rsidRPr="004E7DF0">
              <w:rPr>
                <w:rStyle w:val="Hyperlink"/>
                <w:rFonts w:asciiTheme="majorHAnsi" w:hAnsiTheme="majorHAnsi"/>
                <w:b/>
                <w:noProof/>
              </w:rPr>
              <w:t>10.3.2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Alturas de instalação (GABARITO DE ALTURA)</w:t>
            </w:r>
            <w:r w:rsidR="00015A01">
              <w:rPr>
                <w:noProof/>
                <w:webHidden/>
              </w:rPr>
              <w:tab/>
            </w:r>
            <w:r w:rsidR="00015A01">
              <w:rPr>
                <w:noProof/>
                <w:webHidden/>
              </w:rPr>
              <w:fldChar w:fldCharType="begin"/>
            </w:r>
            <w:r w:rsidR="00015A01">
              <w:rPr>
                <w:noProof/>
                <w:webHidden/>
              </w:rPr>
              <w:instrText xml:space="preserve"> PAGEREF _Toc429648338 \h </w:instrText>
            </w:r>
            <w:r w:rsidR="00015A01">
              <w:rPr>
                <w:noProof/>
                <w:webHidden/>
              </w:rPr>
            </w:r>
            <w:r w:rsidR="00015A01">
              <w:rPr>
                <w:noProof/>
                <w:webHidden/>
              </w:rPr>
              <w:fldChar w:fldCharType="separate"/>
            </w:r>
            <w:r>
              <w:rPr>
                <w:noProof/>
                <w:webHidden/>
              </w:rPr>
              <w:t>122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39" w:history="1">
            <w:r w:rsidR="00015A01" w:rsidRPr="004E7DF0">
              <w:rPr>
                <w:rStyle w:val="Hyperlink"/>
                <w:rFonts w:asciiTheme="majorHAnsi" w:hAnsiTheme="majorHAnsi"/>
                <w:b/>
                <w:noProof/>
              </w:rPr>
              <w:t>10.3.3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rPr>
              <w:t>Bacia com altura inferior</w:t>
            </w:r>
            <w:r w:rsidR="00015A01">
              <w:rPr>
                <w:noProof/>
                <w:webHidden/>
              </w:rPr>
              <w:tab/>
            </w:r>
            <w:r w:rsidR="00015A01">
              <w:rPr>
                <w:noProof/>
                <w:webHidden/>
              </w:rPr>
              <w:fldChar w:fldCharType="begin"/>
            </w:r>
            <w:r w:rsidR="00015A01">
              <w:rPr>
                <w:noProof/>
                <w:webHidden/>
              </w:rPr>
              <w:instrText xml:space="preserve"> PAGEREF _Toc429648339 \h </w:instrText>
            </w:r>
            <w:r w:rsidR="00015A01">
              <w:rPr>
                <w:noProof/>
                <w:webHidden/>
              </w:rPr>
            </w:r>
            <w:r w:rsidR="00015A01">
              <w:rPr>
                <w:noProof/>
                <w:webHidden/>
              </w:rPr>
              <w:fldChar w:fldCharType="separate"/>
            </w:r>
            <w:r>
              <w:rPr>
                <w:noProof/>
                <w:webHidden/>
              </w:rPr>
              <w:t>123</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40" w:history="1">
            <w:r w:rsidR="00015A01" w:rsidRPr="004E7DF0">
              <w:rPr>
                <w:rStyle w:val="Hyperlink"/>
                <w:rFonts w:asciiTheme="majorHAnsi" w:hAnsiTheme="majorHAnsi"/>
                <w:noProof/>
              </w:rPr>
              <w:t>9.</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DEMOLIÇÃO</w:t>
            </w:r>
            <w:r w:rsidR="00015A01" w:rsidRPr="004E7DF0">
              <w:rPr>
                <w:rStyle w:val="Hyperlink"/>
                <w:rFonts w:asciiTheme="majorHAnsi" w:hAnsiTheme="majorHAnsi"/>
                <w:noProof/>
                <w:spacing w:val="-10"/>
              </w:rPr>
              <w:t xml:space="preserve"> </w:t>
            </w:r>
            <w:r w:rsidR="00015A01" w:rsidRPr="004E7DF0">
              <w:rPr>
                <w:rStyle w:val="Hyperlink"/>
                <w:rFonts w:asciiTheme="majorHAnsi" w:hAnsiTheme="majorHAnsi"/>
                <w:noProof/>
              </w:rPr>
              <w:t>E</w:t>
            </w:r>
            <w:r w:rsidR="00015A01" w:rsidRPr="004E7DF0">
              <w:rPr>
                <w:rStyle w:val="Hyperlink"/>
                <w:rFonts w:asciiTheme="majorHAnsi" w:hAnsiTheme="majorHAnsi"/>
                <w:noProof/>
                <w:spacing w:val="-10"/>
              </w:rPr>
              <w:t xml:space="preserve"> </w:t>
            </w:r>
            <w:r w:rsidR="00015A01" w:rsidRPr="004E7DF0">
              <w:rPr>
                <w:rStyle w:val="Hyperlink"/>
                <w:rFonts w:asciiTheme="majorHAnsi" w:hAnsiTheme="majorHAnsi"/>
                <w:noProof/>
                <w:spacing w:val="-1"/>
              </w:rPr>
              <w:t>REMOÇÃO</w:t>
            </w:r>
            <w:r w:rsidR="00015A01">
              <w:rPr>
                <w:noProof/>
                <w:webHidden/>
              </w:rPr>
              <w:tab/>
            </w:r>
            <w:r w:rsidR="00015A01">
              <w:rPr>
                <w:noProof/>
                <w:webHidden/>
              </w:rPr>
              <w:fldChar w:fldCharType="begin"/>
            </w:r>
            <w:r w:rsidR="00015A01">
              <w:rPr>
                <w:noProof/>
                <w:webHidden/>
              </w:rPr>
              <w:instrText xml:space="preserve"> PAGEREF _Toc429648340 \h </w:instrText>
            </w:r>
            <w:r w:rsidR="00015A01">
              <w:rPr>
                <w:noProof/>
                <w:webHidden/>
              </w:rPr>
            </w:r>
            <w:r w:rsidR="00015A01">
              <w:rPr>
                <w:noProof/>
                <w:webHidden/>
              </w:rPr>
              <w:fldChar w:fldCharType="separate"/>
            </w:r>
            <w:r>
              <w:rPr>
                <w:noProof/>
                <w:webHidden/>
              </w:rPr>
              <w:t>131</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341" w:history="1">
            <w:r w:rsidR="00015A01" w:rsidRPr="004E7DF0">
              <w:rPr>
                <w:rStyle w:val="Hyperlink"/>
                <w:noProof/>
              </w:rPr>
              <w:t>11</w:t>
            </w:r>
            <w:r w:rsidR="00015A01">
              <w:rPr>
                <w:rFonts w:asciiTheme="minorHAnsi" w:eastAsiaTheme="minorEastAsia" w:hAnsiTheme="minorHAnsi" w:cstheme="minorBidi"/>
                <w:noProof/>
                <w:sz w:val="22"/>
                <w:szCs w:val="22"/>
              </w:rPr>
              <w:tab/>
            </w:r>
            <w:r w:rsidR="00015A01" w:rsidRPr="004E7DF0">
              <w:rPr>
                <w:rStyle w:val="Hyperlink"/>
                <w:noProof/>
              </w:rPr>
              <w:t>PAISAGISMO</w:t>
            </w:r>
            <w:r w:rsidR="00015A01">
              <w:rPr>
                <w:noProof/>
                <w:webHidden/>
              </w:rPr>
              <w:tab/>
            </w:r>
            <w:r w:rsidR="00015A01">
              <w:rPr>
                <w:noProof/>
                <w:webHidden/>
              </w:rPr>
              <w:fldChar w:fldCharType="begin"/>
            </w:r>
            <w:r w:rsidR="00015A01">
              <w:rPr>
                <w:noProof/>
                <w:webHidden/>
              </w:rPr>
              <w:instrText xml:space="preserve"> PAGEREF _Toc429648341 \h </w:instrText>
            </w:r>
            <w:r w:rsidR="00015A01">
              <w:rPr>
                <w:noProof/>
                <w:webHidden/>
              </w:rPr>
            </w:r>
            <w:r w:rsidR="00015A01">
              <w:rPr>
                <w:noProof/>
                <w:webHidden/>
              </w:rPr>
              <w:fldChar w:fldCharType="separate"/>
            </w:r>
            <w:r>
              <w:rPr>
                <w:noProof/>
                <w:webHidden/>
              </w:rPr>
              <w:t>132</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42" w:history="1">
            <w:r w:rsidR="00015A01" w:rsidRPr="004E7DF0">
              <w:rPr>
                <w:rStyle w:val="Hyperlink"/>
                <w:rFonts w:asciiTheme="majorHAnsi" w:hAnsiTheme="majorHAnsi"/>
                <w:noProof/>
              </w:rPr>
              <w:t>11.1</w:t>
            </w:r>
            <w:r w:rsidR="00015A01" w:rsidRPr="004E7DF0">
              <w:rPr>
                <w:rStyle w:val="Hyperlink"/>
                <w:rFonts w:asciiTheme="majorHAnsi" w:hAnsiTheme="majorHAnsi"/>
                <w:noProof/>
                <w:spacing w:val="-1"/>
              </w:rPr>
              <w:t>GRAMA</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1"/>
              </w:rPr>
              <w:t>BATATAIS</w:t>
            </w:r>
            <w:r w:rsidR="00015A01">
              <w:rPr>
                <w:noProof/>
                <w:webHidden/>
              </w:rPr>
              <w:tab/>
            </w:r>
            <w:r w:rsidR="00015A01">
              <w:rPr>
                <w:noProof/>
                <w:webHidden/>
              </w:rPr>
              <w:fldChar w:fldCharType="begin"/>
            </w:r>
            <w:r w:rsidR="00015A01">
              <w:rPr>
                <w:noProof/>
                <w:webHidden/>
              </w:rPr>
              <w:instrText xml:space="preserve"> PAGEREF _Toc429648342 \h </w:instrText>
            </w:r>
            <w:r w:rsidR="00015A01">
              <w:rPr>
                <w:noProof/>
                <w:webHidden/>
              </w:rPr>
            </w:r>
            <w:r w:rsidR="00015A01">
              <w:rPr>
                <w:noProof/>
                <w:webHidden/>
              </w:rPr>
              <w:fldChar w:fldCharType="separate"/>
            </w:r>
            <w:r>
              <w:rPr>
                <w:noProof/>
                <w:webHidden/>
              </w:rPr>
              <w:t>132</w:t>
            </w:r>
            <w:r w:rsidR="00015A01">
              <w:rPr>
                <w:noProof/>
                <w:webHidden/>
              </w:rPr>
              <w:fldChar w:fldCharType="end"/>
            </w:r>
          </w:hyperlink>
        </w:p>
        <w:p w:rsidR="00015A01" w:rsidRDefault="0088341B">
          <w:pPr>
            <w:pStyle w:val="Sumrio1"/>
            <w:tabs>
              <w:tab w:val="left" w:pos="480"/>
              <w:tab w:val="right" w:leader="dot" w:pos="8828"/>
            </w:tabs>
            <w:rPr>
              <w:rFonts w:asciiTheme="minorHAnsi" w:eastAsiaTheme="minorEastAsia" w:hAnsiTheme="minorHAnsi" w:cstheme="minorBidi"/>
              <w:noProof/>
              <w:sz w:val="22"/>
              <w:szCs w:val="22"/>
            </w:rPr>
          </w:pPr>
          <w:hyperlink w:anchor="_Toc429648343" w:history="1">
            <w:r w:rsidR="00015A01" w:rsidRPr="004E7DF0">
              <w:rPr>
                <w:rStyle w:val="Hyperlink"/>
                <w:rFonts w:asciiTheme="majorHAnsi" w:hAnsiTheme="majorHAnsi"/>
                <w:noProof/>
              </w:rPr>
              <w:t>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SERVIÇOS</w:t>
            </w:r>
            <w:r w:rsidR="00015A01" w:rsidRPr="004E7DF0">
              <w:rPr>
                <w:rStyle w:val="Hyperlink"/>
                <w:rFonts w:asciiTheme="majorHAnsi" w:hAnsiTheme="majorHAnsi"/>
                <w:noProof/>
                <w:spacing w:val="-11"/>
              </w:rPr>
              <w:t xml:space="preserve"> </w:t>
            </w:r>
            <w:r w:rsidR="00015A01" w:rsidRPr="004E7DF0">
              <w:rPr>
                <w:rStyle w:val="Hyperlink"/>
                <w:rFonts w:asciiTheme="majorHAnsi" w:hAnsiTheme="majorHAnsi"/>
                <w:noProof/>
                <w:spacing w:val="-2"/>
              </w:rPr>
              <w:t>FINAIS</w:t>
            </w:r>
            <w:r w:rsidR="00015A01">
              <w:rPr>
                <w:noProof/>
                <w:webHidden/>
              </w:rPr>
              <w:tab/>
            </w:r>
            <w:r w:rsidR="00015A01">
              <w:rPr>
                <w:noProof/>
                <w:webHidden/>
              </w:rPr>
              <w:fldChar w:fldCharType="begin"/>
            </w:r>
            <w:r w:rsidR="00015A01">
              <w:rPr>
                <w:noProof/>
                <w:webHidden/>
              </w:rPr>
              <w:instrText xml:space="preserve"> PAGEREF _Toc429648343 \h </w:instrText>
            </w:r>
            <w:r w:rsidR="00015A01">
              <w:rPr>
                <w:noProof/>
                <w:webHidden/>
              </w:rPr>
            </w:r>
            <w:r w:rsidR="00015A01">
              <w:rPr>
                <w:noProof/>
                <w:webHidden/>
              </w:rPr>
              <w:fldChar w:fldCharType="separate"/>
            </w:r>
            <w:r>
              <w:rPr>
                <w:noProof/>
                <w:webHidden/>
              </w:rPr>
              <w:t>132</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44" w:history="1">
            <w:r w:rsidR="006C0B7E">
              <w:rPr>
                <w:rStyle w:val="Hyperlink"/>
                <w:rFonts w:asciiTheme="majorHAnsi" w:hAnsiTheme="majorHAnsi"/>
                <w:noProof/>
              </w:rPr>
              <w:t>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noProof/>
                <w:spacing w:val="-1"/>
              </w:rPr>
              <w:t>LIMPEZA</w:t>
            </w:r>
            <w:r w:rsidR="00015A01" w:rsidRPr="004E7DF0">
              <w:rPr>
                <w:rStyle w:val="Hyperlink"/>
                <w:rFonts w:asciiTheme="majorHAnsi" w:hAnsiTheme="majorHAnsi"/>
                <w:noProof/>
                <w:spacing w:val="-4"/>
              </w:rPr>
              <w:t xml:space="preserve"> </w:t>
            </w:r>
            <w:r w:rsidR="00015A01" w:rsidRPr="004E7DF0">
              <w:rPr>
                <w:rStyle w:val="Hyperlink"/>
                <w:rFonts w:asciiTheme="majorHAnsi" w:hAnsiTheme="majorHAnsi"/>
                <w:noProof/>
              </w:rPr>
              <w:t>DA</w:t>
            </w:r>
            <w:r w:rsidR="00015A01" w:rsidRPr="004E7DF0">
              <w:rPr>
                <w:rStyle w:val="Hyperlink"/>
                <w:rFonts w:asciiTheme="majorHAnsi" w:hAnsiTheme="majorHAnsi"/>
                <w:noProof/>
                <w:spacing w:val="-5"/>
              </w:rPr>
              <w:t xml:space="preserve"> </w:t>
            </w:r>
            <w:r w:rsidR="00015A01" w:rsidRPr="004E7DF0">
              <w:rPr>
                <w:rStyle w:val="Hyperlink"/>
                <w:rFonts w:asciiTheme="majorHAnsi" w:hAnsiTheme="majorHAnsi"/>
                <w:noProof/>
                <w:spacing w:val="-1"/>
              </w:rPr>
              <w:t>OBRA</w:t>
            </w:r>
            <w:r w:rsidR="00015A01">
              <w:rPr>
                <w:noProof/>
                <w:webHidden/>
              </w:rPr>
              <w:tab/>
            </w:r>
            <w:r w:rsidR="00015A01">
              <w:rPr>
                <w:noProof/>
                <w:webHidden/>
              </w:rPr>
              <w:fldChar w:fldCharType="begin"/>
            </w:r>
            <w:r w:rsidR="00015A01">
              <w:rPr>
                <w:noProof/>
                <w:webHidden/>
              </w:rPr>
              <w:instrText xml:space="preserve"> PAGEREF _Toc429648344 \h </w:instrText>
            </w:r>
            <w:r w:rsidR="00015A01">
              <w:rPr>
                <w:noProof/>
                <w:webHidden/>
              </w:rPr>
            </w:r>
            <w:r w:rsidR="00015A01">
              <w:rPr>
                <w:noProof/>
                <w:webHidden/>
              </w:rPr>
              <w:fldChar w:fldCharType="separate"/>
            </w:r>
            <w:r>
              <w:rPr>
                <w:noProof/>
                <w:webHidden/>
              </w:rPr>
              <w:t>132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45" w:history="1">
            <w:r w:rsidR="00015A01" w:rsidRPr="004E7DF0">
              <w:rPr>
                <w:rStyle w:val="Hyperlink"/>
                <w:rFonts w:asciiTheme="majorHAnsi" w:hAnsiTheme="majorHAnsi"/>
                <w:b/>
                <w:noProof/>
              </w:rPr>
              <w:t>12.1.1</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bCs/>
                <w:noProof/>
                <w:spacing w:val="-1"/>
              </w:rPr>
              <w:t>Materiais</w:t>
            </w:r>
            <w:r w:rsidR="00015A01" w:rsidRPr="004E7DF0">
              <w:rPr>
                <w:rStyle w:val="Hyperlink"/>
                <w:rFonts w:asciiTheme="majorHAnsi" w:hAnsiTheme="majorHAnsi"/>
                <w:b/>
                <w:bCs/>
                <w:noProof/>
                <w:spacing w:val="-7"/>
              </w:rPr>
              <w:t xml:space="preserve"> </w:t>
            </w:r>
            <w:r w:rsidR="00015A01" w:rsidRPr="004E7DF0">
              <w:rPr>
                <w:rStyle w:val="Hyperlink"/>
                <w:rFonts w:asciiTheme="majorHAnsi" w:hAnsiTheme="majorHAnsi"/>
                <w:b/>
                <w:bCs/>
                <w:noProof/>
              </w:rPr>
              <w:t>e</w:t>
            </w:r>
            <w:r w:rsidR="00015A01" w:rsidRPr="004E7DF0">
              <w:rPr>
                <w:rStyle w:val="Hyperlink"/>
                <w:rFonts w:asciiTheme="majorHAnsi" w:hAnsiTheme="majorHAnsi"/>
                <w:b/>
                <w:bCs/>
                <w:noProof/>
                <w:spacing w:val="-6"/>
              </w:rPr>
              <w:t xml:space="preserve"> </w:t>
            </w:r>
            <w:r w:rsidR="00015A01" w:rsidRPr="004E7DF0">
              <w:rPr>
                <w:rStyle w:val="Hyperlink"/>
                <w:rFonts w:asciiTheme="majorHAnsi" w:hAnsiTheme="majorHAnsi"/>
                <w:b/>
                <w:bCs/>
                <w:noProof/>
                <w:spacing w:val="-1"/>
              </w:rPr>
              <w:t>Equipamentos</w:t>
            </w:r>
            <w:r w:rsidR="00015A01">
              <w:rPr>
                <w:noProof/>
                <w:webHidden/>
              </w:rPr>
              <w:tab/>
            </w:r>
            <w:r w:rsidR="00015A01">
              <w:rPr>
                <w:noProof/>
                <w:webHidden/>
              </w:rPr>
              <w:fldChar w:fldCharType="begin"/>
            </w:r>
            <w:r w:rsidR="00015A01">
              <w:rPr>
                <w:noProof/>
                <w:webHidden/>
              </w:rPr>
              <w:instrText xml:space="preserve"> PAGEREF _Toc429648345 \h </w:instrText>
            </w:r>
            <w:r w:rsidR="00015A01">
              <w:rPr>
                <w:noProof/>
                <w:webHidden/>
              </w:rPr>
            </w:r>
            <w:r w:rsidR="00015A01">
              <w:rPr>
                <w:noProof/>
                <w:webHidden/>
              </w:rPr>
              <w:fldChar w:fldCharType="separate"/>
            </w:r>
            <w:r>
              <w:rPr>
                <w:noProof/>
                <w:webHidden/>
              </w:rPr>
              <w:t>132</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46" w:history="1">
            <w:r w:rsidR="00015A01" w:rsidRPr="004E7DF0">
              <w:rPr>
                <w:rStyle w:val="Hyperlink"/>
                <w:rFonts w:asciiTheme="majorHAnsi" w:hAnsiTheme="majorHAnsi"/>
                <w:b/>
                <w:bCs/>
                <w:noProof/>
              </w:rPr>
              <w:t>12.1.2</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Limpeza</w:t>
            </w:r>
            <w:r w:rsidR="00015A01" w:rsidRPr="004E7DF0">
              <w:rPr>
                <w:rStyle w:val="Hyperlink"/>
                <w:rFonts w:asciiTheme="majorHAnsi" w:hAnsiTheme="majorHAnsi"/>
                <w:b/>
                <w:noProof/>
                <w:spacing w:val="-8"/>
              </w:rPr>
              <w:t xml:space="preserve"> </w:t>
            </w:r>
            <w:r w:rsidR="00015A01" w:rsidRPr="004E7DF0">
              <w:rPr>
                <w:rStyle w:val="Hyperlink"/>
                <w:rFonts w:asciiTheme="majorHAnsi" w:hAnsiTheme="majorHAnsi"/>
                <w:b/>
                <w:noProof/>
                <w:spacing w:val="-1"/>
              </w:rPr>
              <w:t>permanente</w:t>
            </w:r>
            <w:r w:rsidR="00015A01">
              <w:rPr>
                <w:noProof/>
                <w:webHidden/>
              </w:rPr>
              <w:tab/>
            </w:r>
            <w:r w:rsidR="00015A01">
              <w:rPr>
                <w:noProof/>
                <w:webHidden/>
              </w:rPr>
              <w:fldChar w:fldCharType="begin"/>
            </w:r>
            <w:r w:rsidR="00015A01">
              <w:rPr>
                <w:noProof/>
                <w:webHidden/>
              </w:rPr>
              <w:instrText xml:space="preserve"> PAGEREF _Toc429648346 \h </w:instrText>
            </w:r>
            <w:r w:rsidR="00015A01">
              <w:rPr>
                <w:noProof/>
                <w:webHidden/>
              </w:rPr>
            </w:r>
            <w:r w:rsidR="00015A01">
              <w:rPr>
                <w:noProof/>
                <w:webHidden/>
              </w:rPr>
              <w:fldChar w:fldCharType="separate"/>
            </w:r>
            <w:r>
              <w:rPr>
                <w:noProof/>
                <w:webHidden/>
              </w:rPr>
              <w:t>133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47" w:history="1">
            <w:r w:rsidR="00015A01" w:rsidRPr="004E7DF0">
              <w:rPr>
                <w:rStyle w:val="Hyperlink"/>
                <w:rFonts w:asciiTheme="majorHAnsi" w:hAnsiTheme="majorHAnsi"/>
                <w:b/>
                <w:bCs/>
                <w:noProof/>
              </w:rPr>
              <w:t>12.1.3</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Limpeza</w:t>
            </w:r>
            <w:r w:rsidR="00015A01" w:rsidRPr="004E7DF0">
              <w:rPr>
                <w:rStyle w:val="Hyperlink"/>
                <w:rFonts w:asciiTheme="majorHAnsi" w:hAnsiTheme="majorHAnsi"/>
                <w:b/>
                <w:noProof/>
                <w:spacing w:val="-6"/>
              </w:rPr>
              <w:t xml:space="preserve"> </w:t>
            </w:r>
            <w:r w:rsidR="00015A01" w:rsidRPr="004E7DF0">
              <w:rPr>
                <w:rStyle w:val="Hyperlink"/>
                <w:rFonts w:asciiTheme="majorHAnsi" w:hAnsiTheme="majorHAnsi"/>
                <w:b/>
                <w:noProof/>
                <w:spacing w:val="-1"/>
              </w:rPr>
              <w:t>final</w:t>
            </w:r>
            <w:r w:rsidR="00015A01">
              <w:rPr>
                <w:noProof/>
                <w:webHidden/>
              </w:rPr>
              <w:tab/>
            </w:r>
            <w:r w:rsidR="00015A01">
              <w:rPr>
                <w:noProof/>
                <w:webHidden/>
              </w:rPr>
              <w:fldChar w:fldCharType="begin"/>
            </w:r>
            <w:r w:rsidR="00015A01">
              <w:rPr>
                <w:noProof/>
                <w:webHidden/>
              </w:rPr>
              <w:instrText xml:space="preserve"> PAGEREF _Toc429648347 \h </w:instrText>
            </w:r>
            <w:r w:rsidR="00015A01">
              <w:rPr>
                <w:noProof/>
                <w:webHidden/>
              </w:rPr>
            </w:r>
            <w:r w:rsidR="00015A01">
              <w:rPr>
                <w:noProof/>
                <w:webHidden/>
              </w:rPr>
              <w:fldChar w:fldCharType="separate"/>
            </w:r>
            <w:r>
              <w:rPr>
                <w:noProof/>
                <w:webHidden/>
              </w:rPr>
              <w:t>133</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48" w:history="1">
            <w:r w:rsidR="00015A01" w:rsidRPr="004E7DF0">
              <w:rPr>
                <w:rStyle w:val="Hyperlink"/>
                <w:rFonts w:asciiTheme="majorHAnsi" w:hAnsiTheme="majorHAnsi"/>
                <w:b/>
                <w:bCs/>
                <w:noProof/>
              </w:rPr>
              <w:t>12.1.4</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Procedimentos</w:t>
            </w:r>
            <w:r w:rsidR="00015A01" w:rsidRPr="004E7DF0">
              <w:rPr>
                <w:rStyle w:val="Hyperlink"/>
                <w:rFonts w:asciiTheme="majorHAnsi" w:hAnsiTheme="majorHAnsi"/>
                <w:b/>
                <w:noProof/>
                <w:spacing w:val="-10"/>
              </w:rPr>
              <w:t xml:space="preserve"> </w:t>
            </w:r>
            <w:r w:rsidR="00015A01" w:rsidRPr="004E7DF0">
              <w:rPr>
                <w:rStyle w:val="Hyperlink"/>
                <w:rFonts w:asciiTheme="majorHAnsi" w:hAnsiTheme="majorHAnsi"/>
                <w:b/>
                <w:noProof/>
                <w:spacing w:val="-1"/>
              </w:rPr>
              <w:t>Gerais</w:t>
            </w:r>
            <w:r w:rsidR="00015A01">
              <w:rPr>
                <w:noProof/>
                <w:webHidden/>
              </w:rPr>
              <w:tab/>
            </w:r>
            <w:r w:rsidR="00015A01">
              <w:rPr>
                <w:noProof/>
                <w:webHidden/>
              </w:rPr>
              <w:fldChar w:fldCharType="begin"/>
            </w:r>
            <w:r w:rsidR="00015A01">
              <w:rPr>
                <w:noProof/>
                <w:webHidden/>
              </w:rPr>
              <w:instrText xml:space="preserve"> PAGEREF _Toc429648348 \h </w:instrText>
            </w:r>
            <w:r w:rsidR="00015A01">
              <w:rPr>
                <w:noProof/>
                <w:webHidden/>
              </w:rPr>
            </w:r>
            <w:r w:rsidR="00015A01">
              <w:rPr>
                <w:noProof/>
                <w:webHidden/>
              </w:rPr>
              <w:fldChar w:fldCharType="separate"/>
            </w:r>
            <w:r>
              <w:rPr>
                <w:noProof/>
                <w:webHidden/>
              </w:rPr>
              <w:t>134</w:t>
            </w:r>
            <w:r w:rsidR="00015A01">
              <w:rPr>
                <w:noProof/>
                <w:webHidden/>
              </w:rPr>
              <w:fldChar w:fldCharType="end"/>
            </w:r>
          </w:hyperlink>
        </w:p>
        <w:p w:rsidR="00015A01" w:rsidRDefault="0088341B">
          <w:pPr>
            <w:pStyle w:val="Sumrio3"/>
            <w:tabs>
              <w:tab w:val="left" w:pos="1320"/>
              <w:tab w:val="right" w:leader="dot" w:pos="8828"/>
            </w:tabs>
            <w:rPr>
              <w:rFonts w:asciiTheme="minorHAnsi" w:eastAsiaTheme="minorEastAsia" w:hAnsiTheme="minorHAnsi" w:cstheme="minorBidi"/>
              <w:noProof/>
              <w:sz w:val="22"/>
              <w:szCs w:val="22"/>
            </w:rPr>
          </w:pPr>
          <w:hyperlink w:anchor="_Toc429648349" w:history="1">
            <w:r w:rsidR="00015A01" w:rsidRPr="004E7DF0">
              <w:rPr>
                <w:rStyle w:val="Hyperlink"/>
                <w:rFonts w:asciiTheme="majorHAnsi" w:hAnsiTheme="majorHAnsi"/>
                <w:b/>
                <w:bCs/>
                <w:noProof/>
              </w:rPr>
              <w:t>12.1.5</w:t>
            </w:r>
            <w:r w:rsidR="00015A01">
              <w:rPr>
                <w:rFonts w:asciiTheme="minorHAnsi" w:eastAsiaTheme="minorEastAsia" w:hAnsiTheme="minorHAnsi" w:cstheme="minorBidi"/>
                <w:noProof/>
                <w:sz w:val="22"/>
                <w:szCs w:val="22"/>
              </w:rPr>
              <w:tab/>
            </w:r>
            <w:r w:rsidR="00015A01" w:rsidRPr="004E7DF0">
              <w:rPr>
                <w:rStyle w:val="Hyperlink"/>
                <w:rFonts w:asciiTheme="majorHAnsi" w:hAnsiTheme="majorHAnsi"/>
                <w:b/>
                <w:noProof/>
                <w:spacing w:val="-1"/>
              </w:rPr>
              <w:t>Procedimentos</w:t>
            </w:r>
            <w:r w:rsidR="00015A01" w:rsidRPr="004E7DF0">
              <w:rPr>
                <w:rStyle w:val="Hyperlink"/>
                <w:rFonts w:asciiTheme="majorHAnsi" w:hAnsiTheme="majorHAnsi"/>
                <w:b/>
                <w:noProof/>
                <w:spacing w:val="-13"/>
              </w:rPr>
              <w:t xml:space="preserve"> </w:t>
            </w:r>
            <w:r w:rsidR="00015A01" w:rsidRPr="004E7DF0">
              <w:rPr>
                <w:rStyle w:val="Hyperlink"/>
                <w:rFonts w:asciiTheme="majorHAnsi" w:hAnsiTheme="majorHAnsi"/>
                <w:b/>
                <w:noProof/>
                <w:spacing w:val="-1"/>
              </w:rPr>
              <w:t>Específicos</w:t>
            </w:r>
            <w:r w:rsidR="00015A01">
              <w:rPr>
                <w:noProof/>
                <w:webHidden/>
              </w:rPr>
              <w:tab/>
            </w:r>
            <w:r w:rsidR="00015A01">
              <w:rPr>
                <w:noProof/>
                <w:webHidden/>
              </w:rPr>
              <w:fldChar w:fldCharType="begin"/>
            </w:r>
            <w:r w:rsidR="00015A01">
              <w:rPr>
                <w:noProof/>
                <w:webHidden/>
              </w:rPr>
              <w:instrText xml:space="preserve"> PAGEREF _Toc429648349 \h </w:instrText>
            </w:r>
            <w:r w:rsidR="00015A01">
              <w:rPr>
                <w:noProof/>
                <w:webHidden/>
              </w:rPr>
            </w:r>
            <w:r w:rsidR="00015A01">
              <w:rPr>
                <w:noProof/>
                <w:webHidden/>
              </w:rPr>
              <w:fldChar w:fldCharType="separate"/>
            </w:r>
            <w:r>
              <w:rPr>
                <w:noProof/>
                <w:webHidden/>
              </w:rPr>
              <w:t>134</w:t>
            </w:r>
            <w:r w:rsidR="00015A01">
              <w:rPr>
                <w:noProof/>
                <w:webHidden/>
              </w:rPr>
              <w:fldChar w:fldCharType="end"/>
            </w:r>
          </w:hyperlink>
        </w:p>
        <w:p w:rsidR="00015A01" w:rsidRDefault="0088341B">
          <w:pPr>
            <w:pStyle w:val="Sumrio2"/>
            <w:rPr>
              <w:rFonts w:asciiTheme="minorHAnsi" w:eastAsiaTheme="minorEastAsia" w:hAnsiTheme="minorHAnsi" w:cstheme="minorBidi"/>
              <w:noProof/>
              <w:sz w:val="22"/>
              <w:szCs w:val="22"/>
            </w:rPr>
          </w:pPr>
          <w:hyperlink w:anchor="_Toc429648350" w:history="1">
            <w:r w:rsidR="00015A01" w:rsidRPr="004E7DF0">
              <w:rPr>
                <w:rStyle w:val="Hyperlink"/>
                <w:rFonts w:asciiTheme="majorHAnsi" w:hAnsiTheme="majorHAnsi"/>
                <w:noProof/>
              </w:rPr>
              <w:t>12.2</w:t>
            </w:r>
            <w:r w:rsidR="00015A01" w:rsidRPr="004E7DF0">
              <w:rPr>
                <w:rStyle w:val="Hyperlink"/>
                <w:rFonts w:asciiTheme="majorHAnsi" w:hAnsiTheme="majorHAnsi"/>
                <w:noProof/>
                <w:spacing w:val="-1"/>
              </w:rPr>
              <w:t>VERIFICAÇÃO</w:t>
            </w:r>
            <w:r w:rsidR="00015A01" w:rsidRPr="004E7DF0">
              <w:rPr>
                <w:rStyle w:val="Hyperlink"/>
                <w:rFonts w:asciiTheme="majorHAnsi" w:hAnsiTheme="majorHAnsi"/>
                <w:noProof/>
                <w:spacing w:val="-9"/>
              </w:rPr>
              <w:t xml:space="preserve"> </w:t>
            </w:r>
            <w:r w:rsidR="00015A01" w:rsidRPr="004E7DF0">
              <w:rPr>
                <w:rStyle w:val="Hyperlink"/>
                <w:rFonts w:asciiTheme="majorHAnsi" w:hAnsiTheme="majorHAnsi"/>
                <w:noProof/>
                <w:spacing w:val="-1"/>
              </w:rPr>
              <w:t>FINAL</w:t>
            </w:r>
            <w:r w:rsidR="00015A01">
              <w:rPr>
                <w:noProof/>
                <w:webHidden/>
              </w:rPr>
              <w:tab/>
            </w:r>
            <w:r w:rsidR="00015A01">
              <w:rPr>
                <w:noProof/>
                <w:webHidden/>
              </w:rPr>
              <w:fldChar w:fldCharType="begin"/>
            </w:r>
            <w:r w:rsidR="00015A01">
              <w:rPr>
                <w:noProof/>
                <w:webHidden/>
              </w:rPr>
              <w:instrText xml:space="preserve"> PAGEREF _Toc429648350 \h </w:instrText>
            </w:r>
            <w:r w:rsidR="00015A01">
              <w:rPr>
                <w:noProof/>
                <w:webHidden/>
              </w:rPr>
            </w:r>
            <w:r w:rsidR="00015A01">
              <w:rPr>
                <w:noProof/>
                <w:webHidden/>
              </w:rPr>
              <w:fldChar w:fldCharType="separate"/>
            </w:r>
            <w:r>
              <w:rPr>
                <w:noProof/>
                <w:webHidden/>
              </w:rPr>
              <w:t>135</w:t>
            </w:r>
            <w:r w:rsidR="00015A01">
              <w:rPr>
                <w:noProof/>
                <w:webHidden/>
              </w:rPr>
              <w:fldChar w:fldCharType="end"/>
            </w:r>
          </w:hyperlink>
        </w:p>
        <w:p w:rsidR="0080695D" w:rsidRPr="00F97099" w:rsidRDefault="0080695D" w:rsidP="0080695D">
          <w:pPr>
            <w:ind w:firstLine="567"/>
            <w:rPr>
              <w:rFonts w:asciiTheme="majorHAnsi" w:hAnsiTheme="majorHAnsi"/>
            </w:rPr>
          </w:pPr>
          <w:r w:rsidRPr="00F97099">
            <w:rPr>
              <w:rFonts w:asciiTheme="majorHAnsi" w:hAnsiTheme="majorHAnsi"/>
              <w:b/>
              <w:bCs/>
            </w:rPr>
            <w:fldChar w:fldCharType="end"/>
          </w:r>
        </w:p>
      </w:sdtContent>
    </w:sdt>
    <w:p w:rsidR="0080695D" w:rsidRPr="00F97099" w:rsidRDefault="0080695D" w:rsidP="0080695D">
      <w:pPr>
        <w:ind w:firstLine="567"/>
        <w:rPr>
          <w:rFonts w:asciiTheme="majorHAnsi" w:hAnsiTheme="majorHAnsi"/>
        </w:rPr>
        <w:sectPr w:rsidR="0080695D" w:rsidRPr="00F97099" w:rsidSect="00493F88">
          <w:headerReference w:type="even" r:id="rId8"/>
          <w:headerReference w:type="default" r:id="rId9"/>
          <w:footerReference w:type="even" r:id="rId10"/>
          <w:footerReference w:type="default" r:id="rId11"/>
          <w:headerReference w:type="first" r:id="rId12"/>
          <w:footerReference w:type="first" r:id="rId13"/>
          <w:type w:val="continuous"/>
          <w:pgSz w:w="12240" w:h="15840"/>
          <w:pgMar w:top="1417" w:right="1701" w:bottom="1417" w:left="1701" w:header="720" w:footer="720" w:gutter="0"/>
          <w:pgNumType w:start="3"/>
          <w:cols w:space="720"/>
          <w:noEndnote/>
          <w:docGrid w:linePitch="326"/>
        </w:sectPr>
      </w:pPr>
    </w:p>
    <w:p w:rsidR="00776AEB" w:rsidRPr="00F97099" w:rsidRDefault="00776AEB" w:rsidP="000C3BD2">
      <w:pPr>
        <w:pStyle w:val="Ttulo1"/>
        <w:numPr>
          <w:ilvl w:val="0"/>
          <w:numId w:val="65"/>
        </w:numPr>
        <w:tabs>
          <w:tab w:val="left" w:pos="284"/>
        </w:tabs>
        <w:kinsoku w:val="0"/>
        <w:overflowPunct w:val="0"/>
        <w:rPr>
          <w:rFonts w:asciiTheme="majorHAnsi" w:hAnsiTheme="majorHAnsi"/>
          <w:bCs w:val="0"/>
          <w:sz w:val="24"/>
          <w:szCs w:val="24"/>
        </w:rPr>
      </w:pPr>
      <w:bookmarkStart w:id="1" w:name="_Toc429648189"/>
      <w:r w:rsidRPr="00F97099">
        <w:rPr>
          <w:rFonts w:asciiTheme="majorHAnsi" w:hAnsiTheme="majorHAnsi"/>
          <w:spacing w:val="-1"/>
          <w:sz w:val="24"/>
          <w:szCs w:val="24"/>
        </w:rPr>
        <w:t>OBJETIVO</w:t>
      </w:r>
      <w:bookmarkEnd w:id="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Estabelecer</w:t>
      </w:r>
      <w:r w:rsidRPr="00F97099">
        <w:rPr>
          <w:rFonts w:asciiTheme="majorHAnsi" w:hAnsiTheme="majorHAnsi"/>
          <w:spacing w:val="23"/>
          <w:sz w:val="24"/>
          <w:szCs w:val="24"/>
        </w:rPr>
        <w:t xml:space="preserve"> </w:t>
      </w:r>
      <w:r w:rsidRPr="00F97099">
        <w:rPr>
          <w:rFonts w:asciiTheme="majorHAnsi" w:hAnsiTheme="majorHAnsi"/>
          <w:spacing w:val="-1"/>
          <w:sz w:val="24"/>
          <w:szCs w:val="24"/>
        </w:rPr>
        <w:t>os</w:t>
      </w:r>
      <w:r w:rsidRPr="00F97099">
        <w:rPr>
          <w:rFonts w:asciiTheme="majorHAnsi" w:hAnsiTheme="majorHAnsi"/>
          <w:spacing w:val="19"/>
          <w:sz w:val="24"/>
          <w:szCs w:val="24"/>
        </w:rPr>
        <w:t xml:space="preserve"> </w:t>
      </w:r>
      <w:r w:rsidRPr="00F97099">
        <w:rPr>
          <w:rFonts w:asciiTheme="majorHAnsi" w:hAnsiTheme="majorHAnsi"/>
          <w:spacing w:val="-1"/>
          <w:sz w:val="24"/>
          <w:szCs w:val="24"/>
        </w:rPr>
        <w:t>requisitos,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diretrizes</w:t>
      </w:r>
      <w:r w:rsidRPr="00F97099">
        <w:rPr>
          <w:rFonts w:asciiTheme="majorHAnsi" w:hAnsiTheme="majorHAnsi"/>
          <w:spacing w:val="21"/>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21"/>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administrativas</w:t>
      </w:r>
      <w:r w:rsidRPr="00F97099">
        <w:rPr>
          <w:rFonts w:asciiTheme="majorHAnsi" w:hAnsiTheme="majorHAnsi"/>
          <w:spacing w:val="21"/>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77"/>
          <w:sz w:val="24"/>
          <w:szCs w:val="24"/>
        </w:rPr>
        <w:t xml:space="preserve"> </w:t>
      </w:r>
      <w:r w:rsidRPr="00F97099">
        <w:rPr>
          <w:rFonts w:asciiTheme="majorHAnsi" w:hAnsiTheme="majorHAnsi"/>
          <w:spacing w:val="-1"/>
          <w:sz w:val="24"/>
          <w:szCs w:val="24"/>
        </w:rPr>
        <w:t>neste</w:t>
      </w:r>
      <w:r w:rsidRPr="00F97099">
        <w:rPr>
          <w:rFonts w:asciiTheme="majorHAnsi" w:hAnsiTheme="majorHAnsi"/>
          <w:spacing w:val="5"/>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encargos,</w:t>
      </w:r>
      <w:r w:rsidRPr="00F97099">
        <w:rPr>
          <w:rFonts w:asciiTheme="majorHAnsi" w:hAnsiTheme="majorHAnsi"/>
          <w:spacing w:val="5"/>
          <w:sz w:val="24"/>
          <w:szCs w:val="24"/>
        </w:rPr>
        <w:t xml:space="preserve"> </w:t>
      </w:r>
      <w:r w:rsidRPr="00F97099">
        <w:rPr>
          <w:rFonts w:asciiTheme="majorHAnsi" w:hAnsiTheme="majorHAnsi"/>
          <w:spacing w:val="-1"/>
          <w:sz w:val="24"/>
          <w:szCs w:val="24"/>
        </w:rPr>
        <w:t>na</w:t>
      </w:r>
      <w:r w:rsidRPr="00F97099">
        <w:rPr>
          <w:rFonts w:asciiTheme="majorHAnsi" w:hAnsiTheme="majorHAnsi"/>
          <w:spacing w:val="5"/>
          <w:sz w:val="24"/>
          <w:szCs w:val="24"/>
        </w:rPr>
        <w:t xml:space="preserve"> </w:t>
      </w:r>
      <w:r w:rsidRPr="00F97099">
        <w:rPr>
          <w:rFonts w:asciiTheme="majorHAnsi" w:hAnsiTheme="majorHAnsi"/>
          <w:spacing w:val="-1"/>
          <w:sz w:val="24"/>
          <w:szCs w:val="24"/>
        </w:rPr>
        <w:t>planilha</w:t>
      </w:r>
      <w:r w:rsidRPr="00F97099">
        <w:rPr>
          <w:rFonts w:asciiTheme="majorHAnsi" w:hAnsiTheme="majorHAnsi"/>
          <w:spacing w:val="8"/>
          <w:sz w:val="24"/>
          <w:szCs w:val="24"/>
        </w:rPr>
        <w:t xml:space="preserve"> </w:t>
      </w:r>
      <w:r w:rsidRPr="00F97099">
        <w:rPr>
          <w:rFonts w:asciiTheme="majorHAnsi" w:hAnsiTheme="majorHAnsi"/>
          <w:spacing w:val="-1"/>
          <w:sz w:val="24"/>
          <w:szCs w:val="24"/>
        </w:rPr>
        <w:t>orçamentária</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no</w:t>
      </w:r>
      <w:r w:rsidRPr="00F97099">
        <w:rPr>
          <w:rFonts w:asciiTheme="majorHAnsi" w:hAnsiTheme="majorHAnsi"/>
          <w:spacing w:val="5"/>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pranchas,</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visando</w:t>
      </w:r>
      <w:r w:rsidRPr="00F97099">
        <w:rPr>
          <w:rFonts w:asciiTheme="majorHAnsi" w:hAnsiTheme="majorHAnsi"/>
          <w:spacing w:val="1"/>
          <w:sz w:val="24"/>
          <w:szCs w:val="24"/>
        </w:rPr>
        <w:t xml:space="preserve"> </w:t>
      </w:r>
      <w:r w:rsidRPr="00F97099">
        <w:rPr>
          <w:rFonts w:asciiTheme="majorHAnsi" w:hAnsiTheme="majorHAnsi"/>
          <w:sz w:val="24"/>
          <w:szCs w:val="24"/>
        </w:rPr>
        <w:t>à</w:t>
      </w:r>
      <w:r w:rsidRPr="00F97099">
        <w:rPr>
          <w:rFonts w:asciiTheme="majorHAnsi" w:hAnsiTheme="majorHAnsi"/>
          <w:spacing w:val="-1"/>
          <w:sz w:val="24"/>
          <w:szCs w:val="24"/>
        </w:rPr>
        <w:t xml:space="preserve"> reforma</w:t>
      </w:r>
      <w:r w:rsidRPr="00F97099">
        <w:rPr>
          <w:rFonts w:asciiTheme="majorHAnsi" w:hAnsiTheme="majorHAnsi"/>
          <w:spacing w:val="-2"/>
          <w:sz w:val="24"/>
          <w:szCs w:val="24"/>
        </w:rPr>
        <w:t xml:space="preserve"> </w:t>
      </w:r>
      <w:r w:rsidRPr="00F97099">
        <w:rPr>
          <w:rFonts w:asciiTheme="majorHAnsi" w:hAnsiTheme="majorHAnsi"/>
          <w:spacing w:val="-1"/>
          <w:sz w:val="24"/>
          <w:szCs w:val="24"/>
        </w:rPr>
        <w:t>da sede</w:t>
      </w:r>
      <w:r w:rsidR="00DA3FCE">
        <w:rPr>
          <w:rFonts w:asciiTheme="majorHAnsi" w:hAnsiTheme="majorHAnsi"/>
          <w:spacing w:val="-1"/>
          <w:sz w:val="24"/>
          <w:szCs w:val="24"/>
        </w:rPr>
        <w:t xml:space="preserve"> e dos Anexos II e III</w:t>
      </w:r>
      <w:r w:rsidRPr="00F97099">
        <w:rPr>
          <w:rFonts w:asciiTheme="majorHAnsi" w:hAnsiTheme="majorHAnsi"/>
          <w:sz w:val="24"/>
          <w:szCs w:val="24"/>
        </w:rPr>
        <w:t xml:space="preserve"> </w:t>
      </w:r>
      <w:r w:rsidRPr="00F97099">
        <w:rPr>
          <w:rFonts w:asciiTheme="majorHAnsi" w:hAnsiTheme="majorHAnsi"/>
          <w:spacing w:val="-1"/>
          <w:sz w:val="24"/>
          <w:szCs w:val="24"/>
        </w:rPr>
        <w:t>da Procuradoria</w:t>
      </w:r>
      <w:r w:rsidRPr="00F97099">
        <w:rPr>
          <w:rFonts w:asciiTheme="majorHAnsi" w:hAnsiTheme="majorHAnsi"/>
          <w:spacing w:val="2"/>
          <w:sz w:val="24"/>
          <w:szCs w:val="24"/>
        </w:rPr>
        <w:t xml:space="preserve"> </w:t>
      </w:r>
      <w:r w:rsidRPr="00F97099">
        <w:rPr>
          <w:rFonts w:asciiTheme="majorHAnsi" w:hAnsiTheme="majorHAnsi"/>
          <w:spacing w:val="-1"/>
          <w:sz w:val="24"/>
          <w:szCs w:val="24"/>
        </w:rPr>
        <w:t>da República</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Município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Boa Vista </w:t>
      </w:r>
      <w:r w:rsidRPr="00F97099">
        <w:rPr>
          <w:rFonts w:asciiTheme="majorHAnsi" w:hAnsiTheme="majorHAnsi"/>
          <w:sz w:val="24"/>
          <w:szCs w:val="24"/>
        </w:rPr>
        <w:t xml:space="preserve">– </w:t>
      </w:r>
      <w:r w:rsidRPr="00F97099">
        <w:rPr>
          <w:rFonts w:asciiTheme="majorHAnsi" w:hAnsiTheme="majorHAnsi"/>
          <w:spacing w:val="-1"/>
          <w:sz w:val="24"/>
          <w:szCs w:val="24"/>
        </w:rPr>
        <w:t>RR.</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Ttulo1"/>
        <w:numPr>
          <w:ilvl w:val="0"/>
          <w:numId w:val="65"/>
        </w:numPr>
        <w:kinsoku w:val="0"/>
        <w:overflowPunct w:val="0"/>
        <w:rPr>
          <w:rFonts w:asciiTheme="majorHAnsi" w:hAnsiTheme="majorHAnsi"/>
          <w:bCs w:val="0"/>
          <w:sz w:val="24"/>
          <w:szCs w:val="24"/>
        </w:rPr>
      </w:pPr>
      <w:bookmarkStart w:id="2" w:name="I._CAMPO_DE_APLICAÇÃO"/>
      <w:bookmarkStart w:id="3" w:name="_Toc429648190"/>
      <w:bookmarkEnd w:id="2"/>
      <w:r w:rsidRPr="00F97099">
        <w:rPr>
          <w:rFonts w:asciiTheme="majorHAnsi" w:hAnsiTheme="majorHAnsi"/>
          <w:spacing w:val="-2"/>
          <w:sz w:val="24"/>
          <w:szCs w:val="24"/>
        </w:rPr>
        <w:t>CAMPO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2"/>
          <w:sz w:val="24"/>
          <w:szCs w:val="24"/>
        </w:rPr>
        <w:t>APLICAÇÃO</w:t>
      </w:r>
      <w:bookmarkEnd w:id="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Este</w:t>
      </w:r>
      <w:r w:rsidRPr="00F97099">
        <w:rPr>
          <w:rFonts w:asciiTheme="majorHAnsi" w:hAnsiTheme="majorHAnsi"/>
          <w:spacing w:val="52"/>
          <w:sz w:val="24"/>
          <w:szCs w:val="24"/>
        </w:rPr>
        <w:t xml:space="preserve"> </w:t>
      </w:r>
      <w:r w:rsidRPr="00F97099">
        <w:rPr>
          <w:rFonts w:asciiTheme="majorHAnsi" w:hAnsiTheme="majorHAnsi"/>
          <w:spacing w:val="-1"/>
          <w:sz w:val="24"/>
          <w:szCs w:val="24"/>
        </w:rPr>
        <w:t>documento</w:t>
      </w:r>
      <w:r w:rsidRPr="00F97099">
        <w:rPr>
          <w:rFonts w:asciiTheme="majorHAnsi" w:hAnsiTheme="majorHAnsi"/>
          <w:spacing w:val="55"/>
          <w:sz w:val="24"/>
          <w:szCs w:val="24"/>
        </w:rPr>
        <w:t xml:space="preserve"> </w:t>
      </w:r>
      <w:r w:rsidRPr="00F97099">
        <w:rPr>
          <w:rFonts w:asciiTheme="majorHAnsi" w:hAnsiTheme="majorHAnsi"/>
          <w:spacing w:val="-1"/>
          <w:sz w:val="24"/>
          <w:szCs w:val="24"/>
        </w:rPr>
        <w:t>aplica-se</w:t>
      </w:r>
      <w:r w:rsidRPr="00F97099">
        <w:rPr>
          <w:rFonts w:asciiTheme="majorHAnsi" w:hAnsiTheme="majorHAnsi"/>
          <w:spacing w:val="53"/>
          <w:sz w:val="24"/>
          <w:szCs w:val="24"/>
        </w:rPr>
        <w:t xml:space="preserve"> </w:t>
      </w:r>
      <w:r w:rsidRPr="00F97099">
        <w:rPr>
          <w:rFonts w:asciiTheme="majorHAnsi" w:hAnsiTheme="majorHAnsi"/>
          <w:spacing w:val="-1"/>
          <w:sz w:val="24"/>
          <w:szCs w:val="24"/>
        </w:rPr>
        <w:t>ao</w:t>
      </w:r>
      <w:r w:rsidRPr="00F97099">
        <w:rPr>
          <w:rFonts w:asciiTheme="majorHAnsi" w:hAnsiTheme="majorHAnsi"/>
          <w:spacing w:val="52"/>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licitação</w:t>
      </w:r>
      <w:r w:rsidRPr="00F97099">
        <w:rPr>
          <w:rFonts w:asciiTheme="majorHAnsi" w:hAnsiTheme="majorHAnsi"/>
          <w:spacing w:val="5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3"/>
          <w:sz w:val="24"/>
          <w:szCs w:val="24"/>
        </w:rPr>
        <w:t xml:space="preserve"> </w:t>
      </w:r>
      <w:r w:rsidRPr="00F97099">
        <w:rPr>
          <w:rFonts w:asciiTheme="majorHAnsi" w:hAnsiTheme="majorHAnsi"/>
          <w:spacing w:val="-1"/>
          <w:sz w:val="24"/>
          <w:szCs w:val="24"/>
        </w:rPr>
        <w:t>fins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contratação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dos</w:t>
      </w:r>
      <w:r w:rsidRPr="00F97099">
        <w:rPr>
          <w:rFonts w:asciiTheme="majorHAnsi" w:hAnsiTheme="majorHAnsi"/>
          <w:spacing w:val="54"/>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3"/>
          <w:sz w:val="24"/>
          <w:szCs w:val="24"/>
        </w:rPr>
        <w:t xml:space="preserve"> </w:t>
      </w:r>
      <w:r w:rsidRPr="00F97099">
        <w:rPr>
          <w:rFonts w:asciiTheme="majorHAnsi" w:hAnsiTheme="majorHAnsi"/>
          <w:spacing w:val="-1"/>
          <w:sz w:val="24"/>
          <w:szCs w:val="24"/>
        </w:rPr>
        <w:t>da</w:t>
      </w:r>
      <w:r w:rsidRPr="00F97099">
        <w:rPr>
          <w:rFonts w:asciiTheme="majorHAnsi" w:hAnsiTheme="majorHAnsi"/>
          <w:spacing w:val="81"/>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 referido edifício</w:t>
      </w:r>
    </w:p>
    <w:p w:rsidR="0080695D" w:rsidRPr="00F97099" w:rsidRDefault="0080695D" w:rsidP="00F97099">
      <w:pPr>
        <w:rPr>
          <w:rFonts w:asciiTheme="majorHAnsi" w:hAnsiTheme="majorHAnsi"/>
          <w:b/>
          <w:bCs/>
        </w:rPr>
      </w:pPr>
      <w:bookmarkStart w:id="4" w:name="II._TEMPO_DE_DURAÇÃO_DA_OBRA"/>
      <w:bookmarkEnd w:id="4"/>
    </w:p>
    <w:p w:rsidR="00776AEB" w:rsidRPr="00F97099" w:rsidRDefault="00776AEB" w:rsidP="000C3BD2">
      <w:pPr>
        <w:pStyle w:val="Ttulo1"/>
        <w:numPr>
          <w:ilvl w:val="0"/>
          <w:numId w:val="65"/>
        </w:numPr>
        <w:kinsoku w:val="0"/>
        <w:overflowPunct w:val="0"/>
        <w:rPr>
          <w:rFonts w:asciiTheme="majorHAnsi" w:hAnsiTheme="majorHAnsi"/>
          <w:bCs w:val="0"/>
          <w:sz w:val="24"/>
          <w:szCs w:val="24"/>
        </w:rPr>
      </w:pPr>
      <w:bookmarkStart w:id="5" w:name="_Toc429648191"/>
      <w:r w:rsidRPr="00F97099">
        <w:rPr>
          <w:rFonts w:asciiTheme="majorHAnsi" w:hAnsiTheme="majorHAnsi"/>
          <w:spacing w:val="-1"/>
          <w:sz w:val="24"/>
          <w:szCs w:val="24"/>
        </w:rPr>
        <w:t>TEMPO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2"/>
          <w:sz w:val="24"/>
          <w:szCs w:val="24"/>
        </w:rPr>
        <w:t>DURAÇÃO</w:t>
      </w:r>
      <w:r w:rsidRPr="00F97099">
        <w:rPr>
          <w:rFonts w:asciiTheme="majorHAnsi" w:hAnsiTheme="majorHAnsi"/>
          <w:spacing w:val="1"/>
          <w:sz w:val="24"/>
          <w:szCs w:val="24"/>
        </w:rPr>
        <w:t xml:space="preserve"> </w:t>
      </w:r>
      <w:r w:rsidRPr="00F97099">
        <w:rPr>
          <w:rFonts w:asciiTheme="majorHAnsi" w:hAnsiTheme="majorHAnsi"/>
          <w:sz w:val="24"/>
          <w:szCs w:val="24"/>
        </w:rPr>
        <w:t>DA</w:t>
      </w:r>
      <w:r w:rsidRPr="00F97099">
        <w:rPr>
          <w:rFonts w:asciiTheme="majorHAnsi" w:hAnsiTheme="majorHAnsi"/>
          <w:spacing w:val="-6"/>
          <w:sz w:val="24"/>
          <w:szCs w:val="24"/>
        </w:rPr>
        <w:t xml:space="preserve"> </w:t>
      </w:r>
      <w:r w:rsidRPr="00F97099">
        <w:rPr>
          <w:rFonts w:asciiTheme="majorHAnsi" w:hAnsiTheme="majorHAnsi"/>
          <w:sz w:val="24"/>
          <w:szCs w:val="24"/>
        </w:rPr>
        <w:t>OBRA</w:t>
      </w:r>
      <w:bookmarkEnd w:id="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tempo</w:t>
      </w:r>
      <w:r w:rsidRPr="00F97099">
        <w:rPr>
          <w:rFonts w:asciiTheme="majorHAnsi" w:hAnsiTheme="majorHAnsi"/>
          <w:sz w:val="24"/>
          <w:szCs w:val="24"/>
        </w:rPr>
        <w:t xml:space="preserve"> </w:t>
      </w:r>
      <w:r w:rsidRPr="00F97099">
        <w:rPr>
          <w:rFonts w:asciiTheme="majorHAnsi" w:hAnsiTheme="majorHAnsi"/>
          <w:spacing w:val="-1"/>
          <w:sz w:val="24"/>
          <w:szCs w:val="24"/>
        </w:rPr>
        <w:t>de duração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
          <w:sz w:val="24"/>
          <w:szCs w:val="24"/>
        </w:rPr>
        <w:t xml:space="preserve"> </w:t>
      </w:r>
      <w:r w:rsidRPr="00F97099">
        <w:rPr>
          <w:rFonts w:asciiTheme="majorHAnsi" w:hAnsiTheme="majorHAnsi"/>
          <w:spacing w:val="-1"/>
          <w:sz w:val="24"/>
          <w:szCs w:val="24"/>
        </w:rPr>
        <w:t>será</w:t>
      </w:r>
      <w:r w:rsidRPr="00F97099">
        <w:rPr>
          <w:rFonts w:asciiTheme="majorHAnsi" w:hAnsiTheme="majorHAnsi"/>
          <w:sz w:val="24"/>
          <w:szCs w:val="24"/>
        </w:rPr>
        <w:t xml:space="preserve"> de</w:t>
      </w:r>
      <w:r w:rsidRPr="00F97099">
        <w:rPr>
          <w:rFonts w:asciiTheme="majorHAnsi" w:hAnsiTheme="majorHAnsi"/>
          <w:spacing w:val="-1"/>
          <w:sz w:val="24"/>
          <w:szCs w:val="24"/>
        </w:rPr>
        <w:t xml:space="preserve"> </w:t>
      </w:r>
      <w:r w:rsidR="00401496">
        <w:rPr>
          <w:rFonts w:asciiTheme="majorHAnsi" w:hAnsiTheme="majorHAnsi"/>
          <w:sz w:val="24"/>
          <w:szCs w:val="24"/>
        </w:rPr>
        <w:t>5</w:t>
      </w:r>
      <w:r w:rsidRPr="00F97099">
        <w:rPr>
          <w:rFonts w:asciiTheme="majorHAnsi" w:hAnsiTheme="majorHAnsi"/>
          <w:sz w:val="24"/>
          <w:szCs w:val="24"/>
        </w:rPr>
        <w:t xml:space="preserve"> </w:t>
      </w:r>
      <w:r w:rsidRPr="00F97099">
        <w:rPr>
          <w:rFonts w:asciiTheme="majorHAnsi" w:hAnsiTheme="majorHAnsi"/>
          <w:spacing w:val="-1"/>
          <w:sz w:val="24"/>
          <w:szCs w:val="24"/>
        </w:rPr>
        <w:t>(</w:t>
      </w:r>
      <w:r w:rsidR="00401496">
        <w:rPr>
          <w:rFonts w:asciiTheme="majorHAnsi" w:hAnsiTheme="majorHAnsi"/>
          <w:spacing w:val="-1"/>
          <w:sz w:val="24"/>
          <w:szCs w:val="24"/>
        </w:rPr>
        <w:t>Cinco</w:t>
      </w:r>
      <w:r w:rsidRPr="00F97099">
        <w:rPr>
          <w:rFonts w:asciiTheme="majorHAnsi" w:hAnsiTheme="majorHAnsi"/>
          <w:spacing w:val="-1"/>
          <w:sz w:val="24"/>
          <w:szCs w:val="24"/>
        </w:rPr>
        <w:t>)</w:t>
      </w:r>
      <w:r w:rsidRPr="00F97099">
        <w:rPr>
          <w:rFonts w:asciiTheme="majorHAnsi" w:hAnsiTheme="majorHAnsi"/>
          <w:sz w:val="24"/>
          <w:szCs w:val="24"/>
        </w:rPr>
        <w:t xml:space="preserve"> </w:t>
      </w:r>
      <w:r w:rsidRPr="00F97099">
        <w:rPr>
          <w:rFonts w:asciiTheme="majorHAnsi" w:hAnsiTheme="majorHAnsi"/>
          <w:spacing w:val="-1"/>
          <w:sz w:val="24"/>
          <w:szCs w:val="24"/>
        </w:rPr>
        <w:t>meses.</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Ttulo1"/>
        <w:numPr>
          <w:ilvl w:val="0"/>
          <w:numId w:val="65"/>
        </w:numPr>
        <w:kinsoku w:val="0"/>
        <w:overflowPunct w:val="0"/>
        <w:rPr>
          <w:rFonts w:asciiTheme="majorHAnsi" w:hAnsiTheme="majorHAnsi"/>
          <w:bCs w:val="0"/>
          <w:sz w:val="24"/>
          <w:szCs w:val="24"/>
        </w:rPr>
      </w:pPr>
      <w:bookmarkStart w:id="6" w:name="_Toc429648192"/>
      <w:r w:rsidRPr="00F97099">
        <w:rPr>
          <w:rFonts w:asciiTheme="majorHAnsi" w:hAnsiTheme="majorHAnsi"/>
          <w:spacing w:val="-2"/>
          <w:sz w:val="24"/>
          <w:szCs w:val="24"/>
        </w:rPr>
        <w:t>REFERÊNCIAS</w:t>
      </w:r>
      <w:bookmarkEnd w:id="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Constituem partes integrantes</w:t>
      </w:r>
      <w:r w:rsidRPr="00F97099">
        <w:rPr>
          <w:rFonts w:asciiTheme="majorHAnsi" w:hAnsiTheme="majorHAnsi"/>
          <w:spacing w:val="-3"/>
          <w:sz w:val="24"/>
          <w:szCs w:val="24"/>
        </w:rPr>
        <w:t xml:space="preserve"> </w:t>
      </w:r>
      <w:r w:rsidRPr="00F97099">
        <w:rPr>
          <w:rFonts w:asciiTheme="majorHAnsi" w:hAnsiTheme="majorHAnsi"/>
          <w:spacing w:val="-1"/>
          <w:sz w:val="24"/>
          <w:szCs w:val="24"/>
        </w:rPr>
        <w:t>desta especificação,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os</w:t>
      </w:r>
      <w:r w:rsidRPr="00F97099">
        <w:rPr>
          <w:rFonts w:asciiTheme="majorHAnsi" w:hAnsiTheme="majorHAnsi"/>
          <w:spacing w:val="-4"/>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projetos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documentos:</w:t>
      </w:r>
    </w:p>
    <w:p w:rsidR="00776AEB" w:rsidRPr="00F97099" w:rsidRDefault="00776AEB" w:rsidP="000C3BD2">
      <w:pPr>
        <w:pStyle w:val="Corpodetexto"/>
        <w:numPr>
          <w:ilvl w:val="0"/>
          <w:numId w:val="1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Projeto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Fundações;</w:t>
      </w:r>
    </w:p>
    <w:p w:rsidR="00776AEB" w:rsidRPr="00F97099" w:rsidRDefault="00776AEB" w:rsidP="000C3BD2">
      <w:pPr>
        <w:pStyle w:val="Corpodetexto"/>
        <w:numPr>
          <w:ilvl w:val="0"/>
          <w:numId w:val="1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Projeto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Arquitetura;</w:t>
      </w:r>
    </w:p>
    <w:p w:rsidR="00776AEB" w:rsidRPr="00F97099" w:rsidRDefault="00776AEB" w:rsidP="000C3BD2">
      <w:pPr>
        <w:pStyle w:val="Corpodetexto"/>
        <w:numPr>
          <w:ilvl w:val="0"/>
          <w:numId w:val="1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Projeto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Hidráulicas;</w:t>
      </w:r>
    </w:p>
    <w:p w:rsidR="00776AEB" w:rsidRPr="00F97099" w:rsidRDefault="00776AEB" w:rsidP="000C3BD2">
      <w:pPr>
        <w:pStyle w:val="Corpodetexto"/>
        <w:numPr>
          <w:ilvl w:val="0"/>
          <w:numId w:val="11"/>
        </w:numPr>
        <w:tabs>
          <w:tab w:val="left" w:pos="246"/>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de Instalações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Esgoto Sanitário.</w:t>
      </w:r>
      <w:r w:rsidRPr="00F97099">
        <w:rPr>
          <w:rFonts w:asciiTheme="majorHAnsi" w:hAnsiTheme="majorHAnsi"/>
          <w:spacing w:val="-2"/>
          <w:sz w:val="24"/>
          <w:szCs w:val="24"/>
        </w:rPr>
        <w:t xml:space="preserve"> </w:t>
      </w:r>
    </w:p>
    <w:p w:rsidR="00776AEB" w:rsidRPr="00F97099" w:rsidRDefault="00776AEB" w:rsidP="000C3BD2">
      <w:pPr>
        <w:pStyle w:val="Corpodetexto"/>
        <w:numPr>
          <w:ilvl w:val="0"/>
          <w:numId w:val="1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00DA3FCE">
        <w:rPr>
          <w:rFonts w:asciiTheme="majorHAnsi" w:hAnsiTheme="majorHAnsi"/>
          <w:spacing w:val="-1"/>
          <w:sz w:val="24"/>
          <w:szCs w:val="24"/>
        </w:rPr>
        <w:t>Combate a Incêndio</w:t>
      </w:r>
      <w:r w:rsidRPr="00F97099">
        <w:rPr>
          <w:rFonts w:asciiTheme="majorHAnsi" w:hAnsiTheme="majorHAnsi"/>
          <w:spacing w:val="-1"/>
          <w:sz w:val="24"/>
          <w:szCs w:val="24"/>
        </w:rPr>
        <w:t>;</w:t>
      </w:r>
    </w:p>
    <w:p w:rsidR="00776AEB" w:rsidRPr="00F97099" w:rsidRDefault="00776AEB" w:rsidP="000C3BD2">
      <w:pPr>
        <w:pStyle w:val="Corpodetexto"/>
        <w:numPr>
          <w:ilvl w:val="0"/>
          <w:numId w:val="1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Projeto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3"/>
          <w:sz w:val="24"/>
          <w:szCs w:val="24"/>
        </w:rPr>
        <w:t xml:space="preserve"> </w:t>
      </w:r>
      <w:r w:rsidRPr="00F97099">
        <w:rPr>
          <w:rFonts w:asciiTheme="majorHAnsi" w:hAnsiTheme="majorHAnsi"/>
          <w:spacing w:val="-1"/>
          <w:sz w:val="24"/>
          <w:szCs w:val="24"/>
        </w:rPr>
        <w:t>Elétricas;</w:t>
      </w:r>
    </w:p>
    <w:p w:rsidR="00776AEB" w:rsidRPr="00F97099" w:rsidRDefault="00776AEB" w:rsidP="000C3BD2">
      <w:pPr>
        <w:pStyle w:val="Corpodetexto"/>
        <w:numPr>
          <w:ilvl w:val="0"/>
          <w:numId w:val="1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Planilha</w:t>
      </w:r>
      <w:r w:rsidRPr="00F97099">
        <w:rPr>
          <w:rFonts w:asciiTheme="majorHAnsi" w:hAnsiTheme="majorHAnsi"/>
          <w:sz w:val="24"/>
          <w:szCs w:val="24"/>
        </w:rPr>
        <w:t xml:space="preserve"> </w:t>
      </w:r>
      <w:r w:rsidRPr="00F97099">
        <w:rPr>
          <w:rFonts w:asciiTheme="majorHAnsi" w:hAnsiTheme="majorHAnsi"/>
          <w:spacing w:val="-1"/>
          <w:sz w:val="24"/>
          <w:szCs w:val="24"/>
        </w:rPr>
        <w:t>Orçamentária</w:t>
      </w:r>
      <w:r w:rsidRPr="00F97099">
        <w:rPr>
          <w:rFonts w:asciiTheme="majorHAnsi" w:hAnsiTheme="majorHAnsi"/>
          <w:spacing w:val="-2"/>
          <w:sz w:val="24"/>
          <w:szCs w:val="24"/>
        </w:rPr>
        <w:t xml:space="preserve"> </w:t>
      </w:r>
      <w:r w:rsidRPr="00F97099">
        <w:rPr>
          <w:rFonts w:asciiTheme="majorHAnsi" w:hAnsiTheme="majorHAnsi"/>
          <w:spacing w:val="-1"/>
          <w:sz w:val="24"/>
          <w:szCs w:val="24"/>
        </w:rPr>
        <w:t>(analítica</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sintética);</w:t>
      </w:r>
    </w:p>
    <w:p w:rsidR="00776AEB" w:rsidRPr="00F97099" w:rsidRDefault="00776AEB" w:rsidP="000C3BD2">
      <w:pPr>
        <w:pStyle w:val="Corpodetexto"/>
        <w:numPr>
          <w:ilvl w:val="0"/>
          <w:numId w:val="1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Cronograma</w:t>
      </w:r>
      <w:r w:rsidRPr="00F97099">
        <w:rPr>
          <w:rFonts w:asciiTheme="majorHAnsi" w:hAnsiTheme="majorHAnsi"/>
          <w:spacing w:val="-2"/>
          <w:sz w:val="24"/>
          <w:szCs w:val="24"/>
        </w:rPr>
        <w:t xml:space="preserve"> </w:t>
      </w:r>
      <w:r w:rsidRPr="00F97099">
        <w:rPr>
          <w:rFonts w:asciiTheme="majorHAnsi" w:hAnsiTheme="majorHAnsi"/>
          <w:spacing w:val="-1"/>
          <w:sz w:val="24"/>
          <w:szCs w:val="24"/>
        </w:rPr>
        <w:t>físico</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financeiro.</w:t>
      </w:r>
    </w:p>
    <w:p w:rsidR="0080695D" w:rsidRPr="00F97099" w:rsidRDefault="0080695D" w:rsidP="0080695D">
      <w:pPr>
        <w:pStyle w:val="Corpodetexto"/>
        <w:kinsoku w:val="0"/>
        <w:overflowPunct w:val="0"/>
        <w:spacing w:before="0"/>
        <w:ind w:left="0" w:firstLine="567"/>
        <w:rPr>
          <w:rFonts w:asciiTheme="majorHAnsi" w:hAnsiTheme="majorHAnsi"/>
          <w:sz w:val="24"/>
          <w:szCs w:val="24"/>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Os </w:t>
      </w:r>
      <w:r w:rsidRPr="00F97099">
        <w:rPr>
          <w:rFonts w:asciiTheme="majorHAnsi" w:hAnsiTheme="majorHAnsi"/>
          <w:spacing w:val="-1"/>
          <w:sz w:val="24"/>
          <w:szCs w:val="24"/>
        </w:rPr>
        <w:t>custos</w:t>
      </w:r>
      <w:r w:rsidRPr="00F97099">
        <w:rPr>
          <w:rFonts w:asciiTheme="majorHAnsi" w:hAnsiTheme="majorHAnsi"/>
          <w:sz w:val="24"/>
          <w:szCs w:val="24"/>
        </w:rPr>
        <w:t xml:space="preserve"> </w:t>
      </w:r>
      <w:r w:rsidRPr="00F97099">
        <w:rPr>
          <w:rFonts w:asciiTheme="majorHAnsi" w:hAnsiTheme="majorHAnsi"/>
          <w:spacing w:val="-1"/>
          <w:sz w:val="24"/>
          <w:szCs w:val="24"/>
        </w:rPr>
        <w:t>referentes</w:t>
      </w:r>
      <w:r w:rsidRPr="00F97099">
        <w:rPr>
          <w:rFonts w:asciiTheme="majorHAnsi" w:hAnsiTheme="majorHAnsi"/>
          <w:spacing w:val="2"/>
          <w:sz w:val="24"/>
          <w:szCs w:val="24"/>
        </w:rPr>
        <w:t xml:space="preserve"> </w:t>
      </w:r>
      <w:r w:rsidR="00DF0AD0" w:rsidRPr="00F97099">
        <w:rPr>
          <w:rFonts w:asciiTheme="majorHAnsi" w:hAnsiTheme="majorHAnsi"/>
          <w:sz w:val="24"/>
          <w:szCs w:val="24"/>
        </w:rPr>
        <w:t xml:space="preserve">à </w:t>
      </w:r>
      <w:r w:rsidR="00DF0AD0" w:rsidRPr="00F97099">
        <w:rPr>
          <w:rFonts w:asciiTheme="majorHAnsi" w:hAnsiTheme="majorHAnsi"/>
          <w:spacing w:val="4"/>
          <w:sz w:val="24"/>
          <w:szCs w:val="24"/>
        </w:rPr>
        <w:t>reprodução</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de</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cópias</w:t>
      </w:r>
      <w:r w:rsidR="00DF0AD0" w:rsidRPr="00F97099">
        <w:rPr>
          <w:rFonts w:asciiTheme="majorHAnsi" w:hAnsiTheme="majorHAnsi"/>
          <w:sz w:val="24"/>
          <w:szCs w:val="24"/>
        </w:rPr>
        <w:t xml:space="preserve"> </w:t>
      </w:r>
      <w:r w:rsidR="00DF0AD0" w:rsidRPr="00F97099">
        <w:rPr>
          <w:rFonts w:asciiTheme="majorHAnsi" w:hAnsiTheme="majorHAnsi"/>
          <w:spacing w:val="4"/>
          <w:sz w:val="24"/>
          <w:szCs w:val="24"/>
        </w:rPr>
        <w:t>dos</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projetos</w:t>
      </w:r>
      <w:r w:rsidR="00DF0AD0" w:rsidRPr="00F97099">
        <w:rPr>
          <w:rFonts w:asciiTheme="majorHAnsi" w:hAnsiTheme="majorHAnsi"/>
          <w:spacing w:val="-1"/>
          <w:sz w:val="24"/>
          <w:szCs w:val="24"/>
        </w:rPr>
        <w:t>,</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necessários</w:t>
      </w:r>
      <w:r w:rsidR="00DF0AD0" w:rsidRPr="00F97099">
        <w:rPr>
          <w:rFonts w:asciiTheme="majorHAnsi" w:hAnsiTheme="majorHAnsi"/>
          <w:sz w:val="24"/>
          <w:szCs w:val="24"/>
        </w:rPr>
        <w:t xml:space="preserve"> </w:t>
      </w:r>
      <w:r w:rsidR="00DF0AD0" w:rsidRPr="00F97099">
        <w:rPr>
          <w:rFonts w:asciiTheme="majorHAnsi" w:hAnsiTheme="majorHAnsi"/>
          <w:spacing w:val="4"/>
          <w:sz w:val="24"/>
          <w:szCs w:val="24"/>
        </w:rPr>
        <w:t>aos</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serviços</w:t>
      </w:r>
      <w:r w:rsidR="00DF0AD0" w:rsidRPr="00F97099">
        <w:rPr>
          <w:rFonts w:asciiTheme="majorHAnsi" w:hAnsiTheme="majorHAnsi"/>
          <w:spacing w:val="-1"/>
          <w:sz w:val="24"/>
          <w:szCs w:val="24"/>
        </w:rPr>
        <w:t>,</w:t>
      </w:r>
      <w:r w:rsidR="00DF0AD0" w:rsidRPr="00F97099">
        <w:rPr>
          <w:rFonts w:asciiTheme="majorHAnsi" w:hAnsiTheme="majorHAnsi"/>
          <w:sz w:val="24"/>
          <w:szCs w:val="24"/>
        </w:rPr>
        <w:t xml:space="preserve"> </w:t>
      </w:r>
      <w:r w:rsidR="00DF0AD0" w:rsidRPr="00F97099">
        <w:rPr>
          <w:rFonts w:asciiTheme="majorHAnsi" w:hAnsiTheme="majorHAnsi"/>
          <w:spacing w:val="4"/>
          <w:sz w:val="24"/>
          <w:szCs w:val="24"/>
        </w:rPr>
        <w:t>serão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arcados pela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Ttulo1"/>
        <w:numPr>
          <w:ilvl w:val="0"/>
          <w:numId w:val="65"/>
        </w:numPr>
        <w:kinsoku w:val="0"/>
        <w:overflowPunct w:val="0"/>
        <w:rPr>
          <w:rFonts w:asciiTheme="majorHAnsi" w:hAnsiTheme="majorHAnsi"/>
          <w:bCs w:val="0"/>
          <w:sz w:val="24"/>
          <w:szCs w:val="24"/>
        </w:rPr>
      </w:pPr>
      <w:bookmarkStart w:id="7" w:name="IV._CONVENÇÕES_E_SERVIÇOS_GERAIS"/>
      <w:bookmarkStart w:id="8" w:name="_Toc429648193"/>
      <w:bookmarkEnd w:id="7"/>
      <w:r w:rsidRPr="00F97099">
        <w:rPr>
          <w:rFonts w:asciiTheme="majorHAnsi" w:hAnsiTheme="majorHAnsi"/>
          <w:spacing w:val="-1"/>
          <w:sz w:val="24"/>
          <w:szCs w:val="24"/>
        </w:rPr>
        <w:t>CONVENÇÕES</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1"/>
          <w:sz w:val="24"/>
          <w:szCs w:val="24"/>
        </w:rPr>
        <w:t xml:space="preserve"> </w:t>
      </w:r>
      <w:r w:rsidRPr="00F97099">
        <w:rPr>
          <w:rFonts w:asciiTheme="majorHAnsi" w:hAnsiTheme="majorHAnsi"/>
          <w:spacing w:val="-2"/>
          <w:sz w:val="24"/>
          <w:szCs w:val="24"/>
        </w:rPr>
        <w:t>GERAIS</w:t>
      </w:r>
      <w:bookmarkEnd w:id="8"/>
    </w:p>
    <w:p w:rsidR="00776AEB" w:rsidRPr="00F97099" w:rsidRDefault="00776AEB" w:rsidP="0080695D">
      <w:pPr>
        <w:kinsoku w:val="0"/>
        <w:overflowPunct w:val="0"/>
        <w:ind w:firstLine="567"/>
        <w:rPr>
          <w:rFonts w:asciiTheme="majorHAnsi" w:hAnsiTheme="majorHAnsi" w:cs="Arial"/>
        </w:rPr>
      </w:pPr>
    </w:p>
    <w:p w:rsidR="00776AEB" w:rsidRPr="00F97099" w:rsidRDefault="0080695D" w:rsidP="000C3BD2">
      <w:pPr>
        <w:pStyle w:val="Corpodetexto"/>
        <w:numPr>
          <w:ilvl w:val="0"/>
          <w:numId w:val="1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CONTRATANTE</w:t>
      </w:r>
      <w:r w:rsidR="00776AEB" w:rsidRPr="00F97099">
        <w:rPr>
          <w:rFonts w:asciiTheme="majorHAnsi" w:hAnsiTheme="majorHAnsi"/>
          <w:spacing w:val="-1"/>
          <w:sz w:val="24"/>
          <w:szCs w:val="24"/>
        </w:rPr>
        <w:t>: Procuradoria</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da República</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no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Estado do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Roraima.</w:t>
      </w:r>
    </w:p>
    <w:p w:rsidR="00776AEB" w:rsidRPr="00F97099" w:rsidRDefault="0080695D" w:rsidP="000C3BD2">
      <w:pPr>
        <w:pStyle w:val="Corpodetexto"/>
        <w:numPr>
          <w:ilvl w:val="0"/>
          <w:numId w:val="1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CONTRATADA</w:t>
      </w:r>
      <w:r w:rsidR="00776AEB" w:rsidRPr="00F97099">
        <w:rPr>
          <w:rFonts w:asciiTheme="majorHAnsi" w:hAnsiTheme="majorHAnsi"/>
          <w:spacing w:val="-1"/>
          <w:sz w:val="24"/>
          <w:szCs w:val="24"/>
        </w:rPr>
        <w:t>:</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Empresa que,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por</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meio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de contrato,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irá executar</w:t>
      </w:r>
      <w:r w:rsidR="00776AEB" w:rsidRPr="00F97099">
        <w:rPr>
          <w:rFonts w:asciiTheme="majorHAnsi" w:hAnsiTheme="majorHAnsi"/>
          <w:sz w:val="24"/>
          <w:szCs w:val="24"/>
        </w:rPr>
        <w:t xml:space="preserve"> a </w:t>
      </w:r>
      <w:r w:rsidR="00776AEB" w:rsidRPr="00F97099">
        <w:rPr>
          <w:rFonts w:asciiTheme="majorHAnsi" w:hAnsiTheme="majorHAnsi"/>
          <w:spacing w:val="-1"/>
          <w:sz w:val="24"/>
          <w:szCs w:val="24"/>
        </w:rPr>
        <w:t>obra.</w:t>
      </w:r>
    </w:p>
    <w:p w:rsidR="00776AEB" w:rsidRPr="00F97099" w:rsidRDefault="00776AEB" w:rsidP="000C3BD2">
      <w:pPr>
        <w:pStyle w:val="Corpodetexto"/>
        <w:numPr>
          <w:ilvl w:val="0"/>
          <w:numId w:val="1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Fiscalização: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Engenheiro</w:t>
      </w:r>
      <w:r w:rsidRPr="00F97099">
        <w:rPr>
          <w:rFonts w:asciiTheme="majorHAnsi" w:hAnsiTheme="majorHAnsi"/>
          <w:spacing w:val="3"/>
          <w:sz w:val="24"/>
          <w:szCs w:val="24"/>
        </w:rPr>
        <w:t xml:space="preserve"> </w:t>
      </w:r>
      <w:r w:rsidRPr="00F97099">
        <w:rPr>
          <w:rFonts w:asciiTheme="majorHAnsi" w:hAnsiTheme="majorHAnsi"/>
          <w:spacing w:val="-1"/>
          <w:sz w:val="24"/>
          <w:szCs w:val="24"/>
        </w:rPr>
        <w:t>civil</w:t>
      </w:r>
      <w:r w:rsidRPr="00F97099">
        <w:rPr>
          <w:rFonts w:asciiTheme="majorHAnsi" w:hAnsiTheme="majorHAnsi"/>
          <w:spacing w:val="2"/>
          <w:sz w:val="24"/>
          <w:szCs w:val="24"/>
        </w:rPr>
        <w:t xml:space="preserve"> </w:t>
      </w:r>
      <w:r w:rsidRPr="00F97099">
        <w:rPr>
          <w:rFonts w:asciiTheme="majorHAnsi" w:hAnsiTheme="majorHAnsi"/>
          <w:spacing w:val="-1"/>
          <w:sz w:val="24"/>
          <w:szCs w:val="24"/>
        </w:rPr>
        <w:t>ou arquiteto</w:t>
      </w:r>
      <w:r w:rsidRPr="00F97099">
        <w:rPr>
          <w:rFonts w:asciiTheme="majorHAnsi" w:hAnsiTheme="majorHAnsi"/>
          <w:spacing w:val="2"/>
          <w:sz w:val="24"/>
          <w:szCs w:val="24"/>
        </w:rPr>
        <w:t xml:space="preserve"> </w:t>
      </w:r>
      <w:r w:rsidRPr="00F97099">
        <w:rPr>
          <w:rFonts w:asciiTheme="majorHAnsi" w:hAnsiTheme="majorHAnsi"/>
          <w:spacing w:val="-1"/>
          <w:sz w:val="24"/>
          <w:szCs w:val="24"/>
        </w:rPr>
        <w:t>credenciado</w:t>
      </w:r>
      <w:r w:rsidRPr="00F97099">
        <w:rPr>
          <w:rFonts w:asciiTheme="majorHAnsi" w:hAnsiTheme="majorHAnsi"/>
          <w:spacing w:val="3"/>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objetivo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fiscalizar</w:t>
      </w:r>
      <w:r w:rsidRPr="00F97099">
        <w:rPr>
          <w:rFonts w:asciiTheme="majorHAnsi" w:hAnsiTheme="majorHAnsi"/>
          <w:spacing w:val="79"/>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obra, ou comissão</w:t>
      </w:r>
      <w:r w:rsidRPr="00F97099">
        <w:rPr>
          <w:rFonts w:asciiTheme="majorHAnsi" w:hAnsiTheme="majorHAnsi"/>
          <w:sz w:val="24"/>
          <w:szCs w:val="24"/>
        </w:rPr>
        <w:t xml:space="preserve"> </w:t>
      </w:r>
      <w:r w:rsidRPr="00F97099">
        <w:rPr>
          <w:rFonts w:asciiTheme="majorHAnsi" w:hAnsiTheme="majorHAnsi"/>
          <w:spacing w:val="-1"/>
          <w:sz w:val="24"/>
          <w:szCs w:val="24"/>
        </w:rPr>
        <w:t>formalizada</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este fim.</w:t>
      </w:r>
    </w:p>
    <w:p w:rsidR="00776AEB" w:rsidRPr="00F97099" w:rsidRDefault="00776AEB" w:rsidP="000C3BD2">
      <w:pPr>
        <w:pStyle w:val="Corpodetexto"/>
        <w:numPr>
          <w:ilvl w:val="0"/>
          <w:numId w:val="1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Fabricante:</w:t>
      </w:r>
      <w:r w:rsidRPr="00F97099">
        <w:rPr>
          <w:rFonts w:asciiTheme="majorHAnsi" w:hAnsiTheme="majorHAnsi"/>
          <w:sz w:val="24"/>
          <w:szCs w:val="24"/>
        </w:rPr>
        <w:t xml:space="preserve"> </w:t>
      </w:r>
      <w:r w:rsidRPr="00F97099">
        <w:rPr>
          <w:rFonts w:asciiTheme="majorHAnsi" w:hAnsiTheme="majorHAnsi"/>
          <w:spacing w:val="-1"/>
          <w:sz w:val="24"/>
          <w:szCs w:val="24"/>
        </w:rPr>
        <w:t>Empresa fornecedora do material</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ser</w:t>
      </w:r>
      <w:r w:rsidRPr="00F97099">
        <w:rPr>
          <w:rFonts w:asciiTheme="majorHAnsi" w:hAnsiTheme="majorHAnsi"/>
          <w:sz w:val="24"/>
          <w:szCs w:val="24"/>
        </w:rPr>
        <w:t xml:space="preserve"> </w:t>
      </w:r>
      <w:r w:rsidRPr="00F97099">
        <w:rPr>
          <w:rFonts w:asciiTheme="majorHAnsi" w:hAnsiTheme="majorHAnsi"/>
          <w:spacing w:val="-1"/>
          <w:sz w:val="24"/>
          <w:szCs w:val="24"/>
        </w:rPr>
        <w:t>empregado na</w:t>
      </w:r>
      <w:r w:rsidRPr="00F97099">
        <w:rPr>
          <w:rFonts w:asciiTheme="majorHAnsi" w:hAnsiTheme="majorHAnsi"/>
          <w:sz w:val="24"/>
          <w:szCs w:val="24"/>
        </w:rPr>
        <w:t xml:space="preserve"> </w:t>
      </w:r>
      <w:r w:rsidRPr="00F97099">
        <w:rPr>
          <w:rFonts w:asciiTheme="majorHAnsi" w:hAnsiTheme="majorHAnsi"/>
          <w:spacing w:val="-1"/>
          <w:sz w:val="24"/>
          <w:szCs w:val="24"/>
        </w:rPr>
        <w:t>obra.</w:t>
      </w:r>
    </w:p>
    <w:p w:rsidR="00776AEB" w:rsidRPr="00F97099" w:rsidRDefault="00776AEB" w:rsidP="000C3BD2">
      <w:pPr>
        <w:pStyle w:val="Corpodetexto"/>
        <w:numPr>
          <w:ilvl w:val="0"/>
          <w:numId w:val="1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Projetos:</w:t>
      </w:r>
      <w:r w:rsidRPr="00F97099">
        <w:rPr>
          <w:rFonts w:asciiTheme="majorHAnsi" w:hAnsiTheme="majorHAnsi"/>
          <w:spacing w:val="10"/>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2"/>
          <w:sz w:val="24"/>
          <w:szCs w:val="24"/>
        </w:rPr>
        <w:t xml:space="preserve"> </w:t>
      </w:r>
      <w:r w:rsidRPr="00F97099">
        <w:rPr>
          <w:rFonts w:asciiTheme="majorHAnsi" w:hAnsiTheme="majorHAnsi"/>
          <w:spacing w:val="-1"/>
          <w:sz w:val="24"/>
          <w:szCs w:val="24"/>
        </w:rPr>
        <w:t>elaborados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pela</w:t>
      </w:r>
      <w:r w:rsidR="00E56986" w:rsidRPr="00F97099">
        <w:rPr>
          <w:rFonts w:asciiTheme="majorHAnsi" w:hAnsiTheme="majorHAnsi"/>
          <w:spacing w:val="-1"/>
          <w:sz w:val="24"/>
          <w:szCs w:val="24"/>
        </w:rPr>
        <w:t xml:space="preserve"> Assessoria de Engenharia da PR-RR/MPF</w:t>
      </w:r>
      <w:r w:rsidRPr="00F97099">
        <w:rPr>
          <w:rFonts w:asciiTheme="majorHAnsi" w:hAnsiTheme="majorHAnsi"/>
          <w:spacing w:val="5"/>
          <w:sz w:val="24"/>
          <w:szCs w:val="24"/>
        </w:rPr>
        <w:t xml:space="preserve"> </w:t>
      </w:r>
      <w:r w:rsidRPr="00F97099">
        <w:rPr>
          <w:rFonts w:asciiTheme="majorHAnsi" w:hAnsiTheme="majorHAnsi"/>
          <w:spacing w:val="-1"/>
          <w:sz w:val="24"/>
          <w:szCs w:val="24"/>
        </w:rPr>
        <w:t>ou</w:t>
      </w:r>
      <w:r w:rsidRPr="00F97099">
        <w:rPr>
          <w:rFonts w:asciiTheme="majorHAnsi" w:hAnsiTheme="majorHAnsi"/>
          <w:spacing w:val="5"/>
          <w:sz w:val="24"/>
          <w:szCs w:val="24"/>
        </w:rPr>
        <w:t xml:space="preserve"> </w:t>
      </w:r>
      <w:r w:rsidRPr="00F97099">
        <w:rPr>
          <w:rFonts w:asciiTheme="majorHAnsi" w:hAnsiTheme="majorHAnsi"/>
          <w:spacing w:val="-1"/>
          <w:sz w:val="24"/>
          <w:szCs w:val="24"/>
        </w:rPr>
        <w:t>pela</w:t>
      </w:r>
      <w:r w:rsidRPr="00F97099">
        <w:rPr>
          <w:rFonts w:asciiTheme="majorHAnsi" w:hAnsiTheme="majorHAnsi"/>
          <w:spacing w:val="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5"/>
          <w:sz w:val="24"/>
          <w:szCs w:val="24"/>
        </w:rPr>
        <w:t xml:space="preserve"> </w:t>
      </w:r>
      <w:r w:rsidRPr="00F97099">
        <w:rPr>
          <w:rFonts w:asciiTheme="majorHAnsi" w:hAnsiTheme="majorHAnsi"/>
          <w:spacing w:val="-1"/>
          <w:sz w:val="24"/>
          <w:szCs w:val="24"/>
        </w:rPr>
        <w:t>contendo</w:t>
      </w:r>
      <w:r w:rsidRPr="00F97099">
        <w:rPr>
          <w:rFonts w:asciiTheme="majorHAnsi" w:hAnsiTheme="majorHAnsi"/>
          <w:spacing w:val="5"/>
          <w:sz w:val="24"/>
          <w:szCs w:val="24"/>
        </w:rPr>
        <w:t xml:space="preserve"> </w:t>
      </w:r>
      <w:r w:rsidRPr="00F97099">
        <w:rPr>
          <w:rFonts w:asciiTheme="majorHAnsi" w:hAnsiTheme="majorHAnsi"/>
          <w:spacing w:val="-1"/>
          <w:sz w:val="24"/>
          <w:szCs w:val="24"/>
        </w:rPr>
        <w:t>as</w:t>
      </w:r>
      <w:r w:rsidRPr="00F97099">
        <w:rPr>
          <w:rFonts w:asciiTheme="majorHAnsi" w:hAnsiTheme="majorHAnsi"/>
          <w:spacing w:val="61"/>
          <w:sz w:val="24"/>
          <w:szCs w:val="24"/>
        </w:rPr>
        <w:t xml:space="preserve"> </w:t>
      </w:r>
      <w:r w:rsidRPr="00F97099">
        <w:rPr>
          <w:rFonts w:asciiTheme="majorHAnsi" w:hAnsiTheme="majorHAnsi"/>
          <w:spacing w:val="-1"/>
          <w:sz w:val="24"/>
          <w:szCs w:val="24"/>
        </w:rPr>
        <w:t>informações técnicas</w:t>
      </w:r>
      <w:r w:rsidRPr="00F97099">
        <w:rPr>
          <w:rFonts w:asciiTheme="majorHAnsi" w:hAnsiTheme="majorHAnsi"/>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realização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empreendimento.</w:t>
      </w:r>
    </w:p>
    <w:p w:rsidR="00776AEB" w:rsidRPr="00F97099" w:rsidRDefault="00776AEB" w:rsidP="000C3BD2">
      <w:pPr>
        <w:pStyle w:val="Corpodetexto"/>
        <w:numPr>
          <w:ilvl w:val="0"/>
          <w:numId w:val="1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Planilha</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Quantitativo</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Planilha</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relação</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quantificação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8"/>
          <w:sz w:val="24"/>
          <w:szCs w:val="24"/>
        </w:rPr>
        <w:t xml:space="preserve"> </w:t>
      </w:r>
      <w:r w:rsidRPr="00F97099">
        <w:rPr>
          <w:rFonts w:asciiTheme="majorHAnsi" w:hAnsiTheme="majorHAnsi"/>
          <w:sz w:val="24"/>
          <w:szCs w:val="24"/>
        </w:rPr>
        <w:t>a</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65"/>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na obra.</w:t>
      </w:r>
    </w:p>
    <w:p w:rsidR="00776AEB" w:rsidRPr="00F97099" w:rsidRDefault="00776AEB" w:rsidP="000C3BD2">
      <w:pPr>
        <w:pStyle w:val="Corpodetexto"/>
        <w:numPr>
          <w:ilvl w:val="0"/>
          <w:numId w:val="1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Equivalente</w:t>
      </w:r>
      <w:r w:rsidRPr="00F97099">
        <w:rPr>
          <w:rFonts w:asciiTheme="majorHAnsi" w:hAnsiTheme="majorHAnsi"/>
          <w:spacing w:val="34"/>
          <w:sz w:val="24"/>
          <w:szCs w:val="24"/>
        </w:rPr>
        <w:t xml:space="preserve"> </w:t>
      </w:r>
      <w:r w:rsidRPr="00F97099">
        <w:rPr>
          <w:rFonts w:asciiTheme="majorHAnsi" w:hAnsiTheme="majorHAnsi"/>
          <w:spacing w:val="-1"/>
          <w:sz w:val="24"/>
          <w:szCs w:val="24"/>
        </w:rPr>
        <w:t>Aprovado:</w:t>
      </w:r>
      <w:r w:rsidRPr="00F97099">
        <w:rPr>
          <w:rFonts w:asciiTheme="majorHAnsi" w:hAnsiTheme="majorHAnsi"/>
          <w:spacing w:val="32"/>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1"/>
          <w:sz w:val="24"/>
          <w:szCs w:val="24"/>
        </w:rPr>
        <w:t xml:space="preserve"> </w:t>
      </w:r>
      <w:r w:rsidRPr="00F97099">
        <w:rPr>
          <w:rFonts w:asciiTheme="majorHAnsi" w:hAnsiTheme="majorHAnsi"/>
          <w:spacing w:val="-1"/>
          <w:sz w:val="24"/>
          <w:szCs w:val="24"/>
        </w:rPr>
        <w: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3"/>
          <w:sz w:val="24"/>
          <w:szCs w:val="24"/>
        </w:rPr>
        <w:t xml:space="preserve"> </w:t>
      </w:r>
      <w:r w:rsidRPr="00F97099">
        <w:rPr>
          <w:rFonts w:asciiTheme="majorHAnsi" w:hAnsiTheme="majorHAnsi"/>
          <w:spacing w:val="-1"/>
          <w:sz w:val="24"/>
          <w:szCs w:val="24"/>
        </w:rPr>
        <w:t>ou</w:t>
      </w:r>
      <w:r w:rsidRPr="00F97099">
        <w:rPr>
          <w:rFonts w:asciiTheme="majorHAnsi" w:hAnsiTheme="majorHAnsi"/>
          <w:spacing w:val="32"/>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33"/>
          <w:sz w:val="24"/>
          <w:szCs w:val="24"/>
        </w:rPr>
        <w:t xml:space="preserve"> </w:t>
      </w:r>
      <w:r w:rsidRPr="00F97099">
        <w:rPr>
          <w:rFonts w:asciiTheme="majorHAnsi" w:hAnsiTheme="majorHAnsi"/>
          <w:spacing w:val="-1"/>
          <w:sz w:val="24"/>
          <w:szCs w:val="24"/>
        </w:rPr>
        <w:t>citados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na</w:t>
      </w:r>
      <w:r w:rsidR="00930810" w:rsidRPr="00F97099">
        <w:rPr>
          <w:rFonts w:asciiTheme="majorHAnsi" w:hAnsiTheme="majorHAnsi"/>
          <w:sz w:val="24"/>
          <w:szCs w:val="24"/>
        </w:rPr>
        <w:t xml:space="preserve"> </w:t>
      </w:r>
      <w:r w:rsidRPr="00F97099">
        <w:rPr>
          <w:rFonts w:asciiTheme="majorHAnsi" w:hAnsiTheme="majorHAnsi"/>
          <w:spacing w:val="-1"/>
          <w:sz w:val="24"/>
          <w:szCs w:val="24"/>
        </w:rPr>
        <w:t>presente</w:t>
      </w:r>
      <w:r w:rsidRPr="00F97099">
        <w:rPr>
          <w:rFonts w:asciiTheme="majorHAnsi" w:hAnsiTheme="majorHAnsi"/>
          <w:spacing w:val="30"/>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técnica</w:t>
      </w:r>
      <w:r w:rsidRPr="00F97099">
        <w:rPr>
          <w:rFonts w:asciiTheme="majorHAnsi" w:hAnsiTheme="majorHAnsi"/>
          <w:spacing w:val="9"/>
          <w:sz w:val="24"/>
          <w:szCs w:val="24"/>
        </w:rPr>
        <w:t xml:space="preserve"> </w:t>
      </w:r>
      <w:r w:rsidRPr="00F97099">
        <w:rPr>
          <w:rFonts w:asciiTheme="majorHAnsi" w:hAnsiTheme="majorHAnsi"/>
          <w:spacing w:val="-1"/>
          <w:sz w:val="24"/>
          <w:szCs w:val="24"/>
        </w:rPr>
        <w:t>admitem</w:t>
      </w:r>
      <w:r w:rsidRPr="00F97099">
        <w:rPr>
          <w:rFonts w:asciiTheme="majorHAnsi" w:hAnsiTheme="majorHAnsi"/>
          <w:spacing w:val="10"/>
          <w:sz w:val="24"/>
          <w:szCs w:val="24"/>
        </w:rPr>
        <w:t xml:space="preserve"> </w:t>
      </w:r>
      <w:r w:rsidRPr="00F97099">
        <w:rPr>
          <w:rFonts w:asciiTheme="majorHAnsi" w:hAnsiTheme="majorHAnsi"/>
          <w:spacing w:val="-1"/>
          <w:sz w:val="24"/>
          <w:szCs w:val="24"/>
        </w:rPr>
        <w:t>substituição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por</w:t>
      </w:r>
      <w:r w:rsidRPr="00F97099">
        <w:rPr>
          <w:rFonts w:asciiTheme="majorHAnsi" w:hAnsiTheme="majorHAnsi"/>
          <w:spacing w:val="10"/>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10"/>
          <w:sz w:val="24"/>
          <w:szCs w:val="24"/>
        </w:rPr>
        <w:t xml:space="preserve"> </w:t>
      </w:r>
      <w:r w:rsidRPr="00F97099">
        <w:rPr>
          <w:rFonts w:asciiTheme="majorHAnsi" w:hAnsiTheme="majorHAnsi"/>
          <w:spacing w:val="-1"/>
          <w:sz w:val="24"/>
          <w:szCs w:val="24"/>
        </w:rPr>
        <w:t>equivalentes</w:t>
      </w:r>
      <w:r w:rsidRPr="00F97099">
        <w:rPr>
          <w:rFonts w:asciiTheme="majorHAnsi" w:hAnsiTheme="majorHAnsi"/>
          <w:spacing w:val="11"/>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10"/>
          <w:sz w:val="24"/>
          <w:szCs w:val="24"/>
        </w:rPr>
        <w:t xml:space="preserve"> </w:t>
      </w:r>
      <w:r w:rsidRPr="00F97099">
        <w:rPr>
          <w:rFonts w:asciiTheme="majorHAnsi" w:hAnsiTheme="majorHAnsi"/>
          <w:spacing w:val="-1"/>
          <w:sz w:val="24"/>
          <w:szCs w:val="24"/>
        </w:rPr>
        <w:t>função</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desempenho</w:t>
      </w:r>
      <w:r w:rsidRPr="00F97099">
        <w:rPr>
          <w:rFonts w:asciiTheme="majorHAnsi" w:hAnsiTheme="majorHAnsi"/>
          <w:spacing w:val="9"/>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11"/>
          <w:sz w:val="24"/>
          <w:szCs w:val="24"/>
        </w:rPr>
        <w:t xml:space="preserve"> </w:t>
      </w:r>
      <w:r w:rsidRPr="00F97099">
        <w:rPr>
          <w:rFonts w:asciiTheme="majorHAnsi" w:hAnsiTheme="majorHAnsi"/>
          <w:spacing w:val="-1"/>
          <w:sz w:val="24"/>
          <w:szCs w:val="24"/>
        </w:rPr>
        <w:t>sob</w:t>
      </w:r>
      <w:r w:rsidRPr="00F97099">
        <w:rPr>
          <w:rFonts w:asciiTheme="majorHAnsi" w:hAnsiTheme="majorHAnsi"/>
          <w:spacing w:val="69"/>
          <w:sz w:val="24"/>
          <w:szCs w:val="24"/>
        </w:rPr>
        <w:t xml:space="preserve"> </w:t>
      </w:r>
      <w:r w:rsidRPr="00F97099">
        <w:rPr>
          <w:rFonts w:asciiTheme="majorHAnsi" w:hAnsiTheme="majorHAnsi"/>
          <w:spacing w:val="-1"/>
          <w:sz w:val="24"/>
          <w:szCs w:val="24"/>
        </w:rPr>
        <w:t xml:space="preserve">consulta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aprovação da</w:t>
      </w:r>
      <w:r w:rsidRPr="00F97099">
        <w:rPr>
          <w:rFonts w:asciiTheme="majorHAnsi" w:hAnsiTheme="majorHAnsi"/>
          <w:spacing w:val="-5"/>
          <w:sz w:val="24"/>
          <w:szCs w:val="24"/>
        </w:rPr>
        <w:t xml:space="preserve"> </w:t>
      </w:r>
      <w:r w:rsidR="00E56986" w:rsidRPr="00F97099">
        <w:rPr>
          <w:rFonts w:asciiTheme="majorHAnsi" w:hAnsiTheme="majorHAnsi"/>
          <w:spacing w:val="-1"/>
          <w:sz w:val="24"/>
          <w:szCs w:val="24"/>
        </w:rPr>
        <w:t>Assessoria de Engenharia da PR-RR</w:t>
      </w:r>
      <w:r w:rsidRPr="00F97099">
        <w:rPr>
          <w:rFonts w:asciiTheme="majorHAnsi" w:hAnsiTheme="majorHAnsi"/>
          <w:spacing w:val="-1"/>
          <w:sz w:val="24"/>
          <w:szCs w:val="24"/>
        </w:rPr>
        <w:t>/MPF.</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comprovação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das</w:t>
      </w:r>
      <w:r w:rsidRPr="00F97099">
        <w:rPr>
          <w:rFonts w:asciiTheme="majorHAnsi" w:hAnsiTheme="majorHAnsi"/>
          <w:spacing w:val="4"/>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critério</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3"/>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sem</w:t>
      </w:r>
      <w:r w:rsidRPr="00F97099">
        <w:rPr>
          <w:rFonts w:asciiTheme="majorHAnsi" w:hAnsiTheme="majorHAnsi"/>
          <w:spacing w:val="2"/>
          <w:sz w:val="24"/>
          <w:szCs w:val="24"/>
        </w:rPr>
        <w:t xml:space="preserve"> </w:t>
      </w:r>
      <w:r w:rsidRPr="00F97099">
        <w:rPr>
          <w:rFonts w:asciiTheme="majorHAnsi" w:hAnsiTheme="majorHAnsi"/>
          <w:spacing w:val="-1"/>
          <w:sz w:val="24"/>
          <w:szCs w:val="24"/>
        </w:rPr>
        <w:t>onerá-la,</w:t>
      </w:r>
      <w:r w:rsidRPr="00F97099">
        <w:rPr>
          <w:rFonts w:asciiTheme="majorHAnsi" w:hAnsiTheme="majorHAnsi"/>
          <w:spacing w:val="5"/>
          <w:sz w:val="24"/>
          <w:szCs w:val="24"/>
        </w:rPr>
        <w:t xml:space="preserve"> </w:t>
      </w:r>
      <w:r w:rsidRPr="00F97099">
        <w:rPr>
          <w:rFonts w:asciiTheme="majorHAnsi" w:hAnsiTheme="majorHAnsi"/>
          <w:spacing w:val="-1"/>
          <w:sz w:val="24"/>
          <w:szCs w:val="24"/>
        </w:rPr>
        <w:t>basear-se</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77"/>
          <w:sz w:val="24"/>
          <w:szCs w:val="24"/>
        </w:rPr>
        <w:t xml:space="preserve"> </w:t>
      </w:r>
      <w:r w:rsidRPr="00F97099">
        <w:rPr>
          <w:rFonts w:asciiTheme="majorHAnsi" w:hAnsiTheme="majorHAnsi"/>
          <w:spacing w:val="-1"/>
          <w:sz w:val="24"/>
          <w:szCs w:val="24"/>
        </w:rPr>
        <w:t>ensaios</w:t>
      </w:r>
      <w:r w:rsidRPr="00F97099">
        <w:rPr>
          <w:rFonts w:asciiTheme="majorHAnsi" w:hAnsiTheme="majorHAnsi"/>
          <w:sz w:val="24"/>
          <w:szCs w:val="24"/>
        </w:rPr>
        <w:t xml:space="preserve"> </w:t>
      </w:r>
      <w:r w:rsidRPr="00F97099">
        <w:rPr>
          <w:rFonts w:asciiTheme="majorHAnsi" w:hAnsiTheme="majorHAnsi"/>
          <w:spacing w:val="-1"/>
          <w:sz w:val="24"/>
          <w:szCs w:val="24"/>
        </w:rPr>
        <w:t>tecnológicos</w:t>
      </w:r>
      <w:r w:rsidRPr="00F97099">
        <w:rPr>
          <w:rFonts w:asciiTheme="majorHAnsi" w:hAnsiTheme="majorHAnsi"/>
          <w:spacing w:val="1"/>
          <w:sz w:val="24"/>
          <w:szCs w:val="24"/>
        </w:rPr>
        <w:t xml:space="preserve"> </w:t>
      </w:r>
      <w:r w:rsidRPr="00F97099">
        <w:rPr>
          <w:rFonts w:asciiTheme="majorHAnsi" w:hAnsiTheme="majorHAnsi"/>
          <w:spacing w:val="-1"/>
          <w:sz w:val="24"/>
          <w:szCs w:val="24"/>
        </w:rPr>
        <w:t>normatizados.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59"/>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57"/>
          <w:sz w:val="24"/>
          <w:szCs w:val="24"/>
        </w:rPr>
        <w:t xml:space="preserve"> </w:t>
      </w:r>
      <w:r w:rsidRPr="00F97099">
        <w:rPr>
          <w:rFonts w:asciiTheme="majorHAnsi" w:hAnsiTheme="majorHAnsi"/>
          <w:spacing w:val="-1"/>
          <w:sz w:val="24"/>
          <w:szCs w:val="24"/>
        </w:rPr>
        <w:t>escolhido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7"/>
          <w:sz w:val="24"/>
          <w:szCs w:val="24"/>
        </w:rPr>
        <w:t xml:space="preserve"> </w:t>
      </w:r>
      <w:r w:rsidRPr="00F97099">
        <w:rPr>
          <w:rFonts w:asciiTheme="majorHAnsi" w:hAnsiTheme="majorHAnsi"/>
          <w:spacing w:val="-1"/>
          <w:sz w:val="24"/>
          <w:szCs w:val="24"/>
        </w:rPr>
        <w:t>ser</w:t>
      </w:r>
      <w:r w:rsidRPr="00F97099">
        <w:rPr>
          <w:rFonts w:asciiTheme="majorHAnsi" w:hAnsiTheme="majorHAnsi"/>
          <w:spacing w:val="58"/>
          <w:sz w:val="24"/>
          <w:szCs w:val="24"/>
        </w:rPr>
        <w:t xml:space="preserve"> </w:t>
      </w:r>
      <w:r w:rsidRPr="00F97099">
        <w:rPr>
          <w:rFonts w:asciiTheme="majorHAnsi" w:hAnsiTheme="majorHAnsi"/>
          <w:spacing w:val="-1"/>
          <w:sz w:val="24"/>
          <w:szCs w:val="24"/>
        </w:rPr>
        <w:t>participante</w:t>
      </w:r>
      <w:r w:rsidRPr="00F97099">
        <w:rPr>
          <w:rFonts w:asciiTheme="majorHAnsi" w:hAnsiTheme="majorHAnsi"/>
          <w:spacing w:val="60"/>
          <w:sz w:val="24"/>
          <w:szCs w:val="24"/>
        </w:rPr>
        <w:t xml:space="preserve"> </w:t>
      </w:r>
      <w:r w:rsidRPr="00F97099">
        <w:rPr>
          <w:rFonts w:asciiTheme="majorHAnsi" w:hAnsiTheme="majorHAnsi"/>
          <w:spacing w:val="-1"/>
          <w:sz w:val="24"/>
          <w:szCs w:val="24"/>
        </w:rPr>
        <w:t>do</w:t>
      </w:r>
      <w:r w:rsidRPr="00F97099">
        <w:rPr>
          <w:rFonts w:asciiTheme="majorHAnsi" w:hAnsiTheme="majorHAnsi"/>
          <w:spacing w:val="57"/>
          <w:sz w:val="24"/>
          <w:szCs w:val="24"/>
        </w:rPr>
        <w:t xml:space="preserve"> </w:t>
      </w:r>
      <w:r w:rsidRPr="00F97099">
        <w:rPr>
          <w:rFonts w:asciiTheme="majorHAnsi" w:hAnsiTheme="majorHAnsi"/>
          <w:spacing w:val="-1"/>
          <w:sz w:val="24"/>
          <w:szCs w:val="24"/>
        </w:rPr>
        <w:t>Programa</w:t>
      </w:r>
      <w:r w:rsidRPr="00F97099">
        <w:rPr>
          <w:rFonts w:asciiTheme="majorHAnsi" w:hAnsiTheme="majorHAnsi"/>
          <w:spacing w:val="58"/>
          <w:sz w:val="24"/>
          <w:szCs w:val="24"/>
        </w:rPr>
        <w:t xml:space="preserve"> </w:t>
      </w:r>
      <w:r w:rsidRPr="00F97099">
        <w:rPr>
          <w:rFonts w:asciiTheme="majorHAnsi" w:hAnsiTheme="majorHAnsi"/>
          <w:spacing w:val="-1"/>
          <w:sz w:val="24"/>
          <w:szCs w:val="24"/>
        </w:rPr>
        <w:t>Brasileiro</w:t>
      </w:r>
      <w:r w:rsidRPr="00F97099">
        <w:rPr>
          <w:rFonts w:asciiTheme="majorHAnsi" w:hAnsiTheme="majorHAnsi"/>
          <w:spacing w:val="59"/>
          <w:sz w:val="24"/>
          <w:szCs w:val="24"/>
        </w:rPr>
        <w:t xml:space="preserve"> </w:t>
      </w:r>
      <w:r w:rsidRPr="00F97099">
        <w:rPr>
          <w:rFonts w:asciiTheme="majorHAnsi" w:hAnsiTheme="majorHAnsi"/>
          <w:spacing w:val="-1"/>
          <w:sz w:val="24"/>
          <w:szCs w:val="24"/>
        </w:rPr>
        <w:t>da</w:t>
      </w:r>
      <w:r w:rsidRPr="00F97099">
        <w:rPr>
          <w:rFonts w:asciiTheme="majorHAnsi" w:hAnsiTheme="majorHAnsi"/>
          <w:spacing w:val="57"/>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65"/>
          <w:sz w:val="24"/>
          <w:szCs w:val="24"/>
        </w:rPr>
        <w:t xml:space="preserve"> </w:t>
      </w:r>
      <w:r w:rsidRPr="00F97099">
        <w:rPr>
          <w:rFonts w:asciiTheme="majorHAnsi" w:hAnsiTheme="majorHAnsi"/>
          <w:spacing w:val="-1"/>
          <w:sz w:val="24"/>
          <w:szCs w:val="24"/>
        </w:rPr>
        <w:t>Produtividade</w:t>
      </w:r>
      <w:r w:rsidRPr="00F97099">
        <w:rPr>
          <w:rFonts w:asciiTheme="majorHAnsi" w:hAnsiTheme="majorHAnsi"/>
          <w:spacing w:val="13"/>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Habitat</w:t>
      </w:r>
      <w:r w:rsidRPr="00F97099">
        <w:rPr>
          <w:rFonts w:asciiTheme="majorHAnsi" w:hAnsiTheme="majorHAnsi"/>
          <w:spacing w:val="13"/>
          <w:sz w:val="24"/>
          <w:szCs w:val="24"/>
        </w:rPr>
        <w:t xml:space="preserve"> </w:t>
      </w:r>
      <w:r w:rsidRPr="00F97099">
        <w:rPr>
          <w:rFonts w:asciiTheme="majorHAnsi" w:hAnsiTheme="majorHAnsi"/>
          <w:sz w:val="24"/>
          <w:szCs w:val="24"/>
        </w:rPr>
        <w:t>–</w:t>
      </w:r>
      <w:r w:rsidRPr="00F97099">
        <w:rPr>
          <w:rFonts w:asciiTheme="majorHAnsi" w:hAnsiTheme="majorHAnsi"/>
          <w:spacing w:val="10"/>
          <w:sz w:val="24"/>
          <w:szCs w:val="24"/>
        </w:rPr>
        <w:t xml:space="preserve"> </w:t>
      </w:r>
      <w:r w:rsidRPr="00F97099">
        <w:rPr>
          <w:rFonts w:asciiTheme="majorHAnsi" w:hAnsiTheme="majorHAnsi"/>
          <w:spacing w:val="-1"/>
          <w:sz w:val="24"/>
          <w:szCs w:val="24"/>
        </w:rPr>
        <w:t>PBQP-H</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9"/>
          <w:sz w:val="24"/>
          <w:szCs w:val="24"/>
        </w:rPr>
        <w:t xml:space="preserve"> </w:t>
      </w:r>
      <w:r w:rsidRPr="00F97099">
        <w:rPr>
          <w:rFonts w:asciiTheme="majorHAnsi" w:hAnsiTheme="majorHAnsi"/>
          <w:spacing w:val="-1"/>
          <w:sz w:val="24"/>
          <w:szCs w:val="24"/>
        </w:rPr>
        <w:t>seus</w:t>
      </w:r>
      <w:r w:rsidRPr="00F97099">
        <w:rPr>
          <w:rFonts w:asciiTheme="majorHAnsi" w:hAnsiTheme="majorHAnsi"/>
          <w:spacing w:val="13"/>
          <w:sz w:val="24"/>
          <w:szCs w:val="24"/>
        </w:rPr>
        <w:t xml:space="preserve"> </w:t>
      </w:r>
      <w:r w:rsidRPr="00F97099">
        <w:rPr>
          <w:rFonts w:asciiTheme="majorHAnsi" w:hAnsiTheme="majorHAnsi"/>
          <w:spacing w:val="-1"/>
          <w:sz w:val="24"/>
          <w:szCs w:val="24"/>
        </w:rPr>
        <w:t>produtos/equipamentos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11"/>
          <w:sz w:val="24"/>
          <w:szCs w:val="24"/>
        </w:rPr>
        <w:t xml:space="preserve"> </w:t>
      </w:r>
      <w:r w:rsidRPr="00F97099">
        <w:rPr>
          <w:rFonts w:asciiTheme="majorHAnsi" w:hAnsiTheme="majorHAnsi"/>
          <w:spacing w:val="-2"/>
          <w:sz w:val="24"/>
          <w:szCs w:val="24"/>
        </w:rPr>
        <w:t>em</w:t>
      </w:r>
      <w:r w:rsidRPr="00F97099">
        <w:rPr>
          <w:rFonts w:asciiTheme="majorHAnsi" w:hAnsiTheme="majorHAnsi"/>
          <w:spacing w:val="49"/>
          <w:sz w:val="24"/>
          <w:szCs w:val="24"/>
        </w:rPr>
        <w:t xml:space="preserve"> </w:t>
      </w:r>
      <w:r w:rsidRPr="00F97099">
        <w:rPr>
          <w:rFonts w:asciiTheme="majorHAnsi" w:hAnsiTheme="majorHAnsi"/>
          <w:spacing w:val="-1"/>
          <w:sz w:val="24"/>
          <w:szCs w:val="24"/>
        </w:rPr>
        <w:t>conformidade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as normas da ABNT.</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Ttulo1"/>
        <w:numPr>
          <w:ilvl w:val="0"/>
          <w:numId w:val="65"/>
        </w:numPr>
        <w:kinsoku w:val="0"/>
        <w:overflowPunct w:val="0"/>
        <w:rPr>
          <w:rFonts w:asciiTheme="majorHAnsi" w:hAnsiTheme="majorHAnsi"/>
          <w:bCs w:val="0"/>
          <w:sz w:val="24"/>
          <w:szCs w:val="24"/>
        </w:rPr>
      </w:pPr>
      <w:bookmarkStart w:id="9" w:name="_Toc429648194"/>
      <w:r w:rsidRPr="00F97099">
        <w:rPr>
          <w:rFonts w:asciiTheme="majorHAnsi" w:hAnsiTheme="majorHAnsi"/>
          <w:spacing w:val="-1"/>
          <w:sz w:val="24"/>
          <w:szCs w:val="24"/>
        </w:rPr>
        <w:t>GENERALIDADES</w:t>
      </w:r>
      <w:bookmarkEnd w:id="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dos</w:t>
      </w:r>
      <w:r w:rsidRPr="00F97099">
        <w:rPr>
          <w:rFonts w:asciiTheme="majorHAnsi" w:hAnsiTheme="majorHAnsi"/>
          <w:spacing w:val="1"/>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obedecer</w:t>
      </w:r>
      <w:r w:rsidRPr="00F97099">
        <w:rPr>
          <w:rFonts w:asciiTheme="majorHAnsi" w:hAnsiTheme="majorHAnsi"/>
          <w:spacing w:val="4"/>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5"/>
          <w:sz w:val="24"/>
          <w:szCs w:val="24"/>
        </w:rPr>
        <w:t xml:space="preserve"> </w:t>
      </w:r>
      <w:r w:rsidRPr="00F97099">
        <w:rPr>
          <w:rFonts w:asciiTheme="majorHAnsi" w:hAnsiTheme="majorHAnsi"/>
          <w:spacing w:val="-2"/>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
          <w:sz w:val="24"/>
          <w:szCs w:val="24"/>
        </w:rPr>
        <w:t xml:space="preserve"> </w:t>
      </w:r>
      <w:r w:rsidRPr="00F97099">
        <w:rPr>
          <w:rFonts w:asciiTheme="majorHAnsi" w:hAnsiTheme="majorHAnsi"/>
          <w:spacing w:val="-1"/>
          <w:sz w:val="24"/>
          <w:szCs w:val="24"/>
        </w:rPr>
        <w:t>os</w:t>
      </w:r>
      <w:r w:rsidRPr="00F97099">
        <w:rPr>
          <w:rFonts w:asciiTheme="majorHAnsi" w:hAnsiTheme="majorHAnsi"/>
          <w:spacing w:val="2"/>
          <w:sz w:val="24"/>
          <w:szCs w:val="24"/>
        </w:rPr>
        <w:t xml:space="preserve"> </w:t>
      </w:r>
      <w:r w:rsidRPr="00F97099">
        <w:rPr>
          <w:rFonts w:asciiTheme="majorHAnsi" w:hAnsiTheme="majorHAnsi"/>
          <w:spacing w:val="-1"/>
          <w:sz w:val="24"/>
          <w:szCs w:val="24"/>
        </w:rPr>
        <w:t>pormenores,</w:t>
      </w:r>
      <w:r w:rsidRPr="00F97099">
        <w:rPr>
          <w:rFonts w:asciiTheme="majorHAnsi" w:hAnsiTheme="majorHAnsi"/>
          <w:spacing w:val="5"/>
          <w:sz w:val="24"/>
          <w:szCs w:val="24"/>
        </w:rPr>
        <w:t xml:space="preserve"> </w:t>
      </w:r>
      <w:r w:rsidRPr="00F97099">
        <w:rPr>
          <w:rFonts w:asciiTheme="majorHAnsi" w:hAnsiTheme="majorHAnsi"/>
          <w:spacing w:val="-1"/>
          <w:sz w:val="24"/>
          <w:szCs w:val="24"/>
        </w:rPr>
        <w:t>aos</w:t>
      </w:r>
      <w:r w:rsidRPr="00F97099">
        <w:rPr>
          <w:rFonts w:asciiTheme="majorHAnsi" w:hAnsiTheme="majorHAnsi"/>
          <w:spacing w:val="1"/>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57"/>
          <w:sz w:val="24"/>
          <w:szCs w:val="24"/>
        </w:rPr>
        <w:t xml:space="preserve"> </w:t>
      </w:r>
      <w:r w:rsidRPr="00F97099">
        <w:rPr>
          <w:rFonts w:asciiTheme="majorHAnsi" w:hAnsiTheme="majorHAnsi"/>
          <w:spacing w:val="-1"/>
          <w:sz w:val="24"/>
          <w:szCs w:val="24"/>
        </w:rPr>
        <w:t>itens:</w:t>
      </w:r>
    </w:p>
    <w:p w:rsidR="00776AEB" w:rsidRPr="00F97099" w:rsidRDefault="00776AEB" w:rsidP="000C3BD2">
      <w:pPr>
        <w:pStyle w:val="Corpodetexto"/>
        <w:numPr>
          <w:ilvl w:val="0"/>
          <w:numId w:val="1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Desenhos,</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3"/>
          <w:sz w:val="24"/>
          <w:szCs w:val="24"/>
        </w:rPr>
        <w:t xml:space="preserve"> </w:t>
      </w:r>
      <w:r w:rsidRPr="00F97099">
        <w:rPr>
          <w:rFonts w:asciiTheme="majorHAnsi" w:hAnsiTheme="majorHAnsi"/>
          <w:spacing w:val="-1"/>
          <w:sz w:val="24"/>
          <w:szCs w:val="24"/>
        </w:rPr>
        <w:t>integrantes do Projeto;</w:t>
      </w:r>
    </w:p>
    <w:p w:rsidR="00776AEB" w:rsidRPr="00F97099" w:rsidRDefault="00776AEB" w:rsidP="000C3BD2">
      <w:pPr>
        <w:pStyle w:val="Corpodetexto"/>
        <w:numPr>
          <w:ilvl w:val="0"/>
          <w:numId w:val="1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4"/>
          <w:sz w:val="24"/>
          <w:szCs w:val="24"/>
        </w:rPr>
        <w:t xml:space="preserve"> </w:t>
      </w:r>
      <w:r w:rsidRPr="00F97099">
        <w:rPr>
          <w:rFonts w:asciiTheme="majorHAnsi" w:hAnsiTheme="majorHAnsi"/>
          <w:spacing w:val="-1"/>
          <w:sz w:val="24"/>
          <w:szCs w:val="24"/>
        </w:rPr>
        <w:t>pertinentes do</w:t>
      </w:r>
      <w:r w:rsidRPr="00F97099">
        <w:rPr>
          <w:rFonts w:asciiTheme="majorHAnsi" w:hAnsiTheme="majorHAnsi"/>
          <w:spacing w:val="-2"/>
          <w:sz w:val="24"/>
          <w:szCs w:val="24"/>
        </w:rPr>
        <w:t xml:space="preserve"> </w:t>
      </w:r>
      <w:r w:rsidRPr="00F97099">
        <w:rPr>
          <w:rFonts w:asciiTheme="majorHAnsi" w:hAnsiTheme="majorHAnsi"/>
          <w:spacing w:val="-1"/>
          <w:sz w:val="24"/>
          <w:szCs w:val="24"/>
        </w:rPr>
        <w:t>Manual</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2"/>
          <w:sz w:val="24"/>
          <w:szCs w:val="24"/>
        </w:rPr>
        <w:t xml:space="preserve"> </w:t>
      </w:r>
      <w:r w:rsidRPr="00F97099">
        <w:rPr>
          <w:rFonts w:asciiTheme="majorHAnsi" w:hAnsiTheme="majorHAnsi"/>
          <w:spacing w:val="-1"/>
          <w:sz w:val="24"/>
          <w:szCs w:val="24"/>
        </w:rPr>
        <w:t>Públicas</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Edificações</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Práticas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da SEAP.</w:t>
      </w:r>
    </w:p>
    <w:p w:rsidR="00776AEB" w:rsidRPr="00F97099" w:rsidRDefault="00776AEB" w:rsidP="000C3BD2">
      <w:pPr>
        <w:pStyle w:val="Corpodetexto"/>
        <w:numPr>
          <w:ilvl w:val="0"/>
          <w:numId w:val="1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Os</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9"/>
          <w:sz w:val="24"/>
          <w:szCs w:val="24"/>
        </w:rPr>
        <w:t xml:space="preserve"> </w:t>
      </w:r>
      <w:r w:rsidRPr="00F97099">
        <w:rPr>
          <w:rFonts w:asciiTheme="majorHAnsi" w:hAnsiTheme="majorHAnsi"/>
          <w:spacing w:val="-1"/>
          <w:sz w:val="24"/>
          <w:szCs w:val="24"/>
        </w:rPr>
        <w:t>ser</w:t>
      </w:r>
      <w:r w:rsidRPr="00F97099">
        <w:rPr>
          <w:rFonts w:asciiTheme="majorHAnsi" w:hAnsiTheme="majorHAnsi"/>
          <w:spacing w:val="9"/>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8"/>
          <w:sz w:val="24"/>
          <w:szCs w:val="24"/>
        </w:rPr>
        <w:t xml:space="preserve"> </w:t>
      </w:r>
      <w:r w:rsidRPr="00F97099">
        <w:rPr>
          <w:rFonts w:asciiTheme="majorHAnsi" w:hAnsiTheme="majorHAnsi"/>
          <w:spacing w:val="-1"/>
          <w:sz w:val="24"/>
          <w:szCs w:val="24"/>
        </w:rPr>
        <w:t>com</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presente</w:t>
      </w:r>
      <w:r w:rsidRPr="00F97099">
        <w:rPr>
          <w:rFonts w:asciiTheme="majorHAnsi" w:hAnsiTheme="majorHAnsi"/>
          <w:spacing w:val="9"/>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10"/>
          <w:sz w:val="24"/>
          <w:szCs w:val="24"/>
        </w:rPr>
        <w:t xml:space="preserve"> </w:t>
      </w:r>
      <w:r w:rsidRPr="00F97099">
        <w:rPr>
          <w:rFonts w:asciiTheme="majorHAnsi" w:hAnsiTheme="majorHAnsi"/>
          <w:spacing w:val="-1"/>
          <w:sz w:val="24"/>
          <w:szCs w:val="24"/>
        </w:rPr>
        <w:t>que</w:t>
      </w:r>
      <w:r w:rsidRPr="00F97099">
        <w:rPr>
          <w:rFonts w:asciiTheme="majorHAnsi" w:hAnsiTheme="majorHAnsi"/>
          <w:spacing w:val="63"/>
          <w:sz w:val="24"/>
          <w:szCs w:val="24"/>
        </w:rPr>
        <w:t xml:space="preserve"> </w:t>
      </w:r>
      <w:r w:rsidRPr="00F97099">
        <w:rPr>
          <w:rFonts w:asciiTheme="majorHAnsi" w:hAnsiTheme="majorHAnsi"/>
          <w:spacing w:val="-1"/>
          <w:sz w:val="24"/>
          <w:szCs w:val="24"/>
        </w:rPr>
        <w:t>qualquer</w:t>
      </w:r>
      <w:r w:rsidRPr="00F97099">
        <w:rPr>
          <w:rFonts w:asciiTheme="majorHAnsi" w:hAnsiTheme="majorHAnsi"/>
          <w:sz w:val="24"/>
          <w:szCs w:val="24"/>
        </w:rPr>
        <w:t xml:space="preserve"> </w:t>
      </w:r>
      <w:r w:rsidRPr="00F97099">
        <w:rPr>
          <w:rFonts w:asciiTheme="majorHAnsi" w:hAnsiTheme="majorHAnsi"/>
          <w:spacing w:val="-1"/>
          <w:sz w:val="24"/>
          <w:szCs w:val="24"/>
        </w:rPr>
        <w:t>solicitação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modificação</w:t>
      </w:r>
      <w:r w:rsidRPr="00F97099">
        <w:rPr>
          <w:rFonts w:asciiTheme="majorHAnsi" w:hAnsiTheme="majorHAnsi"/>
          <w:spacing w:val="60"/>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encaminhada,</w:t>
      </w:r>
      <w:r w:rsidRPr="00F97099">
        <w:rPr>
          <w:rFonts w:asciiTheme="majorHAnsi" w:hAnsiTheme="majorHAnsi"/>
          <w:spacing w:val="1"/>
          <w:sz w:val="24"/>
          <w:szCs w:val="24"/>
        </w:rPr>
        <w:t xml:space="preserve"> </w:t>
      </w:r>
      <w:r w:rsidRPr="00F97099">
        <w:rPr>
          <w:rFonts w:asciiTheme="majorHAnsi" w:hAnsiTheme="majorHAnsi"/>
          <w:spacing w:val="-1"/>
          <w:sz w:val="24"/>
          <w:szCs w:val="24"/>
        </w:rPr>
        <w:t>por</w:t>
      </w:r>
      <w:r w:rsidR="00FC2107" w:rsidRPr="00F97099">
        <w:rPr>
          <w:rFonts w:asciiTheme="majorHAnsi" w:hAnsiTheme="majorHAnsi"/>
          <w:sz w:val="24"/>
          <w:szCs w:val="24"/>
        </w:rPr>
        <w:t xml:space="preserve"> </w:t>
      </w:r>
      <w:r w:rsidRPr="00F97099">
        <w:rPr>
          <w:rFonts w:asciiTheme="majorHAnsi" w:hAnsiTheme="majorHAnsi"/>
          <w:spacing w:val="-1"/>
          <w:sz w:val="24"/>
          <w:szCs w:val="24"/>
        </w:rPr>
        <w:t>escrito</w:t>
      </w:r>
      <w:r w:rsidRPr="00F97099">
        <w:rPr>
          <w:rFonts w:asciiTheme="majorHAnsi" w:hAnsiTheme="majorHAnsi"/>
          <w:spacing w:val="59"/>
          <w:sz w:val="24"/>
          <w:szCs w:val="24"/>
        </w:rPr>
        <w:t xml:space="preserve"> </w:t>
      </w:r>
      <w:r w:rsidRPr="00F97099">
        <w:rPr>
          <w:rFonts w:asciiTheme="majorHAnsi" w:hAnsiTheme="majorHAnsi"/>
          <w:sz w:val="24"/>
          <w:szCs w:val="24"/>
        </w:rPr>
        <w:t>e</w:t>
      </w:r>
      <w:r w:rsidRPr="00F97099">
        <w:rPr>
          <w:rFonts w:asciiTheme="majorHAnsi" w:hAnsiTheme="majorHAnsi"/>
          <w:spacing w:val="58"/>
          <w:sz w:val="24"/>
          <w:szCs w:val="24"/>
        </w:rPr>
        <w:t xml:space="preserve"> </w:t>
      </w:r>
      <w:r w:rsidRPr="00F97099">
        <w:rPr>
          <w:rFonts w:asciiTheme="majorHAnsi" w:hAnsiTheme="majorHAnsi"/>
          <w:spacing w:val="-1"/>
          <w:sz w:val="24"/>
          <w:szCs w:val="24"/>
        </w:rPr>
        <w:t>fundamentada,</w:t>
      </w:r>
      <w:r w:rsidRPr="00F97099">
        <w:rPr>
          <w:rFonts w:asciiTheme="majorHAnsi" w:hAnsiTheme="majorHAnsi"/>
          <w:sz w:val="24"/>
          <w:szCs w:val="24"/>
        </w:rPr>
        <w:t xml:space="preserve"> à</w:t>
      </w:r>
      <w:r w:rsidRPr="00F97099">
        <w:rPr>
          <w:rFonts w:asciiTheme="majorHAnsi" w:hAnsiTheme="majorHAnsi"/>
          <w:spacing w:val="61"/>
          <w:sz w:val="24"/>
          <w:szCs w:val="24"/>
        </w:rPr>
        <w:t xml:space="preserve"> </w:t>
      </w:r>
      <w:r w:rsidRPr="00F97099">
        <w:rPr>
          <w:rFonts w:asciiTheme="majorHAnsi" w:hAnsiTheme="majorHAnsi"/>
          <w:spacing w:val="-1"/>
          <w:sz w:val="24"/>
          <w:szCs w:val="24"/>
        </w:rPr>
        <w:t>Coordenadoria</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Administração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Procuradoria</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3"/>
          <w:sz w:val="24"/>
          <w:szCs w:val="24"/>
        </w:rPr>
        <w:t xml:space="preserve"> </w:t>
      </w:r>
      <w:r w:rsidRPr="00F97099">
        <w:rPr>
          <w:rFonts w:asciiTheme="majorHAnsi" w:hAnsiTheme="majorHAnsi"/>
          <w:spacing w:val="-1"/>
          <w:sz w:val="24"/>
          <w:szCs w:val="24"/>
        </w:rPr>
        <w:t>República</w:t>
      </w:r>
      <w:r w:rsidRPr="00F97099">
        <w:rPr>
          <w:rFonts w:asciiTheme="majorHAnsi" w:hAnsiTheme="majorHAnsi"/>
          <w:spacing w:val="5"/>
          <w:sz w:val="24"/>
          <w:szCs w:val="24"/>
        </w:rPr>
        <w:t xml:space="preserve"> </w:t>
      </w:r>
      <w:r w:rsidRPr="00F97099">
        <w:rPr>
          <w:rFonts w:asciiTheme="majorHAnsi" w:hAnsiTheme="majorHAnsi"/>
          <w:spacing w:val="-1"/>
          <w:sz w:val="24"/>
          <w:szCs w:val="24"/>
        </w:rPr>
        <w:t>no</w:t>
      </w:r>
      <w:r w:rsidRPr="00F97099">
        <w:rPr>
          <w:rFonts w:asciiTheme="majorHAnsi" w:hAnsiTheme="majorHAnsi"/>
          <w:spacing w:val="6"/>
          <w:sz w:val="24"/>
          <w:szCs w:val="24"/>
        </w:rPr>
        <w:t xml:space="preserve"> </w:t>
      </w:r>
      <w:r w:rsidRPr="00F97099">
        <w:rPr>
          <w:rFonts w:asciiTheme="majorHAnsi" w:hAnsiTheme="majorHAnsi"/>
          <w:spacing w:val="-1"/>
          <w:sz w:val="24"/>
          <w:szCs w:val="24"/>
        </w:rPr>
        <w:t>Município,</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qual</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5"/>
          <w:sz w:val="24"/>
          <w:szCs w:val="24"/>
        </w:rPr>
        <w:t xml:space="preserve"> </w:t>
      </w:r>
      <w:r w:rsidRPr="00F97099">
        <w:rPr>
          <w:rFonts w:asciiTheme="majorHAnsi" w:hAnsiTheme="majorHAnsi"/>
          <w:spacing w:val="-1"/>
          <w:sz w:val="24"/>
          <w:szCs w:val="24"/>
        </w:rPr>
        <w:t>submetê-la</w:t>
      </w:r>
      <w:r w:rsidRPr="00F97099">
        <w:rPr>
          <w:rFonts w:asciiTheme="majorHAnsi" w:hAnsiTheme="majorHAnsi"/>
          <w:spacing w:val="19"/>
          <w:sz w:val="24"/>
          <w:szCs w:val="24"/>
        </w:rPr>
        <w:t xml:space="preserve"> </w:t>
      </w:r>
      <w:r w:rsidRPr="00F97099">
        <w:rPr>
          <w:rFonts w:asciiTheme="majorHAnsi" w:hAnsiTheme="majorHAnsi"/>
          <w:sz w:val="24"/>
          <w:szCs w:val="24"/>
        </w:rPr>
        <w:t>à</w:t>
      </w:r>
      <w:r w:rsidRPr="00F97099">
        <w:rPr>
          <w:rFonts w:asciiTheme="majorHAnsi" w:hAnsiTheme="majorHAnsi"/>
          <w:spacing w:val="17"/>
          <w:sz w:val="24"/>
          <w:szCs w:val="24"/>
        </w:rPr>
        <w:t xml:space="preserve"> </w:t>
      </w:r>
      <w:r w:rsidR="00E56986" w:rsidRPr="00F97099">
        <w:rPr>
          <w:rFonts w:asciiTheme="majorHAnsi" w:hAnsiTheme="majorHAnsi"/>
          <w:spacing w:val="-1"/>
          <w:sz w:val="24"/>
          <w:szCs w:val="24"/>
        </w:rPr>
        <w:t>Assessoria de Engenharia</w:t>
      </w:r>
      <w:r w:rsidRPr="00F97099">
        <w:rPr>
          <w:rFonts w:asciiTheme="majorHAnsi" w:hAnsiTheme="majorHAnsi"/>
          <w:spacing w:val="21"/>
          <w:sz w:val="24"/>
          <w:szCs w:val="24"/>
        </w:rPr>
        <w:t xml:space="preserve"> </w:t>
      </w:r>
      <w:r w:rsidRPr="00F97099">
        <w:rPr>
          <w:rFonts w:asciiTheme="majorHAnsi" w:hAnsiTheme="majorHAnsi"/>
          <w:spacing w:val="-1"/>
          <w:sz w:val="24"/>
          <w:szCs w:val="24"/>
        </w:rPr>
        <w:t>da</w:t>
      </w:r>
      <w:r w:rsidRPr="00F97099">
        <w:rPr>
          <w:rFonts w:asciiTheme="majorHAnsi" w:hAnsiTheme="majorHAnsi"/>
          <w:spacing w:val="17"/>
          <w:sz w:val="24"/>
          <w:szCs w:val="24"/>
        </w:rPr>
        <w:t xml:space="preserve"> </w:t>
      </w:r>
      <w:r w:rsidRPr="00F97099">
        <w:rPr>
          <w:rFonts w:asciiTheme="majorHAnsi" w:hAnsiTheme="majorHAnsi"/>
          <w:spacing w:val="-1"/>
          <w:sz w:val="24"/>
          <w:szCs w:val="24"/>
        </w:rPr>
        <w:t>Procuradoria</w:t>
      </w:r>
      <w:r w:rsidRPr="00F97099">
        <w:rPr>
          <w:rFonts w:asciiTheme="majorHAnsi" w:hAnsiTheme="majorHAnsi"/>
          <w:spacing w:val="19"/>
          <w:sz w:val="24"/>
          <w:szCs w:val="24"/>
        </w:rPr>
        <w:t xml:space="preserve"> </w:t>
      </w:r>
      <w:r w:rsidR="00CF1874" w:rsidRPr="00F97099">
        <w:rPr>
          <w:rFonts w:asciiTheme="majorHAnsi" w:hAnsiTheme="majorHAnsi"/>
          <w:spacing w:val="-1"/>
          <w:sz w:val="24"/>
          <w:szCs w:val="24"/>
        </w:rPr>
        <w:t>da República em Roraima</w:t>
      </w:r>
      <w:r w:rsidRPr="00F97099">
        <w:rPr>
          <w:rFonts w:asciiTheme="majorHAnsi" w:hAnsiTheme="majorHAnsi"/>
          <w:spacing w:val="-1"/>
          <w:sz w:val="24"/>
          <w:szCs w:val="24"/>
        </w:rPr>
        <w:t>,</w:t>
      </w:r>
      <w:r w:rsidRPr="00F97099">
        <w:rPr>
          <w:rFonts w:asciiTheme="majorHAnsi" w:hAnsiTheme="majorHAnsi"/>
          <w:spacing w:val="1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2"/>
          <w:sz w:val="24"/>
          <w:szCs w:val="24"/>
        </w:rPr>
        <w:t xml:space="preserve"> </w:t>
      </w:r>
      <w:r w:rsidRPr="00F97099">
        <w:rPr>
          <w:rFonts w:asciiTheme="majorHAnsi" w:hAnsiTheme="majorHAnsi"/>
          <w:spacing w:val="-1"/>
          <w:sz w:val="24"/>
          <w:szCs w:val="24"/>
        </w:rPr>
        <w:t>análise</w:t>
      </w:r>
      <w:r w:rsidRPr="00F97099">
        <w:rPr>
          <w:rFonts w:asciiTheme="majorHAnsi" w:hAnsiTheme="majorHAnsi"/>
          <w:spacing w:val="16"/>
          <w:sz w:val="24"/>
          <w:szCs w:val="24"/>
        </w:rPr>
        <w:t xml:space="preserve"> </w:t>
      </w:r>
      <w:r w:rsidRPr="00F97099">
        <w:rPr>
          <w:rFonts w:asciiTheme="majorHAnsi" w:hAnsiTheme="majorHAnsi"/>
          <w:spacing w:val="-1"/>
          <w:sz w:val="24"/>
          <w:szCs w:val="24"/>
        </w:rPr>
        <w:t>da</w:t>
      </w:r>
      <w:r w:rsidRPr="00F97099">
        <w:rPr>
          <w:rFonts w:asciiTheme="majorHAnsi" w:hAnsiTheme="majorHAnsi"/>
          <w:spacing w:val="13"/>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13"/>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5"/>
          <w:sz w:val="24"/>
          <w:szCs w:val="24"/>
        </w:rPr>
        <w:t xml:space="preserve"> </w:t>
      </w:r>
      <w:r w:rsidRPr="00F97099">
        <w:rPr>
          <w:rFonts w:asciiTheme="majorHAnsi" w:hAnsiTheme="majorHAnsi"/>
          <w:spacing w:val="-1"/>
          <w:sz w:val="24"/>
          <w:szCs w:val="24"/>
        </w:rPr>
        <w:t>esclarecimento</w:t>
      </w:r>
      <w:r w:rsidRPr="00F97099">
        <w:rPr>
          <w:rFonts w:asciiTheme="majorHAnsi" w:hAnsiTheme="majorHAnsi"/>
          <w:spacing w:val="16"/>
          <w:sz w:val="24"/>
          <w:szCs w:val="24"/>
        </w:rPr>
        <w:t xml:space="preserve"> </w:t>
      </w:r>
      <w:r w:rsidRPr="00F97099">
        <w:rPr>
          <w:rFonts w:asciiTheme="majorHAnsi" w:hAnsiTheme="majorHAnsi"/>
          <w:spacing w:val="-1"/>
          <w:sz w:val="24"/>
          <w:szCs w:val="24"/>
        </w:rPr>
        <w:t>adicional</w:t>
      </w:r>
      <w:r w:rsidRPr="00F97099">
        <w:rPr>
          <w:rFonts w:asciiTheme="majorHAnsi" w:hAnsiTheme="majorHAnsi"/>
          <w:spacing w:val="14"/>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14"/>
          <w:sz w:val="24"/>
          <w:szCs w:val="24"/>
        </w:rPr>
        <w:t xml:space="preserve"> </w:t>
      </w:r>
      <w:r w:rsidRPr="00F97099">
        <w:rPr>
          <w:rFonts w:asciiTheme="majorHAnsi" w:hAnsiTheme="majorHAnsi"/>
          <w:spacing w:val="-1"/>
          <w:sz w:val="24"/>
          <w:szCs w:val="24"/>
        </w:rPr>
        <w: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71"/>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objetos</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00FC2107" w:rsidRPr="00F97099">
        <w:rPr>
          <w:rFonts w:asciiTheme="majorHAnsi" w:hAnsiTheme="majorHAnsi"/>
          <w:spacing w:val="-2"/>
          <w:sz w:val="24"/>
          <w:szCs w:val="24"/>
        </w:rPr>
        <w:t xml:space="preserve"> </w:t>
      </w:r>
      <w:r w:rsidRPr="00F97099">
        <w:rPr>
          <w:rFonts w:asciiTheme="majorHAnsi" w:hAnsiTheme="majorHAnsi"/>
          <w:spacing w:val="-1"/>
          <w:sz w:val="24"/>
          <w:szCs w:val="24"/>
        </w:rPr>
        <w:t>presente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especificação,</w:t>
      </w:r>
      <w:r w:rsidRPr="00F97099">
        <w:rPr>
          <w:rFonts w:asciiTheme="majorHAnsi" w:hAnsiTheme="majorHAnsi"/>
          <w:sz w:val="24"/>
          <w:szCs w:val="24"/>
        </w:rPr>
        <w:t xml:space="preserve"> </w:t>
      </w:r>
      <w:r w:rsidRPr="00F97099">
        <w:rPr>
          <w:rFonts w:asciiTheme="majorHAnsi" w:hAnsiTheme="majorHAnsi"/>
          <w:spacing w:val="-1"/>
          <w:sz w:val="24"/>
          <w:szCs w:val="24"/>
        </w:rPr>
        <w:t>poderá</w:t>
      </w:r>
      <w:r w:rsidRPr="00F97099">
        <w:rPr>
          <w:rFonts w:asciiTheme="majorHAnsi" w:hAnsiTheme="majorHAnsi"/>
          <w:sz w:val="24"/>
          <w:szCs w:val="24"/>
        </w:rPr>
        <w:t xml:space="preserve"> </w:t>
      </w:r>
      <w:r w:rsidRPr="00F97099">
        <w:rPr>
          <w:rFonts w:asciiTheme="majorHAnsi" w:hAnsiTheme="majorHAnsi"/>
          <w:spacing w:val="-1"/>
          <w:sz w:val="24"/>
          <w:szCs w:val="24"/>
        </w:rPr>
        <w:t>ser obtido</w:t>
      </w:r>
      <w:r w:rsidRPr="00F97099">
        <w:rPr>
          <w:rFonts w:asciiTheme="majorHAnsi" w:hAnsiTheme="majorHAnsi"/>
          <w:spacing w:val="-2"/>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CEA/PGR/MPF.</w:t>
      </w:r>
    </w:p>
    <w:p w:rsidR="00776AEB" w:rsidRPr="00F97099" w:rsidRDefault="00776AEB" w:rsidP="000C3BD2">
      <w:pPr>
        <w:pStyle w:val="Corpodetexto"/>
        <w:numPr>
          <w:ilvl w:val="0"/>
          <w:numId w:val="1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Requisitos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39"/>
          <w:sz w:val="24"/>
          <w:szCs w:val="24"/>
        </w:rPr>
        <w:t xml:space="preserve"> </w:t>
      </w:r>
      <w:r w:rsidRPr="00F97099">
        <w:rPr>
          <w:rFonts w:asciiTheme="majorHAnsi" w:hAnsiTheme="majorHAnsi"/>
          <w:spacing w:val="-1"/>
          <w:sz w:val="24"/>
          <w:szCs w:val="24"/>
        </w:rPr>
        <w:t>e/ou</w:t>
      </w:r>
      <w:r w:rsidRPr="00F97099">
        <w:rPr>
          <w:rFonts w:asciiTheme="majorHAnsi" w:hAnsiTheme="majorHAnsi"/>
          <w:spacing w:val="38"/>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42"/>
          <w:sz w:val="24"/>
          <w:szCs w:val="24"/>
        </w:rPr>
        <w:t xml:space="preserve"> </w:t>
      </w:r>
      <w:r w:rsidRPr="00F97099">
        <w:rPr>
          <w:rFonts w:asciiTheme="majorHAnsi" w:hAnsiTheme="majorHAnsi"/>
          <w:spacing w:val="-1"/>
          <w:sz w:val="24"/>
          <w:szCs w:val="24"/>
        </w:rPr>
        <w:t>Métodos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Ensaio</w:t>
      </w:r>
      <w:r w:rsidRPr="00F97099">
        <w:rPr>
          <w:rFonts w:asciiTheme="majorHAnsi" w:hAnsiTheme="majorHAnsi"/>
          <w:spacing w:val="41"/>
          <w:sz w:val="24"/>
          <w:szCs w:val="24"/>
        </w:rPr>
        <w:t xml:space="preserve"> </w:t>
      </w:r>
      <w:r w:rsidRPr="00F97099">
        <w:rPr>
          <w:rFonts w:asciiTheme="majorHAnsi" w:hAnsiTheme="majorHAnsi"/>
          <w:sz w:val="24"/>
          <w:szCs w:val="24"/>
        </w:rPr>
        <w:t>e</w:t>
      </w:r>
      <w:r w:rsidRPr="00F97099">
        <w:rPr>
          <w:rFonts w:asciiTheme="majorHAnsi" w:hAnsiTheme="majorHAnsi"/>
          <w:spacing w:val="38"/>
          <w:sz w:val="24"/>
          <w:szCs w:val="24"/>
        </w:rPr>
        <w:t xml:space="preserve"> </w:t>
      </w:r>
      <w:r w:rsidRPr="00F97099">
        <w:rPr>
          <w:rFonts w:asciiTheme="majorHAnsi" w:hAnsiTheme="majorHAnsi"/>
          <w:spacing w:val="-1"/>
          <w:sz w:val="24"/>
          <w:szCs w:val="24"/>
        </w:rPr>
        <w:t>Terminologia,</w:t>
      </w:r>
      <w:r w:rsidRPr="00F97099">
        <w:rPr>
          <w:rFonts w:asciiTheme="majorHAnsi" w:hAnsiTheme="majorHAnsi"/>
          <w:spacing w:val="42"/>
          <w:sz w:val="24"/>
          <w:szCs w:val="24"/>
        </w:rPr>
        <w:t xml:space="preserve"> </w:t>
      </w:r>
      <w:r w:rsidRPr="00F97099">
        <w:rPr>
          <w:rFonts w:asciiTheme="majorHAnsi" w:hAnsiTheme="majorHAnsi"/>
          <w:spacing w:val="-1"/>
          <w:sz w:val="24"/>
          <w:szCs w:val="24"/>
        </w:rPr>
        <w:t>estabelecidos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pela</w:t>
      </w:r>
      <w:r w:rsidRPr="00F97099">
        <w:rPr>
          <w:rFonts w:asciiTheme="majorHAnsi" w:hAnsiTheme="majorHAnsi"/>
          <w:sz w:val="24"/>
          <w:szCs w:val="24"/>
        </w:rPr>
        <w:t xml:space="preserve"> </w:t>
      </w:r>
      <w:r w:rsidRPr="00F97099">
        <w:rPr>
          <w:rFonts w:asciiTheme="majorHAnsi" w:hAnsiTheme="majorHAnsi"/>
          <w:spacing w:val="-1"/>
          <w:sz w:val="24"/>
          <w:szCs w:val="24"/>
        </w:rPr>
        <w:t>Associação</w:t>
      </w:r>
      <w:r w:rsidRPr="00F97099">
        <w:rPr>
          <w:rFonts w:asciiTheme="majorHAnsi" w:hAnsiTheme="majorHAnsi"/>
          <w:sz w:val="24"/>
          <w:szCs w:val="24"/>
        </w:rPr>
        <w:t xml:space="preserve"> </w:t>
      </w:r>
      <w:r w:rsidRPr="00F97099">
        <w:rPr>
          <w:rFonts w:asciiTheme="majorHAnsi" w:hAnsiTheme="majorHAnsi"/>
          <w:spacing w:val="-1"/>
          <w:sz w:val="24"/>
          <w:szCs w:val="24"/>
        </w:rPr>
        <w:t>Brasileira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3"/>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(ABNT).</w:t>
      </w:r>
    </w:p>
    <w:p w:rsidR="00776AEB" w:rsidRPr="00F97099" w:rsidRDefault="00776AEB" w:rsidP="000C3BD2">
      <w:pPr>
        <w:pStyle w:val="Corpodetexto"/>
        <w:numPr>
          <w:ilvl w:val="0"/>
          <w:numId w:val="1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Recomendações,</w:t>
      </w:r>
      <w:r w:rsidRPr="00F97099">
        <w:rPr>
          <w:rFonts w:asciiTheme="majorHAnsi" w:hAnsiTheme="majorHAnsi"/>
          <w:spacing w:val="12"/>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fabricantes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2"/>
          <w:sz w:val="24"/>
          <w:szCs w:val="24"/>
        </w:rPr>
        <w:t xml:space="preserve"> </w:t>
      </w:r>
      <w:r w:rsidRPr="00F97099">
        <w:rPr>
          <w:rFonts w:asciiTheme="majorHAnsi" w:hAnsiTheme="majorHAnsi"/>
          <w:spacing w:val="-1"/>
          <w:sz w:val="24"/>
          <w:szCs w:val="24"/>
        </w:rPr>
        <w:t>e/ou</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69"/>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sua</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realização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certos</w:t>
      </w:r>
      <w:r w:rsidRPr="00F97099">
        <w:rPr>
          <w:rFonts w:asciiTheme="majorHAnsi" w:hAnsiTheme="majorHAnsi"/>
          <w:sz w:val="24"/>
          <w:szCs w:val="24"/>
        </w:rPr>
        <w:t xml:space="preserve"> </w:t>
      </w:r>
      <w:r w:rsidRPr="00F97099">
        <w:rPr>
          <w:rFonts w:asciiTheme="majorHAnsi" w:hAnsiTheme="majorHAnsi"/>
          <w:spacing w:val="-1"/>
          <w:sz w:val="24"/>
          <w:szCs w:val="24"/>
        </w:rPr>
        <w:t>tipos de</w:t>
      </w:r>
      <w:r w:rsidRPr="00F97099">
        <w:rPr>
          <w:rFonts w:asciiTheme="majorHAnsi" w:hAnsiTheme="majorHAnsi"/>
          <w:sz w:val="24"/>
          <w:szCs w:val="24"/>
        </w:rPr>
        <w:t xml:space="preserve"> </w:t>
      </w:r>
      <w:r w:rsidRPr="00F97099">
        <w:rPr>
          <w:rFonts w:asciiTheme="majorHAnsi" w:hAnsiTheme="majorHAnsi"/>
          <w:spacing w:val="-1"/>
          <w:sz w:val="24"/>
          <w:szCs w:val="24"/>
        </w:rPr>
        <w:t>trabalhos.</w:t>
      </w:r>
    </w:p>
    <w:p w:rsidR="00776AEB" w:rsidRPr="00F97099" w:rsidRDefault="00776AEB" w:rsidP="000C3BD2">
      <w:pPr>
        <w:pStyle w:val="Corpodetexto"/>
        <w:numPr>
          <w:ilvl w:val="0"/>
          <w:numId w:val="1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Dispositivos</w:t>
      </w:r>
      <w:r w:rsidRPr="00F97099">
        <w:rPr>
          <w:rFonts w:asciiTheme="majorHAnsi" w:hAnsiTheme="majorHAnsi"/>
          <w:sz w:val="24"/>
          <w:szCs w:val="24"/>
        </w:rPr>
        <w:t xml:space="preserve"> </w:t>
      </w:r>
      <w:r w:rsidRPr="00F97099">
        <w:rPr>
          <w:rFonts w:asciiTheme="majorHAnsi" w:hAnsiTheme="majorHAnsi"/>
          <w:spacing w:val="-1"/>
          <w:sz w:val="24"/>
          <w:szCs w:val="24"/>
        </w:rPr>
        <w:t>aplicáveis</w:t>
      </w:r>
      <w:r w:rsidRPr="00F97099">
        <w:rPr>
          <w:rFonts w:asciiTheme="majorHAnsi" w:hAnsiTheme="majorHAnsi"/>
          <w:sz w:val="24"/>
          <w:szCs w:val="24"/>
        </w:rPr>
        <w:t xml:space="preserve"> </w:t>
      </w:r>
      <w:r w:rsidRPr="00F97099">
        <w:rPr>
          <w:rFonts w:asciiTheme="majorHAnsi" w:hAnsiTheme="majorHAnsi"/>
          <w:spacing w:val="-1"/>
          <w:sz w:val="24"/>
          <w:szCs w:val="24"/>
        </w:rPr>
        <w:t>das</w:t>
      </w:r>
      <w:r w:rsidRPr="00F97099">
        <w:rPr>
          <w:rFonts w:asciiTheme="majorHAnsi" w:hAnsiTheme="majorHAnsi"/>
          <w:spacing w:val="57"/>
          <w:sz w:val="24"/>
          <w:szCs w:val="24"/>
        </w:rPr>
        <w:t xml:space="preserve"> </w:t>
      </w:r>
      <w:r w:rsidRPr="00F97099">
        <w:rPr>
          <w:rFonts w:asciiTheme="majorHAnsi" w:hAnsiTheme="majorHAnsi"/>
          <w:spacing w:val="-1"/>
          <w:sz w:val="24"/>
          <w:szCs w:val="24"/>
        </w:rPr>
        <w:t>legislações</w:t>
      </w:r>
      <w:r w:rsidRPr="00F97099">
        <w:rPr>
          <w:rFonts w:asciiTheme="majorHAnsi" w:hAnsiTheme="majorHAnsi"/>
          <w:spacing w:val="60"/>
          <w:sz w:val="24"/>
          <w:szCs w:val="24"/>
        </w:rPr>
        <w:t xml:space="preserve"> </w:t>
      </w:r>
      <w:r w:rsidRPr="00F97099">
        <w:rPr>
          <w:rFonts w:asciiTheme="majorHAnsi" w:hAnsiTheme="majorHAnsi"/>
          <w:spacing w:val="-1"/>
          <w:sz w:val="24"/>
          <w:szCs w:val="24"/>
        </w:rPr>
        <w:t>vigentes</w:t>
      </w:r>
      <w:r w:rsidRPr="00F97099">
        <w:rPr>
          <w:rFonts w:asciiTheme="majorHAnsi" w:hAnsiTheme="majorHAnsi"/>
          <w:spacing w:val="59"/>
          <w:sz w:val="24"/>
          <w:szCs w:val="24"/>
        </w:rPr>
        <w:t xml:space="preserve"> </w:t>
      </w:r>
      <w:r w:rsidRPr="00F97099">
        <w:rPr>
          <w:rFonts w:asciiTheme="majorHAnsi" w:hAnsiTheme="majorHAnsi"/>
          <w:spacing w:val="-1"/>
          <w:sz w:val="24"/>
          <w:szCs w:val="24"/>
        </w:rPr>
        <w:t>(Federal,</w:t>
      </w:r>
      <w:r w:rsidRPr="00F97099">
        <w:rPr>
          <w:rFonts w:asciiTheme="majorHAnsi" w:hAnsiTheme="majorHAnsi"/>
          <w:spacing w:val="58"/>
          <w:sz w:val="24"/>
          <w:szCs w:val="24"/>
        </w:rPr>
        <w:t xml:space="preserve"> </w:t>
      </w:r>
      <w:r w:rsidRPr="00F97099">
        <w:rPr>
          <w:rFonts w:asciiTheme="majorHAnsi" w:hAnsiTheme="majorHAnsi"/>
          <w:spacing w:val="-1"/>
          <w:sz w:val="24"/>
          <w:szCs w:val="24"/>
        </w:rPr>
        <w:t>Estadual</w:t>
      </w:r>
      <w:r w:rsidRPr="00F97099">
        <w:rPr>
          <w:rFonts w:asciiTheme="majorHAnsi" w:hAnsiTheme="majorHAnsi"/>
          <w:spacing w:val="59"/>
          <w:sz w:val="24"/>
          <w:szCs w:val="24"/>
        </w:rPr>
        <w:t xml:space="preserve"> </w:t>
      </w:r>
      <w:r w:rsidRPr="00F97099">
        <w:rPr>
          <w:rFonts w:asciiTheme="majorHAnsi" w:hAnsiTheme="majorHAnsi"/>
          <w:spacing w:val="-1"/>
          <w:sz w:val="24"/>
          <w:szCs w:val="24"/>
        </w:rPr>
        <w:t>ou</w:t>
      </w:r>
      <w:r w:rsidRPr="00F97099">
        <w:rPr>
          <w:rFonts w:asciiTheme="majorHAnsi" w:hAnsiTheme="majorHAnsi"/>
          <w:spacing w:val="58"/>
          <w:sz w:val="24"/>
          <w:szCs w:val="24"/>
        </w:rPr>
        <w:t xml:space="preserve"> </w:t>
      </w:r>
      <w:r w:rsidRPr="00F97099">
        <w:rPr>
          <w:rFonts w:asciiTheme="majorHAnsi" w:hAnsiTheme="majorHAnsi"/>
          <w:spacing w:val="-1"/>
          <w:sz w:val="24"/>
          <w:szCs w:val="24"/>
        </w:rPr>
        <w:t>Municipal),</w:t>
      </w:r>
      <w:r w:rsidRPr="00F97099">
        <w:rPr>
          <w:rFonts w:asciiTheme="majorHAnsi" w:hAnsiTheme="majorHAnsi"/>
          <w:spacing w:val="60"/>
          <w:sz w:val="24"/>
          <w:szCs w:val="24"/>
        </w:rPr>
        <w:t xml:space="preserve"> </w:t>
      </w:r>
      <w:r w:rsidRPr="00F97099">
        <w:rPr>
          <w:rFonts w:asciiTheme="majorHAnsi" w:hAnsiTheme="majorHAnsi"/>
          <w:spacing w:val="-1"/>
          <w:sz w:val="24"/>
          <w:szCs w:val="24"/>
        </w:rPr>
        <w:t>relativos</w:t>
      </w:r>
      <w:r w:rsidRPr="00F97099">
        <w:rPr>
          <w:rFonts w:asciiTheme="majorHAnsi" w:hAnsiTheme="majorHAnsi"/>
          <w:spacing w:val="60"/>
          <w:sz w:val="24"/>
          <w:szCs w:val="24"/>
        </w:rPr>
        <w:t xml:space="preserve"> </w:t>
      </w:r>
      <w:r w:rsidRPr="00F97099">
        <w:rPr>
          <w:rFonts w:asciiTheme="majorHAnsi" w:hAnsiTheme="majorHAnsi"/>
          <w:sz w:val="24"/>
          <w:szCs w:val="24"/>
        </w:rPr>
        <w:t>a</w:t>
      </w:r>
      <w:r w:rsidRPr="00F97099">
        <w:rPr>
          <w:rFonts w:asciiTheme="majorHAnsi" w:hAnsiTheme="majorHAnsi"/>
          <w:spacing w:val="61"/>
          <w:sz w:val="24"/>
          <w:szCs w:val="24"/>
        </w:rPr>
        <w:t xml:space="preserve"> </w:t>
      </w:r>
      <w:r w:rsidRPr="00F97099">
        <w:rPr>
          <w:rFonts w:asciiTheme="majorHAnsi" w:hAnsiTheme="majorHAnsi"/>
          <w:spacing w:val="-1"/>
          <w:sz w:val="24"/>
          <w:szCs w:val="24"/>
        </w:rPr>
        <w:t>materiais, segurança,</w:t>
      </w:r>
      <w:r w:rsidRPr="00F97099">
        <w:rPr>
          <w:rFonts w:asciiTheme="majorHAnsi" w:hAnsiTheme="majorHAnsi"/>
          <w:sz w:val="24"/>
          <w:szCs w:val="24"/>
        </w:rPr>
        <w:t xml:space="preserve"> </w:t>
      </w:r>
      <w:r w:rsidRPr="00F97099">
        <w:rPr>
          <w:rFonts w:asciiTheme="majorHAnsi" w:hAnsiTheme="majorHAnsi"/>
          <w:spacing w:val="-1"/>
          <w:sz w:val="24"/>
          <w:szCs w:val="24"/>
        </w:rPr>
        <w:t xml:space="preserve">proteção </w:t>
      </w:r>
      <w:r w:rsidRPr="00F97099">
        <w:rPr>
          <w:rFonts w:asciiTheme="majorHAnsi" w:hAnsiTheme="majorHAnsi"/>
          <w:sz w:val="24"/>
          <w:szCs w:val="24"/>
        </w:rPr>
        <w:t>e</w:t>
      </w:r>
      <w:r w:rsidRPr="00F97099">
        <w:rPr>
          <w:rFonts w:asciiTheme="majorHAnsi" w:hAnsiTheme="majorHAnsi"/>
          <w:spacing w:val="-1"/>
          <w:sz w:val="24"/>
          <w:szCs w:val="24"/>
        </w:rPr>
        <w:t xml:space="preserve"> demais</w:t>
      </w:r>
      <w:r w:rsidRPr="00F97099">
        <w:rPr>
          <w:rFonts w:asciiTheme="majorHAnsi" w:hAnsiTheme="majorHAnsi"/>
          <w:spacing w:val="-2"/>
          <w:sz w:val="24"/>
          <w:szCs w:val="24"/>
        </w:rPr>
        <w:t xml:space="preserve"> </w:t>
      </w:r>
      <w:r w:rsidRPr="00F97099">
        <w:rPr>
          <w:rFonts w:asciiTheme="majorHAnsi" w:hAnsiTheme="majorHAnsi"/>
          <w:spacing w:val="-1"/>
          <w:sz w:val="24"/>
          <w:szCs w:val="24"/>
        </w:rPr>
        <w:t>aspectos das construções.</w:t>
      </w:r>
    </w:p>
    <w:p w:rsidR="00776AEB" w:rsidRPr="00F97099" w:rsidRDefault="00776AEB" w:rsidP="000C3BD2">
      <w:pPr>
        <w:pStyle w:val="Corpodetexto"/>
        <w:numPr>
          <w:ilvl w:val="0"/>
          <w:numId w:val="1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 Segurança</w:t>
      </w:r>
      <w:r w:rsidRPr="00F97099">
        <w:rPr>
          <w:rFonts w:asciiTheme="majorHAnsi" w:hAnsiTheme="majorHAnsi"/>
          <w:spacing w:val="2"/>
          <w:sz w:val="24"/>
          <w:szCs w:val="24"/>
        </w:rPr>
        <w:t xml:space="preserve"> </w:t>
      </w:r>
      <w:r w:rsidRPr="00F97099">
        <w:rPr>
          <w:rFonts w:asciiTheme="majorHAnsi" w:hAnsiTheme="majorHAnsi"/>
          <w:spacing w:val="-1"/>
          <w:sz w:val="24"/>
          <w:szCs w:val="24"/>
        </w:rPr>
        <w:t>de Trabalho</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vigentes </w:t>
      </w:r>
      <w:r w:rsidRPr="00F97099">
        <w:rPr>
          <w:rFonts w:asciiTheme="majorHAnsi" w:hAnsiTheme="majorHAnsi"/>
          <w:sz w:val="24"/>
          <w:szCs w:val="24"/>
        </w:rPr>
        <w:t xml:space="preserve">e </w:t>
      </w:r>
      <w:r w:rsidRPr="00F97099">
        <w:rPr>
          <w:rFonts w:asciiTheme="majorHAnsi" w:hAnsiTheme="majorHAnsi"/>
          <w:spacing w:val="-1"/>
          <w:sz w:val="24"/>
          <w:szCs w:val="24"/>
        </w:rPr>
        <w:t>aplicáveis</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este</w:t>
      </w:r>
      <w:r w:rsidRPr="00F97099">
        <w:rPr>
          <w:rFonts w:asciiTheme="majorHAnsi" w:hAnsiTheme="majorHAnsi"/>
          <w:spacing w:val="-2"/>
          <w:sz w:val="24"/>
          <w:szCs w:val="24"/>
        </w:rPr>
        <w:t xml:space="preserve"> </w:t>
      </w:r>
      <w:r w:rsidRPr="00F97099">
        <w:rPr>
          <w:rFonts w:asciiTheme="majorHAnsi" w:hAnsiTheme="majorHAnsi"/>
          <w:spacing w:val="-1"/>
          <w:sz w:val="24"/>
          <w:szCs w:val="24"/>
        </w:rPr>
        <w:t>caso.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29"/>
          <w:sz w:val="24"/>
          <w:szCs w:val="24"/>
        </w:rPr>
        <w:t xml:space="preserve"> </w:t>
      </w:r>
      <w:r w:rsidRPr="00F97099">
        <w:rPr>
          <w:rFonts w:asciiTheme="majorHAnsi" w:hAnsiTheme="majorHAnsi"/>
          <w:spacing w:val="-1"/>
          <w:sz w:val="24"/>
          <w:szCs w:val="24"/>
        </w:rPr>
        <w:t>as</w:t>
      </w:r>
      <w:r w:rsidRPr="00F97099">
        <w:rPr>
          <w:rFonts w:asciiTheme="majorHAnsi" w:hAnsiTheme="majorHAnsi"/>
          <w:spacing w:val="28"/>
          <w:sz w:val="24"/>
          <w:szCs w:val="24"/>
        </w:rPr>
        <w:t xml:space="preserve"> </w:t>
      </w:r>
      <w:r w:rsidRPr="00F97099">
        <w:rPr>
          <w:rFonts w:asciiTheme="majorHAnsi" w:hAnsiTheme="majorHAnsi"/>
          <w:spacing w:val="-1"/>
          <w:sz w:val="24"/>
          <w:szCs w:val="24"/>
        </w:rPr>
        <w:t>liberações</w:t>
      </w:r>
      <w:r w:rsidRPr="00F97099">
        <w:rPr>
          <w:rFonts w:asciiTheme="majorHAnsi" w:hAnsiTheme="majorHAnsi"/>
          <w:spacing w:val="31"/>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32"/>
          <w:sz w:val="24"/>
          <w:szCs w:val="24"/>
        </w:rPr>
        <w:t xml:space="preserve"> </w:t>
      </w:r>
      <w:r w:rsidRPr="00F97099">
        <w:rPr>
          <w:rFonts w:asciiTheme="majorHAnsi" w:hAnsiTheme="majorHAnsi"/>
          <w:spacing w:val="-1"/>
          <w:sz w:val="24"/>
          <w:szCs w:val="24"/>
        </w:rPr>
        <w:t>junto</w:t>
      </w:r>
      <w:r w:rsidRPr="00F97099">
        <w:rPr>
          <w:rFonts w:asciiTheme="majorHAnsi" w:hAnsiTheme="majorHAnsi"/>
          <w:spacing w:val="28"/>
          <w:sz w:val="24"/>
          <w:szCs w:val="24"/>
        </w:rPr>
        <w:t xml:space="preserve"> </w:t>
      </w:r>
      <w:r w:rsidRPr="00F97099">
        <w:rPr>
          <w:rFonts w:asciiTheme="majorHAnsi" w:hAnsiTheme="majorHAnsi"/>
          <w:spacing w:val="-1"/>
          <w:sz w:val="24"/>
          <w:szCs w:val="24"/>
        </w:rPr>
        <w:t>ao</w:t>
      </w:r>
      <w:r w:rsidRPr="00F97099">
        <w:rPr>
          <w:rFonts w:asciiTheme="majorHAnsi" w:hAnsiTheme="majorHAnsi"/>
          <w:spacing w:val="29"/>
          <w:sz w:val="24"/>
          <w:szCs w:val="24"/>
        </w:rPr>
        <w:t xml:space="preserve"> </w:t>
      </w:r>
      <w:r w:rsidRPr="00F97099">
        <w:rPr>
          <w:rFonts w:asciiTheme="majorHAnsi" w:hAnsiTheme="majorHAnsi"/>
          <w:spacing w:val="-1"/>
          <w:sz w:val="24"/>
          <w:szCs w:val="24"/>
        </w:rPr>
        <w:t>CREA,</w:t>
      </w:r>
      <w:r w:rsidRPr="00F97099">
        <w:rPr>
          <w:rFonts w:asciiTheme="majorHAnsi" w:hAnsiTheme="majorHAnsi"/>
          <w:spacing w:val="30"/>
          <w:sz w:val="24"/>
          <w:szCs w:val="24"/>
        </w:rPr>
        <w:t xml:space="preserve"> </w:t>
      </w:r>
      <w:r w:rsidRPr="00F97099">
        <w:rPr>
          <w:rFonts w:asciiTheme="majorHAnsi" w:hAnsiTheme="majorHAnsi"/>
          <w:spacing w:val="-1"/>
          <w:sz w:val="24"/>
          <w:szCs w:val="24"/>
        </w:rPr>
        <w:t>concessionárias</w:t>
      </w:r>
      <w:r w:rsidRPr="00F97099">
        <w:rPr>
          <w:rFonts w:asciiTheme="majorHAnsi" w:hAnsiTheme="majorHAnsi"/>
          <w:spacing w:val="32"/>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órgãos</w:t>
      </w:r>
      <w:r w:rsidRPr="00F97099">
        <w:rPr>
          <w:rFonts w:asciiTheme="majorHAnsi" w:hAnsiTheme="majorHAnsi"/>
          <w:spacing w:val="29"/>
          <w:sz w:val="24"/>
          <w:szCs w:val="24"/>
        </w:rPr>
        <w:t xml:space="preserve"> </w:t>
      </w:r>
      <w:r w:rsidRPr="00F97099">
        <w:rPr>
          <w:rFonts w:asciiTheme="majorHAnsi" w:hAnsiTheme="majorHAnsi"/>
          <w:spacing w:val="-1"/>
          <w:sz w:val="24"/>
          <w:szCs w:val="24"/>
        </w:rPr>
        <w:t>fiscalizadores</w:t>
      </w:r>
      <w:r w:rsidRPr="00F97099">
        <w:rPr>
          <w:rFonts w:asciiTheme="majorHAnsi" w:hAnsiTheme="majorHAnsi"/>
          <w:spacing w:val="67"/>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18"/>
          <w:sz w:val="24"/>
          <w:szCs w:val="24"/>
        </w:rPr>
        <w:t xml:space="preserve"> </w:t>
      </w:r>
      <w:r w:rsidRPr="00F97099">
        <w:rPr>
          <w:rFonts w:asciiTheme="majorHAnsi" w:hAnsiTheme="majorHAnsi"/>
          <w:spacing w:val="-1"/>
          <w:sz w:val="24"/>
          <w:szCs w:val="24"/>
        </w:rPr>
        <w:t>da</w:t>
      </w:r>
      <w:r w:rsidRPr="00F97099">
        <w:rPr>
          <w:rFonts w:asciiTheme="majorHAnsi" w:hAnsiTheme="majorHAnsi"/>
          <w:spacing w:val="1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14"/>
          <w:sz w:val="24"/>
          <w:szCs w:val="24"/>
        </w:rPr>
        <w:t xml:space="preserve"> </w:t>
      </w:r>
      <w:r w:rsidRPr="00F97099">
        <w:rPr>
          <w:rFonts w:asciiTheme="majorHAnsi" w:hAnsiTheme="majorHAnsi"/>
          <w:spacing w:val="-1"/>
          <w:sz w:val="24"/>
          <w:szCs w:val="24"/>
        </w:rPr>
        <w:t>bem</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6"/>
          <w:sz w:val="24"/>
          <w:szCs w:val="24"/>
        </w:rPr>
        <w:t xml:space="preserve"> </w:t>
      </w: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pagamento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as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despesas</w:t>
      </w:r>
      <w:r w:rsidRPr="00F97099">
        <w:rPr>
          <w:rFonts w:asciiTheme="majorHAnsi" w:hAnsiTheme="majorHAnsi"/>
          <w:spacing w:val="16"/>
          <w:sz w:val="24"/>
          <w:szCs w:val="24"/>
        </w:rPr>
        <w:t xml:space="preserve"> </w:t>
      </w:r>
      <w:r w:rsidRPr="00F97099">
        <w:rPr>
          <w:rFonts w:asciiTheme="majorHAnsi" w:hAnsiTheme="majorHAnsi"/>
          <w:spacing w:val="-1"/>
          <w:sz w:val="24"/>
          <w:szCs w:val="24"/>
        </w:rPr>
        <w:t>que</w:t>
      </w:r>
      <w:r w:rsidRPr="00F97099">
        <w:rPr>
          <w:rFonts w:asciiTheme="majorHAnsi" w:hAnsiTheme="majorHAnsi"/>
          <w:spacing w:val="16"/>
          <w:sz w:val="24"/>
          <w:szCs w:val="24"/>
        </w:rPr>
        <w:t xml:space="preserve"> </w:t>
      </w:r>
      <w:r w:rsidRPr="00F97099">
        <w:rPr>
          <w:rFonts w:asciiTheme="majorHAnsi" w:hAnsiTheme="majorHAnsi"/>
          <w:sz w:val="24"/>
          <w:szCs w:val="24"/>
        </w:rPr>
        <w:t>se</w:t>
      </w:r>
      <w:r w:rsidRPr="00F97099">
        <w:rPr>
          <w:rFonts w:asciiTheme="majorHAnsi" w:hAnsiTheme="majorHAnsi"/>
          <w:spacing w:val="59"/>
          <w:sz w:val="24"/>
          <w:szCs w:val="24"/>
        </w:rPr>
        <w:t xml:space="preserve"> </w:t>
      </w:r>
      <w:r w:rsidRPr="00F97099">
        <w:rPr>
          <w:rFonts w:asciiTheme="majorHAnsi" w:hAnsiTheme="majorHAnsi"/>
          <w:spacing w:val="-1"/>
          <w:sz w:val="24"/>
          <w:szCs w:val="24"/>
        </w:rPr>
        <w:t>fizerem</w:t>
      </w:r>
      <w:r w:rsidRPr="00F97099">
        <w:rPr>
          <w:rFonts w:asciiTheme="majorHAnsi" w:hAnsiTheme="majorHAnsi"/>
          <w:sz w:val="24"/>
          <w:szCs w:val="24"/>
        </w:rPr>
        <w:t xml:space="preserve"> </w:t>
      </w:r>
      <w:r w:rsidRPr="00F97099">
        <w:rPr>
          <w:rFonts w:asciiTheme="majorHAnsi" w:hAnsiTheme="majorHAnsi"/>
          <w:spacing w:val="-1"/>
          <w:sz w:val="24"/>
          <w:szCs w:val="24"/>
        </w:rPr>
        <w:t>necessárias</w:t>
      </w:r>
      <w:r w:rsidRPr="00F97099">
        <w:rPr>
          <w:rFonts w:asciiTheme="majorHAnsi" w:hAnsiTheme="majorHAnsi"/>
          <w:sz w:val="24"/>
          <w:szCs w:val="24"/>
        </w:rPr>
        <w:t xml:space="preserve"> à</w:t>
      </w:r>
      <w:r w:rsidRPr="00F97099">
        <w:rPr>
          <w:rFonts w:asciiTheme="majorHAnsi" w:hAnsiTheme="majorHAnsi"/>
          <w:spacing w:val="-1"/>
          <w:sz w:val="24"/>
          <w:szCs w:val="24"/>
        </w:rPr>
        <w:t xml:space="preserve"> completa</w:t>
      </w:r>
      <w:r w:rsidRPr="00F97099">
        <w:rPr>
          <w:rFonts w:asciiTheme="majorHAnsi" w:hAnsiTheme="majorHAnsi"/>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serviços.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4"/>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cada</w:t>
      </w:r>
      <w:r w:rsidRPr="00F97099">
        <w:rPr>
          <w:rFonts w:asciiTheme="majorHAnsi" w:hAnsiTheme="majorHAnsi"/>
          <w:spacing w:val="1"/>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verificadas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(diretamente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na</w:t>
      </w:r>
      <w:r w:rsidRPr="00F97099">
        <w:rPr>
          <w:rFonts w:asciiTheme="majorHAnsi" w:hAnsiTheme="majorHAnsi"/>
          <w:spacing w:val="4"/>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sob</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77"/>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19"/>
          <w:sz w:val="24"/>
          <w:szCs w:val="24"/>
        </w:rPr>
        <w:t xml:space="preserve"> </w:t>
      </w:r>
      <w:r w:rsidRPr="00F97099">
        <w:rPr>
          <w:rFonts w:asciiTheme="majorHAnsi" w:hAnsiTheme="majorHAnsi"/>
          <w:spacing w:val="-1"/>
          <w:sz w:val="24"/>
          <w:szCs w:val="24"/>
        </w:rPr>
        <w:t>da</w:t>
      </w:r>
      <w:r w:rsidRPr="00F97099">
        <w:rPr>
          <w:rFonts w:asciiTheme="majorHAnsi" w:hAnsiTheme="majorHAnsi"/>
          <w:spacing w:val="1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19"/>
          <w:sz w:val="24"/>
          <w:szCs w:val="24"/>
        </w:rPr>
        <w:t xml:space="preserve"> </w:t>
      </w:r>
      <w:r w:rsidRPr="00F97099">
        <w:rPr>
          <w:rFonts w:asciiTheme="majorHAnsi" w:hAnsiTheme="majorHAnsi"/>
          <w:spacing w:val="-1"/>
          <w:sz w:val="24"/>
          <w:szCs w:val="24"/>
        </w:rPr>
        <w:t>as</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18"/>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as</w:t>
      </w:r>
      <w:r w:rsidRPr="00F97099">
        <w:rPr>
          <w:rFonts w:asciiTheme="majorHAnsi" w:hAnsiTheme="majorHAnsi"/>
          <w:spacing w:val="18"/>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20"/>
          <w:sz w:val="24"/>
          <w:szCs w:val="24"/>
        </w:rPr>
        <w:t xml:space="preserve"> </w:t>
      </w:r>
      <w:r w:rsidRPr="00F97099">
        <w:rPr>
          <w:rFonts w:asciiTheme="majorHAnsi" w:hAnsiTheme="majorHAnsi"/>
          <w:spacing w:val="-1"/>
          <w:sz w:val="24"/>
          <w:szCs w:val="24"/>
        </w:rPr>
        <w:t>ou</w:t>
      </w:r>
      <w:r w:rsidRPr="00F97099">
        <w:rPr>
          <w:rFonts w:asciiTheme="majorHAnsi" w:hAnsiTheme="majorHAnsi"/>
          <w:spacing w:val="18"/>
          <w:sz w:val="24"/>
          <w:szCs w:val="24"/>
        </w:rPr>
        <w:t xml:space="preserve"> </w:t>
      </w:r>
      <w:r w:rsidRPr="00F97099">
        <w:rPr>
          <w:rFonts w:asciiTheme="majorHAnsi" w:hAnsiTheme="majorHAnsi"/>
          <w:spacing w:val="-1"/>
          <w:sz w:val="24"/>
          <w:szCs w:val="24"/>
        </w:rPr>
        <w:t>posições</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16"/>
          <w:sz w:val="24"/>
          <w:szCs w:val="24"/>
        </w:rPr>
        <w:t xml:space="preserve"> </w:t>
      </w:r>
      <w:r w:rsidRPr="00F97099">
        <w:rPr>
          <w:rFonts w:asciiTheme="majorHAnsi" w:hAnsiTheme="majorHAnsi"/>
          <w:spacing w:val="-1"/>
          <w:sz w:val="24"/>
          <w:szCs w:val="24"/>
        </w:rPr>
        <w:t>que</w:t>
      </w:r>
      <w:r w:rsidRPr="00F97099">
        <w:rPr>
          <w:rFonts w:asciiTheme="majorHAnsi" w:hAnsiTheme="majorHAnsi"/>
          <w:spacing w:val="20"/>
          <w:sz w:val="24"/>
          <w:szCs w:val="24"/>
        </w:rPr>
        <w:t xml:space="preserve"> </w:t>
      </w:r>
      <w:r w:rsidRPr="00F97099">
        <w:rPr>
          <w:rFonts w:asciiTheme="majorHAnsi" w:hAnsiTheme="majorHAnsi"/>
          <w:sz w:val="24"/>
          <w:szCs w:val="24"/>
        </w:rPr>
        <w:t>o</w:t>
      </w:r>
      <w:r w:rsidRPr="00F97099">
        <w:rPr>
          <w:rFonts w:asciiTheme="majorHAnsi" w:hAnsiTheme="majorHAnsi"/>
          <w:spacing w:val="57"/>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2"/>
          <w:sz w:val="24"/>
          <w:szCs w:val="24"/>
        </w:rPr>
        <w:t xml:space="preserve"> </w:t>
      </w:r>
      <w:r w:rsidRPr="00F97099">
        <w:rPr>
          <w:rFonts w:asciiTheme="majorHAnsi" w:hAnsiTheme="majorHAnsi"/>
          <w:sz w:val="24"/>
          <w:szCs w:val="24"/>
        </w:rPr>
        <w:t>se</w:t>
      </w:r>
      <w:r w:rsidRPr="00F97099">
        <w:rPr>
          <w:rFonts w:asciiTheme="majorHAnsi" w:hAnsiTheme="majorHAnsi"/>
          <w:spacing w:val="-3"/>
          <w:sz w:val="24"/>
          <w:szCs w:val="24"/>
        </w:rPr>
        <w:t xml:space="preserve"> </w:t>
      </w:r>
      <w:r w:rsidRPr="00F97099">
        <w:rPr>
          <w:rFonts w:asciiTheme="majorHAnsi" w:hAnsiTheme="majorHAnsi"/>
          <w:spacing w:val="-1"/>
          <w:sz w:val="24"/>
          <w:szCs w:val="24"/>
        </w:rPr>
        <w:t>destinar.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8"/>
          <w:sz w:val="24"/>
          <w:szCs w:val="24"/>
        </w:rPr>
        <w:t xml:space="preserve"> </w:t>
      </w:r>
      <w:r w:rsidRPr="00F97099">
        <w:rPr>
          <w:rFonts w:asciiTheme="majorHAnsi" w:hAnsiTheme="majorHAnsi"/>
          <w:spacing w:val="-1"/>
          <w:sz w:val="24"/>
          <w:szCs w:val="24"/>
        </w:rPr>
        <w:t>imperfeições</w:t>
      </w:r>
      <w:r w:rsidRPr="00F97099">
        <w:rPr>
          <w:rFonts w:asciiTheme="majorHAnsi" w:hAnsiTheme="majorHAnsi"/>
          <w:spacing w:val="9"/>
          <w:sz w:val="24"/>
          <w:szCs w:val="24"/>
        </w:rPr>
        <w:t xml:space="preserve"> </w:t>
      </w:r>
      <w:r w:rsidRPr="00F97099">
        <w:rPr>
          <w:rFonts w:asciiTheme="majorHAnsi" w:hAnsiTheme="majorHAnsi"/>
          <w:spacing w:val="-1"/>
          <w:sz w:val="24"/>
          <w:szCs w:val="24"/>
        </w:rPr>
        <w:t>verificadas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nos</w:t>
      </w:r>
      <w:r w:rsidRPr="00F97099">
        <w:rPr>
          <w:rFonts w:asciiTheme="majorHAnsi" w:hAnsiTheme="majorHAnsi"/>
          <w:spacing w:val="7"/>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0"/>
          <w:sz w:val="24"/>
          <w:szCs w:val="24"/>
        </w:rPr>
        <w:t xml:space="preserve"> </w:t>
      </w:r>
      <w:r w:rsidRPr="00F97099">
        <w:rPr>
          <w:rFonts w:asciiTheme="majorHAnsi" w:hAnsiTheme="majorHAnsi"/>
          <w:spacing w:val="-1"/>
          <w:sz w:val="24"/>
          <w:szCs w:val="24"/>
        </w:rPr>
        <w:t>vistoriados,</w:t>
      </w:r>
      <w:r w:rsidRPr="00F97099">
        <w:rPr>
          <w:rFonts w:asciiTheme="majorHAnsi" w:hAnsiTheme="majorHAnsi"/>
          <w:spacing w:val="8"/>
          <w:sz w:val="24"/>
          <w:szCs w:val="24"/>
        </w:rPr>
        <w:t xml:space="preserve"> </w:t>
      </w:r>
      <w:r w:rsidRPr="00F97099">
        <w:rPr>
          <w:rFonts w:asciiTheme="majorHAnsi" w:hAnsiTheme="majorHAnsi"/>
          <w:spacing w:val="-1"/>
          <w:sz w:val="24"/>
          <w:szCs w:val="24"/>
        </w:rPr>
        <w:t>bem</w:t>
      </w:r>
      <w:r w:rsidRPr="00F97099">
        <w:rPr>
          <w:rFonts w:asciiTheme="majorHAnsi" w:hAnsiTheme="majorHAnsi"/>
          <w:spacing w:val="9"/>
          <w:sz w:val="24"/>
          <w:szCs w:val="24"/>
        </w:rPr>
        <w:t xml:space="preserve"> </w:t>
      </w:r>
      <w:r w:rsidRPr="00F97099">
        <w:rPr>
          <w:rFonts w:asciiTheme="majorHAnsi" w:hAnsiTheme="majorHAnsi"/>
          <w:spacing w:val="-1"/>
          <w:sz w:val="24"/>
          <w:szCs w:val="24"/>
        </w:rPr>
        <w:t>como</w:t>
      </w:r>
      <w:r w:rsidRPr="00F97099">
        <w:rPr>
          <w:rFonts w:asciiTheme="majorHAnsi" w:hAnsiTheme="majorHAnsi"/>
          <w:spacing w:val="7"/>
          <w:sz w:val="24"/>
          <w:szCs w:val="24"/>
        </w:rPr>
        <w:t xml:space="preserve"> </w:t>
      </w:r>
      <w:r w:rsidRPr="00F97099">
        <w:rPr>
          <w:rFonts w:asciiTheme="majorHAnsi" w:hAnsiTheme="majorHAnsi"/>
          <w:spacing w:val="-1"/>
          <w:sz w:val="24"/>
          <w:szCs w:val="24"/>
        </w:rPr>
        <w:t>discrepâncias</w:t>
      </w:r>
      <w:r w:rsidRPr="00F97099">
        <w:rPr>
          <w:rFonts w:asciiTheme="majorHAnsi" w:hAnsiTheme="majorHAnsi"/>
          <w:spacing w:val="12"/>
          <w:sz w:val="24"/>
          <w:szCs w:val="24"/>
        </w:rPr>
        <w:t xml:space="preserve"> </w:t>
      </w:r>
      <w:r w:rsidRPr="00F97099">
        <w:rPr>
          <w:rFonts w:asciiTheme="majorHAnsi" w:hAnsiTheme="majorHAnsi"/>
          <w:spacing w:val="-1"/>
          <w:sz w:val="24"/>
          <w:szCs w:val="24"/>
        </w:rPr>
        <w:t>dos</w:t>
      </w:r>
      <w:r w:rsidRPr="00F97099">
        <w:rPr>
          <w:rFonts w:asciiTheme="majorHAnsi" w:hAnsiTheme="majorHAnsi"/>
          <w:spacing w:val="7"/>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81"/>
          <w:sz w:val="24"/>
          <w:szCs w:val="24"/>
        </w:rPr>
        <w:t xml:space="preserve"> </w:t>
      </w:r>
      <w:r w:rsidRPr="00F97099">
        <w:rPr>
          <w:rFonts w:asciiTheme="majorHAnsi" w:hAnsiTheme="majorHAnsi"/>
          <w:spacing w:val="-1"/>
          <w:sz w:val="24"/>
          <w:szCs w:val="24"/>
        </w:rPr>
        <w:t>em</w:t>
      </w:r>
      <w:r w:rsidRPr="00F97099">
        <w:rPr>
          <w:rFonts w:asciiTheme="majorHAnsi" w:hAnsiTheme="majorHAnsi"/>
          <w:spacing w:val="14"/>
          <w:sz w:val="24"/>
          <w:szCs w:val="24"/>
        </w:rPr>
        <w:t xml:space="preserve"> </w:t>
      </w:r>
      <w:r w:rsidRPr="00F97099">
        <w:rPr>
          <w:rFonts w:asciiTheme="majorHAnsi" w:hAnsiTheme="majorHAnsi"/>
          <w:spacing w:val="-1"/>
          <w:sz w:val="24"/>
          <w:szCs w:val="24"/>
        </w:rPr>
        <w:t>relação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aos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20"/>
          <w:sz w:val="24"/>
          <w:szCs w:val="24"/>
        </w:rPr>
        <w:t xml:space="preserve"> </w:t>
      </w:r>
      <w:r w:rsidRPr="00F97099">
        <w:rPr>
          <w:rFonts w:asciiTheme="majorHAnsi" w:hAnsiTheme="majorHAnsi"/>
          <w:spacing w:val="-1"/>
          <w:sz w:val="24"/>
          <w:szCs w:val="24"/>
          <w:u w:val="single"/>
        </w:rPr>
        <w:t>deverão</w:t>
      </w:r>
      <w:r w:rsidRPr="00F97099">
        <w:rPr>
          <w:rFonts w:asciiTheme="majorHAnsi" w:hAnsiTheme="majorHAnsi"/>
          <w:spacing w:val="13"/>
          <w:sz w:val="24"/>
          <w:szCs w:val="24"/>
          <w:u w:val="single"/>
        </w:rPr>
        <w:t xml:space="preserve"> </w:t>
      </w:r>
      <w:r w:rsidRPr="00F97099">
        <w:rPr>
          <w:rFonts w:asciiTheme="majorHAnsi" w:hAnsiTheme="majorHAnsi"/>
          <w:spacing w:val="-1"/>
          <w:sz w:val="24"/>
          <w:szCs w:val="24"/>
          <w:u w:val="single"/>
        </w:rPr>
        <w:t>ser</w:t>
      </w:r>
      <w:r w:rsidRPr="00F97099">
        <w:rPr>
          <w:rFonts w:asciiTheme="majorHAnsi" w:hAnsiTheme="majorHAnsi"/>
          <w:spacing w:val="14"/>
          <w:sz w:val="24"/>
          <w:szCs w:val="24"/>
          <w:u w:val="single"/>
        </w:rPr>
        <w:t xml:space="preserve"> </w:t>
      </w:r>
      <w:r w:rsidRPr="00F97099">
        <w:rPr>
          <w:rFonts w:asciiTheme="majorHAnsi" w:hAnsiTheme="majorHAnsi"/>
          <w:spacing w:val="-1"/>
          <w:sz w:val="24"/>
          <w:szCs w:val="24"/>
          <w:u w:val="single"/>
        </w:rPr>
        <w:t>corrigidas</w:t>
      </w:r>
      <w:r w:rsidRPr="00F97099">
        <w:rPr>
          <w:rFonts w:asciiTheme="majorHAnsi" w:hAnsiTheme="majorHAnsi"/>
          <w:spacing w:val="-1"/>
          <w:sz w:val="24"/>
          <w:szCs w:val="24"/>
        </w:rPr>
        <w:t>,</w:t>
      </w:r>
      <w:r w:rsidRPr="00F97099">
        <w:rPr>
          <w:rFonts w:asciiTheme="majorHAnsi" w:hAnsiTheme="majorHAnsi"/>
          <w:spacing w:val="12"/>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14"/>
          <w:sz w:val="24"/>
          <w:szCs w:val="24"/>
        </w:rPr>
        <w:t xml:space="preserve"> </w:t>
      </w:r>
      <w:r w:rsidRPr="00F97099">
        <w:rPr>
          <w:rFonts w:asciiTheme="majorHAnsi" w:hAnsiTheme="majorHAnsi"/>
          <w:spacing w:val="-1"/>
          <w:sz w:val="24"/>
          <w:szCs w:val="24"/>
        </w:rPr>
        <w:t>do</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prosseguimento</w:t>
      </w:r>
      <w:r w:rsidRPr="00F97099">
        <w:rPr>
          <w:rFonts w:asciiTheme="majorHAnsi" w:hAnsiTheme="majorHAnsi"/>
          <w:spacing w:val="13"/>
          <w:sz w:val="24"/>
          <w:szCs w:val="24"/>
        </w:rPr>
        <w:t xml:space="preserve"> </w:t>
      </w:r>
      <w:r w:rsidRPr="00F97099">
        <w:rPr>
          <w:rFonts w:asciiTheme="majorHAnsi" w:hAnsiTheme="majorHAnsi"/>
          <w:spacing w:val="-1"/>
          <w:sz w:val="24"/>
          <w:szCs w:val="24"/>
        </w:rPr>
        <w:t>dos</w:t>
      </w:r>
      <w:r w:rsidRPr="00F97099">
        <w:rPr>
          <w:rFonts w:asciiTheme="majorHAnsi" w:hAnsiTheme="majorHAnsi"/>
          <w:spacing w:val="73"/>
          <w:sz w:val="24"/>
          <w:szCs w:val="24"/>
        </w:rPr>
        <w:t xml:space="preserve"> </w:t>
      </w:r>
      <w:r w:rsidRPr="00F97099">
        <w:rPr>
          <w:rFonts w:asciiTheme="majorHAnsi" w:hAnsiTheme="majorHAnsi"/>
          <w:spacing w:val="-1"/>
          <w:sz w:val="24"/>
          <w:szCs w:val="24"/>
        </w:rPr>
        <w:t>trabalhos.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Considerando</w:t>
      </w:r>
      <w:r w:rsidRPr="00F97099">
        <w:rPr>
          <w:rFonts w:asciiTheme="majorHAnsi" w:hAnsiTheme="majorHAnsi"/>
          <w:spacing w:val="7"/>
          <w:sz w:val="24"/>
          <w:szCs w:val="24"/>
        </w:rPr>
        <w:t xml:space="preserve"> </w:t>
      </w:r>
      <w:r w:rsidRPr="00F97099">
        <w:rPr>
          <w:rFonts w:asciiTheme="majorHAnsi" w:hAnsiTheme="majorHAnsi"/>
          <w:spacing w:val="-1"/>
          <w:sz w:val="24"/>
          <w:szCs w:val="24"/>
        </w:rPr>
        <w:t>que</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empresa</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6"/>
          <w:sz w:val="24"/>
          <w:szCs w:val="24"/>
        </w:rPr>
        <w:t xml:space="preserve"> </w:t>
      </w:r>
      <w:r w:rsidRPr="00F97099">
        <w:rPr>
          <w:rFonts w:asciiTheme="majorHAnsi" w:hAnsiTheme="majorHAnsi"/>
          <w:spacing w:val="-1"/>
          <w:sz w:val="24"/>
          <w:szCs w:val="24"/>
        </w:rPr>
        <w:t>tem</w:t>
      </w:r>
      <w:r w:rsidRPr="00F97099">
        <w:rPr>
          <w:rFonts w:asciiTheme="majorHAnsi" w:hAnsiTheme="majorHAnsi"/>
          <w:spacing w:val="7"/>
          <w:sz w:val="24"/>
          <w:szCs w:val="24"/>
        </w:rPr>
        <w:t xml:space="preserve"> </w:t>
      </w:r>
      <w:r w:rsidRPr="00F97099">
        <w:rPr>
          <w:rFonts w:asciiTheme="majorHAnsi" w:hAnsiTheme="majorHAnsi"/>
          <w:spacing w:val="-1"/>
          <w:sz w:val="24"/>
          <w:szCs w:val="24"/>
        </w:rPr>
        <w:t>qualificação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técnica</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comprovada</w:t>
      </w:r>
      <w:r w:rsidRPr="00F97099">
        <w:rPr>
          <w:rFonts w:asciiTheme="majorHAnsi" w:hAnsiTheme="majorHAnsi"/>
          <w:spacing w:val="8"/>
          <w:sz w:val="24"/>
          <w:szCs w:val="24"/>
        </w:rPr>
        <w:t xml:space="preserve"> </w:t>
      </w:r>
      <w:r w:rsidRPr="00F97099">
        <w:rPr>
          <w:rFonts w:asciiTheme="majorHAnsi" w:hAnsiTheme="majorHAnsi"/>
          <w:spacing w:val="-1"/>
          <w:sz w:val="24"/>
          <w:szCs w:val="24"/>
        </w:rPr>
        <w:t>capacidade</w:t>
      </w:r>
      <w:r w:rsidRPr="00F97099">
        <w:rPr>
          <w:rFonts w:asciiTheme="majorHAnsi" w:hAnsiTheme="majorHAnsi"/>
          <w:spacing w:val="6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7"/>
          <w:sz w:val="24"/>
          <w:szCs w:val="24"/>
        </w:rPr>
        <w:t xml:space="preserve"> </w:t>
      </w:r>
      <w:r w:rsidRPr="00F97099">
        <w:rPr>
          <w:rFonts w:asciiTheme="majorHAnsi" w:hAnsiTheme="majorHAnsi"/>
          <w:sz w:val="24"/>
          <w:szCs w:val="24"/>
        </w:rPr>
        <w:t>a</w:t>
      </w:r>
      <w:r w:rsidRPr="00F97099">
        <w:rPr>
          <w:rFonts w:asciiTheme="majorHAnsi" w:hAnsiTheme="majorHAnsi"/>
          <w:spacing w:val="4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dos</w:t>
      </w:r>
      <w:r w:rsidRPr="00F97099">
        <w:rPr>
          <w:rFonts w:asciiTheme="majorHAnsi" w:hAnsiTheme="majorHAnsi"/>
          <w:spacing w:val="4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48"/>
          <w:sz w:val="24"/>
          <w:szCs w:val="24"/>
        </w:rPr>
        <w:t xml:space="preserve"> </w:t>
      </w:r>
      <w:r w:rsidRPr="00F97099">
        <w:rPr>
          <w:rFonts w:asciiTheme="majorHAnsi" w:hAnsiTheme="majorHAnsi"/>
          <w:spacing w:val="-1"/>
          <w:sz w:val="24"/>
          <w:szCs w:val="24"/>
        </w:rPr>
        <w:t>objetos</w:t>
      </w:r>
      <w:r w:rsidRPr="00F97099">
        <w:rPr>
          <w:rFonts w:asciiTheme="majorHAnsi" w:hAnsiTheme="majorHAnsi"/>
          <w:spacing w:val="46"/>
          <w:sz w:val="24"/>
          <w:szCs w:val="24"/>
        </w:rPr>
        <w:t xml:space="preserve"> </w:t>
      </w:r>
      <w:r w:rsidR="004B246B" w:rsidRPr="00F97099">
        <w:rPr>
          <w:rFonts w:asciiTheme="majorHAnsi" w:hAnsiTheme="majorHAnsi"/>
          <w:spacing w:val="-1"/>
          <w:sz w:val="24"/>
          <w:szCs w:val="24"/>
        </w:rPr>
        <w:t>da</w:t>
      </w:r>
      <w:r w:rsidR="004B246B" w:rsidRPr="00F97099">
        <w:rPr>
          <w:rFonts w:asciiTheme="majorHAnsi" w:hAnsiTheme="majorHAnsi"/>
          <w:spacing w:val="48"/>
          <w:sz w:val="24"/>
          <w:szCs w:val="24"/>
        </w:rPr>
        <w:t xml:space="preserve"> </w:t>
      </w:r>
      <w:r w:rsidR="004B246B" w:rsidRPr="00F97099">
        <w:rPr>
          <w:rFonts w:asciiTheme="majorHAnsi" w:hAnsiTheme="majorHAnsi"/>
          <w:spacing w:val="-1"/>
          <w:sz w:val="24"/>
          <w:szCs w:val="24"/>
        </w:rPr>
        <w:t>presente</w:t>
      </w:r>
      <w:r w:rsidRPr="00F97099">
        <w:rPr>
          <w:rFonts w:asciiTheme="majorHAnsi" w:hAnsiTheme="majorHAnsi"/>
          <w:spacing w:val="46"/>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modo</w:t>
      </w:r>
      <w:r w:rsidRPr="00F97099">
        <w:rPr>
          <w:rFonts w:asciiTheme="majorHAnsi" w:hAnsiTheme="majorHAnsi"/>
          <w:spacing w:val="48"/>
          <w:sz w:val="24"/>
          <w:szCs w:val="24"/>
        </w:rPr>
        <w:t xml:space="preserve"> </w:t>
      </w:r>
      <w:r w:rsidRPr="00F97099">
        <w:rPr>
          <w:rFonts w:asciiTheme="majorHAnsi" w:hAnsiTheme="majorHAnsi"/>
          <w:spacing w:val="-1"/>
          <w:sz w:val="24"/>
          <w:szCs w:val="24"/>
        </w:rPr>
        <w:t>algum</w:t>
      </w:r>
      <w:r w:rsidRPr="00F97099">
        <w:rPr>
          <w:rFonts w:asciiTheme="majorHAnsi" w:hAnsiTheme="majorHAnsi"/>
          <w:spacing w:val="46"/>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46"/>
          <w:sz w:val="24"/>
          <w:szCs w:val="24"/>
        </w:rPr>
        <w:t xml:space="preserve"> </w:t>
      </w:r>
      <w:r w:rsidRPr="00F97099">
        <w:rPr>
          <w:rFonts w:asciiTheme="majorHAnsi" w:hAnsiTheme="majorHAnsi"/>
          <w:spacing w:val="-1"/>
          <w:sz w:val="24"/>
          <w:szCs w:val="24"/>
        </w:rPr>
        <w:t>aceita</w:t>
      </w:r>
      <w:r w:rsidRPr="00F97099">
        <w:rPr>
          <w:rFonts w:asciiTheme="majorHAnsi" w:hAnsiTheme="majorHAnsi"/>
          <w:spacing w:val="67"/>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2"/>
          <w:sz w:val="24"/>
          <w:szCs w:val="24"/>
        </w:rPr>
        <w:t xml:space="preserve"> </w:t>
      </w:r>
      <w:r w:rsidRPr="00F97099">
        <w:rPr>
          <w:rFonts w:asciiTheme="majorHAnsi" w:hAnsiTheme="majorHAnsi"/>
          <w:spacing w:val="-1"/>
          <w:sz w:val="24"/>
          <w:szCs w:val="24"/>
        </w:rPr>
        <w:t>alegação,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do</w:t>
      </w:r>
      <w:r w:rsidRPr="00F97099">
        <w:rPr>
          <w:rFonts w:asciiTheme="majorHAnsi" w:hAnsiTheme="majorHAnsi"/>
          <w:spacing w:val="9"/>
          <w:sz w:val="24"/>
          <w:szCs w:val="24"/>
        </w:rPr>
        <w:t xml:space="preserve"> </w:t>
      </w:r>
      <w:r w:rsidRPr="00F97099">
        <w:rPr>
          <w:rFonts w:asciiTheme="majorHAnsi" w:hAnsiTheme="majorHAnsi"/>
          <w:spacing w:val="-1"/>
          <w:sz w:val="24"/>
          <w:szCs w:val="24"/>
        </w:rPr>
        <w:t>contrato,</w:t>
      </w:r>
      <w:r w:rsidRPr="00F97099">
        <w:rPr>
          <w:rFonts w:asciiTheme="majorHAnsi" w:hAnsiTheme="majorHAnsi"/>
          <w:spacing w:val="11"/>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possíveis</w:t>
      </w:r>
      <w:r w:rsidRPr="00F97099">
        <w:rPr>
          <w:rFonts w:asciiTheme="majorHAnsi" w:hAnsiTheme="majorHAnsi"/>
          <w:spacing w:val="10"/>
          <w:sz w:val="24"/>
          <w:szCs w:val="24"/>
        </w:rPr>
        <w:t xml:space="preserve"> </w:t>
      </w:r>
      <w:r w:rsidRPr="00F97099">
        <w:rPr>
          <w:rFonts w:asciiTheme="majorHAnsi" w:hAnsiTheme="majorHAnsi"/>
          <w:spacing w:val="-1"/>
          <w:sz w:val="24"/>
          <w:szCs w:val="24"/>
        </w:rPr>
        <w:t>indefinições,</w:t>
      </w:r>
      <w:r w:rsidRPr="00F97099">
        <w:rPr>
          <w:rFonts w:asciiTheme="majorHAnsi" w:hAnsiTheme="majorHAnsi"/>
          <w:spacing w:val="12"/>
          <w:sz w:val="24"/>
          <w:szCs w:val="24"/>
        </w:rPr>
        <w:t xml:space="preserve"> </w:t>
      </w:r>
      <w:r w:rsidRPr="00F97099">
        <w:rPr>
          <w:rFonts w:asciiTheme="majorHAnsi" w:hAnsiTheme="majorHAnsi"/>
          <w:spacing w:val="-1"/>
          <w:sz w:val="24"/>
          <w:szCs w:val="24"/>
        </w:rPr>
        <w:t>omissões</w:t>
      </w:r>
      <w:r w:rsidRPr="00F97099">
        <w:rPr>
          <w:rFonts w:asciiTheme="majorHAnsi" w:hAnsiTheme="majorHAnsi"/>
          <w:spacing w:val="9"/>
          <w:sz w:val="24"/>
          <w:szCs w:val="24"/>
        </w:rPr>
        <w:t xml:space="preserve"> </w:t>
      </w:r>
      <w:r w:rsidRPr="00F97099">
        <w:rPr>
          <w:rFonts w:asciiTheme="majorHAnsi" w:hAnsiTheme="majorHAnsi"/>
          <w:spacing w:val="-1"/>
          <w:sz w:val="24"/>
          <w:szCs w:val="24"/>
        </w:rPr>
        <w:t>ou</w:t>
      </w:r>
      <w:r w:rsidRPr="00F97099">
        <w:rPr>
          <w:rFonts w:asciiTheme="majorHAnsi" w:hAnsiTheme="majorHAnsi"/>
          <w:spacing w:val="53"/>
          <w:sz w:val="24"/>
          <w:szCs w:val="24"/>
        </w:rPr>
        <w:t xml:space="preserve"> </w:t>
      </w:r>
      <w:r w:rsidRPr="00F97099">
        <w:rPr>
          <w:rFonts w:asciiTheme="majorHAnsi" w:hAnsiTheme="majorHAnsi"/>
          <w:spacing w:val="-1"/>
          <w:sz w:val="24"/>
          <w:szCs w:val="24"/>
        </w:rPr>
        <w:t>incorreções</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no</w:t>
      </w:r>
      <w:r w:rsidRPr="00F97099">
        <w:rPr>
          <w:rFonts w:asciiTheme="majorHAnsi" w:hAnsiTheme="majorHAnsi"/>
          <w:spacing w:val="14"/>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15"/>
          <w:sz w:val="24"/>
          <w:szCs w:val="24"/>
        </w:rPr>
        <w:t xml:space="preserve"> </w:t>
      </w:r>
      <w:r w:rsidRPr="00F97099">
        <w:rPr>
          <w:rFonts w:asciiTheme="majorHAnsi" w:hAnsiTheme="majorHAnsi"/>
          <w:spacing w:val="-1"/>
          <w:sz w:val="24"/>
          <w:szCs w:val="24"/>
        </w:rPr>
        <w:t>que</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constituem</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3"/>
          <w:sz w:val="24"/>
          <w:szCs w:val="24"/>
        </w:rPr>
        <w:t xml:space="preserve"> </w:t>
      </w:r>
      <w:r w:rsidRPr="00F97099">
        <w:rPr>
          <w:rFonts w:asciiTheme="majorHAnsi" w:hAnsiTheme="majorHAnsi"/>
          <w:spacing w:val="-1"/>
          <w:sz w:val="24"/>
          <w:szCs w:val="24"/>
        </w:rPr>
        <w:t>presente</w:t>
      </w:r>
      <w:r w:rsidRPr="00F97099">
        <w:rPr>
          <w:rFonts w:asciiTheme="majorHAnsi" w:hAnsiTheme="majorHAnsi"/>
          <w:spacing w:val="1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5"/>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3"/>
          <w:sz w:val="24"/>
          <w:szCs w:val="24"/>
        </w:rPr>
        <w:t xml:space="preserve"> </w:t>
      </w:r>
      <w:r w:rsidRPr="00F97099">
        <w:rPr>
          <w:rFonts w:asciiTheme="majorHAnsi" w:hAnsiTheme="majorHAnsi"/>
          <w:spacing w:val="-1"/>
          <w:sz w:val="24"/>
          <w:szCs w:val="24"/>
        </w:rPr>
        <w:t>pretexto</w:t>
      </w:r>
      <w:r w:rsidR="004B246B"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
          <w:sz w:val="24"/>
          <w:szCs w:val="24"/>
        </w:rPr>
        <w:t xml:space="preserve"> </w:t>
      </w:r>
      <w:r w:rsidRPr="00F97099">
        <w:rPr>
          <w:rFonts w:asciiTheme="majorHAnsi" w:hAnsiTheme="majorHAnsi"/>
          <w:spacing w:val="-1"/>
          <w:sz w:val="24"/>
          <w:szCs w:val="24"/>
        </w:rPr>
        <w:t>cobrar</w:t>
      </w:r>
      <w:r w:rsidRPr="00F97099">
        <w:rPr>
          <w:rFonts w:asciiTheme="majorHAnsi" w:hAnsiTheme="majorHAnsi"/>
          <w:sz w:val="24"/>
          <w:szCs w:val="24"/>
        </w:rPr>
        <w:t xml:space="preserve"> </w:t>
      </w:r>
      <w:r w:rsidRPr="00F97099">
        <w:rPr>
          <w:rFonts w:asciiTheme="majorHAnsi" w:hAnsiTheme="majorHAnsi"/>
          <w:spacing w:val="-1"/>
          <w:sz w:val="24"/>
          <w:szCs w:val="24"/>
        </w:rPr>
        <w:t>materiais/equipamentos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e/ou</w:t>
      </w:r>
      <w:r w:rsidRPr="00F97099">
        <w:rPr>
          <w:rFonts w:asciiTheme="majorHAnsi" w:hAnsiTheme="majorHAnsi"/>
          <w:spacing w:val="1"/>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
          <w:sz w:val="24"/>
          <w:szCs w:val="24"/>
        </w:rPr>
        <w:t xml:space="preserve"> </w:t>
      </w:r>
      <w:r w:rsidRPr="00F97099">
        <w:rPr>
          <w:rFonts w:asciiTheme="majorHAnsi" w:hAnsiTheme="majorHAnsi"/>
          <w:spacing w:val="-1"/>
          <w:sz w:val="24"/>
          <w:szCs w:val="24"/>
        </w:rPr>
        <w:t>ou alterar</w:t>
      </w:r>
      <w:r w:rsidRPr="00F97099">
        <w:rPr>
          <w:rFonts w:asciiTheme="majorHAnsi" w:hAnsiTheme="majorHAnsi"/>
          <w:sz w:val="24"/>
          <w:szCs w:val="24"/>
        </w:rPr>
        <w:t xml:space="preserve"> 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composição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preços unitários.</w:t>
      </w:r>
      <w:r w:rsidRPr="00F97099">
        <w:rPr>
          <w:rFonts w:asciiTheme="majorHAnsi" w:hAnsiTheme="majorHAnsi"/>
          <w:spacing w:val="2"/>
          <w:sz w:val="24"/>
          <w:szCs w:val="24"/>
        </w:rPr>
        <w:t xml:space="preserve"> </w:t>
      </w:r>
      <w:r w:rsidRPr="00F97099">
        <w:rPr>
          <w:rFonts w:asciiTheme="majorHAnsi" w:hAnsiTheme="majorHAnsi"/>
          <w:spacing w:val="-1"/>
          <w:sz w:val="24"/>
          <w:szCs w:val="24"/>
        </w:rPr>
        <w:t>Por</w:t>
      </w:r>
      <w:r w:rsidRPr="00F97099">
        <w:rPr>
          <w:rFonts w:asciiTheme="majorHAnsi" w:hAnsiTheme="majorHAnsi"/>
          <w:spacing w:val="65"/>
          <w:sz w:val="24"/>
          <w:szCs w:val="24"/>
        </w:rPr>
        <w:t xml:space="preserve"> </w:t>
      </w:r>
      <w:r w:rsidRPr="00F97099">
        <w:rPr>
          <w:rFonts w:asciiTheme="majorHAnsi" w:hAnsiTheme="majorHAnsi"/>
          <w:spacing w:val="-1"/>
          <w:sz w:val="24"/>
          <w:szCs w:val="24"/>
        </w:rPr>
        <w:t>conseguinte,</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interessada</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9"/>
          <w:sz w:val="24"/>
          <w:szCs w:val="24"/>
        </w:rPr>
        <w:t xml:space="preserve"> </w:t>
      </w:r>
      <w:r w:rsidRPr="00F97099">
        <w:rPr>
          <w:rFonts w:asciiTheme="majorHAnsi" w:hAnsiTheme="majorHAnsi"/>
          <w:spacing w:val="-1"/>
          <w:sz w:val="24"/>
          <w:szCs w:val="24"/>
        </w:rPr>
        <w:t>incluir</w:t>
      </w:r>
      <w:r w:rsidRPr="00F97099">
        <w:rPr>
          <w:rFonts w:asciiTheme="majorHAnsi" w:hAnsiTheme="majorHAnsi"/>
          <w:spacing w:val="11"/>
          <w:sz w:val="24"/>
          <w:szCs w:val="24"/>
        </w:rPr>
        <w:t xml:space="preserve"> </w:t>
      </w:r>
      <w:r w:rsidRPr="00F97099">
        <w:rPr>
          <w:rFonts w:asciiTheme="majorHAnsi" w:hAnsiTheme="majorHAnsi"/>
          <w:spacing w:val="-1"/>
          <w:sz w:val="24"/>
          <w:szCs w:val="24"/>
        </w:rPr>
        <w:t>no</w:t>
      </w:r>
      <w:r w:rsidRPr="00F97099">
        <w:rPr>
          <w:rFonts w:asciiTheme="majorHAnsi" w:hAnsiTheme="majorHAnsi"/>
          <w:spacing w:val="9"/>
          <w:sz w:val="24"/>
          <w:szCs w:val="24"/>
        </w:rPr>
        <w:t xml:space="preserve"> </w:t>
      </w:r>
      <w:r w:rsidRPr="00F97099">
        <w:rPr>
          <w:rFonts w:asciiTheme="majorHAnsi" w:hAnsiTheme="majorHAnsi"/>
          <w:spacing w:val="-1"/>
          <w:sz w:val="24"/>
          <w:szCs w:val="24"/>
        </w:rPr>
        <w:t>valor</w:t>
      </w:r>
      <w:r w:rsidRPr="00F97099">
        <w:rPr>
          <w:rFonts w:asciiTheme="majorHAnsi" w:hAnsiTheme="majorHAnsi"/>
          <w:spacing w:val="10"/>
          <w:sz w:val="24"/>
          <w:szCs w:val="24"/>
        </w:rPr>
        <w:t xml:space="preserve"> </w:t>
      </w:r>
      <w:r w:rsidRPr="00F97099">
        <w:rPr>
          <w:rFonts w:asciiTheme="majorHAnsi" w:hAnsiTheme="majorHAnsi"/>
          <w:spacing w:val="-1"/>
          <w:sz w:val="24"/>
          <w:szCs w:val="24"/>
        </w:rPr>
        <w:t>GLOBAL</w:t>
      </w:r>
      <w:r w:rsidRPr="00F97099">
        <w:rPr>
          <w:rFonts w:asciiTheme="majorHAnsi" w:hAnsiTheme="majorHAnsi"/>
          <w:spacing w:val="9"/>
          <w:sz w:val="24"/>
          <w:szCs w:val="24"/>
        </w:rPr>
        <w:t xml:space="preserve"> </w:t>
      </w:r>
      <w:r w:rsidRPr="00F97099">
        <w:rPr>
          <w:rFonts w:asciiTheme="majorHAnsi" w:hAnsiTheme="majorHAnsi"/>
          <w:spacing w:val="-1"/>
          <w:sz w:val="24"/>
          <w:szCs w:val="24"/>
        </w:rPr>
        <w:t>da</w:t>
      </w:r>
      <w:r w:rsidRPr="00F97099">
        <w:rPr>
          <w:rFonts w:asciiTheme="majorHAnsi" w:hAnsiTheme="majorHAnsi"/>
          <w:spacing w:val="9"/>
          <w:sz w:val="24"/>
          <w:szCs w:val="24"/>
        </w:rPr>
        <w:t xml:space="preserve"> </w:t>
      </w:r>
      <w:r w:rsidRPr="00F97099">
        <w:rPr>
          <w:rFonts w:asciiTheme="majorHAnsi" w:hAnsiTheme="majorHAnsi"/>
          <w:spacing w:val="-1"/>
          <w:sz w:val="24"/>
          <w:szCs w:val="24"/>
        </w:rPr>
        <w:t>sua</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proposta</w:t>
      </w:r>
      <w:r w:rsidRPr="00F97099">
        <w:rPr>
          <w:rFonts w:asciiTheme="majorHAnsi" w:hAnsiTheme="majorHAnsi"/>
          <w:spacing w:val="9"/>
          <w:sz w:val="24"/>
          <w:szCs w:val="24"/>
        </w:rPr>
        <w:t xml:space="preserve"> </w:t>
      </w: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complementações</w:t>
      </w:r>
      <w:r w:rsidRPr="00F97099">
        <w:rPr>
          <w:rFonts w:asciiTheme="majorHAnsi" w:hAnsiTheme="majorHAnsi"/>
          <w:spacing w:val="69"/>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12"/>
          <w:sz w:val="24"/>
          <w:szCs w:val="24"/>
        </w:rPr>
        <w:t xml:space="preserve"> </w:t>
      </w:r>
      <w:r w:rsidRPr="00F97099">
        <w:rPr>
          <w:rFonts w:asciiTheme="majorHAnsi" w:hAnsiTheme="majorHAnsi"/>
          <w:spacing w:val="-1"/>
          <w:sz w:val="24"/>
          <w:szCs w:val="24"/>
        </w:rPr>
        <w:t>ocasionalmente</w:t>
      </w:r>
      <w:r w:rsidRPr="00F97099">
        <w:rPr>
          <w:rFonts w:asciiTheme="majorHAnsi" w:hAnsiTheme="majorHAnsi"/>
          <w:spacing w:val="11"/>
          <w:sz w:val="24"/>
          <w:szCs w:val="24"/>
        </w:rPr>
        <w:t xml:space="preserve"> </w:t>
      </w:r>
      <w:r w:rsidRPr="00F97099">
        <w:rPr>
          <w:rFonts w:asciiTheme="majorHAnsi" w:hAnsiTheme="majorHAnsi"/>
          <w:spacing w:val="-1"/>
          <w:sz w:val="24"/>
          <w:szCs w:val="24"/>
        </w:rPr>
        <w:t>omitidos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nos</w:t>
      </w:r>
      <w:r w:rsidRPr="00F97099">
        <w:rPr>
          <w:rFonts w:asciiTheme="majorHAnsi" w:hAnsiTheme="majorHAnsi"/>
          <w:spacing w:val="9"/>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mas</w:t>
      </w:r>
      <w:r w:rsidRPr="00F97099">
        <w:rPr>
          <w:rFonts w:asciiTheme="majorHAnsi" w:hAnsiTheme="majorHAnsi"/>
          <w:spacing w:val="12"/>
          <w:sz w:val="24"/>
          <w:szCs w:val="24"/>
        </w:rPr>
        <w:t xml:space="preserve"> </w:t>
      </w:r>
      <w:r w:rsidRPr="00F97099">
        <w:rPr>
          <w:rFonts w:asciiTheme="majorHAnsi" w:hAnsiTheme="majorHAnsi"/>
          <w:spacing w:val="-1"/>
          <w:sz w:val="24"/>
          <w:szCs w:val="24"/>
        </w:rPr>
        <w:t>implícitos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12"/>
          <w:sz w:val="24"/>
          <w:szCs w:val="24"/>
        </w:rPr>
        <w:t xml:space="preserve"> </w:t>
      </w:r>
      <w:r w:rsidRPr="00F97099">
        <w:rPr>
          <w:rFonts w:asciiTheme="majorHAnsi" w:hAnsiTheme="majorHAnsi"/>
          <w:sz w:val="24"/>
          <w:szCs w:val="24"/>
        </w:rPr>
        <w:t>à</w:t>
      </w:r>
      <w:r w:rsidRPr="00F97099">
        <w:rPr>
          <w:rFonts w:asciiTheme="majorHAnsi" w:hAnsiTheme="majorHAnsi"/>
          <w:spacing w:val="69"/>
          <w:sz w:val="24"/>
          <w:szCs w:val="24"/>
        </w:rPr>
        <w:t xml:space="preserve"> </w:t>
      </w:r>
      <w:r w:rsidRPr="00F97099">
        <w:rPr>
          <w:rFonts w:asciiTheme="majorHAnsi" w:hAnsiTheme="majorHAnsi"/>
          <w:spacing w:val="-1"/>
          <w:sz w:val="24"/>
          <w:szCs w:val="24"/>
        </w:rPr>
        <w:t>completa</w:t>
      </w:r>
      <w:r w:rsidRPr="00F97099">
        <w:rPr>
          <w:rFonts w:asciiTheme="majorHAnsi" w:hAnsiTheme="majorHAnsi"/>
          <w:spacing w:val="41"/>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perfeita</w:t>
      </w:r>
      <w:r w:rsidRPr="00F97099">
        <w:rPr>
          <w:rFonts w:asciiTheme="majorHAnsi" w:hAnsiTheme="majorHAnsi"/>
          <w:spacing w:val="38"/>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da</w:t>
      </w:r>
      <w:r w:rsidRPr="00F97099">
        <w:rPr>
          <w:rFonts w:asciiTheme="majorHAnsi" w:hAnsiTheme="majorHAnsi"/>
          <w:spacing w:val="39"/>
          <w:sz w:val="24"/>
          <w:szCs w:val="24"/>
        </w:rPr>
        <w:t xml:space="preserve"> </w:t>
      </w:r>
      <w:r w:rsidRPr="00F97099">
        <w:rPr>
          <w:rFonts w:asciiTheme="majorHAnsi" w:hAnsiTheme="majorHAnsi"/>
          <w:spacing w:val="-1"/>
          <w:sz w:val="24"/>
          <w:szCs w:val="24"/>
        </w:rPr>
        <w:t>obra</w:t>
      </w:r>
      <w:r w:rsidRPr="00F97099">
        <w:rPr>
          <w:rFonts w:asciiTheme="majorHAnsi" w:hAnsiTheme="majorHAnsi"/>
          <w:spacing w:val="40"/>
          <w:sz w:val="24"/>
          <w:szCs w:val="24"/>
        </w:rPr>
        <w:t xml:space="preserve"> </w:t>
      </w:r>
      <w:r w:rsidRPr="00F97099">
        <w:rPr>
          <w:rFonts w:asciiTheme="majorHAnsi" w:hAnsiTheme="majorHAnsi"/>
          <w:spacing w:val="-1"/>
          <w:sz w:val="24"/>
          <w:szCs w:val="24"/>
        </w:rPr>
        <w:t>assim</w:t>
      </w:r>
      <w:r w:rsidRPr="00F97099">
        <w:rPr>
          <w:rFonts w:asciiTheme="majorHAnsi" w:hAnsiTheme="majorHAnsi"/>
          <w:spacing w:val="40"/>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9"/>
          <w:sz w:val="24"/>
          <w:szCs w:val="24"/>
        </w:rPr>
        <w:t xml:space="preserve"> </w:t>
      </w:r>
      <w:r w:rsidRPr="00F97099">
        <w:rPr>
          <w:rFonts w:asciiTheme="majorHAnsi" w:hAnsiTheme="majorHAnsi"/>
          <w:spacing w:val="-1"/>
          <w:sz w:val="24"/>
          <w:szCs w:val="24"/>
        </w:rPr>
        <w:t>ao</w:t>
      </w:r>
      <w:r w:rsidRPr="00F97099">
        <w:rPr>
          <w:rFonts w:asciiTheme="majorHAnsi" w:hAnsiTheme="majorHAnsi"/>
          <w:spacing w:val="38"/>
          <w:sz w:val="24"/>
          <w:szCs w:val="24"/>
        </w:rPr>
        <w:t xml:space="preserve"> </w:t>
      </w:r>
      <w:r w:rsidRPr="00F97099">
        <w:rPr>
          <w:rFonts w:asciiTheme="majorHAnsi" w:hAnsiTheme="majorHAnsi"/>
          <w:spacing w:val="-1"/>
          <w:sz w:val="24"/>
          <w:szCs w:val="24"/>
        </w:rPr>
        <w:t>funcionamento</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41"/>
          <w:sz w:val="24"/>
          <w:szCs w:val="24"/>
        </w:rPr>
        <w:t xml:space="preserve"> </w:t>
      </w:r>
      <w:r w:rsidRPr="00F97099">
        <w:rPr>
          <w:rFonts w:asciiTheme="majorHAnsi" w:hAnsiTheme="majorHAnsi"/>
          <w:spacing w:val="-1"/>
          <w:sz w:val="24"/>
          <w:szCs w:val="24"/>
        </w:rPr>
        <w:t>as</w:t>
      </w:r>
      <w:r w:rsidRPr="00F97099">
        <w:rPr>
          <w:rFonts w:asciiTheme="majorHAnsi" w:hAnsiTheme="majorHAnsi"/>
          <w:spacing w:val="40"/>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máquinas, equipamentos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aparelhos.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9"/>
          <w:sz w:val="24"/>
          <w:szCs w:val="24"/>
        </w:rPr>
        <w:t xml:space="preserve"> </w:t>
      </w:r>
      <w:r w:rsidRPr="00F97099">
        <w:rPr>
          <w:rFonts w:asciiTheme="majorHAnsi" w:hAnsiTheme="majorHAnsi"/>
          <w:spacing w:val="-1"/>
          <w:sz w:val="24"/>
          <w:szCs w:val="24"/>
        </w:rPr>
        <w:t>terá</w:t>
      </w:r>
      <w:r w:rsidRPr="00F97099">
        <w:rPr>
          <w:rFonts w:asciiTheme="majorHAnsi" w:hAnsiTheme="majorHAnsi"/>
          <w:spacing w:val="28"/>
          <w:sz w:val="24"/>
          <w:szCs w:val="24"/>
        </w:rPr>
        <w:t xml:space="preserve"> </w:t>
      </w:r>
      <w:r w:rsidRPr="00F97099">
        <w:rPr>
          <w:rFonts w:asciiTheme="majorHAnsi" w:hAnsiTheme="majorHAnsi"/>
          <w:sz w:val="24"/>
          <w:szCs w:val="24"/>
        </w:rPr>
        <w:t>(a</w:t>
      </w:r>
      <w:r w:rsidRPr="00F97099">
        <w:rPr>
          <w:rFonts w:asciiTheme="majorHAnsi" w:hAnsiTheme="majorHAnsi"/>
          <w:spacing w:val="29"/>
          <w:sz w:val="24"/>
          <w:szCs w:val="24"/>
        </w:rPr>
        <w:t xml:space="preserve"> </w:t>
      </w:r>
      <w:r w:rsidRPr="00F97099">
        <w:rPr>
          <w:rFonts w:asciiTheme="majorHAnsi" w:hAnsiTheme="majorHAnsi"/>
          <w:spacing w:val="-1"/>
          <w:sz w:val="24"/>
          <w:szCs w:val="24"/>
        </w:rPr>
        <w:t>cargo</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2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29"/>
          <w:sz w:val="24"/>
          <w:szCs w:val="24"/>
        </w:rPr>
        <w:t xml:space="preserve"> </w:t>
      </w:r>
      <w:r w:rsidRPr="00F97099">
        <w:rPr>
          <w:rFonts w:asciiTheme="majorHAnsi" w:hAnsiTheme="majorHAnsi"/>
          <w:spacing w:val="-1"/>
          <w:sz w:val="24"/>
          <w:szCs w:val="24"/>
        </w:rPr>
        <w:t>as</w:t>
      </w:r>
      <w:r w:rsidRPr="00F97099">
        <w:rPr>
          <w:rFonts w:asciiTheme="majorHAnsi" w:hAnsiTheme="majorHAnsi"/>
          <w:spacing w:val="27"/>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30"/>
          <w:sz w:val="24"/>
          <w:szCs w:val="24"/>
        </w:rPr>
        <w:t xml:space="preserve"> </w:t>
      </w:r>
      <w:r w:rsidRPr="00F97099">
        <w:rPr>
          <w:rFonts w:asciiTheme="majorHAnsi" w:hAnsiTheme="majorHAnsi"/>
          <w:spacing w:val="-1"/>
          <w:sz w:val="24"/>
          <w:szCs w:val="24"/>
        </w:rPr>
        <w:t>provisórias</w:t>
      </w:r>
      <w:r w:rsidRPr="00F97099">
        <w:rPr>
          <w:rFonts w:asciiTheme="majorHAnsi" w:hAnsiTheme="majorHAnsi"/>
          <w:spacing w:val="31"/>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29"/>
          <w:sz w:val="24"/>
          <w:szCs w:val="24"/>
        </w:rPr>
        <w:t xml:space="preserve"> </w:t>
      </w:r>
      <w:r w:rsidRPr="00F97099">
        <w:rPr>
          <w:rFonts w:asciiTheme="majorHAnsi" w:hAnsiTheme="majorHAnsi"/>
          <w:spacing w:val="-1"/>
          <w:sz w:val="24"/>
          <w:szCs w:val="24"/>
        </w:rPr>
        <w:t>ao</w:t>
      </w:r>
      <w:r w:rsidRPr="00F97099">
        <w:rPr>
          <w:rFonts w:asciiTheme="majorHAnsi" w:hAnsiTheme="majorHAnsi"/>
          <w:spacing w:val="28"/>
          <w:sz w:val="24"/>
          <w:szCs w:val="24"/>
        </w:rPr>
        <w:t xml:space="preserve"> </w:t>
      </w:r>
      <w:r w:rsidRPr="00F97099">
        <w:rPr>
          <w:rFonts w:asciiTheme="majorHAnsi" w:hAnsiTheme="majorHAnsi"/>
          <w:spacing w:val="-1"/>
          <w:sz w:val="24"/>
          <w:szCs w:val="24"/>
        </w:rPr>
        <w:t>seu</w:t>
      </w:r>
      <w:r w:rsidRPr="00F97099">
        <w:rPr>
          <w:rFonts w:asciiTheme="majorHAnsi" w:hAnsiTheme="majorHAnsi"/>
          <w:spacing w:val="29"/>
          <w:sz w:val="24"/>
          <w:szCs w:val="24"/>
        </w:rPr>
        <w:t xml:space="preserve"> </w:t>
      </w:r>
      <w:r w:rsidRPr="00F97099">
        <w:rPr>
          <w:rFonts w:asciiTheme="majorHAnsi" w:hAnsiTheme="majorHAnsi"/>
          <w:spacing w:val="-1"/>
          <w:sz w:val="24"/>
          <w:szCs w:val="24"/>
        </w:rPr>
        <w:t>bom</w:t>
      </w:r>
      <w:r w:rsidRPr="00F97099">
        <w:rPr>
          <w:rFonts w:asciiTheme="majorHAnsi" w:hAnsiTheme="majorHAnsi"/>
          <w:spacing w:val="57"/>
          <w:sz w:val="24"/>
          <w:szCs w:val="24"/>
        </w:rPr>
        <w:t xml:space="preserve"> </w:t>
      </w:r>
      <w:r w:rsidRPr="00F97099">
        <w:rPr>
          <w:rFonts w:asciiTheme="majorHAnsi" w:hAnsiTheme="majorHAnsi"/>
          <w:spacing w:val="-1"/>
          <w:sz w:val="24"/>
          <w:szCs w:val="24"/>
        </w:rPr>
        <w:t>funcionamento,</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saber:</w:t>
      </w:r>
      <w:r w:rsidRPr="00F97099">
        <w:rPr>
          <w:rFonts w:asciiTheme="majorHAnsi" w:hAnsiTheme="majorHAnsi"/>
          <w:spacing w:val="14"/>
          <w:sz w:val="24"/>
          <w:szCs w:val="24"/>
        </w:rPr>
        <w:t xml:space="preserve"> </w:t>
      </w:r>
      <w:r w:rsidRPr="00F97099">
        <w:rPr>
          <w:rFonts w:asciiTheme="majorHAnsi" w:hAnsiTheme="majorHAnsi"/>
          <w:spacing w:val="-1"/>
          <w:sz w:val="24"/>
          <w:szCs w:val="24"/>
        </w:rPr>
        <w:t>barracão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com</w:t>
      </w:r>
      <w:r w:rsidRPr="00F97099">
        <w:rPr>
          <w:rFonts w:asciiTheme="majorHAnsi" w:hAnsiTheme="majorHAnsi"/>
          <w:spacing w:val="14"/>
          <w:sz w:val="24"/>
          <w:szCs w:val="24"/>
        </w:rPr>
        <w:t xml:space="preserve"> </w:t>
      </w:r>
      <w:r w:rsidRPr="00F97099">
        <w:rPr>
          <w:rFonts w:asciiTheme="majorHAnsi" w:hAnsiTheme="majorHAnsi"/>
          <w:spacing w:val="-1"/>
          <w:sz w:val="24"/>
          <w:szCs w:val="24"/>
        </w:rPr>
        <w:t>depósito</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banheiro,</w:t>
      </w:r>
      <w:r w:rsidRPr="00F97099">
        <w:rPr>
          <w:rFonts w:asciiTheme="majorHAnsi" w:hAnsiTheme="majorHAnsi"/>
          <w:spacing w:val="17"/>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5"/>
          <w:sz w:val="24"/>
          <w:szCs w:val="24"/>
        </w:rPr>
        <w:t xml:space="preserve"> </w:t>
      </w:r>
      <w:r w:rsidRPr="00F97099">
        <w:rPr>
          <w:rFonts w:asciiTheme="majorHAnsi" w:hAnsiTheme="majorHAnsi"/>
          <w:spacing w:val="-1"/>
          <w:sz w:val="24"/>
          <w:szCs w:val="24"/>
        </w:rPr>
        <w:t>energia</w:t>
      </w:r>
      <w:r w:rsidRPr="00F97099">
        <w:rPr>
          <w:rFonts w:asciiTheme="majorHAnsi" w:hAnsiTheme="majorHAnsi"/>
          <w:spacing w:val="15"/>
          <w:sz w:val="24"/>
          <w:szCs w:val="24"/>
        </w:rPr>
        <w:t xml:space="preserve"> </w:t>
      </w:r>
      <w:r w:rsidRPr="00F97099">
        <w:rPr>
          <w:rFonts w:asciiTheme="majorHAnsi" w:hAnsiTheme="majorHAnsi"/>
          <w:spacing w:val="-1"/>
          <w:sz w:val="24"/>
          <w:szCs w:val="24"/>
        </w:rPr>
        <w:t>elétrica</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16"/>
          <w:sz w:val="24"/>
          <w:szCs w:val="24"/>
        </w:rPr>
        <w:t xml:space="preserve"> </w:t>
      </w:r>
      <w:r w:rsidR="0080695D" w:rsidRPr="00F97099">
        <w:rPr>
          <w:rFonts w:asciiTheme="majorHAnsi" w:hAnsiTheme="majorHAnsi"/>
          <w:spacing w:val="-1"/>
          <w:sz w:val="24"/>
          <w:szCs w:val="24"/>
        </w:rPr>
        <w:t>itens</w:t>
      </w:r>
      <w:r w:rsidRPr="00F97099">
        <w:rPr>
          <w:rFonts w:asciiTheme="majorHAnsi" w:hAnsiTheme="majorHAnsi"/>
          <w:spacing w:val="55"/>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29"/>
          <w:sz w:val="24"/>
          <w:szCs w:val="24"/>
        </w:rPr>
        <w:t xml:space="preserve"> </w:t>
      </w:r>
      <w:r w:rsidRPr="00F97099">
        <w:rPr>
          <w:rFonts w:asciiTheme="majorHAnsi" w:hAnsiTheme="majorHAnsi"/>
          <w:spacing w:val="-1"/>
          <w:sz w:val="24"/>
          <w:szCs w:val="24"/>
        </w:rPr>
        <w:t>as</w:t>
      </w:r>
      <w:r w:rsidRPr="00F97099">
        <w:rPr>
          <w:rFonts w:asciiTheme="majorHAnsi" w:hAnsiTheme="majorHAnsi"/>
          <w:spacing w:val="26"/>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6"/>
          <w:sz w:val="24"/>
          <w:szCs w:val="24"/>
        </w:rPr>
        <w:t xml:space="preserve"> </w:t>
      </w:r>
      <w:r w:rsidRPr="00F97099">
        <w:rPr>
          <w:rFonts w:asciiTheme="majorHAnsi" w:hAnsiTheme="majorHAnsi"/>
          <w:spacing w:val="-1"/>
          <w:sz w:val="24"/>
          <w:szCs w:val="24"/>
        </w:rPr>
        <w:t>relativas</w:t>
      </w:r>
      <w:r w:rsidRPr="00F97099">
        <w:rPr>
          <w:rFonts w:asciiTheme="majorHAnsi" w:hAnsiTheme="majorHAnsi"/>
          <w:spacing w:val="27"/>
          <w:sz w:val="24"/>
          <w:szCs w:val="24"/>
        </w:rPr>
        <w:t xml:space="preserve"> </w:t>
      </w:r>
      <w:r w:rsidRPr="00F97099">
        <w:rPr>
          <w:rFonts w:asciiTheme="majorHAnsi" w:hAnsiTheme="majorHAnsi"/>
          <w:sz w:val="24"/>
          <w:szCs w:val="24"/>
        </w:rPr>
        <w:t>à</w:t>
      </w:r>
      <w:r w:rsidRPr="00F97099">
        <w:rPr>
          <w:rFonts w:asciiTheme="majorHAnsi" w:hAnsiTheme="majorHAnsi"/>
          <w:spacing w:val="25"/>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27"/>
          <w:sz w:val="24"/>
          <w:szCs w:val="24"/>
        </w:rPr>
        <w:t xml:space="preserve"> </w:t>
      </w:r>
      <w:r w:rsidRPr="00F97099">
        <w:rPr>
          <w:rFonts w:asciiTheme="majorHAnsi" w:hAnsiTheme="majorHAnsi"/>
          <w:sz w:val="24"/>
          <w:szCs w:val="24"/>
        </w:rPr>
        <w:t>e</w:t>
      </w:r>
      <w:r w:rsidRPr="00F97099">
        <w:rPr>
          <w:rFonts w:asciiTheme="majorHAnsi" w:hAnsiTheme="majorHAnsi"/>
          <w:spacing w:val="25"/>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prestação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25"/>
          <w:sz w:val="24"/>
          <w:szCs w:val="24"/>
        </w:rPr>
        <w:t xml:space="preserve"> </w:t>
      </w:r>
      <w:r w:rsidRPr="00F97099">
        <w:rPr>
          <w:rFonts w:asciiTheme="majorHAnsi" w:hAnsiTheme="majorHAnsi"/>
          <w:spacing w:val="-1"/>
          <w:sz w:val="24"/>
          <w:szCs w:val="24"/>
        </w:rPr>
        <w:t>da</w:t>
      </w:r>
      <w:r w:rsidRPr="00F97099">
        <w:rPr>
          <w:rFonts w:asciiTheme="majorHAnsi" w:hAnsiTheme="majorHAnsi"/>
          <w:spacing w:val="63"/>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civil.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3"/>
          <w:sz w:val="24"/>
          <w:szCs w:val="24"/>
        </w:rPr>
        <w:t xml:space="preserve"> </w:t>
      </w:r>
      <w:r w:rsidRPr="00F97099">
        <w:rPr>
          <w:rFonts w:asciiTheme="majorHAnsi" w:hAnsiTheme="majorHAnsi"/>
          <w:spacing w:val="-1"/>
          <w:sz w:val="24"/>
          <w:szCs w:val="24"/>
        </w:rPr>
        <w:t>manterá</w:t>
      </w:r>
      <w:r w:rsidRPr="00F97099">
        <w:rPr>
          <w:rFonts w:asciiTheme="majorHAnsi" w:hAnsiTheme="majorHAnsi"/>
          <w:spacing w:val="4"/>
          <w:sz w:val="24"/>
          <w:szCs w:val="24"/>
        </w:rPr>
        <w:t xml:space="preserve"> </w:t>
      </w:r>
      <w:r w:rsidR="004B246B" w:rsidRPr="00F97099">
        <w:rPr>
          <w:rFonts w:asciiTheme="majorHAnsi" w:hAnsiTheme="majorHAnsi"/>
          <w:spacing w:val="-1"/>
          <w:sz w:val="24"/>
          <w:szCs w:val="24"/>
        </w:rPr>
        <w:t>organizadas</w:t>
      </w:r>
      <w:r w:rsidRPr="00F97099">
        <w:rPr>
          <w:rFonts w:asciiTheme="majorHAnsi" w:hAnsiTheme="majorHAnsi"/>
          <w:spacing w:val="-1"/>
          <w:sz w:val="24"/>
          <w:szCs w:val="24"/>
        </w:rPr>
        <w:t>,</w:t>
      </w:r>
      <w:r w:rsidRPr="00F97099">
        <w:rPr>
          <w:rFonts w:asciiTheme="majorHAnsi" w:hAnsiTheme="majorHAnsi"/>
          <w:spacing w:val="6"/>
          <w:sz w:val="24"/>
          <w:szCs w:val="24"/>
        </w:rPr>
        <w:t xml:space="preserve"> </w:t>
      </w:r>
      <w:r w:rsidRPr="00F97099">
        <w:rPr>
          <w:rFonts w:asciiTheme="majorHAnsi" w:hAnsiTheme="majorHAnsi"/>
          <w:spacing w:val="-1"/>
          <w:sz w:val="24"/>
          <w:szCs w:val="24"/>
        </w:rPr>
        <w:t>limpas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bom</w:t>
      </w:r>
      <w:r w:rsidRPr="00F97099">
        <w:rPr>
          <w:rFonts w:asciiTheme="majorHAnsi" w:hAnsiTheme="majorHAnsi"/>
          <w:spacing w:val="5"/>
          <w:sz w:val="24"/>
          <w:szCs w:val="24"/>
        </w:rPr>
        <w:t xml:space="preserve"> </w:t>
      </w:r>
      <w:r w:rsidRPr="00F97099">
        <w:rPr>
          <w:rFonts w:asciiTheme="majorHAnsi" w:hAnsiTheme="majorHAnsi"/>
          <w:spacing w:val="-1"/>
          <w:sz w:val="24"/>
          <w:szCs w:val="24"/>
        </w:rPr>
        <w:t>estado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higiene</w:t>
      </w:r>
      <w:r w:rsidRPr="00F97099">
        <w:rPr>
          <w:rFonts w:asciiTheme="majorHAnsi" w:hAnsiTheme="majorHAnsi"/>
          <w:spacing w:val="5"/>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59"/>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55"/>
          <w:sz w:val="24"/>
          <w:szCs w:val="24"/>
        </w:rPr>
        <w:t xml:space="preserve"> </w:t>
      </w:r>
      <w:r w:rsidRPr="00F97099">
        <w:rPr>
          <w:rFonts w:asciiTheme="majorHAnsi" w:hAnsiTheme="majorHAnsi"/>
          <w:spacing w:val="-1"/>
          <w:sz w:val="24"/>
          <w:szCs w:val="24"/>
        </w:rPr>
        <w:t>especialmente</w:t>
      </w:r>
      <w:r w:rsidRPr="00F97099">
        <w:rPr>
          <w:rFonts w:asciiTheme="majorHAnsi" w:hAnsiTheme="majorHAnsi"/>
          <w:spacing w:val="56"/>
          <w:sz w:val="24"/>
          <w:szCs w:val="24"/>
        </w:rPr>
        <w:t xml:space="preserve"> </w:t>
      </w:r>
      <w:r w:rsidRPr="00F97099">
        <w:rPr>
          <w:rFonts w:asciiTheme="majorHAnsi" w:hAnsiTheme="majorHAnsi"/>
          <w:spacing w:val="-1"/>
          <w:sz w:val="24"/>
          <w:szCs w:val="24"/>
        </w:rPr>
        <w:t>as</w:t>
      </w:r>
      <w:r w:rsidRPr="00F97099">
        <w:rPr>
          <w:rFonts w:asciiTheme="majorHAnsi" w:hAnsiTheme="majorHAnsi"/>
          <w:spacing w:val="52"/>
          <w:sz w:val="24"/>
          <w:szCs w:val="24"/>
        </w:rPr>
        <w:t xml:space="preserve"> </w:t>
      </w:r>
      <w:r w:rsidRPr="00F97099">
        <w:rPr>
          <w:rFonts w:asciiTheme="majorHAnsi" w:hAnsiTheme="majorHAnsi"/>
          <w:spacing w:val="-1"/>
          <w:sz w:val="24"/>
          <w:szCs w:val="24"/>
        </w:rPr>
        <w:t>vias</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2"/>
          <w:sz w:val="24"/>
          <w:szCs w:val="24"/>
        </w:rPr>
        <w:t xml:space="preserve"> </w:t>
      </w:r>
      <w:r w:rsidRPr="00F97099">
        <w:rPr>
          <w:rFonts w:asciiTheme="majorHAnsi" w:hAnsiTheme="majorHAnsi"/>
          <w:spacing w:val="-1"/>
          <w:sz w:val="24"/>
          <w:szCs w:val="24"/>
        </w:rPr>
        <w:t>circulação,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passagens</w:t>
      </w:r>
      <w:r w:rsidRPr="00F97099">
        <w:rPr>
          <w:rFonts w:asciiTheme="majorHAnsi" w:hAnsiTheme="majorHAnsi"/>
          <w:spacing w:val="54"/>
          <w:sz w:val="24"/>
          <w:szCs w:val="24"/>
        </w:rPr>
        <w:t xml:space="preserve"> </w:t>
      </w:r>
      <w:r w:rsidRPr="00F97099">
        <w:rPr>
          <w:rFonts w:asciiTheme="majorHAnsi" w:hAnsiTheme="majorHAnsi"/>
          <w:sz w:val="24"/>
          <w:szCs w:val="24"/>
        </w:rPr>
        <w:t>e</w:t>
      </w:r>
      <w:r w:rsidRPr="00F97099">
        <w:rPr>
          <w:rFonts w:asciiTheme="majorHAnsi" w:hAnsiTheme="majorHAnsi"/>
          <w:spacing w:val="54"/>
          <w:sz w:val="24"/>
          <w:szCs w:val="24"/>
        </w:rPr>
        <w:t xml:space="preserve"> </w:t>
      </w:r>
      <w:r w:rsidRPr="00F97099">
        <w:rPr>
          <w:rFonts w:asciiTheme="majorHAnsi" w:hAnsiTheme="majorHAnsi"/>
          <w:spacing w:val="-1"/>
          <w:sz w:val="24"/>
          <w:szCs w:val="24"/>
        </w:rPr>
        <w:t>escadarias,</w:t>
      </w:r>
      <w:r w:rsidRPr="00F97099">
        <w:rPr>
          <w:rFonts w:asciiTheme="majorHAnsi" w:hAnsiTheme="majorHAnsi"/>
          <w:spacing w:val="55"/>
          <w:sz w:val="24"/>
          <w:szCs w:val="24"/>
        </w:rPr>
        <w:t xml:space="preserve"> </w:t>
      </w:r>
      <w:r w:rsidRPr="00F97099">
        <w:rPr>
          <w:rFonts w:asciiTheme="majorHAnsi" w:hAnsiTheme="majorHAnsi"/>
          <w:spacing w:val="-1"/>
          <w:sz w:val="24"/>
          <w:szCs w:val="24"/>
        </w:rPr>
        <w:t>refeitórios</w:t>
      </w:r>
      <w:r w:rsidRPr="00F97099">
        <w:rPr>
          <w:rFonts w:asciiTheme="majorHAnsi" w:hAnsiTheme="majorHAnsi"/>
          <w:spacing w:val="55"/>
          <w:sz w:val="24"/>
          <w:szCs w:val="24"/>
        </w:rPr>
        <w:t xml:space="preserve"> </w:t>
      </w:r>
      <w:r w:rsidRPr="00F97099">
        <w:rPr>
          <w:rFonts w:asciiTheme="majorHAnsi" w:hAnsiTheme="majorHAnsi"/>
          <w:sz w:val="24"/>
          <w:szCs w:val="24"/>
        </w:rPr>
        <w:t>e</w:t>
      </w:r>
      <w:r w:rsidRPr="00F97099">
        <w:rPr>
          <w:rFonts w:asciiTheme="majorHAnsi" w:hAnsiTheme="majorHAnsi"/>
          <w:spacing w:val="67"/>
          <w:sz w:val="24"/>
          <w:szCs w:val="24"/>
        </w:rPr>
        <w:t xml:space="preserve"> </w:t>
      </w:r>
      <w:r w:rsidRPr="00F97099">
        <w:rPr>
          <w:rFonts w:asciiTheme="majorHAnsi" w:hAnsiTheme="majorHAnsi"/>
          <w:spacing w:val="-1"/>
          <w:sz w:val="24"/>
          <w:szCs w:val="24"/>
        </w:rPr>
        <w:t>alojamentos,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coletando</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removendo</w:t>
      </w:r>
      <w:r w:rsidRPr="00F97099">
        <w:rPr>
          <w:rFonts w:asciiTheme="majorHAnsi" w:hAnsiTheme="majorHAnsi"/>
          <w:spacing w:val="13"/>
          <w:sz w:val="24"/>
          <w:szCs w:val="24"/>
        </w:rPr>
        <w:t xml:space="preserve"> </w:t>
      </w:r>
      <w:r w:rsidRPr="00F97099">
        <w:rPr>
          <w:rFonts w:asciiTheme="majorHAnsi" w:hAnsiTheme="majorHAnsi"/>
          <w:spacing w:val="-1"/>
          <w:sz w:val="24"/>
          <w:szCs w:val="24"/>
        </w:rPr>
        <w:t>regularmente</w:t>
      </w:r>
      <w:r w:rsidRPr="00F97099">
        <w:rPr>
          <w:rFonts w:asciiTheme="majorHAnsi" w:hAnsiTheme="majorHAnsi"/>
          <w:spacing w:val="12"/>
          <w:sz w:val="24"/>
          <w:szCs w:val="24"/>
        </w:rPr>
        <w:t xml:space="preserve"> </w:t>
      </w:r>
      <w:r w:rsidRPr="00F97099">
        <w:rPr>
          <w:rFonts w:asciiTheme="majorHAnsi" w:hAnsiTheme="majorHAnsi"/>
          <w:spacing w:val="-1"/>
          <w:sz w:val="24"/>
          <w:szCs w:val="24"/>
        </w:rPr>
        <w:t>as</w:t>
      </w:r>
      <w:r w:rsidRPr="00F97099">
        <w:rPr>
          <w:rFonts w:asciiTheme="majorHAnsi" w:hAnsiTheme="majorHAnsi"/>
          <w:spacing w:val="11"/>
          <w:sz w:val="24"/>
          <w:szCs w:val="24"/>
        </w:rPr>
        <w:t xml:space="preserve"> </w:t>
      </w:r>
      <w:r w:rsidRPr="00F97099">
        <w:rPr>
          <w:rFonts w:asciiTheme="majorHAnsi" w:hAnsiTheme="majorHAnsi"/>
          <w:spacing w:val="-1"/>
          <w:sz w:val="24"/>
          <w:szCs w:val="24"/>
        </w:rPr>
        <w:t>sobras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4"/>
          <w:sz w:val="24"/>
          <w:szCs w:val="24"/>
        </w:rPr>
        <w:t xml:space="preserve"> </w:t>
      </w:r>
      <w:r w:rsidRPr="00F97099">
        <w:rPr>
          <w:rFonts w:asciiTheme="majorHAnsi" w:hAnsiTheme="majorHAnsi"/>
          <w:spacing w:val="-1"/>
          <w:sz w:val="24"/>
          <w:szCs w:val="24"/>
        </w:rPr>
        <w:t>entulhos</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detritos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em</w:t>
      </w:r>
      <w:r w:rsidRPr="00F97099">
        <w:rPr>
          <w:rFonts w:asciiTheme="majorHAnsi" w:hAnsiTheme="majorHAnsi"/>
          <w:spacing w:val="63"/>
          <w:sz w:val="24"/>
          <w:szCs w:val="24"/>
        </w:rPr>
        <w:t xml:space="preserve"> </w:t>
      </w:r>
      <w:r w:rsidRPr="00F97099">
        <w:rPr>
          <w:rFonts w:asciiTheme="majorHAnsi" w:hAnsiTheme="majorHAnsi"/>
          <w:spacing w:val="-1"/>
          <w:sz w:val="24"/>
          <w:szCs w:val="24"/>
        </w:rPr>
        <w:t>geral.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Caberá</w:t>
      </w:r>
      <w:r w:rsidRPr="00F97099">
        <w:rPr>
          <w:rFonts w:asciiTheme="majorHAnsi" w:hAnsiTheme="majorHAnsi"/>
          <w:spacing w:val="48"/>
          <w:sz w:val="24"/>
          <w:szCs w:val="24"/>
        </w:rPr>
        <w:t xml:space="preserve"> </w:t>
      </w:r>
      <w:r w:rsidRPr="00F97099">
        <w:rPr>
          <w:rFonts w:asciiTheme="majorHAnsi" w:hAnsiTheme="majorHAnsi"/>
          <w:sz w:val="24"/>
          <w:szCs w:val="24"/>
        </w:rPr>
        <w:t>à</w:t>
      </w:r>
      <w:r w:rsidRPr="00F97099">
        <w:rPr>
          <w:rFonts w:asciiTheme="majorHAnsi" w:hAnsiTheme="majorHAnsi"/>
          <w:spacing w:val="4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8"/>
          <w:sz w:val="24"/>
          <w:szCs w:val="24"/>
        </w:rPr>
        <w:t xml:space="preserve"> </w:t>
      </w:r>
      <w:r w:rsidRPr="00F97099">
        <w:rPr>
          <w:rFonts w:asciiTheme="majorHAnsi" w:hAnsiTheme="majorHAnsi"/>
          <w:spacing w:val="-1"/>
          <w:sz w:val="24"/>
          <w:szCs w:val="24"/>
        </w:rPr>
        <w:t>manter</w:t>
      </w:r>
      <w:r w:rsidRPr="00F97099">
        <w:rPr>
          <w:rFonts w:asciiTheme="majorHAnsi" w:hAnsiTheme="majorHAnsi"/>
          <w:spacing w:val="48"/>
          <w:sz w:val="24"/>
          <w:szCs w:val="24"/>
        </w:rPr>
        <w:t xml:space="preserve"> </w:t>
      </w:r>
      <w:r w:rsidRPr="00F97099">
        <w:rPr>
          <w:rFonts w:asciiTheme="majorHAnsi" w:hAnsiTheme="majorHAnsi"/>
          <w:spacing w:val="-1"/>
          <w:sz w:val="24"/>
          <w:szCs w:val="24"/>
        </w:rPr>
        <w:t>vigias</w:t>
      </w:r>
      <w:r w:rsidRPr="00F97099">
        <w:rPr>
          <w:rFonts w:asciiTheme="majorHAnsi" w:hAnsiTheme="majorHAnsi"/>
          <w:spacing w:val="50"/>
          <w:sz w:val="24"/>
          <w:szCs w:val="24"/>
        </w:rPr>
        <w:t xml:space="preserve"> </w:t>
      </w:r>
      <w:r w:rsidRPr="00F97099">
        <w:rPr>
          <w:rFonts w:asciiTheme="majorHAnsi" w:hAnsiTheme="majorHAnsi"/>
          <w:spacing w:val="-1"/>
          <w:sz w:val="24"/>
          <w:szCs w:val="24"/>
        </w:rPr>
        <w:t>que</w:t>
      </w:r>
      <w:r w:rsidRPr="00F97099">
        <w:rPr>
          <w:rFonts w:asciiTheme="majorHAnsi" w:hAnsiTheme="majorHAnsi"/>
          <w:spacing w:val="48"/>
          <w:sz w:val="24"/>
          <w:szCs w:val="24"/>
        </w:rPr>
        <w:t xml:space="preserve"> </w:t>
      </w:r>
      <w:r w:rsidRPr="00F97099">
        <w:rPr>
          <w:rFonts w:asciiTheme="majorHAnsi" w:hAnsiTheme="majorHAnsi"/>
          <w:spacing w:val="-1"/>
          <w:sz w:val="24"/>
          <w:szCs w:val="24"/>
        </w:rPr>
        <w:t>controlem</w:t>
      </w:r>
      <w:r w:rsidRPr="00F97099">
        <w:rPr>
          <w:rFonts w:asciiTheme="majorHAnsi" w:hAnsiTheme="majorHAnsi"/>
          <w:spacing w:val="48"/>
          <w:sz w:val="24"/>
          <w:szCs w:val="24"/>
        </w:rPr>
        <w:t xml:space="preserve"> </w:t>
      </w:r>
      <w:r w:rsidRPr="00F97099">
        <w:rPr>
          <w:rFonts w:asciiTheme="majorHAnsi" w:hAnsiTheme="majorHAnsi"/>
          <w:sz w:val="24"/>
          <w:szCs w:val="24"/>
        </w:rPr>
        <w:t>a</w:t>
      </w:r>
      <w:r w:rsidRPr="00F97099">
        <w:rPr>
          <w:rFonts w:asciiTheme="majorHAnsi" w:hAnsiTheme="majorHAnsi"/>
          <w:spacing w:val="47"/>
          <w:sz w:val="24"/>
          <w:szCs w:val="24"/>
        </w:rPr>
        <w:t xml:space="preserve"> </w:t>
      </w:r>
      <w:r w:rsidRPr="00F97099">
        <w:rPr>
          <w:rFonts w:asciiTheme="majorHAnsi" w:hAnsiTheme="majorHAnsi"/>
          <w:spacing w:val="-1"/>
          <w:sz w:val="24"/>
          <w:szCs w:val="24"/>
        </w:rPr>
        <w:t>entrada</w:t>
      </w:r>
      <w:r w:rsidRPr="00F97099">
        <w:rPr>
          <w:rFonts w:asciiTheme="majorHAnsi" w:hAnsiTheme="majorHAnsi"/>
          <w:spacing w:val="49"/>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saída</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8"/>
          <w:sz w:val="24"/>
          <w:szCs w:val="24"/>
        </w:rPr>
        <w:t xml:space="preserve"> </w:t>
      </w:r>
      <w:r w:rsidRPr="00F97099">
        <w:rPr>
          <w:rFonts w:asciiTheme="majorHAnsi" w:hAnsiTheme="majorHAnsi"/>
          <w:spacing w:val="-1"/>
          <w:sz w:val="24"/>
          <w:szCs w:val="24"/>
        </w:rPr>
        <w:t>máquinas,</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pacing w:val="-1"/>
          <w:sz w:val="24"/>
          <w:szCs w:val="24"/>
        </w:rPr>
        <w:t>pessoas,</w:t>
      </w:r>
      <w:r w:rsidRPr="00F97099">
        <w:rPr>
          <w:rFonts w:asciiTheme="majorHAnsi" w:hAnsiTheme="majorHAnsi"/>
          <w:spacing w:val="23"/>
          <w:sz w:val="24"/>
          <w:szCs w:val="24"/>
        </w:rPr>
        <w:t xml:space="preserve"> </w:t>
      </w:r>
      <w:r w:rsidRPr="00F97099">
        <w:rPr>
          <w:rFonts w:asciiTheme="majorHAnsi" w:hAnsiTheme="majorHAnsi"/>
          <w:spacing w:val="-1"/>
          <w:sz w:val="24"/>
          <w:szCs w:val="24"/>
        </w:rPr>
        <w:t>bem</w:t>
      </w:r>
      <w:r w:rsidRPr="00F97099">
        <w:rPr>
          <w:rFonts w:asciiTheme="majorHAnsi" w:hAnsiTheme="majorHAnsi"/>
          <w:spacing w:val="2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20"/>
          <w:sz w:val="24"/>
          <w:szCs w:val="24"/>
        </w:rPr>
        <w:t xml:space="preserve"> </w:t>
      </w:r>
      <w:r w:rsidRPr="00F97099">
        <w:rPr>
          <w:rFonts w:asciiTheme="majorHAnsi" w:hAnsiTheme="majorHAnsi"/>
          <w:spacing w:val="-1"/>
          <w:sz w:val="24"/>
          <w:szCs w:val="24"/>
        </w:rPr>
        <w:t>manter</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ordem</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disciplina</w:t>
      </w:r>
      <w:r w:rsidRPr="00F97099">
        <w:rPr>
          <w:rFonts w:asciiTheme="majorHAnsi" w:hAnsiTheme="majorHAnsi"/>
          <w:spacing w:val="23"/>
          <w:sz w:val="24"/>
          <w:szCs w:val="24"/>
        </w:rPr>
        <w:t xml:space="preserve"> </w:t>
      </w:r>
      <w:r w:rsidRPr="00F97099">
        <w:rPr>
          <w:rFonts w:asciiTheme="majorHAnsi" w:hAnsiTheme="majorHAnsi"/>
          <w:spacing w:val="-1"/>
          <w:sz w:val="24"/>
          <w:szCs w:val="24"/>
        </w:rPr>
        <w:t>em</w:t>
      </w:r>
      <w:r w:rsidRPr="00F97099">
        <w:rPr>
          <w:rFonts w:asciiTheme="majorHAnsi" w:hAnsiTheme="majorHAnsi"/>
          <w:spacing w:val="23"/>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24"/>
          <w:sz w:val="24"/>
          <w:szCs w:val="24"/>
        </w:rPr>
        <w:t xml:space="preserve"> </w:t>
      </w:r>
      <w:r w:rsidRPr="00F97099">
        <w:rPr>
          <w:rFonts w:asciiTheme="majorHAnsi" w:hAnsiTheme="majorHAnsi"/>
          <w:spacing w:val="-1"/>
          <w:sz w:val="24"/>
          <w:szCs w:val="24"/>
        </w:rPr>
        <w:t>as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dependências</w:t>
      </w:r>
      <w:r w:rsidRPr="00F97099">
        <w:rPr>
          <w:rFonts w:asciiTheme="majorHAnsi" w:hAnsiTheme="majorHAnsi"/>
          <w:spacing w:val="26"/>
          <w:sz w:val="24"/>
          <w:szCs w:val="24"/>
        </w:rPr>
        <w:t xml:space="preserve"> </w:t>
      </w:r>
      <w:r w:rsidRPr="00F97099">
        <w:rPr>
          <w:rFonts w:asciiTheme="majorHAnsi" w:hAnsiTheme="majorHAnsi"/>
          <w:spacing w:val="-1"/>
          <w:sz w:val="24"/>
          <w:szCs w:val="24"/>
        </w:rPr>
        <w:t>do</w:t>
      </w:r>
      <w:r w:rsidRPr="00F97099">
        <w:rPr>
          <w:rFonts w:asciiTheme="majorHAnsi" w:hAnsiTheme="majorHAnsi"/>
          <w:spacing w:val="55"/>
          <w:sz w:val="24"/>
          <w:szCs w:val="24"/>
        </w:rPr>
        <w:t xml:space="preserve"> </w:t>
      </w:r>
      <w:r w:rsidRPr="00F97099">
        <w:rPr>
          <w:rFonts w:asciiTheme="majorHAnsi" w:hAnsiTheme="majorHAnsi"/>
          <w:spacing w:val="-1"/>
          <w:sz w:val="24"/>
          <w:szCs w:val="24"/>
        </w:rPr>
        <w:t>canteiro de serviço.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Competirá</w:t>
      </w:r>
      <w:r w:rsidRPr="00F97099">
        <w:rPr>
          <w:rFonts w:asciiTheme="majorHAnsi" w:hAnsiTheme="majorHAnsi"/>
          <w:spacing w:val="54"/>
          <w:sz w:val="24"/>
          <w:szCs w:val="24"/>
        </w:rPr>
        <w:t xml:space="preserve"> </w:t>
      </w:r>
      <w:r w:rsidRPr="00F97099">
        <w:rPr>
          <w:rFonts w:asciiTheme="majorHAnsi" w:hAnsiTheme="majorHAnsi"/>
          <w:sz w:val="24"/>
          <w:szCs w:val="24"/>
        </w:rPr>
        <w:t>à</w:t>
      </w:r>
      <w:r w:rsidRPr="00F97099">
        <w:rPr>
          <w:rFonts w:asciiTheme="majorHAnsi" w:hAnsiTheme="majorHAnsi"/>
          <w:spacing w:val="5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3"/>
          <w:sz w:val="24"/>
          <w:szCs w:val="24"/>
        </w:rPr>
        <w:t xml:space="preserve"> </w:t>
      </w:r>
      <w:r w:rsidRPr="00F97099">
        <w:rPr>
          <w:rFonts w:asciiTheme="majorHAnsi" w:hAnsiTheme="majorHAnsi"/>
          <w:spacing w:val="-1"/>
          <w:sz w:val="24"/>
          <w:szCs w:val="24"/>
        </w:rPr>
        <w:t>fornecer</w:t>
      </w:r>
      <w:r w:rsidRPr="00F97099">
        <w:rPr>
          <w:rFonts w:asciiTheme="majorHAnsi" w:hAnsiTheme="majorHAnsi"/>
          <w:spacing w:val="54"/>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53"/>
          <w:sz w:val="24"/>
          <w:szCs w:val="24"/>
        </w:rPr>
        <w:t xml:space="preserve"> </w:t>
      </w:r>
      <w:r w:rsidRPr="00F97099">
        <w:rPr>
          <w:rFonts w:asciiTheme="majorHAnsi" w:hAnsiTheme="majorHAnsi"/>
          <w:spacing w:val="-1"/>
          <w:sz w:val="24"/>
          <w:szCs w:val="24"/>
        </w:rPr>
        <w:t>as</w:t>
      </w:r>
      <w:r w:rsidRPr="00F97099">
        <w:rPr>
          <w:rFonts w:asciiTheme="majorHAnsi" w:hAnsiTheme="majorHAnsi"/>
          <w:spacing w:val="54"/>
          <w:sz w:val="24"/>
          <w:szCs w:val="24"/>
        </w:rPr>
        <w:t xml:space="preserve"> </w:t>
      </w:r>
      <w:r w:rsidRPr="00F97099">
        <w:rPr>
          <w:rFonts w:asciiTheme="majorHAnsi" w:hAnsiTheme="majorHAnsi"/>
          <w:spacing w:val="-1"/>
          <w:sz w:val="24"/>
          <w:szCs w:val="24"/>
        </w:rPr>
        <w:t>ferramentas,</w:t>
      </w:r>
      <w:r w:rsidRPr="00F97099">
        <w:rPr>
          <w:rFonts w:asciiTheme="majorHAnsi" w:hAnsiTheme="majorHAnsi"/>
          <w:spacing w:val="54"/>
          <w:sz w:val="24"/>
          <w:szCs w:val="24"/>
        </w:rPr>
        <w:t xml:space="preserve"> </w:t>
      </w:r>
      <w:r w:rsidRPr="00F97099">
        <w:rPr>
          <w:rFonts w:asciiTheme="majorHAnsi" w:hAnsiTheme="majorHAnsi"/>
          <w:spacing w:val="-1"/>
          <w:sz w:val="24"/>
          <w:szCs w:val="24"/>
        </w:rPr>
        <w:t>máquinas,</w:t>
      </w:r>
      <w:r w:rsidRPr="00F97099">
        <w:rPr>
          <w:rFonts w:asciiTheme="majorHAnsi" w:hAnsiTheme="majorHAnsi"/>
          <w:spacing w:val="57"/>
          <w:sz w:val="24"/>
          <w:szCs w:val="24"/>
        </w:rPr>
        <w:t xml:space="preserve"> </w:t>
      </w:r>
      <w:r w:rsidRPr="00F97099">
        <w:rPr>
          <w:rFonts w:asciiTheme="majorHAnsi" w:hAnsiTheme="majorHAnsi"/>
          <w:spacing w:val="-1"/>
          <w:sz w:val="24"/>
          <w:szCs w:val="24"/>
        </w:rPr>
        <w:t>aparelhos</w:t>
      </w:r>
      <w:r w:rsidRPr="00F97099">
        <w:rPr>
          <w:rFonts w:asciiTheme="majorHAnsi" w:hAnsiTheme="majorHAnsi"/>
          <w:spacing w:val="55"/>
          <w:sz w:val="24"/>
          <w:szCs w:val="24"/>
        </w:rPr>
        <w:t xml:space="preserve"> </w:t>
      </w:r>
      <w:r w:rsidRPr="00F97099">
        <w:rPr>
          <w:rFonts w:asciiTheme="majorHAnsi" w:hAnsiTheme="majorHAnsi"/>
          <w:sz w:val="24"/>
          <w:szCs w:val="24"/>
        </w:rPr>
        <w:t>e</w:t>
      </w:r>
      <w:r w:rsidRPr="00F97099">
        <w:rPr>
          <w:rFonts w:asciiTheme="majorHAnsi" w:hAnsiTheme="majorHAnsi"/>
          <w:spacing w:val="52"/>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adequados</w:t>
      </w:r>
      <w:r w:rsidRPr="00F97099">
        <w:rPr>
          <w:rFonts w:asciiTheme="majorHAnsi" w:hAnsiTheme="majorHAnsi"/>
          <w:spacing w:val="1"/>
          <w:sz w:val="24"/>
          <w:szCs w:val="24"/>
        </w:rPr>
        <w:t xml:space="preserve"> </w:t>
      </w:r>
      <w:r w:rsidRPr="00F97099">
        <w:rPr>
          <w:rFonts w:asciiTheme="majorHAnsi" w:hAnsiTheme="majorHAnsi"/>
          <w:sz w:val="24"/>
          <w:szCs w:val="24"/>
        </w:rPr>
        <w:t>à</w:t>
      </w:r>
      <w:r w:rsidRPr="00F97099">
        <w:rPr>
          <w:rFonts w:asciiTheme="majorHAnsi" w:hAnsiTheme="majorHAnsi"/>
          <w:spacing w:val="-1"/>
          <w:sz w:val="24"/>
          <w:szCs w:val="24"/>
        </w:rPr>
        <w:t xml:space="preserve"> perfeita</w:t>
      </w:r>
      <w:r w:rsidRPr="00F97099">
        <w:rPr>
          <w:rFonts w:asciiTheme="majorHAnsi" w:hAnsiTheme="majorHAnsi"/>
          <w:spacing w:val="-3"/>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 serviços contratados.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administração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9"/>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exercida</w:t>
      </w:r>
      <w:r w:rsidRPr="00F97099">
        <w:rPr>
          <w:rFonts w:asciiTheme="majorHAnsi" w:hAnsiTheme="majorHAnsi"/>
          <w:spacing w:val="13"/>
          <w:sz w:val="24"/>
          <w:szCs w:val="24"/>
        </w:rPr>
        <w:t xml:space="preserve"> </w:t>
      </w:r>
      <w:r w:rsidRPr="00F97099">
        <w:rPr>
          <w:rFonts w:asciiTheme="majorHAnsi" w:hAnsiTheme="majorHAnsi"/>
          <w:spacing w:val="-1"/>
          <w:sz w:val="24"/>
          <w:szCs w:val="24"/>
        </w:rPr>
        <w:t>por</w:t>
      </w:r>
      <w:r w:rsidRPr="00F97099">
        <w:rPr>
          <w:rFonts w:asciiTheme="majorHAnsi" w:hAnsiTheme="majorHAnsi"/>
          <w:spacing w:val="13"/>
          <w:sz w:val="24"/>
          <w:szCs w:val="24"/>
        </w:rPr>
        <w:t xml:space="preserve"> </w:t>
      </w:r>
      <w:r w:rsidRPr="00F97099">
        <w:rPr>
          <w:rFonts w:asciiTheme="majorHAnsi" w:hAnsiTheme="majorHAnsi"/>
          <w:spacing w:val="-1"/>
          <w:sz w:val="24"/>
          <w:szCs w:val="24"/>
        </w:rPr>
        <w:t>arquiteto</w:t>
      </w:r>
      <w:r w:rsidRPr="00F97099">
        <w:rPr>
          <w:rFonts w:asciiTheme="majorHAnsi" w:hAnsiTheme="majorHAnsi"/>
          <w:spacing w:val="9"/>
          <w:sz w:val="24"/>
          <w:szCs w:val="24"/>
        </w:rPr>
        <w:t xml:space="preserve"> </w:t>
      </w:r>
      <w:r w:rsidRPr="00F97099">
        <w:rPr>
          <w:rFonts w:asciiTheme="majorHAnsi" w:hAnsiTheme="majorHAnsi"/>
          <w:spacing w:val="-1"/>
          <w:sz w:val="24"/>
          <w:szCs w:val="24"/>
        </w:rPr>
        <w:t>ou</w:t>
      </w:r>
      <w:r w:rsidRPr="00F97099">
        <w:rPr>
          <w:rFonts w:asciiTheme="majorHAnsi" w:hAnsiTheme="majorHAnsi"/>
          <w:spacing w:val="12"/>
          <w:sz w:val="24"/>
          <w:szCs w:val="24"/>
        </w:rPr>
        <w:t xml:space="preserve"> </w:t>
      </w:r>
      <w:r w:rsidRPr="00F97099">
        <w:rPr>
          <w:rFonts w:asciiTheme="majorHAnsi" w:hAnsiTheme="majorHAnsi"/>
          <w:spacing w:val="-1"/>
          <w:sz w:val="24"/>
          <w:szCs w:val="24"/>
        </w:rPr>
        <w:t>engenheiro</w:t>
      </w:r>
      <w:r w:rsidRPr="00F97099">
        <w:rPr>
          <w:rFonts w:asciiTheme="majorHAnsi" w:hAnsiTheme="majorHAnsi"/>
          <w:spacing w:val="14"/>
          <w:sz w:val="24"/>
          <w:szCs w:val="24"/>
        </w:rPr>
        <w:t xml:space="preserve"> </w:t>
      </w:r>
      <w:r w:rsidRPr="00F97099">
        <w:rPr>
          <w:rFonts w:asciiTheme="majorHAnsi" w:hAnsiTheme="majorHAnsi"/>
          <w:spacing w:val="-1"/>
          <w:sz w:val="24"/>
          <w:szCs w:val="24"/>
        </w:rPr>
        <w:t>responsável</w:t>
      </w:r>
      <w:r w:rsidRPr="00F97099">
        <w:rPr>
          <w:rFonts w:asciiTheme="majorHAnsi" w:hAnsiTheme="majorHAnsi"/>
          <w:spacing w:val="12"/>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12"/>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9"/>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bom</w:t>
      </w:r>
      <w:r w:rsidRPr="00F97099">
        <w:rPr>
          <w:rFonts w:asciiTheme="majorHAnsi" w:hAnsiTheme="majorHAnsi"/>
          <w:spacing w:val="1"/>
          <w:sz w:val="24"/>
          <w:szCs w:val="24"/>
        </w:rPr>
        <w:t xml:space="preserve"> </w:t>
      </w:r>
      <w:r w:rsidRPr="00F97099">
        <w:rPr>
          <w:rFonts w:asciiTheme="majorHAnsi" w:hAnsiTheme="majorHAnsi"/>
          <w:spacing w:val="-1"/>
          <w:sz w:val="24"/>
          <w:szCs w:val="24"/>
        </w:rPr>
        <w:t>desempenho</w:t>
      </w:r>
      <w:r w:rsidRPr="00F97099">
        <w:rPr>
          <w:rFonts w:asciiTheme="majorHAnsi" w:hAnsiTheme="majorHAnsi"/>
          <w:spacing w:val="1"/>
          <w:sz w:val="24"/>
          <w:szCs w:val="24"/>
        </w:rPr>
        <w:t xml:space="preserve"> </w:t>
      </w:r>
      <w:r w:rsidR="00930810" w:rsidRPr="00F97099">
        <w:rPr>
          <w:rFonts w:asciiTheme="majorHAnsi" w:hAnsiTheme="majorHAnsi"/>
          <w:spacing w:val="-1"/>
          <w:sz w:val="24"/>
          <w:szCs w:val="24"/>
        </w:rPr>
        <w:t>de</w:t>
      </w:r>
      <w:r w:rsidR="00930810" w:rsidRPr="00F97099">
        <w:rPr>
          <w:rFonts w:asciiTheme="majorHAnsi" w:hAnsiTheme="majorHAnsi"/>
          <w:sz w:val="24"/>
          <w:szCs w:val="24"/>
        </w:rPr>
        <w:t xml:space="preserve"> suas</w:t>
      </w:r>
      <w:r w:rsidRPr="00F97099">
        <w:rPr>
          <w:rFonts w:asciiTheme="majorHAnsi" w:hAnsiTheme="majorHAnsi"/>
          <w:spacing w:val="2"/>
          <w:sz w:val="24"/>
          <w:szCs w:val="24"/>
        </w:rPr>
        <w:t xml:space="preserve"> </w:t>
      </w:r>
      <w:r w:rsidRPr="00F97099">
        <w:rPr>
          <w:rFonts w:asciiTheme="majorHAnsi" w:hAnsiTheme="majorHAnsi"/>
          <w:spacing w:val="-1"/>
          <w:sz w:val="24"/>
          <w:szCs w:val="24"/>
        </w:rPr>
        <w:t>funções,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contar</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tantos</w:t>
      </w:r>
      <w:r w:rsidRPr="00F97099">
        <w:rPr>
          <w:rFonts w:asciiTheme="majorHAnsi" w:hAnsiTheme="majorHAnsi"/>
          <w:spacing w:val="1"/>
          <w:sz w:val="24"/>
          <w:szCs w:val="24"/>
        </w:rPr>
        <w:t xml:space="preserve"> </w:t>
      </w:r>
      <w:r w:rsidRPr="00F97099">
        <w:rPr>
          <w:rFonts w:asciiTheme="majorHAnsi" w:hAnsiTheme="majorHAnsi"/>
          <w:spacing w:val="-1"/>
          <w:sz w:val="24"/>
          <w:szCs w:val="24"/>
        </w:rPr>
        <w:t>funcionários</w:t>
      </w:r>
      <w:r w:rsidRPr="00F97099">
        <w:rPr>
          <w:rFonts w:asciiTheme="majorHAnsi" w:hAnsiTheme="majorHAnsi"/>
          <w:spacing w:val="4"/>
          <w:sz w:val="24"/>
          <w:szCs w:val="24"/>
        </w:rPr>
        <w:t xml:space="preserve"> </w:t>
      </w:r>
      <w:r w:rsidRPr="00F97099">
        <w:rPr>
          <w:rFonts w:asciiTheme="majorHAnsi" w:hAnsiTheme="majorHAnsi"/>
          <w:spacing w:val="-1"/>
          <w:sz w:val="24"/>
          <w:szCs w:val="24"/>
        </w:rPr>
        <w:t>quantos</w:t>
      </w:r>
      <w:r w:rsidRPr="00F97099">
        <w:rPr>
          <w:rFonts w:asciiTheme="majorHAnsi" w:hAnsiTheme="majorHAnsi"/>
          <w:spacing w:val="1"/>
          <w:sz w:val="24"/>
          <w:szCs w:val="24"/>
        </w:rPr>
        <w:t xml:space="preserve"> </w:t>
      </w:r>
      <w:r w:rsidRPr="00F97099">
        <w:rPr>
          <w:rFonts w:asciiTheme="majorHAnsi" w:hAnsiTheme="majorHAnsi"/>
          <w:spacing w:val="-1"/>
          <w:sz w:val="24"/>
          <w:szCs w:val="24"/>
        </w:rPr>
        <w:t>forem</w:t>
      </w:r>
      <w:r w:rsidRPr="00F97099">
        <w:rPr>
          <w:rFonts w:asciiTheme="majorHAnsi" w:hAnsiTheme="majorHAnsi"/>
          <w:spacing w:val="51"/>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1"/>
          <w:sz w:val="24"/>
          <w:szCs w:val="24"/>
        </w:rPr>
        <w:t xml:space="preserve"> </w:t>
      </w:r>
      <w:r w:rsidRPr="00F97099">
        <w:rPr>
          <w:rFonts w:asciiTheme="majorHAnsi" w:hAnsiTheme="majorHAnsi"/>
          <w:spacing w:val="-1"/>
          <w:sz w:val="24"/>
          <w:szCs w:val="24"/>
        </w:rPr>
        <w:t>ao bom andamento da</w:t>
      </w:r>
      <w:r w:rsidRPr="00F97099">
        <w:rPr>
          <w:rFonts w:asciiTheme="majorHAnsi" w:hAnsiTheme="majorHAnsi"/>
          <w:sz w:val="24"/>
          <w:szCs w:val="24"/>
        </w:rPr>
        <w:t xml:space="preserve"> </w:t>
      </w:r>
      <w:r w:rsidRPr="00F97099">
        <w:rPr>
          <w:rFonts w:asciiTheme="majorHAnsi" w:hAnsiTheme="majorHAnsi"/>
          <w:spacing w:val="-1"/>
          <w:sz w:val="24"/>
          <w:szCs w:val="24"/>
        </w:rPr>
        <w:t>administração.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47"/>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aos</w:t>
      </w:r>
      <w:r w:rsidRPr="00F97099">
        <w:rPr>
          <w:rFonts w:asciiTheme="majorHAnsi" w:hAnsiTheme="majorHAnsi"/>
          <w:spacing w:val="47"/>
          <w:sz w:val="24"/>
          <w:szCs w:val="24"/>
        </w:rPr>
        <w:t xml:space="preserve"> </w:t>
      </w:r>
      <w:r w:rsidRPr="00F97099">
        <w:rPr>
          <w:rFonts w:asciiTheme="majorHAnsi" w:hAnsiTheme="majorHAnsi"/>
          <w:spacing w:val="-1"/>
          <w:sz w:val="24"/>
          <w:szCs w:val="24"/>
        </w:rPr>
        <w:t>empregados</w:t>
      </w:r>
      <w:r w:rsidRPr="00F97099">
        <w:rPr>
          <w:rFonts w:asciiTheme="majorHAnsi" w:hAnsiTheme="majorHAnsi"/>
          <w:spacing w:val="48"/>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z w:val="24"/>
          <w:szCs w:val="24"/>
        </w:rPr>
        <w:t>a</w:t>
      </w:r>
      <w:r w:rsidRPr="00F97099">
        <w:rPr>
          <w:rFonts w:asciiTheme="majorHAnsi" w:hAnsiTheme="majorHAnsi"/>
          <w:spacing w:val="48"/>
          <w:sz w:val="24"/>
          <w:szCs w:val="24"/>
        </w:rPr>
        <w:t xml:space="preserve"> </w:t>
      </w:r>
      <w:r w:rsidRPr="00F97099">
        <w:rPr>
          <w:rFonts w:asciiTheme="majorHAnsi" w:hAnsiTheme="majorHAnsi"/>
          <w:spacing w:val="-1"/>
          <w:sz w:val="24"/>
          <w:szCs w:val="24"/>
        </w:rPr>
        <w:t>terceiros</w:t>
      </w:r>
      <w:r w:rsidRPr="00F97099">
        <w:rPr>
          <w:rFonts w:asciiTheme="majorHAnsi" w:hAnsiTheme="majorHAnsi"/>
          <w:spacing w:val="47"/>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48"/>
          <w:sz w:val="24"/>
          <w:szCs w:val="24"/>
        </w:rPr>
        <w:t xml:space="preserve"> </w:t>
      </w:r>
      <w:r w:rsidRPr="00F97099">
        <w:rPr>
          <w:rFonts w:asciiTheme="majorHAnsi" w:hAnsiTheme="majorHAnsi"/>
          <w:sz w:val="24"/>
          <w:szCs w:val="24"/>
        </w:rPr>
        <w:t>a</w:t>
      </w:r>
      <w:r w:rsidRPr="00F97099">
        <w:rPr>
          <w:rFonts w:asciiTheme="majorHAnsi" w:hAnsiTheme="majorHAnsi"/>
          <w:spacing w:val="46"/>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obedecerão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ao</w:t>
      </w:r>
      <w:r w:rsidRPr="00F97099">
        <w:rPr>
          <w:rFonts w:asciiTheme="majorHAnsi" w:hAnsiTheme="majorHAnsi"/>
          <w:spacing w:val="57"/>
          <w:sz w:val="24"/>
          <w:szCs w:val="24"/>
        </w:rPr>
        <w:t xml:space="preserve"> </w:t>
      </w:r>
      <w:r w:rsidRPr="00F97099">
        <w:rPr>
          <w:rFonts w:asciiTheme="majorHAnsi" w:hAnsiTheme="majorHAnsi"/>
          <w:spacing w:val="-1"/>
          <w:sz w:val="24"/>
          <w:szCs w:val="24"/>
        </w:rPr>
        <w:t>disposto</w:t>
      </w:r>
      <w:r w:rsidRPr="00F97099">
        <w:rPr>
          <w:rFonts w:asciiTheme="majorHAnsi" w:hAnsiTheme="majorHAnsi"/>
          <w:spacing w:val="1"/>
          <w:sz w:val="24"/>
          <w:szCs w:val="24"/>
        </w:rPr>
        <w:t xml:space="preserve"> </w:t>
      </w:r>
      <w:r w:rsidRPr="00F97099">
        <w:rPr>
          <w:rFonts w:asciiTheme="majorHAnsi" w:hAnsiTheme="majorHAnsi"/>
          <w:spacing w:val="-1"/>
          <w:sz w:val="24"/>
          <w:szCs w:val="24"/>
        </w:rPr>
        <w:t>nas</w:t>
      </w:r>
      <w:r w:rsidRPr="00F97099">
        <w:rPr>
          <w:rFonts w:asciiTheme="majorHAnsi" w:hAnsiTheme="majorHAnsi"/>
          <w:spacing w:val="-3"/>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SEGURANÇA</w:t>
      </w:r>
      <w:r w:rsidRPr="00F97099">
        <w:rPr>
          <w:rFonts w:asciiTheme="majorHAnsi" w:hAnsiTheme="majorHAnsi"/>
          <w:sz w:val="24"/>
          <w:szCs w:val="24"/>
        </w:rPr>
        <w:t xml:space="preserve"> </w:t>
      </w:r>
      <w:r w:rsidRPr="00F97099">
        <w:rPr>
          <w:rFonts w:asciiTheme="majorHAnsi" w:hAnsiTheme="majorHAnsi"/>
          <w:spacing w:val="-1"/>
          <w:sz w:val="24"/>
          <w:szCs w:val="24"/>
        </w:rPr>
        <w:t>DE TRABALHO</w:t>
      </w:r>
      <w:r w:rsidRPr="00F97099">
        <w:rPr>
          <w:rFonts w:asciiTheme="majorHAnsi" w:hAnsiTheme="majorHAnsi"/>
          <w:spacing w:val="2"/>
          <w:sz w:val="24"/>
          <w:szCs w:val="24"/>
        </w:rPr>
        <w:t xml:space="preserve"> </w:t>
      </w:r>
      <w:r w:rsidRPr="00F97099">
        <w:rPr>
          <w:rFonts w:asciiTheme="majorHAnsi" w:hAnsiTheme="majorHAnsi"/>
          <w:spacing w:val="-1"/>
          <w:sz w:val="24"/>
          <w:szCs w:val="24"/>
        </w:rPr>
        <w:t>NAS</w:t>
      </w:r>
      <w:r w:rsidRPr="00F97099">
        <w:rPr>
          <w:rFonts w:asciiTheme="majorHAnsi" w:hAnsiTheme="majorHAnsi"/>
          <w:spacing w:val="-2"/>
          <w:sz w:val="24"/>
          <w:szCs w:val="24"/>
        </w:rPr>
        <w:t xml:space="preserve"> </w:t>
      </w:r>
      <w:r w:rsidRPr="00F97099">
        <w:rPr>
          <w:rFonts w:asciiTheme="majorHAnsi" w:hAnsiTheme="majorHAnsi"/>
          <w:spacing w:val="-1"/>
          <w:sz w:val="24"/>
          <w:szCs w:val="24"/>
        </w:rPr>
        <w:t>ATIVIDADES</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CONSTRUÇÃO</w:t>
      </w:r>
      <w:r w:rsidR="0080695D" w:rsidRPr="00F97099">
        <w:rPr>
          <w:rFonts w:asciiTheme="majorHAnsi" w:hAnsiTheme="majorHAnsi"/>
          <w:sz w:val="24"/>
          <w:szCs w:val="24"/>
        </w:rPr>
        <w:t xml:space="preserve"> </w:t>
      </w:r>
      <w:r w:rsidRPr="00F97099">
        <w:rPr>
          <w:rFonts w:asciiTheme="majorHAnsi" w:hAnsiTheme="majorHAnsi"/>
          <w:spacing w:val="-1"/>
          <w:sz w:val="24"/>
          <w:szCs w:val="24"/>
        </w:rPr>
        <w:t>CIVIL”,</w:t>
      </w:r>
      <w:r w:rsidRPr="00F97099">
        <w:rPr>
          <w:rFonts w:asciiTheme="majorHAnsi" w:hAnsiTheme="majorHAnsi"/>
          <w:spacing w:val="13"/>
          <w:sz w:val="24"/>
          <w:szCs w:val="24"/>
        </w:rPr>
        <w:t xml:space="preserve"> </w:t>
      </w:r>
      <w:r w:rsidRPr="00F97099">
        <w:rPr>
          <w:rFonts w:asciiTheme="majorHAnsi" w:hAnsiTheme="majorHAnsi"/>
          <w:spacing w:val="-1"/>
          <w:sz w:val="24"/>
          <w:szCs w:val="24"/>
        </w:rPr>
        <w:t>em</w:t>
      </w:r>
      <w:r w:rsidRPr="00F97099">
        <w:rPr>
          <w:rFonts w:asciiTheme="majorHAnsi" w:hAnsiTheme="majorHAnsi"/>
          <w:spacing w:val="15"/>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NR</w:t>
      </w:r>
      <w:r w:rsidRPr="00F97099">
        <w:rPr>
          <w:rFonts w:asciiTheme="majorHAnsi" w:hAnsiTheme="majorHAnsi"/>
          <w:spacing w:val="16"/>
          <w:sz w:val="24"/>
          <w:szCs w:val="24"/>
        </w:rPr>
        <w:t xml:space="preserve"> </w:t>
      </w:r>
      <w:r w:rsidRPr="00F97099">
        <w:rPr>
          <w:rFonts w:asciiTheme="majorHAnsi" w:hAnsiTheme="majorHAnsi"/>
          <w:spacing w:val="-1"/>
          <w:sz w:val="24"/>
          <w:szCs w:val="24"/>
        </w:rPr>
        <w:t>18</w:t>
      </w:r>
      <w:r w:rsidRPr="00F97099">
        <w:rPr>
          <w:rFonts w:asciiTheme="majorHAnsi" w:hAnsiTheme="majorHAnsi"/>
          <w:spacing w:val="13"/>
          <w:sz w:val="24"/>
          <w:szCs w:val="24"/>
        </w:rPr>
        <w:t xml:space="preserve"> </w:t>
      </w:r>
      <w:r w:rsidRPr="00F97099">
        <w:rPr>
          <w:rFonts w:asciiTheme="majorHAnsi" w:hAnsiTheme="majorHAnsi"/>
          <w:sz w:val="24"/>
          <w:szCs w:val="24"/>
        </w:rPr>
        <w:t>–</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Meio</w:t>
      </w:r>
      <w:r w:rsidRPr="00F97099">
        <w:rPr>
          <w:rFonts w:asciiTheme="majorHAnsi" w:hAnsiTheme="majorHAnsi"/>
          <w:spacing w:val="16"/>
          <w:sz w:val="24"/>
          <w:szCs w:val="24"/>
        </w:rPr>
        <w:t xml:space="preserve"> </w:t>
      </w:r>
      <w:r w:rsidRPr="00F97099">
        <w:rPr>
          <w:rFonts w:asciiTheme="majorHAnsi" w:hAnsiTheme="majorHAnsi"/>
          <w:spacing w:val="-1"/>
          <w:sz w:val="24"/>
          <w:szCs w:val="24"/>
        </w:rPr>
        <w:t>Ambiente</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Trabalho</w:t>
      </w:r>
      <w:r w:rsidRPr="00F97099">
        <w:rPr>
          <w:rFonts w:asciiTheme="majorHAnsi" w:hAnsiTheme="majorHAnsi"/>
          <w:spacing w:val="13"/>
          <w:sz w:val="24"/>
          <w:szCs w:val="24"/>
        </w:rPr>
        <w:t xml:space="preserve"> </w:t>
      </w:r>
      <w:r w:rsidRPr="00F97099">
        <w:rPr>
          <w:rFonts w:asciiTheme="majorHAnsi" w:hAnsiTheme="majorHAnsi"/>
          <w:spacing w:val="-1"/>
          <w:sz w:val="24"/>
          <w:szCs w:val="24"/>
        </w:rPr>
        <w:t>na</w:t>
      </w:r>
      <w:r w:rsidRPr="00F97099">
        <w:rPr>
          <w:rFonts w:asciiTheme="majorHAnsi" w:hAnsiTheme="majorHAnsi"/>
          <w:spacing w:val="13"/>
          <w:sz w:val="24"/>
          <w:szCs w:val="24"/>
        </w:rPr>
        <w:t xml:space="preserve"> </w:t>
      </w:r>
      <w:r w:rsidRPr="00F97099">
        <w:rPr>
          <w:rFonts w:asciiTheme="majorHAnsi" w:hAnsiTheme="majorHAnsi"/>
          <w:spacing w:val="-1"/>
          <w:sz w:val="24"/>
          <w:szCs w:val="24"/>
        </w:rPr>
        <w:t>Indústria</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51"/>
          <w:sz w:val="24"/>
          <w:szCs w:val="24"/>
        </w:rPr>
        <w:t xml:space="preserve"> </w:t>
      </w:r>
      <w:r w:rsidRPr="00F97099">
        <w:rPr>
          <w:rFonts w:asciiTheme="majorHAnsi" w:hAnsiTheme="majorHAnsi"/>
          <w:spacing w:val="-1"/>
          <w:sz w:val="24"/>
          <w:szCs w:val="24"/>
        </w:rPr>
        <w:t>Construção.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9"/>
          <w:sz w:val="24"/>
          <w:szCs w:val="24"/>
        </w:rPr>
        <w:t xml:space="preserve"> </w:t>
      </w:r>
      <w:r w:rsidRPr="00F97099">
        <w:rPr>
          <w:rFonts w:asciiTheme="majorHAnsi" w:hAnsiTheme="majorHAnsi"/>
          <w:spacing w:val="-1"/>
          <w:sz w:val="24"/>
          <w:szCs w:val="24"/>
        </w:rPr>
        <w:t>fornecerá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aos</w:t>
      </w:r>
      <w:r w:rsidRPr="00F97099">
        <w:rPr>
          <w:rFonts w:asciiTheme="majorHAnsi" w:hAnsiTheme="majorHAnsi"/>
          <w:spacing w:val="30"/>
          <w:sz w:val="24"/>
          <w:szCs w:val="24"/>
        </w:rPr>
        <w:t xml:space="preserve"> </w:t>
      </w:r>
      <w:r w:rsidRPr="00F97099">
        <w:rPr>
          <w:rFonts w:asciiTheme="majorHAnsi" w:hAnsiTheme="majorHAnsi"/>
          <w:spacing w:val="-1"/>
          <w:sz w:val="24"/>
          <w:szCs w:val="24"/>
        </w:rPr>
        <w:t>funcionários</w:t>
      </w:r>
      <w:r w:rsidRPr="00F97099">
        <w:rPr>
          <w:rFonts w:asciiTheme="majorHAnsi" w:hAnsiTheme="majorHAnsi"/>
          <w:spacing w:val="31"/>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0"/>
          <w:sz w:val="24"/>
          <w:szCs w:val="24"/>
        </w:rPr>
        <w:t xml:space="preserve"> </w:t>
      </w:r>
      <w:r w:rsidRPr="00F97099">
        <w:rPr>
          <w:rFonts w:asciiTheme="majorHAnsi" w:hAnsiTheme="majorHAnsi"/>
          <w:spacing w:val="-1"/>
          <w:sz w:val="24"/>
          <w:szCs w:val="24"/>
        </w:rPr>
        <w:t>os</w:t>
      </w:r>
      <w:r w:rsidRPr="00F97099">
        <w:rPr>
          <w:rFonts w:asciiTheme="majorHAnsi" w:hAnsiTheme="majorHAnsi"/>
          <w:spacing w:val="27"/>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individual</w:t>
      </w:r>
      <w:r w:rsidRPr="00F97099">
        <w:rPr>
          <w:rFonts w:asciiTheme="majorHAnsi" w:hAnsiTheme="majorHAnsi"/>
          <w:spacing w:val="31"/>
          <w:sz w:val="24"/>
          <w:szCs w:val="24"/>
        </w:rPr>
        <w:t xml:space="preserve"> </w:t>
      </w:r>
      <w:r w:rsidRPr="00F97099">
        <w:rPr>
          <w:rFonts w:asciiTheme="majorHAnsi" w:hAnsiTheme="majorHAnsi"/>
          <w:spacing w:val="-1"/>
          <w:sz w:val="24"/>
          <w:szCs w:val="24"/>
        </w:rPr>
        <w:t>exigidos</w:t>
      </w:r>
      <w:r w:rsidRPr="00F97099">
        <w:rPr>
          <w:rFonts w:asciiTheme="majorHAnsi" w:hAnsiTheme="majorHAnsi"/>
          <w:spacing w:val="55"/>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9"/>
          <w:sz w:val="24"/>
          <w:szCs w:val="24"/>
        </w:rPr>
        <w:t xml:space="preserve"> </w:t>
      </w:r>
      <w:r w:rsidRPr="00F97099">
        <w:rPr>
          <w:rFonts w:asciiTheme="majorHAnsi" w:hAnsiTheme="majorHAnsi"/>
          <w:spacing w:val="-1"/>
          <w:sz w:val="24"/>
          <w:szCs w:val="24"/>
        </w:rPr>
        <w:t>NR</w:t>
      </w:r>
      <w:r w:rsidRPr="00F97099">
        <w:rPr>
          <w:rFonts w:asciiTheme="majorHAnsi" w:hAnsiTheme="majorHAnsi"/>
          <w:spacing w:val="16"/>
          <w:sz w:val="24"/>
          <w:szCs w:val="24"/>
        </w:rPr>
        <w:t xml:space="preserve"> </w:t>
      </w:r>
      <w:r w:rsidRPr="00F97099">
        <w:rPr>
          <w:rFonts w:asciiTheme="majorHAnsi" w:hAnsiTheme="majorHAnsi"/>
          <w:sz w:val="24"/>
          <w:szCs w:val="24"/>
        </w:rPr>
        <w:t>6</w:t>
      </w:r>
      <w:r w:rsidRPr="00F97099">
        <w:rPr>
          <w:rFonts w:asciiTheme="majorHAnsi" w:hAnsiTheme="majorHAnsi"/>
          <w:spacing w:val="17"/>
          <w:sz w:val="24"/>
          <w:szCs w:val="24"/>
        </w:rPr>
        <w:t xml:space="preserve"> </w:t>
      </w:r>
      <w:r w:rsidRPr="00F97099">
        <w:rPr>
          <w:rFonts w:asciiTheme="majorHAnsi" w:hAnsiTheme="majorHAnsi"/>
          <w:sz w:val="24"/>
          <w:szCs w:val="24"/>
        </w:rPr>
        <w:t>-</w:t>
      </w:r>
      <w:r w:rsidRPr="00F97099">
        <w:rPr>
          <w:rFonts w:asciiTheme="majorHAnsi" w:hAnsiTheme="majorHAnsi"/>
          <w:spacing w:val="17"/>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Individual</w:t>
      </w:r>
      <w:r w:rsidRPr="00F97099">
        <w:rPr>
          <w:rFonts w:asciiTheme="majorHAnsi" w:hAnsiTheme="majorHAnsi"/>
          <w:spacing w:val="18"/>
          <w:sz w:val="24"/>
          <w:szCs w:val="24"/>
        </w:rPr>
        <w:t xml:space="preserve"> </w:t>
      </w:r>
      <w:r w:rsidRPr="00F97099">
        <w:rPr>
          <w:rFonts w:asciiTheme="majorHAnsi" w:hAnsiTheme="majorHAnsi"/>
          <w:spacing w:val="-1"/>
          <w:sz w:val="24"/>
          <w:szCs w:val="24"/>
        </w:rPr>
        <w:t>(EPI),</w:t>
      </w:r>
      <w:r w:rsidRPr="00F97099">
        <w:rPr>
          <w:rFonts w:asciiTheme="majorHAnsi" w:hAnsiTheme="majorHAnsi"/>
          <w:spacing w:val="18"/>
          <w:sz w:val="24"/>
          <w:szCs w:val="24"/>
        </w:rPr>
        <w:t xml:space="preserve"> </w:t>
      </w:r>
      <w:r w:rsidRPr="00F97099">
        <w:rPr>
          <w:rFonts w:asciiTheme="majorHAnsi" w:hAnsiTheme="majorHAnsi"/>
          <w:spacing w:val="-1"/>
          <w:sz w:val="24"/>
          <w:szCs w:val="24"/>
        </w:rPr>
        <w:t>tais</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9"/>
          <w:sz w:val="24"/>
          <w:szCs w:val="24"/>
        </w:rPr>
        <w:t xml:space="preserve"> </w:t>
      </w:r>
      <w:r w:rsidRPr="00F97099">
        <w:rPr>
          <w:rFonts w:asciiTheme="majorHAnsi" w:hAnsiTheme="majorHAnsi"/>
          <w:spacing w:val="-1"/>
          <w:sz w:val="24"/>
          <w:szCs w:val="24"/>
        </w:rPr>
        <w:t>capacetes</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óculos</w:t>
      </w:r>
      <w:r w:rsidRPr="00F97099">
        <w:rPr>
          <w:rFonts w:asciiTheme="majorHAnsi" w:hAnsiTheme="majorHAnsi"/>
          <w:spacing w:val="19"/>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45"/>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47"/>
          <w:sz w:val="24"/>
          <w:szCs w:val="24"/>
        </w:rPr>
        <w:t xml:space="preserve"> </w:t>
      </w:r>
      <w:r w:rsidRPr="00F97099">
        <w:rPr>
          <w:rFonts w:asciiTheme="majorHAnsi" w:hAnsiTheme="majorHAnsi"/>
          <w:spacing w:val="-1"/>
          <w:sz w:val="24"/>
          <w:szCs w:val="24"/>
        </w:rPr>
        <w:t>protetores</w:t>
      </w:r>
      <w:r w:rsidRPr="00F97099">
        <w:rPr>
          <w:rFonts w:asciiTheme="majorHAnsi" w:hAnsiTheme="majorHAnsi"/>
          <w:spacing w:val="46"/>
          <w:sz w:val="24"/>
          <w:szCs w:val="24"/>
        </w:rPr>
        <w:t xml:space="preserve"> </w:t>
      </w:r>
      <w:r w:rsidRPr="00F97099">
        <w:rPr>
          <w:rFonts w:asciiTheme="majorHAnsi" w:hAnsiTheme="majorHAnsi"/>
          <w:spacing w:val="-1"/>
          <w:sz w:val="24"/>
          <w:szCs w:val="24"/>
        </w:rPr>
        <w:t>faciais,</w:t>
      </w:r>
      <w:r w:rsidRPr="00F97099">
        <w:rPr>
          <w:rFonts w:asciiTheme="majorHAnsi" w:hAnsiTheme="majorHAnsi"/>
          <w:spacing w:val="46"/>
          <w:sz w:val="24"/>
          <w:szCs w:val="24"/>
        </w:rPr>
        <w:t xml:space="preserve"> </w:t>
      </w:r>
      <w:r w:rsidRPr="00F97099">
        <w:rPr>
          <w:rFonts w:asciiTheme="majorHAnsi" w:hAnsiTheme="majorHAnsi"/>
          <w:spacing w:val="-1"/>
          <w:sz w:val="24"/>
          <w:szCs w:val="24"/>
        </w:rPr>
        <w:t>luvas</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6"/>
          <w:sz w:val="24"/>
          <w:szCs w:val="24"/>
        </w:rPr>
        <w:t xml:space="preserve"> </w:t>
      </w:r>
      <w:r w:rsidRPr="00F97099">
        <w:rPr>
          <w:rFonts w:asciiTheme="majorHAnsi" w:hAnsiTheme="majorHAnsi"/>
          <w:spacing w:val="-1"/>
          <w:sz w:val="24"/>
          <w:szCs w:val="24"/>
        </w:rPr>
        <w:t>mangas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botas</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5"/>
          <w:sz w:val="24"/>
          <w:szCs w:val="24"/>
        </w:rPr>
        <w:t xml:space="preserve"> </w:t>
      </w:r>
      <w:r w:rsidRPr="00F97099">
        <w:rPr>
          <w:rFonts w:asciiTheme="majorHAnsi" w:hAnsiTheme="majorHAnsi"/>
          <w:spacing w:val="-1"/>
          <w:sz w:val="24"/>
          <w:szCs w:val="24"/>
        </w:rPr>
        <w:t>borracha</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6"/>
          <w:sz w:val="24"/>
          <w:szCs w:val="24"/>
        </w:rPr>
        <w:t xml:space="preserve"> </w:t>
      </w:r>
      <w:r w:rsidRPr="00F97099">
        <w:rPr>
          <w:rFonts w:asciiTheme="majorHAnsi" w:hAnsiTheme="majorHAnsi"/>
          <w:spacing w:val="-1"/>
          <w:sz w:val="24"/>
          <w:szCs w:val="24"/>
        </w:rPr>
        <w:t>cintos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segurança,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conformidade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natureza</w:t>
      </w:r>
      <w:r w:rsidRPr="00F97099">
        <w:rPr>
          <w:rFonts w:asciiTheme="majorHAnsi" w:hAnsiTheme="majorHAnsi"/>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serviços</w:t>
      </w:r>
      <w:r w:rsidRPr="00F97099">
        <w:rPr>
          <w:rFonts w:asciiTheme="majorHAnsi" w:hAnsiTheme="majorHAnsi"/>
          <w:sz w:val="24"/>
          <w:szCs w:val="24"/>
        </w:rPr>
        <w:t xml:space="preserve"> e </w:t>
      </w:r>
      <w:r w:rsidRPr="00F97099">
        <w:rPr>
          <w:rFonts w:asciiTheme="majorHAnsi" w:hAnsiTheme="majorHAnsi"/>
          <w:spacing w:val="-1"/>
          <w:sz w:val="24"/>
          <w:szCs w:val="24"/>
        </w:rPr>
        <w:t>obras</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execução.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7"/>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29"/>
          <w:sz w:val="24"/>
          <w:szCs w:val="24"/>
        </w:rPr>
        <w:t xml:space="preserve"> </w:t>
      </w:r>
      <w:r w:rsidRPr="00F97099">
        <w:rPr>
          <w:rFonts w:asciiTheme="majorHAnsi" w:hAnsiTheme="majorHAnsi"/>
          <w:spacing w:val="-1"/>
          <w:sz w:val="24"/>
          <w:szCs w:val="24"/>
        </w:rPr>
        <w:t>realizará</w:t>
      </w:r>
      <w:r w:rsidRPr="00F97099">
        <w:rPr>
          <w:rFonts w:asciiTheme="majorHAnsi" w:hAnsiTheme="majorHAnsi"/>
          <w:spacing w:val="29"/>
          <w:sz w:val="24"/>
          <w:szCs w:val="24"/>
        </w:rPr>
        <w:t xml:space="preserve"> </w:t>
      </w:r>
      <w:r w:rsidRPr="00F97099">
        <w:rPr>
          <w:rFonts w:asciiTheme="majorHAnsi" w:hAnsiTheme="majorHAnsi"/>
          <w:spacing w:val="-1"/>
          <w:sz w:val="24"/>
          <w:szCs w:val="24"/>
        </w:rPr>
        <w:t>inspeções</w:t>
      </w:r>
      <w:r w:rsidRPr="00F97099">
        <w:rPr>
          <w:rFonts w:asciiTheme="majorHAnsi" w:hAnsiTheme="majorHAnsi"/>
          <w:spacing w:val="31"/>
          <w:sz w:val="24"/>
          <w:szCs w:val="24"/>
        </w:rPr>
        <w:t xml:space="preserve"> </w:t>
      </w:r>
      <w:r w:rsidRPr="00F97099">
        <w:rPr>
          <w:rFonts w:asciiTheme="majorHAnsi" w:hAnsiTheme="majorHAnsi"/>
          <w:spacing w:val="-1"/>
          <w:sz w:val="24"/>
          <w:szCs w:val="24"/>
        </w:rPr>
        <w:t>periódicas</w:t>
      </w:r>
      <w:r w:rsidRPr="00F97099">
        <w:rPr>
          <w:rFonts w:asciiTheme="majorHAnsi" w:hAnsiTheme="majorHAnsi"/>
          <w:spacing w:val="31"/>
          <w:sz w:val="24"/>
          <w:szCs w:val="24"/>
        </w:rPr>
        <w:t xml:space="preserve"> </w:t>
      </w:r>
      <w:r w:rsidRPr="00F97099">
        <w:rPr>
          <w:rFonts w:asciiTheme="majorHAnsi" w:hAnsiTheme="majorHAnsi"/>
          <w:spacing w:val="-1"/>
          <w:sz w:val="24"/>
          <w:szCs w:val="24"/>
        </w:rPr>
        <w:t>no</w:t>
      </w:r>
      <w:r w:rsidRPr="00F97099">
        <w:rPr>
          <w:rFonts w:asciiTheme="majorHAnsi" w:hAnsiTheme="majorHAnsi"/>
          <w:spacing w:val="28"/>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29"/>
          <w:sz w:val="24"/>
          <w:szCs w:val="24"/>
        </w:rPr>
        <w:t xml:space="preserve"> </w:t>
      </w:r>
      <w:r w:rsidRPr="00F97099">
        <w:rPr>
          <w:rFonts w:asciiTheme="majorHAnsi" w:hAnsiTheme="majorHAnsi"/>
          <w:spacing w:val="-1"/>
          <w:sz w:val="24"/>
          <w:szCs w:val="24"/>
        </w:rPr>
        <w:t>fim</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verificar</w:t>
      </w:r>
      <w:r w:rsidRPr="00F97099">
        <w:rPr>
          <w:rFonts w:asciiTheme="majorHAnsi" w:hAnsiTheme="majorHAnsi"/>
          <w:spacing w:val="28"/>
          <w:sz w:val="24"/>
          <w:szCs w:val="24"/>
        </w:rPr>
        <w:t xml:space="preserve"> </w:t>
      </w:r>
      <w:r w:rsidRPr="00F97099">
        <w:rPr>
          <w:rFonts w:asciiTheme="majorHAnsi" w:hAnsiTheme="majorHAnsi"/>
          <w:sz w:val="24"/>
          <w:szCs w:val="24"/>
        </w:rPr>
        <w:t>o</w:t>
      </w:r>
      <w:r w:rsidRPr="00F97099">
        <w:rPr>
          <w:rFonts w:asciiTheme="majorHAnsi" w:hAnsiTheme="majorHAnsi"/>
          <w:spacing w:val="61"/>
          <w:sz w:val="24"/>
          <w:szCs w:val="24"/>
        </w:rPr>
        <w:t xml:space="preserve"> </w:t>
      </w:r>
      <w:r w:rsidRPr="00F97099">
        <w:rPr>
          <w:rFonts w:asciiTheme="majorHAnsi" w:hAnsiTheme="majorHAnsi"/>
          <w:spacing w:val="-1"/>
          <w:sz w:val="24"/>
          <w:szCs w:val="24"/>
        </w:rPr>
        <w:t>cumprimento</w:t>
      </w:r>
      <w:r w:rsidRPr="00F97099">
        <w:rPr>
          <w:rFonts w:asciiTheme="majorHAnsi" w:hAnsiTheme="majorHAnsi"/>
          <w:spacing w:val="28"/>
          <w:sz w:val="24"/>
          <w:szCs w:val="24"/>
        </w:rPr>
        <w:t xml:space="preserve"> </w:t>
      </w:r>
      <w:r w:rsidRPr="00F97099">
        <w:rPr>
          <w:rFonts w:asciiTheme="majorHAnsi" w:hAnsiTheme="majorHAnsi"/>
          <w:spacing w:val="-1"/>
          <w:sz w:val="24"/>
          <w:szCs w:val="24"/>
        </w:rPr>
        <w:t>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29"/>
          <w:sz w:val="24"/>
          <w:szCs w:val="24"/>
        </w:rPr>
        <w:t xml:space="preserve"> </w:t>
      </w:r>
      <w:r w:rsidRPr="00F97099">
        <w:rPr>
          <w:rFonts w:asciiTheme="majorHAnsi" w:hAnsiTheme="majorHAnsi"/>
          <w:spacing w:val="-1"/>
          <w:sz w:val="24"/>
          <w:szCs w:val="24"/>
        </w:rPr>
        <w:t>adotadas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nos</w:t>
      </w:r>
      <w:r w:rsidRPr="00F97099">
        <w:rPr>
          <w:rFonts w:asciiTheme="majorHAnsi" w:hAnsiTheme="majorHAnsi"/>
          <w:spacing w:val="29"/>
          <w:sz w:val="24"/>
          <w:szCs w:val="24"/>
        </w:rPr>
        <w:t xml:space="preserve"> </w:t>
      </w:r>
      <w:r w:rsidRPr="00F97099">
        <w:rPr>
          <w:rFonts w:asciiTheme="majorHAnsi" w:hAnsiTheme="majorHAnsi"/>
          <w:spacing w:val="-1"/>
          <w:sz w:val="24"/>
          <w:szCs w:val="24"/>
        </w:rPr>
        <w:t>trabalhos,</w:t>
      </w:r>
      <w:r w:rsidRPr="00F97099">
        <w:rPr>
          <w:rFonts w:asciiTheme="majorHAnsi" w:hAnsiTheme="majorHAnsi"/>
          <w:spacing w:val="31"/>
          <w:sz w:val="24"/>
          <w:szCs w:val="24"/>
        </w:rPr>
        <w:t xml:space="preserve"> </w:t>
      </w:r>
      <w:r w:rsidRPr="00F97099">
        <w:rPr>
          <w:rFonts w:asciiTheme="majorHAnsi" w:hAnsiTheme="majorHAnsi"/>
          <w:sz w:val="24"/>
          <w:szCs w:val="24"/>
        </w:rPr>
        <w:t>o</w:t>
      </w:r>
      <w:r w:rsidRPr="00F97099">
        <w:rPr>
          <w:rFonts w:asciiTheme="majorHAnsi" w:hAnsiTheme="majorHAnsi"/>
          <w:spacing w:val="29"/>
          <w:sz w:val="24"/>
          <w:szCs w:val="24"/>
        </w:rPr>
        <w:t xml:space="preserve"> </w:t>
      </w:r>
      <w:r w:rsidRPr="00F97099">
        <w:rPr>
          <w:rFonts w:asciiTheme="majorHAnsi" w:hAnsiTheme="majorHAnsi"/>
          <w:spacing w:val="-1"/>
          <w:sz w:val="24"/>
          <w:szCs w:val="24"/>
        </w:rPr>
        <w:t>estado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conservação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individual</w:t>
      </w:r>
      <w:r w:rsidRPr="00F97099">
        <w:rPr>
          <w:rFonts w:asciiTheme="majorHAnsi" w:hAnsiTheme="majorHAnsi"/>
          <w:spacing w:val="31"/>
          <w:sz w:val="24"/>
          <w:szCs w:val="24"/>
        </w:rPr>
        <w:t xml:space="preserve"> </w:t>
      </w:r>
      <w:r w:rsidRPr="00F97099">
        <w:rPr>
          <w:rFonts w:asciiTheme="majorHAnsi" w:hAnsiTheme="majorHAnsi"/>
          <w:sz w:val="24"/>
          <w:szCs w:val="24"/>
        </w:rPr>
        <w:t>e</w:t>
      </w:r>
      <w:r w:rsidRPr="00F97099">
        <w:rPr>
          <w:rFonts w:asciiTheme="majorHAnsi" w:hAnsiTheme="majorHAnsi"/>
          <w:spacing w:val="24"/>
          <w:sz w:val="24"/>
          <w:szCs w:val="24"/>
        </w:rPr>
        <w:t xml:space="preserve"> </w:t>
      </w:r>
      <w:r w:rsidRPr="00F97099">
        <w:rPr>
          <w:rFonts w:asciiTheme="majorHAnsi" w:hAnsiTheme="majorHAnsi"/>
          <w:spacing w:val="-1"/>
          <w:sz w:val="24"/>
          <w:szCs w:val="24"/>
        </w:rPr>
        <w:t>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dispositivos</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máquinas</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ferramentas</w:t>
      </w:r>
      <w:r w:rsidRPr="00F97099">
        <w:rPr>
          <w:rFonts w:asciiTheme="majorHAnsi" w:hAnsiTheme="majorHAnsi"/>
          <w:spacing w:val="55"/>
          <w:sz w:val="24"/>
          <w:szCs w:val="24"/>
        </w:rPr>
        <w:t xml:space="preserve"> </w:t>
      </w:r>
      <w:r w:rsidRPr="00F97099">
        <w:rPr>
          <w:rFonts w:asciiTheme="majorHAnsi" w:hAnsiTheme="majorHAnsi"/>
          <w:spacing w:val="-1"/>
          <w:sz w:val="24"/>
          <w:szCs w:val="24"/>
        </w:rPr>
        <w:t>que</w:t>
      </w:r>
      <w:r w:rsidRPr="00F97099">
        <w:rPr>
          <w:rFonts w:asciiTheme="majorHAnsi" w:hAnsiTheme="majorHAnsi"/>
          <w:spacing w:val="35"/>
          <w:sz w:val="24"/>
          <w:szCs w:val="24"/>
        </w:rPr>
        <w:t xml:space="preserve"> </w:t>
      </w:r>
      <w:r w:rsidRPr="00F97099">
        <w:rPr>
          <w:rFonts w:asciiTheme="majorHAnsi" w:hAnsiTheme="majorHAnsi"/>
          <w:spacing w:val="-1"/>
          <w:sz w:val="24"/>
          <w:szCs w:val="24"/>
        </w:rPr>
        <w:t>ofereçam</w:t>
      </w:r>
      <w:r w:rsidRPr="00F97099">
        <w:rPr>
          <w:rFonts w:asciiTheme="majorHAnsi" w:hAnsiTheme="majorHAnsi"/>
          <w:spacing w:val="37"/>
          <w:sz w:val="24"/>
          <w:szCs w:val="24"/>
        </w:rPr>
        <w:t xml:space="preserve"> </w:t>
      </w:r>
      <w:r w:rsidRPr="00F97099">
        <w:rPr>
          <w:rFonts w:asciiTheme="majorHAnsi" w:hAnsiTheme="majorHAnsi"/>
          <w:spacing w:val="-1"/>
          <w:sz w:val="24"/>
          <w:szCs w:val="24"/>
        </w:rPr>
        <w:t>riscos</w:t>
      </w:r>
      <w:r w:rsidRPr="00F97099">
        <w:rPr>
          <w:rFonts w:asciiTheme="majorHAnsi" w:hAnsiTheme="majorHAnsi"/>
          <w:spacing w:val="35"/>
          <w:sz w:val="24"/>
          <w:szCs w:val="24"/>
        </w:rPr>
        <w:t xml:space="preserve"> </w:t>
      </w:r>
      <w:r w:rsidRPr="00F97099">
        <w:rPr>
          <w:rFonts w:asciiTheme="majorHAnsi" w:hAnsiTheme="majorHAnsi"/>
          <w:spacing w:val="-1"/>
          <w:sz w:val="24"/>
          <w:szCs w:val="24"/>
        </w:rPr>
        <w:t>aos</w:t>
      </w:r>
      <w:r w:rsidRPr="00F97099">
        <w:rPr>
          <w:rFonts w:asciiTheme="majorHAnsi" w:hAnsiTheme="majorHAnsi"/>
          <w:spacing w:val="35"/>
          <w:sz w:val="24"/>
          <w:szCs w:val="24"/>
        </w:rPr>
        <w:t xml:space="preserve"> </w:t>
      </w:r>
      <w:r w:rsidRPr="00F97099">
        <w:rPr>
          <w:rFonts w:asciiTheme="majorHAnsi" w:hAnsiTheme="majorHAnsi"/>
          <w:spacing w:val="-1"/>
          <w:sz w:val="24"/>
          <w:szCs w:val="24"/>
        </w:rPr>
        <w:t>trabalhadores,</w:t>
      </w:r>
      <w:r w:rsidRPr="00F97099">
        <w:rPr>
          <w:rFonts w:asciiTheme="majorHAnsi" w:hAnsiTheme="majorHAnsi"/>
          <w:spacing w:val="37"/>
          <w:sz w:val="24"/>
          <w:szCs w:val="24"/>
        </w:rPr>
        <w:t xml:space="preserve"> </w:t>
      </w:r>
      <w:r w:rsidRPr="00F97099">
        <w:rPr>
          <w:rFonts w:asciiTheme="majorHAnsi" w:hAnsiTheme="majorHAnsi"/>
          <w:spacing w:val="-1"/>
          <w:sz w:val="24"/>
          <w:szCs w:val="24"/>
        </w:rPr>
        <w:t>bem</w:t>
      </w:r>
      <w:r w:rsidRPr="00F97099">
        <w:rPr>
          <w:rFonts w:asciiTheme="majorHAnsi" w:hAnsiTheme="majorHAnsi"/>
          <w:spacing w:val="35"/>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4"/>
          <w:sz w:val="24"/>
          <w:szCs w:val="24"/>
        </w:rPr>
        <w:t xml:space="preserve"> </w:t>
      </w:r>
      <w:r w:rsidRPr="00F97099">
        <w:rPr>
          <w:rFonts w:asciiTheme="majorHAnsi" w:hAnsiTheme="majorHAnsi"/>
          <w:sz w:val="24"/>
          <w:szCs w:val="24"/>
        </w:rPr>
        <w:t>a</w:t>
      </w:r>
      <w:r w:rsidRPr="00F97099">
        <w:rPr>
          <w:rFonts w:asciiTheme="majorHAnsi" w:hAnsiTheme="majorHAnsi"/>
          <w:spacing w:val="34"/>
          <w:sz w:val="24"/>
          <w:szCs w:val="24"/>
        </w:rPr>
        <w:t xml:space="preserve"> </w:t>
      </w:r>
      <w:r w:rsidRPr="00F97099">
        <w:rPr>
          <w:rFonts w:asciiTheme="majorHAnsi" w:hAnsiTheme="majorHAnsi"/>
          <w:spacing w:val="-1"/>
          <w:sz w:val="24"/>
          <w:szCs w:val="24"/>
        </w:rPr>
        <w:t>observância</w:t>
      </w:r>
      <w:r w:rsidRPr="00F97099">
        <w:rPr>
          <w:rFonts w:asciiTheme="majorHAnsi" w:hAnsiTheme="majorHAnsi"/>
          <w:spacing w:val="36"/>
          <w:sz w:val="24"/>
          <w:szCs w:val="24"/>
        </w:rPr>
        <w:t xml:space="preserve"> </w:t>
      </w:r>
      <w:r w:rsidRPr="00F97099">
        <w:rPr>
          <w:rFonts w:asciiTheme="majorHAnsi" w:hAnsiTheme="majorHAnsi"/>
          <w:spacing w:val="-1"/>
          <w:sz w:val="24"/>
          <w:szCs w:val="24"/>
        </w:rPr>
        <w:t>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34"/>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57"/>
          <w:sz w:val="24"/>
          <w:szCs w:val="24"/>
        </w:rPr>
        <w:t xml:space="preserve"> </w:t>
      </w:r>
      <w:r w:rsidRPr="00F97099">
        <w:rPr>
          <w:rFonts w:asciiTheme="majorHAnsi" w:hAnsiTheme="majorHAnsi"/>
          <w:spacing w:val="-1"/>
          <w:sz w:val="24"/>
          <w:szCs w:val="24"/>
        </w:rPr>
        <w:t>estabelecidas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saúde</w:t>
      </w:r>
      <w:r w:rsidRPr="00F97099">
        <w:rPr>
          <w:rFonts w:asciiTheme="majorHAnsi" w:hAnsiTheme="majorHAnsi"/>
          <w:spacing w:val="2"/>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trabalho.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Cumprirá</w:t>
      </w:r>
      <w:r w:rsidRPr="00F97099">
        <w:rPr>
          <w:rFonts w:asciiTheme="majorHAnsi" w:hAnsiTheme="majorHAnsi"/>
          <w:spacing w:val="17"/>
          <w:sz w:val="24"/>
          <w:szCs w:val="24"/>
        </w:rPr>
        <w:t xml:space="preserve"> </w:t>
      </w:r>
      <w:r w:rsidRPr="00F97099">
        <w:rPr>
          <w:rFonts w:asciiTheme="majorHAnsi" w:hAnsiTheme="majorHAnsi"/>
          <w:sz w:val="24"/>
          <w:szCs w:val="24"/>
        </w:rPr>
        <w:t>à</w:t>
      </w:r>
      <w:r w:rsidRPr="00F97099">
        <w:rPr>
          <w:rFonts w:asciiTheme="majorHAnsi" w:hAnsiTheme="majorHAnsi"/>
          <w:spacing w:val="1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6"/>
          <w:sz w:val="24"/>
          <w:szCs w:val="24"/>
        </w:rPr>
        <w:t xml:space="preserve"> </w:t>
      </w:r>
      <w:r w:rsidRPr="00F97099">
        <w:rPr>
          <w:rFonts w:asciiTheme="majorHAnsi" w:hAnsiTheme="majorHAnsi"/>
          <w:spacing w:val="-1"/>
          <w:sz w:val="24"/>
          <w:szCs w:val="24"/>
        </w:rPr>
        <w:t>manter</w:t>
      </w:r>
      <w:r w:rsidRPr="00F97099">
        <w:rPr>
          <w:rFonts w:asciiTheme="majorHAnsi" w:hAnsiTheme="majorHAnsi"/>
          <w:spacing w:val="16"/>
          <w:sz w:val="24"/>
          <w:szCs w:val="24"/>
        </w:rPr>
        <w:t xml:space="preserve"> </w:t>
      </w:r>
      <w:r w:rsidRPr="00F97099">
        <w:rPr>
          <w:rFonts w:asciiTheme="majorHAnsi" w:hAnsiTheme="majorHAnsi"/>
          <w:spacing w:val="-1"/>
          <w:sz w:val="24"/>
          <w:szCs w:val="24"/>
        </w:rPr>
        <w:t>no</w:t>
      </w:r>
      <w:r w:rsidRPr="00F97099">
        <w:rPr>
          <w:rFonts w:asciiTheme="majorHAnsi" w:hAnsiTheme="majorHAnsi"/>
          <w:spacing w:val="16"/>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17"/>
          <w:sz w:val="24"/>
          <w:szCs w:val="24"/>
        </w:rPr>
        <w:t xml:space="preserve"> </w:t>
      </w:r>
      <w:r w:rsidRPr="00F97099">
        <w:rPr>
          <w:rFonts w:asciiTheme="majorHAnsi" w:hAnsiTheme="majorHAnsi"/>
          <w:spacing w:val="-1"/>
          <w:sz w:val="24"/>
          <w:szCs w:val="24"/>
        </w:rPr>
        <w:t>medicamentos</w:t>
      </w:r>
      <w:r w:rsidRPr="00F97099">
        <w:rPr>
          <w:rFonts w:asciiTheme="majorHAnsi" w:hAnsiTheme="majorHAnsi"/>
          <w:spacing w:val="18"/>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pessoal</w:t>
      </w:r>
      <w:r w:rsidRPr="00F97099">
        <w:rPr>
          <w:rFonts w:asciiTheme="majorHAnsi" w:hAnsiTheme="majorHAnsi"/>
          <w:spacing w:val="17"/>
          <w:sz w:val="24"/>
          <w:szCs w:val="24"/>
        </w:rPr>
        <w:t xml:space="preserve"> </w:t>
      </w:r>
      <w:r w:rsidRPr="00F97099">
        <w:rPr>
          <w:rFonts w:asciiTheme="majorHAnsi" w:hAnsiTheme="majorHAnsi"/>
          <w:spacing w:val="-1"/>
          <w:sz w:val="24"/>
          <w:szCs w:val="24"/>
        </w:rPr>
        <w:t>orientado</w:t>
      </w:r>
      <w:r w:rsidRPr="00F97099">
        <w:rPr>
          <w:rFonts w:asciiTheme="majorHAnsi" w:hAnsiTheme="majorHAnsi"/>
          <w:spacing w:val="6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8"/>
          <w:sz w:val="24"/>
          <w:szCs w:val="24"/>
        </w:rPr>
        <w:t xml:space="preserve"> </w:t>
      </w:r>
      <w:r w:rsidRPr="00F97099">
        <w:rPr>
          <w:rFonts w:asciiTheme="majorHAnsi" w:hAnsiTheme="majorHAnsi"/>
          <w:spacing w:val="-1"/>
          <w:sz w:val="24"/>
          <w:szCs w:val="24"/>
        </w:rPr>
        <w:t>os</w:t>
      </w:r>
      <w:r w:rsidRPr="00F97099">
        <w:rPr>
          <w:rFonts w:asciiTheme="majorHAnsi" w:hAnsiTheme="majorHAnsi"/>
          <w:spacing w:val="38"/>
          <w:sz w:val="24"/>
          <w:szCs w:val="24"/>
        </w:rPr>
        <w:t xml:space="preserve"> </w:t>
      </w:r>
      <w:r w:rsidRPr="00F97099">
        <w:rPr>
          <w:rFonts w:asciiTheme="majorHAnsi" w:hAnsiTheme="majorHAnsi"/>
          <w:spacing w:val="-1"/>
          <w:sz w:val="24"/>
          <w:szCs w:val="24"/>
        </w:rPr>
        <w:t>primeiros</w:t>
      </w:r>
      <w:r w:rsidRPr="00F97099">
        <w:rPr>
          <w:rFonts w:asciiTheme="majorHAnsi" w:hAnsiTheme="majorHAnsi"/>
          <w:spacing w:val="38"/>
          <w:sz w:val="24"/>
          <w:szCs w:val="24"/>
        </w:rPr>
        <w:t xml:space="preserve"> </w:t>
      </w:r>
      <w:r w:rsidRPr="00F97099">
        <w:rPr>
          <w:rFonts w:asciiTheme="majorHAnsi" w:hAnsiTheme="majorHAnsi"/>
          <w:spacing w:val="-1"/>
          <w:sz w:val="24"/>
          <w:szCs w:val="24"/>
        </w:rPr>
        <w:t>socorros</w:t>
      </w:r>
      <w:r w:rsidRPr="00F97099">
        <w:rPr>
          <w:rFonts w:asciiTheme="majorHAnsi" w:hAnsiTheme="majorHAnsi"/>
          <w:spacing w:val="38"/>
          <w:sz w:val="24"/>
          <w:szCs w:val="24"/>
        </w:rPr>
        <w:t xml:space="preserve"> </w:t>
      </w:r>
      <w:r w:rsidRPr="00F97099">
        <w:rPr>
          <w:rFonts w:asciiTheme="majorHAnsi" w:hAnsiTheme="majorHAnsi"/>
          <w:spacing w:val="-1"/>
          <w:sz w:val="24"/>
          <w:szCs w:val="24"/>
        </w:rPr>
        <w:t>nos</w:t>
      </w:r>
      <w:r w:rsidRPr="00F97099">
        <w:rPr>
          <w:rFonts w:asciiTheme="majorHAnsi" w:hAnsiTheme="majorHAnsi"/>
          <w:spacing w:val="40"/>
          <w:sz w:val="24"/>
          <w:szCs w:val="24"/>
        </w:rPr>
        <w:t xml:space="preserve"> </w:t>
      </w:r>
      <w:r w:rsidRPr="00F97099">
        <w:rPr>
          <w:rFonts w:asciiTheme="majorHAnsi" w:hAnsiTheme="majorHAnsi"/>
          <w:spacing w:val="-1"/>
          <w:sz w:val="24"/>
          <w:szCs w:val="24"/>
        </w:rPr>
        <w:t>acidentes</w:t>
      </w:r>
      <w:r w:rsidRPr="00F97099">
        <w:rPr>
          <w:rFonts w:asciiTheme="majorHAnsi" w:hAnsiTheme="majorHAnsi"/>
          <w:spacing w:val="38"/>
          <w:sz w:val="24"/>
          <w:szCs w:val="24"/>
        </w:rPr>
        <w:t xml:space="preserve"> </w:t>
      </w:r>
      <w:r w:rsidRPr="00F97099">
        <w:rPr>
          <w:rFonts w:asciiTheme="majorHAnsi" w:hAnsiTheme="majorHAnsi"/>
          <w:spacing w:val="-1"/>
          <w:sz w:val="24"/>
          <w:szCs w:val="24"/>
        </w:rPr>
        <w:t>que</w:t>
      </w:r>
      <w:r w:rsidRPr="00F97099">
        <w:rPr>
          <w:rFonts w:asciiTheme="majorHAnsi" w:hAnsiTheme="majorHAnsi"/>
          <w:spacing w:val="39"/>
          <w:sz w:val="24"/>
          <w:szCs w:val="24"/>
        </w:rPr>
        <w:t xml:space="preserve"> </w:t>
      </w:r>
      <w:r w:rsidRPr="00F97099">
        <w:rPr>
          <w:rFonts w:asciiTheme="majorHAnsi" w:hAnsiTheme="majorHAnsi"/>
          <w:spacing w:val="-1"/>
          <w:sz w:val="24"/>
          <w:szCs w:val="24"/>
        </w:rPr>
        <w:t>ocorram</w:t>
      </w:r>
      <w:r w:rsidRPr="00F97099">
        <w:rPr>
          <w:rFonts w:asciiTheme="majorHAnsi" w:hAnsiTheme="majorHAnsi"/>
          <w:spacing w:val="39"/>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37"/>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dos</w:t>
      </w:r>
      <w:r w:rsidRPr="00F97099">
        <w:rPr>
          <w:rFonts w:asciiTheme="majorHAnsi" w:hAnsiTheme="majorHAnsi"/>
          <w:spacing w:val="38"/>
          <w:sz w:val="24"/>
          <w:szCs w:val="24"/>
        </w:rPr>
        <w:t xml:space="preserve"> </w:t>
      </w:r>
      <w:r w:rsidRPr="00F97099">
        <w:rPr>
          <w:rFonts w:asciiTheme="majorHAnsi" w:hAnsiTheme="majorHAnsi"/>
          <w:spacing w:val="-1"/>
          <w:sz w:val="24"/>
          <w:szCs w:val="24"/>
        </w:rPr>
        <w:t>trabalhos,</w:t>
      </w:r>
      <w:r w:rsidRPr="00F97099">
        <w:rPr>
          <w:rFonts w:asciiTheme="majorHAnsi" w:hAnsiTheme="majorHAnsi"/>
          <w:spacing w:val="41"/>
          <w:sz w:val="24"/>
          <w:szCs w:val="24"/>
        </w:rPr>
        <w:t xml:space="preserve"> </w:t>
      </w:r>
      <w:r w:rsidRPr="00F97099">
        <w:rPr>
          <w:rFonts w:asciiTheme="majorHAnsi" w:hAnsiTheme="majorHAnsi"/>
          <w:spacing w:val="-1"/>
          <w:sz w:val="24"/>
          <w:szCs w:val="24"/>
        </w:rPr>
        <w:t>nos</w:t>
      </w:r>
      <w:r w:rsidRPr="00F97099">
        <w:rPr>
          <w:rFonts w:asciiTheme="majorHAnsi" w:hAnsiTheme="majorHAnsi"/>
          <w:spacing w:val="65"/>
          <w:sz w:val="24"/>
          <w:szCs w:val="24"/>
        </w:rPr>
        <w:t xml:space="preserve"> </w:t>
      </w:r>
      <w:r w:rsidRPr="00F97099">
        <w:rPr>
          <w:rFonts w:asciiTheme="majorHAnsi" w:hAnsiTheme="majorHAnsi"/>
          <w:spacing w:val="-1"/>
          <w:sz w:val="24"/>
          <w:szCs w:val="24"/>
        </w:rPr>
        <w:t>termos da</w:t>
      </w:r>
      <w:r w:rsidRPr="00F97099">
        <w:rPr>
          <w:rFonts w:asciiTheme="majorHAnsi" w:hAnsiTheme="majorHAnsi"/>
          <w:sz w:val="24"/>
          <w:szCs w:val="24"/>
        </w:rPr>
        <w:t xml:space="preserve"> </w:t>
      </w:r>
      <w:r w:rsidRPr="00F97099">
        <w:rPr>
          <w:rFonts w:asciiTheme="majorHAnsi" w:hAnsiTheme="majorHAnsi"/>
          <w:spacing w:val="-1"/>
          <w:sz w:val="24"/>
          <w:szCs w:val="24"/>
        </w:rPr>
        <w:t>NR</w:t>
      </w:r>
      <w:r w:rsidRPr="00F97099">
        <w:rPr>
          <w:rFonts w:asciiTheme="majorHAnsi" w:hAnsiTheme="majorHAnsi"/>
          <w:spacing w:val="-2"/>
          <w:sz w:val="24"/>
          <w:szCs w:val="24"/>
        </w:rPr>
        <w:t xml:space="preserve"> </w:t>
      </w:r>
      <w:r w:rsidRPr="00F97099">
        <w:rPr>
          <w:rFonts w:asciiTheme="majorHAnsi" w:hAnsiTheme="majorHAnsi"/>
          <w:spacing w:val="-1"/>
          <w:sz w:val="24"/>
          <w:szCs w:val="24"/>
        </w:rPr>
        <w:t>18,</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1"/>
          <w:sz w:val="24"/>
          <w:szCs w:val="24"/>
        </w:rPr>
        <w:t xml:space="preserve"> </w:t>
      </w:r>
      <w:r w:rsidRPr="00F97099">
        <w:rPr>
          <w:rFonts w:asciiTheme="majorHAnsi" w:hAnsiTheme="majorHAnsi"/>
          <w:spacing w:val="-1"/>
          <w:sz w:val="24"/>
          <w:szCs w:val="24"/>
        </w:rPr>
        <w:t>um</w:t>
      </w:r>
      <w:r w:rsidRPr="00F97099">
        <w:rPr>
          <w:rFonts w:asciiTheme="majorHAnsi" w:hAnsiTheme="majorHAnsi"/>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2"/>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trabalho.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Caberá</w:t>
      </w:r>
      <w:r w:rsidRPr="00F97099">
        <w:rPr>
          <w:rFonts w:asciiTheme="majorHAnsi" w:hAnsiTheme="majorHAnsi"/>
          <w:spacing w:val="43"/>
          <w:sz w:val="24"/>
          <w:szCs w:val="24"/>
        </w:rPr>
        <w:t xml:space="preserve"> </w:t>
      </w:r>
      <w:r w:rsidRPr="00F97099">
        <w:rPr>
          <w:rFonts w:asciiTheme="majorHAnsi" w:hAnsiTheme="majorHAnsi"/>
          <w:sz w:val="24"/>
          <w:szCs w:val="24"/>
        </w:rPr>
        <w:t>à</w:t>
      </w:r>
      <w:r w:rsidRPr="00F97099">
        <w:rPr>
          <w:rFonts w:asciiTheme="majorHAnsi" w:hAnsiTheme="majorHAnsi"/>
          <w:spacing w:val="4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3"/>
          <w:sz w:val="24"/>
          <w:szCs w:val="24"/>
        </w:rPr>
        <w:t xml:space="preserve"> </w:t>
      </w:r>
      <w:r w:rsidRPr="00F97099">
        <w:rPr>
          <w:rFonts w:asciiTheme="majorHAnsi" w:hAnsiTheme="majorHAnsi"/>
          <w:spacing w:val="-1"/>
          <w:sz w:val="24"/>
          <w:szCs w:val="24"/>
        </w:rPr>
        <w:t>comunicar</w:t>
      </w:r>
      <w:r w:rsidRPr="00F97099">
        <w:rPr>
          <w:rFonts w:asciiTheme="majorHAnsi" w:hAnsiTheme="majorHAnsi"/>
          <w:spacing w:val="42"/>
          <w:sz w:val="24"/>
          <w:szCs w:val="24"/>
        </w:rPr>
        <w:t xml:space="preserve"> </w:t>
      </w:r>
      <w:r w:rsidRPr="00F97099">
        <w:rPr>
          <w:rFonts w:asciiTheme="majorHAnsi" w:hAnsiTheme="majorHAnsi"/>
          <w:sz w:val="24"/>
          <w:szCs w:val="24"/>
        </w:rPr>
        <w:t>à</w:t>
      </w:r>
      <w:r w:rsidRPr="00F97099">
        <w:rPr>
          <w:rFonts w:asciiTheme="majorHAnsi" w:hAnsiTheme="majorHAnsi"/>
          <w:spacing w:val="42"/>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5"/>
          <w:sz w:val="24"/>
          <w:szCs w:val="24"/>
        </w:rPr>
        <w:t xml:space="preserve"> </w:t>
      </w:r>
      <w:r w:rsidRPr="00F97099">
        <w:rPr>
          <w:rFonts w:asciiTheme="majorHAnsi" w:hAnsiTheme="majorHAnsi"/>
          <w:spacing w:val="-2"/>
          <w:sz w:val="24"/>
          <w:szCs w:val="24"/>
        </w:rPr>
        <w:t>e,</w:t>
      </w:r>
      <w:r w:rsidRPr="00F97099">
        <w:rPr>
          <w:rFonts w:asciiTheme="majorHAnsi" w:hAnsiTheme="majorHAnsi"/>
          <w:spacing w:val="43"/>
          <w:sz w:val="24"/>
          <w:szCs w:val="24"/>
        </w:rPr>
        <w:t xml:space="preserve"> </w:t>
      </w:r>
      <w:r w:rsidRPr="00F97099">
        <w:rPr>
          <w:rFonts w:asciiTheme="majorHAnsi" w:hAnsiTheme="majorHAnsi"/>
          <w:spacing w:val="-1"/>
          <w:sz w:val="24"/>
          <w:szCs w:val="24"/>
        </w:rPr>
        <w:t>nos</w:t>
      </w:r>
      <w:r w:rsidRPr="00F97099">
        <w:rPr>
          <w:rFonts w:asciiTheme="majorHAnsi" w:hAnsiTheme="majorHAnsi"/>
          <w:spacing w:val="44"/>
          <w:sz w:val="24"/>
          <w:szCs w:val="24"/>
        </w:rPr>
        <w:t xml:space="preserve"> </w:t>
      </w:r>
      <w:r w:rsidRPr="00F97099">
        <w:rPr>
          <w:rFonts w:asciiTheme="majorHAnsi" w:hAnsiTheme="majorHAnsi"/>
          <w:spacing w:val="-1"/>
          <w:sz w:val="24"/>
          <w:szCs w:val="24"/>
        </w:rPr>
        <w:t>casos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acidentes</w:t>
      </w:r>
      <w:r w:rsidRPr="00F97099">
        <w:rPr>
          <w:rFonts w:asciiTheme="majorHAnsi" w:hAnsiTheme="majorHAnsi"/>
          <w:spacing w:val="43"/>
          <w:sz w:val="24"/>
          <w:szCs w:val="24"/>
        </w:rPr>
        <w:t xml:space="preserve"> </w:t>
      </w:r>
      <w:r w:rsidRPr="00F97099">
        <w:rPr>
          <w:rFonts w:asciiTheme="majorHAnsi" w:hAnsiTheme="majorHAnsi"/>
          <w:spacing w:val="-1"/>
          <w:sz w:val="24"/>
          <w:szCs w:val="24"/>
        </w:rPr>
        <w:t>fatais,</w:t>
      </w:r>
      <w:r w:rsidRPr="00F97099">
        <w:rPr>
          <w:rFonts w:asciiTheme="majorHAnsi" w:hAnsiTheme="majorHAnsi"/>
          <w:spacing w:val="43"/>
          <w:sz w:val="24"/>
          <w:szCs w:val="24"/>
        </w:rPr>
        <w:t xml:space="preserve"> </w:t>
      </w:r>
      <w:r w:rsidRPr="00F97099">
        <w:rPr>
          <w:rFonts w:asciiTheme="majorHAnsi" w:hAnsiTheme="majorHAnsi"/>
          <w:sz w:val="24"/>
          <w:szCs w:val="24"/>
        </w:rPr>
        <w:t>à</w:t>
      </w:r>
      <w:r w:rsidRPr="00F97099">
        <w:rPr>
          <w:rFonts w:asciiTheme="majorHAnsi" w:hAnsiTheme="majorHAnsi"/>
          <w:spacing w:val="42"/>
          <w:sz w:val="24"/>
          <w:szCs w:val="24"/>
        </w:rPr>
        <w:t xml:space="preserve"> </w:t>
      </w:r>
      <w:r w:rsidRPr="00F97099">
        <w:rPr>
          <w:rFonts w:asciiTheme="majorHAnsi" w:hAnsiTheme="majorHAnsi"/>
          <w:spacing w:val="-1"/>
          <w:sz w:val="24"/>
          <w:szCs w:val="24"/>
        </w:rPr>
        <w:t>autoridade</w:t>
      </w:r>
      <w:r w:rsidRPr="00F97099">
        <w:rPr>
          <w:rFonts w:asciiTheme="majorHAnsi" w:hAnsiTheme="majorHAnsi"/>
          <w:spacing w:val="61"/>
          <w:sz w:val="24"/>
          <w:szCs w:val="24"/>
        </w:rPr>
        <w:t xml:space="preserve"> </w:t>
      </w:r>
      <w:r w:rsidRPr="00F97099">
        <w:rPr>
          <w:rFonts w:asciiTheme="majorHAnsi" w:hAnsiTheme="majorHAnsi"/>
          <w:spacing w:val="-1"/>
          <w:sz w:val="24"/>
          <w:szCs w:val="24"/>
        </w:rPr>
        <w:t>competente,</w:t>
      </w:r>
      <w:r w:rsidRPr="00F97099">
        <w:rPr>
          <w:rFonts w:asciiTheme="majorHAnsi" w:hAnsiTheme="majorHAnsi"/>
          <w:spacing w:val="28"/>
          <w:sz w:val="24"/>
          <w:szCs w:val="24"/>
        </w:rPr>
        <w:t xml:space="preserve"> </w:t>
      </w:r>
      <w:r w:rsidRPr="00F97099">
        <w:rPr>
          <w:rFonts w:asciiTheme="majorHAnsi" w:hAnsiTheme="majorHAnsi"/>
          <w:spacing w:val="-1"/>
          <w:sz w:val="24"/>
          <w:szCs w:val="24"/>
        </w:rPr>
        <w:t>da</w:t>
      </w:r>
      <w:r w:rsidRPr="00F97099">
        <w:rPr>
          <w:rFonts w:asciiTheme="majorHAnsi" w:hAnsiTheme="majorHAnsi"/>
          <w:spacing w:val="28"/>
          <w:sz w:val="24"/>
          <w:szCs w:val="24"/>
        </w:rPr>
        <w:t xml:space="preserve"> </w:t>
      </w:r>
      <w:r w:rsidRPr="00F97099">
        <w:rPr>
          <w:rFonts w:asciiTheme="majorHAnsi" w:hAnsiTheme="majorHAnsi"/>
          <w:spacing w:val="-1"/>
          <w:sz w:val="24"/>
          <w:szCs w:val="24"/>
        </w:rPr>
        <w:t>maneira</w:t>
      </w:r>
      <w:r w:rsidRPr="00F97099">
        <w:rPr>
          <w:rFonts w:asciiTheme="majorHAnsi" w:hAnsiTheme="majorHAnsi"/>
          <w:spacing w:val="29"/>
          <w:sz w:val="24"/>
          <w:szCs w:val="24"/>
        </w:rPr>
        <w:t xml:space="preserve"> </w:t>
      </w:r>
      <w:r w:rsidRPr="00F97099">
        <w:rPr>
          <w:rFonts w:asciiTheme="majorHAnsi" w:hAnsiTheme="majorHAnsi"/>
          <w:spacing w:val="-1"/>
          <w:sz w:val="24"/>
          <w:szCs w:val="24"/>
        </w:rPr>
        <w:t>mais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detalhada</w:t>
      </w:r>
      <w:r w:rsidRPr="00F97099">
        <w:rPr>
          <w:rFonts w:asciiTheme="majorHAnsi" w:hAnsiTheme="majorHAnsi"/>
          <w:spacing w:val="30"/>
          <w:sz w:val="24"/>
          <w:szCs w:val="24"/>
        </w:rPr>
        <w:t xml:space="preserve"> </w:t>
      </w:r>
      <w:r w:rsidRPr="00F97099">
        <w:rPr>
          <w:rFonts w:asciiTheme="majorHAnsi" w:hAnsiTheme="majorHAnsi"/>
          <w:spacing w:val="-1"/>
          <w:sz w:val="24"/>
          <w:szCs w:val="24"/>
        </w:rPr>
        <w:t>possível,</w:t>
      </w:r>
      <w:r w:rsidRPr="00F97099">
        <w:rPr>
          <w:rFonts w:asciiTheme="majorHAnsi" w:hAnsiTheme="majorHAnsi"/>
          <w:spacing w:val="29"/>
          <w:sz w:val="24"/>
          <w:szCs w:val="24"/>
        </w:rPr>
        <w:t xml:space="preserve"> </w:t>
      </w:r>
      <w:r w:rsidRPr="00F97099">
        <w:rPr>
          <w:rFonts w:asciiTheme="majorHAnsi" w:hAnsiTheme="majorHAnsi"/>
          <w:spacing w:val="-1"/>
          <w:sz w:val="24"/>
          <w:szCs w:val="24"/>
        </w:rPr>
        <w:t>por</w:t>
      </w:r>
      <w:r w:rsidRPr="00F97099">
        <w:rPr>
          <w:rFonts w:asciiTheme="majorHAnsi" w:hAnsiTheme="majorHAnsi"/>
          <w:spacing w:val="29"/>
          <w:sz w:val="24"/>
          <w:szCs w:val="24"/>
        </w:rPr>
        <w:t xml:space="preserve"> </w:t>
      </w:r>
      <w:r w:rsidRPr="00F97099">
        <w:rPr>
          <w:rFonts w:asciiTheme="majorHAnsi" w:hAnsiTheme="majorHAnsi"/>
          <w:spacing w:val="-1"/>
          <w:sz w:val="24"/>
          <w:szCs w:val="24"/>
        </w:rPr>
        <w:t>escrito,</w:t>
      </w:r>
      <w:r w:rsidRPr="00F97099">
        <w:rPr>
          <w:rFonts w:asciiTheme="majorHAnsi" w:hAnsiTheme="majorHAnsi"/>
          <w:spacing w:val="29"/>
          <w:sz w:val="24"/>
          <w:szCs w:val="24"/>
        </w:rPr>
        <w:t xml:space="preserve"> </w:t>
      </w:r>
      <w:r w:rsidRPr="00F97099">
        <w:rPr>
          <w:rFonts w:asciiTheme="majorHAnsi" w:hAnsiTheme="majorHAnsi"/>
          <w:spacing w:val="-1"/>
          <w:sz w:val="24"/>
          <w:szCs w:val="24"/>
        </w:rPr>
        <w:t>todo</w:t>
      </w:r>
      <w:r w:rsidRPr="00F97099">
        <w:rPr>
          <w:rFonts w:asciiTheme="majorHAnsi" w:hAnsiTheme="majorHAnsi"/>
          <w:spacing w:val="28"/>
          <w:sz w:val="24"/>
          <w:szCs w:val="24"/>
        </w:rPr>
        <w:t xml:space="preserve"> </w:t>
      </w:r>
      <w:r w:rsidRPr="00F97099">
        <w:rPr>
          <w:rFonts w:asciiTheme="majorHAnsi" w:hAnsiTheme="majorHAnsi"/>
          <w:spacing w:val="-1"/>
          <w:sz w:val="24"/>
          <w:szCs w:val="24"/>
        </w:rPr>
        <w:t>tipo</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acidente</w:t>
      </w:r>
      <w:r w:rsidRPr="00F97099">
        <w:rPr>
          <w:rFonts w:asciiTheme="majorHAnsi" w:hAnsiTheme="majorHAnsi"/>
          <w:spacing w:val="28"/>
          <w:sz w:val="24"/>
          <w:szCs w:val="24"/>
        </w:rPr>
        <w:t xml:space="preserve"> </w:t>
      </w:r>
      <w:r w:rsidRPr="00F97099">
        <w:rPr>
          <w:rFonts w:asciiTheme="majorHAnsi" w:hAnsiTheme="majorHAnsi"/>
          <w:spacing w:val="-1"/>
          <w:sz w:val="24"/>
          <w:szCs w:val="24"/>
        </w:rPr>
        <w:t>que</w:t>
      </w:r>
      <w:r w:rsidRPr="00F97099">
        <w:rPr>
          <w:rFonts w:asciiTheme="majorHAnsi" w:hAnsiTheme="majorHAnsi"/>
          <w:spacing w:val="29"/>
          <w:sz w:val="24"/>
          <w:szCs w:val="24"/>
        </w:rPr>
        <w:t xml:space="preserve"> </w:t>
      </w:r>
      <w:r w:rsidRPr="00F97099">
        <w:rPr>
          <w:rFonts w:asciiTheme="majorHAnsi" w:hAnsiTheme="majorHAnsi"/>
          <w:spacing w:val="-1"/>
          <w:sz w:val="24"/>
          <w:szCs w:val="24"/>
        </w:rPr>
        <w:t>ocorrer</w:t>
      </w:r>
      <w:r w:rsidRPr="00F97099">
        <w:rPr>
          <w:rFonts w:asciiTheme="majorHAnsi" w:hAnsiTheme="majorHAnsi"/>
          <w:spacing w:val="75"/>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7"/>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7"/>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20"/>
          <w:sz w:val="24"/>
          <w:szCs w:val="24"/>
        </w:rPr>
        <w:t xml:space="preserve"> </w:t>
      </w:r>
      <w:r w:rsidRPr="00F97099">
        <w:rPr>
          <w:rFonts w:asciiTheme="majorHAnsi" w:hAnsiTheme="majorHAnsi"/>
          <w:spacing w:val="-1"/>
          <w:sz w:val="24"/>
          <w:szCs w:val="24"/>
        </w:rPr>
        <w:t>princípios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incêndio,</w:t>
      </w:r>
      <w:r w:rsidRPr="00F97099">
        <w:rPr>
          <w:rFonts w:asciiTheme="majorHAnsi" w:hAnsiTheme="majorHAnsi"/>
          <w:spacing w:val="21"/>
          <w:sz w:val="24"/>
          <w:szCs w:val="24"/>
        </w:rPr>
        <w:t xml:space="preserve"> </w:t>
      </w:r>
      <w:r w:rsidRPr="00F97099">
        <w:rPr>
          <w:rFonts w:asciiTheme="majorHAnsi" w:hAnsiTheme="majorHAnsi"/>
          <w:spacing w:val="-1"/>
          <w:sz w:val="24"/>
          <w:szCs w:val="24"/>
        </w:rPr>
        <w:t>ficando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desde</w:t>
      </w:r>
      <w:r w:rsidRPr="00F97099">
        <w:rPr>
          <w:rFonts w:asciiTheme="majorHAnsi" w:hAnsiTheme="majorHAnsi"/>
          <w:spacing w:val="18"/>
          <w:sz w:val="24"/>
          <w:szCs w:val="24"/>
        </w:rPr>
        <w:t xml:space="preserve"> </w:t>
      </w:r>
      <w:r w:rsidRPr="00F97099">
        <w:rPr>
          <w:rFonts w:asciiTheme="majorHAnsi" w:hAnsiTheme="majorHAnsi"/>
          <w:spacing w:val="-1"/>
          <w:sz w:val="24"/>
          <w:szCs w:val="24"/>
        </w:rPr>
        <w:t>já</w:t>
      </w:r>
      <w:r w:rsidRPr="00F97099">
        <w:rPr>
          <w:rFonts w:asciiTheme="majorHAnsi" w:hAnsiTheme="majorHAnsi"/>
          <w:spacing w:val="18"/>
          <w:sz w:val="24"/>
          <w:szCs w:val="24"/>
        </w:rPr>
        <w:t xml:space="preserve"> </w:t>
      </w:r>
      <w:r w:rsidRPr="00F97099">
        <w:rPr>
          <w:rFonts w:asciiTheme="majorHAnsi" w:hAnsiTheme="majorHAnsi"/>
          <w:spacing w:val="-1"/>
          <w:sz w:val="24"/>
          <w:szCs w:val="24"/>
        </w:rPr>
        <w:t>claro</w:t>
      </w:r>
      <w:r w:rsidRPr="00F97099">
        <w:rPr>
          <w:rFonts w:asciiTheme="majorHAnsi" w:hAnsiTheme="majorHAnsi"/>
          <w:spacing w:val="69"/>
          <w:sz w:val="24"/>
          <w:szCs w:val="24"/>
        </w:rPr>
        <w:t xml:space="preserve"> </w:t>
      </w:r>
      <w:r w:rsidRPr="00F97099">
        <w:rPr>
          <w:rFonts w:asciiTheme="majorHAnsi" w:hAnsiTheme="majorHAnsi"/>
          <w:spacing w:val="-1"/>
          <w:sz w:val="24"/>
          <w:szCs w:val="24"/>
        </w:rPr>
        <w:t>que</w:t>
      </w:r>
      <w:r w:rsidRPr="00F97099">
        <w:rPr>
          <w:rFonts w:asciiTheme="majorHAnsi" w:hAnsiTheme="majorHAnsi"/>
          <w:spacing w:val="60"/>
          <w:sz w:val="24"/>
          <w:szCs w:val="24"/>
        </w:rPr>
        <w:t xml:space="preserve"> </w:t>
      </w:r>
      <w:r w:rsidRPr="00F97099">
        <w:rPr>
          <w:rFonts w:asciiTheme="majorHAnsi" w:hAnsiTheme="majorHAnsi"/>
          <w:spacing w:val="-1"/>
          <w:sz w:val="24"/>
          <w:szCs w:val="24"/>
        </w:rPr>
        <w:t>na</w:t>
      </w:r>
      <w:r w:rsidRPr="00F97099">
        <w:rPr>
          <w:rFonts w:asciiTheme="majorHAnsi" w:hAnsiTheme="majorHAnsi"/>
          <w:spacing w:val="59"/>
          <w:sz w:val="24"/>
          <w:szCs w:val="24"/>
        </w:rPr>
        <w:t xml:space="preserve"> </w:t>
      </w:r>
      <w:r w:rsidRPr="00F97099">
        <w:rPr>
          <w:rFonts w:asciiTheme="majorHAnsi" w:hAnsiTheme="majorHAnsi"/>
          <w:spacing w:val="-1"/>
          <w:sz w:val="24"/>
          <w:szCs w:val="24"/>
        </w:rPr>
        <w:t>ocorrência</w:t>
      </w:r>
      <w:r w:rsidRPr="00F97099">
        <w:rPr>
          <w:rFonts w:asciiTheme="majorHAnsi" w:hAnsiTheme="majorHAnsi"/>
          <w:spacing w:val="61"/>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58"/>
          <w:sz w:val="24"/>
          <w:szCs w:val="24"/>
        </w:rPr>
        <w:t xml:space="preserve"> </w:t>
      </w:r>
      <w:r w:rsidR="0080695D" w:rsidRPr="00F97099">
        <w:rPr>
          <w:rFonts w:asciiTheme="majorHAnsi" w:hAnsiTheme="majorHAnsi"/>
          <w:spacing w:val="-1"/>
          <w:sz w:val="24"/>
          <w:szCs w:val="24"/>
        </w:rPr>
        <w:t>fato</w:t>
      </w:r>
      <w:r w:rsidR="0080695D" w:rsidRPr="00F97099">
        <w:rPr>
          <w:rFonts w:asciiTheme="majorHAnsi" w:hAnsiTheme="majorHAnsi"/>
          <w:sz w:val="24"/>
          <w:szCs w:val="24"/>
        </w:rPr>
        <w:t xml:space="preserve"> a</w:t>
      </w:r>
      <w:r w:rsidR="0080695D" w:rsidRPr="00F97099">
        <w:rPr>
          <w:rFonts w:asciiTheme="majorHAnsi" w:hAnsiTheme="majorHAnsi"/>
          <w:spacing w:val="5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9"/>
          <w:sz w:val="24"/>
          <w:szCs w:val="24"/>
        </w:rPr>
        <w:t xml:space="preserve"> </w:t>
      </w:r>
      <w:r w:rsidR="0080695D" w:rsidRPr="00F97099">
        <w:rPr>
          <w:rFonts w:asciiTheme="majorHAnsi" w:hAnsiTheme="majorHAnsi"/>
          <w:spacing w:val="-1"/>
          <w:sz w:val="24"/>
          <w:szCs w:val="24"/>
        </w:rPr>
        <w:t>deverá</w:t>
      </w:r>
      <w:r w:rsidR="0080695D" w:rsidRPr="00F97099">
        <w:rPr>
          <w:rFonts w:asciiTheme="majorHAnsi" w:hAnsiTheme="majorHAnsi"/>
          <w:sz w:val="24"/>
          <w:szCs w:val="24"/>
        </w:rPr>
        <w:t xml:space="preserve"> ser</w:t>
      </w:r>
      <w:r w:rsidRPr="00F97099">
        <w:rPr>
          <w:rFonts w:asciiTheme="majorHAnsi" w:hAnsiTheme="majorHAnsi"/>
          <w:spacing w:val="60"/>
          <w:sz w:val="24"/>
          <w:szCs w:val="24"/>
        </w:rPr>
        <w:t xml:space="preserve"> </w:t>
      </w:r>
      <w:r w:rsidRPr="00F97099">
        <w:rPr>
          <w:rFonts w:asciiTheme="majorHAnsi" w:hAnsiTheme="majorHAnsi"/>
          <w:spacing w:val="-1"/>
          <w:sz w:val="24"/>
          <w:szCs w:val="24"/>
        </w:rPr>
        <w:t>responsável</w:t>
      </w:r>
      <w:r w:rsidRPr="00F97099">
        <w:rPr>
          <w:rFonts w:asciiTheme="majorHAnsi" w:hAnsiTheme="majorHAnsi"/>
          <w:spacing w:val="2"/>
          <w:sz w:val="24"/>
          <w:szCs w:val="24"/>
        </w:rPr>
        <w:t xml:space="preserve"> </w:t>
      </w:r>
      <w:r w:rsidRPr="00F97099">
        <w:rPr>
          <w:rFonts w:asciiTheme="majorHAnsi" w:hAnsiTheme="majorHAnsi"/>
          <w:spacing w:val="-1"/>
          <w:sz w:val="24"/>
          <w:szCs w:val="24"/>
        </w:rPr>
        <w:t>exclusivamente</w:t>
      </w:r>
      <w:r w:rsidRPr="00F97099">
        <w:rPr>
          <w:rFonts w:asciiTheme="majorHAnsi" w:hAnsiTheme="majorHAnsi"/>
          <w:spacing w:val="61"/>
          <w:sz w:val="24"/>
          <w:szCs w:val="24"/>
        </w:rPr>
        <w:t xml:space="preserve"> </w:t>
      </w:r>
      <w:r w:rsidRPr="00F97099">
        <w:rPr>
          <w:rFonts w:asciiTheme="majorHAnsi" w:hAnsiTheme="majorHAnsi"/>
          <w:spacing w:val="-1"/>
          <w:sz w:val="24"/>
          <w:szCs w:val="24"/>
        </w:rPr>
        <w:t>pelo</w:t>
      </w:r>
      <w:r w:rsidRPr="00F97099">
        <w:rPr>
          <w:rFonts w:asciiTheme="majorHAnsi" w:hAnsiTheme="majorHAnsi"/>
          <w:spacing w:val="60"/>
          <w:sz w:val="24"/>
          <w:szCs w:val="24"/>
        </w:rPr>
        <w:t xml:space="preserve"> </w:t>
      </w:r>
      <w:r w:rsidRPr="00F97099">
        <w:rPr>
          <w:rFonts w:asciiTheme="majorHAnsi" w:hAnsiTheme="majorHAnsi"/>
          <w:spacing w:val="-1"/>
          <w:sz w:val="24"/>
          <w:szCs w:val="24"/>
        </w:rPr>
        <w:t>fato</w:t>
      </w:r>
      <w:r w:rsidRPr="00F97099">
        <w:rPr>
          <w:rFonts w:asciiTheme="majorHAnsi" w:hAnsiTheme="majorHAnsi"/>
          <w:spacing w:val="63"/>
          <w:sz w:val="24"/>
          <w:szCs w:val="24"/>
        </w:rPr>
        <w:t xml:space="preserve"> </w:t>
      </w:r>
      <w:r w:rsidRPr="00F97099">
        <w:rPr>
          <w:rFonts w:asciiTheme="majorHAnsi" w:hAnsiTheme="majorHAnsi"/>
          <w:spacing w:val="-1"/>
          <w:sz w:val="24"/>
          <w:szCs w:val="24"/>
        </w:rPr>
        <w:t>ocorrido,</w:t>
      </w:r>
      <w:r w:rsidRPr="00F97099">
        <w:rPr>
          <w:rFonts w:asciiTheme="majorHAnsi" w:hAnsiTheme="majorHAnsi"/>
          <w:sz w:val="24"/>
          <w:szCs w:val="24"/>
        </w:rPr>
        <w:t xml:space="preserve"> </w:t>
      </w:r>
      <w:r w:rsidRPr="00F97099">
        <w:rPr>
          <w:rFonts w:asciiTheme="majorHAnsi" w:hAnsiTheme="majorHAnsi"/>
          <w:spacing w:val="-1"/>
          <w:sz w:val="24"/>
          <w:szCs w:val="24"/>
        </w:rPr>
        <w:t>isentando assim,</w:t>
      </w:r>
      <w:r w:rsidRPr="00F97099">
        <w:rPr>
          <w:rFonts w:asciiTheme="majorHAnsi" w:hAnsiTheme="majorHAnsi"/>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3"/>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da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9"/>
          <w:sz w:val="24"/>
          <w:szCs w:val="24"/>
        </w:rPr>
        <w:t xml:space="preserve"> </w:t>
      </w:r>
      <w:r w:rsidRPr="00F97099">
        <w:rPr>
          <w:rFonts w:asciiTheme="majorHAnsi" w:hAnsiTheme="majorHAnsi"/>
          <w:spacing w:val="-1"/>
          <w:sz w:val="24"/>
          <w:szCs w:val="24"/>
        </w:rPr>
        <w:t>elaborar</w:t>
      </w:r>
      <w:r w:rsidRPr="00F97099">
        <w:rPr>
          <w:rFonts w:asciiTheme="majorHAnsi" w:hAnsiTheme="majorHAnsi"/>
          <w:spacing w:val="11"/>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9"/>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0"/>
          <w:sz w:val="24"/>
          <w:szCs w:val="24"/>
        </w:rPr>
        <w:t xml:space="preserve"> </w:t>
      </w:r>
      <w:r w:rsidRPr="00F97099">
        <w:rPr>
          <w:rFonts w:asciiTheme="majorHAnsi" w:hAnsiTheme="majorHAnsi"/>
          <w:spacing w:val="-1"/>
          <w:sz w:val="24"/>
          <w:szCs w:val="24"/>
        </w:rPr>
        <w:t>construído</w:t>
      </w:r>
      <w:r w:rsidRPr="00F97099">
        <w:rPr>
          <w:rFonts w:asciiTheme="majorHAnsi" w:hAnsiTheme="majorHAnsi"/>
          <w:spacing w:val="9"/>
          <w:sz w:val="24"/>
          <w:szCs w:val="24"/>
        </w:rPr>
        <w:t xml:space="preserve"> </w:t>
      </w:r>
      <w:r w:rsidRPr="00F97099">
        <w:rPr>
          <w:rFonts w:asciiTheme="majorHAnsi" w:hAnsiTheme="majorHAnsi"/>
          <w:i/>
          <w:spacing w:val="2"/>
          <w:sz w:val="24"/>
          <w:szCs w:val="24"/>
        </w:rPr>
        <w:t>(</w:t>
      </w:r>
      <w:r w:rsidRPr="00F97099">
        <w:rPr>
          <w:rFonts w:asciiTheme="majorHAnsi" w:hAnsiTheme="majorHAnsi"/>
          <w:i/>
          <w:iCs/>
          <w:spacing w:val="2"/>
          <w:sz w:val="24"/>
          <w:szCs w:val="24"/>
        </w:rPr>
        <w:t>as</w:t>
      </w:r>
      <w:r w:rsidRPr="00F97099">
        <w:rPr>
          <w:rFonts w:asciiTheme="majorHAnsi" w:hAnsiTheme="majorHAnsi"/>
          <w:i/>
          <w:iCs/>
          <w:spacing w:val="10"/>
          <w:sz w:val="24"/>
          <w:szCs w:val="24"/>
        </w:rPr>
        <w:t xml:space="preserve"> </w:t>
      </w:r>
      <w:r w:rsidRPr="00F97099">
        <w:rPr>
          <w:rFonts w:asciiTheme="majorHAnsi" w:hAnsiTheme="majorHAnsi"/>
          <w:i/>
          <w:iCs/>
          <w:spacing w:val="-1"/>
          <w:sz w:val="24"/>
          <w:szCs w:val="24"/>
        </w:rPr>
        <w:t>built</w:t>
      </w:r>
      <w:r w:rsidRPr="00F97099">
        <w:rPr>
          <w:rFonts w:asciiTheme="majorHAnsi" w:hAnsiTheme="majorHAnsi"/>
          <w:i/>
          <w:spacing w:val="-1"/>
          <w:sz w:val="24"/>
          <w:szCs w:val="24"/>
        </w:rPr>
        <w:t>)</w:t>
      </w:r>
      <w:r w:rsidRPr="00F97099">
        <w:rPr>
          <w:rFonts w:asciiTheme="majorHAnsi" w:hAnsiTheme="majorHAnsi"/>
          <w:spacing w:val="-1"/>
          <w:sz w:val="24"/>
          <w:szCs w:val="24"/>
        </w:rPr>
        <w:t>,</w:t>
      </w:r>
      <w:r w:rsidRPr="00F97099">
        <w:rPr>
          <w:rFonts w:asciiTheme="majorHAnsi" w:hAnsiTheme="majorHAnsi"/>
          <w:spacing w:val="10"/>
          <w:sz w:val="24"/>
          <w:szCs w:val="24"/>
        </w:rPr>
        <w:t xml:space="preserve"> </w:t>
      </w:r>
      <w:r w:rsidRPr="00F97099">
        <w:rPr>
          <w:rFonts w:asciiTheme="majorHAnsi" w:hAnsiTheme="majorHAnsi"/>
          <w:sz w:val="24"/>
          <w:szCs w:val="24"/>
        </w:rPr>
        <w:t>o</w:t>
      </w:r>
      <w:r w:rsidRPr="00F97099">
        <w:rPr>
          <w:rFonts w:asciiTheme="majorHAnsi" w:hAnsiTheme="majorHAnsi"/>
          <w:spacing w:val="8"/>
          <w:sz w:val="24"/>
          <w:szCs w:val="24"/>
        </w:rPr>
        <w:t xml:space="preserve"> </w:t>
      </w:r>
      <w:r w:rsidRPr="00F97099">
        <w:rPr>
          <w:rFonts w:asciiTheme="majorHAnsi" w:hAnsiTheme="majorHAnsi"/>
          <w:spacing w:val="-1"/>
          <w:sz w:val="24"/>
          <w:szCs w:val="24"/>
        </w:rPr>
        <w:t>qual</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w:t>
      </w:r>
      <w:r w:rsidRPr="00F97099">
        <w:rPr>
          <w:rFonts w:asciiTheme="majorHAnsi" w:hAnsiTheme="majorHAnsi"/>
          <w:spacing w:val="8"/>
          <w:sz w:val="24"/>
          <w:szCs w:val="24"/>
        </w:rPr>
        <w:t xml:space="preserve"> </w:t>
      </w:r>
      <w:r w:rsidRPr="00F97099">
        <w:rPr>
          <w:rFonts w:asciiTheme="majorHAnsi" w:hAnsiTheme="majorHAnsi"/>
          <w:spacing w:val="-1"/>
          <w:sz w:val="24"/>
          <w:szCs w:val="24"/>
        </w:rPr>
        <w:t>entregue</w:t>
      </w:r>
      <w:r w:rsidRPr="00F97099">
        <w:rPr>
          <w:rFonts w:asciiTheme="majorHAnsi" w:hAnsiTheme="majorHAnsi"/>
          <w:spacing w:val="10"/>
          <w:sz w:val="24"/>
          <w:szCs w:val="24"/>
        </w:rPr>
        <w:t xml:space="preserve"> </w:t>
      </w:r>
      <w:r w:rsidRPr="00F97099">
        <w:rPr>
          <w:rFonts w:asciiTheme="majorHAnsi" w:hAnsiTheme="majorHAnsi"/>
          <w:spacing w:val="-1"/>
          <w:sz w:val="24"/>
          <w:szCs w:val="24"/>
        </w:rPr>
        <w:t>até</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Pr="00F97099">
        <w:rPr>
          <w:rFonts w:asciiTheme="majorHAnsi" w:hAnsiTheme="majorHAnsi"/>
          <w:spacing w:val="-1"/>
          <w:sz w:val="24"/>
          <w:szCs w:val="24"/>
        </w:rPr>
        <w:t>data</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37"/>
          <w:sz w:val="24"/>
          <w:szCs w:val="24"/>
        </w:rPr>
        <w:t xml:space="preserve"> </w:t>
      </w:r>
      <w:r w:rsidRPr="00F97099">
        <w:rPr>
          <w:rFonts w:asciiTheme="majorHAnsi" w:hAnsiTheme="majorHAnsi"/>
          <w:spacing w:val="-1"/>
          <w:sz w:val="24"/>
          <w:szCs w:val="24"/>
        </w:rPr>
        <w:t>provisório</w:t>
      </w:r>
      <w:r w:rsidRPr="00F97099">
        <w:rPr>
          <w:rFonts w:asciiTheme="majorHAnsi" w:hAnsiTheme="majorHAnsi"/>
          <w:spacing w:val="37"/>
          <w:sz w:val="24"/>
          <w:szCs w:val="24"/>
        </w:rPr>
        <w:t xml:space="preserve"> </w:t>
      </w:r>
      <w:r w:rsidRPr="00F97099">
        <w:rPr>
          <w:rFonts w:asciiTheme="majorHAnsi" w:hAnsiTheme="majorHAnsi"/>
          <w:spacing w:val="-1"/>
          <w:sz w:val="24"/>
          <w:szCs w:val="24"/>
        </w:rPr>
        <w:t>da</w:t>
      </w:r>
      <w:r w:rsidRPr="00F97099">
        <w:rPr>
          <w:rFonts w:asciiTheme="majorHAnsi" w:hAnsiTheme="majorHAnsi"/>
          <w:spacing w:val="37"/>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6"/>
          <w:sz w:val="24"/>
          <w:szCs w:val="24"/>
        </w:rPr>
        <w:t xml:space="preserve"> </w:t>
      </w:r>
      <w:r w:rsidRPr="00F97099">
        <w:rPr>
          <w:rFonts w:asciiTheme="majorHAnsi" w:hAnsiTheme="majorHAnsi"/>
          <w:spacing w:val="-1"/>
          <w:sz w:val="24"/>
          <w:szCs w:val="24"/>
        </w:rPr>
        <w:t>incluindo</w:t>
      </w:r>
      <w:r w:rsidRPr="00F97099">
        <w:rPr>
          <w:rFonts w:asciiTheme="majorHAnsi" w:hAnsiTheme="majorHAnsi"/>
          <w:spacing w:val="40"/>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as</w:t>
      </w:r>
      <w:r w:rsidRPr="00F97099">
        <w:rPr>
          <w:rFonts w:asciiTheme="majorHAnsi" w:hAnsiTheme="majorHAnsi"/>
          <w:spacing w:val="38"/>
          <w:sz w:val="24"/>
          <w:szCs w:val="24"/>
        </w:rPr>
        <w:t xml:space="preserve"> </w:t>
      </w:r>
      <w:r w:rsidRPr="00F97099">
        <w:rPr>
          <w:rFonts w:asciiTheme="majorHAnsi" w:hAnsiTheme="majorHAnsi"/>
          <w:spacing w:val="-1"/>
          <w:sz w:val="24"/>
          <w:szCs w:val="24"/>
        </w:rPr>
        <w:t>alterações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nos</w:t>
      </w:r>
      <w:r w:rsidRPr="00F97099">
        <w:rPr>
          <w:rFonts w:asciiTheme="majorHAnsi" w:hAnsiTheme="majorHAnsi"/>
          <w:spacing w:val="37"/>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67"/>
          <w:sz w:val="24"/>
          <w:szCs w:val="24"/>
        </w:rPr>
        <w:t xml:space="preserve"> </w:t>
      </w:r>
      <w:r w:rsidRPr="00F97099">
        <w:rPr>
          <w:rFonts w:asciiTheme="majorHAnsi" w:hAnsiTheme="majorHAnsi"/>
          <w:spacing w:val="-1"/>
          <w:sz w:val="24"/>
          <w:szCs w:val="24"/>
        </w:rPr>
        <w:t>originais</w:t>
      </w:r>
      <w:r w:rsidRPr="00F97099">
        <w:rPr>
          <w:rFonts w:asciiTheme="majorHAnsi" w:hAnsiTheme="majorHAnsi"/>
          <w:spacing w:val="35"/>
          <w:sz w:val="24"/>
          <w:szCs w:val="24"/>
        </w:rPr>
        <w:t xml:space="preserve"> </w:t>
      </w:r>
      <w:r w:rsidRPr="00F97099">
        <w:rPr>
          <w:rFonts w:asciiTheme="majorHAnsi" w:hAnsiTheme="majorHAnsi"/>
          <w:sz w:val="24"/>
          <w:szCs w:val="24"/>
        </w:rPr>
        <w:t>e</w:t>
      </w:r>
      <w:r w:rsidRPr="00F97099">
        <w:rPr>
          <w:rFonts w:asciiTheme="majorHAnsi" w:hAnsiTheme="majorHAnsi"/>
          <w:spacing w:val="32"/>
          <w:sz w:val="24"/>
          <w:szCs w:val="24"/>
        </w:rPr>
        <w:t xml:space="preserve"> </w:t>
      </w:r>
      <w:r w:rsidRPr="00F97099">
        <w:rPr>
          <w:rFonts w:asciiTheme="majorHAnsi" w:hAnsiTheme="majorHAnsi"/>
          <w:spacing w:val="-1"/>
          <w:sz w:val="24"/>
          <w:szCs w:val="24"/>
        </w:rPr>
        <w:t>efetivamente</w:t>
      </w:r>
      <w:r w:rsidRPr="00F97099">
        <w:rPr>
          <w:rFonts w:asciiTheme="majorHAnsi" w:hAnsiTheme="majorHAnsi"/>
          <w:spacing w:val="33"/>
          <w:sz w:val="24"/>
          <w:szCs w:val="24"/>
        </w:rPr>
        <w:t xml:space="preserve"> </w:t>
      </w:r>
      <w:r w:rsidRPr="00F97099">
        <w:rPr>
          <w:rFonts w:asciiTheme="majorHAnsi" w:hAnsiTheme="majorHAnsi"/>
          <w:spacing w:val="-1"/>
          <w:sz w:val="24"/>
          <w:szCs w:val="24"/>
        </w:rPr>
        <w:t>implementadas.</w:t>
      </w:r>
      <w:r w:rsidRPr="00F97099">
        <w:rPr>
          <w:rFonts w:asciiTheme="majorHAnsi" w:hAnsiTheme="majorHAnsi"/>
          <w:spacing w:val="34"/>
          <w:sz w:val="24"/>
          <w:szCs w:val="24"/>
        </w:rPr>
        <w:t xml:space="preserve"> </w:t>
      </w:r>
      <w:r w:rsidRPr="00F97099">
        <w:rPr>
          <w:rFonts w:asciiTheme="majorHAnsi" w:hAnsiTheme="majorHAnsi"/>
          <w:sz w:val="24"/>
          <w:szCs w:val="24"/>
        </w:rPr>
        <w:t>O</w:t>
      </w:r>
      <w:r w:rsidRPr="00F97099">
        <w:rPr>
          <w:rFonts w:asciiTheme="majorHAnsi" w:hAnsiTheme="majorHAnsi"/>
          <w:spacing w:val="3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2"/>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construído</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2"/>
          <w:sz w:val="24"/>
          <w:szCs w:val="24"/>
        </w:rPr>
        <w:t xml:space="preserve"> </w:t>
      </w:r>
      <w:r w:rsidRPr="00F97099">
        <w:rPr>
          <w:rFonts w:asciiTheme="majorHAnsi" w:hAnsiTheme="majorHAnsi"/>
          <w:spacing w:val="-1"/>
          <w:sz w:val="24"/>
          <w:szCs w:val="24"/>
        </w:rPr>
        <w:t>elaborado</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32"/>
          <w:sz w:val="24"/>
          <w:szCs w:val="24"/>
        </w:rPr>
        <w:t xml:space="preserve"> </w:t>
      </w:r>
      <w:r w:rsidRPr="00F97099">
        <w:rPr>
          <w:rFonts w:asciiTheme="majorHAnsi" w:hAnsiTheme="majorHAnsi"/>
          <w:spacing w:val="-1"/>
          <w:sz w:val="24"/>
          <w:szCs w:val="24"/>
        </w:rPr>
        <w:t>partir</w:t>
      </w:r>
      <w:r w:rsidRPr="00F97099">
        <w:rPr>
          <w:rFonts w:asciiTheme="majorHAnsi" w:hAnsiTheme="majorHAnsi"/>
          <w:spacing w:val="35"/>
          <w:sz w:val="24"/>
          <w:szCs w:val="24"/>
        </w:rPr>
        <w:t xml:space="preserve"> </w:t>
      </w:r>
      <w:r w:rsidRPr="00F97099">
        <w:rPr>
          <w:rFonts w:asciiTheme="majorHAnsi" w:hAnsiTheme="majorHAnsi"/>
          <w:spacing w:val="-1"/>
          <w:sz w:val="24"/>
          <w:szCs w:val="24"/>
        </w:rPr>
        <w:t>dos</w:t>
      </w:r>
      <w:r w:rsidRPr="00F97099">
        <w:rPr>
          <w:rFonts w:asciiTheme="majorHAnsi" w:hAnsiTheme="majorHAnsi"/>
          <w:spacing w:val="61"/>
          <w:sz w:val="24"/>
          <w:szCs w:val="24"/>
        </w:rPr>
        <w:t xml:space="preserve"> </w:t>
      </w:r>
      <w:r w:rsidRPr="00F97099">
        <w:rPr>
          <w:rFonts w:asciiTheme="majorHAnsi" w:hAnsiTheme="majorHAnsi"/>
          <w:spacing w:val="-1"/>
          <w:sz w:val="24"/>
          <w:szCs w:val="24"/>
        </w:rPr>
        <w:t>projetos</w:t>
      </w:r>
      <w:r w:rsidRPr="00F97099">
        <w:rPr>
          <w:rFonts w:asciiTheme="majorHAnsi" w:hAnsiTheme="majorHAnsi"/>
          <w:sz w:val="24"/>
          <w:szCs w:val="24"/>
        </w:rPr>
        <w:t xml:space="preserve"> </w:t>
      </w:r>
      <w:r w:rsidRPr="00F97099">
        <w:rPr>
          <w:rFonts w:asciiTheme="majorHAnsi" w:hAnsiTheme="majorHAnsi"/>
          <w:spacing w:val="-1"/>
          <w:sz w:val="24"/>
          <w:szCs w:val="24"/>
        </w:rPr>
        <w:t>originais</w:t>
      </w:r>
      <w:r w:rsidRPr="00F97099">
        <w:rPr>
          <w:rFonts w:asciiTheme="majorHAnsi" w:hAnsiTheme="majorHAnsi"/>
          <w:sz w:val="24"/>
          <w:szCs w:val="24"/>
        </w:rPr>
        <w:t xml:space="preserve"> </w:t>
      </w:r>
      <w:r w:rsidR="00930810" w:rsidRPr="00F97099">
        <w:rPr>
          <w:rFonts w:asciiTheme="majorHAnsi" w:hAnsiTheme="majorHAnsi"/>
          <w:spacing w:val="-1"/>
          <w:sz w:val="24"/>
          <w:szCs w:val="24"/>
        </w:rPr>
        <w:t>com</w:t>
      </w:r>
      <w:r w:rsidR="00930810" w:rsidRPr="00F97099">
        <w:rPr>
          <w:rFonts w:asciiTheme="majorHAnsi" w:hAnsiTheme="majorHAnsi"/>
          <w:sz w:val="24"/>
          <w:szCs w:val="24"/>
        </w:rPr>
        <w:t xml:space="preserve"> acompanhamento</w:t>
      </w:r>
      <w:r w:rsidRPr="00F97099">
        <w:rPr>
          <w:rFonts w:asciiTheme="majorHAnsi" w:hAnsiTheme="majorHAnsi"/>
          <w:spacing w:val="61"/>
          <w:sz w:val="24"/>
          <w:szCs w:val="24"/>
        </w:rPr>
        <w:t xml:space="preserve"> </w:t>
      </w:r>
      <w:r w:rsidRPr="00F97099">
        <w:rPr>
          <w:rFonts w:asciiTheme="majorHAnsi" w:hAnsiTheme="majorHAnsi"/>
          <w:spacing w:val="-1"/>
          <w:sz w:val="24"/>
          <w:szCs w:val="24"/>
        </w:rPr>
        <w:t>da</w:t>
      </w:r>
      <w:r w:rsidRPr="00F97099">
        <w:rPr>
          <w:rFonts w:asciiTheme="majorHAnsi" w:hAnsiTheme="majorHAnsi"/>
          <w:spacing w:val="5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0"/>
          <w:sz w:val="24"/>
          <w:szCs w:val="24"/>
        </w:rPr>
        <w:t xml:space="preserve"> </w:t>
      </w:r>
      <w:r w:rsidR="00930810" w:rsidRPr="00F97099">
        <w:rPr>
          <w:rFonts w:asciiTheme="majorHAnsi" w:hAnsiTheme="majorHAnsi"/>
          <w:spacing w:val="-1"/>
          <w:sz w:val="24"/>
          <w:szCs w:val="24"/>
        </w:rPr>
        <w:t>ser</w:t>
      </w:r>
      <w:r w:rsidR="00930810" w:rsidRPr="00F97099">
        <w:rPr>
          <w:rFonts w:asciiTheme="majorHAnsi" w:hAnsiTheme="majorHAnsi"/>
          <w:sz w:val="24"/>
          <w:szCs w:val="24"/>
        </w:rPr>
        <w:t xml:space="preserve"> fornecidas</w:t>
      </w:r>
      <w:r w:rsidRPr="00F97099">
        <w:rPr>
          <w:rFonts w:asciiTheme="majorHAnsi" w:hAnsiTheme="majorHAnsi"/>
          <w:spacing w:val="-1"/>
          <w:sz w:val="24"/>
          <w:szCs w:val="24"/>
        </w:rPr>
        <w:t>:</w:t>
      </w:r>
      <w:r w:rsidRPr="00F97099">
        <w:rPr>
          <w:rFonts w:asciiTheme="majorHAnsi" w:hAnsiTheme="majorHAnsi"/>
          <w:spacing w:val="1"/>
          <w:sz w:val="24"/>
          <w:szCs w:val="24"/>
        </w:rPr>
        <w:t xml:space="preserve"> </w:t>
      </w:r>
      <w:r w:rsidRPr="00F97099">
        <w:rPr>
          <w:rFonts w:asciiTheme="majorHAnsi" w:hAnsiTheme="majorHAnsi"/>
          <w:spacing w:val="-1"/>
          <w:sz w:val="24"/>
          <w:szCs w:val="24"/>
        </w:rPr>
        <w:t>uma</w:t>
      </w:r>
      <w:r w:rsidRPr="00F97099">
        <w:rPr>
          <w:rFonts w:asciiTheme="majorHAnsi" w:hAnsiTheme="majorHAnsi"/>
          <w:spacing w:val="59"/>
          <w:sz w:val="24"/>
          <w:szCs w:val="24"/>
        </w:rPr>
        <w:t xml:space="preserve"> </w:t>
      </w:r>
      <w:r w:rsidRPr="00F97099">
        <w:rPr>
          <w:rFonts w:asciiTheme="majorHAnsi" w:hAnsiTheme="majorHAnsi"/>
          <w:spacing w:val="-1"/>
          <w:sz w:val="24"/>
          <w:szCs w:val="24"/>
        </w:rPr>
        <w:t>cópia</w:t>
      </w:r>
      <w:r w:rsidRPr="00F97099">
        <w:rPr>
          <w:rFonts w:asciiTheme="majorHAnsi" w:hAnsiTheme="majorHAnsi"/>
          <w:spacing w:val="63"/>
          <w:sz w:val="24"/>
          <w:szCs w:val="24"/>
        </w:rPr>
        <w:t xml:space="preserve"> </w:t>
      </w:r>
      <w:r w:rsidRPr="00F97099">
        <w:rPr>
          <w:rFonts w:asciiTheme="majorHAnsi" w:hAnsiTheme="majorHAnsi"/>
          <w:spacing w:val="-1"/>
          <w:sz w:val="24"/>
          <w:szCs w:val="24"/>
        </w:rPr>
        <w:t>“plotada”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em</w:t>
      </w:r>
      <w:r w:rsidRPr="00F97099">
        <w:rPr>
          <w:rFonts w:asciiTheme="majorHAnsi" w:hAnsiTheme="majorHAnsi"/>
          <w:spacing w:val="10"/>
          <w:sz w:val="24"/>
          <w:szCs w:val="24"/>
        </w:rPr>
        <w:t xml:space="preserve"> </w:t>
      </w:r>
      <w:r w:rsidRPr="00F97099">
        <w:rPr>
          <w:rFonts w:asciiTheme="majorHAnsi" w:hAnsiTheme="majorHAnsi"/>
          <w:spacing w:val="-1"/>
          <w:sz w:val="24"/>
          <w:szCs w:val="24"/>
        </w:rPr>
        <w:t>papel</w:t>
      </w:r>
      <w:r w:rsidRPr="00F97099">
        <w:rPr>
          <w:rFonts w:asciiTheme="majorHAnsi" w:hAnsiTheme="majorHAnsi"/>
          <w:spacing w:val="14"/>
          <w:sz w:val="24"/>
          <w:szCs w:val="24"/>
        </w:rPr>
        <w:t xml:space="preserve"> </w:t>
      </w:r>
      <w:r w:rsidRPr="00F97099">
        <w:rPr>
          <w:rFonts w:asciiTheme="majorHAnsi" w:hAnsiTheme="majorHAnsi"/>
          <w:spacing w:val="-1"/>
          <w:sz w:val="24"/>
          <w:szCs w:val="24"/>
        </w:rPr>
        <w:t>sulfite,</w:t>
      </w:r>
      <w:r w:rsidRPr="00F97099">
        <w:rPr>
          <w:rFonts w:asciiTheme="majorHAnsi" w:hAnsiTheme="majorHAnsi"/>
          <w:spacing w:val="13"/>
          <w:sz w:val="24"/>
          <w:szCs w:val="24"/>
        </w:rPr>
        <w:t xml:space="preserve"> </w:t>
      </w:r>
      <w:r w:rsidRPr="00F97099">
        <w:rPr>
          <w:rFonts w:asciiTheme="majorHAnsi" w:hAnsiTheme="majorHAnsi"/>
          <w:spacing w:val="-1"/>
          <w:sz w:val="24"/>
          <w:szCs w:val="24"/>
        </w:rPr>
        <w:t>uma</w:t>
      </w:r>
      <w:r w:rsidRPr="00F97099">
        <w:rPr>
          <w:rFonts w:asciiTheme="majorHAnsi" w:hAnsiTheme="majorHAnsi"/>
          <w:spacing w:val="12"/>
          <w:sz w:val="24"/>
          <w:szCs w:val="24"/>
        </w:rPr>
        <w:t xml:space="preserve"> </w:t>
      </w:r>
      <w:r w:rsidRPr="00F97099">
        <w:rPr>
          <w:rFonts w:asciiTheme="majorHAnsi" w:hAnsiTheme="majorHAnsi"/>
          <w:spacing w:val="-1"/>
          <w:sz w:val="24"/>
          <w:szCs w:val="24"/>
        </w:rPr>
        <w:t>cópia</w:t>
      </w:r>
      <w:r w:rsidRPr="00F97099">
        <w:rPr>
          <w:rFonts w:asciiTheme="majorHAnsi" w:hAnsiTheme="majorHAnsi"/>
          <w:spacing w:val="13"/>
          <w:sz w:val="24"/>
          <w:szCs w:val="24"/>
        </w:rPr>
        <w:t xml:space="preserve"> </w:t>
      </w:r>
      <w:r w:rsidRPr="00F97099">
        <w:rPr>
          <w:rFonts w:asciiTheme="majorHAnsi" w:hAnsiTheme="majorHAnsi"/>
          <w:spacing w:val="-1"/>
          <w:sz w:val="24"/>
          <w:szCs w:val="24"/>
        </w:rPr>
        <w:t>digital</w:t>
      </w:r>
      <w:r w:rsidRPr="00F97099">
        <w:rPr>
          <w:rFonts w:asciiTheme="majorHAnsi" w:hAnsiTheme="majorHAnsi"/>
          <w:spacing w:val="13"/>
          <w:sz w:val="24"/>
          <w:szCs w:val="24"/>
        </w:rPr>
        <w:t xml:space="preserve"> </w:t>
      </w:r>
      <w:r w:rsidRPr="00F97099">
        <w:rPr>
          <w:rFonts w:asciiTheme="majorHAnsi" w:hAnsiTheme="majorHAnsi"/>
          <w:spacing w:val="-2"/>
          <w:sz w:val="24"/>
          <w:szCs w:val="24"/>
        </w:rPr>
        <w:t>em</w:t>
      </w:r>
      <w:r w:rsidRPr="00F97099">
        <w:rPr>
          <w:rFonts w:asciiTheme="majorHAnsi" w:hAnsiTheme="majorHAnsi"/>
          <w:spacing w:val="13"/>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11"/>
          <w:sz w:val="24"/>
          <w:szCs w:val="24"/>
        </w:rPr>
        <w:t xml:space="preserve"> </w:t>
      </w:r>
      <w:r w:rsidRPr="00F97099">
        <w:rPr>
          <w:rFonts w:asciiTheme="majorHAnsi" w:hAnsiTheme="majorHAnsi"/>
          <w:spacing w:val="-1"/>
          <w:sz w:val="24"/>
          <w:szCs w:val="24"/>
        </w:rPr>
        <w:t>CAD</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compatível</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0"/>
          <w:sz w:val="24"/>
          <w:szCs w:val="24"/>
        </w:rPr>
        <w:t xml:space="preserve"> </w:t>
      </w: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aplicativo</w:t>
      </w:r>
      <w:r w:rsidRPr="00F97099">
        <w:rPr>
          <w:rFonts w:asciiTheme="majorHAnsi" w:hAnsiTheme="majorHAnsi"/>
          <w:spacing w:val="65"/>
          <w:sz w:val="24"/>
          <w:szCs w:val="24"/>
        </w:rPr>
        <w:t xml:space="preserve"> </w:t>
      </w:r>
      <w:r w:rsidRPr="00F97099">
        <w:rPr>
          <w:rFonts w:asciiTheme="majorHAnsi" w:hAnsiTheme="majorHAnsi"/>
          <w:spacing w:val="-1"/>
          <w:sz w:val="24"/>
          <w:szCs w:val="24"/>
        </w:rPr>
        <w:t>AUTOCAD</w:t>
      </w:r>
      <w:r w:rsidRPr="00F97099">
        <w:rPr>
          <w:rFonts w:asciiTheme="majorHAnsi" w:hAnsiTheme="majorHAnsi"/>
          <w:spacing w:val="54"/>
          <w:sz w:val="24"/>
          <w:szCs w:val="24"/>
        </w:rPr>
        <w:t xml:space="preserve"> </w:t>
      </w:r>
      <w:r w:rsidR="00930810" w:rsidRPr="00F97099">
        <w:rPr>
          <w:rFonts w:asciiTheme="majorHAnsi" w:hAnsiTheme="majorHAnsi"/>
          <w:spacing w:val="-1"/>
          <w:sz w:val="24"/>
          <w:szCs w:val="24"/>
        </w:rPr>
        <w:t>2011</w:t>
      </w:r>
      <w:r w:rsidRPr="00F97099">
        <w:rPr>
          <w:rFonts w:asciiTheme="majorHAnsi" w:hAnsiTheme="majorHAnsi"/>
          <w:spacing w:val="-1"/>
          <w:sz w:val="24"/>
          <w:szCs w:val="24"/>
        </w:rPr>
        <w:t>.</w:t>
      </w:r>
      <w:r w:rsidRPr="00F97099">
        <w:rPr>
          <w:rFonts w:asciiTheme="majorHAnsi" w:hAnsiTheme="majorHAnsi"/>
          <w:spacing w:val="52"/>
          <w:sz w:val="24"/>
          <w:szCs w:val="24"/>
        </w:rPr>
        <w:t xml:space="preserve"> </w:t>
      </w:r>
      <w:r w:rsidRPr="00F97099">
        <w:rPr>
          <w:rFonts w:asciiTheme="majorHAnsi" w:hAnsiTheme="majorHAnsi"/>
          <w:sz w:val="24"/>
          <w:szCs w:val="24"/>
        </w:rPr>
        <w:t>A</w:t>
      </w:r>
      <w:r w:rsidRPr="00F97099">
        <w:rPr>
          <w:rFonts w:asciiTheme="majorHAnsi" w:hAnsiTheme="majorHAnsi"/>
          <w:spacing w:val="52"/>
          <w:sz w:val="24"/>
          <w:szCs w:val="24"/>
        </w:rPr>
        <w:t xml:space="preserve"> </w:t>
      </w:r>
      <w:r w:rsidRPr="00F97099">
        <w:rPr>
          <w:rFonts w:asciiTheme="majorHAnsi" w:hAnsiTheme="majorHAnsi"/>
          <w:spacing w:val="-1"/>
          <w:sz w:val="24"/>
          <w:szCs w:val="24"/>
        </w:rPr>
        <w:t>entrega</w:t>
      </w:r>
      <w:r w:rsidRPr="00F97099">
        <w:rPr>
          <w:rFonts w:asciiTheme="majorHAnsi" w:hAnsiTheme="majorHAnsi"/>
          <w:spacing w:val="53"/>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52"/>
          <w:sz w:val="24"/>
          <w:szCs w:val="24"/>
        </w:rPr>
        <w:t xml:space="preserve"> </w:t>
      </w:r>
      <w:r w:rsidRPr="00F97099">
        <w:rPr>
          <w:rFonts w:asciiTheme="majorHAnsi" w:hAnsiTheme="majorHAnsi"/>
          <w:spacing w:val="-1"/>
          <w:sz w:val="24"/>
          <w:szCs w:val="24"/>
        </w:rPr>
        <w:t>dos</w:t>
      </w:r>
      <w:r w:rsidRPr="00F97099">
        <w:rPr>
          <w:rFonts w:asciiTheme="majorHAnsi" w:hAnsiTheme="majorHAnsi"/>
          <w:spacing w:val="53"/>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53"/>
          <w:sz w:val="24"/>
          <w:szCs w:val="24"/>
        </w:rPr>
        <w:t xml:space="preserve"> </w:t>
      </w:r>
      <w:r w:rsidRPr="00F97099">
        <w:rPr>
          <w:rFonts w:asciiTheme="majorHAnsi" w:hAnsiTheme="majorHAnsi"/>
          <w:spacing w:val="-1"/>
          <w:sz w:val="24"/>
          <w:szCs w:val="24"/>
        </w:rPr>
        <w:t>deve</w:t>
      </w:r>
      <w:r w:rsidRPr="00F97099">
        <w:rPr>
          <w:rFonts w:asciiTheme="majorHAnsi" w:hAnsiTheme="majorHAnsi"/>
          <w:spacing w:val="52"/>
          <w:sz w:val="24"/>
          <w:szCs w:val="24"/>
        </w:rPr>
        <w:t xml:space="preserve"> </w:t>
      </w:r>
      <w:r w:rsidRPr="00F97099">
        <w:rPr>
          <w:rFonts w:asciiTheme="majorHAnsi" w:hAnsiTheme="majorHAnsi"/>
          <w:spacing w:val="-1"/>
          <w:sz w:val="24"/>
          <w:szCs w:val="24"/>
        </w:rPr>
        <w:t>conter:</w:t>
      </w:r>
      <w:r w:rsidRPr="00F97099">
        <w:rPr>
          <w:rFonts w:asciiTheme="majorHAnsi" w:hAnsiTheme="majorHAnsi"/>
          <w:spacing w:val="53"/>
          <w:sz w:val="24"/>
          <w:szCs w:val="24"/>
        </w:rPr>
        <w:t xml:space="preserve"> </w:t>
      </w:r>
      <w:r w:rsidRPr="00F97099">
        <w:rPr>
          <w:rFonts w:asciiTheme="majorHAnsi" w:hAnsiTheme="majorHAnsi"/>
          <w:spacing w:val="-1"/>
          <w:sz w:val="24"/>
          <w:szCs w:val="24"/>
        </w:rPr>
        <w:t>a)</w:t>
      </w:r>
      <w:r w:rsidRPr="00F97099">
        <w:rPr>
          <w:rFonts w:asciiTheme="majorHAnsi" w:hAnsiTheme="majorHAnsi"/>
          <w:spacing w:val="54"/>
          <w:sz w:val="24"/>
          <w:szCs w:val="24"/>
        </w:rPr>
        <w:t xml:space="preserve"> </w:t>
      </w:r>
      <w:r w:rsidRPr="00F97099">
        <w:rPr>
          <w:rFonts w:asciiTheme="majorHAnsi" w:hAnsiTheme="majorHAnsi"/>
          <w:spacing w:val="-1"/>
          <w:sz w:val="24"/>
          <w:szCs w:val="24"/>
        </w:rPr>
        <w:t>Data</w:t>
      </w:r>
      <w:r w:rsidRPr="00F97099">
        <w:rPr>
          <w:rFonts w:asciiTheme="majorHAnsi" w:hAnsiTheme="majorHAnsi"/>
          <w:spacing w:val="50"/>
          <w:sz w:val="24"/>
          <w:szCs w:val="24"/>
        </w:rPr>
        <w:t xml:space="preserve"> </w:t>
      </w:r>
      <w:r w:rsidRPr="00F97099">
        <w:rPr>
          <w:rFonts w:asciiTheme="majorHAnsi" w:hAnsiTheme="majorHAnsi"/>
          <w:spacing w:val="-1"/>
          <w:sz w:val="24"/>
          <w:szCs w:val="24"/>
        </w:rPr>
        <w:t>da</w:t>
      </w:r>
      <w:r w:rsidRPr="00F97099">
        <w:rPr>
          <w:rFonts w:asciiTheme="majorHAnsi" w:hAnsiTheme="majorHAnsi"/>
          <w:spacing w:val="52"/>
          <w:sz w:val="24"/>
          <w:szCs w:val="24"/>
        </w:rPr>
        <w:t xml:space="preserve"> </w:t>
      </w:r>
      <w:r w:rsidRPr="00F97099">
        <w:rPr>
          <w:rFonts w:asciiTheme="majorHAnsi" w:hAnsiTheme="majorHAnsi"/>
          <w:spacing w:val="-1"/>
          <w:sz w:val="24"/>
          <w:szCs w:val="24"/>
        </w:rPr>
        <w:t>última</w:t>
      </w:r>
      <w:r w:rsidRPr="00F97099">
        <w:rPr>
          <w:rFonts w:asciiTheme="majorHAnsi" w:hAnsiTheme="majorHAnsi"/>
          <w:spacing w:val="53"/>
          <w:sz w:val="24"/>
          <w:szCs w:val="24"/>
        </w:rPr>
        <w:t xml:space="preserve"> </w:t>
      </w:r>
      <w:r w:rsidRPr="00F97099">
        <w:rPr>
          <w:rFonts w:asciiTheme="majorHAnsi" w:hAnsiTheme="majorHAnsi"/>
          <w:spacing w:val="-1"/>
          <w:sz w:val="24"/>
          <w:szCs w:val="24"/>
        </w:rPr>
        <w:t>atualização.</w:t>
      </w:r>
      <w:r w:rsidRPr="00F97099">
        <w:rPr>
          <w:rFonts w:asciiTheme="majorHAnsi" w:hAnsiTheme="majorHAnsi"/>
          <w:spacing w:val="56"/>
          <w:sz w:val="24"/>
          <w:szCs w:val="24"/>
        </w:rPr>
        <w:t xml:space="preserve"> </w:t>
      </w:r>
      <w:r w:rsidRPr="00F97099">
        <w:rPr>
          <w:rFonts w:asciiTheme="majorHAnsi" w:hAnsiTheme="majorHAnsi"/>
          <w:spacing w:val="-1"/>
          <w:sz w:val="24"/>
          <w:szCs w:val="24"/>
        </w:rPr>
        <w:t>b)</w:t>
      </w:r>
      <w:r w:rsidRPr="00F97099">
        <w:rPr>
          <w:rFonts w:asciiTheme="majorHAnsi" w:hAnsiTheme="majorHAnsi"/>
          <w:spacing w:val="65"/>
          <w:sz w:val="24"/>
          <w:szCs w:val="24"/>
        </w:rPr>
        <w:t xml:space="preserve"> </w:t>
      </w:r>
      <w:r w:rsidRPr="00F97099">
        <w:rPr>
          <w:rFonts w:asciiTheme="majorHAnsi" w:hAnsiTheme="majorHAnsi"/>
          <w:spacing w:val="-1"/>
          <w:sz w:val="24"/>
          <w:szCs w:val="24"/>
        </w:rPr>
        <w:t>assinatura</w:t>
      </w:r>
      <w:r w:rsidR="004B246B" w:rsidRPr="00F97099">
        <w:rPr>
          <w:rFonts w:asciiTheme="majorHAnsi" w:hAnsiTheme="majorHAnsi"/>
          <w:sz w:val="24"/>
          <w:szCs w:val="24"/>
        </w:rPr>
        <w:t xml:space="preserve"> </w:t>
      </w:r>
      <w:r w:rsidRPr="00F97099">
        <w:rPr>
          <w:rFonts w:asciiTheme="majorHAnsi" w:hAnsiTheme="majorHAnsi"/>
          <w:spacing w:val="-1"/>
          <w:sz w:val="24"/>
          <w:szCs w:val="24"/>
        </w:rPr>
        <w:t>dos</w:t>
      </w:r>
      <w:r w:rsidR="004B246B" w:rsidRPr="00F97099">
        <w:rPr>
          <w:rFonts w:asciiTheme="majorHAnsi" w:hAnsiTheme="majorHAnsi"/>
          <w:sz w:val="24"/>
          <w:szCs w:val="24"/>
        </w:rPr>
        <w:t xml:space="preserve"> </w:t>
      </w:r>
      <w:r w:rsidRPr="00F97099">
        <w:rPr>
          <w:rFonts w:asciiTheme="majorHAnsi" w:hAnsiTheme="majorHAnsi"/>
          <w:spacing w:val="-1"/>
          <w:sz w:val="24"/>
          <w:szCs w:val="24"/>
        </w:rPr>
        <w:t>responsáveis</w:t>
      </w:r>
      <w:r w:rsidR="004B246B" w:rsidRPr="00F97099">
        <w:rPr>
          <w:rFonts w:asciiTheme="majorHAnsi" w:hAnsiTheme="majorHAnsi"/>
          <w:sz w:val="24"/>
          <w:szCs w:val="24"/>
        </w:rPr>
        <w:t xml:space="preserve"> </w:t>
      </w:r>
      <w:r w:rsidRPr="00F97099">
        <w:rPr>
          <w:rFonts w:asciiTheme="majorHAnsi" w:hAnsiTheme="majorHAnsi"/>
          <w:spacing w:val="-1"/>
          <w:sz w:val="24"/>
          <w:szCs w:val="24"/>
        </w:rPr>
        <w:t>técnicos</w:t>
      </w:r>
      <w:r w:rsidRPr="00F97099">
        <w:rPr>
          <w:rFonts w:asciiTheme="majorHAnsi" w:hAnsiTheme="majorHAnsi"/>
          <w:sz w:val="24"/>
          <w:szCs w:val="24"/>
        </w:rPr>
        <w:t xml:space="preserve"> </w:t>
      </w:r>
      <w:r w:rsidRPr="00F97099">
        <w:rPr>
          <w:rFonts w:asciiTheme="majorHAnsi" w:hAnsiTheme="majorHAnsi"/>
          <w:spacing w:val="-1"/>
          <w:sz w:val="24"/>
          <w:szCs w:val="24"/>
        </w:rPr>
        <w:t>pela</w:t>
      </w:r>
      <w:r w:rsidR="007A36EE" w:rsidRPr="00F97099">
        <w:rPr>
          <w:rFonts w:asciiTheme="majorHAnsi" w:hAnsiTheme="majorHAnsi"/>
          <w:sz w:val="24"/>
          <w:szCs w:val="24"/>
        </w:rPr>
        <w:t xml:space="preserve"> </w:t>
      </w:r>
      <w:r w:rsidRPr="00F97099">
        <w:rPr>
          <w:rFonts w:asciiTheme="majorHAnsi" w:hAnsiTheme="majorHAnsi"/>
          <w:spacing w:val="-1"/>
          <w:sz w:val="24"/>
          <w:szCs w:val="24"/>
        </w:rPr>
        <w:t>elaboração</w:t>
      </w:r>
      <w:r w:rsidRPr="00F97099">
        <w:rPr>
          <w:rFonts w:asciiTheme="majorHAnsi" w:hAnsiTheme="majorHAnsi"/>
          <w:sz w:val="24"/>
          <w:szCs w:val="24"/>
        </w:rPr>
        <w:t xml:space="preserve"> e </w:t>
      </w:r>
      <w:r w:rsidRPr="00F97099">
        <w:rPr>
          <w:rFonts w:asciiTheme="majorHAnsi" w:hAnsiTheme="majorHAnsi"/>
          <w:spacing w:val="-1"/>
          <w:sz w:val="24"/>
          <w:szCs w:val="24"/>
        </w:rPr>
        <w:t>pela</w:t>
      </w:r>
      <w:r w:rsidRPr="00F97099">
        <w:rPr>
          <w:rFonts w:asciiTheme="majorHAnsi" w:hAnsiTheme="majorHAnsi"/>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do</w:t>
      </w:r>
      <w:r w:rsidRPr="00F97099">
        <w:rPr>
          <w:rFonts w:asciiTheme="majorHAnsi" w:hAnsiTheme="majorHAnsi"/>
          <w:spacing w:val="15"/>
          <w:sz w:val="24"/>
          <w:szCs w:val="24"/>
        </w:rPr>
        <w:t xml:space="preserve"> </w:t>
      </w:r>
      <w:r w:rsidRPr="00F97099">
        <w:rPr>
          <w:rFonts w:asciiTheme="majorHAnsi" w:hAnsiTheme="majorHAnsi"/>
          <w:spacing w:val="-1"/>
          <w:sz w:val="24"/>
          <w:szCs w:val="24"/>
        </w:rPr>
        <w:t>projeto</w:t>
      </w:r>
      <w:r w:rsidRPr="00F97099">
        <w:rPr>
          <w:rFonts w:asciiTheme="majorHAnsi" w:hAnsiTheme="majorHAnsi"/>
          <w:sz w:val="24"/>
          <w:szCs w:val="24"/>
        </w:rPr>
        <w:t xml:space="preserve"> </w:t>
      </w:r>
      <w:r w:rsidRPr="00F97099">
        <w:rPr>
          <w:rFonts w:asciiTheme="majorHAnsi" w:hAnsiTheme="majorHAnsi"/>
          <w:spacing w:val="-1"/>
          <w:sz w:val="24"/>
          <w:szCs w:val="24"/>
        </w:rPr>
        <w:t>Como</w:t>
      </w:r>
      <w:r w:rsidR="004B246B" w:rsidRPr="00F97099">
        <w:rPr>
          <w:rFonts w:asciiTheme="majorHAnsi" w:hAnsiTheme="majorHAnsi"/>
          <w:spacing w:val="-1"/>
          <w:sz w:val="24"/>
          <w:szCs w:val="24"/>
        </w:rPr>
        <w:t xml:space="preserve"> </w:t>
      </w:r>
      <w:r w:rsidRPr="00F97099">
        <w:rPr>
          <w:rFonts w:asciiTheme="majorHAnsi" w:hAnsiTheme="majorHAnsi"/>
          <w:spacing w:val="-1"/>
          <w:sz w:val="24"/>
          <w:szCs w:val="24"/>
        </w:rPr>
        <w:t>Construído.</w:t>
      </w:r>
      <w:r w:rsidRPr="00F97099">
        <w:rPr>
          <w:rFonts w:asciiTheme="majorHAnsi" w:hAnsiTheme="majorHAnsi"/>
          <w:spacing w:val="22"/>
          <w:sz w:val="24"/>
          <w:szCs w:val="24"/>
        </w:rPr>
        <w:t xml:space="preserve"> </w:t>
      </w:r>
      <w:r w:rsidRPr="00F97099">
        <w:rPr>
          <w:rFonts w:asciiTheme="majorHAnsi" w:hAnsiTheme="majorHAnsi"/>
          <w:spacing w:val="-1"/>
          <w:sz w:val="24"/>
          <w:szCs w:val="24"/>
        </w:rPr>
        <w:t>Os</w:t>
      </w:r>
      <w:r w:rsidRPr="00F97099">
        <w:rPr>
          <w:rFonts w:asciiTheme="majorHAnsi" w:hAnsiTheme="majorHAnsi"/>
          <w:spacing w:val="21"/>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2"/>
          <w:sz w:val="24"/>
          <w:szCs w:val="24"/>
        </w:rPr>
        <w:t xml:space="preserve"> </w:t>
      </w:r>
      <w:r w:rsidRPr="00F97099">
        <w:rPr>
          <w:rFonts w:asciiTheme="majorHAnsi" w:hAnsiTheme="majorHAnsi"/>
          <w:spacing w:val="-1"/>
          <w:sz w:val="24"/>
          <w:szCs w:val="24"/>
        </w:rPr>
        <w:t>organizados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em</w:t>
      </w:r>
      <w:r w:rsidRPr="00F97099">
        <w:rPr>
          <w:rFonts w:asciiTheme="majorHAnsi" w:hAnsiTheme="majorHAnsi"/>
          <w:spacing w:val="20"/>
          <w:sz w:val="24"/>
          <w:szCs w:val="24"/>
        </w:rPr>
        <w:t xml:space="preserve"> </w:t>
      </w:r>
      <w:r w:rsidRPr="00F97099">
        <w:rPr>
          <w:rFonts w:asciiTheme="majorHAnsi" w:hAnsiTheme="majorHAnsi"/>
          <w:spacing w:val="-1"/>
          <w:sz w:val="24"/>
          <w:szCs w:val="24"/>
        </w:rPr>
        <w:t>caixas-arquivo.</w:t>
      </w:r>
      <w:r w:rsidRPr="00F97099">
        <w:rPr>
          <w:rFonts w:asciiTheme="majorHAnsi" w:hAnsiTheme="majorHAnsi"/>
          <w:spacing w:val="22"/>
          <w:sz w:val="24"/>
          <w:szCs w:val="24"/>
        </w:rPr>
        <w:t xml:space="preserve"> </w:t>
      </w:r>
      <w:r w:rsidRPr="00F97099">
        <w:rPr>
          <w:rFonts w:asciiTheme="majorHAnsi" w:hAnsiTheme="majorHAnsi"/>
          <w:spacing w:val="-1"/>
          <w:sz w:val="24"/>
          <w:szCs w:val="24"/>
        </w:rPr>
        <w:t>As</w:t>
      </w:r>
      <w:r w:rsidRPr="00F97099">
        <w:rPr>
          <w:rFonts w:asciiTheme="majorHAnsi" w:hAnsiTheme="majorHAnsi"/>
          <w:spacing w:val="22"/>
          <w:sz w:val="24"/>
          <w:szCs w:val="24"/>
        </w:rPr>
        <w:t xml:space="preserve"> </w:t>
      </w:r>
      <w:r w:rsidRPr="00F97099">
        <w:rPr>
          <w:rFonts w:asciiTheme="majorHAnsi" w:hAnsiTheme="majorHAnsi"/>
          <w:spacing w:val="-1"/>
          <w:sz w:val="24"/>
          <w:szCs w:val="24"/>
        </w:rPr>
        <w:t>plantas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67"/>
          <w:sz w:val="24"/>
          <w:szCs w:val="24"/>
        </w:rPr>
        <w:t xml:space="preserve"> </w:t>
      </w:r>
      <w:r w:rsidRPr="00F97099">
        <w:rPr>
          <w:rFonts w:asciiTheme="majorHAnsi" w:hAnsiTheme="majorHAnsi"/>
          <w:spacing w:val="-1"/>
          <w:sz w:val="24"/>
          <w:szCs w:val="24"/>
        </w:rPr>
        <w:t>entregues</w:t>
      </w:r>
      <w:r w:rsidRPr="00F97099">
        <w:rPr>
          <w:rFonts w:asciiTheme="majorHAnsi" w:hAnsiTheme="majorHAnsi"/>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papel</w:t>
      </w:r>
      <w:r w:rsidR="004B246B" w:rsidRPr="00F97099">
        <w:rPr>
          <w:rFonts w:asciiTheme="majorHAnsi" w:hAnsiTheme="majorHAnsi"/>
          <w:sz w:val="24"/>
          <w:szCs w:val="24"/>
        </w:rPr>
        <w:t xml:space="preserve"> </w:t>
      </w:r>
      <w:r w:rsidRPr="00F97099">
        <w:rPr>
          <w:rFonts w:asciiTheme="majorHAnsi" w:hAnsiTheme="majorHAnsi"/>
          <w:spacing w:val="-1"/>
          <w:sz w:val="24"/>
          <w:szCs w:val="24"/>
        </w:rPr>
        <w:t>dobrado</w:t>
      </w:r>
      <w:r w:rsidRPr="00F97099">
        <w:rPr>
          <w:rFonts w:asciiTheme="majorHAnsi" w:hAnsiTheme="majorHAnsi"/>
          <w:spacing w:val="60"/>
          <w:sz w:val="24"/>
          <w:szCs w:val="24"/>
        </w:rPr>
        <w:t xml:space="preserve"> </w:t>
      </w:r>
      <w:r w:rsidRPr="00F97099">
        <w:rPr>
          <w:rFonts w:asciiTheme="majorHAnsi" w:hAnsiTheme="majorHAnsi"/>
          <w:spacing w:val="-1"/>
          <w:sz w:val="24"/>
          <w:szCs w:val="24"/>
        </w:rPr>
        <w:t>no</w:t>
      </w:r>
      <w:r w:rsidR="007A36EE" w:rsidRPr="00F97099">
        <w:rPr>
          <w:rFonts w:asciiTheme="majorHAnsi" w:hAnsiTheme="majorHAnsi"/>
          <w:sz w:val="24"/>
          <w:szCs w:val="24"/>
        </w:rPr>
        <w:t xml:space="preserve"> </w:t>
      </w:r>
      <w:r w:rsidRPr="00F97099">
        <w:rPr>
          <w:rFonts w:asciiTheme="majorHAnsi" w:hAnsiTheme="majorHAnsi"/>
          <w:spacing w:val="-1"/>
          <w:sz w:val="24"/>
          <w:szCs w:val="24"/>
        </w:rPr>
        <w:t>formato</w:t>
      </w:r>
      <w:r w:rsidRPr="00F97099">
        <w:rPr>
          <w:rFonts w:asciiTheme="majorHAnsi" w:hAnsiTheme="majorHAnsi"/>
          <w:sz w:val="24"/>
          <w:szCs w:val="24"/>
        </w:rPr>
        <w:t xml:space="preserve"> </w:t>
      </w:r>
      <w:r w:rsidRPr="00F97099">
        <w:rPr>
          <w:rFonts w:asciiTheme="majorHAnsi" w:hAnsiTheme="majorHAnsi"/>
          <w:spacing w:val="-1"/>
          <w:sz w:val="24"/>
          <w:szCs w:val="24"/>
        </w:rPr>
        <w:t>A4.</w:t>
      </w:r>
      <w:r w:rsidRPr="00F97099">
        <w:rPr>
          <w:rFonts w:asciiTheme="majorHAnsi" w:hAnsiTheme="majorHAnsi"/>
          <w:spacing w:val="1"/>
          <w:sz w:val="24"/>
          <w:szCs w:val="24"/>
        </w:rPr>
        <w:t xml:space="preserve"> </w:t>
      </w:r>
      <w:r w:rsidRPr="00F97099">
        <w:rPr>
          <w:rFonts w:asciiTheme="majorHAnsi" w:hAnsiTheme="majorHAnsi"/>
          <w:spacing w:val="-1"/>
          <w:sz w:val="24"/>
          <w:szCs w:val="24"/>
        </w:rPr>
        <w:t>Nas</w:t>
      </w:r>
      <w:r w:rsidRPr="00F97099">
        <w:rPr>
          <w:rFonts w:asciiTheme="majorHAnsi" w:hAnsiTheme="majorHAnsi"/>
          <w:spacing w:val="1"/>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3"/>
          <w:sz w:val="24"/>
          <w:szCs w:val="24"/>
        </w:rPr>
        <w:t xml:space="preserve"> </w:t>
      </w:r>
      <w:r w:rsidRPr="00F97099">
        <w:rPr>
          <w:rFonts w:asciiTheme="majorHAnsi" w:hAnsiTheme="majorHAnsi"/>
          <w:spacing w:val="-1"/>
          <w:sz w:val="24"/>
          <w:szCs w:val="24"/>
        </w:rPr>
        <w:t>arquivo</w:t>
      </w:r>
      <w:r w:rsidRPr="00F97099">
        <w:rPr>
          <w:rFonts w:asciiTheme="majorHAnsi" w:hAnsiTheme="majorHAnsi"/>
          <w:spacing w:val="61"/>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60"/>
          <w:sz w:val="24"/>
          <w:szCs w:val="24"/>
        </w:rPr>
        <w:t xml:space="preserve"> </w:t>
      </w:r>
      <w:r w:rsidRPr="00F97099">
        <w:rPr>
          <w:rFonts w:asciiTheme="majorHAnsi" w:hAnsiTheme="majorHAnsi"/>
          <w:spacing w:val="-1"/>
          <w:sz w:val="24"/>
          <w:szCs w:val="24"/>
        </w:rPr>
        <w:t>acondicionado</w:t>
      </w:r>
      <w:r w:rsidRPr="00F97099">
        <w:rPr>
          <w:rFonts w:asciiTheme="majorHAnsi" w:hAnsiTheme="majorHAnsi"/>
          <w:spacing w:val="2"/>
          <w:sz w:val="24"/>
          <w:szCs w:val="24"/>
        </w:rPr>
        <w:t xml:space="preserve"> </w:t>
      </w:r>
      <w:r w:rsidRPr="00F97099">
        <w:rPr>
          <w:rFonts w:asciiTheme="majorHAnsi" w:hAnsiTheme="majorHAnsi"/>
          <w:spacing w:val="-1"/>
          <w:sz w:val="24"/>
          <w:szCs w:val="24"/>
        </w:rPr>
        <w:t>todo</w:t>
      </w:r>
      <w:r w:rsidRPr="00F97099">
        <w:rPr>
          <w:rFonts w:asciiTheme="majorHAnsi" w:hAnsiTheme="majorHAnsi"/>
          <w:sz w:val="24"/>
          <w:szCs w:val="24"/>
        </w:rPr>
        <w:t xml:space="preserve"> o</w:t>
      </w:r>
      <w:r w:rsidRPr="00F97099">
        <w:rPr>
          <w:rFonts w:asciiTheme="majorHAnsi" w:hAnsiTheme="majorHAnsi"/>
          <w:spacing w:val="55"/>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48"/>
          <w:sz w:val="24"/>
          <w:szCs w:val="24"/>
        </w:rPr>
        <w:t xml:space="preserve"> </w:t>
      </w:r>
      <w:r w:rsidRPr="00F97099">
        <w:rPr>
          <w:rFonts w:asciiTheme="majorHAnsi" w:hAnsiTheme="majorHAnsi"/>
          <w:spacing w:val="-1"/>
          <w:sz w:val="24"/>
          <w:szCs w:val="24"/>
        </w:rPr>
        <w:t>entregue,</w:t>
      </w:r>
      <w:r w:rsidRPr="00F97099">
        <w:rPr>
          <w:rFonts w:asciiTheme="majorHAnsi" w:hAnsiTheme="majorHAnsi"/>
          <w:spacing w:val="51"/>
          <w:sz w:val="24"/>
          <w:szCs w:val="24"/>
        </w:rPr>
        <w:t xml:space="preserve"> </w:t>
      </w:r>
      <w:r w:rsidRPr="00F97099">
        <w:rPr>
          <w:rFonts w:asciiTheme="majorHAnsi" w:hAnsiTheme="majorHAnsi"/>
          <w:spacing w:val="-2"/>
          <w:sz w:val="24"/>
          <w:szCs w:val="24"/>
        </w:rPr>
        <w:t>em</w:t>
      </w:r>
      <w:r w:rsidRPr="00F97099">
        <w:rPr>
          <w:rFonts w:asciiTheme="majorHAnsi" w:hAnsiTheme="majorHAnsi"/>
          <w:spacing w:val="50"/>
          <w:sz w:val="24"/>
          <w:szCs w:val="24"/>
        </w:rPr>
        <w:t xml:space="preserve"> </w:t>
      </w:r>
      <w:r w:rsidRPr="00F97099">
        <w:rPr>
          <w:rFonts w:asciiTheme="majorHAnsi" w:hAnsiTheme="majorHAnsi"/>
          <w:spacing w:val="-1"/>
          <w:sz w:val="24"/>
          <w:szCs w:val="24"/>
        </w:rPr>
        <w:t>adequada</w:t>
      </w:r>
      <w:r w:rsidRPr="00F97099">
        <w:rPr>
          <w:rFonts w:asciiTheme="majorHAnsi" w:hAnsiTheme="majorHAnsi"/>
          <w:spacing w:val="51"/>
          <w:sz w:val="24"/>
          <w:szCs w:val="24"/>
        </w:rPr>
        <w:t xml:space="preserve"> </w:t>
      </w:r>
      <w:r w:rsidR="00930810" w:rsidRPr="00F97099">
        <w:rPr>
          <w:rFonts w:asciiTheme="majorHAnsi" w:hAnsiTheme="majorHAnsi"/>
          <w:spacing w:val="-1"/>
          <w:sz w:val="24"/>
          <w:szCs w:val="24"/>
        </w:rPr>
        <w:t>sequência</w:t>
      </w:r>
      <w:r w:rsidRPr="00F97099">
        <w:rPr>
          <w:rFonts w:asciiTheme="majorHAnsi" w:hAnsiTheme="majorHAnsi"/>
          <w:spacing w:val="-1"/>
          <w:sz w:val="24"/>
          <w:szCs w:val="24"/>
        </w:rPr>
        <w:t>,</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w:t>
      </w:r>
      <w:r w:rsidRPr="00F97099">
        <w:rPr>
          <w:rFonts w:asciiTheme="majorHAnsi" w:hAnsiTheme="majorHAnsi"/>
          <w:spacing w:val="50"/>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50"/>
          <w:sz w:val="24"/>
          <w:szCs w:val="24"/>
        </w:rPr>
        <w:t xml:space="preserve"> </w:t>
      </w:r>
      <w:r w:rsidRPr="00F97099">
        <w:rPr>
          <w:rFonts w:asciiTheme="majorHAnsi" w:hAnsiTheme="majorHAnsi"/>
          <w:spacing w:val="-1"/>
          <w:sz w:val="24"/>
          <w:szCs w:val="24"/>
        </w:rPr>
        <w:t>as</w:t>
      </w:r>
      <w:r w:rsidRPr="00F97099">
        <w:rPr>
          <w:rFonts w:asciiTheme="majorHAnsi" w:hAnsiTheme="majorHAnsi"/>
          <w:spacing w:val="48"/>
          <w:sz w:val="24"/>
          <w:szCs w:val="24"/>
        </w:rPr>
        <w:t xml:space="preserve"> </w:t>
      </w:r>
      <w:r w:rsidRPr="00F97099">
        <w:rPr>
          <w:rFonts w:asciiTheme="majorHAnsi" w:hAnsiTheme="majorHAnsi"/>
          <w:spacing w:val="-1"/>
          <w:sz w:val="24"/>
          <w:szCs w:val="24"/>
        </w:rPr>
        <w:t>plantas</w:t>
      </w:r>
      <w:r w:rsidRPr="00F97099">
        <w:rPr>
          <w:rFonts w:asciiTheme="majorHAnsi" w:hAnsiTheme="majorHAnsi"/>
          <w:spacing w:val="51"/>
          <w:sz w:val="24"/>
          <w:szCs w:val="24"/>
        </w:rPr>
        <w:t xml:space="preserve"> </w:t>
      </w:r>
      <w:r w:rsidRPr="00F97099">
        <w:rPr>
          <w:rFonts w:asciiTheme="majorHAnsi" w:hAnsiTheme="majorHAnsi"/>
          <w:spacing w:val="-2"/>
          <w:sz w:val="24"/>
          <w:szCs w:val="24"/>
        </w:rPr>
        <w:t>em</w:t>
      </w:r>
      <w:r w:rsidRPr="00F97099">
        <w:rPr>
          <w:rFonts w:asciiTheme="majorHAnsi" w:hAnsiTheme="majorHAnsi"/>
          <w:spacing w:val="51"/>
          <w:sz w:val="24"/>
          <w:szCs w:val="24"/>
        </w:rPr>
        <w:t xml:space="preserve"> </w:t>
      </w:r>
      <w:r w:rsidRPr="00F97099">
        <w:rPr>
          <w:rFonts w:asciiTheme="majorHAnsi" w:hAnsiTheme="majorHAnsi"/>
          <w:spacing w:val="-1"/>
          <w:sz w:val="24"/>
          <w:szCs w:val="24"/>
        </w:rPr>
        <w:t>papel</w:t>
      </w:r>
      <w:r w:rsidRPr="00F97099">
        <w:rPr>
          <w:rFonts w:asciiTheme="majorHAnsi" w:hAnsiTheme="majorHAnsi"/>
          <w:spacing w:val="51"/>
          <w:sz w:val="24"/>
          <w:szCs w:val="24"/>
        </w:rPr>
        <w:t xml:space="preserve"> </w:t>
      </w:r>
      <w:r w:rsidRPr="00F97099">
        <w:rPr>
          <w:rFonts w:asciiTheme="majorHAnsi" w:hAnsiTheme="majorHAnsi"/>
          <w:spacing w:val="-1"/>
          <w:sz w:val="24"/>
          <w:szCs w:val="24"/>
        </w:rPr>
        <w:t>sulfite</w:t>
      </w:r>
      <w:r w:rsidRPr="00F97099">
        <w:rPr>
          <w:rFonts w:asciiTheme="majorHAnsi" w:hAnsiTheme="majorHAnsi"/>
          <w:spacing w:val="48"/>
          <w:sz w:val="24"/>
          <w:szCs w:val="24"/>
        </w:rPr>
        <w:t xml:space="preserve"> </w:t>
      </w:r>
      <w:r w:rsidRPr="00F97099">
        <w:rPr>
          <w:rFonts w:asciiTheme="majorHAnsi" w:hAnsiTheme="majorHAnsi"/>
          <w:spacing w:val="-1"/>
          <w:sz w:val="24"/>
          <w:szCs w:val="24"/>
        </w:rPr>
        <w:t>dobradas.</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volumes</w:t>
      </w:r>
      <w:r w:rsidRPr="00F97099">
        <w:rPr>
          <w:rFonts w:asciiTheme="majorHAnsi" w:hAnsiTheme="majorHAnsi"/>
          <w:spacing w:val="20"/>
          <w:sz w:val="24"/>
          <w:szCs w:val="24"/>
        </w:rPr>
        <w:t xml:space="preserve"> </w:t>
      </w:r>
      <w:r w:rsidRPr="00F97099">
        <w:rPr>
          <w:rFonts w:asciiTheme="majorHAnsi" w:hAnsiTheme="majorHAnsi"/>
          <w:spacing w:val="-1"/>
          <w:sz w:val="24"/>
          <w:szCs w:val="24"/>
        </w:rPr>
        <w:t>terão</w:t>
      </w:r>
      <w:r w:rsidRPr="00F97099">
        <w:rPr>
          <w:rFonts w:asciiTheme="majorHAnsi" w:hAnsiTheme="majorHAnsi"/>
          <w:spacing w:val="19"/>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seu</w:t>
      </w:r>
      <w:r w:rsidRPr="00F97099">
        <w:rPr>
          <w:rFonts w:asciiTheme="majorHAnsi" w:hAnsiTheme="majorHAnsi"/>
          <w:spacing w:val="17"/>
          <w:sz w:val="24"/>
          <w:szCs w:val="24"/>
        </w:rPr>
        <w:t xml:space="preserve"> </w:t>
      </w:r>
      <w:r w:rsidRPr="00F97099">
        <w:rPr>
          <w:rFonts w:asciiTheme="majorHAnsi" w:hAnsiTheme="majorHAnsi"/>
          <w:spacing w:val="-1"/>
          <w:sz w:val="24"/>
          <w:szCs w:val="24"/>
        </w:rPr>
        <w:t>conteúdo</w:t>
      </w:r>
      <w:r w:rsidRPr="00F97099">
        <w:rPr>
          <w:rFonts w:asciiTheme="majorHAnsi" w:hAnsiTheme="majorHAnsi"/>
          <w:spacing w:val="20"/>
          <w:sz w:val="24"/>
          <w:szCs w:val="24"/>
        </w:rPr>
        <w:t xml:space="preserve"> </w:t>
      </w:r>
      <w:r w:rsidRPr="00F97099">
        <w:rPr>
          <w:rFonts w:asciiTheme="majorHAnsi" w:hAnsiTheme="majorHAnsi"/>
          <w:spacing w:val="-1"/>
          <w:sz w:val="24"/>
          <w:szCs w:val="24"/>
        </w:rPr>
        <w:t>identificado</w:t>
      </w:r>
      <w:r w:rsidRPr="00F97099">
        <w:rPr>
          <w:rFonts w:asciiTheme="majorHAnsi" w:hAnsiTheme="majorHAnsi"/>
          <w:spacing w:val="20"/>
          <w:sz w:val="24"/>
          <w:szCs w:val="24"/>
        </w:rPr>
        <w:t xml:space="preserve"> </w:t>
      </w:r>
      <w:r w:rsidRPr="00F97099">
        <w:rPr>
          <w:rFonts w:asciiTheme="majorHAnsi" w:hAnsiTheme="majorHAnsi"/>
          <w:spacing w:val="-1"/>
          <w:sz w:val="24"/>
          <w:szCs w:val="24"/>
        </w:rPr>
        <w:t>na</w:t>
      </w:r>
      <w:r w:rsidRPr="00F97099">
        <w:rPr>
          <w:rFonts w:asciiTheme="majorHAnsi" w:hAnsiTheme="majorHAnsi"/>
          <w:spacing w:val="18"/>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17"/>
          <w:sz w:val="24"/>
          <w:szCs w:val="24"/>
        </w:rPr>
        <w:t xml:space="preserve"> </w:t>
      </w:r>
      <w:r w:rsidRPr="00F97099">
        <w:rPr>
          <w:rFonts w:asciiTheme="majorHAnsi" w:hAnsiTheme="majorHAnsi"/>
          <w:spacing w:val="-1"/>
          <w:sz w:val="24"/>
          <w:szCs w:val="24"/>
        </w:rPr>
        <w:t>externa</w:t>
      </w:r>
      <w:r w:rsidRPr="00F97099">
        <w:rPr>
          <w:rFonts w:asciiTheme="majorHAnsi" w:hAnsiTheme="majorHAnsi"/>
          <w:spacing w:val="20"/>
          <w:sz w:val="24"/>
          <w:szCs w:val="24"/>
        </w:rPr>
        <w:t xml:space="preserve"> </w:t>
      </w:r>
      <w:r w:rsidRPr="00F97099">
        <w:rPr>
          <w:rFonts w:asciiTheme="majorHAnsi" w:hAnsiTheme="majorHAnsi"/>
          <w:spacing w:val="-1"/>
          <w:sz w:val="24"/>
          <w:szCs w:val="24"/>
        </w:rPr>
        <w:t>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21"/>
          <w:sz w:val="24"/>
          <w:szCs w:val="24"/>
        </w:rPr>
        <w:t xml:space="preserve"> </w:t>
      </w:r>
      <w:r w:rsidRPr="00F97099">
        <w:rPr>
          <w:rFonts w:asciiTheme="majorHAnsi" w:hAnsiTheme="majorHAnsi"/>
          <w:spacing w:val="-1"/>
          <w:sz w:val="24"/>
          <w:szCs w:val="24"/>
        </w:rPr>
        <w: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discos</w:t>
      </w:r>
      <w:r w:rsidRPr="00F97099">
        <w:rPr>
          <w:rFonts w:asciiTheme="majorHAnsi" w:hAnsiTheme="majorHAnsi"/>
          <w:spacing w:val="20"/>
          <w:sz w:val="24"/>
          <w:szCs w:val="24"/>
        </w:rPr>
        <w:t xml:space="preserve"> </w:t>
      </w:r>
      <w:r w:rsidRPr="00F97099">
        <w:rPr>
          <w:rFonts w:asciiTheme="majorHAnsi" w:hAnsiTheme="majorHAnsi"/>
          <w:spacing w:val="-1"/>
          <w:sz w:val="24"/>
          <w:szCs w:val="24"/>
        </w:rPr>
        <w:t>CD-ROM</w:t>
      </w:r>
      <w:r w:rsidRPr="00F97099">
        <w:rPr>
          <w:rFonts w:asciiTheme="majorHAnsi" w:hAnsiTheme="majorHAnsi"/>
          <w:sz w:val="24"/>
          <w:szCs w:val="24"/>
        </w:rPr>
        <w:t xml:space="preserve"> </w:t>
      </w:r>
      <w:r w:rsidRPr="00F97099">
        <w:rPr>
          <w:rFonts w:asciiTheme="majorHAnsi" w:hAnsiTheme="majorHAnsi"/>
          <w:spacing w:val="-1"/>
          <w:sz w:val="24"/>
          <w:szCs w:val="24"/>
        </w:rPr>
        <w:t>deverão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apresentados em</w:t>
      </w:r>
      <w:r w:rsidRPr="00F97099">
        <w:rPr>
          <w:rFonts w:asciiTheme="majorHAnsi" w:hAnsiTheme="majorHAnsi"/>
          <w:spacing w:val="1"/>
          <w:sz w:val="24"/>
          <w:szCs w:val="24"/>
        </w:rPr>
        <w:t xml:space="preserve"> </w:t>
      </w:r>
      <w:r w:rsidRPr="00F97099">
        <w:rPr>
          <w:rFonts w:asciiTheme="majorHAnsi" w:hAnsiTheme="majorHAnsi"/>
          <w:spacing w:val="-1"/>
          <w:sz w:val="24"/>
          <w:szCs w:val="24"/>
        </w:rPr>
        <w:t>conjunto com</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pranchas.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4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3"/>
          <w:sz w:val="24"/>
          <w:szCs w:val="24"/>
        </w:rPr>
        <w:t xml:space="preserve"> </w:t>
      </w:r>
      <w:r w:rsidRPr="00F97099">
        <w:rPr>
          <w:rFonts w:asciiTheme="majorHAnsi" w:hAnsiTheme="majorHAnsi"/>
          <w:spacing w:val="-1"/>
          <w:sz w:val="24"/>
          <w:szCs w:val="24"/>
        </w:rPr>
        <w:t>providenciar,</w:t>
      </w:r>
      <w:r w:rsidRPr="00F97099">
        <w:rPr>
          <w:rFonts w:asciiTheme="majorHAnsi" w:hAnsiTheme="majorHAnsi"/>
          <w:spacing w:val="47"/>
          <w:sz w:val="24"/>
          <w:szCs w:val="24"/>
        </w:rPr>
        <w:t xml:space="preserve"> </w:t>
      </w:r>
      <w:r w:rsidRPr="00F97099">
        <w:rPr>
          <w:rFonts w:asciiTheme="majorHAnsi" w:hAnsiTheme="majorHAnsi"/>
          <w:spacing w:val="-1"/>
          <w:sz w:val="24"/>
          <w:szCs w:val="24"/>
        </w:rPr>
        <w:t>junto</w:t>
      </w:r>
      <w:r w:rsidRPr="00F97099">
        <w:rPr>
          <w:rFonts w:asciiTheme="majorHAnsi" w:hAnsiTheme="majorHAnsi"/>
          <w:spacing w:val="45"/>
          <w:sz w:val="24"/>
          <w:szCs w:val="24"/>
        </w:rPr>
        <w:t xml:space="preserve"> </w:t>
      </w:r>
      <w:r w:rsidRPr="00F97099">
        <w:rPr>
          <w:rFonts w:asciiTheme="majorHAnsi" w:hAnsiTheme="majorHAnsi"/>
          <w:spacing w:val="-1"/>
          <w:sz w:val="24"/>
          <w:szCs w:val="24"/>
        </w:rPr>
        <w:t>aos</w:t>
      </w:r>
      <w:r w:rsidRPr="00F97099">
        <w:rPr>
          <w:rFonts w:asciiTheme="majorHAnsi" w:hAnsiTheme="majorHAnsi"/>
          <w:spacing w:val="43"/>
          <w:sz w:val="24"/>
          <w:szCs w:val="24"/>
        </w:rPr>
        <w:t xml:space="preserve"> </w:t>
      </w:r>
      <w:r w:rsidRPr="00F97099">
        <w:rPr>
          <w:rFonts w:asciiTheme="majorHAnsi" w:hAnsiTheme="majorHAnsi"/>
          <w:spacing w:val="-1"/>
          <w:sz w:val="24"/>
          <w:szCs w:val="24"/>
        </w:rPr>
        <w:t>órgãos</w:t>
      </w:r>
      <w:r w:rsidRPr="00F97099">
        <w:rPr>
          <w:rFonts w:asciiTheme="majorHAnsi" w:hAnsiTheme="majorHAnsi"/>
          <w:spacing w:val="45"/>
          <w:sz w:val="24"/>
          <w:szCs w:val="24"/>
        </w:rPr>
        <w:t xml:space="preserve"> </w:t>
      </w:r>
      <w:r w:rsidRPr="00F97099">
        <w:rPr>
          <w:rFonts w:asciiTheme="majorHAnsi" w:hAnsiTheme="majorHAnsi"/>
          <w:spacing w:val="-1"/>
          <w:sz w:val="24"/>
          <w:szCs w:val="24"/>
        </w:rPr>
        <w:t>Federais,</w:t>
      </w:r>
      <w:r w:rsidRPr="00F97099">
        <w:rPr>
          <w:rFonts w:asciiTheme="majorHAnsi" w:hAnsiTheme="majorHAnsi"/>
          <w:spacing w:val="45"/>
          <w:sz w:val="24"/>
          <w:szCs w:val="24"/>
        </w:rPr>
        <w:t xml:space="preserve"> </w:t>
      </w:r>
      <w:r w:rsidRPr="00F97099">
        <w:rPr>
          <w:rFonts w:asciiTheme="majorHAnsi" w:hAnsiTheme="majorHAnsi"/>
          <w:spacing w:val="-1"/>
          <w:sz w:val="24"/>
          <w:szCs w:val="24"/>
        </w:rPr>
        <w:t>Estaduais</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5"/>
          <w:sz w:val="24"/>
          <w:szCs w:val="24"/>
        </w:rPr>
        <w:t xml:space="preserve"> </w:t>
      </w:r>
      <w:r w:rsidRPr="00F97099">
        <w:rPr>
          <w:rFonts w:asciiTheme="majorHAnsi" w:hAnsiTheme="majorHAnsi"/>
          <w:spacing w:val="-1"/>
          <w:sz w:val="24"/>
          <w:szCs w:val="24"/>
        </w:rPr>
        <w:t>Municipais</w:t>
      </w:r>
      <w:r w:rsidRPr="00F97099">
        <w:rPr>
          <w:rFonts w:asciiTheme="majorHAnsi" w:hAnsiTheme="majorHAnsi"/>
          <w:spacing w:val="47"/>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concessionárias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9"/>
          <w:sz w:val="24"/>
          <w:szCs w:val="24"/>
        </w:rPr>
        <w:t xml:space="preserve"> </w:t>
      </w:r>
      <w:r w:rsidRPr="00F97099">
        <w:rPr>
          <w:rFonts w:asciiTheme="majorHAnsi" w:hAnsiTheme="majorHAnsi"/>
          <w:spacing w:val="-1"/>
          <w:sz w:val="24"/>
          <w:szCs w:val="24"/>
        </w:rPr>
        <w:t>públicos,</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Pr="00F97099">
        <w:rPr>
          <w:rFonts w:asciiTheme="majorHAnsi" w:hAnsiTheme="majorHAnsi"/>
          <w:spacing w:val="-1"/>
          <w:sz w:val="24"/>
          <w:szCs w:val="24"/>
        </w:rPr>
        <w:t>vistoria</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19"/>
          <w:sz w:val="24"/>
          <w:szCs w:val="24"/>
        </w:rPr>
        <w:t xml:space="preserve"> </w:t>
      </w:r>
      <w:r w:rsidRPr="00F97099">
        <w:rPr>
          <w:rFonts w:asciiTheme="majorHAnsi" w:hAnsiTheme="majorHAnsi"/>
          <w:spacing w:val="-1"/>
          <w:sz w:val="24"/>
          <w:szCs w:val="24"/>
        </w:rPr>
        <w:t>regularização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9"/>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concluídos,</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como</w:t>
      </w:r>
      <w:r w:rsidRPr="00F97099">
        <w:rPr>
          <w:rFonts w:asciiTheme="majorHAnsi" w:hAnsiTheme="majorHAnsi"/>
          <w:spacing w:val="52"/>
          <w:sz w:val="24"/>
          <w:szCs w:val="24"/>
        </w:rPr>
        <w:t xml:space="preserve"> </w:t>
      </w:r>
      <w:r w:rsidRPr="00F97099">
        <w:rPr>
          <w:rFonts w:asciiTheme="majorHAnsi" w:hAnsiTheme="majorHAnsi"/>
          <w:sz w:val="24"/>
          <w:szCs w:val="24"/>
        </w:rPr>
        <w:t>a</w:t>
      </w:r>
      <w:r w:rsidRPr="00F97099">
        <w:rPr>
          <w:rFonts w:asciiTheme="majorHAnsi" w:hAnsiTheme="majorHAnsi"/>
          <w:spacing w:val="55"/>
          <w:sz w:val="24"/>
          <w:szCs w:val="24"/>
        </w:rPr>
        <w:t xml:space="preserve"> </w:t>
      </w:r>
      <w:r w:rsidRPr="00F97099">
        <w:rPr>
          <w:rFonts w:asciiTheme="majorHAnsi" w:hAnsiTheme="majorHAnsi"/>
          <w:spacing w:val="-1"/>
          <w:sz w:val="24"/>
          <w:szCs w:val="24"/>
        </w:rPr>
        <w:t>Prefeitura</w:t>
      </w:r>
      <w:r w:rsidRPr="00F97099">
        <w:rPr>
          <w:rFonts w:asciiTheme="majorHAnsi" w:hAnsiTheme="majorHAnsi"/>
          <w:spacing w:val="54"/>
          <w:sz w:val="24"/>
          <w:szCs w:val="24"/>
        </w:rPr>
        <w:t xml:space="preserve"> </w:t>
      </w:r>
      <w:r w:rsidRPr="00F97099">
        <w:rPr>
          <w:rFonts w:asciiTheme="majorHAnsi" w:hAnsiTheme="majorHAnsi"/>
          <w:spacing w:val="-1"/>
          <w:sz w:val="24"/>
          <w:szCs w:val="24"/>
        </w:rPr>
        <w:t>Municipal</w:t>
      </w:r>
      <w:r w:rsidRPr="00F97099">
        <w:rPr>
          <w:rFonts w:asciiTheme="majorHAnsi" w:hAnsiTheme="majorHAnsi"/>
          <w:spacing w:val="55"/>
          <w:sz w:val="24"/>
          <w:szCs w:val="24"/>
        </w:rPr>
        <w:t xml:space="preserve"> </w:t>
      </w:r>
      <w:r w:rsidRPr="00F97099">
        <w:rPr>
          <w:rFonts w:asciiTheme="majorHAnsi" w:hAnsiTheme="majorHAnsi"/>
          <w:spacing w:val="-1"/>
          <w:sz w:val="24"/>
          <w:szCs w:val="24"/>
        </w:rPr>
        <w:t>(Habite-se</w:t>
      </w:r>
      <w:r w:rsidRPr="00F97099">
        <w:rPr>
          <w:rFonts w:asciiTheme="majorHAnsi" w:hAnsiTheme="majorHAnsi"/>
          <w:spacing w:val="53"/>
          <w:sz w:val="24"/>
          <w:szCs w:val="24"/>
        </w:rPr>
        <w:t xml:space="preserve"> </w:t>
      </w:r>
      <w:r w:rsidRPr="00F97099">
        <w:rPr>
          <w:rFonts w:asciiTheme="majorHAnsi" w:hAnsiTheme="majorHAnsi"/>
          <w:spacing w:val="-1"/>
          <w:sz w:val="24"/>
          <w:szCs w:val="24"/>
        </w:rPr>
        <w:t>ou</w:t>
      </w:r>
      <w:r w:rsidRPr="00F97099">
        <w:rPr>
          <w:rFonts w:asciiTheme="majorHAnsi" w:hAnsiTheme="majorHAnsi"/>
          <w:spacing w:val="52"/>
          <w:sz w:val="24"/>
          <w:szCs w:val="24"/>
        </w:rPr>
        <w:t xml:space="preserve"> </w:t>
      </w:r>
      <w:r w:rsidRPr="00F97099">
        <w:rPr>
          <w:rFonts w:asciiTheme="majorHAnsi" w:hAnsiTheme="majorHAnsi"/>
          <w:spacing w:val="-1"/>
          <w:sz w:val="24"/>
          <w:szCs w:val="24"/>
        </w:rPr>
        <w:t>Certificado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54"/>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Corpo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Bombeiros</w:t>
      </w:r>
      <w:r w:rsidRPr="00F97099">
        <w:rPr>
          <w:rFonts w:asciiTheme="majorHAnsi" w:hAnsiTheme="majorHAnsi"/>
          <w:spacing w:val="71"/>
          <w:sz w:val="24"/>
          <w:szCs w:val="24"/>
        </w:rPr>
        <w:t xml:space="preserve"> </w:t>
      </w:r>
      <w:r w:rsidRPr="00F97099">
        <w:rPr>
          <w:rFonts w:asciiTheme="majorHAnsi" w:hAnsiTheme="majorHAnsi"/>
          <w:spacing w:val="-1"/>
          <w:sz w:val="24"/>
          <w:szCs w:val="24"/>
        </w:rPr>
        <w:t>(Prevenção</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Combate</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Incêndio),</w:t>
      </w:r>
      <w:r w:rsidRPr="00F97099">
        <w:rPr>
          <w:rFonts w:asciiTheme="majorHAnsi" w:hAnsiTheme="majorHAnsi"/>
          <w:spacing w:val="8"/>
          <w:sz w:val="24"/>
          <w:szCs w:val="24"/>
        </w:rPr>
        <w:t xml:space="preserve"> </w:t>
      </w: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concessionárias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energia</w:t>
      </w:r>
      <w:r w:rsidRPr="00F97099">
        <w:rPr>
          <w:rFonts w:asciiTheme="majorHAnsi" w:hAnsiTheme="majorHAnsi"/>
          <w:spacing w:val="10"/>
          <w:sz w:val="24"/>
          <w:szCs w:val="24"/>
        </w:rPr>
        <w:t xml:space="preserve"> </w:t>
      </w:r>
      <w:r w:rsidRPr="00F97099">
        <w:rPr>
          <w:rFonts w:asciiTheme="majorHAnsi" w:hAnsiTheme="majorHAnsi"/>
          <w:spacing w:val="-1"/>
          <w:sz w:val="24"/>
          <w:szCs w:val="24"/>
        </w:rPr>
        <w:t>elétrica</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telefonia</w:t>
      </w:r>
      <w:r w:rsidRPr="00F97099">
        <w:rPr>
          <w:rFonts w:asciiTheme="majorHAnsi" w:hAnsiTheme="majorHAnsi"/>
          <w:spacing w:val="12"/>
          <w:sz w:val="24"/>
          <w:szCs w:val="24"/>
        </w:rPr>
        <w:t xml:space="preserve"> </w:t>
      </w:r>
      <w:r w:rsidRPr="00F97099">
        <w:rPr>
          <w:rFonts w:asciiTheme="majorHAnsi" w:hAnsiTheme="majorHAnsi"/>
          <w:spacing w:val="-1"/>
          <w:sz w:val="24"/>
          <w:szCs w:val="24"/>
        </w:rPr>
        <w:t>(Entrada</w:t>
      </w:r>
      <w:r w:rsidRPr="00F97099">
        <w:rPr>
          <w:rFonts w:asciiTheme="majorHAnsi" w:hAnsiTheme="majorHAnsi"/>
          <w:spacing w:val="61"/>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Energia</w:t>
      </w:r>
      <w:r w:rsidRPr="00F97099">
        <w:rPr>
          <w:rFonts w:asciiTheme="majorHAnsi" w:hAnsiTheme="majorHAnsi"/>
          <w:spacing w:val="7"/>
          <w:sz w:val="24"/>
          <w:szCs w:val="24"/>
        </w:rPr>
        <w:t xml:space="preserve"> </w:t>
      </w:r>
      <w:r w:rsidRPr="00F97099">
        <w:rPr>
          <w:rFonts w:asciiTheme="majorHAnsi" w:hAnsiTheme="majorHAnsi"/>
          <w:spacing w:val="-1"/>
          <w:sz w:val="24"/>
          <w:szCs w:val="24"/>
        </w:rPr>
        <w:t>Elétrica</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Telefonia)</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as</w:t>
      </w:r>
      <w:r w:rsidRPr="00F97099">
        <w:rPr>
          <w:rFonts w:asciiTheme="majorHAnsi" w:hAnsiTheme="majorHAnsi"/>
          <w:spacing w:val="8"/>
          <w:sz w:val="24"/>
          <w:szCs w:val="24"/>
        </w:rPr>
        <w:t xml:space="preserve"> </w:t>
      </w:r>
      <w:r w:rsidRPr="00F97099">
        <w:rPr>
          <w:rFonts w:asciiTheme="majorHAnsi" w:hAnsiTheme="majorHAnsi"/>
          <w:spacing w:val="-1"/>
          <w:sz w:val="24"/>
          <w:szCs w:val="24"/>
        </w:rPr>
        <w:t>concessionárias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gás,</w:t>
      </w:r>
      <w:r w:rsidRPr="00F97099">
        <w:rPr>
          <w:rFonts w:asciiTheme="majorHAnsi" w:hAnsiTheme="majorHAnsi"/>
          <w:spacing w:val="6"/>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esgotos</w:t>
      </w:r>
      <w:r w:rsidRPr="00F97099">
        <w:rPr>
          <w:rFonts w:asciiTheme="majorHAnsi" w:hAnsiTheme="majorHAnsi"/>
          <w:spacing w:val="6"/>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55"/>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Sanitárias</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Gás</w:t>
      </w:r>
      <w:r w:rsidRPr="00F97099">
        <w:rPr>
          <w:rFonts w:asciiTheme="majorHAnsi" w:hAnsiTheme="majorHAnsi"/>
          <w:spacing w:val="-4"/>
          <w:sz w:val="24"/>
          <w:szCs w:val="24"/>
        </w:rPr>
        <w:t xml:space="preserve"> </w:t>
      </w:r>
      <w:r w:rsidRPr="00F97099">
        <w:rPr>
          <w:rFonts w:asciiTheme="majorHAnsi" w:hAnsiTheme="majorHAnsi"/>
          <w:spacing w:val="-1"/>
          <w:sz w:val="24"/>
          <w:szCs w:val="24"/>
        </w:rPr>
        <w:t>Combustível).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Ficará</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cargo</w:t>
      </w:r>
      <w:r w:rsidRPr="00F97099">
        <w:rPr>
          <w:rFonts w:asciiTheme="majorHAnsi" w:hAnsiTheme="majorHAnsi"/>
          <w:spacing w:val="11"/>
          <w:sz w:val="24"/>
          <w:szCs w:val="24"/>
        </w:rPr>
        <w:t xml:space="preserve"> </w:t>
      </w:r>
      <w:r w:rsidRPr="00F97099">
        <w:rPr>
          <w:rFonts w:asciiTheme="majorHAnsi" w:hAnsiTheme="majorHAnsi"/>
          <w:spacing w:val="-1"/>
          <w:sz w:val="24"/>
          <w:szCs w:val="24"/>
        </w:rPr>
        <w:t>da</w:t>
      </w:r>
      <w:r w:rsidRPr="00F97099">
        <w:rPr>
          <w:rFonts w:asciiTheme="majorHAnsi" w:hAnsiTheme="majorHAnsi"/>
          <w:spacing w:val="1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adquirir</w:t>
      </w:r>
      <w:r w:rsidR="007A36EE" w:rsidRPr="00F97099">
        <w:rPr>
          <w:rFonts w:asciiTheme="majorHAnsi" w:hAnsiTheme="majorHAnsi"/>
          <w:spacing w:val="-1"/>
          <w:sz w:val="24"/>
          <w:szCs w:val="24"/>
        </w:rPr>
        <w:t>,</w:t>
      </w:r>
      <w:r w:rsidRPr="00F97099">
        <w:rPr>
          <w:rFonts w:asciiTheme="majorHAnsi" w:hAnsiTheme="majorHAnsi"/>
          <w:spacing w:val="12"/>
          <w:sz w:val="24"/>
          <w:szCs w:val="24"/>
        </w:rPr>
        <w:t xml:space="preserve"> </w:t>
      </w:r>
      <w:r w:rsidRPr="00F97099">
        <w:rPr>
          <w:rFonts w:asciiTheme="majorHAnsi" w:hAnsiTheme="majorHAnsi"/>
          <w:spacing w:val="-1"/>
          <w:sz w:val="24"/>
          <w:szCs w:val="24"/>
        </w:rPr>
        <w:t>livro</w:t>
      </w:r>
      <w:r w:rsidRPr="00F97099">
        <w:rPr>
          <w:rFonts w:asciiTheme="majorHAnsi" w:hAnsiTheme="majorHAnsi"/>
          <w:spacing w:val="12"/>
          <w:sz w:val="24"/>
          <w:szCs w:val="24"/>
        </w:rPr>
        <w:t xml:space="preserve"> </w:t>
      </w:r>
      <w:r w:rsidRPr="00F97099">
        <w:rPr>
          <w:rFonts w:asciiTheme="majorHAnsi" w:hAnsiTheme="majorHAnsi"/>
          <w:spacing w:val="-1"/>
          <w:sz w:val="24"/>
          <w:szCs w:val="24"/>
        </w:rPr>
        <w:t>“Diário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0"/>
          <w:sz w:val="24"/>
          <w:szCs w:val="24"/>
        </w:rPr>
        <w:t xml:space="preserve"> </w:t>
      </w:r>
      <w:r w:rsidRPr="00F97099">
        <w:rPr>
          <w:rFonts w:asciiTheme="majorHAnsi" w:hAnsiTheme="majorHAnsi"/>
          <w:spacing w:val="-1"/>
          <w:sz w:val="24"/>
          <w:szCs w:val="24"/>
        </w:rPr>
        <w:t>preenchimento</w:t>
      </w:r>
      <w:r w:rsidRPr="00F97099">
        <w:rPr>
          <w:rFonts w:asciiTheme="majorHAnsi" w:hAnsiTheme="majorHAnsi"/>
          <w:spacing w:val="13"/>
          <w:sz w:val="24"/>
          <w:szCs w:val="24"/>
        </w:rPr>
        <w:t xml:space="preserve"> </w:t>
      </w:r>
      <w:r w:rsidRPr="00F97099">
        <w:rPr>
          <w:rFonts w:asciiTheme="majorHAnsi" w:hAnsiTheme="majorHAnsi"/>
          <w:spacing w:val="-2"/>
          <w:sz w:val="24"/>
          <w:szCs w:val="24"/>
        </w:rPr>
        <w:t>em</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69"/>
          <w:sz w:val="24"/>
          <w:szCs w:val="24"/>
        </w:rPr>
        <w:t xml:space="preserve"> </w:t>
      </w:r>
      <w:r w:rsidRPr="00F97099">
        <w:rPr>
          <w:rFonts w:asciiTheme="majorHAnsi" w:hAnsiTheme="majorHAnsi"/>
          <w:sz w:val="24"/>
          <w:szCs w:val="24"/>
        </w:rPr>
        <w:t>a</w:t>
      </w:r>
      <w:r w:rsidRPr="00F97099">
        <w:rPr>
          <w:rFonts w:asciiTheme="majorHAnsi" w:hAnsiTheme="majorHAnsi"/>
          <w:spacing w:val="2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0"/>
          <w:sz w:val="24"/>
          <w:szCs w:val="24"/>
        </w:rPr>
        <w:t xml:space="preserve"> </w:t>
      </w:r>
      <w:r w:rsidRPr="00F97099">
        <w:rPr>
          <w:rFonts w:asciiTheme="majorHAnsi" w:hAnsiTheme="majorHAnsi"/>
          <w:sz w:val="24"/>
          <w:szCs w:val="24"/>
        </w:rPr>
        <w:t>O</w:t>
      </w:r>
      <w:r w:rsidRPr="00F97099">
        <w:rPr>
          <w:rFonts w:asciiTheme="majorHAnsi" w:hAnsiTheme="majorHAnsi"/>
          <w:spacing w:val="29"/>
          <w:sz w:val="24"/>
          <w:szCs w:val="24"/>
        </w:rPr>
        <w:t xml:space="preserve"> </w:t>
      </w:r>
      <w:r w:rsidRPr="00F97099">
        <w:rPr>
          <w:rFonts w:asciiTheme="majorHAnsi" w:hAnsiTheme="majorHAnsi"/>
          <w:spacing w:val="-1"/>
          <w:sz w:val="24"/>
          <w:szCs w:val="24"/>
        </w:rPr>
        <w:t>diário</w:t>
      </w:r>
      <w:r w:rsidRPr="00F97099">
        <w:rPr>
          <w:rFonts w:asciiTheme="majorHAnsi" w:hAnsiTheme="majorHAnsi"/>
          <w:spacing w:val="30"/>
          <w:sz w:val="24"/>
          <w:szCs w:val="24"/>
        </w:rPr>
        <w:t xml:space="preserve"> </w:t>
      </w:r>
      <w:r w:rsidRPr="00F97099">
        <w:rPr>
          <w:rFonts w:asciiTheme="majorHAnsi" w:hAnsiTheme="majorHAnsi"/>
          <w:spacing w:val="-1"/>
          <w:sz w:val="24"/>
          <w:szCs w:val="24"/>
        </w:rPr>
        <w:t>deve</w:t>
      </w:r>
      <w:r w:rsidRPr="00F97099">
        <w:rPr>
          <w:rFonts w:asciiTheme="majorHAnsi" w:hAnsiTheme="majorHAnsi"/>
          <w:spacing w:val="29"/>
          <w:sz w:val="24"/>
          <w:szCs w:val="24"/>
        </w:rPr>
        <w:t xml:space="preserve"> </w:t>
      </w:r>
      <w:r w:rsidRPr="00F97099">
        <w:rPr>
          <w:rFonts w:asciiTheme="majorHAnsi" w:hAnsiTheme="majorHAnsi"/>
          <w:spacing w:val="-1"/>
          <w:sz w:val="24"/>
          <w:szCs w:val="24"/>
        </w:rPr>
        <w:t>ficar</w:t>
      </w:r>
      <w:r w:rsidRPr="00F97099">
        <w:rPr>
          <w:rFonts w:asciiTheme="majorHAnsi" w:hAnsiTheme="majorHAnsi"/>
          <w:spacing w:val="30"/>
          <w:sz w:val="24"/>
          <w:szCs w:val="24"/>
        </w:rPr>
        <w:t xml:space="preserve"> </w:t>
      </w:r>
      <w:r w:rsidRPr="00F97099">
        <w:rPr>
          <w:rFonts w:asciiTheme="majorHAnsi" w:hAnsiTheme="majorHAnsi"/>
          <w:spacing w:val="-1"/>
          <w:sz w:val="24"/>
          <w:szCs w:val="24"/>
        </w:rPr>
        <w:t>disponível</w:t>
      </w:r>
      <w:r w:rsidRPr="00F97099">
        <w:rPr>
          <w:rFonts w:asciiTheme="majorHAnsi" w:hAnsiTheme="majorHAnsi"/>
          <w:spacing w:val="29"/>
          <w:sz w:val="24"/>
          <w:szCs w:val="24"/>
        </w:rPr>
        <w:t xml:space="preserve"> </w:t>
      </w:r>
      <w:r w:rsidRPr="00F97099">
        <w:rPr>
          <w:rFonts w:asciiTheme="majorHAnsi" w:hAnsiTheme="majorHAnsi"/>
          <w:spacing w:val="-1"/>
          <w:sz w:val="24"/>
          <w:szCs w:val="24"/>
        </w:rPr>
        <w:t>na</w:t>
      </w:r>
      <w:r w:rsidRPr="00F97099">
        <w:rPr>
          <w:rFonts w:asciiTheme="majorHAnsi" w:hAnsiTheme="majorHAnsi"/>
          <w:spacing w:val="28"/>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9"/>
          <w:sz w:val="24"/>
          <w:szCs w:val="24"/>
        </w:rPr>
        <w:t xml:space="preserve"> </w:t>
      </w:r>
      <w:r w:rsidRPr="00F97099">
        <w:rPr>
          <w:rFonts w:asciiTheme="majorHAnsi" w:hAnsiTheme="majorHAnsi"/>
          <w:spacing w:val="-1"/>
          <w:sz w:val="24"/>
          <w:szCs w:val="24"/>
        </w:rPr>
        <w:t>vistas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pela</w:t>
      </w:r>
      <w:r w:rsidRPr="00F97099">
        <w:rPr>
          <w:rFonts w:asciiTheme="majorHAnsi" w:hAnsiTheme="majorHAnsi"/>
          <w:spacing w:val="2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1"/>
          <w:sz w:val="24"/>
          <w:szCs w:val="24"/>
        </w:rPr>
        <w:t xml:space="preserve"> </w:t>
      </w:r>
      <w:r w:rsidRPr="00F97099">
        <w:rPr>
          <w:rFonts w:asciiTheme="majorHAnsi" w:hAnsiTheme="majorHAnsi"/>
          <w:sz w:val="24"/>
          <w:szCs w:val="24"/>
        </w:rPr>
        <w:t>O</w:t>
      </w:r>
      <w:r w:rsidRPr="00F97099">
        <w:rPr>
          <w:rFonts w:asciiTheme="majorHAnsi" w:hAnsiTheme="majorHAnsi"/>
          <w:spacing w:val="28"/>
          <w:sz w:val="24"/>
          <w:szCs w:val="24"/>
        </w:rPr>
        <w:t xml:space="preserve"> </w:t>
      </w:r>
      <w:r w:rsidRPr="00F97099">
        <w:rPr>
          <w:rFonts w:asciiTheme="majorHAnsi" w:hAnsiTheme="majorHAnsi"/>
          <w:spacing w:val="-1"/>
          <w:sz w:val="24"/>
          <w:szCs w:val="24"/>
        </w:rPr>
        <w:t>diário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77"/>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w:t>
      </w:r>
      <w:r w:rsidRPr="00F97099">
        <w:rPr>
          <w:rFonts w:asciiTheme="majorHAnsi" w:hAnsiTheme="majorHAnsi"/>
          <w:spacing w:val="14"/>
          <w:sz w:val="24"/>
          <w:szCs w:val="24"/>
        </w:rPr>
        <w:t xml:space="preserve"> </w:t>
      </w:r>
      <w:r w:rsidRPr="00F97099">
        <w:rPr>
          <w:rFonts w:asciiTheme="majorHAnsi" w:hAnsiTheme="majorHAnsi"/>
          <w:spacing w:val="-1"/>
          <w:sz w:val="24"/>
          <w:szCs w:val="24"/>
        </w:rPr>
        <w:t>páginas</w:t>
      </w:r>
      <w:r w:rsidRPr="00F97099">
        <w:rPr>
          <w:rFonts w:asciiTheme="majorHAnsi" w:hAnsiTheme="majorHAnsi"/>
          <w:spacing w:val="15"/>
          <w:sz w:val="24"/>
          <w:szCs w:val="24"/>
        </w:rPr>
        <w:t xml:space="preserve"> </w:t>
      </w:r>
      <w:r w:rsidRPr="00F97099">
        <w:rPr>
          <w:rFonts w:asciiTheme="majorHAnsi" w:hAnsiTheme="majorHAnsi"/>
          <w:spacing w:val="-1"/>
          <w:sz w:val="24"/>
          <w:szCs w:val="24"/>
        </w:rPr>
        <w:t>numeradas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em</w:t>
      </w:r>
      <w:r w:rsidRPr="00F97099">
        <w:rPr>
          <w:rFonts w:asciiTheme="majorHAnsi" w:hAnsiTheme="majorHAnsi"/>
          <w:spacing w:val="14"/>
          <w:sz w:val="24"/>
          <w:szCs w:val="24"/>
        </w:rPr>
        <w:t xml:space="preserve"> </w:t>
      </w:r>
      <w:r w:rsidRPr="00F97099">
        <w:rPr>
          <w:rFonts w:asciiTheme="majorHAnsi" w:hAnsiTheme="majorHAnsi"/>
          <w:sz w:val="24"/>
          <w:szCs w:val="24"/>
        </w:rPr>
        <w:t>3</w:t>
      </w:r>
      <w:r w:rsidRPr="00F97099">
        <w:rPr>
          <w:rFonts w:asciiTheme="majorHAnsi" w:hAnsiTheme="majorHAnsi"/>
          <w:spacing w:val="13"/>
          <w:sz w:val="24"/>
          <w:szCs w:val="24"/>
        </w:rPr>
        <w:t xml:space="preserve"> </w:t>
      </w:r>
      <w:r w:rsidRPr="00F97099">
        <w:rPr>
          <w:rFonts w:asciiTheme="majorHAnsi" w:hAnsiTheme="majorHAnsi"/>
          <w:spacing w:val="-1"/>
          <w:sz w:val="24"/>
          <w:szCs w:val="24"/>
        </w:rPr>
        <w:t>(três)</w:t>
      </w:r>
      <w:r w:rsidRPr="00F97099">
        <w:rPr>
          <w:rFonts w:asciiTheme="majorHAnsi" w:hAnsiTheme="majorHAnsi"/>
          <w:spacing w:val="14"/>
          <w:sz w:val="24"/>
          <w:szCs w:val="24"/>
        </w:rPr>
        <w:t xml:space="preserve"> </w:t>
      </w:r>
      <w:r w:rsidRPr="00F97099">
        <w:rPr>
          <w:rFonts w:asciiTheme="majorHAnsi" w:hAnsiTheme="majorHAnsi"/>
          <w:spacing w:val="-1"/>
          <w:sz w:val="24"/>
          <w:szCs w:val="24"/>
        </w:rPr>
        <w:t>vias,</w:t>
      </w:r>
      <w:r w:rsidRPr="00F97099">
        <w:rPr>
          <w:rFonts w:asciiTheme="majorHAnsi" w:hAnsiTheme="majorHAnsi"/>
          <w:spacing w:val="15"/>
          <w:sz w:val="24"/>
          <w:szCs w:val="24"/>
        </w:rPr>
        <w:t xml:space="preserve"> </w:t>
      </w:r>
      <w:r w:rsidRPr="00F97099">
        <w:rPr>
          <w:rFonts w:asciiTheme="majorHAnsi" w:hAnsiTheme="majorHAnsi"/>
          <w:sz w:val="24"/>
          <w:szCs w:val="24"/>
        </w:rPr>
        <w:t>2</w:t>
      </w:r>
      <w:r w:rsidRPr="00F97099">
        <w:rPr>
          <w:rFonts w:asciiTheme="majorHAnsi" w:hAnsiTheme="majorHAnsi"/>
          <w:spacing w:val="13"/>
          <w:sz w:val="24"/>
          <w:szCs w:val="24"/>
        </w:rPr>
        <w:t xml:space="preserve"> </w:t>
      </w:r>
      <w:r w:rsidRPr="00F97099">
        <w:rPr>
          <w:rFonts w:asciiTheme="majorHAnsi" w:hAnsiTheme="majorHAnsi"/>
          <w:spacing w:val="-1"/>
          <w:sz w:val="24"/>
          <w:szCs w:val="24"/>
        </w:rPr>
        <w:t>(duas)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destacáveis,</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3"/>
          <w:sz w:val="24"/>
          <w:szCs w:val="24"/>
        </w:rPr>
        <w:t xml:space="preserve"> </w:t>
      </w:r>
      <w:r w:rsidRPr="00F97099">
        <w:rPr>
          <w:rFonts w:asciiTheme="majorHAnsi" w:hAnsiTheme="majorHAnsi"/>
          <w:spacing w:val="-1"/>
          <w:sz w:val="24"/>
          <w:szCs w:val="24"/>
        </w:rPr>
        <w:t>destinada</w:t>
      </w:r>
      <w:r w:rsidRPr="00F97099">
        <w:rPr>
          <w:rFonts w:asciiTheme="majorHAnsi" w:hAnsiTheme="majorHAnsi"/>
          <w:spacing w:val="15"/>
          <w:sz w:val="24"/>
          <w:szCs w:val="24"/>
        </w:rPr>
        <w:t xml:space="preserve"> </w:t>
      </w:r>
      <w:r w:rsidRPr="00F97099">
        <w:rPr>
          <w:rFonts w:asciiTheme="majorHAnsi" w:hAnsiTheme="majorHAnsi"/>
          <w:spacing w:val="-1"/>
          <w:sz w:val="24"/>
          <w:szCs w:val="24"/>
        </w:rPr>
        <w:t>ao</w:t>
      </w:r>
      <w:r w:rsidRPr="00F97099">
        <w:rPr>
          <w:rFonts w:asciiTheme="majorHAnsi" w:hAnsiTheme="majorHAnsi"/>
          <w:spacing w:val="13"/>
          <w:sz w:val="24"/>
          <w:szCs w:val="24"/>
        </w:rPr>
        <w:t xml:space="preserve"> </w:t>
      </w:r>
      <w:r w:rsidRPr="00F97099">
        <w:rPr>
          <w:rFonts w:asciiTheme="majorHAnsi" w:hAnsiTheme="majorHAnsi"/>
          <w:spacing w:val="-1"/>
          <w:sz w:val="24"/>
          <w:szCs w:val="24"/>
        </w:rPr>
        <w:t>registro</w:t>
      </w:r>
      <w:r w:rsidRPr="00F97099">
        <w:rPr>
          <w:rFonts w:asciiTheme="majorHAnsi" w:hAnsiTheme="majorHAnsi"/>
          <w:spacing w:val="75"/>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fatos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comunicações</w:t>
      </w:r>
      <w:r w:rsidRPr="00F97099">
        <w:rPr>
          <w:rFonts w:asciiTheme="majorHAnsi" w:hAnsiTheme="majorHAnsi"/>
          <w:spacing w:val="8"/>
          <w:sz w:val="24"/>
          <w:szCs w:val="24"/>
        </w:rPr>
        <w:t xml:space="preserve"> </w:t>
      </w:r>
      <w:r w:rsidRPr="00F97099">
        <w:rPr>
          <w:rFonts w:asciiTheme="majorHAnsi" w:hAnsiTheme="majorHAnsi"/>
          <w:spacing w:val="-1"/>
          <w:sz w:val="24"/>
          <w:szCs w:val="24"/>
        </w:rPr>
        <w:t>que</w:t>
      </w:r>
      <w:r w:rsidRPr="00F97099">
        <w:rPr>
          <w:rFonts w:asciiTheme="majorHAnsi" w:hAnsiTheme="majorHAnsi"/>
          <w:spacing w:val="4"/>
          <w:sz w:val="24"/>
          <w:szCs w:val="24"/>
        </w:rPr>
        <w:t xml:space="preserve"> </w:t>
      </w:r>
      <w:r w:rsidRPr="00F97099">
        <w:rPr>
          <w:rFonts w:asciiTheme="majorHAnsi" w:hAnsiTheme="majorHAnsi"/>
          <w:spacing w:val="-1"/>
          <w:sz w:val="24"/>
          <w:szCs w:val="24"/>
        </w:rPr>
        <w:t>tenham</w:t>
      </w:r>
      <w:r w:rsidRPr="00F97099">
        <w:rPr>
          <w:rFonts w:asciiTheme="majorHAnsi" w:hAnsiTheme="majorHAnsi"/>
          <w:spacing w:val="4"/>
          <w:sz w:val="24"/>
          <w:szCs w:val="24"/>
        </w:rPr>
        <w:t xml:space="preserve"> </w:t>
      </w:r>
      <w:r w:rsidRPr="00F97099">
        <w:rPr>
          <w:rFonts w:asciiTheme="majorHAnsi" w:hAnsiTheme="majorHAnsi"/>
          <w:spacing w:val="-1"/>
          <w:sz w:val="24"/>
          <w:szCs w:val="24"/>
        </w:rPr>
        <w:t>implicação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contratual,</w:t>
      </w:r>
      <w:r w:rsidRPr="00F97099">
        <w:rPr>
          <w:rFonts w:asciiTheme="majorHAnsi" w:hAnsiTheme="majorHAnsi"/>
          <w:spacing w:val="6"/>
          <w:sz w:val="24"/>
          <w:szCs w:val="24"/>
        </w:rPr>
        <w:t xml:space="preserve"> </w:t>
      </w:r>
      <w:r w:rsidRPr="00F97099">
        <w:rPr>
          <w:rFonts w:asciiTheme="majorHAnsi" w:hAnsiTheme="majorHAnsi"/>
          <w:spacing w:val="-1"/>
          <w:sz w:val="24"/>
          <w:szCs w:val="24"/>
        </w:rPr>
        <w:t>como:</w:t>
      </w:r>
      <w:r w:rsidRPr="00F97099">
        <w:rPr>
          <w:rFonts w:asciiTheme="majorHAnsi" w:hAnsiTheme="majorHAnsi"/>
          <w:spacing w:val="5"/>
          <w:sz w:val="24"/>
          <w:szCs w:val="24"/>
        </w:rPr>
        <w:t xml:space="preserve"> </w:t>
      </w:r>
      <w:r w:rsidRPr="00F97099">
        <w:rPr>
          <w:rFonts w:asciiTheme="majorHAnsi" w:hAnsiTheme="majorHAnsi"/>
          <w:spacing w:val="-1"/>
          <w:sz w:val="24"/>
          <w:szCs w:val="24"/>
        </w:rPr>
        <w:t>modificações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1"/>
          <w:w w:val="99"/>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aprovação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etapas</w:t>
      </w:r>
      <w:r w:rsidRPr="00F97099">
        <w:rPr>
          <w:rFonts w:asciiTheme="majorHAnsi" w:hAnsiTheme="majorHAnsi"/>
          <w:spacing w:val="5"/>
          <w:sz w:val="24"/>
          <w:szCs w:val="24"/>
        </w:rPr>
        <w:t xml:space="preserve"> </w:t>
      </w:r>
      <w:r w:rsidRPr="00F97099">
        <w:rPr>
          <w:rFonts w:asciiTheme="majorHAnsi" w:hAnsiTheme="majorHAnsi"/>
          <w:spacing w:val="-1"/>
          <w:sz w:val="24"/>
          <w:szCs w:val="24"/>
        </w:rPr>
        <w:t>construtivas,</w:t>
      </w:r>
      <w:r w:rsidRPr="00F97099">
        <w:rPr>
          <w:rFonts w:asciiTheme="majorHAnsi" w:hAnsiTheme="majorHAnsi"/>
          <w:spacing w:val="7"/>
          <w:sz w:val="24"/>
          <w:szCs w:val="24"/>
        </w:rPr>
        <w:t xml:space="preserve"> </w:t>
      </w:r>
      <w:r w:rsidRPr="00F97099">
        <w:rPr>
          <w:rFonts w:asciiTheme="majorHAnsi" w:hAnsiTheme="majorHAnsi"/>
          <w:spacing w:val="-1"/>
          <w:sz w:val="24"/>
          <w:szCs w:val="24"/>
        </w:rPr>
        <w:t>autorizações</w:t>
      </w:r>
      <w:r w:rsidRPr="00F97099">
        <w:rPr>
          <w:rFonts w:asciiTheme="majorHAnsi" w:hAnsiTheme="majorHAnsi"/>
          <w:spacing w:val="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trabalho</w:t>
      </w:r>
      <w:r w:rsidRPr="00F97099">
        <w:rPr>
          <w:rFonts w:asciiTheme="majorHAnsi" w:hAnsiTheme="majorHAnsi"/>
          <w:spacing w:val="63"/>
          <w:sz w:val="24"/>
          <w:szCs w:val="24"/>
        </w:rPr>
        <w:t xml:space="preserve"> </w:t>
      </w:r>
      <w:r w:rsidRPr="00F97099">
        <w:rPr>
          <w:rFonts w:asciiTheme="majorHAnsi" w:hAnsiTheme="majorHAnsi"/>
          <w:spacing w:val="-1"/>
          <w:sz w:val="24"/>
          <w:szCs w:val="24"/>
        </w:rPr>
        <w:t>adicional,</w:t>
      </w:r>
      <w:r w:rsidRPr="00F97099">
        <w:rPr>
          <w:rFonts w:asciiTheme="majorHAnsi" w:hAnsiTheme="majorHAnsi"/>
          <w:spacing w:val="38"/>
          <w:sz w:val="24"/>
          <w:szCs w:val="24"/>
        </w:rPr>
        <w:t xml:space="preserve"> </w:t>
      </w:r>
      <w:r w:rsidRPr="00F97099">
        <w:rPr>
          <w:rFonts w:asciiTheme="majorHAnsi" w:hAnsiTheme="majorHAnsi"/>
          <w:spacing w:val="-1"/>
          <w:sz w:val="24"/>
          <w:szCs w:val="24"/>
        </w:rPr>
        <w:t>autorização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5"/>
          <w:sz w:val="24"/>
          <w:szCs w:val="24"/>
        </w:rPr>
        <w:t xml:space="preserve"> </w:t>
      </w:r>
      <w:r w:rsidRPr="00F97099">
        <w:rPr>
          <w:rFonts w:asciiTheme="majorHAnsi" w:hAnsiTheme="majorHAnsi"/>
          <w:spacing w:val="-1"/>
          <w:sz w:val="24"/>
          <w:szCs w:val="24"/>
        </w:rPr>
        <w:t>substituição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7"/>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38"/>
          <w:sz w:val="24"/>
          <w:szCs w:val="24"/>
        </w:rPr>
        <w:t xml:space="preserve"> </w:t>
      </w:r>
      <w:r w:rsidRPr="00F97099">
        <w:rPr>
          <w:rFonts w:asciiTheme="majorHAnsi" w:hAnsiTheme="majorHAnsi"/>
          <w:spacing w:val="-1"/>
          <w:sz w:val="24"/>
          <w:szCs w:val="24"/>
        </w:rPr>
        <w:t>ajustes</w:t>
      </w:r>
      <w:r w:rsidRPr="00F97099">
        <w:rPr>
          <w:rFonts w:asciiTheme="majorHAnsi" w:hAnsiTheme="majorHAnsi"/>
          <w:spacing w:val="36"/>
          <w:sz w:val="24"/>
          <w:szCs w:val="24"/>
        </w:rPr>
        <w:t xml:space="preserve"> </w:t>
      </w:r>
      <w:r w:rsidRPr="00F97099">
        <w:rPr>
          <w:rFonts w:asciiTheme="majorHAnsi" w:hAnsiTheme="majorHAnsi"/>
          <w:spacing w:val="-1"/>
          <w:sz w:val="24"/>
          <w:szCs w:val="24"/>
        </w:rPr>
        <w:t>no</w:t>
      </w:r>
      <w:r w:rsidRPr="00F97099">
        <w:rPr>
          <w:rFonts w:asciiTheme="majorHAnsi" w:hAnsiTheme="majorHAnsi"/>
          <w:spacing w:val="36"/>
          <w:sz w:val="24"/>
          <w:szCs w:val="24"/>
        </w:rPr>
        <w:t xml:space="preserve"> </w:t>
      </w:r>
      <w:r w:rsidRPr="00F97099">
        <w:rPr>
          <w:rFonts w:asciiTheme="majorHAnsi" w:hAnsiTheme="majorHAnsi"/>
          <w:spacing w:val="-1"/>
          <w:sz w:val="24"/>
          <w:szCs w:val="24"/>
        </w:rPr>
        <w:t>cronograma</w:t>
      </w:r>
      <w:r w:rsidRPr="00F97099">
        <w:rPr>
          <w:rFonts w:asciiTheme="majorHAnsi" w:hAnsiTheme="majorHAnsi"/>
          <w:spacing w:val="37"/>
          <w:sz w:val="24"/>
          <w:szCs w:val="24"/>
        </w:rPr>
        <w:t xml:space="preserve"> </w:t>
      </w:r>
      <w:r w:rsidRPr="00F97099">
        <w:rPr>
          <w:rFonts w:asciiTheme="majorHAnsi" w:hAnsiTheme="majorHAnsi"/>
          <w:sz w:val="24"/>
          <w:szCs w:val="24"/>
        </w:rPr>
        <w:t>e</w:t>
      </w:r>
      <w:r w:rsidRPr="00F97099">
        <w:rPr>
          <w:rFonts w:asciiTheme="majorHAnsi" w:hAnsiTheme="majorHAnsi"/>
          <w:spacing w:val="67"/>
          <w:sz w:val="24"/>
          <w:szCs w:val="24"/>
        </w:rPr>
        <w:t xml:space="preserve"> </w:t>
      </w:r>
      <w:r w:rsidRPr="00F97099">
        <w:rPr>
          <w:rFonts w:asciiTheme="majorHAnsi" w:hAnsiTheme="majorHAnsi"/>
          <w:spacing w:val="-1"/>
          <w:sz w:val="24"/>
          <w:szCs w:val="24"/>
        </w:rPr>
        <w:t>plano</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5"/>
          <w:sz w:val="24"/>
          <w:szCs w:val="24"/>
        </w:rPr>
        <w:t xml:space="preserve"> </w:t>
      </w:r>
      <w:r w:rsidRPr="00F97099">
        <w:rPr>
          <w:rFonts w:asciiTheme="majorHAnsi" w:hAnsiTheme="majorHAnsi"/>
          <w:spacing w:val="-1"/>
          <w:sz w:val="24"/>
          <w:szCs w:val="24"/>
        </w:rPr>
        <w:t>irregularidades</w:t>
      </w:r>
      <w:r w:rsidRPr="00F97099">
        <w:rPr>
          <w:rFonts w:asciiTheme="majorHAnsi" w:hAnsiTheme="majorHAnsi"/>
          <w:spacing w:val="38"/>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providências</w:t>
      </w:r>
      <w:r w:rsidRPr="00F97099">
        <w:rPr>
          <w:rFonts w:asciiTheme="majorHAnsi" w:hAnsiTheme="majorHAnsi"/>
          <w:spacing w:val="38"/>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35"/>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pela</w:t>
      </w:r>
      <w:r w:rsidRPr="00F97099">
        <w:rPr>
          <w:rFonts w:asciiTheme="majorHAnsi" w:hAnsiTheme="majorHAnsi"/>
          <w:spacing w:val="57"/>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Fiscalização.</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PargrafodaLista"/>
        <w:numPr>
          <w:ilvl w:val="0"/>
          <w:numId w:val="67"/>
        </w:numPr>
        <w:rPr>
          <w:rFonts w:asciiTheme="majorHAnsi" w:hAnsiTheme="majorHAnsi"/>
          <w:b/>
          <w:bCs/>
        </w:rPr>
      </w:pPr>
      <w:r w:rsidRPr="00F97099">
        <w:rPr>
          <w:rFonts w:asciiTheme="majorHAnsi" w:hAnsiTheme="majorHAnsi"/>
          <w:b/>
          <w:spacing w:val="-1"/>
        </w:rPr>
        <w:t>Mão-de-obra</w:t>
      </w:r>
      <w:r w:rsidRPr="00F97099">
        <w:rPr>
          <w:rFonts w:asciiTheme="majorHAnsi" w:hAnsiTheme="majorHAnsi"/>
          <w:b/>
          <w:spacing w:val="-4"/>
        </w:rPr>
        <w:t xml:space="preserve"> </w:t>
      </w:r>
      <w:r w:rsidRPr="00F97099">
        <w:rPr>
          <w:rFonts w:asciiTheme="majorHAnsi" w:hAnsiTheme="majorHAnsi"/>
          <w:b/>
        </w:rPr>
        <w:t>/</w:t>
      </w:r>
      <w:r w:rsidRPr="00F97099">
        <w:rPr>
          <w:rFonts w:asciiTheme="majorHAnsi" w:hAnsiTheme="majorHAnsi"/>
          <w:b/>
          <w:spacing w:val="-4"/>
        </w:rPr>
        <w:t xml:space="preserve"> </w:t>
      </w:r>
      <w:r w:rsidRPr="00F97099">
        <w:rPr>
          <w:rFonts w:asciiTheme="majorHAnsi" w:hAnsiTheme="majorHAnsi"/>
          <w:b/>
          <w:spacing w:val="-1"/>
        </w:rPr>
        <w:t>assistência</w:t>
      </w:r>
      <w:r w:rsidRPr="00F97099">
        <w:rPr>
          <w:rFonts w:asciiTheme="majorHAnsi" w:hAnsiTheme="majorHAnsi"/>
          <w:b/>
          <w:spacing w:val="-4"/>
        </w:rPr>
        <w:t xml:space="preserve"> </w:t>
      </w:r>
      <w:r w:rsidRPr="00F97099">
        <w:rPr>
          <w:rFonts w:asciiTheme="majorHAnsi" w:hAnsiTheme="majorHAnsi"/>
          <w:b/>
          <w:spacing w:val="-1"/>
        </w:rPr>
        <w:t>técnica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w:t>
      </w:r>
      <w:r w:rsidRPr="00F97099">
        <w:rPr>
          <w:rFonts w:asciiTheme="majorHAnsi" w:hAnsiTheme="majorHAnsi"/>
          <w:spacing w:val="58"/>
          <w:sz w:val="24"/>
          <w:szCs w:val="24"/>
        </w:rPr>
        <w:t xml:space="preserve"> </w:t>
      </w:r>
      <w:r w:rsidRPr="00F97099">
        <w:rPr>
          <w:rFonts w:asciiTheme="majorHAnsi" w:hAnsiTheme="majorHAnsi"/>
          <w:spacing w:val="-1"/>
          <w:sz w:val="24"/>
          <w:szCs w:val="24"/>
        </w:rPr>
        <w:t>mão-de-obra</w:t>
      </w:r>
      <w:r w:rsidRPr="00F97099">
        <w:rPr>
          <w:rFonts w:asciiTheme="majorHAnsi" w:hAnsiTheme="majorHAnsi"/>
          <w:spacing w:val="5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w:t>
      </w:r>
      <w:r w:rsidRPr="00F97099">
        <w:rPr>
          <w:rFonts w:asciiTheme="majorHAnsi" w:hAnsiTheme="majorHAnsi"/>
          <w:spacing w:val="59"/>
          <w:sz w:val="24"/>
          <w:szCs w:val="24"/>
        </w:rPr>
        <w:t xml:space="preserve"> </w:t>
      </w:r>
      <w:r w:rsidRPr="00F97099">
        <w:rPr>
          <w:rFonts w:asciiTheme="majorHAnsi" w:hAnsiTheme="majorHAnsi"/>
          <w:spacing w:val="-1"/>
          <w:sz w:val="24"/>
          <w:szCs w:val="24"/>
        </w:rPr>
        <w:t>de</w:t>
      </w:r>
      <w:r w:rsidRPr="00F97099">
        <w:rPr>
          <w:rFonts w:asciiTheme="majorHAnsi" w:hAnsiTheme="majorHAnsi"/>
          <w:spacing w:val="58"/>
          <w:sz w:val="24"/>
          <w:szCs w:val="24"/>
        </w:rPr>
        <w:t xml:space="preserve"> </w:t>
      </w:r>
      <w:r w:rsidR="00930810" w:rsidRPr="00F97099">
        <w:rPr>
          <w:rFonts w:asciiTheme="majorHAnsi" w:hAnsiTheme="majorHAnsi"/>
          <w:spacing w:val="-1"/>
          <w:sz w:val="24"/>
          <w:szCs w:val="24"/>
        </w:rPr>
        <w:t>melhor</w:t>
      </w:r>
      <w:r w:rsidR="00930810" w:rsidRPr="00F97099">
        <w:rPr>
          <w:rFonts w:asciiTheme="majorHAnsi" w:hAnsiTheme="majorHAnsi"/>
          <w:sz w:val="24"/>
          <w:szCs w:val="24"/>
        </w:rPr>
        <w:t xml:space="preserve"> categoria</w:t>
      </w:r>
      <w:r w:rsidR="00930810" w:rsidRPr="00F97099">
        <w:rPr>
          <w:rFonts w:asciiTheme="majorHAnsi" w:hAnsiTheme="majorHAnsi"/>
          <w:spacing w:val="-1"/>
          <w:sz w:val="24"/>
          <w:szCs w:val="24"/>
        </w:rPr>
        <w:t>,</w:t>
      </w:r>
      <w:r w:rsidR="00930810" w:rsidRPr="00F97099">
        <w:rPr>
          <w:rFonts w:asciiTheme="majorHAnsi" w:hAnsiTheme="majorHAnsi"/>
          <w:sz w:val="24"/>
          <w:szCs w:val="24"/>
        </w:rPr>
        <w:t xml:space="preserve"> experiente</w:t>
      </w:r>
      <w:r w:rsidRPr="00F97099">
        <w:rPr>
          <w:rFonts w:asciiTheme="majorHAnsi" w:hAnsiTheme="majorHAnsi"/>
          <w:spacing w:val="-1"/>
          <w:sz w:val="24"/>
          <w:szCs w:val="24"/>
        </w:rPr>
        <w:t>,</w:t>
      </w:r>
      <w:r w:rsidRPr="00F97099">
        <w:rPr>
          <w:rFonts w:asciiTheme="majorHAnsi" w:hAnsiTheme="majorHAnsi"/>
          <w:spacing w:val="1"/>
          <w:sz w:val="24"/>
          <w:szCs w:val="24"/>
        </w:rPr>
        <w:t xml:space="preserve"> </w:t>
      </w:r>
      <w:r w:rsidR="00930810" w:rsidRPr="00F97099">
        <w:rPr>
          <w:rFonts w:asciiTheme="majorHAnsi" w:hAnsiTheme="majorHAnsi"/>
          <w:spacing w:val="-1"/>
          <w:sz w:val="24"/>
          <w:szCs w:val="24"/>
        </w:rPr>
        <w:t>habilitada</w:t>
      </w:r>
      <w:r w:rsidR="00930810" w:rsidRPr="00F97099">
        <w:rPr>
          <w:rFonts w:asciiTheme="majorHAnsi" w:hAnsiTheme="majorHAnsi"/>
          <w:sz w:val="24"/>
          <w:szCs w:val="24"/>
        </w:rPr>
        <w:t xml:space="preserve"> e</w:t>
      </w:r>
      <w:r w:rsidRPr="00F97099">
        <w:rPr>
          <w:rFonts w:asciiTheme="majorHAnsi" w:hAnsiTheme="majorHAnsi"/>
          <w:spacing w:val="59"/>
          <w:sz w:val="24"/>
          <w:szCs w:val="24"/>
        </w:rPr>
        <w:t xml:space="preserve"> </w:t>
      </w:r>
      <w:r w:rsidRPr="00F97099">
        <w:rPr>
          <w:rFonts w:asciiTheme="majorHAnsi" w:hAnsiTheme="majorHAnsi"/>
          <w:spacing w:val="-1"/>
          <w:sz w:val="24"/>
          <w:szCs w:val="24"/>
        </w:rPr>
        <w:t>especializada</w:t>
      </w:r>
      <w:r w:rsidRPr="00F97099">
        <w:rPr>
          <w:rFonts w:asciiTheme="majorHAnsi" w:hAnsiTheme="majorHAnsi"/>
          <w:spacing w:val="60"/>
          <w:sz w:val="24"/>
          <w:szCs w:val="24"/>
        </w:rPr>
        <w:t xml:space="preserve"> </w:t>
      </w:r>
      <w:r w:rsidRPr="00F97099">
        <w:rPr>
          <w:rFonts w:asciiTheme="majorHAnsi" w:hAnsiTheme="majorHAnsi"/>
          <w:spacing w:val="-1"/>
          <w:sz w:val="24"/>
          <w:szCs w:val="24"/>
        </w:rPr>
        <w:t>na</w:t>
      </w:r>
      <w:r w:rsidRPr="00F97099">
        <w:rPr>
          <w:rFonts w:asciiTheme="majorHAnsi" w:hAnsiTheme="majorHAnsi"/>
          <w:spacing w:val="59"/>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cada</w:t>
      </w:r>
      <w:r w:rsidRPr="00F97099">
        <w:rPr>
          <w:rFonts w:asciiTheme="majorHAnsi" w:hAnsiTheme="majorHAnsi"/>
          <w:sz w:val="24"/>
          <w:szCs w:val="24"/>
        </w:rPr>
        <w:t xml:space="preserve"> </w:t>
      </w:r>
      <w:r w:rsidRPr="00F97099">
        <w:rPr>
          <w:rFonts w:asciiTheme="majorHAnsi" w:hAnsiTheme="majorHAnsi"/>
          <w:spacing w:val="-1"/>
          <w:sz w:val="24"/>
          <w:szCs w:val="24"/>
        </w:rPr>
        <w:t>serviço.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21"/>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cada</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2"/>
          <w:sz w:val="24"/>
          <w:szCs w:val="24"/>
        </w:rPr>
        <w:t xml:space="preserve"> </w:t>
      </w:r>
      <w:r w:rsidRPr="00F97099">
        <w:rPr>
          <w:rFonts w:asciiTheme="majorHAnsi" w:hAnsiTheme="majorHAnsi"/>
          <w:spacing w:val="-1"/>
          <w:sz w:val="24"/>
          <w:szCs w:val="24"/>
        </w:rPr>
        <w:t>providenciada</w:t>
      </w:r>
      <w:r w:rsidRPr="00F97099">
        <w:rPr>
          <w:rFonts w:asciiTheme="majorHAnsi" w:hAnsiTheme="majorHAnsi"/>
          <w:spacing w:val="23"/>
          <w:sz w:val="24"/>
          <w:szCs w:val="24"/>
        </w:rPr>
        <w:t xml:space="preserve"> </w:t>
      </w:r>
      <w:r w:rsidRPr="00F97099">
        <w:rPr>
          <w:rFonts w:asciiTheme="majorHAnsi" w:hAnsiTheme="majorHAnsi"/>
          <w:spacing w:val="-1"/>
          <w:sz w:val="24"/>
          <w:szCs w:val="24"/>
        </w:rPr>
        <w:t>permanente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20"/>
          <w:sz w:val="24"/>
          <w:szCs w:val="24"/>
        </w:rPr>
        <w:t xml:space="preserve"> </w:t>
      </w:r>
      <w:r w:rsidRPr="00F97099">
        <w:rPr>
          <w:rFonts w:asciiTheme="majorHAnsi" w:hAnsiTheme="majorHAnsi"/>
          <w:spacing w:val="-1"/>
          <w:sz w:val="24"/>
          <w:szCs w:val="24"/>
        </w:rPr>
        <w:t>choques,</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entupimentos,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vazamentos,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respingos</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48"/>
          <w:sz w:val="24"/>
          <w:szCs w:val="24"/>
        </w:rPr>
        <w:t xml:space="preserve"> </w:t>
      </w:r>
      <w:r w:rsidRPr="00F97099">
        <w:rPr>
          <w:rFonts w:asciiTheme="majorHAnsi" w:hAnsiTheme="majorHAnsi"/>
          <w:spacing w:val="-1"/>
          <w:sz w:val="24"/>
          <w:szCs w:val="24"/>
        </w:rPr>
        <w:t>tintas</w:t>
      </w:r>
      <w:r w:rsidRPr="00F97099">
        <w:rPr>
          <w:rFonts w:asciiTheme="majorHAnsi" w:hAnsiTheme="majorHAnsi"/>
          <w:spacing w:val="48"/>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adesivos,</w:t>
      </w:r>
      <w:r w:rsidRPr="00F97099">
        <w:rPr>
          <w:rFonts w:asciiTheme="majorHAnsi" w:hAnsiTheme="majorHAnsi"/>
          <w:spacing w:val="48"/>
          <w:sz w:val="24"/>
          <w:szCs w:val="24"/>
        </w:rPr>
        <w:t xml:space="preserve"> </w:t>
      </w:r>
      <w:r w:rsidRPr="00F97099">
        <w:rPr>
          <w:rFonts w:asciiTheme="majorHAnsi" w:hAnsiTheme="majorHAnsi"/>
          <w:spacing w:val="-1"/>
          <w:sz w:val="24"/>
          <w:szCs w:val="24"/>
        </w:rPr>
        <w:t>mudanças</w:t>
      </w:r>
      <w:r w:rsidRPr="00F97099">
        <w:rPr>
          <w:rFonts w:asciiTheme="majorHAnsi" w:hAnsiTheme="majorHAnsi"/>
          <w:spacing w:val="50"/>
          <w:sz w:val="24"/>
          <w:szCs w:val="24"/>
        </w:rPr>
        <w:t xml:space="preserve"> </w:t>
      </w:r>
      <w:r w:rsidRPr="00F97099">
        <w:rPr>
          <w:rFonts w:asciiTheme="majorHAnsi" w:hAnsiTheme="majorHAnsi"/>
          <w:spacing w:val="-1"/>
          <w:sz w:val="24"/>
          <w:szCs w:val="24"/>
        </w:rPr>
        <w:t>bruscas</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temperatura,</w:t>
      </w:r>
      <w:r w:rsidRPr="00F97099">
        <w:rPr>
          <w:rFonts w:asciiTheme="majorHAnsi" w:hAnsiTheme="majorHAnsi"/>
          <w:spacing w:val="1"/>
          <w:sz w:val="24"/>
          <w:szCs w:val="24"/>
        </w:rPr>
        <w:t xml:space="preserve"> </w:t>
      </w:r>
      <w:r w:rsidRPr="00F97099">
        <w:rPr>
          <w:rFonts w:asciiTheme="majorHAnsi" w:hAnsiTheme="majorHAnsi"/>
          <w:spacing w:val="-1"/>
          <w:sz w:val="24"/>
          <w:szCs w:val="24"/>
        </w:rPr>
        <w:t>calor</w:t>
      </w:r>
      <w:r w:rsidRPr="00F97099">
        <w:rPr>
          <w:rFonts w:asciiTheme="majorHAnsi" w:hAnsiTheme="majorHAnsi"/>
          <w:sz w:val="24"/>
          <w:szCs w:val="24"/>
        </w:rPr>
        <w:t xml:space="preserve"> e</w:t>
      </w:r>
      <w:r w:rsidRPr="00F97099">
        <w:rPr>
          <w:rFonts w:asciiTheme="majorHAnsi" w:hAnsiTheme="majorHAnsi"/>
          <w:spacing w:val="59"/>
          <w:sz w:val="24"/>
          <w:szCs w:val="24"/>
        </w:rPr>
        <w:t xml:space="preserve"> </w:t>
      </w:r>
      <w:r w:rsidRPr="00F97099">
        <w:rPr>
          <w:rFonts w:asciiTheme="majorHAnsi" w:hAnsiTheme="majorHAnsi"/>
          <w:spacing w:val="-1"/>
          <w:sz w:val="24"/>
          <w:szCs w:val="24"/>
        </w:rPr>
        <w:t>frio,</w:t>
      </w:r>
      <w:r w:rsidRPr="00F97099">
        <w:rPr>
          <w:rFonts w:asciiTheme="majorHAnsi" w:hAnsiTheme="majorHAnsi"/>
          <w:spacing w:val="60"/>
          <w:sz w:val="24"/>
          <w:szCs w:val="24"/>
        </w:rPr>
        <w:t xml:space="preserve"> </w:t>
      </w:r>
      <w:r w:rsidRPr="00F97099">
        <w:rPr>
          <w:rFonts w:asciiTheme="majorHAnsi" w:hAnsiTheme="majorHAnsi"/>
          <w:spacing w:val="-1"/>
          <w:sz w:val="24"/>
          <w:szCs w:val="24"/>
        </w:rPr>
        <w:t>ação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Pr="00F97099">
        <w:rPr>
          <w:rFonts w:asciiTheme="majorHAnsi" w:hAnsiTheme="majorHAnsi"/>
          <w:spacing w:val="-1"/>
          <w:sz w:val="24"/>
          <w:szCs w:val="24"/>
        </w:rPr>
        <w:t>raios</w:t>
      </w:r>
      <w:r w:rsidRPr="00F97099">
        <w:rPr>
          <w:rFonts w:asciiTheme="majorHAnsi" w:hAnsiTheme="majorHAnsi"/>
          <w:sz w:val="24"/>
          <w:szCs w:val="24"/>
        </w:rPr>
        <w:t xml:space="preserve"> </w:t>
      </w:r>
      <w:r w:rsidRPr="00F97099">
        <w:rPr>
          <w:rFonts w:asciiTheme="majorHAnsi" w:hAnsiTheme="majorHAnsi"/>
          <w:spacing w:val="-1"/>
          <w:sz w:val="24"/>
          <w:szCs w:val="24"/>
        </w:rPr>
        <w:t>solares</w:t>
      </w:r>
      <w:r w:rsidRPr="00F97099">
        <w:rPr>
          <w:rFonts w:asciiTheme="majorHAnsi" w:hAnsiTheme="majorHAnsi"/>
          <w:spacing w:val="3"/>
          <w:sz w:val="24"/>
          <w:szCs w:val="24"/>
        </w:rPr>
        <w:t xml:space="preserve"> </w:t>
      </w:r>
      <w:r w:rsidRPr="00F97099">
        <w:rPr>
          <w:rFonts w:asciiTheme="majorHAnsi" w:hAnsiTheme="majorHAnsi"/>
          <w:spacing w:val="-1"/>
          <w:sz w:val="24"/>
          <w:szCs w:val="24"/>
        </w:rPr>
        <w:t>diretos,</w:t>
      </w:r>
      <w:r w:rsidRPr="00F97099">
        <w:rPr>
          <w:rFonts w:asciiTheme="majorHAnsi" w:hAnsiTheme="majorHAnsi"/>
          <w:spacing w:val="1"/>
          <w:sz w:val="24"/>
          <w:szCs w:val="24"/>
        </w:rPr>
        <w:t xml:space="preserve"> </w:t>
      </w:r>
      <w:r w:rsidRPr="00F97099">
        <w:rPr>
          <w:rFonts w:asciiTheme="majorHAnsi" w:hAnsiTheme="majorHAnsi"/>
          <w:spacing w:val="-1"/>
          <w:sz w:val="24"/>
          <w:szCs w:val="24"/>
        </w:rPr>
        <w:t>incidência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chuvas,</w:t>
      </w:r>
      <w:r w:rsidRPr="00F97099">
        <w:rPr>
          <w:rFonts w:asciiTheme="majorHAnsi" w:hAnsiTheme="majorHAnsi"/>
          <w:spacing w:val="1"/>
          <w:sz w:val="24"/>
          <w:szCs w:val="24"/>
        </w:rPr>
        <w:t xml:space="preserve"> </w:t>
      </w:r>
      <w:r w:rsidRPr="00F97099">
        <w:rPr>
          <w:rFonts w:asciiTheme="majorHAnsi" w:hAnsiTheme="majorHAnsi"/>
          <w:spacing w:val="-1"/>
          <w:sz w:val="24"/>
          <w:szCs w:val="24"/>
        </w:rPr>
        <w:t>ventos</w:t>
      </w:r>
      <w:r w:rsidRPr="00F97099">
        <w:rPr>
          <w:rFonts w:asciiTheme="majorHAnsi" w:hAnsiTheme="majorHAnsi"/>
          <w:sz w:val="24"/>
          <w:szCs w:val="24"/>
        </w:rPr>
        <w:t xml:space="preserve"> </w:t>
      </w:r>
      <w:r w:rsidRPr="00F97099">
        <w:rPr>
          <w:rFonts w:asciiTheme="majorHAnsi" w:hAnsiTheme="majorHAnsi"/>
          <w:spacing w:val="-1"/>
          <w:sz w:val="24"/>
          <w:szCs w:val="24"/>
        </w:rPr>
        <w:t>fortes,</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umidade,</w:t>
      </w:r>
      <w:r w:rsidRPr="00F97099">
        <w:rPr>
          <w:rFonts w:asciiTheme="majorHAnsi" w:hAnsiTheme="majorHAnsi"/>
          <w:sz w:val="24"/>
          <w:szCs w:val="24"/>
        </w:rPr>
        <w:t xml:space="preserve"> </w:t>
      </w:r>
      <w:r w:rsidRPr="00F97099">
        <w:rPr>
          <w:rFonts w:asciiTheme="majorHAnsi" w:hAnsiTheme="majorHAnsi"/>
          <w:spacing w:val="-1"/>
          <w:sz w:val="24"/>
          <w:szCs w:val="24"/>
        </w:rPr>
        <w:t>imperícia</w:t>
      </w:r>
      <w:r w:rsidRPr="00F97099">
        <w:rPr>
          <w:rFonts w:asciiTheme="majorHAnsi" w:hAnsiTheme="majorHAnsi"/>
          <w:sz w:val="24"/>
          <w:szCs w:val="24"/>
        </w:rPr>
        <w:t xml:space="preserve"> </w:t>
      </w:r>
      <w:r w:rsidRPr="00F97099">
        <w:rPr>
          <w:rFonts w:asciiTheme="majorHAnsi" w:hAnsiTheme="majorHAnsi"/>
          <w:spacing w:val="-1"/>
          <w:sz w:val="24"/>
          <w:szCs w:val="24"/>
        </w:rPr>
        <w:t>de operadores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ocorrências</w:t>
      </w:r>
      <w:r w:rsidRPr="00F97099">
        <w:rPr>
          <w:rFonts w:asciiTheme="majorHAnsi" w:hAnsiTheme="majorHAnsi"/>
          <w:sz w:val="24"/>
          <w:szCs w:val="24"/>
        </w:rPr>
        <w:t xml:space="preserve"> </w:t>
      </w:r>
      <w:r w:rsidRPr="00F97099">
        <w:rPr>
          <w:rFonts w:asciiTheme="majorHAnsi" w:hAnsiTheme="majorHAnsi"/>
          <w:spacing w:val="-1"/>
          <w:sz w:val="24"/>
          <w:szCs w:val="24"/>
        </w:rPr>
        <w:t>nocivas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todos</w:t>
      </w:r>
      <w:r w:rsidRPr="00F97099">
        <w:rPr>
          <w:rFonts w:asciiTheme="majorHAnsi" w:hAnsiTheme="majorHAnsi"/>
          <w:sz w:val="24"/>
          <w:szCs w:val="24"/>
        </w:rPr>
        <w:t xml:space="preserve"> </w:t>
      </w:r>
      <w:r w:rsidRPr="00F97099">
        <w:rPr>
          <w:rFonts w:asciiTheme="majorHAnsi" w:hAnsiTheme="majorHAnsi"/>
          <w:spacing w:val="-1"/>
          <w:sz w:val="24"/>
          <w:szCs w:val="24"/>
        </w:rPr>
        <w:t>os tipos.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protegidos:</w:t>
      </w:r>
    </w:p>
    <w:p w:rsidR="00776AEB" w:rsidRPr="00F97099" w:rsidRDefault="00776AEB" w:rsidP="000C3BD2">
      <w:pPr>
        <w:pStyle w:val="Corpodetexto"/>
        <w:numPr>
          <w:ilvl w:val="0"/>
          <w:numId w:val="1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Os serviços adjacentes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já realizados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ou </w:t>
      </w:r>
      <w:r w:rsidRPr="00F97099">
        <w:rPr>
          <w:rFonts w:asciiTheme="majorHAnsi" w:hAnsiTheme="majorHAnsi"/>
          <w:spacing w:val="-2"/>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execução;</w:t>
      </w:r>
    </w:p>
    <w:p w:rsidR="00776AEB" w:rsidRPr="00F97099" w:rsidRDefault="00776AEB" w:rsidP="000C3BD2">
      <w:pPr>
        <w:pStyle w:val="Corpodetexto"/>
        <w:numPr>
          <w:ilvl w:val="0"/>
          <w:numId w:val="1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Os serviços </w:t>
      </w:r>
      <w:r w:rsidRPr="00F97099">
        <w:rPr>
          <w:rFonts w:asciiTheme="majorHAnsi" w:hAnsiTheme="majorHAnsi"/>
          <w:sz w:val="24"/>
          <w:szCs w:val="24"/>
        </w:rPr>
        <w:t>a</w:t>
      </w:r>
      <w:r w:rsidRPr="00F97099">
        <w:rPr>
          <w:rFonts w:asciiTheme="majorHAnsi" w:hAnsiTheme="majorHAnsi"/>
          <w:spacing w:val="-1"/>
          <w:sz w:val="24"/>
          <w:szCs w:val="24"/>
        </w:rPr>
        <w:t xml:space="preserve"> serem</w:t>
      </w:r>
      <w:r w:rsidRPr="00F97099">
        <w:rPr>
          <w:rFonts w:asciiTheme="majorHAnsi" w:hAnsiTheme="majorHAnsi"/>
          <w:spacing w:val="1"/>
          <w:sz w:val="24"/>
          <w:szCs w:val="24"/>
        </w:rPr>
        <w:t xml:space="preserve"> </w:t>
      </w:r>
      <w:r w:rsidRPr="00F97099">
        <w:rPr>
          <w:rFonts w:asciiTheme="majorHAnsi" w:hAnsiTheme="majorHAnsi"/>
          <w:spacing w:val="-1"/>
          <w:sz w:val="24"/>
          <w:szCs w:val="24"/>
        </w:rPr>
        <w:t>realizados,</w:t>
      </w:r>
      <w:r w:rsidRPr="00F97099">
        <w:rPr>
          <w:rFonts w:asciiTheme="majorHAnsi" w:hAnsiTheme="majorHAnsi"/>
          <w:sz w:val="24"/>
          <w:szCs w:val="24"/>
        </w:rPr>
        <w:t xml:space="preserve"> </w:t>
      </w:r>
      <w:r w:rsidRPr="00F97099">
        <w:rPr>
          <w:rFonts w:asciiTheme="majorHAnsi" w:hAnsiTheme="majorHAnsi"/>
          <w:spacing w:val="-1"/>
          <w:sz w:val="24"/>
          <w:szCs w:val="24"/>
        </w:rPr>
        <w:t>de acordo com</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respectiva especificação;</w:t>
      </w:r>
    </w:p>
    <w:p w:rsidR="00776AEB" w:rsidRPr="00F97099" w:rsidRDefault="00776AEB" w:rsidP="000C3BD2">
      <w:pPr>
        <w:pStyle w:val="Corpodetexto"/>
        <w:numPr>
          <w:ilvl w:val="0"/>
          <w:numId w:val="1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Áreas,</w:t>
      </w:r>
      <w:r w:rsidRPr="00F97099">
        <w:rPr>
          <w:rFonts w:asciiTheme="majorHAnsi" w:hAnsiTheme="majorHAnsi"/>
          <w:spacing w:val="-3"/>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edificações</w:t>
      </w:r>
      <w:r w:rsidRPr="00F97099">
        <w:rPr>
          <w:rFonts w:asciiTheme="majorHAnsi" w:hAnsiTheme="majorHAnsi"/>
          <w:sz w:val="24"/>
          <w:szCs w:val="24"/>
        </w:rPr>
        <w:t xml:space="preserve"> </w:t>
      </w:r>
      <w:r w:rsidRPr="00F97099">
        <w:rPr>
          <w:rFonts w:asciiTheme="majorHAnsi" w:hAnsiTheme="majorHAnsi"/>
          <w:spacing w:val="-1"/>
          <w:sz w:val="24"/>
          <w:szCs w:val="24"/>
        </w:rPr>
        <w:t>vizinhas;</w:t>
      </w:r>
    </w:p>
    <w:p w:rsidR="00776AEB" w:rsidRPr="00F97099" w:rsidRDefault="00776AEB" w:rsidP="000C3BD2">
      <w:pPr>
        <w:pStyle w:val="Corpodetexto"/>
        <w:numPr>
          <w:ilvl w:val="0"/>
          <w:numId w:val="1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Veículos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transeuntes;</w:t>
      </w:r>
    </w:p>
    <w:p w:rsidR="00776AEB" w:rsidRPr="00F97099" w:rsidRDefault="00776AEB" w:rsidP="000C3BD2">
      <w:pPr>
        <w:pStyle w:val="Corpodetexto"/>
        <w:numPr>
          <w:ilvl w:val="0"/>
          <w:numId w:val="1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Outros</w:t>
      </w:r>
      <w:r w:rsidRPr="00F97099">
        <w:rPr>
          <w:rFonts w:asciiTheme="majorHAnsi" w:hAnsiTheme="majorHAnsi"/>
          <w:spacing w:val="-2"/>
          <w:sz w:val="24"/>
          <w:szCs w:val="24"/>
        </w:rPr>
        <w:t xml:space="preserve"> </w:t>
      </w:r>
      <w:r w:rsidRPr="00F97099">
        <w:rPr>
          <w:rFonts w:asciiTheme="majorHAnsi" w:hAnsiTheme="majorHAnsi"/>
          <w:spacing w:val="-1"/>
          <w:sz w:val="24"/>
          <w:szCs w:val="24"/>
        </w:rPr>
        <w:t>bens,</w:t>
      </w:r>
      <w:r w:rsidRPr="00F97099">
        <w:rPr>
          <w:rFonts w:asciiTheme="majorHAnsi" w:hAnsiTheme="majorHAnsi"/>
          <w:spacing w:val="-3"/>
          <w:sz w:val="24"/>
          <w:szCs w:val="24"/>
        </w:rPr>
        <w:t xml:space="preserve"> </w:t>
      </w:r>
      <w:r w:rsidRPr="00F97099">
        <w:rPr>
          <w:rFonts w:asciiTheme="majorHAnsi" w:hAnsiTheme="majorHAnsi"/>
          <w:spacing w:val="-1"/>
          <w:sz w:val="24"/>
          <w:szCs w:val="24"/>
        </w:rPr>
        <w:t>móveis</w:t>
      </w:r>
      <w:r w:rsidRPr="00F97099">
        <w:rPr>
          <w:rFonts w:asciiTheme="majorHAnsi" w:hAnsiTheme="majorHAnsi"/>
          <w:spacing w:val="-2"/>
          <w:sz w:val="24"/>
          <w:szCs w:val="24"/>
        </w:rPr>
        <w:t xml:space="preserve"> </w:t>
      </w:r>
      <w:r w:rsidRPr="00F97099">
        <w:rPr>
          <w:rFonts w:asciiTheme="majorHAnsi" w:hAnsiTheme="majorHAnsi"/>
          <w:spacing w:val="-1"/>
          <w:sz w:val="24"/>
          <w:szCs w:val="24"/>
        </w:rPr>
        <w:t>ou imóveis.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7"/>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8"/>
          <w:sz w:val="24"/>
          <w:szCs w:val="24"/>
        </w:rPr>
        <w:t xml:space="preserve"> </w:t>
      </w:r>
      <w:r w:rsidRPr="00F97099">
        <w:rPr>
          <w:rFonts w:asciiTheme="majorHAnsi" w:hAnsiTheme="majorHAnsi"/>
          <w:spacing w:val="-1"/>
          <w:sz w:val="24"/>
          <w:szCs w:val="24"/>
        </w:rPr>
        <w:t>requerer</w:t>
      </w:r>
      <w:r w:rsidRPr="00F97099">
        <w:rPr>
          <w:rFonts w:asciiTheme="majorHAnsi" w:hAnsiTheme="majorHAnsi"/>
          <w:spacing w:val="17"/>
          <w:sz w:val="24"/>
          <w:szCs w:val="24"/>
        </w:rPr>
        <w:t xml:space="preserve"> </w:t>
      </w:r>
      <w:r w:rsidRPr="00F97099">
        <w:rPr>
          <w:rFonts w:asciiTheme="majorHAnsi" w:hAnsiTheme="majorHAnsi"/>
          <w:spacing w:val="-1"/>
          <w:sz w:val="24"/>
          <w:szCs w:val="24"/>
        </w:rPr>
        <w:t>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fabricantes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9"/>
          <w:sz w:val="24"/>
          <w:szCs w:val="24"/>
        </w:rPr>
        <w:t xml:space="preserve"> </w:t>
      </w:r>
      <w:r w:rsidRPr="00F97099">
        <w:rPr>
          <w:rFonts w:asciiTheme="majorHAnsi" w:hAnsiTheme="majorHAnsi"/>
          <w:spacing w:val="-1"/>
          <w:sz w:val="24"/>
          <w:szCs w:val="24"/>
        </w:rPr>
        <w:t>bem</w:t>
      </w:r>
      <w:r w:rsidRPr="00F97099">
        <w:rPr>
          <w:rFonts w:asciiTheme="majorHAnsi" w:hAnsiTheme="majorHAnsi"/>
          <w:spacing w:val="20"/>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montadores</w:t>
      </w:r>
      <w:r w:rsidRPr="00F97099">
        <w:rPr>
          <w:rFonts w:asciiTheme="majorHAnsi" w:hAnsiTheme="majorHAnsi"/>
          <w:spacing w:val="18"/>
          <w:sz w:val="24"/>
          <w:szCs w:val="24"/>
        </w:rPr>
        <w:t xml:space="preserve"> </w:t>
      </w:r>
      <w:r w:rsidRPr="00F97099">
        <w:rPr>
          <w:rFonts w:asciiTheme="majorHAnsi" w:hAnsiTheme="majorHAnsi"/>
          <w:spacing w:val="-1"/>
          <w:sz w:val="24"/>
          <w:szCs w:val="24"/>
        </w:rPr>
        <w:t>ou</w:t>
      </w:r>
      <w:r w:rsidRPr="00F97099">
        <w:rPr>
          <w:rFonts w:asciiTheme="majorHAnsi" w:hAnsiTheme="majorHAnsi"/>
          <w:spacing w:val="61"/>
          <w:sz w:val="24"/>
          <w:szCs w:val="24"/>
        </w:rPr>
        <w:t xml:space="preserve"> </w:t>
      </w:r>
      <w:r w:rsidRPr="00F97099">
        <w:rPr>
          <w:rFonts w:asciiTheme="majorHAnsi" w:hAnsiTheme="majorHAnsi"/>
          <w:spacing w:val="-1"/>
          <w:sz w:val="24"/>
          <w:szCs w:val="24"/>
        </w:rPr>
        <w:t>instaladores</w:t>
      </w:r>
      <w:r w:rsidRPr="00F97099">
        <w:rPr>
          <w:rFonts w:asciiTheme="majorHAnsi" w:hAnsiTheme="majorHAnsi"/>
          <w:spacing w:val="17"/>
          <w:sz w:val="24"/>
          <w:szCs w:val="24"/>
        </w:rPr>
        <w:t xml:space="preserve"> </w:t>
      </w:r>
      <w:r w:rsidRPr="00F97099">
        <w:rPr>
          <w:rFonts w:asciiTheme="majorHAnsi" w:hAnsiTheme="majorHAnsi"/>
          <w:spacing w:val="-1"/>
          <w:sz w:val="24"/>
          <w:szCs w:val="24"/>
        </w:rPr>
        <w:t>especializados,</w:t>
      </w:r>
      <w:r w:rsidRPr="00F97099">
        <w:rPr>
          <w:rFonts w:asciiTheme="majorHAnsi" w:hAnsiTheme="majorHAnsi"/>
          <w:spacing w:val="20"/>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5"/>
          <w:sz w:val="24"/>
          <w:szCs w:val="24"/>
        </w:rPr>
        <w:t xml:space="preserve"> </w:t>
      </w:r>
      <w:r w:rsidRPr="00F97099">
        <w:rPr>
          <w:rFonts w:asciiTheme="majorHAnsi" w:hAnsiTheme="majorHAnsi"/>
          <w:sz w:val="24"/>
          <w:szCs w:val="24"/>
        </w:rPr>
        <w:t>se</w:t>
      </w:r>
      <w:r w:rsidRPr="00F97099">
        <w:rPr>
          <w:rFonts w:asciiTheme="majorHAnsi" w:hAnsiTheme="majorHAnsi"/>
          <w:spacing w:val="15"/>
          <w:sz w:val="24"/>
          <w:szCs w:val="24"/>
        </w:rPr>
        <w:t xml:space="preserve"> </w:t>
      </w:r>
      <w:r w:rsidRPr="00F97099">
        <w:rPr>
          <w:rFonts w:asciiTheme="majorHAnsi" w:hAnsiTheme="majorHAnsi"/>
          <w:spacing w:val="-1"/>
          <w:sz w:val="24"/>
          <w:szCs w:val="24"/>
        </w:rPr>
        <w:t>fizer</w:t>
      </w:r>
      <w:r w:rsidRPr="00F97099">
        <w:rPr>
          <w:rFonts w:asciiTheme="majorHAnsi" w:hAnsiTheme="majorHAnsi"/>
          <w:spacing w:val="16"/>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15"/>
          <w:sz w:val="24"/>
          <w:szCs w:val="24"/>
        </w:rPr>
        <w:t xml:space="preserve"> </w:t>
      </w:r>
      <w:r w:rsidRPr="00F97099">
        <w:rPr>
          <w:rFonts w:asciiTheme="majorHAnsi" w:hAnsiTheme="majorHAnsi"/>
          <w:spacing w:val="-1"/>
          <w:sz w:val="24"/>
          <w:szCs w:val="24"/>
        </w:rPr>
        <w:t>prestação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ininterrupta</w:t>
      </w:r>
      <w:r w:rsidRPr="00F97099">
        <w:rPr>
          <w:rFonts w:asciiTheme="majorHAnsi" w:hAnsiTheme="majorHAnsi"/>
          <w:spacing w:val="16"/>
          <w:sz w:val="24"/>
          <w:szCs w:val="24"/>
        </w:rPr>
        <w:t xml:space="preserve"> </w:t>
      </w:r>
      <w:r w:rsidRPr="00F97099">
        <w:rPr>
          <w:rFonts w:asciiTheme="majorHAnsi" w:hAnsiTheme="majorHAnsi"/>
          <w:spacing w:val="-1"/>
          <w:sz w:val="24"/>
          <w:szCs w:val="24"/>
        </w:rPr>
        <w:t>assistência</w:t>
      </w:r>
      <w:r w:rsidRPr="00F97099">
        <w:rPr>
          <w:rFonts w:asciiTheme="majorHAnsi" w:hAnsiTheme="majorHAnsi"/>
          <w:spacing w:val="77"/>
          <w:sz w:val="24"/>
          <w:szCs w:val="24"/>
        </w:rPr>
        <w:t xml:space="preserve"> </w:t>
      </w:r>
      <w:r w:rsidRPr="00F97099">
        <w:rPr>
          <w:rFonts w:asciiTheme="majorHAnsi" w:hAnsiTheme="majorHAnsi"/>
          <w:spacing w:val="-1"/>
          <w:sz w:val="24"/>
          <w:szCs w:val="24"/>
        </w:rPr>
        <w:t>técnica,</w:t>
      </w:r>
      <w:r w:rsidRPr="00F97099">
        <w:rPr>
          <w:rFonts w:asciiTheme="majorHAnsi" w:hAnsiTheme="majorHAnsi"/>
          <w:sz w:val="24"/>
          <w:szCs w:val="24"/>
        </w:rPr>
        <w:t xml:space="preserve"> </w:t>
      </w:r>
      <w:r w:rsidRPr="00F97099">
        <w:rPr>
          <w:rFonts w:asciiTheme="majorHAnsi" w:hAnsiTheme="majorHAnsi"/>
          <w:spacing w:val="-1"/>
          <w:sz w:val="24"/>
          <w:szCs w:val="24"/>
        </w:rPr>
        <w:t>durante</w:t>
      </w:r>
      <w:r w:rsidRPr="00F97099">
        <w:rPr>
          <w:rFonts w:asciiTheme="majorHAnsi" w:hAnsiTheme="majorHAnsi"/>
          <w:sz w:val="24"/>
          <w:szCs w:val="24"/>
        </w:rPr>
        <w:t xml:space="preserve"> o</w:t>
      </w:r>
      <w:r w:rsidRPr="00F97099">
        <w:rPr>
          <w:rFonts w:asciiTheme="majorHAnsi" w:hAnsiTheme="majorHAnsi"/>
          <w:spacing w:val="-3"/>
          <w:sz w:val="24"/>
          <w:szCs w:val="24"/>
        </w:rPr>
        <w:t xml:space="preserve"> </w:t>
      </w:r>
      <w:r w:rsidRPr="00F97099">
        <w:rPr>
          <w:rFonts w:asciiTheme="majorHAnsi" w:hAnsiTheme="majorHAnsi"/>
          <w:spacing w:val="-1"/>
          <w:sz w:val="24"/>
          <w:szCs w:val="24"/>
        </w:rPr>
        <w:t>desenvolvimento</w:t>
      </w:r>
      <w:r w:rsidRPr="00F97099">
        <w:rPr>
          <w:rFonts w:asciiTheme="majorHAnsi" w:hAnsiTheme="majorHAnsi"/>
          <w:sz w:val="24"/>
          <w:szCs w:val="24"/>
        </w:rPr>
        <w:t xml:space="preserve"> </w:t>
      </w:r>
      <w:r w:rsidRPr="00F97099">
        <w:rPr>
          <w:rFonts w:asciiTheme="majorHAnsi" w:hAnsiTheme="majorHAnsi"/>
          <w:spacing w:val="-1"/>
          <w:sz w:val="24"/>
          <w:szCs w:val="24"/>
        </w:rPr>
        <w:t>dos trabalhos</w:t>
      </w:r>
      <w:r w:rsidRPr="00F97099">
        <w:rPr>
          <w:rFonts w:asciiTheme="majorHAnsi" w:hAnsiTheme="majorHAnsi"/>
          <w:sz w:val="24"/>
          <w:szCs w:val="24"/>
        </w:rPr>
        <w:t xml:space="preserve"> </w:t>
      </w:r>
      <w:r w:rsidRPr="00F97099">
        <w:rPr>
          <w:rFonts w:asciiTheme="majorHAnsi" w:hAnsiTheme="majorHAnsi"/>
          <w:spacing w:val="-1"/>
          <w:sz w:val="24"/>
          <w:szCs w:val="24"/>
        </w:rPr>
        <w:t>realizados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até </w:t>
      </w:r>
      <w:r w:rsidRPr="00F97099">
        <w:rPr>
          <w:rFonts w:asciiTheme="majorHAnsi" w:hAnsiTheme="majorHAnsi"/>
          <w:sz w:val="24"/>
          <w:szCs w:val="24"/>
        </w:rPr>
        <w:t xml:space="preserve">a </w:t>
      </w:r>
      <w:r w:rsidRPr="00F97099">
        <w:rPr>
          <w:rFonts w:asciiTheme="majorHAnsi" w:hAnsiTheme="majorHAnsi"/>
          <w:spacing w:val="-1"/>
          <w:sz w:val="24"/>
          <w:szCs w:val="24"/>
        </w:rPr>
        <w:t>sua</w:t>
      </w:r>
      <w:r w:rsidRPr="00F97099">
        <w:rPr>
          <w:rFonts w:asciiTheme="majorHAnsi" w:hAnsiTheme="majorHAnsi"/>
          <w:spacing w:val="-3"/>
          <w:sz w:val="24"/>
          <w:szCs w:val="24"/>
        </w:rPr>
        <w:t xml:space="preserve"> </w:t>
      </w:r>
      <w:r w:rsidRPr="00F97099">
        <w:rPr>
          <w:rFonts w:asciiTheme="majorHAnsi" w:hAnsiTheme="majorHAnsi"/>
          <w:spacing w:val="-1"/>
          <w:sz w:val="24"/>
          <w:szCs w:val="24"/>
        </w:rPr>
        <w:t>conclusão.</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PargrafodaLista"/>
        <w:numPr>
          <w:ilvl w:val="0"/>
          <w:numId w:val="67"/>
        </w:numPr>
        <w:rPr>
          <w:rFonts w:asciiTheme="majorHAnsi" w:hAnsiTheme="majorHAnsi"/>
          <w:b/>
          <w:bCs/>
        </w:rPr>
      </w:pPr>
      <w:r w:rsidRPr="00F97099">
        <w:rPr>
          <w:rFonts w:asciiTheme="majorHAnsi" w:hAnsiTheme="majorHAnsi"/>
          <w:b/>
          <w:spacing w:val="-1"/>
        </w:rPr>
        <w:t>Materiais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w:t>
      </w:r>
      <w:r w:rsidRPr="00F97099">
        <w:rPr>
          <w:rFonts w:asciiTheme="majorHAnsi" w:hAnsiTheme="majorHAnsi"/>
          <w:spacing w:val="38"/>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39"/>
          <w:sz w:val="24"/>
          <w:szCs w:val="24"/>
        </w:rPr>
        <w:t xml:space="preserve"> </w:t>
      </w:r>
      <w:r w:rsidRPr="00F97099">
        <w:rPr>
          <w:rFonts w:asciiTheme="majorHAnsi" w:hAnsiTheme="majorHAnsi"/>
          <w:spacing w:val="-1"/>
          <w:sz w:val="24"/>
          <w:szCs w:val="24"/>
        </w:rPr>
        <w:t>destinado</w:t>
      </w:r>
      <w:r w:rsidRPr="00F97099">
        <w:rPr>
          <w:rFonts w:asciiTheme="majorHAnsi" w:hAnsiTheme="majorHAnsi"/>
          <w:spacing w:val="42"/>
          <w:sz w:val="24"/>
          <w:szCs w:val="24"/>
        </w:rPr>
        <w:t xml:space="preserve"> </w:t>
      </w:r>
      <w:r w:rsidRPr="00F97099">
        <w:rPr>
          <w:rFonts w:asciiTheme="majorHAnsi" w:hAnsiTheme="majorHAnsi"/>
          <w:spacing w:val="-1"/>
          <w:sz w:val="24"/>
          <w:szCs w:val="24"/>
        </w:rPr>
        <w:t>às</w:t>
      </w:r>
      <w:r w:rsidRPr="00F97099">
        <w:rPr>
          <w:rFonts w:asciiTheme="majorHAnsi" w:hAnsiTheme="majorHAnsi"/>
          <w:spacing w:val="39"/>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0"/>
          <w:sz w:val="24"/>
          <w:szCs w:val="24"/>
        </w:rPr>
        <w:t xml:space="preserve"> </w:t>
      </w:r>
      <w:r w:rsidRPr="00F97099">
        <w:rPr>
          <w:rFonts w:asciiTheme="majorHAnsi" w:hAnsiTheme="majorHAnsi"/>
          <w:spacing w:val="-1"/>
          <w:sz w:val="24"/>
          <w:szCs w:val="24"/>
        </w:rPr>
        <w:t>ser</w:t>
      </w:r>
      <w:r w:rsidRPr="00F97099">
        <w:rPr>
          <w:rFonts w:asciiTheme="majorHAnsi" w:hAnsiTheme="majorHAnsi"/>
          <w:spacing w:val="40"/>
          <w:sz w:val="24"/>
          <w:szCs w:val="24"/>
        </w:rPr>
        <w:t xml:space="preserve"> </w:t>
      </w:r>
      <w:r w:rsidRPr="00F97099">
        <w:rPr>
          <w:rFonts w:asciiTheme="majorHAnsi" w:hAnsiTheme="majorHAnsi"/>
          <w:spacing w:val="-1"/>
          <w:sz w:val="24"/>
          <w:szCs w:val="24"/>
        </w:rPr>
        <w:t>obrigatoriamente</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primeira</w:t>
      </w:r>
      <w:r w:rsidRPr="00F97099">
        <w:rPr>
          <w:rFonts w:asciiTheme="majorHAnsi" w:hAnsiTheme="majorHAnsi"/>
          <w:spacing w:val="39"/>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43"/>
          <w:sz w:val="24"/>
          <w:szCs w:val="24"/>
        </w:rPr>
        <w:t xml:space="preserve"> </w:t>
      </w:r>
      <w:r w:rsidRPr="00F97099">
        <w:rPr>
          <w:rFonts w:asciiTheme="majorHAnsi" w:hAnsiTheme="majorHAnsi"/>
          <w:spacing w:val="-1"/>
          <w:sz w:val="24"/>
          <w:szCs w:val="24"/>
        </w:rPr>
        <w:t>sem</w:t>
      </w:r>
      <w:r w:rsidRPr="00F97099">
        <w:rPr>
          <w:rFonts w:asciiTheme="majorHAnsi" w:hAnsiTheme="majorHAnsi"/>
          <w:spacing w:val="38"/>
          <w:sz w:val="24"/>
          <w:szCs w:val="24"/>
        </w:rPr>
        <w:t xml:space="preserve"> </w:t>
      </w:r>
      <w:r w:rsidRPr="00F97099">
        <w:rPr>
          <w:rFonts w:asciiTheme="majorHAnsi" w:hAnsiTheme="majorHAnsi"/>
          <w:spacing w:val="-1"/>
          <w:sz w:val="24"/>
          <w:szCs w:val="24"/>
        </w:rPr>
        <w:t>uso</w:t>
      </w:r>
      <w:r w:rsidRPr="00F97099">
        <w:rPr>
          <w:rFonts w:asciiTheme="majorHAnsi" w:hAnsiTheme="majorHAnsi"/>
          <w:spacing w:val="65"/>
          <w:sz w:val="24"/>
          <w:szCs w:val="24"/>
        </w:rPr>
        <w:t xml:space="preserve"> </w:t>
      </w:r>
      <w:r w:rsidRPr="00F97099">
        <w:rPr>
          <w:rFonts w:asciiTheme="majorHAnsi" w:hAnsiTheme="majorHAnsi"/>
          <w:spacing w:val="-1"/>
          <w:sz w:val="24"/>
          <w:szCs w:val="24"/>
        </w:rPr>
        <w:t>anterior,</w:t>
      </w:r>
      <w:r w:rsidRPr="00F97099">
        <w:rPr>
          <w:rFonts w:asciiTheme="majorHAnsi" w:hAnsiTheme="majorHAnsi"/>
          <w:spacing w:val="6"/>
          <w:sz w:val="24"/>
          <w:szCs w:val="24"/>
        </w:rPr>
        <w:t xml:space="preserve"> </w:t>
      </w:r>
      <w:r w:rsidRPr="00F97099">
        <w:rPr>
          <w:rFonts w:asciiTheme="majorHAnsi" w:hAnsiTheme="majorHAnsi"/>
          <w:spacing w:val="-1"/>
          <w:sz w:val="24"/>
          <w:szCs w:val="24"/>
        </w:rPr>
        <w:t>embalagem</w:t>
      </w:r>
      <w:r w:rsidRPr="00F97099">
        <w:rPr>
          <w:rFonts w:asciiTheme="majorHAnsi" w:hAnsiTheme="majorHAnsi"/>
          <w:spacing w:val="9"/>
          <w:sz w:val="24"/>
          <w:szCs w:val="24"/>
        </w:rPr>
        <w:t xml:space="preserve"> </w:t>
      </w:r>
      <w:r w:rsidRPr="00F97099">
        <w:rPr>
          <w:rFonts w:asciiTheme="majorHAnsi" w:hAnsiTheme="majorHAnsi"/>
          <w:spacing w:val="-1"/>
          <w:sz w:val="24"/>
          <w:szCs w:val="24"/>
        </w:rPr>
        <w:t>lacrada,</w:t>
      </w:r>
      <w:r w:rsidRPr="00F97099">
        <w:rPr>
          <w:rFonts w:asciiTheme="majorHAnsi" w:hAnsiTheme="majorHAnsi"/>
          <w:spacing w:val="6"/>
          <w:sz w:val="24"/>
          <w:szCs w:val="24"/>
        </w:rPr>
        <w:t xml:space="preserve"> </w:t>
      </w:r>
      <w:r w:rsidRPr="00F97099">
        <w:rPr>
          <w:rFonts w:asciiTheme="majorHAnsi" w:hAnsiTheme="majorHAnsi"/>
          <w:spacing w:val="-1"/>
          <w:sz w:val="24"/>
          <w:szCs w:val="24"/>
        </w:rPr>
        <w:t>dentro</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7"/>
          <w:sz w:val="24"/>
          <w:szCs w:val="24"/>
        </w:rPr>
        <w:t xml:space="preserve"> </w:t>
      </w:r>
      <w:r w:rsidRPr="00F97099">
        <w:rPr>
          <w:rFonts w:asciiTheme="majorHAnsi" w:hAnsiTheme="majorHAnsi"/>
          <w:spacing w:val="-1"/>
          <w:sz w:val="24"/>
          <w:szCs w:val="24"/>
        </w:rPr>
        <w:t>prazo</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validade</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satisfazer</w:t>
      </w:r>
      <w:r w:rsidRPr="00F97099">
        <w:rPr>
          <w:rFonts w:asciiTheme="majorHAnsi" w:hAnsiTheme="majorHAnsi"/>
          <w:spacing w:val="7"/>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6"/>
          <w:sz w:val="24"/>
          <w:szCs w:val="24"/>
        </w:rPr>
        <w:t xml:space="preserve"> </w:t>
      </w:r>
      <w:r w:rsidRPr="00F97099">
        <w:rPr>
          <w:rFonts w:asciiTheme="majorHAnsi" w:hAnsiTheme="majorHAnsi"/>
          <w:spacing w:val="-1"/>
          <w:sz w:val="24"/>
          <w:szCs w:val="24"/>
        </w:rPr>
        <w:t>os</w:t>
      </w:r>
      <w:r w:rsidRPr="00F97099">
        <w:rPr>
          <w:rFonts w:asciiTheme="majorHAnsi" w:hAnsiTheme="majorHAnsi"/>
          <w:spacing w:val="7"/>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67"/>
          <w:sz w:val="24"/>
          <w:szCs w:val="24"/>
        </w:rPr>
        <w:t xml:space="preserve"> </w:t>
      </w:r>
      <w:r w:rsidRPr="00F97099">
        <w:rPr>
          <w:rFonts w:asciiTheme="majorHAnsi" w:hAnsiTheme="majorHAnsi"/>
          <w:spacing w:val="-1"/>
          <w:sz w:val="24"/>
          <w:szCs w:val="24"/>
        </w:rPr>
        <w:t>documentos:</w:t>
      </w:r>
    </w:p>
    <w:p w:rsidR="00776AEB" w:rsidRPr="00F97099" w:rsidRDefault="00776AEB" w:rsidP="000C3BD2">
      <w:pPr>
        <w:pStyle w:val="Corpodetexto"/>
        <w:numPr>
          <w:ilvl w:val="0"/>
          <w:numId w:val="1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Especificação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materiais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pacing w:val="-1"/>
          <w:sz w:val="24"/>
          <w:szCs w:val="24"/>
        </w:rPr>
        <w:t>aplicação/execução,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contidas nesse caderno.</w:t>
      </w:r>
    </w:p>
    <w:p w:rsidR="00776AEB" w:rsidRPr="00F97099" w:rsidRDefault="00776AEB" w:rsidP="000C3BD2">
      <w:pPr>
        <w:pStyle w:val="Corpodetexto"/>
        <w:numPr>
          <w:ilvl w:val="0"/>
          <w:numId w:val="1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4"/>
          <w:sz w:val="24"/>
          <w:szCs w:val="24"/>
        </w:rPr>
        <w:t xml:space="preserve"> </w:t>
      </w:r>
      <w:r w:rsidRPr="00F97099">
        <w:rPr>
          <w:rFonts w:asciiTheme="majorHAnsi" w:hAnsiTheme="majorHAnsi"/>
          <w:spacing w:val="-1"/>
          <w:sz w:val="24"/>
          <w:szCs w:val="24"/>
        </w:rPr>
        <w:t>e/ou Especificações</w:t>
      </w:r>
      <w:r w:rsidRPr="00F97099">
        <w:rPr>
          <w:rFonts w:asciiTheme="majorHAnsi" w:hAnsiTheme="majorHAnsi"/>
          <w:sz w:val="24"/>
          <w:szCs w:val="24"/>
        </w:rPr>
        <w:t xml:space="preserve"> </w:t>
      </w:r>
      <w:r w:rsidRPr="00F97099">
        <w:rPr>
          <w:rFonts w:asciiTheme="majorHAnsi" w:hAnsiTheme="majorHAnsi"/>
          <w:spacing w:val="-1"/>
          <w:sz w:val="24"/>
          <w:szCs w:val="24"/>
        </w:rPr>
        <w:t>da ABNT</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de Entidades</w:t>
      </w:r>
      <w:r w:rsidRPr="00F97099">
        <w:rPr>
          <w:rFonts w:asciiTheme="majorHAnsi" w:hAnsiTheme="majorHAnsi"/>
          <w:sz w:val="24"/>
          <w:szCs w:val="24"/>
        </w:rPr>
        <w:t xml:space="preserve"> </w:t>
      </w:r>
      <w:r w:rsidRPr="00F97099">
        <w:rPr>
          <w:rFonts w:asciiTheme="majorHAnsi" w:hAnsiTheme="majorHAnsi"/>
          <w:spacing w:val="-1"/>
          <w:sz w:val="24"/>
          <w:szCs w:val="24"/>
        </w:rPr>
        <w:t>congêneres,</w:t>
      </w:r>
      <w:r w:rsidRPr="00F97099">
        <w:rPr>
          <w:rFonts w:asciiTheme="majorHAnsi" w:hAnsiTheme="majorHAnsi"/>
          <w:sz w:val="24"/>
          <w:szCs w:val="24"/>
        </w:rPr>
        <w:t xml:space="preserve"> </w:t>
      </w:r>
      <w:r w:rsidRPr="00F97099">
        <w:rPr>
          <w:rFonts w:asciiTheme="majorHAnsi" w:hAnsiTheme="majorHAnsi"/>
          <w:spacing w:val="-1"/>
          <w:sz w:val="24"/>
          <w:szCs w:val="24"/>
        </w:rPr>
        <w:t>inclusive</w:t>
      </w:r>
      <w:r w:rsidRPr="00F97099">
        <w:rPr>
          <w:rFonts w:asciiTheme="majorHAnsi" w:hAnsiTheme="majorHAnsi"/>
          <w:sz w:val="24"/>
          <w:szCs w:val="24"/>
        </w:rPr>
        <w:t xml:space="preserve"> </w:t>
      </w:r>
      <w:r w:rsidRPr="00F97099">
        <w:rPr>
          <w:rFonts w:asciiTheme="majorHAnsi" w:hAnsiTheme="majorHAnsi"/>
          <w:spacing w:val="-1"/>
          <w:sz w:val="24"/>
          <w:szCs w:val="24"/>
        </w:rPr>
        <w:t>estrangeiras.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9"/>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10"/>
          <w:sz w:val="24"/>
          <w:szCs w:val="24"/>
        </w:rPr>
        <w:t xml:space="preserve"> </w:t>
      </w:r>
      <w:r w:rsidRPr="00F97099">
        <w:rPr>
          <w:rFonts w:asciiTheme="majorHAnsi" w:hAnsiTheme="majorHAnsi"/>
          <w:spacing w:val="-1"/>
          <w:sz w:val="24"/>
          <w:szCs w:val="24"/>
        </w:rPr>
        <w:t>dos</w:t>
      </w:r>
      <w:r w:rsidRPr="00F97099">
        <w:rPr>
          <w:rFonts w:asciiTheme="majorHAnsi" w:hAnsiTheme="majorHAnsi"/>
          <w:spacing w:val="7"/>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ser</w:t>
      </w:r>
      <w:r w:rsidRPr="00F97099">
        <w:rPr>
          <w:rFonts w:asciiTheme="majorHAnsi" w:hAnsiTheme="majorHAnsi"/>
          <w:spacing w:val="9"/>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7"/>
          <w:sz w:val="24"/>
          <w:szCs w:val="24"/>
        </w:rPr>
        <w:t xml:space="preserve"> </w:t>
      </w:r>
      <w:r w:rsidRPr="00F97099">
        <w:rPr>
          <w:rFonts w:asciiTheme="majorHAnsi" w:hAnsiTheme="majorHAnsi"/>
          <w:spacing w:val="-1"/>
          <w:sz w:val="24"/>
          <w:szCs w:val="24"/>
        </w:rPr>
        <w:t>verificadas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no</w:t>
      </w:r>
      <w:r w:rsidRPr="00F97099">
        <w:rPr>
          <w:rFonts w:asciiTheme="majorHAnsi" w:hAnsiTheme="majorHAnsi"/>
          <w:spacing w:val="9"/>
          <w:sz w:val="24"/>
          <w:szCs w:val="24"/>
        </w:rPr>
        <w:t xml:space="preserve"> </w:t>
      </w:r>
      <w:r w:rsidRPr="00F97099">
        <w:rPr>
          <w:rFonts w:asciiTheme="majorHAnsi" w:hAnsiTheme="majorHAnsi"/>
          <w:spacing w:val="-1"/>
          <w:sz w:val="24"/>
          <w:szCs w:val="24"/>
        </w:rPr>
        <w:t>ato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seu</w:t>
      </w:r>
      <w:r w:rsidRPr="00F97099">
        <w:rPr>
          <w:rFonts w:asciiTheme="majorHAnsi" w:hAnsiTheme="majorHAnsi"/>
          <w:spacing w:val="10"/>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71"/>
          <w:sz w:val="24"/>
          <w:szCs w:val="24"/>
        </w:rPr>
        <w:t xml:space="preserve"> </w:t>
      </w:r>
      <w:r w:rsidRPr="00F97099">
        <w:rPr>
          <w:rFonts w:asciiTheme="majorHAnsi" w:hAnsiTheme="majorHAnsi"/>
          <w:sz w:val="24"/>
          <w:szCs w:val="24"/>
        </w:rPr>
        <w:t>e</w:t>
      </w:r>
      <w:r w:rsidRPr="00F97099">
        <w:rPr>
          <w:rFonts w:asciiTheme="majorHAnsi" w:hAnsiTheme="majorHAnsi"/>
          <w:spacing w:val="50"/>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50"/>
          <w:sz w:val="24"/>
          <w:szCs w:val="24"/>
        </w:rPr>
        <w:t xml:space="preserve"> </w:t>
      </w:r>
      <w:r w:rsidRPr="00F97099">
        <w:rPr>
          <w:rFonts w:asciiTheme="majorHAnsi" w:hAnsiTheme="majorHAnsi"/>
          <w:spacing w:val="-1"/>
          <w:sz w:val="24"/>
          <w:szCs w:val="24"/>
        </w:rPr>
        <w:t>seu</w:t>
      </w:r>
      <w:r w:rsidRPr="00F97099">
        <w:rPr>
          <w:rFonts w:asciiTheme="majorHAnsi" w:hAnsiTheme="majorHAnsi"/>
          <w:spacing w:val="51"/>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53"/>
          <w:sz w:val="24"/>
          <w:szCs w:val="24"/>
        </w:rPr>
        <w:t xml:space="preserve"> </w:t>
      </w:r>
      <w:r w:rsidRPr="00F97099">
        <w:rPr>
          <w:rFonts w:asciiTheme="majorHAnsi" w:hAnsiTheme="majorHAnsi"/>
          <w:spacing w:val="-1"/>
          <w:sz w:val="24"/>
          <w:szCs w:val="24"/>
        </w:rPr>
        <w:t>mediante</w:t>
      </w:r>
      <w:r w:rsidRPr="00F97099">
        <w:rPr>
          <w:rFonts w:asciiTheme="majorHAnsi" w:hAnsiTheme="majorHAnsi"/>
          <w:spacing w:val="50"/>
          <w:sz w:val="24"/>
          <w:szCs w:val="24"/>
        </w:rPr>
        <w:t xml:space="preserve"> </w:t>
      </w:r>
      <w:r w:rsidRPr="00F97099">
        <w:rPr>
          <w:rFonts w:asciiTheme="majorHAnsi" w:hAnsiTheme="majorHAnsi"/>
          <w:spacing w:val="-1"/>
          <w:sz w:val="24"/>
          <w:szCs w:val="24"/>
        </w:rPr>
        <w:t>comparação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w:t>
      </w:r>
      <w:r w:rsidRPr="00F97099">
        <w:rPr>
          <w:rFonts w:asciiTheme="majorHAnsi" w:hAnsiTheme="majorHAnsi"/>
          <w:spacing w:val="51"/>
          <w:sz w:val="24"/>
          <w:szCs w:val="24"/>
        </w:rPr>
        <w:t xml:space="preserve"> </w:t>
      </w:r>
      <w:r w:rsidRPr="00F97099">
        <w:rPr>
          <w:rFonts w:asciiTheme="majorHAnsi" w:hAnsiTheme="majorHAnsi"/>
          <w:spacing w:val="-1"/>
          <w:sz w:val="24"/>
          <w:szCs w:val="24"/>
        </w:rPr>
        <w:t>as</w:t>
      </w:r>
      <w:r w:rsidRPr="00F97099">
        <w:rPr>
          <w:rFonts w:asciiTheme="majorHAnsi" w:hAnsiTheme="majorHAnsi"/>
          <w:spacing w:val="51"/>
          <w:sz w:val="24"/>
          <w:szCs w:val="24"/>
        </w:rPr>
        <w:t xml:space="preserve"> </w:t>
      </w:r>
      <w:r w:rsidRPr="00F97099">
        <w:rPr>
          <w:rFonts w:asciiTheme="majorHAnsi" w:hAnsiTheme="majorHAnsi"/>
          <w:spacing w:val="-1"/>
          <w:sz w:val="24"/>
          <w:szCs w:val="24"/>
        </w:rPr>
        <w:t>respectivas</w:t>
      </w:r>
      <w:r w:rsidRPr="00F97099">
        <w:rPr>
          <w:rFonts w:asciiTheme="majorHAnsi" w:hAnsiTheme="majorHAnsi"/>
          <w:spacing w:val="52"/>
          <w:sz w:val="24"/>
          <w:szCs w:val="24"/>
        </w:rPr>
        <w:t xml:space="preserve"> </w:t>
      </w:r>
      <w:r w:rsidRPr="00F97099">
        <w:rPr>
          <w:rFonts w:asciiTheme="majorHAnsi" w:hAnsiTheme="majorHAnsi"/>
          <w:spacing w:val="-1"/>
          <w:sz w:val="24"/>
          <w:szCs w:val="24"/>
        </w:rPr>
        <w:t>amostras</w:t>
      </w:r>
      <w:r w:rsidRPr="00F97099">
        <w:rPr>
          <w:rFonts w:asciiTheme="majorHAnsi" w:hAnsiTheme="majorHAnsi"/>
          <w:spacing w:val="52"/>
          <w:sz w:val="24"/>
          <w:szCs w:val="24"/>
        </w:rPr>
        <w:t xml:space="preserve"> </w:t>
      </w:r>
      <w:r w:rsidRPr="00F97099">
        <w:rPr>
          <w:rFonts w:asciiTheme="majorHAnsi" w:hAnsiTheme="majorHAnsi"/>
          <w:spacing w:val="-1"/>
          <w:sz w:val="24"/>
          <w:szCs w:val="24"/>
        </w:rPr>
        <w:t>(ou</w:t>
      </w:r>
      <w:r w:rsidRPr="00F97099">
        <w:rPr>
          <w:rFonts w:asciiTheme="majorHAnsi" w:hAnsiTheme="majorHAnsi"/>
          <w:spacing w:val="50"/>
          <w:sz w:val="24"/>
          <w:szCs w:val="24"/>
        </w:rPr>
        <w:t xml:space="preserve"> </w:t>
      </w:r>
      <w:r w:rsidRPr="00F97099">
        <w:rPr>
          <w:rFonts w:asciiTheme="majorHAnsi" w:hAnsiTheme="majorHAnsi"/>
          <w:spacing w:val="-1"/>
          <w:sz w:val="24"/>
          <w:szCs w:val="24"/>
        </w:rPr>
        <w:t>protótipos)</w:t>
      </w:r>
      <w:r w:rsidRPr="00F97099">
        <w:rPr>
          <w:rFonts w:asciiTheme="majorHAnsi" w:hAnsiTheme="majorHAnsi"/>
          <w:spacing w:val="63"/>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41"/>
          <w:sz w:val="24"/>
          <w:szCs w:val="24"/>
        </w:rPr>
        <w:t xml:space="preserve"> </w:t>
      </w:r>
      <w:r w:rsidRPr="00F97099">
        <w:rPr>
          <w:rFonts w:asciiTheme="majorHAnsi" w:hAnsiTheme="majorHAnsi"/>
          <w:spacing w:val="-1"/>
          <w:sz w:val="24"/>
          <w:szCs w:val="24"/>
        </w:rPr>
        <w:t>aprovadas</w:t>
      </w:r>
      <w:r w:rsidRPr="00F97099">
        <w:rPr>
          <w:rFonts w:asciiTheme="majorHAnsi" w:hAnsiTheme="majorHAnsi"/>
          <w:spacing w:val="42"/>
          <w:sz w:val="24"/>
          <w:szCs w:val="24"/>
        </w:rPr>
        <w:t xml:space="preserve"> </w:t>
      </w:r>
      <w:r w:rsidRPr="00F97099">
        <w:rPr>
          <w:rFonts w:asciiTheme="majorHAnsi" w:hAnsiTheme="majorHAnsi"/>
          <w:spacing w:val="-1"/>
          <w:sz w:val="24"/>
          <w:szCs w:val="24"/>
        </w:rPr>
        <w:t>pela</w:t>
      </w:r>
      <w:r w:rsidRPr="00F97099">
        <w:rPr>
          <w:rFonts w:asciiTheme="majorHAnsi" w:hAnsiTheme="majorHAnsi"/>
          <w:spacing w:val="43"/>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r w:rsidRPr="00F97099">
        <w:rPr>
          <w:rFonts w:asciiTheme="majorHAnsi" w:hAnsiTheme="majorHAnsi"/>
          <w:spacing w:val="42"/>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40"/>
          <w:sz w:val="24"/>
          <w:szCs w:val="24"/>
        </w:rPr>
        <w:t xml:space="preserve"> </w:t>
      </w:r>
      <w:r w:rsidRPr="00F97099">
        <w:rPr>
          <w:rFonts w:asciiTheme="majorHAnsi" w:hAnsiTheme="majorHAnsi"/>
          <w:spacing w:val="-1"/>
          <w:sz w:val="24"/>
          <w:szCs w:val="24"/>
        </w:rPr>
        <w:t>os</w:t>
      </w:r>
      <w:r w:rsidRPr="00F97099">
        <w:rPr>
          <w:rFonts w:asciiTheme="majorHAnsi" w:hAnsiTheme="majorHAnsi"/>
          <w:spacing w:val="4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4"/>
          <w:sz w:val="24"/>
          <w:szCs w:val="24"/>
        </w:rPr>
        <w:t xml:space="preserve"> </w:t>
      </w:r>
      <w:r w:rsidRPr="00F97099">
        <w:rPr>
          <w:rFonts w:asciiTheme="majorHAnsi" w:hAnsiTheme="majorHAnsi"/>
          <w:spacing w:val="-1"/>
          <w:sz w:val="24"/>
          <w:szCs w:val="24"/>
        </w:rPr>
        <w:t>entregues</w:t>
      </w:r>
      <w:r w:rsidRPr="00F97099">
        <w:rPr>
          <w:rFonts w:asciiTheme="majorHAnsi" w:hAnsiTheme="majorHAnsi"/>
          <w:spacing w:val="43"/>
          <w:sz w:val="24"/>
          <w:szCs w:val="24"/>
        </w:rPr>
        <w:t xml:space="preserve"> </w:t>
      </w:r>
      <w:r w:rsidRPr="00F97099">
        <w:rPr>
          <w:rFonts w:asciiTheme="majorHAnsi" w:hAnsiTheme="majorHAnsi"/>
          <w:spacing w:val="-1"/>
          <w:sz w:val="24"/>
          <w:szCs w:val="24"/>
        </w:rPr>
        <w:t>na</w:t>
      </w:r>
      <w:r w:rsidRPr="00F97099">
        <w:rPr>
          <w:rFonts w:asciiTheme="majorHAnsi" w:hAnsiTheme="majorHAnsi"/>
          <w:spacing w:val="41"/>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estar</w:t>
      </w:r>
      <w:r w:rsidR="004B246B" w:rsidRPr="00F97099">
        <w:rPr>
          <w:rFonts w:asciiTheme="majorHAnsi" w:hAnsiTheme="majorHAnsi"/>
          <w:spacing w:val="-1"/>
          <w:sz w:val="24"/>
          <w:szCs w:val="24"/>
        </w:rPr>
        <w:t xml:space="preserve"> </w:t>
      </w:r>
      <w:r w:rsidRPr="00F97099">
        <w:rPr>
          <w:rFonts w:asciiTheme="majorHAnsi" w:hAnsiTheme="majorHAnsi"/>
          <w:spacing w:val="-1"/>
          <w:sz w:val="24"/>
          <w:szCs w:val="24"/>
        </w:rPr>
        <w:t>acompanhados</w:t>
      </w:r>
      <w:r w:rsidRPr="00F97099">
        <w:rPr>
          <w:rFonts w:asciiTheme="majorHAnsi" w:hAnsiTheme="majorHAnsi"/>
          <w:spacing w:val="11"/>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respectiva</w:t>
      </w:r>
      <w:r w:rsidRPr="00F97099">
        <w:rPr>
          <w:rFonts w:asciiTheme="majorHAnsi" w:hAnsiTheme="majorHAnsi"/>
          <w:spacing w:val="9"/>
          <w:sz w:val="24"/>
          <w:szCs w:val="24"/>
        </w:rPr>
        <w:t xml:space="preserve"> </w:t>
      </w:r>
      <w:r w:rsidRPr="00F97099">
        <w:rPr>
          <w:rFonts w:asciiTheme="majorHAnsi" w:hAnsiTheme="majorHAnsi"/>
          <w:spacing w:val="-1"/>
          <w:sz w:val="24"/>
          <w:szCs w:val="24"/>
        </w:rPr>
        <w:t>Nota</w:t>
      </w:r>
      <w:r w:rsidRPr="00F97099">
        <w:rPr>
          <w:rFonts w:asciiTheme="majorHAnsi" w:hAnsiTheme="majorHAnsi"/>
          <w:spacing w:val="10"/>
          <w:sz w:val="24"/>
          <w:szCs w:val="24"/>
        </w:rPr>
        <w:t xml:space="preserve"> </w:t>
      </w:r>
      <w:r w:rsidRPr="00F97099">
        <w:rPr>
          <w:rFonts w:asciiTheme="majorHAnsi" w:hAnsiTheme="majorHAnsi"/>
          <w:spacing w:val="-1"/>
          <w:sz w:val="24"/>
          <w:szCs w:val="24"/>
        </w:rPr>
        <w:t>Fiscal</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10"/>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10"/>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11"/>
          <w:sz w:val="24"/>
          <w:szCs w:val="24"/>
        </w:rPr>
        <w:t xml:space="preserve"> </w:t>
      </w:r>
      <w:r w:rsidRPr="00F97099">
        <w:rPr>
          <w:rFonts w:asciiTheme="majorHAnsi" w:hAnsiTheme="majorHAnsi"/>
          <w:sz w:val="24"/>
          <w:szCs w:val="24"/>
        </w:rPr>
        <w:t>à</w:t>
      </w:r>
      <w:r w:rsidRPr="00F97099">
        <w:rPr>
          <w:rFonts w:asciiTheme="majorHAnsi" w:hAnsiTheme="majorHAnsi"/>
          <w:spacing w:val="10"/>
          <w:sz w:val="24"/>
          <w:szCs w:val="24"/>
        </w:rPr>
        <w:t xml:space="preserve"> </w:t>
      </w:r>
      <w:r w:rsidRPr="00F97099">
        <w:rPr>
          <w:rFonts w:asciiTheme="majorHAnsi" w:hAnsiTheme="majorHAnsi"/>
          <w:spacing w:val="-1"/>
          <w:sz w:val="24"/>
          <w:szCs w:val="24"/>
        </w:rPr>
        <w:t>sua</w:t>
      </w:r>
      <w:r w:rsidRPr="00F97099">
        <w:rPr>
          <w:rFonts w:asciiTheme="majorHAnsi" w:hAnsiTheme="majorHAnsi"/>
          <w:spacing w:val="7"/>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e/ou</w:t>
      </w:r>
      <w:r w:rsidRPr="00F97099">
        <w:rPr>
          <w:rFonts w:asciiTheme="majorHAnsi" w:hAnsiTheme="majorHAnsi"/>
          <w:spacing w:val="67"/>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como manuais,</w:t>
      </w:r>
      <w:r w:rsidRPr="00F97099">
        <w:rPr>
          <w:rFonts w:asciiTheme="majorHAnsi" w:hAnsiTheme="majorHAnsi"/>
          <w:sz w:val="24"/>
          <w:szCs w:val="24"/>
        </w:rPr>
        <w:t xml:space="preserve"> </w:t>
      </w:r>
      <w:r w:rsidRPr="00F97099">
        <w:rPr>
          <w:rFonts w:asciiTheme="majorHAnsi" w:hAnsiTheme="majorHAnsi"/>
          <w:spacing w:val="-1"/>
          <w:sz w:val="24"/>
          <w:szCs w:val="24"/>
        </w:rPr>
        <w:t>por</w:t>
      </w:r>
      <w:r w:rsidRPr="00F97099">
        <w:rPr>
          <w:rFonts w:asciiTheme="majorHAnsi" w:hAnsiTheme="majorHAnsi"/>
          <w:sz w:val="24"/>
          <w:szCs w:val="24"/>
        </w:rPr>
        <w:t xml:space="preserve"> </w:t>
      </w:r>
      <w:r w:rsidRPr="00F97099">
        <w:rPr>
          <w:rFonts w:asciiTheme="majorHAnsi" w:hAnsiTheme="majorHAnsi"/>
          <w:spacing w:val="-1"/>
          <w:sz w:val="24"/>
          <w:szCs w:val="24"/>
        </w:rPr>
        <w:t>exemplo.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comprovação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das</w:t>
      </w:r>
      <w:r w:rsidRPr="00F97099">
        <w:rPr>
          <w:rFonts w:asciiTheme="majorHAnsi" w:hAnsiTheme="majorHAnsi"/>
          <w:spacing w:val="5"/>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6"/>
          <w:sz w:val="24"/>
          <w:szCs w:val="24"/>
        </w:rPr>
        <w:t xml:space="preserve"> </w:t>
      </w:r>
      <w:r w:rsidRPr="00F97099">
        <w:rPr>
          <w:rFonts w:asciiTheme="majorHAnsi" w:hAnsiTheme="majorHAnsi"/>
          <w:spacing w:val="-1"/>
          <w:sz w:val="24"/>
          <w:szCs w:val="24"/>
        </w:rPr>
        <w:t>dos</w:t>
      </w:r>
      <w:r w:rsidRPr="00F97099">
        <w:rPr>
          <w:rFonts w:asciiTheme="majorHAnsi" w:hAnsiTheme="majorHAnsi"/>
          <w:spacing w:val="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critério</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sem</w:t>
      </w:r>
      <w:r w:rsidRPr="00F97099">
        <w:rPr>
          <w:rFonts w:asciiTheme="majorHAnsi" w:hAnsiTheme="majorHAnsi"/>
          <w:spacing w:val="7"/>
          <w:sz w:val="24"/>
          <w:szCs w:val="24"/>
        </w:rPr>
        <w:t xml:space="preserve"> </w:t>
      </w:r>
      <w:r w:rsidRPr="00F97099">
        <w:rPr>
          <w:rFonts w:asciiTheme="majorHAnsi" w:hAnsiTheme="majorHAnsi"/>
          <w:spacing w:val="-1"/>
          <w:sz w:val="24"/>
          <w:szCs w:val="24"/>
        </w:rPr>
        <w:t>onerá-la,</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basear-se em</w:t>
      </w:r>
      <w:r w:rsidRPr="00F97099">
        <w:rPr>
          <w:rFonts w:asciiTheme="majorHAnsi" w:hAnsiTheme="majorHAnsi"/>
          <w:spacing w:val="-2"/>
          <w:sz w:val="24"/>
          <w:szCs w:val="24"/>
        </w:rPr>
        <w:t xml:space="preserve"> </w:t>
      </w:r>
      <w:r w:rsidRPr="00F97099">
        <w:rPr>
          <w:rFonts w:asciiTheme="majorHAnsi" w:hAnsiTheme="majorHAnsi"/>
          <w:spacing w:val="-1"/>
          <w:sz w:val="24"/>
          <w:szCs w:val="24"/>
        </w:rPr>
        <w:t>ensaios</w:t>
      </w:r>
      <w:r w:rsidRPr="00F97099">
        <w:rPr>
          <w:rFonts w:asciiTheme="majorHAnsi" w:hAnsiTheme="majorHAnsi"/>
          <w:spacing w:val="1"/>
          <w:sz w:val="24"/>
          <w:szCs w:val="24"/>
        </w:rPr>
        <w:t xml:space="preserve"> </w:t>
      </w:r>
      <w:r w:rsidRPr="00F97099">
        <w:rPr>
          <w:rFonts w:asciiTheme="majorHAnsi" w:hAnsiTheme="majorHAnsi"/>
          <w:spacing w:val="-1"/>
          <w:sz w:val="24"/>
          <w:szCs w:val="24"/>
        </w:rPr>
        <w:t>tecnológicos</w:t>
      </w:r>
      <w:r w:rsidRPr="00F97099">
        <w:rPr>
          <w:rFonts w:asciiTheme="majorHAnsi" w:hAnsiTheme="majorHAnsi"/>
          <w:spacing w:val="2"/>
          <w:sz w:val="24"/>
          <w:szCs w:val="24"/>
        </w:rPr>
        <w:t xml:space="preserve"> </w:t>
      </w:r>
      <w:r w:rsidRPr="00F97099">
        <w:rPr>
          <w:rFonts w:asciiTheme="majorHAnsi" w:hAnsiTheme="majorHAnsi"/>
          <w:spacing w:val="-1"/>
          <w:sz w:val="24"/>
          <w:szCs w:val="24"/>
        </w:rPr>
        <w:t>normatizados.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 os materiais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mantidos</w:t>
      </w:r>
      <w:r w:rsidRPr="00F97099">
        <w:rPr>
          <w:rFonts w:asciiTheme="majorHAnsi" w:hAnsiTheme="majorHAnsi"/>
          <w:spacing w:val="1"/>
          <w:sz w:val="24"/>
          <w:szCs w:val="24"/>
        </w:rPr>
        <w:t xml:space="preserve"> </w:t>
      </w:r>
      <w:r w:rsidRPr="00F97099">
        <w:rPr>
          <w:rFonts w:asciiTheme="majorHAnsi" w:hAnsiTheme="majorHAnsi"/>
          <w:spacing w:val="-1"/>
          <w:sz w:val="24"/>
          <w:szCs w:val="24"/>
        </w:rPr>
        <w:t>afastados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do contato</w:t>
      </w:r>
      <w:r w:rsidRPr="00F97099">
        <w:rPr>
          <w:rFonts w:asciiTheme="majorHAnsi" w:hAnsiTheme="majorHAnsi"/>
          <w:sz w:val="24"/>
          <w:szCs w:val="24"/>
        </w:rPr>
        <w:t xml:space="preserve"> </w:t>
      </w:r>
      <w:r w:rsidRPr="00F97099">
        <w:rPr>
          <w:rFonts w:asciiTheme="majorHAnsi" w:hAnsiTheme="majorHAnsi"/>
          <w:spacing w:val="-1"/>
          <w:sz w:val="24"/>
          <w:szCs w:val="24"/>
        </w:rPr>
        <w:t>direto com</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solo,</w:t>
      </w:r>
      <w:r w:rsidRPr="00F97099">
        <w:rPr>
          <w:rFonts w:asciiTheme="majorHAnsi" w:hAnsiTheme="majorHAnsi"/>
          <w:spacing w:val="3"/>
          <w:sz w:val="24"/>
          <w:szCs w:val="24"/>
        </w:rPr>
        <w:t xml:space="preserve"> </w:t>
      </w:r>
      <w:r w:rsidRPr="00F97099">
        <w:rPr>
          <w:rFonts w:asciiTheme="majorHAnsi" w:hAnsiTheme="majorHAnsi"/>
          <w:spacing w:val="-1"/>
          <w:sz w:val="24"/>
          <w:szCs w:val="24"/>
        </w:rPr>
        <w:t>cortes de</w:t>
      </w:r>
      <w:r w:rsidRPr="00F97099">
        <w:rPr>
          <w:rFonts w:asciiTheme="majorHAnsi" w:hAnsiTheme="majorHAnsi"/>
          <w:spacing w:val="2"/>
          <w:sz w:val="24"/>
          <w:szCs w:val="24"/>
        </w:rPr>
        <w:t xml:space="preserve"> </w:t>
      </w:r>
      <w:r w:rsidRPr="00F97099">
        <w:rPr>
          <w:rFonts w:asciiTheme="majorHAnsi" w:hAnsiTheme="majorHAnsi"/>
          <w:spacing w:val="-1"/>
          <w:sz w:val="24"/>
          <w:szCs w:val="24"/>
        </w:rPr>
        <w:t>terreno</w:t>
      </w:r>
      <w:r w:rsidRPr="00F97099">
        <w:rPr>
          <w:rFonts w:asciiTheme="majorHAnsi" w:hAnsiTheme="majorHAnsi"/>
          <w:spacing w:val="71"/>
          <w:sz w:val="24"/>
          <w:szCs w:val="24"/>
        </w:rPr>
        <w:t xml:space="preserve"> </w:t>
      </w:r>
      <w:r w:rsidRPr="00F97099">
        <w:rPr>
          <w:rFonts w:asciiTheme="majorHAnsi" w:hAnsiTheme="majorHAnsi"/>
          <w:spacing w:val="-1"/>
          <w:sz w:val="24"/>
          <w:szCs w:val="24"/>
        </w:rPr>
        <w:t>ou paredes</w:t>
      </w:r>
      <w:r w:rsidRPr="00F97099">
        <w:rPr>
          <w:rFonts w:asciiTheme="majorHAnsi" w:hAnsiTheme="majorHAnsi"/>
          <w:sz w:val="24"/>
          <w:szCs w:val="24"/>
        </w:rPr>
        <w:t xml:space="preserve"> </w:t>
      </w:r>
      <w:r w:rsidRPr="00F97099">
        <w:rPr>
          <w:rFonts w:asciiTheme="majorHAnsi" w:hAnsiTheme="majorHAnsi"/>
          <w:spacing w:val="-1"/>
          <w:sz w:val="24"/>
          <w:szCs w:val="24"/>
        </w:rPr>
        <w:t>de alvenaria,</w:t>
      </w:r>
      <w:r w:rsidRPr="00F97099">
        <w:rPr>
          <w:rFonts w:asciiTheme="majorHAnsi" w:hAnsiTheme="majorHAnsi"/>
          <w:spacing w:val="3"/>
          <w:sz w:val="24"/>
          <w:szCs w:val="24"/>
        </w:rPr>
        <w:t xml:space="preserve"> </w:t>
      </w:r>
      <w:r w:rsidRPr="00F97099">
        <w:rPr>
          <w:rFonts w:asciiTheme="majorHAnsi" w:hAnsiTheme="majorHAnsi"/>
          <w:spacing w:val="-1"/>
          <w:sz w:val="24"/>
          <w:szCs w:val="24"/>
        </w:rPr>
        <w:t>mesmo</w:t>
      </w:r>
      <w:r w:rsidRPr="00F97099">
        <w:rPr>
          <w:rFonts w:asciiTheme="majorHAnsi" w:hAnsiTheme="majorHAnsi"/>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1"/>
          <w:sz w:val="24"/>
          <w:szCs w:val="24"/>
        </w:rPr>
        <w:t xml:space="preserve"> </w:t>
      </w:r>
      <w:r w:rsidRPr="00F97099">
        <w:rPr>
          <w:rFonts w:asciiTheme="majorHAnsi" w:hAnsiTheme="majorHAnsi"/>
          <w:spacing w:val="-1"/>
          <w:sz w:val="24"/>
          <w:szCs w:val="24"/>
        </w:rPr>
        <w:t>fornecidos</w:t>
      </w:r>
      <w:r w:rsidRPr="00F97099">
        <w:rPr>
          <w:rFonts w:asciiTheme="majorHAnsi" w:hAnsiTheme="majorHAnsi"/>
          <w:spacing w:val="2"/>
          <w:sz w:val="24"/>
          <w:szCs w:val="24"/>
        </w:rPr>
        <w:t xml:space="preserve"> </w:t>
      </w:r>
      <w:r w:rsidRPr="00F97099">
        <w:rPr>
          <w:rFonts w:asciiTheme="majorHAnsi" w:hAnsiTheme="majorHAnsi"/>
          <w:spacing w:val="-2"/>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embalagens.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29"/>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armazenamento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w:t>
      </w:r>
      <w:r w:rsidRPr="00F97099">
        <w:rPr>
          <w:rFonts w:asciiTheme="majorHAnsi" w:hAnsiTheme="majorHAnsi"/>
          <w:spacing w:val="30"/>
          <w:sz w:val="24"/>
          <w:szCs w:val="24"/>
        </w:rPr>
        <w:t xml:space="preserve"> </w:t>
      </w:r>
      <w:r w:rsidRPr="00F97099">
        <w:rPr>
          <w:rFonts w:asciiTheme="majorHAnsi" w:hAnsiTheme="majorHAnsi"/>
          <w:spacing w:val="-1"/>
          <w:sz w:val="24"/>
          <w:szCs w:val="24"/>
        </w:rPr>
        <w:t>especialmente</w:t>
      </w:r>
      <w:r w:rsidRPr="00F97099">
        <w:rPr>
          <w:rFonts w:asciiTheme="majorHAnsi" w:hAnsiTheme="majorHAnsi"/>
          <w:spacing w:val="31"/>
          <w:sz w:val="24"/>
          <w:szCs w:val="24"/>
        </w:rPr>
        <w:t xml:space="preserve"> </w:t>
      </w:r>
      <w:r w:rsidRPr="00F97099">
        <w:rPr>
          <w:rFonts w:asciiTheme="majorHAnsi" w:hAnsiTheme="majorHAnsi"/>
          <w:spacing w:val="-1"/>
          <w:sz w:val="24"/>
          <w:szCs w:val="24"/>
        </w:rPr>
        <w:t>preparados</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30"/>
          <w:sz w:val="24"/>
          <w:szCs w:val="24"/>
        </w:rPr>
        <w:t xml:space="preserve"> </w:t>
      </w:r>
      <w:r w:rsidRPr="00F97099">
        <w:rPr>
          <w:rFonts w:asciiTheme="majorHAnsi" w:hAnsiTheme="majorHAnsi"/>
          <w:spacing w:val="-1"/>
          <w:sz w:val="24"/>
          <w:szCs w:val="24"/>
        </w:rPr>
        <w:t>designados</w:t>
      </w:r>
      <w:r w:rsidRPr="00F97099">
        <w:rPr>
          <w:rFonts w:asciiTheme="majorHAnsi" w:hAnsiTheme="majorHAnsi"/>
          <w:spacing w:val="55"/>
          <w:sz w:val="24"/>
          <w:szCs w:val="24"/>
        </w:rPr>
        <w:t xml:space="preserve"> </w:t>
      </w:r>
      <w:r w:rsidRPr="00F97099">
        <w:rPr>
          <w:rFonts w:asciiTheme="majorHAnsi" w:hAnsiTheme="majorHAnsi"/>
          <w:spacing w:val="-1"/>
          <w:sz w:val="24"/>
          <w:szCs w:val="24"/>
        </w:rPr>
        <w:t>e/ou</w:t>
      </w:r>
      <w:r w:rsidRPr="00F97099">
        <w:rPr>
          <w:rFonts w:asciiTheme="majorHAnsi" w:hAnsiTheme="majorHAnsi"/>
          <w:spacing w:val="17"/>
          <w:sz w:val="24"/>
          <w:szCs w:val="24"/>
        </w:rPr>
        <w:t xml:space="preserve"> </w:t>
      </w:r>
      <w:r w:rsidRPr="00F97099">
        <w:rPr>
          <w:rFonts w:asciiTheme="majorHAnsi" w:hAnsiTheme="majorHAnsi"/>
          <w:spacing w:val="-1"/>
          <w:sz w:val="24"/>
          <w:szCs w:val="24"/>
        </w:rPr>
        <w:t>aprovados</w:t>
      </w:r>
      <w:r w:rsidRPr="00F97099">
        <w:rPr>
          <w:rFonts w:asciiTheme="majorHAnsi" w:hAnsiTheme="majorHAnsi"/>
          <w:spacing w:val="20"/>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9"/>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r w:rsidRPr="00F97099">
        <w:rPr>
          <w:rFonts w:asciiTheme="majorHAnsi" w:hAnsiTheme="majorHAnsi"/>
          <w:spacing w:val="19"/>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mantidos</w:t>
      </w:r>
      <w:r w:rsidRPr="00F97099">
        <w:rPr>
          <w:rFonts w:asciiTheme="majorHAnsi" w:hAnsiTheme="majorHAnsi"/>
          <w:spacing w:val="20"/>
          <w:sz w:val="24"/>
          <w:szCs w:val="24"/>
        </w:rPr>
        <w:t xml:space="preserve"> </w:t>
      </w:r>
      <w:r w:rsidRPr="00F97099">
        <w:rPr>
          <w:rFonts w:asciiTheme="majorHAnsi" w:hAnsiTheme="majorHAnsi"/>
          <w:spacing w:val="-1"/>
          <w:sz w:val="24"/>
          <w:szCs w:val="24"/>
        </w:rPr>
        <w:t>constantemente</w:t>
      </w:r>
      <w:r w:rsidRPr="00F97099">
        <w:rPr>
          <w:rFonts w:asciiTheme="majorHAnsi" w:hAnsiTheme="majorHAnsi"/>
          <w:spacing w:val="17"/>
          <w:sz w:val="24"/>
          <w:szCs w:val="24"/>
        </w:rPr>
        <w:t xml:space="preserve"> </w:t>
      </w:r>
      <w:r w:rsidRPr="00F97099">
        <w:rPr>
          <w:rFonts w:asciiTheme="majorHAnsi" w:hAnsiTheme="majorHAnsi"/>
          <w:spacing w:val="-1"/>
          <w:sz w:val="24"/>
          <w:szCs w:val="24"/>
        </w:rPr>
        <w:t>limpos,</w:t>
      </w:r>
      <w:r w:rsidRPr="00F97099">
        <w:rPr>
          <w:rFonts w:asciiTheme="majorHAnsi" w:hAnsiTheme="majorHAnsi"/>
          <w:spacing w:val="19"/>
          <w:sz w:val="24"/>
          <w:szCs w:val="24"/>
        </w:rPr>
        <w:t xml:space="preserve"> </w:t>
      </w:r>
      <w:r w:rsidRPr="00F97099">
        <w:rPr>
          <w:rFonts w:asciiTheme="majorHAnsi" w:hAnsiTheme="majorHAnsi"/>
          <w:spacing w:val="-1"/>
          <w:sz w:val="24"/>
          <w:szCs w:val="24"/>
        </w:rPr>
        <w:t>em</w:t>
      </w:r>
      <w:r w:rsidRPr="00F97099">
        <w:rPr>
          <w:rFonts w:asciiTheme="majorHAnsi" w:hAnsiTheme="majorHAnsi"/>
          <w:spacing w:val="19"/>
          <w:sz w:val="24"/>
          <w:szCs w:val="24"/>
        </w:rPr>
        <w:t xml:space="preserve"> </w:t>
      </w:r>
      <w:r w:rsidRPr="00F97099">
        <w:rPr>
          <w:rFonts w:asciiTheme="majorHAnsi" w:hAnsiTheme="majorHAnsi"/>
          <w:spacing w:val="-1"/>
          <w:sz w:val="24"/>
          <w:szCs w:val="24"/>
        </w:rPr>
        <w:t>perfeita</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permanente</w:t>
      </w:r>
      <w:r w:rsidRPr="00F97099">
        <w:rPr>
          <w:rFonts w:asciiTheme="majorHAnsi" w:hAnsiTheme="majorHAnsi"/>
          <w:spacing w:val="26"/>
          <w:sz w:val="24"/>
          <w:szCs w:val="24"/>
        </w:rPr>
        <w:t xml:space="preserve"> </w:t>
      </w:r>
      <w:r w:rsidRPr="00F97099">
        <w:rPr>
          <w:rFonts w:asciiTheme="majorHAnsi" w:hAnsiTheme="majorHAnsi"/>
          <w:spacing w:val="-1"/>
          <w:sz w:val="24"/>
          <w:szCs w:val="24"/>
        </w:rPr>
        <w:t>arrumação.</w:t>
      </w:r>
      <w:r w:rsidRPr="00F97099">
        <w:rPr>
          <w:rFonts w:asciiTheme="majorHAnsi" w:hAnsiTheme="majorHAnsi"/>
          <w:spacing w:val="28"/>
          <w:sz w:val="24"/>
          <w:szCs w:val="24"/>
        </w:rPr>
        <w:t xml:space="preserve"> </w:t>
      </w:r>
      <w:r w:rsidRPr="00F97099">
        <w:rPr>
          <w:rFonts w:asciiTheme="majorHAnsi" w:hAnsiTheme="majorHAnsi"/>
          <w:sz w:val="24"/>
          <w:szCs w:val="24"/>
        </w:rPr>
        <w:t>A</w:t>
      </w:r>
      <w:r w:rsidRPr="00F97099">
        <w:rPr>
          <w:rFonts w:asciiTheme="majorHAnsi" w:hAnsiTheme="majorHAnsi"/>
          <w:spacing w:val="2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3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6"/>
          <w:sz w:val="24"/>
          <w:szCs w:val="24"/>
        </w:rPr>
        <w:t xml:space="preserve"> </w:t>
      </w:r>
      <w:r w:rsidRPr="00F97099">
        <w:rPr>
          <w:rFonts w:asciiTheme="majorHAnsi" w:hAnsiTheme="majorHAnsi"/>
          <w:spacing w:val="-1"/>
          <w:sz w:val="24"/>
          <w:szCs w:val="24"/>
        </w:rPr>
        <w:t>estocar</w:t>
      </w:r>
      <w:r w:rsidRPr="00F97099">
        <w:rPr>
          <w:rFonts w:asciiTheme="majorHAnsi" w:hAnsiTheme="majorHAnsi"/>
          <w:spacing w:val="29"/>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armazenar</w:t>
      </w:r>
      <w:r w:rsidRPr="00F97099">
        <w:rPr>
          <w:rFonts w:asciiTheme="majorHAnsi" w:hAnsiTheme="majorHAnsi"/>
          <w:spacing w:val="29"/>
          <w:sz w:val="24"/>
          <w:szCs w:val="24"/>
        </w:rPr>
        <w:t xml:space="preserve"> </w:t>
      </w:r>
      <w:r w:rsidRPr="00F97099">
        <w:rPr>
          <w:rFonts w:asciiTheme="majorHAnsi" w:hAnsiTheme="majorHAnsi"/>
          <w:spacing w:val="-1"/>
          <w:sz w:val="24"/>
          <w:szCs w:val="24"/>
        </w:rPr>
        <w:t>os</w:t>
      </w:r>
      <w:r w:rsidRPr="00F97099">
        <w:rPr>
          <w:rFonts w:asciiTheme="majorHAnsi" w:hAnsiTheme="majorHAnsi"/>
          <w:spacing w:val="27"/>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3"/>
          <w:sz w:val="24"/>
          <w:szCs w:val="24"/>
        </w:rPr>
        <w:t xml:space="preserve"> </w:t>
      </w:r>
      <w:r w:rsidRPr="00F97099">
        <w:rPr>
          <w:rFonts w:asciiTheme="majorHAnsi" w:hAnsiTheme="majorHAnsi"/>
          <w:spacing w:val="-1"/>
          <w:sz w:val="24"/>
          <w:szCs w:val="24"/>
        </w:rPr>
        <w:t>prejudicar</w:t>
      </w:r>
      <w:r w:rsidRPr="00F97099">
        <w:rPr>
          <w:rFonts w:asciiTheme="majorHAnsi" w:hAnsiTheme="majorHAnsi"/>
          <w:spacing w:val="22"/>
          <w:sz w:val="24"/>
          <w:szCs w:val="24"/>
        </w:rPr>
        <w:t xml:space="preserve"> </w:t>
      </w:r>
      <w:r w:rsidRPr="00F97099">
        <w:rPr>
          <w:rFonts w:asciiTheme="majorHAnsi" w:hAnsiTheme="majorHAnsi"/>
          <w:sz w:val="24"/>
          <w:szCs w:val="24"/>
        </w:rPr>
        <w:t>o</w:t>
      </w:r>
      <w:r w:rsidRPr="00F97099">
        <w:rPr>
          <w:rFonts w:asciiTheme="majorHAnsi" w:hAnsiTheme="majorHAnsi"/>
          <w:spacing w:val="22"/>
          <w:sz w:val="24"/>
          <w:szCs w:val="24"/>
        </w:rPr>
        <w:t xml:space="preserve"> </w:t>
      </w:r>
      <w:r w:rsidRPr="00F97099">
        <w:rPr>
          <w:rFonts w:asciiTheme="majorHAnsi" w:hAnsiTheme="majorHAnsi"/>
          <w:spacing w:val="-1"/>
          <w:sz w:val="24"/>
          <w:szCs w:val="24"/>
        </w:rPr>
        <w:t>trânsito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pessoas</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Pr="00F97099">
        <w:rPr>
          <w:rFonts w:asciiTheme="majorHAnsi" w:hAnsiTheme="majorHAnsi"/>
          <w:spacing w:val="-1"/>
          <w:sz w:val="24"/>
          <w:szCs w:val="24"/>
        </w:rPr>
        <w:t>circulação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3"/>
          <w:sz w:val="24"/>
          <w:szCs w:val="24"/>
        </w:rPr>
        <w:t xml:space="preserve"> </w:t>
      </w:r>
      <w:r w:rsidRPr="00F97099">
        <w:rPr>
          <w:rFonts w:asciiTheme="majorHAnsi" w:hAnsiTheme="majorHAnsi"/>
          <w:spacing w:val="-1"/>
          <w:sz w:val="24"/>
          <w:szCs w:val="24"/>
        </w:rPr>
        <w:t>obstruir</w:t>
      </w:r>
      <w:r w:rsidRPr="00F97099">
        <w:rPr>
          <w:rFonts w:asciiTheme="majorHAnsi" w:hAnsiTheme="majorHAnsi"/>
          <w:spacing w:val="23"/>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22"/>
          <w:sz w:val="24"/>
          <w:szCs w:val="24"/>
        </w:rPr>
        <w:t xml:space="preserve"> </w:t>
      </w:r>
      <w:r w:rsidRPr="00F97099">
        <w:rPr>
          <w:rFonts w:asciiTheme="majorHAnsi" w:hAnsiTheme="majorHAnsi"/>
          <w:spacing w:val="-1"/>
          <w:sz w:val="24"/>
          <w:szCs w:val="24"/>
        </w:rPr>
        <w:t>saídas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emergência</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impedir</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acesso</w:t>
      </w:r>
      <w:r w:rsidRPr="00F97099">
        <w:rPr>
          <w:rFonts w:asciiTheme="majorHAnsi" w:hAnsiTheme="majorHAnsi"/>
          <w:sz w:val="24"/>
          <w:szCs w:val="24"/>
        </w:rPr>
        <w:t xml:space="preserve"> </w:t>
      </w:r>
      <w:r w:rsidRPr="00F97099">
        <w:rPr>
          <w:rFonts w:asciiTheme="majorHAnsi" w:hAnsiTheme="majorHAnsi"/>
          <w:spacing w:val="-1"/>
          <w:sz w:val="24"/>
          <w:szCs w:val="24"/>
        </w:rPr>
        <w:t>de equipamentos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combate</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incêndio.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55"/>
          <w:sz w:val="24"/>
          <w:szCs w:val="24"/>
        </w:rPr>
        <w:t xml:space="preserve"> </w:t>
      </w:r>
      <w:r w:rsidRPr="00F97099">
        <w:rPr>
          <w:rFonts w:asciiTheme="majorHAnsi" w:hAnsiTheme="majorHAnsi"/>
          <w:spacing w:val="-1"/>
          <w:sz w:val="24"/>
          <w:szCs w:val="24"/>
        </w:rPr>
        <w:t>produtos</w:t>
      </w:r>
      <w:r w:rsidRPr="00F97099">
        <w:rPr>
          <w:rFonts w:asciiTheme="majorHAnsi" w:hAnsiTheme="majorHAnsi"/>
          <w:spacing w:val="58"/>
          <w:sz w:val="24"/>
          <w:szCs w:val="24"/>
        </w:rPr>
        <w:t xml:space="preserve"> </w:t>
      </w:r>
      <w:r w:rsidRPr="00F97099">
        <w:rPr>
          <w:rFonts w:asciiTheme="majorHAnsi" w:hAnsiTheme="majorHAnsi"/>
          <w:spacing w:val="-1"/>
          <w:sz w:val="24"/>
          <w:szCs w:val="24"/>
        </w:rPr>
        <w:t>fornecidos</w:t>
      </w:r>
      <w:r w:rsidRPr="00F97099">
        <w:rPr>
          <w:rFonts w:asciiTheme="majorHAnsi" w:hAnsiTheme="majorHAnsi"/>
          <w:spacing w:val="58"/>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granel</w:t>
      </w:r>
      <w:r w:rsidRPr="00F97099">
        <w:rPr>
          <w:rFonts w:asciiTheme="majorHAnsi" w:hAnsiTheme="majorHAnsi"/>
          <w:spacing w:val="5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ser</w:t>
      </w:r>
      <w:r w:rsidRPr="00F97099">
        <w:rPr>
          <w:rFonts w:asciiTheme="majorHAnsi" w:hAnsiTheme="majorHAnsi"/>
          <w:spacing w:val="59"/>
          <w:sz w:val="24"/>
          <w:szCs w:val="24"/>
        </w:rPr>
        <w:t xml:space="preserve"> </w:t>
      </w:r>
      <w:r w:rsidRPr="00F97099">
        <w:rPr>
          <w:rFonts w:asciiTheme="majorHAnsi" w:hAnsiTheme="majorHAnsi"/>
          <w:spacing w:val="-1"/>
          <w:sz w:val="24"/>
          <w:szCs w:val="24"/>
        </w:rPr>
        <w:t>armazenados</w:t>
      </w:r>
      <w:r w:rsidRPr="00F97099">
        <w:rPr>
          <w:rFonts w:asciiTheme="majorHAnsi" w:hAnsiTheme="majorHAnsi"/>
          <w:spacing w:val="59"/>
          <w:sz w:val="24"/>
          <w:szCs w:val="24"/>
        </w:rPr>
        <w:t xml:space="preserve"> </w:t>
      </w:r>
      <w:r w:rsidRPr="00F97099">
        <w:rPr>
          <w:rFonts w:asciiTheme="majorHAnsi" w:hAnsiTheme="majorHAnsi"/>
          <w:spacing w:val="-1"/>
          <w:sz w:val="24"/>
          <w:szCs w:val="24"/>
        </w:rPr>
        <w:t>em</w:t>
      </w:r>
      <w:r w:rsidRPr="00F97099">
        <w:rPr>
          <w:rFonts w:asciiTheme="majorHAnsi" w:hAnsiTheme="majorHAnsi"/>
          <w:spacing w:val="57"/>
          <w:sz w:val="24"/>
          <w:szCs w:val="24"/>
        </w:rPr>
        <w:t xml:space="preserve"> </w:t>
      </w:r>
      <w:r w:rsidRPr="00F97099">
        <w:rPr>
          <w:rFonts w:asciiTheme="majorHAnsi" w:hAnsiTheme="majorHAnsi"/>
          <w:spacing w:val="-1"/>
          <w:sz w:val="24"/>
          <w:szCs w:val="24"/>
        </w:rPr>
        <w:t>montes</w:t>
      </w:r>
      <w:r w:rsidRPr="00F97099">
        <w:rPr>
          <w:rFonts w:asciiTheme="majorHAnsi" w:hAnsiTheme="majorHAnsi"/>
          <w:spacing w:val="58"/>
          <w:sz w:val="24"/>
          <w:szCs w:val="24"/>
        </w:rPr>
        <w:t xml:space="preserve"> </w:t>
      </w:r>
      <w:r w:rsidRPr="00F97099">
        <w:rPr>
          <w:rFonts w:asciiTheme="majorHAnsi" w:hAnsiTheme="majorHAnsi"/>
          <w:spacing w:val="-1"/>
          <w:sz w:val="24"/>
          <w:szCs w:val="24"/>
        </w:rPr>
        <w:t>ou</w:t>
      </w:r>
      <w:r w:rsidRPr="00F97099">
        <w:rPr>
          <w:rFonts w:asciiTheme="majorHAnsi" w:hAnsiTheme="majorHAnsi"/>
          <w:spacing w:val="57"/>
          <w:sz w:val="24"/>
          <w:szCs w:val="24"/>
        </w:rPr>
        <w:t xml:space="preserve"> </w:t>
      </w:r>
      <w:r w:rsidRPr="00F97099">
        <w:rPr>
          <w:rFonts w:asciiTheme="majorHAnsi" w:hAnsiTheme="majorHAnsi"/>
          <w:spacing w:val="-1"/>
          <w:sz w:val="24"/>
          <w:szCs w:val="24"/>
        </w:rPr>
        <w:t>pilhas,</w:t>
      </w:r>
      <w:r w:rsidRPr="00F97099">
        <w:rPr>
          <w:rFonts w:asciiTheme="majorHAnsi" w:hAnsiTheme="majorHAnsi"/>
          <w:spacing w:val="58"/>
          <w:sz w:val="24"/>
          <w:szCs w:val="24"/>
        </w:rPr>
        <w:t xml:space="preserve"> </w:t>
      </w:r>
      <w:r w:rsidRPr="00F97099">
        <w:rPr>
          <w:rFonts w:asciiTheme="majorHAnsi" w:hAnsiTheme="majorHAnsi"/>
          <w:spacing w:val="-1"/>
          <w:sz w:val="24"/>
          <w:szCs w:val="24"/>
        </w:rPr>
        <w:t>separados</w:t>
      </w:r>
      <w:r w:rsidRPr="00F97099">
        <w:rPr>
          <w:rFonts w:asciiTheme="majorHAnsi" w:hAnsiTheme="majorHAnsi"/>
          <w:spacing w:val="53"/>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2"/>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espécie,</w:t>
      </w:r>
      <w:r w:rsidRPr="00F97099">
        <w:rPr>
          <w:rFonts w:asciiTheme="majorHAnsi" w:hAnsiTheme="majorHAnsi"/>
          <w:spacing w:val="24"/>
          <w:sz w:val="24"/>
          <w:szCs w:val="24"/>
        </w:rPr>
        <w:t xml:space="preserve"> </w:t>
      </w:r>
      <w:r w:rsidRPr="00F97099">
        <w:rPr>
          <w:rFonts w:asciiTheme="majorHAnsi" w:hAnsiTheme="majorHAnsi"/>
          <w:sz w:val="24"/>
          <w:szCs w:val="24"/>
        </w:rPr>
        <w:t>o</w:t>
      </w:r>
      <w:r w:rsidRPr="00F97099">
        <w:rPr>
          <w:rFonts w:asciiTheme="majorHAnsi" w:hAnsiTheme="majorHAnsi"/>
          <w:spacing w:val="23"/>
          <w:sz w:val="24"/>
          <w:szCs w:val="24"/>
        </w:rPr>
        <w:t xml:space="preserve"> </w:t>
      </w:r>
      <w:r w:rsidRPr="00F97099">
        <w:rPr>
          <w:rFonts w:asciiTheme="majorHAnsi" w:hAnsiTheme="majorHAnsi"/>
          <w:spacing w:val="-1"/>
          <w:sz w:val="24"/>
          <w:szCs w:val="24"/>
        </w:rPr>
        <w:t>tipo,</w:t>
      </w:r>
      <w:r w:rsidRPr="00F97099">
        <w:rPr>
          <w:rFonts w:asciiTheme="majorHAnsi" w:hAnsiTheme="majorHAnsi"/>
          <w:spacing w:val="22"/>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25"/>
          <w:sz w:val="24"/>
          <w:szCs w:val="24"/>
        </w:rPr>
        <w:t xml:space="preserve"> </w:t>
      </w:r>
      <w:r w:rsidRPr="00F97099">
        <w:rPr>
          <w:rFonts w:asciiTheme="majorHAnsi" w:hAnsiTheme="majorHAnsi"/>
          <w:spacing w:val="-1"/>
          <w:sz w:val="24"/>
          <w:szCs w:val="24"/>
        </w:rPr>
        <w:t>ou</w:t>
      </w:r>
      <w:r w:rsidRPr="00F97099">
        <w:rPr>
          <w:rFonts w:asciiTheme="majorHAnsi" w:hAnsiTheme="majorHAnsi"/>
          <w:spacing w:val="22"/>
          <w:sz w:val="24"/>
          <w:szCs w:val="24"/>
        </w:rPr>
        <w:t xml:space="preserve"> </w:t>
      </w:r>
      <w:r w:rsidRPr="00F97099">
        <w:rPr>
          <w:rFonts w:asciiTheme="majorHAnsi" w:hAnsiTheme="majorHAnsi"/>
          <w:spacing w:val="-1"/>
          <w:sz w:val="24"/>
          <w:szCs w:val="24"/>
        </w:rPr>
        <w:t>outro</w:t>
      </w:r>
      <w:r w:rsidRPr="00F97099">
        <w:rPr>
          <w:rFonts w:asciiTheme="majorHAnsi" w:hAnsiTheme="majorHAnsi"/>
          <w:spacing w:val="23"/>
          <w:sz w:val="24"/>
          <w:szCs w:val="24"/>
        </w:rPr>
        <w:t xml:space="preserve"> </w:t>
      </w:r>
      <w:r w:rsidRPr="00F97099">
        <w:rPr>
          <w:rFonts w:asciiTheme="majorHAnsi" w:hAnsiTheme="majorHAnsi"/>
          <w:spacing w:val="-1"/>
          <w:sz w:val="24"/>
          <w:szCs w:val="24"/>
        </w:rPr>
        <w:t>fator</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diferenciação)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por</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compartimentos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ou</w:t>
      </w:r>
      <w:r w:rsidRPr="00F97099">
        <w:rPr>
          <w:rFonts w:asciiTheme="majorHAnsi" w:hAnsiTheme="majorHAnsi"/>
          <w:spacing w:val="57"/>
          <w:sz w:val="24"/>
          <w:szCs w:val="24"/>
        </w:rPr>
        <w:t xml:space="preserve"> </w:t>
      </w:r>
      <w:r w:rsidRPr="00F97099">
        <w:rPr>
          <w:rFonts w:asciiTheme="majorHAnsi" w:hAnsiTheme="majorHAnsi"/>
          <w:spacing w:val="-1"/>
          <w:sz w:val="24"/>
          <w:szCs w:val="24"/>
        </w:rPr>
        <w:t>distância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suficientes para</w:t>
      </w:r>
      <w:r w:rsidRPr="00F97099">
        <w:rPr>
          <w:rFonts w:asciiTheme="majorHAnsi" w:hAnsiTheme="majorHAnsi"/>
          <w:sz w:val="24"/>
          <w:szCs w:val="24"/>
        </w:rPr>
        <w:t xml:space="preserve"> </w:t>
      </w:r>
      <w:r w:rsidRPr="00F97099">
        <w:rPr>
          <w:rFonts w:asciiTheme="majorHAnsi" w:hAnsiTheme="majorHAnsi"/>
          <w:spacing w:val="-1"/>
          <w:sz w:val="24"/>
          <w:szCs w:val="24"/>
        </w:rPr>
        <w:t>impedirem</w:t>
      </w:r>
      <w:r w:rsidRPr="00F97099">
        <w:rPr>
          <w:rFonts w:asciiTheme="majorHAnsi" w:hAnsiTheme="majorHAnsi"/>
          <w:sz w:val="24"/>
          <w:szCs w:val="24"/>
        </w:rPr>
        <w:t xml:space="preserve"> a </w:t>
      </w:r>
      <w:r w:rsidRPr="00F97099">
        <w:rPr>
          <w:rFonts w:asciiTheme="majorHAnsi" w:hAnsiTheme="majorHAnsi"/>
          <w:spacing w:val="-1"/>
          <w:sz w:val="24"/>
          <w:szCs w:val="24"/>
        </w:rPr>
        <w:t>ação da</w:t>
      </w:r>
      <w:r w:rsidRPr="00F97099">
        <w:rPr>
          <w:rFonts w:asciiTheme="majorHAnsi" w:hAnsiTheme="majorHAnsi"/>
          <w:sz w:val="24"/>
          <w:szCs w:val="24"/>
        </w:rPr>
        <w:t xml:space="preserve"> </w:t>
      </w:r>
      <w:r w:rsidRPr="00F97099">
        <w:rPr>
          <w:rFonts w:asciiTheme="majorHAnsi" w:hAnsiTheme="majorHAnsi"/>
          <w:spacing w:val="-1"/>
          <w:sz w:val="24"/>
          <w:szCs w:val="24"/>
        </w:rPr>
        <w:t>natureza</w:t>
      </w:r>
      <w:r w:rsidRPr="00F97099">
        <w:rPr>
          <w:rFonts w:asciiTheme="majorHAnsi" w:hAnsiTheme="majorHAnsi"/>
          <w:spacing w:val="-3"/>
          <w:sz w:val="24"/>
          <w:szCs w:val="24"/>
        </w:rPr>
        <w:t xml:space="preserve"> </w:t>
      </w:r>
      <w:r w:rsidRPr="00F97099">
        <w:rPr>
          <w:rFonts w:asciiTheme="majorHAnsi" w:hAnsiTheme="majorHAnsi"/>
          <w:spacing w:val="-1"/>
          <w:sz w:val="24"/>
          <w:szCs w:val="24"/>
        </w:rPr>
        <w:t>e/ou</w:t>
      </w:r>
      <w:r w:rsidRPr="00F97099">
        <w:rPr>
          <w:rFonts w:asciiTheme="majorHAnsi" w:hAnsiTheme="majorHAnsi"/>
          <w:sz w:val="24"/>
          <w:szCs w:val="24"/>
        </w:rPr>
        <w:t xml:space="preserve"> </w:t>
      </w:r>
      <w:r w:rsidRPr="00F97099">
        <w:rPr>
          <w:rFonts w:asciiTheme="majorHAnsi" w:hAnsiTheme="majorHAnsi"/>
          <w:spacing w:val="-1"/>
          <w:sz w:val="24"/>
          <w:szCs w:val="24"/>
        </w:rPr>
        <w:t xml:space="preserve">erosão </w:t>
      </w:r>
      <w:r w:rsidRPr="00F97099">
        <w:rPr>
          <w:rFonts w:asciiTheme="majorHAnsi" w:hAnsiTheme="majorHAnsi"/>
          <w:sz w:val="24"/>
          <w:szCs w:val="24"/>
        </w:rPr>
        <w:t>e a</w:t>
      </w:r>
      <w:r w:rsidRPr="00F97099">
        <w:rPr>
          <w:rFonts w:asciiTheme="majorHAnsi" w:hAnsiTheme="majorHAnsi"/>
          <w:spacing w:val="-1"/>
          <w:sz w:val="24"/>
          <w:szCs w:val="24"/>
        </w:rPr>
        <w:t xml:space="preserve"> mistura</w:t>
      </w:r>
      <w:r w:rsidRPr="00F97099">
        <w:rPr>
          <w:rFonts w:asciiTheme="majorHAnsi" w:hAnsiTheme="majorHAnsi"/>
          <w:sz w:val="24"/>
          <w:szCs w:val="24"/>
        </w:rPr>
        <w:t xml:space="preserve"> </w:t>
      </w:r>
      <w:r w:rsidRPr="00F97099">
        <w:rPr>
          <w:rFonts w:asciiTheme="majorHAnsi" w:hAnsiTheme="majorHAnsi"/>
          <w:spacing w:val="-1"/>
          <w:sz w:val="24"/>
          <w:szCs w:val="24"/>
        </w:rPr>
        <w:t>entre eles.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 os</w:t>
      </w:r>
      <w:r w:rsidRPr="00F97099">
        <w:rPr>
          <w:rFonts w:asciiTheme="majorHAnsi" w:hAnsiTheme="majorHAnsi"/>
          <w:spacing w:val="-2"/>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depósitos 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abrigados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contra</w:t>
      </w:r>
      <w:r w:rsidRPr="00F97099">
        <w:rPr>
          <w:rFonts w:asciiTheme="majorHAnsi" w:hAnsiTheme="majorHAnsi"/>
          <w:sz w:val="24"/>
          <w:szCs w:val="24"/>
        </w:rPr>
        <w:t xml:space="preserve"> </w:t>
      </w:r>
      <w:r w:rsidRPr="00F97099">
        <w:rPr>
          <w:rFonts w:asciiTheme="majorHAnsi" w:hAnsiTheme="majorHAnsi"/>
          <w:spacing w:val="-1"/>
          <w:sz w:val="24"/>
          <w:szCs w:val="24"/>
        </w:rPr>
        <w:t>raios solares</w:t>
      </w:r>
      <w:r w:rsidRPr="00F97099">
        <w:rPr>
          <w:rFonts w:asciiTheme="majorHAnsi" w:hAnsiTheme="majorHAnsi"/>
          <w:sz w:val="24"/>
          <w:szCs w:val="24"/>
        </w:rPr>
        <w:t xml:space="preserve"> </w:t>
      </w:r>
      <w:r w:rsidRPr="00F97099">
        <w:rPr>
          <w:rFonts w:asciiTheme="majorHAnsi" w:hAnsiTheme="majorHAnsi"/>
          <w:spacing w:val="-1"/>
          <w:sz w:val="24"/>
          <w:szCs w:val="24"/>
        </w:rPr>
        <w:t>diretos,</w:t>
      </w:r>
      <w:r w:rsidRPr="00F97099">
        <w:rPr>
          <w:rFonts w:asciiTheme="majorHAnsi" w:hAnsiTheme="majorHAnsi"/>
          <w:spacing w:val="-2"/>
          <w:sz w:val="24"/>
          <w:szCs w:val="24"/>
        </w:rPr>
        <w:t xml:space="preserve"> </w:t>
      </w:r>
      <w:r w:rsidRPr="00F97099">
        <w:rPr>
          <w:rFonts w:asciiTheme="majorHAnsi" w:hAnsiTheme="majorHAnsi"/>
          <w:spacing w:val="-1"/>
          <w:sz w:val="24"/>
          <w:szCs w:val="24"/>
        </w:rPr>
        <w:t>chuvas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vento.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1"/>
          <w:sz w:val="24"/>
          <w:szCs w:val="24"/>
        </w:rPr>
        <w:t xml:space="preserve"> </w:t>
      </w:r>
      <w:r w:rsidRPr="00F97099">
        <w:rPr>
          <w:rFonts w:asciiTheme="majorHAnsi" w:hAnsiTheme="majorHAnsi"/>
          <w:spacing w:val="-1"/>
          <w:sz w:val="24"/>
          <w:szCs w:val="24"/>
        </w:rPr>
        <w:t>dedicado,</w:t>
      </w:r>
      <w:r w:rsidRPr="00F97099">
        <w:rPr>
          <w:rFonts w:asciiTheme="majorHAnsi" w:hAnsiTheme="majorHAnsi"/>
          <w:spacing w:val="23"/>
          <w:sz w:val="24"/>
          <w:szCs w:val="24"/>
        </w:rPr>
        <w:t xml:space="preserve"> </w:t>
      </w:r>
      <w:r w:rsidRPr="00F97099">
        <w:rPr>
          <w:rFonts w:asciiTheme="majorHAnsi" w:hAnsiTheme="majorHAnsi"/>
          <w:spacing w:val="-1"/>
          <w:sz w:val="24"/>
          <w:szCs w:val="24"/>
        </w:rPr>
        <w:t>por</w:t>
      </w:r>
      <w:r w:rsidRPr="00F97099">
        <w:rPr>
          <w:rFonts w:asciiTheme="majorHAnsi" w:hAnsiTheme="majorHAnsi"/>
          <w:spacing w:val="20"/>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20"/>
          <w:sz w:val="24"/>
          <w:szCs w:val="24"/>
        </w:rPr>
        <w:t xml:space="preserve"> </w:t>
      </w:r>
      <w:r w:rsidRPr="00F97099">
        <w:rPr>
          <w:rFonts w:asciiTheme="majorHAnsi" w:hAnsiTheme="majorHAnsi"/>
          <w:spacing w:val="-1"/>
          <w:sz w:val="24"/>
          <w:szCs w:val="24"/>
        </w:rPr>
        <w:t>da</w:t>
      </w:r>
      <w:r w:rsidRPr="00F97099">
        <w:rPr>
          <w:rFonts w:asciiTheme="majorHAnsi" w:hAnsiTheme="majorHAnsi"/>
          <w:spacing w:val="20"/>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20"/>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23"/>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21"/>
          <w:sz w:val="24"/>
          <w:szCs w:val="24"/>
        </w:rPr>
        <w:t xml:space="preserve"> </w:t>
      </w:r>
      <w:r w:rsidRPr="00F97099">
        <w:rPr>
          <w:rFonts w:asciiTheme="majorHAnsi" w:hAnsiTheme="majorHAnsi"/>
          <w:spacing w:val="-1"/>
          <w:sz w:val="24"/>
          <w:szCs w:val="24"/>
        </w:rPr>
        <w:t>ao</w:t>
      </w:r>
      <w:r w:rsidRPr="00F97099">
        <w:rPr>
          <w:rFonts w:asciiTheme="majorHAnsi" w:hAnsiTheme="majorHAnsi"/>
          <w:spacing w:val="20"/>
          <w:sz w:val="24"/>
          <w:szCs w:val="24"/>
        </w:rPr>
        <w:t xml:space="preserve"> </w:t>
      </w:r>
      <w:r w:rsidRPr="00F97099">
        <w:rPr>
          <w:rFonts w:asciiTheme="majorHAnsi" w:hAnsiTheme="majorHAnsi"/>
          <w:spacing w:val="-1"/>
          <w:sz w:val="24"/>
          <w:szCs w:val="24"/>
        </w:rPr>
        <w:t>armazenamento</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produtos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voláteis</w:t>
      </w:r>
      <w:r w:rsidRPr="00F97099">
        <w:rPr>
          <w:rFonts w:asciiTheme="majorHAnsi" w:hAnsiTheme="majorHAnsi"/>
          <w:spacing w:val="29"/>
          <w:sz w:val="24"/>
          <w:szCs w:val="24"/>
        </w:rPr>
        <w:t xml:space="preserve"> </w:t>
      </w:r>
      <w:r w:rsidRPr="00F97099">
        <w:rPr>
          <w:rFonts w:asciiTheme="majorHAnsi" w:hAnsiTheme="majorHAnsi"/>
          <w:spacing w:val="-1"/>
          <w:sz w:val="24"/>
          <w:szCs w:val="24"/>
        </w:rPr>
        <w:t>ou</w:t>
      </w:r>
      <w:r w:rsidRPr="00F97099">
        <w:rPr>
          <w:rFonts w:asciiTheme="majorHAnsi" w:hAnsiTheme="majorHAnsi"/>
          <w:spacing w:val="28"/>
          <w:sz w:val="24"/>
          <w:szCs w:val="24"/>
        </w:rPr>
        <w:t xml:space="preserve"> </w:t>
      </w:r>
      <w:r w:rsidRPr="00F97099">
        <w:rPr>
          <w:rFonts w:asciiTheme="majorHAnsi" w:hAnsiTheme="majorHAnsi"/>
          <w:spacing w:val="-1"/>
          <w:sz w:val="24"/>
          <w:szCs w:val="24"/>
        </w:rPr>
        <w:t>facilmente</w:t>
      </w:r>
      <w:r w:rsidRPr="00F97099">
        <w:rPr>
          <w:rFonts w:asciiTheme="majorHAnsi" w:hAnsiTheme="majorHAnsi"/>
          <w:spacing w:val="29"/>
          <w:sz w:val="24"/>
          <w:szCs w:val="24"/>
        </w:rPr>
        <w:t xml:space="preserve"> </w:t>
      </w:r>
      <w:r w:rsidRPr="00F97099">
        <w:rPr>
          <w:rFonts w:asciiTheme="majorHAnsi" w:hAnsiTheme="majorHAnsi"/>
          <w:spacing w:val="-1"/>
          <w:sz w:val="24"/>
          <w:szCs w:val="24"/>
        </w:rPr>
        <w:t>inflamáveis,</w:t>
      </w:r>
      <w:r w:rsidRPr="00F97099">
        <w:rPr>
          <w:rFonts w:asciiTheme="majorHAnsi" w:hAnsiTheme="majorHAnsi"/>
          <w:spacing w:val="30"/>
          <w:sz w:val="24"/>
          <w:szCs w:val="24"/>
        </w:rPr>
        <w:t xml:space="preserve"> </w:t>
      </w:r>
      <w:r w:rsidRPr="00F97099">
        <w:rPr>
          <w:rFonts w:asciiTheme="majorHAnsi" w:hAnsiTheme="majorHAnsi"/>
          <w:spacing w:val="-1"/>
          <w:sz w:val="24"/>
          <w:szCs w:val="24"/>
        </w:rPr>
        <w:t>que</w:t>
      </w:r>
      <w:r w:rsidRPr="00F97099">
        <w:rPr>
          <w:rFonts w:asciiTheme="majorHAnsi" w:hAnsiTheme="majorHAnsi"/>
          <w:spacing w:val="3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resguardados</w:t>
      </w:r>
      <w:r w:rsidRPr="00F97099">
        <w:rPr>
          <w:rFonts w:asciiTheme="majorHAnsi" w:hAnsiTheme="majorHAnsi"/>
          <w:spacing w:val="29"/>
          <w:sz w:val="24"/>
          <w:szCs w:val="24"/>
        </w:rPr>
        <w:t xml:space="preserve"> </w:t>
      </w:r>
      <w:r w:rsidRPr="00F97099">
        <w:rPr>
          <w:rFonts w:asciiTheme="majorHAnsi" w:hAnsiTheme="majorHAnsi"/>
          <w:spacing w:val="-1"/>
          <w:sz w:val="24"/>
          <w:szCs w:val="24"/>
        </w:rPr>
        <w:t>do</w:t>
      </w:r>
      <w:r w:rsidRPr="00F97099">
        <w:rPr>
          <w:rFonts w:asciiTheme="majorHAnsi" w:hAnsiTheme="majorHAnsi"/>
          <w:spacing w:val="26"/>
          <w:sz w:val="24"/>
          <w:szCs w:val="24"/>
        </w:rPr>
        <w:t xml:space="preserve"> </w:t>
      </w:r>
      <w:r w:rsidRPr="00F97099">
        <w:rPr>
          <w:rFonts w:asciiTheme="majorHAnsi" w:hAnsiTheme="majorHAnsi"/>
          <w:spacing w:val="-1"/>
          <w:sz w:val="24"/>
          <w:szCs w:val="24"/>
        </w:rPr>
        <w:t>calor</w:t>
      </w:r>
      <w:r w:rsidRPr="00F97099">
        <w:rPr>
          <w:rFonts w:asciiTheme="majorHAnsi" w:hAnsiTheme="majorHAnsi"/>
          <w:spacing w:val="30"/>
          <w:sz w:val="24"/>
          <w:szCs w:val="24"/>
        </w:rPr>
        <w:t xml:space="preserve"> </w:t>
      </w:r>
      <w:r w:rsidRPr="00F97099">
        <w:rPr>
          <w:rFonts w:asciiTheme="majorHAnsi" w:hAnsiTheme="majorHAnsi"/>
          <w:spacing w:val="-1"/>
          <w:sz w:val="24"/>
          <w:szCs w:val="24"/>
        </w:rPr>
        <w:t>intenso,</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fagulhas,</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 xml:space="preserve">brasas </w:t>
      </w:r>
      <w:r w:rsidRPr="00F97099">
        <w:rPr>
          <w:rFonts w:asciiTheme="majorHAnsi" w:hAnsiTheme="majorHAnsi"/>
          <w:sz w:val="24"/>
          <w:szCs w:val="24"/>
        </w:rPr>
        <w:t>e</w:t>
      </w:r>
      <w:r w:rsidRPr="00F97099">
        <w:rPr>
          <w:rFonts w:asciiTheme="majorHAnsi" w:hAnsiTheme="majorHAnsi"/>
          <w:spacing w:val="-1"/>
          <w:sz w:val="24"/>
          <w:szCs w:val="24"/>
        </w:rPr>
        <w:t xml:space="preserve"> chamas, bem</w:t>
      </w:r>
      <w:r w:rsidRPr="00F97099">
        <w:rPr>
          <w:rFonts w:asciiTheme="majorHAnsi" w:hAnsiTheme="majorHAnsi"/>
          <w:sz w:val="24"/>
          <w:szCs w:val="24"/>
        </w:rPr>
        <w:t xml:space="preserve"> </w:t>
      </w:r>
      <w:r w:rsidRPr="00F97099">
        <w:rPr>
          <w:rFonts w:asciiTheme="majorHAnsi" w:hAnsiTheme="majorHAnsi"/>
          <w:spacing w:val="-1"/>
          <w:sz w:val="24"/>
          <w:szCs w:val="24"/>
        </w:rPr>
        <w:t>como</w:t>
      </w:r>
      <w:r w:rsidRPr="00F97099">
        <w:rPr>
          <w:rFonts w:asciiTheme="majorHAnsi" w:hAnsiTheme="majorHAnsi"/>
          <w:spacing w:val="-2"/>
          <w:sz w:val="24"/>
          <w:szCs w:val="24"/>
        </w:rPr>
        <w:t xml:space="preserve"> </w:t>
      </w:r>
      <w:r w:rsidRPr="00F97099">
        <w:rPr>
          <w:rFonts w:asciiTheme="majorHAnsi" w:hAnsiTheme="majorHAnsi"/>
          <w:spacing w:val="-1"/>
          <w:sz w:val="24"/>
          <w:szCs w:val="24"/>
        </w:rPr>
        <w:t>afastados das</w:t>
      </w:r>
      <w:r w:rsidRPr="00F97099">
        <w:rPr>
          <w:rFonts w:asciiTheme="majorHAnsi" w:hAnsiTheme="majorHAnsi"/>
          <w:sz w:val="24"/>
          <w:szCs w:val="24"/>
        </w:rPr>
        <w:t xml:space="preserve"> </w:t>
      </w:r>
      <w:r w:rsidRPr="00F97099">
        <w:rPr>
          <w:rFonts w:asciiTheme="majorHAnsi" w:hAnsiTheme="majorHAnsi"/>
          <w:spacing w:val="-1"/>
          <w:sz w:val="24"/>
          <w:szCs w:val="24"/>
        </w:rPr>
        <w:t>outras dependências</w:t>
      </w:r>
      <w:r w:rsidRPr="00F97099">
        <w:rPr>
          <w:rFonts w:asciiTheme="majorHAnsi" w:hAnsiTheme="majorHAnsi"/>
          <w:spacing w:val="2"/>
          <w:sz w:val="24"/>
          <w:szCs w:val="24"/>
        </w:rPr>
        <w:t xml:space="preserve"> </w:t>
      </w:r>
      <w:r w:rsidRPr="00F97099">
        <w:rPr>
          <w:rFonts w:asciiTheme="majorHAnsi" w:hAnsiTheme="majorHAnsi"/>
          <w:spacing w:val="-1"/>
          <w:sz w:val="24"/>
          <w:szCs w:val="24"/>
        </w:rPr>
        <w:t>da obra.</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PargrafodaLista"/>
        <w:numPr>
          <w:ilvl w:val="0"/>
          <w:numId w:val="67"/>
        </w:numPr>
        <w:rPr>
          <w:rFonts w:asciiTheme="majorHAnsi" w:hAnsiTheme="majorHAnsi"/>
          <w:b/>
          <w:bCs/>
        </w:rPr>
      </w:pPr>
      <w:r w:rsidRPr="00F97099">
        <w:rPr>
          <w:rFonts w:asciiTheme="majorHAnsi" w:hAnsiTheme="majorHAnsi"/>
          <w:b/>
          <w:spacing w:val="-1"/>
        </w:rPr>
        <w:t>Fornecimentos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3"/>
          <w:sz w:val="24"/>
          <w:szCs w:val="24"/>
        </w:rPr>
        <w:t xml:space="preserve"> </w:t>
      </w:r>
      <w:r w:rsidRPr="00F97099">
        <w:rPr>
          <w:rFonts w:asciiTheme="majorHAnsi" w:hAnsiTheme="majorHAnsi"/>
          <w:spacing w:val="-1"/>
          <w:sz w:val="24"/>
          <w:szCs w:val="24"/>
        </w:rPr>
        <w:t>fornecer</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totalidade</w:t>
      </w:r>
      <w:r w:rsidRPr="00F97099">
        <w:rPr>
          <w:rFonts w:asciiTheme="majorHAnsi" w:hAnsiTheme="majorHAnsi"/>
          <w:spacing w:val="15"/>
          <w:sz w:val="24"/>
          <w:szCs w:val="24"/>
        </w:rPr>
        <w:t xml:space="preserve"> </w:t>
      </w:r>
      <w:r w:rsidRPr="00F97099">
        <w:rPr>
          <w:rFonts w:asciiTheme="majorHAnsi" w:hAnsiTheme="majorHAnsi"/>
          <w:spacing w:val="-1"/>
          <w:sz w:val="24"/>
          <w:szCs w:val="24"/>
        </w:rPr>
        <w:t>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4"/>
          <w:sz w:val="24"/>
          <w:szCs w:val="24"/>
        </w:rPr>
        <w:t xml:space="preserve"> </w:t>
      </w:r>
      <w:r w:rsidRPr="00F97099">
        <w:rPr>
          <w:rFonts w:asciiTheme="majorHAnsi" w:hAnsiTheme="majorHAnsi"/>
          <w:spacing w:val="-1"/>
          <w:sz w:val="24"/>
          <w:szCs w:val="24"/>
        </w:rPr>
        <w:t>ferramentas,</w:t>
      </w:r>
      <w:r w:rsidRPr="00F97099">
        <w:rPr>
          <w:rFonts w:asciiTheme="majorHAnsi" w:hAnsiTheme="majorHAnsi"/>
          <w:spacing w:val="14"/>
          <w:sz w:val="24"/>
          <w:szCs w:val="24"/>
        </w:rPr>
        <w:t xml:space="preserve"> </w:t>
      </w:r>
      <w:r w:rsidRPr="00F97099">
        <w:rPr>
          <w:rFonts w:asciiTheme="majorHAnsi" w:hAnsiTheme="majorHAnsi"/>
          <w:spacing w:val="-1"/>
          <w:sz w:val="24"/>
          <w:szCs w:val="24"/>
        </w:rPr>
        <w:t>andaimes,</w:t>
      </w:r>
      <w:r w:rsidRPr="00F97099">
        <w:rPr>
          <w:rFonts w:asciiTheme="majorHAnsi" w:hAnsiTheme="majorHAnsi"/>
          <w:spacing w:val="14"/>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mão-de-obra para</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perfeita</w:t>
      </w:r>
      <w:r w:rsidRPr="00F97099">
        <w:rPr>
          <w:rFonts w:asciiTheme="majorHAnsi" w:hAnsiTheme="majorHAnsi"/>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serviços</w:t>
      </w:r>
      <w:r w:rsidRPr="00F97099">
        <w:rPr>
          <w:rFonts w:asciiTheme="majorHAnsi" w:hAnsiTheme="majorHAnsi"/>
          <w:sz w:val="24"/>
          <w:szCs w:val="24"/>
        </w:rPr>
        <w:t xml:space="preserve"> </w:t>
      </w:r>
      <w:r w:rsidRPr="00F97099">
        <w:rPr>
          <w:rFonts w:asciiTheme="majorHAnsi" w:hAnsiTheme="majorHAnsi"/>
          <w:spacing w:val="-1"/>
          <w:sz w:val="24"/>
          <w:szCs w:val="24"/>
        </w:rPr>
        <w:t>especificados.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9"/>
          <w:sz w:val="24"/>
          <w:szCs w:val="24"/>
        </w:rPr>
        <w:t xml:space="preserve"> </w:t>
      </w:r>
      <w:r w:rsidRPr="00F97099">
        <w:rPr>
          <w:rFonts w:asciiTheme="majorHAnsi" w:hAnsiTheme="majorHAnsi"/>
          <w:spacing w:val="-1"/>
          <w:sz w:val="24"/>
          <w:szCs w:val="24"/>
        </w:rPr>
        <w:t>ainda</w:t>
      </w:r>
      <w:r w:rsidRPr="00F97099">
        <w:rPr>
          <w:rFonts w:asciiTheme="majorHAnsi" w:hAnsiTheme="majorHAnsi"/>
          <w:spacing w:val="11"/>
          <w:sz w:val="24"/>
          <w:szCs w:val="24"/>
        </w:rPr>
        <w:t xml:space="preserve"> </w:t>
      </w:r>
      <w:r w:rsidRPr="00F97099">
        <w:rPr>
          <w:rFonts w:asciiTheme="majorHAnsi" w:hAnsiTheme="majorHAnsi"/>
          <w:spacing w:val="-1"/>
          <w:sz w:val="24"/>
          <w:szCs w:val="24"/>
        </w:rPr>
        <w:t>fornecer</w:t>
      </w:r>
      <w:r w:rsidRPr="00F97099">
        <w:rPr>
          <w:rFonts w:asciiTheme="majorHAnsi" w:hAnsiTheme="majorHAnsi"/>
          <w:spacing w:val="10"/>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7"/>
          <w:sz w:val="24"/>
          <w:szCs w:val="24"/>
        </w:rPr>
        <w:t xml:space="preserve"> </w:t>
      </w:r>
      <w:r w:rsidRPr="00F97099">
        <w:rPr>
          <w:rFonts w:asciiTheme="majorHAnsi" w:hAnsiTheme="majorHAnsi"/>
          <w:spacing w:val="-1"/>
          <w:sz w:val="24"/>
          <w:szCs w:val="24"/>
        </w:rPr>
        <w:t>os</w:t>
      </w:r>
      <w:r w:rsidRPr="00F97099">
        <w:rPr>
          <w:rFonts w:asciiTheme="majorHAnsi" w:hAnsiTheme="majorHAnsi"/>
          <w:spacing w:val="9"/>
          <w:sz w:val="24"/>
          <w:szCs w:val="24"/>
        </w:rPr>
        <w:t xml:space="preserve"> </w:t>
      </w:r>
      <w:r w:rsidRPr="00F97099">
        <w:rPr>
          <w:rFonts w:asciiTheme="majorHAnsi" w:hAnsiTheme="majorHAnsi"/>
          <w:spacing w:val="-1"/>
          <w:sz w:val="24"/>
          <w:szCs w:val="24"/>
        </w:rPr>
        <w:t>dispositivos</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9"/>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10"/>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0"/>
          <w:sz w:val="24"/>
          <w:szCs w:val="24"/>
        </w:rPr>
        <w:t xml:space="preserve"> </w:t>
      </w:r>
      <w:r w:rsidRPr="00F97099">
        <w:rPr>
          <w:rFonts w:asciiTheme="majorHAnsi" w:hAnsiTheme="majorHAnsi"/>
          <w:spacing w:val="-1"/>
          <w:sz w:val="24"/>
          <w:szCs w:val="24"/>
        </w:rPr>
        <w:t>ferramentas,</w:t>
      </w:r>
      <w:r w:rsidRPr="00F97099">
        <w:rPr>
          <w:rFonts w:asciiTheme="majorHAnsi" w:hAnsiTheme="majorHAnsi"/>
          <w:spacing w:val="10"/>
          <w:sz w:val="24"/>
          <w:szCs w:val="24"/>
        </w:rPr>
        <w:t xml:space="preserve"> </w:t>
      </w:r>
      <w:r w:rsidRPr="00F97099">
        <w:rPr>
          <w:rFonts w:asciiTheme="majorHAnsi" w:hAnsiTheme="majorHAnsi"/>
          <w:spacing w:val="-1"/>
          <w:sz w:val="24"/>
          <w:szCs w:val="24"/>
        </w:rPr>
        <w:t>ou</w:t>
      </w:r>
      <w:r w:rsidRPr="00F97099">
        <w:rPr>
          <w:rFonts w:asciiTheme="majorHAnsi" w:hAnsiTheme="majorHAnsi"/>
          <w:spacing w:val="67"/>
          <w:sz w:val="24"/>
          <w:szCs w:val="24"/>
        </w:rPr>
        <w:t xml:space="preserve"> </w:t>
      </w:r>
      <w:r w:rsidRPr="00F97099">
        <w:rPr>
          <w:rFonts w:asciiTheme="majorHAnsi" w:hAnsiTheme="majorHAnsi"/>
          <w:spacing w:val="-1"/>
          <w:sz w:val="24"/>
          <w:szCs w:val="24"/>
        </w:rPr>
        <w:t>complementares,</w:t>
      </w:r>
      <w:r w:rsidRPr="00F97099">
        <w:rPr>
          <w:rFonts w:asciiTheme="majorHAnsi" w:hAnsiTheme="majorHAnsi"/>
          <w:spacing w:val="60"/>
          <w:sz w:val="24"/>
          <w:szCs w:val="24"/>
        </w:rPr>
        <w:t xml:space="preserve"> </w:t>
      </w:r>
      <w:r w:rsidR="00930810" w:rsidRPr="00F97099">
        <w:rPr>
          <w:rFonts w:asciiTheme="majorHAnsi" w:hAnsiTheme="majorHAnsi"/>
          <w:spacing w:val="-1"/>
          <w:sz w:val="24"/>
          <w:szCs w:val="24"/>
        </w:rPr>
        <w:t>eventualmente</w:t>
      </w:r>
      <w:r w:rsidR="00930810" w:rsidRPr="00F97099">
        <w:rPr>
          <w:rFonts w:asciiTheme="majorHAnsi" w:hAnsiTheme="majorHAnsi"/>
          <w:sz w:val="24"/>
          <w:szCs w:val="24"/>
        </w:rPr>
        <w:t xml:space="preserve"> não</w:t>
      </w:r>
      <w:r w:rsidRPr="00F97099">
        <w:rPr>
          <w:rFonts w:asciiTheme="majorHAnsi" w:hAnsiTheme="majorHAnsi"/>
          <w:spacing w:val="58"/>
          <w:sz w:val="24"/>
          <w:szCs w:val="24"/>
        </w:rPr>
        <w:t xml:space="preserve"> </w:t>
      </w:r>
      <w:r w:rsidRPr="00F97099">
        <w:rPr>
          <w:rFonts w:asciiTheme="majorHAnsi" w:hAnsiTheme="majorHAnsi"/>
          <w:spacing w:val="-1"/>
          <w:sz w:val="24"/>
          <w:szCs w:val="24"/>
        </w:rPr>
        <w:t>mencionados</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61"/>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z w:val="24"/>
          <w:szCs w:val="24"/>
        </w:rPr>
        <w:t xml:space="preserve"> </w:t>
      </w:r>
      <w:r w:rsidRPr="00F97099">
        <w:rPr>
          <w:rFonts w:asciiTheme="majorHAnsi" w:hAnsiTheme="majorHAnsi"/>
          <w:spacing w:val="-1"/>
          <w:sz w:val="24"/>
          <w:szCs w:val="24"/>
        </w:rPr>
        <w:t>e/ou</w:t>
      </w:r>
      <w:r w:rsidRPr="00F97099">
        <w:rPr>
          <w:rFonts w:asciiTheme="majorHAnsi" w:hAnsiTheme="majorHAnsi"/>
          <w:spacing w:val="5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0"/>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3"/>
          <w:sz w:val="24"/>
          <w:szCs w:val="24"/>
        </w:rPr>
        <w:t xml:space="preserve"> </w:t>
      </w:r>
      <w:r w:rsidRPr="00F97099">
        <w:rPr>
          <w:rFonts w:asciiTheme="majorHAnsi" w:hAnsiTheme="majorHAnsi"/>
          <w:spacing w:val="-2"/>
          <w:sz w:val="24"/>
          <w:szCs w:val="24"/>
        </w:rPr>
        <w:t>em</w:t>
      </w:r>
      <w:r w:rsidRPr="00F97099">
        <w:rPr>
          <w:rFonts w:asciiTheme="majorHAnsi" w:hAnsiTheme="majorHAnsi"/>
          <w:spacing w:val="59"/>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mas</w:t>
      </w:r>
      <w:r w:rsidRPr="00F97099">
        <w:rPr>
          <w:rFonts w:asciiTheme="majorHAnsi" w:hAnsiTheme="majorHAnsi"/>
          <w:sz w:val="24"/>
          <w:szCs w:val="24"/>
        </w:rPr>
        <w:t xml:space="preserve"> </w:t>
      </w:r>
      <w:r w:rsidRPr="00F97099">
        <w:rPr>
          <w:rFonts w:asciiTheme="majorHAnsi" w:hAnsiTheme="majorHAnsi"/>
          <w:spacing w:val="-1"/>
          <w:sz w:val="24"/>
          <w:szCs w:val="24"/>
        </w:rPr>
        <w:t>imprescindíveis</w:t>
      </w:r>
      <w:r w:rsidRPr="00F97099">
        <w:rPr>
          <w:rFonts w:asciiTheme="majorHAnsi" w:hAnsiTheme="majorHAnsi"/>
          <w:sz w:val="24"/>
          <w:szCs w:val="24"/>
        </w:rPr>
        <w:t xml:space="preserve"> à</w:t>
      </w:r>
      <w:r w:rsidRPr="00F97099">
        <w:rPr>
          <w:rFonts w:asciiTheme="majorHAnsi" w:hAnsiTheme="majorHAnsi"/>
          <w:spacing w:val="-1"/>
          <w:sz w:val="24"/>
          <w:szCs w:val="24"/>
        </w:rPr>
        <w:t xml:space="preserve"> completa</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perfeita</w:t>
      </w:r>
      <w:r w:rsidRPr="00F97099">
        <w:rPr>
          <w:rFonts w:asciiTheme="majorHAnsi" w:hAnsiTheme="majorHAnsi"/>
          <w:sz w:val="24"/>
          <w:szCs w:val="24"/>
        </w:rPr>
        <w:t xml:space="preserve"> </w:t>
      </w:r>
      <w:r w:rsidRPr="00F97099">
        <w:rPr>
          <w:rFonts w:asciiTheme="majorHAnsi" w:hAnsiTheme="majorHAnsi"/>
          <w:spacing w:val="-1"/>
          <w:sz w:val="24"/>
          <w:szCs w:val="24"/>
        </w:rPr>
        <w:t>realização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obra.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quantidades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fornecimento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suficientes</w:t>
      </w:r>
      <w:r w:rsidRPr="00F97099">
        <w:rPr>
          <w:rFonts w:asciiTheme="majorHAnsi" w:hAnsiTheme="majorHAnsi"/>
          <w:spacing w:val="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
          <w:sz w:val="24"/>
          <w:szCs w:val="24"/>
        </w:rPr>
        <w:t xml:space="preserve"> </w:t>
      </w:r>
      <w:r w:rsidRPr="00F97099">
        <w:rPr>
          <w:rFonts w:asciiTheme="majorHAnsi" w:hAnsiTheme="majorHAnsi"/>
          <w:spacing w:val="-1"/>
          <w:sz w:val="24"/>
          <w:szCs w:val="24"/>
        </w:rPr>
        <w:t>manter</w:t>
      </w:r>
      <w:r w:rsidRPr="00F97099">
        <w:rPr>
          <w:rFonts w:asciiTheme="majorHAnsi" w:hAnsiTheme="majorHAnsi"/>
          <w:spacing w:val="5"/>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andamento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ininterrupto</w:t>
      </w:r>
      <w:r w:rsidRPr="00F97099">
        <w:rPr>
          <w:rFonts w:asciiTheme="majorHAnsi" w:hAnsiTheme="majorHAnsi"/>
          <w:spacing w:val="3"/>
          <w:sz w:val="24"/>
          <w:szCs w:val="24"/>
        </w:rPr>
        <w:t xml:space="preserve"> </w:t>
      </w:r>
      <w:r w:rsidRPr="00F97099">
        <w:rPr>
          <w:rFonts w:asciiTheme="majorHAnsi" w:hAnsiTheme="majorHAnsi"/>
          <w:spacing w:val="-1"/>
          <w:sz w:val="24"/>
          <w:szCs w:val="24"/>
        </w:rPr>
        <w:t>das</w:t>
      </w:r>
      <w:r w:rsidRPr="00F97099">
        <w:rPr>
          <w:rFonts w:asciiTheme="majorHAnsi" w:hAnsiTheme="majorHAnsi"/>
          <w:spacing w:val="61"/>
          <w:sz w:val="24"/>
          <w:szCs w:val="24"/>
        </w:rPr>
        <w:t xml:space="preserve"> </w:t>
      </w:r>
      <w:r w:rsidRPr="00F97099">
        <w:rPr>
          <w:rFonts w:asciiTheme="majorHAnsi" w:hAnsiTheme="majorHAnsi"/>
          <w:spacing w:val="-1"/>
          <w:sz w:val="24"/>
          <w:szCs w:val="24"/>
        </w:rPr>
        <w:t>obras,</w:t>
      </w:r>
      <w:r w:rsidRPr="00F97099">
        <w:rPr>
          <w:rFonts w:asciiTheme="majorHAnsi" w:hAnsiTheme="majorHAnsi"/>
          <w:sz w:val="24"/>
          <w:szCs w:val="24"/>
        </w:rPr>
        <w:t xml:space="preserve"> </w:t>
      </w:r>
      <w:r w:rsidRPr="00F97099">
        <w:rPr>
          <w:rFonts w:asciiTheme="majorHAnsi" w:hAnsiTheme="majorHAnsi"/>
          <w:spacing w:val="-1"/>
          <w:sz w:val="24"/>
          <w:szCs w:val="24"/>
        </w:rPr>
        <w:t>respeitar</w:t>
      </w:r>
      <w:r w:rsidRPr="00F97099">
        <w:rPr>
          <w:rFonts w:asciiTheme="majorHAnsi" w:hAnsiTheme="majorHAnsi"/>
          <w:sz w:val="24"/>
          <w:szCs w:val="24"/>
        </w:rPr>
        <w:t xml:space="preserve"> o </w:t>
      </w:r>
      <w:r w:rsidRPr="00F97099">
        <w:rPr>
          <w:rFonts w:asciiTheme="majorHAnsi" w:hAnsiTheme="majorHAnsi"/>
          <w:spacing w:val="-1"/>
          <w:sz w:val="24"/>
          <w:szCs w:val="24"/>
        </w:rPr>
        <w:t>cronograma aprovado pela</w:t>
      </w:r>
      <w:r w:rsidRPr="00F97099">
        <w:rPr>
          <w:rFonts w:asciiTheme="majorHAnsi" w:hAnsiTheme="majorHAnsi"/>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atender</w:t>
      </w:r>
      <w:r w:rsidRPr="00F97099">
        <w:rPr>
          <w:rFonts w:asciiTheme="majorHAnsi" w:hAnsiTheme="majorHAnsi"/>
          <w:sz w:val="24"/>
          <w:szCs w:val="24"/>
        </w:rPr>
        <w:t xml:space="preserve"> </w:t>
      </w:r>
      <w:r w:rsidRPr="00F97099">
        <w:rPr>
          <w:rFonts w:asciiTheme="majorHAnsi" w:hAnsiTheme="majorHAnsi"/>
          <w:spacing w:val="-1"/>
          <w:sz w:val="24"/>
          <w:szCs w:val="24"/>
        </w:rPr>
        <w:t>prontamente</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reposição.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aquisições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efetivados</w:t>
      </w:r>
      <w:r w:rsidRPr="00F97099">
        <w:rPr>
          <w:rFonts w:asciiTheme="majorHAnsi" w:hAnsiTheme="majorHAnsi"/>
          <w:spacing w:val="6"/>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4"/>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aprovadas</w:t>
      </w:r>
      <w:r w:rsidRPr="00F97099">
        <w:rPr>
          <w:rFonts w:asciiTheme="majorHAnsi" w:hAnsiTheme="majorHAnsi"/>
          <w:spacing w:val="41"/>
          <w:sz w:val="24"/>
          <w:szCs w:val="24"/>
        </w:rPr>
        <w:t xml:space="preserve"> </w:t>
      </w:r>
      <w:r w:rsidRPr="00F97099">
        <w:rPr>
          <w:rFonts w:asciiTheme="majorHAnsi" w:hAnsiTheme="majorHAnsi"/>
          <w:spacing w:val="-1"/>
          <w:sz w:val="24"/>
          <w:szCs w:val="24"/>
        </w:rPr>
        <w:t>pela</w:t>
      </w:r>
      <w:r w:rsidRPr="00F97099">
        <w:rPr>
          <w:rFonts w:asciiTheme="majorHAnsi" w:hAnsiTheme="majorHAnsi"/>
          <w:spacing w:val="40"/>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40"/>
          <w:sz w:val="24"/>
          <w:szCs w:val="24"/>
        </w:rPr>
        <w:t xml:space="preserve"> </w:t>
      </w:r>
      <w:r w:rsidRPr="00F97099">
        <w:rPr>
          <w:rFonts w:asciiTheme="majorHAnsi" w:hAnsiTheme="majorHAnsi"/>
          <w:spacing w:val="-1"/>
          <w:sz w:val="24"/>
          <w:szCs w:val="24"/>
        </w:rPr>
        <w:t>as</w:t>
      </w:r>
      <w:r w:rsidRPr="00F97099">
        <w:rPr>
          <w:rFonts w:asciiTheme="majorHAnsi" w:hAnsiTheme="majorHAnsi"/>
          <w:spacing w:val="39"/>
          <w:sz w:val="24"/>
          <w:szCs w:val="24"/>
        </w:rPr>
        <w:t xml:space="preserve"> </w:t>
      </w:r>
      <w:r w:rsidRPr="00F97099">
        <w:rPr>
          <w:rFonts w:asciiTheme="majorHAnsi" w:hAnsiTheme="majorHAnsi"/>
          <w:spacing w:val="-1"/>
          <w:sz w:val="24"/>
          <w:szCs w:val="24"/>
        </w:rPr>
        <w:t>respectivas</w:t>
      </w:r>
      <w:r w:rsidRPr="00F97099">
        <w:rPr>
          <w:rFonts w:asciiTheme="majorHAnsi" w:hAnsiTheme="majorHAnsi"/>
          <w:spacing w:val="40"/>
          <w:sz w:val="24"/>
          <w:szCs w:val="24"/>
        </w:rPr>
        <w:t xml:space="preserve"> </w:t>
      </w:r>
      <w:r w:rsidRPr="00F97099">
        <w:rPr>
          <w:rFonts w:asciiTheme="majorHAnsi" w:hAnsiTheme="majorHAnsi"/>
          <w:spacing w:val="-1"/>
          <w:sz w:val="24"/>
          <w:szCs w:val="24"/>
        </w:rPr>
        <w:t>amostras,</w:t>
      </w:r>
      <w:r w:rsidRPr="00F97099">
        <w:rPr>
          <w:rFonts w:asciiTheme="majorHAnsi" w:hAnsiTheme="majorHAnsi"/>
          <w:spacing w:val="40"/>
          <w:sz w:val="24"/>
          <w:szCs w:val="24"/>
        </w:rPr>
        <w:t xml:space="preserve"> </w:t>
      </w:r>
      <w:r w:rsidRPr="00F97099">
        <w:rPr>
          <w:rFonts w:asciiTheme="majorHAnsi" w:hAnsiTheme="majorHAnsi"/>
          <w:spacing w:val="-1"/>
          <w:sz w:val="24"/>
          <w:szCs w:val="24"/>
        </w:rPr>
        <w:t>protótipos,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43"/>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instalação</w:t>
      </w:r>
      <w:r w:rsidRPr="00F97099">
        <w:rPr>
          <w:rFonts w:asciiTheme="majorHAnsi" w:hAnsiTheme="majorHAnsi"/>
          <w:sz w:val="24"/>
          <w:szCs w:val="24"/>
        </w:rPr>
        <w:t xml:space="preserve"> </w:t>
      </w:r>
      <w:r w:rsidRPr="00F97099">
        <w:rPr>
          <w:rFonts w:asciiTheme="majorHAnsi" w:hAnsiTheme="majorHAnsi"/>
          <w:spacing w:val="-1"/>
          <w:sz w:val="24"/>
          <w:szCs w:val="24"/>
        </w:rPr>
        <w:t>ou montagem.</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PargrafodaLista"/>
        <w:numPr>
          <w:ilvl w:val="0"/>
          <w:numId w:val="67"/>
        </w:numPr>
        <w:rPr>
          <w:rFonts w:asciiTheme="majorHAnsi" w:hAnsiTheme="majorHAnsi"/>
          <w:b/>
          <w:bCs/>
        </w:rPr>
      </w:pPr>
      <w:r w:rsidRPr="00F97099">
        <w:rPr>
          <w:rFonts w:asciiTheme="majorHAnsi" w:hAnsiTheme="majorHAnsi"/>
          <w:b/>
          <w:spacing w:val="-1"/>
        </w:rPr>
        <w:t>Impugnação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
          <w:sz w:val="24"/>
          <w:szCs w:val="24"/>
        </w:rPr>
        <w:t xml:space="preserve"> </w:t>
      </w:r>
      <w:r w:rsidRPr="00F97099">
        <w:rPr>
          <w:rFonts w:asciiTheme="majorHAnsi" w:hAnsiTheme="majorHAnsi"/>
          <w:spacing w:val="-1"/>
          <w:sz w:val="24"/>
          <w:szCs w:val="24"/>
        </w:rPr>
        <w:t>impugnar</w:t>
      </w:r>
      <w:r w:rsidRPr="00F97099">
        <w:rPr>
          <w:rFonts w:asciiTheme="majorHAnsi" w:hAnsiTheme="majorHAnsi"/>
          <w:spacing w:val="6"/>
          <w:sz w:val="24"/>
          <w:szCs w:val="24"/>
        </w:rPr>
        <w:t xml:space="preserve"> </w:t>
      </w: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6"/>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todo</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5"/>
          <w:sz w:val="24"/>
          <w:szCs w:val="24"/>
        </w:rPr>
        <w:t xml:space="preserve"> </w:t>
      </w:r>
      <w:r w:rsidRPr="00F97099">
        <w:rPr>
          <w:rFonts w:asciiTheme="majorHAnsi" w:hAnsiTheme="majorHAnsi"/>
          <w:spacing w:val="-1"/>
          <w:sz w:val="24"/>
          <w:szCs w:val="24"/>
        </w:rPr>
        <w:t>no</w:t>
      </w:r>
      <w:r w:rsidRPr="00F97099">
        <w:rPr>
          <w:rFonts w:asciiTheme="majorHAnsi" w:hAnsiTheme="majorHAnsi"/>
          <w:spacing w:val="4"/>
          <w:sz w:val="24"/>
          <w:szCs w:val="24"/>
        </w:rPr>
        <w:t xml:space="preserve"> </w:t>
      </w:r>
      <w:r w:rsidRPr="00F97099">
        <w:rPr>
          <w:rFonts w:asciiTheme="majorHAnsi" w:hAnsiTheme="majorHAnsi"/>
          <w:spacing w:val="-1"/>
          <w:sz w:val="24"/>
          <w:szCs w:val="24"/>
        </w:rPr>
        <w:t>ato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sua</w:t>
      </w:r>
      <w:r w:rsidRPr="00F97099">
        <w:rPr>
          <w:rFonts w:asciiTheme="majorHAnsi" w:hAnsiTheme="majorHAnsi"/>
          <w:spacing w:val="57"/>
          <w:sz w:val="24"/>
          <w:szCs w:val="24"/>
        </w:rPr>
        <w:t xml:space="preserve"> </w:t>
      </w:r>
      <w:r w:rsidRPr="00F97099">
        <w:rPr>
          <w:rFonts w:asciiTheme="majorHAnsi" w:hAnsiTheme="majorHAnsi"/>
          <w:spacing w:val="-1"/>
          <w:sz w:val="24"/>
          <w:szCs w:val="24"/>
        </w:rPr>
        <w:t>entrega</w:t>
      </w:r>
      <w:r w:rsidRPr="00F97099">
        <w:rPr>
          <w:rFonts w:asciiTheme="majorHAnsi" w:hAnsiTheme="majorHAnsi"/>
          <w:spacing w:val="9"/>
          <w:sz w:val="24"/>
          <w:szCs w:val="24"/>
        </w:rPr>
        <w:t xml:space="preserve"> </w:t>
      </w:r>
      <w:r w:rsidRPr="00F97099">
        <w:rPr>
          <w:rFonts w:asciiTheme="majorHAnsi" w:hAnsiTheme="majorHAnsi"/>
          <w:sz w:val="24"/>
          <w:szCs w:val="24"/>
        </w:rPr>
        <w:t>à</w:t>
      </w:r>
      <w:r w:rsidRPr="00F97099">
        <w:rPr>
          <w:rFonts w:asciiTheme="majorHAnsi" w:hAnsiTheme="majorHAnsi"/>
          <w:spacing w:val="12"/>
          <w:sz w:val="24"/>
          <w:szCs w:val="24"/>
        </w:rPr>
        <w:t xml:space="preserve"> </w:t>
      </w:r>
      <w:r w:rsidRPr="00F97099">
        <w:rPr>
          <w:rFonts w:asciiTheme="majorHAnsi" w:hAnsiTheme="majorHAnsi"/>
          <w:spacing w:val="-1"/>
          <w:sz w:val="24"/>
          <w:szCs w:val="24"/>
        </w:rPr>
        <w:t>obra</w:t>
      </w:r>
      <w:r w:rsidRPr="00F97099">
        <w:rPr>
          <w:rFonts w:asciiTheme="majorHAnsi" w:hAnsiTheme="majorHAnsi"/>
          <w:spacing w:val="9"/>
          <w:sz w:val="24"/>
          <w:szCs w:val="24"/>
        </w:rPr>
        <w:t xml:space="preserve"> </w:t>
      </w:r>
      <w:r w:rsidRPr="00F97099">
        <w:rPr>
          <w:rFonts w:asciiTheme="majorHAnsi" w:hAnsiTheme="majorHAnsi"/>
          <w:spacing w:val="-1"/>
          <w:sz w:val="24"/>
          <w:szCs w:val="24"/>
        </w:rPr>
        <w:t>ou</w:t>
      </w:r>
      <w:r w:rsidRPr="00F97099">
        <w:rPr>
          <w:rFonts w:asciiTheme="majorHAnsi" w:hAnsiTheme="majorHAnsi"/>
          <w:spacing w:val="10"/>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verificação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que</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preceder</w:t>
      </w:r>
      <w:r w:rsidRPr="00F97099">
        <w:rPr>
          <w:rFonts w:asciiTheme="majorHAnsi" w:hAnsiTheme="majorHAnsi"/>
          <w:spacing w:val="13"/>
          <w:sz w:val="24"/>
          <w:szCs w:val="24"/>
        </w:rPr>
        <w:t xml:space="preserve"> </w:t>
      </w:r>
      <w:r w:rsidRPr="00F97099">
        <w:rPr>
          <w:rFonts w:asciiTheme="majorHAnsi" w:hAnsiTheme="majorHAnsi"/>
          <w:sz w:val="24"/>
          <w:szCs w:val="24"/>
        </w:rPr>
        <w:t>o</w:t>
      </w:r>
      <w:r w:rsidRPr="00F97099">
        <w:rPr>
          <w:rFonts w:asciiTheme="majorHAnsi" w:hAnsiTheme="majorHAnsi"/>
          <w:spacing w:val="9"/>
          <w:sz w:val="24"/>
          <w:szCs w:val="24"/>
        </w:rPr>
        <w:t xml:space="preserve"> </w:t>
      </w:r>
      <w:r w:rsidRPr="00F97099">
        <w:rPr>
          <w:rFonts w:asciiTheme="majorHAnsi" w:hAnsiTheme="majorHAnsi"/>
          <w:spacing w:val="-1"/>
          <w:sz w:val="24"/>
          <w:szCs w:val="24"/>
        </w:rPr>
        <w:t>seu</w:t>
      </w:r>
      <w:r w:rsidRPr="00F97099">
        <w:rPr>
          <w:rFonts w:asciiTheme="majorHAnsi" w:hAnsiTheme="majorHAnsi"/>
          <w:spacing w:val="12"/>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10"/>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11"/>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discrepantes</w:t>
      </w:r>
      <w:r w:rsidRPr="00F97099">
        <w:rPr>
          <w:rFonts w:asciiTheme="majorHAnsi" w:hAnsiTheme="majorHAnsi"/>
          <w:spacing w:val="13"/>
          <w:sz w:val="24"/>
          <w:szCs w:val="24"/>
        </w:rPr>
        <w:t xml:space="preserve"> </w:t>
      </w:r>
      <w:r w:rsidRPr="00F97099">
        <w:rPr>
          <w:rFonts w:asciiTheme="majorHAnsi" w:hAnsiTheme="majorHAnsi"/>
          <w:spacing w:val="-1"/>
          <w:sz w:val="24"/>
          <w:szCs w:val="24"/>
        </w:rPr>
        <w:t>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16"/>
          <w:sz w:val="24"/>
          <w:szCs w:val="24"/>
        </w:rPr>
        <w:t xml:space="preserve"> </w:t>
      </w:r>
      <w:r w:rsidRPr="00F97099">
        <w:rPr>
          <w:rFonts w:asciiTheme="majorHAnsi" w:hAnsiTheme="majorHAnsi"/>
          <w:spacing w:val="-1"/>
          <w:sz w:val="24"/>
          <w:szCs w:val="24"/>
        </w:rPr>
        <w:t>amostras,</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protótipos,</w:t>
      </w:r>
      <w:r w:rsidRPr="00F97099">
        <w:rPr>
          <w:rFonts w:asciiTheme="majorHAnsi" w:hAnsiTheme="majorHAnsi"/>
          <w:spacing w:val="16"/>
          <w:sz w:val="24"/>
          <w:szCs w:val="24"/>
        </w:rPr>
        <w:t xml:space="preserve"> </w:t>
      </w:r>
      <w:r w:rsidRPr="00F97099">
        <w:rPr>
          <w:rFonts w:asciiTheme="majorHAnsi" w:hAnsiTheme="majorHAnsi"/>
          <w:spacing w:val="-1"/>
          <w:sz w:val="24"/>
          <w:szCs w:val="24"/>
        </w:rPr>
        <w:t>bem</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73"/>
          <w:sz w:val="24"/>
          <w:szCs w:val="24"/>
        </w:rPr>
        <w:t xml:space="preserve"> </w:t>
      </w:r>
      <w:r w:rsidRPr="00F97099">
        <w:rPr>
          <w:rFonts w:asciiTheme="majorHAnsi" w:hAnsiTheme="majorHAnsi"/>
          <w:spacing w:val="-1"/>
          <w:sz w:val="24"/>
          <w:szCs w:val="24"/>
        </w:rPr>
        <w:t>fabricação, instalação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montagem.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ser</w:t>
      </w:r>
      <w:r w:rsidRPr="00F97099">
        <w:rPr>
          <w:rFonts w:asciiTheme="majorHAnsi" w:hAnsiTheme="majorHAnsi"/>
          <w:spacing w:val="23"/>
          <w:sz w:val="24"/>
          <w:szCs w:val="24"/>
        </w:rPr>
        <w:t xml:space="preserve"> </w:t>
      </w:r>
      <w:r w:rsidRPr="00F97099">
        <w:rPr>
          <w:rFonts w:asciiTheme="majorHAnsi" w:hAnsiTheme="majorHAnsi"/>
          <w:spacing w:val="-1"/>
          <w:sz w:val="24"/>
          <w:szCs w:val="24"/>
        </w:rPr>
        <w:t>rejeitados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2"/>
          <w:sz w:val="24"/>
          <w:szCs w:val="24"/>
        </w:rPr>
        <w:t xml:space="preserve"> </w:t>
      </w:r>
      <w:r w:rsidRPr="00F97099">
        <w:rPr>
          <w:rFonts w:asciiTheme="majorHAnsi" w:hAnsiTheme="majorHAnsi"/>
          <w:spacing w:val="-1"/>
          <w:sz w:val="24"/>
          <w:szCs w:val="24"/>
        </w:rPr>
        <w:t>os</w:t>
      </w:r>
      <w:r w:rsidRPr="00F97099">
        <w:rPr>
          <w:rFonts w:asciiTheme="majorHAnsi" w:hAnsiTheme="majorHAnsi"/>
          <w:spacing w:val="2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4"/>
          <w:sz w:val="24"/>
          <w:szCs w:val="24"/>
        </w:rPr>
        <w:t xml:space="preserve"> </w:t>
      </w:r>
      <w:r w:rsidRPr="00F97099">
        <w:rPr>
          <w:rFonts w:asciiTheme="majorHAnsi" w:hAnsiTheme="majorHAnsi"/>
          <w:spacing w:val="-1"/>
          <w:sz w:val="24"/>
          <w:szCs w:val="24"/>
        </w:rPr>
        <w:t>ou</w:t>
      </w:r>
      <w:r w:rsidRPr="00F97099">
        <w:rPr>
          <w:rFonts w:asciiTheme="majorHAnsi" w:hAnsiTheme="majorHAnsi"/>
          <w:spacing w:val="21"/>
          <w:sz w:val="24"/>
          <w:szCs w:val="24"/>
        </w:rPr>
        <w:t xml:space="preserve"> </w:t>
      </w:r>
      <w:r w:rsidRPr="00F97099">
        <w:rPr>
          <w:rFonts w:asciiTheme="majorHAnsi" w:hAnsiTheme="majorHAnsi"/>
          <w:spacing w:val="-1"/>
          <w:sz w:val="24"/>
          <w:szCs w:val="24"/>
        </w:rPr>
        <w:t>lotes</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4"/>
          <w:sz w:val="24"/>
          <w:szCs w:val="24"/>
        </w:rPr>
        <w:t xml:space="preserve"> </w:t>
      </w:r>
      <w:r w:rsidRPr="00F97099">
        <w:rPr>
          <w:rFonts w:asciiTheme="majorHAnsi" w:hAnsiTheme="majorHAnsi"/>
          <w:spacing w:val="-1"/>
          <w:sz w:val="24"/>
          <w:szCs w:val="24"/>
        </w:rPr>
        <w:t>que</w:t>
      </w:r>
      <w:r w:rsidRPr="00F97099">
        <w:rPr>
          <w:rFonts w:asciiTheme="majorHAnsi" w:hAnsiTheme="majorHAnsi"/>
          <w:spacing w:val="23"/>
          <w:sz w:val="24"/>
          <w:szCs w:val="24"/>
        </w:rPr>
        <w:t xml:space="preserve"> </w:t>
      </w:r>
      <w:r w:rsidRPr="00F97099">
        <w:rPr>
          <w:rFonts w:asciiTheme="majorHAnsi" w:hAnsiTheme="majorHAnsi"/>
          <w:spacing w:val="-1"/>
          <w:sz w:val="24"/>
          <w:szCs w:val="24"/>
        </w:rPr>
        <w:t>por</w:t>
      </w:r>
      <w:r w:rsidRPr="00F97099">
        <w:rPr>
          <w:rFonts w:asciiTheme="majorHAnsi" w:hAnsiTheme="majorHAnsi"/>
          <w:spacing w:val="23"/>
          <w:sz w:val="24"/>
          <w:szCs w:val="24"/>
        </w:rPr>
        <w:t xml:space="preserve"> </w:t>
      </w:r>
      <w:r w:rsidRPr="00F97099">
        <w:rPr>
          <w:rFonts w:asciiTheme="majorHAnsi" w:hAnsiTheme="majorHAnsi"/>
          <w:spacing w:val="-1"/>
          <w:sz w:val="24"/>
          <w:szCs w:val="24"/>
        </w:rPr>
        <w:t>ocasião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do</w:t>
      </w:r>
      <w:r w:rsidRPr="00F97099">
        <w:rPr>
          <w:rFonts w:asciiTheme="majorHAnsi" w:hAnsiTheme="majorHAnsi"/>
          <w:spacing w:val="23"/>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61"/>
          <w:sz w:val="24"/>
          <w:szCs w:val="24"/>
        </w:rPr>
        <w:t xml:space="preserve"> </w:t>
      </w:r>
      <w:r w:rsidRPr="00F97099">
        <w:rPr>
          <w:rFonts w:asciiTheme="majorHAnsi" w:hAnsiTheme="majorHAnsi"/>
          <w:spacing w:val="-1"/>
          <w:sz w:val="24"/>
          <w:szCs w:val="24"/>
        </w:rPr>
        <w:t>não tenham</w:t>
      </w:r>
      <w:r w:rsidRPr="00F97099">
        <w:rPr>
          <w:rFonts w:asciiTheme="majorHAnsi" w:hAnsiTheme="majorHAnsi"/>
          <w:sz w:val="24"/>
          <w:szCs w:val="24"/>
        </w:rPr>
        <w:t xml:space="preserve"> </w:t>
      </w:r>
      <w:r w:rsidRPr="00F97099">
        <w:rPr>
          <w:rFonts w:asciiTheme="majorHAnsi" w:hAnsiTheme="majorHAnsi"/>
          <w:spacing w:val="-1"/>
          <w:sz w:val="24"/>
          <w:szCs w:val="24"/>
        </w:rPr>
        <w:t>sido aprovados em</w:t>
      </w:r>
      <w:r w:rsidRPr="00F97099">
        <w:rPr>
          <w:rFonts w:asciiTheme="majorHAnsi" w:hAnsiTheme="majorHAnsi"/>
          <w:spacing w:val="1"/>
          <w:sz w:val="24"/>
          <w:szCs w:val="24"/>
        </w:rPr>
        <w:t xml:space="preserve"> </w:t>
      </w:r>
      <w:r w:rsidRPr="00F97099">
        <w:rPr>
          <w:rFonts w:asciiTheme="majorHAnsi" w:hAnsiTheme="majorHAnsi"/>
          <w:spacing w:val="-1"/>
          <w:sz w:val="24"/>
          <w:szCs w:val="24"/>
        </w:rPr>
        <w:t>ensaios</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específicos.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w:t>
      </w:r>
      <w:r w:rsidRPr="00F97099">
        <w:rPr>
          <w:rFonts w:asciiTheme="majorHAnsi" w:hAnsiTheme="majorHAnsi"/>
          <w:spacing w:val="22"/>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23"/>
          <w:sz w:val="24"/>
          <w:szCs w:val="24"/>
        </w:rPr>
        <w:t xml:space="preserve"> </w:t>
      </w:r>
      <w:r w:rsidRPr="00F97099">
        <w:rPr>
          <w:rFonts w:asciiTheme="majorHAnsi" w:hAnsiTheme="majorHAnsi"/>
          <w:spacing w:val="-1"/>
          <w:sz w:val="24"/>
          <w:szCs w:val="24"/>
        </w:rPr>
        <w:t>impugnado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w:t>
      </w:r>
      <w:r w:rsidRPr="00F97099">
        <w:rPr>
          <w:rFonts w:asciiTheme="majorHAnsi" w:hAnsiTheme="majorHAnsi"/>
          <w:spacing w:val="24"/>
          <w:sz w:val="24"/>
          <w:szCs w:val="24"/>
        </w:rPr>
        <w:t xml:space="preserve"> </w:t>
      </w:r>
      <w:r w:rsidRPr="00F97099">
        <w:rPr>
          <w:rFonts w:asciiTheme="majorHAnsi" w:hAnsiTheme="majorHAnsi"/>
          <w:spacing w:val="-1"/>
          <w:sz w:val="24"/>
          <w:szCs w:val="24"/>
        </w:rPr>
        <w:t>imediatamente</w:t>
      </w:r>
      <w:r w:rsidRPr="00F97099">
        <w:rPr>
          <w:rFonts w:asciiTheme="majorHAnsi" w:hAnsiTheme="majorHAnsi"/>
          <w:spacing w:val="23"/>
          <w:sz w:val="24"/>
          <w:szCs w:val="24"/>
        </w:rPr>
        <w:t xml:space="preserve"> </w:t>
      </w:r>
      <w:r w:rsidRPr="00F97099">
        <w:rPr>
          <w:rFonts w:asciiTheme="majorHAnsi" w:hAnsiTheme="majorHAnsi"/>
          <w:spacing w:val="-1"/>
          <w:sz w:val="24"/>
          <w:szCs w:val="24"/>
        </w:rPr>
        <w:t>removido</w:t>
      </w:r>
      <w:r w:rsidRPr="00F97099">
        <w:rPr>
          <w:rFonts w:asciiTheme="majorHAnsi" w:hAnsiTheme="majorHAnsi"/>
          <w:spacing w:val="25"/>
          <w:sz w:val="24"/>
          <w:szCs w:val="24"/>
        </w:rPr>
        <w:t xml:space="preserve"> </w:t>
      </w:r>
      <w:r w:rsidRPr="00F97099">
        <w:rPr>
          <w:rFonts w:asciiTheme="majorHAnsi" w:hAnsiTheme="majorHAnsi"/>
          <w:spacing w:val="-1"/>
          <w:sz w:val="24"/>
          <w:szCs w:val="24"/>
        </w:rPr>
        <w:t>do</w:t>
      </w:r>
      <w:r w:rsidRPr="00F97099">
        <w:rPr>
          <w:rFonts w:asciiTheme="majorHAnsi" w:hAnsiTheme="majorHAnsi"/>
          <w:spacing w:val="22"/>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reposição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deverá ser</w:t>
      </w:r>
      <w:r w:rsidRPr="00F97099">
        <w:rPr>
          <w:rFonts w:asciiTheme="majorHAnsi" w:hAnsiTheme="majorHAnsi"/>
          <w:sz w:val="24"/>
          <w:szCs w:val="24"/>
        </w:rPr>
        <w:t xml:space="preserve"> </w:t>
      </w:r>
      <w:r w:rsidRPr="00F97099">
        <w:rPr>
          <w:rFonts w:asciiTheme="majorHAnsi" w:hAnsiTheme="majorHAnsi"/>
          <w:spacing w:val="-1"/>
          <w:sz w:val="24"/>
          <w:szCs w:val="24"/>
        </w:rPr>
        <w:t>igualmente</w:t>
      </w:r>
      <w:r w:rsidRPr="00F97099">
        <w:rPr>
          <w:rFonts w:asciiTheme="majorHAnsi" w:hAnsiTheme="majorHAnsi"/>
          <w:sz w:val="24"/>
          <w:szCs w:val="24"/>
        </w:rPr>
        <w:t xml:space="preserve"> </w:t>
      </w:r>
      <w:r w:rsidRPr="00F97099">
        <w:rPr>
          <w:rFonts w:asciiTheme="majorHAnsi" w:hAnsiTheme="majorHAnsi"/>
          <w:spacing w:val="-1"/>
          <w:sz w:val="24"/>
          <w:szCs w:val="24"/>
        </w:rPr>
        <w:t>imediata,</w:t>
      </w:r>
      <w:r w:rsidRPr="00F97099">
        <w:rPr>
          <w:rFonts w:asciiTheme="majorHAnsi" w:hAnsiTheme="majorHAnsi"/>
          <w:sz w:val="24"/>
          <w:szCs w:val="24"/>
        </w:rPr>
        <w:t xml:space="preserve"> e </w:t>
      </w:r>
      <w:r w:rsidRPr="00F97099">
        <w:rPr>
          <w:rFonts w:asciiTheme="majorHAnsi" w:hAnsiTheme="majorHAnsi"/>
          <w:spacing w:val="-1"/>
          <w:sz w:val="24"/>
          <w:szCs w:val="24"/>
        </w:rPr>
        <w:t>sem</w:t>
      </w:r>
      <w:r w:rsidRPr="00F97099">
        <w:rPr>
          <w:rFonts w:asciiTheme="majorHAnsi" w:hAnsiTheme="majorHAnsi"/>
          <w:spacing w:val="-2"/>
          <w:sz w:val="24"/>
          <w:szCs w:val="24"/>
        </w:rPr>
        <w:t xml:space="preserve"> </w:t>
      </w:r>
      <w:r w:rsidRPr="00F97099">
        <w:rPr>
          <w:rFonts w:asciiTheme="majorHAnsi" w:hAnsiTheme="majorHAnsi"/>
          <w:spacing w:val="-1"/>
          <w:sz w:val="24"/>
          <w:szCs w:val="24"/>
        </w:rPr>
        <w:t>ônus</w:t>
      </w:r>
      <w:r w:rsidRPr="00F97099">
        <w:rPr>
          <w:rFonts w:asciiTheme="majorHAnsi" w:hAnsiTheme="majorHAnsi"/>
          <w:sz w:val="24"/>
          <w:szCs w:val="24"/>
        </w:rPr>
        <w:t xml:space="preserve"> à</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PargrafodaLista"/>
        <w:numPr>
          <w:ilvl w:val="0"/>
          <w:numId w:val="67"/>
        </w:numPr>
        <w:rPr>
          <w:rFonts w:asciiTheme="majorHAnsi" w:hAnsiTheme="majorHAnsi"/>
          <w:b/>
          <w:bCs/>
        </w:rPr>
      </w:pPr>
      <w:r w:rsidRPr="00F97099">
        <w:rPr>
          <w:rFonts w:asciiTheme="majorHAnsi" w:hAnsiTheme="majorHAnsi"/>
          <w:b/>
          <w:spacing w:val="-1"/>
        </w:rPr>
        <w:t>Amostras</w:t>
      </w:r>
      <w:r w:rsidRPr="00F97099">
        <w:rPr>
          <w:rFonts w:asciiTheme="majorHAnsi" w:hAnsiTheme="majorHAnsi"/>
          <w:b/>
        </w:rPr>
        <w:t xml:space="preserve"> </w:t>
      </w:r>
      <w:r w:rsidRPr="00F97099">
        <w:rPr>
          <w:rFonts w:asciiTheme="majorHAnsi" w:hAnsiTheme="majorHAnsi"/>
          <w:b/>
          <w:spacing w:val="-1"/>
        </w:rPr>
        <w:t>de</w:t>
      </w:r>
      <w:r w:rsidRPr="00F97099">
        <w:rPr>
          <w:rFonts w:asciiTheme="majorHAnsi" w:hAnsiTheme="majorHAnsi"/>
          <w:b/>
          <w:spacing w:val="-2"/>
        </w:rPr>
        <w:t xml:space="preserve"> </w:t>
      </w:r>
      <w:r w:rsidR="00F97099" w:rsidRPr="00F97099">
        <w:rPr>
          <w:rFonts w:asciiTheme="majorHAnsi" w:hAnsiTheme="majorHAnsi"/>
          <w:b/>
          <w:spacing w:val="-1"/>
        </w:rPr>
        <w:t>M</w:t>
      </w:r>
      <w:r w:rsidRPr="00F97099">
        <w:rPr>
          <w:rFonts w:asciiTheme="majorHAnsi" w:hAnsiTheme="majorHAnsi"/>
          <w:b/>
          <w:spacing w:val="-1"/>
        </w:rPr>
        <w:t>ateriais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fornecimento</w:t>
      </w:r>
      <w:r w:rsidRPr="00F97099">
        <w:rPr>
          <w:rFonts w:asciiTheme="majorHAnsi" w:hAnsiTheme="majorHAnsi"/>
          <w:sz w:val="24"/>
          <w:szCs w:val="24"/>
        </w:rPr>
        <w:t xml:space="preserve"> </w:t>
      </w:r>
      <w:r w:rsidRPr="00F97099">
        <w:rPr>
          <w:rFonts w:asciiTheme="majorHAnsi" w:hAnsiTheme="majorHAnsi"/>
          <w:spacing w:val="-1"/>
          <w:sz w:val="24"/>
          <w:szCs w:val="24"/>
        </w:rPr>
        <w:t>de amostras</w:t>
      </w:r>
      <w:r w:rsidRPr="00F97099">
        <w:rPr>
          <w:rFonts w:asciiTheme="majorHAnsi" w:hAnsiTheme="majorHAnsi"/>
          <w:sz w:val="24"/>
          <w:szCs w:val="24"/>
        </w:rPr>
        <w:t xml:space="preserve"> </w:t>
      </w:r>
      <w:r w:rsidRPr="00F97099">
        <w:rPr>
          <w:rFonts w:asciiTheme="majorHAnsi" w:hAnsiTheme="majorHAnsi"/>
          <w:spacing w:val="-1"/>
          <w:sz w:val="24"/>
          <w:szCs w:val="24"/>
        </w:rPr>
        <w:t>deverá obedecer</w:t>
      </w:r>
      <w:r w:rsidRPr="00F97099">
        <w:rPr>
          <w:rFonts w:asciiTheme="majorHAnsi" w:hAnsiTheme="majorHAnsi"/>
          <w:spacing w:val="1"/>
          <w:sz w:val="24"/>
          <w:szCs w:val="24"/>
        </w:rPr>
        <w:t xml:space="preserve"> </w:t>
      </w:r>
      <w:r w:rsidRPr="00F97099">
        <w:rPr>
          <w:rFonts w:asciiTheme="majorHAnsi" w:hAnsiTheme="majorHAnsi"/>
          <w:spacing w:val="-1"/>
          <w:sz w:val="24"/>
          <w:szCs w:val="24"/>
        </w:rPr>
        <w:t>aos requisitos</w:t>
      </w:r>
      <w:r w:rsidRPr="00F97099">
        <w:rPr>
          <w:rFonts w:asciiTheme="majorHAnsi" w:hAnsiTheme="majorHAnsi"/>
          <w:sz w:val="24"/>
          <w:szCs w:val="24"/>
        </w:rPr>
        <w:t xml:space="preserve"> </w:t>
      </w:r>
      <w:r w:rsidRPr="00F97099">
        <w:rPr>
          <w:rFonts w:asciiTheme="majorHAnsi" w:hAnsiTheme="majorHAnsi"/>
          <w:spacing w:val="-1"/>
          <w:sz w:val="24"/>
          <w:szCs w:val="24"/>
        </w:rPr>
        <w:t>de cada</w:t>
      </w:r>
      <w:r w:rsidRPr="00F97099">
        <w:rPr>
          <w:rFonts w:asciiTheme="majorHAnsi" w:hAnsiTheme="majorHAnsi"/>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particular.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13"/>
          <w:sz w:val="24"/>
          <w:szCs w:val="24"/>
        </w:rPr>
        <w:t xml:space="preserve"> </w:t>
      </w:r>
      <w:r w:rsidRPr="00F97099">
        <w:rPr>
          <w:rFonts w:asciiTheme="majorHAnsi" w:hAnsiTheme="majorHAnsi"/>
          <w:spacing w:val="-1"/>
          <w:sz w:val="24"/>
          <w:szCs w:val="24"/>
        </w:rPr>
        <w:t>da</w:t>
      </w:r>
      <w:r w:rsidRPr="00F97099">
        <w:rPr>
          <w:rFonts w:asciiTheme="majorHAnsi" w:hAnsiTheme="majorHAnsi"/>
          <w:spacing w:val="14"/>
          <w:sz w:val="24"/>
          <w:szCs w:val="24"/>
        </w:rPr>
        <w:t xml:space="preserve"> </w:t>
      </w:r>
      <w:r w:rsidRPr="00F97099">
        <w:rPr>
          <w:rFonts w:asciiTheme="majorHAnsi" w:hAnsiTheme="majorHAnsi"/>
          <w:spacing w:val="-1"/>
          <w:sz w:val="24"/>
          <w:szCs w:val="24"/>
        </w:rPr>
        <w:t>aquisição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e/ou</w:t>
      </w:r>
      <w:r w:rsidRPr="00F97099">
        <w:rPr>
          <w:rFonts w:asciiTheme="majorHAnsi" w:hAnsiTheme="majorHAnsi"/>
          <w:spacing w:val="14"/>
          <w:sz w:val="24"/>
          <w:szCs w:val="24"/>
        </w:rPr>
        <w:t xml:space="preserve"> </w:t>
      </w:r>
      <w:r w:rsidRPr="00F97099">
        <w:rPr>
          <w:rFonts w:asciiTheme="majorHAnsi" w:hAnsiTheme="majorHAnsi"/>
          <w:spacing w:val="-1"/>
          <w:sz w:val="24"/>
          <w:szCs w:val="24"/>
        </w:rPr>
        <w:t>do</w:t>
      </w:r>
      <w:r w:rsidRPr="00F97099">
        <w:rPr>
          <w:rFonts w:asciiTheme="majorHAnsi" w:hAnsiTheme="majorHAnsi"/>
          <w:spacing w:val="14"/>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13"/>
          <w:sz w:val="24"/>
          <w:szCs w:val="24"/>
        </w:rPr>
        <w:t xml:space="preserve"> </w:t>
      </w:r>
      <w:r w:rsidRPr="00F97099">
        <w:rPr>
          <w:rFonts w:asciiTheme="majorHAnsi" w:hAnsiTheme="majorHAnsi"/>
          <w:spacing w:val="-1"/>
          <w:sz w:val="24"/>
          <w:szCs w:val="24"/>
        </w:rPr>
        <w:t>da</w:t>
      </w:r>
      <w:r w:rsidRPr="00F97099">
        <w:rPr>
          <w:rFonts w:asciiTheme="majorHAnsi" w:hAnsiTheme="majorHAnsi"/>
          <w:spacing w:val="14"/>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14"/>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3"/>
          <w:sz w:val="24"/>
          <w:szCs w:val="24"/>
        </w:rPr>
        <w:t xml:space="preserve"> </w:t>
      </w:r>
      <w:r w:rsidRPr="00F97099">
        <w:rPr>
          <w:rFonts w:asciiTheme="majorHAnsi" w:hAnsiTheme="majorHAnsi"/>
          <w:spacing w:val="-1"/>
          <w:sz w:val="24"/>
          <w:szCs w:val="24"/>
        </w:rPr>
        <w:t>(exceto</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movimentação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terra,</w:t>
      </w:r>
      <w:r w:rsidRPr="00F97099">
        <w:rPr>
          <w:rFonts w:asciiTheme="majorHAnsi" w:hAnsiTheme="majorHAnsi"/>
          <w:spacing w:val="14"/>
          <w:sz w:val="24"/>
          <w:szCs w:val="24"/>
        </w:rPr>
        <w:t xml:space="preserve"> </w:t>
      </w:r>
      <w:r w:rsidRPr="00F97099">
        <w:rPr>
          <w:rFonts w:asciiTheme="majorHAnsi" w:hAnsiTheme="majorHAnsi"/>
          <w:spacing w:val="-1"/>
          <w:sz w:val="24"/>
          <w:szCs w:val="24"/>
        </w:rPr>
        <w:t>fundações,</w:t>
      </w:r>
      <w:r w:rsidRPr="00F97099">
        <w:rPr>
          <w:rFonts w:asciiTheme="majorHAnsi" w:hAnsiTheme="majorHAnsi"/>
          <w:spacing w:val="14"/>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14"/>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17"/>
          <w:sz w:val="24"/>
          <w:szCs w:val="24"/>
        </w:rPr>
        <w:t xml:space="preserve"> </w:t>
      </w:r>
      <w:r w:rsidRPr="00F97099">
        <w:rPr>
          <w:rFonts w:asciiTheme="majorHAnsi" w:hAnsiTheme="majorHAnsi"/>
          <w:spacing w:val="-1"/>
          <w:sz w:val="24"/>
          <w:szCs w:val="24"/>
        </w:rPr>
        <w:t>chapisco,</w:t>
      </w:r>
      <w:r w:rsidRPr="00F97099">
        <w:rPr>
          <w:rFonts w:asciiTheme="majorHAnsi" w:hAnsiTheme="majorHAnsi"/>
          <w:spacing w:val="16"/>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75"/>
          <w:w w:val="99"/>
          <w:sz w:val="24"/>
          <w:szCs w:val="24"/>
        </w:rPr>
        <w:t xml:space="preserve"> </w:t>
      </w:r>
      <w:r w:rsidRPr="00F97099">
        <w:rPr>
          <w:rFonts w:asciiTheme="majorHAnsi" w:hAnsiTheme="majorHAnsi"/>
          <w:sz w:val="24"/>
          <w:szCs w:val="24"/>
        </w:rPr>
        <w:t>a</w:t>
      </w:r>
      <w:r w:rsidRPr="00F97099">
        <w:rPr>
          <w:rFonts w:asciiTheme="majorHAnsi" w:hAnsiTheme="majorHAnsi"/>
          <w:spacing w:val="60"/>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8"/>
          <w:sz w:val="24"/>
          <w:szCs w:val="24"/>
        </w:rPr>
        <w:t xml:space="preserve"> </w:t>
      </w:r>
      <w:r w:rsidRPr="00F97099">
        <w:rPr>
          <w:rFonts w:asciiTheme="majorHAnsi" w:hAnsiTheme="majorHAnsi"/>
          <w:spacing w:val="-1"/>
          <w:sz w:val="24"/>
          <w:szCs w:val="24"/>
        </w:rPr>
        <w:t>fornecer</w:t>
      </w:r>
      <w:r w:rsidRPr="00F97099">
        <w:rPr>
          <w:rFonts w:asciiTheme="majorHAnsi" w:hAnsiTheme="majorHAnsi"/>
          <w:sz w:val="24"/>
          <w:szCs w:val="24"/>
        </w:rPr>
        <w:t xml:space="preserve"> à</w:t>
      </w:r>
      <w:r w:rsidRPr="00F97099">
        <w:rPr>
          <w:rFonts w:asciiTheme="majorHAnsi" w:hAnsiTheme="majorHAnsi"/>
          <w:spacing w:val="59"/>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r w:rsidRPr="00F97099">
        <w:rPr>
          <w:rFonts w:asciiTheme="majorHAnsi" w:hAnsiTheme="majorHAnsi"/>
          <w:spacing w:val="6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pacing w:val="-1"/>
          <w:sz w:val="24"/>
          <w:szCs w:val="24"/>
        </w:rPr>
        <w:t>exame</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Pr="00F97099">
        <w:rPr>
          <w:rFonts w:asciiTheme="majorHAnsi" w:hAnsiTheme="majorHAnsi"/>
          <w:spacing w:val="-1"/>
          <w:sz w:val="24"/>
          <w:szCs w:val="24"/>
        </w:rPr>
        <w:t>aprovação,</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o</w:t>
      </w:r>
      <w:r w:rsidRPr="00F97099">
        <w:rPr>
          <w:rFonts w:asciiTheme="majorHAnsi" w:hAnsiTheme="majorHAnsi"/>
          <w:spacing w:val="58"/>
          <w:sz w:val="24"/>
          <w:szCs w:val="24"/>
        </w:rPr>
        <w:t xml:space="preserve"> </w:t>
      </w:r>
      <w:r w:rsidRPr="00F97099">
        <w:rPr>
          <w:rFonts w:asciiTheme="majorHAnsi" w:hAnsiTheme="majorHAnsi"/>
          <w:spacing w:val="-1"/>
          <w:sz w:val="24"/>
          <w:szCs w:val="24"/>
        </w:rPr>
        <w:t>tipo</w:t>
      </w:r>
      <w:r w:rsidRPr="00F97099">
        <w:rPr>
          <w:rFonts w:asciiTheme="majorHAnsi" w:hAnsiTheme="majorHAnsi"/>
          <w:spacing w:val="59"/>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2"/>
          <w:sz w:val="24"/>
          <w:szCs w:val="24"/>
        </w:rPr>
        <w:t xml:space="preserve"> </w:t>
      </w:r>
      <w:r w:rsidRPr="00F97099">
        <w:rPr>
          <w:rFonts w:asciiTheme="majorHAnsi" w:hAnsiTheme="majorHAnsi"/>
          <w:spacing w:val="-1"/>
          <w:sz w:val="24"/>
          <w:szCs w:val="24"/>
        </w:rPr>
        <w:t>ou serviço,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seguinte:</w:t>
      </w:r>
    </w:p>
    <w:p w:rsidR="00776AEB" w:rsidRPr="00F97099" w:rsidRDefault="00776AEB" w:rsidP="000C3BD2">
      <w:pPr>
        <w:pStyle w:val="Corpodetexto"/>
        <w:numPr>
          <w:ilvl w:val="0"/>
          <w:numId w:val="1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Amostras</w:t>
      </w:r>
      <w:r w:rsidRPr="00F97099">
        <w:rPr>
          <w:rFonts w:asciiTheme="majorHAnsi" w:hAnsiTheme="majorHAnsi"/>
          <w:spacing w:val="-6"/>
          <w:sz w:val="24"/>
          <w:szCs w:val="24"/>
        </w:rPr>
        <w:t xml:space="preserve"> </w:t>
      </w:r>
      <w:r w:rsidRPr="00F97099">
        <w:rPr>
          <w:rFonts w:asciiTheme="majorHAnsi" w:hAnsiTheme="majorHAnsi"/>
          <w:spacing w:val="-1"/>
          <w:sz w:val="24"/>
          <w:szCs w:val="24"/>
        </w:rPr>
        <w:t>dos</w:t>
      </w:r>
      <w:r w:rsidRPr="00F97099">
        <w:rPr>
          <w:rFonts w:asciiTheme="majorHAnsi" w:hAnsiTheme="majorHAnsi"/>
          <w:spacing w:val="-3"/>
          <w:sz w:val="24"/>
          <w:szCs w:val="24"/>
        </w:rPr>
        <w:t xml:space="preserve"> </w:t>
      </w:r>
      <w:r w:rsidRPr="00F97099">
        <w:rPr>
          <w:rFonts w:asciiTheme="majorHAnsi" w:hAnsiTheme="majorHAnsi"/>
          <w:spacing w:val="-1"/>
          <w:sz w:val="24"/>
          <w:szCs w:val="24"/>
        </w:rPr>
        <w:t>materiais;</w:t>
      </w:r>
    </w:p>
    <w:p w:rsidR="00776AEB" w:rsidRPr="00F97099" w:rsidRDefault="00776AEB" w:rsidP="000C3BD2">
      <w:pPr>
        <w:pStyle w:val="Corpodetexto"/>
        <w:numPr>
          <w:ilvl w:val="0"/>
          <w:numId w:val="1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Protótipo</w:t>
      </w:r>
      <w:r w:rsidRPr="00F97099">
        <w:rPr>
          <w:rFonts w:asciiTheme="majorHAnsi" w:hAnsiTheme="majorHAnsi"/>
          <w:sz w:val="24"/>
          <w:szCs w:val="24"/>
        </w:rPr>
        <w:t xml:space="preserve"> </w:t>
      </w:r>
      <w:r w:rsidRPr="00F97099">
        <w:rPr>
          <w:rFonts w:asciiTheme="majorHAnsi" w:hAnsiTheme="majorHAnsi"/>
          <w:spacing w:val="-1"/>
          <w:sz w:val="24"/>
          <w:szCs w:val="24"/>
        </w:rPr>
        <w:t>de materiais ou serviços</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
          <w:sz w:val="24"/>
          <w:szCs w:val="24"/>
        </w:rPr>
        <w:t xml:space="preserve"> </w:t>
      </w:r>
      <w:r w:rsidRPr="00F97099">
        <w:rPr>
          <w:rFonts w:asciiTheme="majorHAnsi" w:hAnsiTheme="majorHAnsi"/>
          <w:spacing w:val="-1"/>
          <w:sz w:val="24"/>
          <w:szCs w:val="24"/>
        </w:rPr>
        <w:t>amostras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os protótipos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preparados,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fabricados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47"/>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48"/>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49"/>
          <w:sz w:val="24"/>
          <w:szCs w:val="24"/>
        </w:rPr>
        <w:t xml:space="preserve"> </w:t>
      </w:r>
      <w:r w:rsidRPr="00F97099">
        <w:rPr>
          <w:rFonts w:asciiTheme="majorHAnsi" w:hAnsiTheme="majorHAnsi"/>
          <w:sz w:val="24"/>
          <w:szCs w:val="24"/>
        </w:rPr>
        <w:t>e</w:t>
      </w:r>
      <w:r w:rsidRPr="00F97099">
        <w:rPr>
          <w:rFonts w:asciiTheme="majorHAnsi" w:hAnsiTheme="majorHAnsi"/>
          <w:spacing w:val="47"/>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49"/>
          <w:sz w:val="24"/>
          <w:szCs w:val="24"/>
        </w:rPr>
        <w:t xml:space="preserve"> </w:t>
      </w:r>
      <w:r w:rsidRPr="00F97099">
        <w:rPr>
          <w:rFonts w:asciiTheme="majorHAnsi" w:hAnsiTheme="majorHAnsi"/>
          <w:spacing w:val="-1"/>
          <w:sz w:val="24"/>
          <w:szCs w:val="24"/>
        </w:rPr>
        <w:t>discriminados</w:t>
      </w:r>
      <w:r w:rsidRPr="00F97099">
        <w:rPr>
          <w:rFonts w:asciiTheme="majorHAnsi" w:hAnsiTheme="majorHAnsi"/>
          <w:spacing w:val="5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7"/>
          <w:sz w:val="24"/>
          <w:szCs w:val="24"/>
        </w:rPr>
        <w:t xml:space="preserve"> </w:t>
      </w:r>
      <w:r w:rsidRPr="00F97099">
        <w:rPr>
          <w:rFonts w:asciiTheme="majorHAnsi" w:hAnsiTheme="majorHAnsi"/>
          <w:spacing w:val="-1"/>
          <w:sz w:val="24"/>
          <w:szCs w:val="24"/>
        </w:rPr>
        <w: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0"/>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59"/>
          <w:sz w:val="24"/>
          <w:szCs w:val="24"/>
        </w:rPr>
        <w:t xml:space="preserve"> </w:t>
      </w:r>
      <w:r w:rsidRPr="00F97099">
        <w:rPr>
          <w:rFonts w:asciiTheme="majorHAnsi" w:hAnsiTheme="majorHAnsi"/>
          <w:spacing w:val="-1"/>
          <w:sz w:val="24"/>
          <w:szCs w:val="24"/>
        </w:rPr>
        <w:t>concluídos</w:t>
      </w:r>
      <w:r w:rsidRPr="00F97099">
        <w:rPr>
          <w:rFonts w:asciiTheme="majorHAnsi" w:hAnsiTheme="majorHAnsi"/>
          <w:spacing w:val="1"/>
          <w:sz w:val="24"/>
          <w:szCs w:val="24"/>
        </w:rPr>
        <w:t xml:space="preserve"> </w:t>
      </w:r>
      <w:r w:rsidRPr="00F97099">
        <w:rPr>
          <w:rFonts w:asciiTheme="majorHAnsi" w:hAnsiTheme="majorHAnsi"/>
          <w:spacing w:val="-1"/>
          <w:sz w:val="24"/>
          <w:szCs w:val="24"/>
        </w:rPr>
        <w:t>(ver</w:t>
      </w:r>
      <w:r w:rsidRPr="00F97099">
        <w:rPr>
          <w:rFonts w:asciiTheme="majorHAnsi" w:hAnsiTheme="majorHAnsi"/>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lista de materiais </w:t>
      </w:r>
      <w:r w:rsidRPr="00F97099">
        <w:rPr>
          <w:rFonts w:asciiTheme="majorHAnsi" w:hAnsiTheme="majorHAnsi"/>
          <w:sz w:val="24"/>
          <w:szCs w:val="24"/>
        </w:rPr>
        <w:t>e</w:t>
      </w:r>
      <w:r w:rsidRPr="00F97099">
        <w:rPr>
          <w:rFonts w:asciiTheme="majorHAnsi" w:hAnsiTheme="majorHAnsi"/>
          <w:spacing w:val="-1"/>
          <w:sz w:val="24"/>
          <w:szCs w:val="24"/>
        </w:rPr>
        <w:t xml:space="preserve"> tabelas</w:t>
      </w:r>
      <w:r w:rsidRPr="00F97099">
        <w:rPr>
          <w:rFonts w:asciiTheme="majorHAnsi" w:hAnsiTheme="majorHAnsi"/>
          <w:sz w:val="24"/>
          <w:szCs w:val="24"/>
        </w:rPr>
        <w:t xml:space="preserve"> </w:t>
      </w:r>
      <w:r w:rsidRPr="00F97099">
        <w:rPr>
          <w:rFonts w:asciiTheme="majorHAnsi" w:hAnsiTheme="majorHAnsi"/>
          <w:spacing w:val="-1"/>
          <w:sz w:val="24"/>
          <w:szCs w:val="24"/>
        </w:rPr>
        <w:t>de acabamentos).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0"/>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30"/>
          <w:sz w:val="24"/>
          <w:szCs w:val="24"/>
        </w:rPr>
        <w:t xml:space="preserve"> </w:t>
      </w:r>
      <w:r w:rsidRPr="00F97099">
        <w:rPr>
          <w:rFonts w:asciiTheme="majorHAnsi" w:hAnsiTheme="majorHAnsi"/>
          <w:spacing w:val="-1"/>
          <w:sz w:val="24"/>
          <w:szCs w:val="24"/>
        </w:rPr>
        <w:t>cada</w:t>
      </w:r>
      <w:r w:rsidRPr="00F97099">
        <w:rPr>
          <w:rFonts w:asciiTheme="majorHAnsi" w:hAnsiTheme="majorHAnsi"/>
          <w:spacing w:val="30"/>
          <w:sz w:val="24"/>
          <w:szCs w:val="24"/>
        </w:rPr>
        <w:t xml:space="preserve"> </w:t>
      </w:r>
      <w:r w:rsidRPr="00F97099">
        <w:rPr>
          <w:rFonts w:asciiTheme="majorHAnsi" w:hAnsiTheme="majorHAnsi"/>
          <w:spacing w:val="-1"/>
          <w:sz w:val="24"/>
          <w:szCs w:val="24"/>
        </w:rPr>
        <w:t>amostra</w:t>
      </w:r>
      <w:r w:rsidRPr="00F97099">
        <w:rPr>
          <w:rFonts w:asciiTheme="majorHAnsi" w:hAnsiTheme="majorHAnsi"/>
          <w:spacing w:val="31"/>
          <w:sz w:val="24"/>
          <w:szCs w:val="24"/>
        </w:rPr>
        <w:t xml:space="preserve"> </w:t>
      </w:r>
      <w:r w:rsidRPr="00F97099">
        <w:rPr>
          <w:rFonts w:asciiTheme="majorHAnsi" w:hAnsiTheme="majorHAnsi"/>
          <w:sz w:val="24"/>
          <w:szCs w:val="24"/>
        </w:rPr>
        <w:t>à</w:t>
      </w:r>
      <w:r w:rsidRPr="00F97099">
        <w:rPr>
          <w:rFonts w:asciiTheme="majorHAnsi" w:hAnsiTheme="majorHAnsi"/>
          <w:spacing w:val="29"/>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31"/>
          <w:sz w:val="24"/>
          <w:szCs w:val="24"/>
        </w:rPr>
        <w:t xml:space="preserve"> </w:t>
      </w:r>
      <w:r w:rsidRPr="00F97099">
        <w:rPr>
          <w:rFonts w:asciiTheme="majorHAnsi" w:hAnsiTheme="majorHAnsi"/>
          <w:spacing w:val="-1"/>
          <w:sz w:val="24"/>
          <w:szCs w:val="24"/>
        </w:rPr>
        <w:t>02(dois)</w:t>
      </w:r>
      <w:r w:rsidRPr="00F97099">
        <w:rPr>
          <w:rFonts w:asciiTheme="majorHAnsi" w:hAnsiTheme="majorHAnsi"/>
          <w:spacing w:val="29"/>
          <w:sz w:val="24"/>
          <w:szCs w:val="24"/>
        </w:rPr>
        <w:t xml:space="preserve"> </w:t>
      </w:r>
      <w:r w:rsidRPr="00F97099">
        <w:rPr>
          <w:rFonts w:asciiTheme="majorHAnsi" w:hAnsiTheme="majorHAnsi"/>
          <w:spacing w:val="-1"/>
          <w:sz w:val="24"/>
          <w:szCs w:val="24"/>
        </w:rPr>
        <w:t>meses</w:t>
      </w:r>
      <w:r w:rsidRPr="00F97099">
        <w:rPr>
          <w:rFonts w:asciiTheme="majorHAnsi" w:hAnsiTheme="majorHAnsi"/>
          <w:spacing w:val="30"/>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29"/>
          <w:sz w:val="24"/>
          <w:szCs w:val="24"/>
        </w:rPr>
        <w:t xml:space="preserve"> </w:t>
      </w:r>
      <w:r w:rsidRPr="00F97099">
        <w:rPr>
          <w:rFonts w:asciiTheme="majorHAnsi" w:hAnsiTheme="majorHAnsi"/>
          <w:spacing w:val="-1"/>
          <w:sz w:val="24"/>
          <w:szCs w:val="24"/>
        </w:rPr>
        <w:t>do</w:t>
      </w:r>
      <w:r w:rsidRPr="00F97099">
        <w:rPr>
          <w:rFonts w:asciiTheme="majorHAnsi" w:hAnsiTheme="majorHAnsi"/>
          <w:spacing w:val="31"/>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30"/>
          <w:sz w:val="24"/>
          <w:szCs w:val="24"/>
        </w:rPr>
        <w:t xml:space="preserve"> </w:t>
      </w:r>
      <w:r w:rsidRPr="00F97099">
        <w:rPr>
          <w:rFonts w:asciiTheme="majorHAnsi" w:hAnsiTheme="majorHAnsi"/>
          <w:spacing w:val="-1"/>
          <w:sz w:val="24"/>
          <w:szCs w:val="24"/>
        </w:rPr>
        <w:t>da</w:t>
      </w:r>
      <w:r w:rsidRPr="00F97099">
        <w:rPr>
          <w:rFonts w:asciiTheme="majorHAnsi" w:hAnsiTheme="majorHAnsi"/>
          <w:spacing w:val="6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do</w:t>
      </w:r>
      <w:r w:rsidRPr="00F97099">
        <w:rPr>
          <w:rFonts w:asciiTheme="majorHAnsi" w:hAnsiTheme="majorHAnsi"/>
          <w:spacing w:val="19"/>
          <w:sz w:val="24"/>
          <w:szCs w:val="24"/>
        </w:rPr>
        <w:t xml:space="preserve"> </w:t>
      </w:r>
      <w:r w:rsidRPr="00F97099">
        <w:rPr>
          <w:rFonts w:asciiTheme="majorHAnsi" w:hAnsiTheme="majorHAnsi"/>
          <w:spacing w:val="-1"/>
          <w:sz w:val="24"/>
          <w:szCs w:val="24"/>
        </w:rPr>
        <w:t>respectivo</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20"/>
          <w:sz w:val="24"/>
          <w:szCs w:val="24"/>
        </w:rPr>
        <w:t xml:space="preserve"> </w:t>
      </w:r>
      <w:r w:rsidRPr="00F97099">
        <w:rPr>
          <w:rFonts w:asciiTheme="majorHAnsi" w:hAnsiTheme="majorHAnsi"/>
          <w:spacing w:val="-1"/>
          <w:sz w:val="24"/>
          <w:szCs w:val="24"/>
        </w:rPr>
        <w:t>Cabe</w:t>
      </w:r>
      <w:r w:rsidRPr="00F97099">
        <w:rPr>
          <w:rFonts w:asciiTheme="majorHAnsi" w:hAnsiTheme="majorHAnsi"/>
          <w:spacing w:val="21"/>
          <w:sz w:val="24"/>
          <w:szCs w:val="24"/>
        </w:rPr>
        <w:t xml:space="preserve"> </w:t>
      </w:r>
      <w:r w:rsidR="007A36EE" w:rsidRPr="00F97099">
        <w:rPr>
          <w:rFonts w:asciiTheme="majorHAnsi" w:hAnsiTheme="majorHAnsi"/>
          <w:sz w:val="24"/>
          <w:szCs w:val="24"/>
        </w:rPr>
        <w:t>a</w:t>
      </w:r>
      <w:r w:rsidRPr="00F97099">
        <w:rPr>
          <w:rFonts w:asciiTheme="majorHAnsi" w:hAnsiTheme="majorHAnsi"/>
          <w:spacing w:val="17"/>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20"/>
          <w:sz w:val="24"/>
          <w:szCs w:val="24"/>
        </w:rPr>
        <w:t xml:space="preserve"> </w:t>
      </w:r>
      <w:r w:rsidRPr="00F97099">
        <w:rPr>
          <w:rFonts w:asciiTheme="majorHAnsi" w:hAnsiTheme="majorHAnsi"/>
          <w:sz w:val="24"/>
          <w:szCs w:val="24"/>
        </w:rPr>
        <w:t>o</w:t>
      </w:r>
      <w:r w:rsidRPr="00F97099">
        <w:rPr>
          <w:rFonts w:asciiTheme="majorHAnsi" w:hAnsiTheme="majorHAnsi"/>
          <w:spacing w:val="19"/>
          <w:sz w:val="24"/>
          <w:szCs w:val="24"/>
        </w:rPr>
        <w:t xml:space="preserve"> </w:t>
      </w:r>
      <w:r w:rsidRPr="00F97099">
        <w:rPr>
          <w:rFonts w:asciiTheme="majorHAnsi" w:hAnsiTheme="majorHAnsi"/>
          <w:spacing w:val="-1"/>
          <w:sz w:val="24"/>
          <w:szCs w:val="24"/>
        </w:rPr>
        <w:t>direito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z w:val="24"/>
          <w:szCs w:val="24"/>
        </w:rPr>
        <w:t>se</w:t>
      </w:r>
      <w:r w:rsidRPr="00F97099">
        <w:rPr>
          <w:rFonts w:asciiTheme="majorHAnsi" w:hAnsiTheme="majorHAnsi"/>
          <w:spacing w:val="17"/>
          <w:sz w:val="24"/>
          <w:szCs w:val="24"/>
        </w:rPr>
        <w:t xml:space="preserve"> </w:t>
      </w:r>
      <w:r w:rsidRPr="00F97099">
        <w:rPr>
          <w:rFonts w:asciiTheme="majorHAnsi" w:hAnsiTheme="majorHAnsi"/>
          <w:spacing w:val="-1"/>
          <w:sz w:val="24"/>
          <w:szCs w:val="24"/>
        </w:rPr>
        <w:t>manifestar</w:t>
      </w:r>
      <w:r w:rsidRPr="00F97099">
        <w:rPr>
          <w:rFonts w:asciiTheme="majorHAnsi" w:hAnsiTheme="majorHAnsi"/>
          <w:spacing w:val="21"/>
          <w:sz w:val="24"/>
          <w:szCs w:val="24"/>
        </w:rPr>
        <w:t xml:space="preserve"> </w:t>
      </w:r>
      <w:r w:rsidRPr="00F97099">
        <w:rPr>
          <w:rFonts w:asciiTheme="majorHAnsi" w:hAnsiTheme="majorHAnsi"/>
          <w:spacing w:val="-2"/>
          <w:sz w:val="24"/>
          <w:szCs w:val="24"/>
        </w:rPr>
        <w:t>em</w:t>
      </w:r>
      <w:r w:rsidRPr="00F97099">
        <w:rPr>
          <w:rFonts w:asciiTheme="majorHAnsi" w:hAnsiTheme="majorHAnsi"/>
          <w:spacing w:val="20"/>
          <w:sz w:val="24"/>
          <w:szCs w:val="24"/>
        </w:rPr>
        <w:t xml:space="preserve"> </w:t>
      </w:r>
      <w:r w:rsidRPr="00F97099">
        <w:rPr>
          <w:rFonts w:asciiTheme="majorHAnsi" w:hAnsiTheme="majorHAnsi"/>
          <w:spacing w:val="-1"/>
          <w:sz w:val="24"/>
          <w:szCs w:val="24"/>
        </w:rPr>
        <w:t>até</w:t>
      </w:r>
      <w:r w:rsidRPr="00F97099">
        <w:rPr>
          <w:rFonts w:asciiTheme="majorHAnsi" w:hAnsiTheme="majorHAnsi"/>
          <w:spacing w:val="18"/>
          <w:sz w:val="24"/>
          <w:szCs w:val="24"/>
        </w:rPr>
        <w:t xml:space="preserve"> </w:t>
      </w:r>
      <w:r w:rsidRPr="00F97099">
        <w:rPr>
          <w:rFonts w:asciiTheme="majorHAnsi" w:hAnsiTheme="majorHAnsi"/>
          <w:spacing w:val="-1"/>
          <w:sz w:val="24"/>
          <w:szCs w:val="24"/>
        </w:rPr>
        <w:t>30</w:t>
      </w:r>
      <w:r w:rsidRPr="00F97099">
        <w:rPr>
          <w:rFonts w:asciiTheme="majorHAnsi" w:hAnsiTheme="majorHAnsi"/>
          <w:spacing w:val="19"/>
          <w:sz w:val="24"/>
          <w:szCs w:val="24"/>
        </w:rPr>
        <w:t xml:space="preserve"> </w:t>
      </w:r>
      <w:r w:rsidRPr="00F97099">
        <w:rPr>
          <w:rFonts w:asciiTheme="majorHAnsi" w:hAnsiTheme="majorHAnsi"/>
          <w:spacing w:val="-1"/>
          <w:sz w:val="24"/>
          <w:szCs w:val="24"/>
        </w:rPr>
        <w:t>(trinta)</w:t>
      </w:r>
      <w:r w:rsidRPr="00F97099">
        <w:rPr>
          <w:rFonts w:asciiTheme="majorHAnsi" w:hAnsiTheme="majorHAnsi"/>
          <w:spacing w:val="69"/>
          <w:sz w:val="24"/>
          <w:szCs w:val="24"/>
        </w:rPr>
        <w:t xml:space="preserve"> </w:t>
      </w:r>
      <w:r w:rsidRPr="00F97099">
        <w:rPr>
          <w:rFonts w:asciiTheme="majorHAnsi" w:hAnsiTheme="majorHAnsi"/>
          <w:spacing w:val="-1"/>
          <w:sz w:val="24"/>
          <w:szCs w:val="24"/>
        </w:rPr>
        <w:t>dias</w:t>
      </w:r>
      <w:r w:rsidRPr="00F97099">
        <w:rPr>
          <w:rFonts w:asciiTheme="majorHAnsi" w:hAnsiTheme="majorHAnsi"/>
          <w:spacing w:val="1"/>
          <w:sz w:val="24"/>
          <w:szCs w:val="24"/>
        </w:rPr>
        <w:t xml:space="preserve"> </w:t>
      </w:r>
      <w:r w:rsidRPr="00F97099">
        <w:rPr>
          <w:rFonts w:asciiTheme="majorHAnsi" w:hAnsiTheme="majorHAnsi"/>
          <w:spacing w:val="-1"/>
          <w:sz w:val="24"/>
          <w:szCs w:val="24"/>
        </w:rPr>
        <w:t>após comunicação</w:t>
      </w:r>
      <w:r w:rsidRPr="00F97099">
        <w:rPr>
          <w:rFonts w:asciiTheme="majorHAnsi" w:hAnsiTheme="majorHAnsi"/>
          <w:sz w:val="24"/>
          <w:szCs w:val="24"/>
        </w:rPr>
        <w:t xml:space="preserve"> </w:t>
      </w:r>
      <w:r w:rsidRPr="00F97099">
        <w:rPr>
          <w:rFonts w:asciiTheme="majorHAnsi" w:hAnsiTheme="majorHAnsi"/>
          <w:spacing w:val="-1"/>
          <w:sz w:val="24"/>
          <w:szCs w:val="24"/>
        </w:rPr>
        <w:t>formal</w:t>
      </w:r>
      <w:r w:rsidRPr="00F97099">
        <w:rPr>
          <w:rFonts w:asciiTheme="majorHAnsi" w:hAnsiTheme="majorHAnsi"/>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respectiva amostra.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 xml:space="preserve"> mandará</w:t>
      </w:r>
      <w:r w:rsidRPr="00F97099">
        <w:rPr>
          <w:rFonts w:asciiTheme="majorHAnsi" w:hAnsiTheme="majorHAnsi"/>
          <w:sz w:val="24"/>
          <w:szCs w:val="24"/>
        </w:rPr>
        <w:t xml:space="preserve"> </w:t>
      </w:r>
      <w:r w:rsidRPr="00F97099">
        <w:rPr>
          <w:rFonts w:asciiTheme="majorHAnsi" w:hAnsiTheme="majorHAnsi"/>
          <w:spacing w:val="-1"/>
          <w:sz w:val="24"/>
          <w:szCs w:val="24"/>
        </w:rPr>
        <w:t>executar</w:t>
      </w:r>
      <w:r w:rsidRPr="00F97099">
        <w:rPr>
          <w:rFonts w:asciiTheme="majorHAnsi" w:hAnsiTheme="majorHAnsi"/>
          <w:sz w:val="24"/>
          <w:szCs w:val="24"/>
        </w:rPr>
        <w:t xml:space="preserve"> e </w:t>
      </w:r>
      <w:r w:rsidRPr="00F97099">
        <w:rPr>
          <w:rFonts w:asciiTheme="majorHAnsi" w:hAnsiTheme="majorHAnsi"/>
          <w:spacing w:val="-1"/>
          <w:sz w:val="24"/>
          <w:szCs w:val="24"/>
        </w:rPr>
        <w:t>instalará em</w:t>
      </w:r>
      <w:r w:rsidRPr="00F97099">
        <w:rPr>
          <w:rFonts w:asciiTheme="majorHAnsi" w:hAnsiTheme="majorHAnsi"/>
          <w:spacing w:val="1"/>
          <w:sz w:val="24"/>
          <w:szCs w:val="24"/>
        </w:rPr>
        <w:t xml:space="preserve"> </w:t>
      </w: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escolhido</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w:t>
      </w:r>
      <w:r w:rsidRPr="00F97099">
        <w:rPr>
          <w:rFonts w:asciiTheme="majorHAnsi" w:hAnsiTheme="majorHAnsi"/>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 xml:space="preserve">protótipos </w:t>
      </w:r>
      <w:r w:rsidRPr="00F97099">
        <w:rPr>
          <w:rFonts w:asciiTheme="majorHAnsi" w:hAnsiTheme="majorHAnsi"/>
          <w:sz w:val="24"/>
          <w:szCs w:val="24"/>
        </w:rPr>
        <w:t>e</w:t>
      </w:r>
      <w:r w:rsidRPr="00F97099">
        <w:rPr>
          <w:rFonts w:asciiTheme="majorHAnsi" w:hAnsiTheme="majorHAnsi"/>
          <w:spacing w:val="-1"/>
          <w:sz w:val="24"/>
          <w:szCs w:val="24"/>
        </w:rPr>
        <w:t xml:space="preserve"> amostras</w:t>
      </w:r>
      <w:r w:rsidRPr="00F97099">
        <w:rPr>
          <w:rFonts w:asciiTheme="majorHAnsi" w:hAnsiTheme="majorHAnsi"/>
          <w:sz w:val="24"/>
          <w:szCs w:val="24"/>
        </w:rPr>
        <w:t xml:space="preserve"> </w:t>
      </w:r>
      <w:r w:rsidRPr="00F97099">
        <w:rPr>
          <w:rFonts w:asciiTheme="majorHAnsi" w:hAnsiTheme="majorHAnsi"/>
          <w:spacing w:val="-1"/>
          <w:sz w:val="24"/>
          <w:szCs w:val="24"/>
        </w:rPr>
        <w:t>na escala 1:1 dos</w:t>
      </w:r>
      <w:r w:rsidRPr="00F97099">
        <w:rPr>
          <w:rFonts w:asciiTheme="majorHAnsi" w:hAnsiTheme="majorHAnsi"/>
          <w:sz w:val="24"/>
          <w:szCs w:val="24"/>
        </w:rPr>
        <w:t xml:space="preserve"> </w:t>
      </w:r>
      <w:r w:rsidRPr="00F97099">
        <w:rPr>
          <w:rFonts w:asciiTheme="majorHAnsi" w:hAnsiTheme="majorHAnsi"/>
          <w:spacing w:val="-1"/>
          <w:sz w:val="24"/>
          <w:szCs w:val="24"/>
        </w:rPr>
        <w:t>seguintes elementos:</w:t>
      </w:r>
    </w:p>
    <w:p w:rsidR="00776AEB" w:rsidRPr="00F97099" w:rsidRDefault="00776AEB" w:rsidP="000C3BD2">
      <w:pPr>
        <w:pStyle w:val="Corpodetexto"/>
        <w:numPr>
          <w:ilvl w:val="0"/>
          <w:numId w:val="1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Porta de madeira 90x210cm</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instalada</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os demais</w:t>
      </w:r>
      <w:r w:rsidRPr="00F97099">
        <w:rPr>
          <w:rFonts w:asciiTheme="majorHAnsi" w:hAnsiTheme="majorHAnsi"/>
          <w:sz w:val="24"/>
          <w:szCs w:val="24"/>
        </w:rPr>
        <w:t xml:space="preserve"> </w:t>
      </w:r>
      <w:r w:rsidRPr="00F97099">
        <w:rPr>
          <w:rFonts w:asciiTheme="majorHAnsi" w:hAnsiTheme="majorHAnsi"/>
          <w:spacing w:val="-1"/>
          <w:sz w:val="24"/>
          <w:szCs w:val="24"/>
        </w:rPr>
        <w:t xml:space="preserve">acabamentos </w:t>
      </w:r>
      <w:r w:rsidRPr="00F97099">
        <w:rPr>
          <w:rFonts w:asciiTheme="majorHAnsi" w:hAnsiTheme="majorHAnsi"/>
          <w:sz w:val="24"/>
          <w:szCs w:val="24"/>
        </w:rPr>
        <w:t>e</w:t>
      </w:r>
      <w:r w:rsidRPr="00F97099">
        <w:rPr>
          <w:rFonts w:asciiTheme="majorHAnsi" w:hAnsiTheme="majorHAnsi"/>
          <w:spacing w:val="-1"/>
          <w:sz w:val="24"/>
          <w:szCs w:val="24"/>
        </w:rPr>
        <w:t xml:space="preserve"> ferragens;</w:t>
      </w:r>
    </w:p>
    <w:p w:rsidR="00776AEB" w:rsidRPr="00F97099" w:rsidRDefault="00776AEB" w:rsidP="000C3BD2">
      <w:pPr>
        <w:pStyle w:val="Corpodetexto"/>
        <w:numPr>
          <w:ilvl w:val="0"/>
          <w:numId w:val="1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Porta</w:t>
      </w:r>
      <w:r w:rsidRPr="00F97099">
        <w:rPr>
          <w:rFonts w:asciiTheme="majorHAnsi" w:hAnsiTheme="majorHAnsi"/>
          <w:spacing w:val="-3"/>
          <w:sz w:val="24"/>
          <w:szCs w:val="24"/>
        </w:rPr>
        <w:t xml:space="preserve"> </w:t>
      </w:r>
      <w:r w:rsidRPr="00F97099">
        <w:rPr>
          <w:rFonts w:asciiTheme="majorHAnsi" w:hAnsiTheme="majorHAnsi"/>
          <w:spacing w:val="-1"/>
          <w:sz w:val="24"/>
          <w:szCs w:val="24"/>
        </w:rPr>
        <w:t>de madeira</w:t>
      </w:r>
      <w:r w:rsidRPr="00F97099">
        <w:rPr>
          <w:rFonts w:asciiTheme="majorHAnsi" w:hAnsiTheme="majorHAnsi"/>
          <w:sz w:val="24"/>
          <w:szCs w:val="24"/>
        </w:rPr>
        <w:t xml:space="preserve"> </w:t>
      </w:r>
      <w:r w:rsidRPr="00F97099">
        <w:rPr>
          <w:rFonts w:asciiTheme="majorHAnsi" w:hAnsiTheme="majorHAnsi"/>
          <w:spacing w:val="-1"/>
          <w:sz w:val="24"/>
          <w:szCs w:val="24"/>
        </w:rPr>
        <w:t>para boxe</w:t>
      </w:r>
      <w:r w:rsidRPr="00F97099">
        <w:rPr>
          <w:rFonts w:asciiTheme="majorHAnsi" w:hAnsiTheme="majorHAnsi"/>
          <w:spacing w:val="2"/>
          <w:sz w:val="24"/>
          <w:szCs w:val="24"/>
        </w:rPr>
        <w:t xml:space="preserve"> </w:t>
      </w:r>
      <w:r w:rsidRPr="00F97099">
        <w:rPr>
          <w:rFonts w:asciiTheme="majorHAnsi" w:hAnsiTheme="majorHAnsi"/>
          <w:spacing w:val="-1"/>
          <w:sz w:val="24"/>
          <w:szCs w:val="24"/>
        </w:rPr>
        <w:t>de sanitários</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acabamentos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ferragens;</w:t>
      </w:r>
    </w:p>
    <w:p w:rsidR="00776AEB" w:rsidRPr="00F97099" w:rsidRDefault="00776AEB" w:rsidP="000C3BD2">
      <w:pPr>
        <w:pStyle w:val="Corpodetexto"/>
        <w:numPr>
          <w:ilvl w:val="0"/>
          <w:numId w:val="1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Esquadria</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alumínio:</w:t>
      </w:r>
      <w:r w:rsidRPr="00F97099">
        <w:rPr>
          <w:rFonts w:asciiTheme="majorHAnsi" w:hAnsiTheme="majorHAnsi"/>
          <w:spacing w:val="5"/>
          <w:sz w:val="24"/>
          <w:szCs w:val="24"/>
        </w:rPr>
        <w:t xml:space="preserve"> </w:t>
      </w:r>
      <w:r w:rsidRPr="00F97099">
        <w:rPr>
          <w:rFonts w:asciiTheme="majorHAnsi" w:hAnsiTheme="majorHAnsi"/>
          <w:spacing w:val="-1"/>
          <w:sz w:val="24"/>
          <w:szCs w:val="24"/>
        </w:rPr>
        <w:t>1(um)</w:t>
      </w:r>
      <w:r w:rsidRPr="00F97099">
        <w:rPr>
          <w:rFonts w:asciiTheme="majorHAnsi" w:hAnsiTheme="majorHAnsi"/>
          <w:spacing w:val="4"/>
          <w:sz w:val="24"/>
          <w:szCs w:val="24"/>
        </w:rPr>
        <w:t xml:space="preserve"> </w:t>
      </w:r>
      <w:r w:rsidRPr="00F97099">
        <w:rPr>
          <w:rFonts w:asciiTheme="majorHAnsi" w:hAnsiTheme="majorHAnsi"/>
          <w:spacing w:val="-1"/>
          <w:sz w:val="24"/>
          <w:szCs w:val="24"/>
        </w:rPr>
        <w:t>quadro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esquadria</w:t>
      </w:r>
      <w:r w:rsidRPr="00F97099">
        <w:rPr>
          <w:rFonts w:asciiTheme="majorHAnsi" w:hAnsiTheme="majorHAnsi"/>
          <w:spacing w:val="7"/>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6"/>
          <w:sz w:val="24"/>
          <w:szCs w:val="24"/>
        </w:rPr>
        <w:t xml:space="preserve"> </w:t>
      </w:r>
      <w:r w:rsidRPr="00F97099">
        <w:rPr>
          <w:rFonts w:asciiTheme="majorHAnsi" w:hAnsiTheme="majorHAnsi"/>
          <w:spacing w:val="-1"/>
          <w:sz w:val="24"/>
          <w:szCs w:val="24"/>
        </w:rPr>
        <w:t>guarnições,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vidro</w:t>
      </w:r>
      <w:r w:rsidRPr="00F97099">
        <w:rPr>
          <w:rFonts w:asciiTheme="majorHAnsi" w:hAnsiTheme="majorHAnsi"/>
          <w:spacing w:val="59"/>
          <w:sz w:val="24"/>
          <w:szCs w:val="24"/>
        </w:rPr>
        <w:t xml:space="preserve"> </w:t>
      </w:r>
      <w:r w:rsidRPr="00F97099">
        <w:rPr>
          <w:rFonts w:asciiTheme="majorHAnsi" w:hAnsiTheme="majorHAnsi"/>
          <w:spacing w:val="-1"/>
          <w:sz w:val="24"/>
          <w:szCs w:val="24"/>
        </w:rPr>
        <w:t>refletivo idêntico</w:t>
      </w:r>
      <w:r w:rsidRPr="00F97099">
        <w:rPr>
          <w:rFonts w:asciiTheme="majorHAnsi" w:hAnsiTheme="majorHAnsi"/>
          <w:sz w:val="24"/>
          <w:szCs w:val="24"/>
        </w:rPr>
        <w:t xml:space="preserve"> </w:t>
      </w:r>
      <w:r w:rsidRPr="00F97099">
        <w:rPr>
          <w:rFonts w:asciiTheme="majorHAnsi" w:hAnsiTheme="majorHAnsi"/>
          <w:spacing w:val="-1"/>
          <w:sz w:val="24"/>
          <w:szCs w:val="24"/>
        </w:rPr>
        <w:t>ao especificado;</w:t>
      </w:r>
    </w:p>
    <w:p w:rsidR="00776AEB" w:rsidRPr="00F97099" w:rsidRDefault="00776AEB" w:rsidP="000C3BD2">
      <w:pPr>
        <w:pStyle w:val="Corpodetexto"/>
        <w:numPr>
          <w:ilvl w:val="0"/>
          <w:numId w:val="1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Uma</w:t>
      </w:r>
      <w:r w:rsidRPr="00F97099">
        <w:rPr>
          <w:rFonts w:asciiTheme="majorHAnsi" w:hAnsiTheme="majorHAnsi"/>
          <w:spacing w:val="32"/>
          <w:sz w:val="24"/>
          <w:szCs w:val="24"/>
        </w:rPr>
        <w:t xml:space="preserve"> </w:t>
      </w:r>
      <w:r w:rsidRPr="00F97099">
        <w:rPr>
          <w:rFonts w:asciiTheme="majorHAnsi" w:hAnsiTheme="majorHAnsi"/>
          <w:spacing w:val="-1"/>
          <w:sz w:val="24"/>
          <w:szCs w:val="24"/>
        </w:rPr>
        <w:t>amostra</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120x120cm</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pisos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2"/>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36"/>
          <w:sz w:val="24"/>
          <w:szCs w:val="24"/>
        </w:rPr>
        <w:t xml:space="preserve"> </w:t>
      </w:r>
      <w:r w:rsidRPr="00F97099">
        <w:rPr>
          <w:rFonts w:asciiTheme="majorHAnsi" w:hAnsiTheme="majorHAnsi"/>
          <w:spacing w:val="-1"/>
          <w:sz w:val="24"/>
          <w:szCs w:val="24"/>
        </w:rPr>
        <w:t>com</w:t>
      </w:r>
      <w:r w:rsidRPr="00F97099">
        <w:rPr>
          <w:rFonts w:asciiTheme="majorHAnsi" w:hAnsiTheme="majorHAnsi"/>
          <w:spacing w:val="35"/>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55"/>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38"/>
          <w:sz w:val="24"/>
          <w:szCs w:val="24"/>
        </w:rPr>
        <w:t xml:space="preserve"> </w:t>
      </w:r>
      <w:r w:rsidRPr="00F97099">
        <w:rPr>
          <w:rFonts w:asciiTheme="majorHAnsi" w:hAnsiTheme="majorHAnsi"/>
          <w:spacing w:val="-1"/>
          <w:sz w:val="24"/>
          <w:szCs w:val="24"/>
        </w:rPr>
        <w:t>porcelanato,</w:t>
      </w:r>
      <w:r w:rsidRPr="00F97099">
        <w:rPr>
          <w:rFonts w:asciiTheme="majorHAnsi" w:hAnsiTheme="majorHAnsi"/>
          <w:spacing w:val="37"/>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cerâmicos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(piso</w:t>
      </w:r>
      <w:r w:rsidRPr="00F97099">
        <w:rPr>
          <w:rFonts w:asciiTheme="majorHAnsi" w:hAnsiTheme="majorHAnsi"/>
          <w:spacing w:val="37"/>
          <w:sz w:val="24"/>
          <w:szCs w:val="24"/>
        </w:rPr>
        <w:t xml:space="preserve"> </w:t>
      </w:r>
      <w:r w:rsidRPr="00F97099">
        <w:rPr>
          <w:rFonts w:asciiTheme="majorHAnsi" w:hAnsiTheme="majorHAnsi"/>
          <w:sz w:val="24"/>
          <w:szCs w:val="24"/>
        </w:rPr>
        <w:t>e</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37"/>
          <w:sz w:val="24"/>
          <w:szCs w:val="24"/>
        </w:rPr>
        <w:t xml:space="preserve"> </w:t>
      </w:r>
      <w:r w:rsidRPr="00F97099">
        <w:rPr>
          <w:rFonts w:asciiTheme="majorHAnsi" w:hAnsiTheme="majorHAnsi"/>
          <w:spacing w:val="-1"/>
          <w:sz w:val="24"/>
          <w:szCs w:val="24"/>
        </w:rPr>
        <w:t>divisória</w:t>
      </w:r>
      <w:r w:rsidRPr="00F97099">
        <w:rPr>
          <w:rFonts w:asciiTheme="majorHAnsi" w:hAnsiTheme="majorHAnsi"/>
          <w:spacing w:val="36"/>
          <w:sz w:val="24"/>
          <w:szCs w:val="24"/>
        </w:rPr>
        <w:t xml:space="preserve"> </w:t>
      </w:r>
      <w:r w:rsidRPr="00F97099">
        <w:rPr>
          <w:rFonts w:asciiTheme="majorHAnsi" w:hAnsiTheme="majorHAnsi"/>
          <w:spacing w:val="-1"/>
          <w:sz w:val="24"/>
          <w:szCs w:val="24"/>
        </w:rPr>
        <w:t>em</w:t>
      </w:r>
      <w:r w:rsidRPr="00F97099">
        <w:rPr>
          <w:rFonts w:asciiTheme="majorHAnsi" w:hAnsiTheme="majorHAnsi"/>
          <w:spacing w:val="37"/>
          <w:sz w:val="24"/>
          <w:szCs w:val="24"/>
        </w:rPr>
        <w:t xml:space="preserve"> </w:t>
      </w:r>
      <w:r w:rsidRPr="00F97099">
        <w:rPr>
          <w:rFonts w:asciiTheme="majorHAnsi" w:hAnsiTheme="majorHAnsi"/>
          <w:spacing w:val="-1"/>
          <w:sz w:val="24"/>
          <w:szCs w:val="24"/>
        </w:rPr>
        <w:t>granito</w:t>
      </w:r>
      <w:r w:rsidRPr="00F97099">
        <w:rPr>
          <w:rFonts w:asciiTheme="majorHAnsi" w:hAnsiTheme="majorHAnsi"/>
          <w:spacing w:val="3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4"/>
          <w:sz w:val="24"/>
          <w:szCs w:val="24"/>
        </w:rPr>
        <w:t xml:space="preserve"> </w:t>
      </w:r>
      <w:r w:rsidRPr="00F97099">
        <w:rPr>
          <w:rFonts w:asciiTheme="majorHAnsi" w:hAnsiTheme="majorHAnsi"/>
          <w:spacing w:val="-1"/>
          <w:sz w:val="24"/>
          <w:szCs w:val="24"/>
        </w:rPr>
        <w:t>banheiro,</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elemento vazado</w:t>
      </w:r>
      <w:r w:rsidRPr="00F97099">
        <w:rPr>
          <w:rFonts w:asciiTheme="majorHAnsi" w:hAnsiTheme="majorHAnsi"/>
          <w:spacing w:val="1"/>
          <w:sz w:val="24"/>
          <w:szCs w:val="24"/>
        </w:rPr>
        <w:t xml:space="preserve"> </w:t>
      </w:r>
      <w:r w:rsidRPr="00F97099">
        <w:rPr>
          <w:rFonts w:asciiTheme="majorHAnsi" w:hAnsiTheme="majorHAnsi"/>
          <w:spacing w:val="-2"/>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concreto;</w:t>
      </w:r>
    </w:p>
    <w:p w:rsidR="00776AEB" w:rsidRPr="00F97099" w:rsidRDefault="00776AEB" w:rsidP="000C3BD2">
      <w:pPr>
        <w:pStyle w:val="Corpodetexto"/>
        <w:numPr>
          <w:ilvl w:val="0"/>
          <w:numId w:val="1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Rufos para</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cobertura.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Cada</w:t>
      </w:r>
      <w:r w:rsidRPr="00F97099">
        <w:rPr>
          <w:rFonts w:asciiTheme="majorHAnsi" w:hAnsiTheme="majorHAnsi"/>
          <w:spacing w:val="15"/>
          <w:sz w:val="24"/>
          <w:szCs w:val="24"/>
        </w:rPr>
        <w:t xml:space="preserve"> </w:t>
      </w:r>
      <w:r w:rsidRPr="00F97099">
        <w:rPr>
          <w:rFonts w:asciiTheme="majorHAnsi" w:hAnsiTheme="majorHAnsi"/>
          <w:spacing w:val="-1"/>
          <w:sz w:val="24"/>
          <w:szCs w:val="24"/>
        </w:rPr>
        <w:t>exemplar</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amostra</w:t>
      </w:r>
      <w:r w:rsidRPr="00F97099">
        <w:rPr>
          <w:rFonts w:asciiTheme="majorHAnsi" w:hAnsiTheme="majorHAnsi"/>
          <w:spacing w:val="14"/>
          <w:sz w:val="24"/>
          <w:szCs w:val="24"/>
        </w:rPr>
        <w:t xml:space="preserve"> </w:t>
      </w:r>
      <w:r w:rsidRPr="00F97099">
        <w:rPr>
          <w:rFonts w:asciiTheme="majorHAnsi" w:hAnsiTheme="majorHAnsi"/>
          <w:spacing w:val="-1"/>
          <w:sz w:val="24"/>
          <w:szCs w:val="24"/>
        </w:rPr>
        <w:t>ou</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protótipo</w:t>
      </w:r>
      <w:r w:rsidRPr="00F97099">
        <w:rPr>
          <w:rFonts w:asciiTheme="majorHAnsi" w:hAnsiTheme="majorHAnsi"/>
          <w:spacing w:val="13"/>
          <w:sz w:val="24"/>
          <w:szCs w:val="24"/>
        </w:rPr>
        <w:t xml:space="preserve"> </w:t>
      </w:r>
      <w:r w:rsidRPr="00F97099">
        <w:rPr>
          <w:rFonts w:asciiTheme="majorHAnsi" w:hAnsiTheme="majorHAnsi"/>
          <w:spacing w:val="-1"/>
          <w:sz w:val="24"/>
          <w:szCs w:val="24"/>
        </w:rPr>
        <w:t>aprovado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4"/>
          <w:sz w:val="24"/>
          <w:szCs w:val="24"/>
        </w:rPr>
        <w:t xml:space="preserve"> </w:t>
      </w:r>
      <w:r w:rsidRPr="00F97099">
        <w:rPr>
          <w:rFonts w:asciiTheme="majorHAnsi" w:hAnsiTheme="majorHAnsi"/>
          <w:spacing w:val="-1"/>
          <w:sz w:val="24"/>
          <w:szCs w:val="24"/>
        </w:rPr>
        <w:t>autenticado</w:t>
      </w:r>
      <w:r w:rsidRPr="00F97099">
        <w:rPr>
          <w:rFonts w:asciiTheme="majorHAnsi" w:hAnsiTheme="majorHAnsi"/>
          <w:spacing w:val="14"/>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6"/>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pela</w:t>
      </w:r>
      <w:r w:rsidRPr="00F97099">
        <w:rPr>
          <w:rFonts w:asciiTheme="majorHAnsi" w:hAnsiTheme="majorHAnsi"/>
          <w:spacing w:val="53"/>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z w:val="24"/>
          <w:szCs w:val="24"/>
        </w:rPr>
        <w:t xml:space="preserve"> e</w:t>
      </w:r>
      <w:r w:rsidRPr="00F97099">
        <w:rPr>
          <w:rFonts w:asciiTheme="majorHAnsi" w:hAnsiTheme="majorHAnsi"/>
          <w:spacing w:val="-3"/>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conservado no canteiro de</w:t>
      </w:r>
      <w:r w:rsidRPr="00F97099">
        <w:rPr>
          <w:rFonts w:asciiTheme="majorHAnsi" w:hAnsiTheme="majorHAnsi"/>
          <w:sz w:val="24"/>
          <w:szCs w:val="24"/>
        </w:rPr>
        <w:t xml:space="preserve"> </w:t>
      </w:r>
      <w:r w:rsidRPr="00F97099">
        <w:rPr>
          <w:rFonts w:asciiTheme="majorHAnsi" w:hAnsiTheme="majorHAnsi"/>
          <w:spacing w:val="-1"/>
          <w:sz w:val="24"/>
          <w:szCs w:val="24"/>
        </w:rPr>
        <w:t>obras,</w:t>
      </w:r>
      <w:r w:rsidRPr="00F97099">
        <w:rPr>
          <w:rFonts w:asciiTheme="majorHAnsi" w:hAnsiTheme="majorHAnsi"/>
          <w:sz w:val="24"/>
          <w:szCs w:val="24"/>
        </w:rPr>
        <w:t xml:space="preserve"> </w:t>
      </w:r>
      <w:r w:rsidRPr="00F97099">
        <w:rPr>
          <w:rFonts w:asciiTheme="majorHAnsi" w:hAnsiTheme="majorHAnsi"/>
          <w:spacing w:val="-1"/>
          <w:sz w:val="24"/>
          <w:szCs w:val="24"/>
        </w:rPr>
        <w:t xml:space="preserve">até </w:t>
      </w:r>
      <w:r w:rsidRPr="00F97099">
        <w:rPr>
          <w:rFonts w:asciiTheme="majorHAnsi" w:hAnsiTheme="majorHAnsi"/>
          <w:sz w:val="24"/>
          <w:szCs w:val="24"/>
        </w:rPr>
        <w:t>o</w:t>
      </w:r>
      <w:r w:rsidRPr="00F97099">
        <w:rPr>
          <w:rFonts w:asciiTheme="majorHAnsi" w:hAnsiTheme="majorHAnsi"/>
          <w:spacing w:val="-1"/>
          <w:sz w:val="24"/>
          <w:szCs w:val="24"/>
        </w:rPr>
        <w:t xml:space="preserve"> término destas.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exemplares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w:t>
      </w:r>
      <w:r w:rsidRPr="00F97099">
        <w:rPr>
          <w:rFonts w:asciiTheme="majorHAnsi" w:hAnsiTheme="majorHAnsi"/>
          <w:spacing w:val="59"/>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pacing w:val="-1"/>
          <w:sz w:val="24"/>
          <w:szCs w:val="24"/>
        </w:rPr>
        <w:t>comparação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com</w:t>
      </w:r>
      <w:r w:rsidRPr="00F97099">
        <w:rPr>
          <w:rFonts w:asciiTheme="majorHAnsi" w:hAnsiTheme="majorHAnsi"/>
          <w:spacing w:val="59"/>
          <w:sz w:val="24"/>
          <w:szCs w:val="24"/>
        </w:rPr>
        <w:t xml:space="preserve"> </w:t>
      </w:r>
      <w:r w:rsidRPr="00F97099">
        <w:rPr>
          <w:rFonts w:asciiTheme="majorHAnsi" w:hAnsiTheme="majorHAnsi"/>
          <w:spacing w:val="-1"/>
          <w:sz w:val="24"/>
          <w:szCs w:val="24"/>
        </w:rPr>
        <w:t>os</w:t>
      </w:r>
      <w:r w:rsidRPr="00F97099">
        <w:rPr>
          <w:rFonts w:asciiTheme="majorHAnsi" w:hAnsiTheme="majorHAnsi"/>
          <w:spacing w:val="60"/>
          <w:sz w:val="24"/>
          <w:szCs w:val="24"/>
        </w:rPr>
        <w:t xml:space="preserve"> </w:t>
      </w:r>
      <w:r w:rsidRPr="00F97099">
        <w:rPr>
          <w:rFonts w:asciiTheme="majorHAnsi" w:hAnsiTheme="majorHAnsi"/>
          <w:spacing w:val="-1"/>
          <w:sz w:val="24"/>
          <w:szCs w:val="24"/>
        </w:rPr>
        <w:t>materiais</w:t>
      </w:r>
      <w:r w:rsidRPr="00F97099">
        <w:rPr>
          <w:rFonts w:asciiTheme="majorHAnsi" w:hAnsiTheme="majorHAnsi"/>
          <w:sz w:val="24"/>
          <w:szCs w:val="24"/>
        </w:rPr>
        <w:t xml:space="preserve"> a</w:t>
      </w:r>
      <w:r w:rsidRPr="00F97099">
        <w:rPr>
          <w:rFonts w:asciiTheme="majorHAnsi" w:hAnsiTheme="majorHAnsi"/>
          <w:spacing w:val="59"/>
          <w:sz w:val="24"/>
          <w:szCs w:val="24"/>
        </w:rPr>
        <w:t xml:space="preserve"> </w:t>
      </w:r>
      <w:r w:rsidRPr="00F97099">
        <w:rPr>
          <w:rFonts w:asciiTheme="majorHAnsi" w:hAnsiTheme="majorHAnsi"/>
          <w:spacing w:val="-1"/>
          <w:sz w:val="24"/>
          <w:szCs w:val="24"/>
        </w:rPr>
        <w:t>empregar</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pacing w:val="59"/>
          <w:sz w:val="24"/>
          <w:szCs w:val="24"/>
        </w:rPr>
        <w:t xml:space="preserve"> </w:t>
      </w:r>
      <w:r w:rsidRPr="00F97099">
        <w:rPr>
          <w:rFonts w:asciiTheme="majorHAnsi" w:hAnsiTheme="majorHAnsi"/>
          <w:spacing w:val="-1"/>
          <w:sz w:val="24"/>
          <w:szCs w:val="24"/>
        </w:rPr>
        <w:t>já</w:t>
      </w:r>
      <w:r w:rsidRPr="00F97099">
        <w:rPr>
          <w:rFonts w:asciiTheme="majorHAnsi" w:hAnsiTheme="majorHAnsi"/>
          <w:spacing w:val="55"/>
          <w:sz w:val="24"/>
          <w:szCs w:val="24"/>
        </w:rPr>
        <w:t xml:space="preserve"> </w:t>
      </w:r>
      <w:r w:rsidRPr="00F97099">
        <w:rPr>
          <w:rFonts w:asciiTheme="majorHAnsi" w:hAnsiTheme="majorHAnsi"/>
          <w:spacing w:val="-1"/>
          <w:sz w:val="24"/>
          <w:szCs w:val="24"/>
        </w:rPr>
        <w:t>empregados.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exemplar</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amostra</w:t>
      </w:r>
      <w:r w:rsidRPr="00F97099">
        <w:rPr>
          <w:rFonts w:asciiTheme="majorHAnsi" w:hAnsiTheme="majorHAnsi"/>
          <w:spacing w:val="21"/>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protótipo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0"/>
          <w:sz w:val="24"/>
          <w:szCs w:val="24"/>
        </w:rPr>
        <w:t xml:space="preserve"> </w:t>
      </w:r>
      <w:r w:rsidRPr="00F97099">
        <w:rPr>
          <w:rFonts w:asciiTheme="majorHAnsi" w:hAnsiTheme="majorHAnsi"/>
          <w:spacing w:val="-1"/>
          <w:sz w:val="24"/>
          <w:szCs w:val="24"/>
        </w:rPr>
        <w:t>fornecido</w:t>
      </w:r>
      <w:r w:rsidRPr="00F97099">
        <w:rPr>
          <w:rFonts w:asciiTheme="majorHAnsi" w:hAnsiTheme="majorHAnsi"/>
          <w:spacing w:val="2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1"/>
          <w:sz w:val="24"/>
          <w:szCs w:val="24"/>
        </w:rPr>
        <w:t xml:space="preserve"> </w:t>
      </w:r>
      <w:r w:rsidRPr="00F97099">
        <w:rPr>
          <w:rFonts w:asciiTheme="majorHAnsi" w:hAnsiTheme="majorHAnsi"/>
          <w:spacing w:val="-1"/>
          <w:sz w:val="24"/>
          <w:szCs w:val="24"/>
        </w:rPr>
        <w:t>etiqueta</w:t>
      </w:r>
      <w:r w:rsidRPr="00F97099">
        <w:rPr>
          <w:rFonts w:asciiTheme="majorHAnsi" w:hAnsiTheme="majorHAnsi"/>
          <w:spacing w:val="20"/>
          <w:sz w:val="24"/>
          <w:szCs w:val="24"/>
        </w:rPr>
        <w:t xml:space="preserve"> </w:t>
      </w:r>
      <w:r w:rsidRPr="00F97099">
        <w:rPr>
          <w:rFonts w:asciiTheme="majorHAnsi" w:hAnsiTheme="majorHAnsi"/>
          <w:spacing w:val="-1"/>
          <w:sz w:val="24"/>
          <w:szCs w:val="24"/>
        </w:rPr>
        <w:t>indelével,</w:t>
      </w:r>
      <w:r w:rsidRPr="00F97099">
        <w:rPr>
          <w:rFonts w:asciiTheme="majorHAnsi" w:hAnsiTheme="majorHAnsi"/>
          <w:spacing w:val="23"/>
          <w:sz w:val="24"/>
          <w:szCs w:val="24"/>
        </w:rPr>
        <w:t xml:space="preserve"> </w:t>
      </w:r>
      <w:r w:rsidRPr="00F97099">
        <w:rPr>
          <w:rFonts w:asciiTheme="majorHAnsi" w:hAnsiTheme="majorHAnsi"/>
          <w:spacing w:val="-1"/>
          <w:sz w:val="24"/>
          <w:szCs w:val="24"/>
        </w:rPr>
        <w:t>gravada</w:t>
      </w:r>
      <w:r w:rsidRPr="00F97099">
        <w:rPr>
          <w:rFonts w:asciiTheme="majorHAnsi" w:hAnsiTheme="majorHAnsi"/>
          <w:spacing w:val="21"/>
          <w:sz w:val="24"/>
          <w:szCs w:val="24"/>
        </w:rPr>
        <w:t xml:space="preserve"> </w:t>
      </w:r>
      <w:r w:rsidRPr="00F97099">
        <w:rPr>
          <w:rFonts w:asciiTheme="majorHAnsi" w:hAnsiTheme="majorHAnsi"/>
          <w:spacing w:val="-1"/>
          <w:sz w:val="24"/>
          <w:szCs w:val="24"/>
        </w:rPr>
        <w:t>ou</w:t>
      </w:r>
      <w:r w:rsidRPr="00F97099">
        <w:rPr>
          <w:rFonts w:asciiTheme="majorHAnsi" w:hAnsiTheme="majorHAnsi"/>
          <w:spacing w:val="57"/>
          <w:sz w:val="24"/>
          <w:szCs w:val="24"/>
        </w:rPr>
        <w:t xml:space="preserve"> </w:t>
      </w:r>
      <w:r w:rsidRPr="00F97099">
        <w:rPr>
          <w:rFonts w:asciiTheme="majorHAnsi" w:hAnsiTheme="majorHAnsi"/>
          <w:spacing w:val="-1"/>
          <w:sz w:val="24"/>
          <w:szCs w:val="24"/>
        </w:rPr>
        <w:t>firmemente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fixada.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0"/>
          <w:sz w:val="24"/>
          <w:szCs w:val="24"/>
        </w:rPr>
        <w:t xml:space="preserve"> </w:t>
      </w:r>
      <w:r w:rsidRPr="00F97099">
        <w:rPr>
          <w:rFonts w:asciiTheme="majorHAnsi" w:hAnsiTheme="majorHAnsi"/>
          <w:spacing w:val="-1"/>
          <w:sz w:val="24"/>
          <w:szCs w:val="24"/>
        </w:rPr>
        <w:t>etiqueta</w:t>
      </w:r>
      <w:r w:rsidRPr="00F97099">
        <w:rPr>
          <w:rFonts w:asciiTheme="majorHAnsi" w:hAnsiTheme="majorHAnsi"/>
          <w:spacing w:val="3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conter</w:t>
      </w:r>
      <w:r w:rsidRPr="00F97099">
        <w:rPr>
          <w:rFonts w:asciiTheme="majorHAnsi" w:hAnsiTheme="majorHAnsi"/>
          <w:spacing w:val="29"/>
          <w:sz w:val="24"/>
          <w:szCs w:val="24"/>
        </w:rPr>
        <w:t xml:space="preserve"> </w:t>
      </w:r>
      <w:r w:rsidRPr="00F97099">
        <w:rPr>
          <w:rFonts w:asciiTheme="majorHAnsi" w:hAnsiTheme="majorHAnsi"/>
          <w:spacing w:val="-1"/>
          <w:sz w:val="24"/>
          <w:szCs w:val="24"/>
        </w:rPr>
        <w:t>informações,</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28"/>
          <w:sz w:val="24"/>
          <w:szCs w:val="24"/>
        </w:rPr>
        <w:t xml:space="preserve"> </w:t>
      </w:r>
      <w:r w:rsidRPr="00F97099">
        <w:rPr>
          <w:rFonts w:asciiTheme="majorHAnsi" w:hAnsiTheme="majorHAnsi"/>
          <w:spacing w:val="-1"/>
          <w:sz w:val="24"/>
          <w:szCs w:val="24"/>
        </w:rPr>
        <w:t>natureza</w:t>
      </w:r>
      <w:r w:rsidRPr="00F97099">
        <w:rPr>
          <w:rFonts w:asciiTheme="majorHAnsi" w:hAnsiTheme="majorHAnsi"/>
          <w:spacing w:val="29"/>
          <w:sz w:val="24"/>
          <w:szCs w:val="24"/>
        </w:rPr>
        <w:t xml:space="preserve"> </w:t>
      </w:r>
      <w:r w:rsidRPr="00F97099">
        <w:rPr>
          <w:rFonts w:asciiTheme="majorHAnsi" w:hAnsiTheme="majorHAnsi"/>
          <w:spacing w:val="-1"/>
          <w:sz w:val="24"/>
          <w:szCs w:val="24"/>
        </w:rPr>
        <w:t>do</w:t>
      </w:r>
      <w:r w:rsidRPr="00F97099">
        <w:rPr>
          <w:rFonts w:asciiTheme="majorHAnsi" w:hAnsiTheme="majorHAnsi"/>
          <w:spacing w:val="30"/>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32"/>
          <w:sz w:val="24"/>
          <w:szCs w:val="24"/>
        </w:rPr>
        <w:t xml:space="preserve"> </w:t>
      </w:r>
      <w:r w:rsidRPr="00F97099">
        <w:rPr>
          <w:rFonts w:asciiTheme="majorHAnsi" w:hAnsiTheme="majorHAnsi"/>
          <w:spacing w:val="-1"/>
          <w:sz w:val="24"/>
          <w:szCs w:val="24"/>
        </w:rPr>
        <w:t>relativas</w:t>
      </w:r>
      <w:r w:rsidRPr="00F97099">
        <w:rPr>
          <w:rFonts w:asciiTheme="majorHAnsi" w:hAnsiTheme="majorHAnsi"/>
          <w:spacing w:val="30"/>
          <w:sz w:val="24"/>
          <w:szCs w:val="24"/>
        </w:rPr>
        <w:t xml:space="preserve"> </w:t>
      </w:r>
      <w:r w:rsidRPr="00F97099">
        <w:rPr>
          <w:rFonts w:asciiTheme="majorHAnsi" w:hAnsiTheme="majorHAnsi"/>
          <w:spacing w:val="-1"/>
          <w:sz w:val="24"/>
          <w:szCs w:val="24"/>
        </w:rPr>
        <w:t>aos</w:t>
      </w:r>
      <w:r w:rsidRPr="00F97099">
        <w:rPr>
          <w:rFonts w:asciiTheme="majorHAnsi" w:hAnsiTheme="majorHAnsi"/>
          <w:spacing w:val="31"/>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63"/>
          <w:sz w:val="24"/>
          <w:szCs w:val="24"/>
        </w:rPr>
        <w:t xml:space="preserve"> </w:t>
      </w:r>
      <w:r w:rsidRPr="00F97099">
        <w:rPr>
          <w:rFonts w:asciiTheme="majorHAnsi" w:hAnsiTheme="majorHAnsi"/>
          <w:spacing w:val="-1"/>
          <w:sz w:val="24"/>
          <w:szCs w:val="24"/>
        </w:rPr>
        <w:t>dados técnicos:</w:t>
      </w:r>
    </w:p>
    <w:p w:rsidR="00776AEB" w:rsidRPr="00F97099" w:rsidRDefault="00776AEB" w:rsidP="000C3BD2">
      <w:pPr>
        <w:pStyle w:val="Corpodetexto"/>
        <w:numPr>
          <w:ilvl w:val="0"/>
          <w:numId w:val="1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Espécie,</w:t>
      </w:r>
      <w:r w:rsidRPr="00F97099">
        <w:rPr>
          <w:rFonts w:asciiTheme="majorHAnsi" w:hAnsiTheme="majorHAnsi"/>
          <w:spacing w:val="2"/>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tipo</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dimensões do</w:t>
      </w:r>
      <w:r w:rsidRPr="00F97099">
        <w:rPr>
          <w:rFonts w:asciiTheme="majorHAnsi" w:hAnsiTheme="majorHAnsi"/>
          <w:sz w:val="24"/>
          <w:szCs w:val="24"/>
        </w:rPr>
        <w:t xml:space="preserve"> </w:t>
      </w:r>
      <w:r w:rsidRPr="00F97099">
        <w:rPr>
          <w:rFonts w:asciiTheme="majorHAnsi" w:hAnsiTheme="majorHAnsi"/>
          <w:spacing w:val="-1"/>
          <w:sz w:val="24"/>
          <w:szCs w:val="24"/>
        </w:rPr>
        <w:t>produto ou peça;</w:t>
      </w:r>
    </w:p>
    <w:p w:rsidR="00776AEB" w:rsidRPr="00F97099" w:rsidRDefault="00776AEB" w:rsidP="000C3BD2">
      <w:pPr>
        <w:pStyle w:val="Corpodetexto"/>
        <w:numPr>
          <w:ilvl w:val="0"/>
          <w:numId w:val="1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Tipo</w:t>
      </w:r>
      <w:r w:rsidRPr="00F97099">
        <w:rPr>
          <w:rFonts w:asciiTheme="majorHAnsi" w:hAnsiTheme="majorHAnsi"/>
          <w:spacing w:val="-4"/>
          <w:sz w:val="24"/>
          <w:szCs w:val="24"/>
        </w:rPr>
        <w:t xml:space="preserve"> </w:t>
      </w:r>
      <w:r w:rsidRPr="00F97099">
        <w:rPr>
          <w:rFonts w:asciiTheme="majorHAnsi" w:hAnsiTheme="majorHAnsi"/>
          <w:spacing w:val="-1"/>
          <w:sz w:val="24"/>
          <w:szCs w:val="24"/>
        </w:rPr>
        <w:t>de acabamento,</w:t>
      </w:r>
      <w:r w:rsidRPr="00F97099">
        <w:rPr>
          <w:rFonts w:asciiTheme="majorHAnsi" w:hAnsiTheme="majorHAnsi"/>
          <w:sz w:val="24"/>
          <w:szCs w:val="24"/>
        </w:rPr>
        <w:t xml:space="preserve"> </w:t>
      </w:r>
      <w:r w:rsidRPr="00F97099">
        <w:rPr>
          <w:rFonts w:asciiTheme="majorHAnsi" w:hAnsiTheme="majorHAnsi"/>
          <w:spacing w:val="-1"/>
          <w:sz w:val="24"/>
          <w:szCs w:val="24"/>
        </w:rPr>
        <w:t xml:space="preserve">textura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cor;</w:t>
      </w:r>
    </w:p>
    <w:p w:rsidR="00776AEB" w:rsidRPr="00F97099" w:rsidRDefault="00776AEB" w:rsidP="000C3BD2">
      <w:pPr>
        <w:pStyle w:val="Corpodetexto"/>
        <w:numPr>
          <w:ilvl w:val="0"/>
          <w:numId w:val="1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Identificação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 Fabricante,</w:t>
      </w:r>
      <w:r w:rsidRPr="00F97099">
        <w:rPr>
          <w:rFonts w:asciiTheme="majorHAnsi" w:hAnsiTheme="majorHAnsi"/>
          <w:sz w:val="24"/>
          <w:szCs w:val="24"/>
        </w:rPr>
        <w:t xml:space="preserve"> </w:t>
      </w:r>
      <w:r w:rsidRPr="00F97099">
        <w:rPr>
          <w:rFonts w:asciiTheme="majorHAnsi" w:hAnsiTheme="majorHAnsi"/>
          <w:spacing w:val="-1"/>
          <w:sz w:val="24"/>
          <w:szCs w:val="24"/>
        </w:rPr>
        <w:t>códigos de fabricação,</w:t>
      </w:r>
      <w:r w:rsidRPr="00F97099">
        <w:rPr>
          <w:rFonts w:asciiTheme="majorHAnsi" w:hAnsiTheme="majorHAnsi"/>
          <w:sz w:val="24"/>
          <w:szCs w:val="24"/>
        </w:rPr>
        <w:t xml:space="preserve"> </w:t>
      </w:r>
      <w:r w:rsidRPr="00F97099">
        <w:rPr>
          <w:rFonts w:asciiTheme="majorHAnsi" w:hAnsiTheme="majorHAnsi"/>
          <w:spacing w:val="-1"/>
          <w:sz w:val="24"/>
          <w:szCs w:val="24"/>
        </w:rPr>
        <w:t>composição de fórmula</w:t>
      </w:r>
      <w:r w:rsidRPr="00F97099">
        <w:rPr>
          <w:rFonts w:asciiTheme="majorHAnsi" w:hAnsiTheme="majorHAnsi"/>
          <w:spacing w:val="1"/>
          <w:sz w:val="24"/>
          <w:szCs w:val="24"/>
        </w:rPr>
        <w:t xml:space="preserve"> </w:t>
      </w:r>
      <w:r w:rsidRPr="00F97099">
        <w:rPr>
          <w:rFonts w:asciiTheme="majorHAnsi" w:hAnsiTheme="majorHAnsi"/>
          <w:spacing w:val="-1"/>
          <w:sz w:val="24"/>
          <w:szCs w:val="24"/>
        </w:rPr>
        <w:t>química;</w:t>
      </w:r>
    </w:p>
    <w:p w:rsidR="00776AEB" w:rsidRPr="00F97099" w:rsidRDefault="00776AEB" w:rsidP="000C3BD2">
      <w:pPr>
        <w:pStyle w:val="Corpodetexto"/>
        <w:numPr>
          <w:ilvl w:val="0"/>
          <w:numId w:val="1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Tempo de vida útil</w:t>
      </w:r>
      <w:r w:rsidRPr="00F97099">
        <w:rPr>
          <w:rFonts w:asciiTheme="majorHAnsi" w:hAnsiTheme="majorHAnsi"/>
          <w:spacing w:val="-2"/>
          <w:sz w:val="24"/>
          <w:szCs w:val="24"/>
        </w:rPr>
        <w:t xml:space="preserve"> </w:t>
      </w:r>
      <w:r w:rsidRPr="00F97099">
        <w:rPr>
          <w:rFonts w:asciiTheme="majorHAnsi" w:hAnsiTheme="majorHAnsi"/>
          <w:spacing w:val="-1"/>
          <w:sz w:val="24"/>
          <w:szCs w:val="24"/>
        </w:rPr>
        <w:t>do produto;</w:t>
      </w:r>
    </w:p>
    <w:p w:rsidR="00776AEB" w:rsidRPr="00F97099" w:rsidRDefault="00776AEB" w:rsidP="000C3BD2">
      <w:pPr>
        <w:pStyle w:val="Corpodetexto"/>
        <w:numPr>
          <w:ilvl w:val="0"/>
          <w:numId w:val="1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especificações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básicas</w:t>
      </w:r>
      <w:r w:rsidRPr="00F97099">
        <w:rPr>
          <w:rFonts w:asciiTheme="majorHAnsi" w:hAnsiTheme="majorHAnsi"/>
          <w:spacing w:val="1"/>
          <w:sz w:val="24"/>
          <w:szCs w:val="24"/>
        </w:rPr>
        <w:t xml:space="preserve"> </w:t>
      </w:r>
      <w:r w:rsidRPr="00F97099">
        <w:rPr>
          <w:rFonts w:asciiTheme="majorHAnsi" w:hAnsiTheme="majorHAnsi"/>
          <w:spacing w:val="-1"/>
          <w:sz w:val="24"/>
          <w:szCs w:val="24"/>
        </w:rPr>
        <w:t>(nacionais</w:t>
      </w:r>
      <w:r w:rsidRPr="00F97099">
        <w:rPr>
          <w:rFonts w:asciiTheme="majorHAnsi" w:hAnsiTheme="majorHAnsi"/>
          <w:spacing w:val="2"/>
          <w:sz w:val="24"/>
          <w:szCs w:val="24"/>
        </w:rPr>
        <w:t xml:space="preserve"> </w:t>
      </w:r>
      <w:r w:rsidRPr="00F97099">
        <w:rPr>
          <w:rFonts w:asciiTheme="majorHAnsi" w:hAnsiTheme="majorHAnsi"/>
          <w:spacing w:val="-1"/>
          <w:sz w:val="24"/>
          <w:szCs w:val="24"/>
        </w:rPr>
        <w:t>e/ou estrangeiras);</w:t>
      </w:r>
    </w:p>
    <w:p w:rsidR="00776AEB" w:rsidRPr="00F97099" w:rsidRDefault="00776AEB" w:rsidP="000C3BD2">
      <w:pPr>
        <w:pStyle w:val="Corpodetexto"/>
        <w:numPr>
          <w:ilvl w:val="0"/>
          <w:numId w:val="1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Características</w:t>
      </w:r>
      <w:r w:rsidRPr="00F97099">
        <w:rPr>
          <w:rFonts w:asciiTheme="majorHAnsi" w:hAnsiTheme="majorHAnsi"/>
          <w:spacing w:val="-7"/>
          <w:sz w:val="24"/>
          <w:szCs w:val="24"/>
        </w:rPr>
        <w:t xml:space="preserve"> </w:t>
      </w:r>
      <w:r w:rsidRPr="00F97099">
        <w:rPr>
          <w:rFonts w:asciiTheme="majorHAnsi" w:hAnsiTheme="majorHAnsi"/>
          <w:spacing w:val="-1"/>
          <w:sz w:val="24"/>
          <w:szCs w:val="24"/>
        </w:rPr>
        <w:t>mecânicas;</w:t>
      </w:r>
    </w:p>
    <w:p w:rsidR="00776AEB" w:rsidRPr="00F97099" w:rsidRDefault="00776AEB" w:rsidP="000C3BD2">
      <w:pPr>
        <w:pStyle w:val="Corpodetexto"/>
        <w:numPr>
          <w:ilvl w:val="0"/>
          <w:numId w:val="1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Outros</w:t>
      </w:r>
      <w:r w:rsidRPr="00F97099">
        <w:rPr>
          <w:rFonts w:asciiTheme="majorHAnsi" w:hAnsiTheme="majorHAnsi"/>
          <w:spacing w:val="-2"/>
          <w:sz w:val="24"/>
          <w:szCs w:val="24"/>
        </w:rPr>
        <w:t xml:space="preserve"> </w:t>
      </w:r>
      <w:r w:rsidRPr="00F97099">
        <w:rPr>
          <w:rFonts w:asciiTheme="majorHAnsi" w:hAnsiTheme="majorHAnsi"/>
          <w:spacing w:val="-1"/>
          <w:sz w:val="24"/>
          <w:szCs w:val="24"/>
        </w:rPr>
        <w:t>dados essenciais,</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caso;</w:t>
      </w:r>
    </w:p>
    <w:p w:rsidR="00776AEB" w:rsidRPr="00F97099" w:rsidRDefault="00776AEB" w:rsidP="000C3BD2">
      <w:pPr>
        <w:pStyle w:val="Corpodetexto"/>
        <w:numPr>
          <w:ilvl w:val="0"/>
          <w:numId w:val="1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Data de fabricação/prazo de validade.</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PargrafodaLista"/>
        <w:numPr>
          <w:ilvl w:val="0"/>
          <w:numId w:val="67"/>
        </w:numPr>
        <w:rPr>
          <w:rFonts w:asciiTheme="majorHAnsi" w:hAnsiTheme="majorHAnsi"/>
          <w:b/>
          <w:bCs/>
        </w:rPr>
      </w:pPr>
      <w:r w:rsidRPr="00F97099">
        <w:rPr>
          <w:rFonts w:asciiTheme="majorHAnsi" w:hAnsiTheme="majorHAnsi"/>
          <w:b/>
          <w:spacing w:val="-1"/>
        </w:rPr>
        <w:t>Discrepância,</w:t>
      </w:r>
      <w:r w:rsidRPr="00F97099">
        <w:rPr>
          <w:rFonts w:asciiTheme="majorHAnsi" w:hAnsiTheme="majorHAnsi"/>
          <w:b/>
          <w:spacing w:val="-5"/>
        </w:rPr>
        <w:t xml:space="preserve"> </w:t>
      </w:r>
      <w:r w:rsidR="00E9636E">
        <w:rPr>
          <w:rFonts w:asciiTheme="majorHAnsi" w:hAnsiTheme="majorHAnsi"/>
          <w:b/>
          <w:spacing w:val="-1"/>
        </w:rPr>
        <w:t>P</w:t>
      </w:r>
      <w:r w:rsidRPr="00F97099">
        <w:rPr>
          <w:rFonts w:asciiTheme="majorHAnsi" w:hAnsiTheme="majorHAnsi"/>
          <w:b/>
          <w:spacing w:val="-1"/>
        </w:rPr>
        <w:t>rioridades</w:t>
      </w:r>
      <w:r w:rsidRPr="00F97099">
        <w:rPr>
          <w:rFonts w:asciiTheme="majorHAnsi" w:hAnsiTheme="majorHAnsi"/>
          <w:b/>
          <w:spacing w:val="-5"/>
        </w:rPr>
        <w:t xml:space="preserve"> </w:t>
      </w:r>
      <w:r w:rsidRPr="00F97099">
        <w:rPr>
          <w:rFonts w:asciiTheme="majorHAnsi" w:hAnsiTheme="majorHAnsi"/>
          <w:b/>
        </w:rPr>
        <w:t>e</w:t>
      </w:r>
      <w:r w:rsidRPr="00F97099">
        <w:rPr>
          <w:rFonts w:asciiTheme="majorHAnsi" w:hAnsiTheme="majorHAnsi"/>
          <w:b/>
          <w:spacing w:val="-5"/>
        </w:rPr>
        <w:t xml:space="preserve"> </w:t>
      </w:r>
      <w:r w:rsidR="00E9636E">
        <w:rPr>
          <w:rFonts w:asciiTheme="majorHAnsi" w:hAnsiTheme="majorHAnsi"/>
          <w:b/>
          <w:spacing w:val="-1"/>
        </w:rPr>
        <w:t>I</w:t>
      </w:r>
      <w:r w:rsidRPr="00F97099">
        <w:rPr>
          <w:rFonts w:asciiTheme="majorHAnsi" w:hAnsiTheme="majorHAnsi"/>
          <w:b/>
          <w:spacing w:val="-1"/>
        </w:rPr>
        <w:t>nterpretações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realizados</w:t>
      </w:r>
      <w:r w:rsidRPr="00F97099">
        <w:rPr>
          <w:rFonts w:asciiTheme="majorHAnsi" w:hAnsiTheme="majorHAnsi"/>
          <w:spacing w:val="12"/>
          <w:sz w:val="24"/>
          <w:szCs w:val="24"/>
        </w:rPr>
        <w:t xml:space="preserve"> </w:t>
      </w:r>
      <w:r w:rsidRPr="00F97099">
        <w:rPr>
          <w:rFonts w:asciiTheme="majorHAnsi" w:hAnsiTheme="majorHAnsi"/>
          <w:spacing w:val="-2"/>
          <w:sz w:val="24"/>
          <w:szCs w:val="24"/>
        </w:rPr>
        <w:t>em</w:t>
      </w:r>
      <w:r w:rsidRPr="00F97099">
        <w:rPr>
          <w:rFonts w:asciiTheme="majorHAnsi" w:hAnsiTheme="majorHAnsi"/>
          <w:spacing w:val="11"/>
          <w:sz w:val="24"/>
          <w:szCs w:val="24"/>
        </w:rPr>
        <w:t xml:space="preserve"> </w:t>
      </w:r>
      <w:r w:rsidRPr="00F97099">
        <w:rPr>
          <w:rFonts w:asciiTheme="majorHAnsi" w:hAnsiTheme="majorHAnsi"/>
          <w:spacing w:val="-1"/>
          <w:sz w:val="24"/>
          <w:szCs w:val="24"/>
        </w:rPr>
        <w:t>rigorosa</w:t>
      </w:r>
      <w:r w:rsidRPr="00F97099">
        <w:rPr>
          <w:rFonts w:asciiTheme="majorHAnsi" w:hAnsiTheme="majorHAnsi"/>
          <w:spacing w:val="10"/>
          <w:sz w:val="24"/>
          <w:szCs w:val="24"/>
        </w:rPr>
        <w:t xml:space="preserve"> </w:t>
      </w:r>
      <w:r w:rsidRPr="00F97099">
        <w:rPr>
          <w:rFonts w:asciiTheme="majorHAnsi" w:hAnsiTheme="majorHAnsi"/>
          <w:spacing w:val="-1"/>
          <w:sz w:val="24"/>
          <w:szCs w:val="24"/>
        </w:rPr>
        <w:t>observância</w:t>
      </w:r>
      <w:r w:rsidRPr="00F97099">
        <w:rPr>
          <w:rFonts w:asciiTheme="majorHAnsi" w:hAnsiTheme="majorHAnsi"/>
          <w:spacing w:val="12"/>
          <w:sz w:val="24"/>
          <w:szCs w:val="24"/>
        </w:rPr>
        <w:t xml:space="preserve"> </w:t>
      </w:r>
      <w:r w:rsidRPr="00F97099">
        <w:rPr>
          <w:rFonts w:asciiTheme="majorHAnsi" w:hAnsiTheme="majorHAnsi"/>
          <w:spacing w:val="-1"/>
          <w:sz w:val="24"/>
          <w:szCs w:val="24"/>
        </w:rPr>
        <w:t>aos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1"/>
          <w:sz w:val="24"/>
          <w:szCs w:val="24"/>
        </w:rPr>
        <w:t xml:space="preserve"> </w:t>
      </w:r>
      <w:r w:rsidRPr="00F97099">
        <w:rPr>
          <w:rFonts w:asciiTheme="majorHAnsi" w:hAnsiTheme="majorHAnsi"/>
          <w:spacing w:val="-1"/>
          <w:sz w:val="24"/>
          <w:szCs w:val="24"/>
        </w:rPr>
        <w:t>do</w:t>
      </w:r>
      <w:r w:rsidRPr="00F97099">
        <w:rPr>
          <w:rFonts w:asciiTheme="majorHAnsi" w:hAnsiTheme="majorHAnsi"/>
          <w:spacing w:val="9"/>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61"/>
          <w:sz w:val="24"/>
          <w:szCs w:val="24"/>
        </w:rPr>
        <w:t xml:space="preserve"> </w:t>
      </w:r>
      <w:r w:rsidRPr="00F97099">
        <w:rPr>
          <w:rFonts w:asciiTheme="majorHAnsi" w:hAnsiTheme="majorHAnsi"/>
          <w:spacing w:val="-1"/>
          <w:sz w:val="24"/>
          <w:szCs w:val="24"/>
        </w:rPr>
        <w:t>respectivos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46"/>
          <w:sz w:val="24"/>
          <w:szCs w:val="24"/>
        </w:rPr>
        <w:t xml:space="preserve"> </w:t>
      </w:r>
      <w:r w:rsidRPr="00F97099">
        <w:rPr>
          <w:rFonts w:asciiTheme="majorHAnsi" w:hAnsiTheme="majorHAnsi"/>
          <w:spacing w:val="-1"/>
          <w:sz w:val="24"/>
          <w:szCs w:val="24"/>
        </w:rPr>
        <w:t>bem</w:t>
      </w:r>
      <w:r w:rsidRPr="00F97099">
        <w:rPr>
          <w:rFonts w:asciiTheme="majorHAnsi" w:hAnsiTheme="majorHAnsi"/>
          <w:spacing w:val="46"/>
          <w:sz w:val="24"/>
          <w:szCs w:val="24"/>
        </w:rPr>
        <w:t xml:space="preserve"> </w:t>
      </w:r>
      <w:r w:rsidRPr="00F97099">
        <w:rPr>
          <w:rFonts w:asciiTheme="majorHAnsi" w:hAnsiTheme="majorHAnsi"/>
          <w:spacing w:val="-1"/>
          <w:sz w:val="24"/>
          <w:szCs w:val="24"/>
        </w:rPr>
        <w:t>como</w:t>
      </w:r>
      <w:r w:rsidRPr="00F97099">
        <w:rPr>
          <w:rFonts w:asciiTheme="majorHAnsi" w:hAnsiTheme="majorHAnsi"/>
          <w:spacing w:val="43"/>
          <w:sz w:val="24"/>
          <w:szCs w:val="24"/>
        </w:rPr>
        <w:t xml:space="preserve"> </w:t>
      </w:r>
      <w:r w:rsidRPr="00F97099">
        <w:rPr>
          <w:rFonts w:asciiTheme="majorHAnsi" w:hAnsiTheme="majorHAnsi"/>
          <w:spacing w:val="-1"/>
          <w:sz w:val="24"/>
          <w:szCs w:val="24"/>
        </w:rPr>
        <w:t>estrita</w:t>
      </w:r>
      <w:r w:rsidRPr="00F97099">
        <w:rPr>
          <w:rFonts w:asciiTheme="majorHAnsi" w:hAnsiTheme="majorHAnsi"/>
          <w:spacing w:val="46"/>
          <w:sz w:val="24"/>
          <w:szCs w:val="24"/>
        </w:rPr>
        <w:t xml:space="preserve"> </w:t>
      </w:r>
      <w:r w:rsidRPr="00F97099">
        <w:rPr>
          <w:rFonts w:asciiTheme="majorHAnsi" w:hAnsiTheme="majorHAnsi"/>
          <w:spacing w:val="-1"/>
          <w:sz w:val="24"/>
          <w:szCs w:val="24"/>
        </w:rPr>
        <w:t>obediência</w:t>
      </w:r>
      <w:r w:rsidRPr="00F97099">
        <w:rPr>
          <w:rFonts w:asciiTheme="majorHAnsi" w:hAnsiTheme="majorHAnsi"/>
          <w:spacing w:val="47"/>
          <w:sz w:val="24"/>
          <w:szCs w:val="24"/>
        </w:rPr>
        <w:t xml:space="preserve"> </w:t>
      </w:r>
      <w:r w:rsidRPr="00F97099">
        <w:rPr>
          <w:rFonts w:asciiTheme="majorHAnsi" w:hAnsiTheme="majorHAnsi"/>
          <w:spacing w:val="-1"/>
          <w:sz w:val="24"/>
          <w:szCs w:val="24"/>
        </w:rPr>
        <w:t>às</w:t>
      </w:r>
      <w:r w:rsidRPr="00F97099">
        <w:rPr>
          <w:rFonts w:asciiTheme="majorHAnsi" w:hAnsiTheme="majorHAnsi"/>
          <w:spacing w:val="45"/>
          <w:sz w:val="24"/>
          <w:szCs w:val="24"/>
        </w:rPr>
        <w:t xml:space="preserve"> </w:t>
      </w:r>
      <w:r w:rsidRPr="00F97099">
        <w:rPr>
          <w:rFonts w:asciiTheme="majorHAnsi" w:hAnsiTheme="majorHAnsi"/>
          <w:spacing w:val="-1"/>
          <w:sz w:val="24"/>
          <w:szCs w:val="24"/>
        </w:rPr>
        <w:t>prescrições</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5"/>
          <w:sz w:val="24"/>
          <w:szCs w:val="24"/>
        </w:rPr>
        <w:t xml:space="preserve"> </w:t>
      </w:r>
      <w:r w:rsidRPr="00F97099">
        <w:rPr>
          <w:rFonts w:asciiTheme="majorHAnsi" w:hAnsiTheme="majorHAnsi"/>
          <w:spacing w:val="-1"/>
          <w:sz w:val="24"/>
          <w:szCs w:val="24"/>
        </w:rPr>
        <w:t>exigências</w:t>
      </w:r>
      <w:r w:rsidRPr="00F97099">
        <w:rPr>
          <w:rFonts w:asciiTheme="majorHAnsi" w:hAnsiTheme="majorHAnsi"/>
          <w:spacing w:val="48"/>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45"/>
          <w:sz w:val="24"/>
          <w:szCs w:val="24"/>
        </w:rPr>
        <w:t xml:space="preserve"> </w:t>
      </w:r>
      <w:r w:rsidRPr="00F97099">
        <w:rPr>
          <w:rFonts w:asciiTheme="majorHAnsi" w:hAnsiTheme="majorHAnsi"/>
          <w:spacing w:val="-1"/>
          <w:sz w:val="24"/>
          <w:szCs w:val="24"/>
        </w:rPr>
        <w:t>neste</w:t>
      </w:r>
      <w:r w:rsidRPr="00F97099">
        <w:rPr>
          <w:rFonts w:asciiTheme="majorHAnsi" w:hAnsiTheme="majorHAnsi"/>
          <w:spacing w:val="71"/>
          <w:sz w:val="24"/>
          <w:szCs w:val="24"/>
        </w:rPr>
        <w:t xml:space="preserve"> </w:t>
      </w:r>
      <w:r w:rsidRPr="00F97099">
        <w:rPr>
          <w:rFonts w:asciiTheme="majorHAnsi" w:hAnsiTheme="majorHAnsi"/>
          <w:spacing w:val="-1"/>
          <w:sz w:val="24"/>
          <w:szCs w:val="24"/>
        </w:rPr>
        <w:t>caderno.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40"/>
          <w:sz w:val="24"/>
          <w:szCs w:val="24"/>
        </w:rPr>
        <w:t xml:space="preserve"> </w:t>
      </w:r>
      <w:r w:rsidRPr="00F97099">
        <w:rPr>
          <w:rFonts w:asciiTheme="majorHAnsi" w:hAnsiTheme="majorHAnsi"/>
          <w:spacing w:val="-1"/>
          <w:sz w:val="24"/>
          <w:szCs w:val="24"/>
        </w:rPr>
        <w:t>modificações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havidas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no</w:t>
      </w:r>
      <w:r w:rsidRPr="00F97099">
        <w:rPr>
          <w:rFonts w:asciiTheme="majorHAnsi" w:hAnsiTheme="majorHAnsi"/>
          <w:spacing w:val="37"/>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7"/>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3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8"/>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6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documentadas</w:t>
      </w:r>
      <w:r w:rsidRPr="00F97099">
        <w:rPr>
          <w:rFonts w:asciiTheme="majorHAnsi" w:hAnsiTheme="majorHAnsi"/>
          <w:spacing w:val="29"/>
          <w:sz w:val="24"/>
          <w:szCs w:val="24"/>
        </w:rPr>
        <w:t xml:space="preserve"> </w:t>
      </w:r>
      <w:r w:rsidRPr="00F97099">
        <w:rPr>
          <w:rFonts w:asciiTheme="majorHAnsi" w:hAnsiTheme="majorHAnsi"/>
          <w:spacing w:val="-1"/>
          <w:sz w:val="24"/>
          <w:szCs w:val="24"/>
        </w:rPr>
        <w:t>pela</w:t>
      </w:r>
      <w:r w:rsidRPr="00F97099">
        <w:rPr>
          <w:rFonts w:asciiTheme="majorHAnsi" w:hAnsiTheme="majorHAnsi"/>
          <w:spacing w:val="29"/>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30"/>
          <w:sz w:val="24"/>
          <w:szCs w:val="24"/>
        </w:rPr>
        <w:t xml:space="preserve"> </w:t>
      </w:r>
      <w:r w:rsidRPr="00F97099">
        <w:rPr>
          <w:rFonts w:asciiTheme="majorHAnsi" w:hAnsiTheme="majorHAnsi"/>
          <w:spacing w:val="-1"/>
          <w:sz w:val="24"/>
          <w:szCs w:val="24"/>
        </w:rPr>
        <w:t>que</w:t>
      </w:r>
      <w:r w:rsidRPr="00F97099">
        <w:rPr>
          <w:rFonts w:asciiTheme="majorHAnsi" w:hAnsiTheme="majorHAnsi"/>
          <w:spacing w:val="28"/>
          <w:sz w:val="24"/>
          <w:szCs w:val="24"/>
        </w:rPr>
        <w:t xml:space="preserve"> </w:t>
      </w:r>
      <w:r w:rsidRPr="00F97099">
        <w:rPr>
          <w:rFonts w:asciiTheme="majorHAnsi" w:hAnsiTheme="majorHAnsi"/>
          <w:spacing w:val="-1"/>
          <w:sz w:val="24"/>
          <w:szCs w:val="24"/>
        </w:rPr>
        <w:t>registrará</w:t>
      </w:r>
      <w:r w:rsidRPr="00F97099">
        <w:rPr>
          <w:rFonts w:asciiTheme="majorHAnsi" w:hAnsiTheme="majorHAnsi"/>
          <w:spacing w:val="27"/>
          <w:sz w:val="24"/>
          <w:szCs w:val="24"/>
        </w:rPr>
        <w:t xml:space="preserve"> </w:t>
      </w:r>
      <w:r w:rsidRPr="00F97099">
        <w:rPr>
          <w:rFonts w:asciiTheme="majorHAnsi" w:hAnsiTheme="majorHAnsi"/>
          <w:spacing w:val="-1"/>
          <w:sz w:val="24"/>
          <w:szCs w:val="24"/>
        </w:rPr>
        <w:t>as</w:t>
      </w:r>
      <w:r w:rsidRPr="00F97099">
        <w:rPr>
          <w:rFonts w:asciiTheme="majorHAnsi" w:hAnsiTheme="majorHAnsi"/>
          <w:spacing w:val="28"/>
          <w:sz w:val="24"/>
          <w:szCs w:val="24"/>
        </w:rPr>
        <w:t xml:space="preserve"> </w:t>
      </w:r>
      <w:r w:rsidRPr="00F97099">
        <w:rPr>
          <w:rFonts w:asciiTheme="majorHAnsi" w:hAnsiTheme="majorHAnsi"/>
          <w:spacing w:val="-1"/>
          <w:sz w:val="24"/>
          <w:szCs w:val="24"/>
        </w:rPr>
        <w:t>revisões</w:t>
      </w:r>
      <w:r w:rsidRPr="00F97099">
        <w:rPr>
          <w:rFonts w:asciiTheme="majorHAnsi" w:hAnsiTheme="majorHAnsi"/>
          <w:spacing w:val="29"/>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complementações</w:t>
      </w:r>
      <w:r w:rsidRPr="00F97099">
        <w:rPr>
          <w:rFonts w:asciiTheme="majorHAnsi" w:hAnsiTheme="majorHAnsi"/>
          <w:spacing w:val="28"/>
          <w:sz w:val="24"/>
          <w:szCs w:val="24"/>
        </w:rPr>
        <w:t xml:space="preserve"> </w:t>
      </w:r>
      <w:r w:rsidRPr="00F97099">
        <w:rPr>
          <w:rFonts w:asciiTheme="majorHAnsi" w:hAnsiTheme="majorHAnsi"/>
          <w:spacing w:val="-1"/>
          <w:sz w:val="24"/>
          <w:szCs w:val="24"/>
        </w:rPr>
        <w:t>dos</w:t>
      </w:r>
      <w:r w:rsidRPr="00F97099">
        <w:rPr>
          <w:rFonts w:asciiTheme="majorHAnsi" w:hAnsiTheme="majorHAnsi"/>
          <w:spacing w:val="59"/>
          <w:sz w:val="24"/>
          <w:szCs w:val="24"/>
        </w:rPr>
        <w:t xml:space="preserve"> </w:t>
      </w:r>
      <w:r w:rsidRPr="00F97099">
        <w:rPr>
          <w:rFonts w:asciiTheme="majorHAnsi" w:hAnsiTheme="majorHAnsi"/>
          <w:spacing w:val="-1"/>
          <w:sz w:val="24"/>
          <w:szCs w:val="24"/>
        </w:rPr>
        <w:t>elementos integrantes do projeto,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incluindo</w:t>
      </w:r>
      <w:r w:rsidRPr="00F97099">
        <w:rPr>
          <w:rFonts w:asciiTheme="majorHAnsi" w:hAnsiTheme="majorHAnsi"/>
          <w:spacing w:val="1"/>
          <w:sz w:val="24"/>
          <w:szCs w:val="24"/>
        </w:rPr>
        <w:t xml:space="preserve"> </w:t>
      </w:r>
      <w:r w:rsidR="007A36EE" w:rsidRPr="00F97099">
        <w:rPr>
          <w:rFonts w:asciiTheme="majorHAnsi" w:hAnsiTheme="majorHAnsi"/>
          <w:spacing w:val="-1"/>
          <w:sz w:val="24"/>
          <w:szCs w:val="24"/>
        </w:rPr>
        <w:t>os desenhos</w:t>
      </w:r>
      <w:r w:rsidR="007A36EE" w:rsidRPr="00F97099">
        <w:rPr>
          <w:rFonts w:asciiTheme="majorHAnsi" w:hAnsiTheme="majorHAnsi"/>
          <w:spacing w:val="1"/>
          <w:sz w:val="24"/>
          <w:szCs w:val="24"/>
        </w:rPr>
        <w:t xml:space="preserve"> </w:t>
      </w:r>
      <w:r w:rsidR="007A36EE" w:rsidRPr="00F97099">
        <w:rPr>
          <w:rFonts w:asciiTheme="majorHAnsi" w:hAnsiTheme="majorHAnsi"/>
          <w:spacing w:val="-1"/>
          <w:sz w:val="24"/>
          <w:szCs w:val="24"/>
        </w:rPr>
        <w:t>“como</w:t>
      </w:r>
      <w:r w:rsidR="007A36EE" w:rsidRPr="00F97099">
        <w:rPr>
          <w:rFonts w:asciiTheme="majorHAnsi" w:hAnsiTheme="majorHAnsi"/>
          <w:sz w:val="24"/>
          <w:szCs w:val="24"/>
        </w:rPr>
        <w:t xml:space="preserve"> </w:t>
      </w:r>
      <w:r w:rsidR="007A36EE" w:rsidRPr="00F97099">
        <w:rPr>
          <w:rFonts w:asciiTheme="majorHAnsi" w:hAnsiTheme="majorHAnsi"/>
          <w:spacing w:val="-1"/>
          <w:sz w:val="24"/>
          <w:szCs w:val="24"/>
        </w:rPr>
        <w:t>construídos”</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30"/>
          <w:sz w:val="24"/>
          <w:szCs w:val="24"/>
        </w:rPr>
        <w:t xml:space="preserve"> </w:t>
      </w:r>
      <w:r w:rsidRPr="00F97099">
        <w:rPr>
          <w:rFonts w:asciiTheme="majorHAnsi" w:hAnsiTheme="majorHAnsi"/>
          <w:spacing w:val="-1"/>
          <w:sz w:val="24"/>
          <w:szCs w:val="24"/>
        </w:rPr>
        <w:t>efeito</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interpretação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divergências</w:t>
      </w:r>
      <w:r w:rsidRPr="00F97099">
        <w:rPr>
          <w:rFonts w:asciiTheme="majorHAnsi" w:hAnsiTheme="majorHAnsi"/>
          <w:spacing w:val="33"/>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1"/>
          <w:sz w:val="24"/>
          <w:szCs w:val="24"/>
        </w:rPr>
        <w:t xml:space="preserve"> </w:t>
      </w:r>
      <w:r w:rsidRPr="00F97099">
        <w:rPr>
          <w:rFonts w:asciiTheme="majorHAnsi" w:hAnsiTheme="majorHAnsi"/>
          <w:spacing w:val="-1"/>
          <w:sz w:val="24"/>
          <w:szCs w:val="24"/>
        </w:rPr>
        <w:t>os</w:t>
      </w:r>
      <w:r w:rsidRPr="00F97099">
        <w:rPr>
          <w:rFonts w:asciiTheme="majorHAnsi" w:hAnsiTheme="majorHAnsi"/>
          <w:spacing w:val="31"/>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29"/>
          <w:sz w:val="24"/>
          <w:szCs w:val="24"/>
        </w:rPr>
        <w:t xml:space="preserve"> </w:t>
      </w:r>
      <w:r w:rsidRPr="00F97099">
        <w:rPr>
          <w:rFonts w:asciiTheme="majorHAnsi" w:hAnsiTheme="majorHAnsi"/>
          <w:spacing w:val="-1"/>
          <w:sz w:val="24"/>
          <w:szCs w:val="24"/>
        </w:rPr>
        <w:t>contratuais,</w:t>
      </w:r>
      <w:r w:rsidRPr="00F97099">
        <w:rPr>
          <w:rFonts w:asciiTheme="majorHAnsi" w:hAnsiTheme="majorHAnsi"/>
          <w:spacing w:val="32"/>
          <w:sz w:val="24"/>
          <w:szCs w:val="24"/>
        </w:rPr>
        <w:t xml:space="preserve"> </w:t>
      </w:r>
      <w:r w:rsidRPr="00F97099">
        <w:rPr>
          <w:rFonts w:asciiTheme="majorHAnsi" w:hAnsiTheme="majorHAnsi"/>
          <w:spacing w:val="-1"/>
          <w:sz w:val="24"/>
          <w:szCs w:val="24"/>
        </w:rPr>
        <w:t>fica</w:t>
      </w:r>
      <w:r w:rsidRPr="00F97099">
        <w:rPr>
          <w:rFonts w:asciiTheme="majorHAnsi" w:hAnsiTheme="majorHAnsi"/>
          <w:spacing w:val="28"/>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73"/>
          <w:sz w:val="24"/>
          <w:szCs w:val="24"/>
        </w:rPr>
        <w:t xml:space="preserve"> </w:t>
      </w:r>
      <w:r w:rsidRPr="00F97099">
        <w:rPr>
          <w:rFonts w:asciiTheme="majorHAnsi" w:hAnsiTheme="majorHAnsi"/>
          <w:spacing w:val="-1"/>
          <w:sz w:val="24"/>
          <w:szCs w:val="24"/>
        </w:rPr>
        <w:t>que:</w:t>
      </w:r>
    </w:p>
    <w:p w:rsidR="00776AEB" w:rsidRPr="00F97099" w:rsidRDefault="00776AEB" w:rsidP="000C3BD2">
      <w:pPr>
        <w:pStyle w:val="Corpodetexto"/>
        <w:numPr>
          <w:ilvl w:val="0"/>
          <w:numId w:val="1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50"/>
          <w:sz w:val="24"/>
          <w:szCs w:val="24"/>
        </w:rPr>
        <w:t xml:space="preserve"> </w:t>
      </w:r>
      <w:r w:rsidRPr="00F97099">
        <w:rPr>
          <w:rFonts w:asciiTheme="majorHAnsi" w:hAnsiTheme="majorHAnsi"/>
          <w:spacing w:val="-1"/>
          <w:sz w:val="24"/>
          <w:szCs w:val="24"/>
        </w:rPr>
        <w:t>caso</w:t>
      </w:r>
      <w:r w:rsidRPr="00F97099">
        <w:rPr>
          <w:rFonts w:asciiTheme="majorHAnsi" w:hAnsiTheme="majorHAnsi"/>
          <w:spacing w:val="49"/>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divergência</w:t>
      </w:r>
      <w:r w:rsidRPr="00F97099">
        <w:rPr>
          <w:rFonts w:asciiTheme="majorHAnsi" w:hAnsiTheme="majorHAnsi"/>
          <w:spacing w:val="51"/>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48"/>
          <w:sz w:val="24"/>
          <w:szCs w:val="24"/>
        </w:rPr>
        <w:t xml:space="preserve"> </w:t>
      </w:r>
      <w:r w:rsidRPr="00F97099">
        <w:rPr>
          <w:rFonts w:asciiTheme="majorHAnsi" w:hAnsiTheme="majorHAnsi"/>
          <w:spacing w:val="-1"/>
          <w:sz w:val="24"/>
          <w:szCs w:val="24"/>
        </w:rPr>
        <w:t>as</w:t>
      </w:r>
      <w:r w:rsidRPr="00F97099">
        <w:rPr>
          <w:rFonts w:asciiTheme="majorHAnsi" w:hAnsiTheme="majorHAnsi"/>
          <w:spacing w:val="50"/>
          <w:sz w:val="24"/>
          <w:szCs w:val="24"/>
        </w:rPr>
        <w:t xml:space="preserve"> </w:t>
      </w:r>
      <w:r w:rsidRPr="00F97099">
        <w:rPr>
          <w:rFonts w:asciiTheme="majorHAnsi" w:hAnsiTheme="majorHAnsi"/>
          <w:spacing w:val="-1"/>
          <w:sz w:val="24"/>
          <w:szCs w:val="24"/>
        </w:rPr>
        <w:t>cotas</w:t>
      </w:r>
      <w:r w:rsidRPr="00F97099">
        <w:rPr>
          <w:rFonts w:asciiTheme="majorHAnsi" w:hAnsiTheme="majorHAnsi"/>
          <w:spacing w:val="48"/>
          <w:sz w:val="24"/>
          <w:szCs w:val="24"/>
        </w:rPr>
        <w:t xml:space="preserve"> </w:t>
      </w:r>
      <w:r w:rsidRPr="00F97099">
        <w:rPr>
          <w:rFonts w:asciiTheme="majorHAnsi" w:hAnsiTheme="majorHAnsi"/>
          <w:spacing w:val="-1"/>
          <w:sz w:val="24"/>
          <w:szCs w:val="24"/>
        </w:rPr>
        <w:t>do</w:t>
      </w:r>
      <w:r w:rsidRPr="00F97099">
        <w:rPr>
          <w:rFonts w:asciiTheme="majorHAnsi" w:hAnsiTheme="majorHAnsi"/>
          <w:spacing w:val="49"/>
          <w:sz w:val="24"/>
          <w:szCs w:val="24"/>
        </w:rPr>
        <w:t xml:space="preserve"> </w:t>
      </w:r>
      <w:r w:rsidRPr="00F97099">
        <w:rPr>
          <w:rFonts w:asciiTheme="majorHAnsi" w:hAnsiTheme="majorHAnsi"/>
          <w:spacing w:val="-1"/>
          <w:sz w:val="24"/>
          <w:szCs w:val="24"/>
        </w:rPr>
        <w:t>desenho</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suas</w:t>
      </w:r>
      <w:r w:rsidRPr="00F97099">
        <w:rPr>
          <w:rFonts w:asciiTheme="majorHAnsi" w:hAnsiTheme="majorHAnsi"/>
          <w:spacing w:val="50"/>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51"/>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52"/>
          <w:sz w:val="24"/>
          <w:szCs w:val="24"/>
        </w:rPr>
        <w:t xml:space="preserve"> </w:t>
      </w:r>
      <w:r w:rsidRPr="00F97099">
        <w:rPr>
          <w:rFonts w:asciiTheme="majorHAnsi" w:hAnsiTheme="majorHAnsi"/>
          <w:spacing w:val="-1"/>
          <w:sz w:val="24"/>
          <w:szCs w:val="24"/>
        </w:rPr>
        <w:t>em</w:t>
      </w:r>
      <w:r w:rsidRPr="00F97099">
        <w:rPr>
          <w:rFonts w:asciiTheme="majorHAnsi" w:hAnsiTheme="majorHAnsi"/>
          <w:spacing w:val="47"/>
          <w:sz w:val="24"/>
          <w:szCs w:val="24"/>
        </w:rPr>
        <w:t xml:space="preserve"> </w:t>
      </w:r>
      <w:r w:rsidRPr="00F97099">
        <w:rPr>
          <w:rFonts w:asciiTheme="majorHAnsi" w:hAnsiTheme="majorHAnsi"/>
          <w:spacing w:val="-1"/>
          <w:sz w:val="24"/>
          <w:szCs w:val="24"/>
        </w:rPr>
        <w:t>escala,</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prevalecerão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sempre as</w:t>
      </w:r>
      <w:r w:rsidRPr="00F97099">
        <w:rPr>
          <w:rFonts w:asciiTheme="majorHAnsi" w:hAnsiTheme="majorHAnsi"/>
          <w:sz w:val="24"/>
          <w:szCs w:val="24"/>
        </w:rPr>
        <w:t xml:space="preserve"> </w:t>
      </w:r>
      <w:r w:rsidRPr="00F97099">
        <w:rPr>
          <w:rFonts w:asciiTheme="majorHAnsi" w:hAnsiTheme="majorHAnsi"/>
          <w:spacing w:val="-1"/>
          <w:sz w:val="24"/>
          <w:szCs w:val="24"/>
        </w:rPr>
        <w:t>primeiras;</w:t>
      </w:r>
    </w:p>
    <w:p w:rsidR="00776AEB" w:rsidRPr="00F97099" w:rsidRDefault="00776AEB" w:rsidP="000C3BD2">
      <w:pPr>
        <w:pStyle w:val="Corpodetexto"/>
        <w:numPr>
          <w:ilvl w:val="0"/>
          <w:numId w:val="1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32"/>
          <w:sz w:val="24"/>
          <w:szCs w:val="24"/>
        </w:rPr>
        <w:t xml:space="preserve"> </w:t>
      </w:r>
      <w:r w:rsidRPr="00F97099">
        <w:rPr>
          <w:rFonts w:asciiTheme="majorHAnsi" w:hAnsiTheme="majorHAnsi"/>
          <w:spacing w:val="-1"/>
          <w:sz w:val="24"/>
          <w:szCs w:val="24"/>
        </w:rPr>
        <w:t>caso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divergência</w:t>
      </w:r>
      <w:r w:rsidRPr="00F97099">
        <w:rPr>
          <w:rFonts w:asciiTheme="majorHAnsi" w:hAnsiTheme="majorHAnsi"/>
          <w:spacing w:val="32"/>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1"/>
          <w:sz w:val="24"/>
          <w:szCs w:val="24"/>
        </w:rPr>
        <w:t xml:space="preserve"> </w:t>
      </w:r>
      <w:r w:rsidRPr="00F97099">
        <w:rPr>
          <w:rFonts w:asciiTheme="majorHAnsi" w:hAnsiTheme="majorHAnsi"/>
          <w:spacing w:val="-1"/>
          <w:sz w:val="24"/>
          <w:szCs w:val="24"/>
        </w:rPr>
        <w: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2"/>
          <w:sz w:val="24"/>
          <w:szCs w:val="24"/>
        </w:rPr>
        <w:t xml:space="preserve"> </w:t>
      </w:r>
      <w:r w:rsidRPr="00F97099">
        <w:rPr>
          <w:rFonts w:asciiTheme="majorHAnsi" w:hAnsiTheme="majorHAnsi"/>
          <w:spacing w:val="-1"/>
          <w:sz w:val="24"/>
          <w:szCs w:val="24"/>
        </w:rPr>
        <w:t>escalas</w:t>
      </w:r>
      <w:r w:rsidRPr="00F97099">
        <w:rPr>
          <w:rFonts w:asciiTheme="majorHAnsi" w:hAnsiTheme="majorHAnsi"/>
          <w:spacing w:val="34"/>
          <w:sz w:val="24"/>
          <w:szCs w:val="24"/>
        </w:rPr>
        <w:t xml:space="preserve"> </w:t>
      </w:r>
      <w:r w:rsidRPr="00F97099">
        <w:rPr>
          <w:rFonts w:asciiTheme="majorHAnsi" w:hAnsiTheme="majorHAnsi"/>
          <w:spacing w:val="-1"/>
          <w:sz w:val="24"/>
          <w:szCs w:val="24"/>
        </w:rPr>
        <w:t>diferentes,</w:t>
      </w:r>
      <w:r w:rsidRPr="00F97099">
        <w:rPr>
          <w:rFonts w:asciiTheme="majorHAnsi" w:hAnsiTheme="majorHAnsi"/>
          <w:spacing w:val="33"/>
          <w:sz w:val="24"/>
          <w:szCs w:val="24"/>
        </w:rPr>
        <w:t xml:space="preserve"> </w:t>
      </w:r>
      <w:r w:rsidRPr="00F97099">
        <w:rPr>
          <w:rFonts w:asciiTheme="majorHAnsi" w:hAnsiTheme="majorHAnsi"/>
          <w:spacing w:val="-1"/>
          <w:sz w:val="24"/>
          <w:szCs w:val="24"/>
        </w:rPr>
        <w:t>prevalecerão</w:t>
      </w:r>
      <w:r w:rsidRPr="00F97099">
        <w:rPr>
          <w:rFonts w:asciiTheme="majorHAnsi" w:hAnsiTheme="majorHAnsi"/>
          <w:spacing w:val="34"/>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33"/>
          <w:sz w:val="24"/>
          <w:szCs w:val="24"/>
        </w:rPr>
        <w:t xml:space="preserve"> </w:t>
      </w:r>
      <w:r w:rsidRPr="00F97099">
        <w:rPr>
          <w:rFonts w:asciiTheme="majorHAnsi" w:hAnsiTheme="majorHAnsi"/>
          <w:spacing w:val="-1"/>
          <w:sz w:val="24"/>
          <w:szCs w:val="24"/>
        </w:rPr>
        <w: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maior</w:t>
      </w:r>
      <w:r w:rsidRPr="00F97099">
        <w:rPr>
          <w:rFonts w:asciiTheme="majorHAnsi" w:hAnsiTheme="majorHAnsi"/>
          <w:sz w:val="24"/>
          <w:szCs w:val="24"/>
        </w:rPr>
        <w:t xml:space="preserve"> </w:t>
      </w:r>
      <w:r w:rsidRPr="00F97099">
        <w:rPr>
          <w:rFonts w:asciiTheme="majorHAnsi" w:hAnsiTheme="majorHAnsi"/>
          <w:spacing w:val="-1"/>
          <w:sz w:val="24"/>
          <w:szCs w:val="24"/>
        </w:rPr>
        <w:t>escala;</w:t>
      </w:r>
    </w:p>
    <w:p w:rsidR="00776AEB" w:rsidRPr="00F97099" w:rsidRDefault="00776AEB" w:rsidP="000C3BD2">
      <w:pPr>
        <w:pStyle w:val="Corpodetexto"/>
        <w:numPr>
          <w:ilvl w:val="0"/>
          <w:numId w:val="1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43"/>
          <w:sz w:val="24"/>
          <w:szCs w:val="24"/>
        </w:rPr>
        <w:t xml:space="preserve"> </w:t>
      </w:r>
      <w:r w:rsidRPr="00F97099">
        <w:rPr>
          <w:rFonts w:asciiTheme="majorHAnsi" w:hAnsiTheme="majorHAnsi"/>
          <w:spacing w:val="-1"/>
          <w:sz w:val="24"/>
          <w:szCs w:val="24"/>
        </w:rPr>
        <w:t>caso</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divergência</w:t>
      </w:r>
      <w:r w:rsidRPr="00F97099">
        <w:rPr>
          <w:rFonts w:asciiTheme="majorHAnsi" w:hAnsiTheme="majorHAnsi"/>
          <w:spacing w:val="48"/>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46"/>
          <w:sz w:val="24"/>
          <w:szCs w:val="24"/>
        </w:rPr>
        <w:t xml:space="preserve"> </w:t>
      </w:r>
      <w:r w:rsidRPr="00F97099">
        <w:rPr>
          <w:rFonts w:asciiTheme="majorHAnsi" w:hAnsiTheme="majorHAnsi"/>
          <w:sz w:val="24"/>
          <w:szCs w:val="24"/>
        </w:rPr>
        <w:t>o</w:t>
      </w:r>
      <w:r w:rsidRPr="00F97099">
        <w:rPr>
          <w:rFonts w:asciiTheme="majorHAnsi" w:hAnsiTheme="majorHAnsi"/>
          <w:spacing w:val="44"/>
          <w:sz w:val="24"/>
          <w:szCs w:val="24"/>
        </w:rPr>
        <w:t xml:space="preserve"> </w:t>
      </w:r>
      <w:r w:rsidRPr="00F97099">
        <w:rPr>
          <w:rFonts w:asciiTheme="majorHAnsi" w:hAnsiTheme="majorHAnsi"/>
          <w:spacing w:val="-1"/>
          <w:sz w:val="24"/>
          <w:szCs w:val="24"/>
        </w:rPr>
        <w:t>quadro</w:t>
      </w:r>
      <w:r w:rsidRPr="00F97099">
        <w:rPr>
          <w:rFonts w:asciiTheme="majorHAnsi" w:hAnsiTheme="majorHAnsi"/>
          <w:spacing w:val="45"/>
          <w:sz w:val="24"/>
          <w:szCs w:val="24"/>
        </w:rPr>
        <w:t xml:space="preserve"> </w:t>
      </w:r>
      <w:r w:rsidRPr="00F97099">
        <w:rPr>
          <w:rFonts w:asciiTheme="majorHAnsi" w:hAnsiTheme="majorHAnsi"/>
          <w:spacing w:val="-1"/>
          <w:sz w:val="24"/>
          <w:szCs w:val="24"/>
        </w:rPr>
        <w:t>resumo</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6"/>
          <w:sz w:val="24"/>
          <w:szCs w:val="24"/>
        </w:rPr>
        <w:t xml:space="preserve"> </w:t>
      </w:r>
      <w:r w:rsidRPr="00F97099">
        <w:rPr>
          <w:rFonts w:asciiTheme="majorHAnsi" w:hAnsiTheme="majorHAnsi"/>
          <w:spacing w:val="-1"/>
          <w:sz w:val="24"/>
          <w:szCs w:val="24"/>
        </w:rPr>
        <w:t>as</w:t>
      </w:r>
      <w:r w:rsidRPr="00F97099">
        <w:rPr>
          <w:rFonts w:asciiTheme="majorHAnsi" w:hAnsiTheme="majorHAnsi"/>
          <w:spacing w:val="46"/>
          <w:sz w:val="24"/>
          <w:szCs w:val="24"/>
        </w:rPr>
        <w:t xml:space="preserve"> </w:t>
      </w:r>
      <w:r w:rsidRPr="00F97099">
        <w:rPr>
          <w:rFonts w:asciiTheme="majorHAnsi" w:hAnsiTheme="majorHAnsi"/>
          <w:spacing w:val="-1"/>
          <w:sz w:val="24"/>
          <w:szCs w:val="24"/>
        </w:rPr>
        <w:t>localizações</w:t>
      </w:r>
      <w:r w:rsidRPr="00F97099">
        <w:rPr>
          <w:rFonts w:asciiTheme="majorHAnsi" w:hAnsiTheme="majorHAnsi"/>
          <w:spacing w:val="47"/>
          <w:sz w:val="24"/>
          <w:szCs w:val="24"/>
        </w:rPr>
        <w:t xml:space="preserve"> </w:t>
      </w:r>
      <w:r w:rsidRPr="00F97099">
        <w:rPr>
          <w:rFonts w:asciiTheme="majorHAnsi" w:hAnsiTheme="majorHAnsi"/>
          <w:spacing w:val="-1"/>
          <w:sz w:val="24"/>
          <w:szCs w:val="24"/>
        </w:rPr>
        <w:t>destas</w:t>
      </w:r>
      <w:r w:rsidRPr="00F97099">
        <w:rPr>
          <w:rFonts w:asciiTheme="majorHAnsi" w:hAnsiTheme="majorHAnsi"/>
          <w:spacing w:val="44"/>
          <w:sz w:val="24"/>
          <w:szCs w:val="24"/>
        </w:rPr>
        <w:t xml:space="preserve"> </w:t>
      </w:r>
      <w:r w:rsidRPr="00F97099">
        <w:rPr>
          <w:rFonts w:asciiTheme="majorHAnsi" w:hAnsiTheme="majorHAnsi"/>
          <w:spacing w:val="-1"/>
          <w:sz w:val="24"/>
          <w:szCs w:val="24"/>
        </w:rPr>
        <w:t>nos</w:t>
      </w:r>
      <w:r w:rsidRPr="00F97099">
        <w:rPr>
          <w:rFonts w:asciiTheme="majorHAnsi" w:hAnsiTheme="majorHAnsi"/>
          <w:spacing w:val="67"/>
          <w:sz w:val="24"/>
          <w:szCs w:val="24"/>
        </w:rPr>
        <w:t xml:space="preserve"> </w:t>
      </w:r>
      <w:r w:rsidRPr="00F97099">
        <w:rPr>
          <w:rFonts w:asciiTheme="majorHAnsi" w:hAnsiTheme="majorHAnsi"/>
          <w:spacing w:val="-1"/>
          <w:sz w:val="24"/>
          <w:szCs w:val="24"/>
        </w:rPr>
        <w:t>desenhos, prevalecerão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4"/>
          <w:sz w:val="24"/>
          <w:szCs w:val="24"/>
        </w:rPr>
        <w:t xml:space="preserve"> </w:t>
      </w:r>
      <w:r w:rsidRPr="00F97099">
        <w:rPr>
          <w:rFonts w:asciiTheme="majorHAnsi" w:hAnsiTheme="majorHAnsi"/>
          <w:spacing w:val="-1"/>
          <w:sz w:val="24"/>
          <w:szCs w:val="24"/>
        </w:rPr>
        <w:t>estas últimas;</w:t>
      </w:r>
    </w:p>
    <w:p w:rsidR="00776AEB" w:rsidRPr="00F97099" w:rsidRDefault="00776AEB" w:rsidP="000C3BD2">
      <w:pPr>
        <w:pStyle w:val="Corpodetexto"/>
        <w:numPr>
          <w:ilvl w:val="0"/>
          <w:numId w:val="1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54"/>
          <w:sz w:val="24"/>
          <w:szCs w:val="24"/>
        </w:rPr>
        <w:t xml:space="preserve"> </w:t>
      </w:r>
      <w:r w:rsidRPr="00F97099">
        <w:rPr>
          <w:rFonts w:asciiTheme="majorHAnsi" w:hAnsiTheme="majorHAnsi"/>
          <w:spacing w:val="-1"/>
          <w:sz w:val="24"/>
          <w:szCs w:val="24"/>
        </w:rPr>
        <w:t>caso</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divergência</w:t>
      </w:r>
      <w:r w:rsidRPr="00F97099">
        <w:rPr>
          <w:rFonts w:asciiTheme="majorHAnsi" w:hAnsiTheme="majorHAnsi"/>
          <w:spacing w:val="54"/>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52"/>
          <w:sz w:val="24"/>
          <w:szCs w:val="24"/>
        </w:rPr>
        <w:t xml:space="preserve"> </w:t>
      </w:r>
      <w:r w:rsidRPr="00F97099">
        <w:rPr>
          <w:rFonts w:asciiTheme="majorHAnsi" w:hAnsiTheme="majorHAnsi"/>
          <w:spacing w:val="-1"/>
          <w:sz w:val="24"/>
          <w:szCs w:val="24"/>
        </w:rPr>
        <w:t>as</w:t>
      </w:r>
      <w:r w:rsidRPr="00F97099">
        <w:rPr>
          <w:rFonts w:asciiTheme="majorHAnsi" w:hAnsiTheme="majorHAnsi"/>
          <w:spacing w:val="54"/>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5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4"/>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54"/>
          <w:sz w:val="24"/>
          <w:szCs w:val="24"/>
        </w:rPr>
        <w:t xml:space="preserve"> </w:t>
      </w:r>
      <w:r w:rsidRPr="00F97099">
        <w:rPr>
          <w:rFonts w:asciiTheme="majorHAnsi" w:hAnsiTheme="majorHAnsi"/>
          <w:sz w:val="24"/>
          <w:szCs w:val="24"/>
        </w:rPr>
        <w:t>e</w:t>
      </w:r>
      <w:r w:rsidRPr="00F97099">
        <w:rPr>
          <w:rFonts w:asciiTheme="majorHAnsi" w:hAnsiTheme="majorHAnsi"/>
          <w:spacing w:val="5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consultado </w:t>
      </w:r>
      <w:r w:rsidRPr="00F97099">
        <w:rPr>
          <w:rFonts w:asciiTheme="majorHAnsi" w:hAnsiTheme="majorHAnsi"/>
          <w:sz w:val="24"/>
          <w:szCs w:val="24"/>
        </w:rPr>
        <w:t xml:space="preserve">o </w:t>
      </w:r>
      <w:r w:rsidRPr="00F97099">
        <w:rPr>
          <w:rFonts w:asciiTheme="majorHAnsi" w:hAnsiTheme="majorHAnsi"/>
          <w:spacing w:val="-1"/>
          <w:sz w:val="24"/>
          <w:szCs w:val="24"/>
        </w:rPr>
        <w:t>autor</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776AEB" w:rsidRPr="00F97099" w:rsidRDefault="00776AEB" w:rsidP="000C3BD2">
      <w:pPr>
        <w:pStyle w:val="Corpodetexto"/>
        <w:numPr>
          <w:ilvl w:val="0"/>
          <w:numId w:val="1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36"/>
          <w:sz w:val="24"/>
          <w:szCs w:val="24"/>
        </w:rPr>
        <w:t xml:space="preserve"> </w:t>
      </w:r>
      <w:r w:rsidRPr="00F97099">
        <w:rPr>
          <w:rFonts w:asciiTheme="majorHAnsi" w:hAnsiTheme="majorHAnsi"/>
          <w:spacing w:val="-1"/>
          <w:sz w:val="24"/>
          <w:szCs w:val="24"/>
        </w:rPr>
        <w:t>caso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divergência</w:t>
      </w:r>
      <w:r w:rsidRPr="00F97099">
        <w:rPr>
          <w:rFonts w:asciiTheme="majorHAnsi" w:hAnsiTheme="majorHAnsi"/>
          <w:spacing w:val="37"/>
          <w:sz w:val="24"/>
          <w:szCs w:val="24"/>
        </w:rPr>
        <w:t xml:space="preserve"> </w:t>
      </w:r>
      <w:r w:rsidRPr="00F97099">
        <w:rPr>
          <w:rFonts w:asciiTheme="majorHAnsi" w:hAnsiTheme="majorHAnsi"/>
          <w:spacing w:val="-1"/>
          <w:sz w:val="24"/>
          <w:szCs w:val="24"/>
        </w:rPr>
        <w:t>no</w:t>
      </w:r>
      <w:r w:rsidRPr="00F97099">
        <w:rPr>
          <w:rFonts w:asciiTheme="majorHAnsi" w:hAnsiTheme="majorHAnsi"/>
          <w:spacing w:val="37"/>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encargos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os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37"/>
          <w:sz w:val="24"/>
          <w:szCs w:val="24"/>
        </w:rPr>
        <w:t xml:space="preserve"> </w:t>
      </w:r>
      <w:r w:rsidRPr="00F97099">
        <w:rPr>
          <w:rFonts w:asciiTheme="majorHAnsi" w:hAnsiTheme="majorHAnsi"/>
          <w:spacing w:val="-1"/>
          <w:sz w:val="24"/>
          <w:szCs w:val="24"/>
        </w:rPr>
        <w:t>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38"/>
          <w:sz w:val="24"/>
          <w:szCs w:val="24"/>
        </w:rPr>
        <w:t xml:space="preserve"> </w:t>
      </w:r>
      <w:r w:rsidRPr="00F97099">
        <w:rPr>
          <w:rFonts w:asciiTheme="majorHAnsi" w:hAnsiTheme="majorHAnsi"/>
          <w:spacing w:val="-1"/>
          <w:sz w:val="24"/>
          <w:szCs w:val="24"/>
        </w:rPr>
        <w:t>especializados,</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prevalecerão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sempre</w:t>
      </w:r>
      <w:r w:rsidRPr="00F97099">
        <w:rPr>
          <w:rFonts w:asciiTheme="majorHAnsi" w:hAnsiTheme="majorHAnsi"/>
          <w:sz w:val="24"/>
          <w:szCs w:val="24"/>
        </w:rPr>
        <w:t xml:space="preserve"> o </w:t>
      </w:r>
      <w:r w:rsidRPr="00F97099">
        <w:rPr>
          <w:rFonts w:asciiTheme="majorHAnsi" w:hAnsiTheme="majorHAnsi"/>
          <w:spacing w:val="-1"/>
          <w:sz w:val="24"/>
          <w:szCs w:val="24"/>
        </w:rPr>
        <w:t>mais recente;</w:t>
      </w:r>
    </w:p>
    <w:p w:rsidR="00776AEB" w:rsidRPr="00F97099" w:rsidRDefault="00776AEB" w:rsidP="000C3BD2">
      <w:pPr>
        <w:pStyle w:val="Corpodetexto"/>
        <w:numPr>
          <w:ilvl w:val="0"/>
          <w:numId w:val="1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50"/>
          <w:sz w:val="24"/>
          <w:szCs w:val="24"/>
        </w:rPr>
        <w:t xml:space="preserve"> </w:t>
      </w:r>
      <w:r w:rsidRPr="00F97099">
        <w:rPr>
          <w:rFonts w:asciiTheme="majorHAnsi" w:hAnsiTheme="majorHAnsi"/>
          <w:spacing w:val="-1"/>
          <w:sz w:val="24"/>
          <w:szCs w:val="24"/>
        </w:rPr>
        <w:t>caso</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dúvidas</w:t>
      </w:r>
      <w:r w:rsidRPr="00F97099">
        <w:rPr>
          <w:rFonts w:asciiTheme="majorHAnsi" w:hAnsiTheme="majorHAnsi"/>
          <w:spacing w:val="53"/>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51"/>
          <w:sz w:val="24"/>
          <w:szCs w:val="24"/>
        </w:rPr>
        <w:t xml:space="preserve"> </w:t>
      </w:r>
      <w:r w:rsidRPr="00F97099">
        <w:rPr>
          <w:rFonts w:asciiTheme="majorHAnsi" w:hAnsiTheme="majorHAnsi"/>
          <w:sz w:val="24"/>
          <w:szCs w:val="24"/>
        </w:rPr>
        <w:t>à</w:t>
      </w:r>
      <w:r w:rsidRPr="00F97099">
        <w:rPr>
          <w:rFonts w:asciiTheme="majorHAnsi" w:hAnsiTheme="majorHAnsi"/>
          <w:spacing w:val="50"/>
          <w:sz w:val="24"/>
          <w:szCs w:val="24"/>
        </w:rPr>
        <w:t xml:space="preserve"> </w:t>
      </w:r>
      <w:r w:rsidRPr="00F97099">
        <w:rPr>
          <w:rFonts w:asciiTheme="majorHAnsi" w:hAnsiTheme="majorHAnsi"/>
          <w:spacing w:val="-1"/>
          <w:sz w:val="24"/>
          <w:szCs w:val="24"/>
        </w:rPr>
        <w:t>interpretação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dos</w:t>
      </w:r>
      <w:r w:rsidRPr="00F97099">
        <w:rPr>
          <w:rFonts w:asciiTheme="majorHAnsi" w:hAnsiTheme="majorHAnsi"/>
          <w:spacing w:val="52"/>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52"/>
          <w:sz w:val="24"/>
          <w:szCs w:val="24"/>
        </w:rPr>
        <w:t xml:space="preserve"> </w:t>
      </w:r>
      <w:r w:rsidRPr="00F97099">
        <w:rPr>
          <w:rFonts w:asciiTheme="majorHAnsi" w:hAnsiTheme="majorHAnsi"/>
          <w:spacing w:val="-1"/>
          <w:sz w:val="24"/>
          <w:szCs w:val="24"/>
        </w:rPr>
        <w:t>das</w:t>
      </w:r>
      <w:r w:rsidRPr="00F97099">
        <w:rPr>
          <w:rFonts w:asciiTheme="majorHAnsi" w:hAnsiTheme="majorHAnsi"/>
          <w:spacing w:val="52"/>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53"/>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51"/>
          <w:sz w:val="24"/>
          <w:szCs w:val="24"/>
        </w:rPr>
        <w:t xml:space="preserve"> </w:t>
      </w:r>
      <w:r w:rsidRPr="00F97099">
        <w:rPr>
          <w:rFonts w:asciiTheme="majorHAnsi" w:hAnsiTheme="majorHAnsi"/>
          <w:spacing w:val="-1"/>
          <w:sz w:val="24"/>
          <w:szCs w:val="24"/>
        </w:rPr>
        <w:t>neste</w:t>
      </w:r>
      <w:r w:rsidRPr="00F97099">
        <w:rPr>
          <w:rFonts w:asciiTheme="majorHAnsi" w:hAnsiTheme="majorHAnsi"/>
          <w:spacing w:val="63"/>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44"/>
          <w:sz w:val="24"/>
          <w:szCs w:val="24"/>
        </w:rPr>
        <w:t xml:space="preserve"> </w:t>
      </w:r>
      <w:r w:rsidRPr="00F97099">
        <w:rPr>
          <w:rFonts w:asciiTheme="majorHAnsi" w:hAnsiTheme="majorHAnsi"/>
          <w:spacing w:val="-1"/>
          <w:sz w:val="24"/>
          <w:szCs w:val="24"/>
        </w:rPr>
        <w:t>das</w:t>
      </w:r>
      <w:r w:rsidRPr="00F97099">
        <w:rPr>
          <w:rFonts w:asciiTheme="majorHAnsi" w:hAnsiTheme="majorHAnsi"/>
          <w:spacing w:val="44"/>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concorrência</w:t>
      </w:r>
      <w:r w:rsidRPr="00F97099">
        <w:rPr>
          <w:rFonts w:asciiTheme="majorHAnsi" w:hAnsiTheme="majorHAnsi"/>
          <w:spacing w:val="44"/>
          <w:sz w:val="24"/>
          <w:szCs w:val="24"/>
        </w:rPr>
        <w:t xml:space="preserve"> </w:t>
      </w:r>
      <w:r w:rsidRPr="00F97099">
        <w:rPr>
          <w:rFonts w:asciiTheme="majorHAnsi" w:hAnsiTheme="majorHAnsi"/>
          <w:spacing w:val="-1"/>
          <w:sz w:val="24"/>
          <w:szCs w:val="24"/>
        </w:rPr>
        <w:t>ou</w:t>
      </w:r>
      <w:r w:rsidRPr="00F97099">
        <w:rPr>
          <w:rFonts w:asciiTheme="majorHAnsi" w:hAnsiTheme="majorHAnsi"/>
          <w:spacing w:val="44"/>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43"/>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descritivo</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4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4"/>
          <w:sz w:val="24"/>
          <w:szCs w:val="24"/>
        </w:rPr>
        <w:t xml:space="preserve"> </w:t>
      </w:r>
      <w:r w:rsidRPr="00F97099">
        <w:rPr>
          <w:rFonts w:asciiTheme="majorHAnsi" w:hAnsiTheme="majorHAnsi"/>
          <w:spacing w:val="-1"/>
          <w:sz w:val="24"/>
          <w:szCs w:val="24"/>
        </w:rPr>
        <w:t>ser</w:t>
      </w:r>
      <w:r w:rsidRPr="00F97099">
        <w:rPr>
          <w:rFonts w:asciiTheme="majorHAnsi" w:hAnsiTheme="majorHAnsi"/>
          <w:spacing w:val="71"/>
          <w:sz w:val="24"/>
          <w:szCs w:val="24"/>
        </w:rPr>
        <w:t xml:space="preserve"> </w:t>
      </w:r>
      <w:r w:rsidRPr="00F97099">
        <w:rPr>
          <w:rFonts w:asciiTheme="majorHAnsi" w:hAnsiTheme="majorHAnsi"/>
          <w:spacing w:val="-1"/>
          <w:sz w:val="24"/>
          <w:szCs w:val="24"/>
        </w:rPr>
        <w:t>consultada</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 xml:space="preserve"> e/ou</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autores de</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Qualquer</w:t>
      </w:r>
      <w:r w:rsidRPr="00F97099">
        <w:rPr>
          <w:rFonts w:asciiTheme="majorHAnsi" w:hAnsiTheme="majorHAnsi"/>
          <w:spacing w:val="52"/>
          <w:sz w:val="24"/>
          <w:szCs w:val="24"/>
        </w:rPr>
        <w:t xml:space="preserve"> </w:t>
      </w:r>
      <w:r w:rsidRPr="00F97099">
        <w:rPr>
          <w:rFonts w:asciiTheme="majorHAnsi" w:hAnsiTheme="majorHAnsi"/>
          <w:spacing w:val="-1"/>
          <w:sz w:val="24"/>
          <w:szCs w:val="24"/>
        </w:rPr>
        <w:t>dificuldade</w:t>
      </w:r>
      <w:r w:rsidRPr="00F97099">
        <w:rPr>
          <w:rFonts w:asciiTheme="majorHAnsi" w:hAnsiTheme="majorHAnsi"/>
          <w:spacing w:val="53"/>
          <w:sz w:val="24"/>
          <w:szCs w:val="24"/>
        </w:rPr>
        <w:t xml:space="preserve"> </w:t>
      </w:r>
      <w:r w:rsidRPr="00F97099">
        <w:rPr>
          <w:rFonts w:asciiTheme="majorHAnsi" w:hAnsiTheme="majorHAnsi"/>
          <w:spacing w:val="-1"/>
          <w:sz w:val="24"/>
          <w:szCs w:val="24"/>
        </w:rPr>
        <w:t>no</w:t>
      </w:r>
      <w:r w:rsidRPr="00F97099">
        <w:rPr>
          <w:rFonts w:asciiTheme="majorHAnsi" w:hAnsiTheme="majorHAnsi"/>
          <w:spacing w:val="48"/>
          <w:sz w:val="24"/>
          <w:szCs w:val="24"/>
        </w:rPr>
        <w:t xml:space="preserve"> </w:t>
      </w:r>
      <w:r w:rsidRPr="00F97099">
        <w:rPr>
          <w:rFonts w:asciiTheme="majorHAnsi" w:hAnsiTheme="majorHAnsi"/>
          <w:spacing w:val="-1"/>
          <w:sz w:val="24"/>
          <w:szCs w:val="24"/>
        </w:rPr>
        <w:t>cumprimento</w:t>
      </w:r>
      <w:r w:rsidRPr="00F97099">
        <w:rPr>
          <w:rFonts w:asciiTheme="majorHAnsi" w:hAnsiTheme="majorHAnsi"/>
          <w:spacing w:val="49"/>
          <w:sz w:val="24"/>
          <w:szCs w:val="24"/>
        </w:rPr>
        <w:t xml:space="preserve"> </w:t>
      </w:r>
      <w:r w:rsidRPr="00F97099">
        <w:rPr>
          <w:rFonts w:asciiTheme="majorHAnsi" w:hAnsiTheme="majorHAnsi"/>
          <w:spacing w:val="-1"/>
          <w:sz w:val="24"/>
          <w:szCs w:val="24"/>
        </w:rPr>
        <w:t>desta</w:t>
      </w:r>
      <w:r w:rsidRPr="00F97099">
        <w:rPr>
          <w:rFonts w:asciiTheme="majorHAnsi" w:hAnsiTheme="majorHAnsi"/>
          <w:spacing w:val="48"/>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por</w:t>
      </w:r>
      <w:r w:rsidRPr="00F97099">
        <w:rPr>
          <w:rFonts w:asciiTheme="majorHAnsi" w:hAnsiTheme="majorHAnsi"/>
          <w:spacing w:val="49"/>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51"/>
          <w:sz w:val="24"/>
          <w:szCs w:val="24"/>
        </w:rPr>
        <w:t xml:space="preserve"> </w:t>
      </w:r>
      <w:r w:rsidRPr="00F97099">
        <w:rPr>
          <w:rFonts w:asciiTheme="majorHAnsi" w:hAnsiTheme="majorHAnsi"/>
          <w:spacing w:val="-1"/>
          <w:sz w:val="24"/>
          <w:szCs w:val="24"/>
        </w:rPr>
        <w:t>da</w:t>
      </w:r>
      <w:r w:rsidRPr="00F97099">
        <w:rPr>
          <w:rFonts w:asciiTheme="majorHAnsi" w:hAnsiTheme="majorHAnsi"/>
          <w:spacing w:val="48"/>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49"/>
          <w:sz w:val="24"/>
          <w:szCs w:val="24"/>
        </w:rPr>
        <w:t xml:space="preserve"> </w:t>
      </w:r>
      <w:r w:rsidRPr="00F97099">
        <w:rPr>
          <w:rFonts w:asciiTheme="majorHAnsi" w:hAnsiTheme="majorHAnsi"/>
          <w:spacing w:val="-1"/>
          <w:sz w:val="24"/>
          <w:szCs w:val="24"/>
        </w:rPr>
        <w:t>ou</w:t>
      </w:r>
      <w:r w:rsidRPr="00F97099">
        <w:rPr>
          <w:rFonts w:asciiTheme="majorHAnsi" w:hAnsiTheme="majorHAnsi"/>
          <w:spacing w:val="48"/>
          <w:sz w:val="24"/>
          <w:szCs w:val="24"/>
        </w:rPr>
        <w:t xml:space="preserve"> </w:t>
      </w:r>
      <w:r w:rsidRPr="00F97099">
        <w:rPr>
          <w:rFonts w:asciiTheme="majorHAnsi" w:hAnsiTheme="majorHAnsi"/>
          <w:spacing w:val="-1"/>
          <w:sz w:val="24"/>
          <w:szCs w:val="24"/>
        </w:rPr>
        <w:t>dúvida</w:t>
      </w:r>
      <w:r w:rsidRPr="00F97099">
        <w:rPr>
          <w:rFonts w:asciiTheme="majorHAnsi" w:hAnsiTheme="majorHAnsi"/>
          <w:spacing w:val="65"/>
          <w:sz w:val="24"/>
          <w:szCs w:val="24"/>
        </w:rPr>
        <w:t xml:space="preserve"> </w:t>
      </w:r>
      <w:r w:rsidRPr="00F97099">
        <w:rPr>
          <w:rFonts w:asciiTheme="majorHAnsi" w:hAnsiTheme="majorHAnsi"/>
          <w:spacing w:val="-1"/>
          <w:sz w:val="24"/>
          <w:szCs w:val="24"/>
        </w:rPr>
        <w:t>decorrente</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sua</w:t>
      </w:r>
      <w:r w:rsidRPr="00F97099">
        <w:rPr>
          <w:rFonts w:asciiTheme="majorHAnsi" w:hAnsiTheme="majorHAnsi"/>
          <w:spacing w:val="28"/>
          <w:sz w:val="24"/>
          <w:szCs w:val="24"/>
        </w:rPr>
        <w:t xml:space="preserve"> </w:t>
      </w:r>
      <w:r w:rsidRPr="00F97099">
        <w:rPr>
          <w:rFonts w:asciiTheme="majorHAnsi" w:hAnsiTheme="majorHAnsi"/>
          <w:spacing w:val="-1"/>
          <w:sz w:val="24"/>
          <w:szCs w:val="24"/>
        </w:rPr>
        <w:t>omissão,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w:t>
      </w:r>
      <w:r w:rsidRPr="00F97099">
        <w:rPr>
          <w:rFonts w:asciiTheme="majorHAnsi" w:hAnsiTheme="majorHAnsi"/>
          <w:spacing w:val="30"/>
          <w:sz w:val="24"/>
          <w:szCs w:val="24"/>
        </w:rPr>
        <w:t xml:space="preserve"> </w:t>
      </w:r>
      <w:r w:rsidRPr="00F97099">
        <w:rPr>
          <w:rFonts w:asciiTheme="majorHAnsi" w:hAnsiTheme="majorHAnsi"/>
          <w:spacing w:val="-1"/>
          <w:sz w:val="24"/>
          <w:szCs w:val="24"/>
        </w:rPr>
        <w:t>discutida</w:t>
      </w:r>
      <w:r w:rsidRPr="00F97099">
        <w:rPr>
          <w:rFonts w:asciiTheme="majorHAnsi" w:hAnsiTheme="majorHAnsi"/>
          <w:spacing w:val="29"/>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28"/>
          <w:sz w:val="24"/>
          <w:szCs w:val="24"/>
        </w:rPr>
        <w:t xml:space="preserve"> </w:t>
      </w:r>
      <w:r w:rsidRPr="00F97099">
        <w:rPr>
          <w:rFonts w:asciiTheme="majorHAnsi" w:hAnsiTheme="majorHAnsi"/>
          <w:spacing w:val="-1"/>
          <w:sz w:val="24"/>
          <w:szCs w:val="24"/>
        </w:rPr>
        <w:t>com</w:t>
      </w:r>
      <w:r w:rsidRPr="00F97099">
        <w:rPr>
          <w:rFonts w:asciiTheme="majorHAnsi" w:hAnsiTheme="majorHAnsi"/>
          <w:spacing w:val="30"/>
          <w:sz w:val="24"/>
          <w:szCs w:val="24"/>
        </w:rPr>
        <w:t xml:space="preserve"> </w:t>
      </w:r>
      <w:r w:rsidRPr="00F97099">
        <w:rPr>
          <w:rFonts w:asciiTheme="majorHAnsi" w:hAnsiTheme="majorHAnsi"/>
          <w:sz w:val="24"/>
          <w:szCs w:val="24"/>
        </w:rPr>
        <w:t>o</w:t>
      </w:r>
      <w:r w:rsidRPr="00F97099">
        <w:rPr>
          <w:rFonts w:asciiTheme="majorHAnsi" w:hAnsiTheme="majorHAnsi"/>
          <w:spacing w:val="27"/>
          <w:sz w:val="24"/>
          <w:szCs w:val="24"/>
        </w:rPr>
        <w:t xml:space="preserve"> </w:t>
      </w:r>
      <w:r w:rsidRPr="00F97099">
        <w:rPr>
          <w:rFonts w:asciiTheme="majorHAnsi" w:hAnsiTheme="majorHAnsi"/>
          <w:spacing w:val="-1"/>
          <w:sz w:val="24"/>
          <w:szCs w:val="24"/>
        </w:rPr>
        <w:t>Projetista</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pacing w:val="-1"/>
          <w:sz w:val="24"/>
          <w:szCs w:val="24"/>
        </w:rPr>
        <w:t>aprovada</w:t>
      </w:r>
      <w:r w:rsidRPr="00F97099">
        <w:rPr>
          <w:rFonts w:asciiTheme="majorHAnsi" w:hAnsiTheme="majorHAnsi"/>
          <w:spacing w:val="31"/>
          <w:sz w:val="24"/>
          <w:szCs w:val="24"/>
        </w:rPr>
        <w:t xml:space="preserve"> </w:t>
      </w:r>
      <w:r w:rsidRPr="00F97099">
        <w:rPr>
          <w:rFonts w:asciiTheme="majorHAnsi" w:hAnsiTheme="majorHAnsi"/>
          <w:spacing w:val="-1"/>
          <w:sz w:val="24"/>
          <w:szCs w:val="24"/>
        </w:rPr>
        <w:t>pela</w:t>
      </w:r>
      <w:r w:rsidRPr="00F97099">
        <w:rPr>
          <w:rFonts w:asciiTheme="majorHAnsi" w:hAnsiTheme="majorHAnsi"/>
          <w:spacing w:val="71"/>
          <w:sz w:val="24"/>
          <w:szCs w:val="24"/>
        </w:rPr>
        <w:t xml:space="preserve"> </w:t>
      </w:r>
      <w:r w:rsidRPr="00F97099">
        <w:rPr>
          <w:rFonts w:asciiTheme="majorHAnsi" w:hAnsiTheme="majorHAnsi"/>
          <w:spacing w:val="-1"/>
          <w:sz w:val="24"/>
          <w:szCs w:val="24"/>
        </w:rPr>
        <w:t>Fiscalização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implementar</w:t>
      </w:r>
      <w:r w:rsidRPr="00F97099">
        <w:rPr>
          <w:rFonts w:asciiTheme="majorHAnsi" w:hAnsiTheme="majorHAnsi"/>
          <w:spacing w:val="6"/>
          <w:sz w:val="24"/>
          <w:szCs w:val="24"/>
        </w:rPr>
        <w:t xml:space="preserve"> </w:t>
      </w:r>
      <w:r w:rsidRPr="00F97099">
        <w:rPr>
          <w:rFonts w:asciiTheme="majorHAnsi" w:hAnsiTheme="majorHAnsi"/>
          <w:spacing w:val="-1"/>
          <w:sz w:val="24"/>
          <w:szCs w:val="24"/>
        </w:rPr>
        <w:t>ações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planejadas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sistemáticas</w:t>
      </w:r>
      <w:r w:rsidRPr="00F97099">
        <w:rPr>
          <w:rFonts w:asciiTheme="majorHAnsi" w:hAnsiTheme="majorHAnsi"/>
          <w:spacing w:val="6"/>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9"/>
          <w:sz w:val="24"/>
          <w:szCs w:val="24"/>
        </w:rPr>
        <w:t xml:space="preserve"> </w:t>
      </w:r>
      <w:r w:rsidRPr="00F97099">
        <w:rPr>
          <w:rFonts w:asciiTheme="majorHAnsi" w:hAnsiTheme="majorHAnsi"/>
          <w:spacing w:val="-1"/>
          <w:sz w:val="24"/>
          <w:szCs w:val="24"/>
        </w:rPr>
        <w:t>garantindo</w:t>
      </w:r>
      <w:r w:rsidRPr="00F97099">
        <w:rPr>
          <w:rFonts w:asciiTheme="majorHAnsi" w:hAnsiTheme="majorHAnsi"/>
          <w:spacing w:val="12"/>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pacing w:val="-1"/>
          <w:sz w:val="24"/>
          <w:szCs w:val="24"/>
        </w:rPr>
        <w:t>os</w:t>
      </w:r>
      <w:r w:rsidRPr="00F97099">
        <w:rPr>
          <w:rFonts w:asciiTheme="majorHAnsi" w:hAnsiTheme="majorHAnsi"/>
          <w:spacing w:val="9"/>
          <w:sz w:val="24"/>
          <w:szCs w:val="24"/>
        </w:rPr>
        <w:t xml:space="preserve"> </w:t>
      </w:r>
      <w:r w:rsidRPr="00F97099">
        <w:rPr>
          <w:rFonts w:asciiTheme="majorHAnsi" w:hAnsiTheme="majorHAnsi"/>
          <w:spacing w:val="-1"/>
          <w:sz w:val="24"/>
          <w:szCs w:val="24"/>
        </w:rPr>
        <w:t>produtos,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fornecimentos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ou</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2"/>
          <w:sz w:val="24"/>
          <w:szCs w:val="24"/>
        </w:rPr>
        <w:t xml:space="preserve"> </w:t>
      </w:r>
      <w:r w:rsidRPr="00F97099">
        <w:rPr>
          <w:rFonts w:asciiTheme="majorHAnsi" w:hAnsiTheme="majorHAnsi"/>
          <w:spacing w:val="-1"/>
          <w:sz w:val="24"/>
          <w:szCs w:val="24"/>
        </w:rPr>
        <w:t>atendam</w:t>
      </w:r>
      <w:r w:rsidRPr="00F97099">
        <w:rPr>
          <w:rFonts w:asciiTheme="majorHAnsi" w:hAnsiTheme="majorHAnsi"/>
          <w:spacing w:val="12"/>
          <w:sz w:val="24"/>
          <w:szCs w:val="24"/>
        </w:rPr>
        <w:t xml:space="preserve"> </w:t>
      </w:r>
      <w:r w:rsidR="00930810" w:rsidRPr="00F97099">
        <w:rPr>
          <w:rFonts w:asciiTheme="majorHAnsi" w:hAnsiTheme="majorHAnsi"/>
          <w:spacing w:val="-1"/>
          <w:sz w:val="24"/>
          <w:szCs w:val="24"/>
        </w:rPr>
        <w:t>aos</w:t>
      </w:r>
      <w:r w:rsidRPr="00F97099">
        <w:rPr>
          <w:rFonts w:asciiTheme="majorHAnsi" w:hAnsiTheme="majorHAnsi"/>
          <w:spacing w:val="10"/>
          <w:sz w:val="24"/>
          <w:szCs w:val="24"/>
        </w:rPr>
        <w:t xml:space="preserve"> </w:t>
      </w:r>
      <w:r w:rsidRPr="00F97099">
        <w:rPr>
          <w:rFonts w:asciiTheme="majorHAnsi" w:hAnsiTheme="majorHAnsi"/>
          <w:spacing w:val="-1"/>
          <w:sz w:val="24"/>
          <w:szCs w:val="24"/>
        </w:rPr>
        <w:t>requisitos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65"/>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estabelecidos</w:t>
      </w:r>
      <w:r w:rsidRPr="00F97099">
        <w:rPr>
          <w:rFonts w:asciiTheme="majorHAnsi" w:hAnsiTheme="majorHAnsi"/>
          <w:spacing w:val="1"/>
          <w:sz w:val="24"/>
          <w:szCs w:val="24"/>
        </w:rPr>
        <w:t xml:space="preserve"> </w:t>
      </w:r>
      <w:r w:rsidRPr="00F97099">
        <w:rPr>
          <w:rFonts w:asciiTheme="majorHAnsi" w:hAnsiTheme="majorHAnsi"/>
          <w:spacing w:val="-1"/>
          <w:sz w:val="24"/>
          <w:szCs w:val="24"/>
        </w:rPr>
        <w:t>no Caderno de Encargos;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43"/>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operacionais</w:t>
      </w:r>
      <w:r w:rsidRPr="00F97099">
        <w:rPr>
          <w:rFonts w:asciiTheme="majorHAnsi" w:hAnsiTheme="majorHAnsi"/>
          <w:spacing w:val="4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5"/>
          <w:sz w:val="24"/>
          <w:szCs w:val="24"/>
        </w:rPr>
        <w:t xml:space="preserve"> </w:t>
      </w:r>
      <w:r w:rsidRPr="00F97099">
        <w:rPr>
          <w:rFonts w:asciiTheme="majorHAnsi" w:hAnsiTheme="majorHAnsi"/>
          <w:spacing w:val="-1"/>
          <w:sz w:val="24"/>
          <w:szCs w:val="24"/>
        </w:rPr>
        <w:t>abordar,</w:t>
      </w:r>
      <w:r w:rsidRPr="00F97099">
        <w:rPr>
          <w:rFonts w:asciiTheme="majorHAnsi" w:hAnsiTheme="majorHAnsi"/>
          <w:spacing w:val="45"/>
          <w:sz w:val="24"/>
          <w:szCs w:val="24"/>
        </w:rPr>
        <w:t xml:space="preserve"> </w:t>
      </w:r>
      <w:r w:rsidRPr="00F97099">
        <w:rPr>
          <w:rFonts w:asciiTheme="majorHAnsi" w:hAnsiTheme="majorHAnsi"/>
          <w:spacing w:val="-1"/>
          <w:sz w:val="24"/>
          <w:szCs w:val="24"/>
        </w:rPr>
        <w:t>no</w:t>
      </w:r>
      <w:r w:rsidRPr="00F97099">
        <w:rPr>
          <w:rFonts w:asciiTheme="majorHAnsi" w:hAnsiTheme="majorHAnsi"/>
          <w:spacing w:val="46"/>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46"/>
          <w:sz w:val="24"/>
          <w:szCs w:val="24"/>
        </w:rPr>
        <w:t xml:space="preserve"> </w:t>
      </w:r>
      <w:r w:rsidRPr="00F97099">
        <w:rPr>
          <w:rFonts w:asciiTheme="majorHAnsi" w:hAnsiTheme="majorHAnsi"/>
          <w:spacing w:val="-1"/>
          <w:sz w:val="24"/>
          <w:szCs w:val="24"/>
        </w:rPr>
        <w:t>as</w:t>
      </w:r>
      <w:r w:rsidRPr="00F97099">
        <w:rPr>
          <w:rFonts w:asciiTheme="majorHAnsi" w:hAnsiTheme="majorHAnsi"/>
          <w:spacing w:val="46"/>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46"/>
          <w:sz w:val="24"/>
          <w:szCs w:val="24"/>
        </w:rPr>
        <w:t xml:space="preserve"> </w:t>
      </w:r>
      <w:r w:rsidRPr="00F97099">
        <w:rPr>
          <w:rFonts w:asciiTheme="majorHAnsi" w:hAnsiTheme="majorHAnsi"/>
          <w:spacing w:val="-1"/>
          <w:sz w:val="24"/>
          <w:szCs w:val="24"/>
        </w:rPr>
        <w:t>atividades</w:t>
      </w:r>
      <w:r w:rsidRPr="00F97099">
        <w:rPr>
          <w:rFonts w:asciiTheme="majorHAnsi" w:hAnsiTheme="majorHAnsi"/>
          <w:spacing w:val="48"/>
          <w:sz w:val="24"/>
          <w:szCs w:val="24"/>
        </w:rPr>
        <w:t xml:space="preserve"> </w:t>
      </w:r>
      <w:r w:rsidRPr="00F97099">
        <w:rPr>
          <w:rFonts w:asciiTheme="majorHAnsi" w:hAnsiTheme="majorHAnsi"/>
          <w:sz w:val="24"/>
          <w:szCs w:val="24"/>
        </w:rPr>
        <w:t>a</w:t>
      </w:r>
      <w:r w:rsidRPr="00F97099">
        <w:rPr>
          <w:rFonts w:asciiTheme="majorHAnsi" w:hAnsiTheme="majorHAnsi"/>
          <w:spacing w:val="45"/>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51"/>
          <w:sz w:val="24"/>
          <w:szCs w:val="24"/>
        </w:rPr>
        <w:t xml:space="preserve"> </w:t>
      </w:r>
      <w:r w:rsidRPr="00F97099">
        <w:rPr>
          <w:rFonts w:asciiTheme="majorHAnsi" w:hAnsiTheme="majorHAnsi"/>
          <w:spacing w:val="-1"/>
          <w:sz w:val="24"/>
          <w:szCs w:val="24"/>
        </w:rPr>
        <w:t>realizadas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durante</w:t>
      </w:r>
      <w:r w:rsidRPr="00F97099">
        <w:rPr>
          <w:rFonts w:asciiTheme="majorHAnsi" w:hAnsiTheme="majorHAnsi"/>
          <w:sz w:val="24"/>
          <w:szCs w:val="24"/>
        </w:rPr>
        <w:t xml:space="preserve"> a </w:t>
      </w:r>
      <w:r w:rsidRPr="00F97099">
        <w:rPr>
          <w:rFonts w:asciiTheme="majorHAnsi" w:hAnsiTheme="majorHAnsi"/>
          <w:spacing w:val="-1"/>
          <w:sz w:val="24"/>
          <w:szCs w:val="24"/>
        </w:rPr>
        <w:t>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serviços </w:t>
      </w:r>
      <w:r w:rsidRPr="00F97099">
        <w:rPr>
          <w:rFonts w:asciiTheme="majorHAnsi" w:hAnsiTheme="majorHAnsi"/>
          <w:sz w:val="24"/>
          <w:szCs w:val="24"/>
        </w:rPr>
        <w:t xml:space="preserve">e </w:t>
      </w:r>
      <w:r w:rsidRPr="00F97099">
        <w:rPr>
          <w:rFonts w:asciiTheme="majorHAnsi" w:hAnsiTheme="majorHAnsi"/>
          <w:spacing w:val="-1"/>
          <w:sz w:val="24"/>
          <w:szCs w:val="24"/>
        </w:rPr>
        <w:t>obras:</w:t>
      </w:r>
    </w:p>
    <w:p w:rsidR="00776AEB" w:rsidRPr="00F97099" w:rsidRDefault="00776AEB" w:rsidP="000C3BD2">
      <w:pPr>
        <w:pStyle w:val="Corpodetexto"/>
        <w:numPr>
          <w:ilvl w:val="0"/>
          <w:numId w:val="2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Análise</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contrato, abrangendo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Caderno</w:t>
      </w:r>
      <w:r w:rsidRPr="00F97099">
        <w:rPr>
          <w:rFonts w:asciiTheme="majorHAnsi" w:hAnsiTheme="majorHAnsi"/>
          <w:sz w:val="24"/>
          <w:szCs w:val="24"/>
        </w:rPr>
        <w:t xml:space="preserve"> </w:t>
      </w:r>
      <w:r w:rsidRPr="00F97099">
        <w:rPr>
          <w:rFonts w:asciiTheme="majorHAnsi" w:hAnsiTheme="majorHAnsi"/>
          <w:spacing w:val="-1"/>
          <w:sz w:val="24"/>
          <w:szCs w:val="24"/>
        </w:rPr>
        <w:t xml:space="preserve">de Encargos </w:t>
      </w:r>
      <w:r w:rsidRPr="00F97099">
        <w:rPr>
          <w:rFonts w:asciiTheme="majorHAnsi" w:hAnsiTheme="majorHAnsi"/>
          <w:sz w:val="24"/>
          <w:szCs w:val="24"/>
        </w:rPr>
        <w:t xml:space="preserve">e </w:t>
      </w:r>
      <w:r w:rsidRPr="00F97099">
        <w:rPr>
          <w:rFonts w:asciiTheme="majorHAnsi" w:hAnsiTheme="majorHAnsi"/>
          <w:spacing w:val="-1"/>
          <w:sz w:val="24"/>
          <w:szCs w:val="24"/>
        </w:rPr>
        <w:t>todos os</w:t>
      </w:r>
      <w:r w:rsidRPr="00F97099">
        <w:rPr>
          <w:rFonts w:asciiTheme="majorHAnsi" w:hAnsiTheme="majorHAnsi"/>
          <w:spacing w:val="-3"/>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2"/>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3"/>
          <w:sz w:val="24"/>
          <w:szCs w:val="24"/>
        </w:rPr>
        <w:t xml:space="preserve"> </w:t>
      </w:r>
      <w:r w:rsidRPr="00F97099">
        <w:rPr>
          <w:rFonts w:asciiTheme="majorHAnsi" w:hAnsiTheme="majorHAnsi"/>
          <w:spacing w:val="-1"/>
          <w:sz w:val="24"/>
          <w:szCs w:val="24"/>
        </w:rPr>
        <w:t>anexos;</w:t>
      </w:r>
    </w:p>
    <w:p w:rsidR="00776AEB" w:rsidRPr="00F97099" w:rsidRDefault="00776AEB" w:rsidP="000C3BD2">
      <w:pPr>
        <w:pStyle w:val="Corpodetexto"/>
        <w:numPr>
          <w:ilvl w:val="0"/>
          <w:numId w:val="2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Controle</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49"/>
          <w:sz w:val="24"/>
          <w:szCs w:val="24"/>
        </w:rPr>
        <w:t xml:space="preserve"> </w:t>
      </w:r>
      <w:r w:rsidRPr="00F97099">
        <w:rPr>
          <w:rFonts w:asciiTheme="majorHAnsi" w:hAnsiTheme="majorHAnsi"/>
          <w:spacing w:val="-1"/>
          <w:sz w:val="24"/>
          <w:szCs w:val="24"/>
        </w:rPr>
        <w:t>incluindo</w:t>
      </w:r>
      <w:r w:rsidRPr="00F97099">
        <w:rPr>
          <w:rFonts w:asciiTheme="majorHAnsi" w:hAnsiTheme="majorHAnsi"/>
          <w:spacing w:val="48"/>
          <w:sz w:val="24"/>
          <w:szCs w:val="24"/>
        </w:rPr>
        <w:t xml:space="preserve"> </w:t>
      </w:r>
      <w:r w:rsidRPr="00F97099">
        <w:rPr>
          <w:rFonts w:asciiTheme="majorHAnsi" w:hAnsiTheme="majorHAnsi"/>
          <w:spacing w:val="-1"/>
          <w:sz w:val="24"/>
          <w:szCs w:val="24"/>
        </w:rPr>
        <w:t>correspondência,</w:t>
      </w:r>
      <w:r w:rsidRPr="00F97099">
        <w:rPr>
          <w:rFonts w:asciiTheme="majorHAnsi" w:hAnsiTheme="majorHAnsi"/>
          <w:spacing w:val="51"/>
          <w:sz w:val="24"/>
          <w:szCs w:val="24"/>
        </w:rPr>
        <w:t xml:space="preserve"> </w:t>
      </w:r>
      <w:r w:rsidRPr="00F97099">
        <w:rPr>
          <w:rFonts w:asciiTheme="majorHAnsi" w:hAnsiTheme="majorHAnsi"/>
          <w:spacing w:val="-1"/>
          <w:sz w:val="24"/>
          <w:szCs w:val="24"/>
        </w:rPr>
        <w:t>atas</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reuniões,</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49"/>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63"/>
          <w:sz w:val="24"/>
          <w:szCs w:val="24"/>
        </w:rPr>
        <w:t xml:space="preserve"> </w:t>
      </w:r>
      <w:r w:rsidRPr="00F97099">
        <w:rPr>
          <w:rFonts w:asciiTheme="majorHAnsi" w:hAnsiTheme="majorHAnsi"/>
          <w:spacing w:val="-1"/>
          <w:sz w:val="24"/>
          <w:szCs w:val="24"/>
        </w:rPr>
        <w:t xml:space="preserve">pertinentes </w:t>
      </w:r>
      <w:r w:rsidRPr="00F97099">
        <w:rPr>
          <w:rFonts w:asciiTheme="majorHAnsi" w:hAnsiTheme="majorHAnsi"/>
          <w:sz w:val="24"/>
          <w:szCs w:val="24"/>
        </w:rPr>
        <w:t>à</w:t>
      </w:r>
      <w:r w:rsidRPr="00F97099">
        <w:rPr>
          <w:rFonts w:asciiTheme="majorHAnsi" w:hAnsiTheme="majorHAnsi"/>
          <w:spacing w:val="-1"/>
          <w:sz w:val="24"/>
          <w:szCs w:val="24"/>
        </w:rPr>
        <w:t xml:space="preserve"> 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 contrato;</w:t>
      </w:r>
    </w:p>
    <w:p w:rsidR="00776AEB" w:rsidRPr="00F97099" w:rsidRDefault="00776AEB" w:rsidP="000C3BD2">
      <w:pPr>
        <w:pStyle w:val="Corpodetexto"/>
        <w:numPr>
          <w:ilvl w:val="0"/>
          <w:numId w:val="2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Registro </w:t>
      </w:r>
      <w:r w:rsidRPr="00F97099">
        <w:rPr>
          <w:rFonts w:asciiTheme="majorHAnsi" w:hAnsiTheme="majorHAnsi"/>
          <w:sz w:val="24"/>
          <w:szCs w:val="24"/>
        </w:rPr>
        <w:t>e</w:t>
      </w:r>
      <w:r w:rsidRPr="00F97099">
        <w:rPr>
          <w:rFonts w:asciiTheme="majorHAnsi" w:hAnsiTheme="majorHAnsi"/>
          <w:spacing w:val="-1"/>
          <w:sz w:val="24"/>
          <w:szCs w:val="24"/>
        </w:rPr>
        <w:t xml:space="preserve"> utilização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elementos de 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1"/>
          <w:sz w:val="24"/>
          <w:szCs w:val="24"/>
        </w:rPr>
        <w:t xml:space="preserve"> </w:t>
      </w:r>
      <w:r w:rsidRPr="00F97099">
        <w:rPr>
          <w:rFonts w:asciiTheme="majorHAnsi" w:hAnsiTheme="majorHAnsi"/>
          <w:spacing w:val="-1"/>
          <w:sz w:val="24"/>
          <w:szCs w:val="24"/>
        </w:rPr>
        <w:t>modificações posteriores;</w:t>
      </w:r>
    </w:p>
    <w:p w:rsidR="00776AEB" w:rsidRPr="00F97099" w:rsidRDefault="00776AEB" w:rsidP="000C3BD2">
      <w:pPr>
        <w:pStyle w:val="Corpodetexto"/>
        <w:numPr>
          <w:ilvl w:val="0"/>
          <w:numId w:val="2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Controle</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dos</w:t>
      </w:r>
      <w:r w:rsidRPr="00F97099">
        <w:rPr>
          <w:rFonts w:asciiTheme="majorHAnsi" w:hAnsiTheme="majorHAnsi"/>
          <w:spacing w:val="9"/>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0"/>
          <w:sz w:val="24"/>
          <w:szCs w:val="24"/>
        </w:rPr>
        <w:t xml:space="preserve"> </w:t>
      </w:r>
      <w:r w:rsidRPr="00F97099">
        <w:rPr>
          <w:rFonts w:asciiTheme="majorHAnsi" w:hAnsiTheme="majorHAnsi"/>
          <w:spacing w:val="-1"/>
          <w:sz w:val="24"/>
          <w:szCs w:val="24"/>
        </w:rPr>
        <w:t>abrangendo</w:t>
      </w:r>
      <w:r w:rsidRPr="00F97099">
        <w:rPr>
          <w:rFonts w:asciiTheme="majorHAnsi" w:hAnsiTheme="majorHAnsi"/>
          <w:spacing w:val="14"/>
          <w:sz w:val="24"/>
          <w:szCs w:val="24"/>
        </w:rPr>
        <w:t xml:space="preserve"> </w:t>
      </w:r>
      <w:r w:rsidRPr="00F97099">
        <w:rPr>
          <w:rFonts w:asciiTheme="majorHAnsi" w:hAnsiTheme="majorHAnsi"/>
          <w:spacing w:val="-1"/>
          <w:sz w:val="24"/>
          <w:szCs w:val="24"/>
        </w:rPr>
        <w:t>aquisição,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registro,</w:t>
      </w:r>
      <w:r w:rsidRPr="00F97099">
        <w:rPr>
          <w:rFonts w:asciiTheme="majorHAnsi" w:hAnsiTheme="majorHAnsi"/>
          <w:spacing w:val="13"/>
          <w:sz w:val="24"/>
          <w:szCs w:val="24"/>
        </w:rPr>
        <w:t xml:space="preserve"> </w:t>
      </w:r>
      <w:r w:rsidRPr="00F97099">
        <w:rPr>
          <w:rFonts w:asciiTheme="majorHAnsi" w:hAnsiTheme="majorHAnsi"/>
          <w:spacing w:val="-1"/>
          <w:sz w:val="24"/>
          <w:szCs w:val="24"/>
        </w:rPr>
        <w:t>manuseio</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9"/>
          <w:sz w:val="24"/>
          <w:szCs w:val="24"/>
        </w:rPr>
        <w:t xml:space="preserve"> </w:t>
      </w:r>
      <w:r w:rsidRPr="00F97099">
        <w:rPr>
          <w:rFonts w:asciiTheme="majorHAnsi" w:hAnsiTheme="majorHAnsi"/>
          <w:spacing w:val="-1"/>
          <w:sz w:val="24"/>
          <w:szCs w:val="24"/>
        </w:rPr>
        <w:t>armazenamento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 materiais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equipamentos;</w:t>
      </w:r>
    </w:p>
    <w:p w:rsidR="00776AEB" w:rsidRPr="00F97099" w:rsidRDefault="00776AEB" w:rsidP="000C3BD2">
      <w:pPr>
        <w:pStyle w:val="Corpodetexto"/>
        <w:numPr>
          <w:ilvl w:val="0"/>
          <w:numId w:val="2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Ensaios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de controle de materiais </w:t>
      </w:r>
      <w:r w:rsidRPr="00F97099">
        <w:rPr>
          <w:rFonts w:asciiTheme="majorHAnsi" w:hAnsiTheme="majorHAnsi"/>
          <w:sz w:val="24"/>
          <w:szCs w:val="24"/>
        </w:rPr>
        <w:t>e</w:t>
      </w:r>
      <w:r w:rsidRPr="00F97099">
        <w:rPr>
          <w:rFonts w:asciiTheme="majorHAnsi" w:hAnsiTheme="majorHAnsi"/>
          <w:spacing w:val="-1"/>
          <w:sz w:val="24"/>
          <w:szCs w:val="24"/>
        </w:rPr>
        <w:t xml:space="preserve"> serviços;</w:t>
      </w:r>
    </w:p>
    <w:p w:rsidR="00776AEB" w:rsidRPr="00F97099" w:rsidRDefault="00776AEB" w:rsidP="000C3BD2">
      <w:pPr>
        <w:pStyle w:val="Corpodetexto"/>
        <w:numPr>
          <w:ilvl w:val="0"/>
          <w:numId w:val="2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Manter</w:t>
      </w:r>
      <w:r w:rsidRPr="00F97099">
        <w:rPr>
          <w:rFonts w:asciiTheme="majorHAnsi" w:hAnsiTheme="majorHAnsi"/>
          <w:sz w:val="24"/>
          <w:szCs w:val="24"/>
        </w:rPr>
        <w:t xml:space="preserve"> </w:t>
      </w:r>
      <w:r w:rsidRPr="00F97099">
        <w:rPr>
          <w:rFonts w:asciiTheme="majorHAnsi" w:hAnsiTheme="majorHAnsi"/>
          <w:spacing w:val="-1"/>
          <w:sz w:val="24"/>
          <w:szCs w:val="24"/>
        </w:rPr>
        <w:t>atualizado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cronograma físico-financeiro</w:t>
      </w:r>
      <w:r w:rsidRPr="00F97099">
        <w:rPr>
          <w:rFonts w:asciiTheme="majorHAnsi" w:hAnsiTheme="majorHAnsi"/>
          <w:sz w:val="24"/>
          <w:szCs w:val="24"/>
        </w:rPr>
        <w:t xml:space="preserve"> </w:t>
      </w:r>
      <w:r w:rsidRPr="00F97099">
        <w:rPr>
          <w:rFonts w:asciiTheme="majorHAnsi" w:hAnsiTheme="majorHAnsi"/>
          <w:spacing w:val="-1"/>
          <w:sz w:val="24"/>
          <w:szCs w:val="24"/>
        </w:rPr>
        <w:t>da obra.</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PargrafodaLista"/>
        <w:numPr>
          <w:ilvl w:val="0"/>
          <w:numId w:val="67"/>
        </w:numPr>
        <w:rPr>
          <w:rFonts w:asciiTheme="majorHAnsi" w:hAnsiTheme="majorHAnsi"/>
          <w:b/>
          <w:bCs/>
        </w:rPr>
      </w:pPr>
      <w:r w:rsidRPr="00F97099">
        <w:rPr>
          <w:rFonts w:asciiTheme="majorHAnsi" w:hAnsiTheme="majorHAnsi"/>
          <w:b/>
          <w:spacing w:val="-1"/>
        </w:rPr>
        <w:t>Fiscalização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2"/>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4"/>
          <w:sz w:val="24"/>
          <w:szCs w:val="24"/>
        </w:rPr>
        <w:t xml:space="preserve"> </w:t>
      </w:r>
      <w:r w:rsidRPr="00F97099">
        <w:rPr>
          <w:rFonts w:asciiTheme="majorHAnsi" w:hAnsiTheme="majorHAnsi"/>
          <w:spacing w:val="-1"/>
          <w:sz w:val="24"/>
          <w:szCs w:val="24"/>
        </w:rPr>
        <w:t>manterá</w:t>
      </w:r>
      <w:r w:rsidRPr="00F97099">
        <w:rPr>
          <w:rFonts w:asciiTheme="majorHAnsi" w:hAnsiTheme="majorHAnsi"/>
          <w:spacing w:val="13"/>
          <w:sz w:val="24"/>
          <w:szCs w:val="24"/>
        </w:rPr>
        <w:t xml:space="preserve"> </w:t>
      </w:r>
      <w:r w:rsidRPr="00F97099">
        <w:rPr>
          <w:rFonts w:asciiTheme="majorHAnsi" w:hAnsiTheme="majorHAnsi"/>
          <w:spacing w:val="-1"/>
          <w:sz w:val="24"/>
          <w:szCs w:val="24"/>
        </w:rPr>
        <w:t>desde</w:t>
      </w:r>
      <w:r w:rsidRPr="00F97099">
        <w:rPr>
          <w:rFonts w:asciiTheme="majorHAnsi" w:hAnsiTheme="majorHAnsi"/>
          <w:spacing w:val="14"/>
          <w:sz w:val="24"/>
          <w:szCs w:val="24"/>
        </w:rPr>
        <w:t xml:space="preserve"> </w:t>
      </w:r>
      <w:r w:rsidRPr="00F97099">
        <w:rPr>
          <w:rFonts w:asciiTheme="majorHAnsi" w:hAnsiTheme="majorHAnsi"/>
          <w:sz w:val="24"/>
          <w:szCs w:val="24"/>
        </w:rPr>
        <w:t>o</w:t>
      </w:r>
      <w:r w:rsidRPr="00F97099">
        <w:rPr>
          <w:rFonts w:asciiTheme="majorHAnsi" w:hAnsiTheme="majorHAnsi"/>
          <w:spacing w:val="13"/>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13"/>
          <w:sz w:val="24"/>
          <w:szCs w:val="24"/>
        </w:rPr>
        <w:t xml:space="preserve"> </w:t>
      </w:r>
      <w:r w:rsidRPr="00F97099">
        <w:rPr>
          <w:rFonts w:asciiTheme="majorHAnsi" w:hAnsiTheme="majorHAnsi"/>
          <w:spacing w:val="-1"/>
          <w:sz w:val="24"/>
          <w:szCs w:val="24"/>
        </w:rPr>
        <w:t>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3"/>
          <w:sz w:val="24"/>
          <w:szCs w:val="24"/>
        </w:rPr>
        <w:t xml:space="preserve"> </w:t>
      </w:r>
      <w:r w:rsidRPr="00F97099">
        <w:rPr>
          <w:rFonts w:asciiTheme="majorHAnsi" w:hAnsiTheme="majorHAnsi"/>
          <w:spacing w:val="-1"/>
          <w:sz w:val="24"/>
          <w:szCs w:val="24"/>
        </w:rPr>
        <w:t>até</w:t>
      </w:r>
      <w:r w:rsidRPr="00F97099">
        <w:rPr>
          <w:rFonts w:asciiTheme="majorHAnsi" w:hAnsiTheme="majorHAnsi"/>
          <w:spacing w:val="14"/>
          <w:sz w:val="24"/>
          <w:szCs w:val="24"/>
        </w:rPr>
        <w:t xml:space="preserve"> </w:t>
      </w:r>
      <w:r w:rsidRPr="00F97099">
        <w:rPr>
          <w:rFonts w:asciiTheme="majorHAnsi" w:hAnsiTheme="majorHAnsi"/>
          <w:sz w:val="24"/>
          <w:szCs w:val="24"/>
        </w:rPr>
        <w:t>o</w:t>
      </w:r>
      <w:r w:rsidRPr="00F97099">
        <w:rPr>
          <w:rFonts w:asciiTheme="majorHAnsi" w:hAnsiTheme="majorHAnsi"/>
          <w:spacing w:val="11"/>
          <w:sz w:val="24"/>
          <w:szCs w:val="24"/>
        </w:rPr>
        <w:t xml:space="preserve"> </w:t>
      </w:r>
      <w:r w:rsidRPr="00F97099">
        <w:rPr>
          <w:rFonts w:asciiTheme="majorHAnsi" w:hAnsiTheme="majorHAnsi"/>
          <w:spacing w:val="-1"/>
          <w:sz w:val="24"/>
          <w:szCs w:val="24"/>
        </w:rPr>
        <w:t>seu</w:t>
      </w:r>
      <w:r w:rsidRPr="00F97099">
        <w:rPr>
          <w:rFonts w:asciiTheme="majorHAnsi" w:hAnsiTheme="majorHAnsi"/>
          <w:spacing w:val="14"/>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definitivo,</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seu</w:t>
      </w:r>
      <w:r w:rsidRPr="00F97099">
        <w:rPr>
          <w:rFonts w:asciiTheme="majorHAnsi" w:hAnsiTheme="majorHAnsi"/>
          <w:spacing w:val="14"/>
          <w:sz w:val="24"/>
          <w:szCs w:val="24"/>
        </w:rPr>
        <w:t xml:space="preserve"> </w:t>
      </w:r>
      <w:r w:rsidRPr="00F97099">
        <w:rPr>
          <w:rFonts w:asciiTheme="majorHAnsi" w:hAnsiTheme="majorHAnsi"/>
          <w:spacing w:val="-1"/>
          <w:sz w:val="24"/>
          <w:szCs w:val="24"/>
        </w:rPr>
        <w:t>critério</w:t>
      </w:r>
      <w:r w:rsidRPr="00F97099">
        <w:rPr>
          <w:rFonts w:asciiTheme="majorHAnsi" w:hAnsiTheme="majorHAnsi"/>
          <w:spacing w:val="77"/>
          <w:sz w:val="24"/>
          <w:szCs w:val="24"/>
        </w:rPr>
        <w:t xml:space="preserve"> </w:t>
      </w:r>
      <w:r w:rsidRPr="00F97099">
        <w:rPr>
          <w:rFonts w:asciiTheme="majorHAnsi" w:hAnsiTheme="majorHAnsi"/>
          <w:spacing w:val="-1"/>
          <w:sz w:val="24"/>
          <w:szCs w:val="24"/>
        </w:rPr>
        <w:t>exclusivo,</w:t>
      </w:r>
      <w:r w:rsidRPr="00F97099">
        <w:rPr>
          <w:rFonts w:asciiTheme="majorHAnsi" w:hAnsiTheme="majorHAnsi"/>
          <w:spacing w:val="10"/>
          <w:sz w:val="24"/>
          <w:szCs w:val="24"/>
        </w:rPr>
        <w:t xml:space="preserve"> </w:t>
      </w:r>
      <w:r w:rsidRPr="00F97099">
        <w:rPr>
          <w:rFonts w:asciiTheme="majorHAnsi" w:hAnsiTheme="majorHAnsi"/>
          <w:spacing w:val="-1"/>
          <w:sz w:val="24"/>
          <w:szCs w:val="24"/>
        </w:rPr>
        <w:t>uma</w:t>
      </w:r>
      <w:r w:rsidRPr="00F97099">
        <w:rPr>
          <w:rFonts w:asciiTheme="majorHAnsi" w:hAnsiTheme="majorHAnsi"/>
          <w:spacing w:val="6"/>
          <w:sz w:val="24"/>
          <w:szCs w:val="24"/>
        </w:rPr>
        <w:t xml:space="preserve"> </w:t>
      </w:r>
      <w:r w:rsidRPr="00F97099">
        <w:rPr>
          <w:rFonts w:asciiTheme="majorHAnsi" w:hAnsiTheme="majorHAnsi"/>
          <w:spacing w:val="-1"/>
          <w:sz w:val="24"/>
          <w:szCs w:val="24"/>
        </w:rPr>
        <w:t>equipe</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constituída</w:t>
      </w:r>
      <w:r w:rsidRPr="00F97099">
        <w:rPr>
          <w:rFonts w:asciiTheme="majorHAnsi" w:hAnsiTheme="majorHAnsi"/>
          <w:spacing w:val="8"/>
          <w:sz w:val="24"/>
          <w:szCs w:val="24"/>
        </w:rPr>
        <w:t xml:space="preserve"> </w:t>
      </w:r>
      <w:r w:rsidRPr="00F97099">
        <w:rPr>
          <w:rFonts w:asciiTheme="majorHAnsi" w:hAnsiTheme="majorHAnsi"/>
          <w:spacing w:val="-1"/>
          <w:sz w:val="24"/>
          <w:szCs w:val="24"/>
        </w:rPr>
        <w:t>por</w:t>
      </w:r>
      <w:r w:rsidRPr="00F97099">
        <w:rPr>
          <w:rFonts w:asciiTheme="majorHAnsi" w:hAnsiTheme="majorHAnsi"/>
          <w:spacing w:val="8"/>
          <w:sz w:val="24"/>
          <w:szCs w:val="24"/>
        </w:rPr>
        <w:t xml:space="preserve"> </w:t>
      </w:r>
      <w:r w:rsidRPr="00F97099">
        <w:rPr>
          <w:rFonts w:asciiTheme="majorHAnsi" w:hAnsiTheme="majorHAnsi"/>
          <w:spacing w:val="-1"/>
          <w:sz w:val="24"/>
          <w:szCs w:val="24"/>
        </w:rPr>
        <w:t>profissionais</w:t>
      </w:r>
      <w:r w:rsidRPr="00F97099">
        <w:rPr>
          <w:rFonts w:asciiTheme="majorHAnsi" w:hAnsiTheme="majorHAnsi"/>
          <w:spacing w:val="11"/>
          <w:sz w:val="24"/>
          <w:szCs w:val="24"/>
        </w:rPr>
        <w:t xml:space="preserve"> </w:t>
      </w:r>
      <w:r w:rsidRPr="00F97099">
        <w:rPr>
          <w:rFonts w:asciiTheme="majorHAnsi" w:hAnsiTheme="majorHAnsi"/>
          <w:spacing w:val="-1"/>
          <w:sz w:val="24"/>
          <w:szCs w:val="24"/>
        </w:rPr>
        <w:t>que</w:t>
      </w:r>
      <w:r w:rsidRPr="00F97099">
        <w:rPr>
          <w:rFonts w:asciiTheme="majorHAnsi" w:hAnsiTheme="majorHAnsi"/>
          <w:spacing w:val="9"/>
          <w:sz w:val="24"/>
          <w:szCs w:val="24"/>
        </w:rPr>
        <w:t xml:space="preserve"> </w:t>
      </w:r>
      <w:r w:rsidRPr="00F97099">
        <w:rPr>
          <w:rFonts w:asciiTheme="majorHAnsi" w:hAnsiTheme="majorHAnsi"/>
          <w:spacing w:val="-1"/>
          <w:sz w:val="24"/>
          <w:szCs w:val="24"/>
        </w:rPr>
        <w:t>considerar</w:t>
      </w:r>
      <w:r w:rsidRPr="00F97099">
        <w:rPr>
          <w:rFonts w:asciiTheme="majorHAnsi" w:hAnsiTheme="majorHAnsi"/>
          <w:spacing w:val="9"/>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10"/>
          <w:sz w:val="24"/>
          <w:szCs w:val="24"/>
        </w:rPr>
        <w:t xml:space="preserve"> </w:t>
      </w:r>
      <w:r w:rsidRPr="00F97099">
        <w:rPr>
          <w:rFonts w:asciiTheme="majorHAnsi" w:hAnsiTheme="majorHAnsi"/>
          <w:spacing w:val="-1"/>
          <w:sz w:val="24"/>
          <w:szCs w:val="24"/>
        </w:rPr>
        <w:t>ao</w:t>
      </w:r>
      <w:r w:rsidRPr="00F97099">
        <w:rPr>
          <w:rFonts w:asciiTheme="majorHAnsi" w:hAnsiTheme="majorHAnsi"/>
          <w:spacing w:val="71"/>
          <w:sz w:val="24"/>
          <w:szCs w:val="24"/>
        </w:rPr>
        <w:t xml:space="preserve"> </w:t>
      </w:r>
      <w:r w:rsidRPr="00F97099">
        <w:rPr>
          <w:rFonts w:asciiTheme="majorHAnsi" w:hAnsiTheme="majorHAnsi"/>
          <w:spacing w:val="-1"/>
          <w:sz w:val="24"/>
          <w:szCs w:val="24"/>
        </w:rPr>
        <w:t xml:space="preserve">acompanhamento </w:t>
      </w:r>
      <w:r w:rsidRPr="00F97099">
        <w:rPr>
          <w:rFonts w:asciiTheme="majorHAnsi" w:hAnsiTheme="majorHAnsi"/>
          <w:sz w:val="24"/>
          <w:szCs w:val="24"/>
        </w:rPr>
        <w:t>e</w:t>
      </w:r>
      <w:r w:rsidRPr="00F97099">
        <w:rPr>
          <w:rFonts w:asciiTheme="majorHAnsi" w:hAnsiTheme="majorHAnsi"/>
          <w:spacing w:val="-1"/>
          <w:sz w:val="24"/>
          <w:szCs w:val="24"/>
        </w:rPr>
        <w:t xml:space="preserve"> controle dos trabalhos.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7"/>
          <w:sz w:val="24"/>
          <w:szCs w:val="24"/>
        </w:rPr>
        <w:t xml:space="preserve"> </w:t>
      </w:r>
      <w:r w:rsidRPr="00F97099">
        <w:rPr>
          <w:rFonts w:asciiTheme="majorHAnsi" w:hAnsiTheme="majorHAnsi"/>
          <w:spacing w:val="-1"/>
          <w:sz w:val="24"/>
          <w:szCs w:val="24"/>
        </w:rPr>
        <w:t>facilitar,</w:t>
      </w:r>
      <w:r w:rsidRPr="00F97099">
        <w:rPr>
          <w:rFonts w:asciiTheme="majorHAnsi" w:hAnsiTheme="majorHAnsi"/>
          <w:spacing w:val="21"/>
          <w:sz w:val="24"/>
          <w:szCs w:val="24"/>
        </w:rPr>
        <w:t xml:space="preserve"> </w:t>
      </w:r>
      <w:r w:rsidRPr="00F97099">
        <w:rPr>
          <w:rFonts w:asciiTheme="majorHAnsi" w:hAnsiTheme="majorHAnsi"/>
          <w:spacing w:val="-1"/>
          <w:sz w:val="24"/>
          <w:szCs w:val="24"/>
        </w:rPr>
        <w:t>por</w:t>
      </w:r>
      <w:r w:rsidRPr="00F97099">
        <w:rPr>
          <w:rFonts w:asciiTheme="majorHAnsi" w:hAnsiTheme="majorHAnsi"/>
          <w:spacing w:val="18"/>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0"/>
          <w:sz w:val="24"/>
          <w:szCs w:val="24"/>
        </w:rPr>
        <w:t xml:space="preserve"> </w:t>
      </w:r>
      <w:r w:rsidRPr="00F97099">
        <w:rPr>
          <w:rFonts w:asciiTheme="majorHAnsi" w:hAnsiTheme="majorHAnsi"/>
          <w:spacing w:val="-1"/>
          <w:sz w:val="24"/>
          <w:szCs w:val="24"/>
        </w:rPr>
        <w: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meios</w:t>
      </w:r>
      <w:r w:rsidRPr="00F97099">
        <w:rPr>
          <w:rFonts w:asciiTheme="majorHAnsi" w:hAnsiTheme="majorHAnsi"/>
          <w:spacing w:val="20"/>
          <w:sz w:val="24"/>
          <w:szCs w:val="24"/>
        </w:rPr>
        <w:t xml:space="preserve"> </w:t>
      </w:r>
      <w:r w:rsidRPr="00F97099">
        <w:rPr>
          <w:rFonts w:asciiTheme="majorHAnsi" w:hAnsiTheme="majorHAnsi"/>
          <w:spacing w:val="-1"/>
          <w:sz w:val="24"/>
          <w:szCs w:val="24"/>
        </w:rPr>
        <w:t>ao</w:t>
      </w:r>
      <w:r w:rsidRPr="00F97099">
        <w:rPr>
          <w:rFonts w:asciiTheme="majorHAnsi" w:hAnsiTheme="majorHAnsi"/>
          <w:spacing w:val="17"/>
          <w:sz w:val="24"/>
          <w:szCs w:val="24"/>
        </w:rPr>
        <w:t xml:space="preserve"> </w:t>
      </w:r>
      <w:r w:rsidRPr="00F97099">
        <w:rPr>
          <w:rFonts w:asciiTheme="majorHAnsi" w:hAnsiTheme="majorHAnsi"/>
          <w:spacing w:val="-1"/>
          <w:sz w:val="24"/>
          <w:szCs w:val="24"/>
        </w:rPr>
        <w:t>seu</w:t>
      </w:r>
      <w:r w:rsidRPr="00F97099">
        <w:rPr>
          <w:rFonts w:asciiTheme="majorHAnsi" w:hAnsiTheme="majorHAnsi"/>
          <w:spacing w:val="18"/>
          <w:sz w:val="24"/>
          <w:szCs w:val="24"/>
        </w:rPr>
        <w:t xml:space="preserve"> </w:t>
      </w:r>
      <w:r w:rsidRPr="00F97099">
        <w:rPr>
          <w:rFonts w:asciiTheme="majorHAnsi" w:hAnsiTheme="majorHAnsi"/>
          <w:spacing w:val="-1"/>
          <w:sz w:val="24"/>
          <w:szCs w:val="24"/>
        </w:rPr>
        <w:t>alcance,</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ampla</w:t>
      </w:r>
      <w:r w:rsidRPr="00F97099">
        <w:rPr>
          <w:rFonts w:asciiTheme="majorHAnsi" w:hAnsiTheme="majorHAnsi"/>
          <w:spacing w:val="19"/>
          <w:sz w:val="24"/>
          <w:szCs w:val="24"/>
        </w:rPr>
        <w:t xml:space="preserve"> </w:t>
      </w:r>
      <w:r w:rsidRPr="00F97099">
        <w:rPr>
          <w:rFonts w:asciiTheme="majorHAnsi" w:hAnsiTheme="majorHAnsi"/>
          <w:spacing w:val="-1"/>
          <w:sz w:val="24"/>
          <w:szCs w:val="24"/>
        </w:rPr>
        <w:t>ação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da</w:t>
      </w:r>
      <w:r w:rsidRPr="00F97099">
        <w:rPr>
          <w:rFonts w:asciiTheme="majorHAnsi" w:hAnsiTheme="majorHAnsi"/>
          <w:spacing w:val="17"/>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permitindo</w:t>
      </w:r>
      <w:r w:rsidRPr="00F97099">
        <w:rPr>
          <w:rFonts w:asciiTheme="majorHAnsi" w:hAnsiTheme="majorHAnsi"/>
          <w:spacing w:val="32"/>
          <w:sz w:val="24"/>
          <w:szCs w:val="24"/>
        </w:rPr>
        <w:t xml:space="preserve"> </w:t>
      </w:r>
      <w:r w:rsidRPr="00F97099">
        <w:rPr>
          <w:rFonts w:asciiTheme="majorHAnsi" w:hAnsiTheme="majorHAnsi"/>
          <w:sz w:val="24"/>
          <w:szCs w:val="24"/>
        </w:rPr>
        <w:t>o</w:t>
      </w:r>
      <w:r w:rsidRPr="00F97099">
        <w:rPr>
          <w:rFonts w:asciiTheme="majorHAnsi" w:hAnsiTheme="majorHAnsi"/>
          <w:spacing w:val="31"/>
          <w:sz w:val="24"/>
          <w:szCs w:val="24"/>
        </w:rPr>
        <w:t xml:space="preserve"> </w:t>
      </w:r>
      <w:r w:rsidRPr="00F97099">
        <w:rPr>
          <w:rFonts w:asciiTheme="majorHAnsi" w:hAnsiTheme="majorHAnsi"/>
          <w:spacing w:val="-1"/>
          <w:sz w:val="24"/>
          <w:szCs w:val="24"/>
        </w:rPr>
        <w:t>acesso</w:t>
      </w:r>
      <w:r w:rsidRPr="00F97099">
        <w:rPr>
          <w:rFonts w:asciiTheme="majorHAnsi" w:hAnsiTheme="majorHAnsi"/>
          <w:spacing w:val="33"/>
          <w:sz w:val="24"/>
          <w:szCs w:val="24"/>
        </w:rPr>
        <w:t xml:space="preserve"> </w:t>
      </w:r>
      <w:r w:rsidRPr="00F97099">
        <w:rPr>
          <w:rFonts w:asciiTheme="majorHAnsi" w:hAnsiTheme="majorHAnsi"/>
          <w:spacing w:val="-1"/>
          <w:sz w:val="24"/>
          <w:szCs w:val="24"/>
        </w:rPr>
        <w:t>aos</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4"/>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2"/>
          <w:sz w:val="24"/>
          <w:szCs w:val="24"/>
        </w:rPr>
        <w:t xml:space="preserve"> </w:t>
      </w:r>
      <w:r w:rsidRPr="00F97099">
        <w:rPr>
          <w:rFonts w:asciiTheme="majorHAnsi" w:hAnsiTheme="majorHAnsi"/>
          <w:spacing w:val="-1"/>
          <w:sz w:val="24"/>
          <w:szCs w:val="24"/>
        </w:rPr>
        <w:t>em</w:t>
      </w:r>
      <w:r w:rsidRPr="00F97099">
        <w:rPr>
          <w:rFonts w:asciiTheme="majorHAnsi" w:hAnsiTheme="majorHAnsi"/>
          <w:spacing w:val="33"/>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bem</w:t>
      </w:r>
      <w:r w:rsidRPr="00F97099">
        <w:rPr>
          <w:rFonts w:asciiTheme="majorHAnsi" w:hAnsiTheme="majorHAnsi"/>
          <w:spacing w:val="3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1"/>
          <w:sz w:val="24"/>
          <w:szCs w:val="24"/>
        </w:rPr>
        <w:t xml:space="preserve"> </w:t>
      </w:r>
      <w:r w:rsidRPr="00F97099">
        <w:rPr>
          <w:rFonts w:asciiTheme="majorHAnsi" w:hAnsiTheme="majorHAnsi"/>
          <w:spacing w:val="-1"/>
          <w:sz w:val="24"/>
          <w:szCs w:val="24"/>
        </w:rPr>
        <w:t>atendendo</w:t>
      </w:r>
      <w:r w:rsidRPr="00F97099">
        <w:rPr>
          <w:rFonts w:asciiTheme="majorHAnsi" w:hAnsiTheme="majorHAnsi"/>
          <w:spacing w:val="33"/>
          <w:sz w:val="24"/>
          <w:szCs w:val="24"/>
        </w:rPr>
        <w:t xml:space="preserve"> </w:t>
      </w:r>
      <w:r w:rsidRPr="00F97099">
        <w:rPr>
          <w:rFonts w:asciiTheme="majorHAnsi" w:hAnsiTheme="majorHAnsi"/>
          <w:spacing w:val="-1"/>
          <w:sz w:val="24"/>
          <w:szCs w:val="24"/>
        </w:rPr>
        <w:t>prontamente</w:t>
      </w:r>
      <w:r w:rsidRPr="00F97099">
        <w:rPr>
          <w:rFonts w:asciiTheme="majorHAnsi" w:hAnsiTheme="majorHAnsi"/>
          <w:spacing w:val="33"/>
          <w:sz w:val="24"/>
          <w:szCs w:val="24"/>
        </w:rPr>
        <w:t xml:space="preserve"> </w:t>
      </w:r>
      <w:r w:rsidRPr="00F97099">
        <w:rPr>
          <w:rFonts w:asciiTheme="majorHAnsi" w:hAnsiTheme="majorHAnsi"/>
          <w:spacing w:val="-1"/>
          <w:sz w:val="24"/>
          <w:szCs w:val="24"/>
        </w:rPr>
        <w:t>às</w:t>
      </w:r>
      <w:r w:rsidRPr="00F97099">
        <w:rPr>
          <w:rFonts w:asciiTheme="majorHAnsi" w:hAnsiTheme="majorHAnsi"/>
          <w:spacing w:val="59"/>
          <w:sz w:val="24"/>
          <w:szCs w:val="24"/>
        </w:rPr>
        <w:t xml:space="preserve"> </w:t>
      </w:r>
      <w:r w:rsidRPr="00F97099">
        <w:rPr>
          <w:rFonts w:asciiTheme="majorHAnsi" w:hAnsiTheme="majorHAnsi"/>
          <w:spacing w:val="-1"/>
          <w:sz w:val="24"/>
          <w:szCs w:val="24"/>
        </w:rPr>
        <w:t>solicitações</w:t>
      </w:r>
      <w:r w:rsidRPr="00F97099">
        <w:rPr>
          <w:rFonts w:asciiTheme="majorHAnsi" w:hAnsiTheme="majorHAnsi"/>
          <w:sz w:val="24"/>
          <w:szCs w:val="24"/>
        </w:rPr>
        <w:t xml:space="preserve"> </w:t>
      </w:r>
      <w:r w:rsidRPr="00F97099">
        <w:rPr>
          <w:rFonts w:asciiTheme="majorHAnsi" w:hAnsiTheme="majorHAnsi"/>
          <w:spacing w:val="-1"/>
          <w:sz w:val="24"/>
          <w:szCs w:val="24"/>
        </w:rPr>
        <w:t>que lhe</w:t>
      </w:r>
      <w:r w:rsidRPr="00F97099">
        <w:rPr>
          <w:rFonts w:asciiTheme="majorHAnsi" w:hAnsiTheme="majorHAnsi"/>
          <w:spacing w:val="1"/>
          <w:sz w:val="24"/>
          <w:szCs w:val="24"/>
        </w:rPr>
        <w:t xml:space="preserve"> </w:t>
      </w:r>
      <w:r w:rsidRPr="00F97099">
        <w:rPr>
          <w:rFonts w:asciiTheme="majorHAnsi" w:hAnsiTheme="majorHAnsi"/>
          <w:spacing w:val="-1"/>
          <w:sz w:val="24"/>
          <w:szCs w:val="24"/>
        </w:rPr>
        <w:t>forem</w:t>
      </w:r>
      <w:r w:rsidRPr="00F97099">
        <w:rPr>
          <w:rFonts w:asciiTheme="majorHAnsi" w:hAnsiTheme="majorHAnsi"/>
          <w:sz w:val="24"/>
          <w:szCs w:val="24"/>
        </w:rPr>
        <w:t xml:space="preserve"> </w:t>
      </w:r>
      <w:r w:rsidRPr="00F97099">
        <w:rPr>
          <w:rFonts w:asciiTheme="majorHAnsi" w:hAnsiTheme="majorHAnsi"/>
          <w:spacing w:val="-1"/>
          <w:sz w:val="24"/>
          <w:szCs w:val="24"/>
        </w:rPr>
        <w:t>efetuadas.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w:t>
      </w:r>
      <w:r w:rsidRPr="00F97099">
        <w:rPr>
          <w:rFonts w:asciiTheme="majorHAnsi" w:hAnsiTheme="majorHAnsi"/>
          <w:spacing w:val="11"/>
          <w:sz w:val="24"/>
          <w:szCs w:val="24"/>
        </w:rPr>
        <w:t xml:space="preserve"> </w:t>
      </w:r>
      <w:r w:rsidRPr="00F97099">
        <w:rPr>
          <w:rFonts w:asciiTheme="majorHAnsi" w:hAnsiTheme="majorHAnsi"/>
          <w:spacing w:val="-1"/>
          <w:sz w:val="24"/>
          <w:szCs w:val="24"/>
        </w:rPr>
        <w:t>os</w:t>
      </w:r>
      <w:r w:rsidRPr="00F97099">
        <w:rPr>
          <w:rFonts w:asciiTheme="majorHAnsi" w:hAnsiTheme="majorHAnsi"/>
          <w:spacing w:val="10"/>
          <w:sz w:val="24"/>
          <w:szCs w:val="24"/>
        </w:rPr>
        <w:t xml:space="preserve"> </w:t>
      </w:r>
      <w:r w:rsidRPr="00F97099">
        <w:rPr>
          <w:rFonts w:asciiTheme="majorHAnsi" w:hAnsiTheme="majorHAnsi"/>
          <w:spacing w:val="-1"/>
          <w:sz w:val="24"/>
          <w:szCs w:val="24"/>
        </w:rPr>
        <w:t>atos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12"/>
          <w:sz w:val="24"/>
          <w:szCs w:val="24"/>
        </w:rPr>
        <w:t xml:space="preserve"> </w:t>
      </w:r>
      <w:r w:rsidRPr="00F97099">
        <w:rPr>
          <w:rFonts w:asciiTheme="majorHAnsi" w:hAnsiTheme="majorHAnsi"/>
          <w:spacing w:val="-1"/>
          <w:sz w:val="24"/>
          <w:szCs w:val="24"/>
        </w:rPr>
        <w:t>emanados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ou</w:t>
      </w:r>
      <w:r w:rsidRPr="00F97099">
        <w:rPr>
          <w:rFonts w:asciiTheme="majorHAnsi" w:hAnsiTheme="majorHAnsi"/>
          <w:spacing w:val="12"/>
          <w:sz w:val="24"/>
          <w:szCs w:val="24"/>
        </w:rPr>
        <w:t xml:space="preserve"> </w:t>
      </w:r>
      <w:r w:rsidRPr="00F97099">
        <w:rPr>
          <w:rFonts w:asciiTheme="majorHAnsi" w:hAnsiTheme="majorHAnsi"/>
          <w:spacing w:val="-1"/>
          <w:sz w:val="24"/>
          <w:szCs w:val="24"/>
        </w:rPr>
        <w:t>emitidos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2"/>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1"/>
          <w:sz w:val="24"/>
          <w:szCs w:val="24"/>
        </w:rPr>
        <w:t xml:space="preserve"> </w:t>
      </w:r>
      <w:r w:rsidRPr="00F97099">
        <w:rPr>
          <w:rFonts w:asciiTheme="majorHAnsi" w:hAnsiTheme="majorHAnsi"/>
          <w:sz w:val="24"/>
          <w:szCs w:val="24"/>
        </w:rPr>
        <w:t>se</w:t>
      </w:r>
      <w:r w:rsidRPr="00F97099">
        <w:rPr>
          <w:rFonts w:asciiTheme="majorHAnsi" w:hAnsiTheme="majorHAnsi"/>
          <w:spacing w:val="57"/>
          <w:sz w:val="24"/>
          <w:szCs w:val="24"/>
        </w:rPr>
        <w:t xml:space="preserve"> </w:t>
      </w:r>
      <w:r w:rsidRPr="00F97099">
        <w:rPr>
          <w:rFonts w:asciiTheme="majorHAnsi" w:hAnsiTheme="majorHAnsi"/>
          <w:spacing w:val="-1"/>
          <w:sz w:val="24"/>
          <w:szCs w:val="24"/>
        </w:rPr>
        <w:t>fossem</w:t>
      </w:r>
      <w:r w:rsidRPr="00F97099">
        <w:rPr>
          <w:rFonts w:asciiTheme="majorHAnsi" w:hAnsiTheme="majorHAnsi"/>
          <w:spacing w:val="-3"/>
          <w:sz w:val="24"/>
          <w:szCs w:val="24"/>
        </w:rPr>
        <w:t xml:space="preserve"> </w:t>
      </w:r>
      <w:r w:rsidRPr="00F97099">
        <w:rPr>
          <w:rFonts w:asciiTheme="majorHAnsi" w:hAnsiTheme="majorHAnsi"/>
          <w:spacing w:val="-1"/>
          <w:sz w:val="24"/>
          <w:szCs w:val="24"/>
        </w:rPr>
        <w:t>praticados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pela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Fiscalização</w:t>
      </w:r>
      <w:r w:rsidRPr="00F97099">
        <w:rPr>
          <w:rFonts w:asciiTheme="majorHAnsi" w:hAnsiTheme="majorHAnsi"/>
          <w:sz w:val="24"/>
          <w:szCs w:val="24"/>
        </w:rPr>
        <w:t xml:space="preserve"> </w:t>
      </w:r>
      <w:r w:rsidRPr="00F97099">
        <w:rPr>
          <w:rFonts w:asciiTheme="majorHAnsi" w:hAnsiTheme="majorHAnsi"/>
          <w:spacing w:val="-1"/>
          <w:sz w:val="24"/>
          <w:szCs w:val="24"/>
        </w:rPr>
        <w:t>deverá realizar,</w:t>
      </w:r>
      <w:r w:rsidRPr="00F97099">
        <w:rPr>
          <w:rFonts w:asciiTheme="majorHAnsi" w:hAnsiTheme="majorHAnsi"/>
          <w:sz w:val="24"/>
          <w:szCs w:val="24"/>
        </w:rPr>
        <w:t xml:space="preserve"> </w:t>
      </w:r>
      <w:r w:rsidRPr="00F97099">
        <w:rPr>
          <w:rFonts w:asciiTheme="majorHAnsi" w:hAnsiTheme="majorHAnsi"/>
          <w:spacing w:val="-1"/>
          <w:sz w:val="24"/>
          <w:szCs w:val="24"/>
        </w:rPr>
        <w:t>dentre outras,</w:t>
      </w:r>
      <w:r w:rsidRPr="00F97099">
        <w:rPr>
          <w:rFonts w:asciiTheme="majorHAnsi" w:hAnsiTheme="majorHAnsi"/>
          <w:sz w:val="24"/>
          <w:szCs w:val="24"/>
        </w:rPr>
        <w:t xml:space="preserve"> </w:t>
      </w:r>
      <w:r w:rsidRPr="00F97099">
        <w:rPr>
          <w:rFonts w:asciiTheme="majorHAnsi" w:hAnsiTheme="majorHAnsi"/>
          <w:spacing w:val="-1"/>
          <w:sz w:val="24"/>
          <w:szCs w:val="24"/>
        </w:rPr>
        <w:t>as seguintes atividades: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Manter</w:t>
      </w:r>
      <w:r w:rsidRPr="00F97099">
        <w:rPr>
          <w:rFonts w:asciiTheme="majorHAnsi" w:hAnsiTheme="majorHAnsi"/>
          <w:spacing w:val="58"/>
          <w:sz w:val="24"/>
          <w:szCs w:val="24"/>
        </w:rPr>
        <w:t xml:space="preserve"> </w:t>
      </w:r>
      <w:r w:rsidRPr="00F97099">
        <w:rPr>
          <w:rFonts w:asciiTheme="majorHAnsi" w:hAnsiTheme="majorHAnsi"/>
          <w:spacing w:val="-1"/>
          <w:sz w:val="24"/>
          <w:szCs w:val="24"/>
        </w:rPr>
        <w:t>um</w:t>
      </w:r>
      <w:r w:rsidRPr="00F97099">
        <w:rPr>
          <w:rFonts w:asciiTheme="majorHAnsi" w:hAnsiTheme="majorHAnsi"/>
          <w:spacing w:val="57"/>
          <w:sz w:val="24"/>
          <w:szCs w:val="24"/>
        </w:rPr>
        <w:t xml:space="preserve"> </w:t>
      </w:r>
      <w:r w:rsidRPr="00F97099">
        <w:rPr>
          <w:rFonts w:asciiTheme="majorHAnsi" w:hAnsiTheme="majorHAnsi"/>
          <w:spacing w:val="-1"/>
          <w:sz w:val="24"/>
          <w:szCs w:val="24"/>
        </w:rPr>
        <w:t>arquivo</w:t>
      </w:r>
      <w:r w:rsidRPr="00F97099">
        <w:rPr>
          <w:rFonts w:asciiTheme="majorHAnsi" w:hAnsiTheme="majorHAnsi"/>
          <w:spacing w:val="56"/>
          <w:sz w:val="24"/>
          <w:szCs w:val="24"/>
        </w:rPr>
        <w:t xml:space="preserve"> </w:t>
      </w:r>
      <w:r w:rsidRPr="00F97099">
        <w:rPr>
          <w:rFonts w:asciiTheme="majorHAnsi" w:hAnsiTheme="majorHAnsi"/>
          <w:spacing w:val="-1"/>
          <w:sz w:val="24"/>
          <w:szCs w:val="24"/>
        </w:rPr>
        <w:t>completo</w:t>
      </w:r>
      <w:r w:rsidRPr="00F97099">
        <w:rPr>
          <w:rFonts w:asciiTheme="majorHAnsi" w:hAnsiTheme="majorHAnsi"/>
          <w:spacing w:val="57"/>
          <w:sz w:val="24"/>
          <w:szCs w:val="24"/>
        </w:rPr>
        <w:t xml:space="preserve"> </w:t>
      </w:r>
      <w:r w:rsidRPr="00F97099">
        <w:rPr>
          <w:rFonts w:asciiTheme="majorHAnsi" w:hAnsiTheme="majorHAnsi"/>
          <w:sz w:val="24"/>
          <w:szCs w:val="24"/>
        </w:rPr>
        <w:t>e</w:t>
      </w:r>
      <w:r w:rsidRPr="00F97099">
        <w:rPr>
          <w:rFonts w:asciiTheme="majorHAnsi" w:hAnsiTheme="majorHAnsi"/>
          <w:spacing w:val="55"/>
          <w:sz w:val="24"/>
          <w:szCs w:val="24"/>
        </w:rPr>
        <w:t xml:space="preserve"> </w:t>
      </w:r>
      <w:r w:rsidRPr="00F97099">
        <w:rPr>
          <w:rFonts w:asciiTheme="majorHAnsi" w:hAnsiTheme="majorHAnsi"/>
          <w:spacing w:val="-1"/>
          <w:sz w:val="24"/>
          <w:szCs w:val="24"/>
        </w:rPr>
        <w:t>atualizado</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toda</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6"/>
          <w:sz w:val="24"/>
          <w:szCs w:val="24"/>
        </w:rPr>
        <w:t xml:space="preserve"> </w:t>
      </w:r>
      <w:r w:rsidRPr="00F97099">
        <w:rPr>
          <w:rFonts w:asciiTheme="majorHAnsi" w:hAnsiTheme="majorHAnsi"/>
          <w:spacing w:val="-1"/>
          <w:sz w:val="24"/>
          <w:szCs w:val="24"/>
        </w:rPr>
        <w:t>documentação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pertinente</w:t>
      </w:r>
      <w:r w:rsidRPr="00F97099">
        <w:rPr>
          <w:rFonts w:asciiTheme="majorHAnsi" w:hAnsiTheme="majorHAnsi"/>
          <w:spacing w:val="57"/>
          <w:sz w:val="24"/>
          <w:szCs w:val="24"/>
        </w:rPr>
        <w:t xml:space="preserve"> </w:t>
      </w:r>
      <w:r w:rsidRPr="00F97099">
        <w:rPr>
          <w:rFonts w:asciiTheme="majorHAnsi" w:hAnsiTheme="majorHAnsi"/>
          <w:spacing w:val="-1"/>
          <w:sz w:val="24"/>
          <w:szCs w:val="24"/>
        </w:rPr>
        <w:t>aos</w:t>
      </w:r>
      <w:r w:rsidRPr="00F97099">
        <w:rPr>
          <w:rFonts w:asciiTheme="majorHAnsi" w:hAnsiTheme="majorHAnsi"/>
          <w:spacing w:val="55"/>
          <w:sz w:val="24"/>
          <w:szCs w:val="24"/>
        </w:rPr>
        <w:t xml:space="preserve"> </w:t>
      </w:r>
      <w:r w:rsidRPr="00F97099">
        <w:rPr>
          <w:rFonts w:asciiTheme="majorHAnsi" w:hAnsiTheme="majorHAnsi"/>
          <w:spacing w:val="-1"/>
          <w:sz w:val="24"/>
          <w:szCs w:val="24"/>
        </w:rPr>
        <w:t>trabalhos,</w:t>
      </w:r>
      <w:r w:rsidRPr="00F97099">
        <w:rPr>
          <w:rFonts w:asciiTheme="majorHAnsi" w:hAnsiTheme="majorHAnsi"/>
          <w:spacing w:val="51"/>
          <w:w w:val="99"/>
          <w:sz w:val="24"/>
          <w:szCs w:val="24"/>
        </w:rPr>
        <w:t xml:space="preserve"> </w:t>
      </w:r>
      <w:r w:rsidRPr="00F97099">
        <w:rPr>
          <w:rFonts w:asciiTheme="majorHAnsi" w:hAnsiTheme="majorHAnsi"/>
          <w:spacing w:val="-1"/>
          <w:sz w:val="24"/>
          <w:szCs w:val="24"/>
        </w:rPr>
        <w:t>incluindo</w:t>
      </w:r>
      <w:r w:rsidRPr="00F97099">
        <w:rPr>
          <w:rFonts w:asciiTheme="majorHAnsi" w:hAnsiTheme="majorHAnsi"/>
          <w:spacing w:val="16"/>
          <w:sz w:val="24"/>
          <w:szCs w:val="24"/>
        </w:rPr>
        <w:t xml:space="preserve"> </w:t>
      </w:r>
      <w:r w:rsidRPr="00F97099">
        <w:rPr>
          <w:rFonts w:asciiTheme="majorHAnsi" w:hAnsiTheme="majorHAnsi"/>
          <w:sz w:val="24"/>
          <w:szCs w:val="24"/>
        </w:rPr>
        <w:t>o</w:t>
      </w:r>
      <w:r w:rsidRPr="00F97099">
        <w:rPr>
          <w:rFonts w:asciiTheme="majorHAnsi" w:hAnsiTheme="majorHAnsi"/>
          <w:spacing w:val="17"/>
          <w:sz w:val="24"/>
          <w:szCs w:val="24"/>
        </w:rPr>
        <w:t xml:space="preserve"> </w:t>
      </w:r>
      <w:r w:rsidRPr="00F97099">
        <w:rPr>
          <w:rFonts w:asciiTheme="majorHAnsi" w:hAnsiTheme="majorHAnsi"/>
          <w:spacing w:val="-1"/>
          <w:sz w:val="24"/>
          <w:szCs w:val="24"/>
        </w:rPr>
        <w:t>contrato,</w:t>
      </w:r>
      <w:r w:rsidRPr="00F97099">
        <w:rPr>
          <w:rFonts w:asciiTheme="majorHAnsi" w:hAnsiTheme="majorHAnsi"/>
          <w:spacing w:val="16"/>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Encargos,</w:t>
      </w:r>
      <w:r w:rsidRPr="00F97099">
        <w:rPr>
          <w:rFonts w:asciiTheme="majorHAnsi" w:hAnsiTheme="majorHAnsi"/>
          <w:spacing w:val="18"/>
          <w:sz w:val="24"/>
          <w:szCs w:val="24"/>
        </w:rPr>
        <w:t xml:space="preserve"> </w:t>
      </w:r>
      <w:r w:rsidRPr="00F97099">
        <w:rPr>
          <w:rFonts w:asciiTheme="majorHAnsi" w:hAnsiTheme="majorHAnsi"/>
          <w:spacing w:val="-1"/>
          <w:sz w:val="24"/>
          <w:szCs w:val="24"/>
        </w:rPr>
        <w:t>orçamentos,</w:t>
      </w:r>
      <w:r w:rsidRPr="00F97099">
        <w:rPr>
          <w:rFonts w:asciiTheme="majorHAnsi" w:hAnsiTheme="majorHAnsi"/>
          <w:spacing w:val="16"/>
          <w:sz w:val="24"/>
          <w:szCs w:val="24"/>
        </w:rPr>
        <w:t xml:space="preserve"> </w:t>
      </w:r>
      <w:r w:rsidRPr="00F97099">
        <w:rPr>
          <w:rFonts w:asciiTheme="majorHAnsi" w:hAnsiTheme="majorHAnsi"/>
          <w:spacing w:val="-1"/>
          <w:sz w:val="24"/>
          <w:szCs w:val="24"/>
        </w:rPr>
        <w:t>cronogramas,</w:t>
      </w:r>
      <w:r w:rsidRPr="00F97099">
        <w:rPr>
          <w:rFonts w:asciiTheme="majorHAnsi" w:hAnsiTheme="majorHAnsi"/>
          <w:spacing w:val="15"/>
          <w:sz w:val="24"/>
          <w:szCs w:val="24"/>
        </w:rPr>
        <w:t xml:space="preserve"> </w:t>
      </w:r>
      <w:r w:rsidRPr="00F97099">
        <w:rPr>
          <w:rFonts w:asciiTheme="majorHAnsi" w:hAnsiTheme="majorHAnsi"/>
          <w:spacing w:val="-1"/>
          <w:sz w:val="24"/>
          <w:szCs w:val="24"/>
        </w:rPr>
        <w:t>caderneta</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ocorrências,</w:t>
      </w:r>
      <w:r w:rsidR="004B246B" w:rsidRPr="00F97099">
        <w:rPr>
          <w:rFonts w:asciiTheme="majorHAnsi" w:hAnsiTheme="majorHAnsi"/>
          <w:spacing w:val="-1"/>
          <w:sz w:val="24"/>
          <w:szCs w:val="24"/>
        </w:rPr>
        <w:t xml:space="preserve"> </w:t>
      </w:r>
      <w:r w:rsidRPr="00F97099">
        <w:rPr>
          <w:rFonts w:asciiTheme="majorHAnsi" w:hAnsiTheme="majorHAnsi"/>
          <w:spacing w:val="-1"/>
          <w:sz w:val="24"/>
          <w:szCs w:val="24"/>
        </w:rPr>
        <w:t>correspondência,</w:t>
      </w:r>
      <w:r w:rsidRPr="00F97099">
        <w:rPr>
          <w:rFonts w:asciiTheme="majorHAnsi" w:hAnsiTheme="majorHAnsi"/>
          <w:spacing w:val="8"/>
          <w:sz w:val="24"/>
          <w:szCs w:val="24"/>
        </w:rPr>
        <w:t xml:space="preserve"> </w:t>
      </w:r>
      <w:r w:rsidRPr="00F97099">
        <w:rPr>
          <w:rFonts w:asciiTheme="majorHAnsi" w:hAnsiTheme="majorHAnsi"/>
          <w:spacing w:val="-1"/>
          <w:sz w:val="24"/>
          <w:szCs w:val="24"/>
        </w:rPr>
        <w:t>relatórios</w:t>
      </w:r>
      <w:r w:rsidRPr="00F97099">
        <w:rPr>
          <w:rFonts w:asciiTheme="majorHAnsi" w:hAnsiTheme="majorHAnsi"/>
          <w:spacing w:val="8"/>
          <w:sz w:val="24"/>
          <w:szCs w:val="24"/>
        </w:rPr>
        <w:t xml:space="preserve"> </w:t>
      </w:r>
      <w:r w:rsidRPr="00F97099">
        <w:rPr>
          <w:rFonts w:asciiTheme="majorHAnsi" w:hAnsiTheme="majorHAnsi"/>
          <w:spacing w:val="-1"/>
          <w:sz w:val="24"/>
          <w:szCs w:val="24"/>
        </w:rPr>
        <w:t>diários,</w:t>
      </w:r>
      <w:r w:rsidRPr="00F97099">
        <w:rPr>
          <w:rFonts w:asciiTheme="majorHAnsi" w:hAnsiTheme="majorHAnsi"/>
          <w:spacing w:val="6"/>
          <w:sz w:val="24"/>
          <w:szCs w:val="24"/>
        </w:rPr>
        <w:t xml:space="preserve"> </w:t>
      </w:r>
      <w:r w:rsidRPr="00F97099">
        <w:rPr>
          <w:rFonts w:asciiTheme="majorHAnsi" w:hAnsiTheme="majorHAnsi"/>
          <w:spacing w:val="-1"/>
          <w:sz w:val="24"/>
          <w:szCs w:val="24"/>
        </w:rPr>
        <w:t>certificados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ensaios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 xml:space="preserve">protótipos </w:t>
      </w:r>
      <w:r w:rsidRPr="00F97099">
        <w:rPr>
          <w:rFonts w:asciiTheme="majorHAnsi" w:hAnsiTheme="majorHAnsi"/>
          <w:sz w:val="24"/>
          <w:szCs w:val="24"/>
        </w:rPr>
        <w:t xml:space="preserve">e </w:t>
      </w:r>
      <w:r w:rsidRPr="00F97099">
        <w:rPr>
          <w:rFonts w:asciiTheme="majorHAnsi" w:hAnsiTheme="majorHAnsi"/>
          <w:spacing w:val="-1"/>
          <w:sz w:val="24"/>
          <w:szCs w:val="24"/>
        </w:rPr>
        <w:t>catálogos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equipamentos aplicados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nos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serviços </w:t>
      </w:r>
      <w:r w:rsidRPr="00F97099">
        <w:rPr>
          <w:rFonts w:asciiTheme="majorHAnsi" w:hAnsiTheme="majorHAnsi"/>
          <w:sz w:val="24"/>
          <w:szCs w:val="24"/>
        </w:rPr>
        <w:t xml:space="preserve">e </w:t>
      </w:r>
      <w:r w:rsidRPr="00F97099">
        <w:rPr>
          <w:rFonts w:asciiTheme="majorHAnsi" w:hAnsiTheme="majorHAnsi"/>
          <w:spacing w:val="-1"/>
          <w:sz w:val="24"/>
          <w:szCs w:val="24"/>
        </w:rPr>
        <w:t>obras;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Analisar</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aprovar</w:t>
      </w:r>
      <w:r w:rsidRPr="00F97099">
        <w:rPr>
          <w:rFonts w:asciiTheme="majorHAnsi" w:hAnsiTheme="majorHAnsi"/>
          <w:spacing w:val="33"/>
          <w:sz w:val="24"/>
          <w:szCs w:val="24"/>
        </w:rPr>
        <w:t xml:space="preserve"> </w:t>
      </w:r>
      <w:r w:rsidRPr="00F97099">
        <w:rPr>
          <w:rFonts w:asciiTheme="majorHAnsi" w:hAnsiTheme="majorHAnsi"/>
          <w:sz w:val="24"/>
          <w:szCs w:val="24"/>
        </w:rPr>
        <w:t>o</w:t>
      </w:r>
      <w:r w:rsidRPr="00F97099">
        <w:rPr>
          <w:rFonts w:asciiTheme="majorHAnsi" w:hAnsiTheme="majorHAnsi"/>
          <w:spacing w:val="31"/>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3"/>
          <w:sz w:val="24"/>
          <w:szCs w:val="24"/>
        </w:rPr>
        <w:t xml:space="preserve"> </w:t>
      </w:r>
      <w:r w:rsidRPr="00F97099">
        <w:rPr>
          <w:rFonts w:asciiTheme="majorHAnsi" w:hAnsiTheme="majorHAnsi"/>
          <w:spacing w:val="-1"/>
          <w:sz w:val="24"/>
          <w:szCs w:val="24"/>
        </w:rPr>
        <w:t>das</w:t>
      </w:r>
      <w:r w:rsidRPr="00F97099">
        <w:rPr>
          <w:rFonts w:asciiTheme="majorHAnsi" w:hAnsiTheme="majorHAnsi"/>
          <w:spacing w:val="31"/>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34"/>
          <w:sz w:val="24"/>
          <w:szCs w:val="24"/>
        </w:rPr>
        <w:t xml:space="preserve"> </w:t>
      </w:r>
      <w:r w:rsidRPr="00F97099">
        <w:rPr>
          <w:rFonts w:asciiTheme="majorHAnsi" w:hAnsiTheme="majorHAnsi"/>
          <w:spacing w:val="-1"/>
          <w:sz w:val="24"/>
          <w:szCs w:val="24"/>
        </w:rPr>
        <w:t>provisórias</w:t>
      </w:r>
      <w:r w:rsidRPr="00F97099">
        <w:rPr>
          <w:rFonts w:asciiTheme="majorHAnsi" w:hAnsiTheme="majorHAnsi"/>
          <w:spacing w:val="34"/>
          <w:sz w:val="24"/>
          <w:szCs w:val="24"/>
        </w:rPr>
        <w:t xml:space="preserve"> </w:t>
      </w:r>
      <w:r w:rsidRPr="00F97099">
        <w:rPr>
          <w:rFonts w:asciiTheme="majorHAnsi" w:hAnsiTheme="majorHAnsi"/>
          <w:sz w:val="24"/>
          <w:szCs w:val="24"/>
        </w:rPr>
        <w:t>e</w:t>
      </w:r>
      <w:r w:rsidRPr="00F97099">
        <w:rPr>
          <w:rFonts w:asciiTheme="majorHAnsi" w:hAnsiTheme="majorHAnsi"/>
          <w:spacing w:val="33"/>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33"/>
          <w:sz w:val="24"/>
          <w:szCs w:val="24"/>
        </w:rPr>
        <w:t xml:space="preserve"> </w:t>
      </w:r>
      <w:r w:rsidRPr="00F97099">
        <w:rPr>
          <w:rFonts w:asciiTheme="majorHAnsi" w:hAnsiTheme="majorHAnsi"/>
          <w:spacing w:val="-1"/>
          <w:sz w:val="24"/>
          <w:szCs w:val="24"/>
        </w:rPr>
        <w:t>apresentado</w:t>
      </w:r>
      <w:r w:rsidRPr="00F97099">
        <w:rPr>
          <w:rFonts w:asciiTheme="majorHAnsi" w:hAnsiTheme="majorHAnsi"/>
          <w:spacing w:val="33"/>
          <w:sz w:val="24"/>
          <w:szCs w:val="24"/>
        </w:rPr>
        <w:t xml:space="preserve"> </w:t>
      </w:r>
      <w:r w:rsidRPr="00F97099">
        <w:rPr>
          <w:rFonts w:asciiTheme="majorHAnsi" w:hAnsiTheme="majorHAnsi"/>
          <w:spacing w:val="-1"/>
          <w:sz w:val="24"/>
          <w:szCs w:val="24"/>
        </w:rPr>
        <w:t>pela</w:t>
      </w:r>
      <w:r w:rsidRPr="00F97099">
        <w:rPr>
          <w:rFonts w:asciiTheme="majorHAnsi" w:hAnsiTheme="majorHAnsi"/>
          <w:spacing w:val="67"/>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
          <w:sz w:val="24"/>
          <w:szCs w:val="24"/>
        </w:rPr>
        <w:t xml:space="preserve"> </w:t>
      </w:r>
      <w:r w:rsidRPr="00F97099">
        <w:rPr>
          <w:rFonts w:asciiTheme="majorHAnsi" w:hAnsiTheme="majorHAnsi"/>
          <w:spacing w:val="-1"/>
          <w:sz w:val="24"/>
          <w:szCs w:val="24"/>
        </w:rPr>
        <w:t>no início dos trabalhos;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Analisar</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aprovar</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plano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z w:val="24"/>
          <w:szCs w:val="24"/>
        </w:rPr>
        <w:t>o</w:t>
      </w:r>
      <w:r w:rsidRPr="00F97099">
        <w:rPr>
          <w:rFonts w:asciiTheme="majorHAnsi" w:hAnsiTheme="majorHAnsi"/>
          <w:spacing w:val="13"/>
          <w:sz w:val="24"/>
          <w:szCs w:val="24"/>
        </w:rPr>
        <w:t xml:space="preserve"> </w:t>
      </w:r>
      <w:r w:rsidRPr="00F97099">
        <w:rPr>
          <w:rFonts w:asciiTheme="majorHAnsi" w:hAnsiTheme="majorHAnsi"/>
          <w:spacing w:val="-1"/>
          <w:sz w:val="24"/>
          <w:szCs w:val="24"/>
        </w:rPr>
        <w:t>cronograma</w:t>
      </w:r>
      <w:r w:rsidRPr="00F97099">
        <w:rPr>
          <w:rFonts w:asciiTheme="majorHAnsi" w:hAnsiTheme="majorHAnsi"/>
          <w:spacing w:val="14"/>
          <w:sz w:val="24"/>
          <w:szCs w:val="24"/>
        </w:rPr>
        <w:t xml:space="preserve"> </w:t>
      </w:r>
      <w:r w:rsidRPr="00F97099">
        <w:rPr>
          <w:rFonts w:asciiTheme="majorHAnsi" w:hAnsiTheme="majorHAnsi"/>
          <w:spacing w:val="-1"/>
          <w:sz w:val="24"/>
          <w:szCs w:val="24"/>
        </w:rPr>
        <w:t>detalhado</w:t>
      </w:r>
      <w:r w:rsidRPr="00F97099">
        <w:rPr>
          <w:rFonts w:asciiTheme="majorHAnsi" w:hAnsiTheme="majorHAnsi"/>
          <w:spacing w:val="18"/>
          <w:sz w:val="24"/>
          <w:szCs w:val="24"/>
        </w:rPr>
        <w:t xml:space="preserve"> </w:t>
      </w:r>
      <w:r w:rsidRPr="00F97099">
        <w:rPr>
          <w:rFonts w:asciiTheme="majorHAnsi" w:hAnsiTheme="majorHAnsi"/>
          <w:spacing w:val="-1"/>
          <w:sz w:val="24"/>
          <w:szCs w:val="24"/>
        </w:rPr>
        <w:t>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55"/>
          <w:sz w:val="24"/>
          <w:szCs w:val="24"/>
        </w:rPr>
        <w:t xml:space="preserve"> </w:t>
      </w:r>
      <w:r w:rsidRPr="00F97099">
        <w:rPr>
          <w:rFonts w:asciiTheme="majorHAnsi" w:hAnsiTheme="majorHAnsi"/>
          <w:spacing w:val="-1"/>
          <w:sz w:val="24"/>
          <w:szCs w:val="24"/>
        </w:rPr>
        <w:t>apresentados pela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 xml:space="preserve"> no início</w:t>
      </w:r>
      <w:r w:rsidRPr="00F97099">
        <w:rPr>
          <w:rFonts w:asciiTheme="majorHAnsi" w:hAnsiTheme="majorHAnsi"/>
          <w:sz w:val="24"/>
          <w:szCs w:val="24"/>
        </w:rPr>
        <w:t xml:space="preserve"> </w:t>
      </w:r>
      <w:r w:rsidRPr="00F97099">
        <w:rPr>
          <w:rFonts w:asciiTheme="majorHAnsi" w:hAnsiTheme="majorHAnsi"/>
          <w:spacing w:val="-1"/>
          <w:sz w:val="24"/>
          <w:szCs w:val="24"/>
        </w:rPr>
        <w:t>dos trabalhos;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Promover</w:t>
      </w:r>
      <w:r w:rsidRPr="00F97099">
        <w:rPr>
          <w:rFonts w:asciiTheme="majorHAnsi" w:hAnsiTheme="majorHAnsi"/>
          <w:spacing w:val="8"/>
          <w:sz w:val="24"/>
          <w:szCs w:val="24"/>
        </w:rPr>
        <w:t xml:space="preserve"> </w:t>
      </w:r>
      <w:r w:rsidRPr="00F97099">
        <w:rPr>
          <w:rFonts w:asciiTheme="majorHAnsi" w:hAnsiTheme="majorHAnsi"/>
          <w:spacing w:val="-1"/>
          <w:sz w:val="24"/>
          <w:szCs w:val="24"/>
        </w:rPr>
        <w:t>reuniões</w:t>
      </w:r>
      <w:r w:rsidRPr="00F97099">
        <w:rPr>
          <w:rFonts w:asciiTheme="majorHAnsi" w:hAnsiTheme="majorHAnsi"/>
          <w:spacing w:val="8"/>
          <w:sz w:val="24"/>
          <w:szCs w:val="24"/>
        </w:rPr>
        <w:t xml:space="preserve"> </w:t>
      </w:r>
      <w:r w:rsidRPr="00F97099">
        <w:rPr>
          <w:rFonts w:asciiTheme="majorHAnsi" w:hAnsiTheme="majorHAnsi"/>
          <w:spacing w:val="-1"/>
          <w:sz w:val="24"/>
          <w:szCs w:val="24"/>
        </w:rPr>
        <w:t>periódicas</w:t>
      </w:r>
      <w:r w:rsidRPr="00F97099">
        <w:rPr>
          <w:rFonts w:asciiTheme="majorHAnsi" w:hAnsiTheme="majorHAnsi"/>
          <w:spacing w:val="10"/>
          <w:sz w:val="24"/>
          <w:szCs w:val="24"/>
        </w:rPr>
        <w:t xml:space="preserve"> </w:t>
      </w:r>
      <w:r w:rsidRPr="00F97099">
        <w:rPr>
          <w:rFonts w:asciiTheme="majorHAnsi" w:hAnsiTheme="majorHAnsi"/>
          <w:spacing w:val="-1"/>
          <w:sz w:val="24"/>
          <w:szCs w:val="24"/>
        </w:rPr>
        <w:t>no</w:t>
      </w:r>
      <w:r w:rsidRPr="00F97099">
        <w:rPr>
          <w:rFonts w:asciiTheme="majorHAnsi" w:hAnsiTheme="majorHAnsi"/>
          <w:spacing w:val="8"/>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8"/>
          <w:sz w:val="24"/>
          <w:szCs w:val="24"/>
        </w:rPr>
        <w:t xml:space="preserve"> </w:t>
      </w:r>
      <w:r w:rsidRPr="00F97099">
        <w:rPr>
          <w:rFonts w:asciiTheme="majorHAnsi" w:hAnsiTheme="majorHAnsi"/>
          <w:spacing w:val="-1"/>
          <w:sz w:val="24"/>
          <w:szCs w:val="24"/>
        </w:rPr>
        <w:t>análise</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discussão</w:t>
      </w:r>
      <w:r w:rsidRPr="00F97099">
        <w:rPr>
          <w:rFonts w:asciiTheme="majorHAnsi" w:hAnsiTheme="majorHAnsi"/>
          <w:spacing w:val="9"/>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8"/>
          <w:sz w:val="24"/>
          <w:szCs w:val="24"/>
        </w:rPr>
        <w:t xml:space="preserve"> </w:t>
      </w:r>
      <w:r w:rsidRPr="00F97099">
        <w:rPr>
          <w:rFonts w:asciiTheme="majorHAnsi" w:hAnsiTheme="majorHAnsi"/>
          <w:spacing w:val="-1"/>
          <w:sz w:val="24"/>
          <w:szCs w:val="24"/>
        </w:rPr>
        <w:t>andamento</w:t>
      </w:r>
      <w:r w:rsidRPr="00F97099">
        <w:rPr>
          <w:rFonts w:asciiTheme="majorHAnsi" w:hAnsiTheme="majorHAnsi"/>
          <w:spacing w:val="71"/>
          <w:sz w:val="24"/>
          <w:szCs w:val="24"/>
        </w:rPr>
        <w:t xml:space="preserve"> </w:t>
      </w:r>
      <w:r w:rsidRPr="00F97099">
        <w:rPr>
          <w:rFonts w:asciiTheme="majorHAnsi" w:hAnsiTheme="majorHAnsi"/>
          <w:spacing w:val="-1"/>
          <w:sz w:val="24"/>
          <w:szCs w:val="24"/>
        </w:rPr>
        <w:t>dos serviços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obras, esclarecimentos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providências</w:t>
      </w:r>
      <w:r w:rsidRPr="00F97099">
        <w:rPr>
          <w:rFonts w:asciiTheme="majorHAnsi" w:hAnsiTheme="majorHAnsi"/>
          <w:spacing w:val="1"/>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ao</w:t>
      </w:r>
      <w:r w:rsidRPr="00F97099">
        <w:rPr>
          <w:rFonts w:asciiTheme="majorHAnsi" w:hAnsiTheme="majorHAnsi"/>
          <w:sz w:val="24"/>
          <w:szCs w:val="24"/>
        </w:rPr>
        <w:t xml:space="preserve"> </w:t>
      </w:r>
      <w:r w:rsidRPr="00F97099">
        <w:rPr>
          <w:rFonts w:asciiTheme="majorHAnsi" w:hAnsiTheme="majorHAnsi"/>
          <w:spacing w:val="-1"/>
          <w:sz w:val="24"/>
          <w:szCs w:val="24"/>
        </w:rPr>
        <w:t>cumprimento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contrato;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Esclarecer</w:t>
      </w:r>
      <w:r w:rsidRPr="00F97099">
        <w:rPr>
          <w:rFonts w:asciiTheme="majorHAnsi" w:hAnsiTheme="majorHAnsi"/>
          <w:spacing w:val="42"/>
          <w:sz w:val="24"/>
          <w:szCs w:val="24"/>
        </w:rPr>
        <w:t xml:space="preserve"> </w:t>
      </w:r>
      <w:r w:rsidRPr="00F97099">
        <w:rPr>
          <w:rFonts w:asciiTheme="majorHAnsi" w:hAnsiTheme="majorHAnsi"/>
          <w:spacing w:val="-1"/>
          <w:sz w:val="24"/>
          <w:szCs w:val="24"/>
        </w:rPr>
        <w:t>ou</w:t>
      </w:r>
      <w:r w:rsidRPr="00F97099">
        <w:rPr>
          <w:rFonts w:asciiTheme="majorHAnsi" w:hAnsiTheme="majorHAnsi"/>
          <w:spacing w:val="39"/>
          <w:sz w:val="24"/>
          <w:szCs w:val="24"/>
        </w:rPr>
        <w:t xml:space="preserve"> </w:t>
      </w:r>
      <w:r w:rsidRPr="00F97099">
        <w:rPr>
          <w:rFonts w:asciiTheme="majorHAnsi" w:hAnsiTheme="majorHAnsi"/>
          <w:spacing w:val="-1"/>
          <w:sz w:val="24"/>
          <w:szCs w:val="24"/>
        </w:rPr>
        <w:t>solucionar</w:t>
      </w:r>
      <w:r w:rsidRPr="00F97099">
        <w:rPr>
          <w:rFonts w:asciiTheme="majorHAnsi" w:hAnsiTheme="majorHAnsi"/>
          <w:spacing w:val="43"/>
          <w:sz w:val="24"/>
          <w:szCs w:val="24"/>
        </w:rPr>
        <w:t xml:space="preserve"> </w:t>
      </w:r>
      <w:r w:rsidRPr="00F97099">
        <w:rPr>
          <w:rFonts w:asciiTheme="majorHAnsi" w:hAnsiTheme="majorHAnsi"/>
          <w:spacing w:val="-1"/>
          <w:sz w:val="24"/>
          <w:szCs w:val="24"/>
        </w:rPr>
        <w:t>incoerências,</w:t>
      </w:r>
      <w:r w:rsidRPr="00F97099">
        <w:rPr>
          <w:rFonts w:asciiTheme="majorHAnsi" w:hAnsiTheme="majorHAnsi"/>
          <w:spacing w:val="42"/>
          <w:sz w:val="24"/>
          <w:szCs w:val="24"/>
        </w:rPr>
        <w:t xml:space="preserve"> </w:t>
      </w:r>
      <w:r w:rsidRPr="00F97099">
        <w:rPr>
          <w:rFonts w:asciiTheme="majorHAnsi" w:hAnsiTheme="majorHAnsi"/>
          <w:spacing w:val="-1"/>
          <w:sz w:val="24"/>
          <w:szCs w:val="24"/>
        </w:rPr>
        <w:t>falhas</w:t>
      </w:r>
      <w:r w:rsidRPr="00F97099">
        <w:rPr>
          <w:rFonts w:asciiTheme="majorHAnsi" w:hAnsiTheme="majorHAnsi"/>
          <w:spacing w:val="41"/>
          <w:sz w:val="24"/>
          <w:szCs w:val="24"/>
        </w:rPr>
        <w:t xml:space="preserve"> </w:t>
      </w:r>
      <w:r w:rsidRPr="00F97099">
        <w:rPr>
          <w:rFonts w:asciiTheme="majorHAnsi" w:hAnsiTheme="majorHAnsi"/>
          <w:sz w:val="24"/>
          <w:szCs w:val="24"/>
        </w:rPr>
        <w:t>e</w:t>
      </w:r>
      <w:r w:rsidRPr="00F97099">
        <w:rPr>
          <w:rFonts w:asciiTheme="majorHAnsi" w:hAnsiTheme="majorHAnsi"/>
          <w:spacing w:val="40"/>
          <w:sz w:val="24"/>
          <w:szCs w:val="24"/>
        </w:rPr>
        <w:t xml:space="preserve"> </w:t>
      </w:r>
      <w:r w:rsidRPr="00F97099">
        <w:rPr>
          <w:rFonts w:asciiTheme="majorHAnsi" w:hAnsiTheme="majorHAnsi"/>
          <w:spacing w:val="-1"/>
          <w:sz w:val="24"/>
          <w:szCs w:val="24"/>
        </w:rPr>
        <w:t>omissões</w:t>
      </w:r>
      <w:r w:rsidRPr="00F97099">
        <w:rPr>
          <w:rFonts w:asciiTheme="majorHAnsi" w:hAnsiTheme="majorHAnsi"/>
          <w:spacing w:val="39"/>
          <w:sz w:val="24"/>
          <w:szCs w:val="24"/>
        </w:rPr>
        <w:t xml:space="preserve"> </w:t>
      </w:r>
      <w:r w:rsidRPr="00F97099">
        <w:rPr>
          <w:rFonts w:asciiTheme="majorHAnsi" w:hAnsiTheme="majorHAnsi"/>
          <w:spacing w:val="-1"/>
          <w:sz w:val="24"/>
          <w:szCs w:val="24"/>
        </w:rPr>
        <w:t>eventualmente</w:t>
      </w:r>
      <w:r w:rsidRPr="00F97099">
        <w:rPr>
          <w:rFonts w:asciiTheme="majorHAnsi" w:hAnsiTheme="majorHAnsi"/>
          <w:spacing w:val="42"/>
          <w:sz w:val="24"/>
          <w:szCs w:val="24"/>
        </w:rPr>
        <w:t xml:space="preserve"> </w:t>
      </w:r>
      <w:r w:rsidRPr="00F97099">
        <w:rPr>
          <w:rFonts w:asciiTheme="majorHAnsi" w:hAnsiTheme="majorHAnsi"/>
          <w:spacing w:val="-1"/>
          <w:sz w:val="24"/>
          <w:szCs w:val="24"/>
        </w:rPr>
        <w:t>constatadas</w:t>
      </w:r>
      <w:r w:rsidRPr="00F97099">
        <w:rPr>
          <w:rFonts w:asciiTheme="majorHAnsi" w:hAnsiTheme="majorHAnsi"/>
          <w:spacing w:val="39"/>
          <w:sz w:val="24"/>
          <w:szCs w:val="24"/>
        </w:rPr>
        <w:t xml:space="preserve"> </w:t>
      </w:r>
      <w:r w:rsidRPr="00F97099">
        <w:rPr>
          <w:rFonts w:asciiTheme="majorHAnsi" w:hAnsiTheme="majorHAnsi"/>
          <w:spacing w:val="-1"/>
          <w:sz w:val="24"/>
          <w:szCs w:val="24"/>
        </w:rPr>
        <w:t>nos</w:t>
      </w:r>
      <w:r w:rsidRPr="00F97099">
        <w:rPr>
          <w:rFonts w:asciiTheme="majorHAnsi" w:hAnsiTheme="majorHAnsi"/>
          <w:spacing w:val="67"/>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32"/>
          <w:sz w:val="24"/>
          <w:szCs w:val="24"/>
        </w:rPr>
        <w:t xml:space="preserve"> </w:t>
      </w:r>
      <w:r w:rsidRPr="00F97099">
        <w:rPr>
          <w:rFonts w:asciiTheme="majorHAnsi" w:hAnsiTheme="majorHAnsi"/>
          <w:spacing w:val="-1"/>
          <w:sz w:val="24"/>
          <w:szCs w:val="24"/>
        </w:rPr>
        <w:t>memoriais,</w:t>
      </w:r>
      <w:r w:rsidRPr="00F97099">
        <w:rPr>
          <w:rFonts w:asciiTheme="majorHAnsi" w:hAnsiTheme="majorHAnsi"/>
          <w:spacing w:val="33"/>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34"/>
          <w:sz w:val="24"/>
          <w:szCs w:val="24"/>
        </w:rPr>
        <w:t xml:space="preserve"> </w:t>
      </w:r>
      <w:r w:rsidRPr="00F97099">
        <w:rPr>
          <w:rFonts w:asciiTheme="majorHAnsi" w:hAnsiTheme="majorHAnsi"/>
          <w:sz w:val="24"/>
          <w:szCs w:val="24"/>
        </w:rPr>
        <w:t>e</w:t>
      </w:r>
      <w:r w:rsidRPr="00F97099">
        <w:rPr>
          <w:rFonts w:asciiTheme="majorHAnsi" w:hAnsiTheme="majorHAnsi"/>
          <w:spacing w:val="32"/>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32"/>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2"/>
          <w:sz w:val="24"/>
          <w:szCs w:val="24"/>
        </w:rPr>
        <w:t xml:space="preserve"> </w:t>
      </w:r>
      <w:r w:rsidRPr="00F97099">
        <w:rPr>
          <w:rFonts w:asciiTheme="majorHAnsi" w:hAnsiTheme="majorHAnsi"/>
          <w:spacing w:val="-1"/>
          <w:sz w:val="24"/>
          <w:szCs w:val="24"/>
        </w:rPr>
        <w:t>bem</w:t>
      </w:r>
      <w:r w:rsidRPr="00F97099">
        <w:rPr>
          <w:rFonts w:asciiTheme="majorHAnsi" w:hAnsiTheme="majorHAnsi"/>
          <w:spacing w:val="32"/>
          <w:sz w:val="24"/>
          <w:szCs w:val="24"/>
        </w:rPr>
        <w:t xml:space="preserve"> </w:t>
      </w:r>
      <w:r w:rsidRPr="00F97099">
        <w:rPr>
          <w:rFonts w:asciiTheme="majorHAnsi" w:hAnsiTheme="majorHAnsi"/>
          <w:spacing w:val="-1"/>
          <w:sz w:val="24"/>
          <w:szCs w:val="24"/>
        </w:rPr>
        <w:t>como</w:t>
      </w:r>
      <w:r w:rsidR="00930810" w:rsidRPr="00F97099">
        <w:rPr>
          <w:rFonts w:asciiTheme="majorHAnsi" w:hAnsiTheme="majorHAnsi"/>
          <w:spacing w:val="-1"/>
          <w:sz w:val="24"/>
          <w:szCs w:val="24"/>
        </w:rPr>
        <w:t>,</w:t>
      </w:r>
      <w:r w:rsidRPr="00F97099">
        <w:rPr>
          <w:rFonts w:asciiTheme="majorHAnsi" w:hAnsiTheme="majorHAnsi"/>
          <w:spacing w:val="32"/>
          <w:sz w:val="24"/>
          <w:szCs w:val="24"/>
        </w:rPr>
        <w:t xml:space="preserve"> </w:t>
      </w:r>
      <w:r w:rsidRPr="00F97099">
        <w:rPr>
          <w:rFonts w:asciiTheme="majorHAnsi" w:hAnsiTheme="majorHAnsi"/>
          <w:spacing w:val="-1"/>
          <w:sz w:val="24"/>
          <w:szCs w:val="24"/>
        </w:rPr>
        <w:t>fornecer</w:t>
      </w:r>
      <w:r w:rsidRPr="00F97099">
        <w:rPr>
          <w:rFonts w:asciiTheme="majorHAnsi" w:hAnsiTheme="majorHAnsi"/>
          <w:spacing w:val="59"/>
          <w:sz w:val="24"/>
          <w:szCs w:val="24"/>
        </w:rPr>
        <w:t xml:space="preserve"> </w:t>
      </w:r>
      <w:r w:rsidRPr="00F97099">
        <w:rPr>
          <w:rFonts w:asciiTheme="majorHAnsi" w:hAnsiTheme="majorHAnsi"/>
          <w:spacing w:val="-1"/>
          <w:sz w:val="24"/>
          <w:szCs w:val="24"/>
        </w:rPr>
        <w:t xml:space="preserve">informações </w:t>
      </w:r>
      <w:r w:rsidRPr="00F97099">
        <w:rPr>
          <w:rFonts w:asciiTheme="majorHAnsi" w:hAnsiTheme="majorHAnsi"/>
          <w:sz w:val="24"/>
          <w:szCs w:val="24"/>
        </w:rPr>
        <w:t>e</w:t>
      </w:r>
      <w:r w:rsidRPr="00F97099">
        <w:rPr>
          <w:rFonts w:asciiTheme="majorHAnsi" w:hAnsiTheme="majorHAnsi"/>
          <w:spacing w:val="-1"/>
          <w:sz w:val="24"/>
          <w:szCs w:val="24"/>
        </w:rPr>
        <w:t xml:space="preserve"> instruções necessárias</w:t>
      </w:r>
      <w:r w:rsidRPr="00F97099">
        <w:rPr>
          <w:rFonts w:asciiTheme="majorHAnsi" w:hAnsiTheme="majorHAnsi"/>
          <w:sz w:val="24"/>
          <w:szCs w:val="24"/>
        </w:rPr>
        <w:t xml:space="preserve"> </w:t>
      </w:r>
      <w:r w:rsidRPr="00F97099">
        <w:rPr>
          <w:rFonts w:asciiTheme="majorHAnsi" w:hAnsiTheme="majorHAnsi"/>
          <w:spacing w:val="-1"/>
          <w:sz w:val="24"/>
          <w:szCs w:val="24"/>
        </w:rPr>
        <w:t>ao desenvolvimento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trabalhos;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Estabelecer</w:t>
      </w:r>
      <w:r w:rsidRPr="00F97099">
        <w:rPr>
          <w:rFonts w:asciiTheme="majorHAnsi" w:hAnsiTheme="majorHAnsi"/>
          <w:spacing w:val="50"/>
          <w:sz w:val="24"/>
          <w:szCs w:val="24"/>
        </w:rPr>
        <w:t xml:space="preserve"> </w:t>
      </w:r>
      <w:r w:rsidRPr="00F97099">
        <w:rPr>
          <w:rFonts w:asciiTheme="majorHAnsi" w:hAnsiTheme="majorHAnsi"/>
          <w:spacing w:val="-1"/>
          <w:sz w:val="24"/>
          <w:szCs w:val="24"/>
        </w:rPr>
        <w:t>contato,</w:t>
      </w:r>
      <w:r w:rsidRPr="00F97099">
        <w:rPr>
          <w:rFonts w:asciiTheme="majorHAnsi" w:hAnsiTheme="majorHAnsi"/>
          <w:spacing w:val="48"/>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50"/>
          <w:sz w:val="24"/>
          <w:szCs w:val="24"/>
        </w:rPr>
        <w:t xml:space="preserve"> </w:t>
      </w:r>
      <w:r w:rsidRPr="00F97099">
        <w:rPr>
          <w:rFonts w:asciiTheme="majorHAnsi" w:hAnsiTheme="majorHAnsi"/>
          <w:spacing w:val="-1"/>
          <w:sz w:val="24"/>
          <w:szCs w:val="24"/>
        </w:rPr>
        <w:t>achar</w:t>
      </w:r>
      <w:r w:rsidRPr="00F97099">
        <w:rPr>
          <w:rFonts w:asciiTheme="majorHAnsi" w:hAnsiTheme="majorHAnsi"/>
          <w:spacing w:val="48"/>
          <w:sz w:val="24"/>
          <w:szCs w:val="24"/>
        </w:rPr>
        <w:t xml:space="preserve"> </w:t>
      </w:r>
      <w:r w:rsidRPr="00F97099">
        <w:rPr>
          <w:rFonts w:asciiTheme="majorHAnsi" w:hAnsiTheme="majorHAnsi"/>
          <w:spacing w:val="-1"/>
          <w:sz w:val="24"/>
          <w:szCs w:val="24"/>
        </w:rPr>
        <w:t>conveniente,</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w:t>
      </w:r>
      <w:r w:rsidRPr="00F97099">
        <w:rPr>
          <w:rFonts w:asciiTheme="majorHAnsi" w:hAnsiTheme="majorHAnsi"/>
          <w:spacing w:val="48"/>
          <w:sz w:val="24"/>
          <w:szCs w:val="24"/>
        </w:rPr>
        <w:t xml:space="preserve"> </w:t>
      </w:r>
      <w:r w:rsidRPr="00F97099">
        <w:rPr>
          <w:rFonts w:asciiTheme="majorHAnsi" w:hAnsiTheme="majorHAnsi"/>
          <w:sz w:val="24"/>
          <w:szCs w:val="24"/>
        </w:rPr>
        <w:t>a</w:t>
      </w:r>
      <w:r w:rsidR="002966E8" w:rsidRPr="00F97099">
        <w:rPr>
          <w:rFonts w:asciiTheme="majorHAnsi" w:hAnsiTheme="majorHAnsi"/>
          <w:sz w:val="24"/>
          <w:szCs w:val="24"/>
        </w:rPr>
        <w:t xml:space="preserve"> </w:t>
      </w:r>
      <w:r w:rsidR="002966E8" w:rsidRPr="00F97099">
        <w:rPr>
          <w:rFonts w:asciiTheme="majorHAnsi" w:hAnsiTheme="majorHAnsi"/>
          <w:spacing w:val="-1"/>
          <w:sz w:val="24"/>
          <w:szCs w:val="24"/>
        </w:rPr>
        <w:t>Assessoria de Engenharia da PR-RR</w:t>
      </w:r>
      <w:r w:rsidRPr="00F97099">
        <w:rPr>
          <w:rFonts w:asciiTheme="majorHAnsi" w:hAnsiTheme="majorHAnsi"/>
          <w:spacing w:val="-1"/>
          <w:sz w:val="24"/>
          <w:szCs w:val="24"/>
        </w:rPr>
        <w:t>,</w:t>
      </w:r>
      <w:r w:rsidRPr="00F97099">
        <w:rPr>
          <w:rFonts w:asciiTheme="majorHAnsi" w:hAnsiTheme="majorHAnsi"/>
          <w:spacing w:val="2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6"/>
          <w:sz w:val="24"/>
          <w:szCs w:val="24"/>
        </w:rPr>
        <w:t xml:space="preserve"> </w:t>
      </w:r>
      <w:r w:rsidRPr="00F97099">
        <w:rPr>
          <w:rFonts w:asciiTheme="majorHAnsi" w:hAnsiTheme="majorHAnsi"/>
          <w:spacing w:val="-1"/>
          <w:sz w:val="24"/>
          <w:szCs w:val="24"/>
        </w:rPr>
        <w:t>esclarecimentos</w:t>
      </w:r>
      <w:r w:rsidRPr="00F97099">
        <w:rPr>
          <w:rFonts w:asciiTheme="majorHAnsi" w:hAnsiTheme="majorHAnsi"/>
          <w:spacing w:val="26"/>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26"/>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que</w:t>
      </w:r>
      <w:r w:rsidRPr="00F97099">
        <w:rPr>
          <w:rFonts w:asciiTheme="majorHAnsi" w:hAnsiTheme="majorHAnsi"/>
          <w:spacing w:val="26"/>
          <w:sz w:val="24"/>
          <w:szCs w:val="24"/>
        </w:rPr>
        <w:t xml:space="preserve"> </w:t>
      </w:r>
      <w:r w:rsidRPr="00F97099">
        <w:rPr>
          <w:rFonts w:asciiTheme="majorHAnsi" w:hAnsiTheme="majorHAnsi"/>
          <w:sz w:val="24"/>
          <w:szCs w:val="24"/>
        </w:rPr>
        <w:t>se</w:t>
      </w:r>
      <w:r w:rsidRPr="00F97099">
        <w:rPr>
          <w:rFonts w:asciiTheme="majorHAnsi" w:hAnsiTheme="majorHAnsi"/>
          <w:spacing w:val="26"/>
          <w:sz w:val="24"/>
          <w:szCs w:val="24"/>
        </w:rPr>
        <w:t xml:space="preserve"> </w:t>
      </w:r>
      <w:r w:rsidRPr="00F97099">
        <w:rPr>
          <w:rFonts w:asciiTheme="majorHAnsi" w:hAnsiTheme="majorHAnsi"/>
          <w:spacing w:val="-1"/>
          <w:sz w:val="24"/>
          <w:szCs w:val="24"/>
        </w:rPr>
        <w:t>fizerem</w:t>
      </w:r>
      <w:r w:rsidRPr="00F97099">
        <w:rPr>
          <w:rFonts w:asciiTheme="majorHAnsi" w:hAnsiTheme="majorHAnsi"/>
          <w:spacing w:val="63"/>
          <w:sz w:val="24"/>
          <w:szCs w:val="24"/>
        </w:rPr>
        <w:t xml:space="preserve"> </w:t>
      </w:r>
      <w:r w:rsidRPr="00F97099">
        <w:rPr>
          <w:rFonts w:asciiTheme="majorHAnsi" w:hAnsiTheme="majorHAnsi"/>
          <w:spacing w:val="-1"/>
          <w:sz w:val="24"/>
          <w:szCs w:val="24"/>
        </w:rPr>
        <w:t>necessários;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Solucionar</w:t>
      </w:r>
      <w:r w:rsidRPr="00F97099">
        <w:rPr>
          <w:rFonts w:asciiTheme="majorHAnsi" w:hAnsiTheme="majorHAnsi"/>
          <w:spacing w:val="16"/>
          <w:sz w:val="24"/>
          <w:szCs w:val="24"/>
        </w:rPr>
        <w:t xml:space="preserve"> </w:t>
      </w:r>
      <w:r w:rsidRPr="00F97099">
        <w:rPr>
          <w:rFonts w:asciiTheme="majorHAnsi" w:hAnsiTheme="majorHAnsi"/>
          <w:spacing w:val="-1"/>
          <w:sz w:val="24"/>
          <w:szCs w:val="24"/>
        </w:rPr>
        <w:t>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dúvidas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questões</w:t>
      </w:r>
      <w:r w:rsidRPr="00F97099">
        <w:rPr>
          <w:rFonts w:asciiTheme="majorHAnsi" w:hAnsiTheme="majorHAnsi"/>
          <w:spacing w:val="14"/>
          <w:sz w:val="24"/>
          <w:szCs w:val="24"/>
        </w:rPr>
        <w:t xml:space="preserve"> </w:t>
      </w:r>
      <w:r w:rsidRPr="00F97099">
        <w:rPr>
          <w:rFonts w:asciiTheme="majorHAnsi" w:hAnsiTheme="majorHAnsi"/>
          <w:spacing w:val="-1"/>
          <w:sz w:val="24"/>
          <w:szCs w:val="24"/>
        </w:rPr>
        <w:t>pertinentes</w:t>
      </w:r>
      <w:r w:rsidRPr="00F97099">
        <w:rPr>
          <w:rFonts w:asciiTheme="majorHAnsi" w:hAnsiTheme="majorHAnsi"/>
          <w:spacing w:val="16"/>
          <w:sz w:val="24"/>
          <w:szCs w:val="24"/>
        </w:rPr>
        <w:t xml:space="preserve"> </w:t>
      </w:r>
      <w:r w:rsidRPr="00F97099">
        <w:rPr>
          <w:rFonts w:asciiTheme="majorHAnsi" w:hAnsiTheme="majorHAnsi"/>
          <w:sz w:val="24"/>
          <w:szCs w:val="24"/>
        </w:rPr>
        <w:t>à</w:t>
      </w:r>
      <w:r w:rsidRPr="00F97099">
        <w:rPr>
          <w:rFonts w:asciiTheme="majorHAnsi" w:hAnsiTheme="majorHAnsi"/>
          <w:spacing w:val="13"/>
          <w:sz w:val="24"/>
          <w:szCs w:val="24"/>
        </w:rPr>
        <w:t xml:space="preserve"> </w:t>
      </w:r>
      <w:r w:rsidRPr="00F97099">
        <w:rPr>
          <w:rFonts w:asciiTheme="majorHAnsi" w:hAnsiTheme="majorHAnsi"/>
          <w:spacing w:val="-1"/>
          <w:sz w:val="24"/>
          <w:szCs w:val="24"/>
        </w:rPr>
        <w:t>prioridade</w:t>
      </w:r>
      <w:r w:rsidRPr="00F97099">
        <w:rPr>
          <w:rFonts w:asciiTheme="majorHAnsi" w:hAnsiTheme="majorHAnsi"/>
          <w:spacing w:val="16"/>
          <w:sz w:val="24"/>
          <w:szCs w:val="24"/>
        </w:rPr>
        <w:t xml:space="preserve"> </w:t>
      </w:r>
      <w:r w:rsidRPr="00F97099">
        <w:rPr>
          <w:rFonts w:asciiTheme="majorHAnsi" w:hAnsiTheme="majorHAnsi"/>
          <w:spacing w:val="-1"/>
          <w:sz w:val="24"/>
          <w:szCs w:val="24"/>
        </w:rPr>
        <w:t>ou</w:t>
      </w:r>
      <w:r w:rsidRPr="00F97099">
        <w:rPr>
          <w:rFonts w:asciiTheme="majorHAnsi" w:hAnsiTheme="majorHAnsi"/>
          <w:spacing w:val="14"/>
          <w:sz w:val="24"/>
          <w:szCs w:val="24"/>
        </w:rPr>
        <w:t xml:space="preserve"> </w:t>
      </w:r>
      <w:r w:rsidR="00930810" w:rsidRPr="00F97099">
        <w:rPr>
          <w:rFonts w:asciiTheme="majorHAnsi" w:hAnsiTheme="majorHAnsi"/>
          <w:spacing w:val="-1"/>
          <w:sz w:val="24"/>
          <w:szCs w:val="24"/>
        </w:rPr>
        <w:t>sequência</w:t>
      </w:r>
      <w:r w:rsidRPr="00F97099">
        <w:rPr>
          <w:rFonts w:asciiTheme="majorHAnsi" w:hAnsiTheme="majorHAnsi"/>
          <w:spacing w:val="18"/>
          <w:sz w:val="24"/>
          <w:szCs w:val="24"/>
        </w:rPr>
        <w:t xml:space="preserve"> </w:t>
      </w:r>
      <w:r w:rsidRPr="00F97099">
        <w:rPr>
          <w:rFonts w:asciiTheme="majorHAnsi" w:hAnsiTheme="majorHAnsi"/>
          <w:spacing w:val="-1"/>
          <w:sz w:val="24"/>
          <w:szCs w:val="24"/>
        </w:rPr>
        <w:t>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3"/>
          <w:sz w:val="24"/>
          <w:szCs w:val="24"/>
        </w:rPr>
        <w:t xml:space="preserve"> </w:t>
      </w:r>
      <w:r w:rsidRPr="00F97099">
        <w:rPr>
          <w:rFonts w:asciiTheme="majorHAnsi" w:hAnsiTheme="majorHAnsi"/>
          <w:spacing w:val="-1"/>
          <w:sz w:val="24"/>
          <w:szCs w:val="24"/>
        </w:rPr>
        <w:t>em</w:t>
      </w:r>
      <w:r w:rsidRPr="00F97099">
        <w:rPr>
          <w:rFonts w:asciiTheme="majorHAnsi" w:hAnsiTheme="majorHAnsi"/>
          <w:spacing w:val="6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bem</w:t>
      </w:r>
      <w:r w:rsidRPr="00F97099">
        <w:rPr>
          <w:rFonts w:asciiTheme="majorHAnsi" w:hAnsiTheme="majorHAnsi"/>
          <w:spacing w:val="5"/>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
          <w:sz w:val="24"/>
          <w:szCs w:val="24"/>
        </w:rPr>
        <w:t xml:space="preserve"> </w:t>
      </w:r>
      <w:r w:rsidRPr="00F97099">
        <w:rPr>
          <w:rFonts w:asciiTheme="majorHAnsi" w:hAnsiTheme="majorHAnsi"/>
          <w:spacing w:val="-1"/>
          <w:sz w:val="24"/>
          <w:szCs w:val="24"/>
        </w:rPr>
        <w:t>às</w:t>
      </w:r>
      <w:r w:rsidRPr="00F97099">
        <w:rPr>
          <w:rFonts w:asciiTheme="majorHAnsi" w:hAnsiTheme="majorHAnsi"/>
          <w:spacing w:val="4"/>
          <w:sz w:val="24"/>
          <w:szCs w:val="24"/>
        </w:rPr>
        <w:t xml:space="preserve"> </w:t>
      </w:r>
      <w:r w:rsidRPr="00F97099">
        <w:rPr>
          <w:rFonts w:asciiTheme="majorHAnsi" w:hAnsiTheme="majorHAnsi"/>
          <w:spacing w:val="-1"/>
          <w:sz w:val="24"/>
          <w:szCs w:val="24"/>
        </w:rPr>
        <w:t>interferências</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interfaces</w:t>
      </w:r>
      <w:r w:rsidRPr="00F97099">
        <w:rPr>
          <w:rFonts w:asciiTheme="majorHAnsi" w:hAnsiTheme="majorHAnsi"/>
          <w:spacing w:val="6"/>
          <w:sz w:val="24"/>
          <w:szCs w:val="24"/>
        </w:rPr>
        <w:t xml:space="preserve"> </w:t>
      </w:r>
      <w:r w:rsidRPr="00F97099">
        <w:rPr>
          <w:rFonts w:asciiTheme="majorHAnsi" w:hAnsiTheme="majorHAnsi"/>
          <w:spacing w:val="-1"/>
          <w:sz w:val="24"/>
          <w:szCs w:val="24"/>
        </w:rPr>
        <w:t>dos</w:t>
      </w:r>
      <w:r w:rsidRPr="00F97099">
        <w:rPr>
          <w:rFonts w:asciiTheme="majorHAnsi" w:hAnsiTheme="majorHAnsi"/>
          <w:spacing w:val="3"/>
          <w:sz w:val="24"/>
          <w:szCs w:val="24"/>
        </w:rPr>
        <w:t xml:space="preserve"> </w:t>
      </w:r>
      <w:r w:rsidRPr="00F97099">
        <w:rPr>
          <w:rFonts w:asciiTheme="majorHAnsi" w:hAnsiTheme="majorHAnsi"/>
          <w:spacing w:val="-1"/>
          <w:sz w:val="24"/>
          <w:szCs w:val="24"/>
        </w:rPr>
        <w:t>trabalhos</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
          <w:sz w:val="24"/>
          <w:szCs w:val="24"/>
        </w:rPr>
        <w:t xml:space="preserve"> </w:t>
      </w:r>
      <w:r w:rsidRPr="00F97099">
        <w:rPr>
          <w:rFonts w:asciiTheme="majorHAnsi" w:hAnsiTheme="majorHAnsi"/>
          <w:spacing w:val="-1"/>
          <w:sz w:val="24"/>
          <w:szCs w:val="24"/>
        </w:rPr>
        <w:t>com</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atividades</w:t>
      </w:r>
      <w:r w:rsidRPr="00F97099">
        <w:rPr>
          <w:rFonts w:asciiTheme="majorHAnsi" w:hAnsiTheme="majorHAnsi"/>
          <w:spacing w:val="63"/>
          <w:sz w:val="24"/>
          <w:szCs w:val="24"/>
        </w:rPr>
        <w:t xml:space="preserve"> </w:t>
      </w:r>
      <w:r w:rsidRPr="00F97099">
        <w:rPr>
          <w:rFonts w:asciiTheme="majorHAnsi" w:hAnsiTheme="majorHAnsi"/>
          <w:spacing w:val="-1"/>
          <w:sz w:val="24"/>
          <w:szCs w:val="24"/>
        </w:rPr>
        <w:t>de outras empresas ou profissionais</w:t>
      </w:r>
      <w:r w:rsidRPr="00F97099">
        <w:rPr>
          <w:rFonts w:asciiTheme="majorHAnsi" w:hAnsiTheme="majorHAnsi"/>
          <w:spacing w:val="2"/>
          <w:sz w:val="24"/>
          <w:szCs w:val="24"/>
        </w:rPr>
        <w:t xml:space="preserve"> </w:t>
      </w:r>
      <w:r w:rsidRPr="00F97099">
        <w:rPr>
          <w:rFonts w:asciiTheme="majorHAnsi" w:hAnsiTheme="majorHAnsi"/>
          <w:spacing w:val="-1"/>
          <w:sz w:val="24"/>
          <w:szCs w:val="24"/>
        </w:rPr>
        <w:t>eventualmente contratados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pela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Solicitar</w:t>
      </w:r>
      <w:r w:rsidRPr="00F97099">
        <w:rPr>
          <w:rFonts w:asciiTheme="majorHAnsi" w:hAnsiTheme="majorHAnsi"/>
          <w:spacing w:val="30"/>
          <w:sz w:val="24"/>
          <w:szCs w:val="24"/>
        </w:rPr>
        <w:t xml:space="preserve"> </w:t>
      </w:r>
      <w:r w:rsidRPr="00F97099">
        <w:rPr>
          <w:rFonts w:asciiTheme="majorHAnsi" w:hAnsiTheme="majorHAnsi"/>
          <w:sz w:val="24"/>
          <w:szCs w:val="24"/>
        </w:rPr>
        <w:t>a</w:t>
      </w:r>
      <w:r w:rsidRPr="00F97099">
        <w:rPr>
          <w:rFonts w:asciiTheme="majorHAnsi" w:hAnsiTheme="majorHAnsi"/>
          <w:spacing w:val="29"/>
          <w:sz w:val="24"/>
          <w:szCs w:val="24"/>
        </w:rPr>
        <w:t xml:space="preserve"> </w:t>
      </w:r>
      <w:r w:rsidRPr="00F97099">
        <w:rPr>
          <w:rFonts w:asciiTheme="majorHAnsi" w:hAnsiTheme="majorHAnsi"/>
          <w:spacing w:val="-1"/>
          <w:sz w:val="24"/>
          <w:szCs w:val="24"/>
        </w:rPr>
        <w:t>substituição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30"/>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30"/>
          <w:sz w:val="24"/>
          <w:szCs w:val="24"/>
        </w:rPr>
        <w:t xml:space="preserve"> </w:t>
      </w:r>
      <w:r w:rsidRPr="00F97099">
        <w:rPr>
          <w:rFonts w:asciiTheme="majorHAnsi" w:hAnsiTheme="majorHAnsi"/>
          <w:spacing w:val="-1"/>
          <w:sz w:val="24"/>
          <w:szCs w:val="24"/>
        </w:rPr>
        <w:t>que</w:t>
      </w:r>
      <w:r w:rsidRPr="00F97099">
        <w:rPr>
          <w:rFonts w:asciiTheme="majorHAnsi" w:hAnsiTheme="majorHAnsi"/>
          <w:spacing w:val="29"/>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defeituosos,</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inadequados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inaplicáveis</w:t>
      </w:r>
      <w:r w:rsidRPr="00F97099">
        <w:rPr>
          <w:rFonts w:asciiTheme="majorHAnsi" w:hAnsiTheme="majorHAnsi"/>
          <w:spacing w:val="2"/>
          <w:sz w:val="24"/>
          <w:szCs w:val="24"/>
        </w:rPr>
        <w:t xml:space="preserve"> </w:t>
      </w:r>
      <w:r w:rsidRPr="00F97099">
        <w:rPr>
          <w:rFonts w:asciiTheme="majorHAnsi" w:hAnsiTheme="majorHAnsi"/>
          <w:spacing w:val="-1"/>
          <w:sz w:val="24"/>
          <w:szCs w:val="24"/>
        </w:rPr>
        <w:t>aos serviços</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obras;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Solicitar</w:t>
      </w:r>
      <w:r w:rsidRPr="00F97099">
        <w:rPr>
          <w:rFonts w:asciiTheme="majorHAnsi" w:hAnsiTheme="majorHAnsi"/>
          <w:spacing w:val="24"/>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realização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23"/>
          <w:sz w:val="24"/>
          <w:szCs w:val="24"/>
        </w:rPr>
        <w:t xml:space="preserve"> </w:t>
      </w:r>
      <w:r w:rsidRPr="00F97099">
        <w:rPr>
          <w:rFonts w:asciiTheme="majorHAnsi" w:hAnsiTheme="majorHAnsi"/>
          <w:spacing w:val="-1"/>
          <w:sz w:val="24"/>
          <w:szCs w:val="24"/>
        </w:rPr>
        <w:t>exames,</w:t>
      </w:r>
      <w:r w:rsidRPr="00F97099">
        <w:rPr>
          <w:rFonts w:asciiTheme="majorHAnsi" w:hAnsiTheme="majorHAnsi"/>
          <w:spacing w:val="24"/>
          <w:sz w:val="24"/>
          <w:szCs w:val="24"/>
        </w:rPr>
        <w:t xml:space="preserve"> </w:t>
      </w:r>
      <w:r w:rsidRPr="00F97099">
        <w:rPr>
          <w:rFonts w:asciiTheme="majorHAnsi" w:hAnsiTheme="majorHAnsi"/>
          <w:spacing w:val="-1"/>
          <w:sz w:val="24"/>
          <w:szCs w:val="24"/>
        </w:rPr>
        <w:t>ensaios</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1"/>
          <w:sz w:val="24"/>
          <w:szCs w:val="24"/>
        </w:rPr>
        <w:t xml:space="preserve"> </w:t>
      </w:r>
      <w:r w:rsidRPr="00F97099">
        <w:rPr>
          <w:rFonts w:asciiTheme="majorHAnsi" w:hAnsiTheme="majorHAnsi"/>
          <w:spacing w:val="-1"/>
          <w:sz w:val="24"/>
          <w:szCs w:val="24"/>
        </w:rPr>
        <w:t>quaisquer</w:t>
      </w:r>
      <w:r w:rsidRPr="00F97099">
        <w:rPr>
          <w:rFonts w:asciiTheme="majorHAnsi" w:hAnsiTheme="majorHAnsi"/>
          <w:spacing w:val="24"/>
          <w:sz w:val="24"/>
          <w:szCs w:val="24"/>
        </w:rPr>
        <w:t xml:space="preserve"> </w:t>
      </w:r>
      <w:r w:rsidRPr="00F97099">
        <w:rPr>
          <w:rFonts w:asciiTheme="majorHAnsi" w:hAnsiTheme="majorHAnsi"/>
          <w:spacing w:val="-1"/>
          <w:sz w:val="24"/>
          <w:szCs w:val="24"/>
        </w:rPr>
        <w:t>provas</w:t>
      </w:r>
      <w:r w:rsidRPr="00F97099">
        <w:rPr>
          <w:rFonts w:asciiTheme="majorHAnsi" w:hAnsiTheme="majorHAnsi"/>
          <w:spacing w:val="21"/>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24"/>
          <w:sz w:val="24"/>
          <w:szCs w:val="24"/>
        </w:rPr>
        <w:t xml:space="preserve"> </w:t>
      </w:r>
      <w:r w:rsidRPr="00F97099">
        <w:rPr>
          <w:rFonts w:asciiTheme="majorHAnsi" w:hAnsiTheme="majorHAnsi"/>
          <w:spacing w:val="-1"/>
          <w:sz w:val="24"/>
          <w:szCs w:val="24"/>
        </w:rPr>
        <w:t>ao</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controle</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serviços </w:t>
      </w:r>
      <w:r w:rsidRPr="00F97099">
        <w:rPr>
          <w:rFonts w:asciiTheme="majorHAnsi" w:hAnsiTheme="majorHAnsi"/>
          <w:sz w:val="24"/>
          <w:szCs w:val="24"/>
        </w:rPr>
        <w:t xml:space="preserve">e </w:t>
      </w:r>
      <w:r w:rsidRPr="00F97099">
        <w:rPr>
          <w:rFonts w:asciiTheme="majorHAnsi" w:hAnsiTheme="majorHAnsi"/>
          <w:spacing w:val="-1"/>
          <w:sz w:val="24"/>
          <w:szCs w:val="24"/>
        </w:rPr>
        <w:t>obras</w:t>
      </w:r>
      <w:r w:rsidRPr="00F97099">
        <w:rPr>
          <w:rFonts w:asciiTheme="majorHAnsi" w:hAnsiTheme="majorHAnsi"/>
          <w:spacing w:val="-2"/>
          <w:sz w:val="24"/>
          <w:szCs w:val="24"/>
        </w:rPr>
        <w:t xml:space="preserve"> </w:t>
      </w:r>
      <w:r w:rsidRPr="00F97099">
        <w:rPr>
          <w:rFonts w:asciiTheme="majorHAnsi" w:hAnsiTheme="majorHAnsi"/>
          <w:spacing w:val="-1"/>
          <w:sz w:val="24"/>
          <w:szCs w:val="24"/>
        </w:rPr>
        <w:t>objeto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contrato;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Exercer</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controle</w:t>
      </w:r>
      <w:r w:rsidRPr="00F97099">
        <w:rPr>
          <w:rFonts w:asciiTheme="majorHAnsi" w:hAnsiTheme="majorHAnsi"/>
          <w:spacing w:val="18"/>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16"/>
          <w:sz w:val="24"/>
          <w:szCs w:val="24"/>
        </w:rPr>
        <w:t xml:space="preserve"> </w:t>
      </w:r>
      <w:r w:rsidRPr="00F97099">
        <w:rPr>
          <w:rFonts w:asciiTheme="majorHAnsi" w:hAnsiTheme="majorHAnsi"/>
          <w:sz w:val="24"/>
          <w:szCs w:val="24"/>
        </w:rPr>
        <w:t>o</w:t>
      </w:r>
      <w:r w:rsidRPr="00F97099">
        <w:rPr>
          <w:rFonts w:asciiTheme="majorHAnsi" w:hAnsiTheme="majorHAnsi"/>
          <w:spacing w:val="13"/>
          <w:sz w:val="24"/>
          <w:szCs w:val="24"/>
        </w:rPr>
        <w:t xml:space="preserve"> </w:t>
      </w:r>
      <w:r w:rsidRPr="00F97099">
        <w:rPr>
          <w:rFonts w:asciiTheme="majorHAnsi" w:hAnsiTheme="majorHAnsi"/>
          <w:spacing w:val="-1"/>
          <w:sz w:val="24"/>
          <w:szCs w:val="24"/>
        </w:rPr>
        <w:t>cronograma</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5"/>
          <w:sz w:val="24"/>
          <w:szCs w:val="24"/>
        </w:rPr>
        <w:t xml:space="preserve"> </w:t>
      </w:r>
      <w:r w:rsidRPr="00F97099">
        <w:rPr>
          <w:rFonts w:asciiTheme="majorHAnsi" w:hAnsiTheme="majorHAnsi"/>
          <w:spacing w:val="-1"/>
          <w:sz w:val="24"/>
          <w:szCs w:val="24"/>
        </w:rPr>
        <w:t>aprovando</w:t>
      </w:r>
      <w:r w:rsidRPr="00F97099">
        <w:rPr>
          <w:rFonts w:asciiTheme="majorHAnsi" w:hAnsiTheme="majorHAnsi"/>
          <w:spacing w:val="18"/>
          <w:sz w:val="24"/>
          <w:szCs w:val="24"/>
        </w:rPr>
        <w:t xml:space="preserve"> </w:t>
      </w:r>
      <w:r w:rsidRPr="00F97099">
        <w:rPr>
          <w:rFonts w:asciiTheme="majorHAnsi" w:hAnsiTheme="majorHAnsi"/>
          <w:spacing w:val="-1"/>
          <w:sz w:val="24"/>
          <w:szCs w:val="24"/>
        </w:rPr>
        <w:t>os</w:t>
      </w:r>
      <w:r w:rsidRPr="00F97099">
        <w:rPr>
          <w:rFonts w:asciiTheme="majorHAnsi" w:hAnsiTheme="majorHAnsi"/>
          <w:spacing w:val="13"/>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63"/>
          <w:sz w:val="24"/>
          <w:szCs w:val="24"/>
        </w:rPr>
        <w:t xml:space="preserve"> </w:t>
      </w:r>
      <w:r w:rsidRPr="00F97099">
        <w:rPr>
          <w:rFonts w:asciiTheme="majorHAnsi" w:hAnsiTheme="majorHAnsi"/>
          <w:spacing w:val="-1"/>
          <w:sz w:val="24"/>
          <w:szCs w:val="24"/>
        </w:rPr>
        <w:t>ajustes que ocorrerem</w:t>
      </w:r>
      <w:r w:rsidRPr="00F97099">
        <w:rPr>
          <w:rFonts w:asciiTheme="majorHAnsi" w:hAnsiTheme="majorHAnsi"/>
          <w:spacing w:val="-2"/>
          <w:sz w:val="24"/>
          <w:szCs w:val="24"/>
        </w:rPr>
        <w:t xml:space="preserve"> </w:t>
      </w:r>
      <w:r w:rsidRPr="00F97099">
        <w:rPr>
          <w:rFonts w:asciiTheme="majorHAnsi" w:hAnsiTheme="majorHAnsi"/>
          <w:spacing w:val="-1"/>
          <w:sz w:val="24"/>
          <w:szCs w:val="24"/>
        </w:rPr>
        <w:t>durante</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desenvolvimento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trabalhos;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Aprovar</w:t>
      </w:r>
      <w:r w:rsidRPr="00F97099">
        <w:rPr>
          <w:rFonts w:asciiTheme="majorHAnsi" w:hAnsiTheme="majorHAnsi"/>
          <w:spacing w:val="16"/>
          <w:sz w:val="24"/>
          <w:szCs w:val="24"/>
        </w:rPr>
        <w:t xml:space="preserve"> </w:t>
      </w:r>
      <w:r w:rsidRPr="00F97099">
        <w:rPr>
          <w:rFonts w:asciiTheme="majorHAnsi" w:hAnsiTheme="majorHAnsi"/>
          <w:spacing w:val="-1"/>
          <w:sz w:val="24"/>
          <w:szCs w:val="24"/>
        </w:rPr>
        <w:t>partes,</w:t>
      </w:r>
      <w:r w:rsidRPr="00F97099">
        <w:rPr>
          <w:rFonts w:asciiTheme="majorHAnsi" w:hAnsiTheme="majorHAnsi"/>
          <w:spacing w:val="16"/>
          <w:sz w:val="24"/>
          <w:szCs w:val="24"/>
        </w:rPr>
        <w:t xml:space="preserve"> </w:t>
      </w:r>
      <w:r w:rsidRPr="00F97099">
        <w:rPr>
          <w:rFonts w:asciiTheme="majorHAnsi" w:hAnsiTheme="majorHAnsi"/>
          <w:spacing w:val="-1"/>
          <w:sz w:val="24"/>
          <w:szCs w:val="24"/>
        </w:rPr>
        <w:t>etapas</w:t>
      </w:r>
      <w:r w:rsidRPr="00F97099">
        <w:rPr>
          <w:rFonts w:asciiTheme="majorHAnsi" w:hAnsiTheme="majorHAnsi"/>
          <w:spacing w:val="15"/>
          <w:sz w:val="24"/>
          <w:szCs w:val="24"/>
        </w:rPr>
        <w:t xml:space="preserve"> </w:t>
      </w:r>
      <w:r w:rsidRPr="00F97099">
        <w:rPr>
          <w:rFonts w:asciiTheme="majorHAnsi" w:hAnsiTheme="majorHAnsi"/>
          <w:spacing w:val="-1"/>
          <w:sz w:val="24"/>
          <w:szCs w:val="24"/>
        </w:rPr>
        <w:t>ou</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totalidade</w:t>
      </w:r>
      <w:r w:rsidRPr="00F97099">
        <w:rPr>
          <w:rFonts w:asciiTheme="majorHAnsi" w:hAnsiTheme="majorHAnsi"/>
          <w:spacing w:val="18"/>
          <w:sz w:val="24"/>
          <w:szCs w:val="24"/>
        </w:rPr>
        <w:t xml:space="preserve"> </w:t>
      </w:r>
      <w:r w:rsidRPr="00F97099">
        <w:rPr>
          <w:rFonts w:asciiTheme="majorHAnsi" w:hAnsiTheme="majorHAnsi"/>
          <w:spacing w:val="-1"/>
          <w:sz w:val="24"/>
          <w:szCs w:val="24"/>
        </w:rPr>
        <w:t>dos</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5"/>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verificar</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atestar</w:t>
      </w:r>
      <w:r w:rsidRPr="00F97099">
        <w:rPr>
          <w:rFonts w:asciiTheme="majorHAnsi" w:hAnsiTheme="majorHAnsi"/>
          <w:spacing w:val="16"/>
          <w:sz w:val="24"/>
          <w:szCs w:val="24"/>
        </w:rPr>
        <w:t xml:space="preserve"> </w:t>
      </w:r>
      <w:r w:rsidRPr="00F97099">
        <w:rPr>
          <w:rFonts w:asciiTheme="majorHAnsi" w:hAnsiTheme="majorHAnsi"/>
          <w:spacing w:val="-1"/>
          <w:sz w:val="24"/>
          <w:szCs w:val="24"/>
        </w:rPr>
        <w: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respectivas</w:t>
      </w:r>
      <w:r w:rsidRPr="00F97099">
        <w:rPr>
          <w:rFonts w:asciiTheme="majorHAnsi" w:hAnsiTheme="majorHAnsi"/>
          <w:spacing w:val="69"/>
          <w:sz w:val="24"/>
          <w:szCs w:val="24"/>
        </w:rPr>
        <w:t xml:space="preserve"> </w:t>
      </w:r>
      <w:r w:rsidRPr="00F97099">
        <w:rPr>
          <w:rFonts w:asciiTheme="majorHAnsi" w:hAnsiTheme="majorHAnsi"/>
          <w:spacing w:val="-1"/>
          <w:sz w:val="24"/>
          <w:szCs w:val="24"/>
        </w:rPr>
        <w:t>medições,</w:t>
      </w:r>
      <w:r w:rsidRPr="00F97099">
        <w:rPr>
          <w:rFonts w:asciiTheme="majorHAnsi" w:hAnsiTheme="majorHAnsi"/>
          <w:spacing w:val="60"/>
          <w:sz w:val="24"/>
          <w:szCs w:val="24"/>
        </w:rPr>
        <w:t xml:space="preserve"> </w:t>
      </w:r>
      <w:r w:rsidRPr="00F97099">
        <w:rPr>
          <w:rFonts w:asciiTheme="majorHAnsi" w:hAnsiTheme="majorHAnsi"/>
          <w:spacing w:val="-1"/>
          <w:sz w:val="24"/>
          <w:szCs w:val="24"/>
        </w:rPr>
        <w:t>bem</w:t>
      </w:r>
      <w:r w:rsidRPr="00F97099">
        <w:rPr>
          <w:rFonts w:asciiTheme="majorHAnsi" w:hAnsiTheme="majorHAnsi"/>
          <w:spacing w:val="59"/>
          <w:sz w:val="24"/>
          <w:szCs w:val="24"/>
        </w:rPr>
        <w:t xml:space="preserve"> </w:t>
      </w:r>
      <w:r w:rsidRPr="00F97099">
        <w:rPr>
          <w:rFonts w:asciiTheme="majorHAnsi" w:hAnsiTheme="majorHAnsi"/>
          <w:spacing w:val="-1"/>
          <w:sz w:val="24"/>
          <w:szCs w:val="24"/>
        </w:rPr>
        <w:t>como</w:t>
      </w:r>
      <w:r w:rsidRPr="00F97099">
        <w:rPr>
          <w:rFonts w:asciiTheme="majorHAnsi" w:hAnsiTheme="majorHAnsi"/>
          <w:spacing w:val="56"/>
          <w:sz w:val="24"/>
          <w:szCs w:val="24"/>
        </w:rPr>
        <w:t xml:space="preserve"> </w:t>
      </w:r>
      <w:r w:rsidRPr="00F97099">
        <w:rPr>
          <w:rFonts w:asciiTheme="majorHAnsi" w:hAnsiTheme="majorHAnsi"/>
          <w:spacing w:val="-1"/>
          <w:sz w:val="24"/>
          <w:szCs w:val="24"/>
        </w:rPr>
        <w:t>conferir,</w:t>
      </w:r>
      <w:r w:rsidRPr="00F97099">
        <w:rPr>
          <w:rFonts w:asciiTheme="majorHAnsi" w:hAnsiTheme="majorHAnsi"/>
          <w:spacing w:val="59"/>
          <w:sz w:val="24"/>
          <w:szCs w:val="24"/>
        </w:rPr>
        <w:t xml:space="preserve"> </w:t>
      </w:r>
      <w:r w:rsidRPr="00F97099">
        <w:rPr>
          <w:rFonts w:asciiTheme="majorHAnsi" w:hAnsiTheme="majorHAnsi"/>
          <w:spacing w:val="-1"/>
          <w:sz w:val="24"/>
          <w:szCs w:val="24"/>
        </w:rPr>
        <w:t>vistar</w:t>
      </w:r>
      <w:r w:rsidRPr="00F97099">
        <w:rPr>
          <w:rFonts w:asciiTheme="majorHAnsi" w:hAnsiTheme="majorHAnsi"/>
          <w:spacing w:val="59"/>
          <w:sz w:val="24"/>
          <w:szCs w:val="24"/>
        </w:rPr>
        <w:t xml:space="preserve"> </w:t>
      </w:r>
      <w:r w:rsidRPr="00F97099">
        <w:rPr>
          <w:rFonts w:asciiTheme="majorHAnsi" w:hAnsiTheme="majorHAnsi"/>
          <w:sz w:val="24"/>
          <w:szCs w:val="24"/>
        </w:rPr>
        <w:t>e</w:t>
      </w:r>
      <w:r w:rsidRPr="00F97099">
        <w:rPr>
          <w:rFonts w:asciiTheme="majorHAnsi" w:hAnsiTheme="majorHAnsi"/>
          <w:spacing w:val="58"/>
          <w:sz w:val="24"/>
          <w:szCs w:val="24"/>
        </w:rPr>
        <w:t xml:space="preserve"> </w:t>
      </w:r>
      <w:r w:rsidRPr="00F97099">
        <w:rPr>
          <w:rFonts w:asciiTheme="majorHAnsi" w:hAnsiTheme="majorHAnsi"/>
          <w:spacing w:val="-1"/>
          <w:sz w:val="24"/>
          <w:szCs w:val="24"/>
        </w:rPr>
        <w:t>encaminhar</w:t>
      </w:r>
      <w:r w:rsidRPr="00F97099">
        <w:rPr>
          <w:rFonts w:asciiTheme="majorHAnsi" w:hAnsiTheme="majorHAnsi"/>
          <w:spacing w:val="5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8"/>
          <w:sz w:val="24"/>
          <w:szCs w:val="24"/>
        </w:rPr>
        <w:t xml:space="preserve"> </w:t>
      </w:r>
      <w:r w:rsidRPr="00F97099">
        <w:rPr>
          <w:rFonts w:asciiTheme="majorHAnsi" w:hAnsiTheme="majorHAnsi"/>
          <w:spacing w:val="-1"/>
          <w:sz w:val="24"/>
          <w:szCs w:val="24"/>
        </w:rPr>
        <w:t>pagamento</w:t>
      </w:r>
      <w:r w:rsidRPr="00F97099">
        <w:rPr>
          <w:rFonts w:asciiTheme="majorHAnsi" w:hAnsiTheme="majorHAnsi"/>
          <w:spacing w:val="57"/>
          <w:sz w:val="24"/>
          <w:szCs w:val="24"/>
        </w:rPr>
        <w:t xml:space="preserve"> </w:t>
      </w:r>
      <w:r w:rsidRPr="00F97099">
        <w:rPr>
          <w:rFonts w:asciiTheme="majorHAnsi" w:hAnsiTheme="majorHAnsi"/>
          <w:spacing w:val="-1"/>
          <w:sz w:val="24"/>
          <w:szCs w:val="24"/>
        </w:rPr>
        <w:t>as</w:t>
      </w:r>
      <w:r w:rsidRPr="00F97099">
        <w:rPr>
          <w:rFonts w:asciiTheme="majorHAnsi" w:hAnsiTheme="majorHAnsi"/>
          <w:spacing w:val="58"/>
          <w:sz w:val="24"/>
          <w:szCs w:val="24"/>
        </w:rPr>
        <w:t xml:space="preserve"> </w:t>
      </w:r>
      <w:r w:rsidRPr="00F97099">
        <w:rPr>
          <w:rFonts w:asciiTheme="majorHAnsi" w:hAnsiTheme="majorHAnsi"/>
          <w:spacing w:val="-1"/>
          <w:sz w:val="24"/>
          <w:szCs w:val="24"/>
        </w:rPr>
        <w:t>faturas</w:t>
      </w:r>
      <w:r w:rsidRPr="00F97099">
        <w:rPr>
          <w:rFonts w:asciiTheme="majorHAnsi" w:hAnsiTheme="majorHAnsi"/>
          <w:spacing w:val="57"/>
          <w:sz w:val="24"/>
          <w:szCs w:val="24"/>
        </w:rPr>
        <w:t xml:space="preserve"> </w:t>
      </w:r>
      <w:r w:rsidRPr="00F97099">
        <w:rPr>
          <w:rFonts w:asciiTheme="majorHAnsi" w:hAnsiTheme="majorHAnsi"/>
          <w:spacing w:val="-1"/>
          <w:sz w:val="24"/>
          <w:szCs w:val="24"/>
        </w:rPr>
        <w:t>emitidas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pela</w:t>
      </w:r>
      <w:r w:rsidRPr="00F97099">
        <w:rPr>
          <w:rFonts w:asciiTheme="majorHAnsi" w:hAnsiTheme="majorHAnsi"/>
          <w:spacing w:val="6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Verificar</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aprovar</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substituição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7"/>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4"/>
          <w:sz w:val="24"/>
          <w:szCs w:val="24"/>
        </w:rPr>
        <w:t xml:space="preserve"> </w:t>
      </w:r>
      <w:r w:rsidRPr="00F97099">
        <w:rPr>
          <w:rFonts w:asciiTheme="majorHAnsi" w:hAnsiTheme="majorHAnsi"/>
          <w:spacing w:val="-1"/>
          <w:sz w:val="24"/>
          <w:szCs w:val="24"/>
        </w:rPr>
        <w:t>solicitada</w:t>
      </w:r>
      <w:r w:rsidRPr="00F97099">
        <w:rPr>
          <w:rFonts w:asciiTheme="majorHAnsi" w:hAnsiTheme="majorHAnsi"/>
          <w:spacing w:val="7"/>
          <w:sz w:val="24"/>
          <w:szCs w:val="24"/>
        </w:rPr>
        <w:t xml:space="preserve"> </w:t>
      </w:r>
      <w:r w:rsidRPr="00F97099">
        <w:rPr>
          <w:rFonts w:asciiTheme="majorHAnsi" w:hAnsiTheme="majorHAnsi"/>
          <w:spacing w:val="-1"/>
          <w:sz w:val="24"/>
          <w:szCs w:val="24"/>
        </w:rPr>
        <w:t>pela</w:t>
      </w:r>
      <w:r w:rsidRPr="00F97099">
        <w:rPr>
          <w:rFonts w:asciiTheme="majorHAnsi" w:hAnsiTheme="majorHAnsi"/>
          <w:spacing w:val="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69"/>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admitida</w:t>
      </w:r>
      <w:r w:rsidRPr="00F97099">
        <w:rPr>
          <w:rFonts w:asciiTheme="majorHAnsi" w:hAnsiTheme="majorHAnsi"/>
          <w:spacing w:val="10"/>
          <w:sz w:val="24"/>
          <w:szCs w:val="24"/>
        </w:rPr>
        <w:t xml:space="preserve"> </w:t>
      </w:r>
      <w:r w:rsidRPr="00F97099">
        <w:rPr>
          <w:rFonts w:asciiTheme="majorHAnsi" w:hAnsiTheme="majorHAnsi"/>
          <w:spacing w:val="-1"/>
          <w:sz w:val="24"/>
          <w:szCs w:val="24"/>
        </w:rPr>
        <w:t>no</w:t>
      </w:r>
      <w:r w:rsidRPr="00F97099">
        <w:rPr>
          <w:rFonts w:asciiTheme="majorHAnsi" w:hAnsiTheme="majorHAnsi"/>
          <w:spacing w:val="12"/>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Encargos,</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w:t>
      </w:r>
      <w:r w:rsidRPr="00F97099">
        <w:rPr>
          <w:rFonts w:asciiTheme="majorHAnsi" w:hAnsiTheme="majorHAnsi"/>
          <w:spacing w:val="10"/>
          <w:sz w:val="24"/>
          <w:szCs w:val="24"/>
        </w:rPr>
        <w:t xml:space="preserve"> </w:t>
      </w:r>
      <w:r w:rsidRPr="00F97099">
        <w:rPr>
          <w:rFonts w:asciiTheme="majorHAnsi" w:hAnsiTheme="majorHAnsi"/>
          <w:spacing w:val="-1"/>
          <w:sz w:val="24"/>
          <w:szCs w:val="24"/>
        </w:rPr>
        <w:t>base</w:t>
      </w:r>
      <w:r w:rsidRPr="00F97099">
        <w:rPr>
          <w:rFonts w:asciiTheme="majorHAnsi" w:hAnsiTheme="majorHAnsi"/>
          <w:spacing w:val="12"/>
          <w:sz w:val="24"/>
          <w:szCs w:val="24"/>
        </w:rPr>
        <w:t xml:space="preserve"> </w:t>
      </w:r>
      <w:r w:rsidRPr="00F97099">
        <w:rPr>
          <w:rFonts w:asciiTheme="majorHAnsi" w:hAnsiTheme="majorHAnsi"/>
          <w:spacing w:val="-1"/>
          <w:sz w:val="24"/>
          <w:szCs w:val="24"/>
        </w:rPr>
        <w:t>na</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comprovação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equivalência</w:t>
      </w:r>
      <w:r w:rsidRPr="00F97099">
        <w:rPr>
          <w:rFonts w:asciiTheme="majorHAnsi" w:hAnsiTheme="majorHAnsi"/>
          <w:spacing w:val="14"/>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11"/>
          <w:sz w:val="24"/>
          <w:szCs w:val="24"/>
        </w:rPr>
        <w:t xml:space="preserve"> </w:t>
      </w:r>
      <w:r w:rsidRPr="00F97099">
        <w:rPr>
          <w:rFonts w:asciiTheme="majorHAnsi" w:hAnsiTheme="majorHAnsi"/>
          <w:spacing w:val="-1"/>
          <w:sz w:val="24"/>
          <w:szCs w:val="24"/>
        </w:rPr>
        <w: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componentes,</w:t>
      </w:r>
      <w:r w:rsidRPr="00F97099">
        <w:rPr>
          <w:rFonts w:asciiTheme="majorHAnsi" w:hAnsiTheme="majorHAnsi"/>
          <w:sz w:val="24"/>
          <w:szCs w:val="24"/>
        </w:rPr>
        <w:t xml:space="preserve"> </w:t>
      </w:r>
      <w:r w:rsidRPr="00F97099">
        <w:rPr>
          <w:rFonts w:asciiTheme="majorHAnsi" w:hAnsiTheme="majorHAnsi"/>
          <w:spacing w:val="-1"/>
          <w:sz w:val="24"/>
          <w:szCs w:val="24"/>
        </w:rPr>
        <w:t>de conformidade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os requisitos estabelecidos</w:t>
      </w:r>
      <w:r w:rsidRPr="00F97099">
        <w:rPr>
          <w:rFonts w:asciiTheme="majorHAnsi" w:hAnsiTheme="majorHAnsi"/>
          <w:spacing w:val="4"/>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Encargos;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Verificar</w:t>
      </w:r>
      <w:r w:rsidRPr="00F97099">
        <w:rPr>
          <w:rFonts w:asciiTheme="majorHAnsi" w:hAnsiTheme="majorHAnsi"/>
          <w:spacing w:val="52"/>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aprovar</w:t>
      </w:r>
      <w:r w:rsidRPr="00F97099">
        <w:rPr>
          <w:rFonts w:asciiTheme="majorHAnsi" w:hAnsiTheme="majorHAnsi"/>
          <w:spacing w:val="51"/>
          <w:sz w:val="24"/>
          <w:szCs w:val="24"/>
        </w:rPr>
        <w:t xml:space="preserve"> </w:t>
      </w:r>
      <w:r w:rsidRPr="00F97099">
        <w:rPr>
          <w:rFonts w:asciiTheme="majorHAnsi" w:hAnsiTheme="majorHAnsi"/>
          <w:spacing w:val="-1"/>
          <w:sz w:val="24"/>
          <w:szCs w:val="24"/>
        </w:rPr>
        <w:t>os</w:t>
      </w:r>
      <w:r w:rsidRPr="00F97099">
        <w:rPr>
          <w:rFonts w:asciiTheme="majorHAnsi" w:hAnsiTheme="majorHAnsi"/>
          <w:spacing w:val="50"/>
          <w:sz w:val="24"/>
          <w:szCs w:val="24"/>
        </w:rPr>
        <w:t xml:space="preserve"> </w:t>
      </w:r>
      <w:r w:rsidRPr="00F97099">
        <w:rPr>
          <w:rFonts w:asciiTheme="majorHAnsi" w:hAnsiTheme="majorHAnsi"/>
          <w:spacing w:val="-1"/>
          <w:sz w:val="24"/>
          <w:szCs w:val="24"/>
        </w:rPr>
        <w:t>relatórios</w:t>
      </w:r>
      <w:r w:rsidRPr="00F97099">
        <w:rPr>
          <w:rFonts w:asciiTheme="majorHAnsi" w:hAnsiTheme="majorHAnsi"/>
          <w:spacing w:val="52"/>
          <w:sz w:val="24"/>
          <w:szCs w:val="24"/>
        </w:rPr>
        <w:t xml:space="preserve"> </w:t>
      </w:r>
      <w:r w:rsidRPr="00F97099">
        <w:rPr>
          <w:rFonts w:asciiTheme="majorHAnsi" w:hAnsiTheme="majorHAnsi"/>
          <w:spacing w:val="-1"/>
          <w:sz w:val="24"/>
          <w:szCs w:val="24"/>
        </w:rPr>
        <w:t>periódicos</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50"/>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dos</w:t>
      </w:r>
      <w:r w:rsidRPr="00F97099">
        <w:rPr>
          <w:rFonts w:asciiTheme="majorHAnsi" w:hAnsiTheme="majorHAnsi"/>
          <w:spacing w:val="50"/>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2"/>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51"/>
          <w:sz w:val="24"/>
          <w:szCs w:val="24"/>
        </w:rPr>
        <w:t xml:space="preserve"> </w:t>
      </w:r>
      <w:r w:rsidRPr="00F97099">
        <w:rPr>
          <w:rFonts w:asciiTheme="majorHAnsi" w:hAnsiTheme="majorHAnsi"/>
          <w:spacing w:val="-1"/>
          <w:sz w:val="24"/>
          <w:szCs w:val="24"/>
        </w:rPr>
        <w:t>elaborados</w:t>
      </w:r>
      <w:r w:rsidRPr="00F97099">
        <w:rPr>
          <w:rFonts w:asciiTheme="majorHAnsi" w:hAnsiTheme="majorHAnsi"/>
          <w:spacing w:val="51"/>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conformidade com</w:t>
      </w:r>
      <w:r w:rsidRPr="00F97099">
        <w:rPr>
          <w:rFonts w:asciiTheme="majorHAnsi" w:hAnsiTheme="majorHAnsi"/>
          <w:sz w:val="24"/>
          <w:szCs w:val="24"/>
        </w:rPr>
        <w:t xml:space="preserve"> </w:t>
      </w:r>
      <w:r w:rsidRPr="00F97099">
        <w:rPr>
          <w:rFonts w:asciiTheme="majorHAnsi" w:hAnsiTheme="majorHAnsi"/>
          <w:spacing w:val="-1"/>
          <w:sz w:val="24"/>
          <w:szCs w:val="24"/>
        </w:rPr>
        <w:t>os requisitos</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estabelecidos</w:t>
      </w:r>
      <w:r w:rsidRPr="00F97099">
        <w:rPr>
          <w:rFonts w:asciiTheme="majorHAnsi" w:hAnsiTheme="majorHAnsi"/>
          <w:spacing w:val="2"/>
          <w:sz w:val="24"/>
          <w:szCs w:val="24"/>
        </w:rPr>
        <w:t xml:space="preserve"> </w:t>
      </w:r>
      <w:r w:rsidRPr="00F97099">
        <w:rPr>
          <w:rFonts w:asciiTheme="majorHAnsi" w:hAnsiTheme="majorHAnsi"/>
          <w:spacing w:val="-1"/>
          <w:sz w:val="24"/>
          <w:szCs w:val="24"/>
        </w:rPr>
        <w:t>no Caderno de Encargos;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Solicitar</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substituição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6"/>
          <w:sz w:val="24"/>
          <w:szCs w:val="24"/>
        </w:rPr>
        <w:t xml:space="preserve"> </w:t>
      </w:r>
      <w:r w:rsidRPr="00F97099">
        <w:rPr>
          <w:rFonts w:asciiTheme="majorHAnsi" w:hAnsiTheme="majorHAnsi"/>
          <w:spacing w:val="-1"/>
          <w:sz w:val="24"/>
          <w:szCs w:val="24"/>
        </w:rPr>
        <w:t>funcionário</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5"/>
          <w:sz w:val="24"/>
          <w:szCs w:val="24"/>
        </w:rPr>
        <w:t xml:space="preserve"> </w:t>
      </w:r>
      <w:r w:rsidRPr="00F97099">
        <w:rPr>
          <w:rFonts w:asciiTheme="majorHAnsi" w:hAnsiTheme="majorHAnsi"/>
          <w:spacing w:val="-1"/>
          <w:sz w:val="24"/>
          <w:szCs w:val="24"/>
        </w:rPr>
        <w:t>embarace</w:t>
      </w:r>
      <w:r w:rsidRPr="00F97099">
        <w:rPr>
          <w:rFonts w:asciiTheme="majorHAnsi" w:hAnsiTheme="majorHAnsi"/>
          <w:spacing w:val="4"/>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dificulte</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da</w:t>
      </w:r>
      <w:r w:rsidRPr="00F97099">
        <w:rPr>
          <w:rFonts w:asciiTheme="majorHAnsi" w:hAnsiTheme="majorHAnsi"/>
          <w:spacing w:val="69"/>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ou</w:t>
      </w:r>
      <w:r w:rsidRPr="00F97099">
        <w:rPr>
          <w:rFonts w:asciiTheme="majorHAnsi" w:hAnsiTheme="majorHAnsi"/>
          <w:spacing w:val="57"/>
          <w:sz w:val="24"/>
          <w:szCs w:val="24"/>
        </w:rPr>
        <w:t xml:space="preserve"> </w:t>
      </w:r>
      <w:r w:rsidRPr="00F97099">
        <w:rPr>
          <w:rFonts w:asciiTheme="majorHAnsi" w:hAnsiTheme="majorHAnsi"/>
          <w:spacing w:val="-1"/>
          <w:sz w:val="24"/>
          <w:szCs w:val="24"/>
        </w:rPr>
        <w:t>cuja</w:t>
      </w:r>
      <w:r w:rsidRPr="00F97099">
        <w:rPr>
          <w:rFonts w:asciiTheme="majorHAnsi" w:hAnsiTheme="majorHAnsi"/>
          <w:spacing w:val="57"/>
          <w:sz w:val="24"/>
          <w:szCs w:val="24"/>
        </w:rPr>
        <w:t xml:space="preserve"> </w:t>
      </w:r>
      <w:r w:rsidRPr="00F97099">
        <w:rPr>
          <w:rFonts w:asciiTheme="majorHAnsi" w:hAnsiTheme="majorHAnsi"/>
          <w:spacing w:val="-1"/>
          <w:sz w:val="24"/>
          <w:szCs w:val="24"/>
        </w:rPr>
        <w:t>presença</w:t>
      </w:r>
      <w:r w:rsidRPr="00F97099">
        <w:rPr>
          <w:rFonts w:asciiTheme="majorHAnsi" w:hAnsiTheme="majorHAnsi"/>
          <w:spacing w:val="57"/>
          <w:sz w:val="24"/>
          <w:szCs w:val="24"/>
        </w:rPr>
        <w:t xml:space="preserve"> </w:t>
      </w:r>
      <w:r w:rsidRPr="00F97099">
        <w:rPr>
          <w:rFonts w:asciiTheme="majorHAnsi" w:hAnsiTheme="majorHAnsi"/>
          <w:spacing w:val="-1"/>
          <w:sz w:val="24"/>
          <w:szCs w:val="24"/>
        </w:rPr>
        <w:t>no</w:t>
      </w:r>
      <w:r w:rsidRPr="00F97099">
        <w:rPr>
          <w:rFonts w:asciiTheme="majorHAnsi" w:hAnsiTheme="majorHAnsi"/>
          <w:spacing w:val="57"/>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59"/>
          <w:sz w:val="24"/>
          <w:szCs w:val="24"/>
        </w:rPr>
        <w:t xml:space="preserve"> </w:t>
      </w:r>
      <w:r w:rsidRPr="00F97099">
        <w:rPr>
          <w:rFonts w:asciiTheme="majorHAnsi" w:hAnsiTheme="majorHAnsi"/>
          <w:spacing w:val="-1"/>
          <w:sz w:val="24"/>
          <w:szCs w:val="24"/>
        </w:rPr>
        <w:t>dos</w:t>
      </w:r>
      <w:r w:rsidRPr="00F97099">
        <w:rPr>
          <w:rFonts w:asciiTheme="majorHAnsi" w:hAnsiTheme="majorHAnsi"/>
          <w:spacing w:val="5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8"/>
          <w:sz w:val="24"/>
          <w:szCs w:val="24"/>
        </w:rPr>
        <w:t xml:space="preserve"> </w:t>
      </w:r>
      <w:r w:rsidRPr="00F97099">
        <w:rPr>
          <w:rFonts w:asciiTheme="majorHAnsi" w:hAnsiTheme="majorHAnsi"/>
          <w:sz w:val="24"/>
          <w:szCs w:val="24"/>
        </w:rPr>
        <w:t>e</w:t>
      </w:r>
      <w:r w:rsidRPr="00F97099">
        <w:rPr>
          <w:rFonts w:asciiTheme="majorHAnsi" w:hAnsiTheme="majorHAnsi"/>
          <w:spacing w:val="57"/>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56"/>
          <w:sz w:val="24"/>
          <w:szCs w:val="24"/>
        </w:rPr>
        <w:t xml:space="preserve"> </w:t>
      </w:r>
      <w:r w:rsidRPr="00F97099">
        <w:rPr>
          <w:rFonts w:asciiTheme="majorHAnsi" w:hAnsiTheme="majorHAnsi"/>
          <w:spacing w:val="-1"/>
          <w:sz w:val="24"/>
          <w:szCs w:val="24"/>
        </w:rPr>
        <w:t>seja</w:t>
      </w:r>
      <w:r w:rsidRPr="00F97099">
        <w:rPr>
          <w:rFonts w:asciiTheme="majorHAnsi" w:hAnsiTheme="majorHAnsi"/>
          <w:spacing w:val="59"/>
          <w:sz w:val="24"/>
          <w:szCs w:val="24"/>
        </w:rPr>
        <w:t xml:space="preserve"> </w:t>
      </w:r>
      <w:r w:rsidRPr="00F97099">
        <w:rPr>
          <w:rFonts w:asciiTheme="majorHAnsi" w:hAnsiTheme="majorHAnsi"/>
          <w:spacing w:val="-1"/>
          <w:sz w:val="24"/>
          <w:szCs w:val="24"/>
        </w:rPr>
        <w:t>considerada</w:t>
      </w:r>
      <w:r w:rsidRPr="00F97099">
        <w:rPr>
          <w:rFonts w:asciiTheme="majorHAnsi" w:hAnsiTheme="majorHAnsi"/>
          <w:spacing w:val="59"/>
          <w:sz w:val="24"/>
          <w:szCs w:val="24"/>
        </w:rPr>
        <w:t xml:space="preserve"> </w:t>
      </w:r>
      <w:r w:rsidRPr="00F97099">
        <w:rPr>
          <w:rFonts w:asciiTheme="majorHAnsi" w:hAnsiTheme="majorHAnsi"/>
          <w:spacing w:val="-1"/>
          <w:sz w:val="24"/>
          <w:szCs w:val="24"/>
        </w:rPr>
        <w:t>prejudicial</w:t>
      </w:r>
      <w:r w:rsidRPr="00F97099">
        <w:rPr>
          <w:rFonts w:asciiTheme="majorHAnsi" w:hAnsiTheme="majorHAnsi"/>
          <w:spacing w:val="59"/>
          <w:sz w:val="24"/>
          <w:szCs w:val="24"/>
        </w:rPr>
        <w:t xml:space="preserve"> </w:t>
      </w:r>
      <w:r w:rsidRPr="00F97099">
        <w:rPr>
          <w:rFonts w:asciiTheme="majorHAnsi" w:hAnsiTheme="majorHAnsi"/>
          <w:spacing w:val="-1"/>
          <w:sz w:val="24"/>
          <w:szCs w:val="24"/>
        </w:rPr>
        <w:t>ao</w:t>
      </w:r>
      <w:r w:rsidRPr="00F97099">
        <w:rPr>
          <w:rFonts w:asciiTheme="majorHAnsi" w:hAnsiTheme="majorHAnsi"/>
          <w:spacing w:val="67"/>
          <w:sz w:val="24"/>
          <w:szCs w:val="24"/>
        </w:rPr>
        <w:t xml:space="preserve"> </w:t>
      </w:r>
      <w:r w:rsidRPr="00F97099">
        <w:rPr>
          <w:rFonts w:asciiTheme="majorHAnsi" w:hAnsiTheme="majorHAnsi"/>
          <w:spacing w:val="-1"/>
          <w:sz w:val="24"/>
          <w:szCs w:val="24"/>
        </w:rPr>
        <w:t>andamento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 trabalhos;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Verificar</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aprovar</w:t>
      </w:r>
      <w:r w:rsidRPr="00F97099">
        <w:rPr>
          <w:rFonts w:asciiTheme="majorHAnsi" w:hAnsiTheme="majorHAnsi"/>
          <w:spacing w:val="12"/>
          <w:sz w:val="24"/>
          <w:szCs w:val="24"/>
        </w:rPr>
        <w:t xml:space="preserve"> </w:t>
      </w:r>
      <w:r w:rsidRPr="00F97099">
        <w:rPr>
          <w:rFonts w:asciiTheme="majorHAnsi" w:hAnsiTheme="majorHAnsi"/>
          <w:spacing w:val="-1"/>
          <w:sz w:val="24"/>
          <w:szCs w:val="24"/>
        </w:rPr>
        <w: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construído”</w:t>
      </w:r>
      <w:r w:rsidRPr="00F97099">
        <w:rPr>
          <w:rFonts w:asciiTheme="majorHAnsi" w:hAnsiTheme="majorHAnsi"/>
          <w:spacing w:val="13"/>
          <w:sz w:val="24"/>
          <w:szCs w:val="24"/>
        </w:rPr>
        <w:t xml:space="preserve"> </w:t>
      </w:r>
      <w:r w:rsidRPr="00F97099">
        <w:rPr>
          <w:rFonts w:asciiTheme="majorHAnsi" w:hAnsiTheme="majorHAnsi"/>
          <w:spacing w:val="-1"/>
          <w:sz w:val="24"/>
          <w:szCs w:val="24"/>
        </w:rPr>
        <w:t>elaborados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3"/>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12"/>
          <w:sz w:val="24"/>
          <w:szCs w:val="24"/>
        </w:rPr>
        <w:t xml:space="preserve"> </w:t>
      </w:r>
      <w:r w:rsidRPr="00F97099">
        <w:rPr>
          <w:rFonts w:asciiTheme="majorHAnsi" w:hAnsiTheme="majorHAnsi"/>
          <w:spacing w:val="-1"/>
          <w:sz w:val="24"/>
          <w:szCs w:val="24"/>
        </w:rPr>
        <w:t>registrando</w:t>
      </w:r>
      <w:r w:rsidRPr="00F97099">
        <w:rPr>
          <w:rFonts w:asciiTheme="majorHAnsi" w:hAnsiTheme="majorHAnsi"/>
          <w:spacing w:val="12"/>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69"/>
          <w:sz w:val="24"/>
          <w:szCs w:val="24"/>
        </w:rPr>
        <w:t xml:space="preserve"> </w:t>
      </w:r>
      <w:r w:rsidRPr="00F97099">
        <w:rPr>
          <w:rFonts w:asciiTheme="majorHAnsi" w:hAnsiTheme="majorHAnsi"/>
          <w:spacing w:val="-1"/>
          <w:sz w:val="24"/>
          <w:szCs w:val="24"/>
        </w:rPr>
        <w:t>as</w:t>
      </w:r>
      <w:r w:rsidRPr="00F97099">
        <w:rPr>
          <w:rFonts w:asciiTheme="majorHAnsi" w:hAnsiTheme="majorHAnsi"/>
          <w:spacing w:val="27"/>
          <w:sz w:val="24"/>
          <w:szCs w:val="24"/>
        </w:rPr>
        <w:t xml:space="preserve"> </w:t>
      </w:r>
      <w:r w:rsidRPr="00F97099">
        <w:rPr>
          <w:rFonts w:asciiTheme="majorHAnsi" w:hAnsiTheme="majorHAnsi"/>
          <w:spacing w:val="-1"/>
          <w:sz w:val="24"/>
          <w:szCs w:val="24"/>
        </w:rPr>
        <w:t>modificações</w:t>
      </w:r>
      <w:r w:rsidRPr="00F97099">
        <w:rPr>
          <w:rFonts w:asciiTheme="majorHAnsi" w:hAnsiTheme="majorHAnsi"/>
          <w:spacing w:val="30"/>
          <w:sz w:val="24"/>
          <w:szCs w:val="24"/>
        </w:rPr>
        <w:t xml:space="preserve"> </w:t>
      </w:r>
      <w:r w:rsidRPr="00F97099">
        <w:rPr>
          <w:rFonts w:asciiTheme="majorHAnsi" w:hAnsiTheme="majorHAnsi"/>
          <w:spacing w:val="-1"/>
          <w:sz w:val="24"/>
          <w:szCs w:val="24"/>
        </w:rPr>
        <w:t>introduzidas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no</w:t>
      </w:r>
      <w:r w:rsidRPr="00F97099">
        <w:rPr>
          <w:rFonts w:asciiTheme="majorHAnsi" w:hAnsiTheme="majorHAnsi"/>
          <w:spacing w:val="2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7"/>
          <w:sz w:val="24"/>
          <w:szCs w:val="24"/>
        </w:rPr>
        <w:t xml:space="preserve"> </w:t>
      </w:r>
      <w:r w:rsidRPr="00F97099">
        <w:rPr>
          <w:rFonts w:asciiTheme="majorHAnsi" w:hAnsiTheme="majorHAnsi"/>
          <w:spacing w:val="-1"/>
          <w:sz w:val="24"/>
          <w:szCs w:val="24"/>
        </w:rPr>
        <w:t>original,</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modo</w:t>
      </w:r>
      <w:r w:rsidRPr="00F97099">
        <w:rPr>
          <w:rFonts w:asciiTheme="majorHAnsi" w:hAnsiTheme="majorHAnsi"/>
          <w:spacing w:val="24"/>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documentar</w:t>
      </w:r>
      <w:r w:rsidRPr="00F97099">
        <w:rPr>
          <w:rFonts w:asciiTheme="majorHAnsi" w:hAnsiTheme="majorHAnsi"/>
          <w:spacing w:val="29"/>
          <w:sz w:val="24"/>
          <w:szCs w:val="24"/>
        </w:rPr>
        <w:t xml:space="preserve"> </w:t>
      </w:r>
      <w:r w:rsidRPr="00F97099">
        <w:rPr>
          <w:rFonts w:asciiTheme="majorHAnsi" w:hAnsiTheme="majorHAnsi"/>
          <w:spacing w:val="-1"/>
          <w:sz w:val="24"/>
          <w:szCs w:val="24"/>
        </w:rPr>
        <w:t>fielmente</w:t>
      </w:r>
      <w:r w:rsidRPr="00F97099">
        <w:rPr>
          <w:rFonts w:asciiTheme="majorHAnsi" w:hAnsiTheme="majorHAnsi"/>
          <w:spacing w:val="26"/>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63"/>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
          <w:sz w:val="24"/>
          <w:szCs w:val="24"/>
        </w:rPr>
        <w:t xml:space="preserve"> </w:t>
      </w:r>
      <w:r w:rsidRPr="00F97099">
        <w:rPr>
          <w:rFonts w:asciiTheme="majorHAnsi" w:hAnsiTheme="majorHAnsi"/>
          <w:spacing w:val="-1"/>
          <w:sz w:val="24"/>
          <w:szCs w:val="24"/>
        </w:rPr>
        <w:t>efetivamente</w:t>
      </w:r>
      <w:r w:rsidRPr="00F97099">
        <w:rPr>
          <w:rFonts w:asciiTheme="majorHAnsi" w:hAnsiTheme="majorHAnsi"/>
          <w:spacing w:val="-4"/>
          <w:sz w:val="24"/>
          <w:szCs w:val="24"/>
        </w:rPr>
        <w:t xml:space="preserve"> </w:t>
      </w:r>
      <w:r w:rsidRPr="00F97099">
        <w:rPr>
          <w:rFonts w:asciiTheme="majorHAnsi" w:hAnsiTheme="majorHAnsi"/>
          <w:spacing w:val="-1"/>
          <w:sz w:val="24"/>
          <w:szCs w:val="24"/>
        </w:rPr>
        <w:t>executadas.</w:t>
      </w:r>
    </w:p>
    <w:p w:rsidR="00776AEB" w:rsidRPr="00F97099" w:rsidRDefault="00776AEB" w:rsidP="000C3BD2">
      <w:pPr>
        <w:pStyle w:val="Corpodetexto"/>
        <w:numPr>
          <w:ilvl w:val="0"/>
          <w:numId w:val="2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Qualquer</w:t>
      </w:r>
      <w:r w:rsidRPr="00F97099">
        <w:rPr>
          <w:rFonts w:asciiTheme="majorHAnsi" w:hAnsiTheme="majorHAnsi"/>
          <w:spacing w:val="52"/>
          <w:sz w:val="24"/>
          <w:szCs w:val="24"/>
        </w:rPr>
        <w:t xml:space="preserve"> </w:t>
      </w:r>
      <w:r w:rsidRPr="00F97099">
        <w:rPr>
          <w:rFonts w:asciiTheme="majorHAnsi" w:hAnsiTheme="majorHAnsi"/>
          <w:spacing w:val="-1"/>
          <w:sz w:val="24"/>
          <w:szCs w:val="24"/>
        </w:rPr>
        <w:t>auxílio</w:t>
      </w:r>
      <w:r w:rsidRPr="00F97099">
        <w:rPr>
          <w:rFonts w:asciiTheme="majorHAnsi" w:hAnsiTheme="majorHAnsi"/>
          <w:spacing w:val="53"/>
          <w:sz w:val="24"/>
          <w:szCs w:val="24"/>
        </w:rPr>
        <w:t xml:space="preserve"> </w:t>
      </w:r>
      <w:r w:rsidRPr="00F97099">
        <w:rPr>
          <w:rFonts w:asciiTheme="majorHAnsi" w:hAnsiTheme="majorHAnsi"/>
          <w:spacing w:val="-1"/>
          <w:sz w:val="24"/>
          <w:szCs w:val="24"/>
        </w:rPr>
        <w:t>prestado</w:t>
      </w:r>
      <w:r w:rsidRPr="00F97099">
        <w:rPr>
          <w:rFonts w:asciiTheme="majorHAnsi" w:hAnsiTheme="majorHAnsi"/>
          <w:spacing w:val="53"/>
          <w:sz w:val="24"/>
          <w:szCs w:val="24"/>
        </w:rPr>
        <w:t xml:space="preserve"> </w:t>
      </w:r>
      <w:r w:rsidRPr="00F97099">
        <w:rPr>
          <w:rFonts w:asciiTheme="majorHAnsi" w:hAnsiTheme="majorHAnsi"/>
          <w:spacing w:val="-1"/>
          <w:sz w:val="24"/>
          <w:szCs w:val="24"/>
        </w:rPr>
        <w:t>pela</w:t>
      </w:r>
      <w:r w:rsidRPr="00F97099">
        <w:rPr>
          <w:rFonts w:asciiTheme="majorHAnsi" w:hAnsiTheme="majorHAnsi"/>
          <w:spacing w:val="52"/>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na</w:t>
      </w:r>
      <w:r w:rsidRPr="00F97099">
        <w:rPr>
          <w:rFonts w:asciiTheme="majorHAnsi" w:hAnsiTheme="majorHAnsi"/>
          <w:spacing w:val="51"/>
          <w:sz w:val="24"/>
          <w:szCs w:val="24"/>
        </w:rPr>
        <w:t xml:space="preserve"> </w:t>
      </w:r>
      <w:r w:rsidRPr="00F97099">
        <w:rPr>
          <w:rFonts w:asciiTheme="majorHAnsi" w:hAnsiTheme="majorHAnsi"/>
          <w:spacing w:val="-1"/>
          <w:sz w:val="24"/>
          <w:szCs w:val="24"/>
        </w:rPr>
        <w:t>interpretação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dos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52"/>
          <w:sz w:val="24"/>
          <w:szCs w:val="24"/>
        </w:rPr>
        <w:t xml:space="preserve"> </w:t>
      </w:r>
      <w:r w:rsidRPr="00F97099">
        <w:rPr>
          <w:rFonts w:asciiTheme="majorHAnsi" w:hAnsiTheme="majorHAnsi"/>
          <w:spacing w:val="-1"/>
          <w:sz w:val="24"/>
          <w:szCs w:val="24"/>
        </w:rPr>
        <w:t>memoriais,</w:t>
      </w:r>
      <w:r w:rsidRPr="00F97099">
        <w:rPr>
          <w:rFonts w:asciiTheme="majorHAnsi" w:hAnsiTheme="majorHAnsi"/>
          <w:spacing w:val="61"/>
          <w:w w:val="99"/>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6"/>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6"/>
          <w:sz w:val="24"/>
          <w:szCs w:val="24"/>
        </w:rPr>
        <w:t xml:space="preserve"> </w:t>
      </w:r>
      <w:r w:rsidRPr="00F97099">
        <w:rPr>
          <w:rFonts w:asciiTheme="majorHAnsi" w:hAnsiTheme="majorHAnsi"/>
          <w:spacing w:val="-1"/>
          <w:sz w:val="24"/>
          <w:szCs w:val="24"/>
        </w:rPr>
        <w:t>bem</w:t>
      </w:r>
      <w:r w:rsidRPr="00F97099">
        <w:rPr>
          <w:rFonts w:asciiTheme="majorHAnsi" w:hAnsiTheme="majorHAnsi"/>
          <w:spacing w:val="5"/>
          <w:sz w:val="24"/>
          <w:szCs w:val="24"/>
        </w:rPr>
        <w:t xml:space="preserve"> </w:t>
      </w:r>
      <w:r w:rsidRPr="00F97099">
        <w:rPr>
          <w:rFonts w:asciiTheme="majorHAnsi" w:hAnsiTheme="majorHAnsi"/>
          <w:spacing w:val="-1"/>
          <w:sz w:val="24"/>
          <w:szCs w:val="24"/>
        </w:rPr>
        <w:t>como</w:t>
      </w:r>
      <w:r w:rsidRPr="00F97099">
        <w:rPr>
          <w:rFonts w:asciiTheme="majorHAnsi" w:hAnsiTheme="majorHAnsi"/>
          <w:spacing w:val="6"/>
          <w:sz w:val="24"/>
          <w:szCs w:val="24"/>
        </w:rPr>
        <w:t xml:space="preserve"> </w:t>
      </w:r>
      <w:r w:rsidRPr="00F97099">
        <w:rPr>
          <w:rFonts w:asciiTheme="majorHAnsi" w:hAnsiTheme="majorHAnsi"/>
          <w:spacing w:val="-1"/>
          <w:sz w:val="24"/>
          <w:szCs w:val="24"/>
        </w:rPr>
        <w:t>na</w:t>
      </w:r>
      <w:r w:rsidRPr="00F97099">
        <w:rPr>
          <w:rFonts w:asciiTheme="majorHAnsi" w:hAnsiTheme="majorHAnsi"/>
          <w:spacing w:val="5"/>
          <w:sz w:val="24"/>
          <w:szCs w:val="24"/>
        </w:rPr>
        <w:t xml:space="preserve"> </w:t>
      </w:r>
      <w:r w:rsidRPr="00F97099">
        <w:rPr>
          <w:rFonts w:asciiTheme="majorHAnsi" w:hAnsiTheme="majorHAnsi"/>
          <w:spacing w:val="-1"/>
          <w:sz w:val="24"/>
          <w:szCs w:val="24"/>
        </w:rPr>
        <w:t>condução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dos</w:t>
      </w:r>
      <w:r w:rsidRPr="00F97099">
        <w:rPr>
          <w:rFonts w:asciiTheme="majorHAnsi" w:hAnsiTheme="majorHAnsi"/>
          <w:spacing w:val="6"/>
          <w:sz w:val="24"/>
          <w:szCs w:val="24"/>
        </w:rPr>
        <w:t xml:space="preserve"> </w:t>
      </w:r>
      <w:r w:rsidRPr="00F97099">
        <w:rPr>
          <w:rFonts w:asciiTheme="majorHAnsi" w:hAnsiTheme="majorHAnsi"/>
          <w:spacing w:val="-1"/>
          <w:sz w:val="24"/>
          <w:szCs w:val="24"/>
        </w:rPr>
        <w:t>trabalhos,</w:t>
      </w:r>
      <w:r w:rsidRPr="00F97099">
        <w:rPr>
          <w:rFonts w:asciiTheme="majorHAnsi" w:hAnsiTheme="majorHAnsi"/>
          <w:spacing w:val="6"/>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63"/>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invocado</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eximir</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pela 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serviços</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obras.</w:t>
      </w:r>
    </w:p>
    <w:p w:rsidR="00776AEB" w:rsidRPr="00F97099" w:rsidRDefault="00776AEB" w:rsidP="000C3BD2">
      <w:pPr>
        <w:pStyle w:val="Corpodetexto"/>
        <w:numPr>
          <w:ilvl w:val="0"/>
          <w:numId w:val="2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comunicação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4"/>
          <w:sz w:val="24"/>
          <w:szCs w:val="24"/>
        </w:rPr>
        <w:t xml:space="preserve"> </w:t>
      </w:r>
      <w:r w:rsidRPr="00F97099">
        <w:rPr>
          <w:rFonts w:asciiTheme="majorHAnsi" w:hAnsiTheme="majorHAnsi"/>
          <w:sz w:val="24"/>
          <w:szCs w:val="24"/>
        </w:rPr>
        <w:t>a</w:t>
      </w:r>
      <w:r w:rsidRPr="00F97099">
        <w:rPr>
          <w:rFonts w:asciiTheme="majorHAnsi" w:hAnsiTheme="majorHAnsi"/>
          <w:spacing w:val="25"/>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6"/>
          <w:sz w:val="24"/>
          <w:szCs w:val="24"/>
        </w:rPr>
        <w:t xml:space="preserve"> </w:t>
      </w:r>
      <w:r w:rsidRPr="00F97099">
        <w:rPr>
          <w:rFonts w:asciiTheme="majorHAnsi" w:hAnsiTheme="majorHAnsi"/>
          <w:spacing w:val="-1"/>
          <w:sz w:val="24"/>
          <w:szCs w:val="24"/>
        </w:rPr>
        <w:t>realizada</w:t>
      </w:r>
      <w:r w:rsidRPr="00F97099">
        <w:rPr>
          <w:rFonts w:asciiTheme="majorHAnsi" w:hAnsiTheme="majorHAnsi"/>
          <w:spacing w:val="29"/>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correspondência</w:t>
      </w:r>
      <w:r w:rsidRPr="00F97099">
        <w:rPr>
          <w:rFonts w:asciiTheme="majorHAnsi" w:hAnsiTheme="majorHAnsi"/>
          <w:spacing w:val="65"/>
          <w:sz w:val="24"/>
          <w:szCs w:val="24"/>
        </w:rPr>
        <w:t xml:space="preserve"> </w:t>
      </w:r>
      <w:r w:rsidRPr="00F97099">
        <w:rPr>
          <w:rFonts w:asciiTheme="majorHAnsi" w:hAnsiTheme="majorHAnsi"/>
          <w:spacing w:val="-1"/>
          <w:sz w:val="24"/>
          <w:szCs w:val="24"/>
        </w:rPr>
        <w:t>oficial</w:t>
      </w:r>
      <w:r w:rsidRPr="00F97099">
        <w:rPr>
          <w:rFonts w:asciiTheme="majorHAnsi" w:hAnsiTheme="majorHAnsi"/>
          <w:sz w:val="24"/>
          <w:szCs w:val="24"/>
        </w:rPr>
        <w:t xml:space="preserve"> e </w:t>
      </w:r>
      <w:r w:rsidRPr="00F97099">
        <w:rPr>
          <w:rFonts w:asciiTheme="majorHAnsi" w:hAnsiTheme="majorHAnsi"/>
          <w:spacing w:val="-1"/>
          <w:sz w:val="24"/>
          <w:szCs w:val="24"/>
        </w:rPr>
        <w:t>anotações ou</w:t>
      </w:r>
      <w:r w:rsidRPr="00F97099">
        <w:rPr>
          <w:rFonts w:asciiTheme="majorHAnsi" w:hAnsiTheme="majorHAnsi"/>
          <w:sz w:val="24"/>
          <w:szCs w:val="24"/>
        </w:rPr>
        <w:t xml:space="preserve"> </w:t>
      </w:r>
      <w:r w:rsidRPr="00F97099">
        <w:rPr>
          <w:rFonts w:asciiTheme="majorHAnsi" w:hAnsiTheme="majorHAnsi"/>
          <w:spacing w:val="-1"/>
          <w:sz w:val="24"/>
          <w:szCs w:val="24"/>
        </w:rPr>
        <w:t>registros</w:t>
      </w:r>
      <w:r w:rsidRPr="00F97099">
        <w:rPr>
          <w:rFonts w:asciiTheme="majorHAnsi" w:hAnsiTheme="majorHAnsi"/>
          <w:spacing w:val="-3"/>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diário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obras.</w:t>
      </w:r>
    </w:p>
    <w:p w:rsidR="00776AEB" w:rsidRPr="00F97099" w:rsidRDefault="00776AEB" w:rsidP="000C3BD2">
      <w:pPr>
        <w:pStyle w:val="Corpodetexto"/>
        <w:numPr>
          <w:ilvl w:val="0"/>
          <w:numId w:val="2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
          <w:sz w:val="24"/>
          <w:szCs w:val="24"/>
        </w:rPr>
        <w:t xml:space="preserve"> </w:t>
      </w:r>
      <w:r w:rsidRPr="00F97099">
        <w:rPr>
          <w:rFonts w:asciiTheme="majorHAnsi" w:hAnsiTheme="majorHAnsi"/>
          <w:spacing w:val="-1"/>
          <w:sz w:val="24"/>
          <w:szCs w:val="24"/>
        </w:rPr>
        <w:t>exigir</w:t>
      </w:r>
      <w:r w:rsidRPr="00F97099">
        <w:rPr>
          <w:rFonts w:asciiTheme="majorHAnsi" w:hAnsiTheme="majorHAnsi"/>
          <w:spacing w:val="9"/>
          <w:sz w:val="24"/>
          <w:szCs w:val="24"/>
        </w:rPr>
        <w:t xml:space="preserve"> </w:t>
      </w:r>
      <w:r w:rsidRPr="00F97099">
        <w:rPr>
          <w:rFonts w:asciiTheme="majorHAnsi" w:hAnsiTheme="majorHAnsi"/>
          <w:spacing w:val="-1"/>
          <w:sz w:val="24"/>
          <w:szCs w:val="24"/>
        </w:rPr>
        <w:t>relatórios</w:t>
      </w:r>
      <w:r w:rsidRPr="00F97099">
        <w:rPr>
          <w:rFonts w:asciiTheme="majorHAnsi" w:hAnsiTheme="majorHAnsi"/>
          <w:spacing w:val="5"/>
          <w:sz w:val="24"/>
          <w:szCs w:val="24"/>
        </w:rPr>
        <w:t xml:space="preserve"> </w:t>
      </w:r>
      <w:r w:rsidRPr="00F97099">
        <w:rPr>
          <w:rFonts w:asciiTheme="majorHAnsi" w:hAnsiTheme="majorHAnsi"/>
          <w:spacing w:val="-1"/>
          <w:sz w:val="24"/>
          <w:szCs w:val="24"/>
        </w:rPr>
        <w:t>diários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dos</w:t>
      </w:r>
      <w:r w:rsidRPr="00F97099">
        <w:rPr>
          <w:rFonts w:asciiTheme="majorHAnsi" w:hAnsiTheme="majorHAnsi"/>
          <w:spacing w:val="5"/>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5"/>
          <w:sz w:val="24"/>
          <w:szCs w:val="24"/>
        </w:rPr>
        <w:t xml:space="preserve"> </w:t>
      </w:r>
      <w:r w:rsidRPr="00F97099">
        <w:rPr>
          <w:rFonts w:asciiTheme="majorHAnsi" w:hAnsiTheme="majorHAnsi"/>
          <w:spacing w:val="-1"/>
          <w:sz w:val="24"/>
          <w:szCs w:val="24"/>
        </w:rPr>
        <w:t>(Diário</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Obra),</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com</w:t>
      </w:r>
      <w:r w:rsidRPr="00F97099">
        <w:rPr>
          <w:rFonts w:asciiTheme="majorHAnsi" w:hAnsiTheme="majorHAnsi"/>
          <w:spacing w:val="6"/>
          <w:sz w:val="24"/>
          <w:szCs w:val="24"/>
        </w:rPr>
        <w:t xml:space="preserve"> </w:t>
      </w:r>
      <w:r w:rsidRPr="00F97099">
        <w:rPr>
          <w:rFonts w:asciiTheme="majorHAnsi" w:hAnsiTheme="majorHAnsi"/>
          <w:spacing w:val="-1"/>
          <w:sz w:val="24"/>
          <w:szCs w:val="24"/>
        </w:rPr>
        <w:t>páginas</w:t>
      </w:r>
      <w:r w:rsidRPr="00F97099">
        <w:rPr>
          <w:rFonts w:asciiTheme="majorHAnsi" w:hAnsiTheme="majorHAnsi"/>
          <w:spacing w:val="8"/>
          <w:sz w:val="24"/>
          <w:szCs w:val="24"/>
        </w:rPr>
        <w:t xml:space="preserve"> </w:t>
      </w:r>
      <w:r w:rsidRPr="00F97099">
        <w:rPr>
          <w:rFonts w:asciiTheme="majorHAnsi" w:hAnsiTheme="majorHAnsi"/>
          <w:spacing w:val="-1"/>
          <w:sz w:val="24"/>
          <w:szCs w:val="24"/>
        </w:rPr>
        <w:t>numeradas</w:t>
      </w:r>
      <w:r w:rsidRPr="00F97099">
        <w:rPr>
          <w:rFonts w:asciiTheme="majorHAnsi" w:hAnsiTheme="majorHAnsi"/>
          <w:spacing w:val="6"/>
          <w:sz w:val="24"/>
          <w:szCs w:val="24"/>
        </w:rPr>
        <w:t xml:space="preserve"> </w:t>
      </w:r>
      <w:r w:rsidRPr="00F97099">
        <w:rPr>
          <w:rFonts w:asciiTheme="majorHAnsi" w:hAnsiTheme="majorHAnsi"/>
          <w:spacing w:val="-1"/>
          <w:sz w:val="24"/>
          <w:szCs w:val="24"/>
        </w:rPr>
        <w:t>em</w:t>
      </w:r>
      <w:r w:rsidRPr="00F97099">
        <w:rPr>
          <w:rFonts w:asciiTheme="majorHAnsi" w:hAnsiTheme="majorHAnsi"/>
          <w:spacing w:val="7"/>
          <w:sz w:val="24"/>
          <w:szCs w:val="24"/>
        </w:rPr>
        <w:t xml:space="preserve"> </w:t>
      </w:r>
      <w:r w:rsidRPr="00F97099">
        <w:rPr>
          <w:rFonts w:asciiTheme="majorHAnsi" w:hAnsiTheme="majorHAnsi"/>
          <w:spacing w:val="-1"/>
          <w:sz w:val="24"/>
          <w:szCs w:val="24"/>
        </w:rPr>
        <w:t>3(três)</w:t>
      </w:r>
      <w:r w:rsidRPr="00F97099">
        <w:rPr>
          <w:rFonts w:asciiTheme="majorHAnsi" w:hAnsiTheme="majorHAnsi"/>
          <w:spacing w:val="4"/>
          <w:sz w:val="24"/>
          <w:szCs w:val="24"/>
        </w:rPr>
        <w:t xml:space="preserve"> </w:t>
      </w:r>
      <w:r w:rsidRPr="00F97099">
        <w:rPr>
          <w:rFonts w:asciiTheme="majorHAnsi" w:hAnsiTheme="majorHAnsi"/>
          <w:spacing w:val="-1"/>
          <w:sz w:val="24"/>
          <w:szCs w:val="24"/>
        </w:rPr>
        <w:t>vias,</w:t>
      </w:r>
      <w:r w:rsidRPr="00F97099">
        <w:rPr>
          <w:rFonts w:asciiTheme="majorHAnsi" w:hAnsiTheme="majorHAnsi"/>
          <w:spacing w:val="6"/>
          <w:sz w:val="24"/>
          <w:szCs w:val="24"/>
        </w:rPr>
        <w:t xml:space="preserve"> </w:t>
      </w:r>
      <w:r w:rsidRPr="00F97099">
        <w:rPr>
          <w:rFonts w:asciiTheme="majorHAnsi" w:hAnsiTheme="majorHAnsi"/>
          <w:spacing w:val="-1"/>
          <w:sz w:val="24"/>
          <w:szCs w:val="24"/>
        </w:rPr>
        <w:t>2(duas)</w:t>
      </w:r>
      <w:r w:rsidRPr="00F97099">
        <w:rPr>
          <w:rFonts w:asciiTheme="majorHAnsi" w:hAnsiTheme="majorHAnsi"/>
          <w:spacing w:val="6"/>
          <w:sz w:val="24"/>
          <w:szCs w:val="24"/>
        </w:rPr>
        <w:t xml:space="preserve"> </w:t>
      </w:r>
      <w:r w:rsidRPr="00F97099">
        <w:rPr>
          <w:rFonts w:asciiTheme="majorHAnsi" w:hAnsiTheme="majorHAnsi"/>
          <w:spacing w:val="-1"/>
          <w:sz w:val="24"/>
          <w:szCs w:val="24"/>
        </w:rPr>
        <w:t>destacáveis,</w:t>
      </w:r>
      <w:r w:rsidRPr="00F97099">
        <w:rPr>
          <w:rFonts w:asciiTheme="majorHAnsi" w:hAnsiTheme="majorHAnsi"/>
          <w:spacing w:val="7"/>
          <w:sz w:val="24"/>
          <w:szCs w:val="24"/>
        </w:rPr>
        <w:t xml:space="preserve"> </w:t>
      </w:r>
      <w:r w:rsidRPr="00F97099">
        <w:rPr>
          <w:rFonts w:asciiTheme="majorHAnsi" w:hAnsiTheme="majorHAnsi"/>
          <w:spacing w:val="-1"/>
          <w:sz w:val="24"/>
          <w:szCs w:val="24"/>
        </w:rPr>
        <w:t>contendo</w:t>
      </w:r>
      <w:r w:rsidRPr="00F97099">
        <w:rPr>
          <w:rFonts w:asciiTheme="majorHAnsi" w:hAnsiTheme="majorHAnsi"/>
          <w:spacing w:val="5"/>
          <w:sz w:val="24"/>
          <w:szCs w:val="24"/>
        </w:rPr>
        <w:t xml:space="preserve"> </w:t>
      </w:r>
      <w:r w:rsidRPr="00F97099">
        <w:rPr>
          <w:rFonts w:asciiTheme="majorHAnsi" w:hAnsiTheme="majorHAnsi"/>
          <w:sz w:val="24"/>
          <w:szCs w:val="24"/>
        </w:rPr>
        <w:t>o</w:t>
      </w:r>
      <w:r w:rsidRPr="00F97099">
        <w:rPr>
          <w:rFonts w:asciiTheme="majorHAnsi" w:hAnsiTheme="majorHAnsi"/>
          <w:spacing w:val="5"/>
          <w:sz w:val="24"/>
          <w:szCs w:val="24"/>
        </w:rPr>
        <w:t xml:space="preserve"> </w:t>
      </w:r>
      <w:r w:rsidRPr="00F97099">
        <w:rPr>
          <w:rFonts w:asciiTheme="majorHAnsi" w:hAnsiTheme="majorHAnsi"/>
          <w:spacing w:val="-1"/>
          <w:sz w:val="24"/>
          <w:szCs w:val="24"/>
        </w:rPr>
        <w:t>registro</w:t>
      </w:r>
      <w:r w:rsidRPr="00F97099">
        <w:rPr>
          <w:rFonts w:asciiTheme="majorHAnsi" w:hAnsiTheme="majorHAnsi"/>
          <w:spacing w:val="5"/>
          <w:sz w:val="24"/>
          <w:szCs w:val="24"/>
        </w:rPr>
        <w:t xml:space="preserve"> </w:t>
      </w:r>
      <w:r w:rsidR="00930810" w:rsidRPr="00F97099">
        <w:rPr>
          <w:rFonts w:asciiTheme="majorHAnsi" w:hAnsiTheme="majorHAnsi"/>
          <w:spacing w:val="-1"/>
          <w:sz w:val="24"/>
          <w:szCs w:val="24"/>
        </w:rPr>
        <w:t>de</w:t>
      </w:r>
      <w:r w:rsidR="00930810" w:rsidRPr="00F97099">
        <w:rPr>
          <w:rFonts w:asciiTheme="majorHAnsi" w:hAnsiTheme="majorHAnsi"/>
          <w:sz w:val="24"/>
          <w:szCs w:val="24"/>
        </w:rPr>
        <w:t xml:space="preserve"> </w:t>
      </w:r>
      <w:r w:rsidR="00930810" w:rsidRPr="00F97099">
        <w:rPr>
          <w:rFonts w:asciiTheme="majorHAnsi" w:hAnsiTheme="majorHAnsi"/>
          <w:spacing w:val="6"/>
          <w:sz w:val="24"/>
          <w:szCs w:val="24"/>
        </w:rPr>
        <w:t>fatos</w:t>
      </w:r>
      <w:r w:rsidRPr="00F97099">
        <w:rPr>
          <w:rFonts w:asciiTheme="majorHAnsi" w:hAnsiTheme="majorHAnsi"/>
          <w:spacing w:val="57"/>
          <w:sz w:val="24"/>
          <w:szCs w:val="24"/>
        </w:rPr>
        <w:t xml:space="preserve"> </w:t>
      </w:r>
      <w:r w:rsidR="00930810" w:rsidRPr="00F97099">
        <w:rPr>
          <w:rFonts w:asciiTheme="majorHAnsi" w:hAnsiTheme="majorHAnsi"/>
          <w:spacing w:val="-1"/>
          <w:sz w:val="24"/>
          <w:szCs w:val="24"/>
        </w:rPr>
        <w:t>normais</w:t>
      </w:r>
      <w:r w:rsidR="00930810" w:rsidRPr="00F97099">
        <w:rPr>
          <w:rFonts w:asciiTheme="majorHAnsi" w:hAnsiTheme="majorHAnsi"/>
          <w:sz w:val="24"/>
          <w:szCs w:val="24"/>
        </w:rPr>
        <w:t xml:space="preserve"> </w:t>
      </w:r>
      <w:r w:rsidR="00930810" w:rsidRPr="00F97099">
        <w:rPr>
          <w:rFonts w:asciiTheme="majorHAnsi" w:hAnsiTheme="majorHAnsi"/>
          <w:spacing w:val="4"/>
          <w:sz w:val="24"/>
          <w:szCs w:val="24"/>
        </w:rPr>
        <w:t>do</w:t>
      </w:r>
      <w:r w:rsidR="00930810" w:rsidRPr="00F97099">
        <w:rPr>
          <w:rFonts w:asciiTheme="majorHAnsi" w:hAnsiTheme="majorHAnsi"/>
          <w:sz w:val="24"/>
          <w:szCs w:val="24"/>
        </w:rPr>
        <w:t xml:space="preserve"> </w:t>
      </w:r>
      <w:r w:rsidR="00930810" w:rsidRPr="00F97099">
        <w:rPr>
          <w:rFonts w:asciiTheme="majorHAnsi" w:hAnsiTheme="majorHAnsi"/>
          <w:spacing w:val="3"/>
          <w:sz w:val="24"/>
          <w:szCs w:val="24"/>
        </w:rPr>
        <w:t>andamento</w:t>
      </w:r>
      <w:r w:rsidR="00930810" w:rsidRPr="00F97099">
        <w:rPr>
          <w:rFonts w:asciiTheme="majorHAnsi" w:hAnsiTheme="majorHAnsi"/>
          <w:sz w:val="24"/>
          <w:szCs w:val="24"/>
        </w:rPr>
        <w:t xml:space="preserve"> </w:t>
      </w:r>
      <w:r w:rsidR="00930810" w:rsidRPr="00F97099">
        <w:rPr>
          <w:rFonts w:asciiTheme="majorHAnsi" w:hAnsiTheme="majorHAnsi"/>
          <w:spacing w:val="4"/>
          <w:sz w:val="24"/>
          <w:szCs w:val="24"/>
        </w:rPr>
        <w:t>dos</w:t>
      </w:r>
      <w:r w:rsidR="00930810" w:rsidRPr="00F97099">
        <w:rPr>
          <w:rFonts w:asciiTheme="majorHAnsi" w:hAnsiTheme="majorHAnsi"/>
          <w:sz w:val="24"/>
          <w:szCs w:val="24"/>
        </w:rPr>
        <w:t xml:space="preserve"> </w:t>
      </w:r>
      <w:r w:rsidR="00930810" w:rsidRPr="00F97099">
        <w:rPr>
          <w:rFonts w:asciiTheme="majorHAnsi" w:hAnsiTheme="majorHAnsi"/>
          <w:spacing w:val="4"/>
          <w:sz w:val="24"/>
          <w:szCs w:val="24"/>
        </w:rPr>
        <w:t>serviços</w:t>
      </w:r>
      <w:r w:rsidR="00930810" w:rsidRPr="00F97099">
        <w:rPr>
          <w:rFonts w:asciiTheme="majorHAnsi" w:hAnsiTheme="majorHAnsi"/>
          <w:spacing w:val="-1"/>
          <w:sz w:val="24"/>
          <w:szCs w:val="24"/>
        </w:rPr>
        <w:t>,</w:t>
      </w:r>
      <w:r w:rsidR="00930810" w:rsidRPr="00F97099">
        <w:rPr>
          <w:rFonts w:asciiTheme="majorHAnsi" w:hAnsiTheme="majorHAnsi"/>
          <w:sz w:val="24"/>
          <w:szCs w:val="24"/>
        </w:rPr>
        <w:t xml:space="preserve"> </w:t>
      </w:r>
      <w:r w:rsidR="00930810" w:rsidRPr="00F97099">
        <w:rPr>
          <w:rFonts w:asciiTheme="majorHAnsi" w:hAnsiTheme="majorHAnsi"/>
          <w:spacing w:val="5"/>
          <w:sz w:val="24"/>
          <w:szCs w:val="24"/>
        </w:rPr>
        <w:t>como</w:t>
      </w:r>
      <w:r w:rsidRPr="00F97099">
        <w:rPr>
          <w:rFonts w:asciiTheme="majorHAnsi" w:hAnsiTheme="majorHAnsi"/>
          <w:spacing w:val="-1"/>
          <w:sz w:val="24"/>
          <w:szCs w:val="24"/>
        </w:rPr>
        <w:t>:</w:t>
      </w:r>
      <w:r w:rsidRPr="00F97099">
        <w:rPr>
          <w:rFonts w:asciiTheme="majorHAnsi" w:hAnsiTheme="majorHAnsi"/>
          <w:sz w:val="24"/>
          <w:szCs w:val="24"/>
        </w:rPr>
        <w:t xml:space="preserve"> </w:t>
      </w:r>
      <w:r w:rsidRPr="00F97099">
        <w:rPr>
          <w:rFonts w:asciiTheme="majorHAnsi" w:hAnsiTheme="majorHAnsi"/>
          <w:spacing w:val="4"/>
          <w:sz w:val="24"/>
          <w:szCs w:val="24"/>
        </w:rPr>
        <w:t xml:space="preserve"> </w:t>
      </w:r>
      <w:r w:rsidR="00930810" w:rsidRPr="00F97099">
        <w:rPr>
          <w:rFonts w:asciiTheme="majorHAnsi" w:hAnsiTheme="majorHAnsi"/>
          <w:spacing w:val="-1"/>
          <w:sz w:val="24"/>
          <w:szCs w:val="24"/>
        </w:rPr>
        <w:t>entrada</w:t>
      </w:r>
      <w:r w:rsidR="00930810" w:rsidRPr="00F97099">
        <w:rPr>
          <w:rFonts w:asciiTheme="majorHAnsi" w:hAnsiTheme="majorHAnsi"/>
          <w:sz w:val="24"/>
          <w:szCs w:val="24"/>
        </w:rPr>
        <w:t xml:space="preserve"> </w:t>
      </w:r>
      <w:r w:rsidR="00930810" w:rsidRPr="00F97099">
        <w:rPr>
          <w:rFonts w:asciiTheme="majorHAnsi" w:hAnsiTheme="majorHAnsi"/>
          <w:spacing w:val="4"/>
          <w:sz w:val="24"/>
          <w:szCs w:val="24"/>
        </w:rPr>
        <w:t>e</w:t>
      </w:r>
      <w:r w:rsidR="00930810" w:rsidRPr="00F97099">
        <w:rPr>
          <w:rFonts w:asciiTheme="majorHAnsi" w:hAnsiTheme="majorHAnsi"/>
          <w:sz w:val="24"/>
          <w:szCs w:val="24"/>
        </w:rPr>
        <w:t xml:space="preserve"> </w:t>
      </w:r>
      <w:r w:rsidR="00930810" w:rsidRPr="00F97099">
        <w:rPr>
          <w:rFonts w:asciiTheme="majorHAnsi" w:hAnsiTheme="majorHAnsi"/>
          <w:spacing w:val="3"/>
          <w:sz w:val="24"/>
          <w:szCs w:val="24"/>
        </w:rPr>
        <w:t>saída</w:t>
      </w:r>
      <w:r w:rsidR="00930810" w:rsidRPr="00F97099">
        <w:rPr>
          <w:rFonts w:asciiTheme="majorHAnsi" w:hAnsiTheme="majorHAnsi"/>
          <w:sz w:val="24"/>
          <w:szCs w:val="24"/>
        </w:rPr>
        <w:t xml:space="preserve"> </w:t>
      </w:r>
      <w:r w:rsidR="00930810" w:rsidRPr="00F97099">
        <w:rPr>
          <w:rFonts w:asciiTheme="majorHAnsi" w:hAnsiTheme="majorHAnsi"/>
          <w:spacing w:val="4"/>
          <w:sz w:val="24"/>
          <w:szCs w:val="24"/>
        </w:rPr>
        <w:t>de</w:t>
      </w:r>
      <w:r w:rsidR="00930810" w:rsidRPr="00F97099">
        <w:rPr>
          <w:rFonts w:asciiTheme="majorHAnsi" w:hAnsiTheme="majorHAnsi"/>
          <w:sz w:val="24"/>
          <w:szCs w:val="24"/>
        </w:rPr>
        <w:t xml:space="preserve"> </w:t>
      </w:r>
      <w:r w:rsidR="00930810" w:rsidRPr="00F97099">
        <w:rPr>
          <w:rFonts w:asciiTheme="majorHAnsi" w:hAnsiTheme="majorHAnsi"/>
          <w:spacing w:val="3"/>
          <w:sz w:val="24"/>
          <w:szCs w:val="24"/>
        </w:rPr>
        <w:t>equipamentos</w:t>
      </w:r>
      <w:r w:rsidR="00930810" w:rsidRPr="00F97099">
        <w:rPr>
          <w:rFonts w:asciiTheme="majorHAnsi" w:hAnsiTheme="majorHAnsi"/>
          <w:spacing w:val="-1"/>
          <w:sz w:val="24"/>
          <w:szCs w:val="24"/>
        </w:rPr>
        <w:t>,</w:t>
      </w:r>
      <w:r w:rsidR="00930810" w:rsidRPr="00F97099">
        <w:rPr>
          <w:rFonts w:asciiTheme="majorHAnsi" w:hAnsiTheme="majorHAnsi"/>
          <w:sz w:val="24"/>
          <w:szCs w:val="24"/>
        </w:rPr>
        <w:t xml:space="preserve"> </w:t>
      </w:r>
      <w:r w:rsidR="00930810" w:rsidRPr="00F97099">
        <w:rPr>
          <w:rFonts w:asciiTheme="majorHAnsi" w:hAnsiTheme="majorHAnsi"/>
          <w:spacing w:val="5"/>
          <w:sz w:val="24"/>
          <w:szCs w:val="24"/>
        </w:rPr>
        <w:t>serviços</w:t>
      </w:r>
      <w:r w:rsidRPr="00F97099">
        <w:rPr>
          <w:rFonts w:asciiTheme="majorHAnsi" w:hAnsiTheme="majorHAnsi"/>
          <w:spacing w:val="4"/>
          <w:sz w:val="24"/>
          <w:szCs w:val="24"/>
        </w:rPr>
        <w:t xml:space="preserve"> </w:t>
      </w:r>
      <w:r w:rsidRPr="00F97099">
        <w:rPr>
          <w:rFonts w:asciiTheme="majorHAnsi" w:hAnsiTheme="majorHAnsi"/>
          <w:spacing w:val="-1"/>
          <w:sz w:val="24"/>
          <w:szCs w:val="24"/>
        </w:rPr>
        <w:t>em</w:t>
      </w:r>
      <w:r w:rsidR="004B246B" w:rsidRPr="00F97099">
        <w:rPr>
          <w:rFonts w:asciiTheme="majorHAnsi" w:hAnsiTheme="majorHAnsi"/>
          <w:spacing w:val="-1"/>
          <w:sz w:val="24"/>
          <w:szCs w:val="24"/>
        </w:rPr>
        <w:t xml:space="preserve"> </w:t>
      </w:r>
      <w:r w:rsidRPr="00F97099">
        <w:rPr>
          <w:rFonts w:asciiTheme="majorHAnsi" w:hAnsiTheme="majorHAnsi"/>
          <w:spacing w:val="-1"/>
          <w:sz w:val="24"/>
          <w:szCs w:val="24"/>
        </w:rPr>
        <w:t>andamento,</w:t>
      </w:r>
      <w:r w:rsidRPr="00F97099">
        <w:rPr>
          <w:rFonts w:asciiTheme="majorHAnsi" w:hAnsiTheme="majorHAnsi"/>
          <w:spacing w:val="10"/>
          <w:sz w:val="24"/>
          <w:szCs w:val="24"/>
        </w:rPr>
        <w:t xml:space="preserve"> </w:t>
      </w:r>
      <w:r w:rsidRPr="00F97099">
        <w:rPr>
          <w:rFonts w:asciiTheme="majorHAnsi" w:hAnsiTheme="majorHAnsi"/>
          <w:spacing w:val="-1"/>
          <w:sz w:val="24"/>
          <w:szCs w:val="24"/>
        </w:rPr>
        <w:t>efetivo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pessoal,</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12"/>
          <w:sz w:val="24"/>
          <w:szCs w:val="24"/>
        </w:rPr>
        <w:t xml:space="preserve"> </w:t>
      </w:r>
      <w:r w:rsidRPr="00F97099">
        <w:rPr>
          <w:rFonts w:asciiTheme="majorHAnsi" w:hAnsiTheme="majorHAnsi"/>
          <w:spacing w:val="-1"/>
          <w:sz w:val="24"/>
          <w:szCs w:val="24"/>
        </w:rPr>
        <w:t>climáticas,</w:t>
      </w:r>
      <w:r w:rsidRPr="00F97099">
        <w:rPr>
          <w:rFonts w:asciiTheme="majorHAnsi" w:hAnsiTheme="majorHAnsi"/>
          <w:spacing w:val="12"/>
          <w:sz w:val="24"/>
          <w:szCs w:val="24"/>
        </w:rPr>
        <w:t xml:space="preserve"> </w:t>
      </w:r>
      <w:r w:rsidRPr="00F97099">
        <w:rPr>
          <w:rFonts w:asciiTheme="majorHAnsi" w:hAnsiTheme="majorHAnsi"/>
          <w:spacing w:val="-1"/>
          <w:sz w:val="24"/>
          <w:szCs w:val="24"/>
        </w:rPr>
        <w:t>visitas</w:t>
      </w:r>
      <w:r w:rsidRPr="00F97099">
        <w:rPr>
          <w:rFonts w:asciiTheme="majorHAnsi" w:hAnsiTheme="majorHAnsi"/>
          <w:spacing w:val="10"/>
          <w:sz w:val="24"/>
          <w:szCs w:val="24"/>
        </w:rPr>
        <w:t xml:space="preserve"> </w:t>
      </w:r>
      <w:r w:rsidRPr="00F97099">
        <w:rPr>
          <w:rFonts w:asciiTheme="majorHAnsi" w:hAnsiTheme="majorHAnsi"/>
          <w:spacing w:val="-1"/>
          <w:sz w:val="24"/>
          <w:szCs w:val="24"/>
        </w:rPr>
        <w:t>ao</w:t>
      </w:r>
      <w:r w:rsidRPr="00F97099">
        <w:rPr>
          <w:rFonts w:asciiTheme="majorHAnsi" w:hAnsiTheme="majorHAnsi"/>
          <w:spacing w:val="11"/>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12"/>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1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83"/>
          <w:sz w:val="24"/>
          <w:szCs w:val="24"/>
        </w:rPr>
        <w:t xml:space="preserve"> </w:t>
      </w:r>
      <w:r w:rsidRPr="00F97099">
        <w:rPr>
          <w:rFonts w:asciiTheme="majorHAnsi" w:hAnsiTheme="majorHAnsi"/>
          <w:spacing w:val="-1"/>
          <w:sz w:val="24"/>
          <w:szCs w:val="24"/>
        </w:rPr>
        <w:t>as atividades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de suas </w:t>
      </w:r>
      <w:r w:rsidR="002966E8" w:rsidRPr="00F97099">
        <w:rPr>
          <w:rFonts w:asciiTheme="majorHAnsi" w:hAnsiTheme="majorHAnsi"/>
          <w:spacing w:val="-1"/>
          <w:sz w:val="24"/>
          <w:szCs w:val="24"/>
        </w:rPr>
        <w:t>subcontratadas</w:t>
      </w:r>
      <w:r w:rsidRPr="00F97099">
        <w:rPr>
          <w:rFonts w:asciiTheme="majorHAnsi" w:hAnsiTheme="majorHAnsi"/>
          <w:spacing w:val="-1"/>
          <w:sz w:val="24"/>
          <w:szCs w:val="24"/>
        </w:rPr>
        <w:t>.</w:t>
      </w:r>
    </w:p>
    <w:p w:rsidR="00776AEB" w:rsidRPr="00F97099" w:rsidRDefault="00776AEB" w:rsidP="000C3BD2">
      <w:pPr>
        <w:pStyle w:val="Corpodetexto"/>
        <w:numPr>
          <w:ilvl w:val="0"/>
          <w:numId w:val="2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3"/>
          <w:sz w:val="24"/>
          <w:szCs w:val="24"/>
        </w:rPr>
        <w:t xml:space="preserve"> </w:t>
      </w:r>
      <w:r w:rsidRPr="00F97099">
        <w:rPr>
          <w:rFonts w:asciiTheme="majorHAnsi" w:hAnsiTheme="majorHAnsi"/>
          <w:spacing w:val="-1"/>
          <w:sz w:val="24"/>
          <w:szCs w:val="24"/>
        </w:rPr>
        <w:t>reuniões</w:t>
      </w:r>
      <w:r w:rsidRPr="00F97099">
        <w:rPr>
          <w:rFonts w:asciiTheme="majorHAnsi" w:hAnsiTheme="majorHAnsi"/>
          <w:spacing w:val="16"/>
          <w:sz w:val="24"/>
          <w:szCs w:val="24"/>
        </w:rPr>
        <w:t xml:space="preserve"> </w:t>
      </w:r>
      <w:r w:rsidRPr="00F97099">
        <w:rPr>
          <w:rFonts w:asciiTheme="majorHAnsi" w:hAnsiTheme="majorHAnsi"/>
          <w:spacing w:val="-1"/>
          <w:sz w:val="24"/>
          <w:szCs w:val="24"/>
        </w:rPr>
        <w:t>realizadas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no</w:t>
      </w:r>
      <w:r w:rsidRPr="00F97099">
        <w:rPr>
          <w:rFonts w:asciiTheme="majorHAnsi" w:hAnsiTheme="majorHAnsi"/>
          <w:spacing w:val="14"/>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15"/>
          <w:sz w:val="24"/>
          <w:szCs w:val="24"/>
        </w:rPr>
        <w:t xml:space="preserve"> </w:t>
      </w:r>
      <w:r w:rsidRPr="00F97099">
        <w:rPr>
          <w:rFonts w:asciiTheme="majorHAnsi" w:hAnsiTheme="majorHAnsi"/>
          <w:spacing w:val="-1"/>
          <w:sz w:val="24"/>
          <w:szCs w:val="24"/>
        </w:rPr>
        <w:t>dos</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documentadas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por</w:t>
      </w:r>
      <w:r w:rsidRPr="00F97099">
        <w:rPr>
          <w:rFonts w:asciiTheme="majorHAnsi" w:hAnsiTheme="majorHAnsi"/>
          <w:spacing w:val="15"/>
          <w:sz w:val="24"/>
          <w:szCs w:val="24"/>
        </w:rPr>
        <w:t xml:space="preserve"> </w:t>
      </w:r>
      <w:r w:rsidRPr="00F97099">
        <w:rPr>
          <w:rFonts w:asciiTheme="majorHAnsi" w:hAnsiTheme="majorHAnsi"/>
          <w:spacing w:val="-1"/>
          <w:sz w:val="24"/>
          <w:szCs w:val="24"/>
        </w:rPr>
        <w:t>Atas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Reunião,</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elaboradas</w:t>
      </w:r>
      <w:r w:rsidRPr="00F97099">
        <w:rPr>
          <w:rFonts w:asciiTheme="majorHAnsi" w:hAnsiTheme="majorHAnsi"/>
          <w:spacing w:val="27"/>
          <w:sz w:val="24"/>
          <w:szCs w:val="24"/>
        </w:rPr>
        <w:t xml:space="preserve"> </w:t>
      </w:r>
      <w:r w:rsidRPr="00F97099">
        <w:rPr>
          <w:rFonts w:asciiTheme="majorHAnsi" w:hAnsiTheme="majorHAnsi"/>
          <w:spacing w:val="-1"/>
          <w:sz w:val="24"/>
          <w:szCs w:val="24"/>
        </w:rPr>
        <w:t>pela</w:t>
      </w:r>
      <w:r w:rsidRPr="00F97099">
        <w:rPr>
          <w:rFonts w:asciiTheme="majorHAnsi" w:hAnsiTheme="majorHAnsi"/>
          <w:spacing w:val="24"/>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7"/>
          <w:sz w:val="24"/>
          <w:szCs w:val="24"/>
        </w:rPr>
        <w:t xml:space="preserve"> </w:t>
      </w:r>
      <w:r w:rsidRPr="00F97099">
        <w:rPr>
          <w:rFonts w:asciiTheme="majorHAnsi" w:hAnsiTheme="majorHAnsi"/>
          <w:sz w:val="24"/>
          <w:szCs w:val="24"/>
        </w:rPr>
        <w:t>e</w:t>
      </w:r>
      <w:r w:rsidRPr="00F97099">
        <w:rPr>
          <w:rFonts w:asciiTheme="majorHAnsi" w:hAnsiTheme="majorHAnsi"/>
          <w:spacing w:val="2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5"/>
          <w:sz w:val="24"/>
          <w:szCs w:val="24"/>
        </w:rPr>
        <w:t xml:space="preserve"> </w:t>
      </w:r>
      <w:r w:rsidRPr="00F97099">
        <w:rPr>
          <w:rFonts w:asciiTheme="majorHAnsi" w:hAnsiTheme="majorHAnsi"/>
          <w:spacing w:val="-1"/>
          <w:sz w:val="24"/>
          <w:szCs w:val="24"/>
        </w:rPr>
        <w:t>conterão,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no</w:t>
      </w:r>
      <w:r w:rsidRPr="00F97099">
        <w:rPr>
          <w:rFonts w:asciiTheme="majorHAnsi" w:hAnsiTheme="majorHAnsi"/>
          <w:spacing w:val="25"/>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24"/>
          <w:sz w:val="24"/>
          <w:szCs w:val="24"/>
        </w:rPr>
        <w:t xml:space="preserve"> </w:t>
      </w:r>
      <w:r w:rsidRPr="00F97099">
        <w:rPr>
          <w:rFonts w:asciiTheme="majorHAnsi" w:hAnsiTheme="majorHAnsi"/>
          <w:spacing w:val="-1"/>
          <w:sz w:val="24"/>
          <w:szCs w:val="24"/>
        </w:rPr>
        <w:t>os</w:t>
      </w:r>
      <w:r w:rsidRPr="00F97099">
        <w:rPr>
          <w:rFonts w:asciiTheme="majorHAnsi" w:hAnsiTheme="majorHAnsi"/>
          <w:spacing w:val="23"/>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26"/>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data,</w:t>
      </w:r>
      <w:r w:rsidRPr="00F97099">
        <w:rPr>
          <w:rFonts w:asciiTheme="majorHAnsi" w:hAnsiTheme="majorHAnsi"/>
          <w:spacing w:val="25"/>
          <w:sz w:val="24"/>
          <w:szCs w:val="24"/>
        </w:rPr>
        <w:t xml:space="preserve"> </w:t>
      </w:r>
      <w:r w:rsidRPr="00F97099">
        <w:rPr>
          <w:rFonts w:asciiTheme="majorHAnsi" w:hAnsiTheme="majorHAnsi"/>
          <w:spacing w:val="-1"/>
          <w:sz w:val="24"/>
          <w:szCs w:val="24"/>
        </w:rPr>
        <w:t>nome</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53"/>
          <w:sz w:val="24"/>
          <w:szCs w:val="24"/>
        </w:rPr>
        <w:t xml:space="preserve"> </w:t>
      </w:r>
      <w:r w:rsidRPr="00F97099">
        <w:rPr>
          <w:rFonts w:asciiTheme="majorHAnsi" w:hAnsiTheme="majorHAnsi"/>
          <w:spacing w:val="-1"/>
          <w:sz w:val="24"/>
          <w:szCs w:val="24"/>
        </w:rPr>
        <w:t>assinatura</w:t>
      </w:r>
      <w:r w:rsidRPr="00F97099">
        <w:rPr>
          <w:rFonts w:asciiTheme="majorHAnsi" w:hAnsiTheme="majorHAnsi"/>
          <w:spacing w:val="48"/>
          <w:sz w:val="24"/>
          <w:szCs w:val="24"/>
        </w:rPr>
        <w:t xml:space="preserve"> </w:t>
      </w:r>
      <w:r w:rsidRPr="00F97099">
        <w:rPr>
          <w:rFonts w:asciiTheme="majorHAnsi" w:hAnsiTheme="majorHAnsi"/>
          <w:spacing w:val="-1"/>
          <w:sz w:val="24"/>
          <w:szCs w:val="24"/>
        </w:rPr>
        <w:t>dos</w:t>
      </w:r>
      <w:r w:rsidRPr="00F97099">
        <w:rPr>
          <w:rFonts w:asciiTheme="majorHAnsi" w:hAnsiTheme="majorHAnsi"/>
          <w:spacing w:val="48"/>
          <w:sz w:val="24"/>
          <w:szCs w:val="24"/>
        </w:rPr>
        <w:t xml:space="preserve"> </w:t>
      </w:r>
      <w:r w:rsidRPr="00F97099">
        <w:rPr>
          <w:rFonts w:asciiTheme="majorHAnsi" w:hAnsiTheme="majorHAnsi"/>
          <w:spacing w:val="-1"/>
          <w:sz w:val="24"/>
          <w:szCs w:val="24"/>
        </w:rPr>
        <w:t>participantes,</w:t>
      </w:r>
      <w:r w:rsidRPr="00F97099">
        <w:rPr>
          <w:rFonts w:asciiTheme="majorHAnsi" w:hAnsiTheme="majorHAnsi"/>
          <w:spacing w:val="50"/>
          <w:sz w:val="24"/>
          <w:szCs w:val="24"/>
        </w:rPr>
        <w:t xml:space="preserve"> </w:t>
      </w:r>
      <w:r w:rsidRPr="00F97099">
        <w:rPr>
          <w:rFonts w:asciiTheme="majorHAnsi" w:hAnsiTheme="majorHAnsi"/>
          <w:spacing w:val="-1"/>
          <w:sz w:val="24"/>
          <w:szCs w:val="24"/>
        </w:rPr>
        <w:t>assuntos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tratados,</w:t>
      </w:r>
      <w:r w:rsidRPr="00F97099">
        <w:rPr>
          <w:rFonts w:asciiTheme="majorHAnsi" w:hAnsiTheme="majorHAnsi"/>
          <w:spacing w:val="48"/>
          <w:sz w:val="24"/>
          <w:szCs w:val="24"/>
        </w:rPr>
        <w:t xml:space="preserve"> </w:t>
      </w:r>
      <w:r w:rsidRPr="00F97099">
        <w:rPr>
          <w:rFonts w:asciiTheme="majorHAnsi" w:hAnsiTheme="majorHAnsi"/>
          <w:spacing w:val="-1"/>
          <w:sz w:val="24"/>
          <w:szCs w:val="24"/>
        </w:rPr>
        <w:t>decisões</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responsáveis</w:t>
      </w:r>
      <w:r w:rsidRPr="00F97099">
        <w:rPr>
          <w:rFonts w:asciiTheme="majorHAnsi" w:hAnsiTheme="majorHAnsi"/>
          <w:spacing w:val="52"/>
          <w:sz w:val="24"/>
          <w:szCs w:val="24"/>
        </w:rPr>
        <w:t xml:space="preserve"> </w:t>
      </w:r>
      <w:r w:rsidRPr="00F97099">
        <w:rPr>
          <w:rFonts w:asciiTheme="majorHAnsi" w:hAnsiTheme="majorHAnsi"/>
          <w:spacing w:val="-1"/>
          <w:sz w:val="24"/>
          <w:szCs w:val="24"/>
        </w:rPr>
        <w:t>pelas</w:t>
      </w:r>
      <w:r w:rsidRPr="00F97099">
        <w:rPr>
          <w:rFonts w:asciiTheme="majorHAnsi" w:hAnsiTheme="majorHAnsi"/>
          <w:spacing w:val="49"/>
          <w:sz w:val="24"/>
          <w:szCs w:val="24"/>
        </w:rPr>
        <w:t xml:space="preserve"> </w:t>
      </w:r>
      <w:r w:rsidRPr="00F97099">
        <w:rPr>
          <w:rFonts w:asciiTheme="majorHAnsi" w:hAnsiTheme="majorHAnsi"/>
          <w:spacing w:val="-1"/>
          <w:sz w:val="24"/>
          <w:szCs w:val="24"/>
        </w:rPr>
        <w:t>providências</w:t>
      </w:r>
      <w:r w:rsidRPr="00F97099">
        <w:rPr>
          <w:rFonts w:asciiTheme="majorHAnsi" w:hAnsiTheme="majorHAnsi"/>
          <w:spacing w:val="49"/>
          <w:sz w:val="24"/>
          <w:szCs w:val="24"/>
        </w:rPr>
        <w:t xml:space="preserve"> </w:t>
      </w:r>
      <w:r w:rsidRPr="00F97099">
        <w:rPr>
          <w:rFonts w:asciiTheme="majorHAnsi" w:hAnsiTheme="majorHAnsi"/>
          <w:sz w:val="24"/>
          <w:szCs w:val="24"/>
        </w:rPr>
        <w:t>a</w:t>
      </w:r>
      <w:r w:rsidRPr="00F97099">
        <w:rPr>
          <w:rFonts w:asciiTheme="majorHAnsi" w:hAnsiTheme="majorHAnsi"/>
          <w:spacing w:val="61"/>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2"/>
          <w:sz w:val="24"/>
          <w:szCs w:val="24"/>
        </w:rPr>
        <w:t xml:space="preserve"> </w:t>
      </w:r>
      <w:r w:rsidRPr="00F97099">
        <w:rPr>
          <w:rFonts w:asciiTheme="majorHAnsi" w:hAnsiTheme="majorHAnsi"/>
          <w:spacing w:val="-1"/>
          <w:sz w:val="24"/>
          <w:szCs w:val="24"/>
        </w:rPr>
        <w:t>tomadas.</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PargrafodaLista"/>
        <w:numPr>
          <w:ilvl w:val="0"/>
          <w:numId w:val="67"/>
        </w:numPr>
        <w:rPr>
          <w:rFonts w:asciiTheme="majorHAnsi" w:hAnsiTheme="majorHAnsi"/>
          <w:b/>
          <w:bCs/>
        </w:rPr>
      </w:pPr>
      <w:r w:rsidRPr="00F97099">
        <w:rPr>
          <w:rFonts w:asciiTheme="majorHAnsi" w:hAnsiTheme="majorHAnsi"/>
          <w:b/>
          <w:spacing w:val="-1"/>
        </w:rPr>
        <w:t>Medição</w:t>
      </w:r>
      <w:r w:rsidRPr="00F97099">
        <w:rPr>
          <w:rFonts w:asciiTheme="majorHAnsi" w:hAnsiTheme="majorHAnsi"/>
          <w:b/>
          <w:spacing w:val="-3"/>
        </w:rPr>
        <w:t xml:space="preserve"> </w:t>
      </w:r>
      <w:r w:rsidRPr="00F97099">
        <w:rPr>
          <w:rFonts w:asciiTheme="majorHAnsi" w:hAnsiTheme="majorHAnsi"/>
          <w:b/>
        </w:rPr>
        <w:t>e</w:t>
      </w:r>
      <w:r w:rsidRPr="00F97099">
        <w:rPr>
          <w:rFonts w:asciiTheme="majorHAnsi" w:hAnsiTheme="majorHAnsi"/>
          <w:b/>
          <w:spacing w:val="-5"/>
        </w:rPr>
        <w:t xml:space="preserve"> </w:t>
      </w:r>
      <w:r w:rsidRPr="00F97099">
        <w:rPr>
          <w:rFonts w:asciiTheme="majorHAnsi" w:hAnsiTheme="majorHAnsi"/>
          <w:b/>
          <w:spacing w:val="-1"/>
        </w:rPr>
        <w:t>recebimento</w:t>
      </w:r>
    </w:p>
    <w:p w:rsidR="00776AEB" w:rsidRPr="00F97099" w:rsidRDefault="00776AEB" w:rsidP="000C3BD2">
      <w:pPr>
        <w:pStyle w:val="Corpodetexto"/>
        <w:numPr>
          <w:ilvl w:val="0"/>
          <w:numId w:val="2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Somente</w:t>
      </w:r>
      <w:r w:rsidRPr="00F97099">
        <w:rPr>
          <w:rFonts w:asciiTheme="majorHAnsi" w:hAnsiTheme="majorHAnsi"/>
          <w:spacing w:val="41"/>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w:t>
      </w:r>
      <w:r w:rsidRPr="00F97099">
        <w:rPr>
          <w:rFonts w:asciiTheme="majorHAnsi" w:hAnsiTheme="majorHAnsi"/>
          <w:spacing w:val="40"/>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4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9"/>
          <w:sz w:val="24"/>
          <w:szCs w:val="24"/>
        </w:rPr>
        <w:t xml:space="preserve"> </w:t>
      </w:r>
      <w:r w:rsidRPr="00F97099">
        <w:rPr>
          <w:rFonts w:asciiTheme="majorHAnsi" w:hAnsiTheme="majorHAnsi"/>
          <w:spacing w:val="-1"/>
          <w:sz w:val="24"/>
          <w:szCs w:val="24"/>
        </w:rPr>
        <w:t>efeito</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medição</w:t>
      </w:r>
      <w:r w:rsidRPr="00F97099">
        <w:rPr>
          <w:rFonts w:asciiTheme="majorHAnsi" w:hAnsiTheme="majorHAnsi"/>
          <w:spacing w:val="42"/>
          <w:sz w:val="24"/>
          <w:szCs w:val="24"/>
        </w:rPr>
        <w:t xml:space="preserve"> </w:t>
      </w:r>
      <w:r w:rsidRPr="00F97099">
        <w:rPr>
          <w:rFonts w:asciiTheme="majorHAnsi" w:hAnsiTheme="majorHAnsi"/>
          <w:sz w:val="24"/>
          <w:szCs w:val="24"/>
        </w:rPr>
        <w:t>e</w:t>
      </w:r>
      <w:r w:rsidRPr="00F97099">
        <w:rPr>
          <w:rFonts w:asciiTheme="majorHAnsi" w:hAnsiTheme="majorHAnsi"/>
          <w:spacing w:val="41"/>
          <w:sz w:val="24"/>
          <w:szCs w:val="24"/>
        </w:rPr>
        <w:t xml:space="preserve"> </w:t>
      </w:r>
      <w:r w:rsidRPr="00F97099">
        <w:rPr>
          <w:rFonts w:asciiTheme="majorHAnsi" w:hAnsiTheme="majorHAnsi"/>
          <w:spacing w:val="-1"/>
          <w:sz w:val="24"/>
          <w:szCs w:val="24"/>
        </w:rPr>
        <w:t>pagamento</w:t>
      </w:r>
      <w:r w:rsidRPr="00F97099">
        <w:rPr>
          <w:rFonts w:asciiTheme="majorHAnsi" w:hAnsiTheme="majorHAnsi"/>
          <w:spacing w:val="39"/>
          <w:sz w:val="24"/>
          <w:szCs w:val="24"/>
        </w:rPr>
        <w:t xml:space="preserve"> </w:t>
      </w:r>
      <w:r w:rsidRPr="00F97099">
        <w:rPr>
          <w:rFonts w:asciiTheme="majorHAnsi" w:hAnsiTheme="majorHAnsi"/>
          <w:spacing w:val="-1"/>
          <w:sz w:val="24"/>
          <w:szCs w:val="24"/>
        </w:rPr>
        <w: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41"/>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63"/>
          <w:sz w:val="24"/>
          <w:szCs w:val="24"/>
        </w:rPr>
        <w:t xml:space="preserve"> </w:t>
      </w:r>
      <w:r w:rsidRPr="00F97099">
        <w:rPr>
          <w:rFonts w:asciiTheme="majorHAnsi" w:hAnsiTheme="majorHAnsi"/>
          <w:spacing w:val="-1"/>
          <w:sz w:val="24"/>
          <w:szCs w:val="24"/>
        </w:rPr>
        <w:t>efetivamente</w:t>
      </w:r>
      <w:r w:rsidRPr="00F97099">
        <w:rPr>
          <w:rFonts w:asciiTheme="majorHAnsi" w:hAnsiTheme="majorHAnsi"/>
          <w:spacing w:val="38"/>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pela</w:t>
      </w:r>
      <w:r w:rsidRPr="00F97099">
        <w:rPr>
          <w:rFonts w:asciiTheme="majorHAnsi" w:hAnsiTheme="majorHAnsi"/>
          <w:spacing w:val="39"/>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0"/>
          <w:sz w:val="24"/>
          <w:szCs w:val="24"/>
        </w:rPr>
        <w:t xml:space="preserve"> </w:t>
      </w:r>
      <w:r w:rsidRPr="00F97099">
        <w:rPr>
          <w:rFonts w:asciiTheme="majorHAnsi" w:hAnsiTheme="majorHAnsi"/>
          <w:sz w:val="24"/>
          <w:szCs w:val="24"/>
        </w:rPr>
        <w:t>e</w:t>
      </w:r>
      <w:r w:rsidRPr="00F97099">
        <w:rPr>
          <w:rFonts w:asciiTheme="majorHAnsi" w:hAnsiTheme="majorHAnsi"/>
          <w:spacing w:val="38"/>
          <w:sz w:val="24"/>
          <w:szCs w:val="24"/>
        </w:rPr>
        <w:t xml:space="preserve"> </w:t>
      </w:r>
      <w:r w:rsidRPr="00F97099">
        <w:rPr>
          <w:rFonts w:asciiTheme="majorHAnsi" w:hAnsiTheme="majorHAnsi"/>
          <w:spacing w:val="-1"/>
          <w:sz w:val="24"/>
          <w:szCs w:val="24"/>
        </w:rPr>
        <w:t>aprovados</w:t>
      </w:r>
      <w:r w:rsidRPr="00F97099">
        <w:rPr>
          <w:rFonts w:asciiTheme="majorHAnsi" w:hAnsiTheme="majorHAnsi"/>
          <w:spacing w:val="40"/>
          <w:sz w:val="24"/>
          <w:szCs w:val="24"/>
        </w:rPr>
        <w:t xml:space="preserve"> </w:t>
      </w:r>
      <w:r w:rsidRPr="00F97099">
        <w:rPr>
          <w:rFonts w:asciiTheme="majorHAnsi" w:hAnsiTheme="majorHAnsi"/>
          <w:spacing w:val="-1"/>
          <w:sz w:val="24"/>
          <w:szCs w:val="24"/>
        </w:rPr>
        <w:t>pela</w:t>
      </w:r>
      <w:r w:rsidRPr="00F97099">
        <w:rPr>
          <w:rFonts w:asciiTheme="majorHAnsi" w:hAnsiTheme="majorHAnsi"/>
          <w:spacing w:val="42"/>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respeitada</w:t>
      </w:r>
      <w:r w:rsidRPr="00F97099">
        <w:rPr>
          <w:rFonts w:asciiTheme="majorHAnsi" w:hAnsiTheme="majorHAnsi"/>
          <w:spacing w:val="40"/>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rigorosa</w:t>
      </w:r>
      <w:r w:rsidRPr="00F97099">
        <w:rPr>
          <w:rFonts w:asciiTheme="majorHAnsi" w:hAnsiTheme="majorHAnsi"/>
          <w:spacing w:val="61"/>
          <w:sz w:val="24"/>
          <w:szCs w:val="24"/>
        </w:rPr>
        <w:t xml:space="preserve"> </w:t>
      </w:r>
      <w:r w:rsidRPr="00F97099">
        <w:rPr>
          <w:rFonts w:asciiTheme="majorHAnsi" w:hAnsiTheme="majorHAnsi"/>
          <w:spacing w:val="-1"/>
          <w:sz w:val="24"/>
          <w:szCs w:val="24"/>
        </w:rPr>
        <w:t>correspondência</w:t>
      </w:r>
      <w:r w:rsidRPr="00F97099">
        <w:rPr>
          <w:rFonts w:asciiTheme="majorHAnsi" w:hAnsiTheme="majorHAnsi"/>
          <w:spacing w:val="59"/>
          <w:sz w:val="24"/>
          <w:szCs w:val="24"/>
        </w:rPr>
        <w:t xml:space="preserve"> </w:t>
      </w:r>
      <w:r w:rsidRPr="00F97099">
        <w:rPr>
          <w:rFonts w:asciiTheme="majorHAnsi" w:hAnsiTheme="majorHAnsi"/>
          <w:spacing w:val="-1"/>
          <w:sz w:val="24"/>
          <w:szCs w:val="24"/>
        </w:rPr>
        <w:t>com</w:t>
      </w:r>
      <w:r w:rsidRPr="00F97099">
        <w:rPr>
          <w:rFonts w:asciiTheme="majorHAnsi" w:hAnsiTheme="majorHAnsi"/>
          <w:spacing w:val="59"/>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7"/>
          <w:sz w:val="24"/>
          <w:szCs w:val="24"/>
        </w:rPr>
        <w:t xml:space="preserve"> </w:t>
      </w:r>
      <w:r w:rsidRPr="00F97099">
        <w:rPr>
          <w:rFonts w:asciiTheme="majorHAnsi" w:hAnsiTheme="majorHAnsi"/>
          <w:sz w:val="24"/>
          <w:szCs w:val="24"/>
        </w:rPr>
        <w:t>e</w:t>
      </w:r>
      <w:r w:rsidRPr="00F97099">
        <w:rPr>
          <w:rFonts w:asciiTheme="majorHAnsi" w:hAnsiTheme="majorHAnsi"/>
          <w:spacing w:val="57"/>
          <w:sz w:val="24"/>
          <w:szCs w:val="24"/>
        </w:rPr>
        <w:t xml:space="preserve"> </w:t>
      </w:r>
      <w:r w:rsidRPr="00F97099">
        <w:rPr>
          <w:rFonts w:asciiTheme="majorHAnsi" w:hAnsiTheme="majorHAnsi"/>
          <w:spacing w:val="-1"/>
          <w:sz w:val="24"/>
          <w:szCs w:val="24"/>
        </w:rPr>
        <w:t>suas</w:t>
      </w:r>
      <w:r w:rsidRPr="00F97099">
        <w:rPr>
          <w:rFonts w:asciiTheme="majorHAnsi" w:hAnsiTheme="majorHAnsi"/>
          <w:spacing w:val="58"/>
          <w:sz w:val="24"/>
          <w:szCs w:val="24"/>
        </w:rPr>
        <w:t xml:space="preserve"> </w:t>
      </w:r>
      <w:r w:rsidRPr="00F97099">
        <w:rPr>
          <w:rFonts w:asciiTheme="majorHAnsi" w:hAnsiTheme="majorHAnsi"/>
          <w:spacing w:val="-1"/>
          <w:sz w:val="24"/>
          <w:szCs w:val="24"/>
        </w:rPr>
        <w:t>modificações</w:t>
      </w:r>
      <w:r w:rsidRPr="00F97099">
        <w:rPr>
          <w:rFonts w:asciiTheme="majorHAnsi" w:hAnsiTheme="majorHAnsi"/>
          <w:spacing w:val="58"/>
          <w:sz w:val="24"/>
          <w:szCs w:val="24"/>
        </w:rPr>
        <w:t xml:space="preserve"> </w:t>
      </w:r>
      <w:r w:rsidRPr="00F97099">
        <w:rPr>
          <w:rFonts w:asciiTheme="majorHAnsi" w:hAnsiTheme="majorHAnsi"/>
          <w:spacing w:val="-1"/>
          <w:sz w:val="24"/>
          <w:szCs w:val="24"/>
        </w:rPr>
        <w:t>expressa</w:t>
      </w:r>
      <w:r w:rsidRPr="00F97099">
        <w:rPr>
          <w:rFonts w:asciiTheme="majorHAnsi" w:hAnsiTheme="majorHAnsi"/>
          <w:spacing w:val="59"/>
          <w:sz w:val="24"/>
          <w:szCs w:val="24"/>
        </w:rPr>
        <w:t xml:space="preserve"> </w:t>
      </w:r>
      <w:r w:rsidRPr="00F97099">
        <w:rPr>
          <w:rFonts w:asciiTheme="majorHAnsi" w:hAnsiTheme="majorHAnsi"/>
          <w:sz w:val="24"/>
          <w:szCs w:val="24"/>
        </w:rPr>
        <w:t>e</w:t>
      </w:r>
      <w:r w:rsidRPr="00F97099">
        <w:rPr>
          <w:rFonts w:asciiTheme="majorHAnsi" w:hAnsiTheme="majorHAnsi"/>
          <w:spacing w:val="57"/>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57"/>
          <w:sz w:val="24"/>
          <w:szCs w:val="24"/>
        </w:rPr>
        <w:t xml:space="preserve"> </w:t>
      </w:r>
      <w:r w:rsidRPr="00F97099">
        <w:rPr>
          <w:rFonts w:asciiTheme="majorHAnsi" w:hAnsiTheme="majorHAnsi"/>
          <w:spacing w:val="-1"/>
          <w:sz w:val="24"/>
          <w:szCs w:val="24"/>
        </w:rPr>
        <w:t>aprovadas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pela</w:t>
      </w:r>
      <w:r w:rsidRPr="00F97099">
        <w:rPr>
          <w:rFonts w:asciiTheme="majorHAnsi" w:hAnsiTheme="majorHAnsi"/>
          <w:spacing w:val="61"/>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0C3BD2">
      <w:pPr>
        <w:pStyle w:val="Corpodetexto"/>
        <w:numPr>
          <w:ilvl w:val="0"/>
          <w:numId w:val="2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33"/>
          <w:sz w:val="24"/>
          <w:szCs w:val="24"/>
        </w:rPr>
        <w:t xml:space="preserve"> </w:t>
      </w:r>
      <w:r w:rsidRPr="00F97099">
        <w:rPr>
          <w:rFonts w:asciiTheme="majorHAnsi" w:hAnsiTheme="majorHAnsi"/>
          <w:spacing w:val="-1"/>
          <w:sz w:val="24"/>
          <w:szCs w:val="24"/>
        </w:rPr>
        <w:t>medição</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5"/>
          <w:sz w:val="24"/>
          <w:szCs w:val="24"/>
        </w:rPr>
        <w:t xml:space="preserve"> </w:t>
      </w:r>
      <w:r w:rsidRPr="00F97099">
        <w:rPr>
          <w:rFonts w:asciiTheme="majorHAnsi" w:hAnsiTheme="majorHAnsi"/>
          <w:sz w:val="24"/>
          <w:szCs w:val="24"/>
        </w:rPr>
        <w:t>e</w:t>
      </w:r>
      <w:r w:rsidRPr="00F97099">
        <w:rPr>
          <w:rFonts w:asciiTheme="majorHAnsi" w:hAnsiTheme="majorHAnsi"/>
          <w:spacing w:val="34"/>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4"/>
          <w:sz w:val="24"/>
          <w:szCs w:val="24"/>
        </w:rPr>
        <w:t xml:space="preserve"> </w:t>
      </w:r>
      <w:r w:rsidRPr="00F97099">
        <w:rPr>
          <w:rFonts w:asciiTheme="majorHAnsi" w:hAnsiTheme="majorHAnsi"/>
          <w:spacing w:val="-1"/>
          <w:sz w:val="24"/>
          <w:szCs w:val="24"/>
        </w:rPr>
        <w:t>baseada</w:t>
      </w:r>
      <w:r w:rsidRPr="00F97099">
        <w:rPr>
          <w:rFonts w:asciiTheme="majorHAnsi" w:hAnsiTheme="majorHAnsi"/>
          <w:spacing w:val="36"/>
          <w:sz w:val="24"/>
          <w:szCs w:val="24"/>
        </w:rPr>
        <w:t xml:space="preserve"> </w:t>
      </w:r>
      <w:r w:rsidRPr="00F97099">
        <w:rPr>
          <w:rFonts w:asciiTheme="majorHAnsi" w:hAnsiTheme="majorHAnsi"/>
          <w:spacing w:val="-2"/>
          <w:sz w:val="24"/>
          <w:szCs w:val="24"/>
        </w:rPr>
        <w:t>em</w:t>
      </w:r>
      <w:r w:rsidRPr="00F97099">
        <w:rPr>
          <w:rFonts w:asciiTheme="majorHAnsi" w:hAnsiTheme="majorHAnsi"/>
          <w:spacing w:val="35"/>
          <w:sz w:val="24"/>
          <w:szCs w:val="24"/>
        </w:rPr>
        <w:t xml:space="preserve"> </w:t>
      </w:r>
      <w:r w:rsidRPr="00F97099">
        <w:rPr>
          <w:rFonts w:asciiTheme="majorHAnsi" w:hAnsiTheme="majorHAnsi"/>
          <w:spacing w:val="-1"/>
          <w:sz w:val="24"/>
          <w:szCs w:val="24"/>
        </w:rPr>
        <w:t>relatórios</w:t>
      </w:r>
      <w:r w:rsidRPr="00F97099">
        <w:rPr>
          <w:rFonts w:asciiTheme="majorHAnsi" w:hAnsiTheme="majorHAnsi"/>
          <w:spacing w:val="35"/>
          <w:sz w:val="24"/>
          <w:szCs w:val="24"/>
        </w:rPr>
        <w:t xml:space="preserve"> </w:t>
      </w:r>
      <w:r w:rsidRPr="00F97099">
        <w:rPr>
          <w:rFonts w:asciiTheme="majorHAnsi" w:hAnsiTheme="majorHAnsi"/>
          <w:spacing w:val="-1"/>
          <w:sz w:val="24"/>
          <w:szCs w:val="24"/>
        </w:rPr>
        <w:t>periódicos</w:t>
      </w:r>
      <w:r w:rsidRPr="00F97099">
        <w:rPr>
          <w:rFonts w:asciiTheme="majorHAnsi" w:hAnsiTheme="majorHAnsi"/>
          <w:spacing w:val="37"/>
          <w:sz w:val="24"/>
          <w:szCs w:val="24"/>
        </w:rPr>
        <w:t xml:space="preserve"> </w:t>
      </w:r>
      <w:r w:rsidRPr="00F97099">
        <w:rPr>
          <w:rFonts w:asciiTheme="majorHAnsi" w:hAnsiTheme="majorHAnsi"/>
          <w:spacing w:val="-1"/>
          <w:sz w:val="24"/>
          <w:szCs w:val="24"/>
        </w:rPr>
        <w:t>elaborados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pela</w:t>
      </w:r>
      <w:r w:rsidRPr="00F97099">
        <w:rPr>
          <w:rFonts w:asciiTheme="majorHAnsi" w:hAnsiTheme="majorHAnsi"/>
          <w:spacing w:val="57"/>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registrando</w:t>
      </w:r>
      <w:r w:rsidRPr="00F97099">
        <w:rPr>
          <w:rFonts w:asciiTheme="majorHAnsi" w:hAnsiTheme="majorHAnsi"/>
          <w:spacing w:val="3"/>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levantamentos,</w:t>
      </w:r>
      <w:r w:rsidRPr="00F97099">
        <w:rPr>
          <w:rFonts w:asciiTheme="majorHAnsi" w:hAnsiTheme="majorHAnsi"/>
          <w:spacing w:val="3"/>
          <w:sz w:val="24"/>
          <w:szCs w:val="24"/>
        </w:rPr>
        <w:t xml:space="preserve"> </w:t>
      </w:r>
      <w:r w:rsidRPr="00F97099">
        <w:rPr>
          <w:rFonts w:asciiTheme="majorHAnsi" w:hAnsiTheme="majorHAnsi"/>
          <w:spacing w:val="-1"/>
          <w:sz w:val="24"/>
          <w:szCs w:val="24"/>
        </w:rPr>
        <w:t>cálculos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gráficos</w:t>
      </w:r>
      <w:r w:rsidRPr="00F97099">
        <w:rPr>
          <w:rFonts w:asciiTheme="majorHAnsi" w:hAnsiTheme="majorHAnsi"/>
          <w:spacing w:val="4"/>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4"/>
          <w:sz w:val="24"/>
          <w:szCs w:val="24"/>
        </w:rPr>
        <w:t xml:space="preserve"> </w:t>
      </w:r>
      <w:r w:rsidRPr="00F97099">
        <w:rPr>
          <w:rFonts w:asciiTheme="majorHAnsi" w:hAnsiTheme="majorHAnsi"/>
          <w:sz w:val="24"/>
          <w:szCs w:val="24"/>
        </w:rPr>
        <w:t>à</w:t>
      </w:r>
      <w:r w:rsidRPr="00F97099">
        <w:rPr>
          <w:rFonts w:asciiTheme="majorHAnsi" w:hAnsiTheme="majorHAnsi"/>
          <w:spacing w:val="2"/>
          <w:sz w:val="24"/>
          <w:szCs w:val="24"/>
        </w:rPr>
        <w:t xml:space="preserve"> </w:t>
      </w:r>
      <w:r w:rsidRPr="00F97099">
        <w:rPr>
          <w:rFonts w:asciiTheme="majorHAnsi" w:hAnsiTheme="majorHAnsi"/>
          <w:spacing w:val="-1"/>
          <w:sz w:val="24"/>
          <w:szCs w:val="24"/>
        </w:rPr>
        <w:t>discriminação</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65"/>
          <w:sz w:val="24"/>
          <w:szCs w:val="24"/>
        </w:rPr>
        <w:t xml:space="preserve"> </w:t>
      </w:r>
      <w:r w:rsidRPr="00F97099">
        <w:rPr>
          <w:rFonts w:asciiTheme="majorHAnsi" w:hAnsiTheme="majorHAnsi"/>
          <w:spacing w:val="-1"/>
          <w:sz w:val="24"/>
          <w:szCs w:val="24"/>
        </w:rPr>
        <w:t>determinação das quantidades</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serviços efetivamente executados.</w:t>
      </w:r>
    </w:p>
    <w:p w:rsidR="00776AEB" w:rsidRPr="00F97099" w:rsidRDefault="00776AEB" w:rsidP="000C3BD2">
      <w:pPr>
        <w:pStyle w:val="Corpodetexto"/>
        <w:numPr>
          <w:ilvl w:val="0"/>
          <w:numId w:val="2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discriminação</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quantificação</w:t>
      </w:r>
      <w:r w:rsidRPr="00F97099">
        <w:rPr>
          <w:rFonts w:asciiTheme="majorHAnsi" w:hAnsiTheme="majorHAnsi"/>
          <w:spacing w:val="7"/>
          <w:sz w:val="24"/>
          <w:szCs w:val="24"/>
        </w:rPr>
        <w:t xml:space="preserve"> </w:t>
      </w:r>
      <w:r w:rsidRPr="00F97099">
        <w:rPr>
          <w:rFonts w:asciiTheme="majorHAnsi" w:hAnsiTheme="majorHAnsi"/>
          <w:spacing w:val="-1"/>
          <w:sz w:val="24"/>
          <w:szCs w:val="24"/>
        </w:rPr>
        <w:t>dos</w:t>
      </w:r>
      <w:r w:rsidRPr="00F97099">
        <w:rPr>
          <w:rFonts w:asciiTheme="majorHAnsi" w:hAnsiTheme="majorHAnsi"/>
          <w:spacing w:val="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6"/>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6"/>
          <w:sz w:val="24"/>
          <w:szCs w:val="24"/>
        </w:rPr>
        <w:t xml:space="preserve"> </w:t>
      </w:r>
      <w:r w:rsidRPr="00F97099">
        <w:rPr>
          <w:rFonts w:asciiTheme="majorHAnsi" w:hAnsiTheme="majorHAnsi"/>
          <w:spacing w:val="-1"/>
          <w:sz w:val="24"/>
          <w:szCs w:val="24"/>
        </w:rPr>
        <w:t>na</w:t>
      </w:r>
      <w:r w:rsidRPr="00F97099">
        <w:rPr>
          <w:rFonts w:asciiTheme="majorHAnsi" w:hAnsiTheme="majorHAnsi"/>
          <w:spacing w:val="5"/>
          <w:sz w:val="24"/>
          <w:szCs w:val="24"/>
        </w:rPr>
        <w:t xml:space="preserve"> </w:t>
      </w:r>
      <w:r w:rsidRPr="00F97099">
        <w:rPr>
          <w:rFonts w:asciiTheme="majorHAnsi" w:hAnsiTheme="majorHAnsi"/>
          <w:spacing w:val="-1"/>
          <w:sz w:val="24"/>
          <w:szCs w:val="24"/>
        </w:rPr>
        <w:t>medição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respeitar</w:t>
      </w:r>
      <w:r w:rsidRPr="00F97099">
        <w:rPr>
          <w:rFonts w:asciiTheme="majorHAnsi" w:hAnsiTheme="majorHAnsi"/>
          <w:spacing w:val="71"/>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38"/>
          <w:sz w:val="24"/>
          <w:szCs w:val="24"/>
        </w:rPr>
        <w:t xml:space="preserve"> </w:t>
      </w:r>
      <w:r w:rsidRPr="00F97099">
        <w:rPr>
          <w:rFonts w:asciiTheme="majorHAnsi" w:hAnsiTheme="majorHAnsi"/>
          <w:spacing w:val="-1"/>
          <w:sz w:val="24"/>
          <w:szCs w:val="24"/>
        </w:rPr>
        <w:t>as</w:t>
      </w:r>
      <w:r w:rsidRPr="00F97099">
        <w:rPr>
          <w:rFonts w:asciiTheme="majorHAnsi" w:hAnsiTheme="majorHAnsi"/>
          <w:spacing w:val="38"/>
          <w:sz w:val="24"/>
          <w:szCs w:val="24"/>
        </w:rPr>
        <w:t xml:space="preserve"> </w:t>
      </w:r>
      <w:r w:rsidRPr="00F97099">
        <w:rPr>
          <w:rFonts w:asciiTheme="majorHAnsi" w:hAnsiTheme="majorHAnsi"/>
          <w:spacing w:val="-1"/>
          <w:sz w:val="24"/>
          <w:szCs w:val="24"/>
        </w:rPr>
        <w:t>planilhas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orçamento</w:t>
      </w:r>
      <w:r w:rsidRPr="00F97099">
        <w:rPr>
          <w:rFonts w:asciiTheme="majorHAnsi" w:hAnsiTheme="majorHAnsi"/>
          <w:spacing w:val="36"/>
          <w:sz w:val="24"/>
          <w:szCs w:val="24"/>
        </w:rPr>
        <w:t xml:space="preserve"> </w:t>
      </w:r>
      <w:r w:rsidRPr="00F97099">
        <w:rPr>
          <w:rFonts w:asciiTheme="majorHAnsi" w:hAnsiTheme="majorHAnsi"/>
          <w:spacing w:val="-1"/>
          <w:sz w:val="24"/>
          <w:szCs w:val="24"/>
        </w:rPr>
        <w:t>anexas</w:t>
      </w:r>
      <w:r w:rsidRPr="00F97099">
        <w:rPr>
          <w:rFonts w:asciiTheme="majorHAnsi" w:hAnsiTheme="majorHAnsi"/>
          <w:spacing w:val="42"/>
          <w:sz w:val="24"/>
          <w:szCs w:val="24"/>
        </w:rPr>
        <w:t xml:space="preserve"> </w:t>
      </w:r>
      <w:r w:rsidRPr="00F97099">
        <w:rPr>
          <w:rFonts w:asciiTheme="majorHAnsi" w:hAnsiTheme="majorHAnsi"/>
          <w:spacing w:val="-1"/>
          <w:sz w:val="24"/>
          <w:szCs w:val="24"/>
        </w:rPr>
        <w:t>ao</w:t>
      </w:r>
      <w:r w:rsidRPr="00F97099">
        <w:rPr>
          <w:rFonts w:asciiTheme="majorHAnsi" w:hAnsiTheme="majorHAnsi"/>
          <w:spacing w:val="36"/>
          <w:sz w:val="24"/>
          <w:szCs w:val="24"/>
        </w:rPr>
        <w:t xml:space="preserve"> </w:t>
      </w:r>
      <w:r w:rsidRPr="00F97099">
        <w:rPr>
          <w:rFonts w:asciiTheme="majorHAnsi" w:hAnsiTheme="majorHAnsi"/>
          <w:spacing w:val="-1"/>
          <w:sz w:val="24"/>
          <w:szCs w:val="24"/>
        </w:rPr>
        <w:t>contrato.</w:t>
      </w:r>
      <w:r w:rsidRPr="00F97099">
        <w:rPr>
          <w:rFonts w:asciiTheme="majorHAnsi" w:hAnsiTheme="majorHAnsi"/>
          <w:spacing w:val="41"/>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3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7"/>
          <w:sz w:val="24"/>
          <w:szCs w:val="24"/>
        </w:rPr>
        <w:t xml:space="preserve"> </w:t>
      </w:r>
      <w:r w:rsidRPr="00F97099">
        <w:rPr>
          <w:rFonts w:asciiTheme="majorHAnsi" w:hAnsiTheme="majorHAnsi"/>
          <w:spacing w:val="-1"/>
          <w:sz w:val="24"/>
          <w:szCs w:val="24"/>
        </w:rPr>
        <w:t>efetuar</w:t>
      </w:r>
      <w:r w:rsidRPr="00F97099">
        <w:rPr>
          <w:rFonts w:asciiTheme="majorHAnsi" w:hAnsiTheme="majorHAnsi"/>
          <w:spacing w:val="38"/>
          <w:sz w:val="24"/>
          <w:szCs w:val="24"/>
        </w:rPr>
        <w:t xml:space="preserve"> </w:t>
      </w:r>
      <w:r w:rsidRPr="00F97099">
        <w:rPr>
          <w:rFonts w:asciiTheme="majorHAnsi" w:hAnsiTheme="majorHAnsi"/>
          <w:spacing w:val="-1"/>
          <w:sz w:val="24"/>
          <w:szCs w:val="24"/>
        </w:rPr>
        <w: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pagamentos</w:t>
      </w:r>
      <w:r w:rsidRPr="00F97099">
        <w:rPr>
          <w:rFonts w:asciiTheme="majorHAnsi" w:hAnsiTheme="majorHAnsi"/>
          <w:spacing w:val="9"/>
          <w:sz w:val="24"/>
          <w:szCs w:val="24"/>
        </w:rPr>
        <w:t xml:space="preserve"> </w:t>
      </w:r>
      <w:r w:rsidRPr="00F97099">
        <w:rPr>
          <w:rFonts w:asciiTheme="majorHAnsi" w:hAnsiTheme="majorHAnsi"/>
          <w:spacing w:val="-1"/>
          <w:sz w:val="24"/>
          <w:szCs w:val="24"/>
        </w:rPr>
        <w:t>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faturas</w:t>
      </w:r>
      <w:r w:rsidRPr="00F97099">
        <w:rPr>
          <w:rFonts w:asciiTheme="majorHAnsi" w:hAnsiTheme="majorHAnsi"/>
          <w:spacing w:val="10"/>
          <w:sz w:val="24"/>
          <w:szCs w:val="24"/>
        </w:rPr>
        <w:t xml:space="preserve"> </w:t>
      </w:r>
      <w:r w:rsidRPr="00F97099">
        <w:rPr>
          <w:rFonts w:asciiTheme="majorHAnsi" w:hAnsiTheme="majorHAnsi"/>
          <w:spacing w:val="-1"/>
          <w:sz w:val="24"/>
          <w:szCs w:val="24"/>
        </w:rPr>
        <w:t>emitidas</w:t>
      </w:r>
      <w:r w:rsidRPr="00F97099">
        <w:rPr>
          <w:rFonts w:asciiTheme="majorHAnsi" w:hAnsiTheme="majorHAnsi"/>
          <w:spacing w:val="9"/>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11"/>
          <w:sz w:val="24"/>
          <w:szCs w:val="24"/>
        </w:rPr>
        <w:t xml:space="preserve"> </w:t>
      </w:r>
      <w:r w:rsidRPr="00F97099">
        <w:rPr>
          <w:rFonts w:asciiTheme="majorHAnsi" w:hAnsiTheme="majorHAnsi"/>
          <w:spacing w:val="-1"/>
          <w:sz w:val="24"/>
          <w:szCs w:val="24"/>
        </w:rPr>
        <w:t>base</w:t>
      </w:r>
      <w:r w:rsidRPr="00F97099">
        <w:rPr>
          <w:rFonts w:asciiTheme="majorHAnsi" w:hAnsiTheme="majorHAnsi"/>
          <w:spacing w:val="9"/>
          <w:sz w:val="24"/>
          <w:szCs w:val="24"/>
        </w:rPr>
        <w:t xml:space="preserve"> </w:t>
      </w:r>
      <w:r w:rsidRPr="00F97099">
        <w:rPr>
          <w:rFonts w:asciiTheme="majorHAnsi" w:hAnsiTheme="majorHAnsi"/>
          <w:spacing w:val="-1"/>
          <w:sz w:val="24"/>
          <w:szCs w:val="24"/>
        </w:rPr>
        <w:t>nas</w:t>
      </w:r>
      <w:r w:rsidRPr="00F97099">
        <w:rPr>
          <w:rFonts w:asciiTheme="majorHAnsi" w:hAnsiTheme="majorHAnsi"/>
          <w:spacing w:val="10"/>
          <w:sz w:val="24"/>
          <w:szCs w:val="24"/>
        </w:rPr>
        <w:t xml:space="preserve"> </w:t>
      </w:r>
      <w:r w:rsidRPr="00F97099">
        <w:rPr>
          <w:rFonts w:asciiTheme="majorHAnsi" w:hAnsiTheme="majorHAnsi"/>
          <w:spacing w:val="-1"/>
          <w:sz w:val="24"/>
          <w:szCs w:val="24"/>
        </w:rPr>
        <w:t>medições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0"/>
          <w:sz w:val="24"/>
          <w:szCs w:val="24"/>
        </w:rPr>
        <w:t xml:space="preserve"> </w:t>
      </w:r>
      <w:r w:rsidRPr="00F97099">
        <w:rPr>
          <w:rFonts w:asciiTheme="majorHAnsi" w:hAnsiTheme="majorHAnsi"/>
          <w:spacing w:val="-1"/>
          <w:sz w:val="24"/>
          <w:szCs w:val="24"/>
        </w:rPr>
        <w:t>aprovadas</w:t>
      </w:r>
      <w:r w:rsidRPr="00F97099">
        <w:rPr>
          <w:rFonts w:asciiTheme="majorHAnsi" w:hAnsiTheme="majorHAnsi"/>
          <w:spacing w:val="59"/>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obedecidas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 condições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estabelecidas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no contrato.</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Ttulo1"/>
        <w:numPr>
          <w:ilvl w:val="0"/>
          <w:numId w:val="65"/>
        </w:numPr>
        <w:kinsoku w:val="0"/>
        <w:overflowPunct w:val="0"/>
        <w:rPr>
          <w:rFonts w:asciiTheme="majorHAnsi" w:hAnsiTheme="majorHAnsi"/>
          <w:bCs w:val="0"/>
          <w:sz w:val="24"/>
          <w:szCs w:val="24"/>
        </w:rPr>
      </w:pPr>
      <w:bookmarkStart w:id="10" w:name="VI.__DESCRIÇÃO_DOS_SERVIÇOS"/>
      <w:bookmarkStart w:id="11" w:name="_Toc429648195"/>
      <w:bookmarkEnd w:id="10"/>
      <w:r w:rsidRPr="00F97099">
        <w:rPr>
          <w:rFonts w:asciiTheme="majorHAnsi" w:hAnsiTheme="majorHAnsi"/>
          <w:spacing w:val="-1"/>
          <w:sz w:val="24"/>
          <w:szCs w:val="24"/>
        </w:rPr>
        <w:t>DESCRIÇÃO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DOS</w:t>
      </w:r>
      <w:r w:rsidRPr="00F97099">
        <w:rPr>
          <w:rFonts w:asciiTheme="majorHAnsi" w:hAnsiTheme="majorHAnsi"/>
          <w:spacing w:val="-9"/>
          <w:sz w:val="24"/>
          <w:szCs w:val="24"/>
        </w:rPr>
        <w:t xml:space="preserve"> </w:t>
      </w:r>
      <w:r w:rsidRPr="00F97099">
        <w:rPr>
          <w:rFonts w:asciiTheme="majorHAnsi" w:hAnsiTheme="majorHAnsi"/>
          <w:spacing w:val="-1"/>
          <w:sz w:val="24"/>
          <w:szCs w:val="24"/>
        </w:rPr>
        <w:t>SERVIÇOS</w:t>
      </w:r>
      <w:bookmarkEnd w:id="1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Ttulo1"/>
        <w:numPr>
          <w:ilvl w:val="0"/>
          <w:numId w:val="68"/>
        </w:numPr>
        <w:rPr>
          <w:rFonts w:asciiTheme="majorHAnsi" w:hAnsiTheme="majorHAnsi"/>
          <w:sz w:val="24"/>
          <w:szCs w:val="24"/>
        </w:rPr>
      </w:pPr>
      <w:bookmarkStart w:id="12" w:name="1._SERVIÇOS_PRELIMINARES"/>
      <w:bookmarkStart w:id="13" w:name="_Toc429648196"/>
      <w:bookmarkEnd w:id="12"/>
      <w:r w:rsidRPr="00F97099">
        <w:rPr>
          <w:rFonts w:asciiTheme="majorHAnsi" w:hAnsiTheme="majorHAnsi"/>
          <w:sz w:val="24"/>
          <w:szCs w:val="24"/>
        </w:rPr>
        <w:t>SERVIÇOS</w:t>
      </w:r>
      <w:r w:rsidRPr="00F97099">
        <w:rPr>
          <w:rFonts w:asciiTheme="majorHAnsi" w:hAnsiTheme="majorHAnsi"/>
          <w:spacing w:val="-17"/>
          <w:sz w:val="24"/>
          <w:szCs w:val="24"/>
        </w:rPr>
        <w:t xml:space="preserve"> </w:t>
      </w:r>
      <w:r w:rsidRPr="00F97099">
        <w:rPr>
          <w:rFonts w:asciiTheme="majorHAnsi" w:hAnsiTheme="majorHAnsi"/>
          <w:sz w:val="24"/>
          <w:szCs w:val="24"/>
        </w:rPr>
        <w:t>PRELIMINARES</w:t>
      </w:r>
      <w:bookmarkEnd w:id="1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F97099">
      <w:pPr>
        <w:pStyle w:val="Ttulo2"/>
        <w:rPr>
          <w:rFonts w:asciiTheme="majorHAnsi" w:hAnsiTheme="majorHAnsi"/>
          <w:bCs w:val="0"/>
        </w:rPr>
      </w:pPr>
      <w:bookmarkStart w:id="14" w:name="_Toc429648197"/>
      <w:r w:rsidRPr="00F97099">
        <w:rPr>
          <w:rFonts w:asciiTheme="majorHAnsi" w:hAnsiTheme="majorHAnsi"/>
          <w:spacing w:val="-1"/>
        </w:rPr>
        <w:t>CANTEIRO</w:t>
      </w:r>
      <w:bookmarkEnd w:id="1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4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6"/>
          <w:sz w:val="24"/>
          <w:szCs w:val="24"/>
        </w:rPr>
        <w:t xml:space="preserve"> </w:t>
      </w:r>
      <w:r w:rsidRPr="00F97099">
        <w:rPr>
          <w:rFonts w:asciiTheme="majorHAnsi" w:hAnsiTheme="majorHAnsi"/>
          <w:spacing w:val="-1"/>
          <w:sz w:val="24"/>
          <w:szCs w:val="24"/>
        </w:rPr>
        <w:t>providenciar</w:t>
      </w:r>
      <w:r w:rsidRPr="00F97099">
        <w:rPr>
          <w:rFonts w:asciiTheme="majorHAnsi" w:hAnsiTheme="majorHAnsi"/>
          <w:spacing w:val="49"/>
          <w:sz w:val="24"/>
          <w:szCs w:val="24"/>
        </w:rPr>
        <w:t xml:space="preserve"> </w:t>
      </w:r>
      <w:r w:rsidRPr="00F97099">
        <w:rPr>
          <w:rFonts w:asciiTheme="majorHAnsi" w:hAnsiTheme="majorHAnsi"/>
          <w:spacing w:val="-1"/>
          <w:sz w:val="24"/>
          <w:szCs w:val="24"/>
        </w:rPr>
        <w:t>às</w:t>
      </w:r>
      <w:r w:rsidRPr="00F97099">
        <w:rPr>
          <w:rFonts w:asciiTheme="majorHAnsi" w:hAnsiTheme="majorHAnsi"/>
          <w:spacing w:val="48"/>
          <w:sz w:val="24"/>
          <w:szCs w:val="24"/>
        </w:rPr>
        <w:t xml:space="preserve"> </w:t>
      </w:r>
      <w:r w:rsidRPr="00F97099">
        <w:rPr>
          <w:rFonts w:asciiTheme="majorHAnsi" w:hAnsiTheme="majorHAnsi"/>
          <w:spacing w:val="-1"/>
          <w:sz w:val="24"/>
          <w:szCs w:val="24"/>
        </w:rPr>
        <w:t>suas</w:t>
      </w:r>
      <w:r w:rsidRPr="00F97099">
        <w:rPr>
          <w:rFonts w:asciiTheme="majorHAnsi" w:hAnsiTheme="majorHAnsi"/>
          <w:spacing w:val="45"/>
          <w:sz w:val="24"/>
          <w:szCs w:val="24"/>
        </w:rPr>
        <w:t xml:space="preserve"> </w:t>
      </w:r>
      <w:r w:rsidRPr="00F97099">
        <w:rPr>
          <w:rFonts w:asciiTheme="majorHAnsi" w:hAnsiTheme="majorHAnsi"/>
          <w:spacing w:val="-1"/>
          <w:sz w:val="24"/>
          <w:szCs w:val="24"/>
        </w:rPr>
        <w:t>expensas,</w:t>
      </w:r>
      <w:r w:rsidRPr="00F97099">
        <w:rPr>
          <w:rFonts w:asciiTheme="majorHAnsi" w:hAnsiTheme="majorHAnsi"/>
          <w:spacing w:val="49"/>
          <w:sz w:val="24"/>
          <w:szCs w:val="24"/>
        </w:rPr>
        <w:t xml:space="preserve"> </w:t>
      </w:r>
      <w:r w:rsidRPr="00F97099">
        <w:rPr>
          <w:rFonts w:asciiTheme="majorHAnsi" w:hAnsiTheme="majorHAnsi"/>
          <w:spacing w:val="-1"/>
          <w:sz w:val="24"/>
          <w:szCs w:val="24"/>
        </w:rPr>
        <w: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46"/>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48"/>
          <w:sz w:val="24"/>
          <w:szCs w:val="24"/>
        </w:rPr>
        <w:t xml:space="preserve"> </w:t>
      </w:r>
      <w:r w:rsidR="00CF1874" w:rsidRPr="00F97099">
        <w:rPr>
          <w:rFonts w:asciiTheme="majorHAnsi" w:hAnsiTheme="majorHAnsi"/>
          <w:spacing w:val="48"/>
          <w:sz w:val="24"/>
          <w:szCs w:val="24"/>
        </w:rPr>
        <w:t>à</w:t>
      </w:r>
      <w:r w:rsidRPr="00F97099">
        <w:rPr>
          <w:rFonts w:asciiTheme="majorHAnsi" w:hAnsiTheme="majorHAnsi"/>
          <w:spacing w:val="4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dos</w:t>
      </w:r>
      <w:r w:rsidRPr="00F97099">
        <w:rPr>
          <w:rFonts w:asciiTheme="majorHAnsi" w:hAnsiTheme="majorHAnsi"/>
          <w:spacing w:val="61"/>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9"/>
          <w:sz w:val="24"/>
          <w:szCs w:val="24"/>
        </w:rPr>
        <w:t xml:space="preserve"> </w:t>
      </w:r>
      <w:r w:rsidRPr="00F97099">
        <w:rPr>
          <w:rFonts w:asciiTheme="majorHAnsi" w:hAnsiTheme="majorHAnsi"/>
          <w:spacing w:val="-1"/>
          <w:sz w:val="24"/>
          <w:szCs w:val="24"/>
        </w:rPr>
        <w:t>isto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obter</w:t>
      </w:r>
      <w:r w:rsidRPr="00F97099">
        <w:rPr>
          <w:rFonts w:asciiTheme="majorHAnsi" w:hAnsiTheme="majorHAnsi"/>
          <w:spacing w:val="11"/>
          <w:sz w:val="24"/>
          <w:szCs w:val="24"/>
        </w:rPr>
        <w:t xml:space="preserve"> </w:t>
      </w:r>
      <w:r w:rsidRPr="00F97099">
        <w:rPr>
          <w:rFonts w:asciiTheme="majorHAnsi" w:hAnsiTheme="majorHAnsi"/>
          <w:spacing w:val="-1"/>
          <w:sz w:val="24"/>
          <w:szCs w:val="24"/>
        </w:rPr>
        <w:t>junto</w:t>
      </w:r>
      <w:r w:rsidRPr="00F97099">
        <w:rPr>
          <w:rFonts w:asciiTheme="majorHAnsi" w:hAnsiTheme="majorHAnsi"/>
          <w:spacing w:val="9"/>
          <w:sz w:val="24"/>
          <w:szCs w:val="24"/>
        </w:rPr>
        <w:t xml:space="preserve"> </w:t>
      </w:r>
      <w:r w:rsidRPr="00F97099">
        <w:rPr>
          <w:rFonts w:asciiTheme="majorHAnsi" w:hAnsiTheme="majorHAnsi"/>
          <w:spacing w:val="-1"/>
          <w:sz w:val="24"/>
          <w:szCs w:val="24"/>
        </w:rPr>
        <w:t>aos</w:t>
      </w:r>
      <w:r w:rsidRPr="00F97099">
        <w:rPr>
          <w:rFonts w:asciiTheme="majorHAnsi" w:hAnsiTheme="majorHAnsi"/>
          <w:spacing w:val="10"/>
          <w:sz w:val="24"/>
          <w:szCs w:val="24"/>
        </w:rPr>
        <w:t xml:space="preserve"> </w:t>
      </w:r>
      <w:r w:rsidRPr="00F97099">
        <w:rPr>
          <w:rFonts w:asciiTheme="majorHAnsi" w:hAnsiTheme="majorHAnsi"/>
          <w:spacing w:val="-1"/>
          <w:sz w:val="24"/>
          <w:szCs w:val="24"/>
        </w:rPr>
        <w:t>órgãos</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concessionárias</w:t>
      </w:r>
      <w:r w:rsidRPr="00F97099">
        <w:rPr>
          <w:rFonts w:asciiTheme="majorHAnsi" w:hAnsiTheme="majorHAnsi"/>
          <w:spacing w:val="11"/>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10"/>
          <w:sz w:val="24"/>
          <w:szCs w:val="24"/>
        </w:rPr>
        <w:t xml:space="preserve"> </w:t>
      </w:r>
      <w:r w:rsidRPr="00F97099">
        <w:rPr>
          <w:rFonts w:asciiTheme="majorHAnsi" w:hAnsiTheme="majorHAnsi"/>
          <w:spacing w:val="-1"/>
          <w:sz w:val="24"/>
          <w:szCs w:val="24"/>
        </w:rPr>
        <w:t>as</w:t>
      </w:r>
      <w:r w:rsidRPr="00F97099">
        <w:rPr>
          <w:rFonts w:asciiTheme="majorHAnsi" w:hAnsiTheme="majorHAnsi"/>
          <w:spacing w:val="9"/>
          <w:sz w:val="24"/>
          <w:szCs w:val="24"/>
        </w:rPr>
        <w:t xml:space="preserve"> </w:t>
      </w:r>
      <w:r w:rsidRPr="00F97099">
        <w:rPr>
          <w:rFonts w:asciiTheme="majorHAnsi" w:hAnsiTheme="majorHAnsi"/>
          <w:spacing w:val="-1"/>
          <w:sz w:val="24"/>
          <w:szCs w:val="24"/>
        </w:rPr>
        <w:t>respectivas</w:t>
      </w:r>
      <w:r w:rsidRPr="00F97099">
        <w:rPr>
          <w:rFonts w:asciiTheme="majorHAnsi" w:hAnsiTheme="majorHAnsi"/>
          <w:spacing w:val="9"/>
          <w:sz w:val="24"/>
          <w:szCs w:val="24"/>
        </w:rPr>
        <w:t xml:space="preserve"> </w:t>
      </w:r>
      <w:r w:rsidRPr="00F97099">
        <w:rPr>
          <w:rFonts w:asciiTheme="majorHAnsi" w:hAnsiTheme="majorHAnsi"/>
          <w:spacing w:val="-1"/>
          <w:sz w:val="24"/>
          <w:szCs w:val="24"/>
        </w:rPr>
        <w:t>licenças</w:t>
      </w:r>
      <w:r w:rsidRPr="00F97099">
        <w:rPr>
          <w:rFonts w:asciiTheme="majorHAnsi" w:hAnsiTheme="majorHAnsi"/>
          <w:spacing w:val="8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permissões.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As despesas</w:t>
      </w:r>
      <w:r w:rsidRPr="00F97099">
        <w:rPr>
          <w:rFonts w:asciiTheme="majorHAnsi" w:hAnsiTheme="majorHAnsi"/>
          <w:sz w:val="24"/>
          <w:szCs w:val="24"/>
        </w:rPr>
        <w:t xml:space="preserve"> </w:t>
      </w:r>
      <w:r w:rsidRPr="00F97099">
        <w:rPr>
          <w:rFonts w:asciiTheme="majorHAnsi" w:hAnsiTheme="majorHAnsi"/>
          <w:spacing w:val="-1"/>
          <w:sz w:val="24"/>
          <w:szCs w:val="24"/>
        </w:rPr>
        <w:t>de taxas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consumo</w:t>
      </w:r>
      <w:r w:rsidRPr="00F97099">
        <w:rPr>
          <w:rFonts w:asciiTheme="majorHAnsi" w:hAnsiTheme="majorHAnsi"/>
          <w:sz w:val="24"/>
          <w:szCs w:val="24"/>
        </w:rPr>
        <w:t xml:space="preserve"> </w:t>
      </w:r>
      <w:r w:rsidRPr="00F97099">
        <w:rPr>
          <w:rFonts w:asciiTheme="majorHAnsi" w:hAnsiTheme="majorHAnsi"/>
          <w:spacing w:val="-1"/>
          <w:sz w:val="24"/>
          <w:szCs w:val="24"/>
        </w:rPr>
        <w:t>são de</w:t>
      </w:r>
      <w:r w:rsidRPr="00F97099">
        <w:rPr>
          <w:rFonts w:asciiTheme="majorHAnsi" w:hAnsiTheme="majorHAnsi"/>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4"/>
          <w:sz w:val="24"/>
          <w:szCs w:val="24"/>
        </w:rPr>
        <w:t xml:space="preserve"> </w:t>
      </w:r>
      <w:r w:rsidRPr="00F97099">
        <w:rPr>
          <w:rFonts w:asciiTheme="majorHAnsi" w:hAnsiTheme="majorHAnsi"/>
          <w:sz w:val="24"/>
          <w:szCs w:val="24"/>
        </w:rPr>
        <w:t>é</w:t>
      </w:r>
      <w:r w:rsidRPr="00F97099">
        <w:rPr>
          <w:rFonts w:asciiTheme="majorHAnsi" w:hAnsiTheme="majorHAnsi"/>
          <w:spacing w:val="12"/>
          <w:sz w:val="24"/>
          <w:szCs w:val="24"/>
        </w:rPr>
        <w:t xml:space="preserve"> </w:t>
      </w:r>
      <w:r w:rsidRPr="00F97099">
        <w:rPr>
          <w:rFonts w:asciiTheme="majorHAnsi" w:hAnsiTheme="majorHAnsi"/>
          <w:spacing w:val="-1"/>
          <w:sz w:val="24"/>
          <w:szCs w:val="24"/>
        </w:rPr>
        <w:t>responsável</w:t>
      </w:r>
      <w:r w:rsidRPr="00F97099">
        <w:rPr>
          <w:rFonts w:asciiTheme="majorHAnsi" w:hAnsiTheme="majorHAnsi"/>
          <w:spacing w:val="14"/>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6"/>
          <w:sz w:val="24"/>
          <w:szCs w:val="24"/>
        </w:rPr>
        <w:t xml:space="preserve"> </w:t>
      </w:r>
      <w:r w:rsidRPr="00F97099">
        <w:rPr>
          <w:rFonts w:asciiTheme="majorHAnsi" w:hAnsiTheme="majorHAnsi"/>
          <w:spacing w:val="-1"/>
          <w:sz w:val="24"/>
          <w:szCs w:val="24"/>
        </w:rPr>
        <w:t>guarda,</w:t>
      </w:r>
      <w:r w:rsidRPr="00F97099">
        <w:rPr>
          <w:rFonts w:asciiTheme="majorHAnsi" w:hAnsiTheme="majorHAnsi"/>
          <w:spacing w:val="13"/>
          <w:sz w:val="24"/>
          <w:szCs w:val="24"/>
        </w:rPr>
        <w:t xml:space="preserve"> </w:t>
      </w:r>
      <w:r w:rsidRPr="00F97099">
        <w:rPr>
          <w:rFonts w:asciiTheme="majorHAnsi" w:hAnsiTheme="majorHAnsi"/>
          <w:spacing w:val="-1"/>
          <w:sz w:val="24"/>
          <w:szCs w:val="24"/>
        </w:rPr>
        <w:t>vigia</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do</w:t>
      </w:r>
      <w:r w:rsidRPr="00F97099">
        <w:rPr>
          <w:rFonts w:asciiTheme="majorHAnsi" w:hAnsiTheme="majorHAnsi"/>
          <w:spacing w:val="14"/>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65"/>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58"/>
          <w:sz w:val="24"/>
          <w:szCs w:val="24"/>
        </w:rPr>
        <w:t xml:space="preserve"> </w:t>
      </w:r>
      <w:r w:rsidRPr="00F97099">
        <w:rPr>
          <w:rFonts w:asciiTheme="majorHAnsi" w:hAnsiTheme="majorHAnsi"/>
          <w:spacing w:val="-1"/>
          <w:sz w:val="24"/>
          <w:szCs w:val="24"/>
        </w:rPr>
        <w:t>garantindo</w:t>
      </w:r>
      <w:r w:rsidRPr="00F97099">
        <w:rPr>
          <w:rFonts w:asciiTheme="majorHAnsi" w:hAnsiTheme="majorHAnsi"/>
          <w:spacing w:val="58"/>
          <w:sz w:val="24"/>
          <w:szCs w:val="24"/>
        </w:rPr>
        <w:t xml:space="preserve"> </w:t>
      </w:r>
      <w:r w:rsidRPr="00F97099">
        <w:rPr>
          <w:rFonts w:asciiTheme="majorHAnsi" w:hAnsiTheme="majorHAnsi"/>
          <w:spacing w:val="-1"/>
          <w:sz w:val="24"/>
          <w:szCs w:val="24"/>
        </w:rPr>
        <w:t>seu</w:t>
      </w:r>
      <w:r w:rsidRPr="00F97099">
        <w:rPr>
          <w:rFonts w:asciiTheme="majorHAnsi" w:hAnsiTheme="majorHAnsi"/>
          <w:spacing w:val="57"/>
          <w:sz w:val="24"/>
          <w:szCs w:val="24"/>
        </w:rPr>
        <w:t xml:space="preserve"> </w:t>
      </w:r>
      <w:r w:rsidRPr="00F97099">
        <w:rPr>
          <w:rFonts w:asciiTheme="majorHAnsi" w:hAnsiTheme="majorHAnsi"/>
          <w:spacing w:val="-1"/>
          <w:sz w:val="24"/>
          <w:szCs w:val="24"/>
        </w:rPr>
        <w:t>perfeito</w:t>
      </w:r>
      <w:r w:rsidRPr="00F97099">
        <w:rPr>
          <w:rFonts w:asciiTheme="majorHAnsi" w:hAnsiTheme="majorHAnsi"/>
          <w:spacing w:val="56"/>
          <w:sz w:val="24"/>
          <w:szCs w:val="24"/>
        </w:rPr>
        <w:t xml:space="preserve"> </w:t>
      </w:r>
      <w:r w:rsidRPr="00F97099">
        <w:rPr>
          <w:rFonts w:asciiTheme="majorHAnsi" w:hAnsiTheme="majorHAnsi"/>
          <w:spacing w:val="-1"/>
          <w:sz w:val="24"/>
          <w:szCs w:val="24"/>
        </w:rPr>
        <w:t>fechamento</w:t>
      </w:r>
      <w:r w:rsidRPr="00F97099">
        <w:rPr>
          <w:rFonts w:asciiTheme="majorHAnsi" w:hAnsiTheme="majorHAnsi"/>
          <w:spacing w:val="56"/>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evitando</w:t>
      </w:r>
      <w:r w:rsidRPr="00F97099">
        <w:rPr>
          <w:rFonts w:asciiTheme="majorHAnsi" w:hAnsiTheme="majorHAnsi"/>
          <w:spacing w:val="58"/>
          <w:sz w:val="24"/>
          <w:szCs w:val="24"/>
        </w:rPr>
        <w:t xml:space="preserve"> </w:t>
      </w:r>
      <w:r w:rsidRPr="00F97099">
        <w:rPr>
          <w:rFonts w:asciiTheme="majorHAnsi" w:hAnsiTheme="majorHAnsi"/>
          <w:spacing w:val="-1"/>
          <w:sz w:val="24"/>
          <w:szCs w:val="24"/>
        </w:rPr>
        <w:t>intrusões.</w:t>
      </w:r>
      <w:r w:rsidRPr="00F97099">
        <w:rPr>
          <w:rFonts w:asciiTheme="majorHAnsi" w:hAnsiTheme="majorHAnsi"/>
          <w:spacing w:val="6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7"/>
          <w:sz w:val="24"/>
          <w:szCs w:val="24"/>
        </w:rPr>
        <w:t xml:space="preserve"> </w:t>
      </w:r>
      <w:r w:rsidRPr="00F97099">
        <w:rPr>
          <w:rFonts w:asciiTheme="majorHAnsi" w:hAnsiTheme="majorHAnsi"/>
          <w:spacing w:val="-1"/>
          <w:sz w:val="24"/>
          <w:szCs w:val="24"/>
        </w:rPr>
        <w: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escritórios</w:t>
      </w:r>
      <w:r w:rsidRPr="00F97099">
        <w:rPr>
          <w:rFonts w:asciiTheme="majorHAnsi" w:hAnsiTheme="majorHAnsi"/>
          <w:spacing w:val="59"/>
          <w:sz w:val="24"/>
          <w:szCs w:val="24"/>
        </w:rPr>
        <w:t xml:space="preserve"> </w:t>
      </w:r>
      <w:r w:rsidRPr="00F97099">
        <w:rPr>
          <w:rFonts w:asciiTheme="majorHAnsi" w:hAnsiTheme="majorHAnsi"/>
          <w:spacing w:val="-1"/>
          <w:sz w:val="24"/>
          <w:szCs w:val="24"/>
        </w:rPr>
        <w:t>da</w:t>
      </w:r>
      <w:r w:rsidRPr="00F97099">
        <w:rPr>
          <w:rFonts w:asciiTheme="majorHAnsi" w:hAnsiTheme="majorHAnsi"/>
          <w:spacing w:val="57"/>
          <w:sz w:val="24"/>
          <w:szCs w:val="24"/>
        </w:rPr>
        <w:t xml:space="preserve"> </w:t>
      </w:r>
      <w:r w:rsidRPr="00F97099">
        <w:rPr>
          <w:rFonts w:asciiTheme="majorHAnsi" w:hAnsiTheme="majorHAnsi"/>
          <w:spacing w:val="-1"/>
          <w:sz w:val="24"/>
          <w:szCs w:val="24"/>
        </w:rPr>
        <w:t>obra,</w:t>
      </w:r>
      <w:r w:rsidRPr="00F97099">
        <w:rPr>
          <w:rFonts w:asciiTheme="majorHAnsi" w:hAnsiTheme="majorHAnsi"/>
          <w:spacing w:val="71"/>
          <w:w w:val="99"/>
          <w:sz w:val="24"/>
          <w:szCs w:val="24"/>
        </w:rPr>
        <w:t xml:space="preserve"> </w:t>
      </w:r>
      <w:r w:rsidRPr="00F97099">
        <w:rPr>
          <w:rFonts w:asciiTheme="majorHAnsi" w:hAnsiTheme="majorHAnsi"/>
          <w:spacing w:val="-1"/>
          <w:sz w:val="24"/>
          <w:szCs w:val="24"/>
        </w:rPr>
        <w:t>alojamento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pessoal</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almoxarifado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materiais,</w:t>
      </w:r>
      <w:r w:rsidRPr="00F97099">
        <w:rPr>
          <w:rFonts w:asciiTheme="majorHAnsi" w:hAnsiTheme="majorHAnsi"/>
          <w:sz w:val="24"/>
          <w:szCs w:val="24"/>
        </w:rPr>
        <w:t xml:space="preserve"> </w:t>
      </w:r>
      <w:r w:rsidRPr="00F97099">
        <w:rPr>
          <w:rFonts w:asciiTheme="majorHAnsi" w:hAnsiTheme="majorHAnsi"/>
          <w:spacing w:val="-1"/>
          <w:sz w:val="24"/>
          <w:szCs w:val="24"/>
        </w:rPr>
        <w:t>deverá ser obedecido</w:t>
      </w:r>
      <w:r w:rsidRPr="00F97099">
        <w:rPr>
          <w:rFonts w:asciiTheme="majorHAnsi" w:hAnsiTheme="majorHAnsi"/>
          <w:spacing w:val="1"/>
          <w:sz w:val="24"/>
          <w:szCs w:val="24"/>
        </w:rPr>
        <w:t xml:space="preserve"> </w:t>
      </w:r>
      <w:r w:rsidRPr="00F97099">
        <w:rPr>
          <w:rFonts w:asciiTheme="majorHAnsi" w:hAnsiTheme="majorHAnsi"/>
          <w:spacing w:val="-1"/>
          <w:sz w:val="24"/>
          <w:szCs w:val="24"/>
        </w:rPr>
        <w:t>projeto específico.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Tanto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2"/>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NR-18</w:t>
      </w:r>
      <w:r w:rsidRPr="00F97099">
        <w:rPr>
          <w:rFonts w:asciiTheme="majorHAnsi" w:hAnsiTheme="majorHAnsi"/>
          <w:spacing w:val="1"/>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1"/>
          <w:sz w:val="24"/>
          <w:szCs w:val="24"/>
        </w:rPr>
        <w:t xml:space="preserve"> </w:t>
      </w:r>
      <w:r w:rsidRPr="00F97099">
        <w:rPr>
          <w:rFonts w:asciiTheme="majorHAnsi" w:hAnsiTheme="majorHAnsi"/>
          <w:spacing w:val="-1"/>
          <w:sz w:val="24"/>
          <w:szCs w:val="24"/>
        </w:rPr>
        <w:t>Meio</w:t>
      </w:r>
      <w:r w:rsidRPr="00F97099">
        <w:rPr>
          <w:rFonts w:asciiTheme="majorHAnsi" w:hAnsiTheme="majorHAnsi"/>
          <w:spacing w:val="61"/>
          <w:sz w:val="24"/>
          <w:szCs w:val="24"/>
        </w:rPr>
        <w:t xml:space="preserve"> </w:t>
      </w:r>
      <w:r w:rsidRPr="00F97099">
        <w:rPr>
          <w:rFonts w:asciiTheme="majorHAnsi" w:hAnsiTheme="majorHAnsi"/>
          <w:spacing w:val="-1"/>
          <w:sz w:val="24"/>
          <w:szCs w:val="24"/>
        </w:rPr>
        <w:t>Ambiente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trabalho</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pacing w:val="-3"/>
          <w:sz w:val="24"/>
          <w:szCs w:val="24"/>
        </w:rPr>
        <w:t xml:space="preserve"> </w:t>
      </w:r>
      <w:r w:rsidRPr="00F97099">
        <w:rPr>
          <w:rFonts w:asciiTheme="majorHAnsi" w:hAnsiTheme="majorHAnsi"/>
          <w:spacing w:val="-1"/>
          <w:sz w:val="24"/>
          <w:szCs w:val="24"/>
        </w:rPr>
        <w:t>Indústria da Construção Civil”,</w:t>
      </w:r>
      <w:r w:rsidRPr="00F97099">
        <w:rPr>
          <w:rFonts w:asciiTheme="majorHAnsi" w:hAnsiTheme="majorHAnsi"/>
          <w:spacing w:val="1"/>
          <w:sz w:val="24"/>
          <w:szCs w:val="24"/>
        </w:rPr>
        <w:t xml:space="preserve"> </w:t>
      </w:r>
      <w:r w:rsidRPr="00F97099">
        <w:rPr>
          <w:rFonts w:asciiTheme="majorHAnsi" w:hAnsiTheme="majorHAnsi"/>
          <w:spacing w:val="-1"/>
          <w:sz w:val="24"/>
          <w:szCs w:val="24"/>
        </w:rPr>
        <w:t>além</w:t>
      </w:r>
      <w:r w:rsidRPr="00F97099">
        <w:rPr>
          <w:rFonts w:asciiTheme="majorHAnsi" w:hAnsiTheme="majorHAnsi"/>
          <w:sz w:val="24"/>
          <w:szCs w:val="24"/>
        </w:rPr>
        <w:t xml:space="preserve"> </w:t>
      </w:r>
      <w:r w:rsidRPr="00F97099">
        <w:rPr>
          <w:rFonts w:asciiTheme="majorHAnsi" w:hAnsiTheme="majorHAnsi"/>
          <w:spacing w:val="-1"/>
          <w:sz w:val="24"/>
          <w:szCs w:val="24"/>
        </w:rPr>
        <w:t>das seguintes</w:t>
      </w:r>
      <w:r w:rsidRPr="00F97099">
        <w:rPr>
          <w:rFonts w:asciiTheme="majorHAnsi" w:hAnsiTheme="majorHAnsi"/>
          <w:spacing w:val="1"/>
          <w:sz w:val="24"/>
          <w:szCs w:val="24"/>
        </w:rPr>
        <w:t xml:space="preserve"> </w:t>
      </w:r>
      <w:r w:rsidRPr="00F97099">
        <w:rPr>
          <w:rFonts w:asciiTheme="majorHAnsi" w:hAnsiTheme="majorHAnsi"/>
          <w:spacing w:val="-1"/>
          <w:sz w:val="24"/>
          <w:szCs w:val="24"/>
        </w:rPr>
        <w:t>prescrições:</w:t>
      </w:r>
    </w:p>
    <w:p w:rsidR="00776AEB" w:rsidRPr="00F97099" w:rsidRDefault="00776AEB" w:rsidP="000C3BD2">
      <w:pPr>
        <w:pStyle w:val="Corpodetexto"/>
        <w:numPr>
          <w:ilvl w:val="0"/>
          <w:numId w:val="2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Escritório,</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área mínima de 10m²;</w:t>
      </w:r>
    </w:p>
    <w:p w:rsidR="00776AEB" w:rsidRPr="00F97099" w:rsidRDefault="00776AEB" w:rsidP="000C3BD2">
      <w:pPr>
        <w:pStyle w:val="Corpodetexto"/>
        <w:numPr>
          <w:ilvl w:val="0"/>
          <w:numId w:val="2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Depósito almoxarifado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contendo área</w:t>
      </w:r>
      <w:r w:rsidRPr="00F97099">
        <w:rPr>
          <w:rFonts w:asciiTheme="majorHAnsi" w:hAnsiTheme="majorHAnsi"/>
          <w:sz w:val="24"/>
          <w:szCs w:val="24"/>
        </w:rPr>
        <w:t xml:space="preserve"> </w:t>
      </w:r>
      <w:r w:rsidRPr="00F97099">
        <w:rPr>
          <w:rFonts w:asciiTheme="majorHAnsi" w:hAnsiTheme="majorHAnsi"/>
          <w:spacing w:val="-1"/>
          <w:sz w:val="24"/>
          <w:szCs w:val="24"/>
        </w:rPr>
        <w:t>mínima de 20m²;</w:t>
      </w:r>
    </w:p>
    <w:p w:rsidR="00776AEB" w:rsidRPr="00F97099" w:rsidRDefault="00CC06B9"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 as</w:t>
      </w:r>
      <w:r w:rsidR="00776AEB" w:rsidRPr="00F97099">
        <w:rPr>
          <w:rFonts w:asciiTheme="majorHAnsi" w:hAnsiTheme="majorHAnsi"/>
          <w:spacing w:val="45"/>
          <w:sz w:val="24"/>
          <w:szCs w:val="24"/>
        </w:rPr>
        <w:t xml:space="preserve"> </w:t>
      </w:r>
      <w:r w:rsidR="00776AEB" w:rsidRPr="00F97099">
        <w:rPr>
          <w:rFonts w:asciiTheme="majorHAnsi" w:hAnsiTheme="majorHAnsi"/>
          <w:spacing w:val="-1"/>
          <w:sz w:val="24"/>
          <w:szCs w:val="24"/>
        </w:rPr>
        <w:t>instalações</w:t>
      </w:r>
      <w:r w:rsidR="00776AEB" w:rsidRPr="00F97099">
        <w:rPr>
          <w:rFonts w:asciiTheme="majorHAnsi" w:hAnsiTheme="majorHAnsi"/>
          <w:spacing w:val="46"/>
          <w:sz w:val="24"/>
          <w:szCs w:val="24"/>
        </w:rPr>
        <w:t xml:space="preserve"> </w:t>
      </w:r>
      <w:r w:rsidR="00776AEB" w:rsidRPr="00F97099">
        <w:rPr>
          <w:rFonts w:asciiTheme="majorHAnsi" w:hAnsiTheme="majorHAnsi"/>
          <w:spacing w:val="-1"/>
          <w:sz w:val="24"/>
          <w:szCs w:val="24"/>
        </w:rPr>
        <w:t>provisórias</w:t>
      </w:r>
      <w:r w:rsidR="00776AEB" w:rsidRPr="00F97099">
        <w:rPr>
          <w:rFonts w:asciiTheme="majorHAnsi" w:hAnsiTheme="majorHAnsi"/>
          <w:spacing w:val="47"/>
          <w:sz w:val="24"/>
          <w:szCs w:val="24"/>
        </w:rPr>
        <w:t xml:space="preserve"> </w:t>
      </w:r>
      <w:r w:rsidR="00776AEB" w:rsidRPr="00F97099">
        <w:rPr>
          <w:rFonts w:asciiTheme="majorHAnsi" w:hAnsiTheme="majorHAnsi"/>
          <w:spacing w:val="-1"/>
          <w:sz w:val="24"/>
          <w:szCs w:val="24"/>
        </w:rPr>
        <w:t>(hidráulica,</w:t>
      </w:r>
      <w:r w:rsidR="00776AEB" w:rsidRPr="00F97099">
        <w:rPr>
          <w:rFonts w:asciiTheme="majorHAnsi" w:hAnsiTheme="majorHAnsi"/>
          <w:spacing w:val="47"/>
          <w:sz w:val="24"/>
          <w:szCs w:val="24"/>
        </w:rPr>
        <w:t xml:space="preserve"> </w:t>
      </w:r>
      <w:r w:rsidR="00776AEB" w:rsidRPr="00F97099">
        <w:rPr>
          <w:rFonts w:asciiTheme="majorHAnsi" w:hAnsiTheme="majorHAnsi"/>
          <w:spacing w:val="-1"/>
          <w:sz w:val="24"/>
          <w:szCs w:val="24"/>
        </w:rPr>
        <w:t>esgoto,</w:t>
      </w:r>
      <w:r w:rsidR="00776AEB" w:rsidRPr="00F97099">
        <w:rPr>
          <w:rFonts w:asciiTheme="majorHAnsi" w:hAnsiTheme="majorHAnsi"/>
          <w:spacing w:val="46"/>
          <w:sz w:val="24"/>
          <w:szCs w:val="24"/>
        </w:rPr>
        <w:t xml:space="preserve"> </w:t>
      </w:r>
      <w:r w:rsidR="00776AEB" w:rsidRPr="00F97099">
        <w:rPr>
          <w:rFonts w:asciiTheme="majorHAnsi" w:hAnsiTheme="majorHAnsi"/>
          <w:spacing w:val="-1"/>
          <w:sz w:val="24"/>
          <w:szCs w:val="24"/>
        </w:rPr>
        <w:t>elétrica</w:t>
      </w:r>
      <w:r w:rsidR="00776AEB" w:rsidRPr="00F97099">
        <w:rPr>
          <w:rFonts w:asciiTheme="majorHAnsi" w:hAnsiTheme="majorHAnsi"/>
          <w:spacing w:val="46"/>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45"/>
          <w:sz w:val="24"/>
          <w:szCs w:val="24"/>
        </w:rPr>
        <w:t xml:space="preserve"> </w:t>
      </w:r>
      <w:r w:rsidR="00776AEB" w:rsidRPr="00F97099">
        <w:rPr>
          <w:rFonts w:asciiTheme="majorHAnsi" w:hAnsiTheme="majorHAnsi"/>
          <w:spacing w:val="-1"/>
          <w:sz w:val="24"/>
          <w:szCs w:val="24"/>
        </w:rPr>
        <w:t>outras)</w:t>
      </w:r>
      <w:r w:rsidR="00776AEB" w:rsidRPr="00F97099">
        <w:rPr>
          <w:rFonts w:asciiTheme="majorHAnsi" w:hAnsiTheme="majorHAnsi"/>
          <w:spacing w:val="46"/>
          <w:sz w:val="24"/>
          <w:szCs w:val="24"/>
        </w:rPr>
        <w:t xml:space="preserve"> </w:t>
      </w:r>
      <w:r w:rsidR="00776AEB" w:rsidRPr="00F97099">
        <w:rPr>
          <w:rFonts w:asciiTheme="majorHAnsi" w:hAnsiTheme="majorHAnsi"/>
          <w:spacing w:val="-1"/>
          <w:sz w:val="24"/>
          <w:szCs w:val="24"/>
        </w:rPr>
        <w:t>do</w:t>
      </w:r>
      <w:r w:rsidR="00776AEB" w:rsidRPr="00F97099">
        <w:rPr>
          <w:rFonts w:asciiTheme="majorHAnsi" w:hAnsiTheme="majorHAnsi"/>
          <w:spacing w:val="45"/>
          <w:sz w:val="24"/>
          <w:szCs w:val="24"/>
        </w:rPr>
        <w:t xml:space="preserve"> </w:t>
      </w:r>
      <w:r w:rsidR="00776AEB" w:rsidRPr="00F97099">
        <w:rPr>
          <w:rFonts w:asciiTheme="majorHAnsi" w:hAnsiTheme="majorHAnsi"/>
          <w:spacing w:val="-1"/>
          <w:sz w:val="24"/>
          <w:szCs w:val="24"/>
        </w:rPr>
        <w:t>canteiro</w:t>
      </w:r>
      <w:r w:rsidR="00776AEB" w:rsidRPr="00F97099">
        <w:rPr>
          <w:rFonts w:asciiTheme="majorHAnsi" w:hAnsiTheme="majorHAnsi"/>
          <w:spacing w:val="46"/>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43"/>
          <w:sz w:val="24"/>
          <w:szCs w:val="24"/>
        </w:rPr>
        <w:t xml:space="preserve"> </w:t>
      </w:r>
      <w:r w:rsidR="00776AEB" w:rsidRPr="00F97099">
        <w:rPr>
          <w:rFonts w:asciiTheme="majorHAnsi" w:hAnsiTheme="majorHAnsi"/>
          <w:spacing w:val="-1"/>
          <w:sz w:val="24"/>
          <w:szCs w:val="24"/>
        </w:rPr>
        <w:t>obras,</w:t>
      </w:r>
      <w:r w:rsidR="00776AEB" w:rsidRPr="00F97099">
        <w:rPr>
          <w:rFonts w:asciiTheme="majorHAnsi" w:hAnsiTheme="majorHAnsi"/>
          <w:spacing w:val="47"/>
          <w:sz w:val="24"/>
          <w:szCs w:val="24"/>
        </w:rPr>
        <w:t xml:space="preserve"> </w:t>
      </w:r>
      <w:r w:rsidR="00776AEB" w:rsidRPr="00F97099">
        <w:rPr>
          <w:rFonts w:asciiTheme="majorHAnsi" w:hAnsiTheme="majorHAnsi"/>
          <w:spacing w:val="-1"/>
          <w:sz w:val="24"/>
          <w:szCs w:val="24"/>
        </w:rPr>
        <w:t>bem</w:t>
      </w:r>
      <w:r w:rsidR="00776AEB" w:rsidRPr="00F97099">
        <w:rPr>
          <w:rFonts w:asciiTheme="majorHAnsi" w:hAnsiTheme="majorHAnsi"/>
          <w:spacing w:val="71"/>
          <w:sz w:val="24"/>
          <w:szCs w:val="24"/>
        </w:rPr>
        <w:t xml:space="preserve"> </w:t>
      </w:r>
      <w:r w:rsidR="00776AEB" w:rsidRPr="00F97099">
        <w:rPr>
          <w:rFonts w:asciiTheme="majorHAnsi" w:hAnsiTheme="majorHAnsi"/>
          <w:spacing w:val="-1"/>
          <w:sz w:val="24"/>
          <w:szCs w:val="24"/>
        </w:rPr>
        <w:t xml:space="preserve">como </w:t>
      </w:r>
      <w:r w:rsidRPr="00F97099">
        <w:rPr>
          <w:rFonts w:asciiTheme="majorHAnsi" w:hAnsiTheme="majorHAnsi"/>
          <w:spacing w:val="-1"/>
          <w:sz w:val="24"/>
          <w:szCs w:val="24"/>
        </w:rPr>
        <w:t>todos os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 xml:space="preserve">aparelhos </w:t>
      </w:r>
      <w:r w:rsidR="00776AEB" w:rsidRPr="00F97099">
        <w:rPr>
          <w:rFonts w:asciiTheme="majorHAnsi" w:hAnsiTheme="majorHAnsi"/>
          <w:sz w:val="24"/>
          <w:szCs w:val="24"/>
        </w:rPr>
        <w:t xml:space="preserve">e </w:t>
      </w:r>
      <w:r w:rsidR="00776AEB" w:rsidRPr="00F97099">
        <w:rPr>
          <w:rFonts w:asciiTheme="majorHAnsi" w:hAnsiTheme="majorHAnsi"/>
          <w:spacing w:val="-1"/>
          <w:sz w:val="24"/>
          <w:szCs w:val="24"/>
        </w:rPr>
        <w:t>mobiliário</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necessários,</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 xml:space="preserve">ficarão </w:t>
      </w:r>
      <w:r w:rsidR="00776AEB" w:rsidRPr="00F97099">
        <w:rPr>
          <w:rFonts w:asciiTheme="majorHAnsi" w:hAnsiTheme="majorHAnsi"/>
          <w:sz w:val="24"/>
          <w:szCs w:val="24"/>
        </w:rPr>
        <w:t xml:space="preserve">a </w:t>
      </w:r>
      <w:r w:rsidR="00776AEB" w:rsidRPr="00F97099">
        <w:rPr>
          <w:rFonts w:asciiTheme="majorHAnsi" w:hAnsiTheme="majorHAnsi"/>
          <w:spacing w:val="-1"/>
          <w:sz w:val="24"/>
          <w:szCs w:val="24"/>
        </w:rPr>
        <w:t>cargo da</w:t>
      </w:r>
      <w:r w:rsidR="00776AEB" w:rsidRPr="00F97099">
        <w:rPr>
          <w:rFonts w:asciiTheme="majorHAnsi" w:hAnsiTheme="majorHAnsi"/>
          <w:spacing w:val="-2"/>
          <w:sz w:val="24"/>
          <w:szCs w:val="24"/>
        </w:rPr>
        <w:t xml:space="preserve"> </w:t>
      </w:r>
      <w:r w:rsidR="0080695D" w:rsidRPr="00F97099">
        <w:rPr>
          <w:rFonts w:asciiTheme="majorHAnsi" w:hAnsiTheme="majorHAnsi"/>
          <w:spacing w:val="-1"/>
          <w:sz w:val="24"/>
          <w:szCs w:val="24"/>
        </w:rPr>
        <w:t>CONTRATADA</w:t>
      </w:r>
      <w:r w:rsidR="00776AEB"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do</w:t>
      </w:r>
      <w:r w:rsidRPr="00F97099">
        <w:rPr>
          <w:rFonts w:asciiTheme="majorHAnsi" w:hAnsiTheme="majorHAnsi"/>
          <w:spacing w:val="11"/>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5"/>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11"/>
          <w:sz w:val="24"/>
          <w:szCs w:val="24"/>
        </w:rPr>
        <w:t xml:space="preserve"> </w:t>
      </w:r>
      <w:r w:rsidRPr="00F97099">
        <w:rPr>
          <w:rFonts w:asciiTheme="majorHAnsi" w:hAnsiTheme="majorHAnsi"/>
          <w:spacing w:val="-1"/>
          <w:sz w:val="24"/>
          <w:szCs w:val="24"/>
        </w:rPr>
        <w:t>sofrer</w:t>
      </w:r>
      <w:r w:rsidRPr="00F97099">
        <w:rPr>
          <w:rFonts w:asciiTheme="majorHAnsi" w:hAnsiTheme="majorHAnsi"/>
          <w:spacing w:val="13"/>
          <w:sz w:val="24"/>
          <w:szCs w:val="24"/>
        </w:rPr>
        <w:t xml:space="preserve"> </w:t>
      </w:r>
      <w:r w:rsidRPr="00F97099">
        <w:rPr>
          <w:rFonts w:asciiTheme="majorHAnsi" w:hAnsiTheme="majorHAnsi"/>
          <w:spacing w:val="-1"/>
          <w:sz w:val="24"/>
          <w:szCs w:val="24"/>
        </w:rPr>
        <w:t>alterações</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4"/>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55"/>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2"/>
          <w:sz w:val="24"/>
          <w:szCs w:val="24"/>
        </w:rPr>
        <w:t xml:space="preserve"> </w:t>
      </w:r>
      <w:r w:rsidRPr="00F97099">
        <w:rPr>
          <w:rFonts w:asciiTheme="majorHAnsi" w:hAnsiTheme="majorHAnsi"/>
          <w:spacing w:val="-1"/>
          <w:sz w:val="24"/>
          <w:szCs w:val="24"/>
        </w:rPr>
        <w:t>julgue</w:t>
      </w:r>
      <w:r w:rsidRPr="00F97099">
        <w:rPr>
          <w:rFonts w:asciiTheme="majorHAnsi" w:hAnsiTheme="majorHAnsi"/>
          <w:spacing w:val="55"/>
          <w:sz w:val="24"/>
          <w:szCs w:val="24"/>
        </w:rPr>
        <w:t xml:space="preserve"> </w:t>
      </w:r>
      <w:r w:rsidRPr="00F97099">
        <w:rPr>
          <w:rFonts w:asciiTheme="majorHAnsi" w:hAnsiTheme="majorHAnsi"/>
          <w:spacing w:val="-1"/>
          <w:sz w:val="24"/>
          <w:szCs w:val="24"/>
        </w:rPr>
        <w:t>pertinente,</w:t>
      </w:r>
      <w:r w:rsidRPr="00F97099">
        <w:rPr>
          <w:rFonts w:asciiTheme="majorHAnsi" w:hAnsiTheme="majorHAnsi"/>
          <w:spacing w:val="53"/>
          <w:sz w:val="24"/>
          <w:szCs w:val="24"/>
        </w:rPr>
        <w:t xml:space="preserve"> </w:t>
      </w:r>
      <w:r w:rsidRPr="00F97099">
        <w:rPr>
          <w:rFonts w:asciiTheme="majorHAnsi" w:hAnsiTheme="majorHAnsi"/>
          <w:spacing w:val="-1"/>
          <w:sz w:val="24"/>
          <w:szCs w:val="24"/>
        </w:rPr>
        <w:t>ao</w:t>
      </w:r>
      <w:r w:rsidRPr="00F97099">
        <w:rPr>
          <w:rFonts w:asciiTheme="majorHAnsi" w:hAnsiTheme="majorHAnsi"/>
          <w:spacing w:val="51"/>
          <w:sz w:val="24"/>
          <w:szCs w:val="24"/>
        </w:rPr>
        <w:t xml:space="preserve"> </w:t>
      </w:r>
      <w:r w:rsidRPr="00F97099">
        <w:rPr>
          <w:rFonts w:asciiTheme="majorHAnsi" w:hAnsiTheme="majorHAnsi"/>
          <w:spacing w:val="-1"/>
          <w:sz w:val="24"/>
          <w:szCs w:val="24"/>
        </w:rPr>
        <w:t>considerar</w:t>
      </w:r>
      <w:r w:rsidRPr="00F97099">
        <w:rPr>
          <w:rFonts w:asciiTheme="majorHAnsi" w:hAnsiTheme="majorHAnsi"/>
          <w:spacing w:val="54"/>
          <w:sz w:val="24"/>
          <w:szCs w:val="24"/>
        </w:rPr>
        <w:t xml:space="preserve"> </w:t>
      </w:r>
      <w:r w:rsidRPr="00F97099">
        <w:rPr>
          <w:rFonts w:asciiTheme="majorHAnsi" w:hAnsiTheme="majorHAnsi"/>
          <w:spacing w:val="-1"/>
          <w:sz w:val="24"/>
          <w:szCs w:val="24"/>
        </w:rPr>
        <w:t>que</w:t>
      </w:r>
      <w:r w:rsidRPr="00F97099">
        <w:rPr>
          <w:rFonts w:asciiTheme="majorHAnsi" w:hAnsiTheme="majorHAnsi"/>
          <w:spacing w:val="53"/>
          <w:sz w:val="24"/>
          <w:szCs w:val="24"/>
        </w:rPr>
        <w:t xml:space="preserve"> </w:t>
      </w:r>
      <w:r w:rsidRPr="00F97099">
        <w:rPr>
          <w:rFonts w:asciiTheme="majorHAnsi" w:hAnsiTheme="majorHAnsi"/>
          <w:spacing w:val="-1"/>
          <w:sz w:val="24"/>
          <w:szCs w:val="24"/>
        </w:rPr>
        <w:t>algum</w:t>
      </w:r>
      <w:r w:rsidRPr="00F97099">
        <w:rPr>
          <w:rFonts w:asciiTheme="majorHAnsi" w:hAnsiTheme="majorHAnsi"/>
          <w:spacing w:val="53"/>
          <w:sz w:val="24"/>
          <w:szCs w:val="24"/>
        </w:rPr>
        <w:t xml:space="preserve"> </w:t>
      </w:r>
      <w:r w:rsidRPr="00F97099">
        <w:rPr>
          <w:rFonts w:asciiTheme="majorHAnsi" w:hAnsiTheme="majorHAnsi"/>
          <w:spacing w:val="-1"/>
          <w:sz w:val="24"/>
          <w:szCs w:val="24"/>
        </w:rPr>
        <w:t>critério</w:t>
      </w:r>
      <w:r w:rsidRPr="00F97099">
        <w:rPr>
          <w:rFonts w:asciiTheme="majorHAnsi" w:hAnsiTheme="majorHAnsi"/>
          <w:spacing w:val="51"/>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2"/>
          <w:sz w:val="24"/>
          <w:szCs w:val="24"/>
        </w:rPr>
        <w:t xml:space="preserve"> </w:t>
      </w:r>
      <w:r w:rsidRPr="00F97099">
        <w:rPr>
          <w:rFonts w:asciiTheme="majorHAnsi" w:hAnsiTheme="majorHAnsi"/>
          <w:spacing w:val="-1"/>
          <w:sz w:val="24"/>
          <w:szCs w:val="24"/>
        </w:rPr>
        <w:t>esteja</w:t>
      </w:r>
      <w:r w:rsidRPr="00F97099">
        <w:rPr>
          <w:rFonts w:asciiTheme="majorHAnsi" w:hAnsiTheme="majorHAnsi"/>
          <w:spacing w:val="53"/>
          <w:sz w:val="24"/>
          <w:szCs w:val="24"/>
        </w:rPr>
        <w:t xml:space="preserve"> </w:t>
      </w:r>
      <w:r w:rsidRPr="00F97099">
        <w:rPr>
          <w:rFonts w:asciiTheme="majorHAnsi" w:hAnsiTheme="majorHAnsi"/>
          <w:spacing w:val="-2"/>
          <w:sz w:val="24"/>
          <w:szCs w:val="24"/>
        </w:rPr>
        <w:t>em</w:t>
      </w:r>
      <w:r w:rsidRPr="00F97099">
        <w:rPr>
          <w:rFonts w:asciiTheme="majorHAnsi" w:hAnsiTheme="majorHAnsi"/>
          <w:spacing w:val="55"/>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w:t>
      </w:r>
      <w:r w:rsidRPr="00F97099">
        <w:rPr>
          <w:rFonts w:asciiTheme="majorHAnsi" w:hAnsiTheme="majorHAnsi"/>
          <w:spacing w:val="52"/>
          <w:sz w:val="24"/>
          <w:szCs w:val="24"/>
        </w:rPr>
        <w:t xml:space="preserve"> </w:t>
      </w:r>
      <w:r w:rsidRPr="00F97099">
        <w:rPr>
          <w:rFonts w:asciiTheme="majorHAnsi" w:hAnsiTheme="majorHAnsi"/>
          <w:sz w:val="24"/>
          <w:szCs w:val="24"/>
        </w:rPr>
        <w:t>o</w:t>
      </w:r>
      <w:r w:rsidRPr="00F97099">
        <w:rPr>
          <w:rFonts w:asciiTheme="majorHAnsi" w:hAnsiTheme="majorHAnsi"/>
          <w:spacing w:val="67"/>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1"/>
          <w:sz w:val="24"/>
          <w:szCs w:val="24"/>
        </w:rPr>
        <w:t xml:space="preserve"> </w:t>
      </w:r>
      <w:r w:rsidRPr="00F97099">
        <w:rPr>
          <w:rFonts w:asciiTheme="majorHAnsi" w:hAnsiTheme="majorHAnsi"/>
          <w:spacing w:val="-1"/>
          <w:sz w:val="24"/>
          <w:szCs w:val="24"/>
        </w:rPr>
        <w:t>ou algo</w:t>
      </w:r>
      <w:r w:rsidRPr="00F97099">
        <w:rPr>
          <w:rFonts w:asciiTheme="majorHAnsi" w:hAnsiTheme="majorHAnsi"/>
          <w:spacing w:val="1"/>
          <w:sz w:val="24"/>
          <w:szCs w:val="24"/>
        </w:rPr>
        <w:t xml:space="preserve"> </w:t>
      </w:r>
      <w:r w:rsidRPr="00F97099">
        <w:rPr>
          <w:rFonts w:asciiTheme="majorHAnsi" w:hAnsiTheme="majorHAnsi"/>
          <w:spacing w:val="-1"/>
          <w:sz w:val="24"/>
          <w:szCs w:val="24"/>
        </w:rPr>
        <w:t>não esteja funcionando</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contento.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9"/>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7"/>
          <w:sz w:val="24"/>
          <w:szCs w:val="24"/>
        </w:rPr>
        <w:t xml:space="preserve"> </w:t>
      </w:r>
      <w:r w:rsidRPr="00F97099">
        <w:rPr>
          <w:rFonts w:asciiTheme="majorHAnsi" w:hAnsiTheme="majorHAnsi"/>
          <w:spacing w:val="-1"/>
          <w:sz w:val="24"/>
          <w:szCs w:val="24"/>
        </w:rPr>
        <w:t>manter</w:t>
      </w:r>
      <w:r w:rsidRPr="00F97099">
        <w:rPr>
          <w:rFonts w:asciiTheme="majorHAnsi" w:hAnsiTheme="majorHAnsi"/>
          <w:spacing w:val="20"/>
          <w:sz w:val="24"/>
          <w:szCs w:val="24"/>
        </w:rPr>
        <w:t xml:space="preserve"> </w:t>
      </w:r>
      <w:r w:rsidRPr="00F97099">
        <w:rPr>
          <w:rFonts w:asciiTheme="majorHAnsi" w:hAnsiTheme="majorHAnsi"/>
          <w:spacing w:val="-1"/>
          <w:sz w:val="24"/>
          <w:szCs w:val="24"/>
        </w:rPr>
        <w:t>em</w:t>
      </w:r>
      <w:r w:rsidRPr="00F97099">
        <w:rPr>
          <w:rFonts w:asciiTheme="majorHAnsi" w:hAnsiTheme="majorHAnsi"/>
          <w:spacing w:val="19"/>
          <w:sz w:val="24"/>
          <w:szCs w:val="24"/>
        </w:rPr>
        <w:t xml:space="preserve"> </w:t>
      </w:r>
      <w:r w:rsidRPr="00F97099">
        <w:rPr>
          <w:rFonts w:asciiTheme="majorHAnsi" w:hAnsiTheme="majorHAnsi"/>
          <w:spacing w:val="-1"/>
          <w:sz w:val="24"/>
          <w:szCs w:val="24"/>
        </w:rPr>
        <w:t>perfeitas</w:t>
      </w:r>
      <w:r w:rsidRPr="00F97099">
        <w:rPr>
          <w:rFonts w:asciiTheme="majorHAnsi" w:hAnsiTheme="majorHAnsi"/>
          <w:spacing w:val="20"/>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1"/>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18"/>
          <w:sz w:val="24"/>
          <w:szCs w:val="24"/>
        </w:rPr>
        <w:t xml:space="preserve"> </w:t>
      </w:r>
      <w:r w:rsidRPr="00F97099">
        <w:rPr>
          <w:rFonts w:asciiTheme="majorHAnsi" w:hAnsiTheme="majorHAnsi"/>
          <w:spacing w:val="-1"/>
          <w:sz w:val="24"/>
          <w:szCs w:val="24"/>
        </w:rPr>
        <w:t>as</w:t>
      </w:r>
      <w:r w:rsidRPr="00F97099">
        <w:rPr>
          <w:rFonts w:asciiTheme="majorHAnsi" w:hAnsiTheme="majorHAnsi"/>
          <w:spacing w:val="20"/>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21"/>
          <w:sz w:val="24"/>
          <w:szCs w:val="24"/>
        </w:rPr>
        <w:t xml:space="preserve"> </w:t>
      </w:r>
      <w:r w:rsidRPr="00F97099">
        <w:rPr>
          <w:rFonts w:asciiTheme="majorHAnsi" w:hAnsiTheme="majorHAnsi"/>
          <w:spacing w:val="-1"/>
          <w:sz w:val="24"/>
          <w:szCs w:val="24"/>
        </w:rPr>
        <w:t>pertencentes</w:t>
      </w:r>
      <w:r w:rsidRPr="00F97099">
        <w:rPr>
          <w:rFonts w:asciiTheme="majorHAnsi" w:hAnsiTheme="majorHAnsi"/>
          <w:spacing w:val="18"/>
          <w:sz w:val="24"/>
          <w:szCs w:val="24"/>
        </w:rPr>
        <w:t xml:space="preserve"> </w:t>
      </w:r>
      <w:r w:rsidRPr="00F97099">
        <w:rPr>
          <w:rFonts w:asciiTheme="majorHAnsi" w:hAnsiTheme="majorHAnsi"/>
          <w:spacing w:val="-1"/>
          <w:sz w:val="24"/>
          <w:szCs w:val="24"/>
        </w:rPr>
        <w:t>ao</w:t>
      </w:r>
      <w:r w:rsidRPr="00F97099">
        <w:rPr>
          <w:rFonts w:asciiTheme="majorHAnsi" w:hAnsiTheme="majorHAnsi"/>
          <w:spacing w:val="55"/>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3"/>
          <w:sz w:val="24"/>
          <w:szCs w:val="24"/>
        </w:rPr>
        <w:t xml:space="preserve"> </w:t>
      </w:r>
      <w:r w:rsidRPr="00F97099">
        <w:rPr>
          <w:rFonts w:asciiTheme="majorHAnsi" w:hAnsiTheme="majorHAnsi"/>
          <w:spacing w:val="-1"/>
          <w:sz w:val="24"/>
          <w:szCs w:val="24"/>
        </w:rPr>
        <w:t>primando</w:t>
      </w:r>
      <w:r w:rsidRPr="00F97099">
        <w:rPr>
          <w:rFonts w:asciiTheme="majorHAnsi" w:hAnsiTheme="majorHAnsi"/>
          <w:spacing w:val="4"/>
          <w:sz w:val="24"/>
          <w:szCs w:val="24"/>
        </w:rPr>
        <w:t xml:space="preserve"> </w:t>
      </w:r>
      <w:r w:rsidRPr="00F97099">
        <w:rPr>
          <w:rFonts w:asciiTheme="majorHAnsi" w:hAnsiTheme="majorHAnsi"/>
          <w:spacing w:val="-1"/>
          <w:sz w:val="24"/>
          <w:szCs w:val="24"/>
        </w:rPr>
        <w:t>pela</w:t>
      </w:r>
      <w:r w:rsidRPr="00F97099">
        <w:rPr>
          <w:rFonts w:asciiTheme="majorHAnsi" w:hAnsiTheme="majorHAnsi"/>
          <w:spacing w:val="4"/>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conservação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4"/>
          <w:sz w:val="24"/>
          <w:szCs w:val="24"/>
        </w:rPr>
        <w:t xml:space="preserve"> </w:t>
      </w:r>
      <w:r w:rsidRPr="00F97099">
        <w:rPr>
          <w:rFonts w:asciiTheme="majorHAnsi" w:hAnsiTheme="majorHAnsi"/>
          <w:spacing w:val="-1"/>
          <w:sz w:val="24"/>
          <w:szCs w:val="24"/>
        </w:rPr>
        <w:t>das</w:t>
      </w:r>
      <w:r w:rsidRPr="00F97099">
        <w:rPr>
          <w:rFonts w:asciiTheme="majorHAnsi" w:hAnsiTheme="majorHAnsi"/>
          <w:spacing w:val="3"/>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3"/>
          <w:sz w:val="24"/>
          <w:szCs w:val="24"/>
        </w:rPr>
        <w:t xml:space="preserve"> </w:t>
      </w:r>
      <w:r w:rsidRPr="00F97099">
        <w:rPr>
          <w:rFonts w:asciiTheme="majorHAnsi" w:hAnsiTheme="majorHAnsi"/>
          <w:spacing w:val="-1"/>
          <w:sz w:val="24"/>
          <w:szCs w:val="24"/>
        </w:rPr>
        <w:t>externas</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contíguas</w:t>
      </w:r>
      <w:r w:rsidRPr="00F97099">
        <w:rPr>
          <w:rFonts w:asciiTheme="majorHAnsi" w:hAnsiTheme="majorHAnsi"/>
          <w:spacing w:val="5"/>
          <w:sz w:val="24"/>
          <w:szCs w:val="24"/>
        </w:rPr>
        <w:t xml:space="preserve"> </w:t>
      </w:r>
      <w:r w:rsidRPr="00F97099">
        <w:rPr>
          <w:rFonts w:asciiTheme="majorHAnsi" w:hAnsiTheme="majorHAnsi"/>
          <w:spacing w:val="-1"/>
          <w:sz w:val="24"/>
          <w:szCs w:val="24"/>
        </w:rPr>
        <w:t>ao</w:t>
      </w:r>
      <w:r w:rsidRPr="00F97099">
        <w:rPr>
          <w:rFonts w:asciiTheme="majorHAnsi" w:hAnsiTheme="majorHAnsi"/>
          <w:spacing w:val="57"/>
          <w:sz w:val="24"/>
          <w:szCs w:val="24"/>
        </w:rPr>
        <w:t xml:space="preserve"> </w:t>
      </w:r>
      <w:r w:rsidRPr="00F97099">
        <w:rPr>
          <w:rFonts w:asciiTheme="majorHAnsi" w:hAnsiTheme="majorHAnsi"/>
          <w:spacing w:val="-1"/>
          <w:sz w:val="24"/>
          <w:szCs w:val="24"/>
        </w:rPr>
        <w:t>canteiro.</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F97099">
      <w:pPr>
        <w:pStyle w:val="Ttulo2"/>
        <w:rPr>
          <w:rFonts w:asciiTheme="majorHAnsi" w:hAnsiTheme="majorHAnsi"/>
          <w:bCs w:val="0"/>
        </w:rPr>
      </w:pPr>
      <w:bookmarkStart w:id="15" w:name="_Toc429648198"/>
      <w:r w:rsidRPr="00F97099">
        <w:rPr>
          <w:rFonts w:asciiTheme="majorHAnsi" w:hAnsiTheme="majorHAnsi"/>
          <w:spacing w:val="-1"/>
        </w:rPr>
        <w:t>PLACA</w:t>
      </w:r>
      <w:r w:rsidRPr="00F97099">
        <w:rPr>
          <w:rFonts w:asciiTheme="majorHAnsi" w:hAnsiTheme="majorHAnsi"/>
          <w:spacing w:val="-3"/>
        </w:rPr>
        <w:t xml:space="preserve"> </w:t>
      </w:r>
      <w:r w:rsidRPr="00F97099">
        <w:rPr>
          <w:rFonts w:asciiTheme="majorHAnsi" w:hAnsiTheme="majorHAnsi"/>
          <w:spacing w:val="-1"/>
        </w:rPr>
        <w:t>DE</w:t>
      </w:r>
      <w:r w:rsidRPr="00F97099">
        <w:rPr>
          <w:rFonts w:asciiTheme="majorHAnsi" w:hAnsiTheme="majorHAnsi"/>
          <w:spacing w:val="-4"/>
        </w:rPr>
        <w:t xml:space="preserve"> </w:t>
      </w:r>
      <w:r w:rsidRPr="00F97099">
        <w:rPr>
          <w:rFonts w:asciiTheme="majorHAnsi" w:hAnsiTheme="majorHAnsi"/>
          <w:spacing w:val="-1"/>
        </w:rPr>
        <w:t>OBRA</w:t>
      </w:r>
      <w:bookmarkEnd w:id="1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A</w:t>
      </w:r>
      <w:r w:rsidRPr="00F97099">
        <w:rPr>
          <w:rFonts w:asciiTheme="majorHAnsi" w:hAnsiTheme="majorHAnsi"/>
          <w:spacing w:val="10"/>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obriga-se</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mandar</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confeccionar,</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conservar</w:t>
      </w:r>
      <w:r w:rsidRPr="00F97099">
        <w:rPr>
          <w:rFonts w:asciiTheme="majorHAnsi" w:hAnsiTheme="majorHAnsi"/>
          <w:spacing w:val="12"/>
          <w:sz w:val="24"/>
          <w:szCs w:val="24"/>
        </w:rPr>
        <w:t xml:space="preserve"> </w:t>
      </w:r>
      <w:r w:rsidRPr="00F97099">
        <w:rPr>
          <w:rFonts w:asciiTheme="majorHAnsi" w:hAnsiTheme="majorHAnsi"/>
          <w:spacing w:val="-1"/>
          <w:sz w:val="24"/>
          <w:szCs w:val="24"/>
        </w:rPr>
        <w:t>na</w:t>
      </w:r>
      <w:r w:rsidRPr="00F97099">
        <w:rPr>
          <w:rFonts w:asciiTheme="majorHAnsi" w:hAnsiTheme="majorHAnsi"/>
          <w:spacing w:val="12"/>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00930810" w:rsidRPr="00F97099">
        <w:rPr>
          <w:rFonts w:asciiTheme="majorHAnsi" w:hAnsiTheme="majorHAnsi"/>
          <w:spacing w:val="-1"/>
          <w:sz w:val="24"/>
          <w:szCs w:val="24"/>
        </w:rPr>
        <w:t>respectiva</w:t>
      </w:r>
      <w:r w:rsidR="00930810" w:rsidRPr="00F97099">
        <w:rPr>
          <w:rFonts w:asciiTheme="majorHAnsi" w:hAnsiTheme="majorHAnsi"/>
          <w:spacing w:val="14"/>
          <w:sz w:val="24"/>
          <w:szCs w:val="24"/>
        </w:rPr>
        <w:t xml:space="preserve"> </w:t>
      </w:r>
      <w:r w:rsidR="00930810" w:rsidRPr="00F97099">
        <w:rPr>
          <w:rFonts w:asciiTheme="majorHAnsi" w:hAnsiTheme="majorHAnsi"/>
          <w:spacing w:val="-1"/>
          <w:sz w:val="24"/>
          <w:szCs w:val="24"/>
        </w:rPr>
        <w:t>placa</w:t>
      </w:r>
      <w:r w:rsidR="00930810" w:rsidRPr="00F97099">
        <w:rPr>
          <w:rFonts w:asciiTheme="majorHAnsi" w:hAnsiTheme="majorHAnsi"/>
          <w:spacing w:val="11"/>
          <w:sz w:val="24"/>
          <w:szCs w:val="24"/>
        </w:rPr>
        <w:t xml:space="preserve"> </w:t>
      </w:r>
      <w:r w:rsidR="00930810" w:rsidRPr="00F97099">
        <w:rPr>
          <w:rFonts w:asciiTheme="majorHAnsi" w:hAnsiTheme="majorHAnsi"/>
          <w:spacing w:val="-1"/>
          <w:sz w:val="24"/>
          <w:szCs w:val="24"/>
        </w:rPr>
        <w:t>conforme</w:t>
      </w:r>
      <w:r w:rsidR="00930810" w:rsidRPr="00F97099">
        <w:rPr>
          <w:rFonts w:asciiTheme="majorHAnsi" w:hAnsiTheme="majorHAnsi"/>
          <w:spacing w:val="63"/>
          <w:sz w:val="24"/>
          <w:szCs w:val="24"/>
        </w:rPr>
        <w:t xml:space="preserve"> </w:t>
      </w:r>
      <w:r w:rsidR="00930810" w:rsidRPr="00F97099">
        <w:rPr>
          <w:rFonts w:asciiTheme="majorHAnsi" w:hAnsiTheme="majorHAnsi"/>
          <w:spacing w:val="-1"/>
          <w:sz w:val="24"/>
          <w:szCs w:val="24"/>
        </w:rPr>
        <w:t>exigida</w:t>
      </w:r>
      <w:r w:rsidRPr="00F97099">
        <w:rPr>
          <w:rFonts w:asciiTheme="majorHAnsi" w:hAnsiTheme="majorHAnsi"/>
          <w:spacing w:val="34"/>
          <w:sz w:val="24"/>
          <w:szCs w:val="24"/>
        </w:rPr>
        <w:t xml:space="preserve"> </w:t>
      </w:r>
      <w:r w:rsidRPr="00F97099">
        <w:rPr>
          <w:rFonts w:asciiTheme="majorHAnsi" w:hAnsiTheme="majorHAnsi"/>
          <w:spacing w:val="-1"/>
          <w:sz w:val="24"/>
          <w:szCs w:val="24"/>
        </w:rPr>
        <w:t>pela</w:t>
      </w:r>
      <w:r w:rsidRPr="00F97099">
        <w:rPr>
          <w:rFonts w:asciiTheme="majorHAnsi" w:hAnsiTheme="majorHAnsi"/>
          <w:spacing w:val="33"/>
          <w:sz w:val="24"/>
          <w:szCs w:val="24"/>
        </w:rPr>
        <w:t xml:space="preserve"> </w:t>
      </w:r>
      <w:r w:rsidRPr="00F97099">
        <w:rPr>
          <w:rFonts w:asciiTheme="majorHAnsi" w:hAnsiTheme="majorHAnsi"/>
          <w:spacing w:val="-1"/>
          <w:sz w:val="24"/>
          <w:szCs w:val="24"/>
        </w:rPr>
        <w:t>Legislação</w:t>
      </w:r>
      <w:r w:rsidRPr="00F97099">
        <w:rPr>
          <w:rFonts w:asciiTheme="majorHAnsi" w:hAnsiTheme="majorHAnsi"/>
          <w:spacing w:val="35"/>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medindo</w:t>
      </w:r>
      <w:r w:rsidRPr="00F97099">
        <w:rPr>
          <w:rFonts w:asciiTheme="majorHAnsi" w:hAnsiTheme="majorHAnsi"/>
          <w:spacing w:val="33"/>
          <w:sz w:val="24"/>
          <w:szCs w:val="24"/>
        </w:rPr>
        <w:t xml:space="preserve"> </w:t>
      </w:r>
      <w:r w:rsidRPr="00F97099">
        <w:rPr>
          <w:rFonts w:asciiTheme="majorHAnsi" w:hAnsiTheme="majorHAnsi"/>
          <w:spacing w:val="-1"/>
          <w:sz w:val="24"/>
          <w:szCs w:val="24"/>
        </w:rPr>
        <w:t>aproximadamente</w:t>
      </w:r>
      <w:r w:rsidRPr="00F97099">
        <w:rPr>
          <w:rFonts w:asciiTheme="majorHAnsi" w:hAnsiTheme="majorHAnsi"/>
          <w:spacing w:val="35"/>
          <w:sz w:val="24"/>
          <w:szCs w:val="24"/>
        </w:rPr>
        <w:t xml:space="preserve"> </w:t>
      </w:r>
      <w:r w:rsidRPr="00F97099">
        <w:rPr>
          <w:rFonts w:asciiTheme="majorHAnsi" w:hAnsiTheme="majorHAnsi"/>
          <w:spacing w:val="-1"/>
          <w:sz w:val="24"/>
          <w:szCs w:val="24"/>
        </w:rPr>
        <w:t>3,00x2,00</w:t>
      </w:r>
      <w:r w:rsidRPr="00F97099">
        <w:rPr>
          <w:rFonts w:asciiTheme="majorHAnsi" w:hAnsiTheme="majorHAnsi"/>
          <w:spacing w:val="34"/>
          <w:sz w:val="24"/>
          <w:szCs w:val="24"/>
        </w:rPr>
        <w:t xml:space="preserve"> </w:t>
      </w:r>
      <w:r w:rsidRPr="00F97099">
        <w:rPr>
          <w:rFonts w:asciiTheme="majorHAnsi" w:hAnsiTheme="majorHAnsi"/>
          <w:spacing w:val="-1"/>
          <w:sz w:val="24"/>
          <w:szCs w:val="24"/>
        </w:rPr>
        <w:t>m,</w:t>
      </w:r>
      <w:r w:rsidRPr="00F97099">
        <w:rPr>
          <w:rFonts w:asciiTheme="majorHAnsi" w:hAnsiTheme="majorHAnsi"/>
          <w:spacing w:val="33"/>
          <w:sz w:val="24"/>
          <w:szCs w:val="24"/>
        </w:rPr>
        <w:t xml:space="preserve"> </w:t>
      </w:r>
      <w:r w:rsidRPr="00F97099">
        <w:rPr>
          <w:rFonts w:asciiTheme="majorHAnsi" w:hAnsiTheme="majorHAnsi"/>
          <w:spacing w:val="-1"/>
          <w:sz w:val="24"/>
          <w:szCs w:val="24"/>
        </w:rPr>
        <w:t>atendendo</w:t>
      </w:r>
      <w:r w:rsidRPr="00F97099">
        <w:rPr>
          <w:rFonts w:asciiTheme="majorHAnsi" w:hAnsiTheme="majorHAnsi"/>
          <w:spacing w:val="33"/>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orientações</w:t>
      </w:r>
      <w:r w:rsidRPr="00F97099">
        <w:rPr>
          <w:rFonts w:asciiTheme="majorHAnsi" w:hAnsiTheme="majorHAnsi"/>
          <w:spacing w:val="34"/>
          <w:sz w:val="24"/>
          <w:szCs w:val="24"/>
        </w:rPr>
        <w:t xml:space="preserve"> </w:t>
      </w:r>
      <w:r w:rsidRPr="00F97099">
        <w:rPr>
          <w:rFonts w:asciiTheme="majorHAnsi" w:hAnsiTheme="majorHAnsi"/>
          <w:spacing w:val="-1"/>
          <w:sz w:val="24"/>
          <w:szCs w:val="24"/>
        </w:rPr>
        <w:t>da</w:t>
      </w:r>
      <w:r w:rsidRPr="00F97099">
        <w:rPr>
          <w:rFonts w:asciiTheme="majorHAnsi" w:hAnsiTheme="majorHAnsi"/>
          <w:spacing w:val="37"/>
          <w:sz w:val="24"/>
          <w:szCs w:val="24"/>
        </w:rPr>
        <w:t xml:space="preserve"> </w:t>
      </w:r>
      <w:r w:rsidR="0080695D" w:rsidRPr="00F97099">
        <w:rPr>
          <w:rFonts w:asciiTheme="majorHAnsi" w:hAnsiTheme="majorHAnsi"/>
          <w:spacing w:val="-1"/>
          <w:sz w:val="24"/>
          <w:szCs w:val="24"/>
        </w:rPr>
        <w:t>CONTRATADA</w:t>
      </w:r>
      <w:r w:rsidR="00930810" w:rsidRPr="00F97099">
        <w:rPr>
          <w:rFonts w:asciiTheme="majorHAnsi" w:hAnsiTheme="majorHAnsi"/>
          <w:spacing w:val="-1"/>
          <w:sz w:val="24"/>
          <w:szCs w:val="24"/>
        </w:rPr>
        <w:t>.</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5E4607">
      <w:pPr>
        <w:pStyle w:val="Ttulo1"/>
        <w:rPr>
          <w:rFonts w:asciiTheme="majorHAnsi" w:hAnsiTheme="majorHAnsi"/>
          <w:bCs w:val="0"/>
          <w:sz w:val="24"/>
          <w:szCs w:val="24"/>
        </w:rPr>
      </w:pPr>
      <w:bookmarkStart w:id="16" w:name="2._FUNDAÇÃO_E_ESTRUTURA"/>
      <w:bookmarkStart w:id="17" w:name="_Toc429648199"/>
      <w:bookmarkEnd w:id="16"/>
      <w:r w:rsidRPr="00704E70">
        <w:rPr>
          <w:rFonts w:asciiTheme="majorHAnsi" w:hAnsiTheme="majorHAnsi"/>
          <w:spacing w:val="-1"/>
          <w:sz w:val="24"/>
          <w:szCs w:val="24"/>
        </w:rPr>
        <w:t>FUNDAÇÃO</w:t>
      </w:r>
      <w:r w:rsidRPr="00704E70">
        <w:rPr>
          <w:rFonts w:asciiTheme="majorHAnsi" w:hAnsiTheme="majorHAnsi"/>
          <w:spacing w:val="-4"/>
          <w:sz w:val="24"/>
          <w:szCs w:val="24"/>
        </w:rPr>
        <w:t xml:space="preserve"> </w:t>
      </w:r>
      <w:r w:rsidRPr="00704E70">
        <w:rPr>
          <w:rFonts w:asciiTheme="majorHAnsi" w:hAnsiTheme="majorHAnsi"/>
          <w:sz w:val="24"/>
          <w:szCs w:val="24"/>
        </w:rPr>
        <w:t>E</w:t>
      </w:r>
      <w:r w:rsidRPr="00704E70">
        <w:rPr>
          <w:rFonts w:asciiTheme="majorHAnsi" w:hAnsiTheme="majorHAnsi"/>
          <w:spacing w:val="-6"/>
          <w:sz w:val="24"/>
          <w:szCs w:val="24"/>
        </w:rPr>
        <w:t xml:space="preserve"> </w:t>
      </w:r>
      <w:r w:rsidRPr="00704E70">
        <w:rPr>
          <w:rFonts w:asciiTheme="majorHAnsi" w:hAnsiTheme="majorHAnsi"/>
          <w:spacing w:val="-1"/>
          <w:sz w:val="24"/>
          <w:szCs w:val="24"/>
        </w:rPr>
        <w:t>ESTRUTURA</w:t>
      </w:r>
      <w:bookmarkEnd w:id="1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Os </w:t>
      </w:r>
      <w:r w:rsidRPr="00F97099">
        <w:rPr>
          <w:rFonts w:asciiTheme="majorHAnsi" w:hAnsiTheme="majorHAnsi"/>
          <w:spacing w:val="-1"/>
          <w:sz w:val="24"/>
          <w:szCs w:val="24"/>
        </w:rPr>
        <w:t>serviços</w:t>
      </w:r>
      <w:r w:rsidRPr="00F97099">
        <w:rPr>
          <w:rFonts w:asciiTheme="majorHAnsi" w:hAnsiTheme="majorHAnsi"/>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estrita</w:t>
      </w:r>
      <w:r w:rsidRPr="00F97099">
        <w:rPr>
          <w:rFonts w:asciiTheme="majorHAnsi" w:hAnsiTheme="majorHAnsi"/>
          <w:spacing w:val="60"/>
          <w:sz w:val="24"/>
          <w:szCs w:val="24"/>
        </w:rPr>
        <w:t xml:space="preserve"> </w:t>
      </w:r>
      <w:r w:rsidRPr="00F97099">
        <w:rPr>
          <w:rFonts w:asciiTheme="majorHAnsi" w:hAnsiTheme="majorHAnsi"/>
          <w:spacing w:val="-1"/>
          <w:sz w:val="24"/>
          <w:szCs w:val="24"/>
        </w:rPr>
        <w:t>observância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às</w:t>
      </w:r>
      <w:r w:rsidRPr="00F97099">
        <w:rPr>
          <w:rFonts w:asciiTheme="majorHAnsi" w:hAnsiTheme="majorHAnsi"/>
          <w:spacing w:val="1"/>
          <w:sz w:val="24"/>
          <w:szCs w:val="24"/>
        </w:rPr>
        <w:t xml:space="preserve"> </w:t>
      </w:r>
      <w:r w:rsidRPr="00F97099">
        <w:rPr>
          <w:rFonts w:asciiTheme="majorHAnsi" w:hAnsiTheme="majorHAnsi"/>
          <w:spacing w:val="-1"/>
          <w:sz w:val="24"/>
          <w:szCs w:val="24"/>
        </w:rPr>
        <w:t>disposições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6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9"/>
          <w:sz w:val="24"/>
          <w:szCs w:val="24"/>
        </w:rPr>
        <w:t xml:space="preserve"> </w:t>
      </w:r>
      <w:r w:rsidRPr="00F97099">
        <w:rPr>
          <w:rFonts w:asciiTheme="majorHAnsi" w:hAnsiTheme="majorHAnsi"/>
          <w:spacing w:val="-1"/>
          <w:sz w:val="24"/>
          <w:szCs w:val="24"/>
        </w:rPr>
        <w:t>ser</w:t>
      </w:r>
      <w:r w:rsidRPr="00F97099">
        <w:rPr>
          <w:rFonts w:asciiTheme="majorHAnsi" w:hAnsiTheme="majorHAnsi"/>
          <w:spacing w:val="9"/>
          <w:sz w:val="24"/>
          <w:szCs w:val="24"/>
        </w:rPr>
        <w:t xml:space="preserve"> </w:t>
      </w:r>
      <w:r w:rsidRPr="00F97099">
        <w:rPr>
          <w:rFonts w:asciiTheme="majorHAnsi" w:hAnsiTheme="majorHAnsi"/>
          <w:spacing w:val="-1"/>
          <w:sz w:val="24"/>
          <w:szCs w:val="24"/>
        </w:rPr>
        <w:t>seguidas</w:t>
      </w:r>
      <w:r w:rsidRPr="00F97099">
        <w:rPr>
          <w:rFonts w:asciiTheme="majorHAnsi" w:hAnsiTheme="majorHAnsi"/>
          <w:spacing w:val="9"/>
          <w:sz w:val="24"/>
          <w:szCs w:val="24"/>
        </w:rPr>
        <w:t xml:space="preserve"> </w:t>
      </w:r>
      <w:r w:rsidRPr="00F97099">
        <w:rPr>
          <w:rFonts w:asciiTheme="majorHAnsi" w:hAnsiTheme="majorHAnsi"/>
          <w:spacing w:val="-1"/>
          <w:sz w:val="24"/>
          <w:szCs w:val="24"/>
        </w:rPr>
        <w:t>as</w:t>
      </w:r>
      <w:r w:rsidRPr="00F97099">
        <w:rPr>
          <w:rFonts w:asciiTheme="majorHAnsi" w:hAnsiTheme="majorHAnsi"/>
          <w:spacing w:val="8"/>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0"/>
          <w:sz w:val="24"/>
          <w:szCs w:val="24"/>
        </w:rPr>
        <w:t xml:space="preserve"> </w:t>
      </w:r>
      <w:r w:rsidRPr="00F97099">
        <w:rPr>
          <w:rFonts w:asciiTheme="majorHAnsi" w:hAnsiTheme="majorHAnsi"/>
          <w:spacing w:val="-1"/>
          <w:sz w:val="24"/>
          <w:szCs w:val="24"/>
        </w:rPr>
        <w:t>Brasileiras</w:t>
      </w:r>
      <w:r w:rsidRPr="00F97099">
        <w:rPr>
          <w:rFonts w:asciiTheme="majorHAnsi" w:hAnsiTheme="majorHAnsi"/>
          <w:spacing w:val="9"/>
          <w:sz w:val="24"/>
          <w:szCs w:val="24"/>
        </w:rPr>
        <w:t xml:space="preserve"> </w:t>
      </w:r>
      <w:r w:rsidRPr="00F97099">
        <w:rPr>
          <w:rFonts w:asciiTheme="majorHAnsi" w:hAnsiTheme="majorHAnsi"/>
          <w:spacing w:val="-1"/>
          <w:sz w:val="24"/>
          <w:szCs w:val="24"/>
        </w:rPr>
        <w:t>específicas</w:t>
      </w:r>
      <w:r w:rsidRPr="00F97099">
        <w:rPr>
          <w:rFonts w:asciiTheme="majorHAnsi" w:hAnsiTheme="majorHAnsi"/>
          <w:spacing w:val="8"/>
          <w:sz w:val="24"/>
          <w:szCs w:val="24"/>
        </w:rPr>
        <w:t xml:space="preserve"> </w:t>
      </w:r>
      <w:r w:rsidRPr="00F97099">
        <w:rPr>
          <w:rFonts w:asciiTheme="majorHAnsi" w:hAnsiTheme="majorHAnsi"/>
          <w:spacing w:val="-1"/>
          <w:sz w:val="24"/>
          <w:szCs w:val="24"/>
        </w:rPr>
        <w:t>que</w:t>
      </w:r>
      <w:r w:rsidRPr="00F97099">
        <w:rPr>
          <w:rFonts w:asciiTheme="majorHAnsi" w:hAnsiTheme="majorHAnsi"/>
          <w:spacing w:val="10"/>
          <w:sz w:val="24"/>
          <w:szCs w:val="24"/>
        </w:rPr>
        <w:t xml:space="preserve"> </w:t>
      </w:r>
      <w:r w:rsidRPr="00F97099">
        <w:rPr>
          <w:rFonts w:asciiTheme="majorHAnsi" w:hAnsiTheme="majorHAnsi"/>
          <w:spacing w:val="-1"/>
          <w:sz w:val="24"/>
          <w:szCs w:val="24"/>
        </w:rPr>
        <w:t>regem</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8"/>
          <w:sz w:val="24"/>
          <w:szCs w:val="24"/>
        </w:rPr>
        <w:t xml:space="preserve"> </w:t>
      </w:r>
      <w:r w:rsidRPr="00F97099">
        <w:rPr>
          <w:rFonts w:asciiTheme="majorHAnsi" w:hAnsiTheme="majorHAnsi"/>
          <w:spacing w:val="-1"/>
          <w:sz w:val="24"/>
          <w:szCs w:val="24"/>
        </w:rPr>
        <w:t>assunto,</w:t>
      </w:r>
      <w:r w:rsidRPr="00F97099">
        <w:rPr>
          <w:rFonts w:asciiTheme="majorHAnsi" w:hAnsiTheme="majorHAnsi"/>
          <w:spacing w:val="9"/>
          <w:sz w:val="24"/>
          <w:szCs w:val="24"/>
        </w:rPr>
        <w:t xml:space="preserve"> </w:t>
      </w:r>
      <w:r w:rsidRPr="00F97099">
        <w:rPr>
          <w:rFonts w:asciiTheme="majorHAnsi" w:hAnsiTheme="majorHAnsi"/>
          <w:spacing w:val="-1"/>
          <w:sz w:val="24"/>
          <w:szCs w:val="24"/>
        </w:rPr>
        <w:t>em</w:t>
      </w:r>
      <w:r w:rsidRPr="00F97099">
        <w:rPr>
          <w:rFonts w:asciiTheme="majorHAnsi" w:hAnsiTheme="majorHAnsi"/>
          <w:spacing w:val="8"/>
          <w:sz w:val="24"/>
          <w:szCs w:val="24"/>
        </w:rPr>
        <w:t xml:space="preserve"> </w:t>
      </w:r>
      <w:r w:rsidRPr="00F97099">
        <w:rPr>
          <w:rFonts w:asciiTheme="majorHAnsi" w:hAnsiTheme="majorHAnsi"/>
          <w:spacing w:val="-1"/>
          <w:sz w:val="24"/>
          <w:szCs w:val="24"/>
        </w:rPr>
        <w:t>sua</w:t>
      </w:r>
      <w:r w:rsidRPr="00F97099">
        <w:rPr>
          <w:rFonts w:asciiTheme="majorHAnsi" w:hAnsiTheme="majorHAnsi"/>
          <w:spacing w:val="8"/>
          <w:sz w:val="24"/>
          <w:szCs w:val="24"/>
        </w:rPr>
        <w:t xml:space="preserve"> </w:t>
      </w:r>
      <w:r w:rsidRPr="00F97099">
        <w:rPr>
          <w:rFonts w:asciiTheme="majorHAnsi" w:hAnsiTheme="majorHAnsi"/>
          <w:spacing w:val="-1"/>
          <w:sz w:val="24"/>
          <w:szCs w:val="24"/>
        </w:rPr>
        <w:t>publicação</w:t>
      </w:r>
      <w:r w:rsidRPr="00F97099">
        <w:rPr>
          <w:rFonts w:asciiTheme="majorHAnsi" w:hAnsiTheme="majorHAnsi"/>
          <w:spacing w:val="71"/>
          <w:sz w:val="24"/>
          <w:szCs w:val="24"/>
        </w:rPr>
        <w:t xml:space="preserve"> </w:t>
      </w:r>
      <w:r w:rsidRPr="00F97099">
        <w:rPr>
          <w:rFonts w:asciiTheme="majorHAnsi" w:hAnsiTheme="majorHAnsi"/>
          <w:spacing w:val="-1"/>
          <w:sz w:val="24"/>
          <w:szCs w:val="24"/>
        </w:rPr>
        <w:t>mais</w:t>
      </w:r>
      <w:r w:rsidRPr="00F97099">
        <w:rPr>
          <w:rFonts w:asciiTheme="majorHAnsi" w:hAnsiTheme="majorHAnsi"/>
          <w:spacing w:val="-2"/>
          <w:sz w:val="24"/>
          <w:szCs w:val="24"/>
        </w:rPr>
        <w:t xml:space="preserve"> </w:t>
      </w:r>
      <w:r w:rsidRPr="00F97099">
        <w:rPr>
          <w:rFonts w:asciiTheme="majorHAnsi" w:hAnsiTheme="majorHAnsi"/>
          <w:spacing w:val="-1"/>
          <w:sz w:val="24"/>
          <w:szCs w:val="24"/>
        </w:rPr>
        <w:t>recente,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bem como</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Manual de Obras</w:t>
      </w:r>
      <w:r w:rsidRPr="00F97099">
        <w:rPr>
          <w:rFonts w:asciiTheme="majorHAnsi" w:hAnsiTheme="majorHAnsi"/>
          <w:spacing w:val="-2"/>
          <w:sz w:val="24"/>
          <w:szCs w:val="24"/>
        </w:rPr>
        <w:t xml:space="preserve"> </w:t>
      </w:r>
      <w:r w:rsidRPr="00F97099">
        <w:rPr>
          <w:rFonts w:asciiTheme="majorHAnsi" w:hAnsiTheme="majorHAnsi"/>
          <w:spacing w:val="-1"/>
          <w:sz w:val="24"/>
          <w:szCs w:val="24"/>
        </w:rPr>
        <w:t>Públicas</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Edificações: Práticas SEAP.</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Sempre</w:t>
      </w:r>
      <w:r w:rsidRPr="00F97099">
        <w:rPr>
          <w:rFonts w:asciiTheme="majorHAnsi" w:hAnsiTheme="majorHAnsi"/>
          <w:spacing w:val="36"/>
          <w:sz w:val="24"/>
          <w:szCs w:val="24"/>
        </w:rPr>
        <w:t xml:space="preserve"> </w:t>
      </w:r>
      <w:r w:rsidRPr="00F97099">
        <w:rPr>
          <w:rFonts w:asciiTheme="majorHAnsi" w:hAnsiTheme="majorHAnsi"/>
          <w:spacing w:val="-1"/>
          <w:sz w:val="24"/>
          <w:szCs w:val="24"/>
        </w:rPr>
        <w:t>que</w:t>
      </w:r>
      <w:r w:rsidRPr="00F97099">
        <w:rPr>
          <w:rFonts w:asciiTheme="majorHAnsi" w:hAnsiTheme="majorHAnsi"/>
          <w:spacing w:val="37"/>
          <w:sz w:val="24"/>
          <w:szCs w:val="24"/>
        </w:rPr>
        <w:t xml:space="preserve"> </w:t>
      </w:r>
      <w:r w:rsidRPr="00F97099">
        <w:rPr>
          <w:rFonts w:asciiTheme="majorHAnsi" w:hAnsiTheme="majorHAnsi"/>
          <w:sz w:val="24"/>
          <w:szCs w:val="24"/>
        </w:rPr>
        <w:t>a</w:t>
      </w:r>
      <w:r w:rsidRPr="00F97099">
        <w:rPr>
          <w:rFonts w:asciiTheme="majorHAnsi" w:hAnsiTheme="majorHAnsi"/>
          <w:spacing w:val="36"/>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tiver</w:t>
      </w:r>
      <w:r w:rsidRPr="00F97099">
        <w:rPr>
          <w:rFonts w:asciiTheme="majorHAnsi" w:hAnsiTheme="majorHAnsi"/>
          <w:spacing w:val="38"/>
          <w:sz w:val="24"/>
          <w:szCs w:val="24"/>
        </w:rPr>
        <w:t xml:space="preserve"> </w:t>
      </w:r>
      <w:r w:rsidRPr="00F97099">
        <w:rPr>
          <w:rFonts w:asciiTheme="majorHAnsi" w:hAnsiTheme="majorHAnsi"/>
          <w:spacing w:val="-1"/>
          <w:sz w:val="24"/>
          <w:szCs w:val="24"/>
        </w:rPr>
        <w:t>dúvida</w:t>
      </w:r>
      <w:r w:rsidRPr="00F97099">
        <w:rPr>
          <w:rFonts w:asciiTheme="majorHAnsi" w:hAnsiTheme="majorHAnsi"/>
          <w:spacing w:val="40"/>
          <w:sz w:val="24"/>
          <w:szCs w:val="24"/>
        </w:rPr>
        <w:t xml:space="preserve"> </w:t>
      </w:r>
      <w:r w:rsidRPr="00F97099">
        <w:rPr>
          <w:rFonts w:asciiTheme="majorHAnsi" w:hAnsiTheme="majorHAnsi"/>
          <w:sz w:val="24"/>
          <w:szCs w:val="24"/>
        </w:rPr>
        <w:t>a</w:t>
      </w:r>
      <w:r w:rsidRPr="00F97099">
        <w:rPr>
          <w:rFonts w:asciiTheme="majorHAnsi" w:hAnsiTheme="majorHAnsi"/>
          <w:spacing w:val="34"/>
          <w:sz w:val="24"/>
          <w:szCs w:val="24"/>
        </w:rPr>
        <w:t xml:space="preserve"> </w:t>
      </w:r>
      <w:r w:rsidRPr="00F97099">
        <w:rPr>
          <w:rFonts w:asciiTheme="majorHAnsi" w:hAnsiTheme="majorHAnsi"/>
          <w:spacing w:val="-1"/>
          <w:sz w:val="24"/>
          <w:szCs w:val="24"/>
        </w:rPr>
        <w:t>respeito</w:t>
      </w:r>
      <w:r w:rsidRPr="00F97099">
        <w:rPr>
          <w:rFonts w:asciiTheme="majorHAnsi" w:hAnsiTheme="majorHAnsi"/>
          <w:spacing w:val="37"/>
          <w:sz w:val="24"/>
          <w:szCs w:val="24"/>
        </w:rPr>
        <w:t xml:space="preserve"> </w:t>
      </w:r>
      <w:r w:rsidRPr="00F97099">
        <w:rPr>
          <w:rFonts w:asciiTheme="majorHAnsi" w:hAnsiTheme="majorHAnsi"/>
          <w:spacing w:val="-1"/>
          <w:sz w:val="24"/>
          <w:szCs w:val="24"/>
        </w:rPr>
        <w:t>da</w:t>
      </w:r>
      <w:r w:rsidRPr="00F97099">
        <w:rPr>
          <w:rFonts w:asciiTheme="majorHAnsi" w:hAnsiTheme="majorHAnsi"/>
          <w:spacing w:val="37"/>
          <w:sz w:val="24"/>
          <w:szCs w:val="24"/>
        </w:rPr>
        <w:t xml:space="preserve"> </w:t>
      </w:r>
      <w:r w:rsidRPr="00F97099">
        <w:rPr>
          <w:rFonts w:asciiTheme="majorHAnsi" w:hAnsiTheme="majorHAnsi"/>
          <w:spacing w:val="-1"/>
          <w:sz w:val="24"/>
          <w:szCs w:val="24"/>
        </w:rPr>
        <w:t>estabilidade</w:t>
      </w:r>
      <w:r w:rsidRPr="00F97099">
        <w:rPr>
          <w:rFonts w:asciiTheme="majorHAnsi" w:hAnsiTheme="majorHAnsi"/>
          <w:spacing w:val="39"/>
          <w:sz w:val="24"/>
          <w:szCs w:val="24"/>
        </w:rPr>
        <w:t xml:space="preserve"> </w:t>
      </w:r>
      <w:r w:rsidRPr="00F97099">
        <w:rPr>
          <w:rFonts w:asciiTheme="majorHAnsi" w:hAnsiTheme="majorHAnsi"/>
          <w:spacing w:val="-1"/>
          <w:sz w:val="24"/>
          <w:szCs w:val="24"/>
        </w:rPr>
        <w:t>dos</w:t>
      </w:r>
      <w:r w:rsidRPr="00F97099">
        <w:rPr>
          <w:rFonts w:asciiTheme="majorHAnsi" w:hAnsiTheme="majorHAnsi"/>
          <w:spacing w:val="38"/>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7"/>
          <w:sz w:val="24"/>
          <w:szCs w:val="24"/>
        </w:rPr>
        <w:t xml:space="preserve"> </w:t>
      </w:r>
      <w:r w:rsidRPr="00F97099">
        <w:rPr>
          <w:rFonts w:asciiTheme="majorHAnsi" w:hAnsiTheme="majorHAnsi"/>
          <w:spacing w:val="-1"/>
          <w:sz w:val="24"/>
          <w:szCs w:val="24"/>
        </w:rPr>
        <w:t>da</w:t>
      </w:r>
      <w:r w:rsidRPr="00F97099">
        <w:rPr>
          <w:rFonts w:asciiTheme="majorHAnsi" w:hAnsiTheme="majorHAnsi"/>
          <w:spacing w:val="37"/>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poderá solicitar</w:t>
      </w:r>
      <w:r w:rsidRPr="00F97099">
        <w:rPr>
          <w:rFonts w:asciiTheme="majorHAnsi" w:hAnsiTheme="majorHAnsi"/>
          <w:spacing w:val="3"/>
          <w:sz w:val="24"/>
          <w:szCs w:val="24"/>
        </w:rPr>
        <w:t xml:space="preserve"> </w:t>
      </w:r>
      <w:r w:rsidRPr="00F97099">
        <w:rPr>
          <w:rFonts w:asciiTheme="majorHAnsi" w:hAnsiTheme="majorHAnsi"/>
          <w:spacing w:val="-1"/>
          <w:sz w:val="24"/>
          <w:szCs w:val="24"/>
        </w:rPr>
        <w:t>provas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carga</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avaliar</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resistência</w:t>
      </w:r>
      <w:r w:rsidRPr="00F97099">
        <w:rPr>
          <w:rFonts w:asciiTheme="majorHAnsi" w:hAnsiTheme="majorHAnsi"/>
          <w:sz w:val="24"/>
          <w:szCs w:val="24"/>
        </w:rPr>
        <w:t xml:space="preserve"> </w:t>
      </w:r>
      <w:r w:rsidRPr="00F97099">
        <w:rPr>
          <w:rFonts w:asciiTheme="majorHAnsi" w:hAnsiTheme="majorHAnsi"/>
          <w:spacing w:val="-1"/>
          <w:sz w:val="24"/>
          <w:szCs w:val="24"/>
        </w:rPr>
        <w:t>das peças.</w:t>
      </w:r>
    </w:p>
    <w:p w:rsidR="00776AEB" w:rsidRPr="00F97099" w:rsidRDefault="00776AEB" w:rsidP="0080695D">
      <w:pPr>
        <w:kinsoku w:val="0"/>
        <w:overflowPunct w:val="0"/>
        <w:ind w:firstLine="567"/>
        <w:rPr>
          <w:rFonts w:asciiTheme="majorHAnsi" w:hAnsiTheme="majorHAnsi" w:cs="Arial"/>
        </w:rPr>
      </w:pPr>
    </w:p>
    <w:p w:rsidR="00776AEB" w:rsidRPr="00B1429E" w:rsidRDefault="00776AEB" w:rsidP="005E4607">
      <w:pPr>
        <w:pStyle w:val="Ttulo2"/>
        <w:rPr>
          <w:rFonts w:asciiTheme="majorHAnsi" w:hAnsiTheme="majorHAnsi"/>
          <w:bCs w:val="0"/>
        </w:rPr>
      </w:pPr>
      <w:bookmarkStart w:id="18" w:name="2.1._FUNDAÇÕES"/>
      <w:bookmarkStart w:id="19" w:name="_Toc429648200"/>
      <w:bookmarkEnd w:id="18"/>
      <w:r w:rsidRPr="00B1429E">
        <w:rPr>
          <w:rFonts w:asciiTheme="majorHAnsi" w:hAnsiTheme="majorHAnsi"/>
          <w:spacing w:val="-1"/>
        </w:rPr>
        <w:t>FUNDAÇÕES</w:t>
      </w:r>
      <w:bookmarkEnd w:id="1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1"/>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11"/>
          <w:sz w:val="24"/>
          <w:szCs w:val="24"/>
        </w:rPr>
        <w:t xml:space="preserve"> </w:t>
      </w:r>
      <w:r w:rsidRPr="00F97099">
        <w:rPr>
          <w:rFonts w:asciiTheme="majorHAnsi" w:hAnsiTheme="majorHAnsi"/>
          <w:spacing w:val="-1"/>
          <w:sz w:val="24"/>
          <w:szCs w:val="24"/>
        </w:rPr>
        <w:t>integrante</w:t>
      </w:r>
      <w:r w:rsidRPr="00F97099">
        <w:rPr>
          <w:rFonts w:asciiTheme="majorHAnsi" w:hAnsiTheme="majorHAnsi"/>
          <w:spacing w:val="13"/>
          <w:sz w:val="24"/>
          <w:szCs w:val="24"/>
        </w:rPr>
        <w:t xml:space="preserve"> </w:t>
      </w:r>
      <w:r w:rsidRPr="00F97099">
        <w:rPr>
          <w:rFonts w:asciiTheme="majorHAnsi" w:hAnsiTheme="majorHAnsi"/>
          <w:spacing w:val="-1"/>
          <w:sz w:val="24"/>
          <w:szCs w:val="24"/>
        </w:rPr>
        <w:t>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Fundações,</w:t>
      </w:r>
      <w:r w:rsidRPr="00F97099">
        <w:rPr>
          <w:rFonts w:asciiTheme="majorHAnsi" w:hAnsiTheme="majorHAnsi"/>
          <w:spacing w:val="15"/>
          <w:sz w:val="24"/>
          <w:szCs w:val="24"/>
        </w:rPr>
        <w:t xml:space="preserve"> </w:t>
      </w:r>
      <w:r w:rsidRPr="00F97099">
        <w:rPr>
          <w:rFonts w:asciiTheme="majorHAnsi" w:hAnsiTheme="majorHAnsi"/>
          <w:spacing w:val="-1"/>
          <w:sz w:val="24"/>
          <w:szCs w:val="24"/>
        </w:rPr>
        <w:t>nesta</w:t>
      </w:r>
      <w:r w:rsidRPr="00F97099">
        <w:rPr>
          <w:rFonts w:asciiTheme="majorHAnsi" w:hAnsiTheme="majorHAnsi"/>
          <w:spacing w:val="11"/>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65"/>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9"/>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52"/>
          <w:sz w:val="24"/>
          <w:szCs w:val="24"/>
        </w:rPr>
        <w:t xml:space="preserve"> </w:t>
      </w:r>
      <w:r w:rsidRPr="00F97099">
        <w:rPr>
          <w:rFonts w:asciiTheme="majorHAnsi" w:hAnsiTheme="majorHAnsi"/>
          <w:spacing w:val="-1"/>
          <w:sz w:val="24"/>
          <w:szCs w:val="24"/>
        </w:rPr>
        <w:t>estacas,</w:t>
      </w:r>
      <w:r w:rsidRPr="00F97099">
        <w:rPr>
          <w:rFonts w:asciiTheme="majorHAnsi" w:hAnsiTheme="majorHAnsi"/>
          <w:spacing w:val="50"/>
          <w:sz w:val="24"/>
          <w:szCs w:val="24"/>
        </w:rPr>
        <w:t xml:space="preserve"> </w:t>
      </w:r>
      <w:r w:rsidRPr="00F97099">
        <w:rPr>
          <w:rFonts w:asciiTheme="majorHAnsi" w:hAnsiTheme="majorHAnsi"/>
          <w:spacing w:val="-1"/>
          <w:sz w:val="24"/>
          <w:szCs w:val="24"/>
        </w:rPr>
        <w:t>sapatas</w:t>
      </w:r>
      <w:r w:rsidRPr="00F97099">
        <w:rPr>
          <w:rFonts w:asciiTheme="majorHAnsi" w:hAnsiTheme="majorHAnsi"/>
          <w:spacing w:val="49"/>
          <w:sz w:val="24"/>
          <w:szCs w:val="24"/>
        </w:rPr>
        <w:t xml:space="preserve"> </w:t>
      </w:r>
      <w:r w:rsidRPr="00F97099">
        <w:rPr>
          <w:rFonts w:asciiTheme="majorHAnsi" w:hAnsiTheme="majorHAnsi"/>
          <w:spacing w:val="-1"/>
          <w:sz w:val="24"/>
          <w:szCs w:val="24"/>
        </w:rPr>
        <w:t>ou</w:t>
      </w:r>
      <w:r w:rsidRPr="00F97099">
        <w:rPr>
          <w:rFonts w:asciiTheme="majorHAnsi" w:hAnsiTheme="majorHAnsi"/>
          <w:spacing w:val="50"/>
          <w:sz w:val="24"/>
          <w:szCs w:val="24"/>
        </w:rPr>
        <w:t xml:space="preserve"> </w:t>
      </w:r>
      <w:r w:rsidRPr="00F97099">
        <w:rPr>
          <w:rFonts w:asciiTheme="majorHAnsi" w:hAnsiTheme="majorHAnsi"/>
          <w:spacing w:val="-1"/>
          <w:sz w:val="24"/>
          <w:szCs w:val="24"/>
        </w:rPr>
        <w:t>outro</w:t>
      </w:r>
      <w:r w:rsidRPr="00F97099">
        <w:rPr>
          <w:rFonts w:asciiTheme="majorHAnsi" w:hAnsiTheme="majorHAnsi"/>
          <w:spacing w:val="48"/>
          <w:sz w:val="24"/>
          <w:szCs w:val="24"/>
        </w:rPr>
        <w:t xml:space="preserve"> </w:t>
      </w:r>
      <w:r w:rsidRPr="00F97099">
        <w:rPr>
          <w:rFonts w:asciiTheme="majorHAnsi" w:hAnsiTheme="majorHAnsi"/>
          <w:spacing w:val="-1"/>
          <w:sz w:val="24"/>
          <w:szCs w:val="24"/>
        </w:rPr>
        <w:t>elemento</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00930810" w:rsidRPr="00F97099">
        <w:rPr>
          <w:rFonts w:asciiTheme="majorHAnsi" w:hAnsiTheme="majorHAnsi"/>
          <w:spacing w:val="-1"/>
          <w:sz w:val="24"/>
          <w:szCs w:val="24"/>
        </w:rPr>
        <w:t>infraestrutura</w:t>
      </w:r>
      <w:r w:rsidRPr="00F97099">
        <w:rPr>
          <w:rFonts w:asciiTheme="majorHAnsi" w:hAnsiTheme="majorHAnsi"/>
          <w:spacing w:val="-1"/>
          <w:sz w:val="24"/>
          <w:szCs w:val="24"/>
        </w:rPr>
        <w:t>.</w:t>
      </w:r>
      <w:r w:rsidRPr="00F97099">
        <w:rPr>
          <w:rFonts w:asciiTheme="majorHAnsi" w:hAnsiTheme="majorHAnsi"/>
          <w:spacing w:val="5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8"/>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das</w:t>
      </w:r>
      <w:r w:rsidRPr="00F97099">
        <w:rPr>
          <w:rFonts w:asciiTheme="majorHAnsi" w:hAnsiTheme="majorHAnsi"/>
          <w:spacing w:val="71"/>
          <w:sz w:val="24"/>
          <w:szCs w:val="24"/>
        </w:rPr>
        <w:t xml:space="preserve"> </w:t>
      </w:r>
      <w:r w:rsidRPr="00F97099">
        <w:rPr>
          <w:rFonts w:asciiTheme="majorHAnsi" w:hAnsiTheme="majorHAnsi"/>
          <w:spacing w:val="-1"/>
          <w:sz w:val="24"/>
          <w:szCs w:val="24"/>
        </w:rPr>
        <w:t>estacas</w:t>
      </w:r>
      <w:r w:rsidRPr="00F97099">
        <w:rPr>
          <w:rFonts w:asciiTheme="majorHAnsi" w:hAnsiTheme="majorHAnsi"/>
          <w:spacing w:val="43"/>
          <w:sz w:val="24"/>
          <w:szCs w:val="24"/>
        </w:rPr>
        <w:t xml:space="preserve"> </w:t>
      </w:r>
      <w:r w:rsidRPr="00F97099">
        <w:rPr>
          <w:rFonts w:asciiTheme="majorHAnsi" w:hAnsiTheme="majorHAnsi"/>
          <w:spacing w:val="-1"/>
          <w:sz w:val="24"/>
          <w:szCs w:val="24"/>
        </w:rPr>
        <w:t>(brocas),</w:t>
      </w:r>
      <w:r w:rsidRPr="00F97099">
        <w:rPr>
          <w:rFonts w:asciiTheme="majorHAnsi" w:hAnsiTheme="majorHAnsi"/>
          <w:spacing w:val="45"/>
          <w:sz w:val="24"/>
          <w:szCs w:val="24"/>
        </w:rPr>
        <w:t xml:space="preserve"> </w:t>
      </w:r>
      <w:r w:rsidRPr="00F97099">
        <w:rPr>
          <w:rFonts w:asciiTheme="majorHAnsi" w:hAnsiTheme="majorHAnsi"/>
          <w:sz w:val="24"/>
          <w:szCs w:val="24"/>
        </w:rPr>
        <w:t>a</w:t>
      </w:r>
      <w:r w:rsidRPr="00F97099">
        <w:rPr>
          <w:rFonts w:asciiTheme="majorHAnsi" w:hAnsiTheme="majorHAnsi"/>
          <w:spacing w:val="4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3"/>
          <w:sz w:val="24"/>
          <w:szCs w:val="24"/>
        </w:rPr>
        <w:t xml:space="preserve"> </w:t>
      </w:r>
      <w:r w:rsidRPr="00F97099">
        <w:rPr>
          <w:rFonts w:asciiTheme="majorHAnsi" w:hAnsiTheme="majorHAnsi"/>
          <w:spacing w:val="-1"/>
          <w:sz w:val="24"/>
          <w:szCs w:val="24"/>
        </w:rPr>
        <w:t>realizar</w:t>
      </w:r>
      <w:r w:rsidRPr="00F97099">
        <w:rPr>
          <w:rFonts w:asciiTheme="majorHAnsi" w:hAnsiTheme="majorHAnsi"/>
          <w:spacing w:val="44"/>
          <w:sz w:val="24"/>
          <w:szCs w:val="24"/>
        </w:rPr>
        <w:t xml:space="preserve"> </w:t>
      </w:r>
      <w:r w:rsidRPr="00F97099">
        <w:rPr>
          <w:rFonts w:asciiTheme="majorHAnsi" w:hAnsiTheme="majorHAnsi"/>
          <w:spacing w:val="-1"/>
          <w:sz w:val="24"/>
          <w:szCs w:val="24"/>
        </w:rPr>
        <w:t>uma</w:t>
      </w:r>
      <w:r w:rsidRPr="00F97099">
        <w:rPr>
          <w:rFonts w:asciiTheme="majorHAnsi" w:hAnsiTheme="majorHAnsi"/>
          <w:spacing w:val="44"/>
          <w:sz w:val="24"/>
          <w:szCs w:val="24"/>
        </w:rPr>
        <w:t xml:space="preserve"> </w:t>
      </w:r>
      <w:r w:rsidRPr="00F97099">
        <w:rPr>
          <w:rFonts w:asciiTheme="majorHAnsi" w:hAnsiTheme="majorHAnsi"/>
          <w:spacing w:val="-1"/>
          <w:sz w:val="24"/>
          <w:szCs w:val="24"/>
        </w:rPr>
        <w:t>sondagem</w:t>
      </w:r>
      <w:r w:rsidRPr="00F97099">
        <w:rPr>
          <w:rFonts w:asciiTheme="majorHAnsi" w:hAnsiTheme="majorHAnsi"/>
          <w:spacing w:val="4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3"/>
          <w:sz w:val="24"/>
          <w:szCs w:val="24"/>
        </w:rPr>
        <w:t xml:space="preserve"> </w:t>
      </w:r>
      <w:r w:rsidRPr="00F97099">
        <w:rPr>
          <w:rFonts w:asciiTheme="majorHAnsi" w:hAnsiTheme="majorHAnsi"/>
          <w:spacing w:val="-1"/>
          <w:sz w:val="24"/>
          <w:szCs w:val="24"/>
        </w:rPr>
        <w:t>determinar</w:t>
      </w:r>
      <w:r w:rsidRPr="00F97099">
        <w:rPr>
          <w:rFonts w:asciiTheme="majorHAnsi" w:hAnsiTheme="majorHAnsi"/>
          <w:spacing w:val="44"/>
          <w:sz w:val="24"/>
          <w:szCs w:val="24"/>
        </w:rPr>
        <w:t xml:space="preserve"> </w:t>
      </w:r>
      <w:r w:rsidRPr="00F97099">
        <w:rPr>
          <w:rFonts w:asciiTheme="majorHAnsi" w:hAnsiTheme="majorHAnsi"/>
          <w:sz w:val="24"/>
          <w:szCs w:val="24"/>
        </w:rPr>
        <w:t>o</w:t>
      </w:r>
      <w:r w:rsidRPr="00F97099">
        <w:rPr>
          <w:rFonts w:asciiTheme="majorHAnsi" w:hAnsiTheme="majorHAnsi"/>
          <w:spacing w:val="44"/>
          <w:sz w:val="24"/>
          <w:szCs w:val="24"/>
        </w:rPr>
        <w:t xml:space="preserve"> </w:t>
      </w:r>
      <w:r w:rsidRPr="00F97099">
        <w:rPr>
          <w:rFonts w:asciiTheme="majorHAnsi" w:hAnsiTheme="majorHAnsi"/>
          <w:spacing w:val="-1"/>
          <w:sz w:val="24"/>
          <w:szCs w:val="24"/>
        </w:rPr>
        <w:t>comprimento</w:t>
      </w:r>
      <w:r w:rsidRPr="00F97099">
        <w:rPr>
          <w:rFonts w:asciiTheme="majorHAnsi" w:hAnsiTheme="majorHAnsi"/>
          <w:spacing w:val="63"/>
          <w:sz w:val="24"/>
          <w:szCs w:val="24"/>
        </w:rPr>
        <w:t xml:space="preserve"> </w:t>
      </w:r>
      <w:r w:rsidRPr="00F97099">
        <w:rPr>
          <w:rFonts w:asciiTheme="majorHAnsi" w:hAnsiTheme="majorHAnsi"/>
          <w:spacing w:val="-1"/>
          <w:sz w:val="24"/>
          <w:szCs w:val="24"/>
        </w:rPr>
        <w:t>necessário</w:t>
      </w:r>
      <w:r w:rsidRPr="00F97099">
        <w:rPr>
          <w:rFonts w:asciiTheme="majorHAnsi" w:hAnsiTheme="majorHAnsi"/>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3"/>
          <w:sz w:val="24"/>
          <w:szCs w:val="24"/>
        </w:rPr>
        <w:t xml:space="preserve"> </w:t>
      </w:r>
      <w:r w:rsidRPr="00F97099">
        <w:rPr>
          <w:rFonts w:asciiTheme="majorHAnsi" w:hAnsiTheme="majorHAnsi"/>
          <w:spacing w:val="-1"/>
          <w:sz w:val="24"/>
          <w:szCs w:val="24"/>
        </w:rPr>
        <w:t>elemento.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métodos</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5"/>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3"/>
          <w:sz w:val="24"/>
          <w:szCs w:val="24"/>
        </w:rPr>
        <w:t xml:space="preserve"> </w:t>
      </w:r>
      <w:r w:rsidRPr="00F97099">
        <w:rPr>
          <w:rFonts w:asciiTheme="majorHAnsi" w:hAnsiTheme="majorHAnsi"/>
          <w:spacing w:val="-1"/>
          <w:sz w:val="24"/>
          <w:szCs w:val="24"/>
        </w:rPr>
        <w:t>na</w:t>
      </w:r>
      <w:r w:rsidRPr="00F97099">
        <w:rPr>
          <w:rFonts w:asciiTheme="majorHAnsi" w:hAnsiTheme="majorHAnsi"/>
          <w:spacing w:val="4"/>
          <w:sz w:val="24"/>
          <w:szCs w:val="24"/>
        </w:rPr>
        <w:t xml:space="preserve"> </w:t>
      </w:r>
      <w:r w:rsidRPr="00F97099">
        <w:rPr>
          <w:rFonts w:asciiTheme="majorHAnsi" w:hAnsiTheme="majorHAnsi"/>
          <w:spacing w:val="-1"/>
          <w:sz w:val="24"/>
          <w:szCs w:val="24"/>
        </w:rPr>
        <w:t>fundação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os</w:t>
      </w:r>
      <w:r w:rsidRPr="00F97099">
        <w:rPr>
          <w:rFonts w:asciiTheme="majorHAnsi" w:hAnsiTheme="majorHAnsi"/>
          <w:spacing w:val="2"/>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3"/>
          <w:sz w:val="24"/>
          <w:szCs w:val="24"/>
        </w:rPr>
        <w:t xml:space="preserve"> </w:t>
      </w:r>
      <w:r w:rsidRPr="00F97099">
        <w:rPr>
          <w:rFonts w:asciiTheme="majorHAnsi" w:hAnsiTheme="majorHAnsi"/>
          <w:spacing w:val="-1"/>
          <w:sz w:val="24"/>
          <w:szCs w:val="24"/>
        </w:rPr>
        <w:t>prescritos</w:t>
      </w:r>
      <w:r w:rsidRPr="00F97099">
        <w:rPr>
          <w:rFonts w:asciiTheme="majorHAnsi" w:hAnsiTheme="majorHAnsi"/>
          <w:spacing w:val="4"/>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item</w:t>
      </w:r>
      <w:r w:rsidRPr="00F97099">
        <w:rPr>
          <w:rFonts w:asciiTheme="majorHAnsi" w:hAnsiTheme="majorHAnsi"/>
          <w:spacing w:val="49"/>
          <w:sz w:val="24"/>
          <w:szCs w:val="24"/>
        </w:rPr>
        <w:t xml:space="preserve"> </w:t>
      </w:r>
      <w:r w:rsidRPr="00F97099">
        <w:rPr>
          <w:rFonts w:asciiTheme="majorHAnsi" w:hAnsiTheme="majorHAnsi"/>
          <w:spacing w:val="-1"/>
          <w:sz w:val="24"/>
          <w:szCs w:val="24"/>
        </w:rPr>
        <w:t>“Superestrutura”,</w:t>
      </w:r>
      <w:r w:rsidRPr="00F97099">
        <w:rPr>
          <w:rFonts w:asciiTheme="majorHAnsi" w:hAnsiTheme="majorHAnsi"/>
          <w:spacing w:val="6"/>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9"/>
          <w:sz w:val="24"/>
          <w:szCs w:val="24"/>
        </w:rPr>
        <w:t xml:space="preserve"> </w:t>
      </w:r>
      <w:r w:rsidRPr="00F97099">
        <w:rPr>
          <w:rFonts w:asciiTheme="majorHAnsi" w:hAnsiTheme="majorHAnsi"/>
          <w:spacing w:val="-1"/>
          <w:sz w:val="24"/>
          <w:szCs w:val="24"/>
        </w:rPr>
        <w:t>no</w:t>
      </w:r>
      <w:r w:rsidRPr="00F97099">
        <w:rPr>
          <w:rFonts w:asciiTheme="majorHAnsi" w:hAnsiTheme="majorHAnsi"/>
          <w:spacing w:val="5"/>
          <w:sz w:val="24"/>
          <w:szCs w:val="24"/>
        </w:rPr>
        <w:t xml:space="preserve"> </w:t>
      </w:r>
      <w:r w:rsidRPr="00F97099">
        <w:rPr>
          <w:rFonts w:asciiTheme="majorHAnsi" w:hAnsiTheme="majorHAnsi"/>
          <w:spacing w:val="-1"/>
          <w:sz w:val="24"/>
          <w:szCs w:val="24"/>
        </w:rPr>
        <w:t>subitem</w:t>
      </w:r>
      <w:r w:rsidRPr="00F97099">
        <w:rPr>
          <w:rFonts w:asciiTheme="majorHAnsi" w:hAnsiTheme="majorHAnsi"/>
          <w:spacing w:val="7"/>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escoramentos”,</w:t>
      </w:r>
      <w:r w:rsidRPr="00F97099">
        <w:rPr>
          <w:rFonts w:asciiTheme="majorHAnsi" w:hAnsiTheme="majorHAnsi"/>
          <w:spacing w:val="9"/>
          <w:sz w:val="24"/>
          <w:szCs w:val="24"/>
        </w:rPr>
        <w:t xml:space="preserve"> </w:t>
      </w:r>
      <w:r w:rsidRPr="00F97099">
        <w:rPr>
          <w:rFonts w:asciiTheme="majorHAnsi" w:hAnsiTheme="majorHAnsi"/>
          <w:spacing w:val="-1"/>
          <w:sz w:val="24"/>
          <w:szCs w:val="24"/>
        </w:rPr>
        <w:t>obedecendo-se</w:t>
      </w:r>
      <w:r w:rsidRPr="00F97099">
        <w:rPr>
          <w:rFonts w:asciiTheme="majorHAnsi" w:hAnsiTheme="majorHAnsi"/>
          <w:spacing w:val="5"/>
          <w:sz w:val="24"/>
          <w:szCs w:val="24"/>
        </w:rPr>
        <w:t xml:space="preserve"> </w:t>
      </w:r>
      <w:r w:rsidRPr="00F97099">
        <w:rPr>
          <w:rFonts w:asciiTheme="majorHAnsi" w:hAnsiTheme="majorHAnsi"/>
          <w:spacing w:val="-1"/>
          <w:sz w:val="24"/>
          <w:szCs w:val="24"/>
        </w:rPr>
        <w:t>ainda</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73"/>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tema</w:t>
      </w:r>
      <w:r w:rsidRPr="00F97099">
        <w:rPr>
          <w:rFonts w:asciiTheme="majorHAnsi" w:hAnsiTheme="majorHAnsi"/>
          <w:spacing w:val="26"/>
          <w:sz w:val="24"/>
          <w:szCs w:val="24"/>
        </w:rPr>
        <w:t xml:space="preserve"> </w:t>
      </w:r>
      <w:r w:rsidRPr="00F97099">
        <w:rPr>
          <w:rFonts w:asciiTheme="majorHAnsi" w:hAnsiTheme="majorHAnsi"/>
          <w:spacing w:val="-1"/>
          <w:sz w:val="24"/>
          <w:szCs w:val="24"/>
        </w:rPr>
        <w:t>“fundações”</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29"/>
          <w:sz w:val="24"/>
          <w:szCs w:val="24"/>
        </w:rPr>
        <w:t xml:space="preserve"> </w:t>
      </w:r>
      <w:r w:rsidRPr="00F97099">
        <w:rPr>
          <w:rFonts w:asciiTheme="majorHAnsi" w:hAnsiTheme="majorHAnsi"/>
          <w:spacing w:val="-1"/>
          <w:sz w:val="24"/>
          <w:szCs w:val="24"/>
        </w:rPr>
        <w:t>ABNT,</w:t>
      </w:r>
      <w:r w:rsidRPr="00F97099">
        <w:rPr>
          <w:rFonts w:asciiTheme="majorHAnsi" w:hAnsiTheme="majorHAnsi"/>
          <w:spacing w:val="28"/>
          <w:sz w:val="24"/>
          <w:szCs w:val="24"/>
        </w:rPr>
        <w:t xml:space="preserve"> </w:t>
      </w:r>
      <w:r w:rsidRPr="00F97099">
        <w:rPr>
          <w:rFonts w:asciiTheme="majorHAnsi" w:hAnsiTheme="majorHAnsi"/>
          <w:spacing w:val="-1"/>
          <w:sz w:val="24"/>
          <w:szCs w:val="24"/>
        </w:rPr>
        <w:t>no</w:t>
      </w:r>
      <w:r w:rsidRPr="00F97099">
        <w:rPr>
          <w:rFonts w:asciiTheme="majorHAnsi" w:hAnsiTheme="majorHAnsi"/>
          <w:spacing w:val="28"/>
          <w:sz w:val="24"/>
          <w:szCs w:val="24"/>
        </w:rPr>
        <w:t xml:space="preserve"> </w:t>
      </w:r>
      <w:r w:rsidRPr="00F97099">
        <w:rPr>
          <w:rFonts w:asciiTheme="majorHAnsi" w:hAnsiTheme="majorHAnsi"/>
          <w:spacing w:val="-1"/>
          <w:sz w:val="24"/>
          <w:szCs w:val="24"/>
        </w:rPr>
        <w:t>que</w:t>
      </w:r>
      <w:r w:rsidRPr="00F97099">
        <w:rPr>
          <w:rFonts w:asciiTheme="majorHAnsi" w:hAnsiTheme="majorHAnsi"/>
          <w:spacing w:val="28"/>
          <w:sz w:val="24"/>
          <w:szCs w:val="24"/>
        </w:rPr>
        <w:t xml:space="preserve"> </w:t>
      </w:r>
      <w:r w:rsidRPr="00F97099">
        <w:rPr>
          <w:rFonts w:asciiTheme="majorHAnsi" w:hAnsiTheme="majorHAnsi"/>
          <w:spacing w:val="-1"/>
          <w:sz w:val="24"/>
          <w:szCs w:val="24"/>
        </w:rPr>
        <w:t>forem</w:t>
      </w:r>
      <w:r w:rsidRPr="00F97099">
        <w:rPr>
          <w:rFonts w:asciiTheme="majorHAnsi" w:hAnsiTheme="majorHAnsi"/>
          <w:spacing w:val="30"/>
          <w:sz w:val="24"/>
          <w:szCs w:val="24"/>
        </w:rPr>
        <w:t xml:space="preserve"> </w:t>
      </w:r>
      <w:r w:rsidRPr="00F97099">
        <w:rPr>
          <w:rFonts w:asciiTheme="majorHAnsi" w:hAnsiTheme="majorHAnsi"/>
          <w:spacing w:val="-1"/>
          <w:sz w:val="24"/>
          <w:szCs w:val="24"/>
        </w:rPr>
        <w:t>pertinentes,</w:t>
      </w:r>
      <w:r w:rsidRPr="00F97099">
        <w:rPr>
          <w:rFonts w:asciiTheme="majorHAnsi" w:hAnsiTheme="majorHAnsi"/>
          <w:spacing w:val="28"/>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32"/>
          <w:sz w:val="24"/>
          <w:szCs w:val="24"/>
        </w:rPr>
        <w:t xml:space="preserve"> </w:t>
      </w:r>
      <w:r w:rsidRPr="00F97099">
        <w:rPr>
          <w:rFonts w:asciiTheme="majorHAnsi" w:hAnsiTheme="majorHAnsi"/>
          <w:spacing w:val="-1"/>
          <w:sz w:val="24"/>
          <w:szCs w:val="24"/>
        </w:rPr>
        <w:t>da</w:t>
      </w:r>
      <w:r w:rsidRPr="00F97099">
        <w:rPr>
          <w:rFonts w:asciiTheme="majorHAnsi" w:hAnsiTheme="majorHAnsi"/>
          <w:spacing w:val="29"/>
          <w:sz w:val="24"/>
          <w:szCs w:val="24"/>
        </w:rPr>
        <w:t xml:space="preserve"> </w:t>
      </w:r>
      <w:r w:rsidRPr="00F97099">
        <w:rPr>
          <w:rFonts w:asciiTheme="majorHAnsi" w:hAnsiTheme="majorHAnsi"/>
          <w:spacing w:val="-1"/>
          <w:sz w:val="24"/>
          <w:szCs w:val="24"/>
        </w:rPr>
        <w:t>literatura</w:t>
      </w:r>
      <w:r w:rsidRPr="00F97099">
        <w:rPr>
          <w:rFonts w:asciiTheme="majorHAnsi" w:hAnsiTheme="majorHAnsi"/>
          <w:spacing w:val="65"/>
          <w:sz w:val="24"/>
          <w:szCs w:val="24"/>
        </w:rPr>
        <w:t xml:space="preserve"> </w:t>
      </w:r>
      <w:r w:rsidRPr="00F97099">
        <w:rPr>
          <w:rFonts w:asciiTheme="majorHAnsi" w:hAnsiTheme="majorHAnsi"/>
          <w:spacing w:val="-1"/>
          <w:sz w:val="24"/>
          <w:szCs w:val="24"/>
        </w:rPr>
        <w:t>técnica,</w:t>
      </w:r>
      <w:r w:rsidRPr="00F97099">
        <w:rPr>
          <w:rFonts w:asciiTheme="majorHAnsi" w:hAnsiTheme="majorHAnsi"/>
          <w:spacing w:val="5"/>
          <w:sz w:val="24"/>
          <w:szCs w:val="24"/>
        </w:rPr>
        <w:t xml:space="preserve"> </w:t>
      </w:r>
      <w:r w:rsidRPr="00F97099">
        <w:rPr>
          <w:rFonts w:asciiTheme="majorHAnsi" w:hAnsiTheme="majorHAnsi"/>
          <w:spacing w:val="-1"/>
          <w:sz w:val="24"/>
          <w:szCs w:val="24"/>
        </w:rPr>
        <w:t>do</w:t>
      </w:r>
      <w:r w:rsidRPr="00F97099">
        <w:rPr>
          <w:rFonts w:asciiTheme="majorHAnsi" w:hAnsiTheme="majorHAnsi"/>
          <w:spacing w:val="7"/>
          <w:sz w:val="24"/>
          <w:szCs w:val="24"/>
        </w:rPr>
        <w:t xml:space="preserve"> </w:t>
      </w:r>
      <w:r w:rsidRPr="00F97099">
        <w:rPr>
          <w:rFonts w:asciiTheme="majorHAnsi" w:hAnsiTheme="majorHAnsi"/>
          <w:spacing w:val="-1"/>
          <w:sz w:val="24"/>
          <w:szCs w:val="24"/>
        </w:rPr>
        <w:t>Manual</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5"/>
          <w:sz w:val="24"/>
          <w:szCs w:val="24"/>
        </w:rPr>
        <w:t xml:space="preserve"> </w:t>
      </w:r>
      <w:r w:rsidRPr="00F97099">
        <w:rPr>
          <w:rFonts w:asciiTheme="majorHAnsi" w:hAnsiTheme="majorHAnsi"/>
          <w:spacing w:val="-1"/>
          <w:sz w:val="24"/>
          <w:szCs w:val="24"/>
        </w:rPr>
        <w:t>Públicas-Edificações:</w:t>
      </w:r>
      <w:r w:rsidRPr="00F97099">
        <w:rPr>
          <w:rFonts w:asciiTheme="majorHAnsi" w:hAnsiTheme="majorHAnsi"/>
          <w:spacing w:val="8"/>
          <w:sz w:val="24"/>
          <w:szCs w:val="24"/>
        </w:rPr>
        <w:t xml:space="preserve"> </w:t>
      </w:r>
      <w:r w:rsidRPr="00F97099">
        <w:rPr>
          <w:rFonts w:asciiTheme="majorHAnsi" w:hAnsiTheme="majorHAnsi"/>
          <w:spacing w:val="-1"/>
          <w:sz w:val="24"/>
          <w:szCs w:val="24"/>
        </w:rPr>
        <w:t>Práticas</w:t>
      </w:r>
      <w:r w:rsidRPr="00F97099">
        <w:rPr>
          <w:rFonts w:asciiTheme="majorHAnsi" w:hAnsiTheme="majorHAnsi"/>
          <w:spacing w:val="6"/>
          <w:sz w:val="24"/>
          <w:szCs w:val="24"/>
        </w:rPr>
        <w:t xml:space="preserve"> </w:t>
      </w:r>
      <w:r w:rsidRPr="00F97099">
        <w:rPr>
          <w:rFonts w:asciiTheme="majorHAnsi" w:hAnsiTheme="majorHAnsi"/>
          <w:spacing w:val="-1"/>
          <w:sz w:val="24"/>
          <w:szCs w:val="24"/>
        </w:rPr>
        <w:t>SEAP</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7"/>
          <w:sz w:val="24"/>
          <w:szCs w:val="24"/>
        </w:rPr>
        <w:t xml:space="preserve"> </w:t>
      </w:r>
      <w:r w:rsidRPr="00F97099">
        <w:rPr>
          <w:rFonts w:asciiTheme="majorHAnsi" w:hAnsiTheme="majorHAnsi"/>
          <w:spacing w:val="-1"/>
          <w:sz w:val="24"/>
          <w:szCs w:val="24"/>
        </w:rPr>
        <w:t>boa</w:t>
      </w:r>
      <w:r w:rsidRPr="00F97099">
        <w:rPr>
          <w:rFonts w:asciiTheme="majorHAnsi" w:hAnsiTheme="majorHAnsi"/>
          <w:spacing w:val="4"/>
          <w:sz w:val="24"/>
          <w:szCs w:val="24"/>
        </w:rPr>
        <w:t xml:space="preserve"> </w:t>
      </w:r>
      <w:r w:rsidRPr="00F97099">
        <w:rPr>
          <w:rFonts w:asciiTheme="majorHAnsi" w:hAnsiTheme="majorHAnsi"/>
          <w:spacing w:val="-1"/>
          <w:sz w:val="24"/>
          <w:szCs w:val="24"/>
        </w:rPr>
        <w:t>técnica</w:t>
      </w:r>
      <w:r w:rsidRPr="00F97099">
        <w:rPr>
          <w:rFonts w:asciiTheme="majorHAnsi" w:hAnsiTheme="majorHAnsi"/>
          <w:spacing w:val="7"/>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75"/>
          <w:sz w:val="24"/>
          <w:szCs w:val="24"/>
        </w:rPr>
        <w:t xml:space="preserve"> </w:t>
      </w:r>
      <w:r w:rsidRPr="00F97099">
        <w:rPr>
          <w:rFonts w:asciiTheme="majorHAnsi" w:hAnsiTheme="majorHAnsi"/>
          <w:spacing w:val="-1"/>
          <w:sz w:val="24"/>
          <w:szCs w:val="24"/>
        </w:rPr>
        <w:t>civil.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Quaisquer</w:t>
      </w:r>
      <w:r w:rsidRPr="00F97099">
        <w:rPr>
          <w:rFonts w:asciiTheme="majorHAnsi" w:hAnsiTheme="majorHAnsi"/>
          <w:sz w:val="24"/>
          <w:szCs w:val="24"/>
        </w:rPr>
        <w:t xml:space="preserve"> </w:t>
      </w:r>
      <w:r w:rsidRPr="00F97099">
        <w:rPr>
          <w:rFonts w:asciiTheme="majorHAnsi" w:hAnsiTheme="majorHAnsi"/>
          <w:spacing w:val="-1"/>
          <w:sz w:val="24"/>
          <w:szCs w:val="24"/>
        </w:rPr>
        <w:t>esclarecimentos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que </w:t>
      </w:r>
      <w:r w:rsidRPr="00F97099">
        <w:rPr>
          <w:rFonts w:asciiTheme="majorHAnsi" w:hAnsiTheme="majorHAnsi"/>
          <w:sz w:val="24"/>
          <w:szCs w:val="24"/>
        </w:rPr>
        <w:t xml:space="preserve">se </w:t>
      </w:r>
      <w:r w:rsidRPr="00F97099">
        <w:rPr>
          <w:rFonts w:asciiTheme="majorHAnsi" w:hAnsiTheme="majorHAnsi"/>
          <w:spacing w:val="-1"/>
          <w:sz w:val="24"/>
          <w:szCs w:val="24"/>
        </w:rPr>
        <w:t>fizerem</w:t>
      </w:r>
      <w:r w:rsidRPr="00F97099">
        <w:rPr>
          <w:rFonts w:asciiTheme="majorHAnsi" w:hAnsiTheme="majorHAnsi"/>
          <w:spacing w:val="1"/>
          <w:sz w:val="24"/>
          <w:szCs w:val="24"/>
        </w:rPr>
        <w:t xml:space="preserve"> </w:t>
      </w:r>
      <w:r w:rsidRPr="00F97099">
        <w:rPr>
          <w:rFonts w:asciiTheme="majorHAnsi" w:hAnsiTheme="majorHAnsi"/>
          <w:spacing w:val="-1"/>
          <w:sz w:val="24"/>
          <w:szCs w:val="24"/>
        </w:rPr>
        <w:t>necessários 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dirigidos</w:t>
      </w:r>
      <w:r w:rsidRPr="00F97099">
        <w:rPr>
          <w:rFonts w:asciiTheme="majorHAnsi" w:hAnsiTheme="majorHAnsi"/>
          <w:spacing w:val="1"/>
          <w:sz w:val="24"/>
          <w:szCs w:val="24"/>
        </w:rPr>
        <w:t xml:space="preserve"> </w:t>
      </w:r>
      <w:r w:rsidRPr="00F97099">
        <w:rPr>
          <w:rFonts w:asciiTheme="majorHAnsi" w:hAnsiTheme="majorHAnsi"/>
          <w:sz w:val="24"/>
          <w:szCs w:val="24"/>
        </w:rPr>
        <w:t xml:space="preserve">à </w:t>
      </w:r>
      <w:r w:rsidRPr="00F97099">
        <w:rPr>
          <w:rFonts w:asciiTheme="majorHAnsi" w:hAnsiTheme="majorHAnsi"/>
          <w:spacing w:val="-1"/>
          <w:sz w:val="24"/>
          <w:szCs w:val="24"/>
        </w:rPr>
        <w:t>Fiscalização,</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qual</w:t>
      </w:r>
      <w:r w:rsidRPr="00F97099">
        <w:rPr>
          <w:rFonts w:asciiTheme="majorHAnsi" w:hAnsiTheme="majorHAnsi"/>
          <w:spacing w:val="63"/>
          <w:sz w:val="24"/>
          <w:szCs w:val="24"/>
        </w:rPr>
        <w:t xml:space="preserve"> </w:t>
      </w:r>
      <w:r w:rsidRPr="00F97099">
        <w:rPr>
          <w:rFonts w:asciiTheme="majorHAnsi" w:hAnsiTheme="majorHAnsi"/>
          <w:spacing w:val="-1"/>
          <w:sz w:val="24"/>
          <w:szCs w:val="24"/>
        </w:rPr>
        <w:t>deverá consultar</w:t>
      </w:r>
      <w:r w:rsidRPr="00F97099">
        <w:rPr>
          <w:rFonts w:asciiTheme="majorHAnsi" w:hAnsiTheme="majorHAnsi"/>
          <w:sz w:val="24"/>
          <w:szCs w:val="24"/>
        </w:rPr>
        <w:t xml:space="preserve"> </w:t>
      </w:r>
      <w:r w:rsidRPr="00F97099">
        <w:rPr>
          <w:rFonts w:asciiTheme="majorHAnsi" w:hAnsiTheme="majorHAnsi"/>
          <w:spacing w:val="-1"/>
          <w:sz w:val="24"/>
          <w:szCs w:val="24"/>
        </w:rPr>
        <w:t>os respectivos autores.</w:t>
      </w:r>
    </w:p>
    <w:p w:rsidR="00776AEB" w:rsidRPr="00F97099" w:rsidRDefault="00776AEB" w:rsidP="0080695D">
      <w:pPr>
        <w:kinsoku w:val="0"/>
        <w:overflowPunct w:val="0"/>
        <w:ind w:firstLine="567"/>
        <w:rPr>
          <w:rFonts w:asciiTheme="majorHAnsi" w:hAnsiTheme="majorHAnsi" w:cs="Arial"/>
        </w:rPr>
      </w:pPr>
    </w:p>
    <w:p w:rsidR="00776AEB" w:rsidRPr="00E9636E" w:rsidRDefault="00776AEB" w:rsidP="00E9636E">
      <w:pPr>
        <w:pStyle w:val="Ttulo3"/>
        <w:rPr>
          <w:rFonts w:asciiTheme="majorHAnsi" w:hAnsiTheme="majorHAnsi"/>
          <w:b/>
          <w:bCs/>
        </w:rPr>
      </w:pPr>
      <w:bookmarkStart w:id="20" w:name="2.1.1._Locação_das_fundações"/>
      <w:bookmarkStart w:id="21" w:name="_Toc429648201"/>
      <w:bookmarkEnd w:id="20"/>
      <w:r w:rsidRPr="00E9636E">
        <w:rPr>
          <w:rFonts w:asciiTheme="majorHAnsi" w:hAnsiTheme="majorHAnsi"/>
          <w:b/>
          <w:spacing w:val="-1"/>
        </w:rPr>
        <w:t>Locação</w:t>
      </w:r>
      <w:r w:rsidRPr="00E9636E">
        <w:rPr>
          <w:rFonts w:asciiTheme="majorHAnsi" w:hAnsiTheme="majorHAnsi"/>
          <w:b/>
          <w:spacing w:val="-4"/>
        </w:rPr>
        <w:t xml:space="preserve"> </w:t>
      </w:r>
      <w:r w:rsidRPr="00E9636E">
        <w:rPr>
          <w:rFonts w:asciiTheme="majorHAnsi" w:hAnsiTheme="majorHAnsi"/>
          <w:b/>
          <w:spacing w:val="-1"/>
        </w:rPr>
        <w:t>das</w:t>
      </w:r>
      <w:r w:rsidRPr="00E9636E">
        <w:rPr>
          <w:rFonts w:asciiTheme="majorHAnsi" w:hAnsiTheme="majorHAnsi"/>
          <w:b/>
          <w:spacing w:val="-5"/>
        </w:rPr>
        <w:t xml:space="preserve"> </w:t>
      </w:r>
      <w:r w:rsidR="005E4607" w:rsidRPr="00E9636E">
        <w:rPr>
          <w:rFonts w:asciiTheme="majorHAnsi" w:hAnsiTheme="majorHAnsi"/>
          <w:b/>
          <w:spacing w:val="-1"/>
        </w:rPr>
        <w:t>F</w:t>
      </w:r>
      <w:r w:rsidRPr="00E9636E">
        <w:rPr>
          <w:rFonts w:asciiTheme="majorHAnsi" w:hAnsiTheme="majorHAnsi"/>
          <w:b/>
          <w:spacing w:val="-1"/>
        </w:rPr>
        <w:t>undações</w:t>
      </w:r>
      <w:bookmarkEnd w:id="2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41"/>
          <w:sz w:val="24"/>
          <w:szCs w:val="24"/>
        </w:rPr>
        <w:t xml:space="preserve"> </w:t>
      </w:r>
      <w:r w:rsidRPr="00F97099">
        <w:rPr>
          <w:rFonts w:asciiTheme="majorHAnsi" w:hAnsiTheme="majorHAnsi"/>
          <w:spacing w:val="-1"/>
          <w:sz w:val="24"/>
          <w:szCs w:val="24"/>
        </w:rPr>
        <w:t>fundações</w:t>
      </w:r>
      <w:r w:rsidRPr="00F97099">
        <w:rPr>
          <w:rFonts w:asciiTheme="majorHAnsi" w:hAnsiTheme="majorHAnsi"/>
          <w:spacing w:val="42"/>
          <w:sz w:val="24"/>
          <w:szCs w:val="24"/>
        </w:rPr>
        <w:t xml:space="preserve"> </w:t>
      </w:r>
      <w:r w:rsidRPr="00F97099">
        <w:rPr>
          <w:rFonts w:asciiTheme="majorHAnsi" w:hAnsiTheme="majorHAnsi"/>
          <w:spacing w:val="-1"/>
          <w:sz w:val="24"/>
          <w:szCs w:val="24"/>
        </w:rPr>
        <w:t>iniciam-se</w:t>
      </w:r>
      <w:r w:rsidRPr="00F97099">
        <w:rPr>
          <w:rFonts w:asciiTheme="majorHAnsi" w:hAnsiTheme="majorHAnsi"/>
          <w:spacing w:val="41"/>
          <w:sz w:val="24"/>
          <w:szCs w:val="24"/>
        </w:rPr>
        <w:t xml:space="preserve"> </w:t>
      </w:r>
      <w:r w:rsidRPr="00F97099">
        <w:rPr>
          <w:rFonts w:asciiTheme="majorHAnsi" w:hAnsiTheme="majorHAnsi"/>
          <w:spacing w:val="-1"/>
          <w:sz w:val="24"/>
          <w:szCs w:val="24"/>
        </w:rPr>
        <w:t>com</w:t>
      </w:r>
      <w:r w:rsidRPr="00F97099">
        <w:rPr>
          <w:rFonts w:asciiTheme="majorHAnsi" w:hAnsiTheme="majorHAnsi"/>
          <w:spacing w:val="39"/>
          <w:sz w:val="24"/>
          <w:szCs w:val="24"/>
        </w:rPr>
        <w:t xml:space="preserve"> </w:t>
      </w:r>
      <w:r w:rsidRPr="00F97099">
        <w:rPr>
          <w:rFonts w:asciiTheme="majorHAnsi" w:hAnsiTheme="majorHAnsi"/>
          <w:spacing w:val="-1"/>
          <w:sz w:val="24"/>
          <w:szCs w:val="24"/>
        </w:rPr>
        <w:t>uma</w:t>
      </w:r>
      <w:r w:rsidRPr="00F97099">
        <w:rPr>
          <w:rFonts w:asciiTheme="majorHAnsi" w:hAnsiTheme="majorHAnsi"/>
          <w:spacing w:val="41"/>
          <w:sz w:val="24"/>
          <w:szCs w:val="24"/>
        </w:rPr>
        <w:t xml:space="preserve"> </w:t>
      </w:r>
      <w:r w:rsidRPr="00F97099">
        <w:rPr>
          <w:rFonts w:asciiTheme="majorHAnsi" w:hAnsiTheme="majorHAnsi"/>
          <w:spacing w:val="-1"/>
          <w:sz w:val="24"/>
          <w:szCs w:val="24"/>
        </w:rPr>
        <w:t>correta</w:t>
      </w:r>
      <w:r w:rsidRPr="00F97099">
        <w:rPr>
          <w:rFonts w:asciiTheme="majorHAnsi" w:hAnsiTheme="majorHAnsi"/>
          <w:spacing w:val="39"/>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seus</w:t>
      </w:r>
      <w:r w:rsidRPr="00F97099">
        <w:rPr>
          <w:rFonts w:asciiTheme="majorHAnsi" w:hAnsiTheme="majorHAnsi"/>
          <w:spacing w:val="40"/>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1"/>
          <w:sz w:val="24"/>
          <w:szCs w:val="24"/>
        </w:rPr>
        <w:t xml:space="preserve"> </w:t>
      </w:r>
      <w:r w:rsidRPr="00F97099">
        <w:rPr>
          <w:rFonts w:asciiTheme="majorHAnsi" w:hAnsiTheme="majorHAnsi"/>
          <w:spacing w:val="-1"/>
          <w:sz w:val="24"/>
          <w:szCs w:val="24"/>
        </w:rPr>
        <w:t>Na</w:t>
      </w:r>
      <w:r w:rsidRPr="00F97099">
        <w:rPr>
          <w:rFonts w:asciiTheme="majorHAnsi" w:hAnsiTheme="majorHAnsi"/>
          <w:spacing w:val="42"/>
          <w:sz w:val="24"/>
          <w:szCs w:val="24"/>
        </w:rPr>
        <w:t xml:space="preserve"> </w:t>
      </w:r>
      <w:r w:rsidRPr="00F97099">
        <w:rPr>
          <w:rFonts w:asciiTheme="majorHAnsi" w:hAnsiTheme="majorHAnsi"/>
          <w:spacing w:val="-1"/>
          <w:sz w:val="24"/>
          <w:szCs w:val="24"/>
        </w:rPr>
        <w:t>obra,</w:t>
      </w:r>
      <w:r w:rsidRPr="00F97099">
        <w:rPr>
          <w:rFonts w:asciiTheme="majorHAnsi" w:hAnsiTheme="majorHAnsi"/>
          <w:spacing w:val="40"/>
          <w:sz w:val="24"/>
          <w:szCs w:val="24"/>
        </w:rPr>
        <w:t xml:space="preserve"> </w:t>
      </w:r>
      <w:r w:rsidRPr="00F97099">
        <w:rPr>
          <w:rFonts w:asciiTheme="majorHAnsi" w:hAnsiTheme="majorHAnsi"/>
          <w:spacing w:val="-1"/>
          <w:sz w:val="24"/>
          <w:szCs w:val="24"/>
        </w:rPr>
        <w: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amarração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37"/>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mantidos</w:t>
      </w:r>
      <w:r w:rsidRPr="00F97099">
        <w:rPr>
          <w:rFonts w:asciiTheme="majorHAnsi" w:hAnsiTheme="majorHAnsi"/>
          <w:spacing w:val="38"/>
          <w:sz w:val="24"/>
          <w:szCs w:val="24"/>
        </w:rPr>
        <w:t xml:space="preserve"> </w:t>
      </w:r>
      <w:r w:rsidRPr="00F97099">
        <w:rPr>
          <w:rFonts w:asciiTheme="majorHAnsi" w:hAnsiTheme="majorHAnsi"/>
          <w:spacing w:val="-1"/>
          <w:sz w:val="24"/>
          <w:szCs w:val="24"/>
        </w:rPr>
        <w:t>em</w:t>
      </w:r>
      <w:r w:rsidRPr="00F97099">
        <w:rPr>
          <w:rFonts w:asciiTheme="majorHAnsi" w:hAnsiTheme="majorHAnsi"/>
          <w:spacing w:val="37"/>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conferir</w:t>
      </w:r>
      <w:r w:rsidRPr="00F97099">
        <w:rPr>
          <w:rFonts w:asciiTheme="majorHAnsi" w:hAnsiTheme="majorHAnsi"/>
          <w:spacing w:val="37"/>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fundações</w:t>
      </w:r>
      <w:r w:rsidRPr="00F97099">
        <w:rPr>
          <w:rFonts w:asciiTheme="majorHAnsi" w:hAnsiTheme="majorHAnsi"/>
          <w:spacing w:val="38"/>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59"/>
          <w:sz w:val="24"/>
          <w:szCs w:val="24"/>
        </w:rPr>
        <w:t xml:space="preserve"> </w:t>
      </w:r>
      <w:r w:rsidRPr="00F97099">
        <w:rPr>
          <w:rFonts w:asciiTheme="majorHAnsi" w:hAnsiTheme="majorHAnsi"/>
          <w:spacing w:val="-1"/>
          <w:sz w:val="24"/>
          <w:szCs w:val="24"/>
        </w:rPr>
        <w:t>momento.</w:t>
      </w:r>
      <w:r w:rsidRPr="00F97099">
        <w:rPr>
          <w:rFonts w:asciiTheme="majorHAnsi" w:hAnsiTheme="majorHAnsi"/>
          <w:spacing w:val="10"/>
          <w:sz w:val="24"/>
          <w:szCs w:val="24"/>
        </w:rPr>
        <w:t xml:space="preserve"> </w:t>
      </w:r>
      <w:r w:rsidRPr="00F97099">
        <w:rPr>
          <w:rFonts w:asciiTheme="majorHAnsi" w:hAnsiTheme="majorHAnsi"/>
          <w:spacing w:val="-1"/>
          <w:sz w:val="24"/>
          <w:szCs w:val="24"/>
        </w:rPr>
        <w:t>Recomenda-se</w:t>
      </w:r>
      <w:r w:rsidRPr="00F97099">
        <w:rPr>
          <w:rFonts w:asciiTheme="majorHAnsi" w:hAnsiTheme="majorHAnsi"/>
          <w:spacing w:val="10"/>
          <w:sz w:val="24"/>
          <w:szCs w:val="24"/>
        </w:rPr>
        <w:t xml:space="preserve"> </w:t>
      </w:r>
      <w:r w:rsidRPr="00F97099">
        <w:rPr>
          <w:rFonts w:asciiTheme="majorHAnsi" w:hAnsiTheme="majorHAnsi"/>
          <w:spacing w:val="-1"/>
          <w:sz w:val="24"/>
          <w:szCs w:val="24"/>
        </w:rPr>
        <w:t>que</w:t>
      </w:r>
      <w:r w:rsidRPr="00F97099">
        <w:rPr>
          <w:rFonts w:asciiTheme="majorHAnsi" w:hAnsiTheme="majorHAnsi"/>
          <w:spacing w:val="8"/>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marcação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dos</w:t>
      </w:r>
      <w:r w:rsidRPr="00F97099">
        <w:rPr>
          <w:rFonts w:asciiTheme="majorHAnsi" w:hAnsiTheme="majorHAnsi"/>
          <w:spacing w:val="8"/>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estacas</w:t>
      </w:r>
      <w:r w:rsidRPr="00F97099">
        <w:rPr>
          <w:rFonts w:asciiTheme="majorHAnsi" w:hAnsiTheme="majorHAnsi"/>
          <w:spacing w:val="11"/>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53"/>
          <w:sz w:val="24"/>
          <w:szCs w:val="24"/>
        </w:rPr>
        <w:t xml:space="preserve"> </w:t>
      </w:r>
      <w:r w:rsidRPr="00F97099">
        <w:rPr>
          <w:rFonts w:asciiTheme="majorHAnsi" w:hAnsiTheme="majorHAnsi"/>
          <w:spacing w:val="-1"/>
          <w:sz w:val="24"/>
          <w:szCs w:val="24"/>
        </w:rPr>
        <w:t>realizadas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conferências</w:t>
      </w:r>
      <w:r w:rsidRPr="00F97099">
        <w:rPr>
          <w:rFonts w:asciiTheme="majorHAnsi" w:hAnsiTheme="majorHAnsi"/>
          <w:sz w:val="24"/>
          <w:szCs w:val="24"/>
        </w:rPr>
        <w:t xml:space="preserve"> </w:t>
      </w:r>
      <w:r w:rsidRPr="00F97099">
        <w:rPr>
          <w:rFonts w:asciiTheme="majorHAnsi" w:hAnsiTheme="majorHAnsi"/>
          <w:spacing w:val="-1"/>
          <w:sz w:val="24"/>
          <w:szCs w:val="24"/>
        </w:rPr>
        <w:t>tantas vezes</w:t>
      </w:r>
      <w:r w:rsidRPr="00F97099">
        <w:rPr>
          <w:rFonts w:asciiTheme="majorHAnsi" w:hAnsiTheme="majorHAnsi"/>
          <w:sz w:val="24"/>
          <w:szCs w:val="24"/>
        </w:rPr>
        <w:t xml:space="preserve"> </w:t>
      </w:r>
      <w:r w:rsidRPr="00F97099">
        <w:rPr>
          <w:rFonts w:asciiTheme="majorHAnsi" w:hAnsiTheme="majorHAnsi"/>
          <w:spacing w:val="-1"/>
          <w:sz w:val="24"/>
          <w:szCs w:val="24"/>
        </w:rPr>
        <w:t>até que</w:t>
      </w:r>
      <w:r w:rsidRPr="00F97099">
        <w:rPr>
          <w:rFonts w:asciiTheme="majorHAnsi" w:hAnsiTheme="majorHAnsi"/>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Pr="00F97099">
        <w:rPr>
          <w:rFonts w:asciiTheme="majorHAnsi" w:hAnsiTheme="majorHAnsi"/>
          <w:spacing w:val="-1"/>
          <w:sz w:val="24"/>
          <w:szCs w:val="24"/>
        </w:rPr>
        <w:t>marcação confirme</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anterior.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32"/>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da</w:t>
      </w:r>
      <w:r w:rsidRPr="00F97099">
        <w:rPr>
          <w:rFonts w:asciiTheme="majorHAnsi" w:hAnsiTheme="majorHAnsi"/>
          <w:spacing w:val="33"/>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5"/>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os</w:t>
      </w:r>
      <w:r w:rsidRPr="00F97099">
        <w:rPr>
          <w:rFonts w:asciiTheme="majorHAnsi" w:hAnsiTheme="majorHAnsi"/>
          <w:spacing w:val="33"/>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31"/>
          <w:sz w:val="24"/>
          <w:szCs w:val="24"/>
        </w:rPr>
        <w:t xml:space="preserve"> </w:t>
      </w:r>
      <w:r w:rsidRPr="00F97099">
        <w:rPr>
          <w:rFonts w:asciiTheme="majorHAnsi" w:hAnsiTheme="majorHAnsi"/>
          <w:sz w:val="24"/>
          <w:szCs w:val="24"/>
        </w:rPr>
        <w:t>e</w:t>
      </w:r>
      <w:r w:rsidRPr="00F97099">
        <w:rPr>
          <w:rFonts w:asciiTheme="majorHAnsi" w:hAnsiTheme="majorHAnsi"/>
          <w:spacing w:val="32"/>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33"/>
          <w:sz w:val="24"/>
          <w:szCs w:val="24"/>
        </w:rPr>
        <w:t xml:space="preserve"> </w:t>
      </w:r>
      <w:r w:rsidRPr="00F97099">
        <w:rPr>
          <w:rFonts w:asciiTheme="majorHAnsi" w:hAnsiTheme="majorHAnsi"/>
          <w:spacing w:val="-1"/>
          <w:sz w:val="24"/>
          <w:szCs w:val="24"/>
        </w:rPr>
        <w:t>(planta</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Fundações)</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atenção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7"/>
          <w:sz w:val="24"/>
          <w:szCs w:val="24"/>
        </w:rPr>
        <w:t xml:space="preserve"> </w:t>
      </w:r>
      <w:r w:rsidRPr="00F97099">
        <w:rPr>
          <w:rFonts w:asciiTheme="majorHAnsi" w:hAnsiTheme="majorHAnsi"/>
          <w:spacing w:val="-1"/>
          <w:sz w:val="24"/>
          <w:szCs w:val="24"/>
        </w:rPr>
        <w:t>dada</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16"/>
          <w:sz w:val="24"/>
          <w:szCs w:val="24"/>
        </w:rPr>
        <w:t xml:space="preserve"> </w:t>
      </w:r>
      <w:r w:rsidRPr="00F97099">
        <w:rPr>
          <w:rFonts w:asciiTheme="majorHAnsi" w:hAnsiTheme="majorHAnsi"/>
          <w:spacing w:val="-1"/>
          <w:sz w:val="24"/>
          <w:szCs w:val="24"/>
        </w:rPr>
        <w:t>interferências</w:t>
      </w:r>
      <w:r w:rsidRPr="00F97099">
        <w:rPr>
          <w:rFonts w:asciiTheme="majorHAnsi" w:hAnsiTheme="majorHAnsi"/>
          <w:spacing w:val="19"/>
          <w:sz w:val="24"/>
          <w:szCs w:val="24"/>
        </w:rPr>
        <w:t xml:space="preserve"> </w:t>
      </w:r>
      <w:r w:rsidRPr="00F97099">
        <w:rPr>
          <w:rFonts w:asciiTheme="majorHAnsi" w:hAnsiTheme="majorHAnsi"/>
          <w:spacing w:val="-1"/>
          <w:sz w:val="24"/>
          <w:szCs w:val="24"/>
        </w:rPr>
        <w:t>que</w:t>
      </w:r>
      <w:r w:rsidRPr="00F97099">
        <w:rPr>
          <w:rFonts w:asciiTheme="majorHAnsi" w:hAnsiTheme="majorHAnsi"/>
          <w:spacing w:val="15"/>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59"/>
          <w:sz w:val="24"/>
          <w:szCs w:val="24"/>
        </w:rPr>
        <w:t xml:space="preserve"> </w:t>
      </w:r>
      <w:r w:rsidRPr="00F97099">
        <w:rPr>
          <w:rFonts w:asciiTheme="majorHAnsi" w:hAnsiTheme="majorHAnsi"/>
          <w:spacing w:val="-1"/>
          <w:sz w:val="24"/>
          <w:szCs w:val="24"/>
        </w:rPr>
        <w:t>acontecer</w:t>
      </w:r>
      <w:r w:rsidRPr="00F97099">
        <w:rPr>
          <w:rFonts w:asciiTheme="majorHAnsi" w:hAnsiTheme="majorHAnsi"/>
          <w:spacing w:val="20"/>
          <w:sz w:val="24"/>
          <w:szCs w:val="24"/>
        </w:rPr>
        <w:t xml:space="preserve"> </w:t>
      </w:r>
      <w:r w:rsidRPr="00F97099">
        <w:rPr>
          <w:rFonts w:asciiTheme="majorHAnsi" w:hAnsiTheme="majorHAnsi"/>
          <w:spacing w:val="-1"/>
          <w:sz w:val="24"/>
          <w:szCs w:val="24"/>
        </w:rPr>
        <w:t>em</w:t>
      </w:r>
      <w:r w:rsidRPr="00F97099">
        <w:rPr>
          <w:rFonts w:asciiTheme="majorHAnsi" w:hAnsiTheme="majorHAnsi"/>
          <w:spacing w:val="20"/>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23"/>
          <w:sz w:val="24"/>
          <w:szCs w:val="24"/>
        </w:rPr>
        <w:t xml:space="preserve"> </w:t>
      </w:r>
      <w:r w:rsidRPr="00F97099">
        <w:rPr>
          <w:rFonts w:asciiTheme="majorHAnsi" w:hAnsiTheme="majorHAnsi"/>
          <w:spacing w:val="-1"/>
          <w:sz w:val="24"/>
          <w:szCs w:val="24"/>
        </w:rPr>
        <w:t>existentes</w:t>
      </w:r>
      <w:r w:rsidRPr="00F97099">
        <w:rPr>
          <w:rFonts w:asciiTheme="majorHAnsi" w:hAnsiTheme="majorHAnsi"/>
          <w:spacing w:val="22"/>
          <w:sz w:val="24"/>
          <w:szCs w:val="24"/>
        </w:rPr>
        <w:t xml:space="preserve"> </w:t>
      </w:r>
      <w:r w:rsidRPr="00F97099">
        <w:rPr>
          <w:rFonts w:asciiTheme="majorHAnsi" w:hAnsiTheme="majorHAnsi"/>
          <w:spacing w:val="-1"/>
          <w:sz w:val="24"/>
          <w:szCs w:val="24"/>
        </w:rPr>
        <w:t>ou</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20"/>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9"/>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responsável</w:t>
      </w:r>
      <w:r w:rsidRPr="00F97099">
        <w:rPr>
          <w:rFonts w:asciiTheme="majorHAnsi" w:hAnsiTheme="majorHAnsi"/>
          <w:spacing w:val="23"/>
          <w:sz w:val="24"/>
          <w:szCs w:val="24"/>
        </w:rPr>
        <w:t xml:space="preserve"> </w:t>
      </w:r>
      <w:r w:rsidRPr="00F97099">
        <w:rPr>
          <w:rFonts w:asciiTheme="majorHAnsi" w:hAnsiTheme="majorHAnsi"/>
          <w:spacing w:val="-1"/>
          <w:sz w:val="24"/>
          <w:szCs w:val="24"/>
        </w:rPr>
        <w:t>por</w:t>
      </w:r>
      <w:r w:rsidRPr="00F97099">
        <w:rPr>
          <w:rFonts w:asciiTheme="majorHAnsi" w:hAnsiTheme="majorHAnsi"/>
          <w:spacing w:val="61"/>
          <w:sz w:val="24"/>
          <w:szCs w:val="24"/>
        </w:rPr>
        <w:t xml:space="preserve"> </w:t>
      </w:r>
      <w:r w:rsidRPr="00F97099">
        <w:rPr>
          <w:rFonts w:asciiTheme="majorHAnsi" w:hAnsiTheme="majorHAnsi"/>
          <w:spacing w:val="-1"/>
          <w:sz w:val="24"/>
          <w:szCs w:val="24"/>
        </w:rPr>
        <w:t>analisar</w:t>
      </w:r>
      <w:r w:rsidRPr="00F97099">
        <w:rPr>
          <w:rFonts w:asciiTheme="majorHAnsi" w:hAnsiTheme="majorHAnsi"/>
          <w:sz w:val="24"/>
          <w:szCs w:val="24"/>
        </w:rPr>
        <w:t xml:space="preserve"> e</w:t>
      </w:r>
      <w:r w:rsidRPr="00F97099">
        <w:rPr>
          <w:rFonts w:asciiTheme="majorHAnsi" w:hAnsiTheme="majorHAnsi"/>
          <w:spacing w:val="57"/>
          <w:sz w:val="24"/>
          <w:szCs w:val="24"/>
        </w:rPr>
        <w:t xml:space="preserve"> </w:t>
      </w:r>
      <w:r w:rsidRPr="00F97099">
        <w:rPr>
          <w:rFonts w:asciiTheme="majorHAnsi" w:hAnsiTheme="majorHAnsi"/>
          <w:spacing w:val="-1"/>
          <w:sz w:val="24"/>
          <w:szCs w:val="24"/>
        </w:rPr>
        <w:t>verificar</w:t>
      </w:r>
      <w:r w:rsidRPr="00F97099">
        <w:rPr>
          <w:rFonts w:asciiTheme="majorHAnsi" w:hAnsiTheme="majorHAnsi"/>
          <w:spacing w:val="59"/>
          <w:sz w:val="24"/>
          <w:szCs w:val="24"/>
        </w:rPr>
        <w:t xml:space="preserve"> </w:t>
      </w:r>
      <w:r w:rsidRPr="00F97099">
        <w:rPr>
          <w:rFonts w:asciiTheme="majorHAnsi" w:hAnsiTheme="majorHAnsi"/>
          <w:spacing w:val="-1"/>
          <w:sz w:val="24"/>
          <w:szCs w:val="24"/>
        </w:rPr>
        <w:t>esses</w:t>
      </w:r>
      <w:r w:rsidRPr="00F97099">
        <w:rPr>
          <w:rFonts w:asciiTheme="majorHAnsi" w:hAnsiTheme="majorHAnsi"/>
          <w:spacing w:val="58"/>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60"/>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59"/>
          <w:sz w:val="24"/>
          <w:szCs w:val="24"/>
        </w:rPr>
        <w:t xml:space="preserve"> </w:t>
      </w:r>
      <w:r w:rsidRPr="00F97099">
        <w:rPr>
          <w:rFonts w:asciiTheme="majorHAnsi" w:hAnsiTheme="majorHAnsi"/>
          <w:spacing w:val="-1"/>
          <w:sz w:val="24"/>
          <w:szCs w:val="24"/>
        </w:rPr>
        <w:t>informar</w:t>
      </w:r>
      <w:r w:rsidRPr="00F97099">
        <w:rPr>
          <w:rFonts w:asciiTheme="majorHAnsi" w:hAnsiTheme="majorHAnsi"/>
          <w:spacing w:val="58"/>
          <w:sz w:val="24"/>
          <w:szCs w:val="24"/>
        </w:rPr>
        <w:t xml:space="preserve"> </w:t>
      </w:r>
      <w:r w:rsidRPr="00F97099">
        <w:rPr>
          <w:rFonts w:asciiTheme="majorHAnsi" w:hAnsiTheme="majorHAnsi"/>
          <w:sz w:val="24"/>
          <w:szCs w:val="24"/>
        </w:rPr>
        <w:t>à</w:t>
      </w:r>
      <w:r w:rsidRPr="00F97099">
        <w:rPr>
          <w:rFonts w:asciiTheme="majorHAnsi" w:hAnsiTheme="majorHAnsi"/>
          <w:spacing w:val="59"/>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qualquer</w:t>
      </w:r>
      <w:r w:rsidR="007B2EE6" w:rsidRPr="00F97099">
        <w:rPr>
          <w:rFonts w:asciiTheme="majorHAnsi" w:hAnsiTheme="majorHAnsi"/>
          <w:sz w:val="24"/>
          <w:szCs w:val="24"/>
        </w:rPr>
        <w:t xml:space="preserve"> </w:t>
      </w:r>
      <w:r w:rsidRPr="00F97099">
        <w:rPr>
          <w:rFonts w:asciiTheme="majorHAnsi" w:hAnsiTheme="majorHAnsi"/>
          <w:spacing w:val="-1"/>
          <w:sz w:val="24"/>
          <w:szCs w:val="24"/>
        </w:rPr>
        <w:t>incompatibilidade</w:t>
      </w:r>
      <w:r w:rsidRPr="00F97099">
        <w:rPr>
          <w:rFonts w:asciiTheme="majorHAnsi" w:hAnsiTheme="majorHAnsi"/>
          <w:spacing w:val="63"/>
          <w:sz w:val="24"/>
          <w:szCs w:val="24"/>
        </w:rPr>
        <w:t xml:space="preserve"> </w:t>
      </w:r>
      <w:r w:rsidRPr="00F97099">
        <w:rPr>
          <w:rFonts w:asciiTheme="majorHAnsi" w:hAnsiTheme="majorHAnsi"/>
          <w:spacing w:val="-1"/>
          <w:sz w:val="24"/>
          <w:szCs w:val="24"/>
        </w:rPr>
        <w:t>existente</w:t>
      </w:r>
      <w:r w:rsidRPr="00F97099">
        <w:rPr>
          <w:rFonts w:asciiTheme="majorHAnsi" w:hAnsiTheme="majorHAnsi"/>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
          <w:sz w:val="24"/>
          <w:szCs w:val="24"/>
        </w:rPr>
        <w:t xml:space="preserve"> </w:t>
      </w:r>
      <w:r w:rsidRPr="00F97099">
        <w:rPr>
          <w:rFonts w:asciiTheme="majorHAnsi" w:hAnsiTheme="majorHAnsi"/>
          <w:spacing w:val="-1"/>
          <w:sz w:val="24"/>
          <w:szCs w:val="24"/>
        </w:rPr>
        <w:t>os mesmos.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da</w:t>
      </w:r>
      <w:r w:rsidRPr="00F97099">
        <w:rPr>
          <w:rFonts w:asciiTheme="majorHAnsi" w:hAnsiTheme="majorHAnsi"/>
          <w:spacing w:val="9"/>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9"/>
          <w:sz w:val="24"/>
          <w:szCs w:val="24"/>
        </w:rPr>
        <w:t xml:space="preserve"> </w:t>
      </w:r>
      <w:r w:rsidRPr="00F97099">
        <w:rPr>
          <w:rFonts w:asciiTheme="majorHAnsi" w:hAnsiTheme="majorHAnsi"/>
          <w:spacing w:val="-1"/>
          <w:sz w:val="24"/>
          <w:szCs w:val="24"/>
        </w:rPr>
        <w:t>realizada</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partir</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10"/>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8"/>
          <w:sz w:val="24"/>
          <w:szCs w:val="24"/>
        </w:rPr>
        <w:t xml:space="preserve"> </w:t>
      </w:r>
      <w:r w:rsidRPr="00F97099">
        <w:rPr>
          <w:rFonts w:asciiTheme="majorHAnsi" w:hAnsiTheme="majorHAnsi"/>
          <w:spacing w:val="-1"/>
          <w:sz w:val="24"/>
          <w:szCs w:val="24"/>
        </w:rPr>
        <w:t>identificáveis</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59"/>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3"/>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método</w:t>
      </w:r>
      <w:r w:rsidRPr="00F97099">
        <w:rPr>
          <w:rFonts w:asciiTheme="majorHAnsi" w:hAnsiTheme="majorHAnsi"/>
          <w:spacing w:val="2"/>
          <w:sz w:val="24"/>
          <w:szCs w:val="24"/>
        </w:rPr>
        <w:t xml:space="preserve"> </w:t>
      </w:r>
      <w:r w:rsidRPr="00F97099">
        <w:rPr>
          <w:rFonts w:asciiTheme="majorHAnsi" w:hAnsiTheme="majorHAnsi"/>
          <w:spacing w:val="-1"/>
          <w:sz w:val="24"/>
          <w:szCs w:val="24"/>
        </w:rPr>
        <w:t>topográfico</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auxílio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instrumentos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precisão</w:t>
      </w:r>
      <w:r w:rsidRPr="00F97099">
        <w:rPr>
          <w:rFonts w:asciiTheme="majorHAnsi" w:hAnsiTheme="majorHAnsi"/>
          <w:spacing w:val="1"/>
          <w:sz w:val="24"/>
          <w:szCs w:val="24"/>
        </w:rPr>
        <w:t xml:space="preserve"> </w:t>
      </w:r>
      <w:r w:rsidRPr="00F97099">
        <w:rPr>
          <w:rFonts w:asciiTheme="majorHAnsi" w:hAnsiTheme="majorHAnsi"/>
          <w:spacing w:val="-1"/>
          <w:sz w:val="24"/>
          <w:szCs w:val="24"/>
        </w:rPr>
        <w:t>(teodolito,</w:t>
      </w:r>
      <w:r w:rsidRPr="00F97099">
        <w:rPr>
          <w:rFonts w:asciiTheme="majorHAnsi" w:hAnsiTheme="majorHAnsi"/>
          <w:spacing w:val="2"/>
          <w:sz w:val="24"/>
          <w:szCs w:val="24"/>
        </w:rPr>
        <w:t xml:space="preserve"> </w:t>
      </w:r>
      <w:r w:rsidRPr="00F97099">
        <w:rPr>
          <w:rFonts w:asciiTheme="majorHAnsi" w:hAnsiTheme="majorHAnsi"/>
          <w:spacing w:val="-1"/>
          <w:sz w:val="24"/>
          <w:szCs w:val="24"/>
        </w:rPr>
        <w:t>nível,</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etc.).</w:t>
      </w:r>
      <w:r w:rsidRPr="00F97099">
        <w:rPr>
          <w:rFonts w:asciiTheme="majorHAnsi" w:hAnsiTheme="majorHAnsi"/>
          <w:spacing w:val="4"/>
          <w:sz w:val="24"/>
          <w:szCs w:val="24"/>
        </w:rPr>
        <w:t xml:space="preserve"> </w:t>
      </w:r>
      <w:r w:rsidRPr="00F97099">
        <w:rPr>
          <w:rFonts w:asciiTheme="majorHAnsi" w:hAnsiTheme="majorHAnsi"/>
          <w:sz w:val="24"/>
          <w:szCs w:val="24"/>
        </w:rPr>
        <w:t>Os</w:t>
      </w:r>
      <w:r w:rsidRPr="00F97099">
        <w:rPr>
          <w:rFonts w:asciiTheme="majorHAnsi" w:hAnsiTheme="majorHAnsi"/>
          <w:spacing w:val="6"/>
          <w:sz w:val="24"/>
          <w:szCs w:val="24"/>
        </w:rPr>
        <w:t xml:space="preserve"> </w:t>
      </w:r>
      <w:r w:rsidRPr="00F97099">
        <w:rPr>
          <w:rFonts w:asciiTheme="majorHAnsi" w:hAnsiTheme="majorHAnsi"/>
          <w:spacing w:val="-1"/>
          <w:sz w:val="24"/>
          <w:szCs w:val="24"/>
        </w:rPr>
        <w:t>eixos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referência</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referências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nível</w:t>
      </w:r>
      <w:r w:rsidRPr="00F97099">
        <w:rPr>
          <w:rFonts w:asciiTheme="majorHAnsi" w:hAnsiTheme="majorHAnsi"/>
          <w:spacing w:val="4"/>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materializados</w:t>
      </w:r>
      <w:r w:rsidRPr="00F97099">
        <w:rPr>
          <w:rFonts w:asciiTheme="majorHAnsi" w:hAnsiTheme="majorHAnsi"/>
          <w:spacing w:val="7"/>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piquetes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50"/>
          <w:sz w:val="24"/>
          <w:szCs w:val="24"/>
        </w:rPr>
        <w:t xml:space="preserve"> </w:t>
      </w:r>
      <w:r w:rsidRPr="00F97099">
        <w:rPr>
          <w:rFonts w:asciiTheme="majorHAnsi" w:hAnsiTheme="majorHAnsi"/>
          <w:spacing w:val="-1"/>
          <w:sz w:val="24"/>
          <w:szCs w:val="24"/>
        </w:rPr>
        <w:t>cravados</w:t>
      </w:r>
      <w:r w:rsidRPr="00F97099">
        <w:rPr>
          <w:rFonts w:asciiTheme="majorHAnsi" w:hAnsiTheme="majorHAnsi"/>
          <w:spacing w:val="52"/>
          <w:sz w:val="24"/>
          <w:szCs w:val="24"/>
        </w:rPr>
        <w:t xml:space="preserve"> </w:t>
      </w:r>
      <w:r w:rsidRPr="00F97099">
        <w:rPr>
          <w:rFonts w:asciiTheme="majorHAnsi" w:hAnsiTheme="majorHAnsi"/>
          <w:spacing w:val="-1"/>
          <w:sz w:val="24"/>
          <w:szCs w:val="24"/>
        </w:rPr>
        <w:t>na</w:t>
      </w:r>
      <w:r w:rsidRPr="00F97099">
        <w:rPr>
          <w:rFonts w:asciiTheme="majorHAnsi" w:hAnsiTheme="majorHAnsi"/>
          <w:spacing w:val="51"/>
          <w:sz w:val="24"/>
          <w:szCs w:val="24"/>
        </w:rPr>
        <w:t xml:space="preserve"> </w:t>
      </w:r>
      <w:r w:rsidRPr="00F97099">
        <w:rPr>
          <w:rFonts w:asciiTheme="majorHAnsi" w:hAnsiTheme="majorHAnsi"/>
          <w:spacing w:val="-1"/>
          <w:sz w:val="24"/>
          <w:szCs w:val="24"/>
        </w:rPr>
        <w:t>posição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vertical.</w:t>
      </w:r>
      <w:r w:rsidRPr="00F97099">
        <w:rPr>
          <w:rFonts w:asciiTheme="majorHAnsi" w:hAnsiTheme="majorHAnsi"/>
          <w:spacing w:val="53"/>
          <w:sz w:val="24"/>
          <w:szCs w:val="24"/>
        </w:rPr>
        <w:t xml:space="preserve"> </w:t>
      </w:r>
      <w:r w:rsidRPr="00F97099">
        <w:rPr>
          <w:rFonts w:asciiTheme="majorHAnsi" w:hAnsiTheme="majorHAnsi"/>
          <w:spacing w:val="-1"/>
          <w:sz w:val="24"/>
          <w:szCs w:val="24"/>
        </w:rPr>
        <w:t>Independentemente</w:t>
      </w:r>
      <w:r w:rsidRPr="00F97099">
        <w:rPr>
          <w:rFonts w:asciiTheme="majorHAnsi" w:hAnsiTheme="majorHAnsi"/>
          <w:spacing w:val="53"/>
          <w:sz w:val="24"/>
          <w:szCs w:val="24"/>
        </w:rPr>
        <w:t xml:space="preserve"> </w:t>
      </w:r>
      <w:r w:rsidRPr="00F97099">
        <w:rPr>
          <w:rFonts w:asciiTheme="majorHAnsi" w:hAnsiTheme="majorHAnsi"/>
          <w:spacing w:val="-1"/>
          <w:sz w:val="24"/>
          <w:szCs w:val="24"/>
        </w:rPr>
        <w:t>do</w:t>
      </w:r>
      <w:r w:rsidRPr="00F97099">
        <w:rPr>
          <w:rFonts w:asciiTheme="majorHAnsi" w:hAnsiTheme="majorHAnsi"/>
          <w:spacing w:val="48"/>
          <w:sz w:val="24"/>
          <w:szCs w:val="24"/>
        </w:rPr>
        <w:t xml:space="preserve"> </w:t>
      </w:r>
      <w:r w:rsidRPr="00F97099">
        <w:rPr>
          <w:rFonts w:asciiTheme="majorHAnsi" w:hAnsiTheme="majorHAnsi"/>
          <w:spacing w:val="-1"/>
          <w:sz w:val="24"/>
          <w:szCs w:val="24"/>
        </w:rPr>
        <w:t>uso</w:t>
      </w:r>
      <w:r w:rsidRPr="00F97099">
        <w:rPr>
          <w:rFonts w:asciiTheme="majorHAnsi" w:hAnsiTheme="majorHAnsi"/>
          <w:spacing w:val="51"/>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piquetes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de</w:t>
      </w:r>
      <w:r w:rsidR="007B2EE6" w:rsidRPr="00F97099">
        <w:rPr>
          <w:rFonts w:asciiTheme="majorHAnsi" w:hAnsiTheme="majorHAnsi"/>
          <w:spacing w:val="-1"/>
          <w:sz w:val="24"/>
          <w:szCs w:val="24"/>
        </w:rPr>
        <w:t xml:space="preserve"> </w:t>
      </w:r>
      <w:r w:rsidRPr="00F97099">
        <w:rPr>
          <w:rFonts w:asciiTheme="majorHAnsi" w:hAnsiTheme="majorHAnsi"/>
          <w:spacing w:val="-1"/>
          <w:sz w:val="24"/>
          <w:szCs w:val="24"/>
        </w:rPr>
        <w:t>fundação,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9"/>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20"/>
          <w:sz w:val="24"/>
          <w:szCs w:val="24"/>
        </w:rPr>
        <w:t xml:space="preserve"> </w:t>
      </w:r>
      <w:r w:rsidRPr="00F97099">
        <w:rPr>
          <w:rFonts w:asciiTheme="majorHAnsi" w:hAnsiTheme="majorHAnsi"/>
          <w:spacing w:val="-2"/>
          <w:sz w:val="24"/>
          <w:szCs w:val="24"/>
        </w:rPr>
        <w:t>um</w:t>
      </w:r>
      <w:r w:rsidRPr="00F97099">
        <w:rPr>
          <w:rFonts w:asciiTheme="majorHAnsi" w:hAnsiTheme="majorHAnsi"/>
          <w:spacing w:val="20"/>
          <w:sz w:val="24"/>
          <w:szCs w:val="24"/>
        </w:rPr>
        <w:t xml:space="preserve"> </w:t>
      </w:r>
      <w:r w:rsidRPr="00F97099">
        <w:rPr>
          <w:rFonts w:asciiTheme="majorHAnsi" w:hAnsiTheme="majorHAnsi"/>
          <w:spacing w:val="-1"/>
          <w:sz w:val="24"/>
          <w:szCs w:val="24"/>
        </w:rPr>
        <w:t>gabarito</w:t>
      </w:r>
      <w:r w:rsidRPr="00F97099">
        <w:rPr>
          <w:rFonts w:asciiTheme="majorHAnsi" w:hAnsiTheme="majorHAnsi"/>
          <w:spacing w:val="17"/>
          <w:sz w:val="24"/>
          <w:szCs w:val="24"/>
        </w:rPr>
        <w:t xml:space="preserve"> </w:t>
      </w:r>
      <w:r w:rsidRPr="00F97099">
        <w:rPr>
          <w:rFonts w:asciiTheme="majorHAnsi" w:hAnsiTheme="majorHAnsi"/>
          <w:spacing w:val="-1"/>
          <w:sz w:val="24"/>
          <w:szCs w:val="24"/>
        </w:rPr>
        <w:t>em</w:t>
      </w:r>
      <w:r w:rsidRPr="00F97099">
        <w:rPr>
          <w:rFonts w:asciiTheme="majorHAnsi" w:hAnsiTheme="majorHAnsi"/>
          <w:spacing w:val="19"/>
          <w:sz w:val="24"/>
          <w:szCs w:val="24"/>
        </w:rPr>
        <w:t xml:space="preserve"> </w:t>
      </w:r>
      <w:r w:rsidRPr="00F97099">
        <w:rPr>
          <w:rFonts w:asciiTheme="majorHAnsi" w:hAnsiTheme="majorHAnsi"/>
          <w:spacing w:val="-1"/>
          <w:sz w:val="24"/>
          <w:szCs w:val="24"/>
        </w:rPr>
        <w:t>tábuas,</w:t>
      </w:r>
      <w:r w:rsidRPr="00F97099">
        <w:rPr>
          <w:rFonts w:asciiTheme="majorHAnsi" w:hAnsiTheme="majorHAnsi"/>
          <w:spacing w:val="18"/>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nivelado</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19"/>
          <w:sz w:val="24"/>
          <w:szCs w:val="24"/>
        </w:rPr>
        <w:t xml:space="preserve"> </w:t>
      </w:r>
      <w:r w:rsidRPr="00F97099">
        <w:rPr>
          <w:rFonts w:asciiTheme="majorHAnsi" w:hAnsiTheme="majorHAnsi"/>
          <w:spacing w:val="-1"/>
          <w:sz w:val="24"/>
          <w:szCs w:val="24"/>
        </w:rPr>
        <w:t>fixo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resistir</w:t>
      </w:r>
      <w:r w:rsidRPr="00F97099">
        <w:rPr>
          <w:rFonts w:asciiTheme="majorHAnsi" w:hAnsiTheme="majorHAnsi"/>
          <w:spacing w:val="18"/>
          <w:sz w:val="24"/>
          <w:szCs w:val="24"/>
        </w:rPr>
        <w:t xml:space="preserve"> </w:t>
      </w:r>
      <w:r w:rsidRPr="00F97099">
        <w:rPr>
          <w:rFonts w:asciiTheme="majorHAnsi" w:hAnsiTheme="majorHAnsi"/>
          <w:spacing w:val="-1"/>
          <w:sz w:val="24"/>
          <w:szCs w:val="24"/>
        </w:rPr>
        <w:t>aos</w:t>
      </w:r>
      <w:r w:rsidRPr="00F97099">
        <w:rPr>
          <w:rFonts w:asciiTheme="majorHAnsi" w:hAnsiTheme="majorHAnsi"/>
          <w:spacing w:val="59"/>
          <w:sz w:val="24"/>
          <w:szCs w:val="24"/>
        </w:rPr>
        <w:t xml:space="preserve"> </w:t>
      </w:r>
      <w:r w:rsidRPr="00F97099">
        <w:rPr>
          <w:rFonts w:asciiTheme="majorHAnsi" w:hAnsiTheme="majorHAnsi"/>
          <w:spacing w:val="-1"/>
          <w:sz w:val="24"/>
          <w:szCs w:val="24"/>
        </w:rPr>
        <w:t>esforços dos</w:t>
      </w:r>
      <w:r w:rsidRPr="00F97099">
        <w:rPr>
          <w:rFonts w:asciiTheme="majorHAnsi" w:hAnsiTheme="majorHAnsi"/>
          <w:sz w:val="24"/>
          <w:szCs w:val="24"/>
        </w:rPr>
        <w:t xml:space="preserve"> </w:t>
      </w:r>
      <w:r w:rsidRPr="00F97099">
        <w:rPr>
          <w:rFonts w:asciiTheme="majorHAnsi" w:hAnsiTheme="majorHAnsi"/>
          <w:spacing w:val="-1"/>
          <w:sz w:val="24"/>
          <w:szCs w:val="24"/>
        </w:rPr>
        <w:t>fios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marcação, sem</w:t>
      </w:r>
      <w:r w:rsidRPr="00F97099">
        <w:rPr>
          <w:rFonts w:asciiTheme="majorHAnsi" w:hAnsiTheme="majorHAnsi"/>
          <w:sz w:val="24"/>
          <w:szCs w:val="24"/>
        </w:rPr>
        <w:t xml:space="preserve"> </w:t>
      </w:r>
      <w:r w:rsidRPr="00F97099">
        <w:rPr>
          <w:rFonts w:asciiTheme="majorHAnsi" w:hAnsiTheme="majorHAnsi"/>
          <w:spacing w:val="-1"/>
          <w:sz w:val="24"/>
          <w:szCs w:val="24"/>
        </w:rPr>
        <w:t>oscilação</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possibilidade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fuga da</w:t>
      </w:r>
      <w:r w:rsidRPr="00F97099">
        <w:rPr>
          <w:rFonts w:asciiTheme="majorHAnsi" w:hAnsiTheme="majorHAnsi"/>
          <w:sz w:val="24"/>
          <w:szCs w:val="24"/>
        </w:rPr>
        <w:t xml:space="preserve"> </w:t>
      </w:r>
      <w:r w:rsidRPr="00F97099">
        <w:rPr>
          <w:rFonts w:asciiTheme="majorHAnsi" w:hAnsiTheme="majorHAnsi"/>
          <w:spacing w:val="-1"/>
          <w:sz w:val="24"/>
          <w:szCs w:val="24"/>
        </w:rPr>
        <w:t>posição</w:t>
      </w:r>
      <w:r w:rsidRPr="00F97099">
        <w:rPr>
          <w:rFonts w:asciiTheme="majorHAnsi" w:hAnsiTheme="majorHAnsi"/>
          <w:sz w:val="24"/>
          <w:szCs w:val="24"/>
        </w:rPr>
        <w:t xml:space="preserve"> </w:t>
      </w:r>
      <w:r w:rsidRPr="00F97099">
        <w:rPr>
          <w:rFonts w:asciiTheme="majorHAnsi" w:hAnsiTheme="majorHAnsi"/>
          <w:spacing w:val="-1"/>
          <w:sz w:val="24"/>
          <w:szCs w:val="24"/>
        </w:rPr>
        <w:t>correta.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3"/>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2"/>
          <w:sz w:val="24"/>
          <w:szCs w:val="24"/>
        </w:rPr>
        <w:t xml:space="preserve"> </w:t>
      </w:r>
      <w:r w:rsidRPr="00F97099">
        <w:rPr>
          <w:rFonts w:asciiTheme="majorHAnsi" w:hAnsiTheme="majorHAnsi"/>
          <w:spacing w:val="-1"/>
          <w:sz w:val="24"/>
          <w:szCs w:val="24"/>
        </w:rPr>
        <w:t>pelos</w:t>
      </w:r>
      <w:r w:rsidRPr="00F97099">
        <w:rPr>
          <w:rFonts w:asciiTheme="majorHAnsi" w:hAnsiTheme="majorHAnsi"/>
          <w:spacing w:val="5"/>
          <w:sz w:val="24"/>
          <w:szCs w:val="24"/>
        </w:rPr>
        <w:t xml:space="preserve"> </w:t>
      </w:r>
      <w:r w:rsidRPr="00F97099">
        <w:rPr>
          <w:rFonts w:asciiTheme="majorHAnsi" w:hAnsiTheme="majorHAnsi"/>
          <w:spacing w:val="-1"/>
          <w:sz w:val="24"/>
          <w:szCs w:val="24"/>
        </w:rPr>
        <w:t>eixos</w:t>
      </w:r>
      <w:r w:rsidRPr="00F97099">
        <w:rPr>
          <w:rFonts w:asciiTheme="majorHAnsi" w:hAnsiTheme="majorHAnsi"/>
          <w:spacing w:val="6"/>
          <w:sz w:val="24"/>
          <w:szCs w:val="24"/>
        </w:rPr>
        <w:t xml:space="preserve"> </w:t>
      </w:r>
      <w:r w:rsidRPr="00F97099">
        <w:rPr>
          <w:rFonts w:asciiTheme="majorHAnsi" w:hAnsiTheme="majorHAnsi"/>
          <w:spacing w:val="-1"/>
          <w:sz w:val="24"/>
          <w:szCs w:val="24"/>
        </w:rPr>
        <w:t>dos</w:t>
      </w:r>
      <w:r w:rsidRPr="00F97099">
        <w:rPr>
          <w:rFonts w:asciiTheme="majorHAnsi" w:hAnsiTheme="majorHAnsi"/>
          <w:spacing w:val="3"/>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
          <w:sz w:val="24"/>
          <w:szCs w:val="24"/>
        </w:rPr>
        <w:t xml:space="preserve"> </w:t>
      </w:r>
      <w:r w:rsidRPr="00F97099">
        <w:rPr>
          <w:rFonts w:asciiTheme="majorHAnsi" w:hAnsiTheme="majorHAnsi"/>
          <w:spacing w:val="-1"/>
          <w:sz w:val="24"/>
          <w:szCs w:val="24"/>
        </w:rPr>
        <w:t>construtivos,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marcação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nas</w:t>
      </w:r>
      <w:r w:rsidRPr="00F97099">
        <w:rPr>
          <w:rFonts w:asciiTheme="majorHAnsi" w:hAnsiTheme="majorHAnsi"/>
          <w:spacing w:val="4"/>
          <w:sz w:val="24"/>
          <w:szCs w:val="24"/>
        </w:rPr>
        <w:t xml:space="preserve"> </w:t>
      </w:r>
      <w:r w:rsidRPr="00F97099">
        <w:rPr>
          <w:rFonts w:asciiTheme="majorHAnsi" w:hAnsiTheme="majorHAnsi"/>
          <w:spacing w:val="-1"/>
          <w:sz w:val="24"/>
          <w:szCs w:val="24"/>
        </w:rPr>
        <w:t>tábuas</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71"/>
          <w:sz w:val="24"/>
          <w:szCs w:val="24"/>
        </w:rPr>
        <w:t xml:space="preserve"> </w:t>
      </w:r>
      <w:r w:rsidRPr="00F97099">
        <w:rPr>
          <w:rFonts w:asciiTheme="majorHAnsi" w:hAnsiTheme="majorHAnsi"/>
          <w:spacing w:val="-1"/>
          <w:sz w:val="24"/>
          <w:szCs w:val="24"/>
        </w:rPr>
        <w:t>sarrafos</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gabarito,</w:t>
      </w:r>
      <w:r w:rsidRPr="00F97099">
        <w:rPr>
          <w:rFonts w:asciiTheme="majorHAnsi" w:hAnsiTheme="majorHAnsi"/>
          <w:spacing w:val="2"/>
          <w:sz w:val="24"/>
          <w:szCs w:val="24"/>
        </w:rPr>
        <w:t xml:space="preserve"> </w:t>
      </w:r>
      <w:r w:rsidRPr="00F97099">
        <w:rPr>
          <w:rFonts w:asciiTheme="majorHAnsi" w:hAnsiTheme="majorHAnsi"/>
          <w:spacing w:val="-1"/>
          <w:sz w:val="24"/>
          <w:szCs w:val="24"/>
        </w:rPr>
        <w:t>por</w:t>
      </w:r>
      <w:r w:rsidRPr="00F97099">
        <w:rPr>
          <w:rFonts w:asciiTheme="majorHAnsi" w:hAnsiTheme="majorHAnsi"/>
          <w:spacing w:val="3"/>
          <w:sz w:val="24"/>
          <w:szCs w:val="24"/>
        </w:rPr>
        <w:t xml:space="preserve"> </w:t>
      </w:r>
      <w:r w:rsidRPr="00F97099">
        <w:rPr>
          <w:rFonts w:asciiTheme="majorHAnsi" w:hAnsiTheme="majorHAnsi"/>
          <w:spacing w:val="-1"/>
          <w:sz w:val="24"/>
          <w:szCs w:val="24"/>
        </w:rPr>
        <w:t>meio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cortes</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pregos.</w:t>
      </w:r>
      <w:r w:rsidRPr="00F97099">
        <w:rPr>
          <w:rFonts w:asciiTheme="majorHAnsi" w:hAnsiTheme="majorHAnsi"/>
          <w:spacing w:val="3"/>
          <w:sz w:val="24"/>
          <w:szCs w:val="24"/>
        </w:rPr>
        <w:t xml:space="preserve"> </w:t>
      </w:r>
      <w:r w:rsidRPr="00F97099">
        <w:rPr>
          <w:rFonts w:asciiTheme="majorHAnsi" w:hAnsiTheme="majorHAnsi"/>
          <w:sz w:val="24"/>
          <w:szCs w:val="24"/>
        </w:rPr>
        <w:t>Os</w:t>
      </w:r>
      <w:r w:rsidRPr="00F97099">
        <w:rPr>
          <w:rFonts w:asciiTheme="majorHAnsi" w:hAnsiTheme="majorHAnsi"/>
          <w:spacing w:val="1"/>
          <w:sz w:val="24"/>
          <w:szCs w:val="24"/>
        </w:rPr>
        <w:t xml:space="preserve"> </w:t>
      </w:r>
      <w:r w:rsidRPr="00F97099">
        <w:rPr>
          <w:rFonts w:asciiTheme="majorHAnsi" w:hAnsiTheme="majorHAnsi"/>
          <w:spacing w:val="-1"/>
          <w:sz w:val="24"/>
          <w:szCs w:val="24"/>
        </w:rPr>
        <w:t>gabaritos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
          <w:sz w:val="24"/>
          <w:szCs w:val="24"/>
        </w:rPr>
        <w:t xml:space="preserve"> </w:t>
      </w:r>
      <w:r w:rsidRPr="00F97099">
        <w:rPr>
          <w:rFonts w:asciiTheme="majorHAnsi" w:hAnsiTheme="majorHAnsi"/>
          <w:spacing w:val="-1"/>
          <w:sz w:val="24"/>
          <w:szCs w:val="24"/>
        </w:rPr>
        <w:t>conservados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até</w:t>
      </w:r>
      <w:r w:rsidRPr="00F97099">
        <w:rPr>
          <w:rFonts w:asciiTheme="majorHAnsi" w:hAnsiTheme="majorHAnsi"/>
          <w:spacing w:val="75"/>
          <w:sz w:val="24"/>
          <w:szCs w:val="24"/>
        </w:rPr>
        <w:t xml:space="preserve"> </w:t>
      </w:r>
      <w:r w:rsidRPr="00F97099">
        <w:rPr>
          <w:rFonts w:asciiTheme="majorHAnsi" w:hAnsiTheme="majorHAnsi"/>
          <w:spacing w:val="-1"/>
          <w:sz w:val="24"/>
          <w:szCs w:val="24"/>
        </w:rPr>
        <w:t xml:space="preserve">que </w:t>
      </w:r>
      <w:r w:rsidRPr="00F97099">
        <w:rPr>
          <w:rFonts w:asciiTheme="majorHAnsi" w:hAnsiTheme="majorHAnsi"/>
          <w:sz w:val="24"/>
          <w:szCs w:val="24"/>
        </w:rPr>
        <w:t>a</w:t>
      </w:r>
      <w:r w:rsidRPr="00F97099">
        <w:rPr>
          <w:rFonts w:asciiTheme="majorHAnsi" w:hAnsiTheme="majorHAnsi"/>
          <w:spacing w:val="-1"/>
          <w:sz w:val="24"/>
          <w:szCs w:val="24"/>
        </w:rPr>
        <w:t xml:space="preserve"> Fiscalização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autorize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sua retirada.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0"/>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29"/>
          <w:sz w:val="24"/>
          <w:szCs w:val="24"/>
        </w:rPr>
        <w:t xml:space="preserve"> </w:t>
      </w:r>
      <w:r w:rsidRPr="00F97099">
        <w:rPr>
          <w:rFonts w:asciiTheme="majorHAnsi" w:hAnsiTheme="majorHAnsi"/>
          <w:spacing w:val="-1"/>
          <w:sz w:val="24"/>
          <w:szCs w:val="24"/>
        </w:rPr>
        <w:t>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1"/>
          <w:sz w:val="24"/>
          <w:szCs w:val="24"/>
        </w:rPr>
        <w:t xml:space="preserve"> </w:t>
      </w:r>
      <w:r w:rsidRPr="00F97099">
        <w:rPr>
          <w:rFonts w:asciiTheme="majorHAnsi" w:hAnsiTheme="majorHAnsi"/>
          <w:spacing w:val="-1"/>
          <w:sz w:val="24"/>
          <w:szCs w:val="24"/>
        </w:rPr>
        <w:t>efetuado</w:t>
      </w:r>
      <w:r w:rsidRPr="00F97099">
        <w:rPr>
          <w:rFonts w:asciiTheme="majorHAnsi" w:hAnsiTheme="majorHAnsi"/>
          <w:spacing w:val="30"/>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30"/>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realizar</w:t>
      </w:r>
      <w:r w:rsidRPr="00F97099">
        <w:rPr>
          <w:rFonts w:asciiTheme="majorHAnsi" w:hAnsiTheme="majorHAnsi"/>
          <w:spacing w:val="33"/>
          <w:sz w:val="24"/>
          <w:szCs w:val="24"/>
        </w:rPr>
        <w:t xml:space="preserve"> </w:t>
      </w:r>
      <w:r w:rsidRPr="00F97099">
        <w:rPr>
          <w:rFonts w:asciiTheme="majorHAnsi" w:hAnsiTheme="majorHAnsi"/>
          <w:spacing w:val="-1"/>
          <w:sz w:val="24"/>
          <w:szCs w:val="24"/>
        </w:rPr>
        <w:t>as</w:t>
      </w:r>
      <w:r w:rsidRPr="00F97099">
        <w:rPr>
          <w:rFonts w:asciiTheme="majorHAnsi" w:hAnsiTheme="majorHAnsi"/>
          <w:spacing w:val="61"/>
          <w:sz w:val="24"/>
          <w:szCs w:val="24"/>
        </w:rPr>
        <w:t xml:space="preserve"> </w:t>
      </w:r>
      <w:r w:rsidRPr="00F97099">
        <w:rPr>
          <w:rFonts w:asciiTheme="majorHAnsi" w:hAnsiTheme="majorHAnsi"/>
          <w:spacing w:val="-1"/>
          <w:sz w:val="24"/>
          <w:szCs w:val="24"/>
        </w:rPr>
        <w:t>verificações</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aferições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que</w:t>
      </w:r>
      <w:r w:rsidRPr="00F97099">
        <w:rPr>
          <w:rFonts w:asciiTheme="majorHAnsi" w:hAnsiTheme="majorHAnsi"/>
          <w:spacing w:val="3"/>
          <w:sz w:val="24"/>
          <w:szCs w:val="24"/>
        </w:rPr>
        <w:t xml:space="preserve"> </w:t>
      </w:r>
      <w:r w:rsidRPr="00F97099">
        <w:rPr>
          <w:rFonts w:asciiTheme="majorHAnsi" w:hAnsiTheme="majorHAnsi"/>
          <w:spacing w:val="-1"/>
          <w:sz w:val="24"/>
          <w:szCs w:val="24"/>
        </w:rPr>
        <w:t>julgar</w:t>
      </w:r>
      <w:r w:rsidRPr="00F97099">
        <w:rPr>
          <w:rFonts w:asciiTheme="majorHAnsi" w:hAnsiTheme="majorHAnsi"/>
          <w:spacing w:val="7"/>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
          <w:sz w:val="24"/>
          <w:szCs w:val="24"/>
        </w:rPr>
        <w:t xml:space="preserve"> </w:t>
      </w:r>
      <w:r w:rsidRPr="00F97099">
        <w:rPr>
          <w:rFonts w:asciiTheme="majorHAnsi" w:hAnsiTheme="majorHAnsi"/>
          <w:spacing w:val="-1"/>
          <w:sz w:val="24"/>
          <w:szCs w:val="24"/>
        </w:rPr>
        <w:t>providenciará</w:t>
      </w:r>
      <w:r w:rsidRPr="00F97099">
        <w:rPr>
          <w:rFonts w:asciiTheme="majorHAnsi" w:hAnsiTheme="majorHAnsi"/>
          <w:spacing w:val="6"/>
          <w:sz w:val="24"/>
          <w:szCs w:val="24"/>
        </w:rPr>
        <w:t xml:space="preserve"> </w:t>
      </w:r>
      <w:r w:rsidRPr="00F97099">
        <w:rPr>
          <w:rFonts w:asciiTheme="majorHAnsi" w:hAnsiTheme="majorHAnsi"/>
          <w:spacing w:val="-1"/>
          <w:sz w:val="24"/>
          <w:szCs w:val="24"/>
        </w:rPr>
        <w:t>toda</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61"/>
          <w:sz w:val="24"/>
          <w:szCs w:val="24"/>
        </w:rPr>
        <w:t xml:space="preserve"> </w:t>
      </w:r>
      <w:r w:rsidRPr="00F97099">
        <w:rPr>
          <w:rFonts w:asciiTheme="majorHAnsi" w:hAnsiTheme="majorHAnsi"/>
          <w:spacing w:val="-1"/>
          <w:sz w:val="24"/>
          <w:szCs w:val="24"/>
        </w:rPr>
        <w:t>correção de</w:t>
      </w:r>
      <w:r w:rsidRPr="00F97099">
        <w:rPr>
          <w:rFonts w:asciiTheme="majorHAnsi" w:hAnsiTheme="majorHAnsi"/>
          <w:sz w:val="24"/>
          <w:szCs w:val="24"/>
        </w:rPr>
        <w:t xml:space="preserve"> </w:t>
      </w:r>
      <w:r w:rsidRPr="00F97099">
        <w:rPr>
          <w:rFonts w:asciiTheme="majorHAnsi" w:hAnsiTheme="majorHAnsi"/>
          <w:spacing w:val="-1"/>
          <w:sz w:val="24"/>
          <w:szCs w:val="24"/>
        </w:rPr>
        <w:t>erros</w:t>
      </w:r>
      <w:r w:rsidRPr="00F97099">
        <w:rPr>
          <w:rFonts w:asciiTheme="majorHAnsi" w:hAnsiTheme="majorHAnsi"/>
          <w:sz w:val="24"/>
          <w:szCs w:val="24"/>
        </w:rPr>
        <w:t xml:space="preserve"> </w:t>
      </w:r>
      <w:r w:rsidRPr="00F97099">
        <w:rPr>
          <w:rFonts w:asciiTheme="majorHAnsi" w:hAnsiTheme="majorHAnsi"/>
          <w:spacing w:val="-1"/>
          <w:sz w:val="24"/>
          <w:szCs w:val="24"/>
        </w:rPr>
        <w:t>de sua</w:t>
      </w:r>
      <w:r w:rsidRPr="00F97099">
        <w:rPr>
          <w:rFonts w:asciiTheme="majorHAnsi" w:hAnsiTheme="majorHAnsi"/>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3"/>
          <w:sz w:val="24"/>
          <w:szCs w:val="24"/>
        </w:rPr>
        <w:t xml:space="preserve"> </w:t>
      </w:r>
      <w:r w:rsidRPr="00F97099">
        <w:rPr>
          <w:rFonts w:asciiTheme="majorHAnsi" w:hAnsiTheme="majorHAnsi"/>
          <w:spacing w:val="-1"/>
          <w:sz w:val="24"/>
          <w:szCs w:val="24"/>
        </w:rPr>
        <w:t>decorrentes da</w:t>
      </w:r>
      <w:r w:rsidRPr="00F97099">
        <w:rPr>
          <w:rFonts w:asciiTheme="majorHAnsi" w:hAnsiTheme="majorHAnsi"/>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serviços.</w:t>
      </w:r>
    </w:p>
    <w:p w:rsidR="00776AEB" w:rsidRPr="00F97099" w:rsidRDefault="00776AEB" w:rsidP="0080695D">
      <w:pPr>
        <w:kinsoku w:val="0"/>
        <w:overflowPunct w:val="0"/>
        <w:ind w:firstLine="567"/>
        <w:rPr>
          <w:rFonts w:asciiTheme="majorHAnsi" w:hAnsiTheme="majorHAnsi" w:cs="Arial"/>
        </w:rPr>
      </w:pPr>
    </w:p>
    <w:p w:rsidR="00776AEB" w:rsidRPr="00B1429E" w:rsidRDefault="00776AEB" w:rsidP="00E9636E">
      <w:pPr>
        <w:pStyle w:val="Ttulo3"/>
        <w:rPr>
          <w:rFonts w:asciiTheme="majorHAnsi" w:hAnsiTheme="majorHAnsi"/>
          <w:b/>
          <w:bCs/>
        </w:rPr>
      </w:pPr>
      <w:bookmarkStart w:id="22" w:name="2.1.2._Execução_dos_elementos_de_fundaçã"/>
      <w:bookmarkStart w:id="23" w:name="_Toc429648202"/>
      <w:bookmarkEnd w:id="22"/>
      <w:r w:rsidRPr="00B1429E">
        <w:rPr>
          <w:rFonts w:asciiTheme="majorHAnsi" w:hAnsiTheme="majorHAnsi"/>
          <w:b/>
          <w:spacing w:val="-1"/>
        </w:rPr>
        <w:t>Execução</w:t>
      </w:r>
      <w:r w:rsidRPr="00B1429E">
        <w:rPr>
          <w:rFonts w:asciiTheme="majorHAnsi" w:hAnsiTheme="majorHAnsi"/>
          <w:b/>
          <w:spacing w:val="-3"/>
        </w:rPr>
        <w:t xml:space="preserve"> </w:t>
      </w:r>
      <w:r w:rsidRPr="00B1429E">
        <w:rPr>
          <w:rFonts w:asciiTheme="majorHAnsi" w:hAnsiTheme="majorHAnsi"/>
          <w:b/>
          <w:spacing w:val="-1"/>
        </w:rPr>
        <w:t>dos</w:t>
      </w:r>
      <w:r w:rsidRPr="00B1429E">
        <w:rPr>
          <w:rFonts w:asciiTheme="majorHAnsi" w:hAnsiTheme="majorHAnsi"/>
          <w:b/>
          <w:spacing w:val="-4"/>
        </w:rPr>
        <w:t xml:space="preserve"> </w:t>
      </w:r>
      <w:r w:rsidRPr="00B1429E">
        <w:rPr>
          <w:rFonts w:asciiTheme="majorHAnsi" w:hAnsiTheme="majorHAnsi"/>
          <w:b/>
          <w:spacing w:val="-1"/>
        </w:rPr>
        <w:t>elementos</w:t>
      </w:r>
      <w:r w:rsidRPr="00B1429E">
        <w:rPr>
          <w:rFonts w:asciiTheme="majorHAnsi" w:hAnsiTheme="majorHAnsi"/>
          <w:b/>
          <w:spacing w:val="-4"/>
        </w:rPr>
        <w:t xml:space="preserve"> </w:t>
      </w:r>
      <w:r w:rsidRPr="00B1429E">
        <w:rPr>
          <w:rFonts w:asciiTheme="majorHAnsi" w:hAnsiTheme="majorHAnsi"/>
          <w:b/>
          <w:spacing w:val="-1"/>
        </w:rPr>
        <w:t>de</w:t>
      </w:r>
      <w:r w:rsidRPr="00B1429E">
        <w:rPr>
          <w:rFonts w:asciiTheme="majorHAnsi" w:hAnsiTheme="majorHAnsi"/>
          <w:b/>
          <w:spacing w:val="-4"/>
        </w:rPr>
        <w:t xml:space="preserve"> </w:t>
      </w:r>
      <w:r w:rsidRPr="00B1429E">
        <w:rPr>
          <w:rFonts w:asciiTheme="majorHAnsi" w:hAnsiTheme="majorHAnsi"/>
          <w:b/>
          <w:spacing w:val="-1"/>
        </w:rPr>
        <w:t>fundação</w:t>
      </w:r>
      <w:bookmarkEnd w:id="2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4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dos</w:t>
      </w:r>
      <w:r w:rsidRPr="00F97099">
        <w:rPr>
          <w:rFonts w:asciiTheme="majorHAnsi" w:hAnsiTheme="majorHAnsi"/>
          <w:spacing w:val="46"/>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5"/>
          <w:sz w:val="24"/>
          <w:szCs w:val="24"/>
        </w:rPr>
        <w:t xml:space="preserve"> </w:t>
      </w:r>
      <w:r w:rsidRPr="00F97099">
        <w:rPr>
          <w:rFonts w:asciiTheme="majorHAnsi" w:hAnsiTheme="majorHAnsi"/>
          <w:spacing w:val="-1"/>
          <w:sz w:val="24"/>
          <w:szCs w:val="24"/>
        </w:rPr>
        <w:t>fundação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propriamente</w:t>
      </w:r>
      <w:r w:rsidRPr="00F97099">
        <w:rPr>
          <w:rFonts w:asciiTheme="majorHAnsi" w:hAnsiTheme="majorHAnsi"/>
          <w:spacing w:val="46"/>
          <w:sz w:val="24"/>
          <w:szCs w:val="24"/>
        </w:rPr>
        <w:t xml:space="preserve"> </w:t>
      </w:r>
      <w:r w:rsidRPr="00F97099">
        <w:rPr>
          <w:rFonts w:asciiTheme="majorHAnsi" w:hAnsiTheme="majorHAnsi"/>
          <w:spacing w:val="-1"/>
          <w:sz w:val="24"/>
          <w:szCs w:val="24"/>
        </w:rPr>
        <w:t>ditos</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7"/>
          <w:sz w:val="24"/>
          <w:szCs w:val="24"/>
        </w:rPr>
        <w:t xml:space="preserve"> </w:t>
      </w:r>
      <w:r w:rsidRPr="00F97099">
        <w:rPr>
          <w:rFonts w:asciiTheme="majorHAnsi" w:hAnsiTheme="majorHAnsi"/>
          <w:spacing w:val="-1"/>
          <w:sz w:val="24"/>
          <w:szCs w:val="24"/>
        </w:rPr>
        <w:t>ter</w:t>
      </w:r>
      <w:r w:rsidRPr="00F97099">
        <w:rPr>
          <w:rFonts w:asciiTheme="majorHAnsi" w:hAnsiTheme="majorHAnsi"/>
          <w:spacing w:val="46"/>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48"/>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48"/>
          <w:sz w:val="24"/>
          <w:szCs w:val="24"/>
        </w:rPr>
        <w:t xml:space="preserve"> </w:t>
      </w:r>
      <w:r w:rsidRPr="00F97099">
        <w:rPr>
          <w:rFonts w:asciiTheme="majorHAnsi" w:hAnsiTheme="majorHAnsi"/>
          <w:spacing w:val="-1"/>
          <w:sz w:val="24"/>
          <w:szCs w:val="24"/>
        </w:rPr>
        <w:t>as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devidas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conferências</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pacing w:val="-3"/>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fundações.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Caberá</w:t>
      </w:r>
      <w:r w:rsidRPr="00F97099">
        <w:rPr>
          <w:rFonts w:asciiTheme="majorHAnsi" w:hAnsiTheme="majorHAnsi"/>
          <w:spacing w:val="28"/>
          <w:sz w:val="24"/>
          <w:szCs w:val="24"/>
        </w:rPr>
        <w:t xml:space="preserve"> </w:t>
      </w:r>
      <w:r w:rsidRPr="00F97099">
        <w:rPr>
          <w:rFonts w:asciiTheme="majorHAnsi" w:hAnsiTheme="majorHAnsi"/>
          <w:sz w:val="24"/>
          <w:szCs w:val="24"/>
        </w:rPr>
        <w:t>à</w:t>
      </w:r>
      <w:r w:rsidRPr="00F97099">
        <w:rPr>
          <w:rFonts w:asciiTheme="majorHAnsi" w:hAnsiTheme="majorHAnsi"/>
          <w:spacing w:val="2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7"/>
          <w:sz w:val="24"/>
          <w:szCs w:val="24"/>
        </w:rPr>
        <w:t xml:space="preserve"> </w:t>
      </w:r>
      <w:r w:rsidRPr="00F97099">
        <w:rPr>
          <w:rFonts w:asciiTheme="majorHAnsi" w:hAnsiTheme="majorHAnsi"/>
          <w:spacing w:val="-1"/>
          <w:sz w:val="24"/>
          <w:szCs w:val="24"/>
        </w:rPr>
        <w:t>investigar</w:t>
      </w:r>
      <w:r w:rsidRPr="00F97099">
        <w:rPr>
          <w:rFonts w:asciiTheme="majorHAnsi" w:hAnsiTheme="majorHAnsi"/>
          <w:spacing w:val="30"/>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ocorrência</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águas</w:t>
      </w:r>
      <w:r w:rsidRPr="00F97099">
        <w:rPr>
          <w:rFonts w:asciiTheme="majorHAnsi" w:hAnsiTheme="majorHAnsi"/>
          <w:spacing w:val="30"/>
          <w:sz w:val="24"/>
          <w:szCs w:val="24"/>
        </w:rPr>
        <w:t xml:space="preserve"> </w:t>
      </w:r>
      <w:r w:rsidRPr="00F97099">
        <w:rPr>
          <w:rFonts w:asciiTheme="majorHAnsi" w:hAnsiTheme="majorHAnsi"/>
          <w:spacing w:val="-1"/>
          <w:sz w:val="24"/>
          <w:szCs w:val="24"/>
        </w:rPr>
        <w:t>agressivas</w:t>
      </w:r>
      <w:r w:rsidRPr="00F97099">
        <w:rPr>
          <w:rFonts w:asciiTheme="majorHAnsi" w:hAnsiTheme="majorHAnsi"/>
          <w:spacing w:val="27"/>
          <w:sz w:val="24"/>
          <w:szCs w:val="24"/>
        </w:rPr>
        <w:t xml:space="preserve"> </w:t>
      </w:r>
      <w:r w:rsidRPr="00F97099">
        <w:rPr>
          <w:rFonts w:asciiTheme="majorHAnsi" w:hAnsiTheme="majorHAnsi"/>
          <w:spacing w:val="-1"/>
          <w:sz w:val="24"/>
          <w:szCs w:val="24"/>
        </w:rPr>
        <w:t>no</w:t>
      </w:r>
      <w:r w:rsidRPr="00F97099">
        <w:rPr>
          <w:rFonts w:asciiTheme="majorHAnsi" w:hAnsiTheme="majorHAnsi"/>
          <w:spacing w:val="27"/>
          <w:sz w:val="24"/>
          <w:szCs w:val="24"/>
        </w:rPr>
        <w:t xml:space="preserve"> </w:t>
      </w:r>
      <w:r w:rsidRPr="00F97099">
        <w:rPr>
          <w:rFonts w:asciiTheme="majorHAnsi" w:hAnsiTheme="majorHAnsi"/>
          <w:spacing w:val="-1"/>
          <w:sz w:val="24"/>
          <w:szCs w:val="24"/>
        </w:rPr>
        <w:t>subsolo</w:t>
      </w:r>
      <w:r w:rsidRPr="00F97099">
        <w:rPr>
          <w:rFonts w:asciiTheme="majorHAnsi" w:hAnsiTheme="majorHAnsi"/>
          <w:spacing w:val="29"/>
          <w:sz w:val="24"/>
          <w:szCs w:val="24"/>
        </w:rPr>
        <w:t xml:space="preserve"> </w:t>
      </w:r>
      <w:r w:rsidRPr="00F97099">
        <w:rPr>
          <w:rFonts w:asciiTheme="majorHAnsi" w:hAnsiTheme="majorHAnsi"/>
          <w:spacing w:val="-1"/>
          <w:sz w:val="24"/>
          <w:szCs w:val="24"/>
        </w:rPr>
        <w:t>ou</w:t>
      </w:r>
      <w:r w:rsidRPr="00F97099">
        <w:rPr>
          <w:rFonts w:asciiTheme="majorHAnsi" w:hAnsiTheme="majorHAnsi"/>
          <w:spacing w:val="25"/>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30"/>
          <w:sz w:val="24"/>
          <w:szCs w:val="24"/>
        </w:rPr>
        <w:t xml:space="preserve"> </w:t>
      </w:r>
      <w:r w:rsidRPr="00F97099">
        <w:rPr>
          <w:rFonts w:asciiTheme="majorHAnsi" w:hAnsiTheme="majorHAnsi"/>
          <w:spacing w:val="-1"/>
          <w:sz w:val="24"/>
          <w:szCs w:val="24"/>
        </w:rPr>
        <w:t>outra</w:t>
      </w:r>
      <w:r w:rsidRPr="00F97099">
        <w:rPr>
          <w:rFonts w:asciiTheme="majorHAnsi" w:hAnsiTheme="majorHAnsi"/>
          <w:spacing w:val="63"/>
          <w:sz w:val="24"/>
          <w:szCs w:val="24"/>
        </w:rPr>
        <w:t xml:space="preserve"> </w:t>
      </w:r>
      <w:r w:rsidRPr="00F97099">
        <w:rPr>
          <w:rFonts w:asciiTheme="majorHAnsi" w:hAnsiTheme="majorHAnsi"/>
          <w:spacing w:val="-1"/>
          <w:sz w:val="24"/>
          <w:szCs w:val="24"/>
        </w:rPr>
        <w:t>particularidade</w:t>
      </w:r>
      <w:r w:rsidRPr="00F97099">
        <w:rPr>
          <w:rFonts w:asciiTheme="majorHAnsi" w:hAnsiTheme="majorHAnsi"/>
          <w:spacing w:val="15"/>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pacing w:val="-1"/>
          <w:sz w:val="24"/>
          <w:szCs w:val="24"/>
        </w:rPr>
        <w:t>prejudique</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2"/>
          <w:sz w:val="24"/>
          <w:szCs w:val="24"/>
        </w:rPr>
        <w:t xml:space="preserve"> </w:t>
      </w: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pacing w:val="-1"/>
          <w:sz w:val="24"/>
          <w:szCs w:val="24"/>
        </w:rPr>
        <w:t>caso</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constatado,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imediatamente</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comunicado</w:t>
      </w:r>
      <w:r w:rsidRPr="00F97099">
        <w:rPr>
          <w:rFonts w:asciiTheme="majorHAnsi" w:hAnsiTheme="majorHAnsi"/>
          <w:spacing w:val="16"/>
          <w:sz w:val="24"/>
          <w:szCs w:val="24"/>
        </w:rPr>
        <w:t xml:space="preserve"> </w:t>
      </w:r>
      <w:r w:rsidRPr="00F97099">
        <w:rPr>
          <w:rFonts w:asciiTheme="majorHAnsi" w:hAnsiTheme="majorHAnsi"/>
          <w:sz w:val="24"/>
          <w:szCs w:val="24"/>
        </w:rPr>
        <w:t>à</w:t>
      </w:r>
      <w:r w:rsidRPr="00F97099">
        <w:rPr>
          <w:rFonts w:asciiTheme="majorHAnsi" w:hAnsiTheme="majorHAnsi"/>
          <w:spacing w:val="63"/>
          <w:sz w:val="24"/>
          <w:szCs w:val="24"/>
        </w:rPr>
        <w:t xml:space="preserve"> </w:t>
      </w:r>
      <w:r w:rsidRPr="00F97099">
        <w:rPr>
          <w:rFonts w:asciiTheme="majorHAnsi" w:hAnsiTheme="majorHAnsi"/>
          <w:spacing w:val="-1"/>
          <w:sz w:val="24"/>
          <w:szCs w:val="24"/>
        </w:rPr>
        <w:t>Fiscalização.</w:t>
      </w:r>
    </w:p>
    <w:p w:rsidR="00776AEB" w:rsidRPr="00F97099" w:rsidRDefault="00776AEB" w:rsidP="0080695D">
      <w:pPr>
        <w:kinsoku w:val="0"/>
        <w:overflowPunct w:val="0"/>
        <w:ind w:firstLine="567"/>
        <w:rPr>
          <w:rFonts w:asciiTheme="majorHAnsi" w:hAnsiTheme="majorHAnsi" w:cs="Arial"/>
        </w:rPr>
      </w:pPr>
    </w:p>
    <w:p w:rsidR="00776AEB" w:rsidRPr="00B1429E" w:rsidRDefault="00F04A69" w:rsidP="00E9636E">
      <w:pPr>
        <w:pStyle w:val="Ttulo3"/>
        <w:rPr>
          <w:rFonts w:asciiTheme="majorHAnsi" w:hAnsiTheme="majorHAnsi"/>
          <w:b/>
          <w:bCs/>
        </w:rPr>
      </w:pPr>
      <w:bookmarkStart w:id="24" w:name="2.1.3._Normas_e_Práticas_Complementares"/>
      <w:bookmarkStart w:id="25" w:name="_Toc429648203"/>
      <w:bookmarkEnd w:id="24"/>
      <w:r w:rsidRPr="00B1429E">
        <w:rPr>
          <w:rFonts w:asciiTheme="majorHAnsi" w:hAnsiTheme="majorHAnsi"/>
          <w:b/>
          <w:spacing w:val="-1"/>
        </w:rPr>
        <w:t>Normas</w:t>
      </w:r>
      <w:r w:rsidRPr="00B1429E">
        <w:rPr>
          <w:rFonts w:asciiTheme="majorHAnsi" w:hAnsiTheme="majorHAnsi"/>
          <w:b/>
          <w:spacing w:val="-3"/>
        </w:rPr>
        <w:t xml:space="preserve"> </w:t>
      </w:r>
      <w:r w:rsidRPr="00B1429E">
        <w:rPr>
          <w:rFonts w:asciiTheme="majorHAnsi" w:hAnsiTheme="majorHAnsi"/>
          <w:b/>
        </w:rPr>
        <w:t>e</w:t>
      </w:r>
      <w:r w:rsidRPr="00B1429E">
        <w:rPr>
          <w:rFonts w:asciiTheme="majorHAnsi" w:hAnsiTheme="majorHAnsi"/>
          <w:b/>
          <w:spacing w:val="-3"/>
        </w:rPr>
        <w:t xml:space="preserve"> </w:t>
      </w:r>
      <w:r w:rsidRPr="00B1429E">
        <w:rPr>
          <w:rFonts w:asciiTheme="majorHAnsi" w:hAnsiTheme="majorHAnsi"/>
          <w:b/>
          <w:spacing w:val="-1"/>
        </w:rPr>
        <w:t>Práticas</w:t>
      </w:r>
      <w:r w:rsidRPr="00B1429E">
        <w:rPr>
          <w:rFonts w:asciiTheme="majorHAnsi" w:hAnsiTheme="majorHAnsi"/>
          <w:b/>
          <w:spacing w:val="-3"/>
        </w:rPr>
        <w:t xml:space="preserve"> </w:t>
      </w:r>
      <w:r w:rsidRPr="00B1429E">
        <w:rPr>
          <w:rFonts w:asciiTheme="majorHAnsi" w:hAnsiTheme="majorHAnsi"/>
          <w:b/>
          <w:spacing w:val="-1"/>
        </w:rPr>
        <w:t>complementares</w:t>
      </w:r>
      <w:bookmarkEnd w:id="2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2"/>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2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Fundação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25"/>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22"/>
          <w:sz w:val="24"/>
          <w:szCs w:val="24"/>
        </w:rPr>
        <w:t xml:space="preserve"> </w:t>
      </w:r>
      <w:r w:rsidRPr="00F97099">
        <w:rPr>
          <w:rFonts w:asciiTheme="majorHAnsi" w:hAnsiTheme="majorHAnsi"/>
          <w:spacing w:val="-1"/>
          <w:sz w:val="24"/>
          <w:szCs w:val="24"/>
        </w:rPr>
        <w:t>às</w:t>
      </w:r>
      <w:r w:rsidRPr="00F97099">
        <w:rPr>
          <w:rFonts w:asciiTheme="majorHAnsi" w:hAnsiTheme="majorHAnsi"/>
          <w:spacing w:val="59"/>
          <w:sz w:val="24"/>
          <w:szCs w:val="24"/>
        </w:rPr>
        <w:t xml:space="preserve"> </w:t>
      </w:r>
      <w:r w:rsidRPr="00F97099">
        <w:rPr>
          <w:rFonts w:asciiTheme="majorHAnsi" w:hAnsiTheme="majorHAnsi"/>
          <w:spacing w:val="-1"/>
          <w:sz w:val="24"/>
          <w:szCs w:val="24"/>
        </w:rPr>
        <w:t>seguintes</w:t>
      </w:r>
      <w:r w:rsidRPr="00F97099">
        <w:rPr>
          <w:rFonts w:asciiTheme="majorHAnsi" w:hAnsiTheme="majorHAnsi"/>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Práticas Complementares: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Práticas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(SEAP) </w:t>
      </w:r>
      <w:r w:rsidRPr="00F97099">
        <w:rPr>
          <w:rFonts w:asciiTheme="majorHAnsi" w:hAnsiTheme="majorHAnsi"/>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Manutenção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Edifícios</w:t>
      </w:r>
      <w:r w:rsidRPr="00F97099">
        <w:rPr>
          <w:rFonts w:asciiTheme="majorHAnsi" w:hAnsiTheme="majorHAnsi"/>
          <w:sz w:val="24"/>
          <w:szCs w:val="24"/>
        </w:rPr>
        <w:t xml:space="preserve"> </w:t>
      </w:r>
      <w:r w:rsidRPr="00F97099">
        <w:rPr>
          <w:rFonts w:asciiTheme="majorHAnsi" w:hAnsiTheme="majorHAnsi"/>
          <w:spacing w:val="-1"/>
          <w:sz w:val="24"/>
          <w:szCs w:val="24"/>
        </w:rPr>
        <w:t>Públicos</w:t>
      </w:r>
      <w:r w:rsidRPr="00F97099">
        <w:rPr>
          <w:rFonts w:asciiTheme="majorHAnsi" w:hAnsiTheme="majorHAnsi"/>
          <w:sz w:val="24"/>
          <w:szCs w:val="24"/>
        </w:rPr>
        <w:t xml:space="preserve"> </w:t>
      </w:r>
      <w:r w:rsidRPr="00F97099">
        <w:rPr>
          <w:rFonts w:asciiTheme="majorHAnsi" w:hAnsiTheme="majorHAnsi"/>
          <w:spacing w:val="-1"/>
          <w:sz w:val="24"/>
          <w:szCs w:val="24"/>
        </w:rPr>
        <w:t>Federais;</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ABNT</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INMETRO: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6122 </w:t>
      </w:r>
      <w:r w:rsidRPr="00F97099">
        <w:rPr>
          <w:rFonts w:asciiTheme="majorHAnsi" w:hAnsiTheme="majorHAnsi"/>
          <w:sz w:val="24"/>
          <w:szCs w:val="24"/>
        </w:rPr>
        <w:t>–</w:t>
      </w:r>
      <w:r w:rsidRPr="00F97099">
        <w:rPr>
          <w:rFonts w:asciiTheme="majorHAnsi" w:hAnsiTheme="majorHAnsi"/>
          <w:spacing w:val="-1"/>
          <w:sz w:val="24"/>
          <w:szCs w:val="24"/>
        </w:rPr>
        <w:t xml:space="preserve"> Projeto </w:t>
      </w:r>
      <w:r w:rsidRPr="00F97099">
        <w:rPr>
          <w:rFonts w:asciiTheme="majorHAnsi" w:hAnsiTheme="majorHAnsi"/>
          <w:sz w:val="24"/>
          <w:szCs w:val="24"/>
        </w:rPr>
        <w:t>e</w:t>
      </w:r>
      <w:r w:rsidRPr="00F97099">
        <w:rPr>
          <w:rFonts w:asciiTheme="majorHAnsi" w:hAnsiTheme="majorHAnsi"/>
          <w:spacing w:val="-1"/>
          <w:sz w:val="24"/>
          <w:szCs w:val="24"/>
        </w:rPr>
        <w:t xml:space="preserve"> 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Fundações</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6118 </w:t>
      </w:r>
      <w:r w:rsidRPr="00F97099">
        <w:rPr>
          <w:rFonts w:asciiTheme="majorHAnsi" w:hAnsiTheme="majorHAnsi"/>
          <w:sz w:val="24"/>
          <w:szCs w:val="24"/>
        </w:rPr>
        <w:t>–</w:t>
      </w:r>
      <w:r w:rsidRPr="00F97099">
        <w:rPr>
          <w:rFonts w:asciiTheme="majorHAnsi" w:hAnsiTheme="majorHAnsi"/>
          <w:spacing w:val="-1"/>
          <w:sz w:val="24"/>
          <w:szCs w:val="24"/>
        </w:rPr>
        <w:t xml:space="preserve"> Projeto de Estruturas de Concreto </w:t>
      </w:r>
      <w:r w:rsidRPr="00F97099">
        <w:rPr>
          <w:rFonts w:asciiTheme="majorHAnsi" w:hAnsiTheme="majorHAnsi"/>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Procedimento</w:t>
      </w:r>
      <w:r w:rsidRPr="00F97099">
        <w:rPr>
          <w:rFonts w:asciiTheme="majorHAnsi" w:hAnsiTheme="majorHAnsi"/>
          <w:spacing w:val="41"/>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5732 </w:t>
      </w:r>
      <w:r w:rsidRPr="00F97099">
        <w:rPr>
          <w:rFonts w:asciiTheme="majorHAnsi" w:hAnsiTheme="majorHAnsi"/>
          <w:sz w:val="24"/>
          <w:szCs w:val="24"/>
        </w:rPr>
        <w:t xml:space="preserve">- </w:t>
      </w:r>
      <w:r w:rsidRPr="00F97099">
        <w:rPr>
          <w:rFonts w:asciiTheme="majorHAnsi" w:hAnsiTheme="majorHAnsi"/>
          <w:spacing w:val="-1"/>
          <w:sz w:val="24"/>
          <w:szCs w:val="24"/>
        </w:rPr>
        <w:t>Cimento Portland</w:t>
      </w:r>
      <w:r w:rsidRPr="00F97099">
        <w:rPr>
          <w:rFonts w:asciiTheme="majorHAnsi" w:hAnsiTheme="majorHAnsi"/>
          <w:spacing w:val="1"/>
          <w:sz w:val="24"/>
          <w:szCs w:val="24"/>
        </w:rPr>
        <w:t xml:space="preserve"> </w:t>
      </w:r>
      <w:r w:rsidRPr="00F97099">
        <w:rPr>
          <w:rFonts w:asciiTheme="majorHAnsi" w:hAnsiTheme="majorHAnsi"/>
          <w:spacing w:val="-1"/>
          <w:sz w:val="24"/>
          <w:szCs w:val="24"/>
        </w:rPr>
        <w:t>Comum</w:t>
      </w:r>
      <w:r w:rsidRPr="00F97099">
        <w:rPr>
          <w:rFonts w:asciiTheme="majorHAnsi" w:hAnsiTheme="majorHAnsi"/>
          <w:sz w:val="24"/>
          <w:szCs w:val="24"/>
        </w:rPr>
        <w:t xml:space="preserve"> -</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Especificação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5733 </w:t>
      </w:r>
      <w:r w:rsidRPr="00F97099">
        <w:rPr>
          <w:rFonts w:asciiTheme="majorHAnsi" w:hAnsiTheme="majorHAnsi"/>
          <w:sz w:val="24"/>
          <w:szCs w:val="24"/>
        </w:rPr>
        <w:t xml:space="preserve">- </w:t>
      </w:r>
      <w:r w:rsidRPr="00F97099">
        <w:rPr>
          <w:rFonts w:asciiTheme="majorHAnsi" w:hAnsiTheme="majorHAnsi"/>
          <w:spacing w:val="-1"/>
          <w:sz w:val="24"/>
          <w:szCs w:val="24"/>
        </w:rPr>
        <w:t>Cimento Portland</w:t>
      </w:r>
      <w:r w:rsidRPr="00F97099">
        <w:rPr>
          <w:rFonts w:asciiTheme="majorHAnsi" w:hAnsiTheme="majorHAnsi"/>
          <w:spacing w:val="1"/>
          <w:sz w:val="24"/>
          <w:szCs w:val="24"/>
        </w:rPr>
        <w:t xml:space="preserve"> </w:t>
      </w:r>
      <w:r w:rsidRPr="00F97099">
        <w:rPr>
          <w:rFonts w:asciiTheme="majorHAnsi" w:hAnsiTheme="majorHAnsi"/>
          <w:spacing w:val="-1"/>
          <w:sz w:val="24"/>
          <w:szCs w:val="24"/>
        </w:rPr>
        <w:t>de Alta Resistência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Inicial</w:t>
      </w:r>
      <w:r w:rsidRPr="00F97099">
        <w:rPr>
          <w:rFonts w:asciiTheme="majorHAnsi" w:hAnsiTheme="majorHAnsi"/>
          <w:sz w:val="24"/>
          <w:szCs w:val="24"/>
        </w:rPr>
        <w:t>-</w:t>
      </w:r>
      <w:r w:rsidRPr="00F97099">
        <w:rPr>
          <w:rFonts w:asciiTheme="majorHAnsi" w:hAnsiTheme="majorHAnsi"/>
          <w:spacing w:val="-1"/>
          <w:sz w:val="24"/>
          <w:szCs w:val="24"/>
        </w:rPr>
        <w:t>Especificação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6153 </w:t>
      </w:r>
      <w:r w:rsidRPr="00F97099">
        <w:rPr>
          <w:rFonts w:asciiTheme="majorHAnsi" w:hAnsiTheme="majorHAnsi"/>
          <w:sz w:val="24"/>
          <w:szCs w:val="24"/>
        </w:rPr>
        <w:t>–</w:t>
      </w:r>
      <w:r w:rsidRPr="00F97099">
        <w:rPr>
          <w:rFonts w:asciiTheme="majorHAnsi" w:hAnsiTheme="majorHAnsi"/>
          <w:spacing w:val="-1"/>
          <w:sz w:val="24"/>
          <w:szCs w:val="24"/>
        </w:rPr>
        <w:t xml:space="preserve"> Produto Metálico</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Ensaio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Dobramento</w:t>
      </w:r>
      <w:r w:rsidRPr="00F97099">
        <w:rPr>
          <w:rFonts w:asciiTheme="majorHAnsi" w:hAnsiTheme="majorHAnsi"/>
          <w:spacing w:val="-3"/>
          <w:sz w:val="24"/>
          <w:szCs w:val="24"/>
        </w:rPr>
        <w:t xml:space="preserve"> </w:t>
      </w:r>
      <w:r w:rsidR="00F04A69">
        <w:rPr>
          <w:rFonts w:asciiTheme="majorHAnsi" w:hAnsiTheme="majorHAnsi"/>
          <w:spacing w:val="-1"/>
          <w:sz w:val="24"/>
          <w:szCs w:val="24"/>
        </w:rPr>
        <w:t>Semi</w:t>
      </w:r>
      <w:r w:rsidRPr="00F97099">
        <w:rPr>
          <w:rFonts w:asciiTheme="majorHAnsi" w:hAnsiTheme="majorHAnsi"/>
          <w:spacing w:val="-1"/>
          <w:sz w:val="24"/>
          <w:szCs w:val="24"/>
        </w:rPr>
        <w:t>guiado</w:t>
      </w:r>
      <w:r w:rsidRPr="00F97099">
        <w:rPr>
          <w:rFonts w:asciiTheme="majorHAnsi" w:hAnsiTheme="majorHAnsi"/>
          <w:spacing w:val="39"/>
          <w:sz w:val="24"/>
          <w:szCs w:val="24"/>
        </w:rPr>
        <w:t xml:space="preserve"> </w:t>
      </w:r>
      <w:r w:rsidRPr="00F97099">
        <w:rPr>
          <w:rFonts w:asciiTheme="majorHAnsi" w:hAnsiTheme="majorHAnsi"/>
          <w:spacing w:val="-1"/>
          <w:sz w:val="24"/>
          <w:szCs w:val="24"/>
        </w:rPr>
        <w:t xml:space="preserve">NBR 14931 </w:t>
      </w:r>
      <w:r w:rsidRPr="00F97099">
        <w:rPr>
          <w:rFonts w:asciiTheme="majorHAnsi" w:hAnsiTheme="majorHAnsi"/>
          <w:sz w:val="24"/>
          <w:szCs w:val="24"/>
        </w:rPr>
        <w:t>–</w:t>
      </w:r>
      <w:r w:rsidRPr="00F97099">
        <w:rPr>
          <w:rFonts w:asciiTheme="majorHAnsi" w:hAnsiTheme="majorHAnsi"/>
          <w:spacing w:val="-1"/>
          <w:sz w:val="24"/>
          <w:szCs w:val="24"/>
        </w:rPr>
        <w:t xml:space="preserve"> 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Estruturas de Concreto</w:t>
      </w:r>
      <w:r w:rsidRPr="00F97099">
        <w:rPr>
          <w:rFonts w:asciiTheme="majorHAnsi" w:hAnsiTheme="majorHAnsi"/>
          <w:spacing w:val="-3"/>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Procedimento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12655 </w:t>
      </w:r>
      <w:r w:rsidRPr="00F97099">
        <w:rPr>
          <w:rFonts w:asciiTheme="majorHAnsi" w:hAnsiTheme="majorHAnsi"/>
          <w:sz w:val="24"/>
          <w:szCs w:val="24"/>
        </w:rPr>
        <w:t>–</w:t>
      </w:r>
      <w:r w:rsidRPr="00F97099">
        <w:rPr>
          <w:rFonts w:asciiTheme="majorHAnsi" w:hAnsiTheme="majorHAnsi"/>
          <w:spacing w:val="-1"/>
          <w:sz w:val="24"/>
          <w:szCs w:val="24"/>
        </w:rPr>
        <w:t xml:space="preserve"> Concreto 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Cimento Portland </w:t>
      </w:r>
      <w:r w:rsidRPr="00F97099">
        <w:rPr>
          <w:rFonts w:asciiTheme="majorHAnsi" w:hAnsiTheme="majorHAnsi"/>
          <w:sz w:val="24"/>
          <w:szCs w:val="24"/>
        </w:rPr>
        <w:t>–</w:t>
      </w:r>
      <w:r w:rsidRPr="00F97099">
        <w:rPr>
          <w:rFonts w:asciiTheme="majorHAnsi" w:hAnsiTheme="majorHAnsi"/>
          <w:spacing w:val="-1"/>
          <w:sz w:val="24"/>
          <w:szCs w:val="24"/>
        </w:rPr>
        <w:t xml:space="preserve"> Preparo,</w:t>
      </w:r>
      <w:r w:rsidRPr="00F97099">
        <w:rPr>
          <w:rFonts w:asciiTheme="majorHAnsi" w:hAnsiTheme="majorHAnsi"/>
          <w:sz w:val="24"/>
          <w:szCs w:val="24"/>
        </w:rPr>
        <w:t xml:space="preserve"> </w:t>
      </w:r>
      <w:r w:rsidRPr="00F97099">
        <w:rPr>
          <w:rFonts w:asciiTheme="majorHAnsi" w:hAnsiTheme="majorHAnsi"/>
          <w:spacing w:val="-1"/>
          <w:sz w:val="24"/>
          <w:szCs w:val="24"/>
        </w:rPr>
        <w:t>Controle</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Recebimento </w:t>
      </w:r>
      <w:r w:rsidRPr="00F97099">
        <w:rPr>
          <w:rFonts w:asciiTheme="majorHAnsi" w:hAnsiTheme="majorHAnsi"/>
          <w:sz w:val="24"/>
          <w:szCs w:val="24"/>
        </w:rPr>
        <w:t xml:space="preserve">- </w:t>
      </w:r>
      <w:r w:rsidRPr="00F97099">
        <w:rPr>
          <w:rFonts w:asciiTheme="majorHAnsi" w:hAnsiTheme="majorHAnsi"/>
          <w:spacing w:val="-1"/>
          <w:sz w:val="24"/>
          <w:szCs w:val="24"/>
        </w:rPr>
        <w:t>Procedimento</w:t>
      </w:r>
      <w:r w:rsidRPr="00F97099">
        <w:rPr>
          <w:rFonts w:asciiTheme="majorHAnsi" w:hAnsiTheme="majorHAnsi"/>
          <w:spacing w:val="57"/>
          <w:sz w:val="24"/>
          <w:szCs w:val="24"/>
        </w:rPr>
        <w:t xml:space="preserve"> </w:t>
      </w:r>
      <w:r w:rsidRPr="00F97099">
        <w:rPr>
          <w:rFonts w:asciiTheme="majorHAnsi" w:hAnsiTheme="majorHAnsi"/>
          <w:spacing w:val="-1"/>
          <w:sz w:val="24"/>
          <w:szCs w:val="24"/>
        </w:rPr>
        <w:t xml:space="preserve">NBR 7480 </w:t>
      </w:r>
      <w:r w:rsidRPr="00F97099">
        <w:rPr>
          <w:rFonts w:asciiTheme="majorHAnsi" w:hAnsiTheme="majorHAnsi"/>
          <w:sz w:val="24"/>
          <w:szCs w:val="24"/>
        </w:rPr>
        <w:t>–</w:t>
      </w:r>
      <w:r w:rsidRPr="00F97099">
        <w:rPr>
          <w:rFonts w:asciiTheme="majorHAnsi" w:hAnsiTheme="majorHAnsi"/>
          <w:spacing w:val="-1"/>
          <w:sz w:val="24"/>
          <w:szCs w:val="24"/>
        </w:rPr>
        <w:t xml:space="preserve"> Aço Destinado</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Armaduras para Estruturas de Concreto Armado</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7211 </w:t>
      </w:r>
      <w:r w:rsidR="00E9636E">
        <w:rPr>
          <w:rFonts w:asciiTheme="majorHAnsi" w:hAnsiTheme="majorHAnsi"/>
          <w:sz w:val="24"/>
          <w:szCs w:val="24"/>
        </w:rPr>
        <w:t>–</w:t>
      </w:r>
      <w:r w:rsidRPr="00F97099">
        <w:rPr>
          <w:rFonts w:asciiTheme="majorHAnsi" w:hAnsiTheme="majorHAnsi"/>
          <w:sz w:val="24"/>
          <w:szCs w:val="24"/>
        </w:rPr>
        <w:t xml:space="preserve"> </w:t>
      </w:r>
      <w:r w:rsidRPr="00F97099">
        <w:rPr>
          <w:rFonts w:asciiTheme="majorHAnsi" w:hAnsiTheme="majorHAnsi"/>
          <w:spacing w:val="-1"/>
          <w:sz w:val="24"/>
          <w:szCs w:val="24"/>
        </w:rPr>
        <w:t>Agregado para Concreto</w:t>
      </w:r>
      <w:r w:rsidRPr="00F97099">
        <w:rPr>
          <w:rFonts w:asciiTheme="majorHAnsi" w:hAnsiTheme="majorHAnsi"/>
          <w:sz w:val="24"/>
          <w:szCs w:val="24"/>
        </w:rPr>
        <w:t xml:space="preserve"> –</w:t>
      </w:r>
      <w:r w:rsidRPr="00F97099">
        <w:rPr>
          <w:rFonts w:asciiTheme="majorHAnsi" w:hAnsiTheme="majorHAnsi"/>
          <w:spacing w:val="-1"/>
          <w:sz w:val="24"/>
          <w:szCs w:val="24"/>
        </w:rPr>
        <w:t xml:space="preserve"> Especificação</w:t>
      </w:r>
      <w:r w:rsidR="00CC06B9" w:rsidRPr="00F97099">
        <w:rPr>
          <w:rFonts w:asciiTheme="majorHAnsi" w:hAnsiTheme="majorHAnsi"/>
          <w:spacing w:val="-1"/>
          <w:sz w:val="24"/>
          <w:szCs w:val="24"/>
        </w:rPr>
        <w:t>.</w:t>
      </w:r>
    </w:p>
    <w:p w:rsidR="002966E8" w:rsidRPr="00F97099" w:rsidRDefault="002966E8" w:rsidP="0080695D">
      <w:pPr>
        <w:pStyle w:val="Corpodetexto"/>
        <w:kinsoku w:val="0"/>
        <w:overflowPunct w:val="0"/>
        <w:spacing w:before="0"/>
        <w:ind w:left="0" w:firstLine="567"/>
        <w:rPr>
          <w:rFonts w:asciiTheme="majorHAnsi" w:hAnsiTheme="majorHAnsi"/>
          <w:spacing w:val="-1"/>
          <w:sz w:val="24"/>
          <w:szCs w:val="24"/>
        </w:rPr>
      </w:pPr>
    </w:p>
    <w:p w:rsidR="00776AEB" w:rsidRPr="00704E70" w:rsidRDefault="00776AEB" w:rsidP="00704E70">
      <w:pPr>
        <w:pStyle w:val="Ttulo2"/>
        <w:rPr>
          <w:rFonts w:asciiTheme="majorHAnsi" w:hAnsiTheme="majorHAnsi"/>
          <w:bCs w:val="0"/>
        </w:rPr>
      </w:pPr>
      <w:bookmarkStart w:id="26" w:name="2.2._SUPERESTRUTURA"/>
      <w:bookmarkStart w:id="27" w:name="_Toc429648204"/>
      <w:bookmarkEnd w:id="26"/>
      <w:r w:rsidRPr="00704E70">
        <w:rPr>
          <w:rFonts w:asciiTheme="majorHAnsi" w:hAnsiTheme="majorHAnsi"/>
          <w:spacing w:val="-1"/>
        </w:rPr>
        <w:t>SUPERESTRUTURA</w:t>
      </w:r>
      <w:bookmarkEnd w:id="2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3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0"/>
          <w:sz w:val="24"/>
          <w:szCs w:val="24"/>
        </w:rPr>
        <w:t xml:space="preserve"> </w:t>
      </w:r>
      <w:r w:rsidRPr="00F97099">
        <w:rPr>
          <w:rFonts w:asciiTheme="majorHAnsi" w:hAnsiTheme="majorHAnsi"/>
          <w:spacing w:val="-1"/>
          <w:sz w:val="24"/>
          <w:szCs w:val="24"/>
        </w:rPr>
        <w:t>dos</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8"/>
          <w:sz w:val="24"/>
          <w:szCs w:val="24"/>
        </w:rPr>
        <w:t xml:space="preserve"> </w:t>
      </w:r>
      <w:r w:rsidRPr="00F97099">
        <w:rPr>
          <w:rFonts w:asciiTheme="majorHAnsi" w:hAnsiTheme="majorHAnsi"/>
          <w:spacing w:val="-1"/>
          <w:sz w:val="24"/>
          <w:szCs w:val="24"/>
        </w:rPr>
        <w:t>estruturais,</w:t>
      </w:r>
      <w:r w:rsidRPr="00F97099">
        <w:rPr>
          <w:rFonts w:asciiTheme="majorHAnsi" w:hAnsiTheme="majorHAnsi"/>
          <w:spacing w:val="36"/>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3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5"/>
          <w:sz w:val="24"/>
          <w:szCs w:val="24"/>
        </w:rPr>
        <w:t xml:space="preserve"> </w:t>
      </w:r>
      <w:r w:rsidR="00930810" w:rsidRPr="00F97099">
        <w:rPr>
          <w:rFonts w:asciiTheme="majorHAnsi" w:hAnsiTheme="majorHAnsi"/>
          <w:spacing w:val="-1"/>
          <w:sz w:val="24"/>
          <w:szCs w:val="24"/>
        </w:rPr>
        <w:t>obedecer</w:t>
      </w:r>
      <w:r w:rsidR="00930810" w:rsidRPr="00F97099">
        <w:rPr>
          <w:rFonts w:asciiTheme="majorHAnsi" w:hAnsiTheme="majorHAnsi"/>
          <w:spacing w:val="38"/>
          <w:sz w:val="24"/>
          <w:szCs w:val="24"/>
        </w:rPr>
        <w:t xml:space="preserve"> </w:t>
      </w:r>
      <w:r w:rsidR="00930810" w:rsidRPr="00F97099">
        <w:rPr>
          <w:rFonts w:asciiTheme="majorHAnsi" w:hAnsiTheme="majorHAnsi"/>
          <w:spacing w:val="-1"/>
          <w:sz w:val="24"/>
          <w:szCs w:val="24"/>
        </w:rPr>
        <w:t>rigorosamente</w:t>
      </w:r>
      <w:r w:rsidR="00930810" w:rsidRPr="00F97099">
        <w:rPr>
          <w:rFonts w:asciiTheme="majorHAnsi" w:hAnsiTheme="majorHAnsi"/>
          <w:spacing w:val="35"/>
          <w:sz w:val="24"/>
          <w:szCs w:val="24"/>
        </w:rPr>
        <w:t xml:space="preserve"> </w:t>
      </w:r>
      <w:r w:rsidR="00930810" w:rsidRPr="00F97099">
        <w:rPr>
          <w:rFonts w:asciiTheme="majorHAnsi" w:hAnsiTheme="majorHAnsi"/>
          <w:sz w:val="24"/>
          <w:szCs w:val="24"/>
        </w:rPr>
        <w:t>ao</w:t>
      </w:r>
      <w:r w:rsidRPr="00F97099">
        <w:rPr>
          <w:rFonts w:asciiTheme="majorHAnsi" w:hAnsiTheme="majorHAnsi"/>
          <w:spacing w:val="3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61"/>
          <w:sz w:val="24"/>
          <w:szCs w:val="24"/>
        </w:rPr>
        <w:t xml:space="preserve"> </w:t>
      </w:r>
      <w:r w:rsidRPr="00F97099">
        <w:rPr>
          <w:rFonts w:asciiTheme="majorHAnsi" w:hAnsiTheme="majorHAnsi"/>
          <w:spacing w:val="-1"/>
          <w:sz w:val="24"/>
          <w:szCs w:val="24"/>
        </w:rPr>
        <w:t>estrutural.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45"/>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48"/>
          <w:sz w:val="24"/>
          <w:szCs w:val="24"/>
        </w:rPr>
        <w:t xml:space="preserve"> </w:t>
      </w:r>
      <w:r w:rsidRPr="00F97099">
        <w:rPr>
          <w:rFonts w:asciiTheme="majorHAnsi" w:hAnsiTheme="majorHAnsi"/>
          <w:spacing w:val="-1"/>
          <w:sz w:val="24"/>
          <w:szCs w:val="24"/>
        </w:rPr>
        <w:t>em</w:t>
      </w:r>
      <w:r w:rsidRPr="00F97099">
        <w:rPr>
          <w:rFonts w:asciiTheme="majorHAnsi" w:hAnsiTheme="majorHAnsi"/>
          <w:spacing w:val="48"/>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46"/>
          <w:sz w:val="24"/>
          <w:szCs w:val="24"/>
        </w:rPr>
        <w:t xml:space="preserve"> </w:t>
      </w:r>
      <w:r w:rsidRPr="00F97099">
        <w:rPr>
          <w:rFonts w:asciiTheme="majorHAnsi" w:hAnsiTheme="majorHAnsi"/>
          <w:spacing w:val="-1"/>
          <w:sz w:val="24"/>
          <w:szCs w:val="24"/>
        </w:rPr>
        <w:t>armado</w:t>
      </w:r>
      <w:r w:rsidRPr="00F97099">
        <w:rPr>
          <w:rFonts w:asciiTheme="majorHAnsi" w:hAnsiTheme="majorHAnsi"/>
          <w:spacing w:val="47"/>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50"/>
          <w:sz w:val="24"/>
          <w:szCs w:val="24"/>
        </w:rPr>
        <w:t xml:space="preserve"> </w:t>
      </w:r>
      <w:r w:rsidRPr="00F97099">
        <w:rPr>
          <w:rFonts w:asciiTheme="majorHAnsi" w:hAnsiTheme="majorHAnsi"/>
          <w:spacing w:val="-1"/>
          <w:sz w:val="24"/>
          <w:szCs w:val="24"/>
        </w:rPr>
        <w:t>em</w:t>
      </w:r>
      <w:r w:rsidRPr="00F97099">
        <w:rPr>
          <w:rFonts w:asciiTheme="majorHAnsi" w:hAnsiTheme="majorHAnsi"/>
          <w:spacing w:val="45"/>
          <w:sz w:val="24"/>
          <w:szCs w:val="24"/>
        </w:rPr>
        <w:t xml:space="preserve"> </w:t>
      </w:r>
      <w:r w:rsidRPr="00F97099">
        <w:rPr>
          <w:rFonts w:asciiTheme="majorHAnsi" w:hAnsiTheme="majorHAnsi"/>
          <w:spacing w:val="-1"/>
          <w:sz w:val="24"/>
          <w:szCs w:val="24"/>
        </w:rPr>
        <w:t>estrita</w:t>
      </w:r>
      <w:r w:rsidRPr="00F97099">
        <w:rPr>
          <w:rFonts w:asciiTheme="majorHAnsi" w:hAnsiTheme="majorHAnsi"/>
          <w:spacing w:val="46"/>
          <w:sz w:val="24"/>
          <w:szCs w:val="24"/>
        </w:rPr>
        <w:t xml:space="preserve"> </w:t>
      </w:r>
      <w:r w:rsidRPr="00F97099">
        <w:rPr>
          <w:rFonts w:asciiTheme="majorHAnsi" w:hAnsiTheme="majorHAnsi"/>
          <w:spacing w:val="-1"/>
          <w:sz w:val="24"/>
          <w:szCs w:val="24"/>
        </w:rPr>
        <w:t>observância</w:t>
      </w:r>
      <w:r w:rsidRPr="00F97099">
        <w:rPr>
          <w:rFonts w:asciiTheme="majorHAnsi" w:hAnsiTheme="majorHAnsi"/>
          <w:spacing w:val="49"/>
          <w:sz w:val="24"/>
          <w:szCs w:val="24"/>
        </w:rPr>
        <w:t xml:space="preserve"> </w:t>
      </w:r>
      <w:r w:rsidRPr="00F97099">
        <w:rPr>
          <w:rFonts w:asciiTheme="majorHAnsi" w:hAnsiTheme="majorHAnsi"/>
          <w:spacing w:val="-1"/>
          <w:sz w:val="24"/>
          <w:szCs w:val="24"/>
        </w:rPr>
        <w:t>às</w:t>
      </w:r>
      <w:r w:rsidRPr="00F97099">
        <w:rPr>
          <w:rFonts w:asciiTheme="majorHAnsi" w:hAnsiTheme="majorHAnsi"/>
          <w:spacing w:val="48"/>
          <w:sz w:val="24"/>
          <w:szCs w:val="24"/>
        </w:rPr>
        <w:t xml:space="preserve"> </w:t>
      </w:r>
      <w:r w:rsidRPr="00F97099">
        <w:rPr>
          <w:rFonts w:asciiTheme="majorHAnsi" w:hAnsiTheme="majorHAnsi"/>
          <w:spacing w:val="-1"/>
          <w:sz w:val="24"/>
          <w:szCs w:val="24"/>
        </w:rPr>
        <w:t>disposições</w:t>
      </w:r>
      <w:r w:rsidRPr="00F97099">
        <w:rPr>
          <w:rFonts w:asciiTheme="majorHAnsi" w:hAnsiTheme="majorHAnsi"/>
          <w:spacing w:val="49"/>
          <w:sz w:val="24"/>
          <w:szCs w:val="24"/>
        </w:rPr>
        <w:t xml:space="preserve"> </w:t>
      </w:r>
      <w:r w:rsidRPr="00F97099">
        <w:rPr>
          <w:rFonts w:asciiTheme="majorHAnsi" w:hAnsiTheme="majorHAnsi"/>
          <w:spacing w:val="-1"/>
          <w:sz w:val="24"/>
          <w:szCs w:val="24"/>
        </w:rPr>
        <w:t>do</w:t>
      </w:r>
      <w:r w:rsidRPr="00F97099">
        <w:rPr>
          <w:rFonts w:asciiTheme="majorHAnsi" w:hAnsiTheme="majorHAnsi"/>
          <w:spacing w:val="7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1"/>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11"/>
          <w:sz w:val="24"/>
          <w:szCs w:val="24"/>
        </w:rPr>
        <w:t xml:space="preserve"> </w:t>
      </w:r>
      <w:r w:rsidRPr="00F97099">
        <w:rPr>
          <w:rFonts w:asciiTheme="majorHAnsi" w:hAnsiTheme="majorHAnsi"/>
          <w:spacing w:val="-1"/>
          <w:sz w:val="24"/>
          <w:szCs w:val="24"/>
        </w:rPr>
        <w:t>Nenhum</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estruturais</w:t>
      </w:r>
      <w:r w:rsidRPr="00F97099">
        <w:rPr>
          <w:rFonts w:asciiTheme="majorHAnsi" w:hAnsiTheme="majorHAnsi"/>
          <w:spacing w:val="10"/>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concretado</w:t>
      </w:r>
      <w:r w:rsidRPr="00F97099">
        <w:rPr>
          <w:rFonts w:asciiTheme="majorHAnsi" w:hAnsiTheme="majorHAnsi"/>
          <w:spacing w:val="9"/>
          <w:sz w:val="24"/>
          <w:szCs w:val="24"/>
        </w:rPr>
        <w:t xml:space="preserve"> </w:t>
      </w:r>
      <w:r w:rsidRPr="00F97099">
        <w:rPr>
          <w:rFonts w:asciiTheme="majorHAnsi" w:hAnsiTheme="majorHAnsi"/>
          <w:spacing w:val="-1"/>
          <w:sz w:val="24"/>
          <w:szCs w:val="24"/>
        </w:rPr>
        <w:t>sem</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prévia</w:t>
      </w:r>
      <w:r w:rsidRPr="00F97099">
        <w:rPr>
          <w:rFonts w:asciiTheme="majorHAnsi" w:hAnsiTheme="majorHAnsi"/>
          <w:spacing w:val="67"/>
          <w:sz w:val="24"/>
          <w:szCs w:val="24"/>
        </w:rPr>
        <w:t xml:space="preserve"> </w:t>
      </w:r>
      <w:r w:rsidRPr="00F97099">
        <w:rPr>
          <w:rFonts w:asciiTheme="majorHAnsi" w:hAnsiTheme="majorHAnsi"/>
          <w:sz w:val="24"/>
          <w:szCs w:val="24"/>
        </w:rPr>
        <w:t>e</w:t>
      </w:r>
      <w:r w:rsidRPr="00F97099">
        <w:rPr>
          <w:rFonts w:asciiTheme="majorHAnsi" w:hAnsiTheme="majorHAnsi"/>
          <w:spacing w:val="9"/>
          <w:sz w:val="24"/>
          <w:szCs w:val="24"/>
        </w:rPr>
        <w:t xml:space="preserve"> </w:t>
      </w:r>
      <w:r w:rsidRPr="00F97099">
        <w:rPr>
          <w:rFonts w:asciiTheme="majorHAnsi" w:hAnsiTheme="majorHAnsi"/>
          <w:spacing w:val="-1"/>
          <w:sz w:val="24"/>
          <w:szCs w:val="24"/>
        </w:rPr>
        <w:t>minuciosa</w:t>
      </w:r>
      <w:r w:rsidRPr="00F97099">
        <w:rPr>
          <w:rFonts w:asciiTheme="majorHAnsi" w:hAnsiTheme="majorHAnsi"/>
          <w:spacing w:val="10"/>
          <w:sz w:val="24"/>
          <w:szCs w:val="24"/>
        </w:rPr>
        <w:t xml:space="preserve"> </w:t>
      </w:r>
      <w:r w:rsidRPr="00F97099">
        <w:rPr>
          <w:rFonts w:asciiTheme="majorHAnsi" w:hAnsiTheme="majorHAnsi"/>
          <w:spacing w:val="-1"/>
          <w:sz w:val="24"/>
          <w:szCs w:val="24"/>
        </w:rPr>
        <w:t>verificação,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por</w:t>
      </w:r>
      <w:r w:rsidRPr="00F97099">
        <w:rPr>
          <w:rFonts w:asciiTheme="majorHAnsi" w:hAnsiTheme="majorHAnsi"/>
          <w:spacing w:val="9"/>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7"/>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da</w:t>
      </w:r>
      <w:r w:rsidRPr="00F97099">
        <w:rPr>
          <w:rFonts w:asciiTheme="majorHAnsi" w:hAnsiTheme="majorHAnsi"/>
          <w:spacing w:val="9"/>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das</w:t>
      </w:r>
      <w:r w:rsidRPr="00F97099">
        <w:rPr>
          <w:rFonts w:asciiTheme="majorHAnsi" w:hAnsiTheme="majorHAnsi"/>
          <w:spacing w:val="9"/>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pacing w:val="-1"/>
          <w:sz w:val="24"/>
          <w:szCs w:val="24"/>
        </w:rPr>
        <w:t>armaduras,</w:t>
      </w:r>
      <w:r w:rsidRPr="00F97099">
        <w:rPr>
          <w:rFonts w:asciiTheme="majorHAnsi" w:hAnsiTheme="majorHAnsi"/>
          <w:spacing w:val="9"/>
          <w:sz w:val="24"/>
          <w:szCs w:val="24"/>
        </w:rPr>
        <w:t xml:space="preserve"> </w:t>
      </w:r>
      <w:r w:rsidRPr="00F97099">
        <w:rPr>
          <w:rFonts w:asciiTheme="majorHAnsi" w:hAnsiTheme="majorHAnsi"/>
          <w:spacing w:val="-1"/>
          <w:sz w:val="24"/>
          <w:szCs w:val="24"/>
        </w:rPr>
        <w:t>bem</w:t>
      </w:r>
      <w:r w:rsidRPr="00F97099">
        <w:rPr>
          <w:rFonts w:asciiTheme="majorHAnsi" w:hAnsiTheme="majorHAnsi"/>
          <w:spacing w:val="65"/>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5"/>
          <w:sz w:val="24"/>
          <w:szCs w:val="24"/>
        </w:rPr>
        <w:t xml:space="preserve"> </w:t>
      </w:r>
      <w:r w:rsidRPr="00F97099">
        <w:rPr>
          <w:rFonts w:asciiTheme="majorHAnsi" w:hAnsiTheme="majorHAnsi"/>
          <w:spacing w:val="-1"/>
          <w:sz w:val="24"/>
          <w:szCs w:val="24"/>
        </w:rPr>
        <w:t>do</w:t>
      </w:r>
      <w:r w:rsidRPr="00F97099">
        <w:rPr>
          <w:rFonts w:asciiTheme="majorHAnsi" w:hAnsiTheme="majorHAnsi"/>
          <w:spacing w:val="38"/>
          <w:sz w:val="24"/>
          <w:szCs w:val="24"/>
        </w:rPr>
        <w:t xml:space="preserve"> </w:t>
      </w:r>
      <w:r w:rsidRPr="00F97099">
        <w:rPr>
          <w:rFonts w:asciiTheme="majorHAnsi" w:hAnsiTheme="majorHAnsi"/>
          <w:spacing w:val="-1"/>
          <w:sz w:val="24"/>
          <w:szCs w:val="24"/>
        </w:rPr>
        <w:t>exame</w:t>
      </w:r>
      <w:r w:rsidRPr="00F97099">
        <w:rPr>
          <w:rFonts w:asciiTheme="majorHAnsi" w:hAnsiTheme="majorHAnsi"/>
          <w:spacing w:val="38"/>
          <w:sz w:val="24"/>
          <w:szCs w:val="24"/>
        </w:rPr>
        <w:t xml:space="preserve"> </w:t>
      </w:r>
      <w:r w:rsidRPr="00F97099">
        <w:rPr>
          <w:rFonts w:asciiTheme="majorHAnsi" w:hAnsiTheme="majorHAnsi"/>
          <w:spacing w:val="-1"/>
          <w:sz w:val="24"/>
          <w:szCs w:val="24"/>
        </w:rPr>
        <w:t>da</w:t>
      </w:r>
      <w:r w:rsidRPr="00F97099">
        <w:rPr>
          <w:rFonts w:asciiTheme="majorHAnsi" w:hAnsiTheme="majorHAnsi"/>
          <w:spacing w:val="36"/>
          <w:sz w:val="24"/>
          <w:szCs w:val="24"/>
        </w:rPr>
        <w:t xml:space="preserve"> </w:t>
      </w:r>
      <w:r w:rsidRPr="00F97099">
        <w:rPr>
          <w:rFonts w:asciiTheme="majorHAnsi" w:hAnsiTheme="majorHAnsi"/>
          <w:spacing w:val="-1"/>
          <w:sz w:val="24"/>
          <w:szCs w:val="24"/>
        </w:rPr>
        <w:t>correta</w:t>
      </w:r>
      <w:r w:rsidRPr="00F97099">
        <w:rPr>
          <w:rFonts w:asciiTheme="majorHAnsi" w:hAnsiTheme="majorHAnsi"/>
          <w:spacing w:val="35"/>
          <w:sz w:val="24"/>
          <w:szCs w:val="24"/>
        </w:rPr>
        <w:t xml:space="preserve"> </w:t>
      </w:r>
      <w:r w:rsidRPr="00F97099">
        <w:rPr>
          <w:rFonts w:asciiTheme="majorHAnsi" w:hAnsiTheme="majorHAnsi"/>
          <w:spacing w:val="-1"/>
          <w:sz w:val="24"/>
          <w:szCs w:val="24"/>
        </w:rPr>
        <w:t>colocação</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40"/>
          <w:sz w:val="24"/>
          <w:szCs w:val="24"/>
        </w:rPr>
        <w:t xml:space="preserve"> </w:t>
      </w:r>
      <w:r w:rsidRPr="00F97099">
        <w:rPr>
          <w:rFonts w:asciiTheme="majorHAnsi" w:hAnsiTheme="majorHAnsi"/>
          <w:spacing w:val="-1"/>
          <w:sz w:val="24"/>
          <w:szCs w:val="24"/>
        </w:rPr>
        <w:t>elétricas,</w:t>
      </w:r>
      <w:r w:rsidRPr="00F97099">
        <w:rPr>
          <w:rFonts w:asciiTheme="majorHAnsi" w:hAnsiTheme="majorHAnsi"/>
          <w:spacing w:val="37"/>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6"/>
          <w:sz w:val="24"/>
          <w:szCs w:val="24"/>
        </w:rPr>
        <w:t xml:space="preserve"> </w:t>
      </w:r>
      <w:r w:rsidRPr="00F97099">
        <w:rPr>
          <w:rFonts w:asciiTheme="majorHAnsi" w:hAnsiTheme="majorHAnsi"/>
          <w:spacing w:val="-1"/>
          <w:sz w:val="24"/>
          <w:szCs w:val="24"/>
        </w:rPr>
        <w:t>outras</w:t>
      </w:r>
      <w:r w:rsidRPr="00F97099">
        <w:rPr>
          <w:rFonts w:asciiTheme="majorHAnsi" w:hAnsiTheme="majorHAnsi"/>
          <w:spacing w:val="37"/>
          <w:sz w:val="24"/>
          <w:szCs w:val="24"/>
        </w:rPr>
        <w:t xml:space="preserve"> </w:t>
      </w:r>
      <w:r w:rsidRPr="00F97099">
        <w:rPr>
          <w:rFonts w:asciiTheme="majorHAnsi" w:hAnsiTheme="majorHAnsi"/>
          <w:spacing w:val="-1"/>
          <w:sz w:val="24"/>
          <w:szCs w:val="24"/>
        </w:rPr>
        <w:t>que,</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eventualmente,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3"/>
          <w:sz w:val="24"/>
          <w:szCs w:val="24"/>
        </w:rPr>
        <w:t xml:space="preserve"> </w:t>
      </w:r>
      <w:r w:rsidRPr="00F97099">
        <w:rPr>
          <w:rFonts w:asciiTheme="majorHAnsi" w:hAnsiTheme="majorHAnsi"/>
          <w:spacing w:val="-1"/>
          <w:sz w:val="24"/>
          <w:szCs w:val="24"/>
        </w:rPr>
        <w:t>embutidas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passagens</w:t>
      </w:r>
      <w:r w:rsidRPr="00F97099">
        <w:rPr>
          <w:rFonts w:asciiTheme="majorHAnsi" w:hAnsiTheme="majorHAnsi"/>
          <w:spacing w:val="2"/>
          <w:sz w:val="24"/>
          <w:szCs w:val="24"/>
        </w:rPr>
        <w:t xml:space="preserve"> </w:t>
      </w:r>
      <w:r w:rsidRPr="00F97099">
        <w:rPr>
          <w:rFonts w:asciiTheme="majorHAnsi" w:hAnsiTheme="majorHAnsi"/>
          <w:spacing w:val="-1"/>
          <w:sz w:val="24"/>
          <w:szCs w:val="24"/>
        </w:rPr>
        <w:t>das</w:t>
      </w:r>
      <w:r w:rsidRPr="00F97099">
        <w:rPr>
          <w:rFonts w:asciiTheme="majorHAnsi" w:hAnsiTheme="majorHAnsi"/>
          <w:spacing w:val="3"/>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com</w:t>
      </w:r>
      <w:r w:rsidRPr="00F97099">
        <w:rPr>
          <w:rFonts w:asciiTheme="majorHAnsi" w:hAnsiTheme="majorHAnsi"/>
          <w:spacing w:val="55"/>
          <w:sz w:val="24"/>
          <w:szCs w:val="24"/>
        </w:rPr>
        <w:t xml:space="preserve"> </w:t>
      </w:r>
      <w:r w:rsidRPr="00F97099">
        <w:rPr>
          <w:rFonts w:asciiTheme="majorHAnsi" w:hAnsiTheme="majorHAnsi"/>
          <w:spacing w:val="-1"/>
          <w:sz w:val="24"/>
          <w:szCs w:val="24"/>
        </w:rPr>
        <w:t>diâmetro</w:t>
      </w:r>
      <w:r w:rsidRPr="00F97099">
        <w:rPr>
          <w:rFonts w:asciiTheme="majorHAnsi" w:hAnsiTheme="majorHAnsi"/>
          <w:spacing w:val="56"/>
          <w:sz w:val="24"/>
          <w:szCs w:val="24"/>
        </w:rPr>
        <w:t xml:space="preserve"> </w:t>
      </w:r>
      <w:r w:rsidRPr="00F97099">
        <w:rPr>
          <w:rFonts w:asciiTheme="majorHAnsi" w:hAnsiTheme="majorHAnsi"/>
          <w:spacing w:val="-1"/>
          <w:sz w:val="24"/>
          <w:szCs w:val="24"/>
        </w:rPr>
        <w:t>nominal</w:t>
      </w:r>
      <w:r w:rsidRPr="00F97099">
        <w:rPr>
          <w:rFonts w:asciiTheme="majorHAnsi" w:hAnsiTheme="majorHAnsi"/>
          <w:spacing w:val="60"/>
          <w:sz w:val="24"/>
          <w:szCs w:val="24"/>
        </w:rPr>
        <w:t xml:space="preserve"> </w:t>
      </w:r>
      <w:r w:rsidRPr="00F97099">
        <w:rPr>
          <w:rFonts w:asciiTheme="majorHAnsi" w:hAnsiTheme="majorHAnsi"/>
          <w:spacing w:val="-1"/>
          <w:sz w:val="24"/>
          <w:szCs w:val="24"/>
        </w:rPr>
        <w:t>até</w:t>
      </w:r>
      <w:r w:rsidRPr="00F97099">
        <w:rPr>
          <w:rFonts w:asciiTheme="majorHAnsi" w:hAnsiTheme="majorHAnsi"/>
          <w:spacing w:val="59"/>
          <w:sz w:val="24"/>
          <w:szCs w:val="24"/>
        </w:rPr>
        <w:t xml:space="preserve"> </w:t>
      </w:r>
      <w:r w:rsidR="00CC06B9" w:rsidRPr="00F97099">
        <w:rPr>
          <w:rFonts w:asciiTheme="majorHAnsi" w:hAnsiTheme="majorHAnsi"/>
          <w:sz w:val="24"/>
          <w:szCs w:val="24"/>
        </w:rPr>
        <w:t>duas</w:t>
      </w:r>
      <w:r w:rsidRPr="00F97099">
        <w:rPr>
          <w:rFonts w:asciiTheme="majorHAnsi" w:hAnsiTheme="majorHAnsi"/>
          <w:spacing w:val="56"/>
          <w:sz w:val="24"/>
          <w:szCs w:val="24"/>
        </w:rPr>
        <w:t xml:space="preserve"> </w:t>
      </w:r>
      <w:r w:rsidRPr="00F97099">
        <w:rPr>
          <w:rFonts w:asciiTheme="majorHAnsi" w:hAnsiTheme="majorHAnsi"/>
          <w:spacing w:val="-1"/>
          <w:sz w:val="24"/>
          <w:szCs w:val="24"/>
        </w:rPr>
        <w:t>polegadas,</w:t>
      </w:r>
      <w:r w:rsidRPr="00F97099">
        <w:rPr>
          <w:rFonts w:asciiTheme="majorHAnsi" w:hAnsiTheme="majorHAnsi"/>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vigas</w:t>
      </w:r>
      <w:r w:rsidRPr="00F97099">
        <w:rPr>
          <w:rFonts w:asciiTheme="majorHAnsi" w:hAnsiTheme="majorHAnsi"/>
          <w:spacing w:val="59"/>
          <w:sz w:val="24"/>
          <w:szCs w:val="24"/>
        </w:rPr>
        <w:t xml:space="preserve"> </w:t>
      </w:r>
      <w:r w:rsidRPr="00F97099">
        <w:rPr>
          <w:rFonts w:asciiTheme="majorHAnsi" w:hAnsiTheme="majorHAnsi"/>
          <w:sz w:val="24"/>
          <w:szCs w:val="24"/>
        </w:rPr>
        <w:t>e</w:t>
      </w:r>
      <w:r w:rsidRPr="00F97099">
        <w:rPr>
          <w:rFonts w:asciiTheme="majorHAnsi" w:hAnsiTheme="majorHAnsi"/>
          <w:spacing w:val="57"/>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57"/>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60"/>
          <w:sz w:val="24"/>
          <w:szCs w:val="24"/>
        </w:rPr>
        <w:t xml:space="preserve"> </w:t>
      </w:r>
      <w:r w:rsidRPr="00F97099">
        <w:rPr>
          <w:rFonts w:asciiTheme="majorHAnsi" w:hAnsiTheme="majorHAnsi"/>
          <w:spacing w:val="-1"/>
          <w:sz w:val="24"/>
          <w:szCs w:val="24"/>
        </w:rPr>
        <w:t>estruturais,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obedecer</w:t>
      </w:r>
      <w:r w:rsidRPr="00F97099">
        <w:rPr>
          <w:rFonts w:asciiTheme="majorHAnsi" w:hAnsiTheme="majorHAnsi"/>
          <w:spacing w:val="22"/>
          <w:sz w:val="24"/>
          <w:szCs w:val="24"/>
        </w:rPr>
        <w:t xml:space="preserve"> </w:t>
      </w:r>
      <w:r w:rsidRPr="00F97099">
        <w:rPr>
          <w:rFonts w:asciiTheme="majorHAnsi" w:hAnsiTheme="majorHAnsi"/>
          <w:spacing w:val="-1"/>
          <w:sz w:val="24"/>
          <w:szCs w:val="24"/>
        </w:rPr>
        <w:t>aos</w:t>
      </w:r>
      <w:r w:rsidRPr="00F97099">
        <w:rPr>
          <w:rFonts w:asciiTheme="majorHAnsi" w:hAnsiTheme="majorHAnsi"/>
          <w:spacing w:val="17"/>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2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9"/>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20"/>
          <w:sz w:val="24"/>
          <w:szCs w:val="24"/>
        </w:rPr>
        <w:t xml:space="preserve"> </w:t>
      </w:r>
      <w:r w:rsidRPr="00F97099">
        <w:rPr>
          <w:rFonts w:asciiTheme="majorHAnsi" w:hAnsiTheme="majorHAnsi"/>
          <w:spacing w:val="-1"/>
          <w:sz w:val="24"/>
          <w:szCs w:val="24"/>
        </w:rPr>
        <w:t>com</w:t>
      </w:r>
      <w:r w:rsidRPr="00F97099">
        <w:rPr>
          <w:rFonts w:asciiTheme="majorHAnsi" w:hAnsiTheme="majorHAnsi"/>
          <w:spacing w:val="20"/>
          <w:sz w:val="24"/>
          <w:szCs w:val="24"/>
        </w:rPr>
        <w:t xml:space="preserve"> </w:t>
      </w:r>
      <w:r w:rsidRPr="00F97099">
        <w:rPr>
          <w:rFonts w:asciiTheme="majorHAnsi" w:hAnsiTheme="majorHAnsi"/>
          <w:spacing w:val="-1"/>
          <w:sz w:val="24"/>
          <w:szCs w:val="24"/>
        </w:rPr>
        <w:t>diâmetro</w:t>
      </w:r>
      <w:r w:rsidRPr="00F97099">
        <w:rPr>
          <w:rFonts w:asciiTheme="majorHAnsi" w:hAnsiTheme="majorHAnsi"/>
          <w:spacing w:val="18"/>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00CC06B9" w:rsidRPr="00F97099">
        <w:rPr>
          <w:rFonts w:asciiTheme="majorHAnsi" w:hAnsiTheme="majorHAnsi"/>
          <w:sz w:val="24"/>
          <w:szCs w:val="24"/>
        </w:rPr>
        <w:t>duas</w:t>
      </w:r>
      <w:r w:rsidRPr="00F97099">
        <w:rPr>
          <w:rFonts w:asciiTheme="majorHAnsi" w:hAnsiTheme="majorHAnsi"/>
          <w:spacing w:val="20"/>
          <w:sz w:val="24"/>
          <w:szCs w:val="24"/>
        </w:rPr>
        <w:t xml:space="preserve"> </w:t>
      </w:r>
      <w:r w:rsidRPr="00F97099">
        <w:rPr>
          <w:rFonts w:asciiTheme="majorHAnsi" w:hAnsiTheme="majorHAnsi"/>
          <w:spacing w:val="-1"/>
          <w:sz w:val="24"/>
          <w:szCs w:val="24"/>
        </w:rPr>
        <w:t>polegadas,</w:t>
      </w:r>
      <w:r w:rsidRPr="00F97099">
        <w:rPr>
          <w:rFonts w:asciiTheme="majorHAnsi" w:hAnsiTheme="majorHAnsi"/>
          <w:spacing w:val="2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0"/>
          <w:sz w:val="24"/>
          <w:szCs w:val="24"/>
        </w:rPr>
        <w:t xml:space="preserve"> </w:t>
      </w:r>
      <w:r w:rsidRPr="00F97099">
        <w:rPr>
          <w:rFonts w:asciiTheme="majorHAnsi" w:hAnsiTheme="majorHAnsi"/>
          <w:spacing w:val="-1"/>
          <w:sz w:val="24"/>
          <w:szCs w:val="24"/>
        </w:rPr>
        <w:t>necessitarem</w:t>
      </w:r>
      <w:r w:rsidRPr="00F97099">
        <w:rPr>
          <w:rFonts w:asciiTheme="majorHAnsi" w:hAnsiTheme="majorHAnsi"/>
          <w:spacing w:val="61"/>
          <w:sz w:val="24"/>
          <w:szCs w:val="24"/>
        </w:rPr>
        <w:t xml:space="preserve"> </w:t>
      </w:r>
      <w:r w:rsidRPr="00F97099">
        <w:rPr>
          <w:rFonts w:asciiTheme="majorHAnsi" w:hAnsiTheme="majorHAnsi"/>
          <w:spacing w:val="-1"/>
          <w:sz w:val="24"/>
          <w:szCs w:val="24"/>
        </w:rPr>
        <w:t>atravessar</w:t>
      </w:r>
      <w:r w:rsidRPr="00F97099">
        <w:rPr>
          <w:rFonts w:asciiTheme="majorHAnsi" w:hAnsiTheme="majorHAnsi"/>
          <w:spacing w:val="-2"/>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1"/>
          <w:sz w:val="24"/>
          <w:szCs w:val="24"/>
        </w:rPr>
        <w:t xml:space="preserve"> </w:t>
      </w:r>
      <w:r w:rsidRPr="00F97099">
        <w:rPr>
          <w:rFonts w:asciiTheme="majorHAnsi" w:hAnsiTheme="majorHAnsi"/>
          <w:spacing w:val="-1"/>
          <w:sz w:val="24"/>
          <w:szCs w:val="24"/>
        </w:rPr>
        <w:t>estruturais,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 ser</w:t>
      </w:r>
      <w:r w:rsidRPr="00F97099">
        <w:rPr>
          <w:rFonts w:asciiTheme="majorHAnsi" w:hAnsiTheme="majorHAnsi"/>
          <w:sz w:val="24"/>
          <w:szCs w:val="24"/>
        </w:rPr>
        <w:t xml:space="preserve"> </w:t>
      </w:r>
      <w:r w:rsidRPr="00F97099">
        <w:rPr>
          <w:rFonts w:asciiTheme="majorHAnsi" w:hAnsiTheme="majorHAnsi"/>
          <w:spacing w:val="-1"/>
          <w:sz w:val="24"/>
          <w:szCs w:val="24"/>
        </w:rPr>
        <w:t>consultados os</w:t>
      </w:r>
      <w:r w:rsidRPr="00F97099">
        <w:rPr>
          <w:rFonts w:asciiTheme="majorHAnsi" w:hAnsiTheme="majorHAnsi"/>
          <w:sz w:val="24"/>
          <w:szCs w:val="24"/>
        </w:rPr>
        <w:t xml:space="preserve"> </w:t>
      </w:r>
      <w:r w:rsidRPr="00F97099">
        <w:rPr>
          <w:rFonts w:asciiTheme="majorHAnsi" w:hAnsiTheme="majorHAnsi"/>
          <w:spacing w:val="-1"/>
          <w:sz w:val="24"/>
          <w:szCs w:val="24"/>
        </w:rPr>
        <w:t>autores dos projetos.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Deverá</w:t>
      </w:r>
      <w:r w:rsidRPr="00F97099">
        <w:rPr>
          <w:rFonts w:asciiTheme="majorHAnsi" w:hAnsiTheme="majorHAnsi"/>
          <w:spacing w:val="29"/>
          <w:sz w:val="24"/>
          <w:szCs w:val="24"/>
        </w:rPr>
        <w:t xml:space="preserve"> </w:t>
      </w:r>
      <w:r w:rsidRPr="00F97099">
        <w:rPr>
          <w:rFonts w:asciiTheme="majorHAnsi" w:hAnsiTheme="majorHAnsi"/>
          <w:spacing w:val="-1"/>
          <w:sz w:val="24"/>
          <w:szCs w:val="24"/>
        </w:rPr>
        <w:t>ser</w:t>
      </w:r>
      <w:r w:rsidRPr="00F97099">
        <w:rPr>
          <w:rFonts w:asciiTheme="majorHAnsi" w:hAnsiTheme="majorHAnsi"/>
          <w:spacing w:val="31"/>
          <w:sz w:val="24"/>
          <w:szCs w:val="24"/>
        </w:rPr>
        <w:t xml:space="preserve"> </w:t>
      </w:r>
      <w:r w:rsidRPr="00F97099">
        <w:rPr>
          <w:rFonts w:asciiTheme="majorHAnsi" w:hAnsiTheme="majorHAnsi"/>
          <w:spacing w:val="-1"/>
          <w:sz w:val="24"/>
          <w:szCs w:val="24"/>
        </w:rPr>
        <w:t>verificada</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30"/>
          <w:sz w:val="24"/>
          <w:szCs w:val="24"/>
        </w:rPr>
        <w:t xml:space="preserve"> </w:t>
      </w:r>
      <w:r w:rsidRPr="00F97099">
        <w:rPr>
          <w:rFonts w:asciiTheme="majorHAnsi" w:hAnsiTheme="majorHAnsi"/>
          <w:spacing w:val="-1"/>
          <w:sz w:val="24"/>
          <w:szCs w:val="24"/>
        </w:rPr>
        <w:t>calafetação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nas</w:t>
      </w:r>
      <w:r w:rsidRPr="00F97099">
        <w:rPr>
          <w:rFonts w:asciiTheme="majorHAnsi" w:hAnsiTheme="majorHAnsi"/>
          <w:spacing w:val="30"/>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31"/>
          <w:sz w:val="24"/>
          <w:szCs w:val="24"/>
        </w:rPr>
        <w:t xml:space="preserve"> </w:t>
      </w:r>
      <w:r w:rsidRPr="00F97099">
        <w:rPr>
          <w:rFonts w:asciiTheme="majorHAnsi" w:hAnsiTheme="majorHAnsi"/>
          <w:spacing w:val="-1"/>
          <w:sz w:val="24"/>
          <w:szCs w:val="24"/>
        </w:rPr>
        <w:t>dos</w:t>
      </w:r>
      <w:r w:rsidRPr="00F97099">
        <w:rPr>
          <w:rFonts w:asciiTheme="majorHAnsi" w:hAnsiTheme="majorHAnsi"/>
          <w:spacing w:val="30"/>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1"/>
          <w:sz w:val="24"/>
          <w:szCs w:val="24"/>
        </w:rPr>
        <w:t xml:space="preserve"> </w:t>
      </w:r>
      <w:r w:rsidRPr="00F97099">
        <w:rPr>
          <w:rFonts w:asciiTheme="majorHAnsi" w:hAnsiTheme="majorHAnsi"/>
          <w:spacing w:val="-1"/>
          <w:sz w:val="24"/>
          <w:szCs w:val="24"/>
        </w:rPr>
        <w:t>embutidos.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29"/>
          <w:sz w:val="24"/>
          <w:szCs w:val="24"/>
        </w:rPr>
        <w:t xml:space="preserve"> </w:t>
      </w:r>
      <w:r w:rsidRPr="00F97099">
        <w:rPr>
          <w:rFonts w:asciiTheme="majorHAnsi" w:hAnsiTheme="majorHAnsi"/>
          <w:spacing w:val="-1"/>
          <w:sz w:val="24"/>
          <w:szCs w:val="24"/>
        </w:rPr>
        <w:t>que</w:t>
      </w:r>
      <w:r w:rsidRPr="00F97099">
        <w:rPr>
          <w:rFonts w:asciiTheme="majorHAnsi" w:hAnsiTheme="majorHAnsi"/>
          <w:spacing w:val="30"/>
          <w:sz w:val="24"/>
          <w:szCs w:val="24"/>
        </w:rPr>
        <w:t xml:space="preserve"> </w:t>
      </w:r>
      <w:r w:rsidRPr="00F97099">
        <w:rPr>
          <w:rFonts w:asciiTheme="majorHAnsi" w:hAnsiTheme="majorHAnsi"/>
          <w:sz w:val="24"/>
          <w:szCs w:val="24"/>
        </w:rPr>
        <w:t>a</w:t>
      </w:r>
      <w:r w:rsidRPr="00F97099">
        <w:rPr>
          <w:rFonts w:asciiTheme="majorHAnsi" w:hAnsiTheme="majorHAnsi"/>
          <w:spacing w:val="6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2"/>
          <w:sz w:val="24"/>
          <w:szCs w:val="24"/>
        </w:rPr>
        <w:t xml:space="preserve"> </w:t>
      </w:r>
      <w:r w:rsidRPr="00F97099">
        <w:rPr>
          <w:rFonts w:asciiTheme="majorHAnsi" w:hAnsiTheme="majorHAnsi"/>
          <w:spacing w:val="-1"/>
          <w:sz w:val="24"/>
          <w:szCs w:val="24"/>
        </w:rPr>
        <w:t>tiver</w:t>
      </w:r>
      <w:r w:rsidRPr="00F97099">
        <w:rPr>
          <w:rFonts w:asciiTheme="majorHAnsi" w:hAnsiTheme="majorHAnsi"/>
          <w:spacing w:val="30"/>
          <w:sz w:val="24"/>
          <w:szCs w:val="24"/>
        </w:rPr>
        <w:t xml:space="preserve"> </w:t>
      </w:r>
      <w:r w:rsidRPr="00F97099">
        <w:rPr>
          <w:rFonts w:asciiTheme="majorHAnsi" w:hAnsiTheme="majorHAnsi"/>
          <w:spacing w:val="-1"/>
          <w:sz w:val="24"/>
          <w:szCs w:val="24"/>
        </w:rPr>
        <w:t>dúvida</w:t>
      </w:r>
      <w:r w:rsidRPr="00F97099">
        <w:rPr>
          <w:rFonts w:asciiTheme="majorHAnsi" w:hAnsiTheme="majorHAnsi"/>
          <w:spacing w:val="32"/>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respeito</w:t>
      </w:r>
      <w:r w:rsidRPr="00F97099">
        <w:rPr>
          <w:rFonts w:asciiTheme="majorHAnsi" w:hAnsiTheme="majorHAnsi"/>
          <w:spacing w:val="30"/>
          <w:sz w:val="24"/>
          <w:szCs w:val="24"/>
        </w:rPr>
        <w:t xml:space="preserve"> </w:t>
      </w:r>
      <w:r w:rsidRPr="00F97099">
        <w:rPr>
          <w:rFonts w:asciiTheme="majorHAnsi" w:hAnsiTheme="majorHAnsi"/>
          <w:spacing w:val="-1"/>
          <w:sz w:val="24"/>
          <w:szCs w:val="24"/>
        </w:rPr>
        <w:t>da</w:t>
      </w:r>
      <w:r w:rsidRPr="00F97099">
        <w:rPr>
          <w:rFonts w:asciiTheme="majorHAnsi" w:hAnsiTheme="majorHAnsi"/>
          <w:spacing w:val="31"/>
          <w:sz w:val="24"/>
          <w:szCs w:val="24"/>
        </w:rPr>
        <w:t xml:space="preserve"> </w:t>
      </w:r>
      <w:r w:rsidRPr="00F97099">
        <w:rPr>
          <w:rFonts w:asciiTheme="majorHAnsi" w:hAnsiTheme="majorHAnsi"/>
          <w:spacing w:val="-1"/>
          <w:sz w:val="24"/>
          <w:szCs w:val="24"/>
        </w:rPr>
        <w:t>estabilidade</w:t>
      </w:r>
      <w:r w:rsidRPr="00F97099">
        <w:rPr>
          <w:rFonts w:asciiTheme="majorHAnsi" w:hAnsiTheme="majorHAnsi"/>
          <w:spacing w:val="33"/>
          <w:sz w:val="24"/>
          <w:szCs w:val="24"/>
        </w:rPr>
        <w:t xml:space="preserve"> </w:t>
      </w:r>
      <w:r w:rsidRPr="00F97099">
        <w:rPr>
          <w:rFonts w:asciiTheme="majorHAnsi" w:hAnsiTheme="majorHAnsi"/>
          <w:spacing w:val="-1"/>
          <w:sz w:val="24"/>
          <w:szCs w:val="24"/>
        </w:rPr>
        <w:t>dos</w:t>
      </w:r>
      <w:r w:rsidRPr="00F97099">
        <w:rPr>
          <w:rFonts w:asciiTheme="majorHAnsi" w:hAnsiTheme="majorHAnsi"/>
          <w:spacing w:val="31"/>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da</w:t>
      </w:r>
      <w:r w:rsidRPr="00F97099">
        <w:rPr>
          <w:rFonts w:asciiTheme="majorHAnsi" w:hAnsiTheme="majorHAnsi"/>
          <w:spacing w:val="30"/>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31"/>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33"/>
          <w:sz w:val="24"/>
          <w:szCs w:val="24"/>
        </w:rPr>
        <w:t xml:space="preserve"> </w:t>
      </w:r>
      <w:r w:rsidRPr="00F97099">
        <w:rPr>
          <w:rFonts w:asciiTheme="majorHAnsi" w:hAnsiTheme="majorHAnsi"/>
          <w:spacing w:val="-1"/>
          <w:sz w:val="24"/>
          <w:szCs w:val="24"/>
        </w:rPr>
        <w:t>solicitar</w:t>
      </w:r>
      <w:r w:rsidRPr="00F97099">
        <w:rPr>
          <w:rFonts w:asciiTheme="majorHAnsi" w:hAnsiTheme="majorHAnsi"/>
          <w:spacing w:val="67"/>
          <w:sz w:val="24"/>
          <w:szCs w:val="24"/>
        </w:rPr>
        <w:t xml:space="preserve"> </w:t>
      </w:r>
      <w:r w:rsidRPr="00F97099">
        <w:rPr>
          <w:rFonts w:asciiTheme="majorHAnsi" w:hAnsiTheme="majorHAnsi"/>
          <w:spacing w:val="-1"/>
          <w:sz w:val="24"/>
          <w:szCs w:val="24"/>
        </w:rPr>
        <w:t>provas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carga</w:t>
      </w:r>
      <w:r w:rsidRPr="00F97099">
        <w:rPr>
          <w:rFonts w:asciiTheme="majorHAnsi" w:hAnsiTheme="majorHAnsi"/>
          <w:spacing w:val="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0"/>
          <w:sz w:val="24"/>
          <w:szCs w:val="24"/>
        </w:rPr>
        <w:t xml:space="preserve"> </w:t>
      </w:r>
      <w:r w:rsidRPr="00F97099">
        <w:rPr>
          <w:rFonts w:asciiTheme="majorHAnsi" w:hAnsiTheme="majorHAnsi"/>
          <w:spacing w:val="-1"/>
          <w:sz w:val="24"/>
          <w:szCs w:val="24"/>
        </w:rPr>
        <w:t>avaliar</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11"/>
          <w:sz w:val="24"/>
          <w:szCs w:val="24"/>
        </w:rPr>
        <w:t xml:space="preserve"> </w:t>
      </w:r>
      <w:r w:rsidRPr="00F97099">
        <w:rPr>
          <w:rFonts w:asciiTheme="majorHAnsi" w:hAnsiTheme="majorHAnsi"/>
          <w:spacing w:val="-1"/>
          <w:sz w:val="24"/>
          <w:szCs w:val="24"/>
        </w:rPr>
        <w:t>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0"/>
          <w:sz w:val="24"/>
          <w:szCs w:val="24"/>
        </w:rPr>
        <w:t xml:space="preserve"> </w:t>
      </w:r>
      <w:r w:rsidRPr="00F97099">
        <w:rPr>
          <w:rFonts w:asciiTheme="majorHAnsi" w:hAnsiTheme="majorHAnsi"/>
          <w:sz w:val="24"/>
          <w:szCs w:val="24"/>
        </w:rPr>
        <w:t>O</w:t>
      </w:r>
      <w:r w:rsidRPr="00F97099">
        <w:rPr>
          <w:rFonts w:asciiTheme="majorHAnsi" w:hAnsiTheme="majorHAnsi"/>
          <w:spacing w:val="9"/>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3"/>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12"/>
          <w:sz w:val="24"/>
          <w:szCs w:val="24"/>
        </w:rPr>
        <w:t xml:space="preserve"> </w:t>
      </w:r>
      <w:r w:rsidRPr="00F97099">
        <w:rPr>
          <w:rFonts w:asciiTheme="majorHAnsi" w:hAnsiTheme="majorHAnsi"/>
          <w:spacing w:val="-1"/>
          <w:sz w:val="24"/>
          <w:szCs w:val="24"/>
        </w:rPr>
        <w:t>nas</w:t>
      </w:r>
      <w:r w:rsidRPr="00F97099">
        <w:rPr>
          <w:rFonts w:asciiTheme="majorHAnsi" w:hAnsiTheme="majorHAnsi"/>
          <w:spacing w:val="65"/>
          <w:sz w:val="24"/>
          <w:szCs w:val="24"/>
        </w:rPr>
        <w:t xml:space="preserve"> </w:t>
      </w:r>
      <w:r w:rsidRPr="00F97099">
        <w:rPr>
          <w:rFonts w:asciiTheme="majorHAnsi" w:hAnsiTheme="majorHAnsi"/>
          <w:spacing w:val="-1"/>
          <w:sz w:val="24"/>
          <w:szCs w:val="24"/>
        </w:rPr>
        <w:t>peças terá resistência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característica</w:t>
      </w:r>
      <w:r w:rsidRPr="00F97099">
        <w:rPr>
          <w:rFonts w:asciiTheme="majorHAnsi" w:hAnsiTheme="majorHAnsi"/>
          <w:spacing w:val="1"/>
          <w:sz w:val="24"/>
          <w:szCs w:val="24"/>
        </w:rPr>
        <w:t xml:space="preserve"> </w:t>
      </w:r>
      <w:r w:rsidRPr="00F97099">
        <w:rPr>
          <w:rFonts w:asciiTheme="majorHAnsi" w:hAnsiTheme="majorHAnsi"/>
          <w:spacing w:val="-1"/>
          <w:sz w:val="24"/>
          <w:szCs w:val="24"/>
        </w:rPr>
        <w:t>(fck)</w:t>
      </w:r>
      <w:r w:rsidRPr="00F97099">
        <w:rPr>
          <w:rFonts w:asciiTheme="majorHAnsi" w:hAnsiTheme="majorHAnsi"/>
          <w:spacing w:val="-2"/>
          <w:sz w:val="24"/>
          <w:szCs w:val="24"/>
        </w:rPr>
        <w:t xml:space="preserve"> </w:t>
      </w:r>
      <w:r w:rsidRPr="00F97099">
        <w:rPr>
          <w:rFonts w:asciiTheme="majorHAnsi" w:hAnsiTheme="majorHAnsi"/>
          <w:spacing w:val="-1"/>
          <w:sz w:val="24"/>
          <w:szCs w:val="24"/>
        </w:rPr>
        <w:t>indicada</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Deverá</w:t>
      </w:r>
      <w:r w:rsidRPr="00F97099">
        <w:rPr>
          <w:rFonts w:asciiTheme="majorHAnsi" w:hAnsiTheme="majorHAnsi"/>
          <w:spacing w:val="45"/>
          <w:sz w:val="24"/>
          <w:szCs w:val="24"/>
        </w:rPr>
        <w:t xml:space="preserve"> </w:t>
      </w:r>
      <w:r w:rsidRPr="00F97099">
        <w:rPr>
          <w:rFonts w:asciiTheme="majorHAnsi" w:hAnsiTheme="majorHAnsi"/>
          <w:spacing w:val="-1"/>
          <w:sz w:val="24"/>
          <w:szCs w:val="24"/>
        </w:rPr>
        <w:t>ser</w:t>
      </w:r>
      <w:r w:rsidRPr="00F97099">
        <w:rPr>
          <w:rFonts w:asciiTheme="majorHAnsi" w:hAnsiTheme="majorHAnsi"/>
          <w:spacing w:val="44"/>
          <w:sz w:val="24"/>
          <w:szCs w:val="24"/>
        </w:rPr>
        <w:t xml:space="preserve"> </w:t>
      </w:r>
      <w:r w:rsidRPr="00F97099">
        <w:rPr>
          <w:rFonts w:asciiTheme="majorHAnsi" w:hAnsiTheme="majorHAnsi"/>
          <w:spacing w:val="-1"/>
          <w:sz w:val="24"/>
          <w:szCs w:val="24"/>
        </w:rPr>
        <w:t>dada</w:t>
      </w:r>
      <w:r w:rsidRPr="00F97099">
        <w:rPr>
          <w:rFonts w:asciiTheme="majorHAnsi" w:hAnsiTheme="majorHAnsi"/>
          <w:spacing w:val="46"/>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45"/>
          <w:sz w:val="24"/>
          <w:szCs w:val="24"/>
        </w:rPr>
        <w:t xml:space="preserve"> </w:t>
      </w:r>
      <w:r w:rsidRPr="00F97099">
        <w:rPr>
          <w:rFonts w:asciiTheme="majorHAnsi" w:hAnsiTheme="majorHAnsi"/>
          <w:spacing w:val="-1"/>
          <w:sz w:val="24"/>
          <w:szCs w:val="24"/>
        </w:rPr>
        <w:t>atenção</w:t>
      </w:r>
      <w:r w:rsidRPr="00F97099">
        <w:rPr>
          <w:rFonts w:asciiTheme="majorHAnsi" w:hAnsiTheme="majorHAnsi"/>
          <w:spacing w:val="46"/>
          <w:sz w:val="24"/>
          <w:szCs w:val="24"/>
        </w:rPr>
        <w:t xml:space="preserve"> </w:t>
      </w:r>
      <w:r w:rsidRPr="00F97099">
        <w:rPr>
          <w:rFonts w:asciiTheme="majorHAnsi" w:hAnsiTheme="majorHAnsi"/>
          <w:spacing w:val="-1"/>
          <w:sz w:val="24"/>
          <w:szCs w:val="24"/>
        </w:rPr>
        <w:t>ao</w:t>
      </w:r>
      <w:r w:rsidRPr="00F97099">
        <w:rPr>
          <w:rFonts w:asciiTheme="majorHAnsi" w:hAnsiTheme="majorHAnsi"/>
          <w:spacing w:val="44"/>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46"/>
          <w:sz w:val="24"/>
          <w:szCs w:val="24"/>
        </w:rPr>
        <w:t xml:space="preserve"> </w:t>
      </w:r>
      <w:r w:rsidRPr="00F97099">
        <w:rPr>
          <w:rFonts w:asciiTheme="majorHAnsi" w:hAnsiTheme="majorHAnsi"/>
          <w:spacing w:val="-1"/>
          <w:sz w:val="24"/>
          <w:szCs w:val="24"/>
        </w:rPr>
        <w:t>do</w:t>
      </w:r>
      <w:r w:rsidRPr="00F97099">
        <w:rPr>
          <w:rFonts w:asciiTheme="majorHAnsi" w:hAnsiTheme="majorHAnsi"/>
          <w:spacing w:val="4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44"/>
          <w:sz w:val="24"/>
          <w:szCs w:val="24"/>
        </w:rPr>
        <w:t xml:space="preserve"> </w:t>
      </w:r>
      <w:r w:rsidRPr="00F97099">
        <w:rPr>
          <w:rFonts w:asciiTheme="majorHAnsi" w:hAnsiTheme="majorHAnsi"/>
          <w:spacing w:val="-1"/>
          <w:sz w:val="24"/>
          <w:szCs w:val="24"/>
        </w:rPr>
        <w:t>nas</w:t>
      </w:r>
      <w:r w:rsidRPr="00F97099">
        <w:rPr>
          <w:rFonts w:asciiTheme="majorHAnsi" w:hAnsiTheme="majorHAnsi"/>
          <w:spacing w:val="44"/>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44"/>
          <w:sz w:val="24"/>
          <w:szCs w:val="24"/>
        </w:rPr>
        <w:t xml:space="preserve"> </w:t>
      </w:r>
      <w:r w:rsidRPr="00F97099">
        <w:rPr>
          <w:rFonts w:asciiTheme="majorHAnsi" w:hAnsiTheme="majorHAnsi"/>
          <w:spacing w:val="-1"/>
          <w:sz w:val="24"/>
          <w:szCs w:val="24"/>
        </w:rPr>
        <w:t>que</w:t>
      </w:r>
      <w:r w:rsidRPr="00F97099">
        <w:rPr>
          <w:rFonts w:asciiTheme="majorHAnsi" w:hAnsiTheme="majorHAnsi"/>
          <w:spacing w:val="46"/>
          <w:sz w:val="24"/>
          <w:szCs w:val="24"/>
        </w:rPr>
        <w:t xml:space="preserve"> </w:t>
      </w:r>
      <w:r w:rsidRPr="00F97099">
        <w:rPr>
          <w:rFonts w:asciiTheme="majorHAnsi" w:hAnsiTheme="majorHAnsi"/>
          <w:spacing w:val="-1"/>
          <w:sz w:val="24"/>
          <w:szCs w:val="24"/>
        </w:rPr>
        <w:t>receberão</w:t>
      </w:r>
      <w:r w:rsidRPr="00F97099">
        <w:rPr>
          <w:rFonts w:asciiTheme="majorHAnsi" w:hAnsiTheme="majorHAnsi"/>
          <w:spacing w:val="71"/>
          <w:sz w:val="24"/>
          <w:szCs w:val="24"/>
        </w:rPr>
        <w:t xml:space="preserve"> </w:t>
      </w:r>
      <w:r w:rsidRPr="00F97099">
        <w:rPr>
          <w:rFonts w:asciiTheme="majorHAnsi" w:hAnsiTheme="majorHAnsi"/>
          <w:spacing w:val="-1"/>
          <w:sz w:val="24"/>
          <w:szCs w:val="24"/>
        </w:rPr>
        <w:t>diretamente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impermeabilização,</w:t>
      </w:r>
      <w:r w:rsidRPr="00F97099">
        <w:rPr>
          <w:rFonts w:asciiTheme="majorHAnsi" w:hAnsiTheme="majorHAnsi"/>
          <w:spacing w:val="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pacing w:val="-1"/>
          <w:sz w:val="24"/>
          <w:szCs w:val="24"/>
        </w:rPr>
        <w:t>que</w:t>
      </w:r>
      <w:r w:rsidRPr="00F97099">
        <w:rPr>
          <w:rFonts w:asciiTheme="majorHAnsi" w:hAnsiTheme="majorHAnsi"/>
          <w:spacing w:val="6"/>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
          <w:sz w:val="24"/>
          <w:szCs w:val="24"/>
        </w:rPr>
        <w:t xml:space="preserve"> </w:t>
      </w:r>
      <w:r w:rsidRPr="00F97099">
        <w:rPr>
          <w:rFonts w:asciiTheme="majorHAnsi" w:hAnsiTheme="majorHAnsi"/>
          <w:spacing w:val="-1"/>
          <w:sz w:val="24"/>
          <w:szCs w:val="24"/>
        </w:rPr>
        <w:t>haja</w:t>
      </w:r>
      <w:r w:rsidRPr="00F97099">
        <w:rPr>
          <w:rFonts w:asciiTheme="majorHAnsi" w:hAnsiTheme="majorHAnsi"/>
          <w:spacing w:val="5"/>
          <w:sz w:val="24"/>
          <w:szCs w:val="24"/>
        </w:rPr>
        <w:t xml:space="preserve"> </w:t>
      </w:r>
      <w:r w:rsidRPr="00F97099">
        <w:rPr>
          <w:rFonts w:asciiTheme="majorHAnsi" w:hAnsiTheme="majorHAnsi"/>
          <w:spacing w:val="-1"/>
          <w:sz w:val="24"/>
          <w:szCs w:val="24"/>
        </w:rPr>
        <w:t>saliências,</w:t>
      </w:r>
      <w:r w:rsidRPr="00F97099">
        <w:rPr>
          <w:rFonts w:asciiTheme="majorHAnsi" w:hAnsiTheme="majorHAnsi"/>
          <w:spacing w:val="7"/>
          <w:sz w:val="24"/>
          <w:szCs w:val="24"/>
        </w:rPr>
        <w:t xml:space="preserve"> </w:t>
      </w:r>
      <w:r w:rsidRPr="00F97099">
        <w:rPr>
          <w:rFonts w:asciiTheme="majorHAnsi" w:hAnsiTheme="majorHAnsi"/>
          <w:spacing w:val="-1"/>
          <w:sz w:val="24"/>
          <w:szCs w:val="24"/>
        </w:rPr>
        <w:t>rebarbas</w:t>
      </w:r>
      <w:r w:rsidRPr="00F97099">
        <w:rPr>
          <w:rFonts w:asciiTheme="majorHAnsi" w:hAnsiTheme="majorHAnsi"/>
          <w:spacing w:val="4"/>
          <w:sz w:val="24"/>
          <w:szCs w:val="24"/>
        </w:rPr>
        <w:t xml:space="preserve"> </w:t>
      </w:r>
      <w:r w:rsidRPr="00F97099">
        <w:rPr>
          <w:rFonts w:asciiTheme="majorHAnsi" w:hAnsiTheme="majorHAnsi"/>
          <w:spacing w:val="-1"/>
          <w:sz w:val="24"/>
          <w:szCs w:val="24"/>
        </w:rPr>
        <w:t>ou</w:t>
      </w:r>
      <w:r w:rsidRPr="00F97099">
        <w:rPr>
          <w:rFonts w:asciiTheme="majorHAnsi" w:hAnsiTheme="majorHAnsi"/>
          <w:spacing w:val="6"/>
          <w:sz w:val="24"/>
          <w:szCs w:val="24"/>
        </w:rPr>
        <w:t xml:space="preserve"> </w:t>
      </w:r>
      <w:r w:rsidRPr="00F97099">
        <w:rPr>
          <w:rFonts w:asciiTheme="majorHAnsi" w:hAnsiTheme="majorHAnsi"/>
          <w:spacing w:val="-1"/>
          <w:sz w:val="24"/>
          <w:szCs w:val="24"/>
        </w:rPr>
        <w:t>imperfeições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que</w:t>
      </w:r>
      <w:r w:rsidRPr="00F97099">
        <w:rPr>
          <w:rFonts w:asciiTheme="majorHAnsi" w:hAnsiTheme="majorHAnsi"/>
          <w:spacing w:val="61"/>
          <w:sz w:val="24"/>
          <w:szCs w:val="24"/>
        </w:rPr>
        <w:t xml:space="preserve"> </w:t>
      </w:r>
      <w:r w:rsidRPr="00F97099">
        <w:rPr>
          <w:rFonts w:asciiTheme="majorHAnsi" w:hAnsiTheme="majorHAnsi"/>
          <w:spacing w:val="-1"/>
          <w:sz w:val="24"/>
          <w:szCs w:val="24"/>
        </w:rPr>
        <w:t>possam</w:t>
      </w:r>
      <w:r w:rsidRPr="00F97099">
        <w:rPr>
          <w:rFonts w:asciiTheme="majorHAnsi" w:hAnsiTheme="majorHAnsi"/>
          <w:sz w:val="24"/>
          <w:szCs w:val="24"/>
        </w:rPr>
        <w:t xml:space="preserve"> </w:t>
      </w:r>
      <w:r w:rsidRPr="00F97099">
        <w:rPr>
          <w:rFonts w:asciiTheme="majorHAnsi" w:hAnsiTheme="majorHAnsi"/>
          <w:spacing w:val="-1"/>
          <w:sz w:val="24"/>
          <w:szCs w:val="24"/>
        </w:rPr>
        <w:t>danificar</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impermeabilização.</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E9636E">
      <w:pPr>
        <w:pStyle w:val="Ttulo3"/>
        <w:rPr>
          <w:rFonts w:asciiTheme="majorHAnsi" w:hAnsiTheme="majorHAnsi"/>
          <w:b/>
          <w:bCs/>
        </w:rPr>
      </w:pPr>
      <w:bookmarkStart w:id="28" w:name="_Toc429648205"/>
      <w:r w:rsidRPr="00704E70">
        <w:rPr>
          <w:rFonts w:asciiTheme="majorHAnsi" w:hAnsiTheme="majorHAnsi"/>
          <w:b/>
          <w:spacing w:val="-1"/>
        </w:rPr>
        <w:t>Formas</w:t>
      </w:r>
      <w:r w:rsidRPr="00704E70">
        <w:rPr>
          <w:rFonts w:asciiTheme="majorHAnsi" w:hAnsiTheme="majorHAnsi"/>
          <w:b/>
          <w:spacing w:val="-5"/>
        </w:rPr>
        <w:t xml:space="preserve"> </w:t>
      </w:r>
      <w:r w:rsidRPr="00704E70">
        <w:rPr>
          <w:rFonts w:asciiTheme="majorHAnsi" w:hAnsiTheme="majorHAnsi"/>
          <w:b/>
        </w:rPr>
        <w:t>e</w:t>
      </w:r>
      <w:r w:rsidRPr="00704E70">
        <w:rPr>
          <w:rFonts w:asciiTheme="majorHAnsi" w:hAnsiTheme="majorHAnsi"/>
          <w:b/>
          <w:spacing w:val="-6"/>
        </w:rPr>
        <w:t xml:space="preserve"> </w:t>
      </w:r>
      <w:r w:rsidRPr="00704E70">
        <w:rPr>
          <w:rFonts w:asciiTheme="majorHAnsi" w:hAnsiTheme="majorHAnsi"/>
          <w:b/>
          <w:spacing w:val="-1"/>
        </w:rPr>
        <w:t>escoramentos</w:t>
      </w:r>
      <w:bookmarkEnd w:id="2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59"/>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58"/>
          <w:sz w:val="24"/>
          <w:szCs w:val="24"/>
        </w:rPr>
        <w:t xml:space="preserve"> </w:t>
      </w:r>
      <w:r w:rsidRPr="00F97099">
        <w:rPr>
          <w:rFonts w:asciiTheme="majorHAnsi" w:hAnsiTheme="majorHAnsi"/>
          <w:sz w:val="24"/>
          <w:szCs w:val="24"/>
        </w:rPr>
        <w:t>e</w:t>
      </w:r>
      <w:r w:rsidRPr="00F97099">
        <w:rPr>
          <w:rFonts w:asciiTheme="majorHAnsi" w:hAnsiTheme="majorHAnsi"/>
          <w:spacing w:val="56"/>
          <w:sz w:val="24"/>
          <w:szCs w:val="24"/>
        </w:rPr>
        <w:t xml:space="preserve"> </w:t>
      </w:r>
      <w:r w:rsidRPr="00F97099">
        <w:rPr>
          <w:rFonts w:asciiTheme="majorHAnsi" w:hAnsiTheme="majorHAnsi"/>
          <w:spacing w:val="-1"/>
          <w:sz w:val="24"/>
          <w:szCs w:val="24"/>
        </w:rPr>
        <w:t>escoramentos</w:t>
      </w:r>
      <w:r w:rsidRPr="00F97099">
        <w:rPr>
          <w:rFonts w:asciiTheme="majorHAnsi" w:hAnsiTheme="majorHAnsi"/>
          <w:spacing w:val="58"/>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60"/>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critério</w:t>
      </w:r>
      <w:r w:rsidRPr="00F97099">
        <w:rPr>
          <w:rFonts w:asciiTheme="majorHAnsi" w:hAnsiTheme="majorHAnsi"/>
          <w:spacing w:val="59"/>
          <w:sz w:val="24"/>
          <w:szCs w:val="24"/>
        </w:rPr>
        <w:t xml:space="preserve"> </w:t>
      </w:r>
      <w:r w:rsidRPr="00F97099">
        <w:rPr>
          <w:rFonts w:asciiTheme="majorHAnsi" w:hAnsiTheme="majorHAnsi"/>
          <w:spacing w:val="-1"/>
          <w:sz w:val="24"/>
          <w:szCs w:val="24"/>
        </w:rPr>
        <w:t>da</w:t>
      </w:r>
      <w:r w:rsidRPr="00F97099">
        <w:rPr>
          <w:rFonts w:asciiTheme="majorHAnsi" w:hAnsiTheme="majorHAnsi"/>
          <w:spacing w:val="5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w:t>
      </w:r>
      <w:r w:rsidRPr="00F97099">
        <w:rPr>
          <w:rFonts w:asciiTheme="majorHAnsi" w:hAnsiTheme="majorHAnsi"/>
          <w:spacing w:val="58"/>
          <w:sz w:val="24"/>
          <w:szCs w:val="24"/>
        </w:rPr>
        <w:t xml:space="preserve"> </w:t>
      </w:r>
      <w:r w:rsidRPr="00F97099">
        <w:rPr>
          <w:rFonts w:asciiTheme="majorHAnsi" w:hAnsiTheme="majorHAnsi"/>
          <w:spacing w:val="-1"/>
          <w:sz w:val="24"/>
          <w:szCs w:val="24"/>
        </w:rPr>
        <w:t>em</w:t>
      </w:r>
      <w:r w:rsidRPr="00F97099">
        <w:rPr>
          <w:rFonts w:asciiTheme="majorHAnsi" w:hAnsiTheme="majorHAnsi"/>
          <w:spacing w:val="59"/>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58"/>
          <w:sz w:val="24"/>
          <w:szCs w:val="24"/>
        </w:rPr>
        <w:t xml:space="preserve"> </w:t>
      </w:r>
      <w:r w:rsidRPr="00F97099">
        <w:rPr>
          <w:rFonts w:asciiTheme="majorHAnsi" w:hAnsiTheme="majorHAnsi"/>
          <w:spacing w:val="-1"/>
          <w:sz w:val="24"/>
          <w:szCs w:val="24"/>
        </w:rPr>
        <w:t>ou</w:t>
      </w:r>
      <w:r w:rsidRPr="00F97099">
        <w:rPr>
          <w:rFonts w:asciiTheme="majorHAnsi" w:hAnsiTheme="majorHAnsi"/>
          <w:spacing w:val="57"/>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disponibilidade</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21"/>
          <w:sz w:val="24"/>
          <w:szCs w:val="24"/>
        </w:rPr>
        <w:t xml:space="preserve"> </w:t>
      </w:r>
      <w:r w:rsidRPr="00F97099">
        <w:rPr>
          <w:rFonts w:asciiTheme="majorHAnsi" w:hAnsiTheme="majorHAnsi"/>
          <w:spacing w:val="-1"/>
          <w:sz w:val="24"/>
          <w:szCs w:val="24"/>
        </w:rPr>
        <w:t>na</w:t>
      </w:r>
      <w:r w:rsidRPr="00F97099">
        <w:rPr>
          <w:rFonts w:asciiTheme="majorHAnsi" w:hAnsiTheme="majorHAnsi"/>
          <w:spacing w:val="20"/>
          <w:sz w:val="24"/>
          <w:szCs w:val="24"/>
        </w:rPr>
        <w:t xml:space="preserve"> </w:t>
      </w:r>
      <w:r w:rsidRPr="00F97099">
        <w:rPr>
          <w:rFonts w:asciiTheme="majorHAnsi" w:hAnsiTheme="majorHAnsi"/>
          <w:spacing w:val="-1"/>
          <w:sz w:val="24"/>
          <w:szCs w:val="24"/>
        </w:rPr>
        <w:t>região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da</w:t>
      </w:r>
      <w:r w:rsidRPr="00F97099">
        <w:rPr>
          <w:rFonts w:asciiTheme="majorHAnsi" w:hAnsiTheme="majorHAnsi"/>
          <w:spacing w:val="21"/>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3"/>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21"/>
          <w:sz w:val="24"/>
          <w:szCs w:val="24"/>
        </w:rPr>
        <w:t xml:space="preserve"> </w:t>
      </w:r>
      <w:r w:rsidRPr="00F97099">
        <w:rPr>
          <w:rFonts w:asciiTheme="majorHAnsi" w:hAnsiTheme="majorHAnsi"/>
          <w:spacing w:val="-1"/>
          <w:sz w:val="24"/>
          <w:szCs w:val="24"/>
        </w:rPr>
        <w:t>que</w:t>
      </w:r>
      <w:r w:rsidRPr="00F97099">
        <w:rPr>
          <w:rFonts w:asciiTheme="majorHAnsi" w:hAnsiTheme="majorHAnsi"/>
          <w:spacing w:val="21"/>
          <w:sz w:val="24"/>
          <w:szCs w:val="24"/>
        </w:rPr>
        <w:t xml:space="preserve"> </w:t>
      </w:r>
      <w:r w:rsidRPr="00F97099">
        <w:rPr>
          <w:rFonts w:asciiTheme="majorHAnsi" w:hAnsiTheme="majorHAnsi"/>
          <w:spacing w:val="-1"/>
          <w:sz w:val="24"/>
          <w:szCs w:val="24"/>
        </w:rPr>
        <w:t>toda</w:t>
      </w:r>
      <w:r w:rsidRPr="00F97099">
        <w:rPr>
          <w:rFonts w:asciiTheme="majorHAnsi" w:hAnsiTheme="majorHAnsi"/>
          <w:spacing w:val="20"/>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23"/>
          <w:sz w:val="24"/>
          <w:szCs w:val="24"/>
        </w:rPr>
        <w:t xml:space="preserve"> </w:t>
      </w:r>
      <w:r w:rsidRPr="00F97099">
        <w:rPr>
          <w:rFonts w:asciiTheme="majorHAnsi" w:hAnsiTheme="majorHAnsi"/>
          <w:spacing w:val="-1"/>
          <w:sz w:val="24"/>
          <w:szCs w:val="24"/>
        </w:rPr>
        <w:t>pela</w:t>
      </w:r>
      <w:r w:rsidRPr="00F97099">
        <w:rPr>
          <w:rFonts w:asciiTheme="majorHAnsi" w:hAnsiTheme="majorHAnsi"/>
          <w:spacing w:val="6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estabilidade,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segurança</w:t>
      </w:r>
      <w:r w:rsidRPr="00F97099">
        <w:rPr>
          <w:rFonts w:asciiTheme="majorHAnsi" w:hAnsiTheme="majorHAnsi"/>
          <w:sz w:val="24"/>
          <w:szCs w:val="24"/>
        </w:rPr>
        <w:t xml:space="preserve"> e</w:t>
      </w:r>
      <w:r w:rsidRPr="00F97099">
        <w:rPr>
          <w:rFonts w:asciiTheme="majorHAnsi" w:hAnsiTheme="majorHAnsi"/>
          <w:spacing w:val="59"/>
          <w:sz w:val="24"/>
          <w:szCs w:val="24"/>
        </w:rPr>
        <w:t xml:space="preserve"> </w:t>
      </w:r>
      <w:r w:rsidRPr="00F97099">
        <w:rPr>
          <w:rFonts w:asciiTheme="majorHAnsi" w:hAnsiTheme="majorHAnsi"/>
          <w:spacing w:val="-1"/>
          <w:sz w:val="24"/>
          <w:szCs w:val="24"/>
        </w:rPr>
        <w:t>sucesso</w:t>
      </w:r>
      <w:r w:rsidRPr="00F97099">
        <w:rPr>
          <w:rFonts w:asciiTheme="majorHAnsi" w:hAnsiTheme="majorHAnsi"/>
          <w:spacing w:val="60"/>
          <w:sz w:val="24"/>
          <w:szCs w:val="24"/>
        </w:rPr>
        <w:t xml:space="preserve"> </w:t>
      </w:r>
      <w:r w:rsidRPr="00F97099">
        <w:rPr>
          <w:rFonts w:asciiTheme="majorHAnsi" w:hAnsiTheme="majorHAnsi"/>
          <w:spacing w:val="-1"/>
          <w:sz w:val="24"/>
          <w:szCs w:val="24"/>
        </w:rPr>
        <w:t>nas</w:t>
      </w:r>
      <w:r w:rsidRPr="00F97099">
        <w:rPr>
          <w:rFonts w:asciiTheme="majorHAnsi" w:hAnsiTheme="majorHAnsi"/>
          <w:spacing w:val="60"/>
          <w:sz w:val="24"/>
          <w:szCs w:val="24"/>
        </w:rPr>
        <w:t xml:space="preserve"> </w:t>
      </w:r>
      <w:r w:rsidRPr="00F97099">
        <w:rPr>
          <w:rFonts w:asciiTheme="majorHAnsi" w:hAnsiTheme="majorHAnsi"/>
          <w:spacing w:val="-1"/>
          <w:sz w:val="24"/>
          <w:szCs w:val="24"/>
        </w:rPr>
        <w:t>concretagens</w:t>
      </w:r>
      <w:r w:rsidRPr="00F97099">
        <w:rPr>
          <w:rFonts w:asciiTheme="majorHAnsi" w:hAnsiTheme="majorHAnsi"/>
          <w:spacing w:val="1"/>
          <w:sz w:val="24"/>
          <w:szCs w:val="24"/>
        </w:rPr>
        <w:t xml:space="preserve"> </w:t>
      </w:r>
      <w:r w:rsidRPr="00F97099">
        <w:rPr>
          <w:rFonts w:asciiTheme="majorHAnsi" w:hAnsiTheme="majorHAnsi"/>
          <w:spacing w:val="-1"/>
          <w:sz w:val="24"/>
          <w:szCs w:val="24"/>
        </w:rPr>
        <w:t>ficará</w:t>
      </w:r>
      <w:r w:rsidRPr="00F97099">
        <w:rPr>
          <w:rFonts w:asciiTheme="majorHAnsi" w:hAnsiTheme="majorHAnsi"/>
          <w:spacing w:val="60"/>
          <w:sz w:val="24"/>
          <w:szCs w:val="24"/>
        </w:rPr>
        <w:t xml:space="preserve"> </w:t>
      </w:r>
      <w:r w:rsidRPr="00F97099">
        <w:rPr>
          <w:rFonts w:asciiTheme="majorHAnsi" w:hAnsiTheme="majorHAnsi"/>
          <w:sz w:val="24"/>
          <w:szCs w:val="24"/>
        </w:rPr>
        <w:t>a</w:t>
      </w:r>
      <w:r w:rsidRPr="00F97099">
        <w:rPr>
          <w:rFonts w:asciiTheme="majorHAnsi" w:hAnsiTheme="majorHAnsi"/>
          <w:spacing w:val="59"/>
          <w:sz w:val="24"/>
          <w:szCs w:val="24"/>
        </w:rPr>
        <w:t xml:space="preserve"> </w:t>
      </w:r>
      <w:r w:rsidRPr="00F97099">
        <w:rPr>
          <w:rFonts w:asciiTheme="majorHAnsi" w:hAnsiTheme="majorHAnsi"/>
          <w:spacing w:val="-1"/>
          <w:sz w:val="24"/>
          <w:szCs w:val="24"/>
        </w:rPr>
        <w:t>cargo</w:t>
      </w:r>
      <w:r w:rsidRPr="00F97099">
        <w:rPr>
          <w:rFonts w:asciiTheme="majorHAnsi" w:hAnsiTheme="majorHAnsi"/>
          <w:spacing w:val="59"/>
          <w:sz w:val="24"/>
          <w:szCs w:val="24"/>
        </w:rPr>
        <w:t xml:space="preserve"> </w:t>
      </w:r>
      <w:r w:rsidRPr="00F97099">
        <w:rPr>
          <w:rFonts w:asciiTheme="majorHAnsi" w:hAnsiTheme="majorHAnsi"/>
          <w:spacing w:val="-1"/>
          <w:sz w:val="24"/>
          <w:szCs w:val="24"/>
        </w:rPr>
        <w:t>da</w:t>
      </w:r>
      <w:r w:rsidRPr="00F97099">
        <w:rPr>
          <w:rFonts w:asciiTheme="majorHAnsi" w:hAnsiTheme="majorHAnsi"/>
          <w:spacing w:val="63"/>
          <w:sz w:val="24"/>
          <w:szCs w:val="24"/>
        </w:rPr>
        <w:t xml:space="preserve"> </w:t>
      </w:r>
      <w:r w:rsidRPr="00F97099">
        <w:rPr>
          <w:rFonts w:asciiTheme="majorHAnsi" w:hAnsiTheme="majorHAnsi"/>
          <w:spacing w:val="-1"/>
          <w:sz w:val="24"/>
          <w:szCs w:val="24"/>
        </w:rPr>
        <w:t>Empresa.</w:t>
      </w:r>
      <w:r w:rsidRPr="00F97099">
        <w:rPr>
          <w:rFonts w:asciiTheme="majorHAnsi" w:hAnsiTheme="majorHAnsi"/>
          <w:spacing w:val="32"/>
          <w:sz w:val="24"/>
          <w:szCs w:val="24"/>
        </w:rPr>
        <w:t xml:space="preserve"> </w:t>
      </w:r>
      <w:r w:rsidRPr="00F97099">
        <w:rPr>
          <w:rFonts w:asciiTheme="majorHAnsi" w:hAnsiTheme="majorHAnsi"/>
          <w:spacing w:val="-1"/>
          <w:sz w:val="24"/>
          <w:szCs w:val="24"/>
        </w:rPr>
        <w:t>As</w:t>
      </w:r>
      <w:r w:rsidRPr="00F97099">
        <w:rPr>
          <w:rFonts w:asciiTheme="majorHAnsi" w:hAnsiTheme="majorHAnsi"/>
          <w:spacing w:val="32"/>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29"/>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escoramentos</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dimensionados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construídos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32"/>
          <w:sz w:val="24"/>
          <w:szCs w:val="24"/>
        </w:rPr>
        <w:t xml:space="preserve"> </w:t>
      </w:r>
      <w:r w:rsidRPr="00F97099">
        <w:rPr>
          <w:rFonts w:asciiTheme="majorHAnsi" w:hAnsiTheme="majorHAnsi"/>
          <w:spacing w:val="-1"/>
          <w:sz w:val="24"/>
          <w:szCs w:val="24"/>
        </w:rPr>
        <w:t>às</w:t>
      </w:r>
      <w:r w:rsidRPr="00F97099">
        <w:rPr>
          <w:rFonts w:asciiTheme="majorHAnsi" w:hAnsiTheme="majorHAnsi"/>
          <w:spacing w:val="61"/>
          <w:sz w:val="24"/>
          <w:szCs w:val="24"/>
        </w:rPr>
        <w:t xml:space="preserve"> </w:t>
      </w:r>
      <w:r w:rsidRPr="00F97099">
        <w:rPr>
          <w:rFonts w:asciiTheme="majorHAnsi" w:hAnsiTheme="majorHAnsi"/>
          <w:spacing w:val="-1"/>
          <w:sz w:val="24"/>
          <w:szCs w:val="24"/>
        </w:rPr>
        <w:t>prescrições das respectivas normas da</w:t>
      </w:r>
      <w:r w:rsidRPr="00F97099">
        <w:rPr>
          <w:rFonts w:asciiTheme="majorHAnsi" w:hAnsiTheme="majorHAnsi"/>
          <w:spacing w:val="-3"/>
          <w:sz w:val="24"/>
          <w:szCs w:val="24"/>
        </w:rPr>
        <w:t xml:space="preserve"> </w:t>
      </w:r>
      <w:r w:rsidRPr="00F97099">
        <w:rPr>
          <w:rFonts w:asciiTheme="majorHAnsi" w:hAnsiTheme="majorHAnsi"/>
          <w:spacing w:val="-1"/>
          <w:sz w:val="24"/>
          <w:szCs w:val="24"/>
        </w:rPr>
        <w:t>ABNT,</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conforme </w:t>
      </w:r>
      <w:r w:rsidRPr="00F97099">
        <w:rPr>
          <w:rFonts w:asciiTheme="majorHAnsi" w:hAnsiTheme="majorHAnsi"/>
          <w:sz w:val="24"/>
          <w:szCs w:val="24"/>
        </w:rPr>
        <w:t>o</w:t>
      </w:r>
      <w:r w:rsidRPr="00F97099">
        <w:rPr>
          <w:rFonts w:asciiTheme="majorHAnsi" w:hAnsiTheme="majorHAnsi"/>
          <w:spacing w:val="-1"/>
          <w:sz w:val="24"/>
          <w:szCs w:val="24"/>
        </w:rPr>
        <w:t xml:space="preserve"> material</w:t>
      </w:r>
      <w:r w:rsidRPr="00F97099">
        <w:rPr>
          <w:rFonts w:asciiTheme="majorHAnsi" w:hAnsiTheme="majorHAnsi"/>
          <w:sz w:val="24"/>
          <w:szCs w:val="24"/>
        </w:rPr>
        <w:t xml:space="preserve"> a</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utilizado.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1"/>
          <w:sz w:val="24"/>
          <w:szCs w:val="24"/>
        </w:rPr>
        <w:t xml:space="preserve"> </w:t>
      </w:r>
      <w:r w:rsidRPr="00F97099">
        <w:rPr>
          <w:rFonts w:asciiTheme="majorHAnsi" w:hAnsiTheme="majorHAnsi"/>
          <w:spacing w:val="-1"/>
          <w:sz w:val="24"/>
          <w:szCs w:val="24"/>
        </w:rPr>
        <w:t>madeiras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2"/>
          <w:sz w:val="24"/>
          <w:szCs w:val="24"/>
        </w:rPr>
        <w:t xml:space="preserve"> </w:t>
      </w:r>
      <w:r w:rsidRPr="00F97099">
        <w:rPr>
          <w:rFonts w:asciiTheme="majorHAnsi" w:hAnsiTheme="majorHAnsi"/>
          <w:spacing w:val="-1"/>
          <w:sz w:val="24"/>
          <w:szCs w:val="24"/>
        </w:rPr>
        <w:t>armazenadas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em</w:t>
      </w:r>
      <w:r w:rsidRPr="00F97099">
        <w:rPr>
          <w:rFonts w:asciiTheme="majorHAnsi" w:hAnsiTheme="majorHAnsi"/>
          <w:spacing w:val="11"/>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13"/>
          <w:sz w:val="24"/>
          <w:szCs w:val="24"/>
        </w:rPr>
        <w:t xml:space="preserve"> </w:t>
      </w:r>
      <w:r w:rsidRPr="00F97099">
        <w:rPr>
          <w:rFonts w:asciiTheme="majorHAnsi" w:hAnsiTheme="majorHAnsi"/>
          <w:spacing w:val="-1"/>
          <w:sz w:val="24"/>
          <w:szCs w:val="24"/>
        </w:rPr>
        <w:t>abrigados,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onde</w:t>
      </w:r>
      <w:r w:rsidRPr="00F97099">
        <w:rPr>
          <w:rFonts w:asciiTheme="majorHAnsi" w:hAnsiTheme="majorHAnsi"/>
          <w:spacing w:val="12"/>
          <w:sz w:val="24"/>
          <w:szCs w:val="24"/>
        </w:rPr>
        <w:t xml:space="preserve"> </w:t>
      </w:r>
      <w:r w:rsidRPr="00F97099">
        <w:rPr>
          <w:rFonts w:asciiTheme="majorHAnsi" w:hAnsiTheme="majorHAnsi"/>
          <w:spacing w:val="-1"/>
          <w:sz w:val="24"/>
          <w:szCs w:val="24"/>
        </w:rPr>
        <w:t>as</w:t>
      </w:r>
      <w:r w:rsidRPr="00F97099">
        <w:rPr>
          <w:rFonts w:asciiTheme="majorHAnsi" w:hAnsiTheme="majorHAnsi"/>
          <w:spacing w:val="11"/>
          <w:sz w:val="24"/>
          <w:szCs w:val="24"/>
        </w:rPr>
        <w:t xml:space="preserve"> </w:t>
      </w:r>
      <w:r w:rsidRPr="00F97099">
        <w:rPr>
          <w:rFonts w:asciiTheme="majorHAnsi" w:hAnsiTheme="majorHAnsi"/>
          <w:spacing w:val="-1"/>
          <w:sz w:val="24"/>
          <w:szCs w:val="24"/>
        </w:rPr>
        <w:t>pilhas</w:t>
      </w:r>
      <w:r w:rsidRPr="00F97099">
        <w:rPr>
          <w:rFonts w:asciiTheme="majorHAnsi" w:hAnsiTheme="majorHAnsi"/>
          <w:spacing w:val="14"/>
          <w:sz w:val="24"/>
          <w:szCs w:val="24"/>
        </w:rPr>
        <w:t xml:space="preserve"> </w:t>
      </w:r>
      <w:r w:rsidRPr="00F97099">
        <w:rPr>
          <w:rFonts w:asciiTheme="majorHAnsi" w:hAnsiTheme="majorHAnsi"/>
          <w:spacing w:val="-1"/>
          <w:sz w:val="24"/>
          <w:szCs w:val="24"/>
        </w:rPr>
        <w:t>terão</w:t>
      </w:r>
      <w:r w:rsidRPr="00F97099">
        <w:rPr>
          <w:rFonts w:asciiTheme="majorHAnsi" w:hAnsiTheme="majorHAnsi"/>
          <w:spacing w:val="10"/>
          <w:sz w:val="24"/>
          <w:szCs w:val="24"/>
        </w:rPr>
        <w:t xml:space="preserve"> </w:t>
      </w:r>
      <w:r w:rsidRPr="00F97099">
        <w:rPr>
          <w:rFonts w:asciiTheme="majorHAnsi" w:hAnsiTheme="majorHAnsi"/>
          <w:sz w:val="24"/>
          <w:szCs w:val="24"/>
        </w:rPr>
        <w:t>o</w:t>
      </w:r>
      <w:r w:rsidRPr="00F97099">
        <w:rPr>
          <w:rFonts w:asciiTheme="majorHAnsi" w:hAnsiTheme="majorHAnsi"/>
          <w:spacing w:val="11"/>
          <w:sz w:val="24"/>
          <w:szCs w:val="24"/>
        </w:rPr>
        <w:t xml:space="preserve"> </w:t>
      </w:r>
      <w:r w:rsidRPr="00F97099">
        <w:rPr>
          <w:rFonts w:asciiTheme="majorHAnsi" w:hAnsiTheme="majorHAnsi"/>
          <w:spacing w:val="-1"/>
          <w:sz w:val="24"/>
          <w:szCs w:val="24"/>
        </w:rPr>
        <w:t>espaçamento</w:t>
      </w:r>
      <w:r w:rsidRPr="00F97099">
        <w:rPr>
          <w:rFonts w:asciiTheme="majorHAnsi" w:hAnsiTheme="majorHAnsi"/>
          <w:spacing w:val="57"/>
          <w:sz w:val="24"/>
          <w:szCs w:val="24"/>
        </w:rPr>
        <w:t xml:space="preserve"> </w:t>
      </w:r>
      <w:r w:rsidRPr="00F97099">
        <w:rPr>
          <w:rFonts w:asciiTheme="majorHAnsi" w:hAnsiTheme="majorHAnsi"/>
          <w:spacing w:val="-1"/>
          <w:sz w:val="24"/>
          <w:szCs w:val="24"/>
        </w:rPr>
        <w:t>adequado,</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fim</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prevenir</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ocorrência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incêndios.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2"/>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das</w:t>
      </w:r>
      <w:r w:rsidRPr="00F97099">
        <w:rPr>
          <w:rFonts w:asciiTheme="majorHAnsi" w:hAnsiTheme="majorHAnsi"/>
          <w:spacing w:val="33"/>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3"/>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34"/>
          <w:sz w:val="24"/>
          <w:szCs w:val="24"/>
        </w:rPr>
        <w:t xml:space="preserve"> </w:t>
      </w:r>
      <w:r w:rsidRPr="00F97099">
        <w:rPr>
          <w:rFonts w:asciiTheme="majorHAnsi" w:hAnsiTheme="majorHAnsi"/>
          <w:spacing w:val="-1"/>
          <w:sz w:val="24"/>
          <w:szCs w:val="24"/>
        </w:rPr>
        <w:t>às</w:t>
      </w:r>
      <w:r w:rsidRPr="00F97099">
        <w:rPr>
          <w:rFonts w:asciiTheme="majorHAnsi" w:hAnsiTheme="majorHAnsi"/>
          <w:spacing w:val="34"/>
          <w:sz w:val="24"/>
          <w:szCs w:val="24"/>
        </w:rPr>
        <w:t xml:space="preserve"> </w:t>
      </w:r>
      <w:r w:rsidRPr="00F97099">
        <w:rPr>
          <w:rFonts w:asciiTheme="majorHAnsi" w:hAnsiTheme="majorHAnsi"/>
          <w:spacing w:val="-1"/>
          <w:sz w:val="24"/>
          <w:szCs w:val="24"/>
        </w:rPr>
        <w:t>prescrições</w:t>
      </w:r>
      <w:r w:rsidRPr="00F97099">
        <w:rPr>
          <w:rFonts w:asciiTheme="majorHAnsi" w:hAnsiTheme="majorHAnsi"/>
          <w:spacing w:val="36"/>
          <w:sz w:val="24"/>
          <w:szCs w:val="24"/>
        </w:rPr>
        <w:t xml:space="preserve"> </w:t>
      </w:r>
      <w:r w:rsidRPr="00F97099">
        <w:rPr>
          <w:rFonts w:asciiTheme="majorHAnsi" w:hAnsiTheme="majorHAnsi"/>
          <w:spacing w:val="-1"/>
          <w:sz w:val="24"/>
          <w:szCs w:val="24"/>
        </w:rPr>
        <w:t>das</w:t>
      </w:r>
      <w:r w:rsidRPr="00F97099">
        <w:rPr>
          <w:rFonts w:asciiTheme="majorHAnsi" w:hAnsiTheme="majorHAnsi"/>
          <w:spacing w:val="33"/>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32"/>
          <w:sz w:val="24"/>
          <w:szCs w:val="24"/>
        </w:rPr>
        <w:t xml:space="preserve"> </w:t>
      </w:r>
      <w:r w:rsidRPr="00F97099">
        <w:rPr>
          <w:rFonts w:asciiTheme="majorHAnsi" w:hAnsiTheme="majorHAnsi"/>
          <w:spacing w:val="-1"/>
          <w:sz w:val="24"/>
          <w:szCs w:val="24"/>
        </w:rPr>
        <w:t>NBR</w:t>
      </w:r>
      <w:r w:rsidRPr="00F97099">
        <w:rPr>
          <w:rFonts w:asciiTheme="majorHAnsi" w:hAnsiTheme="majorHAnsi"/>
          <w:spacing w:val="35"/>
          <w:sz w:val="24"/>
          <w:szCs w:val="24"/>
        </w:rPr>
        <w:t xml:space="preserve"> </w:t>
      </w:r>
      <w:r w:rsidRPr="00F97099">
        <w:rPr>
          <w:rFonts w:asciiTheme="majorHAnsi" w:hAnsiTheme="majorHAnsi"/>
          <w:spacing w:val="-1"/>
          <w:sz w:val="24"/>
          <w:szCs w:val="24"/>
        </w:rPr>
        <w:t>6.118,</w:t>
      </w:r>
      <w:r w:rsidRPr="00F97099">
        <w:rPr>
          <w:rFonts w:asciiTheme="majorHAnsi" w:hAnsiTheme="majorHAnsi"/>
          <w:spacing w:val="32"/>
          <w:sz w:val="24"/>
          <w:szCs w:val="24"/>
        </w:rPr>
        <w:t xml:space="preserve"> </w:t>
      </w:r>
      <w:r w:rsidRPr="00F97099">
        <w:rPr>
          <w:rFonts w:asciiTheme="majorHAnsi" w:hAnsiTheme="majorHAnsi"/>
          <w:spacing w:val="-1"/>
          <w:sz w:val="24"/>
          <w:szCs w:val="24"/>
        </w:rPr>
        <w:t>NBR</w:t>
      </w:r>
      <w:r w:rsidRPr="00F97099">
        <w:rPr>
          <w:rFonts w:asciiTheme="majorHAnsi" w:hAnsiTheme="majorHAnsi"/>
          <w:spacing w:val="35"/>
          <w:sz w:val="24"/>
          <w:szCs w:val="24"/>
        </w:rPr>
        <w:t xml:space="preserve"> </w:t>
      </w:r>
      <w:r w:rsidRPr="00F97099">
        <w:rPr>
          <w:rFonts w:asciiTheme="majorHAnsi" w:hAnsiTheme="majorHAnsi"/>
          <w:spacing w:val="-1"/>
          <w:sz w:val="24"/>
          <w:szCs w:val="24"/>
        </w:rPr>
        <w:t>14.931</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55"/>
          <w:sz w:val="24"/>
          <w:szCs w:val="24"/>
        </w:rPr>
        <w:t xml:space="preserve"> </w:t>
      </w:r>
      <w:r w:rsidRPr="00F97099">
        <w:rPr>
          <w:rFonts w:asciiTheme="majorHAnsi" w:hAnsiTheme="majorHAnsi"/>
          <w:spacing w:val="-1"/>
          <w:sz w:val="24"/>
          <w:szCs w:val="24"/>
        </w:rPr>
        <w:t>NBR</w:t>
      </w:r>
      <w:r w:rsidRPr="00F97099">
        <w:rPr>
          <w:rFonts w:asciiTheme="majorHAnsi" w:hAnsiTheme="majorHAnsi"/>
          <w:spacing w:val="36"/>
          <w:sz w:val="24"/>
          <w:szCs w:val="24"/>
        </w:rPr>
        <w:t xml:space="preserve"> </w:t>
      </w:r>
      <w:r w:rsidRPr="00F97099">
        <w:rPr>
          <w:rFonts w:asciiTheme="majorHAnsi" w:hAnsiTheme="majorHAnsi"/>
          <w:spacing w:val="-1"/>
          <w:sz w:val="24"/>
          <w:szCs w:val="24"/>
        </w:rPr>
        <w:t>15.696/2009</w:t>
      </w:r>
      <w:r w:rsidRPr="00F97099">
        <w:rPr>
          <w:rFonts w:asciiTheme="majorHAnsi" w:hAnsiTheme="majorHAnsi"/>
          <w:spacing w:val="33"/>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34"/>
          <w:sz w:val="24"/>
          <w:szCs w:val="24"/>
        </w:rPr>
        <w:t xml:space="preserve"> </w:t>
      </w:r>
      <w:r w:rsidRPr="00F97099">
        <w:rPr>
          <w:rFonts w:asciiTheme="majorHAnsi" w:hAnsiTheme="majorHAnsi"/>
          <w:spacing w:val="-1"/>
          <w:sz w:val="24"/>
          <w:szCs w:val="24"/>
        </w:rPr>
        <w:t>Escoramentos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4"/>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4"/>
          <w:sz w:val="24"/>
          <w:szCs w:val="24"/>
        </w:rPr>
        <w:t xml:space="preserve"> </w:t>
      </w:r>
      <w:r w:rsidRPr="00F97099">
        <w:rPr>
          <w:rFonts w:asciiTheme="majorHAnsi" w:hAnsiTheme="majorHAnsi"/>
          <w:sz w:val="24"/>
          <w:szCs w:val="24"/>
        </w:rPr>
        <w:t>–</w:t>
      </w:r>
      <w:r w:rsidRPr="00F97099">
        <w:rPr>
          <w:rFonts w:asciiTheme="majorHAnsi" w:hAnsiTheme="majorHAnsi"/>
          <w:spacing w:val="34"/>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Dimensionamento</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3"/>
          <w:sz w:val="24"/>
          <w:szCs w:val="24"/>
        </w:rPr>
        <w:t xml:space="preserve"> </w:t>
      </w:r>
      <w:r w:rsidRPr="00F97099">
        <w:rPr>
          <w:rFonts w:asciiTheme="majorHAnsi" w:hAnsiTheme="majorHAnsi"/>
          <w:spacing w:val="-1"/>
          <w:sz w:val="24"/>
          <w:szCs w:val="24"/>
        </w:rPr>
        <w:t>Executivos.</w:t>
      </w:r>
      <w:r w:rsidRPr="00F97099">
        <w:rPr>
          <w:rFonts w:asciiTheme="majorHAnsi" w:hAnsiTheme="majorHAnsi"/>
          <w:spacing w:val="4"/>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exclusiva</w:t>
      </w:r>
      <w:r w:rsidRPr="00F97099">
        <w:rPr>
          <w:rFonts w:asciiTheme="majorHAnsi" w:hAnsiTheme="majorHAnsi"/>
          <w:spacing w:val="5"/>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69"/>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elaboração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do</w:t>
      </w:r>
      <w:r w:rsidRPr="00F97099">
        <w:rPr>
          <w:rFonts w:asciiTheme="majorHAnsi" w:hAnsiTheme="majorHAnsi"/>
          <w:spacing w:val="1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da</w:t>
      </w:r>
      <w:r w:rsidRPr="00F97099">
        <w:rPr>
          <w:rFonts w:asciiTheme="majorHAnsi" w:hAnsiTheme="majorHAnsi"/>
          <w:spacing w:val="12"/>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sustentação</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escoramento,</w:t>
      </w:r>
      <w:r w:rsidRPr="00F97099">
        <w:rPr>
          <w:rFonts w:asciiTheme="majorHAnsi" w:hAnsiTheme="majorHAnsi"/>
          <w:spacing w:val="13"/>
          <w:sz w:val="24"/>
          <w:szCs w:val="24"/>
        </w:rPr>
        <w:t xml:space="preserve"> </w:t>
      </w:r>
      <w:r w:rsidRPr="00F97099">
        <w:rPr>
          <w:rFonts w:asciiTheme="majorHAnsi" w:hAnsiTheme="majorHAnsi"/>
          <w:spacing w:val="-1"/>
          <w:sz w:val="24"/>
          <w:szCs w:val="24"/>
        </w:rPr>
        <w:t>ou</w:t>
      </w:r>
      <w:r w:rsidRPr="00F97099">
        <w:rPr>
          <w:rFonts w:asciiTheme="majorHAnsi" w:hAnsiTheme="majorHAnsi"/>
          <w:spacing w:val="11"/>
          <w:sz w:val="24"/>
          <w:szCs w:val="24"/>
        </w:rPr>
        <w:t xml:space="preserve"> </w:t>
      </w:r>
      <w:r w:rsidRPr="00F97099">
        <w:rPr>
          <w:rFonts w:asciiTheme="majorHAnsi" w:hAnsiTheme="majorHAnsi"/>
          <w:spacing w:val="-1"/>
          <w:sz w:val="24"/>
          <w:szCs w:val="24"/>
        </w:rPr>
        <w:t>cimbramento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As</w:t>
      </w:r>
      <w:r w:rsidRPr="00F97099">
        <w:rPr>
          <w:rFonts w:asciiTheme="majorHAnsi" w:hAnsiTheme="majorHAnsi"/>
          <w:spacing w:val="53"/>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53"/>
          <w:sz w:val="24"/>
          <w:szCs w:val="24"/>
        </w:rPr>
        <w:t xml:space="preserve"> </w:t>
      </w:r>
      <w:r w:rsidRPr="00F97099">
        <w:rPr>
          <w:rFonts w:asciiTheme="majorHAnsi" w:hAnsiTheme="majorHAnsi"/>
          <w:sz w:val="24"/>
          <w:szCs w:val="24"/>
        </w:rPr>
        <w:t>e</w:t>
      </w:r>
      <w:r w:rsidRPr="00F97099">
        <w:rPr>
          <w:rFonts w:asciiTheme="majorHAnsi" w:hAnsiTheme="majorHAnsi"/>
          <w:spacing w:val="53"/>
          <w:sz w:val="24"/>
          <w:szCs w:val="24"/>
        </w:rPr>
        <w:t xml:space="preserve"> </w:t>
      </w:r>
      <w:r w:rsidRPr="00F97099">
        <w:rPr>
          <w:rFonts w:asciiTheme="majorHAnsi" w:hAnsiTheme="majorHAnsi"/>
          <w:spacing w:val="-1"/>
          <w:sz w:val="24"/>
          <w:szCs w:val="24"/>
        </w:rPr>
        <w:t>seus</w:t>
      </w:r>
      <w:r w:rsidRPr="00F97099">
        <w:rPr>
          <w:rFonts w:asciiTheme="majorHAnsi" w:hAnsiTheme="majorHAnsi"/>
          <w:spacing w:val="53"/>
          <w:sz w:val="24"/>
          <w:szCs w:val="24"/>
        </w:rPr>
        <w:t xml:space="preserve"> </w:t>
      </w:r>
      <w:r w:rsidRPr="00F97099">
        <w:rPr>
          <w:rFonts w:asciiTheme="majorHAnsi" w:hAnsiTheme="majorHAnsi"/>
          <w:spacing w:val="-1"/>
          <w:sz w:val="24"/>
          <w:szCs w:val="24"/>
        </w:rPr>
        <w:t>escoramentos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2"/>
          <w:sz w:val="24"/>
          <w:szCs w:val="24"/>
        </w:rPr>
        <w:t xml:space="preserve"> </w:t>
      </w:r>
      <w:r w:rsidRPr="00F97099">
        <w:rPr>
          <w:rFonts w:asciiTheme="majorHAnsi" w:hAnsiTheme="majorHAnsi"/>
          <w:spacing w:val="-1"/>
          <w:sz w:val="24"/>
          <w:szCs w:val="24"/>
        </w:rPr>
        <w:t>ter</w:t>
      </w:r>
      <w:r w:rsidRPr="00F97099">
        <w:rPr>
          <w:rFonts w:asciiTheme="majorHAnsi" w:hAnsiTheme="majorHAnsi"/>
          <w:spacing w:val="53"/>
          <w:sz w:val="24"/>
          <w:szCs w:val="24"/>
        </w:rPr>
        <w:t xml:space="preserve"> </w:t>
      </w:r>
      <w:r w:rsidRPr="00F97099">
        <w:rPr>
          <w:rFonts w:asciiTheme="majorHAnsi" w:hAnsiTheme="majorHAnsi"/>
          <w:spacing w:val="-1"/>
          <w:sz w:val="24"/>
          <w:szCs w:val="24"/>
        </w:rPr>
        <w:t>suficiente</w:t>
      </w:r>
      <w:r w:rsidRPr="00F97099">
        <w:rPr>
          <w:rFonts w:asciiTheme="majorHAnsi" w:hAnsiTheme="majorHAnsi"/>
          <w:spacing w:val="54"/>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5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2"/>
          <w:sz w:val="24"/>
          <w:szCs w:val="24"/>
        </w:rPr>
        <w:t xml:space="preserve"> </w:t>
      </w:r>
      <w:r w:rsidRPr="00F97099">
        <w:rPr>
          <w:rFonts w:asciiTheme="majorHAnsi" w:hAnsiTheme="majorHAnsi"/>
          <w:spacing w:val="-1"/>
          <w:sz w:val="24"/>
          <w:szCs w:val="24"/>
        </w:rPr>
        <w:t>que</w:t>
      </w:r>
      <w:r w:rsidRPr="00F97099">
        <w:rPr>
          <w:rFonts w:asciiTheme="majorHAnsi" w:hAnsiTheme="majorHAnsi"/>
          <w:spacing w:val="53"/>
          <w:sz w:val="24"/>
          <w:szCs w:val="24"/>
        </w:rPr>
        <w:t xml:space="preserve"> </w:t>
      </w:r>
      <w:r w:rsidRPr="00F97099">
        <w:rPr>
          <w:rFonts w:asciiTheme="majorHAnsi" w:hAnsiTheme="majorHAnsi"/>
          <w:spacing w:val="-1"/>
          <w:sz w:val="24"/>
          <w:szCs w:val="24"/>
        </w:rPr>
        <w:t>as</w:t>
      </w:r>
      <w:r w:rsidRPr="00F97099">
        <w:rPr>
          <w:rFonts w:asciiTheme="majorHAnsi" w:hAnsiTheme="majorHAnsi"/>
          <w:spacing w:val="51"/>
          <w:sz w:val="24"/>
          <w:szCs w:val="24"/>
        </w:rPr>
        <w:t xml:space="preserve"> </w:t>
      </w:r>
      <w:r w:rsidRPr="00F97099">
        <w:rPr>
          <w:rFonts w:asciiTheme="majorHAnsi" w:hAnsiTheme="majorHAnsi"/>
          <w:spacing w:val="-1"/>
          <w:sz w:val="24"/>
          <w:szCs w:val="24"/>
        </w:rPr>
        <w:t>deformações,</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devido</w:t>
      </w:r>
      <w:r w:rsidRPr="00F97099">
        <w:rPr>
          <w:rFonts w:asciiTheme="majorHAnsi" w:hAnsiTheme="majorHAnsi"/>
          <w:spacing w:val="39"/>
          <w:sz w:val="24"/>
          <w:szCs w:val="24"/>
        </w:rPr>
        <w:t xml:space="preserve"> </w:t>
      </w:r>
      <w:r w:rsidRPr="00F97099">
        <w:rPr>
          <w:rFonts w:asciiTheme="majorHAnsi" w:hAnsiTheme="majorHAnsi"/>
          <w:sz w:val="24"/>
          <w:szCs w:val="24"/>
        </w:rPr>
        <w:t>à</w:t>
      </w:r>
      <w:r w:rsidRPr="00F97099">
        <w:rPr>
          <w:rFonts w:asciiTheme="majorHAnsi" w:hAnsiTheme="majorHAnsi"/>
          <w:spacing w:val="40"/>
          <w:sz w:val="24"/>
          <w:szCs w:val="24"/>
        </w:rPr>
        <w:t xml:space="preserve"> </w:t>
      </w:r>
      <w:r w:rsidRPr="00F97099">
        <w:rPr>
          <w:rFonts w:asciiTheme="majorHAnsi" w:hAnsiTheme="majorHAnsi"/>
          <w:spacing w:val="-1"/>
          <w:sz w:val="24"/>
          <w:szCs w:val="24"/>
        </w:rPr>
        <w:t>ação</w:t>
      </w:r>
      <w:r w:rsidRPr="00F97099">
        <w:rPr>
          <w:rFonts w:asciiTheme="majorHAnsi" w:hAnsiTheme="majorHAnsi"/>
          <w:spacing w:val="38"/>
          <w:sz w:val="24"/>
          <w:szCs w:val="24"/>
        </w:rPr>
        <w:t xml:space="preserve"> </w:t>
      </w:r>
      <w:r w:rsidRPr="00F97099">
        <w:rPr>
          <w:rFonts w:asciiTheme="majorHAnsi" w:hAnsiTheme="majorHAnsi"/>
          <w:spacing w:val="-1"/>
          <w:sz w:val="24"/>
          <w:szCs w:val="24"/>
        </w:rPr>
        <w:t>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cargas</w:t>
      </w:r>
      <w:r w:rsidRPr="00F97099">
        <w:rPr>
          <w:rFonts w:asciiTheme="majorHAnsi" w:hAnsiTheme="majorHAnsi"/>
          <w:spacing w:val="39"/>
          <w:sz w:val="24"/>
          <w:szCs w:val="24"/>
        </w:rPr>
        <w:t xml:space="preserve"> </w:t>
      </w:r>
      <w:r w:rsidRPr="00F97099">
        <w:rPr>
          <w:rFonts w:asciiTheme="majorHAnsi" w:hAnsiTheme="majorHAnsi"/>
          <w:spacing w:val="-1"/>
          <w:sz w:val="24"/>
          <w:szCs w:val="24"/>
        </w:rPr>
        <w:t>atuantes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8"/>
          <w:sz w:val="24"/>
          <w:szCs w:val="24"/>
        </w:rPr>
        <w:t xml:space="preserve"> </w:t>
      </w:r>
      <w:r w:rsidRPr="00F97099">
        <w:rPr>
          <w:rFonts w:asciiTheme="majorHAnsi" w:hAnsiTheme="majorHAnsi"/>
          <w:spacing w:val="-1"/>
          <w:sz w:val="24"/>
          <w:szCs w:val="24"/>
        </w:rPr>
        <w:t>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variações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pacing w:val="-1"/>
          <w:sz w:val="24"/>
          <w:szCs w:val="24"/>
        </w:rPr>
        <w:t>temperatura</w:t>
      </w:r>
      <w:r w:rsidRPr="00F97099">
        <w:rPr>
          <w:rFonts w:asciiTheme="majorHAnsi" w:hAnsiTheme="majorHAnsi"/>
          <w:spacing w:val="38"/>
          <w:sz w:val="24"/>
          <w:szCs w:val="24"/>
        </w:rPr>
        <w:t xml:space="preserve"> </w:t>
      </w:r>
      <w:r w:rsidRPr="00F97099">
        <w:rPr>
          <w:rFonts w:asciiTheme="majorHAnsi" w:hAnsiTheme="majorHAnsi"/>
          <w:sz w:val="24"/>
          <w:szCs w:val="24"/>
        </w:rPr>
        <w:t>e</w:t>
      </w:r>
      <w:r w:rsidRPr="00F97099">
        <w:rPr>
          <w:rFonts w:asciiTheme="majorHAnsi" w:hAnsiTheme="majorHAnsi"/>
          <w:spacing w:val="38"/>
          <w:sz w:val="24"/>
          <w:szCs w:val="24"/>
        </w:rPr>
        <w:t xml:space="preserve"> </w:t>
      </w:r>
      <w:r w:rsidRPr="00F97099">
        <w:rPr>
          <w:rFonts w:asciiTheme="majorHAnsi" w:hAnsiTheme="majorHAnsi"/>
          <w:spacing w:val="-1"/>
          <w:sz w:val="24"/>
          <w:szCs w:val="24"/>
        </w:rPr>
        <w:t>umidade,</w:t>
      </w:r>
      <w:r w:rsidRPr="00F97099">
        <w:rPr>
          <w:rFonts w:asciiTheme="majorHAnsi" w:hAnsiTheme="majorHAnsi"/>
          <w:spacing w:val="41"/>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51"/>
          <w:sz w:val="24"/>
          <w:szCs w:val="24"/>
        </w:rPr>
        <w:t xml:space="preserve"> </w:t>
      </w:r>
      <w:r w:rsidRPr="00F97099">
        <w:rPr>
          <w:rFonts w:asciiTheme="majorHAnsi" w:hAnsiTheme="majorHAnsi"/>
          <w:spacing w:val="-1"/>
          <w:sz w:val="24"/>
          <w:szCs w:val="24"/>
        </w:rPr>
        <w:t>desprezíveis.</w:t>
      </w:r>
      <w:r w:rsidRPr="00F97099">
        <w:rPr>
          <w:rFonts w:asciiTheme="majorHAnsi" w:hAnsiTheme="majorHAnsi"/>
          <w:spacing w:val="40"/>
          <w:sz w:val="24"/>
          <w:szCs w:val="24"/>
        </w:rPr>
        <w:t xml:space="preserve"> </w:t>
      </w:r>
      <w:r w:rsidRPr="00F97099">
        <w:rPr>
          <w:rFonts w:asciiTheme="majorHAnsi" w:hAnsiTheme="majorHAnsi"/>
          <w:spacing w:val="-1"/>
          <w:sz w:val="24"/>
          <w:szCs w:val="24"/>
        </w:rPr>
        <w:t>As</w:t>
      </w:r>
      <w:r w:rsidRPr="00F97099">
        <w:rPr>
          <w:rFonts w:asciiTheme="majorHAnsi" w:hAnsiTheme="majorHAnsi"/>
          <w:spacing w:val="39"/>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construídas</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pacing w:val="-1"/>
          <w:sz w:val="24"/>
          <w:szCs w:val="24"/>
        </w:rPr>
        <w:t>modo</w:t>
      </w:r>
      <w:r w:rsidRPr="00F97099">
        <w:rPr>
          <w:rFonts w:asciiTheme="majorHAnsi" w:hAnsiTheme="majorHAnsi"/>
          <w:spacing w:val="40"/>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respeitar</w:t>
      </w:r>
      <w:r w:rsidRPr="00F97099">
        <w:rPr>
          <w:rFonts w:asciiTheme="majorHAnsi" w:hAnsiTheme="majorHAnsi"/>
          <w:spacing w:val="39"/>
          <w:sz w:val="24"/>
          <w:szCs w:val="24"/>
        </w:rPr>
        <w:t xml:space="preserve"> </w:t>
      </w:r>
      <w:r w:rsidRPr="00F97099">
        <w:rPr>
          <w:rFonts w:asciiTheme="majorHAnsi" w:hAnsiTheme="majorHAnsi"/>
          <w:spacing w:val="-1"/>
          <w:sz w:val="24"/>
          <w:szCs w:val="24"/>
        </w:rPr>
        <w:t>as</w:t>
      </w:r>
      <w:r w:rsidRPr="00F97099">
        <w:rPr>
          <w:rFonts w:asciiTheme="majorHAnsi" w:hAnsiTheme="majorHAnsi"/>
          <w:spacing w:val="38"/>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42"/>
          <w:sz w:val="24"/>
          <w:szCs w:val="24"/>
        </w:rPr>
        <w:t xml:space="preserve"> </w:t>
      </w:r>
      <w:r w:rsidRPr="00F97099">
        <w:rPr>
          <w:rFonts w:asciiTheme="majorHAnsi" w:hAnsiTheme="majorHAnsi"/>
          <w:spacing w:val="-1"/>
          <w:sz w:val="24"/>
          <w:szCs w:val="24"/>
        </w:rPr>
        <w:t>alinhamentos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65"/>
          <w:sz w:val="24"/>
          <w:szCs w:val="24"/>
        </w:rPr>
        <w:t xml:space="preserve"> </w:t>
      </w:r>
      <w:r w:rsidRPr="00F97099">
        <w:rPr>
          <w:rFonts w:asciiTheme="majorHAnsi" w:hAnsiTheme="majorHAnsi"/>
          <w:spacing w:val="-1"/>
          <w:sz w:val="24"/>
          <w:szCs w:val="24"/>
        </w:rPr>
        <w:t>contornos</w:t>
      </w:r>
      <w:r w:rsidRPr="00F97099">
        <w:rPr>
          <w:rFonts w:asciiTheme="majorHAnsi" w:hAnsiTheme="majorHAnsi"/>
          <w:spacing w:val="26"/>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29"/>
          <w:sz w:val="24"/>
          <w:szCs w:val="24"/>
        </w:rPr>
        <w:t xml:space="preserve"> </w:t>
      </w:r>
      <w:r w:rsidRPr="00F97099">
        <w:rPr>
          <w:rFonts w:asciiTheme="majorHAnsi" w:hAnsiTheme="majorHAnsi"/>
          <w:spacing w:val="-1"/>
          <w:sz w:val="24"/>
          <w:szCs w:val="24"/>
        </w:rPr>
        <w:t>no</w:t>
      </w:r>
      <w:r w:rsidRPr="00F97099">
        <w:rPr>
          <w:rFonts w:asciiTheme="majorHAnsi" w:hAnsiTheme="majorHAnsi"/>
          <w:spacing w:val="2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8"/>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painéis</w:t>
      </w:r>
      <w:r w:rsidRPr="00F97099">
        <w:rPr>
          <w:rFonts w:asciiTheme="majorHAnsi" w:hAnsiTheme="majorHAnsi"/>
          <w:spacing w:val="2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27"/>
          <w:sz w:val="24"/>
          <w:szCs w:val="24"/>
        </w:rPr>
        <w:t xml:space="preserve"> </w:t>
      </w:r>
      <w:r w:rsidRPr="00F97099">
        <w:rPr>
          <w:rFonts w:asciiTheme="majorHAnsi" w:hAnsiTheme="majorHAnsi"/>
          <w:spacing w:val="-1"/>
          <w:sz w:val="24"/>
          <w:szCs w:val="24"/>
        </w:rPr>
        <w:t>limpos</w:t>
      </w:r>
      <w:r w:rsidRPr="00F97099">
        <w:rPr>
          <w:rFonts w:asciiTheme="majorHAnsi" w:hAnsiTheme="majorHAnsi"/>
          <w:spacing w:val="26"/>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receber</w:t>
      </w:r>
      <w:r w:rsidRPr="00F97099">
        <w:rPr>
          <w:rFonts w:asciiTheme="majorHAnsi" w:hAnsiTheme="majorHAnsi"/>
          <w:spacing w:val="53"/>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desmoldante,</w:t>
      </w:r>
      <w:r w:rsidRPr="00F97099">
        <w:rPr>
          <w:rFonts w:asciiTheme="majorHAnsi" w:hAnsiTheme="majorHAnsi"/>
          <w:spacing w:val="5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53"/>
          <w:sz w:val="24"/>
          <w:szCs w:val="24"/>
        </w:rPr>
        <w:t xml:space="preserve"> </w:t>
      </w:r>
      <w:r w:rsidRPr="00F97099">
        <w:rPr>
          <w:rFonts w:asciiTheme="majorHAnsi" w:hAnsiTheme="majorHAnsi"/>
          <w:spacing w:val="-1"/>
          <w:sz w:val="24"/>
          <w:szCs w:val="24"/>
        </w:rPr>
        <w:t>permitida</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3"/>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óleo.</w:t>
      </w:r>
      <w:r w:rsidRPr="00F97099">
        <w:rPr>
          <w:rFonts w:asciiTheme="majorHAnsi" w:hAnsiTheme="majorHAnsi"/>
          <w:spacing w:val="5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3"/>
          <w:sz w:val="24"/>
          <w:szCs w:val="24"/>
        </w:rPr>
        <w:t xml:space="preserve"> </w:t>
      </w:r>
      <w:r w:rsidRPr="00F97099">
        <w:rPr>
          <w:rFonts w:asciiTheme="majorHAnsi" w:hAnsiTheme="majorHAnsi"/>
          <w:spacing w:val="-1"/>
          <w:sz w:val="24"/>
          <w:szCs w:val="24"/>
        </w:rPr>
        <w:t>garantida</w:t>
      </w:r>
      <w:r w:rsidRPr="00F97099">
        <w:rPr>
          <w:rFonts w:asciiTheme="majorHAnsi" w:hAnsiTheme="majorHAnsi"/>
          <w:spacing w:val="53"/>
          <w:sz w:val="24"/>
          <w:szCs w:val="24"/>
        </w:rPr>
        <w:t xml:space="preserve"> </w:t>
      </w:r>
      <w:r w:rsidRPr="00F97099">
        <w:rPr>
          <w:rFonts w:asciiTheme="majorHAnsi" w:hAnsiTheme="majorHAnsi"/>
          <w:sz w:val="24"/>
          <w:szCs w:val="24"/>
        </w:rPr>
        <w:t>a</w:t>
      </w:r>
      <w:r w:rsidRPr="00F97099">
        <w:rPr>
          <w:rFonts w:asciiTheme="majorHAnsi" w:hAnsiTheme="majorHAnsi"/>
          <w:spacing w:val="55"/>
          <w:sz w:val="24"/>
          <w:szCs w:val="24"/>
        </w:rPr>
        <w:t xml:space="preserve"> </w:t>
      </w:r>
      <w:r w:rsidRPr="00F97099">
        <w:rPr>
          <w:rFonts w:asciiTheme="majorHAnsi" w:hAnsiTheme="majorHAnsi"/>
          <w:spacing w:val="-1"/>
          <w:sz w:val="24"/>
          <w:szCs w:val="24"/>
        </w:rPr>
        <w:t>estanqueidade</w:t>
      </w:r>
      <w:r w:rsidRPr="00F97099">
        <w:rPr>
          <w:rFonts w:asciiTheme="majorHAnsi" w:hAnsiTheme="majorHAnsi"/>
          <w:spacing w:val="13"/>
          <w:sz w:val="24"/>
          <w:szCs w:val="24"/>
        </w:rPr>
        <w:t xml:space="preserve"> </w:t>
      </w:r>
      <w:r w:rsidRPr="00F97099">
        <w:rPr>
          <w:rFonts w:asciiTheme="majorHAnsi" w:hAnsiTheme="majorHAnsi"/>
          <w:spacing w:val="-1"/>
          <w:sz w:val="24"/>
          <w:szCs w:val="24"/>
        </w:rPr>
        <w:t>das</w:t>
      </w:r>
      <w:r w:rsidRPr="00F97099">
        <w:rPr>
          <w:rFonts w:asciiTheme="majorHAnsi" w:hAnsiTheme="majorHAnsi"/>
          <w:spacing w:val="8"/>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modo</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permitir</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fuga</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nata</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11"/>
          <w:sz w:val="24"/>
          <w:szCs w:val="24"/>
        </w:rPr>
        <w:t xml:space="preserve"> </w:t>
      </w:r>
      <w:r w:rsidRPr="00F97099">
        <w:rPr>
          <w:rFonts w:asciiTheme="majorHAnsi" w:hAnsiTheme="majorHAnsi"/>
          <w:spacing w:val="-1"/>
          <w:sz w:val="24"/>
          <w:szCs w:val="24"/>
        </w:rPr>
        <w:t>Toda</w:t>
      </w:r>
      <w:r w:rsidRPr="00F97099">
        <w:rPr>
          <w:rFonts w:asciiTheme="majorHAnsi" w:hAnsiTheme="majorHAnsi"/>
          <w:spacing w:val="7"/>
          <w:sz w:val="24"/>
          <w:szCs w:val="24"/>
        </w:rPr>
        <w:t xml:space="preserve"> </w:t>
      </w:r>
      <w:r w:rsidRPr="00F97099">
        <w:rPr>
          <w:rFonts w:asciiTheme="majorHAnsi" w:hAnsiTheme="majorHAnsi"/>
          <w:spacing w:val="-1"/>
          <w:sz w:val="24"/>
          <w:szCs w:val="24"/>
        </w:rPr>
        <w:t>vedação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das</w:t>
      </w:r>
      <w:r w:rsidRPr="00F97099">
        <w:rPr>
          <w:rFonts w:asciiTheme="majorHAnsi" w:hAnsiTheme="majorHAnsi"/>
          <w:spacing w:val="61"/>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1"/>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garantida</w:t>
      </w:r>
      <w:r w:rsidRPr="00F97099">
        <w:rPr>
          <w:rFonts w:asciiTheme="majorHAnsi" w:hAnsiTheme="majorHAnsi"/>
          <w:spacing w:val="2"/>
          <w:sz w:val="24"/>
          <w:szCs w:val="24"/>
        </w:rPr>
        <w:t xml:space="preserve"> </w:t>
      </w:r>
      <w:r w:rsidRPr="00F97099">
        <w:rPr>
          <w:rFonts w:asciiTheme="majorHAnsi" w:hAnsiTheme="majorHAnsi"/>
          <w:spacing w:val="-1"/>
          <w:sz w:val="24"/>
          <w:szCs w:val="24"/>
        </w:rPr>
        <w:t>por</w:t>
      </w:r>
      <w:r w:rsidRPr="00F97099">
        <w:rPr>
          <w:rFonts w:asciiTheme="majorHAnsi" w:hAnsiTheme="majorHAnsi"/>
          <w:spacing w:val="2"/>
          <w:sz w:val="24"/>
          <w:szCs w:val="24"/>
        </w:rPr>
        <w:t xml:space="preserve"> </w:t>
      </w:r>
      <w:r w:rsidRPr="00F97099">
        <w:rPr>
          <w:rFonts w:asciiTheme="majorHAnsi" w:hAnsiTheme="majorHAnsi"/>
          <w:spacing w:val="-1"/>
          <w:sz w:val="24"/>
          <w:szCs w:val="24"/>
        </w:rPr>
        <w:t>meio</w:t>
      </w:r>
      <w:r w:rsidRPr="00F97099">
        <w:rPr>
          <w:rFonts w:asciiTheme="majorHAnsi" w:hAnsiTheme="majorHAnsi"/>
          <w:spacing w:val="4"/>
          <w:sz w:val="24"/>
          <w:szCs w:val="24"/>
        </w:rPr>
        <w:t xml:space="preserve"> </w:t>
      </w:r>
      <w:r w:rsidRPr="00F97099">
        <w:rPr>
          <w:rFonts w:asciiTheme="majorHAnsi" w:hAnsiTheme="majorHAnsi"/>
          <w:spacing w:val="-1"/>
          <w:sz w:val="24"/>
          <w:szCs w:val="24"/>
        </w:rPr>
        <w:t>de justaposição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das</w:t>
      </w:r>
      <w:r w:rsidRPr="00F97099">
        <w:rPr>
          <w:rFonts w:asciiTheme="majorHAnsi" w:hAnsiTheme="majorHAnsi"/>
          <w:spacing w:val="1"/>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3"/>
          <w:sz w:val="24"/>
          <w:szCs w:val="24"/>
        </w:rPr>
        <w:t xml:space="preserve"> </w:t>
      </w:r>
      <w:r w:rsidRPr="00F97099">
        <w:rPr>
          <w:rFonts w:asciiTheme="majorHAnsi" w:hAnsiTheme="majorHAnsi"/>
          <w:spacing w:val="-1"/>
          <w:sz w:val="24"/>
          <w:szCs w:val="24"/>
        </w:rPr>
        <w:t>evitando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artifício</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calafetagem</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67"/>
          <w:sz w:val="24"/>
          <w:szCs w:val="24"/>
        </w:rPr>
        <w:t xml:space="preserve"> </w:t>
      </w:r>
      <w:r w:rsidRPr="00F97099">
        <w:rPr>
          <w:rFonts w:asciiTheme="majorHAnsi" w:hAnsiTheme="majorHAnsi"/>
          <w:spacing w:val="-1"/>
          <w:sz w:val="24"/>
          <w:szCs w:val="24"/>
        </w:rPr>
        <w:t>papéis,</w:t>
      </w:r>
      <w:r w:rsidRPr="00F97099">
        <w:rPr>
          <w:rFonts w:asciiTheme="majorHAnsi" w:hAnsiTheme="majorHAnsi"/>
          <w:spacing w:val="42"/>
          <w:sz w:val="24"/>
          <w:szCs w:val="24"/>
        </w:rPr>
        <w:t xml:space="preserve"> </w:t>
      </w:r>
      <w:r w:rsidRPr="00F97099">
        <w:rPr>
          <w:rFonts w:asciiTheme="majorHAnsi" w:hAnsiTheme="majorHAnsi"/>
          <w:spacing w:val="-1"/>
          <w:sz w:val="24"/>
          <w:szCs w:val="24"/>
        </w:rPr>
        <w:t>estopa</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40"/>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37"/>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1"/>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manutenção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da</w:t>
      </w:r>
      <w:r w:rsidRPr="00F97099">
        <w:rPr>
          <w:rFonts w:asciiTheme="majorHAnsi" w:hAnsiTheme="majorHAnsi"/>
          <w:spacing w:val="38"/>
          <w:sz w:val="24"/>
          <w:szCs w:val="24"/>
        </w:rPr>
        <w:t xml:space="preserve"> </w:t>
      </w:r>
      <w:r w:rsidRPr="00F97099">
        <w:rPr>
          <w:rFonts w:asciiTheme="majorHAnsi" w:hAnsiTheme="majorHAnsi"/>
          <w:spacing w:val="-1"/>
          <w:sz w:val="24"/>
          <w:szCs w:val="24"/>
        </w:rPr>
        <w:t>estanqueidade</w:t>
      </w:r>
      <w:r w:rsidRPr="00F97099">
        <w:rPr>
          <w:rFonts w:asciiTheme="majorHAnsi" w:hAnsiTheme="majorHAnsi"/>
          <w:spacing w:val="41"/>
          <w:sz w:val="24"/>
          <w:szCs w:val="24"/>
        </w:rPr>
        <w:t xml:space="preserve"> </w:t>
      </w:r>
      <w:r w:rsidRPr="00F97099">
        <w:rPr>
          <w:rFonts w:asciiTheme="majorHAnsi" w:hAnsiTheme="majorHAnsi"/>
          <w:spacing w:val="-1"/>
          <w:sz w:val="24"/>
          <w:szCs w:val="24"/>
        </w:rPr>
        <w:t>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7"/>
          <w:sz w:val="24"/>
          <w:szCs w:val="24"/>
        </w:rPr>
        <w:t xml:space="preserve"> </w:t>
      </w:r>
      <w:r w:rsidRPr="00F97099">
        <w:rPr>
          <w:rFonts w:asciiTheme="majorHAnsi" w:hAnsiTheme="majorHAnsi"/>
          <w:spacing w:val="-1"/>
          <w:sz w:val="24"/>
          <w:szCs w:val="24"/>
        </w:rPr>
        <w:t>garantida</w:t>
      </w:r>
      <w:r w:rsidRPr="00F97099">
        <w:rPr>
          <w:rFonts w:asciiTheme="majorHAnsi" w:hAnsiTheme="majorHAnsi"/>
          <w:spacing w:val="57"/>
          <w:sz w:val="24"/>
          <w:szCs w:val="24"/>
        </w:rPr>
        <w:t xml:space="preserve"> </w:t>
      </w:r>
      <w:r w:rsidRPr="00F97099">
        <w:rPr>
          <w:rFonts w:asciiTheme="majorHAnsi" w:hAnsiTheme="majorHAnsi"/>
          <w:spacing w:val="-1"/>
          <w:sz w:val="24"/>
          <w:szCs w:val="24"/>
        </w:rPr>
        <w:t>evitando-se</w:t>
      </w:r>
      <w:r w:rsidRPr="00F97099">
        <w:rPr>
          <w:rFonts w:asciiTheme="majorHAnsi" w:hAnsiTheme="majorHAnsi"/>
          <w:spacing w:val="3"/>
          <w:sz w:val="24"/>
          <w:szCs w:val="24"/>
        </w:rPr>
        <w:t xml:space="preserve"> </w:t>
      </w:r>
      <w:r w:rsidRPr="00F97099">
        <w:rPr>
          <w:rFonts w:asciiTheme="majorHAnsi" w:hAnsiTheme="majorHAnsi"/>
          <w:spacing w:val="-1"/>
          <w:sz w:val="24"/>
          <w:szCs w:val="24"/>
        </w:rPr>
        <w:t>longa</w:t>
      </w:r>
      <w:r w:rsidRPr="00F97099">
        <w:rPr>
          <w:rFonts w:asciiTheme="majorHAnsi" w:hAnsiTheme="majorHAnsi"/>
          <w:spacing w:val="5"/>
          <w:sz w:val="24"/>
          <w:szCs w:val="24"/>
        </w:rPr>
        <w:t xml:space="preserve"> </w:t>
      </w:r>
      <w:r w:rsidRPr="00F97099">
        <w:rPr>
          <w:rFonts w:asciiTheme="majorHAnsi" w:hAnsiTheme="majorHAnsi"/>
          <w:spacing w:val="-1"/>
          <w:sz w:val="24"/>
          <w:szCs w:val="24"/>
        </w:rPr>
        <w:t>exposição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ferragem</w:t>
      </w:r>
      <w:r w:rsidRPr="00F97099">
        <w:rPr>
          <w:rFonts w:asciiTheme="majorHAnsi" w:hAnsiTheme="majorHAnsi"/>
          <w:spacing w:val="4"/>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mantida</w:t>
      </w:r>
      <w:r w:rsidRPr="00F97099">
        <w:rPr>
          <w:rFonts w:asciiTheme="majorHAnsi" w:hAnsiTheme="majorHAnsi"/>
          <w:spacing w:val="5"/>
          <w:sz w:val="24"/>
          <w:szCs w:val="24"/>
        </w:rPr>
        <w:t xml:space="preserve"> </w:t>
      </w:r>
      <w:r w:rsidRPr="00F97099">
        <w:rPr>
          <w:rFonts w:asciiTheme="majorHAnsi" w:hAnsiTheme="majorHAnsi"/>
          <w:spacing w:val="-1"/>
          <w:sz w:val="24"/>
          <w:szCs w:val="24"/>
        </w:rPr>
        <w:t>afastada</w:t>
      </w:r>
      <w:r w:rsidRPr="00F97099">
        <w:rPr>
          <w:rFonts w:asciiTheme="majorHAnsi" w:hAnsiTheme="majorHAnsi"/>
          <w:spacing w:val="6"/>
          <w:sz w:val="24"/>
          <w:szCs w:val="24"/>
        </w:rPr>
        <w:t xml:space="preserve"> </w:t>
      </w:r>
      <w:r w:rsidRPr="00F97099">
        <w:rPr>
          <w:rFonts w:asciiTheme="majorHAnsi" w:hAnsiTheme="majorHAnsi"/>
          <w:spacing w:val="-1"/>
          <w:sz w:val="24"/>
          <w:szCs w:val="24"/>
        </w:rPr>
        <w:t>das</w:t>
      </w:r>
      <w:r w:rsidRPr="00F97099">
        <w:rPr>
          <w:rFonts w:asciiTheme="majorHAnsi" w:hAnsiTheme="majorHAnsi"/>
          <w:spacing w:val="3"/>
          <w:sz w:val="24"/>
          <w:szCs w:val="24"/>
        </w:rPr>
        <w:t xml:space="preserve"> </w:t>
      </w:r>
      <w:r w:rsidRPr="00F97099">
        <w:rPr>
          <w:rFonts w:asciiTheme="majorHAnsi" w:hAnsiTheme="majorHAnsi"/>
          <w:spacing w:val="-1"/>
          <w:sz w:val="24"/>
          <w:szCs w:val="24"/>
        </w:rPr>
        <w:t>fôrmas</w:t>
      </w:r>
      <w:r w:rsidRPr="00F97099">
        <w:rPr>
          <w:rFonts w:asciiTheme="majorHAnsi" w:hAnsiTheme="majorHAnsi"/>
          <w:spacing w:val="63"/>
          <w:sz w:val="24"/>
          <w:szCs w:val="24"/>
        </w:rPr>
        <w:t xml:space="preserve"> </w:t>
      </w:r>
      <w:r w:rsidRPr="00F97099">
        <w:rPr>
          <w:rFonts w:asciiTheme="majorHAnsi" w:hAnsiTheme="majorHAnsi"/>
          <w:spacing w:val="-1"/>
          <w:sz w:val="24"/>
          <w:szCs w:val="24"/>
        </w:rPr>
        <w:t>por</w:t>
      </w:r>
      <w:r w:rsidRPr="00F97099">
        <w:rPr>
          <w:rFonts w:asciiTheme="majorHAnsi" w:hAnsiTheme="majorHAnsi"/>
          <w:sz w:val="24"/>
          <w:szCs w:val="24"/>
        </w:rPr>
        <w:t xml:space="preserve"> </w:t>
      </w:r>
      <w:r w:rsidRPr="00F97099">
        <w:rPr>
          <w:rFonts w:asciiTheme="majorHAnsi" w:hAnsiTheme="majorHAnsi"/>
          <w:spacing w:val="-1"/>
          <w:sz w:val="24"/>
          <w:szCs w:val="24"/>
        </w:rPr>
        <w:t>meio de</w:t>
      </w:r>
      <w:r w:rsidRPr="00F97099">
        <w:rPr>
          <w:rFonts w:asciiTheme="majorHAnsi" w:hAnsiTheme="majorHAnsi"/>
          <w:sz w:val="24"/>
          <w:szCs w:val="24"/>
        </w:rPr>
        <w:t xml:space="preserve"> </w:t>
      </w:r>
      <w:r w:rsidRPr="00F97099">
        <w:rPr>
          <w:rFonts w:asciiTheme="majorHAnsi" w:hAnsiTheme="majorHAnsi"/>
          <w:spacing w:val="-1"/>
          <w:sz w:val="24"/>
          <w:szCs w:val="24"/>
        </w:rPr>
        <w:t>pastilhas de</w:t>
      </w:r>
      <w:r w:rsidRPr="00F97099">
        <w:rPr>
          <w:rFonts w:asciiTheme="majorHAnsi" w:hAnsiTheme="majorHAnsi"/>
          <w:sz w:val="24"/>
          <w:szCs w:val="24"/>
        </w:rPr>
        <w:t xml:space="preserve"> </w:t>
      </w:r>
      <w:r w:rsidRPr="00F97099">
        <w:rPr>
          <w:rFonts w:asciiTheme="majorHAnsi" w:hAnsiTheme="majorHAnsi"/>
          <w:spacing w:val="-1"/>
          <w:sz w:val="24"/>
          <w:szCs w:val="24"/>
        </w:rPr>
        <w:t>concreto.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3"/>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providas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escoramento</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travamento,</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convenientemente</w:t>
      </w:r>
      <w:r w:rsidRPr="00F97099">
        <w:rPr>
          <w:rFonts w:asciiTheme="majorHAnsi" w:hAnsiTheme="majorHAnsi"/>
          <w:spacing w:val="13"/>
          <w:sz w:val="24"/>
          <w:szCs w:val="24"/>
        </w:rPr>
        <w:t xml:space="preserve"> </w:t>
      </w:r>
      <w:r w:rsidRPr="00F97099">
        <w:rPr>
          <w:rFonts w:asciiTheme="majorHAnsi" w:hAnsiTheme="majorHAnsi"/>
          <w:spacing w:val="-1"/>
          <w:sz w:val="24"/>
          <w:szCs w:val="24"/>
        </w:rPr>
        <w:t>dimensionados</w:t>
      </w:r>
      <w:r w:rsidRPr="00F97099">
        <w:rPr>
          <w:rFonts w:asciiTheme="majorHAnsi" w:hAnsiTheme="majorHAnsi"/>
          <w:spacing w:val="55"/>
          <w:sz w:val="24"/>
          <w:szCs w:val="24"/>
        </w:rPr>
        <w:t xml:space="preserve"> </w:t>
      </w:r>
      <w:r w:rsidRPr="00F97099">
        <w:rPr>
          <w:rFonts w:asciiTheme="majorHAnsi" w:hAnsiTheme="majorHAnsi"/>
          <w:sz w:val="24"/>
          <w:szCs w:val="24"/>
        </w:rPr>
        <w:t>e</w:t>
      </w:r>
      <w:r w:rsidRPr="00F97099">
        <w:rPr>
          <w:rFonts w:asciiTheme="majorHAnsi" w:hAnsiTheme="majorHAnsi"/>
          <w:spacing w:val="40"/>
          <w:sz w:val="24"/>
          <w:szCs w:val="24"/>
        </w:rPr>
        <w:t xml:space="preserve"> </w:t>
      </w:r>
      <w:r w:rsidRPr="00F97099">
        <w:rPr>
          <w:rFonts w:asciiTheme="majorHAnsi" w:hAnsiTheme="majorHAnsi"/>
          <w:spacing w:val="-1"/>
          <w:sz w:val="24"/>
          <w:szCs w:val="24"/>
        </w:rPr>
        <w:t>dispostos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modo</w:t>
      </w:r>
      <w:r w:rsidRPr="00F97099">
        <w:rPr>
          <w:rFonts w:asciiTheme="majorHAnsi" w:hAnsiTheme="majorHAnsi"/>
          <w:spacing w:val="38"/>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40"/>
          <w:sz w:val="24"/>
          <w:szCs w:val="24"/>
        </w:rPr>
        <w:t xml:space="preserve"> </w:t>
      </w:r>
      <w:r w:rsidRPr="00F97099">
        <w:rPr>
          <w:rFonts w:asciiTheme="majorHAnsi" w:hAnsiTheme="majorHAnsi"/>
          <w:spacing w:val="-1"/>
          <w:sz w:val="24"/>
          <w:szCs w:val="24"/>
        </w:rPr>
        <w:t>deformações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41"/>
          <w:sz w:val="24"/>
          <w:szCs w:val="24"/>
        </w:rPr>
        <w:t xml:space="preserve"> </w:t>
      </w:r>
      <w:r w:rsidRPr="00F97099">
        <w:rPr>
          <w:rFonts w:asciiTheme="majorHAnsi" w:hAnsiTheme="majorHAnsi"/>
          <w:spacing w:val="-1"/>
          <w:sz w:val="24"/>
          <w:szCs w:val="24"/>
        </w:rPr>
        <w:t>recalques</w:t>
      </w:r>
      <w:r w:rsidRPr="00F97099">
        <w:rPr>
          <w:rFonts w:asciiTheme="majorHAnsi" w:hAnsiTheme="majorHAnsi"/>
          <w:spacing w:val="43"/>
          <w:sz w:val="24"/>
          <w:szCs w:val="24"/>
        </w:rPr>
        <w:t xml:space="preserve"> </w:t>
      </w:r>
      <w:r w:rsidRPr="00F97099">
        <w:rPr>
          <w:rFonts w:asciiTheme="majorHAnsi" w:hAnsiTheme="majorHAnsi"/>
          <w:spacing w:val="-1"/>
          <w:sz w:val="24"/>
          <w:szCs w:val="24"/>
        </w:rPr>
        <w:t>na</w:t>
      </w:r>
      <w:r w:rsidRPr="00F97099">
        <w:rPr>
          <w:rFonts w:asciiTheme="majorHAnsi" w:hAnsiTheme="majorHAnsi"/>
          <w:spacing w:val="39"/>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39"/>
          <w:sz w:val="24"/>
          <w:szCs w:val="24"/>
        </w:rPr>
        <w:t xml:space="preserve"> </w:t>
      </w:r>
      <w:r w:rsidRPr="00F97099">
        <w:rPr>
          <w:rFonts w:asciiTheme="majorHAnsi" w:hAnsiTheme="majorHAnsi"/>
          <w:spacing w:val="-1"/>
          <w:sz w:val="24"/>
          <w:szCs w:val="24"/>
        </w:rPr>
        <w:t>superiores</w:t>
      </w:r>
      <w:r w:rsidRPr="00F97099">
        <w:rPr>
          <w:rFonts w:asciiTheme="majorHAnsi" w:hAnsiTheme="majorHAnsi"/>
          <w:spacing w:val="41"/>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5mm.</w:t>
      </w:r>
      <w:r w:rsidRPr="00F97099">
        <w:rPr>
          <w:rFonts w:asciiTheme="majorHAnsi" w:hAnsiTheme="majorHAnsi"/>
          <w:spacing w:val="41"/>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obedecidas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prescrições contidas</w:t>
      </w:r>
      <w:r w:rsidRPr="00F97099">
        <w:rPr>
          <w:rFonts w:asciiTheme="majorHAnsi" w:hAnsiTheme="majorHAnsi"/>
          <w:sz w:val="24"/>
          <w:szCs w:val="24"/>
        </w:rPr>
        <w:t xml:space="preserve"> </w:t>
      </w:r>
      <w:r w:rsidRPr="00F97099">
        <w:rPr>
          <w:rFonts w:asciiTheme="majorHAnsi" w:hAnsiTheme="majorHAnsi"/>
          <w:spacing w:val="-1"/>
          <w:sz w:val="24"/>
          <w:szCs w:val="24"/>
        </w:rPr>
        <w:t>nas Normas</w:t>
      </w:r>
      <w:r w:rsidRPr="00F97099">
        <w:rPr>
          <w:rFonts w:asciiTheme="majorHAnsi" w:hAnsiTheme="majorHAnsi"/>
          <w:sz w:val="24"/>
          <w:szCs w:val="24"/>
        </w:rPr>
        <w:t xml:space="preserve"> </w:t>
      </w:r>
      <w:r w:rsidRPr="00F97099">
        <w:rPr>
          <w:rFonts w:asciiTheme="majorHAnsi" w:hAnsiTheme="majorHAnsi"/>
          <w:spacing w:val="-1"/>
          <w:sz w:val="24"/>
          <w:szCs w:val="24"/>
        </w:rPr>
        <w:t>NBR</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6118 </w:t>
      </w:r>
      <w:r w:rsidRPr="00F97099">
        <w:rPr>
          <w:rFonts w:asciiTheme="majorHAnsi" w:hAnsiTheme="majorHAnsi"/>
          <w:sz w:val="24"/>
          <w:szCs w:val="24"/>
        </w:rPr>
        <w:t xml:space="preserve">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14931.</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A </w:t>
      </w:r>
      <w:r w:rsidRPr="00F97099">
        <w:rPr>
          <w:rFonts w:asciiTheme="majorHAnsi" w:hAnsiTheme="majorHAnsi"/>
          <w:spacing w:val="-1"/>
          <w:sz w:val="24"/>
          <w:szCs w:val="24"/>
        </w:rPr>
        <w:t>construção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das</w:t>
      </w:r>
      <w:r w:rsidRPr="00F97099">
        <w:rPr>
          <w:rFonts w:asciiTheme="majorHAnsi" w:hAnsiTheme="majorHAnsi"/>
          <w:spacing w:val="1"/>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do</w:t>
      </w:r>
      <w:r w:rsidRPr="00F97099">
        <w:rPr>
          <w:rFonts w:asciiTheme="majorHAnsi" w:hAnsiTheme="majorHAnsi"/>
          <w:spacing w:val="1"/>
          <w:sz w:val="24"/>
          <w:szCs w:val="24"/>
        </w:rPr>
        <w:t xml:space="preserve"> </w:t>
      </w:r>
      <w:r w:rsidRPr="00F97099">
        <w:rPr>
          <w:rFonts w:asciiTheme="majorHAnsi" w:hAnsiTheme="majorHAnsi"/>
          <w:spacing w:val="-1"/>
          <w:sz w:val="24"/>
          <w:szCs w:val="24"/>
        </w:rPr>
        <w:t>escoramento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modo</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haver</w:t>
      </w:r>
      <w:r w:rsidRPr="00F97099">
        <w:rPr>
          <w:rFonts w:asciiTheme="majorHAnsi" w:hAnsiTheme="majorHAnsi"/>
          <w:spacing w:val="3"/>
          <w:sz w:val="24"/>
          <w:szCs w:val="24"/>
        </w:rPr>
        <w:t xml:space="preserve"> </w:t>
      </w:r>
      <w:r w:rsidRPr="00F97099">
        <w:rPr>
          <w:rFonts w:asciiTheme="majorHAnsi" w:hAnsiTheme="majorHAnsi"/>
          <w:spacing w:val="-1"/>
          <w:sz w:val="24"/>
          <w:szCs w:val="24"/>
        </w:rPr>
        <w:t>facilidade</w:t>
      </w:r>
      <w:r w:rsidRPr="00F97099">
        <w:rPr>
          <w:rFonts w:asciiTheme="majorHAnsi" w:hAnsiTheme="majorHAnsi"/>
          <w:spacing w:val="4"/>
          <w:sz w:val="24"/>
          <w:szCs w:val="24"/>
        </w:rPr>
        <w:t xml:space="preserve"> </w:t>
      </w:r>
      <w:r w:rsidRPr="00F97099">
        <w:rPr>
          <w:rFonts w:asciiTheme="majorHAnsi" w:hAnsiTheme="majorHAnsi"/>
          <w:spacing w:val="-1"/>
          <w:sz w:val="24"/>
          <w:szCs w:val="24"/>
        </w:rPr>
        <w:t>na</w:t>
      </w:r>
      <w:r w:rsidRPr="00F97099">
        <w:rPr>
          <w:rFonts w:asciiTheme="majorHAnsi" w:hAnsiTheme="majorHAnsi"/>
          <w:spacing w:val="1"/>
          <w:sz w:val="24"/>
          <w:szCs w:val="24"/>
        </w:rPr>
        <w:t xml:space="preserve"> </w:t>
      </w:r>
      <w:r w:rsidRPr="00F97099">
        <w:rPr>
          <w:rFonts w:asciiTheme="majorHAnsi" w:hAnsiTheme="majorHAnsi"/>
          <w:spacing w:val="-1"/>
          <w:sz w:val="24"/>
          <w:szCs w:val="24"/>
        </w:rPr>
        <w:t>retirada</w:t>
      </w:r>
      <w:r w:rsidRPr="00F97099">
        <w:rPr>
          <w:rFonts w:asciiTheme="majorHAnsi" w:hAnsiTheme="majorHAnsi"/>
          <w:spacing w:val="67"/>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seus</w:t>
      </w:r>
      <w:r w:rsidRPr="00F97099">
        <w:rPr>
          <w:rFonts w:asciiTheme="majorHAnsi" w:hAnsiTheme="majorHAnsi"/>
          <w:spacing w:val="5"/>
          <w:sz w:val="24"/>
          <w:szCs w:val="24"/>
        </w:rPr>
        <w:t xml:space="preserve"> </w:t>
      </w:r>
      <w:r w:rsidRPr="00F97099">
        <w:rPr>
          <w:rFonts w:asciiTheme="majorHAnsi" w:hAnsiTheme="majorHAnsi"/>
          <w:spacing w:val="-1"/>
          <w:sz w:val="24"/>
          <w:szCs w:val="24"/>
        </w:rPr>
        <w:t>diversos</w:t>
      </w:r>
      <w:r w:rsidRPr="00F97099">
        <w:rPr>
          <w:rFonts w:asciiTheme="majorHAnsi" w:hAnsiTheme="majorHAnsi"/>
          <w:spacing w:val="4"/>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5"/>
          <w:sz w:val="24"/>
          <w:szCs w:val="24"/>
        </w:rPr>
        <w:t xml:space="preserve"> </w:t>
      </w:r>
      <w:r w:rsidRPr="00F97099">
        <w:rPr>
          <w:rFonts w:asciiTheme="majorHAnsi" w:hAnsiTheme="majorHAnsi"/>
          <w:spacing w:val="-1"/>
          <w:sz w:val="24"/>
          <w:szCs w:val="24"/>
        </w:rPr>
        <w:t>separadamente,</w:t>
      </w:r>
      <w:r w:rsidRPr="00F97099">
        <w:rPr>
          <w:rFonts w:asciiTheme="majorHAnsi" w:hAnsiTheme="majorHAnsi"/>
          <w:spacing w:val="4"/>
          <w:sz w:val="24"/>
          <w:szCs w:val="24"/>
        </w:rPr>
        <w:t xml:space="preserve"> </w:t>
      </w:r>
      <w:r w:rsidRPr="00F97099">
        <w:rPr>
          <w:rFonts w:asciiTheme="majorHAnsi" w:hAnsiTheme="majorHAnsi"/>
          <w:sz w:val="24"/>
          <w:szCs w:val="24"/>
        </w:rPr>
        <w:t>se</w:t>
      </w:r>
      <w:r w:rsidRPr="00F97099">
        <w:rPr>
          <w:rFonts w:asciiTheme="majorHAnsi" w:hAnsiTheme="majorHAnsi"/>
          <w:spacing w:val="2"/>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3"/>
          <w:sz w:val="24"/>
          <w:szCs w:val="24"/>
        </w:rPr>
        <w:t xml:space="preserve"> </w:t>
      </w:r>
      <w:r w:rsidRPr="00F97099">
        <w:rPr>
          <w:rFonts w:asciiTheme="majorHAnsi" w:hAnsiTheme="majorHAnsi"/>
          <w:sz w:val="24"/>
          <w:szCs w:val="24"/>
        </w:rPr>
        <w:t>se</w:t>
      </w:r>
      <w:r w:rsidRPr="00F97099">
        <w:rPr>
          <w:rFonts w:asciiTheme="majorHAnsi" w:hAnsiTheme="majorHAnsi"/>
          <w:spacing w:val="4"/>
          <w:sz w:val="24"/>
          <w:szCs w:val="24"/>
        </w:rPr>
        <w:t xml:space="preserve"> </w:t>
      </w:r>
      <w:r w:rsidRPr="00F97099">
        <w:rPr>
          <w:rFonts w:asciiTheme="majorHAnsi" w:hAnsiTheme="majorHAnsi"/>
          <w:spacing w:val="-1"/>
          <w:sz w:val="24"/>
          <w:szCs w:val="24"/>
        </w:rPr>
        <w:t>possa</w:t>
      </w:r>
      <w:r w:rsidRPr="00F97099">
        <w:rPr>
          <w:rFonts w:asciiTheme="majorHAnsi" w:hAnsiTheme="majorHAnsi"/>
          <w:spacing w:val="3"/>
          <w:sz w:val="24"/>
          <w:szCs w:val="24"/>
        </w:rPr>
        <w:t xml:space="preserve"> </w:t>
      </w:r>
      <w:r w:rsidRPr="00F97099">
        <w:rPr>
          <w:rFonts w:asciiTheme="majorHAnsi" w:hAnsiTheme="majorHAnsi"/>
          <w:spacing w:val="-1"/>
          <w:sz w:val="24"/>
          <w:szCs w:val="24"/>
        </w:rPr>
        <w:t>fazer</w:t>
      </w:r>
      <w:r w:rsidRPr="00F97099">
        <w:rPr>
          <w:rFonts w:asciiTheme="majorHAnsi" w:hAnsiTheme="majorHAnsi"/>
          <w:spacing w:val="3"/>
          <w:sz w:val="24"/>
          <w:szCs w:val="24"/>
        </w:rPr>
        <w:t xml:space="preserve"> </w:t>
      </w:r>
      <w:r w:rsidRPr="00F97099">
        <w:rPr>
          <w:rFonts w:asciiTheme="majorHAnsi" w:hAnsiTheme="majorHAnsi"/>
          <w:spacing w:val="-1"/>
          <w:sz w:val="24"/>
          <w:szCs w:val="24"/>
        </w:rPr>
        <w:t>essa</w:t>
      </w:r>
      <w:r w:rsidRPr="00F97099">
        <w:rPr>
          <w:rFonts w:asciiTheme="majorHAnsi" w:hAnsiTheme="majorHAnsi"/>
          <w:spacing w:val="67"/>
          <w:sz w:val="24"/>
          <w:szCs w:val="24"/>
        </w:rPr>
        <w:t xml:space="preserve"> </w:t>
      </w:r>
      <w:r w:rsidRPr="00F97099">
        <w:rPr>
          <w:rFonts w:asciiTheme="majorHAnsi" w:hAnsiTheme="majorHAnsi"/>
          <w:spacing w:val="-1"/>
          <w:sz w:val="24"/>
          <w:szCs w:val="24"/>
        </w:rPr>
        <w:t>retirada</w:t>
      </w:r>
      <w:r w:rsidRPr="00F97099">
        <w:rPr>
          <w:rFonts w:asciiTheme="majorHAnsi" w:hAnsiTheme="majorHAnsi"/>
          <w:spacing w:val="5"/>
          <w:sz w:val="24"/>
          <w:szCs w:val="24"/>
        </w:rPr>
        <w:t xml:space="preserve"> </w:t>
      </w:r>
      <w:r w:rsidRPr="00F97099">
        <w:rPr>
          <w:rFonts w:asciiTheme="majorHAnsi" w:hAnsiTheme="majorHAnsi"/>
          <w:spacing w:val="-1"/>
          <w:sz w:val="24"/>
          <w:szCs w:val="24"/>
        </w:rPr>
        <w:t>sem</w:t>
      </w:r>
      <w:r w:rsidRPr="00F97099">
        <w:rPr>
          <w:rFonts w:asciiTheme="majorHAnsi" w:hAnsiTheme="majorHAnsi"/>
          <w:spacing w:val="5"/>
          <w:sz w:val="24"/>
          <w:szCs w:val="24"/>
        </w:rPr>
        <w:t xml:space="preserve"> </w:t>
      </w:r>
      <w:r w:rsidRPr="00F97099">
        <w:rPr>
          <w:rFonts w:asciiTheme="majorHAnsi" w:hAnsiTheme="majorHAnsi"/>
          <w:spacing w:val="-1"/>
          <w:sz w:val="24"/>
          <w:szCs w:val="24"/>
        </w:rPr>
        <w:t>choques,</w:t>
      </w:r>
      <w:r w:rsidRPr="00F97099">
        <w:rPr>
          <w:rFonts w:asciiTheme="majorHAnsi" w:hAnsiTheme="majorHAnsi"/>
          <w:spacing w:val="6"/>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escoramento</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apoiado</w:t>
      </w:r>
      <w:r w:rsidRPr="00F97099">
        <w:rPr>
          <w:rFonts w:asciiTheme="majorHAnsi" w:hAnsiTheme="majorHAnsi"/>
          <w:spacing w:val="8"/>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5"/>
          <w:sz w:val="24"/>
          <w:szCs w:val="24"/>
        </w:rPr>
        <w:t xml:space="preserve"> </w:t>
      </w:r>
      <w:r w:rsidRPr="00F97099">
        <w:rPr>
          <w:rFonts w:asciiTheme="majorHAnsi" w:hAnsiTheme="majorHAnsi"/>
          <w:spacing w:val="-1"/>
          <w:sz w:val="24"/>
          <w:szCs w:val="24"/>
        </w:rPr>
        <w:t>cunhas,</w:t>
      </w:r>
      <w:r w:rsidRPr="00F97099">
        <w:rPr>
          <w:rFonts w:asciiTheme="majorHAnsi" w:hAnsiTheme="majorHAnsi"/>
          <w:spacing w:val="5"/>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areia</w:t>
      </w:r>
      <w:r w:rsidRPr="00F97099">
        <w:rPr>
          <w:rFonts w:asciiTheme="majorHAnsi" w:hAnsiTheme="majorHAnsi"/>
          <w:spacing w:val="6"/>
          <w:sz w:val="24"/>
          <w:szCs w:val="24"/>
        </w:rPr>
        <w:t xml:space="preserve"> </w:t>
      </w:r>
      <w:r w:rsidRPr="00F97099">
        <w:rPr>
          <w:rFonts w:asciiTheme="majorHAnsi" w:hAnsiTheme="majorHAnsi"/>
          <w:spacing w:val="-1"/>
          <w:sz w:val="24"/>
          <w:szCs w:val="24"/>
        </w:rPr>
        <w:t>ou</w:t>
      </w:r>
      <w:r w:rsidRPr="00F97099">
        <w:rPr>
          <w:rFonts w:asciiTheme="majorHAnsi" w:hAnsiTheme="majorHAnsi"/>
          <w:spacing w:val="6"/>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69"/>
          <w:sz w:val="24"/>
          <w:szCs w:val="24"/>
        </w:rPr>
        <w:t xml:space="preserve"> </w:t>
      </w:r>
      <w:r w:rsidRPr="00F97099">
        <w:rPr>
          <w:rFonts w:asciiTheme="majorHAnsi" w:hAnsiTheme="majorHAnsi"/>
          <w:spacing w:val="-1"/>
          <w:sz w:val="24"/>
          <w:szCs w:val="24"/>
        </w:rPr>
        <w:t>dispositivos</w:t>
      </w:r>
      <w:r w:rsidRPr="00F97099">
        <w:rPr>
          <w:rFonts w:asciiTheme="majorHAnsi" w:hAnsiTheme="majorHAnsi"/>
          <w:spacing w:val="1"/>
          <w:sz w:val="24"/>
          <w:szCs w:val="24"/>
        </w:rPr>
        <w:t xml:space="preserve"> </w:t>
      </w:r>
      <w:r w:rsidRPr="00F97099">
        <w:rPr>
          <w:rFonts w:asciiTheme="majorHAnsi" w:hAnsiTheme="majorHAnsi"/>
          <w:spacing w:val="-1"/>
          <w:sz w:val="24"/>
          <w:szCs w:val="24"/>
        </w:rPr>
        <w:t>apropriados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 esse</w:t>
      </w:r>
      <w:r w:rsidRPr="00F97099">
        <w:rPr>
          <w:rFonts w:asciiTheme="majorHAnsi" w:hAnsiTheme="majorHAnsi"/>
          <w:sz w:val="24"/>
          <w:szCs w:val="24"/>
        </w:rPr>
        <w:t xml:space="preserve"> </w:t>
      </w:r>
      <w:r w:rsidRPr="00F97099">
        <w:rPr>
          <w:rFonts w:asciiTheme="majorHAnsi" w:hAnsiTheme="majorHAnsi"/>
          <w:spacing w:val="-1"/>
          <w:sz w:val="24"/>
          <w:szCs w:val="24"/>
        </w:rPr>
        <w:t>fim.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escoramento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w:t>
      </w:r>
      <w:r w:rsidRPr="00F97099">
        <w:rPr>
          <w:rFonts w:asciiTheme="majorHAnsi" w:hAnsiTheme="majorHAnsi"/>
          <w:spacing w:val="15"/>
          <w:sz w:val="24"/>
          <w:szCs w:val="24"/>
        </w:rPr>
        <w:t xml:space="preserve"> </w:t>
      </w:r>
      <w:r w:rsidRPr="00F97099">
        <w:rPr>
          <w:rFonts w:asciiTheme="majorHAnsi" w:hAnsiTheme="majorHAnsi"/>
          <w:spacing w:val="-1"/>
          <w:sz w:val="24"/>
          <w:szCs w:val="24"/>
        </w:rPr>
        <w:t>projetado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sofrer,</w:t>
      </w:r>
      <w:r w:rsidRPr="00F97099">
        <w:rPr>
          <w:rFonts w:asciiTheme="majorHAnsi" w:hAnsiTheme="majorHAnsi"/>
          <w:spacing w:val="15"/>
          <w:sz w:val="24"/>
          <w:szCs w:val="24"/>
        </w:rPr>
        <w:t xml:space="preserve"> </w:t>
      </w:r>
      <w:r w:rsidRPr="00F97099">
        <w:rPr>
          <w:rFonts w:asciiTheme="majorHAnsi" w:hAnsiTheme="majorHAnsi"/>
          <w:spacing w:val="-1"/>
          <w:sz w:val="24"/>
          <w:szCs w:val="24"/>
        </w:rPr>
        <w:t>sob</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ação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do</w:t>
      </w:r>
      <w:r w:rsidRPr="00F97099">
        <w:rPr>
          <w:rFonts w:asciiTheme="majorHAnsi" w:hAnsiTheme="majorHAnsi"/>
          <w:spacing w:val="14"/>
          <w:sz w:val="24"/>
          <w:szCs w:val="24"/>
        </w:rPr>
        <w:t xml:space="preserve"> </w:t>
      </w:r>
      <w:r w:rsidRPr="00F97099">
        <w:rPr>
          <w:rFonts w:asciiTheme="majorHAnsi" w:hAnsiTheme="majorHAnsi"/>
          <w:spacing w:val="-1"/>
          <w:sz w:val="24"/>
          <w:szCs w:val="24"/>
        </w:rPr>
        <w:t>seu</w:t>
      </w:r>
      <w:r w:rsidRPr="00F97099">
        <w:rPr>
          <w:rFonts w:asciiTheme="majorHAnsi" w:hAnsiTheme="majorHAnsi"/>
          <w:spacing w:val="16"/>
          <w:sz w:val="24"/>
          <w:szCs w:val="24"/>
        </w:rPr>
        <w:t xml:space="preserve"> </w:t>
      </w:r>
      <w:r w:rsidRPr="00F97099">
        <w:rPr>
          <w:rFonts w:asciiTheme="majorHAnsi" w:hAnsiTheme="majorHAnsi"/>
          <w:spacing w:val="-1"/>
          <w:sz w:val="24"/>
          <w:szCs w:val="24"/>
        </w:rPr>
        <w:t>peso,</w:t>
      </w:r>
      <w:r w:rsidRPr="00F97099">
        <w:rPr>
          <w:rFonts w:asciiTheme="majorHAnsi" w:hAnsiTheme="majorHAnsi"/>
          <w:spacing w:val="15"/>
          <w:sz w:val="24"/>
          <w:szCs w:val="24"/>
        </w:rPr>
        <w:t xml:space="preserve"> </w:t>
      </w:r>
      <w:r w:rsidRPr="00F97099">
        <w:rPr>
          <w:rFonts w:asciiTheme="majorHAnsi" w:hAnsiTheme="majorHAnsi"/>
          <w:spacing w:val="-1"/>
          <w:sz w:val="24"/>
          <w:szCs w:val="24"/>
        </w:rPr>
        <w:t>do</w:t>
      </w:r>
      <w:r w:rsidRPr="00F97099">
        <w:rPr>
          <w:rFonts w:asciiTheme="majorHAnsi" w:hAnsiTheme="majorHAnsi"/>
          <w:spacing w:val="13"/>
          <w:sz w:val="24"/>
          <w:szCs w:val="24"/>
        </w:rPr>
        <w:t xml:space="preserve"> </w:t>
      </w:r>
      <w:r w:rsidRPr="00F97099">
        <w:rPr>
          <w:rFonts w:asciiTheme="majorHAnsi" w:hAnsiTheme="majorHAnsi"/>
          <w:spacing w:val="-1"/>
          <w:sz w:val="24"/>
          <w:szCs w:val="24"/>
        </w:rPr>
        <w:t>peso</w:t>
      </w:r>
      <w:r w:rsidRPr="00F97099">
        <w:rPr>
          <w:rFonts w:asciiTheme="majorHAnsi" w:hAnsiTheme="majorHAnsi"/>
          <w:spacing w:val="16"/>
          <w:sz w:val="24"/>
          <w:szCs w:val="24"/>
        </w:rPr>
        <w:t xml:space="preserve"> </w:t>
      </w:r>
      <w:r w:rsidRPr="00F97099">
        <w:rPr>
          <w:rFonts w:asciiTheme="majorHAnsi" w:hAnsiTheme="majorHAnsi"/>
          <w:spacing w:val="-1"/>
          <w:sz w:val="24"/>
          <w:szCs w:val="24"/>
        </w:rPr>
        <w:t>da</w:t>
      </w:r>
      <w:r w:rsidRPr="00F97099">
        <w:rPr>
          <w:rFonts w:asciiTheme="majorHAnsi" w:hAnsiTheme="majorHAnsi"/>
          <w:spacing w:val="65"/>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das</w:t>
      </w:r>
      <w:r w:rsidRPr="00F97099">
        <w:rPr>
          <w:rFonts w:asciiTheme="majorHAnsi" w:hAnsiTheme="majorHAnsi"/>
          <w:spacing w:val="32"/>
          <w:sz w:val="24"/>
          <w:szCs w:val="24"/>
        </w:rPr>
        <w:t xml:space="preserve"> </w:t>
      </w:r>
      <w:r w:rsidRPr="00F97099">
        <w:rPr>
          <w:rFonts w:asciiTheme="majorHAnsi" w:hAnsiTheme="majorHAnsi"/>
          <w:spacing w:val="-1"/>
          <w:sz w:val="24"/>
          <w:szCs w:val="24"/>
        </w:rPr>
        <w:t>cargas</w:t>
      </w:r>
      <w:r w:rsidRPr="00F97099">
        <w:rPr>
          <w:rFonts w:asciiTheme="majorHAnsi" w:hAnsiTheme="majorHAnsi"/>
          <w:spacing w:val="32"/>
          <w:sz w:val="24"/>
          <w:szCs w:val="24"/>
        </w:rPr>
        <w:t xml:space="preserve"> </w:t>
      </w:r>
      <w:r w:rsidRPr="00F97099">
        <w:rPr>
          <w:rFonts w:asciiTheme="majorHAnsi" w:hAnsiTheme="majorHAnsi"/>
          <w:spacing w:val="-1"/>
          <w:sz w:val="24"/>
          <w:szCs w:val="24"/>
        </w:rPr>
        <w:t>acidentais</w:t>
      </w:r>
      <w:r w:rsidRPr="00F97099">
        <w:rPr>
          <w:rFonts w:asciiTheme="majorHAnsi" w:hAnsiTheme="majorHAnsi"/>
          <w:spacing w:val="35"/>
          <w:sz w:val="24"/>
          <w:szCs w:val="24"/>
        </w:rPr>
        <w:t xml:space="preserve"> </w:t>
      </w:r>
      <w:r w:rsidRPr="00F97099">
        <w:rPr>
          <w:rFonts w:asciiTheme="majorHAnsi" w:hAnsiTheme="majorHAnsi"/>
          <w:spacing w:val="-1"/>
          <w:sz w:val="24"/>
          <w:szCs w:val="24"/>
        </w:rPr>
        <w:t>que</w:t>
      </w:r>
      <w:r w:rsidRPr="00F97099">
        <w:rPr>
          <w:rFonts w:asciiTheme="majorHAnsi" w:hAnsiTheme="majorHAnsi"/>
          <w:spacing w:val="31"/>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35"/>
          <w:sz w:val="24"/>
          <w:szCs w:val="24"/>
        </w:rPr>
        <w:t xml:space="preserve"> </w:t>
      </w:r>
      <w:r w:rsidRPr="00F97099">
        <w:rPr>
          <w:rFonts w:asciiTheme="majorHAnsi" w:hAnsiTheme="majorHAnsi"/>
          <w:spacing w:val="-1"/>
          <w:sz w:val="24"/>
          <w:szCs w:val="24"/>
        </w:rPr>
        <w:t>atuar</w:t>
      </w:r>
      <w:r w:rsidRPr="00F97099">
        <w:rPr>
          <w:rFonts w:asciiTheme="majorHAnsi" w:hAnsiTheme="majorHAnsi"/>
          <w:spacing w:val="33"/>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32"/>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da</w:t>
      </w:r>
      <w:r w:rsidRPr="00F97099">
        <w:rPr>
          <w:rFonts w:asciiTheme="majorHAnsi" w:hAnsiTheme="majorHAnsi"/>
          <w:spacing w:val="31"/>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3"/>
          <w:sz w:val="24"/>
          <w:szCs w:val="24"/>
        </w:rPr>
        <w:t xml:space="preserve"> </w:t>
      </w:r>
      <w:r w:rsidRPr="00F97099">
        <w:rPr>
          <w:rFonts w:asciiTheme="majorHAnsi" w:hAnsiTheme="majorHAnsi"/>
          <w:spacing w:val="-1"/>
          <w:sz w:val="24"/>
          <w:szCs w:val="24"/>
        </w:rPr>
        <w:t>deformações</w:t>
      </w:r>
      <w:r w:rsidRPr="00F97099">
        <w:rPr>
          <w:rFonts w:asciiTheme="majorHAnsi" w:hAnsiTheme="majorHAnsi"/>
          <w:spacing w:val="53"/>
          <w:sz w:val="24"/>
          <w:szCs w:val="24"/>
        </w:rPr>
        <w:t xml:space="preserve"> </w:t>
      </w:r>
      <w:r w:rsidRPr="00F97099">
        <w:rPr>
          <w:rFonts w:asciiTheme="majorHAnsi" w:hAnsiTheme="majorHAnsi"/>
          <w:spacing w:val="-1"/>
          <w:sz w:val="24"/>
          <w:szCs w:val="24"/>
        </w:rPr>
        <w:t>prejudiciais</w:t>
      </w:r>
      <w:r w:rsidRPr="00F97099">
        <w:rPr>
          <w:rFonts w:asciiTheme="majorHAnsi" w:hAnsiTheme="majorHAnsi"/>
          <w:spacing w:val="16"/>
          <w:sz w:val="24"/>
          <w:szCs w:val="24"/>
        </w:rPr>
        <w:t xml:space="preserve"> </w:t>
      </w:r>
      <w:r w:rsidRPr="00F97099">
        <w:rPr>
          <w:rFonts w:asciiTheme="majorHAnsi" w:hAnsiTheme="majorHAnsi"/>
          <w:sz w:val="24"/>
          <w:szCs w:val="24"/>
        </w:rPr>
        <w:t>à</w:t>
      </w:r>
      <w:r w:rsidRPr="00F97099">
        <w:rPr>
          <w:rFonts w:asciiTheme="majorHAnsi" w:hAnsiTheme="majorHAnsi"/>
          <w:spacing w:val="14"/>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13"/>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12"/>
          <w:sz w:val="24"/>
          <w:szCs w:val="24"/>
        </w:rPr>
        <w:t xml:space="preserve"> </w:t>
      </w:r>
      <w:r w:rsidRPr="00F97099">
        <w:rPr>
          <w:rFonts w:asciiTheme="majorHAnsi" w:hAnsiTheme="majorHAnsi"/>
          <w:spacing w:val="-1"/>
          <w:sz w:val="24"/>
          <w:szCs w:val="24"/>
        </w:rPr>
        <w:t>ou</w:t>
      </w:r>
      <w:r w:rsidRPr="00F97099">
        <w:rPr>
          <w:rFonts w:asciiTheme="majorHAnsi" w:hAnsiTheme="majorHAnsi"/>
          <w:spacing w:val="14"/>
          <w:sz w:val="24"/>
          <w:szCs w:val="24"/>
        </w:rPr>
        <w:t xml:space="preserve"> </w:t>
      </w:r>
      <w:r w:rsidRPr="00F97099">
        <w:rPr>
          <w:rFonts w:asciiTheme="majorHAnsi" w:hAnsiTheme="majorHAnsi"/>
          <w:spacing w:val="-1"/>
          <w:sz w:val="24"/>
          <w:szCs w:val="24"/>
        </w:rPr>
        <w:t>que</w:t>
      </w:r>
      <w:r w:rsidRPr="00F97099">
        <w:rPr>
          <w:rFonts w:asciiTheme="majorHAnsi" w:hAnsiTheme="majorHAnsi"/>
          <w:spacing w:val="13"/>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16"/>
          <w:sz w:val="24"/>
          <w:szCs w:val="24"/>
        </w:rPr>
        <w:t xml:space="preserve"> </w:t>
      </w:r>
      <w:r w:rsidRPr="00F97099">
        <w:rPr>
          <w:rFonts w:asciiTheme="majorHAnsi" w:hAnsiTheme="majorHAnsi"/>
          <w:spacing w:val="-1"/>
          <w:sz w:val="24"/>
          <w:szCs w:val="24"/>
        </w:rPr>
        <w:t>causar</w:t>
      </w:r>
      <w:r w:rsidRPr="00F97099">
        <w:rPr>
          <w:rFonts w:asciiTheme="majorHAnsi" w:hAnsiTheme="majorHAnsi"/>
          <w:spacing w:val="16"/>
          <w:sz w:val="24"/>
          <w:szCs w:val="24"/>
        </w:rPr>
        <w:t xml:space="preserve"> </w:t>
      </w:r>
      <w:r w:rsidRPr="00F97099">
        <w:rPr>
          <w:rFonts w:asciiTheme="majorHAnsi" w:hAnsiTheme="majorHAnsi"/>
          <w:spacing w:val="-1"/>
          <w:sz w:val="24"/>
          <w:szCs w:val="24"/>
        </w:rPr>
        <w:t>esforços</w:t>
      </w:r>
      <w:r w:rsidRPr="00F97099">
        <w:rPr>
          <w:rFonts w:asciiTheme="majorHAnsi" w:hAnsiTheme="majorHAnsi"/>
          <w:spacing w:val="14"/>
          <w:sz w:val="24"/>
          <w:szCs w:val="24"/>
        </w:rPr>
        <w:t xml:space="preserve"> </w:t>
      </w:r>
      <w:r w:rsidRPr="00F97099">
        <w:rPr>
          <w:rFonts w:asciiTheme="majorHAnsi" w:hAnsiTheme="majorHAnsi"/>
          <w:spacing w:val="-1"/>
          <w:sz w:val="24"/>
          <w:szCs w:val="24"/>
        </w:rPr>
        <w:t>no</w:t>
      </w:r>
      <w:r w:rsidRPr="00F97099">
        <w:rPr>
          <w:rFonts w:asciiTheme="majorHAnsi" w:hAnsiTheme="majorHAnsi"/>
          <w:spacing w:val="1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4"/>
          <w:sz w:val="24"/>
          <w:szCs w:val="24"/>
        </w:rPr>
        <w:t xml:space="preserve"> </w:t>
      </w:r>
      <w:r w:rsidRPr="00F97099">
        <w:rPr>
          <w:rFonts w:asciiTheme="majorHAnsi" w:hAnsiTheme="majorHAnsi"/>
          <w:spacing w:val="-1"/>
          <w:sz w:val="24"/>
          <w:szCs w:val="24"/>
        </w:rPr>
        <w:t>na</w:t>
      </w:r>
      <w:r w:rsidRPr="00F97099">
        <w:rPr>
          <w:rFonts w:asciiTheme="majorHAnsi" w:hAnsiTheme="majorHAnsi"/>
          <w:spacing w:val="11"/>
          <w:sz w:val="24"/>
          <w:szCs w:val="24"/>
        </w:rPr>
        <w:t xml:space="preserve"> </w:t>
      </w:r>
      <w:r w:rsidRPr="00F97099">
        <w:rPr>
          <w:rFonts w:asciiTheme="majorHAnsi" w:hAnsiTheme="majorHAnsi"/>
          <w:spacing w:val="-1"/>
          <w:sz w:val="24"/>
          <w:szCs w:val="24"/>
        </w:rPr>
        <w:t>fase</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endurecimento.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Não</w:t>
      </w:r>
      <w:r w:rsidRPr="00F97099">
        <w:rPr>
          <w:rFonts w:asciiTheme="majorHAnsi" w:hAnsiTheme="majorHAnsi"/>
          <w:spacing w:val="5"/>
          <w:sz w:val="24"/>
          <w:szCs w:val="24"/>
        </w:rPr>
        <w:t xml:space="preserve"> </w:t>
      </w:r>
      <w:r w:rsidRPr="00F97099">
        <w:rPr>
          <w:rFonts w:asciiTheme="majorHAnsi" w:hAnsiTheme="majorHAnsi"/>
          <w:sz w:val="24"/>
          <w:szCs w:val="24"/>
        </w:rPr>
        <w:t>se</w:t>
      </w:r>
      <w:r w:rsidRPr="00F97099">
        <w:rPr>
          <w:rFonts w:asciiTheme="majorHAnsi" w:hAnsiTheme="majorHAnsi"/>
          <w:spacing w:val="2"/>
          <w:sz w:val="24"/>
          <w:szCs w:val="24"/>
        </w:rPr>
        <w:t xml:space="preserve"> </w:t>
      </w:r>
      <w:r w:rsidRPr="00F97099">
        <w:rPr>
          <w:rFonts w:asciiTheme="majorHAnsi" w:hAnsiTheme="majorHAnsi"/>
          <w:spacing w:val="-1"/>
          <w:sz w:val="24"/>
          <w:szCs w:val="24"/>
        </w:rPr>
        <w:t>admitem</w:t>
      </w:r>
      <w:r w:rsidRPr="00F97099">
        <w:rPr>
          <w:rFonts w:asciiTheme="majorHAnsi" w:hAnsiTheme="majorHAnsi"/>
          <w:spacing w:val="5"/>
          <w:sz w:val="24"/>
          <w:szCs w:val="24"/>
        </w:rPr>
        <w:t xml:space="preserve"> </w:t>
      </w:r>
      <w:r w:rsidRPr="00F97099">
        <w:rPr>
          <w:rFonts w:asciiTheme="majorHAnsi" w:hAnsiTheme="majorHAnsi"/>
          <w:spacing w:val="-1"/>
          <w:sz w:val="24"/>
          <w:szCs w:val="24"/>
        </w:rPr>
        <w:t>pontaletes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4"/>
          <w:sz w:val="24"/>
          <w:szCs w:val="24"/>
        </w:rPr>
        <w:t xml:space="preserve"> </w:t>
      </w:r>
      <w:r w:rsidRPr="00F97099">
        <w:rPr>
          <w:rFonts w:asciiTheme="majorHAnsi" w:hAnsiTheme="majorHAnsi"/>
          <w:spacing w:val="-1"/>
          <w:sz w:val="24"/>
          <w:szCs w:val="24"/>
        </w:rPr>
        <w:t>com</w:t>
      </w:r>
      <w:r w:rsidRPr="00F97099">
        <w:rPr>
          <w:rFonts w:asciiTheme="majorHAnsi" w:hAnsiTheme="majorHAnsi"/>
          <w:spacing w:val="3"/>
          <w:sz w:val="24"/>
          <w:szCs w:val="24"/>
        </w:rPr>
        <w:t xml:space="preserve"> </w:t>
      </w:r>
      <w:r w:rsidRPr="00F97099">
        <w:rPr>
          <w:rFonts w:asciiTheme="majorHAnsi" w:hAnsiTheme="majorHAnsi"/>
          <w:spacing w:val="-1"/>
          <w:sz w:val="24"/>
          <w:szCs w:val="24"/>
        </w:rPr>
        <w:t>diâmetro</w:t>
      </w:r>
      <w:r w:rsidRPr="00F97099">
        <w:rPr>
          <w:rFonts w:asciiTheme="majorHAnsi" w:hAnsiTheme="majorHAnsi"/>
          <w:spacing w:val="4"/>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menor</w:t>
      </w:r>
      <w:r w:rsidRPr="00F97099">
        <w:rPr>
          <w:rFonts w:asciiTheme="majorHAnsi" w:hAnsiTheme="majorHAnsi"/>
          <w:spacing w:val="3"/>
          <w:sz w:val="24"/>
          <w:szCs w:val="24"/>
        </w:rPr>
        <w:t xml:space="preserve"> </w:t>
      </w:r>
      <w:r w:rsidRPr="00F97099">
        <w:rPr>
          <w:rFonts w:asciiTheme="majorHAnsi" w:hAnsiTheme="majorHAnsi"/>
          <w:spacing w:val="-1"/>
          <w:sz w:val="24"/>
          <w:szCs w:val="24"/>
        </w:rPr>
        <w:t>lado</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seção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retangular</w:t>
      </w:r>
      <w:r w:rsidRPr="00F97099">
        <w:rPr>
          <w:rFonts w:asciiTheme="majorHAnsi" w:hAnsiTheme="majorHAnsi"/>
          <w:spacing w:val="6"/>
          <w:sz w:val="24"/>
          <w:szCs w:val="24"/>
        </w:rPr>
        <w:t xml:space="preserve"> </w:t>
      </w:r>
      <w:r w:rsidRPr="00F97099">
        <w:rPr>
          <w:rFonts w:asciiTheme="majorHAnsi" w:hAnsiTheme="majorHAnsi"/>
          <w:spacing w:val="-1"/>
          <w:sz w:val="24"/>
          <w:szCs w:val="24"/>
        </w:rPr>
        <w:t>inferior</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59"/>
          <w:sz w:val="24"/>
          <w:szCs w:val="24"/>
        </w:rPr>
        <w:t xml:space="preserve"> </w:t>
      </w:r>
      <w:r w:rsidRPr="00F97099">
        <w:rPr>
          <w:rFonts w:asciiTheme="majorHAnsi" w:hAnsiTheme="majorHAnsi"/>
          <w:spacing w:val="-1"/>
          <w:sz w:val="24"/>
          <w:szCs w:val="24"/>
        </w:rPr>
        <w:t>5cm,</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 madeiras</w:t>
      </w:r>
      <w:r w:rsidRPr="00F97099">
        <w:rPr>
          <w:rFonts w:asciiTheme="majorHAnsi" w:hAnsiTheme="majorHAnsi"/>
          <w:sz w:val="24"/>
          <w:szCs w:val="24"/>
        </w:rPr>
        <w:t xml:space="preserve"> </w:t>
      </w:r>
      <w:r w:rsidRPr="00F97099">
        <w:rPr>
          <w:rFonts w:asciiTheme="majorHAnsi" w:hAnsiTheme="majorHAnsi"/>
          <w:spacing w:val="-1"/>
          <w:sz w:val="24"/>
          <w:szCs w:val="24"/>
        </w:rPr>
        <w:t>duras,</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7cm,</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 madeiras</w:t>
      </w:r>
      <w:r w:rsidRPr="00F97099">
        <w:rPr>
          <w:rFonts w:asciiTheme="majorHAnsi" w:hAnsiTheme="majorHAnsi"/>
          <w:sz w:val="24"/>
          <w:szCs w:val="24"/>
        </w:rPr>
        <w:t xml:space="preserve"> </w:t>
      </w:r>
      <w:r w:rsidRPr="00F97099">
        <w:rPr>
          <w:rFonts w:asciiTheme="majorHAnsi" w:hAnsiTheme="majorHAnsi"/>
          <w:spacing w:val="-1"/>
          <w:sz w:val="24"/>
          <w:szCs w:val="24"/>
        </w:rPr>
        <w:t>moles.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Devem</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w:t>
      </w:r>
      <w:r w:rsidRPr="00F97099">
        <w:rPr>
          <w:rFonts w:asciiTheme="majorHAnsi" w:hAnsiTheme="majorHAnsi"/>
          <w:spacing w:val="13"/>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as</w:t>
      </w:r>
      <w:r w:rsidRPr="00F97099">
        <w:rPr>
          <w:rFonts w:asciiTheme="majorHAnsi" w:hAnsiTheme="majorHAnsi"/>
          <w:spacing w:val="12"/>
          <w:sz w:val="24"/>
          <w:szCs w:val="24"/>
        </w:rPr>
        <w:t xml:space="preserve"> </w:t>
      </w:r>
      <w:r w:rsidRPr="00F97099">
        <w:rPr>
          <w:rFonts w:asciiTheme="majorHAnsi" w:hAnsiTheme="majorHAnsi"/>
          <w:spacing w:val="-1"/>
          <w:sz w:val="24"/>
          <w:szCs w:val="24"/>
        </w:rPr>
        <w:t>precauções</w:t>
      </w:r>
      <w:r w:rsidRPr="00F97099">
        <w:rPr>
          <w:rFonts w:asciiTheme="majorHAnsi" w:hAnsiTheme="majorHAnsi"/>
          <w:spacing w:val="13"/>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2"/>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13"/>
          <w:sz w:val="24"/>
          <w:szCs w:val="24"/>
        </w:rPr>
        <w:t xml:space="preserve"> </w:t>
      </w:r>
      <w:r w:rsidRPr="00F97099">
        <w:rPr>
          <w:rFonts w:asciiTheme="majorHAnsi" w:hAnsiTheme="majorHAnsi"/>
          <w:spacing w:val="-1"/>
          <w:sz w:val="24"/>
          <w:szCs w:val="24"/>
        </w:rPr>
        <w:t>recalques</w:t>
      </w:r>
      <w:r w:rsidRPr="00F97099">
        <w:rPr>
          <w:rFonts w:asciiTheme="majorHAnsi" w:hAnsiTheme="majorHAnsi"/>
          <w:spacing w:val="13"/>
          <w:sz w:val="24"/>
          <w:szCs w:val="24"/>
        </w:rPr>
        <w:t xml:space="preserve"> </w:t>
      </w:r>
      <w:r w:rsidRPr="00F97099">
        <w:rPr>
          <w:rFonts w:asciiTheme="majorHAnsi" w:hAnsiTheme="majorHAnsi"/>
          <w:spacing w:val="-1"/>
          <w:sz w:val="24"/>
          <w:szCs w:val="24"/>
        </w:rPr>
        <w:t>prejudiciais,</w:t>
      </w:r>
      <w:r w:rsidRPr="00F97099">
        <w:rPr>
          <w:rFonts w:asciiTheme="majorHAnsi" w:hAnsiTheme="majorHAnsi"/>
          <w:spacing w:val="15"/>
          <w:sz w:val="24"/>
          <w:szCs w:val="24"/>
        </w:rPr>
        <w:t xml:space="preserve"> </w:t>
      </w:r>
      <w:r w:rsidRPr="00F97099">
        <w:rPr>
          <w:rFonts w:asciiTheme="majorHAnsi" w:hAnsiTheme="majorHAnsi"/>
          <w:spacing w:val="-1"/>
          <w:sz w:val="24"/>
          <w:szCs w:val="24"/>
        </w:rPr>
        <w:t>provocados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no</w:t>
      </w:r>
      <w:r w:rsidRPr="00F97099">
        <w:rPr>
          <w:rFonts w:asciiTheme="majorHAnsi" w:hAnsiTheme="majorHAnsi"/>
          <w:spacing w:val="69"/>
          <w:sz w:val="24"/>
          <w:szCs w:val="24"/>
        </w:rPr>
        <w:t xml:space="preserve"> </w:t>
      </w:r>
      <w:r w:rsidRPr="00F97099">
        <w:rPr>
          <w:rFonts w:asciiTheme="majorHAnsi" w:hAnsiTheme="majorHAnsi"/>
          <w:spacing w:val="-1"/>
          <w:sz w:val="24"/>
          <w:szCs w:val="24"/>
        </w:rPr>
        <w:t>solo</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pacing w:val="-3"/>
          <w:sz w:val="24"/>
          <w:szCs w:val="24"/>
        </w:rPr>
        <w:t xml:space="preserve"> </w:t>
      </w:r>
      <w:r w:rsidRPr="00F97099">
        <w:rPr>
          <w:rFonts w:asciiTheme="majorHAnsi" w:hAnsiTheme="majorHAnsi"/>
          <w:spacing w:val="-1"/>
          <w:sz w:val="24"/>
          <w:szCs w:val="24"/>
        </w:rPr>
        <w:t>parte</w:t>
      </w:r>
      <w:r w:rsidRPr="00F97099">
        <w:rPr>
          <w:rFonts w:asciiTheme="majorHAnsi" w:hAnsiTheme="majorHAnsi"/>
          <w:sz w:val="24"/>
          <w:szCs w:val="24"/>
        </w:rPr>
        <w:t xml:space="preserve"> </w:t>
      </w:r>
      <w:r w:rsidRPr="00F97099">
        <w:rPr>
          <w:rFonts w:asciiTheme="majorHAnsi" w:hAnsiTheme="majorHAnsi"/>
          <w:spacing w:val="-1"/>
          <w:sz w:val="24"/>
          <w:szCs w:val="24"/>
        </w:rPr>
        <w:t>da estrutura</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pacing w:val="1"/>
          <w:sz w:val="24"/>
          <w:szCs w:val="24"/>
        </w:rPr>
        <w:t xml:space="preserve"> </w:t>
      </w:r>
      <w:r w:rsidRPr="00F97099">
        <w:rPr>
          <w:rFonts w:asciiTheme="majorHAnsi" w:hAnsiTheme="majorHAnsi"/>
          <w:spacing w:val="-1"/>
          <w:sz w:val="24"/>
          <w:szCs w:val="24"/>
        </w:rPr>
        <w:t>suporta</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escoramento,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pelas cargas</w:t>
      </w:r>
      <w:r w:rsidRPr="00F97099">
        <w:rPr>
          <w:rFonts w:asciiTheme="majorHAnsi" w:hAnsiTheme="majorHAnsi"/>
          <w:sz w:val="24"/>
          <w:szCs w:val="24"/>
        </w:rPr>
        <w:t xml:space="preserve"> </w:t>
      </w:r>
      <w:r w:rsidRPr="00F97099">
        <w:rPr>
          <w:rFonts w:asciiTheme="majorHAnsi" w:hAnsiTheme="majorHAnsi"/>
          <w:spacing w:val="-1"/>
          <w:sz w:val="24"/>
          <w:szCs w:val="24"/>
        </w:rPr>
        <w:t>por</w:t>
      </w:r>
      <w:r w:rsidRPr="00F97099">
        <w:rPr>
          <w:rFonts w:asciiTheme="majorHAnsi" w:hAnsiTheme="majorHAnsi"/>
          <w:sz w:val="24"/>
          <w:szCs w:val="24"/>
        </w:rPr>
        <w:t xml:space="preserve"> </w:t>
      </w:r>
      <w:r w:rsidRPr="00F97099">
        <w:rPr>
          <w:rFonts w:asciiTheme="majorHAnsi" w:hAnsiTheme="majorHAnsi"/>
          <w:spacing w:val="-1"/>
          <w:sz w:val="24"/>
          <w:szCs w:val="24"/>
        </w:rPr>
        <w:t>esse</w:t>
      </w:r>
      <w:r w:rsidRPr="00F97099">
        <w:rPr>
          <w:rFonts w:asciiTheme="majorHAnsi" w:hAnsiTheme="majorHAnsi"/>
          <w:sz w:val="24"/>
          <w:szCs w:val="24"/>
        </w:rPr>
        <w:t xml:space="preserve"> </w:t>
      </w:r>
      <w:r w:rsidRPr="00F97099">
        <w:rPr>
          <w:rFonts w:asciiTheme="majorHAnsi" w:hAnsiTheme="majorHAnsi"/>
          <w:spacing w:val="-1"/>
          <w:sz w:val="24"/>
          <w:szCs w:val="24"/>
        </w:rPr>
        <w:t>transmitidas.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Cada</w:t>
      </w:r>
      <w:r w:rsidRPr="00F97099">
        <w:rPr>
          <w:rFonts w:asciiTheme="majorHAnsi" w:hAnsiTheme="majorHAnsi"/>
          <w:spacing w:val="5"/>
          <w:sz w:val="24"/>
          <w:szCs w:val="24"/>
        </w:rPr>
        <w:t xml:space="preserve"> </w:t>
      </w:r>
      <w:r w:rsidRPr="00F97099">
        <w:rPr>
          <w:rFonts w:asciiTheme="majorHAnsi" w:hAnsiTheme="majorHAnsi"/>
          <w:spacing w:val="-1"/>
          <w:sz w:val="24"/>
          <w:szCs w:val="24"/>
        </w:rPr>
        <w:t>pontalete</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6"/>
          <w:sz w:val="24"/>
          <w:szCs w:val="24"/>
        </w:rPr>
        <w:t xml:space="preserve"> </w:t>
      </w:r>
      <w:r w:rsidRPr="00F97099">
        <w:rPr>
          <w:rFonts w:asciiTheme="majorHAnsi" w:hAnsiTheme="majorHAnsi"/>
          <w:sz w:val="24"/>
          <w:szCs w:val="24"/>
        </w:rPr>
        <w:t>só</w:t>
      </w:r>
      <w:r w:rsidRPr="00F97099">
        <w:rPr>
          <w:rFonts w:asciiTheme="majorHAnsi" w:hAnsiTheme="majorHAnsi"/>
          <w:spacing w:val="3"/>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ter</w:t>
      </w:r>
      <w:r w:rsidRPr="00F97099">
        <w:rPr>
          <w:rFonts w:asciiTheme="majorHAnsi" w:hAnsiTheme="majorHAnsi"/>
          <w:spacing w:val="5"/>
          <w:sz w:val="24"/>
          <w:szCs w:val="24"/>
        </w:rPr>
        <w:t xml:space="preserve"> </w:t>
      </w:r>
      <w:r w:rsidRPr="00F97099">
        <w:rPr>
          <w:rFonts w:asciiTheme="majorHAnsi" w:hAnsiTheme="majorHAnsi"/>
          <w:spacing w:val="-1"/>
          <w:sz w:val="24"/>
          <w:szCs w:val="24"/>
        </w:rPr>
        <w:t>uma</w:t>
      </w:r>
      <w:r w:rsidRPr="00F97099">
        <w:rPr>
          <w:rFonts w:asciiTheme="majorHAnsi" w:hAnsiTheme="majorHAnsi"/>
          <w:spacing w:val="4"/>
          <w:sz w:val="24"/>
          <w:szCs w:val="24"/>
        </w:rPr>
        <w:t xml:space="preserve"> </w:t>
      </w:r>
      <w:r w:rsidRPr="00F97099">
        <w:rPr>
          <w:rFonts w:asciiTheme="majorHAnsi" w:hAnsiTheme="majorHAnsi"/>
          <w:spacing w:val="-1"/>
          <w:sz w:val="24"/>
          <w:szCs w:val="24"/>
        </w:rPr>
        <w:t>emenda,</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qual</w:t>
      </w:r>
      <w:r w:rsidRPr="00F97099">
        <w:rPr>
          <w:rFonts w:asciiTheme="majorHAnsi" w:hAnsiTheme="majorHAnsi"/>
          <w:spacing w:val="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6"/>
          <w:sz w:val="24"/>
          <w:szCs w:val="24"/>
        </w:rPr>
        <w:t xml:space="preserve"> </w:t>
      </w:r>
      <w:r w:rsidRPr="00F97099">
        <w:rPr>
          <w:rFonts w:asciiTheme="majorHAnsi" w:hAnsiTheme="majorHAnsi"/>
          <w:spacing w:val="-1"/>
          <w:sz w:val="24"/>
          <w:szCs w:val="24"/>
        </w:rPr>
        <w:t>no</w:t>
      </w:r>
      <w:r w:rsidRPr="00F97099">
        <w:rPr>
          <w:rFonts w:asciiTheme="majorHAnsi" w:hAnsiTheme="majorHAnsi"/>
          <w:spacing w:val="4"/>
          <w:sz w:val="24"/>
          <w:szCs w:val="24"/>
        </w:rPr>
        <w:t xml:space="preserve"> </w:t>
      </w:r>
      <w:r w:rsidRPr="00F97099">
        <w:rPr>
          <w:rFonts w:asciiTheme="majorHAnsi" w:hAnsiTheme="majorHAnsi"/>
          <w:spacing w:val="-1"/>
          <w:sz w:val="24"/>
          <w:szCs w:val="24"/>
        </w:rPr>
        <w:t>terço</w:t>
      </w:r>
      <w:r w:rsidRPr="00F97099">
        <w:rPr>
          <w:rFonts w:asciiTheme="majorHAnsi" w:hAnsiTheme="majorHAnsi"/>
          <w:spacing w:val="5"/>
          <w:sz w:val="24"/>
          <w:szCs w:val="24"/>
        </w:rPr>
        <w:t xml:space="preserve"> </w:t>
      </w:r>
      <w:r w:rsidRPr="00F97099">
        <w:rPr>
          <w:rFonts w:asciiTheme="majorHAnsi" w:hAnsiTheme="majorHAnsi"/>
          <w:spacing w:val="-1"/>
          <w:sz w:val="24"/>
          <w:szCs w:val="24"/>
        </w:rPr>
        <w:t>médio</w:t>
      </w:r>
      <w:r w:rsidRPr="00F97099">
        <w:rPr>
          <w:rFonts w:asciiTheme="majorHAnsi" w:hAnsiTheme="majorHAnsi"/>
          <w:spacing w:val="55"/>
          <w:sz w:val="24"/>
          <w:szCs w:val="24"/>
        </w:rPr>
        <w:t xml:space="preserve"> </w:t>
      </w:r>
      <w:r w:rsidRPr="00F97099">
        <w:rPr>
          <w:rFonts w:asciiTheme="majorHAnsi" w:hAnsiTheme="majorHAnsi"/>
          <w:spacing w:val="-1"/>
          <w:sz w:val="24"/>
          <w:szCs w:val="24"/>
        </w:rPr>
        <w:t>do</w:t>
      </w:r>
      <w:r w:rsidRPr="00F97099">
        <w:rPr>
          <w:rFonts w:asciiTheme="majorHAnsi" w:hAnsiTheme="majorHAnsi"/>
          <w:spacing w:val="26"/>
          <w:sz w:val="24"/>
          <w:szCs w:val="24"/>
        </w:rPr>
        <w:t xml:space="preserve"> </w:t>
      </w:r>
      <w:r w:rsidRPr="00F97099">
        <w:rPr>
          <w:rFonts w:asciiTheme="majorHAnsi" w:hAnsiTheme="majorHAnsi"/>
          <w:spacing w:val="-1"/>
          <w:sz w:val="24"/>
          <w:szCs w:val="24"/>
        </w:rPr>
        <w:t>seu</w:t>
      </w:r>
      <w:r w:rsidRPr="00F97099">
        <w:rPr>
          <w:rFonts w:asciiTheme="majorHAnsi" w:hAnsiTheme="majorHAnsi"/>
          <w:spacing w:val="27"/>
          <w:sz w:val="24"/>
          <w:szCs w:val="24"/>
        </w:rPr>
        <w:t xml:space="preserve"> </w:t>
      </w:r>
      <w:r w:rsidRPr="00F97099">
        <w:rPr>
          <w:rFonts w:asciiTheme="majorHAnsi" w:hAnsiTheme="majorHAnsi"/>
          <w:spacing w:val="-1"/>
          <w:sz w:val="24"/>
          <w:szCs w:val="24"/>
        </w:rPr>
        <w:t>comprimento.</w:t>
      </w:r>
      <w:r w:rsidRPr="00F97099">
        <w:rPr>
          <w:rFonts w:asciiTheme="majorHAnsi" w:hAnsiTheme="majorHAnsi"/>
          <w:spacing w:val="27"/>
          <w:sz w:val="24"/>
          <w:szCs w:val="24"/>
        </w:rPr>
        <w:t xml:space="preserve"> </w:t>
      </w:r>
      <w:r w:rsidRPr="00F97099">
        <w:rPr>
          <w:rFonts w:asciiTheme="majorHAnsi" w:hAnsiTheme="majorHAnsi"/>
          <w:spacing w:val="-1"/>
          <w:sz w:val="24"/>
          <w:szCs w:val="24"/>
        </w:rPr>
        <w:t>Nas</w:t>
      </w:r>
      <w:r w:rsidRPr="00F97099">
        <w:rPr>
          <w:rFonts w:asciiTheme="majorHAnsi" w:hAnsiTheme="majorHAnsi"/>
          <w:spacing w:val="28"/>
          <w:sz w:val="24"/>
          <w:szCs w:val="24"/>
        </w:rPr>
        <w:t xml:space="preserve"> </w:t>
      </w:r>
      <w:r w:rsidRPr="00F97099">
        <w:rPr>
          <w:rFonts w:asciiTheme="majorHAnsi" w:hAnsiTheme="majorHAnsi"/>
          <w:spacing w:val="-1"/>
          <w:sz w:val="24"/>
          <w:szCs w:val="24"/>
        </w:rPr>
        <w:t>emendas,</w:t>
      </w:r>
      <w:r w:rsidRPr="00F97099">
        <w:rPr>
          <w:rFonts w:asciiTheme="majorHAnsi" w:hAnsiTheme="majorHAnsi"/>
          <w:spacing w:val="28"/>
          <w:sz w:val="24"/>
          <w:szCs w:val="24"/>
        </w:rPr>
        <w:t xml:space="preserve"> </w:t>
      </w:r>
      <w:r w:rsidRPr="00F97099">
        <w:rPr>
          <w:rFonts w:asciiTheme="majorHAnsi" w:hAnsiTheme="majorHAnsi"/>
          <w:spacing w:val="-1"/>
          <w:sz w:val="24"/>
          <w:szCs w:val="24"/>
        </w:rPr>
        <w:t>os</w:t>
      </w:r>
      <w:r w:rsidRPr="00F97099">
        <w:rPr>
          <w:rFonts w:asciiTheme="majorHAnsi" w:hAnsiTheme="majorHAnsi"/>
          <w:spacing w:val="28"/>
          <w:sz w:val="24"/>
          <w:szCs w:val="24"/>
        </w:rPr>
        <w:t xml:space="preserve"> </w:t>
      </w:r>
      <w:r w:rsidRPr="00F97099">
        <w:rPr>
          <w:rFonts w:asciiTheme="majorHAnsi" w:hAnsiTheme="majorHAnsi"/>
          <w:spacing w:val="-1"/>
          <w:sz w:val="24"/>
          <w:szCs w:val="24"/>
        </w:rPr>
        <w:t>topos</w:t>
      </w:r>
      <w:r w:rsidRPr="00F97099">
        <w:rPr>
          <w:rFonts w:asciiTheme="majorHAnsi" w:hAnsiTheme="majorHAnsi"/>
          <w:spacing w:val="28"/>
          <w:sz w:val="24"/>
          <w:szCs w:val="24"/>
        </w:rPr>
        <w:t xml:space="preserve"> </w:t>
      </w:r>
      <w:r w:rsidRPr="00F97099">
        <w:rPr>
          <w:rFonts w:asciiTheme="majorHAnsi" w:hAnsiTheme="majorHAnsi"/>
          <w:spacing w:val="-1"/>
          <w:sz w:val="24"/>
          <w:szCs w:val="24"/>
        </w:rPr>
        <w:t>das</w:t>
      </w:r>
      <w:r w:rsidRPr="00F97099">
        <w:rPr>
          <w:rFonts w:asciiTheme="majorHAnsi" w:hAnsiTheme="majorHAnsi"/>
          <w:spacing w:val="28"/>
          <w:sz w:val="24"/>
          <w:szCs w:val="24"/>
        </w:rPr>
        <w:t xml:space="preserve"> </w:t>
      </w:r>
      <w:r w:rsidRPr="00F97099">
        <w:rPr>
          <w:rFonts w:asciiTheme="majorHAnsi" w:hAnsiTheme="majorHAnsi"/>
          <w:spacing w:val="-1"/>
          <w:sz w:val="24"/>
          <w:szCs w:val="24"/>
        </w:rPr>
        <w:t>duas</w:t>
      </w:r>
      <w:r w:rsidRPr="00F97099">
        <w:rPr>
          <w:rFonts w:asciiTheme="majorHAnsi" w:hAnsiTheme="majorHAnsi"/>
          <w:spacing w:val="28"/>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emendar</w:t>
      </w:r>
      <w:r w:rsidRPr="00F97099">
        <w:rPr>
          <w:rFonts w:asciiTheme="majorHAnsi" w:hAnsiTheme="majorHAnsi"/>
          <w:spacing w:val="2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w:t>
      </w:r>
      <w:r w:rsidRPr="00F97099">
        <w:rPr>
          <w:rFonts w:asciiTheme="majorHAnsi" w:hAnsiTheme="majorHAnsi"/>
          <w:spacing w:val="26"/>
          <w:sz w:val="24"/>
          <w:szCs w:val="24"/>
        </w:rPr>
        <w:t xml:space="preserve"> </w:t>
      </w:r>
      <w:r w:rsidRPr="00F97099">
        <w:rPr>
          <w:rFonts w:asciiTheme="majorHAnsi" w:hAnsiTheme="majorHAnsi"/>
          <w:spacing w:val="-1"/>
          <w:sz w:val="24"/>
          <w:szCs w:val="24"/>
        </w:rPr>
        <w:t>planos</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53"/>
          <w:sz w:val="24"/>
          <w:szCs w:val="24"/>
        </w:rPr>
        <w:t xml:space="preserve"> </w:t>
      </w:r>
      <w:r w:rsidRPr="00F97099">
        <w:rPr>
          <w:rFonts w:asciiTheme="majorHAnsi" w:hAnsiTheme="majorHAnsi"/>
          <w:spacing w:val="-1"/>
          <w:sz w:val="24"/>
          <w:szCs w:val="24"/>
        </w:rPr>
        <w:t>normais ao</w:t>
      </w:r>
      <w:r w:rsidRPr="00F97099">
        <w:rPr>
          <w:rFonts w:asciiTheme="majorHAnsi" w:hAnsiTheme="majorHAnsi"/>
          <w:sz w:val="24"/>
          <w:szCs w:val="24"/>
        </w:rPr>
        <w:t xml:space="preserve"> </w:t>
      </w:r>
      <w:r w:rsidRPr="00F97099">
        <w:rPr>
          <w:rFonts w:asciiTheme="majorHAnsi" w:hAnsiTheme="majorHAnsi"/>
          <w:spacing w:val="-1"/>
          <w:sz w:val="24"/>
          <w:szCs w:val="24"/>
        </w:rPr>
        <w:t>eixo</w:t>
      </w:r>
      <w:r w:rsidRPr="00F97099">
        <w:rPr>
          <w:rFonts w:asciiTheme="majorHAnsi" w:hAnsiTheme="majorHAnsi"/>
          <w:spacing w:val="1"/>
          <w:sz w:val="24"/>
          <w:szCs w:val="24"/>
        </w:rPr>
        <w:t xml:space="preserve"> </w:t>
      </w:r>
      <w:r w:rsidRPr="00F97099">
        <w:rPr>
          <w:rFonts w:asciiTheme="majorHAnsi" w:hAnsiTheme="majorHAnsi"/>
          <w:spacing w:val="-1"/>
          <w:sz w:val="24"/>
          <w:szCs w:val="24"/>
        </w:rPr>
        <w:t>comum. 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pregadas cobre</w:t>
      </w:r>
      <w:r w:rsidR="00082C5D" w:rsidRPr="00F97099">
        <w:rPr>
          <w:rFonts w:asciiTheme="majorHAnsi" w:hAnsiTheme="majorHAnsi"/>
          <w:spacing w:val="-1"/>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toda</w:t>
      </w:r>
      <w:r w:rsidRPr="00F97099">
        <w:rPr>
          <w:rFonts w:asciiTheme="majorHAnsi" w:hAnsiTheme="majorHAnsi"/>
          <w:sz w:val="24"/>
          <w:szCs w:val="24"/>
        </w:rPr>
        <w:t xml:space="preserve"> a </w:t>
      </w:r>
      <w:r w:rsidRPr="00F97099">
        <w:rPr>
          <w:rFonts w:asciiTheme="majorHAnsi" w:hAnsiTheme="majorHAnsi"/>
          <w:spacing w:val="-1"/>
          <w:sz w:val="24"/>
          <w:szCs w:val="24"/>
        </w:rPr>
        <w:t>volta das</w:t>
      </w:r>
      <w:r w:rsidRPr="00F97099">
        <w:rPr>
          <w:rFonts w:asciiTheme="majorHAnsi" w:hAnsiTheme="majorHAnsi"/>
          <w:sz w:val="24"/>
          <w:szCs w:val="24"/>
        </w:rPr>
        <w:t xml:space="preserve"> </w:t>
      </w:r>
      <w:r w:rsidRPr="00F97099">
        <w:rPr>
          <w:rFonts w:asciiTheme="majorHAnsi" w:hAnsiTheme="majorHAnsi"/>
          <w:spacing w:val="-1"/>
          <w:sz w:val="24"/>
          <w:szCs w:val="24"/>
        </w:rPr>
        <w:t>emendas.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4"/>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posições</w:t>
      </w:r>
      <w:r w:rsidRPr="00F97099">
        <w:rPr>
          <w:rFonts w:asciiTheme="majorHAnsi" w:hAnsiTheme="majorHAnsi"/>
          <w:spacing w:val="5"/>
          <w:sz w:val="24"/>
          <w:szCs w:val="24"/>
        </w:rPr>
        <w:t xml:space="preserve"> </w:t>
      </w:r>
      <w:r w:rsidRPr="00F97099">
        <w:rPr>
          <w:rFonts w:asciiTheme="majorHAnsi" w:hAnsiTheme="majorHAnsi"/>
          <w:spacing w:val="-1"/>
          <w:sz w:val="24"/>
          <w:szCs w:val="24"/>
        </w:rPr>
        <w:t>das</w:t>
      </w:r>
      <w:r w:rsidRPr="00F97099">
        <w:rPr>
          <w:rFonts w:asciiTheme="majorHAnsi" w:hAnsiTheme="majorHAnsi"/>
          <w:spacing w:val="2"/>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conferidas,</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71"/>
          <w:sz w:val="24"/>
          <w:szCs w:val="24"/>
        </w:rPr>
        <w:t xml:space="preserve"> </w:t>
      </w:r>
      <w:r w:rsidRPr="00F97099">
        <w:rPr>
          <w:rFonts w:asciiTheme="majorHAnsi" w:hAnsiTheme="majorHAnsi"/>
          <w:spacing w:val="-1"/>
          <w:sz w:val="24"/>
          <w:szCs w:val="24"/>
        </w:rPr>
        <w:t>fim</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assegurar</w:t>
      </w:r>
      <w:r w:rsidRPr="00F97099">
        <w:rPr>
          <w:rFonts w:asciiTheme="majorHAnsi" w:hAnsiTheme="majorHAnsi"/>
          <w:spacing w:val="7"/>
          <w:sz w:val="24"/>
          <w:szCs w:val="24"/>
        </w:rPr>
        <w:t xml:space="preserve"> </w:t>
      </w:r>
      <w:r w:rsidRPr="00F97099">
        <w:rPr>
          <w:rFonts w:asciiTheme="majorHAnsi" w:hAnsiTheme="majorHAnsi"/>
          <w:spacing w:val="-1"/>
          <w:sz w:val="24"/>
          <w:szCs w:val="24"/>
        </w:rPr>
        <w:t>que</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geometria</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4"/>
          <w:sz w:val="24"/>
          <w:szCs w:val="24"/>
        </w:rPr>
        <w:t xml:space="preserve"> </w:t>
      </w:r>
      <w:r w:rsidRPr="00F97099">
        <w:rPr>
          <w:rFonts w:asciiTheme="majorHAnsi" w:hAnsiTheme="majorHAnsi"/>
          <w:spacing w:val="-1"/>
          <w:sz w:val="24"/>
          <w:szCs w:val="24"/>
        </w:rPr>
        <w:t>corresponda</w:t>
      </w:r>
      <w:r w:rsidRPr="00F97099">
        <w:rPr>
          <w:rFonts w:asciiTheme="majorHAnsi" w:hAnsiTheme="majorHAnsi"/>
          <w:spacing w:val="8"/>
          <w:sz w:val="24"/>
          <w:szCs w:val="24"/>
        </w:rPr>
        <w:t xml:space="preserve"> </w:t>
      </w:r>
      <w:r w:rsidRPr="00F97099">
        <w:rPr>
          <w:rFonts w:asciiTheme="majorHAnsi" w:hAnsiTheme="majorHAnsi"/>
          <w:spacing w:val="-1"/>
          <w:sz w:val="24"/>
          <w:szCs w:val="24"/>
        </w:rPr>
        <w:t>ao</w:t>
      </w:r>
      <w:r w:rsidRPr="00F97099">
        <w:rPr>
          <w:rFonts w:asciiTheme="majorHAnsi" w:hAnsiTheme="majorHAnsi"/>
          <w:spacing w:val="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7"/>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tolerâncias</w:t>
      </w:r>
      <w:r w:rsidRPr="00F97099">
        <w:rPr>
          <w:rFonts w:asciiTheme="majorHAnsi" w:hAnsiTheme="majorHAnsi"/>
          <w:spacing w:val="67"/>
          <w:sz w:val="24"/>
          <w:szCs w:val="24"/>
        </w:rPr>
        <w:t xml:space="preserve"> </w:t>
      </w:r>
      <w:r w:rsidRPr="00F97099">
        <w:rPr>
          <w:rFonts w:asciiTheme="majorHAnsi" w:hAnsiTheme="majorHAnsi"/>
          <w:spacing w:val="-1"/>
          <w:sz w:val="24"/>
          <w:szCs w:val="24"/>
        </w:rPr>
        <w:t>previstas</w:t>
      </w:r>
      <w:r w:rsidRPr="00F97099">
        <w:rPr>
          <w:rFonts w:asciiTheme="majorHAnsi" w:hAnsiTheme="majorHAnsi"/>
          <w:spacing w:val="17"/>
          <w:sz w:val="24"/>
          <w:szCs w:val="24"/>
        </w:rPr>
        <w:t xml:space="preserve"> </w:t>
      </w:r>
      <w:r w:rsidRPr="00F97099">
        <w:rPr>
          <w:rFonts w:asciiTheme="majorHAnsi" w:hAnsiTheme="majorHAnsi"/>
          <w:spacing w:val="-1"/>
          <w:sz w:val="24"/>
          <w:szCs w:val="24"/>
        </w:rPr>
        <w:t>nas</w:t>
      </w:r>
      <w:r w:rsidRPr="00F97099">
        <w:rPr>
          <w:rFonts w:asciiTheme="majorHAnsi" w:hAnsiTheme="majorHAnsi"/>
          <w:spacing w:val="15"/>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6"/>
          <w:sz w:val="24"/>
          <w:szCs w:val="24"/>
        </w:rPr>
        <w:t xml:space="preserve"> </w:t>
      </w:r>
      <w:r w:rsidRPr="00F97099">
        <w:rPr>
          <w:rFonts w:asciiTheme="majorHAnsi" w:hAnsiTheme="majorHAnsi"/>
          <w:spacing w:val="-1"/>
          <w:sz w:val="24"/>
          <w:szCs w:val="24"/>
        </w:rPr>
        <w:t>6118</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NBR</w:t>
      </w:r>
      <w:r w:rsidRPr="00F97099">
        <w:rPr>
          <w:rFonts w:asciiTheme="majorHAnsi" w:hAnsiTheme="majorHAnsi"/>
          <w:spacing w:val="16"/>
          <w:sz w:val="24"/>
          <w:szCs w:val="24"/>
        </w:rPr>
        <w:t xml:space="preserve"> </w:t>
      </w:r>
      <w:r w:rsidRPr="00F97099">
        <w:rPr>
          <w:rFonts w:asciiTheme="majorHAnsi" w:hAnsiTheme="majorHAnsi"/>
          <w:spacing w:val="-1"/>
          <w:sz w:val="24"/>
          <w:szCs w:val="24"/>
        </w:rPr>
        <w:t>14931.</w:t>
      </w:r>
      <w:r w:rsidRPr="00F97099">
        <w:rPr>
          <w:rFonts w:asciiTheme="majorHAnsi" w:hAnsiTheme="majorHAnsi"/>
          <w:spacing w:val="19"/>
          <w:sz w:val="24"/>
          <w:szCs w:val="24"/>
        </w:rPr>
        <w:t xml:space="preserve"> </w:t>
      </w:r>
      <w:r w:rsidRPr="00F97099">
        <w:rPr>
          <w:rFonts w:asciiTheme="majorHAnsi" w:hAnsiTheme="majorHAnsi"/>
          <w:spacing w:val="-1"/>
          <w:sz w:val="24"/>
          <w:szCs w:val="24"/>
        </w:rPr>
        <w: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16"/>
          <w:sz w:val="24"/>
          <w:szCs w:val="24"/>
        </w:rPr>
        <w:t xml:space="preserve"> </w:t>
      </w:r>
      <w:r w:rsidRPr="00F97099">
        <w:rPr>
          <w:rFonts w:asciiTheme="majorHAnsi" w:hAnsiTheme="majorHAnsi"/>
          <w:spacing w:val="-1"/>
          <w:sz w:val="24"/>
          <w:szCs w:val="24"/>
        </w:rPr>
        <w:t>que</w:t>
      </w:r>
      <w:r w:rsidRPr="00F97099">
        <w:rPr>
          <w:rFonts w:asciiTheme="majorHAnsi" w:hAnsiTheme="majorHAnsi"/>
          <w:spacing w:val="17"/>
          <w:sz w:val="24"/>
          <w:szCs w:val="24"/>
        </w:rPr>
        <w:t xml:space="preserve"> </w:t>
      </w:r>
      <w:r w:rsidRPr="00F97099">
        <w:rPr>
          <w:rFonts w:asciiTheme="majorHAnsi" w:hAnsiTheme="majorHAnsi"/>
          <w:spacing w:val="-1"/>
          <w:sz w:val="24"/>
          <w:szCs w:val="24"/>
        </w:rPr>
        <w:t>ficarão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em</w:t>
      </w:r>
      <w:r w:rsidRPr="00F97099">
        <w:rPr>
          <w:rFonts w:asciiTheme="majorHAnsi" w:hAnsiTheme="majorHAnsi"/>
          <w:spacing w:val="17"/>
          <w:sz w:val="24"/>
          <w:szCs w:val="24"/>
        </w:rPr>
        <w:t xml:space="preserve"> </w:t>
      </w:r>
      <w:r w:rsidRPr="00F97099">
        <w:rPr>
          <w:rFonts w:asciiTheme="majorHAnsi" w:hAnsiTheme="majorHAnsi"/>
          <w:spacing w:val="-1"/>
          <w:sz w:val="24"/>
          <w:szCs w:val="24"/>
        </w:rPr>
        <w:t>contato</w:t>
      </w:r>
      <w:r w:rsidRPr="00F97099">
        <w:rPr>
          <w:rFonts w:asciiTheme="majorHAnsi" w:hAnsiTheme="majorHAnsi"/>
          <w:spacing w:val="15"/>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z w:val="24"/>
          <w:szCs w:val="24"/>
        </w:rPr>
        <w:t>o</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7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limpas,</w:t>
      </w:r>
      <w:r w:rsidRPr="00F97099">
        <w:rPr>
          <w:rFonts w:asciiTheme="majorHAnsi" w:hAnsiTheme="majorHAnsi"/>
          <w:spacing w:val="28"/>
          <w:sz w:val="24"/>
          <w:szCs w:val="24"/>
        </w:rPr>
        <w:t xml:space="preserve"> </w:t>
      </w:r>
      <w:r w:rsidRPr="00F97099">
        <w:rPr>
          <w:rFonts w:asciiTheme="majorHAnsi" w:hAnsiTheme="majorHAnsi"/>
          <w:spacing w:val="-1"/>
          <w:sz w:val="24"/>
          <w:szCs w:val="24"/>
        </w:rPr>
        <w:t>livres</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incrustações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nata</w:t>
      </w:r>
      <w:r w:rsidRPr="00F97099">
        <w:rPr>
          <w:rFonts w:asciiTheme="majorHAnsi" w:hAnsiTheme="majorHAnsi"/>
          <w:spacing w:val="26"/>
          <w:sz w:val="24"/>
          <w:szCs w:val="24"/>
        </w:rPr>
        <w:t xml:space="preserve"> </w:t>
      </w:r>
      <w:r w:rsidRPr="00F97099">
        <w:rPr>
          <w:rFonts w:asciiTheme="majorHAnsi" w:hAnsiTheme="majorHAnsi"/>
          <w:spacing w:val="-1"/>
          <w:sz w:val="24"/>
          <w:szCs w:val="24"/>
        </w:rPr>
        <w:t>ou</w:t>
      </w:r>
      <w:r w:rsidRPr="00F97099">
        <w:rPr>
          <w:rFonts w:asciiTheme="majorHAnsi" w:hAnsiTheme="majorHAnsi"/>
          <w:spacing w:val="26"/>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28"/>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9"/>
          <w:sz w:val="24"/>
          <w:szCs w:val="24"/>
        </w:rPr>
        <w:t xml:space="preserve"> </w:t>
      </w:r>
      <w:r w:rsidRPr="00F97099">
        <w:rPr>
          <w:rFonts w:asciiTheme="majorHAnsi" w:hAnsiTheme="majorHAnsi"/>
          <w:spacing w:val="-1"/>
          <w:sz w:val="24"/>
          <w:szCs w:val="24"/>
        </w:rPr>
        <w:t>estranhos,</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convenientemente</w:t>
      </w:r>
      <w:r w:rsidRPr="00F97099">
        <w:rPr>
          <w:rFonts w:asciiTheme="majorHAnsi" w:hAnsiTheme="majorHAnsi"/>
          <w:spacing w:val="65"/>
          <w:sz w:val="24"/>
          <w:szCs w:val="24"/>
        </w:rPr>
        <w:t xml:space="preserve"> </w:t>
      </w:r>
      <w:r w:rsidRPr="00F97099">
        <w:rPr>
          <w:rFonts w:asciiTheme="majorHAnsi" w:hAnsiTheme="majorHAnsi"/>
          <w:spacing w:val="-1"/>
          <w:sz w:val="24"/>
          <w:szCs w:val="24"/>
        </w:rPr>
        <w:t>molhadas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calafetadas.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Proceder-se-á</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3"/>
          <w:sz w:val="24"/>
          <w:szCs w:val="24"/>
        </w:rPr>
        <w:t xml:space="preserve"> </w:t>
      </w:r>
      <w:r w:rsidRPr="00F97099">
        <w:rPr>
          <w:rFonts w:asciiTheme="majorHAnsi" w:hAnsiTheme="majorHAnsi"/>
          <w:spacing w:val="-1"/>
          <w:sz w:val="24"/>
          <w:szCs w:val="24"/>
        </w:rPr>
        <w:t>do</w:t>
      </w:r>
      <w:r w:rsidRPr="00F97099">
        <w:rPr>
          <w:rFonts w:asciiTheme="majorHAnsi" w:hAnsiTheme="majorHAnsi"/>
          <w:spacing w:val="12"/>
          <w:sz w:val="24"/>
          <w:szCs w:val="24"/>
        </w:rPr>
        <w:t xml:space="preserve"> </w:t>
      </w:r>
      <w:r w:rsidRPr="00F97099">
        <w:rPr>
          <w:rFonts w:asciiTheme="majorHAnsi" w:hAnsiTheme="majorHAnsi"/>
          <w:spacing w:val="-1"/>
          <w:sz w:val="24"/>
          <w:szCs w:val="24"/>
        </w:rPr>
        <w:t>interior</w:t>
      </w:r>
      <w:r w:rsidRPr="00F97099">
        <w:rPr>
          <w:rFonts w:asciiTheme="majorHAnsi" w:hAnsiTheme="majorHAnsi"/>
          <w:spacing w:val="13"/>
          <w:sz w:val="24"/>
          <w:szCs w:val="24"/>
        </w:rPr>
        <w:t xml:space="preserve"> </w:t>
      </w:r>
      <w:r w:rsidRPr="00F97099">
        <w:rPr>
          <w:rFonts w:asciiTheme="majorHAnsi" w:hAnsiTheme="majorHAnsi"/>
          <w:spacing w:val="-1"/>
          <w:sz w:val="24"/>
          <w:szCs w:val="24"/>
        </w:rPr>
        <w:t>das</w:t>
      </w:r>
      <w:r w:rsidRPr="00F97099">
        <w:rPr>
          <w:rFonts w:asciiTheme="majorHAnsi" w:hAnsiTheme="majorHAnsi"/>
          <w:spacing w:val="13"/>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vedação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13"/>
          <w:sz w:val="24"/>
          <w:szCs w:val="24"/>
        </w:rPr>
        <w:t xml:space="preserve"> </w:t>
      </w:r>
      <w:r w:rsidRPr="00F97099">
        <w:rPr>
          <w:rFonts w:asciiTheme="majorHAnsi" w:hAnsiTheme="majorHAnsi"/>
          <w:spacing w:val="-1"/>
          <w:sz w:val="24"/>
          <w:szCs w:val="24"/>
        </w:rPr>
        <w:t>fuga</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pasta.</w:t>
      </w:r>
      <w:r w:rsidRPr="00F97099">
        <w:rPr>
          <w:rFonts w:asciiTheme="majorHAnsi" w:hAnsiTheme="majorHAnsi"/>
          <w:spacing w:val="60"/>
          <w:sz w:val="24"/>
          <w:szCs w:val="24"/>
        </w:rPr>
        <w:t xml:space="preserve"> </w:t>
      </w:r>
      <w:r w:rsidRPr="00F97099">
        <w:rPr>
          <w:rFonts w:asciiTheme="majorHAnsi" w:hAnsiTheme="majorHAnsi"/>
          <w:spacing w:val="-1"/>
          <w:sz w:val="24"/>
          <w:szCs w:val="24"/>
        </w:rPr>
        <w:t>Nas</w:t>
      </w:r>
      <w:r w:rsidRPr="00F97099">
        <w:rPr>
          <w:rFonts w:asciiTheme="majorHAnsi" w:hAnsiTheme="majorHAnsi"/>
          <w:spacing w:val="59"/>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60"/>
          <w:sz w:val="24"/>
          <w:szCs w:val="24"/>
        </w:rPr>
        <w:t xml:space="preserve"> </w:t>
      </w:r>
      <w:r w:rsidRPr="00F97099">
        <w:rPr>
          <w:rFonts w:asciiTheme="majorHAnsi" w:hAnsiTheme="majorHAnsi"/>
          <w:spacing w:val="-1"/>
          <w:sz w:val="24"/>
          <w:szCs w:val="24"/>
        </w:rPr>
        <w:t>de</w:t>
      </w:r>
      <w:r w:rsidRPr="00F97099">
        <w:rPr>
          <w:rFonts w:asciiTheme="majorHAnsi" w:hAnsiTheme="majorHAnsi"/>
          <w:spacing w:val="56"/>
          <w:sz w:val="24"/>
          <w:szCs w:val="24"/>
        </w:rPr>
        <w:t xml:space="preserve"> </w:t>
      </w:r>
      <w:r w:rsidRPr="00F97099">
        <w:rPr>
          <w:rFonts w:asciiTheme="majorHAnsi" w:hAnsiTheme="majorHAnsi"/>
          <w:spacing w:val="-1"/>
          <w:sz w:val="24"/>
          <w:szCs w:val="24"/>
        </w:rPr>
        <w:t>paredes,</w:t>
      </w:r>
      <w:r w:rsidRPr="00F97099">
        <w:rPr>
          <w:rFonts w:asciiTheme="majorHAnsi" w:hAnsiTheme="majorHAnsi"/>
          <w:sz w:val="24"/>
          <w:szCs w:val="24"/>
        </w:rPr>
        <w:t xml:space="preserve"> </w:t>
      </w:r>
      <w:r w:rsidRPr="00F97099">
        <w:rPr>
          <w:rFonts w:asciiTheme="majorHAnsi" w:hAnsiTheme="majorHAnsi"/>
          <w:spacing w:val="-1"/>
          <w:sz w:val="24"/>
          <w:szCs w:val="24"/>
        </w:rPr>
        <w:t>pilares</w:t>
      </w:r>
      <w:r w:rsidRPr="00F97099">
        <w:rPr>
          <w:rFonts w:asciiTheme="majorHAnsi" w:hAnsiTheme="majorHAnsi"/>
          <w:sz w:val="24"/>
          <w:szCs w:val="24"/>
        </w:rPr>
        <w:t xml:space="preserve"> e</w:t>
      </w:r>
      <w:r w:rsidRPr="00F97099">
        <w:rPr>
          <w:rFonts w:asciiTheme="majorHAnsi" w:hAnsiTheme="majorHAnsi"/>
          <w:spacing w:val="56"/>
          <w:sz w:val="24"/>
          <w:szCs w:val="24"/>
        </w:rPr>
        <w:t xml:space="preserve"> </w:t>
      </w:r>
      <w:r w:rsidRPr="00F97099">
        <w:rPr>
          <w:rFonts w:asciiTheme="majorHAnsi" w:hAnsiTheme="majorHAnsi"/>
          <w:spacing w:val="-1"/>
          <w:sz w:val="24"/>
          <w:szCs w:val="24"/>
        </w:rPr>
        <w:t>vigas</w:t>
      </w:r>
      <w:r w:rsidRPr="00F97099">
        <w:rPr>
          <w:rFonts w:asciiTheme="majorHAnsi" w:hAnsiTheme="majorHAnsi"/>
          <w:spacing w:val="1"/>
          <w:sz w:val="24"/>
          <w:szCs w:val="24"/>
        </w:rPr>
        <w:t xml:space="preserve"> </w:t>
      </w:r>
      <w:r w:rsidRPr="00F97099">
        <w:rPr>
          <w:rFonts w:asciiTheme="majorHAnsi" w:hAnsiTheme="majorHAnsi"/>
          <w:spacing w:val="-1"/>
          <w:sz w:val="24"/>
          <w:szCs w:val="24"/>
        </w:rPr>
        <w:t>estreitas</w:t>
      </w:r>
      <w:r w:rsidRPr="00F97099">
        <w:rPr>
          <w:rFonts w:asciiTheme="majorHAnsi" w:hAnsiTheme="majorHAnsi"/>
          <w:spacing w:val="59"/>
          <w:sz w:val="24"/>
          <w:szCs w:val="24"/>
        </w:rPr>
        <w:t xml:space="preserve"> </w:t>
      </w:r>
      <w:r w:rsidRPr="00F97099">
        <w:rPr>
          <w:rFonts w:asciiTheme="majorHAnsi" w:hAnsiTheme="majorHAnsi"/>
          <w:sz w:val="24"/>
          <w:szCs w:val="24"/>
        </w:rPr>
        <w:t>e</w:t>
      </w:r>
      <w:r w:rsidRPr="00F97099">
        <w:rPr>
          <w:rFonts w:asciiTheme="majorHAnsi" w:hAnsiTheme="majorHAnsi"/>
          <w:spacing w:val="58"/>
          <w:sz w:val="24"/>
          <w:szCs w:val="24"/>
        </w:rPr>
        <w:t xml:space="preserve"> </w:t>
      </w:r>
      <w:r w:rsidRPr="00F97099">
        <w:rPr>
          <w:rFonts w:asciiTheme="majorHAnsi" w:hAnsiTheme="majorHAnsi"/>
          <w:spacing w:val="-1"/>
          <w:sz w:val="24"/>
          <w:szCs w:val="24"/>
        </w:rPr>
        <w:t>altas,</w:t>
      </w:r>
      <w:r w:rsidRPr="00F97099">
        <w:rPr>
          <w:rFonts w:asciiTheme="majorHAnsi" w:hAnsiTheme="majorHAnsi"/>
          <w:spacing w:val="59"/>
          <w:sz w:val="24"/>
          <w:szCs w:val="24"/>
        </w:rPr>
        <w:t xml:space="preserve"> </w:t>
      </w:r>
      <w:r w:rsidRPr="00F97099">
        <w:rPr>
          <w:rFonts w:asciiTheme="majorHAnsi" w:hAnsiTheme="majorHAnsi"/>
          <w:spacing w:val="-1"/>
          <w:sz w:val="24"/>
          <w:szCs w:val="24"/>
        </w:rPr>
        <w:t>dever-se-á</w:t>
      </w:r>
      <w:r w:rsidRPr="00F97099">
        <w:rPr>
          <w:rFonts w:asciiTheme="majorHAnsi" w:hAnsiTheme="majorHAnsi"/>
          <w:spacing w:val="58"/>
          <w:sz w:val="24"/>
          <w:szCs w:val="24"/>
        </w:rPr>
        <w:t xml:space="preserve"> </w:t>
      </w:r>
      <w:r w:rsidRPr="00F97099">
        <w:rPr>
          <w:rFonts w:asciiTheme="majorHAnsi" w:hAnsiTheme="majorHAnsi"/>
          <w:spacing w:val="-1"/>
          <w:sz w:val="24"/>
          <w:szCs w:val="24"/>
        </w:rPr>
        <w:t>deixar</w:t>
      </w:r>
      <w:r w:rsidRPr="00F97099">
        <w:rPr>
          <w:rFonts w:asciiTheme="majorHAnsi" w:hAnsiTheme="majorHAnsi"/>
          <w:spacing w:val="1"/>
          <w:sz w:val="24"/>
          <w:szCs w:val="24"/>
        </w:rPr>
        <w:t xml:space="preserve"> </w:t>
      </w:r>
      <w:r w:rsidRPr="00F97099">
        <w:rPr>
          <w:rFonts w:asciiTheme="majorHAnsi" w:hAnsiTheme="majorHAnsi"/>
          <w:spacing w:val="-1"/>
          <w:sz w:val="24"/>
          <w:szCs w:val="24"/>
        </w:rPr>
        <w:t>aberturas</w:t>
      </w:r>
      <w:r w:rsidRPr="00F97099">
        <w:rPr>
          <w:rFonts w:asciiTheme="majorHAnsi" w:hAnsiTheme="majorHAnsi"/>
          <w:spacing w:val="61"/>
          <w:sz w:val="24"/>
          <w:szCs w:val="24"/>
        </w:rPr>
        <w:t xml:space="preserve"> </w:t>
      </w:r>
      <w:r w:rsidRPr="00F97099">
        <w:rPr>
          <w:rFonts w:asciiTheme="majorHAnsi" w:hAnsiTheme="majorHAnsi"/>
          <w:spacing w:val="-1"/>
          <w:sz w:val="24"/>
          <w:szCs w:val="24"/>
        </w:rPr>
        <w:t>próximas</w:t>
      </w:r>
      <w:r w:rsidRPr="00F97099">
        <w:rPr>
          <w:rFonts w:asciiTheme="majorHAnsi" w:hAnsiTheme="majorHAnsi"/>
          <w:spacing w:val="1"/>
          <w:sz w:val="24"/>
          <w:szCs w:val="24"/>
        </w:rPr>
        <w:t xml:space="preserve"> </w:t>
      </w:r>
      <w:r w:rsidRPr="00F97099">
        <w:rPr>
          <w:rFonts w:asciiTheme="majorHAnsi" w:hAnsiTheme="majorHAnsi"/>
          <w:spacing w:val="-1"/>
          <w:sz w:val="24"/>
          <w:szCs w:val="24"/>
        </w:rPr>
        <w:t>ao</w:t>
      </w:r>
      <w:r w:rsidRPr="00F97099">
        <w:rPr>
          <w:rFonts w:asciiTheme="majorHAnsi" w:hAnsiTheme="majorHAnsi"/>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limpeza.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8"/>
          <w:sz w:val="24"/>
          <w:szCs w:val="24"/>
        </w:rPr>
        <w:t xml:space="preserve"> </w:t>
      </w:r>
      <w:r w:rsidRPr="00F97099">
        <w:rPr>
          <w:rFonts w:asciiTheme="majorHAnsi" w:hAnsiTheme="majorHAnsi"/>
          <w:spacing w:val="-1"/>
          <w:sz w:val="24"/>
          <w:szCs w:val="24"/>
        </w:rPr>
        <w:t>absorventes</w:t>
      </w:r>
      <w:r w:rsidRPr="00F97099">
        <w:rPr>
          <w:rFonts w:asciiTheme="majorHAnsi" w:hAnsiTheme="majorHAnsi"/>
          <w:spacing w:val="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6"/>
          <w:sz w:val="24"/>
          <w:szCs w:val="24"/>
        </w:rPr>
        <w:t xml:space="preserve"> </w:t>
      </w:r>
      <w:r w:rsidRPr="00F97099">
        <w:rPr>
          <w:rFonts w:asciiTheme="majorHAnsi" w:hAnsiTheme="majorHAnsi"/>
          <w:spacing w:val="-1"/>
          <w:sz w:val="24"/>
          <w:szCs w:val="24"/>
        </w:rPr>
        <w:t>molhadas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até</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saturação,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fazendo-se</w:t>
      </w:r>
      <w:r w:rsidRPr="00F97099">
        <w:rPr>
          <w:rFonts w:asciiTheme="majorHAnsi" w:hAnsiTheme="majorHAnsi"/>
          <w:spacing w:val="8"/>
          <w:sz w:val="24"/>
          <w:szCs w:val="24"/>
        </w:rPr>
        <w:t xml:space="preserve"> </w:t>
      </w:r>
      <w:r w:rsidRPr="00F97099">
        <w:rPr>
          <w:rFonts w:asciiTheme="majorHAnsi" w:hAnsiTheme="majorHAnsi"/>
          <w:spacing w:val="-1"/>
          <w:sz w:val="24"/>
          <w:szCs w:val="24"/>
        </w:rPr>
        <w:t>furos</w:t>
      </w:r>
      <w:r w:rsidRPr="00F97099">
        <w:rPr>
          <w:rFonts w:asciiTheme="majorHAnsi" w:hAnsiTheme="majorHAnsi"/>
          <w:spacing w:val="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8"/>
          <w:sz w:val="24"/>
          <w:szCs w:val="24"/>
        </w:rPr>
        <w:t xml:space="preserve"> </w:t>
      </w:r>
      <w:r w:rsidRPr="00F97099">
        <w:rPr>
          <w:rFonts w:asciiTheme="majorHAnsi" w:hAnsiTheme="majorHAnsi"/>
          <w:spacing w:val="-1"/>
          <w:sz w:val="24"/>
          <w:szCs w:val="24"/>
        </w:rPr>
        <w:t>escoamento</w:t>
      </w:r>
      <w:r w:rsidRPr="00F97099">
        <w:rPr>
          <w:rFonts w:asciiTheme="majorHAnsi" w:hAnsiTheme="majorHAnsi"/>
          <w:spacing w:val="75"/>
          <w:sz w:val="24"/>
          <w:szCs w:val="24"/>
        </w:rPr>
        <w:t xml:space="preserve"> </w:t>
      </w:r>
      <w:r w:rsidRPr="00F97099">
        <w:rPr>
          <w:rFonts w:asciiTheme="majorHAnsi" w:hAnsiTheme="majorHAnsi"/>
          <w:spacing w:val="-1"/>
          <w:sz w:val="24"/>
          <w:szCs w:val="24"/>
        </w:rPr>
        <w:t>da água</w:t>
      </w:r>
      <w:r w:rsidRPr="00F97099">
        <w:rPr>
          <w:rFonts w:asciiTheme="majorHAnsi" w:hAnsiTheme="majorHAnsi"/>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excesso.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w:t>
      </w:r>
      <w:r w:rsidRPr="00F97099">
        <w:rPr>
          <w:rFonts w:asciiTheme="majorHAnsi" w:hAnsiTheme="majorHAnsi"/>
          <w:spacing w:val="29"/>
          <w:sz w:val="24"/>
          <w:szCs w:val="24"/>
        </w:rPr>
        <w:t xml:space="preserve"> </w:t>
      </w:r>
      <w:r w:rsidRPr="00F97099">
        <w:rPr>
          <w:rFonts w:asciiTheme="majorHAnsi" w:hAnsiTheme="majorHAnsi"/>
          <w:spacing w:val="-1"/>
          <w:sz w:val="24"/>
          <w:szCs w:val="24"/>
        </w:rPr>
        <w:t>caso</w:t>
      </w:r>
      <w:r w:rsidRPr="00F97099">
        <w:rPr>
          <w:rFonts w:asciiTheme="majorHAnsi" w:hAnsiTheme="majorHAnsi"/>
          <w:spacing w:val="29"/>
          <w:sz w:val="24"/>
          <w:szCs w:val="24"/>
        </w:rPr>
        <w:t xml:space="preserve"> </w:t>
      </w:r>
      <w:r w:rsidRPr="00F97099">
        <w:rPr>
          <w:rFonts w:asciiTheme="majorHAnsi" w:hAnsiTheme="majorHAnsi"/>
          <w:spacing w:val="-1"/>
          <w:sz w:val="24"/>
          <w:szCs w:val="24"/>
        </w:rPr>
        <w:t>em</w:t>
      </w:r>
      <w:r w:rsidRPr="00F97099">
        <w:rPr>
          <w:rFonts w:asciiTheme="majorHAnsi" w:hAnsiTheme="majorHAnsi"/>
          <w:spacing w:val="28"/>
          <w:sz w:val="24"/>
          <w:szCs w:val="24"/>
        </w:rPr>
        <w:t xml:space="preserve"> </w:t>
      </w:r>
      <w:r w:rsidRPr="00F97099">
        <w:rPr>
          <w:rFonts w:asciiTheme="majorHAnsi" w:hAnsiTheme="majorHAnsi"/>
          <w:spacing w:val="-1"/>
          <w:sz w:val="24"/>
          <w:szCs w:val="24"/>
        </w:rPr>
        <w:t>que</w:t>
      </w:r>
      <w:r w:rsidRPr="00F97099">
        <w:rPr>
          <w:rFonts w:asciiTheme="majorHAnsi" w:hAnsiTheme="majorHAnsi"/>
          <w:spacing w:val="30"/>
          <w:sz w:val="24"/>
          <w:szCs w:val="24"/>
        </w:rPr>
        <w:t xml:space="preserve"> </w:t>
      </w:r>
      <w:r w:rsidRPr="00F97099">
        <w:rPr>
          <w:rFonts w:asciiTheme="majorHAnsi" w:hAnsiTheme="majorHAnsi"/>
          <w:spacing w:val="-1"/>
          <w:sz w:val="24"/>
          <w:szCs w:val="24"/>
        </w:rPr>
        <w:t>as</w:t>
      </w:r>
      <w:r w:rsidRPr="00F97099">
        <w:rPr>
          <w:rFonts w:asciiTheme="majorHAnsi" w:hAnsiTheme="majorHAnsi"/>
          <w:spacing w:val="28"/>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31"/>
          <w:sz w:val="24"/>
          <w:szCs w:val="24"/>
        </w:rPr>
        <w:t xml:space="preserve"> </w:t>
      </w:r>
      <w:r w:rsidRPr="00F97099">
        <w:rPr>
          <w:rFonts w:asciiTheme="majorHAnsi" w:hAnsiTheme="majorHAnsi"/>
          <w:spacing w:val="-1"/>
          <w:sz w:val="24"/>
          <w:szCs w:val="24"/>
        </w:rPr>
        <w:t>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29"/>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28"/>
          <w:sz w:val="24"/>
          <w:szCs w:val="24"/>
        </w:rPr>
        <w:t xml:space="preserve"> </w:t>
      </w:r>
      <w:r w:rsidRPr="00F97099">
        <w:rPr>
          <w:rFonts w:asciiTheme="majorHAnsi" w:hAnsiTheme="majorHAnsi"/>
          <w:spacing w:val="-1"/>
          <w:sz w:val="24"/>
          <w:szCs w:val="24"/>
        </w:rPr>
        <w:t>tratadas</w:t>
      </w:r>
      <w:r w:rsidRPr="00F97099">
        <w:rPr>
          <w:rFonts w:asciiTheme="majorHAnsi" w:hAnsiTheme="majorHAnsi"/>
          <w:spacing w:val="3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9"/>
          <w:sz w:val="24"/>
          <w:szCs w:val="24"/>
        </w:rPr>
        <w:t xml:space="preserve"> </w:t>
      </w:r>
      <w:r w:rsidRPr="00F97099">
        <w:rPr>
          <w:rFonts w:asciiTheme="majorHAnsi" w:hAnsiTheme="majorHAnsi"/>
          <w:spacing w:val="-1"/>
          <w:sz w:val="24"/>
          <w:szCs w:val="24"/>
        </w:rPr>
        <w:t>produtos</w:t>
      </w:r>
      <w:r w:rsidRPr="00F97099">
        <w:rPr>
          <w:rFonts w:asciiTheme="majorHAnsi" w:hAnsiTheme="majorHAnsi"/>
          <w:spacing w:val="28"/>
          <w:sz w:val="24"/>
          <w:szCs w:val="24"/>
        </w:rPr>
        <w:t xml:space="preserve"> </w:t>
      </w:r>
      <w:r w:rsidR="00930810" w:rsidRPr="00F97099">
        <w:rPr>
          <w:rFonts w:asciiTheme="majorHAnsi" w:hAnsiTheme="majorHAnsi"/>
          <w:spacing w:val="-1"/>
          <w:sz w:val="24"/>
          <w:szCs w:val="24"/>
        </w:rPr>
        <w:t>antiaderentes</w:t>
      </w:r>
      <w:r w:rsidRPr="00F97099">
        <w:rPr>
          <w:rFonts w:asciiTheme="majorHAnsi" w:hAnsiTheme="majorHAnsi"/>
          <w:spacing w:val="-1"/>
          <w:sz w:val="24"/>
          <w:szCs w:val="24"/>
        </w:rPr>
        <w:t>,</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destinados</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facilitar</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desmoldagem,</w:t>
      </w:r>
      <w:r w:rsidRPr="00F97099">
        <w:rPr>
          <w:rFonts w:asciiTheme="majorHAnsi" w:hAnsiTheme="majorHAnsi"/>
          <w:spacing w:val="41"/>
          <w:sz w:val="24"/>
          <w:szCs w:val="24"/>
        </w:rPr>
        <w:t xml:space="preserve"> </w:t>
      </w:r>
      <w:r w:rsidRPr="00F97099">
        <w:rPr>
          <w:rFonts w:asciiTheme="majorHAnsi" w:hAnsiTheme="majorHAnsi"/>
          <w:spacing w:val="-1"/>
          <w:sz w:val="24"/>
          <w:szCs w:val="24"/>
        </w:rPr>
        <w:t>esse</w:t>
      </w:r>
      <w:r w:rsidRPr="00F97099">
        <w:rPr>
          <w:rFonts w:asciiTheme="majorHAnsi" w:hAnsiTheme="majorHAnsi"/>
          <w:spacing w:val="36"/>
          <w:sz w:val="24"/>
          <w:szCs w:val="24"/>
        </w:rPr>
        <w:t xml:space="preserve"> </w:t>
      </w:r>
      <w:r w:rsidRPr="00F97099">
        <w:rPr>
          <w:rFonts w:asciiTheme="majorHAnsi" w:hAnsiTheme="majorHAnsi"/>
          <w:spacing w:val="-1"/>
          <w:sz w:val="24"/>
          <w:szCs w:val="24"/>
        </w:rPr>
        <w:t>tratamento</w:t>
      </w:r>
      <w:r w:rsidRPr="00F97099">
        <w:rPr>
          <w:rFonts w:asciiTheme="majorHAnsi" w:hAnsiTheme="majorHAnsi"/>
          <w:spacing w:val="3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w:t>
      </w:r>
      <w:r w:rsidRPr="00F97099">
        <w:rPr>
          <w:rFonts w:asciiTheme="majorHAnsi" w:hAnsiTheme="majorHAnsi"/>
          <w:spacing w:val="38"/>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39"/>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38"/>
          <w:sz w:val="24"/>
          <w:szCs w:val="24"/>
        </w:rPr>
        <w:t xml:space="preserve"> </w:t>
      </w:r>
      <w:r w:rsidRPr="00F97099">
        <w:rPr>
          <w:rFonts w:asciiTheme="majorHAnsi" w:hAnsiTheme="majorHAnsi"/>
          <w:spacing w:val="-1"/>
          <w:sz w:val="24"/>
          <w:szCs w:val="24"/>
        </w:rPr>
        <w:t>da</w:t>
      </w:r>
      <w:r w:rsidRPr="00F97099">
        <w:rPr>
          <w:rFonts w:asciiTheme="majorHAnsi" w:hAnsiTheme="majorHAnsi"/>
          <w:spacing w:val="36"/>
          <w:sz w:val="24"/>
          <w:szCs w:val="24"/>
        </w:rPr>
        <w:t xml:space="preserve"> </w:t>
      </w:r>
      <w:r w:rsidRPr="00F97099">
        <w:rPr>
          <w:rFonts w:asciiTheme="majorHAnsi" w:hAnsiTheme="majorHAnsi"/>
          <w:spacing w:val="-1"/>
          <w:sz w:val="24"/>
          <w:szCs w:val="24"/>
        </w:rPr>
        <w:t>colocação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da</w:t>
      </w:r>
      <w:r w:rsidRPr="00F97099">
        <w:rPr>
          <w:rFonts w:asciiTheme="majorHAnsi" w:hAnsiTheme="majorHAnsi"/>
          <w:spacing w:val="61"/>
          <w:sz w:val="24"/>
          <w:szCs w:val="24"/>
        </w:rPr>
        <w:t xml:space="preserve"> </w:t>
      </w:r>
      <w:r w:rsidRPr="00F97099">
        <w:rPr>
          <w:rFonts w:asciiTheme="majorHAnsi" w:hAnsiTheme="majorHAnsi"/>
          <w:spacing w:val="-1"/>
          <w:sz w:val="24"/>
          <w:szCs w:val="24"/>
        </w:rPr>
        <w:t>armadura.</w:t>
      </w:r>
      <w:r w:rsidRPr="00F97099">
        <w:rPr>
          <w:rFonts w:asciiTheme="majorHAnsi" w:hAnsiTheme="majorHAnsi"/>
          <w:spacing w:val="16"/>
          <w:sz w:val="24"/>
          <w:szCs w:val="24"/>
        </w:rPr>
        <w:t xml:space="preserve"> </w:t>
      </w:r>
      <w:r w:rsidRPr="00F97099">
        <w:rPr>
          <w:rFonts w:asciiTheme="majorHAnsi" w:hAnsiTheme="majorHAnsi"/>
          <w:spacing w:val="-1"/>
          <w:sz w:val="24"/>
          <w:szCs w:val="24"/>
        </w:rPr>
        <w:t>Os</w:t>
      </w:r>
      <w:r w:rsidRPr="00F97099">
        <w:rPr>
          <w:rFonts w:asciiTheme="majorHAnsi" w:hAnsiTheme="majorHAnsi"/>
          <w:spacing w:val="16"/>
          <w:sz w:val="24"/>
          <w:szCs w:val="24"/>
        </w:rPr>
        <w:t xml:space="preserve"> </w:t>
      </w:r>
      <w:r w:rsidRPr="00F97099">
        <w:rPr>
          <w:rFonts w:asciiTheme="majorHAnsi" w:hAnsiTheme="majorHAnsi"/>
          <w:spacing w:val="-1"/>
          <w:sz w:val="24"/>
          <w:szCs w:val="24"/>
        </w:rPr>
        <w:t>produtos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empregados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deixar,</w:t>
      </w:r>
      <w:r w:rsidRPr="00F97099">
        <w:rPr>
          <w:rFonts w:asciiTheme="majorHAnsi" w:hAnsiTheme="majorHAnsi"/>
          <w:spacing w:val="18"/>
          <w:sz w:val="24"/>
          <w:szCs w:val="24"/>
        </w:rPr>
        <w:t xml:space="preserve"> </w:t>
      </w:r>
      <w:r w:rsidRPr="00F97099">
        <w:rPr>
          <w:rFonts w:asciiTheme="majorHAnsi" w:hAnsiTheme="majorHAnsi"/>
          <w:spacing w:val="-1"/>
          <w:sz w:val="24"/>
          <w:szCs w:val="24"/>
        </w:rPr>
        <w:t>na</w:t>
      </w:r>
      <w:r w:rsidRPr="00F97099">
        <w:rPr>
          <w:rFonts w:asciiTheme="majorHAnsi" w:hAnsiTheme="majorHAnsi"/>
          <w:spacing w:val="15"/>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18"/>
          <w:sz w:val="24"/>
          <w:szCs w:val="24"/>
        </w:rPr>
        <w:t xml:space="preserve"> </w:t>
      </w:r>
      <w:r w:rsidRPr="00F97099">
        <w:rPr>
          <w:rFonts w:asciiTheme="majorHAnsi" w:hAnsiTheme="majorHAnsi"/>
          <w:spacing w:val="-1"/>
          <w:sz w:val="24"/>
          <w:szCs w:val="24"/>
        </w:rPr>
        <w:t>do</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7"/>
          <w:sz w:val="24"/>
          <w:szCs w:val="24"/>
        </w:rPr>
        <w:t xml:space="preserve"> </w:t>
      </w:r>
      <w:r w:rsidRPr="00F97099">
        <w:rPr>
          <w:rFonts w:asciiTheme="majorHAnsi" w:hAnsiTheme="majorHAnsi"/>
          <w:spacing w:val="-1"/>
          <w:sz w:val="24"/>
          <w:szCs w:val="24"/>
        </w:rPr>
        <w:t>resíduos</w:t>
      </w:r>
      <w:r w:rsidRPr="00F97099">
        <w:rPr>
          <w:rFonts w:asciiTheme="majorHAnsi" w:hAnsiTheme="majorHAnsi"/>
          <w:spacing w:val="17"/>
          <w:sz w:val="24"/>
          <w:szCs w:val="24"/>
        </w:rPr>
        <w:t xml:space="preserve"> </w:t>
      </w:r>
      <w:r w:rsidRPr="00F97099">
        <w:rPr>
          <w:rFonts w:asciiTheme="majorHAnsi" w:hAnsiTheme="majorHAnsi"/>
          <w:spacing w:val="-1"/>
          <w:sz w:val="24"/>
          <w:szCs w:val="24"/>
        </w:rPr>
        <w:t>que</w:t>
      </w:r>
      <w:r w:rsidRPr="00F97099">
        <w:rPr>
          <w:rFonts w:asciiTheme="majorHAnsi" w:hAnsiTheme="majorHAnsi"/>
          <w:spacing w:val="57"/>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8"/>
          <w:sz w:val="24"/>
          <w:szCs w:val="24"/>
        </w:rPr>
        <w:t xml:space="preserve"> </w:t>
      </w:r>
      <w:r w:rsidRPr="00F97099">
        <w:rPr>
          <w:rFonts w:asciiTheme="majorHAnsi" w:hAnsiTheme="majorHAnsi"/>
          <w:spacing w:val="-1"/>
          <w:sz w:val="24"/>
          <w:szCs w:val="24"/>
        </w:rPr>
        <w:t>prejudiciais</w:t>
      </w:r>
      <w:r w:rsidRPr="00F97099">
        <w:rPr>
          <w:rFonts w:asciiTheme="majorHAnsi" w:hAnsiTheme="majorHAnsi"/>
          <w:spacing w:val="11"/>
          <w:sz w:val="24"/>
          <w:szCs w:val="24"/>
        </w:rPr>
        <w:t xml:space="preserve"> </w:t>
      </w:r>
      <w:r w:rsidRPr="00F97099">
        <w:rPr>
          <w:rFonts w:asciiTheme="majorHAnsi" w:hAnsiTheme="majorHAnsi"/>
          <w:spacing w:val="-1"/>
          <w:sz w:val="24"/>
          <w:szCs w:val="24"/>
        </w:rPr>
        <w:t>ou</w:t>
      </w:r>
      <w:r w:rsidRPr="00F97099">
        <w:rPr>
          <w:rFonts w:asciiTheme="majorHAnsi" w:hAnsiTheme="majorHAnsi"/>
          <w:spacing w:val="6"/>
          <w:sz w:val="24"/>
          <w:szCs w:val="24"/>
        </w:rPr>
        <w:t xml:space="preserve"> </w:t>
      </w:r>
      <w:r w:rsidRPr="00F97099">
        <w:rPr>
          <w:rFonts w:asciiTheme="majorHAnsi" w:hAnsiTheme="majorHAnsi"/>
          <w:spacing w:val="-1"/>
          <w:sz w:val="24"/>
          <w:szCs w:val="24"/>
        </w:rPr>
        <w:t>que</w:t>
      </w:r>
      <w:r w:rsidRPr="00F97099">
        <w:rPr>
          <w:rFonts w:asciiTheme="majorHAnsi" w:hAnsiTheme="majorHAnsi"/>
          <w:spacing w:val="8"/>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7"/>
          <w:sz w:val="24"/>
          <w:szCs w:val="24"/>
        </w:rPr>
        <w:t xml:space="preserve"> </w:t>
      </w:r>
      <w:r w:rsidRPr="00F97099">
        <w:rPr>
          <w:rFonts w:asciiTheme="majorHAnsi" w:hAnsiTheme="majorHAnsi"/>
          <w:spacing w:val="-1"/>
          <w:sz w:val="24"/>
          <w:szCs w:val="24"/>
        </w:rPr>
        <w:t>dificultar</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retomada</w:t>
      </w:r>
      <w:r w:rsidRPr="00F97099">
        <w:rPr>
          <w:rFonts w:asciiTheme="majorHAnsi" w:hAnsiTheme="majorHAnsi"/>
          <w:spacing w:val="8"/>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7"/>
          <w:sz w:val="24"/>
          <w:szCs w:val="24"/>
        </w:rPr>
        <w:t xml:space="preserve"> </w:t>
      </w:r>
      <w:r w:rsidRPr="00F97099">
        <w:rPr>
          <w:rFonts w:asciiTheme="majorHAnsi" w:hAnsiTheme="majorHAnsi"/>
          <w:spacing w:val="-1"/>
          <w:sz w:val="24"/>
          <w:szCs w:val="24"/>
        </w:rPr>
        <w:t>ou</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do</w:t>
      </w:r>
      <w:r w:rsidRPr="00F97099">
        <w:rPr>
          <w:rFonts w:asciiTheme="majorHAnsi" w:hAnsiTheme="majorHAnsi"/>
          <w:spacing w:val="55"/>
          <w:sz w:val="24"/>
          <w:szCs w:val="24"/>
        </w:rPr>
        <w:t xml:space="preserve"> </w:t>
      </w:r>
      <w:r w:rsidRPr="00F97099">
        <w:rPr>
          <w:rFonts w:asciiTheme="majorHAnsi" w:hAnsiTheme="majorHAnsi"/>
          <w:spacing w:val="-1"/>
          <w:sz w:val="24"/>
          <w:szCs w:val="24"/>
        </w:rPr>
        <w:t>revestimento.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53"/>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54"/>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mantidas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até</w:t>
      </w:r>
      <w:r w:rsidRPr="00F97099">
        <w:rPr>
          <w:rFonts w:asciiTheme="majorHAnsi" w:hAnsiTheme="majorHAnsi"/>
          <w:spacing w:val="53"/>
          <w:sz w:val="24"/>
          <w:szCs w:val="24"/>
        </w:rPr>
        <w:t xml:space="preserve"> </w:t>
      </w:r>
      <w:r w:rsidRPr="00F97099">
        <w:rPr>
          <w:rFonts w:asciiTheme="majorHAnsi" w:hAnsiTheme="majorHAnsi"/>
          <w:spacing w:val="-1"/>
          <w:sz w:val="24"/>
          <w:szCs w:val="24"/>
        </w:rPr>
        <w:t>que</w:t>
      </w:r>
      <w:r w:rsidRPr="00F97099">
        <w:rPr>
          <w:rFonts w:asciiTheme="majorHAnsi" w:hAnsiTheme="majorHAnsi"/>
          <w:spacing w:val="52"/>
          <w:sz w:val="24"/>
          <w:szCs w:val="24"/>
        </w:rPr>
        <w:t xml:space="preserve"> </w:t>
      </w:r>
      <w:r w:rsidRPr="00F97099">
        <w:rPr>
          <w:rFonts w:asciiTheme="majorHAnsi" w:hAnsiTheme="majorHAnsi"/>
          <w:sz w:val="24"/>
          <w:szCs w:val="24"/>
        </w:rPr>
        <w:t>o</w:t>
      </w:r>
      <w:r w:rsidRPr="00F97099">
        <w:rPr>
          <w:rFonts w:asciiTheme="majorHAnsi" w:hAnsiTheme="majorHAnsi"/>
          <w:spacing w:val="53"/>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53"/>
          <w:sz w:val="24"/>
          <w:szCs w:val="24"/>
        </w:rPr>
        <w:t xml:space="preserve"> </w:t>
      </w:r>
      <w:r w:rsidRPr="00F97099">
        <w:rPr>
          <w:rFonts w:asciiTheme="majorHAnsi" w:hAnsiTheme="majorHAnsi"/>
          <w:spacing w:val="-1"/>
          <w:sz w:val="24"/>
          <w:szCs w:val="24"/>
        </w:rPr>
        <w:t>tenha</w:t>
      </w:r>
      <w:r w:rsidRPr="00F97099">
        <w:rPr>
          <w:rFonts w:asciiTheme="majorHAnsi" w:hAnsiTheme="majorHAnsi"/>
          <w:spacing w:val="52"/>
          <w:sz w:val="24"/>
          <w:szCs w:val="24"/>
        </w:rPr>
        <w:t xml:space="preserve"> </w:t>
      </w:r>
      <w:r w:rsidRPr="00F97099">
        <w:rPr>
          <w:rFonts w:asciiTheme="majorHAnsi" w:hAnsiTheme="majorHAnsi"/>
          <w:spacing w:val="-1"/>
          <w:sz w:val="24"/>
          <w:szCs w:val="24"/>
        </w:rPr>
        <w:t>adquirido</w:t>
      </w:r>
      <w:r w:rsidRPr="00F97099">
        <w:rPr>
          <w:rFonts w:asciiTheme="majorHAnsi" w:hAnsiTheme="majorHAnsi"/>
          <w:spacing w:val="55"/>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5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2"/>
          <w:sz w:val="24"/>
          <w:szCs w:val="24"/>
        </w:rPr>
        <w:t xml:space="preserve"> </w:t>
      </w:r>
      <w:r w:rsidRPr="00F97099">
        <w:rPr>
          <w:rFonts w:asciiTheme="majorHAnsi" w:hAnsiTheme="majorHAnsi"/>
          <w:spacing w:val="-1"/>
          <w:sz w:val="24"/>
          <w:szCs w:val="24"/>
        </w:rPr>
        <w:t>suportar</w:t>
      </w:r>
      <w:r w:rsidRPr="00F97099">
        <w:rPr>
          <w:rFonts w:asciiTheme="majorHAnsi" w:hAnsiTheme="majorHAnsi"/>
          <w:spacing w:val="55"/>
          <w:sz w:val="24"/>
          <w:szCs w:val="24"/>
        </w:rPr>
        <w:t xml:space="preserve"> </w:t>
      </w:r>
      <w:r w:rsidRPr="00F97099">
        <w:rPr>
          <w:rFonts w:asciiTheme="majorHAnsi" w:hAnsiTheme="majorHAnsi"/>
          <w:spacing w:val="-1"/>
          <w:sz w:val="24"/>
          <w:szCs w:val="24"/>
        </w:rPr>
        <w:t>com</w:t>
      </w:r>
      <w:r w:rsidRPr="00F97099">
        <w:rPr>
          <w:rFonts w:asciiTheme="majorHAnsi" w:hAnsiTheme="majorHAnsi"/>
          <w:spacing w:val="55"/>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50"/>
          <w:sz w:val="24"/>
          <w:szCs w:val="24"/>
        </w:rPr>
        <w:t xml:space="preserve"> </w:t>
      </w:r>
      <w:r w:rsidRPr="00F97099">
        <w:rPr>
          <w:rFonts w:asciiTheme="majorHAnsi" w:hAnsiTheme="majorHAnsi"/>
          <w:sz w:val="24"/>
          <w:szCs w:val="24"/>
        </w:rPr>
        <w:t>o</w:t>
      </w:r>
      <w:r w:rsidRPr="00F97099">
        <w:rPr>
          <w:rFonts w:asciiTheme="majorHAnsi" w:hAnsiTheme="majorHAnsi"/>
          <w:spacing w:val="49"/>
          <w:sz w:val="24"/>
          <w:szCs w:val="24"/>
        </w:rPr>
        <w:t xml:space="preserve"> </w:t>
      </w:r>
      <w:r w:rsidRPr="00F97099">
        <w:rPr>
          <w:rFonts w:asciiTheme="majorHAnsi" w:hAnsiTheme="majorHAnsi"/>
          <w:spacing w:val="-1"/>
          <w:sz w:val="24"/>
          <w:szCs w:val="24"/>
        </w:rPr>
        <w:t>seu</w:t>
      </w:r>
      <w:r w:rsidRPr="00F97099">
        <w:rPr>
          <w:rFonts w:asciiTheme="majorHAnsi" w:hAnsiTheme="majorHAnsi"/>
          <w:spacing w:val="51"/>
          <w:sz w:val="24"/>
          <w:szCs w:val="24"/>
        </w:rPr>
        <w:t xml:space="preserve"> </w:t>
      </w:r>
      <w:r w:rsidRPr="00F97099">
        <w:rPr>
          <w:rFonts w:asciiTheme="majorHAnsi" w:hAnsiTheme="majorHAnsi"/>
          <w:spacing w:val="-1"/>
          <w:sz w:val="24"/>
          <w:szCs w:val="24"/>
        </w:rPr>
        <w:t>peso</w:t>
      </w:r>
      <w:r w:rsidRPr="00F97099">
        <w:rPr>
          <w:rFonts w:asciiTheme="majorHAnsi" w:hAnsiTheme="majorHAnsi"/>
          <w:spacing w:val="49"/>
          <w:sz w:val="24"/>
          <w:szCs w:val="24"/>
        </w:rPr>
        <w:t xml:space="preserve"> </w:t>
      </w:r>
      <w:r w:rsidRPr="00F97099">
        <w:rPr>
          <w:rFonts w:asciiTheme="majorHAnsi" w:hAnsiTheme="majorHAnsi"/>
          <w:spacing w:val="-1"/>
          <w:sz w:val="24"/>
          <w:szCs w:val="24"/>
        </w:rPr>
        <w:t>próprio,</w:t>
      </w:r>
      <w:r w:rsidRPr="00F97099">
        <w:rPr>
          <w:rFonts w:asciiTheme="majorHAnsi" w:hAnsiTheme="majorHAnsi"/>
          <w:spacing w:val="51"/>
          <w:sz w:val="24"/>
          <w:szCs w:val="24"/>
        </w:rPr>
        <w:t xml:space="preserve"> </w:t>
      </w:r>
      <w:r w:rsidRPr="00F97099">
        <w:rPr>
          <w:rFonts w:asciiTheme="majorHAnsi" w:hAnsiTheme="majorHAnsi"/>
          <w:spacing w:val="-1"/>
          <w:sz w:val="24"/>
          <w:szCs w:val="24"/>
        </w:rPr>
        <w:t>as</w:t>
      </w:r>
      <w:r w:rsidRPr="00F97099">
        <w:rPr>
          <w:rFonts w:asciiTheme="majorHAnsi" w:hAnsiTheme="majorHAnsi"/>
          <w:spacing w:val="52"/>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50"/>
          <w:sz w:val="24"/>
          <w:szCs w:val="24"/>
        </w:rPr>
        <w:t xml:space="preserve"> </w:t>
      </w:r>
      <w:r w:rsidRPr="00F97099">
        <w:rPr>
          <w:rFonts w:asciiTheme="majorHAnsi" w:hAnsiTheme="majorHAnsi"/>
          <w:spacing w:val="-1"/>
          <w:sz w:val="24"/>
          <w:szCs w:val="24"/>
        </w:rPr>
        <w:t>cargas</w:t>
      </w:r>
      <w:r w:rsidRPr="00F97099">
        <w:rPr>
          <w:rFonts w:asciiTheme="majorHAnsi" w:hAnsiTheme="majorHAnsi"/>
          <w:spacing w:val="52"/>
          <w:sz w:val="24"/>
          <w:szCs w:val="24"/>
        </w:rPr>
        <w:t xml:space="preserve"> </w:t>
      </w:r>
      <w:r w:rsidRPr="00F97099">
        <w:rPr>
          <w:rFonts w:asciiTheme="majorHAnsi" w:hAnsiTheme="majorHAnsi"/>
          <w:spacing w:val="-1"/>
          <w:sz w:val="24"/>
          <w:szCs w:val="24"/>
        </w:rPr>
        <w:t>atuantes</w:t>
      </w:r>
      <w:r w:rsidRPr="00F97099">
        <w:rPr>
          <w:rFonts w:asciiTheme="majorHAnsi" w:hAnsiTheme="majorHAnsi"/>
          <w:spacing w:val="52"/>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as</w:t>
      </w:r>
      <w:r w:rsidRPr="00F97099">
        <w:rPr>
          <w:rFonts w:asciiTheme="majorHAnsi" w:hAnsiTheme="majorHAnsi"/>
          <w:spacing w:val="50"/>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52"/>
          <w:sz w:val="24"/>
          <w:szCs w:val="24"/>
        </w:rPr>
        <w:t xml:space="preserve"> </w:t>
      </w:r>
      <w:r w:rsidRPr="00F97099">
        <w:rPr>
          <w:rFonts w:asciiTheme="majorHAnsi" w:hAnsiTheme="majorHAnsi"/>
          <w:spacing w:val="-1"/>
          <w:sz w:val="24"/>
          <w:szCs w:val="24"/>
        </w:rPr>
        <w:t>tenham</w:t>
      </w:r>
      <w:r w:rsidRPr="00F97099">
        <w:rPr>
          <w:rFonts w:asciiTheme="majorHAnsi" w:hAnsiTheme="majorHAnsi"/>
          <w:spacing w:val="51"/>
          <w:sz w:val="24"/>
          <w:szCs w:val="24"/>
        </w:rPr>
        <w:t xml:space="preserve"> </w:t>
      </w:r>
      <w:r w:rsidRPr="00F97099">
        <w:rPr>
          <w:rFonts w:asciiTheme="majorHAnsi" w:hAnsiTheme="majorHAnsi"/>
          <w:spacing w:val="-1"/>
          <w:sz w:val="24"/>
          <w:szCs w:val="24"/>
        </w:rPr>
        <w:t>adquirido</w:t>
      </w:r>
      <w:r w:rsidRPr="00F97099">
        <w:rPr>
          <w:rFonts w:asciiTheme="majorHAnsi" w:hAnsiTheme="majorHAnsi"/>
          <w:spacing w:val="55"/>
          <w:sz w:val="24"/>
          <w:szCs w:val="24"/>
        </w:rPr>
        <w:t xml:space="preserve"> </w:t>
      </w:r>
      <w:r w:rsidRPr="00F97099">
        <w:rPr>
          <w:rFonts w:asciiTheme="majorHAnsi" w:hAnsiTheme="majorHAnsi"/>
          <w:spacing w:val="-1"/>
          <w:sz w:val="24"/>
          <w:szCs w:val="24"/>
        </w:rPr>
        <w:t>suficiente</w:t>
      </w:r>
      <w:r w:rsidRPr="00F97099">
        <w:rPr>
          <w:rFonts w:asciiTheme="majorHAnsi" w:hAnsiTheme="majorHAnsi"/>
          <w:spacing w:val="5"/>
          <w:sz w:val="24"/>
          <w:szCs w:val="24"/>
        </w:rPr>
        <w:t xml:space="preserve"> </w:t>
      </w:r>
      <w:r w:rsidRPr="00F97099">
        <w:rPr>
          <w:rFonts w:asciiTheme="majorHAnsi" w:hAnsiTheme="majorHAnsi"/>
          <w:spacing w:val="-1"/>
          <w:sz w:val="24"/>
          <w:szCs w:val="24"/>
        </w:rPr>
        <w:t>dureza</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
          <w:sz w:val="24"/>
          <w:szCs w:val="24"/>
        </w:rPr>
        <w:t xml:space="preserve"> </w:t>
      </w:r>
      <w:r w:rsidRPr="00F97099">
        <w:rPr>
          <w:rFonts w:asciiTheme="majorHAnsi" w:hAnsiTheme="majorHAnsi"/>
          <w:spacing w:val="-1"/>
          <w:sz w:val="24"/>
          <w:szCs w:val="24"/>
        </w:rPr>
        <w:t>não</w:t>
      </w:r>
      <w:r w:rsidRPr="00F97099">
        <w:rPr>
          <w:rFonts w:asciiTheme="majorHAnsi" w:hAnsiTheme="majorHAnsi"/>
          <w:spacing w:val="3"/>
          <w:sz w:val="24"/>
          <w:szCs w:val="24"/>
        </w:rPr>
        <w:t xml:space="preserve"> </w:t>
      </w:r>
      <w:r w:rsidRPr="00F97099">
        <w:rPr>
          <w:rFonts w:asciiTheme="majorHAnsi" w:hAnsiTheme="majorHAnsi"/>
          <w:spacing w:val="-1"/>
          <w:sz w:val="24"/>
          <w:szCs w:val="24"/>
        </w:rPr>
        <w:t>sofrer</w:t>
      </w:r>
      <w:r w:rsidRPr="00F97099">
        <w:rPr>
          <w:rFonts w:asciiTheme="majorHAnsi" w:hAnsiTheme="majorHAnsi"/>
          <w:spacing w:val="3"/>
          <w:sz w:val="24"/>
          <w:szCs w:val="24"/>
        </w:rPr>
        <w:t xml:space="preserve"> </w:t>
      </w:r>
      <w:r w:rsidRPr="00F97099">
        <w:rPr>
          <w:rFonts w:asciiTheme="majorHAnsi" w:hAnsiTheme="majorHAnsi"/>
          <w:spacing w:val="-1"/>
          <w:sz w:val="24"/>
          <w:szCs w:val="24"/>
        </w:rPr>
        <w:t>danos</w:t>
      </w:r>
      <w:r w:rsidRPr="00F97099">
        <w:rPr>
          <w:rFonts w:asciiTheme="majorHAnsi" w:hAnsiTheme="majorHAnsi"/>
          <w:spacing w:val="3"/>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desforma.</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3"/>
          <w:sz w:val="24"/>
          <w:szCs w:val="24"/>
        </w:rPr>
        <w:t xml:space="preserve"> </w:t>
      </w:r>
      <w:r w:rsidRPr="00F97099">
        <w:rPr>
          <w:rFonts w:asciiTheme="majorHAnsi" w:hAnsiTheme="majorHAnsi"/>
          <w:spacing w:val="-1"/>
          <w:sz w:val="24"/>
          <w:szCs w:val="24"/>
        </w:rPr>
        <w:t>providenciará</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retirada</w:t>
      </w:r>
      <w:r w:rsidRPr="00F97099">
        <w:rPr>
          <w:rFonts w:asciiTheme="majorHAnsi" w:hAnsiTheme="majorHAnsi"/>
          <w:spacing w:val="67"/>
          <w:sz w:val="24"/>
          <w:szCs w:val="24"/>
        </w:rPr>
        <w:t xml:space="preserve"> </w:t>
      </w:r>
      <w:r w:rsidRPr="00F97099">
        <w:rPr>
          <w:rFonts w:asciiTheme="majorHAnsi" w:hAnsiTheme="majorHAnsi"/>
          <w:spacing w:val="-1"/>
          <w:sz w:val="24"/>
          <w:szCs w:val="24"/>
        </w:rPr>
        <w:t>das</w:t>
      </w:r>
      <w:r w:rsidRPr="00F97099">
        <w:rPr>
          <w:rFonts w:asciiTheme="majorHAnsi" w:hAnsiTheme="majorHAnsi"/>
          <w:spacing w:val="7"/>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9"/>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9"/>
          <w:sz w:val="24"/>
          <w:szCs w:val="24"/>
        </w:rPr>
        <w:t xml:space="preserve"> </w:t>
      </w:r>
      <w:r w:rsidRPr="00F97099">
        <w:rPr>
          <w:rFonts w:asciiTheme="majorHAnsi" w:hAnsiTheme="majorHAnsi"/>
          <w:spacing w:val="-1"/>
          <w:sz w:val="24"/>
          <w:szCs w:val="24"/>
        </w:rPr>
        <w:t>ao</w:t>
      </w:r>
      <w:r w:rsidRPr="00F97099">
        <w:rPr>
          <w:rFonts w:asciiTheme="majorHAnsi" w:hAnsiTheme="majorHAnsi"/>
          <w:spacing w:val="8"/>
          <w:sz w:val="24"/>
          <w:szCs w:val="24"/>
        </w:rPr>
        <w:t xml:space="preserve"> </w:t>
      </w:r>
      <w:r w:rsidRPr="00F97099">
        <w:rPr>
          <w:rFonts w:asciiTheme="majorHAnsi" w:hAnsiTheme="majorHAnsi"/>
          <w:spacing w:val="-1"/>
          <w:sz w:val="24"/>
          <w:szCs w:val="24"/>
        </w:rPr>
        <w:t>plano</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desforma</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pacing w:val="-1"/>
          <w:sz w:val="24"/>
          <w:szCs w:val="24"/>
        </w:rPr>
        <w:t>às</w:t>
      </w:r>
      <w:r w:rsidRPr="00F97099">
        <w:rPr>
          <w:rFonts w:asciiTheme="majorHAnsi" w:hAnsiTheme="majorHAnsi"/>
          <w:spacing w:val="8"/>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7"/>
          <w:sz w:val="24"/>
          <w:szCs w:val="24"/>
        </w:rPr>
        <w:t xml:space="preserve"> </w:t>
      </w:r>
      <w:r w:rsidRPr="00F97099">
        <w:rPr>
          <w:rFonts w:asciiTheme="majorHAnsi" w:hAnsiTheme="majorHAnsi"/>
          <w:spacing w:val="-1"/>
          <w:sz w:val="24"/>
          <w:szCs w:val="24"/>
        </w:rPr>
        <w:t>NBR</w:t>
      </w:r>
      <w:r w:rsidRPr="00F97099">
        <w:rPr>
          <w:rFonts w:asciiTheme="majorHAnsi" w:hAnsiTheme="majorHAnsi"/>
          <w:spacing w:val="7"/>
          <w:sz w:val="24"/>
          <w:szCs w:val="24"/>
        </w:rPr>
        <w:t xml:space="preserve"> </w:t>
      </w:r>
      <w:r w:rsidRPr="00F97099">
        <w:rPr>
          <w:rFonts w:asciiTheme="majorHAnsi" w:hAnsiTheme="majorHAnsi"/>
          <w:spacing w:val="-1"/>
          <w:sz w:val="24"/>
          <w:szCs w:val="24"/>
        </w:rPr>
        <w:t>6118</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NBR</w:t>
      </w:r>
      <w:r w:rsidRPr="00F97099">
        <w:rPr>
          <w:rFonts w:asciiTheme="majorHAnsi" w:hAnsiTheme="majorHAnsi"/>
          <w:spacing w:val="9"/>
          <w:sz w:val="24"/>
          <w:szCs w:val="24"/>
        </w:rPr>
        <w:t xml:space="preserve"> </w:t>
      </w:r>
      <w:r w:rsidRPr="00F97099">
        <w:rPr>
          <w:rFonts w:asciiTheme="majorHAnsi" w:hAnsiTheme="majorHAnsi"/>
          <w:spacing w:val="-1"/>
          <w:sz w:val="24"/>
          <w:szCs w:val="24"/>
        </w:rPr>
        <w:t>14931,</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modo</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51"/>
          <w:sz w:val="24"/>
          <w:szCs w:val="24"/>
        </w:rPr>
        <w:t xml:space="preserve"> </w:t>
      </w:r>
      <w:r w:rsidRPr="00F97099">
        <w:rPr>
          <w:rFonts w:asciiTheme="majorHAnsi" w:hAnsiTheme="majorHAnsi"/>
          <w:spacing w:val="-1"/>
          <w:sz w:val="24"/>
          <w:szCs w:val="24"/>
        </w:rPr>
        <w:t>não prejudicar</w:t>
      </w:r>
      <w:r w:rsidRPr="00F97099">
        <w:rPr>
          <w:rFonts w:asciiTheme="majorHAnsi" w:hAnsiTheme="majorHAnsi"/>
          <w:spacing w:val="3"/>
          <w:sz w:val="24"/>
          <w:szCs w:val="24"/>
        </w:rPr>
        <w:t xml:space="preserve"> </w:t>
      </w:r>
      <w:r w:rsidRPr="00F97099">
        <w:rPr>
          <w:rFonts w:asciiTheme="majorHAnsi" w:hAnsiTheme="majorHAnsi"/>
          <w:spacing w:val="-1"/>
          <w:sz w:val="24"/>
          <w:szCs w:val="24"/>
        </w:rPr>
        <w:t>as peças</w:t>
      </w:r>
      <w:r w:rsidRPr="00F97099">
        <w:rPr>
          <w:rFonts w:asciiTheme="majorHAnsi" w:hAnsiTheme="majorHAnsi"/>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um</w:t>
      </w:r>
      <w:r w:rsidRPr="00F97099">
        <w:rPr>
          <w:rFonts w:asciiTheme="majorHAnsi" w:hAnsiTheme="majorHAnsi"/>
          <w:spacing w:val="1"/>
          <w:sz w:val="24"/>
          <w:szCs w:val="24"/>
        </w:rPr>
        <w:t xml:space="preserve"> </w:t>
      </w:r>
      <w:r w:rsidRPr="00F97099">
        <w:rPr>
          <w:rFonts w:asciiTheme="majorHAnsi" w:hAnsiTheme="majorHAnsi"/>
          <w:spacing w:val="-1"/>
          <w:sz w:val="24"/>
          <w:szCs w:val="24"/>
        </w:rPr>
        <w:t>cronograma acordado</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Fiscalização.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1"/>
          <w:sz w:val="24"/>
          <w:szCs w:val="24"/>
        </w:rPr>
        <w:t xml:space="preserve"> </w:t>
      </w:r>
      <w:r w:rsidRPr="00F97099">
        <w:rPr>
          <w:rFonts w:asciiTheme="majorHAnsi" w:hAnsiTheme="majorHAnsi"/>
          <w:spacing w:val="-1"/>
          <w:sz w:val="24"/>
          <w:szCs w:val="24"/>
        </w:rPr>
        <w:t>pequenas</w:t>
      </w:r>
      <w:r w:rsidRPr="00F97099">
        <w:rPr>
          <w:rFonts w:asciiTheme="majorHAnsi" w:hAnsiTheme="majorHAnsi"/>
          <w:spacing w:val="34"/>
          <w:sz w:val="24"/>
          <w:szCs w:val="24"/>
        </w:rPr>
        <w:t xml:space="preserve"> </w:t>
      </w:r>
      <w:r w:rsidRPr="00F97099">
        <w:rPr>
          <w:rFonts w:asciiTheme="majorHAnsi" w:hAnsiTheme="majorHAnsi"/>
          <w:spacing w:val="-1"/>
          <w:sz w:val="24"/>
          <w:szCs w:val="24"/>
        </w:rPr>
        <w:t>cavidades,</w:t>
      </w:r>
      <w:r w:rsidRPr="00F97099">
        <w:rPr>
          <w:rFonts w:asciiTheme="majorHAnsi" w:hAnsiTheme="majorHAnsi"/>
          <w:spacing w:val="32"/>
          <w:sz w:val="24"/>
          <w:szCs w:val="24"/>
        </w:rPr>
        <w:t xml:space="preserve"> </w:t>
      </w:r>
      <w:r w:rsidRPr="00F97099">
        <w:rPr>
          <w:rFonts w:asciiTheme="majorHAnsi" w:hAnsiTheme="majorHAnsi"/>
          <w:spacing w:val="-1"/>
          <w:sz w:val="24"/>
          <w:szCs w:val="24"/>
        </w:rPr>
        <w:t>falhas</w:t>
      </w:r>
      <w:r w:rsidRPr="00F97099">
        <w:rPr>
          <w:rFonts w:asciiTheme="majorHAnsi" w:hAnsiTheme="majorHAnsi"/>
          <w:spacing w:val="32"/>
          <w:sz w:val="24"/>
          <w:szCs w:val="24"/>
        </w:rPr>
        <w:t xml:space="preserve"> </w:t>
      </w:r>
      <w:r w:rsidRPr="00F97099">
        <w:rPr>
          <w:rFonts w:asciiTheme="majorHAnsi" w:hAnsiTheme="majorHAnsi"/>
          <w:spacing w:val="-1"/>
          <w:sz w:val="24"/>
          <w:szCs w:val="24"/>
        </w:rPr>
        <w:t>ou</w:t>
      </w:r>
      <w:r w:rsidRPr="00F97099">
        <w:rPr>
          <w:rFonts w:asciiTheme="majorHAnsi" w:hAnsiTheme="majorHAnsi"/>
          <w:spacing w:val="30"/>
          <w:sz w:val="24"/>
          <w:szCs w:val="24"/>
        </w:rPr>
        <w:t xml:space="preserve"> </w:t>
      </w:r>
      <w:r w:rsidRPr="00F97099">
        <w:rPr>
          <w:rFonts w:asciiTheme="majorHAnsi" w:hAnsiTheme="majorHAnsi"/>
          <w:spacing w:val="-1"/>
          <w:sz w:val="24"/>
          <w:szCs w:val="24"/>
        </w:rPr>
        <w:t>imperfeições</w:t>
      </w:r>
      <w:r w:rsidRPr="00F97099">
        <w:rPr>
          <w:rFonts w:asciiTheme="majorHAnsi" w:hAnsiTheme="majorHAnsi"/>
          <w:spacing w:val="34"/>
          <w:sz w:val="24"/>
          <w:szCs w:val="24"/>
        </w:rPr>
        <w:t xml:space="preserve"> </w:t>
      </w:r>
      <w:r w:rsidRPr="00F97099">
        <w:rPr>
          <w:rFonts w:asciiTheme="majorHAnsi" w:hAnsiTheme="majorHAnsi"/>
          <w:spacing w:val="-1"/>
          <w:sz w:val="24"/>
          <w:szCs w:val="24"/>
        </w:rPr>
        <w:t>que</w:t>
      </w:r>
      <w:r w:rsidRPr="00F97099">
        <w:rPr>
          <w:rFonts w:asciiTheme="majorHAnsi" w:hAnsiTheme="majorHAnsi"/>
          <w:spacing w:val="30"/>
          <w:sz w:val="24"/>
          <w:szCs w:val="24"/>
        </w:rPr>
        <w:t xml:space="preserve"> </w:t>
      </w:r>
      <w:r w:rsidRPr="00F97099">
        <w:rPr>
          <w:rFonts w:asciiTheme="majorHAnsi" w:hAnsiTheme="majorHAnsi"/>
          <w:spacing w:val="-1"/>
          <w:sz w:val="24"/>
          <w:szCs w:val="24"/>
        </w:rPr>
        <w:t>eventualmente</w:t>
      </w:r>
      <w:r w:rsidRPr="00F97099">
        <w:rPr>
          <w:rFonts w:asciiTheme="majorHAnsi" w:hAnsiTheme="majorHAnsi"/>
          <w:spacing w:val="31"/>
          <w:sz w:val="24"/>
          <w:szCs w:val="24"/>
        </w:rPr>
        <w:t xml:space="preserve"> </w:t>
      </w:r>
      <w:r w:rsidRPr="00F97099">
        <w:rPr>
          <w:rFonts w:asciiTheme="majorHAnsi" w:hAnsiTheme="majorHAnsi"/>
          <w:spacing w:val="-1"/>
          <w:sz w:val="24"/>
          <w:szCs w:val="24"/>
        </w:rPr>
        <w:t>aparecerem</w:t>
      </w:r>
      <w:r w:rsidRPr="00F97099">
        <w:rPr>
          <w:rFonts w:asciiTheme="majorHAnsi" w:hAnsiTheme="majorHAnsi"/>
          <w:spacing w:val="29"/>
          <w:sz w:val="24"/>
          <w:szCs w:val="24"/>
        </w:rPr>
        <w:t xml:space="preserve"> </w:t>
      </w:r>
      <w:r w:rsidRPr="00F97099">
        <w:rPr>
          <w:rFonts w:asciiTheme="majorHAnsi" w:hAnsiTheme="majorHAnsi"/>
          <w:spacing w:val="-1"/>
          <w:sz w:val="24"/>
          <w:szCs w:val="24"/>
        </w:rPr>
        <w:t>nas</w:t>
      </w:r>
      <w:r w:rsidRPr="00F97099">
        <w:rPr>
          <w:rFonts w:asciiTheme="majorHAnsi" w:hAnsiTheme="majorHAnsi"/>
          <w:spacing w:val="32"/>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6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reparadas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restabelecer</w:t>
      </w:r>
      <w:r w:rsidRPr="00F97099">
        <w:rPr>
          <w:rFonts w:asciiTheme="majorHAnsi" w:hAnsiTheme="majorHAnsi"/>
          <w:spacing w:val="16"/>
          <w:sz w:val="24"/>
          <w:szCs w:val="24"/>
        </w:rPr>
        <w:t xml:space="preserve"> </w:t>
      </w:r>
      <w:r w:rsidRPr="00F97099">
        <w:rPr>
          <w:rFonts w:asciiTheme="majorHAnsi" w:hAnsiTheme="majorHAnsi"/>
          <w:spacing w:val="-1"/>
          <w:sz w:val="24"/>
          <w:szCs w:val="24"/>
        </w:rPr>
        <w: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16"/>
          <w:sz w:val="24"/>
          <w:szCs w:val="24"/>
        </w:rPr>
        <w:t xml:space="preserve"> </w:t>
      </w:r>
      <w:r w:rsidRPr="00F97099">
        <w:rPr>
          <w:rFonts w:asciiTheme="majorHAnsi" w:hAnsiTheme="majorHAnsi"/>
          <w:spacing w:val="-1"/>
          <w:sz w:val="24"/>
          <w:szCs w:val="24"/>
        </w:rPr>
        <w:t>do</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7"/>
          <w:sz w:val="24"/>
          <w:szCs w:val="24"/>
        </w:rPr>
        <w:t xml:space="preserve"> </w:t>
      </w:r>
      <w:r w:rsidRPr="00F97099">
        <w:rPr>
          <w:rFonts w:asciiTheme="majorHAnsi" w:hAnsiTheme="majorHAnsi"/>
          <w:spacing w:val="-1"/>
          <w:sz w:val="24"/>
          <w:szCs w:val="24"/>
        </w:rPr>
        <w: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rebarbas</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saliências</w:t>
      </w:r>
      <w:r w:rsidRPr="00F97099">
        <w:rPr>
          <w:rFonts w:asciiTheme="majorHAnsi" w:hAnsiTheme="majorHAnsi"/>
          <w:spacing w:val="71"/>
          <w:sz w:val="24"/>
          <w:szCs w:val="24"/>
        </w:rPr>
        <w:t xml:space="preserve"> </w:t>
      </w:r>
      <w:r w:rsidRPr="00F97099">
        <w:rPr>
          <w:rFonts w:asciiTheme="majorHAnsi" w:hAnsiTheme="majorHAnsi"/>
          <w:spacing w:val="-1"/>
          <w:sz w:val="24"/>
          <w:szCs w:val="24"/>
        </w:rPr>
        <w:t>que eventualmente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ocorrerem</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w:t>
      </w:r>
      <w:r w:rsidRPr="00F97099">
        <w:rPr>
          <w:rFonts w:asciiTheme="majorHAnsi" w:hAnsiTheme="majorHAnsi"/>
          <w:sz w:val="24"/>
          <w:szCs w:val="24"/>
        </w:rPr>
        <w:t xml:space="preserve"> </w:t>
      </w:r>
      <w:r w:rsidRPr="00F97099">
        <w:rPr>
          <w:rFonts w:asciiTheme="majorHAnsi" w:hAnsiTheme="majorHAnsi"/>
          <w:spacing w:val="-1"/>
          <w:sz w:val="24"/>
          <w:szCs w:val="24"/>
        </w:rPr>
        <w:t>reparadas.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Todos os</w:t>
      </w:r>
      <w:r w:rsidRPr="00F97099">
        <w:rPr>
          <w:rFonts w:asciiTheme="majorHAnsi" w:hAnsiTheme="majorHAnsi"/>
          <w:sz w:val="24"/>
          <w:szCs w:val="24"/>
        </w:rPr>
        <w:t xml:space="preserve"> </w:t>
      </w:r>
      <w:r w:rsidRPr="00F97099">
        <w:rPr>
          <w:rFonts w:asciiTheme="majorHAnsi" w:hAnsiTheme="majorHAnsi"/>
          <w:spacing w:val="-1"/>
          <w:sz w:val="24"/>
          <w:szCs w:val="24"/>
        </w:rPr>
        <w:t>serviços</w:t>
      </w:r>
      <w:r w:rsidRPr="00F97099">
        <w:rPr>
          <w:rFonts w:asciiTheme="majorHAnsi" w:hAnsiTheme="majorHAnsi"/>
          <w:sz w:val="24"/>
          <w:szCs w:val="24"/>
        </w:rPr>
        <w:t xml:space="preserve"> </w:t>
      </w:r>
      <w:r w:rsidRPr="00F97099">
        <w:rPr>
          <w:rFonts w:asciiTheme="majorHAnsi" w:hAnsiTheme="majorHAnsi"/>
          <w:spacing w:val="-1"/>
          <w:sz w:val="24"/>
          <w:szCs w:val="24"/>
        </w:rPr>
        <w:t>de reparos</w:t>
      </w:r>
      <w:r w:rsidRPr="00F97099">
        <w:rPr>
          <w:rFonts w:asciiTheme="majorHAnsi" w:hAnsiTheme="majorHAnsi"/>
          <w:sz w:val="24"/>
          <w:szCs w:val="24"/>
        </w:rPr>
        <w:t xml:space="preserve"> </w:t>
      </w:r>
      <w:r w:rsidRPr="00F97099">
        <w:rPr>
          <w:rFonts w:asciiTheme="majorHAnsi" w:hAnsiTheme="majorHAnsi"/>
          <w:spacing w:val="-1"/>
          <w:sz w:val="24"/>
          <w:szCs w:val="24"/>
        </w:rPr>
        <w:t>serão</w:t>
      </w:r>
      <w:r w:rsidRPr="00F97099">
        <w:rPr>
          <w:rFonts w:asciiTheme="majorHAnsi" w:hAnsiTheme="majorHAnsi"/>
          <w:sz w:val="24"/>
          <w:szCs w:val="24"/>
        </w:rPr>
        <w:t xml:space="preserve"> </w:t>
      </w:r>
      <w:r w:rsidRPr="00F97099">
        <w:rPr>
          <w:rFonts w:asciiTheme="majorHAnsi" w:hAnsiTheme="majorHAnsi"/>
          <w:spacing w:val="-1"/>
          <w:sz w:val="24"/>
          <w:szCs w:val="24"/>
        </w:rPr>
        <w:t>inspecionados</w:t>
      </w:r>
      <w:r w:rsidRPr="00F97099">
        <w:rPr>
          <w:rFonts w:asciiTheme="majorHAnsi" w:hAnsiTheme="majorHAnsi"/>
          <w:spacing w:val="67"/>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aprovados pela</w:t>
      </w:r>
      <w:r w:rsidRPr="00F97099">
        <w:rPr>
          <w:rFonts w:asciiTheme="majorHAnsi" w:hAnsiTheme="majorHAnsi"/>
          <w:spacing w:val="2"/>
          <w:sz w:val="24"/>
          <w:szCs w:val="24"/>
        </w:rPr>
        <w:t xml:space="preserve"> </w:t>
      </w:r>
      <w:r w:rsidRPr="00F97099">
        <w:rPr>
          <w:rFonts w:asciiTheme="majorHAnsi" w:hAnsiTheme="majorHAnsi"/>
          <w:spacing w:val="-1"/>
          <w:sz w:val="24"/>
          <w:szCs w:val="24"/>
        </w:rPr>
        <w:t>Fiscalização.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verificadas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etapas</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3"/>
          <w:sz w:val="24"/>
          <w:szCs w:val="24"/>
        </w:rPr>
        <w:t xml:space="preserve"> </w:t>
      </w:r>
      <w:r w:rsidRPr="00F97099">
        <w:rPr>
          <w:rFonts w:asciiTheme="majorHAnsi" w:hAnsiTheme="majorHAnsi"/>
          <w:spacing w:val="-1"/>
          <w:sz w:val="24"/>
          <w:szCs w:val="24"/>
        </w:rPr>
        <w:t>executivo,</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
          <w:sz w:val="24"/>
          <w:szCs w:val="24"/>
        </w:rPr>
        <w:t xml:space="preserve"> </w:t>
      </w:r>
      <w:r w:rsidRPr="00F97099">
        <w:rPr>
          <w:rFonts w:asciiTheme="majorHAnsi" w:hAnsiTheme="majorHAnsi"/>
          <w:spacing w:val="-1"/>
          <w:sz w:val="24"/>
          <w:szCs w:val="24"/>
        </w:rPr>
        <w:t>descrito</w:t>
      </w:r>
      <w:r w:rsidRPr="00F97099">
        <w:rPr>
          <w:rFonts w:asciiTheme="majorHAnsi" w:hAnsiTheme="majorHAnsi"/>
          <w:spacing w:val="-2"/>
          <w:sz w:val="24"/>
          <w:szCs w:val="24"/>
        </w:rPr>
        <w:t xml:space="preserve"> </w:t>
      </w:r>
      <w:r w:rsidRPr="00F97099">
        <w:rPr>
          <w:rFonts w:asciiTheme="majorHAnsi" w:hAnsiTheme="majorHAnsi"/>
          <w:spacing w:val="-1"/>
          <w:sz w:val="24"/>
          <w:szCs w:val="24"/>
        </w:rPr>
        <w:t>nos itens anteriores.</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E9636E">
      <w:pPr>
        <w:pStyle w:val="Ttulo3"/>
        <w:rPr>
          <w:rFonts w:asciiTheme="majorHAnsi" w:hAnsiTheme="majorHAnsi"/>
          <w:b/>
          <w:bCs/>
        </w:rPr>
      </w:pPr>
      <w:bookmarkStart w:id="29" w:name="2.2.2._Aço"/>
      <w:bookmarkStart w:id="30" w:name="_Toc429648206"/>
      <w:bookmarkEnd w:id="29"/>
      <w:r w:rsidRPr="00704E70">
        <w:rPr>
          <w:rFonts w:asciiTheme="majorHAnsi" w:hAnsiTheme="majorHAnsi"/>
          <w:b/>
          <w:spacing w:val="-1"/>
        </w:rPr>
        <w:t>Aço</w:t>
      </w:r>
      <w:bookmarkEnd w:id="30"/>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1"/>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aço</w:t>
      </w:r>
      <w:r w:rsidRPr="00F97099">
        <w:rPr>
          <w:rFonts w:asciiTheme="majorHAnsi" w:hAnsiTheme="majorHAnsi"/>
          <w:spacing w:val="29"/>
          <w:sz w:val="24"/>
          <w:szCs w:val="24"/>
        </w:rPr>
        <w:t xml:space="preserve"> </w:t>
      </w:r>
      <w:r w:rsidRPr="00F97099">
        <w:rPr>
          <w:rFonts w:asciiTheme="majorHAnsi" w:hAnsiTheme="majorHAnsi"/>
          <w:spacing w:val="-1"/>
          <w:sz w:val="24"/>
          <w:szCs w:val="24"/>
        </w:rPr>
        <w:t>utilizadas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9"/>
          <w:sz w:val="24"/>
          <w:szCs w:val="24"/>
        </w:rPr>
        <w:t xml:space="preserve"> </w:t>
      </w:r>
      <w:r w:rsidRPr="00F97099">
        <w:rPr>
          <w:rFonts w:asciiTheme="majorHAnsi" w:hAnsiTheme="majorHAnsi"/>
          <w:spacing w:val="-1"/>
          <w:sz w:val="24"/>
          <w:szCs w:val="24"/>
        </w:rPr>
        <w:t>as</w:t>
      </w:r>
      <w:r w:rsidRPr="00F97099">
        <w:rPr>
          <w:rFonts w:asciiTheme="majorHAnsi" w:hAnsiTheme="majorHAnsi"/>
          <w:spacing w:val="32"/>
          <w:sz w:val="24"/>
          <w:szCs w:val="24"/>
        </w:rPr>
        <w:t xml:space="preserve"> </w:t>
      </w:r>
      <w:r w:rsidRPr="00F97099">
        <w:rPr>
          <w:rFonts w:asciiTheme="majorHAnsi" w:hAnsiTheme="majorHAnsi"/>
          <w:spacing w:val="-1"/>
          <w:sz w:val="24"/>
          <w:szCs w:val="24"/>
        </w:rPr>
        <w:t>armaduras</w:t>
      </w:r>
      <w:r w:rsidRPr="00F97099">
        <w:rPr>
          <w:rFonts w:asciiTheme="majorHAnsi" w:hAnsiTheme="majorHAnsi"/>
          <w:spacing w:val="30"/>
          <w:sz w:val="24"/>
          <w:szCs w:val="24"/>
        </w:rPr>
        <w:t xml:space="preserve"> </w:t>
      </w:r>
      <w:r w:rsidRPr="00F97099">
        <w:rPr>
          <w:rFonts w:asciiTheme="majorHAnsi" w:hAnsiTheme="majorHAnsi"/>
          <w:spacing w:val="-1"/>
          <w:sz w:val="24"/>
          <w:szCs w:val="24"/>
        </w:rPr>
        <w:t>das</w:t>
      </w:r>
      <w:r w:rsidRPr="00F97099">
        <w:rPr>
          <w:rFonts w:asciiTheme="majorHAnsi" w:hAnsiTheme="majorHAnsi"/>
          <w:spacing w:val="32"/>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0"/>
          <w:sz w:val="24"/>
          <w:szCs w:val="24"/>
        </w:rPr>
        <w:t xml:space="preserve"> </w:t>
      </w:r>
      <w:r w:rsidRPr="00F97099">
        <w:rPr>
          <w:rFonts w:asciiTheme="majorHAnsi" w:hAnsiTheme="majorHAnsi"/>
          <w:spacing w:val="-1"/>
          <w:sz w:val="24"/>
          <w:szCs w:val="24"/>
        </w:rPr>
        <w:t>armado,</w:t>
      </w:r>
      <w:r w:rsidRPr="00F97099">
        <w:rPr>
          <w:rFonts w:asciiTheme="majorHAnsi" w:hAnsiTheme="majorHAnsi"/>
          <w:spacing w:val="33"/>
          <w:sz w:val="24"/>
          <w:szCs w:val="24"/>
        </w:rPr>
        <w:t xml:space="preserve"> </w:t>
      </w:r>
      <w:r w:rsidRPr="00F97099">
        <w:rPr>
          <w:rFonts w:asciiTheme="majorHAnsi" w:hAnsiTheme="majorHAnsi"/>
          <w:spacing w:val="-1"/>
          <w:sz w:val="24"/>
          <w:szCs w:val="24"/>
        </w:rPr>
        <w:t>bem</w:t>
      </w:r>
      <w:r w:rsidRPr="00F97099">
        <w:rPr>
          <w:rFonts w:asciiTheme="majorHAnsi" w:hAnsiTheme="majorHAnsi"/>
          <w:spacing w:val="3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1"/>
          <w:sz w:val="24"/>
          <w:szCs w:val="24"/>
        </w:rPr>
        <w:t xml:space="preserve"> </w:t>
      </w:r>
      <w:r w:rsidRPr="00F97099">
        <w:rPr>
          <w:rFonts w:asciiTheme="majorHAnsi" w:hAnsiTheme="majorHAnsi"/>
          <w:spacing w:val="-1"/>
          <w:sz w:val="24"/>
          <w:szCs w:val="24"/>
        </w:rPr>
        <w:t>sua</w:t>
      </w:r>
      <w:r w:rsidRPr="00F97099">
        <w:rPr>
          <w:rFonts w:asciiTheme="majorHAnsi" w:hAnsiTheme="majorHAnsi"/>
          <w:spacing w:val="63"/>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6"/>
          <w:sz w:val="24"/>
          <w:szCs w:val="24"/>
        </w:rPr>
        <w:t xml:space="preserve"> </w:t>
      </w:r>
      <w:r w:rsidRPr="00F97099">
        <w:rPr>
          <w:rFonts w:asciiTheme="majorHAnsi" w:hAnsiTheme="majorHAnsi"/>
          <w:spacing w:val="-1"/>
          <w:sz w:val="24"/>
          <w:szCs w:val="24"/>
        </w:rPr>
        <w:t>às</w:t>
      </w:r>
      <w:r w:rsidRPr="00F97099">
        <w:rPr>
          <w:rFonts w:asciiTheme="majorHAnsi" w:hAnsiTheme="majorHAnsi"/>
          <w:spacing w:val="8"/>
          <w:sz w:val="24"/>
          <w:szCs w:val="24"/>
        </w:rPr>
        <w:t xml:space="preserve"> </w:t>
      </w:r>
      <w:r w:rsidRPr="00F97099">
        <w:rPr>
          <w:rFonts w:asciiTheme="majorHAnsi" w:hAnsiTheme="majorHAnsi"/>
          <w:spacing w:val="-1"/>
          <w:sz w:val="24"/>
          <w:szCs w:val="24"/>
        </w:rPr>
        <w:t>prescrições</w:t>
      </w:r>
      <w:r w:rsidRPr="00F97099">
        <w:rPr>
          <w:rFonts w:asciiTheme="majorHAnsi" w:hAnsiTheme="majorHAnsi"/>
          <w:spacing w:val="8"/>
          <w:sz w:val="24"/>
          <w:szCs w:val="24"/>
        </w:rPr>
        <w:t xml:space="preserve"> </w:t>
      </w:r>
      <w:r w:rsidRPr="00F97099">
        <w:rPr>
          <w:rFonts w:asciiTheme="majorHAnsi" w:hAnsiTheme="majorHAnsi"/>
          <w:spacing w:val="-1"/>
          <w:sz w:val="24"/>
          <w:szCs w:val="24"/>
        </w:rPr>
        <w:t>das</w:t>
      </w:r>
      <w:r w:rsidRPr="00F97099">
        <w:rPr>
          <w:rFonts w:asciiTheme="majorHAnsi" w:hAnsiTheme="majorHAnsi"/>
          <w:spacing w:val="7"/>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6"/>
          <w:sz w:val="24"/>
          <w:szCs w:val="24"/>
        </w:rPr>
        <w:t xml:space="preserve"> </w:t>
      </w:r>
      <w:r w:rsidRPr="00F97099">
        <w:rPr>
          <w:rFonts w:asciiTheme="majorHAnsi" w:hAnsiTheme="majorHAnsi"/>
          <w:spacing w:val="-1"/>
          <w:sz w:val="24"/>
          <w:szCs w:val="24"/>
        </w:rPr>
        <w:t>Brasileiras</w:t>
      </w:r>
      <w:r w:rsidRPr="00F97099">
        <w:rPr>
          <w:rFonts w:asciiTheme="majorHAnsi" w:hAnsiTheme="majorHAnsi"/>
          <w:spacing w:val="8"/>
          <w:sz w:val="24"/>
          <w:szCs w:val="24"/>
        </w:rPr>
        <w:t xml:space="preserve"> </w:t>
      </w:r>
      <w:r w:rsidRPr="00F97099">
        <w:rPr>
          <w:rFonts w:asciiTheme="majorHAnsi" w:hAnsiTheme="majorHAnsi"/>
          <w:spacing w:val="-1"/>
          <w:sz w:val="24"/>
          <w:szCs w:val="24"/>
        </w:rPr>
        <w:t>que</w:t>
      </w:r>
      <w:r w:rsidRPr="00F97099">
        <w:rPr>
          <w:rFonts w:asciiTheme="majorHAnsi" w:hAnsiTheme="majorHAnsi"/>
          <w:spacing w:val="7"/>
          <w:sz w:val="24"/>
          <w:szCs w:val="24"/>
        </w:rPr>
        <w:t xml:space="preserve"> </w:t>
      </w:r>
      <w:r w:rsidRPr="00F97099">
        <w:rPr>
          <w:rFonts w:asciiTheme="majorHAnsi" w:hAnsiTheme="majorHAnsi"/>
          <w:spacing w:val="-1"/>
          <w:sz w:val="24"/>
          <w:szCs w:val="24"/>
        </w:rPr>
        <w:t>regem</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matéria,</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saber:</w:t>
      </w:r>
      <w:r w:rsidRPr="00F97099">
        <w:rPr>
          <w:rFonts w:asciiTheme="majorHAnsi" w:hAnsiTheme="majorHAnsi"/>
          <w:spacing w:val="61"/>
          <w:w w:val="99"/>
          <w:sz w:val="24"/>
          <w:szCs w:val="24"/>
        </w:rPr>
        <w:t xml:space="preserve"> </w:t>
      </w:r>
      <w:r w:rsidRPr="00F97099">
        <w:rPr>
          <w:rFonts w:asciiTheme="majorHAnsi" w:hAnsiTheme="majorHAnsi"/>
          <w:spacing w:val="-1"/>
          <w:sz w:val="24"/>
          <w:szCs w:val="24"/>
        </w:rPr>
        <w:t>NBR</w:t>
      </w:r>
      <w:r w:rsidRPr="00F97099">
        <w:rPr>
          <w:rFonts w:asciiTheme="majorHAnsi" w:hAnsiTheme="majorHAnsi"/>
          <w:spacing w:val="-2"/>
          <w:sz w:val="24"/>
          <w:szCs w:val="24"/>
        </w:rPr>
        <w:t xml:space="preserve"> </w:t>
      </w:r>
      <w:r w:rsidRPr="00F97099">
        <w:rPr>
          <w:rFonts w:asciiTheme="majorHAnsi" w:hAnsiTheme="majorHAnsi"/>
          <w:spacing w:val="-1"/>
          <w:sz w:val="24"/>
          <w:szCs w:val="24"/>
        </w:rPr>
        <w:t>6118,</w:t>
      </w:r>
      <w:r w:rsidRPr="00F97099">
        <w:rPr>
          <w:rFonts w:asciiTheme="majorHAnsi" w:hAnsiTheme="majorHAnsi"/>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7480</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NBR</w:t>
      </w:r>
      <w:r w:rsidRPr="00F97099">
        <w:rPr>
          <w:rFonts w:asciiTheme="majorHAnsi" w:hAnsiTheme="majorHAnsi"/>
          <w:spacing w:val="-2"/>
          <w:sz w:val="24"/>
          <w:szCs w:val="24"/>
        </w:rPr>
        <w:t xml:space="preserve"> </w:t>
      </w:r>
      <w:r w:rsidRPr="00F97099">
        <w:rPr>
          <w:rFonts w:asciiTheme="majorHAnsi" w:hAnsiTheme="majorHAnsi"/>
          <w:spacing w:val="-1"/>
          <w:sz w:val="24"/>
          <w:szCs w:val="24"/>
        </w:rPr>
        <w:t>14931.</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w:t>
      </w:r>
      <w:r w:rsidRPr="00F97099">
        <w:rPr>
          <w:rFonts w:asciiTheme="majorHAnsi" w:hAnsiTheme="majorHAnsi"/>
          <w:spacing w:val="36"/>
          <w:sz w:val="24"/>
          <w:szCs w:val="24"/>
        </w:rPr>
        <w:t xml:space="preserve"> </w:t>
      </w:r>
      <w:r w:rsidRPr="00F97099">
        <w:rPr>
          <w:rFonts w:asciiTheme="majorHAnsi" w:hAnsiTheme="majorHAnsi"/>
          <w:spacing w:val="-1"/>
          <w:sz w:val="24"/>
          <w:szCs w:val="24"/>
        </w:rPr>
        <w:t>um</w:t>
      </w:r>
      <w:r w:rsidRPr="00F97099">
        <w:rPr>
          <w:rFonts w:asciiTheme="majorHAnsi" w:hAnsiTheme="majorHAnsi"/>
          <w:spacing w:val="37"/>
          <w:sz w:val="24"/>
          <w:szCs w:val="24"/>
        </w:rPr>
        <w:t xml:space="preserve"> </w:t>
      </w:r>
      <w:r w:rsidRPr="00F97099">
        <w:rPr>
          <w:rFonts w:asciiTheme="majorHAnsi" w:hAnsiTheme="majorHAnsi"/>
          <w:spacing w:val="-1"/>
          <w:sz w:val="24"/>
          <w:szCs w:val="24"/>
        </w:rPr>
        <w:t>modo</w:t>
      </w:r>
      <w:r w:rsidRPr="00F97099">
        <w:rPr>
          <w:rFonts w:asciiTheme="majorHAnsi" w:hAnsiTheme="majorHAnsi"/>
          <w:spacing w:val="35"/>
          <w:sz w:val="24"/>
          <w:szCs w:val="24"/>
        </w:rPr>
        <w:t xml:space="preserve"> </w:t>
      </w:r>
      <w:r w:rsidRPr="00F97099">
        <w:rPr>
          <w:rFonts w:asciiTheme="majorHAnsi" w:hAnsiTheme="majorHAnsi"/>
          <w:spacing w:val="-1"/>
          <w:sz w:val="24"/>
          <w:szCs w:val="24"/>
        </w:rPr>
        <w:t>geral,</w:t>
      </w:r>
      <w:r w:rsidRPr="00F97099">
        <w:rPr>
          <w:rFonts w:asciiTheme="majorHAnsi" w:hAnsiTheme="majorHAnsi"/>
          <w:spacing w:val="37"/>
          <w:sz w:val="24"/>
          <w:szCs w:val="24"/>
        </w:rPr>
        <w:t xml:space="preserve"> </w:t>
      </w:r>
      <w:r w:rsidRPr="00F97099">
        <w:rPr>
          <w:rFonts w:asciiTheme="majorHAnsi" w:hAnsiTheme="majorHAnsi"/>
          <w:spacing w:val="-1"/>
          <w:sz w:val="24"/>
          <w:szCs w:val="24"/>
        </w:rPr>
        <w:t>as</w:t>
      </w:r>
      <w:r w:rsidRPr="00F97099">
        <w:rPr>
          <w:rFonts w:asciiTheme="majorHAnsi" w:hAnsiTheme="majorHAnsi"/>
          <w:spacing w:val="38"/>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aço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37"/>
          <w:sz w:val="24"/>
          <w:szCs w:val="24"/>
        </w:rPr>
        <w:t xml:space="preserve"> </w:t>
      </w:r>
      <w:r w:rsidRPr="00F97099">
        <w:rPr>
          <w:rFonts w:asciiTheme="majorHAnsi" w:hAnsiTheme="majorHAnsi"/>
          <w:spacing w:val="-1"/>
          <w:sz w:val="24"/>
          <w:szCs w:val="24"/>
        </w:rPr>
        <w:t>suficiente</w:t>
      </w:r>
      <w:r w:rsidRPr="00F97099">
        <w:rPr>
          <w:rFonts w:asciiTheme="majorHAnsi" w:hAnsiTheme="majorHAnsi"/>
          <w:spacing w:val="37"/>
          <w:sz w:val="24"/>
          <w:szCs w:val="24"/>
        </w:rPr>
        <w:t xml:space="preserve"> </w:t>
      </w:r>
      <w:r w:rsidRPr="00F97099">
        <w:rPr>
          <w:rFonts w:asciiTheme="majorHAnsi" w:hAnsiTheme="majorHAnsi"/>
          <w:spacing w:val="-1"/>
          <w:sz w:val="24"/>
          <w:szCs w:val="24"/>
        </w:rPr>
        <w:t>homogeneidade</w:t>
      </w:r>
      <w:r w:rsidRPr="00F97099">
        <w:rPr>
          <w:rFonts w:asciiTheme="majorHAnsi" w:hAnsiTheme="majorHAnsi"/>
          <w:spacing w:val="40"/>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35"/>
          <w:sz w:val="24"/>
          <w:szCs w:val="24"/>
        </w:rPr>
        <w:t xml:space="preserve"> </w:t>
      </w:r>
      <w:r w:rsidRPr="00F97099">
        <w:rPr>
          <w:rFonts w:asciiTheme="majorHAnsi" w:hAnsiTheme="majorHAnsi"/>
          <w:spacing w:val="-1"/>
          <w:sz w:val="24"/>
          <w:szCs w:val="24"/>
        </w:rPr>
        <w:t>às</w:t>
      </w:r>
      <w:r w:rsidRPr="00F97099">
        <w:rPr>
          <w:rFonts w:asciiTheme="majorHAnsi" w:hAnsiTheme="majorHAnsi"/>
          <w:spacing w:val="57"/>
          <w:sz w:val="24"/>
          <w:szCs w:val="24"/>
        </w:rPr>
        <w:t xml:space="preserve"> </w:t>
      </w:r>
      <w:r w:rsidRPr="00F97099">
        <w:rPr>
          <w:rFonts w:asciiTheme="majorHAnsi" w:hAnsiTheme="majorHAnsi"/>
          <w:spacing w:val="-1"/>
          <w:sz w:val="24"/>
          <w:szCs w:val="24"/>
        </w:rPr>
        <w:t>suas</w:t>
      </w:r>
      <w:r w:rsidRPr="00F97099">
        <w:rPr>
          <w:rFonts w:asciiTheme="majorHAnsi" w:hAnsiTheme="majorHAnsi"/>
          <w:spacing w:val="9"/>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9"/>
          <w:sz w:val="24"/>
          <w:szCs w:val="24"/>
        </w:rPr>
        <w:t xml:space="preserve"> </w:t>
      </w:r>
      <w:r w:rsidRPr="00F97099">
        <w:rPr>
          <w:rFonts w:asciiTheme="majorHAnsi" w:hAnsiTheme="majorHAnsi"/>
          <w:spacing w:val="-1"/>
          <w:sz w:val="24"/>
          <w:szCs w:val="24"/>
        </w:rPr>
        <w:t>geométricas</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10"/>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9"/>
          <w:sz w:val="24"/>
          <w:szCs w:val="24"/>
        </w:rPr>
        <w:t xml:space="preserve"> </w:t>
      </w:r>
      <w:r w:rsidRPr="00F97099">
        <w:rPr>
          <w:rFonts w:asciiTheme="majorHAnsi" w:hAnsiTheme="majorHAnsi"/>
          <w:spacing w:val="-1"/>
          <w:sz w:val="24"/>
          <w:szCs w:val="24"/>
        </w:rPr>
        <w:t>tais</w:t>
      </w:r>
      <w:r w:rsidRPr="00F97099">
        <w:rPr>
          <w:rFonts w:asciiTheme="majorHAnsi" w:hAnsiTheme="majorHAnsi"/>
          <w:spacing w:val="9"/>
          <w:sz w:val="24"/>
          <w:szCs w:val="24"/>
        </w:rPr>
        <w:t xml:space="preserve"> </w:t>
      </w:r>
      <w:r w:rsidRPr="00F97099">
        <w:rPr>
          <w:rFonts w:asciiTheme="majorHAnsi" w:hAnsiTheme="majorHAnsi"/>
          <w:spacing w:val="-1"/>
          <w:sz w:val="24"/>
          <w:szCs w:val="24"/>
        </w:rPr>
        <w:t>como</w:t>
      </w:r>
      <w:r w:rsidRPr="00F97099">
        <w:rPr>
          <w:rFonts w:asciiTheme="majorHAnsi" w:hAnsiTheme="majorHAnsi"/>
          <w:spacing w:val="9"/>
          <w:sz w:val="24"/>
          <w:szCs w:val="24"/>
        </w:rPr>
        <w:t xml:space="preserve"> </w:t>
      </w:r>
      <w:r w:rsidRPr="00F97099">
        <w:rPr>
          <w:rFonts w:asciiTheme="majorHAnsi" w:hAnsiTheme="majorHAnsi"/>
          <w:spacing w:val="-1"/>
          <w:sz w:val="24"/>
          <w:szCs w:val="24"/>
        </w:rPr>
        <w:t>bolhas,</w:t>
      </w:r>
      <w:r w:rsidRPr="00F97099">
        <w:rPr>
          <w:rFonts w:asciiTheme="majorHAnsi" w:hAnsiTheme="majorHAnsi"/>
          <w:spacing w:val="10"/>
          <w:sz w:val="24"/>
          <w:szCs w:val="24"/>
        </w:rPr>
        <w:t xml:space="preserve"> </w:t>
      </w:r>
      <w:r w:rsidRPr="00F97099">
        <w:rPr>
          <w:rFonts w:asciiTheme="majorHAnsi" w:hAnsiTheme="majorHAnsi"/>
          <w:spacing w:val="-1"/>
          <w:sz w:val="24"/>
          <w:szCs w:val="24"/>
        </w:rPr>
        <w:t>fissuras,</w:t>
      </w:r>
      <w:r w:rsidRPr="00F97099">
        <w:rPr>
          <w:rFonts w:asciiTheme="majorHAnsi" w:hAnsiTheme="majorHAnsi"/>
          <w:spacing w:val="10"/>
          <w:sz w:val="24"/>
          <w:szCs w:val="24"/>
        </w:rPr>
        <w:t xml:space="preserve"> </w:t>
      </w:r>
      <w:r w:rsidRPr="00F97099">
        <w:rPr>
          <w:rFonts w:asciiTheme="majorHAnsi" w:hAnsiTheme="majorHAnsi"/>
          <w:spacing w:val="-1"/>
          <w:sz w:val="24"/>
          <w:szCs w:val="24"/>
        </w:rPr>
        <w:t>esfoliações</w:t>
      </w:r>
      <w:r w:rsidRPr="00F97099">
        <w:rPr>
          <w:rFonts w:asciiTheme="majorHAnsi" w:hAnsiTheme="majorHAnsi"/>
          <w:spacing w:val="69"/>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corrosão.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aço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w:t>
      </w:r>
      <w:r w:rsidRPr="00F97099">
        <w:rPr>
          <w:rFonts w:asciiTheme="majorHAnsi" w:hAnsiTheme="majorHAnsi"/>
          <w:spacing w:val="17"/>
          <w:sz w:val="24"/>
          <w:szCs w:val="24"/>
        </w:rPr>
        <w:t xml:space="preserve"> </w:t>
      </w:r>
      <w:r w:rsidRPr="00F97099">
        <w:rPr>
          <w:rFonts w:asciiTheme="majorHAnsi" w:hAnsiTheme="majorHAnsi"/>
          <w:spacing w:val="-1"/>
          <w:sz w:val="24"/>
          <w:szCs w:val="24"/>
        </w:rPr>
        <w:t>depositadas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em</w:t>
      </w:r>
      <w:r w:rsidRPr="00F97099">
        <w:rPr>
          <w:rFonts w:asciiTheme="majorHAnsi" w:hAnsiTheme="majorHAnsi"/>
          <w:spacing w:val="15"/>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16"/>
          <w:sz w:val="24"/>
          <w:szCs w:val="24"/>
        </w:rPr>
        <w:t xml:space="preserve"> </w:t>
      </w:r>
      <w:r w:rsidRPr="00F97099">
        <w:rPr>
          <w:rFonts w:asciiTheme="majorHAnsi" w:hAnsiTheme="majorHAnsi"/>
          <w:spacing w:val="-1"/>
          <w:sz w:val="24"/>
          <w:szCs w:val="24"/>
        </w:rPr>
        <w:t>adequadas,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16"/>
          <w:sz w:val="24"/>
          <w:szCs w:val="24"/>
        </w:rPr>
        <w:t xml:space="preserve"> </w:t>
      </w:r>
      <w:r w:rsidRPr="00F97099">
        <w:rPr>
          <w:rFonts w:asciiTheme="majorHAnsi" w:hAnsiTheme="majorHAnsi"/>
          <w:spacing w:val="-1"/>
          <w:sz w:val="24"/>
          <w:szCs w:val="24"/>
        </w:rPr>
        <w:t>travessas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65"/>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evitar</w:t>
      </w:r>
      <w:r w:rsidRPr="00F97099">
        <w:rPr>
          <w:rFonts w:asciiTheme="majorHAnsi" w:hAnsiTheme="majorHAnsi"/>
          <w:sz w:val="24"/>
          <w:szCs w:val="24"/>
        </w:rPr>
        <w:t xml:space="preserve"> </w:t>
      </w:r>
      <w:r w:rsidRPr="00F97099">
        <w:rPr>
          <w:rFonts w:asciiTheme="majorHAnsi" w:hAnsiTheme="majorHAnsi"/>
          <w:spacing w:val="-1"/>
          <w:sz w:val="24"/>
          <w:szCs w:val="24"/>
        </w:rPr>
        <w:t>contato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o</w:t>
      </w:r>
      <w:r w:rsidRPr="00F97099">
        <w:rPr>
          <w:rFonts w:asciiTheme="majorHAnsi" w:hAnsiTheme="majorHAnsi"/>
          <w:spacing w:val="2"/>
          <w:sz w:val="24"/>
          <w:szCs w:val="24"/>
        </w:rPr>
        <w:t xml:space="preserve"> </w:t>
      </w:r>
      <w:r w:rsidRPr="00F97099">
        <w:rPr>
          <w:rFonts w:asciiTheme="majorHAnsi" w:hAnsiTheme="majorHAnsi"/>
          <w:spacing w:val="-1"/>
          <w:sz w:val="24"/>
          <w:szCs w:val="24"/>
        </w:rPr>
        <w:t>solo,</w:t>
      </w:r>
      <w:r w:rsidRPr="00F97099">
        <w:rPr>
          <w:rFonts w:asciiTheme="majorHAnsi" w:hAnsiTheme="majorHAnsi"/>
          <w:spacing w:val="3"/>
          <w:sz w:val="24"/>
          <w:szCs w:val="24"/>
        </w:rPr>
        <w:t xml:space="preserve"> </w:t>
      </w:r>
      <w:r w:rsidRPr="00F97099">
        <w:rPr>
          <w:rFonts w:asciiTheme="majorHAnsi" w:hAnsiTheme="majorHAnsi"/>
          <w:spacing w:val="-1"/>
          <w:sz w:val="24"/>
          <w:szCs w:val="24"/>
        </w:rPr>
        <w:t>óleos</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graxas.</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agrupadas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por</w:t>
      </w:r>
      <w:r w:rsidRPr="00F97099">
        <w:rPr>
          <w:rFonts w:asciiTheme="majorHAnsi" w:hAnsiTheme="majorHAnsi"/>
          <w:spacing w:val="1"/>
          <w:sz w:val="24"/>
          <w:szCs w:val="24"/>
        </w:rPr>
        <w:t xml:space="preserve"> </w:t>
      </w:r>
      <w:r w:rsidRPr="00F97099">
        <w:rPr>
          <w:rFonts w:asciiTheme="majorHAnsi" w:hAnsiTheme="majorHAnsi"/>
          <w:spacing w:val="-1"/>
          <w:sz w:val="24"/>
          <w:szCs w:val="24"/>
        </w:rPr>
        <w:t>categorias,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por</w:t>
      </w:r>
      <w:r w:rsidRPr="00F97099">
        <w:rPr>
          <w:rFonts w:asciiTheme="majorHAnsi" w:hAnsiTheme="majorHAnsi"/>
          <w:spacing w:val="3"/>
          <w:sz w:val="24"/>
          <w:szCs w:val="24"/>
        </w:rPr>
        <w:t xml:space="preserve"> </w:t>
      </w:r>
      <w:r w:rsidRPr="00F97099">
        <w:rPr>
          <w:rFonts w:asciiTheme="majorHAnsi" w:hAnsiTheme="majorHAnsi"/>
          <w:spacing w:val="-1"/>
          <w:sz w:val="24"/>
          <w:szCs w:val="24"/>
        </w:rPr>
        <w:t>tipo</w:t>
      </w:r>
      <w:r w:rsidRPr="00F97099">
        <w:rPr>
          <w:rFonts w:asciiTheme="majorHAnsi" w:hAnsiTheme="majorHAnsi"/>
          <w:spacing w:val="67"/>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por</w:t>
      </w:r>
      <w:r w:rsidRPr="00F97099">
        <w:rPr>
          <w:rFonts w:asciiTheme="majorHAnsi" w:hAnsiTheme="majorHAnsi"/>
          <w:spacing w:val="3"/>
          <w:sz w:val="24"/>
          <w:szCs w:val="24"/>
        </w:rPr>
        <w:t xml:space="preserve"> </w:t>
      </w:r>
      <w:r w:rsidRPr="00F97099">
        <w:rPr>
          <w:rFonts w:asciiTheme="majorHAnsi" w:hAnsiTheme="majorHAnsi"/>
          <w:spacing w:val="-1"/>
          <w:sz w:val="24"/>
          <w:szCs w:val="24"/>
        </w:rPr>
        <w:t>lote.</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critério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estocagem</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permitir</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função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ordem</w:t>
      </w:r>
      <w:r w:rsidRPr="00F97099">
        <w:rPr>
          <w:rFonts w:asciiTheme="majorHAnsi" w:hAnsiTheme="majorHAnsi"/>
          <w:spacing w:val="2"/>
          <w:sz w:val="24"/>
          <w:szCs w:val="24"/>
        </w:rPr>
        <w:t xml:space="preserve"> </w:t>
      </w:r>
      <w:r w:rsidRPr="00F97099">
        <w:rPr>
          <w:rFonts w:asciiTheme="majorHAnsi" w:hAnsiTheme="majorHAnsi"/>
          <w:spacing w:val="-1"/>
          <w:sz w:val="24"/>
          <w:szCs w:val="24"/>
        </w:rPr>
        <w:t>cronológica</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73"/>
          <w:sz w:val="24"/>
          <w:szCs w:val="24"/>
        </w:rPr>
        <w:t xml:space="preserve"> </w:t>
      </w:r>
      <w:r w:rsidRPr="00F97099">
        <w:rPr>
          <w:rFonts w:asciiTheme="majorHAnsi" w:hAnsiTheme="majorHAnsi"/>
          <w:spacing w:val="-1"/>
          <w:sz w:val="24"/>
          <w:szCs w:val="24"/>
        </w:rPr>
        <w:t>entrada.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6"/>
          <w:sz w:val="24"/>
          <w:szCs w:val="24"/>
        </w:rPr>
        <w:t xml:space="preserve"> </w:t>
      </w:r>
      <w:r w:rsidR="00CC06B9" w:rsidRPr="00F97099">
        <w:rPr>
          <w:rFonts w:asciiTheme="majorHAnsi" w:hAnsiTheme="majorHAnsi"/>
          <w:spacing w:val="-1"/>
          <w:sz w:val="24"/>
          <w:szCs w:val="24"/>
        </w:rPr>
        <w:t>fornecer</w:t>
      </w:r>
      <w:r w:rsidRPr="00F97099">
        <w:rPr>
          <w:rFonts w:asciiTheme="majorHAnsi" w:hAnsiTheme="majorHAnsi"/>
          <w:spacing w:val="29"/>
          <w:sz w:val="24"/>
          <w:szCs w:val="24"/>
        </w:rPr>
        <w:t xml:space="preserve"> </w:t>
      </w:r>
      <w:r w:rsidRPr="00F97099">
        <w:rPr>
          <w:rFonts w:asciiTheme="majorHAnsi" w:hAnsiTheme="majorHAnsi"/>
          <w:spacing w:val="-1"/>
          <w:sz w:val="24"/>
          <w:szCs w:val="24"/>
        </w:rPr>
        <w:t>cortar,</w:t>
      </w:r>
      <w:r w:rsidRPr="00F97099">
        <w:rPr>
          <w:rFonts w:asciiTheme="majorHAnsi" w:hAnsiTheme="majorHAnsi"/>
          <w:spacing w:val="28"/>
          <w:sz w:val="24"/>
          <w:szCs w:val="24"/>
        </w:rPr>
        <w:t xml:space="preserve"> </w:t>
      </w:r>
      <w:r w:rsidRPr="00F97099">
        <w:rPr>
          <w:rFonts w:asciiTheme="majorHAnsi" w:hAnsiTheme="majorHAnsi"/>
          <w:spacing w:val="-1"/>
          <w:sz w:val="24"/>
          <w:szCs w:val="24"/>
        </w:rPr>
        <w:t>dobrar</w:t>
      </w:r>
      <w:r w:rsidRPr="00F97099">
        <w:rPr>
          <w:rFonts w:asciiTheme="majorHAnsi" w:hAnsiTheme="majorHAnsi"/>
          <w:spacing w:val="29"/>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posicionar</w:t>
      </w:r>
      <w:r w:rsidRPr="00F97099">
        <w:rPr>
          <w:rFonts w:asciiTheme="majorHAnsi" w:hAnsiTheme="majorHAnsi"/>
          <w:spacing w:val="30"/>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as</w:t>
      </w:r>
      <w:r w:rsidRPr="00F97099">
        <w:rPr>
          <w:rFonts w:asciiTheme="majorHAnsi" w:hAnsiTheme="majorHAnsi"/>
          <w:spacing w:val="27"/>
          <w:sz w:val="24"/>
          <w:szCs w:val="24"/>
        </w:rPr>
        <w:t xml:space="preserve"> </w:t>
      </w:r>
      <w:r w:rsidRPr="00F97099">
        <w:rPr>
          <w:rFonts w:asciiTheme="majorHAnsi" w:hAnsiTheme="majorHAnsi"/>
          <w:spacing w:val="-1"/>
          <w:sz w:val="24"/>
          <w:szCs w:val="24"/>
        </w:rPr>
        <w:t>armaduras</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aço,</w:t>
      </w:r>
      <w:r w:rsidRPr="00F97099">
        <w:rPr>
          <w:rFonts w:asciiTheme="majorHAnsi" w:hAnsiTheme="majorHAnsi"/>
          <w:spacing w:val="29"/>
          <w:sz w:val="24"/>
          <w:szCs w:val="24"/>
        </w:rPr>
        <w:t xml:space="preserve"> </w:t>
      </w:r>
      <w:r w:rsidRPr="00F97099">
        <w:rPr>
          <w:rFonts w:asciiTheme="majorHAnsi" w:hAnsiTheme="majorHAnsi"/>
          <w:spacing w:val="-1"/>
          <w:sz w:val="24"/>
          <w:szCs w:val="24"/>
        </w:rPr>
        <w:t>incluindo</w:t>
      </w:r>
      <w:r w:rsidRPr="00F97099">
        <w:rPr>
          <w:rFonts w:asciiTheme="majorHAnsi" w:hAnsiTheme="majorHAnsi"/>
          <w:spacing w:val="61"/>
          <w:sz w:val="24"/>
          <w:szCs w:val="24"/>
        </w:rPr>
        <w:t xml:space="preserve"> </w:t>
      </w:r>
      <w:r w:rsidRPr="00F97099">
        <w:rPr>
          <w:rFonts w:asciiTheme="majorHAnsi" w:hAnsiTheme="majorHAnsi"/>
          <w:spacing w:val="-1"/>
          <w:sz w:val="24"/>
          <w:szCs w:val="24"/>
        </w:rPr>
        <w:t>estribos,</w:t>
      </w:r>
      <w:r w:rsidRPr="00F97099">
        <w:rPr>
          <w:rFonts w:asciiTheme="majorHAnsi" w:hAnsiTheme="majorHAnsi"/>
          <w:spacing w:val="8"/>
          <w:sz w:val="24"/>
          <w:szCs w:val="24"/>
        </w:rPr>
        <w:t xml:space="preserve"> </w:t>
      </w:r>
      <w:r w:rsidRPr="00F97099">
        <w:rPr>
          <w:rFonts w:asciiTheme="majorHAnsi" w:hAnsiTheme="majorHAnsi"/>
          <w:spacing w:val="-1"/>
          <w:sz w:val="24"/>
          <w:szCs w:val="24"/>
        </w:rPr>
        <w:t>fixadores,</w:t>
      </w:r>
      <w:r w:rsidRPr="00F97099">
        <w:rPr>
          <w:rFonts w:asciiTheme="majorHAnsi" w:hAnsiTheme="majorHAnsi"/>
          <w:spacing w:val="8"/>
          <w:sz w:val="24"/>
          <w:szCs w:val="24"/>
        </w:rPr>
        <w:t xml:space="preserve"> </w:t>
      </w:r>
      <w:r w:rsidRPr="00F97099">
        <w:rPr>
          <w:rFonts w:asciiTheme="majorHAnsi" w:hAnsiTheme="majorHAnsi"/>
          <w:spacing w:val="-1"/>
          <w:sz w:val="24"/>
          <w:szCs w:val="24"/>
        </w:rPr>
        <w:t>arames,</w:t>
      </w:r>
      <w:r w:rsidRPr="00F97099">
        <w:rPr>
          <w:rFonts w:asciiTheme="majorHAnsi" w:hAnsiTheme="majorHAnsi"/>
          <w:spacing w:val="6"/>
          <w:sz w:val="24"/>
          <w:szCs w:val="24"/>
        </w:rPr>
        <w:t xml:space="preserve"> </w:t>
      </w:r>
      <w:r w:rsidRPr="00F97099">
        <w:rPr>
          <w:rFonts w:asciiTheme="majorHAnsi" w:hAnsiTheme="majorHAnsi"/>
          <w:spacing w:val="-1"/>
          <w:sz w:val="24"/>
          <w:szCs w:val="24"/>
        </w:rPr>
        <w:t>amarrações</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ancoragem,</w:t>
      </w:r>
      <w:r w:rsidRPr="00F97099">
        <w:rPr>
          <w:rFonts w:asciiTheme="majorHAnsi" w:hAnsiTheme="majorHAnsi"/>
          <w:spacing w:val="6"/>
          <w:sz w:val="24"/>
          <w:szCs w:val="24"/>
        </w:rPr>
        <w:t xml:space="preserve"> </w:t>
      </w:r>
      <w:r w:rsidRPr="00F97099">
        <w:rPr>
          <w:rFonts w:asciiTheme="majorHAnsi" w:hAnsiTheme="majorHAnsi"/>
          <w:spacing w:val="-1"/>
          <w:sz w:val="24"/>
          <w:szCs w:val="24"/>
        </w:rPr>
        <w:t>travas,</w:t>
      </w:r>
      <w:r w:rsidRPr="00F97099">
        <w:rPr>
          <w:rFonts w:asciiTheme="majorHAnsi" w:hAnsiTheme="majorHAnsi"/>
          <w:spacing w:val="8"/>
          <w:sz w:val="24"/>
          <w:szCs w:val="24"/>
        </w:rPr>
        <w:t xml:space="preserve"> </w:t>
      </w:r>
      <w:r w:rsidRPr="00F97099">
        <w:rPr>
          <w:rFonts w:asciiTheme="majorHAnsi" w:hAnsiTheme="majorHAnsi"/>
          <w:spacing w:val="-1"/>
          <w:sz w:val="24"/>
          <w:szCs w:val="24"/>
        </w:rPr>
        <w:t>emendas</w:t>
      </w:r>
      <w:r w:rsidRPr="00F97099">
        <w:rPr>
          <w:rFonts w:asciiTheme="majorHAnsi" w:hAnsiTheme="majorHAnsi"/>
          <w:spacing w:val="8"/>
          <w:sz w:val="24"/>
          <w:szCs w:val="24"/>
        </w:rPr>
        <w:t xml:space="preserve"> </w:t>
      </w:r>
      <w:r w:rsidRPr="00F97099">
        <w:rPr>
          <w:rFonts w:asciiTheme="majorHAnsi" w:hAnsiTheme="majorHAnsi"/>
          <w:spacing w:val="-1"/>
          <w:sz w:val="24"/>
          <w:szCs w:val="24"/>
        </w:rPr>
        <w:t>por</w:t>
      </w:r>
      <w:r w:rsidRPr="00F97099">
        <w:rPr>
          <w:rFonts w:asciiTheme="majorHAnsi" w:hAnsiTheme="majorHAnsi"/>
          <w:spacing w:val="59"/>
          <w:sz w:val="24"/>
          <w:szCs w:val="24"/>
        </w:rPr>
        <w:t xml:space="preserve"> </w:t>
      </w:r>
      <w:r w:rsidRPr="00F97099">
        <w:rPr>
          <w:rFonts w:asciiTheme="majorHAnsi" w:hAnsiTheme="majorHAnsi"/>
          <w:spacing w:val="-1"/>
          <w:sz w:val="24"/>
          <w:szCs w:val="24"/>
        </w:rPr>
        <w:t>superposição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ou</w:t>
      </w:r>
      <w:r w:rsidRPr="00F97099">
        <w:rPr>
          <w:rFonts w:asciiTheme="majorHAnsi" w:hAnsiTheme="majorHAnsi"/>
          <w:spacing w:val="16"/>
          <w:sz w:val="24"/>
          <w:szCs w:val="24"/>
        </w:rPr>
        <w:t xml:space="preserve"> </w:t>
      </w:r>
      <w:r w:rsidRPr="00F97099">
        <w:rPr>
          <w:rFonts w:asciiTheme="majorHAnsi" w:hAnsiTheme="majorHAnsi"/>
          <w:spacing w:val="-1"/>
          <w:sz w:val="24"/>
          <w:szCs w:val="24"/>
        </w:rPr>
        <w:t>solda,</w:t>
      </w:r>
      <w:r w:rsidRPr="00F97099">
        <w:rPr>
          <w:rFonts w:asciiTheme="majorHAnsi" w:hAnsiTheme="majorHAnsi"/>
          <w:spacing w:val="19"/>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tudo</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6"/>
          <w:sz w:val="24"/>
          <w:szCs w:val="24"/>
        </w:rPr>
        <w:t xml:space="preserve"> </w:t>
      </w:r>
      <w:r w:rsidRPr="00F97099">
        <w:rPr>
          <w:rFonts w:asciiTheme="majorHAnsi" w:hAnsiTheme="majorHAnsi"/>
          <w:spacing w:val="-1"/>
          <w:sz w:val="24"/>
          <w:szCs w:val="24"/>
        </w:rPr>
        <w:t>mais</w:t>
      </w:r>
      <w:r w:rsidRPr="00F97099">
        <w:rPr>
          <w:rFonts w:asciiTheme="majorHAnsi" w:hAnsiTheme="majorHAnsi"/>
          <w:spacing w:val="18"/>
          <w:sz w:val="24"/>
          <w:szCs w:val="24"/>
        </w:rPr>
        <w:t xml:space="preserve"> </w:t>
      </w:r>
      <w:r w:rsidRPr="00F97099">
        <w:rPr>
          <w:rFonts w:asciiTheme="majorHAnsi" w:hAnsiTheme="majorHAnsi"/>
          <w:spacing w:val="-1"/>
          <w:sz w:val="24"/>
          <w:szCs w:val="24"/>
        </w:rPr>
        <w:t>que</w:t>
      </w:r>
      <w:r w:rsidRPr="00F97099">
        <w:rPr>
          <w:rFonts w:asciiTheme="majorHAnsi" w:hAnsiTheme="majorHAnsi"/>
          <w:spacing w:val="16"/>
          <w:sz w:val="24"/>
          <w:szCs w:val="24"/>
        </w:rPr>
        <w:t xml:space="preserve"> </w:t>
      </w:r>
      <w:r w:rsidRPr="00F97099">
        <w:rPr>
          <w:rFonts w:asciiTheme="majorHAnsi" w:hAnsiTheme="majorHAnsi"/>
          <w:spacing w:val="-1"/>
          <w:sz w:val="24"/>
          <w:szCs w:val="24"/>
        </w:rPr>
        <w:t>for</w:t>
      </w:r>
      <w:r w:rsidRPr="00F97099">
        <w:rPr>
          <w:rFonts w:asciiTheme="majorHAnsi" w:hAnsiTheme="majorHAnsi"/>
          <w:spacing w:val="17"/>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17"/>
          <w:sz w:val="24"/>
          <w:szCs w:val="24"/>
        </w:rPr>
        <w:t xml:space="preserve"> </w:t>
      </w:r>
      <w:r w:rsidRPr="00F97099">
        <w:rPr>
          <w:rFonts w:asciiTheme="majorHAnsi" w:hAnsiTheme="majorHAnsi"/>
          <w:sz w:val="24"/>
          <w:szCs w:val="24"/>
        </w:rPr>
        <w:t>à</w:t>
      </w:r>
      <w:r w:rsidRPr="00F97099">
        <w:rPr>
          <w:rFonts w:asciiTheme="majorHAnsi" w:hAnsiTheme="majorHAnsi"/>
          <w:spacing w:val="1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desses</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7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indicações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do 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Não</w:t>
      </w:r>
      <w:r w:rsidRPr="00F97099">
        <w:rPr>
          <w:rFonts w:asciiTheme="majorHAnsi" w:hAnsiTheme="majorHAnsi"/>
          <w:spacing w:val="1"/>
          <w:sz w:val="24"/>
          <w:szCs w:val="24"/>
        </w:rPr>
        <w:t xml:space="preserve"> </w:t>
      </w:r>
      <w:r w:rsidRPr="00F97099">
        <w:rPr>
          <w:rFonts w:asciiTheme="majorHAnsi" w:hAnsiTheme="majorHAnsi"/>
          <w:spacing w:val="-1"/>
          <w:sz w:val="24"/>
          <w:szCs w:val="24"/>
        </w:rPr>
        <w:t>poderão</w:t>
      </w:r>
      <w:r w:rsidRPr="00F97099">
        <w:rPr>
          <w:rFonts w:asciiTheme="majorHAnsi" w:hAnsiTheme="majorHAnsi"/>
          <w:sz w:val="24"/>
          <w:szCs w:val="24"/>
        </w:rPr>
        <w:t xml:space="preserve"> </w:t>
      </w:r>
      <w:r w:rsidRPr="00F97099">
        <w:rPr>
          <w:rFonts w:asciiTheme="majorHAnsi" w:hAnsiTheme="majorHAnsi"/>
          <w:spacing w:val="-1"/>
          <w:sz w:val="24"/>
          <w:szCs w:val="24"/>
        </w:rPr>
        <w:t>ser empregados</w:t>
      </w:r>
      <w:r w:rsidRPr="00F97099">
        <w:rPr>
          <w:rFonts w:asciiTheme="majorHAnsi" w:hAnsiTheme="majorHAnsi"/>
          <w:sz w:val="24"/>
          <w:szCs w:val="24"/>
        </w:rPr>
        <w:t xml:space="preserve"> </w:t>
      </w:r>
      <w:r w:rsidRPr="00F97099">
        <w:rPr>
          <w:rFonts w:asciiTheme="majorHAnsi" w:hAnsiTheme="majorHAnsi"/>
          <w:spacing w:val="-1"/>
          <w:sz w:val="24"/>
          <w:szCs w:val="24"/>
        </w:rPr>
        <w:t>na obra</w:t>
      </w:r>
      <w:r w:rsidRPr="00F97099">
        <w:rPr>
          <w:rFonts w:asciiTheme="majorHAnsi" w:hAnsiTheme="majorHAnsi"/>
          <w:sz w:val="24"/>
          <w:szCs w:val="24"/>
        </w:rPr>
        <w:t xml:space="preserve"> </w:t>
      </w:r>
      <w:r w:rsidRPr="00F97099">
        <w:rPr>
          <w:rFonts w:asciiTheme="majorHAnsi" w:hAnsiTheme="majorHAnsi"/>
          <w:spacing w:val="-1"/>
          <w:sz w:val="24"/>
          <w:szCs w:val="24"/>
        </w:rPr>
        <w:t>aços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qualidades</w:t>
      </w:r>
      <w:r w:rsidRPr="00F97099">
        <w:rPr>
          <w:rFonts w:asciiTheme="majorHAnsi" w:hAnsiTheme="majorHAnsi"/>
          <w:spacing w:val="1"/>
          <w:sz w:val="24"/>
          <w:szCs w:val="24"/>
        </w:rPr>
        <w:t xml:space="preserve"> </w:t>
      </w:r>
      <w:r w:rsidRPr="00F97099">
        <w:rPr>
          <w:rFonts w:asciiTheme="majorHAnsi" w:hAnsiTheme="majorHAnsi"/>
          <w:spacing w:val="-1"/>
          <w:sz w:val="24"/>
          <w:szCs w:val="24"/>
        </w:rPr>
        <w:t>diferentes</w:t>
      </w:r>
      <w:r w:rsidRPr="00F97099">
        <w:rPr>
          <w:rFonts w:asciiTheme="majorHAnsi" w:hAnsiTheme="majorHAnsi"/>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especificadas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 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55"/>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aço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ser</w:t>
      </w:r>
      <w:r w:rsidRPr="00F97099">
        <w:rPr>
          <w:rFonts w:asciiTheme="majorHAnsi" w:hAnsiTheme="majorHAnsi"/>
          <w:spacing w:val="56"/>
          <w:sz w:val="24"/>
          <w:szCs w:val="24"/>
        </w:rPr>
        <w:t xml:space="preserve"> </w:t>
      </w:r>
      <w:r w:rsidRPr="00F97099">
        <w:rPr>
          <w:rFonts w:asciiTheme="majorHAnsi" w:hAnsiTheme="majorHAnsi"/>
          <w:spacing w:val="-1"/>
          <w:sz w:val="24"/>
          <w:szCs w:val="24"/>
        </w:rPr>
        <w:t>convenientemente</w:t>
      </w:r>
      <w:r w:rsidRPr="00F97099">
        <w:rPr>
          <w:rFonts w:asciiTheme="majorHAnsi" w:hAnsiTheme="majorHAnsi"/>
          <w:spacing w:val="55"/>
          <w:sz w:val="24"/>
          <w:szCs w:val="24"/>
        </w:rPr>
        <w:t xml:space="preserve"> </w:t>
      </w:r>
      <w:r w:rsidRPr="00F97099">
        <w:rPr>
          <w:rFonts w:asciiTheme="majorHAnsi" w:hAnsiTheme="majorHAnsi"/>
          <w:spacing w:val="-1"/>
          <w:sz w:val="24"/>
          <w:szCs w:val="24"/>
        </w:rPr>
        <w:t>limpas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57"/>
          <w:sz w:val="24"/>
          <w:szCs w:val="24"/>
        </w:rPr>
        <w:t xml:space="preserve"> </w:t>
      </w:r>
      <w:r w:rsidRPr="00F97099">
        <w:rPr>
          <w:rFonts w:asciiTheme="majorHAnsi" w:hAnsiTheme="majorHAnsi"/>
          <w:spacing w:val="-1"/>
          <w:sz w:val="24"/>
          <w:szCs w:val="24"/>
        </w:rPr>
        <w:t>substância</w:t>
      </w:r>
      <w:r w:rsidRPr="00F97099">
        <w:rPr>
          <w:rFonts w:asciiTheme="majorHAnsi" w:hAnsiTheme="majorHAnsi"/>
          <w:spacing w:val="56"/>
          <w:sz w:val="24"/>
          <w:szCs w:val="24"/>
        </w:rPr>
        <w:t xml:space="preserve"> </w:t>
      </w:r>
      <w:r w:rsidRPr="00F97099">
        <w:rPr>
          <w:rFonts w:asciiTheme="majorHAnsi" w:hAnsiTheme="majorHAnsi"/>
          <w:spacing w:val="-1"/>
          <w:sz w:val="24"/>
          <w:szCs w:val="24"/>
        </w:rPr>
        <w:t>prejudicial</w:t>
      </w:r>
      <w:r w:rsidRPr="00F97099">
        <w:rPr>
          <w:rFonts w:asciiTheme="majorHAnsi" w:hAnsiTheme="majorHAnsi"/>
          <w:spacing w:val="57"/>
          <w:sz w:val="24"/>
          <w:szCs w:val="24"/>
        </w:rPr>
        <w:t xml:space="preserve"> </w:t>
      </w:r>
      <w:r w:rsidRPr="00F97099">
        <w:rPr>
          <w:rFonts w:asciiTheme="majorHAnsi" w:hAnsiTheme="majorHAnsi"/>
          <w:sz w:val="24"/>
          <w:szCs w:val="24"/>
        </w:rPr>
        <w:t>à</w:t>
      </w:r>
      <w:r w:rsidRPr="00F97099">
        <w:rPr>
          <w:rFonts w:asciiTheme="majorHAnsi" w:hAnsiTheme="majorHAnsi"/>
          <w:spacing w:val="61"/>
          <w:sz w:val="24"/>
          <w:szCs w:val="24"/>
        </w:rPr>
        <w:t xml:space="preserve"> </w:t>
      </w:r>
      <w:r w:rsidRPr="00F97099">
        <w:rPr>
          <w:rFonts w:asciiTheme="majorHAnsi" w:hAnsiTheme="majorHAnsi"/>
          <w:spacing w:val="-1"/>
          <w:sz w:val="24"/>
          <w:szCs w:val="24"/>
        </w:rPr>
        <w:t>aderência,</w:t>
      </w:r>
      <w:r w:rsidRPr="00F97099">
        <w:rPr>
          <w:rFonts w:asciiTheme="majorHAnsi" w:hAnsiTheme="majorHAnsi"/>
          <w:spacing w:val="4"/>
          <w:sz w:val="24"/>
          <w:szCs w:val="24"/>
        </w:rPr>
        <w:t xml:space="preserve"> </w:t>
      </w:r>
      <w:r w:rsidRPr="00F97099">
        <w:rPr>
          <w:rFonts w:asciiTheme="majorHAnsi" w:hAnsiTheme="majorHAnsi"/>
          <w:spacing w:val="-1"/>
          <w:sz w:val="24"/>
          <w:szCs w:val="24"/>
        </w:rPr>
        <w:t>retirando-se</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1"/>
          <w:sz w:val="24"/>
          <w:szCs w:val="24"/>
        </w:rPr>
        <w:t xml:space="preserve"> </w:t>
      </w:r>
      <w:r w:rsidRPr="00F97099">
        <w:rPr>
          <w:rFonts w:asciiTheme="majorHAnsi" w:hAnsiTheme="majorHAnsi"/>
          <w:spacing w:val="-1"/>
          <w:sz w:val="24"/>
          <w:szCs w:val="24"/>
        </w:rPr>
        <w:t>escamas</w:t>
      </w:r>
      <w:r w:rsidRPr="00F97099">
        <w:rPr>
          <w:rFonts w:asciiTheme="majorHAnsi" w:hAnsiTheme="majorHAnsi"/>
          <w:spacing w:val="2"/>
          <w:sz w:val="24"/>
          <w:szCs w:val="24"/>
        </w:rPr>
        <w:t xml:space="preserve"> </w:t>
      </w:r>
      <w:r w:rsidRPr="00F97099">
        <w:rPr>
          <w:rFonts w:asciiTheme="majorHAnsi" w:hAnsiTheme="majorHAnsi"/>
          <w:spacing w:val="-1"/>
          <w:sz w:val="24"/>
          <w:szCs w:val="24"/>
        </w:rPr>
        <w:t>eventualmente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agredidas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por</w:t>
      </w:r>
      <w:r w:rsidRPr="00F97099">
        <w:rPr>
          <w:rFonts w:asciiTheme="majorHAnsi" w:hAnsiTheme="majorHAnsi"/>
          <w:spacing w:val="3"/>
          <w:sz w:val="24"/>
          <w:szCs w:val="24"/>
        </w:rPr>
        <w:t xml:space="preserve"> </w:t>
      </w:r>
      <w:r w:rsidRPr="00F97099">
        <w:rPr>
          <w:rFonts w:asciiTheme="majorHAnsi" w:hAnsiTheme="majorHAnsi"/>
          <w:spacing w:val="-1"/>
          <w:sz w:val="24"/>
          <w:szCs w:val="24"/>
        </w:rPr>
        <w:t>oxidação.</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limpeza</w:t>
      </w:r>
      <w:r w:rsidRPr="00F97099">
        <w:rPr>
          <w:rFonts w:asciiTheme="majorHAnsi" w:hAnsiTheme="majorHAnsi"/>
          <w:spacing w:val="4"/>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armação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deverá ser</w:t>
      </w:r>
      <w:r w:rsidRPr="00F97099">
        <w:rPr>
          <w:rFonts w:asciiTheme="majorHAnsi" w:hAnsiTheme="majorHAnsi"/>
          <w:sz w:val="24"/>
          <w:szCs w:val="24"/>
        </w:rPr>
        <w:t xml:space="preserve"> </w:t>
      </w:r>
      <w:r w:rsidRPr="00F97099">
        <w:rPr>
          <w:rFonts w:asciiTheme="majorHAnsi" w:hAnsiTheme="majorHAnsi"/>
          <w:spacing w:val="-1"/>
          <w:sz w:val="24"/>
          <w:szCs w:val="24"/>
        </w:rPr>
        <w:t>feita fora</w:t>
      </w:r>
      <w:r w:rsidRPr="00F97099">
        <w:rPr>
          <w:rFonts w:asciiTheme="majorHAnsi" w:hAnsiTheme="majorHAnsi"/>
          <w:spacing w:val="-3"/>
          <w:sz w:val="24"/>
          <w:szCs w:val="24"/>
        </w:rPr>
        <w:t xml:space="preserve"> </w:t>
      </w:r>
      <w:r w:rsidRPr="00F97099">
        <w:rPr>
          <w:rFonts w:asciiTheme="majorHAnsi" w:hAnsiTheme="majorHAnsi"/>
          <w:spacing w:val="-1"/>
          <w:sz w:val="24"/>
          <w:szCs w:val="24"/>
        </w:rPr>
        <w:t>das respectivas fôrmas.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corte</w:t>
      </w:r>
      <w:r w:rsidRPr="00F97099">
        <w:rPr>
          <w:rFonts w:asciiTheme="majorHAnsi" w:hAnsiTheme="majorHAnsi"/>
          <w:sz w:val="24"/>
          <w:szCs w:val="24"/>
        </w:rPr>
        <w:t xml:space="preserve"> </w:t>
      </w:r>
      <w:r w:rsidRPr="00F97099">
        <w:rPr>
          <w:rFonts w:asciiTheme="majorHAnsi" w:hAnsiTheme="majorHAnsi"/>
          <w:spacing w:val="-1"/>
          <w:sz w:val="24"/>
          <w:szCs w:val="24"/>
        </w:rPr>
        <w:t>das barras</w:t>
      </w:r>
      <w:r w:rsidRPr="00F97099">
        <w:rPr>
          <w:rFonts w:asciiTheme="majorHAnsi" w:hAnsiTheme="majorHAnsi"/>
          <w:sz w:val="24"/>
          <w:szCs w:val="24"/>
        </w:rPr>
        <w:t xml:space="preserve"> </w:t>
      </w:r>
      <w:r w:rsidRPr="00F97099">
        <w:rPr>
          <w:rFonts w:asciiTheme="majorHAnsi" w:hAnsiTheme="majorHAnsi"/>
          <w:spacing w:val="-1"/>
          <w:sz w:val="24"/>
          <w:szCs w:val="24"/>
        </w:rPr>
        <w:t>será</w:t>
      </w:r>
      <w:r w:rsidRPr="00F97099">
        <w:rPr>
          <w:rFonts w:asciiTheme="majorHAnsi" w:hAnsiTheme="majorHAnsi"/>
          <w:sz w:val="24"/>
          <w:szCs w:val="24"/>
        </w:rPr>
        <w:t xml:space="preserve"> </w:t>
      </w:r>
      <w:r w:rsidRPr="00F97099">
        <w:rPr>
          <w:rFonts w:asciiTheme="majorHAnsi" w:hAnsiTheme="majorHAnsi"/>
          <w:spacing w:val="-1"/>
          <w:sz w:val="24"/>
          <w:szCs w:val="24"/>
        </w:rPr>
        <w:t>realizado</w:t>
      </w:r>
      <w:r w:rsidRPr="00F97099">
        <w:rPr>
          <w:rFonts w:asciiTheme="majorHAnsi" w:hAnsiTheme="majorHAnsi"/>
          <w:spacing w:val="1"/>
          <w:sz w:val="24"/>
          <w:szCs w:val="24"/>
        </w:rPr>
        <w:t xml:space="preserve"> </w:t>
      </w:r>
      <w:r w:rsidRPr="00F97099">
        <w:rPr>
          <w:rFonts w:asciiTheme="majorHAnsi" w:hAnsiTheme="majorHAnsi"/>
          <w:spacing w:val="-1"/>
          <w:sz w:val="24"/>
          <w:szCs w:val="24"/>
        </w:rPr>
        <w:t>sempre</w:t>
      </w:r>
      <w:r w:rsidRPr="00F97099">
        <w:rPr>
          <w:rFonts w:asciiTheme="majorHAnsi" w:hAnsiTheme="majorHAnsi"/>
          <w:sz w:val="24"/>
          <w:szCs w:val="24"/>
        </w:rPr>
        <w:t xml:space="preserve"> a </w:t>
      </w:r>
      <w:r w:rsidRPr="00F97099">
        <w:rPr>
          <w:rFonts w:asciiTheme="majorHAnsi" w:hAnsiTheme="majorHAnsi"/>
          <w:spacing w:val="-1"/>
          <w:sz w:val="24"/>
          <w:szCs w:val="24"/>
        </w:rPr>
        <w:t>frio,</w:t>
      </w:r>
      <w:r w:rsidRPr="00F97099">
        <w:rPr>
          <w:rFonts w:asciiTheme="majorHAnsi" w:hAnsiTheme="majorHAnsi"/>
          <w:sz w:val="24"/>
          <w:szCs w:val="24"/>
        </w:rPr>
        <w:t xml:space="preserve"> </w:t>
      </w:r>
      <w:r w:rsidRPr="00F97099">
        <w:rPr>
          <w:rFonts w:asciiTheme="majorHAnsi" w:hAnsiTheme="majorHAnsi"/>
          <w:spacing w:val="-1"/>
          <w:sz w:val="24"/>
          <w:szCs w:val="24"/>
        </w:rPr>
        <w:t>vedada</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utilização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maçarico.</w:t>
      </w:r>
      <w:r w:rsidR="004B246B"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dobramento</w:t>
      </w:r>
      <w:r w:rsidRPr="00F97099">
        <w:rPr>
          <w:rFonts w:asciiTheme="majorHAnsi" w:hAnsiTheme="majorHAnsi"/>
          <w:spacing w:val="18"/>
          <w:sz w:val="24"/>
          <w:szCs w:val="24"/>
        </w:rPr>
        <w:t xml:space="preserve"> </w:t>
      </w:r>
      <w:r w:rsidRPr="00F97099">
        <w:rPr>
          <w:rFonts w:asciiTheme="majorHAnsi" w:hAnsiTheme="majorHAnsi"/>
          <w:spacing w:val="-1"/>
          <w:sz w:val="24"/>
          <w:szCs w:val="24"/>
        </w:rPr>
        <w:t>das</w:t>
      </w:r>
      <w:r w:rsidRPr="00F97099">
        <w:rPr>
          <w:rFonts w:asciiTheme="majorHAnsi" w:hAnsiTheme="majorHAnsi"/>
          <w:spacing w:val="19"/>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19"/>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2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8"/>
          <w:sz w:val="24"/>
          <w:szCs w:val="24"/>
        </w:rPr>
        <w:t xml:space="preserve"> </w:t>
      </w:r>
      <w:r w:rsidRPr="00F97099">
        <w:rPr>
          <w:rFonts w:asciiTheme="majorHAnsi" w:hAnsiTheme="majorHAnsi"/>
          <w:spacing w:val="-1"/>
          <w:sz w:val="24"/>
          <w:szCs w:val="24"/>
        </w:rPr>
        <w: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ganchos,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w:t>
      </w:r>
      <w:r w:rsidRPr="00F97099">
        <w:rPr>
          <w:rFonts w:asciiTheme="majorHAnsi" w:hAnsiTheme="majorHAnsi"/>
          <w:spacing w:val="19"/>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w:t>
      </w:r>
      <w:r w:rsidRPr="00F97099">
        <w:rPr>
          <w:rFonts w:asciiTheme="majorHAnsi" w:hAnsiTheme="majorHAnsi"/>
          <w:spacing w:val="19"/>
          <w:sz w:val="24"/>
          <w:szCs w:val="24"/>
        </w:rPr>
        <w:t xml:space="preserve"> </w:t>
      </w:r>
      <w:r w:rsidRPr="00F97099">
        <w:rPr>
          <w:rFonts w:asciiTheme="majorHAnsi" w:hAnsiTheme="majorHAnsi"/>
          <w:spacing w:val="-1"/>
          <w:sz w:val="24"/>
          <w:szCs w:val="24"/>
        </w:rPr>
        <w: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raios</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curvatura</w:t>
      </w:r>
      <w:r w:rsidRPr="00F97099">
        <w:rPr>
          <w:rFonts w:asciiTheme="majorHAnsi" w:hAnsiTheme="majorHAnsi"/>
          <w:spacing w:val="75"/>
          <w:sz w:val="24"/>
          <w:szCs w:val="24"/>
        </w:rPr>
        <w:t xml:space="preserve"> </w:t>
      </w:r>
      <w:r w:rsidRPr="00F97099">
        <w:rPr>
          <w:rFonts w:asciiTheme="majorHAnsi" w:hAnsiTheme="majorHAnsi"/>
          <w:spacing w:val="-1"/>
          <w:sz w:val="24"/>
          <w:szCs w:val="24"/>
        </w:rPr>
        <w:t>previstos</w:t>
      </w:r>
      <w:r w:rsidRPr="00F97099">
        <w:rPr>
          <w:rFonts w:asciiTheme="majorHAnsi" w:hAnsiTheme="majorHAnsi"/>
          <w:spacing w:val="5"/>
          <w:sz w:val="24"/>
          <w:szCs w:val="24"/>
        </w:rPr>
        <w:t xml:space="preserve"> </w:t>
      </w:r>
      <w:r w:rsidRPr="00F97099">
        <w:rPr>
          <w:rFonts w:asciiTheme="majorHAnsi" w:hAnsiTheme="majorHAnsi"/>
          <w:spacing w:val="-1"/>
          <w:sz w:val="24"/>
          <w:szCs w:val="24"/>
        </w:rPr>
        <w:t>no</w:t>
      </w:r>
      <w:r w:rsidRPr="00F97099">
        <w:rPr>
          <w:rFonts w:asciiTheme="majorHAnsi" w:hAnsiTheme="majorHAnsi"/>
          <w:spacing w:val="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
          <w:sz w:val="24"/>
          <w:szCs w:val="24"/>
        </w:rPr>
        <w:t xml:space="preserve"> </w:t>
      </w:r>
      <w:r w:rsidRPr="00F97099">
        <w:rPr>
          <w:rFonts w:asciiTheme="majorHAnsi" w:hAnsiTheme="majorHAnsi"/>
          <w:spacing w:val="-1"/>
          <w:sz w:val="24"/>
          <w:szCs w:val="24"/>
        </w:rPr>
        <w:t>respeitados</w:t>
      </w:r>
      <w:r w:rsidRPr="00F97099">
        <w:rPr>
          <w:rFonts w:asciiTheme="majorHAnsi" w:hAnsiTheme="majorHAnsi"/>
          <w:spacing w:val="7"/>
          <w:sz w:val="24"/>
          <w:szCs w:val="24"/>
        </w:rPr>
        <w:t xml:space="preserve"> </w:t>
      </w:r>
      <w:r w:rsidRPr="00F97099">
        <w:rPr>
          <w:rFonts w:asciiTheme="majorHAnsi" w:hAnsiTheme="majorHAnsi"/>
          <w:spacing w:val="-1"/>
          <w:sz w:val="24"/>
          <w:szCs w:val="24"/>
        </w:rPr>
        <w:t>os</w:t>
      </w:r>
      <w:r w:rsidRPr="00F97099">
        <w:rPr>
          <w:rFonts w:asciiTheme="majorHAnsi" w:hAnsiTheme="majorHAnsi"/>
          <w:spacing w:val="4"/>
          <w:sz w:val="24"/>
          <w:szCs w:val="24"/>
        </w:rPr>
        <w:t xml:space="preserve"> </w:t>
      </w:r>
      <w:r w:rsidRPr="00F97099">
        <w:rPr>
          <w:rFonts w:asciiTheme="majorHAnsi" w:hAnsiTheme="majorHAnsi"/>
          <w:spacing w:val="-1"/>
          <w:sz w:val="24"/>
          <w:szCs w:val="24"/>
        </w:rPr>
        <w:t>mínimos</w:t>
      </w:r>
      <w:r w:rsidRPr="00F97099">
        <w:rPr>
          <w:rFonts w:asciiTheme="majorHAnsi" w:hAnsiTheme="majorHAnsi"/>
          <w:spacing w:val="5"/>
          <w:sz w:val="24"/>
          <w:szCs w:val="24"/>
        </w:rPr>
        <w:t xml:space="preserve"> </w:t>
      </w:r>
      <w:r w:rsidRPr="00F97099">
        <w:rPr>
          <w:rFonts w:asciiTheme="majorHAnsi" w:hAnsiTheme="majorHAnsi"/>
          <w:spacing w:val="-1"/>
          <w:sz w:val="24"/>
          <w:szCs w:val="24"/>
        </w:rPr>
        <w:t>estabelecidos</w:t>
      </w:r>
      <w:r w:rsidRPr="00F97099">
        <w:rPr>
          <w:rFonts w:asciiTheme="majorHAnsi" w:hAnsiTheme="majorHAnsi"/>
          <w:spacing w:val="8"/>
          <w:sz w:val="24"/>
          <w:szCs w:val="24"/>
        </w:rPr>
        <w:t xml:space="preserve"> </w:t>
      </w:r>
      <w:r w:rsidRPr="00F97099">
        <w:rPr>
          <w:rFonts w:asciiTheme="majorHAnsi" w:hAnsiTheme="majorHAnsi"/>
          <w:spacing w:val="-1"/>
          <w:sz w:val="24"/>
          <w:szCs w:val="24"/>
        </w:rPr>
        <w:t>nos</w:t>
      </w:r>
      <w:r w:rsidRPr="00F97099">
        <w:rPr>
          <w:rFonts w:asciiTheme="majorHAnsi" w:hAnsiTheme="majorHAnsi"/>
          <w:spacing w:val="5"/>
          <w:sz w:val="24"/>
          <w:szCs w:val="24"/>
        </w:rPr>
        <w:t xml:space="preserve"> </w:t>
      </w:r>
      <w:r w:rsidRPr="00F97099">
        <w:rPr>
          <w:rFonts w:asciiTheme="majorHAnsi" w:hAnsiTheme="majorHAnsi"/>
          <w:spacing w:val="-1"/>
          <w:sz w:val="24"/>
          <w:szCs w:val="24"/>
        </w:rPr>
        <w:t>itens</w:t>
      </w:r>
      <w:r w:rsidRPr="00F97099">
        <w:rPr>
          <w:rFonts w:asciiTheme="majorHAnsi" w:hAnsiTheme="majorHAnsi"/>
          <w:spacing w:val="10"/>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NBR</w:t>
      </w:r>
      <w:r w:rsidRPr="00F97099">
        <w:rPr>
          <w:rFonts w:asciiTheme="majorHAnsi" w:hAnsiTheme="majorHAnsi"/>
          <w:spacing w:val="10"/>
          <w:sz w:val="24"/>
          <w:szCs w:val="24"/>
        </w:rPr>
        <w:t xml:space="preserve"> </w:t>
      </w:r>
      <w:r w:rsidRPr="00F97099">
        <w:rPr>
          <w:rFonts w:asciiTheme="majorHAnsi" w:hAnsiTheme="majorHAnsi"/>
          <w:spacing w:val="-1"/>
          <w:sz w:val="24"/>
          <w:szCs w:val="24"/>
        </w:rPr>
        <w:t>6118</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NBR</w:t>
      </w:r>
      <w:r w:rsidRPr="00F97099">
        <w:rPr>
          <w:rFonts w:asciiTheme="majorHAnsi" w:hAnsiTheme="majorHAnsi"/>
          <w:spacing w:val="6"/>
          <w:sz w:val="24"/>
          <w:szCs w:val="24"/>
        </w:rPr>
        <w:t xml:space="preserve"> </w:t>
      </w:r>
      <w:r w:rsidRPr="00F97099">
        <w:rPr>
          <w:rFonts w:asciiTheme="majorHAnsi" w:hAnsiTheme="majorHAnsi"/>
          <w:spacing w:val="-1"/>
          <w:sz w:val="24"/>
          <w:szCs w:val="24"/>
        </w:rPr>
        <w:t>14931.</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As barras</w:t>
      </w:r>
      <w:r w:rsidRPr="00F97099">
        <w:rPr>
          <w:rFonts w:asciiTheme="majorHAnsi" w:hAnsiTheme="majorHAnsi"/>
          <w:sz w:val="24"/>
          <w:szCs w:val="24"/>
        </w:rPr>
        <w:t xml:space="preserve"> </w:t>
      </w:r>
      <w:r w:rsidRPr="00F97099">
        <w:rPr>
          <w:rFonts w:asciiTheme="majorHAnsi" w:hAnsiTheme="majorHAnsi"/>
          <w:spacing w:val="-1"/>
          <w:sz w:val="24"/>
          <w:szCs w:val="24"/>
        </w:rPr>
        <w:t>serão sempre</w:t>
      </w:r>
      <w:r w:rsidRPr="00F97099">
        <w:rPr>
          <w:rFonts w:asciiTheme="majorHAnsi" w:hAnsiTheme="majorHAnsi"/>
          <w:sz w:val="24"/>
          <w:szCs w:val="24"/>
        </w:rPr>
        <w:t xml:space="preserve"> </w:t>
      </w:r>
      <w:r w:rsidRPr="00F97099">
        <w:rPr>
          <w:rFonts w:asciiTheme="majorHAnsi" w:hAnsiTheme="majorHAnsi"/>
          <w:spacing w:val="-1"/>
          <w:sz w:val="24"/>
          <w:szCs w:val="24"/>
        </w:rPr>
        <w:t xml:space="preserve">dobradas </w:t>
      </w:r>
      <w:r w:rsidRPr="00F97099">
        <w:rPr>
          <w:rFonts w:asciiTheme="majorHAnsi" w:hAnsiTheme="majorHAnsi"/>
          <w:sz w:val="24"/>
          <w:szCs w:val="24"/>
        </w:rPr>
        <w:t xml:space="preserve">a </w:t>
      </w:r>
      <w:r w:rsidRPr="00F97099">
        <w:rPr>
          <w:rFonts w:asciiTheme="majorHAnsi" w:hAnsiTheme="majorHAnsi"/>
          <w:spacing w:val="-1"/>
          <w:sz w:val="24"/>
          <w:szCs w:val="24"/>
        </w:rPr>
        <w:t>frio.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emendas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barras da</w:t>
      </w:r>
      <w:r w:rsidRPr="00F97099">
        <w:rPr>
          <w:rFonts w:asciiTheme="majorHAnsi" w:hAnsiTheme="majorHAnsi"/>
          <w:sz w:val="24"/>
          <w:szCs w:val="24"/>
        </w:rPr>
        <w:t xml:space="preserve"> </w:t>
      </w:r>
      <w:r w:rsidRPr="00F97099">
        <w:rPr>
          <w:rFonts w:asciiTheme="majorHAnsi" w:hAnsiTheme="majorHAnsi"/>
          <w:spacing w:val="-1"/>
          <w:sz w:val="24"/>
          <w:szCs w:val="24"/>
        </w:rPr>
        <w:t>armadura</w:t>
      </w:r>
      <w:r w:rsidRPr="00F97099">
        <w:rPr>
          <w:rFonts w:asciiTheme="majorHAnsi" w:hAnsiTheme="majorHAnsi"/>
          <w:sz w:val="24"/>
          <w:szCs w:val="24"/>
        </w:rPr>
        <w:t xml:space="preserve"> </w:t>
      </w:r>
      <w:r w:rsidRPr="00F97099">
        <w:rPr>
          <w:rFonts w:asciiTheme="majorHAnsi" w:hAnsiTheme="majorHAnsi"/>
          <w:spacing w:val="-1"/>
          <w:sz w:val="24"/>
          <w:szCs w:val="24"/>
        </w:rPr>
        <w:t>deverão ser feitas</w:t>
      </w:r>
      <w:r w:rsidRPr="00F97099">
        <w:rPr>
          <w:rFonts w:asciiTheme="majorHAnsi" w:hAnsiTheme="majorHAnsi"/>
          <w:sz w:val="24"/>
          <w:szCs w:val="24"/>
        </w:rPr>
        <w:t xml:space="preserve"> </w:t>
      </w:r>
      <w:r w:rsidRPr="00F97099">
        <w:rPr>
          <w:rFonts w:asciiTheme="majorHAnsi" w:hAnsiTheme="majorHAnsi"/>
          <w:spacing w:val="-1"/>
          <w:sz w:val="24"/>
          <w:szCs w:val="24"/>
        </w:rPr>
        <w:t>de acordo</w:t>
      </w:r>
      <w:r w:rsidRPr="00F97099">
        <w:rPr>
          <w:rFonts w:asciiTheme="majorHAnsi" w:hAnsiTheme="majorHAnsi"/>
          <w:sz w:val="24"/>
          <w:szCs w:val="24"/>
        </w:rPr>
        <w:t xml:space="preserve"> </w:t>
      </w:r>
      <w:r w:rsidRPr="00F97099">
        <w:rPr>
          <w:rFonts w:asciiTheme="majorHAnsi" w:hAnsiTheme="majorHAnsi"/>
          <w:spacing w:val="-1"/>
          <w:sz w:val="24"/>
          <w:szCs w:val="24"/>
        </w:rPr>
        <w:t xml:space="preserve">com </w:t>
      </w:r>
      <w:r w:rsidRPr="00F97099">
        <w:rPr>
          <w:rFonts w:asciiTheme="majorHAnsi" w:hAnsiTheme="majorHAnsi"/>
          <w:sz w:val="24"/>
          <w:szCs w:val="24"/>
        </w:rPr>
        <w:t xml:space="preserve">o </w:t>
      </w:r>
      <w:r w:rsidRPr="00F97099">
        <w:rPr>
          <w:rFonts w:asciiTheme="majorHAnsi" w:hAnsiTheme="majorHAnsi"/>
          <w:spacing w:val="-1"/>
          <w:sz w:val="24"/>
          <w:szCs w:val="24"/>
        </w:rPr>
        <w:t>previsto no</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as não</w:t>
      </w:r>
      <w:r w:rsidRPr="00F97099">
        <w:rPr>
          <w:rFonts w:asciiTheme="majorHAnsi" w:hAnsiTheme="majorHAnsi"/>
          <w:spacing w:val="67"/>
          <w:sz w:val="24"/>
          <w:szCs w:val="24"/>
        </w:rPr>
        <w:t xml:space="preserve"> </w:t>
      </w:r>
      <w:r w:rsidRPr="00F97099">
        <w:rPr>
          <w:rFonts w:asciiTheme="majorHAnsi" w:hAnsiTheme="majorHAnsi"/>
          <w:spacing w:val="-1"/>
          <w:sz w:val="24"/>
          <w:szCs w:val="24"/>
        </w:rPr>
        <w:t xml:space="preserve">previstas </w:t>
      </w:r>
      <w:r w:rsidRPr="00F97099">
        <w:rPr>
          <w:rFonts w:asciiTheme="majorHAnsi" w:hAnsiTheme="majorHAnsi"/>
          <w:sz w:val="24"/>
          <w:szCs w:val="24"/>
        </w:rPr>
        <w:t xml:space="preserve">só </w:t>
      </w:r>
      <w:r w:rsidRPr="00F97099">
        <w:rPr>
          <w:rFonts w:asciiTheme="majorHAnsi" w:hAnsiTheme="majorHAnsi"/>
          <w:spacing w:val="-1"/>
          <w:sz w:val="24"/>
          <w:szCs w:val="24"/>
        </w:rPr>
        <w:t>poderão ser localizadas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executadas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Pr="00F97099">
        <w:rPr>
          <w:rFonts w:asciiTheme="majorHAnsi" w:hAnsiTheme="majorHAnsi"/>
          <w:spacing w:val="-1"/>
          <w:sz w:val="24"/>
          <w:szCs w:val="24"/>
        </w:rPr>
        <w:t>preconizados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Normas.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2"/>
          <w:sz w:val="24"/>
          <w:szCs w:val="24"/>
        </w:rPr>
        <w:t xml:space="preserve"> </w:t>
      </w:r>
      <w:r w:rsidRPr="00F97099">
        <w:rPr>
          <w:rFonts w:asciiTheme="majorHAnsi" w:hAnsiTheme="majorHAnsi"/>
          <w:spacing w:val="-1"/>
          <w:sz w:val="24"/>
          <w:szCs w:val="24"/>
        </w:rPr>
        <w:t>armadura</w:t>
      </w:r>
      <w:r w:rsidRPr="00F97099">
        <w:rPr>
          <w:rFonts w:asciiTheme="majorHAnsi" w:hAnsiTheme="majorHAnsi"/>
          <w:spacing w:val="2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2"/>
          <w:sz w:val="24"/>
          <w:szCs w:val="24"/>
        </w:rPr>
        <w:t xml:space="preserve"> </w:t>
      </w:r>
      <w:r w:rsidRPr="00F97099">
        <w:rPr>
          <w:rFonts w:asciiTheme="majorHAnsi" w:hAnsiTheme="majorHAnsi"/>
          <w:spacing w:val="-1"/>
          <w:sz w:val="24"/>
          <w:szCs w:val="24"/>
        </w:rPr>
        <w:t>colocada</w:t>
      </w:r>
      <w:r w:rsidRPr="00F97099">
        <w:rPr>
          <w:rFonts w:asciiTheme="majorHAnsi" w:hAnsiTheme="majorHAnsi"/>
          <w:spacing w:val="23"/>
          <w:sz w:val="24"/>
          <w:szCs w:val="24"/>
        </w:rPr>
        <w:t xml:space="preserve"> </w:t>
      </w:r>
      <w:r w:rsidRPr="00F97099">
        <w:rPr>
          <w:rFonts w:asciiTheme="majorHAnsi" w:hAnsiTheme="majorHAnsi"/>
          <w:spacing w:val="-1"/>
          <w:sz w:val="24"/>
          <w:szCs w:val="24"/>
        </w:rPr>
        <w:t>no</w:t>
      </w:r>
      <w:r w:rsidRPr="00F97099">
        <w:rPr>
          <w:rFonts w:asciiTheme="majorHAnsi" w:hAnsiTheme="majorHAnsi"/>
          <w:spacing w:val="23"/>
          <w:sz w:val="24"/>
          <w:szCs w:val="24"/>
        </w:rPr>
        <w:t xml:space="preserve"> </w:t>
      </w:r>
      <w:r w:rsidRPr="00F97099">
        <w:rPr>
          <w:rFonts w:asciiTheme="majorHAnsi" w:hAnsiTheme="majorHAnsi"/>
          <w:spacing w:val="-1"/>
          <w:sz w:val="24"/>
          <w:szCs w:val="24"/>
        </w:rPr>
        <w:t>interior</w:t>
      </w:r>
      <w:r w:rsidRPr="00F97099">
        <w:rPr>
          <w:rFonts w:asciiTheme="majorHAnsi" w:hAnsiTheme="majorHAnsi"/>
          <w:spacing w:val="22"/>
          <w:sz w:val="24"/>
          <w:szCs w:val="24"/>
        </w:rPr>
        <w:t xml:space="preserve"> </w:t>
      </w:r>
      <w:r w:rsidRPr="00F97099">
        <w:rPr>
          <w:rFonts w:asciiTheme="majorHAnsi" w:hAnsiTheme="majorHAnsi"/>
          <w:spacing w:val="-1"/>
          <w:sz w:val="24"/>
          <w:szCs w:val="24"/>
        </w:rPr>
        <w:t>das</w:t>
      </w:r>
      <w:r w:rsidRPr="00F97099">
        <w:rPr>
          <w:rFonts w:asciiTheme="majorHAnsi" w:hAnsiTheme="majorHAnsi"/>
          <w:spacing w:val="22"/>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modo</w:t>
      </w:r>
      <w:r w:rsidRPr="00F97099">
        <w:rPr>
          <w:rFonts w:asciiTheme="majorHAnsi" w:hAnsiTheme="majorHAnsi"/>
          <w:spacing w:val="21"/>
          <w:sz w:val="24"/>
          <w:szCs w:val="24"/>
        </w:rPr>
        <w:t xml:space="preserve"> </w:t>
      </w:r>
      <w:r w:rsidRPr="00F97099">
        <w:rPr>
          <w:rFonts w:asciiTheme="majorHAnsi" w:hAnsiTheme="majorHAnsi"/>
          <w:spacing w:val="-1"/>
          <w:sz w:val="24"/>
          <w:szCs w:val="24"/>
        </w:rPr>
        <w:t>que,</w:t>
      </w:r>
      <w:r w:rsidRPr="00F97099">
        <w:rPr>
          <w:rFonts w:asciiTheme="majorHAnsi" w:hAnsiTheme="majorHAnsi"/>
          <w:spacing w:val="23"/>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20"/>
          <w:sz w:val="24"/>
          <w:szCs w:val="24"/>
        </w:rPr>
        <w:t xml:space="preserve"> </w:t>
      </w:r>
      <w:r w:rsidRPr="00F97099">
        <w:rPr>
          <w:rFonts w:asciiTheme="majorHAnsi" w:hAnsiTheme="majorHAnsi"/>
          <w:sz w:val="24"/>
          <w:szCs w:val="24"/>
        </w:rPr>
        <w:t>o</w:t>
      </w:r>
      <w:r w:rsidRPr="00F97099">
        <w:rPr>
          <w:rFonts w:asciiTheme="majorHAnsi" w:hAnsiTheme="majorHAnsi"/>
          <w:spacing w:val="23"/>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21"/>
          <w:sz w:val="24"/>
          <w:szCs w:val="24"/>
        </w:rPr>
        <w:t xml:space="preserve"> </w:t>
      </w:r>
      <w:r w:rsidRPr="00F97099">
        <w:rPr>
          <w:rFonts w:asciiTheme="majorHAnsi" w:hAnsiTheme="majorHAnsi"/>
          <w:spacing w:val="-1"/>
          <w:sz w:val="24"/>
          <w:szCs w:val="24"/>
        </w:rPr>
        <w:t>do</w:t>
      </w:r>
      <w:r w:rsidRPr="00F97099">
        <w:rPr>
          <w:rFonts w:asciiTheme="majorHAnsi" w:hAnsiTheme="majorHAnsi"/>
          <w:spacing w:val="6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20"/>
          <w:sz w:val="24"/>
          <w:szCs w:val="24"/>
        </w:rPr>
        <w:t xml:space="preserve"> </w:t>
      </w:r>
      <w:r w:rsidRPr="00F97099">
        <w:rPr>
          <w:rFonts w:asciiTheme="majorHAnsi" w:hAnsiTheme="majorHAnsi"/>
          <w:sz w:val="24"/>
          <w:szCs w:val="24"/>
        </w:rPr>
        <w:t>se</w:t>
      </w:r>
      <w:r w:rsidRPr="00F97099">
        <w:rPr>
          <w:rFonts w:asciiTheme="majorHAnsi" w:hAnsiTheme="majorHAnsi"/>
          <w:spacing w:val="21"/>
          <w:sz w:val="24"/>
          <w:szCs w:val="24"/>
        </w:rPr>
        <w:t xml:space="preserve"> </w:t>
      </w:r>
      <w:r w:rsidRPr="00F97099">
        <w:rPr>
          <w:rFonts w:asciiTheme="majorHAnsi" w:hAnsiTheme="majorHAnsi"/>
          <w:spacing w:val="-1"/>
          <w:sz w:val="24"/>
          <w:szCs w:val="24"/>
        </w:rPr>
        <w:t>mantenha</w:t>
      </w:r>
      <w:r w:rsidRPr="00F97099">
        <w:rPr>
          <w:rFonts w:asciiTheme="majorHAnsi" w:hAnsiTheme="majorHAnsi"/>
          <w:spacing w:val="20"/>
          <w:sz w:val="24"/>
          <w:szCs w:val="24"/>
        </w:rPr>
        <w:t xml:space="preserve"> </w:t>
      </w:r>
      <w:r w:rsidRPr="00F97099">
        <w:rPr>
          <w:rFonts w:asciiTheme="majorHAnsi" w:hAnsiTheme="majorHAnsi"/>
          <w:spacing w:val="-1"/>
          <w:sz w:val="24"/>
          <w:szCs w:val="24"/>
        </w:rPr>
        <w:t>na</w:t>
      </w:r>
      <w:r w:rsidRPr="00F97099">
        <w:rPr>
          <w:rFonts w:asciiTheme="majorHAnsi" w:hAnsiTheme="majorHAnsi"/>
          <w:spacing w:val="21"/>
          <w:sz w:val="24"/>
          <w:szCs w:val="24"/>
        </w:rPr>
        <w:t xml:space="preserve"> </w:t>
      </w:r>
      <w:r w:rsidRPr="00F97099">
        <w:rPr>
          <w:rFonts w:asciiTheme="majorHAnsi" w:hAnsiTheme="majorHAnsi"/>
          <w:spacing w:val="-1"/>
          <w:sz w:val="24"/>
          <w:szCs w:val="24"/>
        </w:rPr>
        <w:t>posição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indicada</w:t>
      </w:r>
      <w:r w:rsidRPr="00F97099">
        <w:rPr>
          <w:rFonts w:asciiTheme="majorHAnsi" w:hAnsiTheme="majorHAnsi"/>
          <w:spacing w:val="23"/>
          <w:sz w:val="24"/>
          <w:szCs w:val="24"/>
        </w:rPr>
        <w:t xml:space="preserve"> </w:t>
      </w:r>
      <w:r w:rsidRPr="00F97099">
        <w:rPr>
          <w:rFonts w:asciiTheme="majorHAnsi" w:hAnsiTheme="majorHAnsi"/>
          <w:spacing w:val="-1"/>
          <w:sz w:val="24"/>
          <w:szCs w:val="24"/>
        </w:rPr>
        <w:t>no</w:t>
      </w:r>
      <w:r w:rsidRPr="00F97099">
        <w:rPr>
          <w:rFonts w:asciiTheme="majorHAnsi" w:hAnsiTheme="majorHAnsi"/>
          <w:spacing w:val="20"/>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1"/>
          <w:sz w:val="24"/>
          <w:szCs w:val="24"/>
        </w:rPr>
        <w:t xml:space="preserve"> </w:t>
      </w:r>
      <w:r w:rsidRPr="00F97099">
        <w:rPr>
          <w:rFonts w:asciiTheme="majorHAnsi" w:hAnsiTheme="majorHAnsi"/>
          <w:spacing w:val="-1"/>
          <w:sz w:val="24"/>
          <w:szCs w:val="24"/>
        </w:rPr>
        <w:t>conservando-se</w:t>
      </w:r>
      <w:r w:rsidRPr="00F97099">
        <w:rPr>
          <w:rFonts w:asciiTheme="majorHAnsi" w:hAnsiTheme="majorHAnsi"/>
          <w:spacing w:val="20"/>
          <w:sz w:val="24"/>
          <w:szCs w:val="24"/>
        </w:rPr>
        <w:t xml:space="preserve"> </w:t>
      </w:r>
      <w:r w:rsidRPr="00F97099">
        <w:rPr>
          <w:rFonts w:asciiTheme="majorHAnsi" w:hAnsiTheme="majorHAnsi"/>
          <w:spacing w:val="-1"/>
          <w:sz w:val="24"/>
          <w:szCs w:val="24"/>
        </w:rPr>
        <w:t>inalteradas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as</w:t>
      </w:r>
      <w:r w:rsidRPr="00F97099">
        <w:rPr>
          <w:rFonts w:asciiTheme="majorHAnsi" w:hAnsiTheme="majorHAnsi"/>
          <w:spacing w:val="22"/>
          <w:sz w:val="24"/>
          <w:szCs w:val="24"/>
        </w:rPr>
        <w:t xml:space="preserve"> </w:t>
      </w:r>
      <w:r w:rsidRPr="00F97099">
        <w:rPr>
          <w:rFonts w:asciiTheme="majorHAnsi" w:hAnsiTheme="majorHAnsi"/>
          <w:spacing w:val="-1"/>
          <w:sz w:val="24"/>
          <w:szCs w:val="24"/>
        </w:rPr>
        <w:t>distâncias</w:t>
      </w:r>
      <w:r w:rsidRPr="00F97099">
        <w:rPr>
          <w:rFonts w:asciiTheme="majorHAnsi" w:hAnsiTheme="majorHAnsi"/>
          <w:spacing w:val="71"/>
          <w:sz w:val="24"/>
          <w:szCs w:val="24"/>
        </w:rPr>
        <w:t xml:space="preserve"> </w:t>
      </w:r>
      <w:r w:rsidRPr="00F97099">
        <w:rPr>
          <w:rFonts w:asciiTheme="majorHAnsi" w:hAnsiTheme="majorHAnsi"/>
          <w:spacing w:val="-1"/>
          <w:sz w:val="24"/>
          <w:szCs w:val="24"/>
        </w:rPr>
        <w:t>das</w:t>
      </w:r>
      <w:r w:rsidRPr="00F97099">
        <w:rPr>
          <w:rFonts w:asciiTheme="majorHAnsi" w:hAnsiTheme="majorHAnsi"/>
          <w:spacing w:val="19"/>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20"/>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17"/>
          <w:sz w:val="24"/>
          <w:szCs w:val="24"/>
        </w:rPr>
        <w:t xml:space="preserve"> </w:t>
      </w:r>
      <w:r w:rsidRPr="00F97099">
        <w:rPr>
          <w:rFonts w:asciiTheme="majorHAnsi" w:hAnsiTheme="majorHAnsi"/>
          <w:sz w:val="24"/>
          <w:szCs w:val="24"/>
        </w:rPr>
        <w:t>si</w:t>
      </w:r>
      <w:r w:rsidRPr="00F97099">
        <w:rPr>
          <w:rFonts w:asciiTheme="majorHAnsi" w:hAnsiTheme="majorHAnsi"/>
          <w:spacing w:val="19"/>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as</w:t>
      </w:r>
      <w:r w:rsidRPr="00F97099">
        <w:rPr>
          <w:rFonts w:asciiTheme="majorHAnsi" w:hAnsiTheme="majorHAnsi"/>
          <w:spacing w:val="17"/>
          <w:sz w:val="24"/>
          <w:szCs w:val="24"/>
        </w:rPr>
        <w:t xml:space="preserve"> </w:t>
      </w:r>
      <w:r w:rsidRPr="00F97099">
        <w:rPr>
          <w:rFonts w:asciiTheme="majorHAnsi" w:hAnsiTheme="majorHAnsi"/>
          <w:spacing w:val="-1"/>
          <w:sz w:val="24"/>
          <w:szCs w:val="24"/>
        </w:rPr>
        <w:t>faces</w:t>
      </w:r>
      <w:r w:rsidRPr="00F97099">
        <w:rPr>
          <w:rFonts w:asciiTheme="majorHAnsi" w:hAnsiTheme="majorHAnsi"/>
          <w:spacing w:val="18"/>
          <w:sz w:val="24"/>
          <w:szCs w:val="24"/>
        </w:rPr>
        <w:t xml:space="preserve"> </w:t>
      </w:r>
      <w:r w:rsidRPr="00F97099">
        <w:rPr>
          <w:rFonts w:asciiTheme="majorHAnsi" w:hAnsiTheme="majorHAnsi"/>
          <w:spacing w:val="-1"/>
          <w:sz w:val="24"/>
          <w:szCs w:val="24"/>
        </w:rPr>
        <w:t>internas</w:t>
      </w:r>
      <w:r w:rsidRPr="00F97099">
        <w:rPr>
          <w:rFonts w:asciiTheme="majorHAnsi" w:hAnsiTheme="majorHAnsi"/>
          <w:spacing w:val="19"/>
          <w:sz w:val="24"/>
          <w:szCs w:val="24"/>
        </w:rPr>
        <w:t xml:space="preserve"> </w:t>
      </w:r>
      <w:r w:rsidRPr="00F97099">
        <w:rPr>
          <w:rFonts w:asciiTheme="majorHAnsi" w:hAnsiTheme="majorHAnsi"/>
          <w:spacing w:val="-1"/>
          <w:sz w:val="24"/>
          <w:szCs w:val="24"/>
        </w:rPr>
        <w:t>das</w:t>
      </w:r>
      <w:r w:rsidRPr="00F97099">
        <w:rPr>
          <w:rFonts w:asciiTheme="majorHAnsi" w:hAnsiTheme="majorHAnsi"/>
          <w:spacing w:val="18"/>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19"/>
          <w:sz w:val="24"/>
          <w:szCs w:val="24"/>
        </w:rPr>
        <w:t xml:space="preserve"> </w:t>
      </w:r>
      <w:r w:rsidRPr="00F97099">
        <w:rPr>
          <w:rFonts w:asciiTheme="majorHAnsi" w:hAnsiTheme="majorHAnsi"/>
          <w:spacing w:val="-1"/>
          <w:sz w:val="24"/>
          <w:szCs w:val="24"/>
        </w:rPr>
        <w:t>Permite-se,</w:t>
      </w:r>
      <w:r w:rsidRPr="00F97099">
        <w:rPr>
          <w:rFonts w:asciiTheme="majorHAnsi" w:hAnsiTheme="majorHAnsi"/>
          <w:spacing w:val="1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8"/>
          <w:sz w:val="24"/>
          <w:szCs w:val="24"/>
        </w:rPr>
        <w:t xml:space="preserve"> </w:t>
      </w:r>
      <w:r w:rsidRPr="00F97099">
        <w:rPr>
          <w:rFonts w:asciiTheme="majorHAnsi" w:hAnsiTheme="majorHAnsi"/>
          <w:spacing w:val="-1"/>
          <w:sz w:val="24"/>
          <w:szCs w:val="24"/>
        </w:rPr>
        <w:t>isso,</w:t>
      </w:r>
      <w:r w:rsidRPr="00F97099">
        <w:rPr>
          <w:rFonts w:asciiTheme="majorHAnsi" w:hAnsiTheme="majorHAnsi"/>
          <w:spacing w:val="18"/>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uso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arames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65"/>
          <w:sz w:val="24"/>
          <w:szCs w:val="24"/>
        </w:rPr>
        <w:t xml:space="preserve"> </w:t>
      </w:r>
      <w:r w:rsidRPr="00F97099">
        <w:rPr>
          <w:rFonts w:asciiTheme="majorHAnsi" w:hAnsiTheme="majorHAnsi"/>
          <w:spacing w:val="-1"/>
          <w:sz w:val="24"/>
          <w:szCs w:val="24"/>
        </w:rPr>
        <w:t>tarugos ou</w:t>
      </w:r>
      <w:r w:rsidRPr="00F97099">
        <w:rPr>
          <w:rFonts w:asciiTheme="majorHAnsi" w:hAnsiTheme="majorHAnsi"/>
          <w:sz w:val="24"/>
          <w:szCs w:val="24"/>
        </w:rPr>
        <w:t xml:space="preserve"> </w:t>
      </w:r>
      <w:r w:rsidRPr="00F97099">
        <w:rPr>
          <w:rFonts w:asciiTheme="majorHAnsi" w:hAnsiTheme="majorHAnsi"/>
          <w:spacing w:val="-1"/>
          <w:sz w:val="24"/>
          <w:szCs w:val="24"/>
        </w:rPr>
        <w:t>tacos de</w:t>
      </w:r>
      <w:r w:rsidRPr="00F97099">
        <w:rPr>
          <w:rFonts w:asciiTheme="majorHAnsi" w:hAnsiTheme="majorHAnsi"/>
          <w:sz w:val="24"/>
          <w:szCs w:val="24"/>
        </w:rPr>
        <w:t xml:space="preserve"> </w:t>
      </w:r>
      <w:r w:rsidRPr="00F97099">
        <w:rPr>
          <w:rFonts w:asciiTheme="majorHAnsi" w:hAnsiTheme="majorHAnsi"/>
          <w:spacing w:val="-1"/>
          <w:sz w:val="24"/>
          <w:szCs w:val="24"/>
        </w:rPr>
        <w:t>concreto ou</w:t>
      </w:r>
      <w:r w:rsidRPr="00F97099">
        <w:rPr>
          <w:rFonts w:asciiTheme="majorHAnsi" w:hAnsiTheme="majorHAnsi"/>
          <w:sz w:val="24"/>
          <w:szCs w:val="24"/>
        </w:rPr>
        <w:t xml:space="preserve"> </w:t>
      </w:r>
      <w:r w:rsidRPr="00F97099">
        <w:rPr>
          <w:rFonts w:asciiTheme="majorHAnsi" w:hAnsiTheme="majorHAnsi"/>
          <w:spacing w:val="-1"/>
          <w:sz w:val="24"/>
          <w:szCs w:val="24"/>
        </w:rPr>
        <w:t>argamassa.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Qualquer</w:t>
      </w:r>
      <w:r w:rsidRPr="00F97099">
        <w:rPr>
          <w:rFonts w:asciiTheme="majorHAnsi" w:hAnsiTheme="majorHAnsi"/>
          <w:spacing w:val="34"/>
          <w:sz w:val="24"/>
          <w:szCs w:val="24"/>
        </w:rPr>
        <w:t xml:space="preserve"> </w:t>
      </w:r>
      <w:r w:rsidRPr="00F97099">
        <w:rPr>
          <w:rFonts w:asciiTheme="majorHAnsi" w:hAnsiTheme="majorHAnsi"/>
          <w:spacing w:val="-1"/>
          <w:sz w:val="24"/>
          <w:szCs w:val="24"/>
        </w:rPr>
        <w:t>armadura</w:t>
      </w:r>
      <w:r w:rsidRPr="00F97099">
        <w:rPr>
          <w:rFonts w:asciiTheme="majorHAnsi" w:hAnsiTheme="majorHAnsi"/>
          <w:spacing w:val="33"/>
          <w:sz w:val="24"/>
          <w:szCs w:val="24"/>
        </w:rPr>
        <w:t xml:space="preserve"> </w:t>
      </w:r>
      <w:r w:rsidRPr="00F97099">
        <w:rPr>
          <w:rFonts w:asciiTheme="majorHAnsi" w:hAnsiTheme="majorHAnsi"/>
          <w:spacing w:val="-1"/>
          <w:sz w:val="24"/>
          <w:szCs w:val="24"/>
        </w:rPr>
        <w:t>terá</w:t>
      </w:r>
      <w:r w:rsidRPr="00F97099">
        <w:rPr>
          <w:rFonts w:asciiTheme="majorHAnsi" w:hAnsiTheme="majorHAnsi"/>
          <w:spacing w:val="33"/>
          <w:sz w:val="24"/>
          <w:szCs w:val="24"/>
        </w:rPr>
        <w:t xml:space="preserve"> </w:t>
      </w:r>
      <w:r w:rsidRPr="00F97099">
        <w:rPr>
          <w:rFonts w:asciiTheme="majorHAnsi" w:hAnsiTheme="majorHAnsi"/>
          <w:spacing w:val="-1"/>
          <w:sz w:val="24"/>
          <w:szCs w:val="24"/>
        </w:rPr>
        <w:t>cobrimento</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3"/>
          <w:sz w:val="24"/>
          <w:szCs w:val="24"/>
        </w:rPr>
        <w:t xml:space="preserve"> </w:t>
      </w:r>
      <w:r w:rsidRPr="00F97099">
        <w:rPr>
          <w:rFonts w:asciiTheme="majorHAnsi" w:hAnsiTheme="majorHAnsi"/>
          <w:spacing w:val="-1"/>
          <w:sz w:val="24"/>
          <w:szCs w:val="24"/>
        </w:rPr>
        <w:t>nunca</w:t>
      </w:r>
      <w:r w:rsidRPr="00F97099">
        <w:rPr>
          <w:rFonts w:asciiTheme="majorHAnsi" w:hAnsiTheme="majorHAnsi"/>
          <w:spacing w:val="32"/>
          <w:sz w:val="24"/>
          <w:szCs w:val="24"/>
        </w:rPr>
        <w:t xml:space="preserve"> </w:t>
      </w:r>
      <w:r w:rsidRPr="00F97099">
        <w:rPr>
          <w:rFonts w:asciiTheme="majorHAnsi" w:hAnsiTheme="majorHAnsi"/>
          <w:spacing w:val="-1"/>
          <w:sz w:val="24"/>
          <w:szCs w:val="24"/>
        </w:rPr>
        <w:t>menor</w:t>
      </w:r>
      <w:r w:rsidRPr="00F97099">
        <w:rPr>
          <w:rFonts w:asciiTheme="majorHAnsi" w:hAnsiTheme="majorHAnsi"/>
          <w:spacing w:val="35"/>
          <w:sz w:val="24"/>
          <w:szCs w:val="24"/>
        </w:rPr>
        <w:t xml:space="preserve"> </w:t>
      </w:r>
      <w:r w:rsidRPr="00F97099">
        <w:rPr>
          <w:rFonts w:asciiTheme="majorHAnsi" w:hAnsiTheme="majorHAnsi"/>
          <w:spacing w:val="-1"/>
          <w:sz w:val="24"/>
          <w:szCs w:val="24"/>
        </w:rPr>
        <w:t>que</w:t>
      </w:r>
      <w:r w:rsidRPr="00F97099">
        <w:rPr>
          <w:rFonts w:asciiTheme="majorHAnsi" w:hAnsiTheme="majorHAnsi"/>
          <w:spacing w:val="33"/>
          <w:sz w:val="24"/>
          <w:szCs w:val="24"/>
        </w:rPr>
        <w:t xml:space="preserve"> </w:t>
      </w:r>
      <w:r w:rsidRPr="00F97099">
        <w:rPr>
          <w:rFonts w:asciiTheme="majorHAnsi" w:hAnsiTheme="majorHAnsi"/>
          <w:spacing w:val="-1"/>
          <w:sz w:val="24"/>
          <w:szCs w:val="24"/>
        </w:rPr>
        <w: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espessuras</w:t>
      </w:r>
      <w:r w:rsidRPr="00F97099">
        <w:rPr>
          <w:rFonts w:asciiTheme="majorHAnsi" w:hAnsiTheme="majorHAnsi"/>
          <w:spacing w:val="34"/>
          <w:sz w:val="24"/>
          <w:szCs w:val="24"/>
        </w:rPr>
        <w:t xml:space="preserve"> </w:t>
      </w:r>
      <w:r w:rsidRPr="00F97099">
        <w:rPr>
          <w:rFonts w:asciiTheme="majorHAnsi" w:hAnsiTheme="majorHAnsi"/>
          <w:spacing w:val="-1"/>
          <w:sz w:val="24"/>
          <w:szCs w:val="24"/>
        </w:rPr>
        <w:t>prescritas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no</w:t>
      </w:r>
      <w:r w:rsidRPr="00F97099">
        <w:rPr>
          <w:rFonts w:asciiTheme="majorHAnsi" w:hAnsiTheme="majorHAnsi"/>
          <w:spacing w:val="6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60"/>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na</w:t>
      </w:r>
      <w:r w:rsidRPr="00F97099">
        <w:rPr>
          <w:rFonts w:asciiTheme="majorHAnsi" w:hAnsiTheme="majorHAnsi"/>
          <w:spacing w:val="58"/>
          <w:sz w:val="24"/>
          <w:szCs w:val="24"/>
        </w:rPr>
        <w:t xml:space="preserve"> </w:t>
      </w:r>
      <w:r w:rsidRPr="00F97099">
        <w:rPr>
          <w:rFonts w:asciiTheme="majorHAnsi" w:hAnsiTheme="majorHAnsi"/>
          <w:spacing w:val="-1"/>
          <w:sz w:val="24"/>
          <w:szCs w:val="24"/>
        </w:rPr>
        <w:t>NBR</w:t>
      </w:r>
      <w:r w:rsidRPr="00F97099">
        <w:rPr>
          <w:rFonts w:asciiTheme="majorHAnsi" w:hAnsiTheme="majorHAnsi"/>
          <w:spacing w:val="3"/>
          <w:sz w:val="24"/>
          <w:szCs w:val="24"/>
        </w:rPr>
        <w:t xml:space="preserve"> </w:t>
      </w:r>
      <w:r w:rsidRPr="00F97099">
        <w:rPr>
          <w:rFonts w:asciiTheme="majorHAnsi" w:hAnsiTheme="majorHAnsi"/>
          <w:spacing w:val="-1"/>
          <w:sz w:val="24"/>
          <w:szCs w:val="24"/>
        </w:rPr>
        <w:t>6118.</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0"/>
          <w:sz w:val="24"/>
          <w:szCs w:val="24"/>
        </w:rPr>
        <w:t xml:space="preserve"> </w:t>
      </w:r>
      <w:r w:rsidR="00930810" w:rsidRPr="00F97099">
        <w:rPr>
          <w:rFonts w:asciiTheme="majorHAnsi" w:hAnsiTheme="majorHAnsi"/>
          <w:spacing w:val="-1"/>
          <w:sz w:val="24"/>
          <w:szCs w:val="24"/>
        </w:rPr>
        <w:t>garantia</w:t>
      </w:r>
      <w:r w:rsidR="00930810" w:rsidRPr="00F97099">
        <w:rPr>
          <w:rFonts w:asciiTheme="majorHAnsi" w:hAnsiTheme="majorHAnsi"/>
          <w:sz w:val="24"/>
          <w:szCs w:val="24"/>
        </w:rPr>
        <w:t xml:space="preserve"> do</w:t>
      </w:r>
      <w:r w:rsidRPr="00F97099">
        <w:rPr>
          <w:rFonts w:asciiTheme="majorHAnsi" w:hAnsiTheme="majorHAnsi"/>
          <w:spacing w:val="60"/>
          <w:sz w:val="24"/>
          <w:szCs w:val="24"/>
        </w:rPr>
        <w:t xml:space="preserve"> </w:t>
      </w:r>
      <w:r w:rsidRPr="00F97099">
        <w:rPr>
          <w:rFonts w:asciiTheme="majorHAnsi" w:hAnsiTheme="majorHAnsi"/>
          <w:spacing w:val="-1"/>
          <w:sz w:val="24"/>
          <w:szCs w:val="24"/>
        </w:rPr>
        <w:t>cobrimento</w:t>
      </w:r>
      <w:r w:rsidRPr="00F97099">
        <w:rPr>
          <w:rFonts w:asciiTheme="majorHAnsi" w:hAnsiTheme="majorHAnsi"/>
          <w:spacing w:val="59"/>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60"/>
          <w:sz w:val="24"/>
          <w:szCs w:val="24"/>
        </w:rPr>
        <w:t xml:space="preserve"> </w:t>
      </w:r>
      <w:r w:rsidRPr="00F97099">
        <w:rPr>
          <w:rFonts w:asciiTheme="majorHAnsi" w:hAnsiTheme="majorHAnsi"/>
          <w:spacing w:val="-1"/>
          <w:sz w:val="24"/>
          <w:szCs w:val="24"/>
        </w:rPr>
        <w:t>preconizado</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pacing w:val="60"/>
          <w:sz w:val="24"/>
          <w:szCs w:val="24"/>
        </w:rPr>
        <w:t xml:space="preserve"> </w:t>
      </w:r>
      <w:r w:rsidR="00930810" w:rsidRPr="00F97099">
        <w:rPr>
          <w:rFonts w:asciiTheme="majorHAnsi" w:hAnsiTheme="majorHAnsi"/>
          <w:spacing w:val="-1"/>
          <w:sz w:val="24"/>
          <w:szCs w:val="24"/>
        </w:rPr>
        <w:t>projeto,</w:t>
      </w:r>
      <w:r w:rsidR="00930810" w:rsidRPr="00F97099">
        <w:rPr>
          <w:rFonts w:asciiTheme="majorHAnsi" w:hAnsiTheme="majorHAnsi"/>
          <w:sz w:val="24"/>
          <w:szCs w:val="24"/>
        </w:rPr>
        <w:t xml:space="preserve"> serão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41"/>
          <w:sz w:val="24"/>
          <w:szCs w:val="24"/>
        </w:rPr>
        <w:t xml:space="preserve"> </w:t>
      </w:r>
      <w:r w:rsidRPr="00F97099">
        <w:rPr>
          <w:rFonts w:asciiTheme="majorHAnsi" w:hAnsiTheme="majorHAnsi"/>
          <w:spacing w:val="-1"/>
          <w:sz w:val="24"/>
          <w:szCs w:val="24"/>
        </w:rPr>
        <w:t>distanciadores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0"/>
          <w:sz w:val="24"/>
          <w:szCs w:val="24"/>
        </w:rPr>
        <w:t xml:space="preserve"> </w:t>
      </w:r>
      <w:r w:rsidRPr="00F97099">
        <w:rPr>
          <w:rFonts w:asciiTheme="majorHAnsi" w:hAnsiTheme="majorHAnsi"/>
          <w:spacing w:val="-1"/>
          <w:sz w:val="24"/>
          <w:szCs w:val="24"/>
        </w:rPr>
        <w:t>plástico</w:t>
      </w:r>
      <w:r w:rsidRPr="00F97099">
        <w:rPr>
          <w:rFonts w:asciiTheme="majorHAnsi" w:hAnsiTheme="majorHAnsi"/>
          <w:spacing w:val="41"/>
          <w:sz w:val="24"/>
          <w:szCs w:val="24"/>
        </w:rPr>
        <w:t xml:space="preserve"> </w:t>
      </w:r>
      <w:r w:rsidRPr="00F97099">
        <w:rPr>
          <w:rFonts w:asciiTheme="majorHAnsi" w:hAnsiTheme="majorHAnsi"/>
          <w:spacing w:val="-1"/>
          <w:sz w:val="24"/>
          <w:szCs w:val="24"/>
        </w:rPr>
        <w:t>ou</w:t>
      </w:r>
      <w:r w:rsidRPr="00F97099">
        <w:rPr>
          <w:rFonts w:asciiTheme="majorHAnsi" w:hAnsiTheme="majorHAnsi"/>
          <w:spacing w:val="40"/>
          <w:sz w:val="24"/>
          <w:szCs w:val="24"/>
        </w:rPr>
        <w:t xml:space="preserve"> </w:t>
      </w:r>
      <w:r w:rsidRPr="00F97099">
        <w:rPr>
          <w:rFonts w:asciiTheme="majorHAnsi" w:hAnsiTheme="majorHAnsi"/>
          <w:spacing w:val="-1"/>
          <w:sz w:val="24"/>
          <w:szCs w:val="24"/>
        </w:rPr>
        <w:t>pastilhas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40"/>
          <w:sz w:val="24"/>
          <w:szCs w:val="24"/>
        </w:rPr>
        <w:t xml:space="preserve"> </w:t>
      </w:r>
      <w:r w:rsidRPr="00F97099">
        <w:rPr>
          <w:rFonts w:asciiTheme="majorHAnsi" w:hAnsiTheme="majorHAnsi"/>
          <w:spacing w:val="-1"/>
          <w:sz w:val="24"/>
          <w:szCs w:val="24"/>
        </w:rPr>
        <w:t>com</w:t>
      </w:r>
      <w:r w:rsidRPr="00F97099">
        <w:rPr>
          <w:rFonts w:asciiTheme="majorHAnsi" w:hAnsiTheme="majorHAnsi"/>
          <w:spacing w:val="41"/>
          <w:sz w:val="24"/>
          <w:szCs w:val="24"/>
        </w:rPr>
        <w:t xml:space="preserve"> </w:t>
      </w:r>
      <w:r w:rsidRPr="00F97099">
        <w:rPr>
          <w:rFonts w:asciiTheme="majorHAnsi" w:hAnsiTheme="majorHAnsi"/>
          <w:spacing w:val="-1"/>
          <w:sz w:val="24"/>
          <w:szCs w:val="24"/>
        </w:rPr>
        <w:t>espessuras</w:t>
      </w:r>
      <w:r w:rsidRPr="00F97099">
        <w:rPr>
          <w:rFonts w:asciiTheme="majorHAnsi" w:hAnsiTheme="majorHAnsi"/>
          <w:spacing w:val="40"/>
          <w:sz w:val="24"/>
          <w:szCs w:val="24"/>
        </w:rPr>
        <w:t xml:space="preserve"> </w:t>
      </w:r>
      <w:r w:rsidRPr="00F97099">
        <w:rPr>
          <w:rFonts w:asciiTheme="majorHAnsi" w:hAnsiTheme="majorHAnsi"/>
          <w:spacing w:val="-1"/>
          <w:sz w:val="24"/>
          <w:szCs w:val="24"/>
        </w:rPr>
        <w:t>iguais</w:t>
      </w:r>
      <w:r w:rsidRPr="00F97099">
        <w:rPr>
          <w:rFonts w:asciiTheme="majorHAnsi" w:hAnsiTheme="majorHAnsi"/>
          <w:spacing w:val="41"/>
          <w:sz w:val="24"/>
          <w:szCs w:val="24"/>
        </w:rPr>
        <w:t xml:space="preserve"> </w:t>
      </w:r>
      <w:r w:rsidRPr="00F97099">
        <w:rPr>
          <w:rFonts w:asciiTheme="majorHAnsi" w:hAnsiTheme="majorHAnsi"/>
          <w:spacing w:val="-1"/>
          <w:sz w:val="24"/>
          <w:szCs w:val="24"/>
        </w:rPr>
        <w:t>ao</w:t>
      </w:r>
      <w:r w:rsidRPr="00F97099">
        <w:rPr>
          <w:rFonts w:asciiTheme="majorHAnsi" w:hAnsiTheme="majorHAnsi"/>
          <w:spacing w:val="57"/>
          <w:sz w:val="24"/>
          <w:szCs w:val="24"/>
        </w:rPr>
        <w:t xml:space="preserve"> </w:t>
      </w:r>
      <w:r w:rsidRPr="00F97099">
        <w:rPr>
          <w:rFonts w:asciiTheme="majorHAnsi" w:hAnsiTheme="majorHAnsi"/>
          <w:spacing w:val="-1"/>
          <w:sz w:val="24"/>
          <w:szCs w:val="24"/>
        </w:rPr>
        <w:t>cobrimento</w:t>
      </w:r>
      <w:r w:rsidRPr="00F97099">
        <w:rPr>
          <w:rFonts w:asciiTheme="majorHAnsi" w:hAnsiTheme="majorHAnsi"/>
          <w:spacing w:val="38"/>
          <w:sz w:val="24"/>
          <w:szCs w:val="24"/>
        </w:rPr>
        <w:t xml:space="preserve"> </w:t>
      </w:r>
      <w:r w:rsidRPr="00F97099">
        <w:rPr>
          <w:rFonts w:asciiTheme="majorHAnsi" w:hAnsiTheme="majorHAnsi"/>
          <w:spacing w:val="-1"/>
          <w:sz w:val="24"/>
          <w:szCs w:val="24"/>
        </w:rPr>
        <w:t>previsto.</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39"/>
          <w:sz w:val="24"/>
          <w:szCs w:val="24"/>
        </w:rPr>
        <w:t xml:space="preserve"> </w:t>
      </w:r>
      <w:r w:rsidRPr="00F97099">
        <w:rPr>
          <w:rFonts w:asciiTheme="majorHAnsi" w:hAnsiTheme="majorHAnsi"/>
          <w:spacing w:val="-1"/>
          <w:sz w:val="24"/>
          <w:szCs w:val="24"/>
        </w:rPr>
        <w:t>do</w:t>
      </w:r>
      <w:r w:rsidRPr="00F97099">
        <w:rPr>
          <w:rFonts w:asciiTheme="majorHAnsi" w:hAnsiTheme="majorHAnsi"/>
          <w:spacing w:val="36"/>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7"/>
          <w:sz w:val="24"/>
          <w:szCs w:val="24"/>
        </w:rPr>
        <w:t xml:space="preserve"> </w:t>
      </w:r>
      <w:r w:rsidRPr="00F97099">
        <w:rPr>
          <w:rFonts w:asciiTheme="majorHAnsi" w:hAnsiTheme="majorHAnsi"/>
          <w:spacing w:val="-1"/>
          <w:sz w:val="24"/>
          <w:szCs w:val="24"/>
        </w:rPr>
        <w:t>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pastilhas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7"/>
          <w:sz w:val="24"/>
          <w:szCs w:val="24"/>
        </w:rPr>
        <w:t xml:space="preserve"> </w:t>
      </w:r>
      <w:r w:rsidRPr="00F97099">
        <w:rPr>
          <w:rFonts w:asciiTheme="majorHAnsi" w:hAnsiTheme="majorHAnsi"/>
          <w:spacing w:val="-1"/>
          <w:sz w:val="24"/>
          <w:szCs w:val="24"/>
        </w:rPr>
        <w:t>ser</w:t>
      </w:r>
      <w:r w:rsidRPr="00F97099">
        <w:rPr>
          <w:rFonts w:asciiTheme="majorHAnsi" w:hAnsiTheme="majorHAnsi"/>
          <w:spacing w:val="38"/>
          <w:sz w:val="24"/>
          <w:szCs w:val="24"/>
        </w:rPr>
        <w:t xml:space="preserve"> </w:t>
      </w:r>
      <w:r w:rsidRPr="00F97099">
        <w:rPr>
          <w:rFonts w:asciiTheme="majorHAnsi" w:hAnsiTheme="majorHAnsi"/>
          <w:spacing w:val="-1"/>
          <w:sz w:val="24"/>
          <w:szCs w:val="24"/>
        </w:rPr>
        <w:t>igual</w:t>
      </w:r>
      <w:r w:rsidRPr="00F97099">
        <w:rPr>
          <w:rFonts w:asciiTheme="majorHAnsi" w:hAnsiTheme="majorHAnsi"/>
          <w:spacing w:val="39"/>
          <w:sz w:val="24"/>
          <w:szCs w:val="24"/>
        </w:rPr>
        <w:t xml:space="preserve"> </w:t>
      </w:r>
      <w:r w:rsidRPr="00F97099">
        <w:rPr>
          <w:rFonts w:asciiTheme="majorHAnsi" w:hAnsiTheme="majorHAnsi"/>
          <w:spacing w:val="-1"/>
          <w:sz w:val="24"/>
          <w:szCs w:val="24"/>
        </w:rPr>
        <w:t>ou</w:t>
      </w:r>
      <w:r w:rsidRPr="00F97099">
        <w:rPr>
          <w:rFonts w:asciiTheme="majorHAnsi" w:hAnsiTheme="majorHAnsi"/>
          <w:spacing w:val="39"/>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38"/>
          <w:sz w:val="24"/>
          <w:szCs w:val="24"/>
        </w:rPr>
        <w:t xml:space="preserve"> </w:t>
      </w:r>
      <w:r w:rsidRPr="00F97099">
        <w:rPr>
          <w:rFonts w:asciiTheme="majorHAnsi" w:hAnsiTheme="majorHAnsi"/>
          <w:sz w:val="24"/>
          <w:szCs w:val="24"/>
        </w:rPr>
        <w:t>à</w:t>
      </w:r>
      <w:r w:rsidRPr="00F97099">
        <w:rPr>
          <w:rFonts w:asciiTheme="majorHAnsi" w:hAnsiTheme="majorHAnsi"/>
          <w:spacing w:val="39"/>
          <w:sz w:val="24"/>
          <w:szCs w:val="24"/>
        </w:rPr>
        <w:t xml:space="preserve"> </w:t>
      </w:r>
      <w:r w:rsidRPr="00F97099">
        <w:rPr>
          <w:rFonts w:asciiTheme="majorHAnsi" w:hAnsiTheme="majorHAnsi"/>
          <w:spacing w:val="-1"/>
          <w:sz w:val="24"/>
          <w:szCs w:val="24"/>
        </w:rPr>
        <w:t>do</w:t>
      </w:r>
      <w:r w:rsidRPr="00F97099">
        <w:rPr>
          <w:rFonts w:asciiTheme="majorHAnsi" w:hAnsiTheme="majorHAnsi"/>
          <w:spacing w:val="7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54"/>
          <w:sz w:val="24"/>
          <w:szCs w:val="24"/>
        </w:rPr>
        <w:t xml:space="preserve"> </w:t>
      </w:r>
      <w:r w:rsidRPr="00F97099">
        <w:rPr>
          <w:rFonts w:asciiTheme="majorHAnsi" w:hAnsiTheme="majorHAnsi"/>
          <w:spacing w:val="-1"/>
          <w:sz w:val="24"/>
          <w:szCs w:val="24"/>
        </w:rPr>
        <w:t>das</w:t>
      </w:r>
      <w:r w:rsidRPr="00F97099">
        <w:rPr>
          <w:rFonts w:asciiTheme="majorHAnsi" w:hAnsiTheme="majorHAnsi"/>
          <w:spacing w:val="56"/>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56"/>
          <w:sz w:val="24"/>
          <w:szCs w:val="24"/>
        </w:rPr>
        <w:t xml:space="preserve"> </w:t>
      </w:r>
      <w:r w:rsidRPr="00F97099">
        <w:rPr>
          <w:rFonts w:asciiTheme="majorHAnsi" w:hAnsiTheme="majorHAnsi"/>
          <w:spacing w:val="-1"/>
          <w:sz w:val="24"/>
          <w:szCs w:val="24"/>
        </w:rPr>
        <w:t>às</w:t>
      </w:r>
      <w:r w:rsidRPr="00F97099">
        <w:rPr>
          <w:rFonts w:asciiTheme="majorHAnsi" w:hAnsiTheme="majorHAnsi"/>
          <w:spacing w:val="56"/>
          <w:sz w:val="24"/>
          <w:szCs w:val="24"/>
        </w:rPr>
        <w:t xml:space="preserve"> </w:t>
      </w:r>
      <w:r w:rsidRPr="00F97099">
        <w:rPr>
          <w:rFonts w:asciiTheme="majorHAnsi" w:hAnsiTheme="majorHAnsi"/>
          <w:spacing w:val="-1"/>
          <w:sz w:val="24"/>
          <w:szCs w:val="24"/>
        </w:rPr>
        <w:t>quais</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incorporadas.</w:t>
      </w:r>
      <w:r w:rsidRPr="00F97099">
        <w:rPr>
          <w:rFonts w:asciiTheme="majorHAnsi" w:hAnsiTheme="majorHAnsi"/>
          <w:spacing w:val="57"/>
          <w:sz w:val="24"/>
          <w:szCs w:val="24"/>
        </w:rPr>
        <w:t xml:space="preserve"> </w:t>
      </w:r>
      <w:r w:rsidRPr="00F97099">
        <w:rPr>
          <w:rFonts w:asciiTheme="majorHAnsi" w:hAnsiTheme="majorHAnsi"/>
          <w:spacing w:val="-1"/>
          <w:sz w:val="24"/>
          <w:szCs w:val="24"/>
        </w:rPr>
        <w:t>As</w:t>
      </w:r>
      <w:r w:rsidRPr="00F97099">
        <w:rPr>
          <w:rFonts w:asciiTheme="majorHAnsi" w:hAnsiTheme="majorHAnsi"/>
          <w:spacing w:val="56"/>
          <w:sz w:val="24"/>
          <w:szCs w:val="24"/>
        </w:rPr>
        <w:t xml:space="preserve"> </w:t>
      </w:r>
      <w:r w:rsidRPr="00F97099">
        <w:rPr>
          <w:rFonts w:asciiTheme="majorHAnsi" w:hAnsiTheme="majorHAnsi"/>
          <w:spacing w:val="-1"/>
          <w:sz w:val="24"/>
          <w:szCs w:val="24"/>
        </w:rPr>
        <w:t>pastilhas</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providas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arames</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fixação</w:t>
      </w:r>
      <w:r w:rsidRPr="00F97099">
        <w:rPr>
          <w:rFonts w:asciiTheme="majorHAnsi" w:hAnsiTheme="majorHAnsi"/>
          <w:sz w:val="24"/>
          <w:szCs w:val="24"/>
        </w:rPr>
        <w:t xml:space="preserve"> </w:t>
      </w:r>
      <w:r w:rsidRPr="00F97099">
        <w:rPr>
          <w:rFonts w:asciiTheme="majorHAnsi" w:hAnsiTheme="majorHAnsi"/>
          <w:spacing w:val="-1"/>
          <w:sz w:val="24"/>
          <w:szCs w:val="24"/>
        </w:rPr>
        <w:t>nas armaduras.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43"/>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espera</w:t>
      </w:r>
      <w:r w:rsidRPr="00F97099">
        <w:rPr>
          <w:rFonts w:asciiTheme="majorHAnsi" w:hAnsiTheme="majorHAnsi"/>
          <w:spacing w:val="4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ser</w:t>
      </w:r>
      <w:r w:rsidRPr="00F97099">
        <w:rPr>
          <w:rFonts w:asciiTheme="majorHAnsi" w:hAnsiTheme="majorHAnsi"/>
          <w:spacing w:val="42"/>
          <w:sz w:val="24"/>
          <w:szCs w:val="24"/>
        </w:rPr>
        <w:t xml:space="preserve"> </w:t>
      </w:r>
      <w:r w:rsidRPr="00F97099">
        <w:rPr>
          <w:rFonts w:asciiTheme="majorHAnsi" w:hAnsiTheme="majorHAnsi"/>
          <w:spacing w:val="-1"/>
          <w:sz w:val="24"/>
          <w:szCs w:val="24"/>
        </w:rPr>
        <w:t>devidamente</w:t>
      </w:r>
      <w:r w:rsidRPr="00F97099">
        <w:rPr>
          <w:rFonts w:asciiTheme="majorHAnsi" w:hAnsiTheme="majorHAnsi"/>
          <w:spacing w:val="43"/>
          <w:sz w:val="24"/>
          <w:szCs w:val="24"/>
        </w:rPr>
        <w:t xml:space="preserve"> </w:t>
      </w:r>
      <w:r w:rsidRPr="00F97099">
        <w:rPr>
          <w:rFonts w:asciiTheme="majorHAnsi" w:hAnsiTheme="majorHAnsi"/>
          <w:spacing w:val="-1"/>
          <w:sz w:val="24"/>
          <w:szCs w:val="24"/>
        </w:rPr>
        <w:t>protegidas</w:t>
      </w:r>
      <w:r w:rsidRPr="00F97099">
        <w:rPr>
          <w:rFonts w:asciiTheme="majorHAnsi" w:hAnsiTheme="majorHAnsi"/>
          <w:spacing w:val="46"/>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42"/>
          <w:sz w:val="24"/>
          <w:szCs w:val="24"/>
        </w:rPr>
        <w:t xml:space="preserve"> </w:t>
      </w:r>
      <w:r w:rsidRPr="00F97099">
        <w:rPr>
          <w:rFonts w:asciiTheme="majorHAnsi" w:hAnsiTheme="majorHAnsi"/>
          <w:sz w:val="24"/>
          <w:szCs w:val="24"/>
        </w:rPr>
        <w:t>a</w:t>
      </w:r>
      <w:r w:rsidRPr="00F97099">
        <w:rPr>
          <w:rFonts w:asciiTheme="majorHAnsi" w:hAnsiTheme="majorHAnsi"/>
          <w:spacing w:val="44"/>
          <w:sz w:val="24"/>
          <w:szCs w:val="24"/>
        </w:rPr>
        <w:t xml:space="preserve"> </w:t>
      </w:r>
      <w:r w:rsidRPr="00F97099">
        <w:rPr>
          <w:rFonts w:asciiTheme="majorHAnsi" w:hAnsiTheme="majorHAnsi"/>
          <w:spacing w:val="-1"/>
          <w:sz w:val="24"/>
          <w:szCs w:val="24"/>
        </w:rPr>
        <w:t>oxidação;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ao</w:t>
      </w:r>
      <w:r w:rsidRPr="00F97099">
        <w:rPr>
          <w:rFonts w:asciiTheme="majorHAnsi" w:hAnsiTheme="majorHAnsi"/>
          <w:spacing w:val="41"/>
          <w:sz w:val="24"/>
          <w:szCs w:val="24"/>
        </w:rPr>
        <w:t xml:space="preserve"> </w:t>
      </w:r>
      <w:r w:rsidRPr="00F97099">
        <w:rPr>
          <w:rFonts w:asciiTheme="majorHAnsi" w:hAnsiTheme="majorHAnsi"/>
          <w:sz w:val="24"/>
          <w:szCs w:val="24"/>
        </w:rPr>
        <w:t>se</w:t>
      </w:r>
      <w:r w:rsidRPr="00F97099">
        <w:rPr>
          <w:rFonts w:asciiTheme="majorHAnsi" w:hAnsiTheme="majorHAnsi"/>
          <w:spacing w:val="42"/>
          <w:sz w:val="24"/>
          <w:szCs w:val="24"/>
        </w:rPr>
        <w:t xml:space="preserve"> </w:t>
      </w:r>
      <w:r w:rsidRPr="00F97099">
        <w:rPr>
          <w:rFonts w:asciiTheme="majorHAnsi" w:hAnsiTheme="majorHAnsi"/>
          <w:spacing w:val="-1"/>
          <w:sz w:val="24"/>
          <w:szCs w:val="24"/>
        </w:rPr>
        <w:t>retomar</w:t>
      </w:r>
      <w:r w:rsidRPr="00F97099">
        <w:rPr>
          <w:rFonts w:asciiTheme="majorHAnsi" w:hAnsiTheme="majorHAnsi"/>
          <w:spacing w:val="41"/>
          <w:sz w:val="24"/>
          <w:szCs w:val="24"/>
        </w:rPr>
        <w:t xml:space="preserve"> </w:t>
      </w:r>
      <w:r w:rsidRPr="00F97099">
        <w:rPr>
          <w:rFonts w:asciiTheme="majorHAnsi" w:hAnsiTheme="majorHAnsi"/>
          <w:sz w:val="24"/>
          <w:szCs w:val="24"/>
        </w:rPr>
        <w:t>a</w:t>
      </w:r>
      <w:r w:rsidRPr="00F97099">
        <w:rPr>
          <w:rFonts w:asciiTheme="majorHAnsi" w:hAnsiTheme="majorHAnsi"/>
          <w:spacing w:val="45"/>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 elas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limpas,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modo </w:t>
      </w:r>
      <w:r w:rsidRPr="00F97099">
        <w:rPr>
          <w:rFonts w:asciiTheme="majorHAnsi" w:hAnsiTheme="majorHAnsi"/>
          <w:sz w:val="24"/>
          <w:szCs w:val="24"/>
        </w:rPr>
        <w:t xml:space="preserve">a </w:t>
      </w:r>
      <w:r w:rsidRPr="00F97099">
        <w:rPr>
          <w:rFonts w:asciiTheme="majorHAnsi" w:hAnsiTheme="majorHAnsi"/>
          <w:spacing w:val="-1"/>
          <w:sz w:val="24"/>
          <w:szCs w:val="24"/>
        </w:rPr>
        <w:t>permitir</w:t>
      </w:r>
      <w:r w:rsidRPr="00F97099">
        <w:rPr>
          <w:rFonts w:asciiTheme="majorHAnsi" w:hAnsiTheme="majorHAnsi"/>
          <w:spacing w:val="-2"/>
          <w:sz w:val="24"/>
          <w:szCs w:val="24"/>
        </w:rPr>
        <w:t xml:space="preserve"> </w:t>
      </w:r>
      <w:r w:rsidRPr="00F97099">
        <w:rPr>
          <w:rFonts w:asciiTheme="majorHAnsi" w:hAnsiTheme="majorHAnsi"/>
          <w:spacing w:val="-1"/>
          <w:sz w:val="24"/>
          <w:szCs w:val="24"/>
        </w:rPr>
        <w:t>boa</w:t>
      </w:r>
      <w:r w:rsidRPr="00F97099">
        <w:rPr>
          <w:rFonts w:asciiTheme="majorHAnsi" w:hAnsiTheme="majorHAnsi"/>
          <w:sz w:val="24"/>
          <w:szCs w:val="24"/>
        </w:rPr>
        <w:t xml:space="preserve"> </w:t>
      </w:r>
      <w:r w:rsidRPr="00F97099">
        <w:rPr>
          <w:rFonts w:asciiTheme="majorHAnsi" w:hAnsiTheme="majorHAnsi"/>
          <w:spacing w:val="-1"/>
          <w:sz w:val="24"/>
          <w:szCs w:val="24"/>
        </w:rPr>
        <w:t>aderência.</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E9636E">
      <w:pPr>
        <w:pStyle w:val="Ttulo3"/>
        <w:rPr>
          <w:rFonts w:asciiTheme="majorHAnsi" w:hAnsiTheme="majorHAnsi"/>
          <w:b/>
          <w:bCs/>
        </w:rPr>
      </w:pPr>
      <w:bookmarkStart w:id="31" w:name="_Toc429648207"/>
      <w:r w:rsidRPr="00704E70">
        <w:rPr>
          <w:rFonts w:asciiTheme="majorHAnsi" w:hAnsiTheme="majorHAnsi"/>
          <w:b/>
          <w:spacing w:val="-1"/>
        </w:rPr>
        <w:t>Concreto</w:t>
      </w:r>
      <w:bookmarkEnd w:id="31"/>
    </w:p>
    <w:p w:rsidR="00776AEB" w:rsidRPr="00704E70" w:rsidRDefault="00776AEB" w:rsidP="00704E70">
      <w:pPr>
        <w:ind w:firstLine="567"/>
        <w:rPr>
          <w:rFonts w:asciiTheme="majorHAnsi" w:hAnsiTheme="majorHAnsi" w:cs="Arial"/>
          <w:b/>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8"/>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ser</w:t>
      </w:r>
      <w:r w:rsidRPr="00F97099">
        <w:rPr>
          <w:rFonts w:asciiTheme="majorHAnsi" w:hAnsiTheme="majorHAnsi"/>
          <w:spacing w:val="39"/>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41"/>
          <w:sz w:val="24"/>
          <w:szCs w:val="24"/>
        </w:rPr>
        <w:t xml:space="preserve"> </w:t>
      </w:r>
      <w:r w:rsidRPr="00F97099">
        <w:rPr>
          <w:rFonts w:asciiTheme="majorHAnsi" w:hAnsiTheme="majorHAnsi"/>
          <w:spacing w:val="-1"/>
          <w:sz w:val="24"/>
          <w:szCs w:val="24"/>
        </w:rPr>
        <w:t>nas</w:t>
      </w:r>
      <w:r w:rsidRPr="00F97099">
        <w:rPr>
          <w:rFonts w:asciiTheme="majorHAnsi" w:hAnsiTheme="majorHAnsi"/>
          <w:spacing w:val="40"/>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39"/>
          <w:sz w:val="24"/>
          <w:szCs w:val="24"/>
        </w:rPr>
        <w:t xml:space="preserve"> </w:t>
      </w:r>
      <w:r w:rsidRPr="00F97099">
        <w:rPr>
          <w:rFonts w:asciiTheme="majorHAnsi" w:hAnsiTheme="majorHAnsi"/>
          <w:spacing w:val="-1"/>
          <w:sz w:val="24"/>
          <w:szCs w:val="24"/>
        </w:rPr>
        <w:t>terá</w:t>
      </w:r>
      <w:r w:rsidRPr="00F97099">
        <w:rPr>
          <w:rFonts w:asciiTheme="majorHAnsi" w:hAnsiTheme="majorHAnsi"/>
          <w:spacing w:val="37"/>
          <w:sz w:val="24"/>
          <w:szCs w:val="24"/>
        </w:rPr>
        <w:t xml:space="preserve"> </w:t>
      </w:r>
      <w:r w:rsidRPr="00F97099">
        <w:rPr>
          <w:rFonts w:asciiTheme="majorHAnsi" w:hAnsiTheme="majorHAnsi"/>
          <w:sz w:val="24"/>
          <w:szCs w:val="24"/>
        </w:rPr>
        <w:t>a</w:t>
      </w:r>
      <w:r w:rsidRPr="00F97099">
        <w:rPr>
          <w:rFonts w:asciiTheme="majorHAnsi" w:hAnsiTheme="majorHAnsi"/>
          <w:spacing w:val="40"/>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39"/>
          <w:sz w:val="24"/>
          <w:szCs w:val="24"/>
        </w:rPr>
        <w:t xml:space="preserve"> </w:t>
      </w:r>
      <w:r w:rsidRPr="00F97099">
        <w:rPr>
          <w:rFonts w:asciiTheme="majorHAnsi" w:hAnsiTheme="majorHAnsi"/>
          <w:spacing w:val="-1"/>
          <w:sz w:val="24"/>
          <w:szCs w:val="24"/>
        </w:rPr>
        <w:t>efetiva</w:t>
      </w:r>
      <w:r w:rsidRPr="00F97099">
        <w:rPr>
          <w:rFonts w:asciiTheme="majorHAnsi" w:hAnsiTheme="majorHAnsi"/>
          <w:spacing w:val="40"/>
          <w:sz w:val="24"/>
          <w:szCs w:val="24"/>
        </w:rPr>
        <w:t xml:space="preserve"> </w:t>
      </w:r>
      <w:r w:rsidRPr="00F97099">
        <w:rPr>
          <w:rFonts w:asciiTheme="majorHAnsi" w:hAnsiTheme="majorHAnsi"/>
          <w:spacing w:val="-1"/>
          <w:sz w:val="24"/>
          <w:szCs w:val="24"/>
        </w:rPr>
        <w:t>compatível</w:t>
      </w:r>
      <w:r w:rsidRPr="00F97099">
        <w:rPr>
          <w:rFonts w:asciiTheme="majorHAnsi" w:hAnsiTheme="majorHAnsi"/>
          <w:spacing w:val="40"/>
          <w:sz w:val="24"/>
          <w:szCs w:val="24"/>
        </w:rPr>
        <w:t xml:space="preserve"> </w:t>
      </w:r>
      <w:r w:rsidRPr="00F97099">
        <w:rPr>
          <w:rFonts w:asciiTheme="majorHAnsi" w:hAnsiTheme="majorHAnsi"/>
          <w:spacing w:val="-1"/>
          <w:sz w:val="24"/>
          <w:szCs w:val="24"/>
        </w:rPr>
        <w:t>com</w:t>
      </w:r>
      <w:r w:rsidRPr="00F97099">
        <w:rPr>
          <w:rFonts w:asciiTheme="majorHAnsi" w:hAnsiTheme="majorHAnsi"/>
          <w:spacing w:val="40"/>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40"/>
          <w:sz w:val="24"/>
          <w:szCs w:val="24"/>
        </w:rPr>
        <w:t xml:space="preserve"> </w:t>
      </w:r>
      <w:r w:rsidRPr="00F97099">
        <w:rPr>
          <w:rFonts w:asciiTheme="majorHAnsi" w:hAnsiTheme="majorHAnsi"/>
          <w:sz w:val="24"/>
          <w:szCs w:val="24"/>
        </w:rPr>
        <w:t>à</w:t>
      </w:r>
      <w:r w:rsidRPr="00F97099">
        <w:rPr>
          <w:rFonts w:asciiTheme="majorHAnsi" w:hAnsiTheme="majorHAnsi"/>
          <w:spacing w:val="73"/>
          <w:sz w:val="24"/>
          <w:szCs w:val="24"/>
        </w:rPr>
        <w:t xml:space="preserve"> </w:t>
      </w:r>
      <w:r w:rsidRPr="00F97099">
        <w:rPr>
          <w:rFonts w:asciiTheme="majorHAnsi" w:hAnsiTheme="majorHAnsi"/>
          <w:spacing w:val="-1"/>
          <w:sz w:val="24"/>
          <w:szCs w:val="24"/>
        </w:rPr>
        <w:t>compressão característica (fck)</w:t>
      </w:r>
      <w:r w:rsidRPr="00F97099">
        <w:rPr>
          <w:rFonts w:asciiTheme="majorHAnsi" w:hAnsiTheme="majorHAnsi"/>
          <w:spacing w:val="-2"/>
          <w:sz w:val="24"/>
          <w:szCs w:val="24"/>
        </w:rPr>
        <w:t xml:space="preserve"> </w:t>
      </w:r>
      <w:r w:rsidRPr="00F97099">
        <w:rPr>
          <w:rFonts w:asciiTheme="majorHAnsi" w:hAnsiTheme="majorHAnsi"/>
          <w:spacing w:val="-1"/>
          <w:sz w:val="24"/>
          <w:szCs w:val="24"/>
        </w:rPr>
        <w:t>indicada</w:t>
      </w:r>
      <w:r w:rsidRPr="00F97099">
        <w:rPr>
          <w:rFonts w:asciiTheme="majorHAnsi" w:hAnsiTheme="majorHAnsi"/>
          <w:spacing w:val="3"/>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z w:val="24"/>
          <w:szCs w:val="24"/>
        </w:rPr>
        <w:t xml:space="preserve"> </w:t>
      </w:r>
      <w:r w:rsidRPr="00F97099">
        <w:rPr>
          <w:rFonts w:asciiTheme="majorHAnsi" w:hAnsiTheme="majorHAnsi"/>
          <w:spacing w:val="-1"/>
          <w:sz w:val="24"/>
          <w:szCs w:val="24"/>
        </w:rPr>
        <w:t xml:space="preserve">atendendo </w:t>
      </w:r>
      <w:r w:rsidRPr="00F97099">
        <w:rPr>
          <w:rFonts w:asciiTheme="majorHAnsi" w:hAnsiTheme="majorHAnsi"/>
          <w:sz w:val="24"/>
          <w:szCs w:val="24"/>
        </w:rPr>
        <w:t>a</w:t>
      </w:r>
      <w:r w:rsidRPr="00F97099">
        <w:rPr>
          <w:rFonts w:asciiTheme="majorHAnsi" w:hAnsiTheme="majorHAnsi"/>
          <w:spacing w:val="-1"/>
          <w:sz w:val="24"/>
          <w:szCs w:val="24"/>
        </w:rPr>
        <w:t xml:space="preserve"> critérios</w:t>
      </w:r>
      <w:r w:rsidRPr="00F97099">
        <w:rPr>
          <w:rFonts w:asciiTheme="majorHAnsi" w:hAnsiTheme="majorHAnsi"/>
          <w:sz w:val="24"/>
          <w:szCs w:val="24"/>
        </w:rPr>
        <w:t xml:space="preserve"> </w:t>
      </w:r>
      <w:r w:rsidRPr="00F97099">
        <w:rPr>
          <w:rFonts w:asciiTheme="majorHAnsi" w:hAnsiTheme="majorHAnsi"/>
          <w:spacing w:val="-1"/>
          <w:sz w:val="24"/>
          <w:szCs w:val="24"/>
        </w:rPr>
        <w:t>das Normas.</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Propriedades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trabalhabilidade</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compatível</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3"/>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peça</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concretar,</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69"/>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distribuição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 xml:space="preserve">armaduras </w:t>
      </w:r>
      <w:r w:rsidRPr="00F97099">
        <w:rPr>
          <w:rFonts w:asciiTheme="majorHAnsi" w:hAnsiTheme="majorHAnsi"/>
          <w:sz w:val="24"/>
          <w:szCs w:val="24"/>
        </w:rPr>
        <w:t xml:space="preserve">e </w:t>
      </w:r>
      <w:r w:rsidRPr="00F97099">
        <w:rPr>
          <w:rFonts w:asciiTheme="majorHAnsi" w:hAnsiTheme="majorHAnsi"/>
          <w:spacing w:val="-1"/>
          <w:sz w:val="24"/>
          <w:szCs w:val="24"/>
        </w:rPr>
        <w:t>com os processos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lançamento </w:t>
      </w:r>
      <w:r w:rsidRPr="00F97099">
        <w:rPr>
          <w:rFonts w:asciiTheme="majorHAnsi" w:hAnsiTheme="majorHAnsi"/>
          <w:sz w:val="24"/>
          <w:szCs w:val="24"/>
        </w:rPr>
        <w:t xml:space="preserve">e </w:t>
      </w:r>
      <w:r w:rsidRPr="00F97099">
        <w:rPr>
          <w:rFonts w:asciiTheme="majorHAnsi" w:hAnsiTheme="majorHAnsi"/>
          <w:spacing w:val="-1"/>
          <w:sz w:val="24"/>
          <w:szCs w:val="24"/>
        </w:rPr>
        <w:t>adensamento</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serem usados.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1"/>
          <w:sz w:val="24"/>
          <w:szCs w:val="24"/>
        </w:rPr>
        <w:t xml:space="preserve"> </w:t>
      </w:r>
      <w:r w:rsidRPr="00F97099">
        <w:rPr>
          <w:rFonts w:asciiTheme="majorHAnsi" w:hAnsiTheme="majorHAnsi"/>
          <w:spacing w:val="-1"/>
          <w:sz w:val="24"/>
          <w:szCs w:val="24"/>
        </w:rPr>
        <w:t>concreto</w:t>
      </w:r>
      <w:r w:rsidR="00CC06B9" w:rsidRPr="00F97099">
        <w:rPr>
          <w:rFonts w:asciiTheme="majorHAnsi" w:hAnsiTheme="majorHAnsi"/>
          <w:spacing w:val="-1"/>
          <w:sz w:val="24"/>
          <w:szCs w:val="24"/>
        </w:rPr>
        <w:t xml:space="preserve"> quer</w:t>
      </w:r>
      <w:r w:rsidRPr="00F97099">
        <w:rPr>
          <w:rFonts w:asciiTheme="majorHAnsi" w:hAnsiTheme="majorHAnsi"/>
          <w:spacing w:val="21"/>
          <w:sz w:val="24"/>
          <w:szCs w:val="24"/>
        </w:rPr>
        <w:t xml:space="preserve"> </w:t>
      </w:r>
      <w:r w:rsidRPr="00F97099">
        <w:rPr>
          <w:rFonts w:asciiTheme="majorHAnsi" w:hAnsiTheme="majorHAnsi"/>
          <w:spacing w:val="-1"/>
          <w:sz w:val="24"/>
          <w:szCs w:val="24"/>
        </w:rPr>
        <w:t>preparado</w:t>
      </w:r>
      <w:r w:rsidRPr="00F97099">
        <w:rPr>
          <w:rFonts w:asciiTheme="majorHAnsi" w:hAnsiTheme="majorHAnsi"/>
          <w:spacing w:val="20"/>
          <w:sz w:val="24"/>
          <w:szCs w:val="24"/>
        </w:rPr>
        <w:t xml:space="preserve"> </w:t>
      </w:r>
      <w:r w:rsidRPr="00F97099">
        <w:rPr>
          <w:rFonts w:asciiTheme="majorHAnsi" w:hAnsiTheme="majorHAnsi"/>
          <w:spacing w:val="-1"/>
          <w:sz w:val="24"/>
          <w:szCs w:val="24"/>
        </w:rPr>
        <w:t>no</w:t>
      </w:r>
      <w:r w:rsidRPr="00F97099">
        <w:rPr>
          <w:rFonts w:asciiTheme="majorHAnsi" w:hAnsiTheme="majorHAnsi"/>
          <w:spacing w:val="21"/>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21"/>
          <w:sz w:val="24"/>
          <w:szCs w:val="24"/>
        </w:rPr>
        <w:t xml:space="preserve"> </w:t>
      </w:r>
      <w:r w:rsidRPr="00F97099">
        <w:rPr>
          <w:rFonts w:asciiTheme="majorHAnsi" w:hAnsiTheme="majorHAnsi"/>
          <w:spacing w:val="-1"/>
          <w:sz w:val="24"/>
          <w:szCs w:val="24"/>
        </w:rPr>
        <w:t>quer</w:t>
      </w:r>
      <w:r w:rsidRPr="00F97099">
        <w:rPr>
          <w:rFonts w:asciiTheme="majorHAnsi" w:hAnsiTheme="majorHAnsi"/>
          <w:spacing w:val="21"/>
          <w:sz w:val="24"/>
          <w:szCs w:val="24"/>
        </w:rPr>
        <w:t xml:space="preserve"> </w:t>
      </w:r>
      <w:r w:rsidR="002966E8" w:rsidRPr="00F97099">
        <w:rPr>
          <w:rFonts w:asciiTheme="majorHAnsi" w:hAnsiTheme="majorHAnsi"/>
          <w:spacing w:val="-1"/>
          <w:sz w:val="24"/>
          <w:szCs w:val="24"/>
        </w:rPr>
        <w:t>pré-</w:t>
      </w:r>
      <w:r w:rsidRPr="00F97099">
        <w:rPr>
          <w:rFonts w:asciiTheme="majorHAnsi" w:hAnsiTheme="majorHAnsi"/>
          <w:spacing w:val="-1"/>
          <w:sz w:val="24"/>
          <w:szCs w:val="24"/>
        </w:rPr>
        <w:t>misturado,</w:t>
      </w:r>
      <w:r w:rsidRPr="00F97099">
        <w:rPr>
          <w:rFonts w:asciiTheme="majorHAnsi" w:hAnsiTheme="majorHAnsi"/>
          <w:spacing w:val="2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21"/>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63"/>
          <w:sz w:val="24"/>
          <w:szCs w:val="24"/>
        </w:rPr>
        <w:t xml:space="preserve"> </w:t>
      </w:r>
      <w:r w:rsidRPr="00F97099">
        <w:rPr>
          <w:rFonts w:asciiTheme="majorHAnsi" w:hAnsiTheme="majorHAnsi"/>
          <w:spacing w:val="-1"/>
          <w:sz w:val="24"/>
          <w:szCs w:val="24"/>
        </w:rPr>
        <w:t>característica</w:t>
      </w:r>
      <w:r w:rsidRPr="00F97099">
        <w:rPr>
          <w:rFonts w:asciiTheme="majorHAnsi" w:hAnsiTheme="majorHAnsi"/>
          <w:spacing w:val="-2"/>
          <w:sz w:val="24"/>
          <w:szCs w:val="24"/>
        </w:rPr>
        <w:t xml:space="preserve"> </w:t>
      </w:r>
      <w:r w:rsidRPr="00F97099">
        <w:rPr>
          <w:rFonts w:asciiTheme="majorHAnsi" w:hAnsiTheme="majorHAnsi"/>
          <w:spacing w:val="-1"/>
          <w:sz w:val="24"/>
          <w:szCs w:val="24"/>
        </w:rPr>
        <w:t>(fck)</w:t>
      </w:r>
      <w:r w:rsidRPr="00F97099">
        <w:rPr>
          <w:rFonts w:asciiTheme="majorHAnsi" w:hAnsiTheme="majorHAnsi"/>
          <w:sz w:val="24"/>
          <w:szCs w:val="24"/>
        </w:rPr>
        <w:t xml:space="preserve"> </w:t>
      </w:r>
      <w:r w:rsidRPr="00F97099">
        <w:rPr>
          <w:rFonts w:asciiTheme="majorHAnsi" w:hAnsiTheme="majorHAnsi"/>
          <w:spacing w:val="-1"/>
          <w:sz w:val="24"/>
          <w:szCs w:val="24"/>
        </w:rPr>
        <w:t>compatível</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adotada no projeto.</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Dosagem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dosagem</w:t>
      </w:r>
      <w:r w:rsidRPr="00F97099">
        <w:rPr>
          <w:rFonts w:asciiTheme="majorHAnsi" w:hAnsiTheme="majorHAnsi"/>
          <w:spacing w:val="1"/>
          <w:sz w:val="24"/>
          <w:szCs w:val="24"/>
        </w:rPr>
        <w:t xml:space="preserve"> </w:t>
      </w:r>
      <w:r w:rsidRPr="00F97099">
        <w:rPr>
          <w:rFonts w:asciiTheme="majorHAnsi" w:hAnsiTheme="majorHAnsi"/>
          <w:spacing w:val="-1"/>
          <w:sz w:val="24"/>
          <w:szCs w:val="24"/>
        </w:rPr>
        <w:t>do concreto</w:t>
      </w:r>
      <w:r w:rsidRPr="00F97099">
        <w:rPr>
          <w:rFonts w:asciiTheme="majorHAnsi" w:hAnsiTheme="majorHAnsi"/>
          <w:sz w:val="24"/>
          <w:szCs w:val="24"/>
        </w:rPr>
        <w:t xml:space="preserve"> </w:t>
      </w:r>
      <w:r w:rsidRPr="00F97099">
        <w:rPr>
          <w:rFonts w:asciiTheme="majorHAnsi" w:hAnsiTheme="majorHAnsi"/>
          <w:spacing w:val="-1"/>
          <w:sz w:val="24"/>
          <w:szCs w:val="24"/>
        </w:rPr>
        <w:t>deverá obedecer</w:t>
      </w:r>
      <w:r w:rsidRPr="00F97099">
        <w:rPr>
          <w:rFonts w:asciiTheme="majorHAnsi" w:hAnsiTheme="majorHAnsi"/>
          <w:spacing w:val="1"/>
          <w:sz w:val="24"/>
          <w:szCs w:val="24"/>
        </w:rPr>
        <w:t xml:space="preserve"> </w:t>
      </w:r>
      <w:r w:rsidRPr="00F97099">
        <w:rPr>
          <w:rFonts w:asciiTheme="majorHAnsi" w:hAnsiTheme="majorHAnsi"/>
          <w:spacing w:val="-1"/>
          <w:sz w:val="24"/>
          <w:szCs w:val="24"/>
        </w:rPr>
        <w:t>às</w:t>
      </w:r>
      <w:r w:rsidRPr="00F97099">
        <w:rPr>
          <w:rFonts w:asciiTheme="majorHAnsi" w:hAnsiTheme="majorHAnsi"/>
          <w:sz w:val="24"/>
          <w:szCs w:val="24"/>
        </w:rPr>
        <w:t xml:space="preserve"> </w:t>
      </w:r>
      <w:r w:rsidRPr="00F97099">
        <w:rPr>
          <w:rFonts w:asciiTheme="majorHAnsi" w:hAnsiTheme="majorHAnsi"/>
          <w:spacing w:val="-1"/>
          <w:sz w:val="24"/>
          <w:szCs w:val="24"/>
        </w:rPr>
        <w:t>prescrições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NBR 12655.</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composição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cada</w:t>
      </w:r>
      <w:r w:rsidRPr="00F97099">
        <w:rPr>
          <w:rFonts w:asciiTheme="majorHAnsi" w:hAnsiTheme="majorHAnsi"/>
          <w:spacing w:val="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6"/>
          <w:sz w:val="24"/>
          <w:szCs w:val="24"/>
        </w:rPr>
        <w:t xml:space="preserve"> </w:t>
      </w:r>
      <w:r w:rsidRPr="00F97099">
        <w:rPr>
          <w:rFonts w:asciiTheme="majorHAnsi" w:hAnsiTheme="majorHAnsi"/>
          <w:spacing w:val="-1"/>
          <w:sz w:val="24"/>
          <w:szCs w:val="24"/>
        </w:rPr>
        <w:t>na</w:t>
      </w:r>
      <w:r w:rsidRPr="00F97099">
        <w:rPr>
          <w:rFonts w:asciiTheme="majorHAnsi" w:hAnsiTheme="majorHAnsi"/>
          <w:spacing w:val="3"/>
          <w:sz w:val="24"/>
          <w:szCs w:val="24"/>
        </w:rPr>
        <w:t xml:space="preserve"> </w:t>
      </w:r>
      <w:r w:rsidRPr="00F97099">
        <w:rPr>
          <w:rFonts w:asciiTheme="majorHAnsi" w:hAnsiTheme="majorHAnsi"/>
          <w:spacing w:val="-1"/>
          <w:sz w:val="24"/>
          <w:szCs w:val="24"/>
        </w:rPr>
        <w:t>obra</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definida,</w:t>
      </w:r>
      <w:r w:rsidRPr="00F97099">
        <w:rPr>
          <w:rFonts w:asciiTheme="majorHAnsi" w:hAnsiTheme="majorHAnsi"/>
          <w:spacing w:val="5"/>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dosagem</w:t>
      </w:r>
      <w:r w:rsidRPr="00F97099">
        <w:rPr>
          <w:rFonts w:asciiTheme="majorHAnsi" w:hAnsiTheme="majorHAnsi"/>
          <w:spacing w:val="7"/>
          <w:sz w:val="24"/>
          <w:szCs w:val="24"/>
        </w:rPr>
        <w:t xml:space="preserve"> </w:t>
      </w:r>
      <w:r w:rsidRPr="00F97099">
        <w:rPr>
          <w:rFonts w:asciiTheme="majorHAnsi" w:hAnsiTheme="majorHAnsi"/>
          <w:spacing w:val="-1"/>
          <w:sz w:val="24"/>
          <w:szCs w:val="24"/>
        </w:rPr>
        <w:t>racional</w:t>
      </w:r>
      <w:r w:rsidRPr="00F97099">
        <w:rPr>
          <w:rFonts w:asciiTheme="majorHAnsi" w:hAnsiTheme="majorHAnsi"/>
          <w:spacing w:val="5"/>
          <w:sz w:val="24"/>
          <w:szCs w:val="24"/>
        </w:rPr>
        <w:t xml:space="preserve"> </w:t>
      </w:r>
      <w:r w:rsidRPr="00F97099">
        <w:rPr>
          <w:rFonts w:asciiTheme="majorHAnsi" w:hAnsiTheme="majorHAnsi"/>
          <w:spacing w:val="-1"/>
          <w:sz w:val="24"/>
          <w:szCs w:val="24"/>
        </w:rPr>
        <w:t>ou</w:t>
      </w:r>
      <w:r w:rsidRPr="00F97099">
        <w:rPr>
          <w:rFonts w:asciiTheme="majorHAnsi" w:hAnsiTheme="majorHAnsi"/>
          <w:spacing w:val="61"/>
          <w:sz w:val="24"/>
          <w:szCs w:val="24"/>
        </w:rPr>
        <w:t xml:space="preserve"> </w:t>
      </w:r>
      <w:r w:rsidRPr="00F97099">
        <w:rPr>
          <w:rFonts w:asciiTheme="majorHAnsi" w:hAnsiTheme="majorHAnsi"/>
          <w:spacing w:val="-1"/>
          <w:sz w:val="24"/>
          <w:szCs w:val="24"/>
        </w:rPr>
        <w:t>experimental,</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devida</w:t>
      </w:r>
      <w:r w:rsidRPr="00F97099">
        <w:rPr>
          <w:rFonts w:asciiTheme="majorHAnsi" w:hAnsiTheme="majorHAnsi"/>
          <w:spacing w:val="10"/>
          <w:sz w:val="24"/>
          <w:szCs w:val="24"/>
        </w:rPr>
        <w:t xml:space="preserve"> </w:t>
      </w:r>
      <w:r w:rsidRPr="00F97099">
        <w:rPr>
          <w:rFonts w:asciiTheme="majorHAnsi" w:hAnsiTheme="majorHAnsi"/>
          <w:spacing w:val="-1"/>
          <w:sz w:val="24"/>
          <w:szCs w:val="24"/>
        </w:rPr>
        <w:t>antecedência</w:t>
      </w:r>
      <w:r w:rsidRPr="00F97099">
        <w:rPr>
          <w:rFonts w:asciiTheme="majorHAnsi" w:hAnsiTheme="majorHAnsi"/>
          <w:spacing w:val="9"/>
          <w:sz w:val="24"/>
          <w:szCs w:val="24"/>
        </w:rPr>
        <w:t xml:space="preserve"> </w:t>
      </w:r>
      <w:r w:rsidRPr="00F97099">
        <w:rPr>
          <w:rFonts w:asciiTheme="majorHAnsi" w:hAnsiTheme="majorHAnsi"/>
          <w:spacing w:val="-1"/>
          <w:sz w:val="24"/>
          <w:szCs w:val="24"/>
        </w:rPr>
        <w:t>em</w:t>
      </w:r>
      <w:r w:rsidRPr="00F97099">
        <w:rPr>
          <w:rFonts w:asciiTheme="majorHAnsi" w:hAnsiTheme="majorHAnsi"/>
          <w:spacing w:val="9"/>
          <w:sz w:val="24"/>
          <w:szCs w:val="24"/>
        </w:rPr>
        <w:t xml:space="preserve"> </w:t>
      </w:r>
      <w:r w:rsidRPr="00F97099">
        <w:rPr>
          <w:rFonts w:asciiTheme="majorHAnsi" w:hAnsiTheme="majorHAnsi"/>
          <w:spacing w:val="-1"/>
          <w:sz w:val="24"/>
          <w:szCs w:val="24"/>
        </w:rPr>
        <w:t>relação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ao</w:t>
      </w:r>
      <w:r w:rsidRPr="00F97099">
        <w:rPr>
          <w:rFonts w:asciiTheme="majorHAnsi" w:hAnsiTheme="majorHAnsi"/>
          <w:spacing w:val="10"/>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7"/>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8"/>
          <w:sz w:val="24"/>
          <w:szCs w:val="24"/>
        </w:rPr>
        <w:t xml:space="preserve"> </w:t>
      </w:r>
      <w:r w:rsidRPr="00F97099">
        <w:rPr>
          <w:rFonts w:asciiTheme="majorHAnsi" w:hAnsiTheme="majorHAnsi"/>
          <w:spacing w:val="-1"/>
          <w:sz w:val="24"/>
          <w:szCs w:val="24"/>
        </w:rPr>
        <w:t>da</w:t>
      </w:r>
      <w:r w:rsidRPr="00F97099">
        <w:rPr>
          <w:rFonts w:asciiTheme="majorHAnsi" w:hAnsiTheme="majorHAnsi"/>
          <w:spacing w:val="8"/>
          <w:sz w:val="24"/>
          <w:szCs w:val="24"/>
        </w:rPr>
        <w:t xml:space="preserve"> </w:t>
      </w:r>
      <w:r w:rsidRPr="00F97099">
        <w:rPr>
          <w:rFonts w:asciiTheme="majorHAnsi" w:hAnsiTheme="majorHAnsi"/>
          <w:spacing w:val="-1"/>
          <w:sz w:val="24"/>
          <w:szCs w:val="24"/>
        </w:rPr>
        <w:t>obra.</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9"/>
          <w:sz w:val="24"/>
          <w:szCs w:val="24"/>
        </w:rPr>
        <w:t xml:space="preserve"> </w:t>
      </w:r>
      <w:r w:rsidRPr="00F97099">
        <w:rPr>
          <w:rFonts w:asciiTheme="majorHAnsi" w:hAnsiTheme="majorHAnsi"/>
          <w:spacing w:val="-1"/>
          <w:sz w:val="24"/>
          <w:szCs w:val="24"/>
        </w:rPr>
        <w:t>estudo</w:t>
      </w:r>
      <w:r w:rsidRPr="00F97099">
        <w:rPr>
          <w:rFonts w:asciiTheme="majorHAnsi" w:hAnsiTheme="majorHAnsi"/>
          <w:spacing w:val="67"/>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dosagem</w:t>
      </w:r>
      <w:r w:rsidRPr="00F97099">
        <w:rPr>
          <w:rFonts w:asciiTheme="majorHAnsi" w:hAnsiTheme="majorHAnsi"/>
          <w:spacing w:val="25"/>
          <w:sz w:val="24"/>
          <w:szCs w:val="24"/>
        </w:rPr>
        <w:t xml:space="preserve"> </w:t>
      </w:r>
      <w:r w:rsidRPr="00F97099">
        <w:rPr>
          <w:rFonts w:asciiTheme="majorHAnsi" w:hAnsiTheme="majorHAnsi"/>
          <w:spacing w:val="-1"/>
          <w:sz w:val="24"/>
          <w:szCs w:val="24"/>
        </w:rPr>
        <w:t>deve</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w:t>
      </w:r>
      <w:r w:rsidRPr="00F97099">
        <w:rPr>
          <w:rFonts w:asciiTheme="majorHAnsi" w:hAnsiTheme="majorHAnsi"/>
          <w:spacing w:val="25"/>
          <w:sz w:val="24"/>
          <w:szCs w:val="24"/>
        </w:rPr>
        <w:t xml:space="preserve"> </w:t>
      </w:r>
      <w:r w:rsidRPr="00F97099">
        <w:rPr>
          <w:rFonts w:asciiTheme="majorHAnsi" w:hAnsiTheme="majorHAnsi"/>
          <w:spacing w:val="-1"/>
          <w:sz w:val="24"/>
          <w:szCs w:val="24"/>
        </w:rPr>
        <w:t>realizado</w:t>
      </w:r>
      <w:r w:rsidRPr="00F97099">
        <w:rPr>
          <w:rFonts w:asciiTheme="majorHAnsi" w:hAnsiTheme="majorHAnsi"/>
          <w:spacing w:val="25"/>
          <w:sz w:val="24"/>
          <w:szCs w:val="24"/>
        </w:rPr>
        <w:t xml:space="preserve"> </w:t>
      </w:r>
      <w:r w:rsidRPr="00F97099">
        <w:rPr>
          <w:rFonts w:asciiTheme="majorHAnsi" w:hAnsiTheme="majorHAnsi"/>
          <w:spacing w:val="-1"/>
          <w:sz w:val="24"/>
          <w:szCs w:val="24"/>
        </w:rPr>
        <w:t>com</w:t>
      </w:r>
      <w:r w:rsidRPr="00F97099">
        <w:rPr>
          <w:rFonts w:asciiTheme="majorHAnsi" w:hAnsiTheme="majorHAnsi"/>
          <w:spacing w:val="23"/>
          <w:sz w:val="24"/>
          <w:szCs w:val="24"/>
        </w:rPr>
        <w:t xml:space="preserve"> </w:t>
      </w:r>
      <w:r w:rsidRPr="00F97099">
        <w:rPr>
          <w:rFonts w:asciiTheme="majorHAnsi" w:hAnsiTheme="majorHAnsi"/>
          <w:spacing w:val="-1"/>
          <w:sz w:val="24"/>
          <w:szCs w:val="24"/>
        </w:rPr>
        <w: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24"/>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6"/>
          <w:sz w:val="24"/>
          <w:szCs w:val="24"/>
        </w:rPr>
        <w:t xml:space="preserve"> </w:t>
      </w:r>
      <w:r w:rsidRPr="00F97099">
        <w:rPr>
          <w:rFonts w:asciiTheme="majorHAnsi" w:hAnsiTheme="majorHAnsi"/>
          <w:spacing w:val="-1"/>
          <w:sz w:val="24"/>
          <w:szCs w:val="24"/>
        </w:rPr>
        <w:t>semelhantes</w:t>
      </w:r>
      <w:r w:rsidRPr="00F97099">
        <w:rPr>
          <w:rFonts w:asciiTheme="majorHAnsi" w:hAnsiTheme="majorHAnsi"/>
          <w:spacing w:val="25"/>
          <w:sz w:val="24"/>
          <w:szCs w:val="24"/>
        </w:rPr>
        <w:t xml:space="preserve"> </w:t>
      </w:r>
      <w:r w:rsidRPr="00F97099">
        <w:rPr>
          <w:rFonts w:asciiTheme="majorHAnsi" w:hAnsiTheme="majorHAnsi"/>
          <w:spacing w:val="-1"/>
          <w:sz w:val="24"/>
          <w:szCs w:val="24"/>
        </w:rPr>
        <w:t>àquelas</w:t>
      </w:r>
      <w:r w:rsidRPr="00F97099">
        <w:rPr>
          <w:rFonts w:asciiTheme="majorHAnsi" w:hAnsiTheme="majorHAnsi"/>
          <w:spacing w:val="26"/>
          <w:sz w:val="24"/>
          <w:szCs w:val="24"/>
        </w:rPr>
        <w:t xml:space="preserve"> </w:t>
      </w:r>
      <w:r w:rsidRPr="00F97099">
        <w:rPr>
          <w:rFonts w:asciiTheme="majorHAnsi" w:hAnsiTheme="majorHAnsi"/>
          <w:spacing w:val="-1"/>
          <w:sz w:val="24"/>
          <w:szCs w:val="24"/>
        </w:rPr>
        <w:t>da</w:t>
      </w:r>
      <w:r w:rsidRPr="00F97099">
        <w:rPr>
          <w:rFonts w:asciiTheme="majorHAnsi" w:hAnsiTheme="majorHAnsi"/>
          <w:spacing w:val="49"/>
          <w:sz w:val="24"/>
          <w:szCs w:val="24"/>
        </w:rPr>
        <w:t xml:space="preserve"> </w:t>
      </w:r>
      <w:r w:rsidRPr="00F97099">
        <w:rPr>
          <w:rFonts w:asciiTheme="majorHAnsi" w:hAnsiTheme="majorHAnsi"/>
          <w:spacing w:val="-1"/>
          <w:sz w:val="24"/>
          <w:szCs w:val="24"/>
        </w:rPr>
        <w:t>obra,</w:t>
      </w:r>
      <w:r w:rsidRPr="00F97099">
        <w:rPr>
          <w:rFonts w:asciiTheme="majorHAnsi" w:hAnsiTheme="majorHAnsi"/>
          <w:sz w:val="24"/>
          <w:szCs w:val="24"/>
        </w:rPr>
        <w:t xml:space="preserve"> </w:t>
      </w:r>
      <w:r w:rsidRPr="00F97099">
        <w:rPr>
          <w:rFonts w:asciiTheme="majorHAnsi" w:hAnsiTheme="majorHAnsi"/>
          <w:spacing w:val="-1"/>
          <w:sz w:val="24"/>
          <w:szCs w:val="24"/>
        </w:rPr>
        <w:t>tendo</w:t>
      </w:r>
      <w:r w:rsidRPr="00F97099">
        <w:rPr>
          <w:rFonts w:asciiTheme="majorHAnsi" w:hAnsiTheme="majorHAnsi"/>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vista</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prescrições do</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as</w:t>
      </w:r>
      <w:r w:rsidRPr="00F97099">
        <w:rPr>
          <w:rFonts w:asciiTheme="majorHAnsi" w:hAnsiTheme="majorHAnsi"/>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execução.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6"/>
          <w:sz w:val="24"/>
          <w:szCs w:val="24"/>
        </w:rPr>
        <w:t xml:space="preserve"> </w:t>
      </w:r>
      <w:r w:rsidRPr="00F97099">
        <w:rPr>
          <w:rFonts w:asciiTheme="majorHAnsi" w:hAnsiTheme="majorHAnsi"/>
          <w:spacing w:val="-1"/>
          <w:sz w:val="24"/>
          <w:szCs w:val="24"/>
        </w:rPr>
        <w:t>cálculo</w:t>
      </w:r>
      <w:r w:rsidRPr="00F97099">
        <w:rPr>
          <w:rFonts w:asciiTheme="majorHAnsi" w:hAnsiTheme="majorHAnsi"/>
          <w:spacing w:val="27"/>
          <w:sz w:val="24"/>
          <w:szCs w:val="24"/>
        </w:rPr>
        <w:t xml:space="preserve"> </w:t>
      </w:r>
      <w:r w:rsidRPr="00F97099">
        <w:rPr>
          <w:rFonts w:asciiTheme="majorHAnsi" w:hAnsiTheme="majorHAnsi"/>
          <w:spacing w:val="-1"/>
          <w:sz w:val="24"/>
          <w:szCs w:val="24"/>
        </w:rPr>
        <w:t>da</w:t>
      </w:r>
      <w:r w:rsidRPr="00F97099">
        <w:rPr>
          <w:rFonts w:asciiTheme="majorHAnsi" w:hAnsiTheme="majorHAnsi"/>
          <w:spacing w:val="26"/>
          <w:sz w:val="24"/>
          <w:szCs w:val="24"/>
        </w:rPr>
        <w:t xml:space="preserve"> </w:t>
      </w:r>
      <w:r w:rsidRPr="00F97099">
        <w:rPr>
          <w:rFonts w:asciiTheme="majorHAnsi" w:hAnsiTheme="majorHAnsi"/>
          <w:spacing w:val="-1"/>
          <w:sz w:val="24"/>
          <w:szCs w:val="24"/>
        </w:rPr>
        <w:t>dosagem</w:t>
      </w:r>
      <w:r w:rsidRPr="00F97099">
        <w:rPr>
          <w:rFonts w:asciiTheme="majorHAnsi" w:hAnsiTheme="majorHAnsi"/>
          <w:spacing w:val="27"/>
          <w:sz w:val="24"/>
          <w:szCs w:val="24"/>
        </w:rPr>
        <w:t xml:space="preserve"> </w:t>
      </w:r>
      <w:r w:rsidRPr="00F97099">
        <w:rPr>
          <w:rFonts w:asciiTheme="majorHAnsi" w:hAnsiTheme="majorHAnsi"/>
          <w:spacing w:val="-1"/>
          <w:sz w:val="24"/>
          <w:szCs w:val="24"/>
        </w:rPr>
        <w:t>do</w:t>
      </w:r>
      <w:r w:rsidRPr="00F97099">
        <w:rPr>
          <w:rFonts w:asciiTheme="majorHAnsi" w:hAnsiTheme="majorHAnsi"/>
          <w:spacing w:val="27"/>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deve</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refeito</w:t>
      </w:r>
      <w:r w:rsidRPr="00F97099">
        <w:rPr>
          <w:rFonts w:asciiTheme="majorHAnsi" w:hAnsiTheme="majorHAnsi"/>
          <w:spacing w:val="24"/>
          <w:sz w:val="24"/>
          <w:szCs w:val="24"/>
        </w:rPr>
        <w:t xml:space="preserve"> </w:t>
      </w:r>
      <w:r w:rsidRPr="00F97099">
        <w:rPr>
          <w:rFonts w:asciiTheme="majorHAnsi" w:hAnsiTheme="majorHAnsi"/>
          <w:spacing w:val="-1"/>
          <w:sz w:val="24"/>
          <w:szCs w:val="24"/>
        </w:rPr>
        <w:t>cada</w:t>
      </w:r>
      <w:r w:rsidRPr="00F97099">
        <w:rPr>
          <w:rFonts w:asciiTheme="majorHAnsi" w:hAnsiTheme="majorHAnsi"/>
          <w:spacing w:val="27"/>
          <w:sz w:val="24"/>
          <w:szCs w:val="24"/>
        </w:rPr>
        <w:t xml:space="preserve"> </w:t>
      </w:r>
      <w:r w:rsidRPr="00F97099">
        <w:rPr>
          <w:rFonts w:asciiTheme="majorHAnsi" w:hAnsiTheme="majorHAnsi"/>
          <w:spacing w:val="-1"/>
          <w:sz w:val="24"/>
          <w:szCs w:val="24"/>
        </w:rPr>
        <w:t>vez</w:t>
      </w:r>
      <w:r w:rsidRPr="00F97099">
        <w:rPr>
          <w:rFonts w:asciiTheme="majorHAnsi" w:hAnsiTheme="majorHAnsi"/>
          <w:spacing w:val="26"/>
          <w:sz w:val="24"/>
          <w:szCs w:val="24"/>
        </w:rPr>
        <w:t xml:space="preserve"> </w:t>
      </w:r>
      <w:r w:rsidRPr="00F97099">
        <w:rPr>
          <w:rFonts w:asciiTheme="majorHAnsi" w:hAnsiTheme="majorHAnsi"/>
          <w:spacing w:val="-1"/>
          <w:sz w:val="24"/>
          <w:szCs w:val="24"/>
        </w:rPr>
        <w:t>que</w:t>
      </w:r>
      <w:r w:rsidRPr="00F97099">
        <w:rPr>
          <w:rFonts w:asciiTheme="majorHAnsi" w:hAnsiTheme="majorHAnsi"/>
          <w:spacing w:val="26"/>
          <w:sz w:val="24"/>
          <w:szCs w:val="24"/>
        </w:rPr>
        <w:t xml:space="preserve"> </w:t>
      </w:r>
      <w:r w:rsidRPr="00F97099">
        <w:rPr>
          <w:rFonts w:asciiTheme="majorHAnsi" w:hAnsiTheme="majorHAnsi"/>
          <w:spacing w:val="-1"/>
          <w:sz w:val="24"/>
          <w:szCs w:val="24"/>
        </w:rPr>
        <w:t>for</w:t>
      </w:r>
      <w:r w:rsidRPr="00F97099">
        <w:rPr>
          <w:rFonts w:asciiTheme="majorHAnsi" w:hAnsiTheme="majorHAnsi"/>
          <w:spacing w:val="27"/>
          <w:sz w:val="24"/>
          <w:szCs w:val="24"/>
        </w:rPr>
        <w:t xml:space="preserve"> </w:t>
      </w:r>
      <w:r w:rsidRPr="00F97099">
        <w:rPr>
          <w:rFonts w:asciiTheme="majorHAnsi" w:hAnsiTheme="majorHAnsi"/>
          <w:spacing w:val="-1"/>
          <w:sz w:val="24"/>
          <w:szCs w:val="24"/>
        </w:rPr>
        <w:t>prevista</w:t>
      </w:r>
      <w:r w:rsidRPr="00F97099">
        <w:rPr>
          <w:rFonts w:asciiTheme="majorHAnsi" w:hAnsiTheme="majorHAnsi"/>
          <w:spacing w:val="25"/>
          <w:sz w:val="24"/>
          <w:szCs w:val="24"/>
        </w:rPr>
        <w:t xml:space="preserve"> </w:t>
      </w:r>
      <w:r w:rsidRPr="00F97099">
        <w:rPr>
          <w:rFonts w:asciiTheme="majorHAnsi" w:hAnsiTheme="majorHAnsi"/>
          <w:spacing w:val="-1"/>
          <w:sz w:val="24"/>
          <w:szCs w:val="24"/>
        </w:rPr>
        <w:t>uma</w:t>
      </w:r>
      <w:r w:rsidRPr="00F97099">
        <w:rPr>
          <w:rFonts w:asciiTheme="majorHAnsi" w:hAnsiTheme="majorHAnsi"/>
          <w:spacing w:val="24"/>
          <w:sz w:val="24"/>
          <w:szCs w:val="24"/>
        </w:rPr>
        <w:t xml:space="preserve"> </w:t>
      </w:r>
      <w:r w:rsidRPr="00F97099">
        <w:rPr>
          <w:rFonts w:asciiTheme="majorHAnsi" w:hAnsiTheme="majorHAnsi"/>
          <w:spacing w:val="-1"/>
          <w:sz w:val="24"/>
          <w:szCs w:val="24"/>
        </w:rPr>
        <w:t>mudança</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73"/>
          <w:sz w:val="24"/>
          <w:szCs w:val="24"/>
        </w:rPr>
        <w:t xml:space="preserve"> </w:t>
      </w:r>
      <w:r w:rsidRPr="00F97099">
        <w:rPr>
          <w:rFonts w:asciiTheme="majorHAnsi" w:hAnsiTheme="majorHAnsi"/>
          <w:spacing w:val="-1"/>
          <w:sz w:val="24"/>
          <w:szCs w:val="24"/>
        </w:rPr>
        <w:t>marca,</w:t>
      </w:r>
      <w:r w:rsidRPr="00F97099">
        <w:rPr>
          <w:rFonts w:asciiTheme="majorHAnsi" w:hAnsiTheme="majorHAnsi"/>
          <w:spacing w:val="-2"/>
          <w:sz w:val="24"/>
          <w:szCs w:val="24"/>
        </w:rPr>
        <w:t xml:space="preserve"> </w:t>
      </w:r>
      <w:r w:rsidRPr="00F97099">
        <w:rPr>
          <w:rFonts w:asciiTheme="majorHAnsi" w:hAnsiTheme="majorHAnsi"/>
          <w:spacing w:val="-1"/>
          <w:sz w:val="24"/>
          <w:szCs w:val="24"/>
        </w:rPr>
        <w:t>tipo</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classe do</w:t>
      </w:r>
      <w:r w:rsidRPr="00F97099">
        <w:rPr>
          <w:rFonts w:asciiTheme="majorHAnsi" w:hAnsiTheme="majorHAnsi"/>
          <w:sz w:val="24"/>
          <w:szCs w:val="24"/>
        </w:rPr>
        <w:t xml:space="preserve"> </w:t>
      </w:r>
      <w:r w:rsidRPr="00F97099">
        <w:rPr>
          <w:rFonts w:asciiTheme="majorHAnsi" w:hAnsiTheme="majorHAnsi"/>
          <w:spacing w:val="-1"/>
          <w:sz w:val="24"/>
          <w:szCs w:val="24"/>
        </w:rPr>
        <w:t>cimento,</w:t>
      </w:r>
      <w:r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procedência</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qualidade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agregados </w:t>
      </w:r>
      <w:r w:rsidRPr="00F97099">
        <w:rPr>
          <w:rFonts w:asciiTheme="majorHAnsi" w:hAnsiTheme="majorHAnsi"/>
          <w:sz w:val="24"/>
          <w:szCs w:val="24"/>
        </w:rPr>
        <w:t xml:space="preserve">e </w:t>
      </w:r>
      <w:r w:rsidRPr="00F97099">
        <w:rPr>
          <w:rFonts w:asciiTheme="majorHAnsi" w:hAnsiTheme="majorHAnsi"/>
          <w:spacing w:val="-1"/>
          <w:sz w:val="24"/>
          <w:szCs w:val="24"/>
        </w:rPr>
        <w:t>demais</w:t>
      </w:r>
      <w:r w:rsidRPr="00F97099">
        <w:rPr>
          <w:rFonts w:asciiTheme="majorHAnsi" w:hAnsiTheme="majorHAnsi"/>
          <w:sz w:val="24"/>
          <w:szCs w:val="24"/>
        </w:rPr>
        <w:t xml:space="preserve"> </w:t>
      </w:r>
      <w:r w:rsidRPr="00F97099">
        <w:rPr>
          <w:rFonts w:asciiTheme="majorHAnsi" w:hAnsiTheme="majorHAnsi"/>
          <w:spacing w:val="-1"/>
          <w:sz w:val="24"/>
          <w:szCs w:val="24"/>
        </w:rPr>
        <w:t>materiais.</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Materiais</w:t>
      </w:r>
    </w:p>
    <w:p w:rsidR="00776AEB" w:rsidRPr="00F97099" w:rsidRDefault="00776AEB" w:rsidP="00E9636E">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u w:val="single"/>
        </w:rPr>
        <w:t>Cimento:</w:t>
      </w:r>
      <w:r w:rsidR="00E9636E">
        <w:rPr>
          <w:rFonts w:asciiTheme="majorHAnsi" w:hAnsiTheme="majorHAnsi"/>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empregado</w:t>
      </w:r>
      <w:r w:rsidRPr="00F97099">
        <w:rPr>
          <w:rFonts w:asciiTheme="majorHAnsi" w:hAnsiTheme="majorHAnsi"/>
          <w:spacing w:val="19"/>
          <w:sz w:val="24"/>
          <w:szCs w:val="24"/>
        </w:rPr>
        <w:t xml:space="preserve"> </w:t>
      </w:r>
      <w:r w:rsidRPr="00F97099">
        <w:rPr>
          <w:rFonts w:asciiTheme="majorHAnsi" w:hAnsiTheme="majorHAnsi"/>
          <w:spacing w:val="-1"/>
          <w:sz w:val="24"/>
          <w:szCs w:val="24"/>
        </w:rPr>
        <w:t>no</w:t>
      </w:r>
      <w:r w:rsidRPr="00F97099">
        <w:rPr>
          <w:rFonts w:asciiTheme="majorHAnsi" w:hAnsiTheme="majorHAnsi"/>
          <w:spacing w:val="20"/>
          <w:sz w:val="24"/>
          <w:szCs w:val="24"/>
        </w:rPr>
        <w:t xml:space="preserve"> </w:t>
      </w:r>
      <w:r w:rsidRPr="00F97099">
        <w:rPr>
          <w:rFonts w:asciiTheme="majorHAnsi" w:hAnsiTheme="majorHAnsi"/>
          <w:spacing w:val="-1"/>
          <w:sz w:val="24"/>
          <w:szCs w:val="24"/>
        </w:rPr>
        <w:t>preparo</w:t>
      </w:r>
      <w:r w:rsidRPr="00F97099">
        <w:rPr>
          <w:rFonts w:asciiTheme="majorHAnsi" w:hAnsiTheme="majorHAnsi"/>
          <w:spacing w:val="19"/>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satisfazer</w:t>
      </w:r>
      <w:r w:rsidRPr="00F97099">
        <w:rPr>
          <w:rFonts w:asciiTheme="majorHAnsi" w:hAnsiTheme="majorHAnsi"/>
          <w:spacing w:val="20"/>
          <w:sz w:val="24"/>
          <w:szCs w:val="24"/>
        </w:rPr>
        <w:t xml:space="preserve"> </w:t>
      </w:r>
      <w:r w:rsidRPr="00F97099">
        <w:rPr>
          <w:rFonts w:asciiTheme="majorHAnsi" w:hAnsiTheme="majorHAnsi"/>
          <w:spacing w:val="-1"/>
          <w:sz w:val="24"/>
          <w:szCs w:val="24"/>
        </w:rPr>
        <w:t>às</w:t>
      </w:r>
      <w:r w:rsidRPr="00F97099">
        <w:rPr>
          <w:rFonts w:asciiTheme="majorHAnsi" w:hAnsiTheme="majorHAnsi"/>
          <w:spacing w:val="18"/>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21"/>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os</w:t>
      </w:r>
      <w:r w:rsidRPr="00F97099">
        <w:rPr>
          <w:rFonts w:asciiTheme="majorHAnsi" w:hAnsiTheme="majorHAnsi"/>
          <w:spacing w:val="19"/>
          <w:sz w:val="24"/>
          <w:szCs w:val="24"/>
        </w:rPr>
        <w:t xml:space="preserve"> </w:t>
      </w:r>
      <w:r w:rsidRPr="00F97099">
        <w:rPr>
          <w:rFonts w:asciiTheme="majorHAnsi" w:hAnsiTheme="majorHAnsi"/>
          <w:spacing w:val="-1"/>
          <w:sz w:val="24"/>
          <w:szCs w:val="24"/>
        </w:rPr>
        <w:t>métodos</w:t>
      </w:r>
      <w:r w:rsidRPr="00F97099">
        <w:rPr>
          <w:rFonts w:asciiTheme="majorHAnsi" w:hAnsiTheme="majorHAnsi"/>
          <w:spacing w:val="71"/>
          <w:sz w:val="24"/>
          <w:szCs w:val="24"/>
        </w:rPr>
        <w:t xml:space="preserve"> </w:t>
      </w:r>
      <w:r w:rsidRPr="00F97099">
        <w:rPr>
          <w:rFonts w:asciiTheme="majorHAnsi" w:hAnsiTheme="majorHAnsi"/>
          <w:spacing w:val="-1"/>
          <w:sz w:val="24"/>
          <w:szCs w:val="24"/>
        </w:rPr>
        <w:t>de ensaio</w:t>
      </w:r>
      <w:r w:rsidRPr="00F97099">
        <w:rPr>
          <w:rFonts w:asciiTheme="majorHAnsi" w:hAnsiTheme="majorHAnsi"/>
          <w:spacing w:val="2"/>
          <w:sz w:val="24"/>
          <w:szCs w:val="24"/>
        </w:rPr>
        <w:t xml:space="preserve"> </w:t>
      </w:r>
      <w:r w:rsidRPr="00F97099">
        <w:rPr>
          <w:rFonts w:asciiTheme="majorHAnsi" w:hAnsiTheme="majorHAnsi"/>
          <w:spacing w:val="-1"/>
          <w:sz w:val="24"/>
          <w:szCs w:val="24"/>
        </w:rPr>
        <w:t>brasileiro.</w:t>
      </w:r>
    </w:p>
    <w:p w:rsidR="00776AEB" w:rsidRPr="00F97099" w:rsidRDefault="00776AEB" w:rsidP="00F04A69">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armazenamento</w:t>
      </w:r>
      <w:r w:rsidRPr="00F97099">
        <w:rPr>
          <w:rFonts w:asciiTheme="majorHAnsi" w:hAnsiTheme="majorHAnsi"/>
          <w:spacing w:val="16"/>
          <w:sz w:val="24"/>
          <w:szCs w:val="24"/>
        </w:rPr>
        <w:t xml:space="preserve"> </w:t>
      </w:r>
      <w:r w:rsidRPr="00F97099">
        <w:rPr>
          <w:rFonts w:asciiTheme="majorHAnsi" w:hAnsiTheme="majorHAnsi"/>
          <w:spacing w:val="-1"/>
          <w:sz w:val="24"/>
          <w:szCs w:val="24"/>
        </w:rPr>
        <w:t>do</w:t>
      </w:r>
      <w:r w:rsidRPr="00F97099">
        <w:rPr>
          <w:rFonts w:asciiTheme="majorHAnsi" w:hAnsiTheme="majorHAnsi"/>
          <w:spacing w:val="13"/>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16"/>
          <w:sz w:val="24"/>
          <w:szCs w:val="24"/>
        </w:rPr>
        <w:t xml:space="preserve"> </w:t>
      </w:r>
      <w:r w:rsidRPr="00F97099">
        <w:rPr>
          <w:rFonts w:asciiTheme="majorHAnsi" w:hAnsiTheme="majorHAnsi"/>
          <w:spacing w:val="-1"/>
          <w:sz w:val="24"/>
          <w:szCs w:val="24"/>
        </w:rPr>
        <w:t>no</w:t>
      </w:r>
      <w:r w:rsidRPr="00F97099">
        <w:rPr>
          <w:rFonts w:asciiTheme="majorHAnsi" w:hAnsiTheme="majorHAnsi"/>
          <w:spacing w:val="14"/>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4"/>
          <w:sz w:val="24"/>
          <w:szCs w:val="24"/>
        </w:rPr>
        <w:t xml:space="preserve"> </w:t>
      </w:r>
      <w:r w:rsidRPr="00F97099">
        <w:rPr>
          <w:rFonts w:asciiTheme="majorHAnsi" w:hAnsiTheme="majorHAnsi"/>
          <w:spacing w:val="-1"/>
          <w:sz w:val="24"/>
          <w:szCs w:val="24"/>
        </w:rPr>
        <w:t>realizado</w:t>
      </w:r>
      <w:r w:rsidRPr="00F97099">
        <w:rPr>
          <w:rFonts w:asciiTheme="majorHAnsi" w:hAnsiTheme="majorHAnsi"/>
          <w:spacing w:val="18"/>
          <w:sz w:val="24"/>
          <w:szCs w:val="24"/>
        </w:rPr>
        <w:t xml:space="preserve"> </w:t>
      </w:r>
      <w:r w:rsidRPr="00F97099">
        <w:rPr>
          <w:rFonts w:asciiTheme="majorHAnsi" w:hAnsiTheme="majorHAnsi"/>
          <w:spacing w:val="-1"/>
          <w:sz w:val="24"/>
          <w:szCs w:val="24"/>
        </w:rPr>
        <w:t>em</w:t>
      </w:r>
      <w:r w:rsidRPr="00F97099">
        <w:rPr>
          <w:rFonts w:asciiTheme="majorHAnsi" w:hAnsiTheme="majorHAnsi"/>
          <w:spacing w:val="14"/>
          <w:sz w:val="24"/>
          <w:szCs w:val="24"/>
        </w:rPr>
        <w:t xml:space="preserve"> </w:t>
      </w:r>
      <w:r w:rsidRPr="00F97099">
        <w:rPr>
          <w:rFonts w:asciiTheme="majorHAnsi" w:hAnsiTheme="majorHAnsi"/>
          <w:spacing w:val="-1"/>
          <w:sz w:val="24"/>
          <w:szCs w:val="24"/>
        </w:rPr>
        <w:t>depósitos</w:t>
      </w:r>
      <w:r w:rsidRPr="00F97099">
        <w:rPr>
          <w:rFonts w:asciiTheme="majorHAnsi" w:hAnsiTheme="majorHAnsi"/>
          <w:spacing w:val="16"/>
          <w:sz w:val="24"/>
          <w:szCs w:val="24"/>
        </w:rPr>
        <w:t xml:space="preserve"> </w:t>
      </w:r>
      <w:r w:rsidRPr="00F97099">
        <w:rPr>
          <w:rFonts w:asciiTheme="majorHAnsi" w:hAnsiTheme="majorHAnsi"/>
          <w:spacing w:val="-1"/>
          <w:sz w:val="24"/>
          <w:szCs w:val="24"/>
        </w:rPr>
        <w:t>secos,</w:t>
      </w:r>
      <w:r w:rsidRPr="00F97099">
        <w:rPr>
          <w:rFonts w:asciiTheme="majorHAnsi" w:hAnsiTheme="majorHAnsi"/>
          <w:spacing w:val="14"/>
          <w:sz w:val="24"/>
          <w:szCs w:val="24"/>
        </w:rPr>
        <w:t xml:space="preserve"> </w:t>
      </w:r>
      <w:r w:rsidRPr="00F97099">
        <w:rPr>
          <w:rFonts w:asciiTheme="majorHAnsi" w:hAnsiTheme="majorHAnsi"/>
          <w:sz w:val="24"/>
          <w:szCs w:val="24"/>
        </w:rPr>
        <w:t>à</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prova</w:t>
      </w:r>
      <w:r w:rsidRPr="00F97099">
        <w:rPr>
          <w:rFonts w:asciiTheme="majorHAnsi" w:hAnsiTheme="majorHAnsi"/>
          <w:spacing w:val="75"/>
          <w:sz w:val="24"/>
          <w:szCs w:val="24"/>
        </w:rPr>
        <w:t xml:space="preserve"> </w:t>
      </w:r>
      <w:r w:rsidRPr="00F97099">
        <w:rPr>
          <w:rFonts w:asciiTheme="majorHAnsi" w:hAnsiTheme="majorHAnsi"/>
          <w:spacing w:val="-1"/>
          <w:sz w:val="24"/>
          <w:szCs w:val="24"/>
        </w:rPr>
        <w:t>d’água,</w:t>
      </w:r>
      <w:r w:rsidRPr="00F97099">
        <w:rPr>
          <w:rFonts w:asciiTheme="majorHAnsi" w:hAnsiTheme="majorHAnsi"/>
          <w:spacing w:val="6"/>
          <w:sz w:val="24"/>
          <w:szCs w:val="24"/>
        </w:rPr>
        <w:t xml:space="preserve"> </w:t>
      </w:r>
      <w:r w:rsidRPr="00F97099">
        <w:rPr>
          <w:rFonts w:asciiTheme="majorHAnsi" w:hAnsiTheme="majorHAnsi"/>
          <w:spacing w:val="-1"/>
          <w:sz w:val="24"/>
          <w:szCs w:val="24"/>
        </w:rPr>
        <w:t>adequadamente</w:t>
      </w:r>
      <w:r w:rsidRPr="00F97099">
        <w:rPr>
          <w:rFonts w:asciiTheme="majorHAnsi" w:hAnsiTheme="majorHAnsi"/>
          <w:spacing w:val="4"/>
          <w:sz w:val="24"/>
          <w:szCs w:val="24"/>
        </w:rPr>
        <w:t xml:space="preserve"> </w:t>
      </w:r>
      <w:r w:rsidRPr="00F97099">
        <w:rPr>
          <w:rFonts w:asciiTheme="majorHAnsi" w:hAnsiTheme="majorHAnsi"/>
          <w:spacing w:val="-1"/>
          <w:sz w:val="24"/>
          <w:szCs w:val="24"/>
        </w:rPr>
        <w:t>ventilados</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providos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assoalho,</w:t>
      </w:r>
      <w:r w:rsidRPr="00F97099">
        <w:rPr>
          <w:rFonts w:asciiTheme="majorHAnsi" w:hAnsiTheme="majorHAnsi"/>
          <w:spacing w:val="7"/>
          <w:sz w:val="24"/>
          <w:szCs w:val="24"/>
        </w:rPr>
        <w:t xml:space="preserve"> </w:t>
      </w:r>
      <w:r w:rsidRPr="00F97099">
        <w:rPr>
          <w:rFonts w:asciiTheme="majorHAnsi" w:hAnsiTheme="majorHAnsi"/>
          <w:spacing w:val="-1"/>
          <w:sz w:val="24"/>
          <w:szCs w:val="24"/>
        </w:rPr>
        <w:t>isolados</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4"/>
          <w:sz w:val="24"/>
          <w:szCs w:val="24"/>
        </w:rPr>
        <w:t xml:space="preserve"> </w:t>
      </w:r>
      <w:r w:rsidRPr="00F97099">
        <w:rPr>
          <w:rFonts w:asciiTheme="majorHAnsi" w:hAnsiTheme="majorHAnsi"/>
          <w:spacing w:val="-1"/>
          <w:sz w:val="24"/>
          <w:szCs w:val="24"/>
        </w:rPr>
        <w:t>solo,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modo</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eliminar</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49"/>
          <w:sz w:val="24"/>
          <w:szCs w:val="24"/>
        </w:rPr>
        <w:t xml:space="preserve"> </w:t>
      </w:r>
      <w:r w:rsidRPr="00F97099">
        <w:rPr>
          <w:rFonts w:asciiTheme="majorHAnsi" w:hAnsiTheme="majorHAnsi"/>
          <w:spacing w:val="-1"/>
          <w:sz w:val="24"/>
          <w:szCs w:val="24"/>
        </w:rPr>
        <w:t>possibilidade</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9"/>
          <w:sz w:val="24"/>
          <w:szCs w:val="24"/>
        </w:rPr>
        <w:t xml:space="preserve"> </w:t>
      </w:r>
      <w:r w:rsidRPr="00F97099">
        <w:rPr>
          <w:rFonts w:asciiTheme="majorHAnsi" w:hAnsiTheme="majorHAnsi"/>
          <w:spacing w:val="-1"/>
          <w:sz w:val="24"/>
          <w:szCs w:val="24"/>
        </w:rPr>
        <w:t>dano,</w:t>
      </w:r>
      <w:r w:rsidRPr="00F97099">
        <w:rPr>
          <w:rFonts w:asciiTheme="majorHAnsi" w:hAnsiTheme="majorHAnsi"/>
          <w:spacing w:val="6"/>
          <w:sz w:val="24"/>
          <w:szCs w:val="24"/>
        </w:rPr>
        <w:t xml:space="preserve"> </w:t>
      </w:r>
      <w:r w:rsidRPr="00F97099">
        <w:rPr>
          <w:rFonts w:asciiTheme="majorHAnsi" w:hAnsiTheme="majorHAnsi"/>
          <w:spacing w:val="-1"/>
          <w:sz w:val="24"/>
          <w:szCs w:val="24"/>
        </w:rPr>
        <w:t>total</w:t>
      </w:r>
      <w:r w:rsidRPr="00F97099">
        <w:rPr>
          <w:rFonts w:asciiTheme="majorHAnsi" w:hAnsiTheme="majorHAnsi"/>
          <w:spacing w:val="8"/>
          <w:sz w:val="24"/>
          <w:szCs w:val="24"/>
        </w:rPr>
        <w:t xml:space="preserve"> </w:t>
      </w:r>
      <w:r w:rsidRPr="00F97099">
        <w:rPr>
          <w:rFonts w:asciiTheme="majorHAnsi" w:hAnsiTheme="majorHAnsi"/>
          <w:spacing w:val="-1"/>
          <w:sz w:val="24"/>
          <w:szCs w:val="24"/>
        </w:rPr>
        <w:t>ou</w:t>
      </w:r>
      <w:r w:rsidRPr="00F97099">
        <w:rPr>
          <w:rFonts w:asciiTheme="majorHAnsi" w:hAnsiTheme="majorHAnsi"/>
          <w:spacing w:val="8"/>
          <w:sz w:val="24"/>
          <w:szCs w:val="24"/>
        </w:rPr>
        <w:t xml:space="preserve"> </w:t>
      </w:r>
      <w:r w:rsidRPr="00F97099">
        <w:rPr>
          <w:rFonts w:asciiTheme="majorHAnsi" w:hAnsiTheme="majorHAnsi"/>
          <w:spacing w:val="-1"/>
          <w:sz w:val="24"/>
          <w:szCs w:val="24"/>
        </w:rPr>
        <w:t>parcial,</w:t>
      </w:r>
      <w:r w:rsidRPr="00F97099">
        <w:rPr>
          <w:rFonts w:asciiTheme="majorHAnsi" w:hAnsiTheme="majorHAnsi"/>
          <w:spacing w:val="7"/>
          <w:sz w:val="24"/>
          <w:szCs w:val="24"/>
        </w:rPr>
        <w:t xml:space="preserve"> </w:t>
      </w:r>
      <w:r w:rsidRPr="00F97099">
        <w:rPr>
          <w:rFonts w:asciiTheme="majorHAnsi" w:hAnsiTheme="majorHAnsi"/>
          <w:spacing w:val="-1"/>
          <w:sz w:val="24"/>
          <w:szCs w:val="24"/>
        </w:rPr>
        <w:t>ou</w:t>
      </w:r>
      <w:r w:rsidRPr="00F97099">
        <w:rPr>
          <w:rFonts w:asciiTheme="majorHAnsi" w:hAnsiTheme="majorHAnsi"/>
          <w:spacing w:val="7"/>
          <w:sz w:val="24"/>
          <w:szCs w:val="24"/>
        </w:rPr>
        <w:t xml:space="preserve"> </w:t>
      </w:r>
      <w:r w:rsidRPr="00F97099">
        <w:rPr>
          <w:rFonts w:asciiTheme="majorHAnsi" w:hAnsiTheme="majorHAnsi"/>
          <w:spacing w:val="-1"/>
          <w:sz w:val="24"/>
          <w:szCs w:val="24"/>
        </w:rPr>
        <w:t>ainda</w:t>
      </w:r>
      <w:r w:rsidRPr="00F97099">
        <w:rPr>
          <w:rFonts w:asciiTheme="majorHAnsi" w:hAnsiTheme="majorHAnsi"/>
          <w:spacing w:val="8"/>
          <w:sz w:val="24"/>
          <w:szCs w:val="24"/>
        </w:rPr>
        <w:t xml:space="preserve"> </w:t>
      </w:r>
      <w:r w:rsidRPr="00F97099">
        <w:rPr>
          <w:rFonts w:asciiTheme="majorHAnsi" w:hAnsiTheme="majorHAnsi"/>
          <w:spacing w:val="-1"/>
          <w:sz w:val="24"/>
          <w:szCs w:val="24"/>
        </w:rPr>
        <w:t>misturas</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diversas</w:t>
      </w:r>
      <w:r w:rsidRPr="00F97099">
        <w:rPr>
          <w:rFonts w:asciiTheme="majorHAnsi" w:hAnsiTheme="majorHAnsi"/>
          <w:spacing w:val="59"/>
          <w:sz w:val="24"/>
          <w:szCs w:val="24"/>
        </w:rPr>
        <w:t xml:space="preserve"> </w:t>
      </w:r>
      <w:r w:rsidR="00E641C0" w:rsidRPr="00F97099">
        <w:rPr>
          <w:rFonts w:asciiTheme="majorHAnsi" w:hAnsiTheme="majorHAnsi"/>
          <w:spacing w:val="-1"/>
          <w:sz w:val="24"/>
          <w:szCs w:val="24"/>
        </w:rPr>
        <w:t>procedências</w:t>
      </w:r>
      <w:r w:rsidRPr="00F97099">
        <w:rPr>
          <w:rFonts w:asciiTheme="majorHAnsi" w:hAnsiTheme="majorHAnsi"/>
          <w:spacing w:val="-1"/>
          <w:sz w:val="24"/>
          <w:szCs w:val="24"/>
        </w:rPr>
        <w:t>.</w:t>
      </w:r>
      <w:r w:rsidRPr="00F97099">
        <w:rPr>
          <w:rFonts w:asciiTheme="majorHAnsi" w:hAnsiTheme="majorHAnsi"/>
          <w:sz w:val="24"/>
          <w:szCs w:val="24"/>
        </w:rPr>
        <w:t xml:space="preserve"> </w:t>
      </w:r>
      <w:r w:rsidRPr="00F97099">
        <w:rPr>
          <w:rFonts w:asciiTheme="majorHAnsi" w:hAnsiTheme="majorHAnsi"/>
          <w:spacing w:val="38"/>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w:t>
      </w:r>
      <w:r w:rsidRPr="00F97099">
        <w:rPr>
          <w:rFonts w:asciiTheme="majorHAnsi" w:hAnsiTheme="majorHAnsi"/>
          <w:spacing w:val="36"/>
          <w:sz w:val="24"/>
          <w:szCs w:val="24"/>
        </w:rPr>
        <w:t xml:space="preserve"> </w:t>
      </w:r>
      <w:r w:rsidRPr="00F97099">
        <w:rPr>
          <w:rFonts w:asciiTheme="majorHAnsi" w:hAnsiTheme="majorHAnsi"/>
          <w:spacing w:val="-1"/>
          <w:sz w:val="24"/>
          <w:szCs w:val="24"/>
        </w:rPr>
        <w:t>observadas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prescrições</w:t>
      </w:r>
      <w:r w:rsidRPr="00F97099">
        <w:rPr>
          <w:rFonts w:asciiTheme="majorHAnsi" w:hAnsiTheme="majorHAnsi"/>
          <w:spacing w:val="39"/>
          <w:sz w:val="24"/>
          <w:szCs w:val="24"/>
        </w:rPr>
        <w:t xml:space="preserve"> </w:t>
      </w:r>
      <w:r w:rsidRPr="00F97099">
        <w:rPr>
          <w:rFonts w:asciiTheme="majorHAnsi" w:hAnsiTheme="majorHAnsi"/>
          <w:spacing w:val="-1"/>
          <w:sz w:val="24"/>
          <w:szCs w:val="24"/>
        </w:rPr>
        <w:t>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Normas</w:t>
      </w:r>
      <w:r w:rsidRPr="00F97099">
        <w:rPr>
          <w:rFonts w:asciiTheme="majorHAnsi" w:hAnsiTheme="majorHAnsi"/>
          <w:sz w:val="24"/>
          <w:szCs w:val="24"/>
        </w:rPr>
        <w:t xml:space="preserve"> </w:t>
      </w:r>
      <w:r w:rsidRPr="00F97099">
        <w:rPr>
          <w:rFonts w:asciiTheme="majorHAnsi" w:hAnsiTheme="majorHAnsi"/>
          <w:spacing w:val="-1"/>
          <w:sz w:val="24"/>
          <w:szCs w:val="24"/>
        </w:rPr>
        <w:t>NBR</w:t>
      </w:r>
      <w:r w:rsidRPr="00F97099">
        <w:rPr>
          <w:rFonts w:asciiTheme="majorHAnsi" w:hAnsiTheme="majorHAnsi"/>
          <w:spacing w:val="7"/>
          <w:sz w:val="24"/>
          <w:szCs w:val="24"/>
        </w:rPr>
        <w:t xml:space="preserve"> </w:t>
      </w:r>
      <w:r w:rsidRPr="00F97099">
        <w:rPr>
          <w:rFonts w:asciiTheme="majorHAnsi" w:hAnsiTheme="majorHAnsi"/>
          <w:spacing w:val="-1"/>
          <w:sz w:val="24"/>
          <w:szCs w:val="24"/>
        </w:rPr>
        <w:t>5732</w:t>
      </w:r>
      <w:r w:rsidR="00F04A69">
        <w:rPr>
          <w:rFonts w:asciiTheme="majorHAnsi" w:hAnsiTheme="majorHAnsi"/>
          <w:sz w:val="24"/>
          <w:szCs w:val="24"/>
        </w:rPr>
        <w:t xml:space="preserve"> e </w:t>
      </w:r>
      <w:r w:rsidRPr="00F97099">
        <w:rPr>
          <w:rFonts w:asciiTheme="majorHAnsi" w:hAnsiTheme="majorHAnsi"/>
          <w:spacing w:val="-1"/>
          <w:sz w:val="24"/>
          <w:szCs w:val="24"/>
        </w:rPr>
        <w:t>NBR</w:t>
      </w:r>
      <w:r w:rsidRPr="00F97099">
        <w:rPr>
          <w:rFonts w:asciiTheme="majorHAnsi" w:hAnsiTheme="majorHAnsi"/>
          <w:spacing w:val="-2"/>
          <w:sz w:val="24"/>
          <w:szCs w:val="24"/>
        </w:rPr>
        <w:t xml:space="preserve"> </w:t>
      </w:r>
      <w:r w:rsidRPr="00F97099">
        <w:rPr>
          <w:rFonts w:asciiTheme="majorHAnsi" w:hAnsiTheme="majorHAnsi"/>
          <w:spacing w:val="-1"/>
          <w:sz w:val="24"/>
          <w:szCs w:val="24"/>
        </w:rPr>
        <w:t>6118.</w:t>
      </w:r>
      <w:r w:rsidRPr="00F97099">
        <w:rPr>
          <w:rFonts w:asciiTheme="majorHAnsi" w:hAnsiTheme="majorHAnsi"/>
          <w:spacing w:val="7"/>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controle</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estocagem</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permitir</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seguindo</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ordem</w:t>
      </w:r>
      <w:r w:rsidRPr="00F97099">
        <w:rPr>
          <w:rFonts w:asciiTheme="majorHAnsi" w:hAnsiTheme="majorHAnsi"/>
          <w:spacing w:val="8"/>
          <w:sz w:val="24"/>
          <w:szCs w:val="24"/>
        </w:rPr>
        <w:t xml:space="preserve"> </w:t>
      </w:r>
      <w:r w:rsidRPr="00F97099">
        <w:rPr>
          <w:rFonts w:asciiTheme="majorHAnsi" w:hAnsiTheme="majorHAnsi"/>
          <w:spacing w:val="-1"/>
          <w:sz w:val="24"/>
          <w:szCs w:val="24"/>
        </w:rPr>
        <w:t>cronológica</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entrada no depósito.</w:t>
      </w:r>
    </w:p>
    <w:p w:rsidR="00776AEB" w:rsidRPr="00F97099" w:rsidRDefault="00776AEB" w:rsidP="005035E0">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u w:val="single"/>
        </w:rPr>
        <w:t>Agregados:</w:t>
      </w:r>
      <w:r w:rsidR="005035E0">
        <w:rPr>
          <w:rFonts w:asciiTheme="majorHAnsi" w:hAnsiTheme="majorHAnsi"/>
          <w:sz w:val="24"/>
          <w:szCs w:val="24"/>
        </w:rPr>
        <w:t xml:space="preserve"> </w:t>
      </w:r>
      <w:r w:rsidRPr="00F97099">
        <w:rPr>
          <w:rFonts w:asciiTheme="majorHAnsi" w:hAnsiTheme="majorHAnsi"/>
          <w:sz w:val="24"/>
          <w:szCs w:val="24"/>
        </w:rPr>
        <w:t>Os</w:t>
      </w:r>
      <w:r w:rsidRPr="00F97099">
        <w:rPr>
          <w:rFonts w:asciiTheme="majorHAnsi" w:hAnsiTheme="majorHAnsi"/>
          <w:spacing w:val="16"/>
          <w:sz w:val="24"/>
          <w:szCs w:val="24"/>
        </w:rPr>
        <w:t xml:space="preserve"> </w:t>
      </w:r>
      <w:r w:rsidRPr="00F97099">
        <w:rPr>
          <w:rFonts w:asciiTheme="majorHAnsi" w:hAnsiTheme="majorHAnsi"/>
          <w:spacing w:val="-1"/>
          <w:sz w:val="24"/>
          <w:szCs w:val="24"/>
        </w:rPr>
        <w:t>agregados,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tanto</w:t>
      </w:r>
      <w:r w:rsidRPr="00F97099">
        <w:rPr>
          <w:rFonts w:asciiTheme="majorHAnsi" w:hAnsiTheme="majorHAnsi"/>
          <w:spacing w:val="18"/>
          <w:sz w:val="24"/>
          <w:szCs w:val="24"/>
        </w:rPr>
        <w:t xml:space="preserve"> </w:t>
      </w:r>
      <w:r w:rsidRPr="00F97099">
        <w:rPr>
          <w:rFonts w:asciiTheme="majorHAnsi" w:hAnsiTheme="majorHAnsi"/>
          <w:spacing w:val="-1"/>
          <w:sz w:val="24"/>
          <w:szCs w:val="24"/>
        </w:rPr>
        <w:t>graúdos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17"/>
          <w:sz w:val="24"/>
          <w:szCs w:val="24"/>
        </w:rPr>
        <w:t xml:space="preserve"> </w:t>
      </w:r>
      <w:r w:rsidRPr="00F97099">
        <w:rPr>
          <w:rFonts w:asciiTheme="majorHAnsi" w:hAnsiTheme="majorHAnsi"/>
          <w:spacing w:val="-1"/>
          <w:sz w:val="24"/>
          <w:szCs w:val="24"/>
        </w:rPr>
        <w:t>miúdos,</w:t>
      </w:r>
      <w:r w:rsidRPr="00F97099">
        <w:rPr>
          <w:rFonts w:asciiTheme="majorHAnsi" w:hAnsiTheme="majorHAnsi"/>
          <w:spacing w:val="20"/>
          <w:sz w:val="24"/>
          <w:szCs w:val="24"/>
        </w:rPr>
        <w:t xml:space="preserve"> </w:t>
      </w:r>
      <w:r w:rsidR="00930810" w:rsidRPr="00F97099">
        <w:rPr>
          <w:rFonts w:asciiTheme="majorHAnsi" w:hAnsiTheme="majorHAnsi"/>
          <w:spacing w:val="-1"/>
          <w:sz w:val="24"/>
          <w:szCs w:val="24"/>
        </w:rPr>
        <w:t>deverão</w:t>
      </w:r>
      <w:r w:rsidR="00930810" w:rsidRPr="00F97099">
        <w:rPr>
          <w:rFonts w:asciiTheme="majorHAnsi" w:hAnsiTheme="majorHAnsi"/>
          <w:sz w:val="24"/>
          <w:szCs w:val="24"/>
        </w:rPr>
        <w:t xml:space="preserve"> </w:t>
      </w:r>
      <w:r w:rsidR="00930810" w:rsidRPr="00F97099">
        <w:rPr>
          <w:rFonts w:asciiTheme="majorHAnsi" w:hAnsiTheme="majorHAnsi"/>
          <w:spacing w:val="17"/>
          <w:sz w:val="24"/>
          <w:szCs w:val="24"/>
        </w:rPr>
        <w:t>atender</w:t>
      </w:r>
      <w:r w:rsidR="00930810" w:rsidRPr="00F97099">
        <w:rPr>
          <w:rFonts w:asciiTheme="majorHAnsi" w:hAnsiTheme="majorHAnsi"/>
          <w:sz w:val="24"/>
          <w:szCs w:val="24"/>
        </w:rPr>
        <w:t xml:space="preserve"> </w:t>
      </w:r>
      <w:r w:rsidR="00930810" w:rsidRPr="00F97099">
        <w:rPr>
          <w:rFonts w:asciiTheme="majorHAnsi" w:hAnsiTheme="majorHAnsi"/>
          <w:spacing w:val="19"/>
          <w:sz w:val="24"/>
          <w:szCs w:val="24"/>
        </w:rPr>
        <w:t>às</w:t>
      </w:r>
      <w:r w:rsidR="00930810" w:rsidRPr="00F97099">
        <w:rPr>
          <w:rFonts w:asciiTheme="majorHAnsi" w:hAnsiTheme="majorHAnsi"/>
          <w:sz w:val="24"/>
          <w:szCs w:val="24"/>
        </w:rPr>
        <w:t xml:space="preserve"> </w:t>
      </w:r>
      <w:r w:rsidR="00930810" w:rsidRPr="00F97099">
        <w:rPr>
          <w:rFonts w:asciiTheme="majorHAnsi" w:hAnsiTheme="majorHAnsi"/>
          <w:spacing w:val="19"/>
          <w:sz w:val="24"/>
          <w:szCs w:val="24"/>
        </w:rPr>
        <w:t>prescrições</w:t>
      </w:r>
      <w:r w:rsidR="00930810" w:rsidRPr="00F97099">
        <w:rPr>
          <w:rFonts w:asciiTheme="majorHAnsi" w:hAnsiTheme="majorHAnsi"/>
          <w:sz w:val="24"/>
          <w:szCs w:val="24"/>
        </w:rPr>
        <w:t xml:space="preserve"> </w:t>
      </w:r>
      <w:r w:rsidR="00930810" w:rsidRPr="00F97099">
        <w:rPr>
          <w:rFonts w:asciiTheme="majorHAnsi" w:hAnsiTheme="majorHAnsi"/>
          <w:spacing w:val="18"/>
          <w:sz w:val="24"/>
          <w:szCs w:val="24"/>
        </w:rPr>
        <w:t>das</w:t>
      </w:r>
      <w:r w:rsidR="00930810" w:rsidRPr="00F97099">
        <w:rPr>
          <w:rFonts w:asciiTheme="majorHAnsi" w:hAnsiTheme="majorHAnsi"/>
          <w:sz w:val="24"/>
          <w:szCs w:val="24"/>
        </w:rPr>
        <w:t xml:space="preserve"> </w:t>
      </w:r>
      <w:r w:rsidR="00930810" w:rsidRPr="00F97099">
        <w:rPr>
          <w:rFonts w:asciiTheme="majorHAnsi" w:hAnsiTheme="majorHAnsi"/>
          <w:spacing w:val="18"/>
          <w:sz w:val="24"/>
          <w:szCs w:val="24"/>
        </w:rPr>
        <w:t>Normas</w:t>
      </w:r>
      <w:r w:rsidRPr="00F97099">
        <w:rPr>
          <w:rFonts w:asciiTheme="majorHAnsi" w:hAnsiTheme="majorHAnsi"/>
          <w:spacing w:val="55"/>
          <w:sz w:val="24"/>
          <w:szCs w:val="24"/>
        </w:rPr>
        <w:t xml:space="preserve"> </w:t>
      </w:r>
      <w:r w:rsidRPr="00F97099">
        <w:rPr>
          <w:rFonts w:asciiTheme="majorHAnsi" w:hAnsiTheme="majorHAnsi"/>
          <w:spacing w:val="-1"/>
          <w:sz w:val="24"/>
          <w:szCs w:val="24"/>
        </w:rPr>
        <w:t>NBR</w:t>
      </w:r>
      <w:r w:rsidRPr="00F97099">
        <w:rPr>
          <w:rFonts w:asciiTheme="majorHAnsi" w:hAnsiTheme="majorHAnsi"/>
          <w:spacing w:val="-2"/>
          <w:sz w:val="24"/>
          <w:szCs w:val="24"/>
        </w:rPr>
        <w:t xml:space="preserve"> </w:t>
      </w:r>
      <w:r w:rsidRPr="00F97099">
        <w:rPr>
          <w:rFonts w:asciiTheme="majorHAnsi" w:hAnsiTheme="majorHAnsi"/>
          <w:spacing w:val="-1"/>
          <w:sz w:val="24"/>
          <w:szCs w:val="24"/>
        </w:rPr>
        <w:t>7211</w:t>
      </w:r>
      <w:r w:rsidRPr="00F97099">
        <w:rPr>
          <w:rFonts w:asciiTheme="majorHAnsi" w:hAnsiTheme="majorHAnsi"/>
          <w:spacing w:val="55"/>
          <w:sz w:val="24"/>
          <w:szCs w:val="24"/>
        </w:rPr>
        <w:t xml:space="preserve"> </w:t>
      </w:r>
      <w:r w:rsidRPr="00F97099">
        <w:rPr>
          <w:rFonts w:asciiTheme="majorHAnsi" w:hAnsiTheme="majorHAnsi"/>
          <w:sz w:val="24"/>
          <w:szCs w:val="24"/>
        </w:rPr>
        <w:t>e</w:t>
      </w:r>
      <w:r w:rsidRPr="00F97099">
        <w:rPr>
          <w:rFonts w:asciiTheme="majorHAnsi" w:hAnsiTheme="majorHAnsi"/>
          <w:spacing w:val="54"/>
          <w:sz w:val="24"/>
          <w:szCs w:val="24"/>
        </w:rPr>
        <w:t xml:space="preserve"> </w:t>
      </w:r>
      <w:r w:rsidRPr="00F97099">
        <w:rPr>
          <w:rFonts w:asciiTheme="majorHAnsi" w:hAnsiTheme="majorHAnsi"/>
          <w:spacing w:val="-1"/>
          <w:sz w:val="24"/>
          <w:szCs w:val="24"/>
        </w:rPr>
        <w:t>NBR</w:t>
      </w:r>
      <w:r w:rsidRPr="00F97099">
        <w:rPr>
          <w:rFonts w:asciiTheme="majorHAnsi" w:hAnsiTheme="majorHAnsi"/>
          <w:spacing w:val="2"/>
          <w:sz w:val="24"/>
          <w:szCs w:val="24"/>
        </w:rPr>
        <w:t xml:space="preserve"> </w:t>
      </w:r>
      <w:r w:rsidRPr="00F97099">
        <w:rPr>
          <w:rFonts w:asciiTheme="majorHAnsi" w:hAnsiTheme="majorHAnsi"/>
          <w:spacing w:val="-1"/>
          <w:sz w:val="24"/>
          <w:szCs w:val="24"/>
        </w:rPr>
        <w:t>6118,</w:t>
      </w:r>
      <w:r w:rsidRPr="00F97099">
        <w:rPr>
          <w:rFonts w:asciiTheme="majorHAnsi" w:hAnsiTheme="majorHAnsi"/>
          <w:spacing w:val="57"/>
          <w:sz w:val="24"/>
          <w:szCs w:val="24"/>
        </w:rPr>
        <w:t xml:space="preserve"> </w:t>
      </w:r>
      <w:r w:rsidRPr="00F97099">
        <w:rPr>
          <w:rFonts w:asciiTheme="majorHAnsi" w:hAnsiTheme="majorHAnsi"/>
          <w:spacing w:val="-1"/>
          <w:sz w:val="24"/>
          <w:szCs w:val="24"/>
        </w:rPr>
        <w:t>bem</w:t>
      </w:r>
      <w:r w:rsidRPr="00F97099">
        <w:rPr>
          <w:rFonts w:asciiTheme="majorHAnsi" w:hAnsiTheme="majorHAnsi"/>
          <w:spacing w:val="54"/>
          <w:sz w:val="24"/>
          <w:szCs w:val="24"/>
        </w:rPr>
        <w:t xml:space="preserve"> </w:t>
      </w:r>
      <w:r w:rsidRPr="00F97099">
        <w:rPr>
          <w:rFonts w:asciiTheme="majorHAnsi" w:hAnsiTheme="majorHAnsi"/>
          <w:spacing w:val="-1"/>
          <w:sz w:val="24"/>
          <w:szCs w:val="24"/>
        </w:rPr>
        <w:t>como</w:t>
      </w:r>
      <w:r w:rsidRPr="00F97099">
        <w:rPr>
          <w:rFonts w:asciiTheme="majorHAnsi" w:hAnsiTheme="majorHAnsi"/>
          <w:spacing w:val="55"/>
          <w:sz w:val="24"/>
          <w:szCs w:val="24"/>
        </w:rPr>
        <w:t xml:space="preserve"> </w:t>
      </w:r>
      <w:r w:rsidRPr="00F97099">
        <w:rPr>
          <w:rFonts w:asciiTheme="majorHAnsi" w:hAnsiTheme="majorHAnsi"/>
          <w:spacing w:val="-1"/>
          <w:sz w:val="24"/>
          <w:szCs w:val="24"/>
        </w:rPr>
        <w:t>as</w:t>
      </w:r>
      <w:r w:rsidRPr="00F97099">
        <w:rPr>
          <w:rFonts w:asciiTheme="majorHAnsi" w:hAnsiTheme="majorHAnsi"/>
          <w:spacing w:val="55"/>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6"/>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55"/>
          <w:sz w:val="24"/>
          <w:szCs w:val="24"/>
        </w:rPr>
        <w:t xml:space="preserve"> </w:t>
      </w:r>
      <w:r w:rsidRPr="00F97099">
        <w:rPr>
          <w:rFonts w:asciiTheme="majorHAnsi" w:hAnsiTheme="majorHAnsi"/>
          <w:spacing w:val="-1"/>
          <w:sz w:val="24"/>
          <w:szCs w:val="24"/>
        </w:rPr>
        <w:t>às</w:t>
      </w:r>
      <w:r w:rsidRPr="00F97099">
        <w:rPr>
          <w:rFonts w:asciiTheme="majorHAnsi" w:hAnsiTheme="majorHAnsi"/>
          <w:spacing w:val="55"/>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56"/>
          <w:sz w:val="24"/>
          <w:szCs w:val="24"/>
        </w:rPr>
        <w:t xml:space="preserve"> </w:t>
      </w:r>
      <w:r w:rsidRPr="00F97099">
        <w:rPr>
          <w:rFonts w:asciiTheme="majorHAnsi" w:hAnsiTheme="majorHAnsi"/>
          <w:sz w:val="24"/>
          <w:szCs w:val="24"/>
        </w:rPr>
        <w:t>e</w:t>
      </w:r>
      <w:r w:rsidRPr="00F97099">
        <w:rPr>
          <w:rFonts w:asciiTheme="majorHAnsi" w:hAnsiTheme="majorHAnsi"/>
          <w:spacing w:val="57"/>
          <w:sz w:val="24"/>
          <w:szCs w:val="24"/>
        </w:rPr>
        <w:t xml:space="preserve"> </w:t>
      </w:r>
      <w:r w:rsidRPr="00F97099">
        <w:rPr>
          <w:rFonts w:asciiTheme="majorHAnsi" w:hAnsiTheme="majorHAnsi"/>
          <w:spacing w:val="-1"/>
          <w:sz w:val="24"/>
          <w:szCs w:val="24"/>
        </w:rPr>
        <w:t>ensaios.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5035E0">
        <w:rPr>
          <w:rFonts w:asciiTheme="majorHAnsi" w:hAnsiTheme="majorHAnsi"/>
          <w:spacing w:val="-1"/>
          <w:sz w:val="24"/>
          <w:szCs w:val="24"/>
        </w:rPr>
        <w:t>Agregado</w:t>
      </w:r>
      <w:r w:rsidRPr="005035E0">
        <w:rPr>
          <w:rFonts w:asciiTheme="majorHAnsi" w:hAnsiTheme="majorHAnsi"/>
          <w:spacing w:val="29"/>
          <w:sz w:val="24"/>
          <w:szCs w:val="24"/>
        </w:rPr>
        <w:t xml:space="preserve"> </w:t>
      </w:r>
      <w:r w:rsidRPr="005035E0">
        <w:rPr>
          <w:rFonts w:asciiTheme="majorHAnsi" w:hAnsiTheme="majorHAnsi"/>
          <w:spacing w:val="-1"/>
          <w:sz w:val="24"/>
          <w:szCs w:val="24"/>
        </w:rPr>
        <w:t>graúdo:</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32"/>
          <w:sz w:val="24"/>
          <w:szCs w:val="24"/>
        </w:rPr>
        <w:t xml:space="preserve"> </w:t>
      </w:r>
      <w:r w:rsidRPr="00F97099">
        <w:rPr>
          <w:rFonts w:asciiTheme="majorHAnsi" w:hAnsiTheme="majorHAnsi"/>
          <w:sz w:val="24"/>
          <w:szCs w:val="24"/>
        </w:rPr>
        <w:t>o</w:t>
      </w:r>
      <w:r w:rsidRPr="00F97099">
        <w:rPr>
          <w:rFonts w:asciiTheme="majorHAnsi" w:hAnsiTheme="majorHAnsi"/>
          <w:spacing w:val="29"/>
          <w:sz w:val="24"/>
          <w:szCs w:val="24"/>
        </w:rPr>
        <w:t xml:space="preserve"> </w:t>
      </w:r>
      <w:r w:rsidRPr="00F97099">
        <w:rPr>
          <w:rFonts w:asciiTheme="majorHAnsi" w:hAnsiTheme="majorHAnsi"/>
          <w:spacing w:val="-1"/>
          <w:sz w:val="24"/>
          <w:szCs w:val="24"/>
        </w:rPr>
        <w:t>pedregulho</w:t>
      </w:r>
      <w:r w:rsidRPr="00F97099">
        <w:rPr>
          <w:rFonts w:asciiTheme="majorHAnsi" w:hAnsiTheme="majorHAnsi"/>
          <w:spacing w:val="29"/>
          <w:sz w:val="24"/>
          <w:szCs w:val="24"/>
        </w:rPr>
        <w:t xml:space="preserve"> </w:t>
      </w:r>
      <w:r w:rsidRPr="00F97099">
        <w:rPr>
          <w:rFonts w:asciiTheme="majorHAnsi" w:hAnsiTheme="majorHAnsi"/>
          <w:spacing w:val="-1"/>
          <w:sz w:val="24"/>
          <w:szCs w:val="24"/>
        </w:rPr>
        <w:t>natural</w:t>
      </w:r>
      <w:r w:rsidRPr="00F97099">
        <w:rPr>
          <w:rFonts w:asciiTheme="majorHAnsi" w:hAnsiTheme="majorHAnsi"/>
          <w:spacing w:val="30"/>
          <w:sz w:val="24"/>
          <w:szCs w:val="24"/>
        </w:rPr>
        <w:t xml:space="preserve"> </w:t>
      </w:r>
      <w:r w:rsidRPr="00F97099">
        <w:rPr>
          <w:rFonts w:asciiTheme="majorHAnsi" w:hAnsiTheme="majorHAnsi"/>
          <w:spacing w:val="-1"/>
          <w:sz w:val="24"/>
          <w:szCs w:val="24"/>
        </w:rPr>
        <w:t>ou</w:t>
      </w:r>
      <w:r w:rsidRPr="00F97099">
        <w:rPr>
          <w:rFonts w:asciiTheme="majorHAnsi" w:hAnsiTheme="majorHAnsi"/>
          <w:spacing w:val="28"/>
          <w:sz w:val="24"/>
          <w:szCs w:val="24"/>
        </w:rPr>
        <w:t xml:space="preserve"> </w:t>
      </w:r>
      <w:r w:rsidRPr="00F97099">
        <w:rPr>
          <w:rFonts w:asciiTheme="majorHAnsi" w:hAnsiTheme="majorHAnsi"/>
          <w:sz w:val="24"/>
          <w:szCs w:val="24"/>
        </w:rPr>
        <w:t>a</w:t>
      </w:r>
      <w:r w:rsidRPr="00F97099">
        <w:rPr>
          <w:rFonts w:asciiTheme="majorHAnsi" w:hAnsiTheme="majorHAnsi"/>
          <w:spacing w:val="29"/>
          <w:sz w:val="24"/>
          <w:szCs w:val="24"/>
        </w:rPr>
        <w:t xml:space="preserve"> </w:t>
      </w:r>
      <w:r w:rsidRPr="00F97099">
        <w:rPr>
          <w:rFonts w:asciiTheme="majorHAnsi" w:hAnsiTheme="majorHAnsi"/>
          <w:spacing w:val="-1"/>
          <w:sz w:val="24"/>
          <w:szCs w:val="24"/>
        </w:rPr>
        <w:t>pedra</w:t>
      </w:r>
      <w:r w:rsidRPr="00F97099">
        <w:rPr>
          <w:rFonts w:asciiTheme="majorHAnsi" w:hAnsiTheme="majorHAnsi"/>
          <w:spacing w:val="30"/>
          <w:sz w:val="24"/>
          <w:szCs w:val="24"/>
        </w:rPr>
        <w:t xml:space="preserve"> </w:t>
      </w:r>
      <w:r w:rsidRPr="00F97099">
        <w:rPr>
          <w:rFonts w:asciiTheme="majorHAnsi" w:hAnsiTheme="majorHAnsi"/>
          <w:spacing w:val="-1"/>
          <w:sz w:val="24"/>
          <w:szCs w:val="24"/>
        </w:rPr>
        <w:t>britada</w:t>
      </w:r>
      <w:r w:rsidRPr="00F97099">
        <w:rPr>
          <w:rFonts w:asciiTheme="majorHAnsi" w:hAnsiTheme="majorHAnsi"/>
          <w:spacing w:val="28"/>
          <w:sz w:val="24"/>
          <w:szCs w:val="24"/>
        </w:rPr>
        <w:t xml:space="preserve"> </w:t>
      </w:r>
      <w:r w:rsidRPr="00F97099">
        <w:rPr>
          <w:rFonts w:asciiTheme="majorHAnsi" w:hAnsiTheme="majorHAnsi"/>
          <w:spacing w:val="-1"/>
          <w:sz w:val="24"/>
          <w:szCs w:val="24"/>
        </w:rPr>
        <w:t>proveniente</w:t>
      </w:r>
      <w:r w:rsidRPr="00F97099">
        <w:rPr>
          <w:rFonts w:asciiTheme="majorHAnsi" w:hAnsiTheme="majorHAnsi"/>
          <w:spacing w:val="30"/>
          <w:sz w:val="24"/>
          <w:szCs w:val="24"/>
        </w:rPr>
        <w:t xml:space="preserve"> </w:t>
      </w:r>
      <w:r w:rsidRPr="00F97099">
        <w:rPr>
          <w:rFonts w:asciiTheme="majorHAnsi" w:hAnsiTheme="majorHAnsi"/>
          <w:spacing w:val="-1"/>
          <w:sz w:val="24"/>
          <w:szCs w:val="24"/>
        </w:rPr>
        <w:t>do</w:t>
      </w:r>
      <w:r w:rsidRPr="00F97099">
        <w:rPr>
          <w:rFonts w:asciiTheme="majorHAnsi" w:hAnsiTheme="majorHAnsi"/>
          <w:spacing w:val="51"/>
          <w:sz w:val="24"/>
          <w:szCs w:val="24"/>
        </w:rPr>
        <w:t xml:space="preserve"> </w:t>
      </w:r>
      <w:r w:rsidRPr="00F97099">
        <w:rPr>
          <w:rFonts w:asciiTheme="majorHAnsi" w:hAnsiTheme="majorHAnsi"/>
          <w:spacing w:val="-1"/>
          <w:sz w:val="24"/>
          <w:szCs w:val="24"/>
        </w:rPr>
        <w:t>britamento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rochas</w:t>
      </w:r>
      <w:r w:rsidRPr="00F97099">
        <w:rPr>
          <w:rFonts w:asciiTheme="majorHAnsi" w:hAnsiTheme="majorHAnsi"/>
          <w:spacing w:val="18"/>
          <w:sz w:val="24"/>
          <w:szCs w:val="24"/>
        </w:rPr>
        <w:t xml:space="preserve"> </w:t>
      </w:r>
      <w:r w:rsidRPr="00F97099">
        <w:rPr>
          <w:rFonts w:asciiTheme="majorHAnsi" w:hAnsiTheme="majorHAnsi"/>
          <w:spacing w:val="-1"/>
          <w:sz w:val="24"/>
          <w:szCs w:val="24"/>
        </w:rPr>
        <w:t>estáveis,</w:t>
      </w:r>
      <w:r w:rsidRPr="00F97099">
        <w:rPr>
          <w:rFonts w:asciiTheme="majorHAnsi" w:hAnsiTheme="majorHAnsi"/>
          <w:spacing w:val="18"/>
          <w:sz w:val="24"/>
          <w:szCs w:val="24"/>
        </w:rPr>
        <w:t xml:space="preserve"> </w:t>
      </w:r>
      <w:r w:rsidRPr="00F97099">
        <w:rPr>
          <w:rFonts w:asciiTheme="majorHAnsi" w:hAnsiTheme="majorHAnsi"/>
          <w:spacing w:val="-1"/>
          <w:sz w:val="24"/>
          <w:szCs w:val="24"/>
        </w:rPr>
        <w:t>isentas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substâncias</w:t>
      </w:r>
      <w:r w:rsidRPr="00F97099">
        <w:rPr>
          <w:rFonts w:asciiTheme="majorHAnsi" w:hAnsiTheme="majorHAnsi"/>
          <w:spacing w:val="17"/>
          <w:sz w:val="24"/>
          <w:szCs w:val="24"/>
        </w:rPr>
        <w:t xml:space="preserve"> </w:t>
      </w:r>
      <w:r w:rsidRPr="00F97099">
        <w:rPr>
          <w:rFonts w:asciiTheme="majorHAnsi" w:hAnsiTheme="majorHAnsi"/>
          <w:spacing w:val="-1"/>
          <w:sz w:val="24"/>
          <w:szCs w:val="24"/>
        </w:rPr>
        <w:t>nocivas</w:t>
      </w:r>
      <w:r w:rsidRPr="00F97099">
        <w:rPr>
          <w:rFonts w:asciiTheme="majorHAnsi" w:hAnsiTheme="majorHAnsi"/>
          <w:spacing w:val="20"/>
          <w:sz w:val="24"/>
          <w:szCs w:val="24"/>
        </w:rPr>
        <w:t xml:space="preserve"> </w:t>
      </w:r>
      <w:r w:rsidRPr="00F97099">
        <w:rPr>
          <w:rFonts w:asciiTheme="majorHAnsi" w:hAnsiTheme="majorHAnsi"/>
          <w:spacing w:val="-1"/>
          <w:sz w:val="24"/>
          <w:szCs w:val="24"/>
        </w:rPr>
        <w:t>ao</w:t>
      </w:r>
      <w:r w:rsidRPr="00F97099">
        <w:rPr>
          <w:rFonts w:asciiTheme="majorHAnsi" w:hAnsiTheme="majorHAnsi"/>
          <w:spacing w:val="17"/>
          <w:sz w:val="24"/>
          <w:szCs w:val="24"/>
        </w:rPr>
        <w:t xml:space="preserve"> </w:t>
      </w:r>
      <w:r w:rsidRPr="00F97099">
        <w:rPr>
          <w:rFonts w:asciiTheme="majorHAnsi" w:hAnsiTheme="majorHAnsi"/>
          <w:spacing w:val="-1"/>
          <w:sz w:val="24"/>
          <w:szCs w:val="24"/>
        </w:rPr>
        <w:t>seu</w:t>
      </w:r>
      <w:r w:rsidRPr="00F97099">
        <w:rPr>
          <w:rFonts w:asciiTheme="majorHAnsi" w:hAnsiTheme="majorHAnsi"/>
          <w:spacing w:val="18"/>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18"/>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8"/>
          <w:sz w:val="24"/>
          <w:szCs w:val="24"/>
        </w:rPr>
        <w:t xml:space="preserve"> </w:t>
      </w:r>
      <w:r w:rsidRPr="00F97099">
        <w:rPr>
          <w:rFonts w:asciiTheme="majorHAnsi" w:hAnsiTheme="majorHAnsi"/>
          <w:spacing w:val="-1"/>
          <w:sz w:val="24"/>
          <w:szCs w:val="24"/>
        </w:rPr>
        <w:t>torrões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69"/>
          <w:sz w:val="24"/>
          <w:szCs w:val="24"/>
        </w:rPr>
        <w:t xml:space="preserve"> </w:t>
      </w:r>
      <w:r w:rsidRPr="00F97099">
        <w:rPr>
          <w:rFonts w:asciiTheme="majorHAnsi" w:hAnsiTheme="majorHAnsi"/>
          <w:spacing w:val="-1"/>
          <w:sz w:val="24"/>
          <w:szCs w:val="24"/>
        </w:rPr>
        <w:t>argila,</w:t>
      </w:r>
      <w:r w:rsidRPr="00F97099">
        <w:rPr>
          <w:rFonts w:asciiTheme="majorHAnsi" w:hAnsiTheme="majorHAnsi"/>
          <w:spacing w:val="20"/>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18"/>
          <w:sz w:val="24"/>
          <w:szCs w:val="24"/>
        </w:rPr>
        <w:t xml:space="preserve"> </w:t>
      </w:r>
      <w:r w:rsidRPr="00F97099">
        <w:rPr>
          <w:rFonts w:asciiTheme="majorHAnsi" w:hAnsiTheme="majorHAnsi"/>
          <w:spacing w:val="-1"/>
          <w:sz w:val="24"/>
          <w:szCs w:val="24"/>
        </w:rPr>
        <w:t>pulverulento,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gravetos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7"/>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17"/>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9"/>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agregado</w:t>
      </w:r>
      <w:r w:rsidRPr="00F97099">
        <w:rPr>
          <w:rFonts w:asciiTheme="majorHAnsi" w:hAnsiTheme="majorHAnsi"/>
          <w:spacing w:val="19"/>
          <w:sz w:val="24"/>
          <w:szCs w:val="24"/>
        </w:rPr>
        <w:t xml:space="preserve"> </w:t>
      </w:r>
      <w:r w:rsidRPr="00F97099">
        <w:rPr>
          <w:rFonts w:asciiTheme="majorHAnsi" w:hAnsiTheme="majorHAnsi"/>
          <w:spacing w:val="-1"/>
          <w:sz w:val="24"/>
          <w:szCs w:val="24"/>
        </w:rPr>
        <w:t>graúdo</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7"/>
          <w:sz w:val="24"/>
          <w:szCs w:val="24"/>
        </w:rPr>
        <w:t xml:space="preserve"> </w:t>
      </w:r>
      <w:r w:rsidRPr="00F97099">
        <w:rPr>
          <w:rFonts w:asciiTheme="majorHAnsi" w:hAnsiTheme="majorHAnsi"/>
          <w:spacing w:val="-1"/>
          <w:sz w:val="24"/>
          <w:szCs w:val="24"/>
        </w:rPr>
        <w:t>uniforme,</w:t>
      </w:r>
      <w:r w:rsidRPr="00F97099">
        <w:rPr>
          <w:rFonts w:asciiTheme="majorHAnsi" w:hAnsiTheme="majorHAnsi"/>
          <w:spacing w:val="18"/>
          <w:sz w:val="24"/>
          <w:szCs w:val="24"/>
        </w:rPr>
        <w:t xml:space="preserve"> </w:t>
      </w:r>
      <w:r w:rsidRPr="00F97099">
        <w:rPr>
          <w:rFonts w:asciiTheme="majorHAnsi" w:hAnsiTheme="majorHAnsi"/>
          <w:spacing w:val="-1"/>
          <w:sz w:val="24"/>
          <w:szCs w:val="24"/>
        </w:rPr>
        <w:t>com</w:t>
      </w:r>
      <w:r w:rsidRPr="00F97099">
        <w:rPr>
          <w:rFonts w:asciiTheme="majorHAnsi" w:hAnsiTheme="majorHAnsi"/>
          <w:spacing w:val="67"/>
          <w:sz w:val="24"/>
          <w:szCs w:val="24"/>
        </w:rPr>
        <w:t xml:space="preserve"> </w:t>
      </w:r>
      <w:r w:rsidRPr="00F97099">
        <w:rPr>
          <w:rFonts w:asciiTheme="majorHAnsi" w:hAnsiTheme="majorHAnsi"/>
          <w:spacing w:val="-1"/>
          <w:sz w:val="24"/>
          <w:szCs w:val="24"/>
        </w:rPr>
        <w:t>pequena</w:t>
      </w:r>
      <w:r w:rsidRPr="00F97099">
        <w:rPr>
          <w:rFonts w:asciiTheme="majorHAnsi" w:hAnsiTheme="majorHAnsi"/>
          <w:spacing w:val="39"/>
          <w:sz w:val="24"/>
          <w:szCs w:val="24"/>
        </w:rPr>
        <w:t xml:space="preserve"> </w:t>
      </w:r>
      <w:r w:rsidRPr="00F97099">
        <w:rPr>
          <w:rFonts w:asciiTheme="majorHAnsi" w:hAnsiTheme="majorHAnsi"/>
          <w:spacing w:val="-1"/>
          <w:sz w:val="24"/>
          <w:szCs w:val="24"/>
        </w:rPr>
        <w:t>incidência</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36"/>
          <w:sz w:val="24"/>
          <w:szCs w:val="24"/>
        </w:rPr>
        <w:t xml:space="preserve"> </w:t>
      </w:r>
      <w:r w:rsidRPr="00F97099">
        <w:rPr>
          <w:rFonts w:asciiTheme="majorHAnsi" w:hAnsiTheme="majorHAnsi"/>
          <w:spacing w:val="-1"/>
          <w:sz w:val="24"/>
          <w:szCs w:val="24"/>
        </w:rPr>
        <w:t>fragmentos</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36"/>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36"/>
          <w:sz w:val="24"/>
          <w:szCs w:val="24"/>
        </w:rPr>
        <w:t xml:space="preserve"> </w:t>
      </w:r>
      <w:r w:rsidRPr="00F97099">
        <w:rPr>
          <w:rFonts w:asciiTheme="majorHAnsi" w:hAnsiTheme="majorHAnsi"/>
          <w:spacing w:val="-1"/>
          <w:sz w:val="24"/>
          <w:szCs w:val="24"/>
        </w:rPr>
        <w:t>lamelar,</w:t>
      </w:r>
      <w:r w:rsidRPr="00F97099">
        <w:rPr>
          <w:rFonts w:asciiTheme="majorHAnsi" w:hAnsiTheme="majorHAnsi"/>
          <w:spacing w:val="39"/>
          <w:sz w:val="24"/>
          <w:szCs w:val="24"/>
        </w:rPr>
        <w:t xml:space="preserve"> </w:t>
      </w:r>
      <w:r w:rsidRPr="00F97099">
        <w:rPr>
          <w:rFonts w:asciiTheme="majorHAnsi" w:hAnsiTheme="majorHAnsi"/>
          <w:spacing w:val="-1"/>
          <w:sz w:val="24"/>
          <w:szCs w:val="24"/>
        </w:rPr>
        <w:t>enquadrando-se,</w:t>
      </w:r>
      <w:r w:rsidRPr="00F97099">
        <w:rPr>
          <w:rFonts w:asciiTheme="majorHAnsi" w:hAnsiTheme="majorHAnsi"/>
          <w:spacing w:val="36"/>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sua</w:t>
      </w:r>
      <w:r w:rsidRPr="00F97099">
        <w:rPr>
          <w:rFonts w:asciiTheme="majorHAnsi" w:hAnsiTheme="majorHAnsi"/>
          <w:spacing w:val="36"/>
          <w:sz w:val="24"/>
          <w:szCs w:val="24"/>
        </w:rPr>
        <w:t xml:space="preserve"> </w:t>
      </w:r>
      <w:r w:rsidRPr="00F97099">
        <w:rPr>
          <w:rFonts w:asciiTheme="majorHAnsi" w:hAnsiTheme="majorHAnsi"/>
          <w:spacing w:val="-1"/>
          <w:sz w:val="24"/>
          <w:szCs w:val="24"/>
        </w:rPr>
        <w:t>composição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granulométrica,</w:t>
      </w:r>
      <w:r w:rsidRPr="00F97099">
        <w:rPr>
          <w:rFonts w:asciiTheme="majorHAnsi" w:hAnsiTheme="majorHAnsi"/>
          <w:sz w:val="24"/>
          <w:szCs w:val="24"/>
        </w:rPr>
        <w:t xml:space="preserve"> </w:t>
      </w:r>
      <w:r w:rsidRPr="00F97099">
        <w:rPr>
          <w:rFonts w:asciiTheme="majorHAnsi" w:hAnsiTheme="majorHAnsi"/>
          <w:spacing w:val="-1"/>
          <w:sz w:val="24"/>
          <w:szCs w:val="24"/>
        </w:rPr>
        <w:t>na especificação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Norma NBR</w:t>
      </w:r>
      <w:r w:rsidRPr="00F97099">
        <w:rPr>
          <w:rFonts w:asciiTheme="majorHAnsi" w:hAnsiTheme="majorHAnsi"/>
          <w:spacing w:val="1"/>
          <w:sz w:val="24"/>
          <w:szCs w:val="24"/>
        </w:rPr>
        <w:t xml:space="preserve"> </w:t>
      </w:r>
      <w:r w:rsidRPr="00F97099">
        <w:rPr>
          <w:rFonts w:asciiTheme="majorHAnsi" w:hAnsiTheme="majorHAnsi"/>
          <w:spacing w:val="-1"/>
          <w:sz w:val="24"/>
          <w:szCs w:val="24"/>
        </w:rPr>
        <w:t>7211.</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5035E0">
        <w:rPr>
          <w:rFonts w:asciiTheme="majorHAnsi" w:hAnsiTheme="majorHAnsi"/>
          <w:spacing w:val="-1"/>
          <w:sz w:val="24"/>
          <w:szCs w:val="24"/>
        </w:rPr>
        <w:t>Agregado</w:t>
      </w:r>
      <w:r w:rsidRPr="005035E0">
        <w:rPr>
          <w:rFonts w:asciiTheme="majorHAnsi" w:hAnsiTheme="majorHAnsi"/>
          <w:spacing w:val="54"/>
          <w:sz w:val="24"/>
          <w:szCs w:val="24"/>
        </w:rPr>
        <w:t xml:space="preserve"> </w:t>
      </w:r>
      <w:r w:rsidRPr="005035E0">
        <w:rPr>
          <w:rFonts w:asciiTheme="majorHAnsi" w:hAnsiTheme="majorHAnsi"/>
          <w:spacing w:val="-1"/>
          <w:sz w:val="24"/>
          <w:szCs w:val="24"/>
        </w:rPr>
        <w:t>miúdo:</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52"/>
          <w:sz w:val="24"/>
          <w:szCs w:val="24"/>
        </w:rPr>
        <w:t xml:space="preserve"> </w:t>
      </w:r>
      <w:r w:rsidRPr="00F97099">
        <w:rPr>
          <w:rFonts w:asciiTheme="majorHAnsi" w:hAnsiTheme="majorHAnsi"/>
          <w:spacing w:val="-1"/>
          <w:sz w:val="24"/>
          <w:szCs w:val="24"/>
        </w:rPr>
        <w:t>utilizada</w:t>
      </w:r>
      <w:r w:rsidRPr="00F97099">
        <w:rPr>
          <w:rFonts w:asciiTheme="majorHAnsi" w:hAnsiTheme="majorHAnsi"/>
          <w:spacing w:val="55"/>
          <w:sz w:val="24"/>
          <w:szCs w:val="24"/>
        </w:rPr>
        <w:t xml:space="preserve"> </w:t>
      </w:r>
      <w:r w:rsidRPr="00F97099">
        <w:rPr>
          <w:rFonts w:asciiTheme="majorHAnsi" w:hAnsiTheme="majorHAnsi"/>
          <w:spacing w:val="-1"/>
          <w:sz w:val="24"/>
          <w:szCs w:val="24"/>
        </w:rPr>
        <w:t>areia</w:t>
      </w:r>
      <w:r w:rsidRPr="00F97099">
        <w:rPr>
          <w:rFonts w:asciiTheme="majorHAnsi" w:hAnsiTheme="majorHAnsi"/>
          <w:spacing w:val="54"/>
          <w:sz w:val="24"/>
          <w:szCs w:val="24"/>
        </w:rPr>
        <w:t xml:space="preserve"> </w:t>
      </w:r>
      <w:r w:rsidRPr="00F97099">
        <w:rPr>
          <w:rFonts w:asciiTheme="majorHAnsi" w:hAnsiTheme="majorHAnsi"/>
          <w:spacing w:val="-1"/>
          <w:sz w:val="24"/>
          <w:szCs w:val="24"/>
        </w:rPr>
        <w:t>quartzosa</w:t>
      </w:r>
      <w:r w:rsidRPr="00F97099">
        <w:rPr>
          <w:rFonts w:asciiTheme="majorHAnsi" w:hAnsiTheme="majorHAnsi"/>
          <w:spacing w:val="51"/>
          <w:sz w:val="24"/>
          <w:szCs w:val="24"/>
        </w:rPr>
        <w:t xml:space="preserve"> </w:t>
      </w:r>
      <w:r w:rsidRPr="00F97099">
        <w:rPr>
          <w:rFonts w:asciiTheme="majorHAnsi" w:hAnsiTheme="majorHAnsi"/>
          <w:spacing w:val="-1"/>
          <w:sz w:val="24"/>
          <w:szCs w:val="24"/>
        </w:rPr>
        <w:t>ou</w:t>
      </w:r>
      <w:r w:rsidRPr="00F97099">
        <w:rPr>
          <w:rFonts w:asciiTheme="majorHAnsi" w:hAnsiTheme="majorHAnsi"/>
          <w:spacing w:val="52"/>
          <w:sz w:val="24"/>
          <w:szCs w:val="24"/>
        </w:rPr>
        <w:t xml:space="preserve"> </w:t>
      </w:r>
      <w:r w:rsidRPr="00F97099">
        <w:rPr>
          <w:rFonts w:asciiTheme="majorHAnsi" w:hAnsiTheme="majorHAnsi"/>
          <w:spacing w:val="-1"/>
          <w:sz w:val="24"/>
          <w:szCs w:val="24"/>
        </w:rPr>
        <w:t>artificial</w:t>
      </w:r>
      <w:r w:rsidRPr="00F97099">
        <w:rPr>
          <w:rFonts w:asciiTheme="majorHAnsi" w:hAnsiTheme="majorHAnsi"/>
          <w:spacing w:val="55"/>
          <w:sz w:val="24"/>
          <w:szCs w:val="24"/>
        </w:rPr>
        <w:t xml:space="preserve"> </w:t>
      </w:r>
      <w:r w:rsidRPr="00F97099">
        <w:rPr>
          <w:rFonts w:asciiTheme="majorHAnsi" w:hAnsiTheme="majorHAnsi"/>
          <w:spacing w:val="-1"/>
          <w:sz w:val="24"/>
          <w:szCs w:val="24"/>
        </w:rPr>
        <w:t>resultante</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britagem</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2"/>
          <w:sz w:val="24"/>
          <w:szCs w:val="24"/>
        </w:rPr>
        <w:t xml:space="preserve"> </w:t>
      </w:r>
      <w:r w:rsidRPr="00F97099">
        <w:rPr>
          <w:rFonts w:asciiTheme="majorHAnsi" w:hAnsiTheme="majorHAnsi"/>
          <w:spacing w:val="-1"/>
          <w:sz w:val="24"/>
          <w:szCs w:val="24"/>
        </w:rPr>
        <w:t>rochas</w:t>
      </w:r>
      <w:r w:rsidRPr="00F97099">
        <w:rPr>
          <w:rFonts w:asciiTheme="majorHAnsi" w:hAnsiTheme="majorHAnsi"/>
          <w:spacing w:val="67"/>
          <w:sz w:val="24"/>
          <w:szCs w:val="24"/>
        </w:rPr>
        <w:t xml:space="preserve"> </w:t>
      </w:r>
      <w:r w:rsidRPr="00F97099">
        <w:rPr>
          <w:rFonts w:asciiTheme="majorHAnsi" w:hAnsiTheme="majorHAnsi"/>
          <w:spacing w:val="-1"/>
          <w:sz w:val="24"/>
          <w:szCs w:val="24"/>
        </w:rPr>
        <w:t>estáveis,</w:t>
      </w:r>
      <w:r w:rsidRPr="00F97099">
        <w:rPr>
          <w:rFonts w:asciiTheme="majorHAnsi" w:hAnsiTheme="majorHAnsi"/>
          <w:spacing w:val="8"/>
          <w:sz w:val="24"/>
          <w:szCs w:val="24"/>
        </w:rPr>
        <w:t xml:space="preserve"> </w:t>
      </w:r>
      <w:r w:rsidRPr="00F97099">
        <w:rPr>
          <w:rFonts w:asciiTheme="majorHAnsi" w:hAnsiTheme="majorHAnsi"/>
          <w:spacing w:val="-1"/>
          <w:sz w:val="24"/>
          <w:szCs w:val="24"/>
        </w:rPr>
        <w:t>com</w:t>
      </w:r>
      <w:r w:rsidRPr="00F97099">
        <w:rPr>
          <w:rFonts w:asciiTheme="majorHAnsi" w:hAnsiTheme="majorHAnsi"/>
          <w:spacing w:val="7"/>
          <w:sz w:val="24"/>
          <w:szCs w:val="24"/>
        </w:rPr>
        <w:t xml:space="preserve"> </w:t>
      </w:r>
      <w:r w:rsidRPr="00F97099">
        <w:rPr>
          <w:rFonts w:asciiTheme="majorHAnsi" w:hAnsiTheme="majorHAnsi"/>
          <w:spacing w:val="-1"/>
          <w:sz w:val="24"/>
          <w:szCs w:val="24"/>
        </w:rPr>
        <w:t>uma</w:t>
      </w:r>
      <w:r w:rsidRPr="00F97099">
        <w:rPr>
          <w:rFonts w:asciiTheme="majorHAnsi" w:hAnsiTheme="majorHAnsi"/>
          <w:spacing w:val="7"/>
          <w:sz w:val="24"/>
          <w:szCs w:val="24"/>
        </w:rPr>
        <w:t xml:space="preserve"> </w:t>
      </w:r>
      <w:r w:rsidRPr="00F97099">
        <w:rPr>
          <w:rFonts w:asciiTheme="majorHAnsi" w:hAnsiTheme="majorHAnsi"/>
          <w:spacing w:val="-1"/>
          <w:sz w:val="24"/>
          <w:szCs w:val="24"/>
        </w:rPr>
        <w:t>granulometria</w:t>
      </w:r>
      <w:r w:rsidRPr="00F97099">
        <w:rPr>
          <w:rFonts w:asciiTheme="majorHAnsi" w:hAnsiTheme="majorHAnsi"/>
          <w:spacing w:val="8"/>
          <w:sz w:val="24"/>
          <w:szCs w:val="24"/>
        </w:rPr>
        <w:t xml:space="preserve"> </w:t>
      </w:r>
      <w:r w:rsidRPr="00F97099">
        <w:rPr>
          <w:rFonts w:asciiTheme="majorHAnsi" w:hAnsiTheme="majorHAnsi"/>
          <w:spacing w:val="-1"/>
          <w:sz w:val="24"/>
          <w:szCs w:val="24"/>
        </w:rPr>
        <w:t>que</w:t>
      </w:r>
      <w:r w:rsidRPr="00F97099">
        <w:rPr>
          <w:rFonts w:asciiTheme="majorHAnsi" w:hAnsiTheme="majorHAnsi"/>
          <w:spacing w:val="7"/>
          <w:sz w:val="24"/>
          <w:szCs w:val="24"/>
        </w:rPr>
        <w:t xml:space="preserve"> </w:t>
      </w:r>
      <w:r w:rsidRPr="00F97099">
        <w:rPr>
          <w:rFonts w:asciiTheme="majorHAnsi" w:hAnsiTheme="majorHAnsi"/>
          <w:sz w:val="24"/>
          <w:szCs w:val="24"/>
        </w:rPr>
        <w:t>se</w:t>
      </w:r>
      <w:r w:rsidRPr="00F97099">
        <w:rPr>
          <w:rFonts w:asciiTheme="majorHAnsi" w:hAnsiTheme="majorHAnsi"/>
          <w:spacing w:val="8"/>
          <w:sz w:val="24"/>
          <w:szCs w:val="24"/>
        </w:rPr>
        <w:t xml:space="preserve"> </w:t>
      </w:r>
      <w:r w:rsidRPr="00F97099">
        <w:rPr>
          <w:rFonts w:asciiTheme="majorHAnsi" w:hAnsiTheme="majorHAnsi"/>
          <w:spacing w:val="-1"/>
          <w:sz w:val="24"/>
          <w:szCs w:val="24"/>
        </w:rPr>
        <w:t>enquadre</w:t>
      </w:r>
      <w:r w:rsidRPr="00F97099">
        <w:rPr>
          <w:rFonts w:asciiTheme="majorHAnsi" w:hAnsiTheme="majorHAnsi"/>
          <w:spacing w:val="7"/>
          <w:sz w:val="24"/>
          <w:szCs w:val="24"/>
        </w:rPr>
        <w:t xml:space="preserve"> </w:t>
      </w:r>
      <w:r w:rsidRPr="00F97099">
        <w:rPr>
          <w:rFonts w:asciiTheme="majorHAnsi" w:hAnsiTheme="majorHAnsi"/>
          <w:spacing w:val="-1"/>
          <w:sz w:val="24"/>
          <w:szCs w:val="24"/>
        </w:rPr>
        <w:t>na</w:t>
      </w:r>
      <w:r w:rsidRPr="00F97099">
        <w:rPr>
          <w:rFonts w:asciiTheme="majorHAnsi" w:hAnsiTheme="majorHAnsi"/>
          <w:spacing w:val="8"/>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da</w:t>
      </w:r>
      <w:r w:rsidRPr="00F97099">
        <w:rPr>
          <w:rFonts w:asciiTheme="majorHAnsi" w:hAnsiTheme="majorHAnsi"/>
          <w:spacing w:val="8"/>
          <w:sz w:val="24"/>
          <w:szCs w:val="24"/>
        </w:rPr>
        <w:t xml:space="preserve"> </w:t>
      </w:r>
      <w:r w:rsidRPr="00F97099">
        <w:rPr>
          <w:rFonts w:asciiTheme="majorHAnsi" w:hAnsiTheme="majorHAnsi"/>
          <w:spacing w:val="-1"/>
          <w:sz w:val="24"/>
          <w:szCs w:val="24"/>
        </w:rPr>
        <w:t>Norma</w:t>
      </w:r>
      <w:r w:rsidRPr="00F97099">
        <w:rPr>
          <w:rFonts w:asciiTheme="majorHAnsi" w:hAnsiTheme="majorHAnsi"/>
          <w:spacing w:val="7"/>
          <w:sz w:val="24"/>
          <w:szCs w:val="24"/>
        </w:rPr>
        <w:t xml:space="preserve"> </w:t>
      </w:r>
      <w:r w:rsidRPr="00F97099">
        <w:rPr>
          <w:rFonts w:asciiTheme="majorHAnsi" w:hAnsiTheme="majorHAnsi"/>
          <w:spacing w:val="-1"/>
          <w:sz w:val="24"/>
          <w:szCs w:val="24"/>
        </w:rPr>
        <w:t>NBR</w:t>
      </w:r>
      <w:r w:rsidRPr="00F97099">
        <w:rPr>
          <w:rFonts w:asciiTheme="majorHAnsi" w:hAnsiTheme="majorHAnsi"/>
          <w:spacing w:val="10"/>
          <w:sz w:val="24"/>
          <w:szCs w:val="24"/>
        </w:rPr>
        <w:t xml:space="preserve"> </w:t>
      </w:r>
      <w:r w:rsidRPr="00F97099">
        <w:rPr>
          <w:rFonts w:asciiTheme="majorHAnsi" w:hAnsiTheme="majorHAnsi"/>
          <w:spacing w:val="-1"/>
          <w:sz w:val="24"/>
          <w:szCs w:val="24"/>
        </w:rPr>
        <w:t>7211.</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7"/>
          <w:sz w:val="24"/>
          <w:szCs w:val="24"/>
        </w:rPr>
        <w:t xml:space="preserve"> </w:t>
      </w:r>
      <w:r w:rsidRPr="00F97099">
        <w:rPr>
          <w:rFonts w:asciiTheme="majorHAnsi" w:hAnsiTheme="majorHAnsi"/>
          <w:spacing w:val="-1"/>
          <w:sz w:val="24"/>
          <w:szCs w:val="24"/>
        </w:rPr>
        <w:t>ser</w:t>
      </w:r>
      <w:r w:rsidRPr="00F97099">
        <w:rPr>
          <w:rFonts w:asciiTheme="majorHAnsi" w:hAnsiTheme="majorHAnsi"/>
          <w:spacing w:val="22"/>
          <w:sz w:val="24"/>
          <w:szCs w:val="24"/>
        </w:rPr>
        <w:t xml:space="preserve"> </w:t>
      </w:r>
      <w:r w:rsidRPr="00F97099">
        <w:rPr>
          <w:rFonts w:asciiTheme="majorHAnsi" w:hAnsiTheme="majorHAnsi"/>
          <w:spacing w:val="-1"/>
          <w:sz w:val="24"/>
          <w:szCs w:val="24"/>
        </w:rPr>
        <w:t>isenta</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substâncias</w:t>
      </w:r>
      <w:r w:rsidRPr="00F97099">
        <w:rPr>
          <w:rFonts w:asciiTheme="majorHAnsi" w:hAnsiTheme="majorHAnsi"/>
          <w:spacing w:val="21"/>
          <w:sz w:val="24"/>
          <w:szCs w:val="24"/>
        </w:rPr>
        <w:t xml:space="preserve"> </w:t>
      </w:r>
      <w:r w:rsidRPr="00F97099">
        <w:rPr>
          <w:rFonts w:asciiTheme="majorHAnsi" w:hAnsiTheme="majorHAnsi"/>
          <w:spacing w:val="-1"/>
          <w:sz w:val="24"/>
          <w:szCs w:val="24"/>
        </w:rPr>
        <w:t>nocivas</w:t>
      </w:r>
      <w:r w:rsidRPr="00F97099">
        <w:rPr>
          <w:rFonts w:asciiTheme="majorHAnsi" w:hAnsiTheme="majorHAnsi"/>
          <w:spacing w:val="24"/>
          <w:sz w:val="24"/>
          <w:szCs w:val="24"/>
        </w:rPr>
        <w:t xml:space="preserve"> </w:t>
      </w:r>
      <w:r w:rsidRPr="00F97099">
        <w:rPr>
          <w:rFonts w:asciiTheme="majorHAnsi" w:hAnsiTheme="majorHAnsi"/>
          <w:sz w:val="24"/>
          <w:szCs w:val="24"/>
        </w:rPr>
        <w:t>à</w:t>
      </w:r>
      <w:r w:rsidRPr="00F97099">
        <w:rPr>
          <w:rFonts w:asciiTheme="majorHAnsi" w:hAnsiTheme="majorHAnsi"/>
          <w:spacing w:val="19"/>
          <w:sz w:val="24"/>
          <w:szCs w:val="24"/>
        </w:rPr>
        <w:t xml:space="preserve"> </w:t>
      </w:r>
      <w:r w:rsidRPr="00F97099">
        <w:rPr>
          <w:rFonts w:asciiTheme="majorHAnsi" w:hAnsiTheme="majorHAnsi"/>
          <w:spacing w:val="-1"/>
          <w:sz w:val="24"/>
          <w:szCs w:val="24"/>
        </w:rPr>
        <w:t>sua</w:t>
      </w:r>
      <w:r w:rsidRPr="00F97099">
        <w:rPr>
          <w:rFonts w:asciiTheme="majorHAnsi" w:hAnsiTheme="majorHAnsi"/>
          <w:spacing w:val="21"/>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tais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9"/>
          <w:sz w:val="24"/>
          <w:szCs w:val="24"/>
        </w:rPr>
        <w:t xml:space="preserve"> </w:t>
      </w:r>
      <w:r w:rsidRPr="00F97099">
        <w:rPr>
          <w:rFonts w:asciiTheme="majorHAnsi" w:hAnsiTheme="majorHAnsi"/>
          <w:spacing w:val="-1"/>
          <w:sz w:val="24"/>
          <w:szCs w:val="24"/>
        </w:rPr>
        <w:t>mica,</w:t>
      </w:r>
      <w:r w:rsidRPr="00F97099">
        <w:rPr>
          <w:rFonts w:asciiTheme="majorHAnsi" w:hAnsiTheme="majorHAnsi"/>
          <w:spacing w:val="2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4"/>
          <w:sz w:val="24"/>
          <w:szCs w:val="24"/>
        </w:rPr>
        <w:t xml:space="preserve"> </w:t>
      </w:r>
      <w:r w:rsidRPr="00F97099">
        <w:rPr>
          <w:rFonts w:asciiTheme="majorHAnsi" w:hAnsiTheme="majorHAnsi"/>
          <w:spacing w:val="-1"/>
          <w:sz w:val="24"/>
          <w:szCs w:val="24"/>
        </w:rPr>
        <w:t>friáveis,</w:t>
      </w:r>
      <w:r w:rsidRPr="00F97099">
        <w:rPr>
          <w:rFonts w:asciiTheme="majorHAnsi" w:hAnsiTheme="majorHAnsi"/>
          <w:spacing w:val="22"/>
          <w:sz w:val="24"/>
          <w:szCs w:val="24"/>
        </w:rPr>
        <w:t xml:space="preserve"> </w:t>
      </w:r>
      <w:r w:rsidRPr="00F97099">
        <w:rPr>
          <w:rFonts w:asciiTheme="majorHAnsi" w:hAnsiTheme="majorHAnsi"/>
          <w:spacing w:val="-1"/>
          <w:sz w:val="24"/>
          <w:szCs w:val="24"/>
        </w:rPr>
        <w:t>gravetos</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75"/>
          <w:sz w:val="24"/>
          <w:szCs w:val="24"/>
        </w:rPr>
        <w:t xml:space="preserve"> </w:t>
      </w:r>
      <w:r w:rsidRPr="00F97099">
        <w:rPr>
          <w:rFonts w:asciiTheme="majorHAnsi" w:hAnsiTheme="majorHAnsi"/>
          <w:spacing w:val="-1"/>
          <w:sz w:val="24"/>
          <w:szCs w:val="24"/>
        </w:rPr>
        <w:t>matéria</w:t>
      </w:r>
      <w:r w:rsidRPr="00F97099">
        <w:rPr>
          <w:rFonts w:asciiTheme="majorHAnsi" w:hAnsiTheme="majorHAnsi"/>
          <w:spacing w:val="20"/>
          <w:sz w:val="24"/>
          <w:szCs w:val="24"/>
        </w:rPr>
        <w:t xml:space="preserve"> </w:t>
      </w:r>
      <w:r w:rsidRPr="00F97099">
        <w:rPr>
          <w:rFonts w:asciiTheme="majorHAnsi" w:hAnsiTheme="majorHAnsi"/>
          <w:spacing w:val="-1"/>
          <w:sz w:val="24"/>
          <w:szCs w:val="24"/>
        </w:rPr>
        <w:t>orgânica,</w:t>
      </w:r>
      <w:r w:rsidRPr="00F97099">
        <w:rPr>
          <w:rFonts w:asciiTheme="majorHAnsi" w:hAnsiTheme="majorHAnsi"/>
          <w:spacing w:val="23"/>
          <w:sz w:val="24"/>
          <w:szCs w:val="24"/>
        </w:rPr>
        <w:t xml:space="preserve"> </w:t>
      </w:r>
      <w:r w:rsidRPr="00F97099">
        <w:rPr>
          <w:rFonts w:asciiTheme="majorHAnsi" w:hAnsiTheme="majorHAnsi"/>
          <w:spacing w:val="-1"/>
          <w:sz w:val="24"/>
          <w:szCs w:val="24"/>
        </w:rPr>
        <w:t>torrões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argila</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21"/>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19"/>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3"/>
          <w:sz w:val="24"/>
          <w:szCs w:val="24"/>
        </w:rPr>
        <w:t xml:space="preserve"> </w:t>
      </w:r>
      <w:r w:rsidRPr="00F97099">
        <w:rPr>
          <w:rFonts w:asciiTheme="majorHAnsi" w:hAnsiTheme="majorHAnsi"/>
          <w:sz w:val="24"/>
          <w:szCs w:val="24"/>
        </w:rPr>
        <w:t>O</w:t>
      </w:r>
      <w:r w:rsidRPr="00F97099">
        <w:rPr>
          <w:rFonts w:asciiTheme="majorHAnsi" w:hAnsiTheme="majorHAnsi"/>
          <w:spacing w:val="20"/>
          <w:sz w:val="24"/>
          <w:szCs w:val="24"/>
        </w:rPr>
        <w:t xml:space="preserve"> </w:t>
      </w:r>
      <w:r w:rsidRPr="00F97099">
        <w:rPr>
          <w:rFonts w:asciiTheme="majorHAnsi" w:hAnsiTheme="majorHAnsi"/>
          <w:spacing w:val="-1"/>
          <w:sz w:val="24"/>
          <w:szCs w:val="24"/>
        </w:rPr>
        <w:t>armazenamento</w:t>
      </w:r>
      <w:r w:rsidRPr="00F97099">
        <w:rPr>
          <w:rFonts w:asciiTheme="majorHAnsi" w:hAnsiTheme="majorHAnsi"/>
          <w:spacing w:val="21"/>
          <w:sz w:val="24"/>
          <w:szCs w:val="24"/>
        </w:rPr>
        <w:t xml:space="preserve"> </w:t>
      </w:r>
      <w:r w:rsidRPr="00F97099">
        <w:rPr>
          <w:rFonts w:asciiTheme="majorHAnsi" w:hAnsiTheme="majorHAnsi"/>
          <w:spacing w:val="-1"/>
          <w:sz w:val="24"/>
          <w:szCs w:val="24"/>
        </w:rPr>
        <w:t>da</w:t>
      </w:r>
      <w:r w:rsidRPr="00F97099">
        <w:rPr>
          <w:rFonts w:asciiTheme="majorHAnsi" w:hAnsiTheme="majorHAnsi"/>
          <w:spacing w:val="20"/>
          <w:sz w:val="24"/>
          <w:szCs w:val="24"/>
        </w:rPr>
        <w:t xml:space="preserve"> </w:t>
      </w:r>
      <w:r w:rsidRPr="00F97099">
        <w:rPr>
          <w:rFonts w:asciiTheme="majorHAnsi" w:hAnsiTheme="majorHAnsi"/>
          <w:spacing w:val="-1"/>
          <w:sz w:val="24"/>
          <w:szCs w:val="24"/>
        </w:rPr>
        <w:t>areia</w:t>
      </w:r>
      <w:r w:rsidRPr="00F97099">
        <w:rPr>
          <w:rFonts w:asciiTheme="majorHAnsi" w:hAnsiTheme="majorHAnsi"/>
          <w:spacing w:val="2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realizado</w:t>
      </w:r>
      <w:r w:rsidRPr="00F97099">
        <w:rPr>
          <w:rFonts w:asciiTheme="majorHAnsi" w:hAnsiTheme="majorHAnsi"/>
          <w:spacing w:val="63"/>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lugar</w:t>
      </w:r>
      <w:r w:rsidRPr="00F97099">
        <w:rPr>
          <w:rFonts w:asciiTheme="majorHAnsi" w:hAnsiTheme="majorHAnsi"/>
          <w:spacing w:val="1"/>
          <w:sz w:val="24"/>
          <w:szCs w:val="24"/>
        </w:rPr>
        <w:t xml:space="preserve"> </w:t>
      </w:r>
      <w:r w:rsidRPr="00F97099">
        <w:rPr>
          <w:rFonts w:asciiTheme="majorHAnsi" w:hAnsiTheme="majorHAnsi"/>
          <w:spacing w:val="-1"/>
          <w:sz w:val="24"/>
          <w:szCs w:val="24"/>
        </w:rPr>
        <w:t>adequado,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modo</w:t>
      </w:r>
      <w:r w:rsidRPr="00F97099">
        <w:rPr>
          <w:rFonts w:asciiTheme="majorHAnsi" w:hAnsiTheme="majorHAnsi"/>
          <w:sz w:val="24"/>
          <w:szCs w:val="24"/>
        </w:rPr>
        <w:t xml:space="preserve"> a </w:t>
      </w:r>
      <w:r w:rsidRPr="00F97099">
        <w:rPr>
          <w:rFonts w:asciiTheme="majorHAnsi" w:hAnsiTheme="majorHAnsi"/>
          <w:spacing w:val="-1"/>
          <w:sz w:val="24"/>
          <w:szCs w:val="24"/>
        </w:rPr>
        <w:t>evitar</w:t>
      </w:r>
      <w:r w:rsidRPr="00F97099">
        <w:rPr>
          <w:rFonts w:asciiTheme="majorHAnsi" w:hAnsiTheme="majorHAnsi"/>
          <w:spacing w:val="-2"/>
          <w:sz w:val="24"/>
          <w:szCs w:val="24"/>
        </w:rPr>
        <w:t xml:space="preserve"> </w:t>
      </w:r>
      <w:r w:rsidRPr="00F97099">
        <w:rPr>
          <w:rFonts w:asciiTheme="majorHAnsi" w:hAnsiTheme="majorHAnsi"/>
          <w:spacing w:val="-1"/>
          <w:sz w:val="24"/>
          <w:szCs w:val="24"/>
        </w:rPr>
        <w:t>sua</w:t>
      </w:r>
      <w:r w:rsidRPr="00F97099">
        <w:rPr>
          <w:rFonts w:asciiTheme="majorHAnsi" w:hAnsiTheme="majorHAnsi"/>
          <w:sz w:val="24"/>
          <w:szCs w:val="24"/>
        </w:rPr>
        <w:t xml:space="preserve"> </w:t>
      </w:r>
      <w:r w:rsidRPr="00F97099">
        <w:rPr>
          <w:rFonts w:asciiTheme="majorHAnsi" w:hAnsiTheme="majorHAnsi"/>
          <w:spacing w:val="-1"/>
          <w:sz w:val="24"/>
          <w:szCs w:val="24"/>
        </w:rPr>
        <w:t>contaminação.</w:t>
      </w:r>
    </w:p>
    <w:p w:rsidR="00776AEB" w:rsidRPr="00F97099" w:rsidRDefault="00776AEB" w:rsidP="005035E0">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u w:val="single"/>
        </w:rPr>
        <w:t>Água:</w:t>
      </w:r>
      <w:r w:rsidR="005035E0">
        <w:rPr>
          <w:rFonts w:asciiTheme="majorHAnsi" w:hAnsiTheme="majorHAnsi"/>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3"/>
          <w:sz w:val="24"/>
          <w:szCs w:val="24"/>
        </w:rPr>
        <w:t xml:space="preserve"> </w:t>
      </w:r>
      <w:r w:rsidRPr="00F97099">
        <w:rPr>
          <w:rFonts w:asciiTheme="majorHAnsi" w:hAnsiTheme="majorHAnsi"/>
          <w:spacing w:val="-1"/>
          <w:sz w:val="24"/>
          <w:szCs w:val="24"/>
        </w:rPr>
        <w:t>usada</w:t>
      </w:r>
      <w:r w:rsidRPr="00F97099">
        <w:rPr>
          <w:rFonts w:asciiTheme="majorHAnsi" w:hAnsiTheme="majorHAnsi"/>
          <w:spacing w:val="5"/>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amassamento</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6"/>
          <w:sz w:val="24"/>
          <w:szCs w:val="24"/>
        </w:rPr>
        <w:t xml:space="preserve"> </w:t>
      </w:r>
      <w:r w:rsidRPr="00F97099">
        <w:rPr>
          <w:rFonts w:asciiTheme="majorHAnsi" w:hAnsiTheme="majorHAnsi"/>
          <w:spacing w:val="-1"/>
          <w:sz w:val="24"/>
          <w:szCs w:val="24"/>
        </w:rPr>
        <w:t>isenta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siltes,</w:t>
      </w:r>
      <w:r w:rsidRPr="00F97099">
        <w:rPr>
          <w:rFonts w:asciiTheme="majorHAnsi" w:hAnsiTheme="majorHAnsi"/>
          <w:spacing w:val="2"/>
          <w:sz w:val="24"/>
          <w:szCs w:val="24"/>
        </w:rPr>
        <w:t xml:space="preserve"> </w:t>
      </w:r>
      <w:r w:rsidRPr="00F97099">
        <w:rPr>
          <w:rFonts w:asciiTheme="majorHAnsi" w:hAnsiTheme="majorHAnsi"/>
          <w:spacing w:val="-1"/>
          <w:sz w:val="24"/>
          <w:szCs w:val="24"/>
        </w:rPr>
        <w:t>sais,</w:t>
      </w:r>
      <w:r w:rsidRPr="00F97099">
        <w:rPr>
          <w:rFonts w:asciiTheme="majorHAnsi" w:hAnsiTheme="majorHAnsi"/>
          <w:spacing w:val="5"/>
          <w:sz w:val="24"/>
          <w:szCs w:val="24"/>
        </w:rPr>
        <w:t xml:space="preserve"> </w:t>
      </w:r>
      <w:r w:rsidRPr="00F97099">
        <w:rPr>
          <w:rFonts w:asciiTheme="majorHAnsi" w:hAnsiTheme="majorHAnsi"/>
          <w:spacing w:val="-1"/>
          <w:sz w:val="24"/>
          <w:szCs w:val="24"/>
        </w:rPr>
        <w:t>álcalis,</w:t>
      </w:r>
      <w:r w:rsidRPr="00F97099">
        <w:rPr>
          <w:rFonts w:asciiTheme="majorHAnsi" w:hAnsiTheme="majorHAnsi"/>
          <w:spacing w:val="6"/>
          <w:sz w:val="24"/>
          <w:szCs w:val="24"/>
        </w:rPr>
        <w:t xml:space="preserve"> </w:t>
      </w:r>
      <w:r w:rsidRPr="00F97099">
        <w:rPr>
          <w:rFonts w:asciiTheme="majorHAnsi" w:hAnsiTheme="majorHAnsi"/>
          <w:spacing w:val="-1"/>
          <w:sz w:val="24"/>
          <w:szCs w:val="24"/>
        </w:rPr>
        <w:t>ácidos,</w:t>
      </w:r>
      <w:r w:rsidRPr="00F97099">
        <w:rPr>
          <w:rFonts w:asciiTheme="majorHAnsi" w:hAnsiTheme="majorHAnsi"/>
          <w:spacing w:val="4"/>
          <w:sz w:val="24"/>
          <w:szCs w:val="24"/>
        </w:rPr>
        <w:t xml:space="preserve"> </w:t>
      </w:r>
      <w:r w:rsidRPr="00F97099">
        <w:rPr>
          <w:rFonts w:asciiTheme="majorHAnsi" w:hAnsiTheme="majorHAnsi"/>
          <w:spacing w:val="-1"/>
          <w:sz w:val="24"/>
          <w:szCs w:val="24"/>
        </w:rPr>
        <w:t>óleos,</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matéria</w:t>
      </w:r>
      <w:r w:rsidRPr="00F97099">
        <w:rPr>
          <w:rFonts w:asciiTheme="majorHAnsi" w:hAnsiTheme="majorHAnsi"/>
          <w:spacing w:val="54"/>
          <w:sz w:val="24"/>
          <w:szCs w:val="24"/>
        </w:rPr>
        <w:t xml:space="preserve"> </w:t>
      </w:r>
      <w:r w:rsidRPr="00F97099">
        <w:rPr>
          <w:rFonts w:asciiTheme="majorHAnsi" w:hAnsiTheme="majorHAnsi"/>
          <w:spacing w:val="-1"/>
          <w:sz w:val="24"/>
          <w:szCs w:val="24"/>
        </w:rPr>
        <w:t>orgânica</w:t>
      </w:r>
      <w:r w:rsidRPr="00F97099">
        <w:rPr>
          <w:rFonts w:asciiTheme="majorHAnsi" w:hAnsiTheme="majorHAnsi"/>
          <w:spacing w:val="57"/>
          <w:sz w:val="24"/>
          <w:szCs w:val="24"/>
        </w:rPr>
        <w:t xml:space="preserve"> </w:t>
      </w:r>
      <w:r w:rsidRPr="00F97099">
        <w:rPr>
          <w:rFonts w:asciiTheme="majorHAnsi" w:hAnsiTheme="majorHAnsi"/>
          <w:spacing w:val="-1"/>
          <w:sz w:val="24"/>
          <w:szCs w:val="24"/>
        </w:rPr>
        <w:t>ou</w:t>
      </w:r>
      <w:r w:rsidRPr="00F97099">
        <w:rPr>
          <w:rFonts w:asciiTheme="majorHAnsi" w:hAnsiTheme="majorHAnsi"/>
          <w:spacing w:val="56"/>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59"/>
          <w:sz w:val="24"/>
          <w:szCs w:val="24"/>
        </w:rPr>
        <w:t xml:space="preserve"> </w:t>
      </w:r>
      <w:r w:rsidRPr="00F97099">
        <w:rPr>
          <w:rFonts w:asciiTheme="majorHAnsi" w:hAnsiTheme="majorHAnsi"/>
          <w:spacing w:val="-1"/>
          <w:sz w:val="24"/>
          <w:szCs w:val="24"/>
        </w:rPr>
        <w:t>outra</w:t>
      </w:r>
      <w:r w:rsidRPr="00F97099">
        <w:rPr>
          <w:rFonts w:asciiTheme="majorHAnsi" w:hAnsiTheme="majorHAnsi"/>
          <w:spacing w:val="56"/>
          <w:sz w:val="24"/>
          <w:szCs w:val="24"/>
        </w:rPr>
        <w:t xml:space="preserve"> </w:t>
      </w:r>
      <w:r w:rsidRPr="00F97099">
        <w:rPr>
          <w:rFonts w:asciiTheme="majorHAnsi" w:hAnsiTheme="majorHAnsi"/>
          <w:spacing w:val="-1"/>
          <w:sz w:val="24"/>
          <w:szCs w:val="24"/>
        </w:rPr>
        <w:t>substância</w:t>
      </w:r>
      <w:r w:rsidRPr="00F97099">
        <w:rPr>
          <w:rFonts w:asciiTheme="majorHAnsi" w:hAnsiTheme="majorHAnsi"/>
          <w:spacing w:val="56"/>
          <w:sz w:val="24"/>
          <w:szCs w:val="24"/>
        </w:rPr>
        <w:t xml:space="preserve"> </w:t>
      </w:r>
      <w:r w:rsidRPr="00F97099">
        <w:rPr>
          <w:rFonts w:asciiTheme="majorHAnsi" w:hAnsiTheme="majorHAnsi"/>
          <w:spacing w:val="-1"/>
          <w:sz w:val="24"/>
          <w:szCs w:val="24"/>
        </w:rPr>
        <w:t>prejudicial</w:t>
      </w:r>
      <w:r w:rsidRPr="00F97099">
        <w:rPr>
          <w:rFonts w:asciiTheme="majorHAnsi" w:hAnsiTheme="majorHAnsi"/>
          <w:spacing w:val="59"/>
          <w:sz w:val="24"/>
          <w:szCs w:val="24"/>
        </w:rPr>
        <w:t xml:space="preserve"> </w:t>
      </w:r>
      <w:r w:rsidRPr="00F97099">
        <w:rPr>
          <w:rFonts w:asciiTheme="majorHAnsi" w:hAnsiTheme="majorHAnsi"/>
          <w:sz w:val="24"/>
          <w:szCs w:val="24"/>
        </w:rPr>
        <w:t>à</w:t>
      </w:r>
      <w:r w:rsidRPr="00F97099">
        <w:rPr>
          <w:rFonts w:asciiTheme="majorHAnsi" w:hAnsiTheme="majorHAnsi"/>
          <w:spacing w:val="54"/>
          <w:sz w:val="24"/>
          <w:szCs w:val="24"/>
        </w:rPr>
        <w:t xml:space="preserve"> </w:t>
      </w:r>
      <w:r w:rsidRPr="00F97099">
        <w:rPr>
          <w:rFonts w:asciiTheme="majorHAnsi" w:hAnsiTheme="majorHAnsi"/>
          <w:spacing w:val="-1"/>
          <w:sz w:val="24"/>
          <w:szCs w:val="24"/>
        </w:rPr>
        <w:t>mistura.</w:t>
      </w:r>
      <w:r w:rsidRPr="00F97099">
        <w:rPr>
          <w:rFonts w:asciiTheme="majorHAnsi" w:hAnsiTheme="majorHAnsi"/>
          <w:spacing w:val="57"/>
          <w:sz w:val="24"/>
          <w:szCs w:val="24"/>
        </w:rPr>
        <w:t xml:space="preserve"> </w:t>
      </w:r>
      <w:r w:rsidRPr="00F97099">
        <w:rPr>
          <w:rFonts w:asciiTheme="majorHAnsi" w:hAnsiTheme="majorHAnsi"/>
          <w:spacing w:val="-1"/>
          <w:sz w:val="24"/>
          <w:szCs w:val="24"/>
        </w:rPr>
        <w:t>Em</w:t>
      </w:r>
      <w:r w:rsidRPr="00F97099">
        <w:rPr>
          <w:rFonts w:asciiTheme="majorHAnsi" w:hAnsiTheme="majorHAnsi"/>
          <w:spacing w:val="56"/>
          <w:sz w:val="24"/>
          <w:szCs w:val="24"/>
        </w:rPr>
        <w:t xml:space="preserve"> </w:t>
      </w:r>
      <w:r w:rsidRPr="00F97099">
        <w:rPr>
          <w:rFonts w:asciiTheme="majorHAnsi" w:hAnsiTheme="majorHAnsi"/>
          <w:spacing w:val="-1"/>
          <w:sz w:val="24"/>
          <w:szCs w:val="24"/>
        </w:rPr>
        <w:t>princípio</w:t>
      </w:r>
      <w:r w:rsidRPr="00F97099">
        <w:rPr>
          <w:rFonts w:asciiTheme="majorHAnsi" w:hAnsiTheme="majorHAnsi"/>
          <w:spacing w:val="5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6"/>
          <w:sz w:val="24"/>
          <w:szCs w:val="24"/>
        </w:rPr>
        <w:t xml:space="preserve"> </w:t>
      </w:r>
      <w:r w:rsidRPr="00F97099">
        <w:rPr>
          <w:rFonts w:asciiTheme="majorHAnsi" w:hAnsiTheme="majorHAnsi"/>
          <w:spacing w:val="-1"/>
          <w:sz w:val="24"/>
          <w:szCs w:val="24"/>
        </w:rPr>
        <w:t>ser</w:t>
      </w:r>
      <w:r w:rsidRPr="00F97099">
        <w:rPr>
          <w:rFonts w:asciiTheme="majorHAnsi" w:hAnsiTheme="majorHAnsi"/>
          <w:spacing w:val="61"/>
          <w:sz w:val="24"/>
          <w:szCs w:val="24"/>
        </w:rPr>
        <w:t xml:space="preserve"> </w:t>
      </w:r>
      <w:r w:rsidRPr="00F97099">
        <w:rPr>
          <w:rFonts w:asciiTheme="majorHAnsi" w:hAnsiTheme="majorHAnsi"/>
          <w:spacing w:val="-1"/>
          <w:sz w:val="24"/>
          <w:szCs w:val="24"/>
        </w:rPr>
        <w:t>potável.</w:t>
      </w:r>
      <w:r w:rsidRPr="00F97099">
        <w:rPr>
          <w:rFonts w:asciiTheme="majorHAnsi" w:hAnsiTheme="majorHAnsi"/>
          <w:spacing w:val="10"/>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7"/>
          <w:sz w:val="24"/>
          <w:szCs w:val="24"/>
        </w:rPr>
        <w:t xml:space="preserve"> </w:t>
      </w:r>
      <w:r w:rsidRPr="00F97099">
        <w:rPr>
          <w:rFonts w:asciiTheme="majorHAnsi" w:hAnsiTheme="majorHAnsi"/>
          <w:spacing w:val="-1"/>
          <w:sz w:val="24"/>
          <w:szCs w:val="24"/>
        </w:rPr>
        <w:t>que</w:t>
      </w:r>
      <w:r w:rsidRPr="00F97099">
        <w:rPr>
          <w:rFonts w:asciiTheme="majorHAnsi" w:hAnsiTheme="majorHAnsi"/>
          <w:spacing w:val="8"/>
          <w:sz w:val="24"/>
          <w:szCs w:val="24"/>
        </w:rPr>
        <w:t xml:space="preserve"> </w:t>
      </w:r>
      <w:r w:rsidRPr="00F97099">
        <w:rPr>
          <w:rFonts w:asciiTheme="majorHAnsi" w:hAnsiTheme="majorHAnsi"/>
          <w:sz w:val="24"/>
          <w:szCs w:val="24"/>
        </w:rPr>
        <w:t>se</w:t>
      </w:r>
      <w:r w:rsidRPr="00F97099">
        <w:rPr>
          <w:rFonts w:asciiTheme="majorHAnsi" w:hAnsiTheme="majorHAnsi"/>
          <w:spacing w:val="9"/>
          <w:sz w:val="24"/>
          <w:szCs w:val="24"/>
        </w:rPr>
        <w:t xml:space="preserve"> </w:t>
      </w:r>
      <w:r w:rsidRPr="00F97099">
        <w:rPr>
          <w:rFonts w:asciiTheme="majorHAnsi" w:hAnsiTheme="majorHAnsi"/>
          <w:spacing w:val="-1"/>
          <w:sz w:val="24"/>
          <w:szCs w:val="24"/>
        </w:rPr>
        <w:t>suspeitar</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que</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0"/>
          <w:sz w:val="24"/>
          <w:szCs w:val="24"/>
        </w:rPr>
        <w:t xml:space="preserve"> </w:t>
      </w:r>
      <w:r w:rsidRPr="00F97099">
        <w:rPr>
          <w:rFonts w:asciiTheme="majorHAnsi" w:hAnsiTheme="majorHAnsi"/>
          <w:spacing w:val="-1"/>
          <w:sz w:val="24"/>
          <w:szCs w:val="24"/>
        </w:rPr>
        <w:t>disponível</w:t>
      </w:r>
      <w:r w:rsidRPr="00F97099">
        <w:rPr>
          <w:rFonts w:asciiTheme="majorHAnsi" w:hAnsiTheme="majorHAnsi"/>
          <w:spacing w:val="8"/>
          <w:sz w:val="24"/>
          <w:szCs w:val="24"/>
        </w:rPr>
        <w:t xml:space="preserve"> </w:t>
      </w:r>
      <w:r w:rsidRPr="00F97099">
        <w:rPr>
          <w:rFonts w:asciiTheme="majorHAnsi" w:hAnsiTheme="majorHAnsi"/>
          <w:spacing w:val="-1"/>
          <w:sz w:val="24"/>
          <w:szCs w:val="24"/>
        </w:rPr>
        <w:t>possa</w:t>
      </w:r>
      <w:r w:rsidRPr="00F97099">
        <w:rPr>
          <w:rFonts w:asciiTheme="majorHAnsi" w:hAnsiTheme="majorHAnsi"/>
          <w:spacing w:val="9"/>
          <w:sz w:val="24"/>
          <w:szCs w:val="24"/>
        </w:rPr>
        <w:t xml:space="preserve"> </w:t>
      </w:r>
      <w:r w:rsidRPr="00F97099">
        <w:rPr>
          <w:rFonts w:asciiTheme="majorHAnsi" w:hAnsiTheme="majorHAnsi"/>
          <w:spacing w:val="-1"/>
          <w:sz w:val="24"/>
          <w:szCs w:val="24"/>
        </w:rPr>
        <w:t>conter</w:t>
      </w:r>
      <w:r w:rsidRPr="00F97099">
        <w:rPr>
          <w:rFonts w:asciiTheme="majorHAnsi" w:hAnsiTheme="majorHAnsi"/>
          <w:spacing w:val="9"/>
          <w:sz w:val="24"/>
          <w:szCs w:val="24"/>
        </w:rPr>
        <w:t xml:space="preserve"> </w:t>
      </w:r>
      <w:r w:rsidRPr="00F97099">
        <w:rPr>
          <w:rFonts w:asciiTheme="majorHAnsi" w:hAnsiTheme="majorHAnsi"/>
          <w:spacing w:val="-1"/>
          <w:sz w:val="24"/>
          <w:szCs w:val="24"/>
        </w:rPr>
        <w:t>substâncias</w:t>
      </w:r>
      <w:r w:rsidRPr="00F97099">
        <w:rPr>
          <w:rFonts w:asciiTheme="majorHAnsi" w:hAnsiTheme="majorHAnsi"/>
          <w:spacing w:val="9"/>
          <w:sz w:val="24"/>
          <w:szCs w:val="24"/>
        </w:rPr>
        <w:t xml:space="preserve"> </w:t>
      </w:r>
      <w:r w:rsidRPr="00F97099">
        <w:rPr>
          <w:rFonts w:asciiTheme="majorHAnsi" w:hAnsiTheme="majorHAnsi"/>
          <w:spacing w:val="-1"/>
          <w:sz w:val="24"/>
          <w:szCs w:val="24"/>
        </w:rPr>
        <w:t>prejudiciais,</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providenciadas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análises</w:t>
      </w:r>
      <w:r w:rsidRPr="00F97099">
        <w:rPr>
          <w:rFonts w:asciiTheme="majorHAnsi" w:hAnsiTheme="majorHAnsi"/>
          <w:spacing w:val="29"/>
          <w:sz w:val="24"/>
          <w:szCs w:val="24"/>
        </w:rPr>
        <w:t xml:space="preserve"> </w:t>
      </w:r>
      <w:r w:rsidRPr="00F97099">
        <w:rPr>
          <w:rFonts w:asciiTheme="majorHAnsi" w:hAnsiTheme="majorHAnsi"/>
          <w:spacing w:val="-1"/>
          <w:sz w:val="24"/>
          <w:szCs w:val="24"/>
        </w:rPr>
        <w:t>físico-químicas.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w:t>
      </w:r>
      <w:r w:rsidRPr="00F97099">
        <w:rPr>
          <w:rFonts w:asciiTheme="majorHAnsi" w:hAnsiTheme="majorHAnsi"/>
          <w:spacing w:val="28"/>
          <w:sz w:val="24"/>
          <w:szCs w:val="24"/>
        </w:rPr>
        <w:t xml:space="preserve"> </w:t>
      </w:r>
      <w:r w:rsidRPr="00F97099">
        <w:rPr>
          <w:rFonts w:asciiTheme="majorHAnsi" w:hAnsiTheme="majorHAnsi"/>
          <w:spacing w:val="-1"/>
          <w:sz w:val="24"/>
          <w:szCs w:val="24"/>
        </w:rPr>
        <w:t>observadas</w:t>
      </w:r>
      <w:r w:rsidRPr="00F97099">
        <w:rPr>
          <w:rFonts w:asciiTheme="majorHAnsi" w:hAnsiTheme="majorHAnsi"/>
          <w:spacing w:val="28"/>
          <w:sz w:val="24"/>
          <w:szCs w:val="24"/>
        </w:rPr>
        <w:t xml:space="preserve"> </w:t>
      </w:r>
      <w:r w:rsidRPr="00F97099">
        <w:rPr>
          <w:rFonts w:asciiTheme="majorHAnsi" w:hAnsiTheme="majorHAnsi"/>
          <w:spacing w:val="-1"/>
          <w:sz w:val="24"/>
          <w:szCs w:val="24"/>
        </w:rPr>
        <w:t>as</w:t>
      </w:r>
      <w:r w:rsidRPr="00F97099">
        <w:rPr>
          <w:rFonts w:asciiTheme="majorHAnsi" w:hAnsiTheme="majorHAnsi"/>
          <w:spacing w:val="28"/>
          <w:sz w:val="24"/>
          <w:szCs w:val="24"/>
        </w:rPr>
        <w:t xml:space="preserve"> </w:t>
      </w:r>
      <w:r w:rsidRPr="00F97099">
        <w:rPr>
          <w:rFonts w:asciiTheme="majorHAnsi" w:hAnsiTheme="majorHAnsi"/>
          <w:spacing w:val="-1"/>
          <w:sz w:val="24"/>
          <w:szCs w:val="24"/>
        </w:rPr>
        <w:t>prescrições</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69"/>
          <w:sz w:val="24"/>
          <w:szCs w:val="24"/>
        </w:rPr>
        <w:t xml:space="preserve"> </w:t>
      </w:r>
      <w:r w:rsidRPr="00F97099">
        <w:rPr>
          <w:rFonts w:asciiTheme="majorHAnsi" w:hAnsiTheme="majorHAnsi"/>
          <w:spacing w:val="-1"/>
          <w:sz w:val="24"/>
          <w:szCs w:val="24"/>
        </w:rPr>
        <w:t>NBR</w:t>
      </w:r>
      <w:r w:rsidRPr="00F97099">
        <w:rPr>
          <w:rFonts w:asciiTheme="majorHAnsi" w:hAnsiTheme="majorHAnsi"/>
          <w:spacing w:val="-4"/>
          <w:sz w:val="24"/>
          <w:szCs w:val="24"/>
        </w:rPr>
        <w:t xml:space="preserve"> </w:t>
      </w:r>
      <w:r w:rsidRPr="00F97099">
        <w:rPr>
          <w:rFonts w:asciiTheme="majorHAnsi" w:hAnsiTheme="majorHAnsi"/>
          <w:spacing w:val="-1"/>
          <w:sz w:val="24"/>
          <w:szCs w:val="24"/>
        </w:rPr>
        <w:t>6118.</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Mistura</w:t>
      </w:r>
      <w:r w:rsidRPr="00704E70">
        <w:rPr>
          <w:rFonts w:asciiTheme="majorHAnsi" w:hAnsiTheme="majorHAnsi"/>
          <w:b/>
          <w:spacing w:val="-4"/>
        </w:rPr>
        <w:t xml:space="preserve"> </w:t>
      </w:r>
      <w:r w:rsidRPr="00704E70">
        <w:rPr>
          <w:rFonts w:asciiTheme="majorHAnsi" w:hAnsiTheme="majorHAnsi"/>
          <w:b/>
        </w:rPr>
        <w:t>e</w:t>
      </w:r>
      <w:r w:rsidRPr="00704E70">
        <w:rPr>
          <w:rFonts w:asciiTheme="majorHAnsi" w:hAnsiTheme="majorHAnsi"/>
          <w:b/>
          <w:spacing w:val="-4"/>
        </w:rPr>
        <w:t xml:space="preserve"> </w:t>
      </w:r>
      <w:r w:rsidRPr="00704E70">
        <w:rPr>
          <w:rFonts w:asciiTheme="majorHAnsi" w:hAnsiTheme="majorHAnsi"/>
          <w:b/>
          <w:spacing w:val="-1"/>
        </w:rPr>
        <w:t>Amassamento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Será</w:t>
      </w:r>
      <w:r w:rsidRPr="00F97099">
        <w:rPr>
          <w:rFonts w:asciiTheme="majorHAnsi" w:hAnsiTheme="majorHAnsi"/>
          <w:spacing w:val="54"/>
          <w:sz w:val="24"/>
          <w:szCs w:val="24"/>
        </w:rPr>
        <w:t xml:space="preserve"> </w:t>
      </w:r>
      <w:r w:rsidRPr="00F97099">
        <w:rPr>
          <w:rFonts w:asciiTheme="majorHAnsi" w:hAnsiTheme="majorHAnsi"/>
          <w:spacing w:val="-1"/>
          <w:sz w:val="24"/>
          <w:szCs w:val="24"/>
        </w:rPr>
        <w:t>exigido</w:t>
      </w:r>
      <w:r w:rsidRPr="00F97099">
        <w:rPr>
          <w:rFonts w:asciiTheme="majorHAnsi" w:hAnsiTheme="majorHAnsi"/>
          <w:spacing w:val="55"/>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57"/>
          <w:sz w:val="24"/>
          <w:szCs w:val="24"/>
        </w:rPr>
        <w:t xml:space="preserve"> </w:t>
      </w:r>
      <w:r w:rsidRPr="00F97099">
        <w:rPr>
          <w:rFonts w:asciiTheme="majorHAnsi" w:hAnsiTheme="majorHAnsi"/>
          <w:spacing w:val="-1"/>
          <w:sz w:val="24"/>
          <w:szCs w:val="24"/>
        </w:rPr>
        <w:t>uniforme,</w:t>
      </w:r>
      <w:r w:rsidRPr="00F97099">
        <w:rPr>
          <w:rFonts w:asciiTheme="majorHAnsi" w:hAnsiTheme="majorHAnsi"/>
          <w:spacing w:val="55"/>
          <w:sz w:val="24"/>
          <w:szCs w:val="24"/>
        </w:rPr>
        <w:t xml:space="preserve"> </w:t>
      </w:r>
      <w:r w:rsidRPr="00F97099">
        <w:rPr>
          <w:rFonts w:asciiTheme="majorHAnsi" w:hAnsiTheme="majorHAnsi"/>
          <w:spacing w:val="-1"/>
          <w:sz w:val="24"/>
          <w:szCs w:val="24"/>
        </w:rPr>
        <w:t>correta</w:t>
      </w:r>
      <w:r w:rsidRPr="00F97099">
        <w:rPr>
          <w:rFonts w:asciiTheme="majorHAnsi" w:hAnsiTheme="majorHAnsi"/>
          <w:spacing w:val="53"/>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56"/>
          <w:sz w:val="24"/>
          <w:szCs w:val="24"/>
        </w:rPr>
        <w:t xml:space="preserve"> </w:t>
      </w:r>
      <w:r w:rsidRPr="00F97099">
        <w:rPr>
          <w:rFonts w:asciiTheme="majorHAnsi" w:hAnsiTheme="majorHAnsi"/>
          <w:spacing w:val="-1"/>
          <w:sz w:val="24"/>
          <w:szCs w:val="24"/>
        </w:rPr>
        <w:t>dos</w:t>
      </w:r>
      <w:r w:rsidRPr="00F97099">
        <w:rPr>
          <w:rFonts w:asciiTheme="majorHAnsi" w:hAnsiTheme="majorHAnsi"/>
          <w:spacing w:val="54"/>
          <w:sz w:val="24"/>
          <w:szCs w:val="24"/>
        </w:rPr>
        <w:t xml:space="preserve"> </w:t>
      </w:r>
      <w:r w:rsidRPr="00F97099">
        <w:rPr>
          <w:rFonts w:asciiTheme="majorHAnsi" w:hAnsiTheme="majorHAnsi"/>
          <w:spacing w:val="-1"/>
          <w:sz w:val="24"/>
          <w:szCs w:val="24"/>
        </w:rPr>
        <w:t>agregados</w:t>
      </w:r>
      <w:r w:rsidRPr="00F97099">
        <w:rPr>
          <w:rFonts w:asciiTheme="majorHAnsi" w:hAnsiTheme="majorHAnsi"/>
          <w:spacing w:val="47"/>
          <w:sz w:val="24"/>
          <w:szCs w:val="24"/>
        </w:rPr>
        <w:t xml:space="preserve"> </w:t>
      </w:r>
      <w:r w:rsidRPr="00F97099">
        <w:rPr>
          <w:rFonts w:asciiTheme="majorHAnsi" w:hAnsiTheme="majorHAnsi"/>
          <w:spacing w:val="-1"/>
          <w:sz w:val="24"/>
          <w:szCs w:val="24"/>
        </w:rPr>
        <w:t>graúdos</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miúdos,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conformidade</w:t>
      </w:r>
      <w:r w:rsidRPr="00F97099">
        <w:rPr>
          <w:rFonts w:asciiTheme="majorHAnsi" w:hAnsiTheme="majorHAnsi"/>
          <w:spacing w:val="5"/>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as</w:t>
      </w:r>
      <w:r w:rsidRPr="00F97099">
        <w:rPr>
          <w:rFonts w:asciiTheme="majorHAnsi" w:hAnsiTheme="majorHAnsi"/>
          <w:spacing w:val="5"/>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6"/>
          <w:sz w:val="24"/>
          <w:szCs w:val="24"/>
        </w:rPr>
        <w:t xml:space="preserve"> </w:t>
      </w:r>
      <w:r w:rsidRPr="00F97099">
        <w:rPr>
          <w:rFonts w:asciiTheme="majorHAnsi" w:hAnsiTheme="majorHAnsi"/>
          <w:spacing w:val="-1"/>
          <w:sz w:val="24"/>
          <w:szCs w:val="24"/>
        </w:rPr>
        <w:t>das</w:t>
      </w:r>
      <w:r w:rsidRPr="00F97099">
        <w:rPr>
          <w:rFonts w:asciiTheme="majorHAnsi" w:hAnsiTheme="majorHAnsi"/>
          <w:spacing w:val="4"/>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6"/>
          <w:sz w:val="24"/>
          <w:szCs w:val="24"/>
        </w:rPr>
        <w:t xml:space="preserve"> </w:t>
      </w:r>
      <w:r w:rsidRPr="00F97099">
        <w:rPr>
          <w:rFonts w:asciiTheme="majorHAnsi" w:hAnsiTheme="majorHAnsi"/>
          <w:spacing w:val="-1"/>
          <w:sz w:val="24"/>
          <w:szCs w:val="24"/>
        </w:rPr>
        <w:t>concretadas.</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da</w:t>
      </w:r>
      <w:r w:rsidRPr="00F97099">
        <w:rPr>
          <w:rFonts w:asciiTheme="majorHAnsi" w:hAnsiTheme="majorHAnsi"/>
          <w:spacing w:val="28"/>
          <w:sz w:val="24"/>
          <w:szCs w:val="24"/>
        </w:rPr>
        <w:t xml:space="preserve"> </w:t>
      </w:r>
      <w:r w:rsidRPr="00F97099">
        <w:rPr>
          <w:rFonts w:asciiTheme="majorHAnsi" w:hAnsiTheme="majorHAnsi"/>
          <w:spacing w:val="-1"/>
          <w:sz w:val="24"/>
          <w:szCs w:val="24"/>
        </w:rPr>
        <w:t>relação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água-cimento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9"/>
          <w:sz w:val="24"/>
          <w:szCs w:val="24"/>
        </w:rPr>
        <w:t xml:space="preserve"> </w:t>
      </w:r>
      <w:r w:rsidRPr="00F97099">
        <w:rPr>
          <w:rFonts w:asciiTheme="majorHAnsi" w:hAnsiTheme="majorHAnsi"/>
          <w:spacing w:val="-1"/>
          <w:sz w:val="24"/>
          <w:szCs w:val="24"/>
        </w:rPr>
        <w:t>considerar</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31"/>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trabalhabilidade</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durabilidade</w:t>
      </w:r>
      <w:r w:rsidRPr="00F97099">
        <w:rPr>
          <w:rFonts w:asciiTheme="majorHAnsi" w:hAnsiTheme="majorHAnsi"/>
          <w:spacing w:val="31"/>
          <w:sz w:val="24"/>
          <w:szCs w:val="24"/>
        </w:rPr>
        <w:t xml:space="preserve"> </w:t>
      </w:r>
      <w:r w:rsidRPr="00F97099">
        <w:rPr>
          <w:rFonts w:asciiTheme="majorHAnsi" w:hAnsiTheme="majorHAnsi"/>
          <w:spacing w:val="-1"/>
          <w:sz w:val="24"/>
          <w:szCs w:val="24"/>
        </w:rPr>
        <w:t>do</w:t>
      </w:r>
      <w:r w:rsidRPr="00F97099">
        <w:rPr>
          <w:rFonts w:asciiTheme="majorHAnsi" w:hAnsiTheme="majorHAnsi"/>
          <w:spacing w:val="6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0"/>
          <w:sz w:val="24"/>
          <w:szCs w:val="24"/>
        </w:rPr>
        <w:t xml:space="preserve"> </w:t>
      </w:r>
      <w:r w:rsidRPr="00F97099">
        <w:rPr>
          <w:rFonts w:asciiTheme="majorHAnsi" w:hAnsiTheme="majorHAnsi"/>
          <w:spacing w:val="-1"/>
          <w:sz w:val="24"/>
          <w:szCs w:val="24"/>
        </w:rPr>
        <w:t>bem</w:t>
      </w:r>
      <w:r w:rsidRPr="00F97099">
        <w:rPr>
          <w:rFonts w:asciiTheme="majorHAnsi" w:hAnsiTheme="majorHAnsi"/>
          <w:spacing w:val="3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1"/>
          <w:sz w:val="24"/>
          <w:szCs w:val="24"/>
        </w:rPr>
        <w:t xml:space="preserve"> </w:t>
      </w: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34"/>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31"/>
          <w:sz w:val="24"/>
          <w:szCs w:val="24"/>
        </w:rPr>
        <w:t xml:space="preserve"> </w:t>
      </w:r>
      <w:r w:rsidRPr="00F97099">
        <w:rPr>
          <w:rFonts w:asciiTheme="majorHAnsi" w:hAnsiTheme="majorHAnsi"/>
          <w:spacing w:val="-1"/>
          <w:sz w:val="24"/>
          <w:szCs w:val="24"/>
        </w:rPr>
        <w:t>das</w:t>
      </w:r>
      <w:r w:rsidRPr="00F97099">
        <w:rPr>
          <w:rFonts w:asciiTheme="majorHAnsi" w:hAnsiTheme="majorHAnsi"/>
          <w:spacing w:val="29"/>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33"/>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proporção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dos</w:t>
      </w:r>
      <w:r w:rsidRPr="00F97099">
        <w:rPr>
          <w:rFonts w:asciiTheme="majorHAnsi" w:hAnsiTheme="majorHAnsi"/>
          <w:spacing w:val="31"/>
          <w:sz w:val="24"/>
          <w:szCs w:val="24"/>
        </w:rPr>
        <w:t xml:space="preserve"> </w:t>
      </w:r>
      <w:r w:rsidRPr="00F97099">
        <w:rPr>
          <w:rFonts w:asciiTheme="majorHAnsi" w:hAnsiTheme="majorHAnsi"/>
          <w:spacing w:val="-1"/>
          <w:sz w:val="24"/>
          <w:szCs w:val="24"/>
        </w:rPr>
        <w:t>vários</w:t>
      </w:r>
      <w:r w:rsidRPr="00F97099">
        <w:rPr>
          <w:rFonts w:asciiTheme="majorHAnsi" w:hAnsiTheme="majorHAnsi"/>
          <w:spacing w:val="3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63"/>
          <w:sz w:val="24"/>
          <w:szCs w:val="24"/>
        </w:rPr>
        <w:t xml:space="preserve"> </w:t>
      </w:r>
      <w:r w:rsidRPr="00F97099">
        <w:rPr>
          <w:rFonts w:asciiTheme="majorHAnsi" w:hAnsiTheme="majorHAnsi"/>
          <w:spacing w:val="-1"/>
          <w:sz w:val="24"/>
          <w:szCs w:val="24"/>
        </w:rPr>
        <w:t>usados</w:t>
      </w:r>
      <w:r w:rsidRPr="00F97099">
        <w:rPr>
          <w:rFonts w:asciiTheme="majorHAnsi" w:hAnsiTheme="majorHAnsi"/>
          <w:spacing w:val="15"/>
          <w:sz w:val="24"/>
          <w:szCs w:val="24"/>
        </w:rPr>
        <w:t xml:space="preserve"> </w:t>
      </w:r>
      <w:r w:rsidRPr="00F97099">
        <w:rPr>
          <w:rFonts w:asciiTheme="majorHAnsi" w:hAnsiTheme="majorHAnsi"/>
          <w:spacing w:val="-1"/>
          <w:sz w:val="24"/>
          <w:szCs w:val="24"/>
        </w:rPr>
        <w:t>na</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composição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da</w:t>
      </w:r>
      <w:r w:rsidRPr="00F97099">
        <w:rPr>
          <w:rFonts w:asciiTheme="majorHAnsi" w:hAnsiTheme="majorHAnsi"/>
          <w:spacing w:val="15"/>
          <w:sz w:val="24"/>
          <w:szCs w:val="24"/>
        </w:rPr>
        <w:t xml:space="preserve"> </w:t>
      </w:r>
      <w:r w:rsidRPr="00F97099">
        <w:rPr>
          <w:rFonts w:asciiTheme="majorHAnsi" w:hAnsiTheme="majorHAnsi"/>
          <w:spacing w:val="-1"/>
          <w:sz w:val="24"/>
          <w:szCs w:val="24"/>
        </w:rPr>
        <w:t>mistura</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6"/>
          <w:sz w:val="24"/>
          <w:szCs w:val="24"/>
        </w:rPr>
        <w:t xml:space="preserve"> </w:t>
      </w:r>
      <w:r w:rsidRPr="00F97099">
        <w:rPr>
          <w:rFonts w:asciiTheme="majorHAnsi" w:hAnsiTheme="majorHAnsi"/>
          <w:spacing w:val="-1"/>
          <w:sz w:val="24"/>
          <w:szCs w:val="24"/>
        </w:rPr>
        <w:t>determinada</w:t>
      </w:r>
      <w:r w:rsidRPr="00F97099">
        <w:rPr>
          <w:rFonts w:asciiTheme="majorHAnsi" w:hAnsiTheme="majorHAnsi"/>
          <w:spacing w:val="15"/>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6"/>
          <w:sz w:val="24"/>
          <w:szCs w:val="24"/>
        </w:rPr>
        <w:t xml:space="preserve"> </w:t>
      </w:r>
      <w:r w:rsidRPr="00F97099">
        <w:rPr>
          <w:rFonts w:asciiTheme="majorHAnsi" w:hAnsiTheme="majorHAnsi"/>
          <w:spacing w:val="-2"/>
          <w:sz w:val="24"/>
          <w:szCs w:val="24"/>
        </w:rPr>
        <w:t>em</w:t>
      </w:r>
      <w:r w:rsidRPr="00F97099">
        <w:rPr>
          <w:rFonts w:asciiTheme="majorHAnsi" w:hAnsiTheme="majorHAnsi"/>
          <w:spacing w:val="17"/>
          <w:sz w:val="24"/>
          <w:szCs w:val="24"/>
        </w:rPr>
        <w:t xml:space="preserve"> </w:t>
      </w:r>
      <w:r w:rsidRPr="00F97099">
        <w:rPr>
          <w:rFonts w:asciiTheme="majorHAnsi" w:hAnsiTheme="majorHAnsi"/>
          <w:spacing w:val="-1"/>
          <w:sz w:val="24"/>
          <w:szCs w:val="24"/>
        </w:rPr>
        <w:t>função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da</w:t>
      </w:r>
      <w:r w:rsidRPr="00F97099">
        <w:rPr>
          <w:rFonts w:asciiTheme="majorHAnsi" w:hAnsiTheme="majorHAnsi"/>
          <w:spacing w:val="14"/>
          <w:sz w:val="24"/>
          <w:szCs w:val="24"/>
        </w:rPr>
        <w:t xml:space="preserve"> </w:t>
      </w:r>
      <w:r w:rsidRPr="00F97099">
        <w:rPr>
          <w:rFonts w:asciiTheme="majorHAnsi" w:hAnsiTheme="majorHAnsi"/>
          <w:spacing w:val="-1"/>
          <w:sz w:val="24"/>
          <w:szCs w:val="24"/>
        </w:rPr>
        <w:t>pesquisa</w:t>
      </w:r>
      <w:r w:rsidRPr="00F97099">
        <w:rPr>
          <w:rFonts w:asciiTheme="majorHAnsi" w:hAnsiTheme="majorHAnsi"/>
          <w:spacing w:val="18"/>
          <w:sz w:val="24"/>
          <w:szCs w:val="24"/>
        </w:rPr>
        <w:t xml:space="preserve"> </w:t>
      </w:r>
      <w:r w:rsidRPr="00F97099">
        <w:rPr>
          <w:rFonts w:asciiTheme="majorHAnsi" w:hAnsiTheme="majorHAnsi"/>
          <w:spacing w:val="-1"/>
          <w:sz w:val="24"/>
          <w:szCs w:val="24"/>
        </w:rPr>
        <w:t>dos</w:t>
      </w:r>
      <w:r w:rsidRPr="00F97099">
        <w:rPr>
          <w:rFonts w:asciiTheme="majorHAnsi" w:hAnsiTheme="majorHAnsi"/>
          <w:spacing w:val="55"/>
          <w:sz w:val="24"/>
          <w:szCs w:val="24"/>
        </w:rPr>
        <w:t xml:space="preserve"> </w:t>
      </w:r>
      <w:r w:rsidRPr="00F97099">
        <w:rPr>
          <w:rFonts w:asciiTheme="majorHAnsi" w:hAnsiTheme="majorHAnsi"/>
          <w:spacing w:val="-1"/>
          <w:sz w:val="24"/>
          <w:szCs w:val="24"/>
        </w:rPr>
        <w:t>agregados,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59"/>
          <w:sz w:val="24"/>
          <w:szCs w:val="24"/>
        </w:rPr>
        <w:t xml:space="preserve"> </w:t>
      </w:r>
      <w:r w:rsidR="00930810" w:rsidRPr="00F97099">
        <w:rPr>
          <w:rFonts w:asciiTheme="majorHAnsi" w:hAnsiTheme="majorHAnsi"/>
          <w:spacing w:val="-1"/>
          <w:sz w:val="24"/>
          <w:szCs w:val="24"/>
        </w:rPr>
        <w:t>granulometria</w:t>
      </w:r>
      <w:r w:rsidR="00930810" w:rsidRPr="00F97099">
        <w:rPr>
          <w:rFonts w:asciiTheme="majorHAnsi" w:hAnsiTheme="majorHAnsi"/>
          <w:sz w:val="24"/>
          <w:szCs w:val="24"/>
        </w:rPr>
        <w:t xml:space="preserve"> mais</w:t>
      </w:r>
      <w:r w:rsidRPr="00F97099">
        <w:rPr>
          <w:rFonts w:asciiTheme="majorHAnsi" w:hAnsiTheme="majorHAnsi"/>
          <w:spacing w:val="60"/>
          <w:sz w:val="24"/>
          <w:szCs w:val="24"/>
        </w:rPr>
        <w:t xml:space="preserve"> </w:t>
      </w:r>
      <w:r w:rsidRPr="00F97099">
        <w:rPr>
          <w:rFonts w:asciiTheme="majorHAnsi" w:hAnsiTheme="majorHAnsi"/>
          <w:spacing w:val="-1"/>
          <w:sz w:val="24"/>
          <w:szCs w:val="24"/>
        </w:rPr>
        <w:t>adequada</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da</w:t>
      </w:r>
      <w:r w:rsidRPr="00F97099">
        <w:rPr>
          <w:rFonts w:asciiTheme="majorHAnsi" w:hAnsiTheme="majorHAnsi"/>
          <w:spacing w:val="59"/>
          <w:sz w:val="24"/>
          <w:szCs w:val="24"/>
        </w:rPr>
        <w:t xml:space="preserve"> </w:t>
      </w:r>
      <w:r w:rsidRPr="00F97099">
        <w:rPr>
          <w:rFonts w:asciiTheme="majorHAnsi" w:hAnsiTheme="majorHAnsi"/>
          <w:spacing w:val="-1"/>
          <w:sz w:val="24"/>
          <w:szCs w:val="24"/>
        </w:rPr>
        <w:t>correta</w:t>
      </w:r>
      <w:r w:rsidRPr="00F97099">
        <w:rPr>
          <w:rFonts w:asciiTheme="majorHAnsi" w:hAnsiTheme="majorHAnsi"/>
          <w:spacing w:val="59"/>
          <w:sz w:val="24"/>
          <w:szCs w:val="24"/>
        </w:rPr>
        <w:t xml:space="preserve"> </w:t>
      </w:r>
      <w:r w:rsidRPr="00F97099">
        <w:rPr>
          <w:rFonts w:asciiTheme="majorHAnsi" w:hAnsiTheme="majorHAnsi"/>
          <w:spacing w:val="-1"/>
          <w:sz w:val="24"/>
          <w:szCs w:val="24"/>
        </w:rPr>
        <w:t>relação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água-cimento,</w:t>
      </w:r>
      <w:r w:rsidRPr="00F97099">
        <w:rPr>
          <w:rFonts w:asciiTheme="majorHAnsi" w:hAnsiTheme="majorHAnsi"/>
          <w:spacing w:val="60"/>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modo</w:t>
      </w:r>
      <w:r w:rsidRPr="00F97099">
        <w:rPr>
          <w:rFonts w:asciiTheme="majorHAnsi" w:hAnsiTheme="majorHAnsi"/>
          <w:spacing w:val="59"/>
          <w:sz w:val="24"/>
          <w:szCs w:val="24"/>
        </w:rPr>
        <w:t xml:space="preserve"> </w:t>
      </w:r>
      <w:r w:rsidRPr="00F97099">
        <w:rPr>
          <w:rFonts w:asciiTheme="majorHAnsi" w:hAnsiTheme="majorHAnsi"/>
          <w:sz w:val="24"/>
          <w:szCs w:val="24"/>
        </w:rPr>
        <w:t>a</w:t>
      </w:r>
      <w:r w:rsidRPr="00F97099">
        <w:rPr>
          <w:rFonts w:asciiTheme="majorHAnsi" w:hAnsiTheme="majorHAnsi"/>
          <w:spacing w:val="59"/>
          <w:sz w:val="24"/>
          <w:szCs w:val="24"/>
        </w:rPr>
        <w:t xml:space="preserve"> </w:t>
      </w:r>
      <w:r w:rsidRPr="00F97099">
        <w:rPr>
          <w:rFonts w:asciiTheme="majorHAnsi" w:hAnsiTheme="majorHAnsi"/>
          <w:spacing w:val="-1"/>
          <w:sz w:val="24"/>
          <w:szCs w:val="24"/>
        </w:rPr>
        <w:t>assegurar</w:t>
      </w:r>
      <w:r w:rsidRPr="00F97099">
        <w:rPr>
          <w:rFonts w:asciiTheme="majorHAnsi" w:hAnsiTheme="majorHAnsi"/>
          <w:spacing w:val="52"/>
          <w:sz w:val="24"/>
          <w:szCs w:val="24"/>
        </w:rPr>
        <w:t xml:space="preserve"> </w:t>
      </w:r>
      <w:r w:rsidRPr="00F97099">
        <w:rPr>
          <w:rFonts w:asciiTheme="majorHAnsi" w:hAnsiTheme="majorHAnsi"/>
          <w:spacing w:val="-1"/>
          <w:sz w:val="24"/>
          <w:szCs w:val="24"/>
        </w:rPr>
        <w:t>uma</w:t>
      </w:r>
      <w:r w:rsidRPr="00F97099">
        <w:rPr>
          <w:rFonts w:asciiTheme="majorHAnsi" w:hAnsiTheme="majorHAnsi"/>
          <w:spacing w:val="51"/>
          <w:sz w:val="24"/>
          <w:szCs w:val="24"/>
        </w:rPr>
        <w:t xml:space="preserve"> </w:t>
      </w:r>
      <w:r w:rsidRPr="00F97099">
        <w:rPr>
          <w:rFonts w:asciiTheme="majorHAnsi" w:hAnsiTheme="majorHAnsi"/>
          <w:spacing w:val="-1"/>
          <w:sz w:val="24"/>
          <w:szCs w:val="24"/>
        </w:rPr>
        <w:t>mistura</w:t>
      </w:r>
      <w:r w:rsidRPr="00F97099">
        <w:rPr>
          <w:rFonts w:asciiTheme="majorHAnsi" w:hAnsiTheme="majorHAnsi"/>
          <w:spacing w:val="51"/>
          <w:sz w:val="24"/>
          <w:szCs w:val="24"/>
        </w:rPr>
        <w:t xml:space="preserve"> </w:t>
      </w:r>
      <w:r w:rsidRPr="00F97099">
        <w:rPr>
          <w:rFonts w:asciiTheme="majorHAnsi" w:hAnsiTheme="majorHAnsi"/>
          <w:spacing w:val="-1"/>
          <w:sz w:val="24"/>
          <w:szCs w:val="24"/>
        </w:rPr>
        <w:t>plástica</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trabalhável.</w:t>
      </w:r>
      <w:r w:rsidRPr="00F97099">
        <w:rPr>
          <w:rFonts w:asciiTheme="majorHAnsi" w:hAnsiTheme="majorHAnsi"/>
          <w:spacing w:val="53"/>
          <w:sz w:val="24"/>
          <w:szCs w:val="24"/>
        </w:rPr>
        <w:t xml:space="preserve"> </w:t>
      </w:r>
      <w:r w:rsidRPr="00F97099">
        <w:rPr>
          <w:rFonts w:asciiTheme="majorHAnsi" w:hAnsiTheme="majorHAnsi"/>
          <w:sz w:val="24"/>
          <w:szCs w:val="24"/>
        </w:rPr>
        <w:t>A</w:t>
      </w:r>
      <w:r w:rsidRPr="00F97099">
        <w:rPr>
          <w:rFonts w:asciiTheme="majorHAnsi" w:hAnsiTheme="majorHAnsi"/>
          <w:spacing w:val="50"/>
          <w:sz w:val="24"/>
          <w:szCs w:val="24"/>
        </w:rPr>
        <w:t xml:space="preserve"> </w:t>
      </w:r>
      <w:r w:rsidRPr="00F97099">
        <w:rPr>
          <w:rFonts w:asciiTheme="majorHAnsi" w:hAnsiTheme="majorHAnsi"/>
          <w:spacing w:val="-1"/>
          <w:sz w:val="24"/>
          <w:szCs w:val="24"/>
        </w:rPr>
        <w:t>quantidade</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51"/>
          <w:sz w:val="24"/>
          <w:szCs w:val="24"/>
        </w:rPr>
        <w:t xml:space="preserve"> </w:t>
      </w:r>
      <w:r w:rsidRPr="00F97099">
        <w:rPr>
          <w:rFonts w:asciiTheme="majorHAnsi" w:hAnsiTheme="majorHAnsi"/>
          <w:spacing w:val="-1"/>
          <w:sz w:val="24"/>
          <w:szCs w:val="24"/>
        </w:rPr>
        <w:t>usada</w:t>
      </w:r>
      <w:r w:rsidRPr="00F97099">
        <w:rPr>
          <w:rFonts w:asciiTheme="majorHAnsi" w:hAnsiTheme="majorHAnsi"/>
          <w:spacing w:val="52"/>
          <w:sz w:val="24"/>
          <w:szCs w:val="24"/>
        </w:rPr>
        <w:t xml:space="preserve"> </w:t>
      </w:r>
      <w:r w:rsidRPr="00F97099">
        <w:rPr>
          <w:rFonts w:asciiTheme="majorHAnsi" w:hAnsiTheme="majorHAnsi"/>
          <w:spacing w:val="-1"/>
          <w:sz w:val="24"/>
          <w:szCs w:val="24"/>
        </w:rPr>
        <w:t>no</w:t>
      </w:r>
      <w:r w:rsidRPr="00F97099">
        <w:rPr>
          <w:rFonts w:asciiTheme="majorHAnsi" w:hAnsiTheme="majorHAnsi"/>
          <w:spacing w:val="5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51"/>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61"/>
          <w:sz w:val="24"/>
          <w:szCs w:val="24"/>
        </w:rPr>
        <w:t xml:space="preserve"> </w:t>
      </w:r>
      <w:r w:rsidRPr="00F97099">
        <w:rPr>
          <w:rFonts w:asciiTheme="majorHAnsi" w:hAnsiTheme="majorHAnsi"/>
          <w:spacing w:val="-1"/>
          <w:sz w:val="24"/>
          <w:szCs w:val="24"/>
        </w:rPr>
        <w:t>regulada</w:t>
      </w:r>
      <w:r w:rsidRPr="00F97099">
        <w:rPr>
          <w:rFonts w:asciiTheme="majorHAnsi" w:hAnsiTheme="majorHAnsi"/>
          <w:spacing w:val="1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8"/>
          <w:sz w:val="24"/>
          <w:szCs w:val="24"/>
        </w:rPr>
        <w:t xml:space="preserve"> </w:t>
      </w:r>
      <w:r w:rsidRPr="00F97099">
        <w:rPr>
          <w:rFonts w:asciiTheme="majorHAnsi" w:hAnsiTheme="majorHAnsi"/>
          <w:sz w:val="24"/>
          <w:szCs w:val="24"/>
        </w:rPr>
        <w:t>se</w:t>
      </w:r>
      <w:r w:rsidRPr="00F97099">
        <w:rPr>
          <w:rFonts w:asciiTheme="majorHAnsi" w:hAnsiTheme="majorHAnsi"/>
          <w:spacing w:val="16"/>
          <w:sz w:val="24"/>
          <w:szCs w:val="24"/>
        </w:rPr>
        <w:t xml:space="preserve"> </w:t>
      </w:r>
      <w:r w:rsidRPr="00F97099">
        <w:rPr>
          <w:rFonts w:asciiTheme="majorHAnsi" w:hAnsiTheme="majorHAnsi"/>
          <w:spacing w:val="-1"/>
          <w:sz w:val="24"/>
          <w:szCs w:val="24"/>
        </w:rPr>
        <w:t>ajustar</w:t>
      </w:r>
      <w:r w:rsidRPr="00F97099">
        <w:rPr>
          <w:rFonts w:asciiTheme="majorHAnsi" w:hAnsiTheme="majorHAnsi"/>
          <w:spacing w:val="16"/>
          <w:sz w:val="24"/>
          <w:szCs w:val="24"/>
        </w:rPr>
        <w:t xml:space="preserve"> </w:t>
      </w:r>
      <w:r w:rsidRPr="00F97099">
        <w:rPr>
          <w:rFonts w:asciiTheme="majorHAnsi" w:hAnsiTheme="majorHAnsi"/>
          <w:spacing w:val="-1"/>
          <w:sz w:val="24"/>
          <w:szCs w:val="24"/>
        </w:rPr>
        <w:t>às</w:t>
      </w:r>
      <w:r w:rsidRPr="00F97099">
        <w:rPr>
          <w:rFonts w:asciiTheme="majorHAnsi" w:hAnsiTheme="majorHAnsi"/>
          <w:spacing w:val="16"/>
          <w:sz w:val="24"/>
          <w:szCs w:val="24"/>
        </w:rPr>
        <w:t xml:space="preserve"> </w:t>
      </w:r>
      <w:r w:rsidRPr="00F97099">
        <w:rPr>
          <w:rFonts w:asciiTheme="majorHAnsi" w:hAnsiTheme="majorHAnsi"/>
          <w:spacing w:val="-1"/>
          <w:sz w:val="24"/>
          <w:szCs w:val="24"/>
        </w:rPr>
        <w:t>variações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umidade</w:t>
      </w:r>
      <w:r w:rsidRPr="00F97099">
        <w:rPr>
          <w:rFonts w:asciiTheme="majorHAnsi" w:hAnsiTheme="majorHAnsi"/>
          <w:spacing w:val="18"/>
          <w:sz w:val="24"/>
          <w:szCs w:val="24"/>
        </w:rPr>
        <w:t xml:space="preserve"> </w:t>
      </w:r>
      <w:r w:rsidRPr="00F97099">
        <w:rPr>
          <w:rFonts w:asciiTheme="majorHAnsi" w:hAnsiTheme="majorHAnsi"/>
          <w:spacing w:val="-1"/>
          <w:sz w:val="24"/>
          <w:szCs w:val="24"/>
        </w:rPr>
        <w:t>nos</w:t>
      </w:r>
      <w:r w:rsidRPr="00F97099">
        <w:rPr>
          <w:rFonts w:asciiTheme="majorHAnsi" w:hAnsiTheme="majorHAnsi"/>
          <w:spacing w:val="16"/>
          <w:sz w:val="24"/>
          <w:szCs w:val="24"/>
        </w:rPr>
        <w:t xml:space="preserve"> </w:t>
      </w:r>
      <w:r w:rsidRPr="00F97099">
        <w:rPr>
          <w:rFonts w:asciiTheme="majorHAnsi" w:hAnsiTheme="majorHAnsi"/>
          <w:spacing w:val="-1"/>
          <w:sz w:val="24"/>
          <w:szCs w:val="24"/>
        </w:rPr>
        <w:t>agregados,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no</w:t>
      </w:r>
      <w:r w:rsidRPr="00F97099">
        <w:rPr>
          <w:rFonts w:asciiTheme="majorHAnsi" w:hAnsiTheme="majorHAnsi"/>
          <w:spacing w:val="16"/>
          <w:sz w:val="24"/>
          <w:szCs w:val="24"/>
        </w:rPr>
        <w:t xml:space="preserve"> </w:t>
      </w:r>
      <w:r w:rsidRPr="00F97099">
        <w:rPr>
          <w:rFonts w:asciiTheme="majorHAnsi" w:hAnsiTheme="majorHAnsi"/>
          <w:spacing w:val="-1"/>
          <w:sz w:val="24"/>
          <w:szCs w:val="24"/>
        </w:rPr>
        <w:t>momento</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sua</w:t>
      </w:r>
      <w:r w:rsidRPr="00F97099">
        <w:rPr>
          <w:rFonts w:asciiTheme="majorHAnsi" w:hAnsiTheme="majorHAnsi"/>
          <w:spacing w:val="17"/>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na</w:t>
      </w:r>
      <w:r w:rsidRPr="00F97099">
        <w:rPr>
          <w:rFonts w:asciiTheme="majorHAnsi" w:hAnsiTheme="majorHAnsi"/>
          <w:spacing w:val="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dos</w:t>
      </w:r>
      <w:r w:rsidRPr="00F97099">
        <w:rPr>
          <w:rFonts w:asciiTheme="majorHAnsi" w:hAnsiTheme="majorHAnsi"/>
          <w:spacing w:val="1"/>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
          <w:sz w:val="24"/>
          <w:szCs w:val="24"/>
        </w:rPr>
        <w:t xml:space="preserve"> </w:t>
      </w:r>
      <w:r w:rsidRPr="00F97099">
        <w:rPr>
          <w:rFonts w:asciiTheme="majorHAnsi" w:hAnsiTheme="majorHAnsi"/>
          <w:spacing w:val="-1"/>
          <w:sz w:val="24"/>
          <w:szCs w:val="24"/>
        </w:rPr>
        <w:t>Cimentos</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60"/>
          <w:sz w:val="24"/>
          <w:szCs w:val="24"/>
        </w:rPr>
        <w:t xml:space="preserve"> </w:t>
      </w:r>
      <w:r w:rsidRPr="00F97099">
        <w:rPr>
          <w:rFonts w:asciiTheme="majorHAnsi" w:hAnsiTheme="majorHAnsi"/>
          <w:spacing w:val="-1"/>
          <w:sz w:val="24"/>
          <w:szCs w:val="24"/>
        </w:rPr>
        <w:t>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alta</w:t>
      </w:r>
      <w:r w:rsidRPr="00F97099">
        <w:rPr>
          <w:rFonts w:asciiTheme="majorHAnsi" w:hAnsiTheme="majorHAnsi"/>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inicial,</w:t>
      </w:r>
      <w:r w:rsidRPr="00F97099">
        <w:rPr>
          <w:rFonts w:asciiTheme="majorHAnsi" w:hAnsiTheme="majorHAnsi"/>
          <w:spacing w:val="5"/>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69"/>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2"/>
          <w:sz w:val="24"/>
          <w:szCs w:val="24"/>
        </w:rPr>
        <w:t xml:space="preserve"> </w:t>
      </w:r>
      <w:r w:rsidR="00930810" w:rsidRPr="00F97099">
        <w:rPr>
          <w:rFonts w:asciiTheme="majorHAnsi" w:hAnsiTheme="majorHAnsi"/>
          <w:spacing w:val="-1"/>
          <w:sz w:val="24"/>
          <w:szCs w:val="24"/>
        </w:rPr>
        <w:t>com</w:t>
      </w:r>
      <w:r w:rsidR="00930810" w:rsidRPr="00F97099">
        <w:rPr>
          <w:rFonts w:asciiTheme="majorHAnsi" w:hAnsiTheme="majorHAnsi"/>
          <w:sz w:val="24"/>
          <w:szCs w:val="24"/>
        </w:rPr>
        <w:t xml:space="preserve"> autorização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5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cabendo</w:t>
      </w:r>
      <w:r w:rsidRPr="00F97099">
        <w:rPr>
          <w:rFonts w:asciiTheme="majorHAnsi" w:hAnsiTheme="majorHAnsi"/>
          <w:spacing w:val="61"/>
          <w:sz w:val="24"/>
          <w:szCs w:val="24"/>
        </w:rPr>
        <w:t xml:space="preserve"> </w:t>
      </w:r>
      <w:r w:rsidRPr="00F97099">
        <w:rPr>
          <w:rFonts w:asciiTheme="majorHAnsi" w:hAnsiTheme="majorHAnsi"/>
          <w:sz w:val="24"/>
          <w:szCs w:val="24"/>
        </w:rPr>
        <w:t>à</w:t>
      </w:r>
      <w:r w:rsidRPr="00F97099">
        <w:rPr>
          <w:rFonts w:asciiTheme="majorHAnsi" w:hAnsiTheme="majorHAnsi"/>
          <w:spacing w:val="60"/>
          <w:sz w:val="24"/>
          <w:szCs w:val="24"/>
        </w:rPr>
        <w:t xml:space="preserve"> </w:t>
      </w:r>
      <w:r w:rsidR="0080695D" w:rsidRPr="00F97099">
        <w:rPr>
          <w:rFonts w:asciiTheme="majorHAnsi" w:hAnsiTheme="majorHAnsi"/>
          <w:spacing w:val="-1"/>
          <w:sz w:val="24"/>
          <w:szCs w:val="24"/>
        </w:rPr>
        <w:t>CONTRATADA</w:t>
      </w:r>
      <w:r w:rsidR="00930810" w:rsidRPr="00F97099">
        <w:rPr>
          <w:rFonts w:asciiTheme="majorHAnsi" w:hAnsiTheme="majorHAnsi"/>
          <w:sz w:val="24"/>
          <w:szCs w:val="24"/>
        </w:rPr>
        <w:t xml:space="preserve"> apresentar</w:t>
      </w:r>
      <w:r w:rsidRPr="00F97099">
        <w:rPr>
          <w:rFonts w:asciiTheme="majorHAnsi" w:hAnsiTheme="majorHAnsi"/>
          <w:spacing w:val="61"/>
          <w:sz w:val="24"/>
          <w:szCs w:val="24"/>
        </w:rPr>
        <w:t xml:space="preserve"> </w:t>
      </w:r>
      <w:r w:rsidRPr="00F97099">
        <w:rPr>
          <w:rFonts w:asciiTheme="majorHAnsi" w:hAnsiTheme="majorHAnsi"/>
          <w:sz w:val="24"/>
          <w:szCs w:val="24"/>
        </w:rPr>
        <w:t>a</w:t>
      </w:r>
      <w:r w:rsidRPr="00F97099">
        <w:rPr>
          <w:rFonts w:asciiTheme="majorHAnsi" w:hAnsiTheme="majorHAnsi"/>
          <w:spacing w:val="63"/>
          <w:sz w:val="24"/>
          <w:szCs w:val="24"/>
        </w:rPr>
        <w:t xml:space="preserve"> </w:t>
      </w:r>
      <w:r w:rsidRPr="00F97099">
        <w:rPr>
          <w:rFonts w:asciiTheme="majorHAnsi" w:hAnsiTheme="majorHAnsi"/>
          <w:spacing w:val="-1"/>
          <w:sz w:val="24"/>
          <w:szCs w:val="24"/>
        </w:rPr>
        <w:t>documentação</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justificativa</w:t>
      </w:r>
      <w:r w:rsidRPr="00F97099">
        <w:rPr>
          <w:rFonts w:asciiTheme="majorHAnsi" w:hAnsiTheme="majorHAnsi"/>
          <w:spacing w:val="33"/>
          <w:sz w:val="24"/>
          <w:szCs w:val="24"/>
        </w:rPr>
        <w:t xml:space="preserve"> </w:t>
      </w:r>
      <w:r w:rsidRPr="00F97099">
        <w:rPr>
          <w:rFonts w:asciiTheme="majorHAnsi" w:hAnsiTheme="majorHAnsi"/>
          <w:spacing w:val="-1"/>
          <w:sz w:val="24"/>
          <w:szCs w:val="24"/>
        </w:rPr>
        <w:t>da</w:t>
      </w:r>
      <w:r w:rsidRPr="00F97099">
        <w:rPr>
          <w:rFonts w:asciiTheme="majorHAnsi" w:hAnsiTheme="majorHAnsi"/>
          <w:spacing w:val="32"/>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5"/>
          <w:sz w:val="24"/>
          <w:szCs w:val="24"/>
        </w:rPr>
        <w:t xml:space="preserve"> </w:t>
      </w:r>
      <w:r w:rsidRPr="00F97099">
        <w:rPr>
          <w:rFonts w:asciiTheme="majorHAnsi" w:hAnsiTheme="majorHAnsi"/>
          <w:spacing w:val="-1"/>
          <w:sz w:val="24"/>
          <w:szCs w:val="24"/>
        </w:rPr>
        <w:t>exigidos</w:t>
      </w:r>
      <w:r w:rsidRPr="00F97099">
        <w:rPr>
          <w:rFonts w:asciiTheme="majorHAnsi" w:hAnsiTheme="majorHAnsi"/>
          <w:spacing w:val="33"/>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34"/>
          <w:sz w:val="24"/>
          <w:szCs w:val="24"/>
        </w:rPr>
        <w:t xml:space="preserve"> </w:t>
      </w:r>
      <w:r w:rsidRPr="00F97099">
        <w:rPr>
          <w:rFonts w:asciiTheme="majorHAnsi" w:hAnsiTheme="majorHAnsi"/>
          <w:spacing w:val="-1"/>
          <w:sz w:val="24"/>
          <w:szCs w:val="24"/>
        </w:rPr>
        <w:t>no</w:t>
      </w:r>
      <w:r w:rsidRPr="00F97099">
        <w:rPr>
          <w:rFonts w:asciiTheme="majorHAnsi" w:hAnsiTheme="majorHAnsi"/>
          <w:spacing w:val="31"/>
          <w:sz w:val="24"/>
          <w:szCs w:val="24"/>
        </w:rPr>
        <w:t xml:space="preserve"> </w:t>
      </w:r>
      <w:r w:rsidRPr="00F97099">
        <w:rPr>
          <w:rFonts w:asciiTheme="majorHAnsi" w:hAnsiTheme="majorHAnsi"/>
          <w:spacing w:val="-1"/>
          <w:sz w:val="24"/>
          <w:szCs w:val="24"/>
        </w:rPr>
        <w:t>caso</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alto-forno</w:t>
      </w:r>
      <w:r w:rsidRPr="00F97099">
        <w:rPr>
          <w:rFonts w:asciiTheme="majorHAnsi" w:hAnsiTheme="majorHAnsi"/>
          <w:spacing w:val="55"/>
          <w:sz w:val="24"/>
          <w:szCs w:val="24"/>
        </w:rPr>
        <w:t xml:space="preserve"> </w:t>
      </w:r>
      <w:r w:rsidRPr="00F97099">
        <w:rPr>
          <w:rFonts w:asciiTheme="majorHAnsi" w:hAnsiTheme="majorHAnsi"/>
          <w:sz w:val="24"/>
          <w:szCs w:val="24"/>
        </w:rPr>
        <w:t>e</w:t>
      </w:r>
      <w:r w:rsidRPr="00F97099">
        <w:rPr>
          <w:rFonts w:asciiTheme="majorHAnsi" w:hAnsiTheme="majorHAnsi"/>
          <w:spacing w:val="54"/>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54"/>
          <w:sz w:val="24"/>
          <w:szCs w:val="24"/>
        </w:rPr>
        <w:t xml:space="preserve"> </w:t>
      </w:r>
      <w:r w:rsidRPr="00F97099">
        <w:rPr>
          <w:rFonts w:asciiTheme="majorHAnsi" w:hAnsiTheme="majorHAnsi"/>
          <w:spacing w:val="-1"/>
          <w:sz w:val="24"/>
          <w:szCs w:val="24"/>
        </w:rPr>
        <w:t>cimentos</w:t>
      </w:r>
      <w:r w:rsidRPr="00F97099">
        <w:rPr>
          <w:rFonts w:asciiTheme="majorHAnsi" w:hAnsiTheme="majorHAnsi"/>
          <w:spacing w:val="56"/>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58"/>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56"/>
          <w:sz w:val="24"/>
          <w:szCs w:val="24"/>
        </w:rPr>
        <w:t xml:space="preserve"> </w:t>
      </w:r>
      <w:r w:rsidRPr="00F97099">
        <w:rPr>
          <w:rFonts w:asciiTheme="majorHAnsi" w:hAnsiTheme="majorHAnsi"/>
          <w:spacing w:val="-1"/>
          <w:sz w:val="24"/>
          <w:szCs w:val="24"/>
        </w:rPr>
        <w:t>os</w:t>
      </w:r>
      <w:r w:rsidRPr="00F97099">
        <w:rPr>
          <w:rFonts w:asciiTheme="majorHAnsi" w:hAnsiTheme="majorHAnsi"/>
          <w:spacing w:val="56"/>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57"/>
          <w:sz w:val="24"/>
          <w:szCs w:val="24"/>
        </w:rPr>
        <w:t xml:space="preserve"> </w:t>
      </w:r>
      <w:r w:rsidRPr="00F97099">
        <w:rPr>
          <w:rFonts w:asciiTheme="majorHAnsi" w:hAnsiTheme="majorHAnsi"/>
          <w:spacing w:val="-1"/>
          <w:sz w:val="24"/>
          <w:szCs w:val="24"/>
        </w:rPr>
        <w:t>recebidos</w:t>
      </w:r>
      <w:r w:rsidRPr="00F97099">
        <w:rPr>
          <w:rFonts w:asciiTheme="majorHAnsi" w:hAnsiTheme="majorHAnsi"/>
          <w:spacing w:val="58"/>
          <w:sz w:val="24"/>
          <w:szCs w:val="24"/>
        </w:rPr>
        <w:t xml:space="preserve"> </w:t>
      </w:r>
      <w:r w:rsidRPr="00F97099">
        <w:rPr>
          <w:rFonts w:asciiTheme="majorHAnsi" w:hAnsiTheme="majorHAnsi"/>
          <w:spacing w:val="-1"/>
          <w:sz w:val="24"/>
          <w:szCs w:val="24"/>
        </w:rPr>
        <w:t>na</w:t>
      </w:r>
      <w:r w:rsidRPr="00F97099">
        <w:rPr>
          <w:rFonts w:asciiTheme="majorHAnsi" w:hAnsiTheme="majorHAnsi"/>
          <w:spacing w:val="55"/>
          <w:sz w:val="24"/>
          <w:szCs w:val="24"/>
        </w:rPr>
        <w:t xml:space="preserve"> </w:t>
      </w:r>
      <w:r w:rsidRPr="00F97099">
        <w:rPr>
          <w:rFonts w:asciiTheme="majorHAnsi" w:hAnsiTheme="majorHAnsi"/>
          <w:spacing w:val="-1"/>
          <w:sz w:val="24"/>
          <w:szCs w:val="24"/>
        </w:rPr>
        <w:t>obra</w:t>
      </w:r>
      <w:r w:rsidRPr="00F97099">
        <w:rPr>
          <w:rFonts w:asciiTheme="majorHAnsi" w:hAnsiTheme="majorHAnsi"/>
          <w:spacing w:val="54"/>
          <w:sz w:val="24"/>
          <w:szCs w:val="24"/>
        </w:rPr>
        <w:t xml:space="preserve"> </w:t>
      </w:r>
      <w:r w:rsidRPr="00F97099">
        <w:rPr>
          <w:rFonts w:asciiTheme="majorHAnsi" w:hAnsiTheme="majorHAnsi"/>
          <w:spacing w:val="-1"/>
          <w:sz w:val="24"/>
          <w:szCs w:val="24"/>
        </w:rPr>
        <w:t>ou</w:t>
      </w:r>
      <w:r w:rsidRPr="00F97099">
        <w:rPr>
          <w:rFonts w:asciiTheme="majorHAnsi" w:hAnsiTheme="majorHAnsi"/>
          <w:spacing w:val="57"/>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37"/>
          <w:sz w:val="24"/>
          <w:szCs w:val="24"/>
        </w:rPr>
        <w:t xml:space="preserve"> </w:t>
      </w:r>
      <w:r w:rsidRPr="00F97099">
        <w:rPr>
          <w:rFonts w:asciiTheme="majorHAnsi" w:hAnsiTheme="majorHAnsi"/>
          <w:spacing w:val="-1"/>
          <w:sz w:val="24"/>
          <w:szCs w:val="24"/>
        </w:rPr>
        <w:t>em</w:t>
      </w:r>
      <w:r w:rsidRPr="00F97099">
        <w:rPr>
          <w:rFonts w:asciiTheme="majorHAnsi" w:hAnsiTheme="majorHAnsi"/>
          <w:spacing w:val="37"/>
          <w:sz w:val="24"/>
          <w:szCs w:val="24"/>
        </w:rPr>
        <w:t xml:space="preserve"> </w:t>
      </w:r>
      <w:r w:rsidRPr="00F97099">
        <w:rPr>
          <w:rFonts w:asciiTheme="majorHAnsi" w:hAnsiTheme="majorHAnsi"/>
          <w:spacing w:val="-1"/>
          <w:sz w:val="24"/>
          <w:szCs w:val="24"/>
        </w:rPr>
        <w:t>usina</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35"/>
          <w:sz w:val="24"/>
          <w:szCs w:val="24"/>
        </w:rPr>
        <w:t xml:space="preserve"> </w:t>
      </w:r>
      <w:r w:rsidRPr="00F97099">
        <w:rPr>
          <w:rFonts w:asciiTheme="majorHAnsi" w:hAnsiTheme="majorHAnsi"/>
          <w:spacing w:val="-1"/>
          <w:sz w:val="24"/>
          <w:szCs w:val="24"/>
        </w:rPr>
        <w:t>testados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5"/>
          <w:sz w:val="24"/>
          <w:szCs w:val="24"/>
        </w:rPr>
        <w:t xml:space="preserve"> </w:t>
      </w:r>
      <w:r w:rsidRPr="00F97099">
        <w:rPr>
          <w:rFonts w:asciiTheme="majorHAnsi" w:hAnsiTheme="majorHAnsi"/>
          <w:spacing w:val="-1"/>
          <w:sz w:val="24"/>
          <w:szCs w:val="24"/>
        </w:rPr>
        <w:t>comprovação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sua</w:t>
      </w:r>
      <w:r w:rsidRPr="00F97099">
        <w:rPr>
          <w:rFonts w:asciiTheme="majorHAnsi" w:hAnsiTheme="majorHAnsi"/>
          <w:spacing w:val="35"/>
          <w:sz w:val="24"/>
          <w:szCs w:val="24"/>
        </w:rPr>
        <w:t xml:space="preserve"> </w:t>
      </w:r>
      <w:r w:rsidRPr="00F97099">
        <w:rPr>
          <w:rFonts w:asciiTheme="majorHAnsi" w:hAnsiTheme="majorHAnsi"/>
          <w:spacing w:val="-1"/>
          <w:sz w:val="24"/>
          <w:szCs w:val="24"/>
        </w:rPr>
        <w:t>adequação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ao</w:t>
      </w:r>
      <w:r w:rsidRPr="00F97099">
        <w:rPr>
          <w:rFonts w:asciiTheme="majorHAnsi" w:hAnsiTheme="majorHAnsi"/>
          <w:spacing w:val="35"/>
          <w:sz w:val="24"/>
          <w:szCs w:val="24"/>
        </w:rPr>
        <w:t xml:space="preserve"> </w:t>
      </w:r>
      <w:r w:rsidRPr="00F97099">
        <w:rPr>
          <w:rFonts w:asciiTheme="majorHAnsi" w:hAnsiTheme="majorHAnsi"/>
          <w:spacing w:val="-1"/>
          <w:sz w:val="24"/>
          <w:szCs w:val="24"/>
        </w:rPr>
        <w:t>traço</w:t>
      </w:r>
      <w:r w:rsidRPr="00F97099">
        <w:rPr>
          <w:rFonts w:asciiTheme="majorHAnsi" w:hAnsiTheme="majorHAnsi"/>
          <w:spacing w:val="65"/>
          <w:sz w:val="24"/>
          <w:szCs w:val="24"/>
        </w:rPr>
        <w:t xml:space="preserve"> </w:t>
      </w:r>
      <w:r w:rsidRPr="00F97099">
        <w:rPr>
          <w:rFonts w:asciiTheme="majorHAnsi" w:hAnsiTheme="majorHAnsi"/>
          <w:spacing w:val="-1"/>
          <w:sz w:val="24"/>
          <w:szCs w:val="24"/>
        </w:rPr>
        <w:t>adotado.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37"/>
          <w:sz w:val="24"/>
          <w:szCs w:val="24"/>
        </w:rPr>
        <w:t xml:space="preserve"> </w:t>
      </w:r>
      <w:r w:rsidRPr="00F97099">
        <w:rPr>
          <w:rFonts w:asciiTheme="majorHAnsi" w:hAnsiTheme="majorHAnsi"/>
          <w:spacing w:val="-1"/>
          <w:sz w:val="24"/>
          <w:szCs w:val="24"/>
        </w:rPr>
        <w:t>efetuará,</w:t>
      </w:r>
      <w:r w:rsidRPr="00F97099">
        <w:rPr>
          <w:rFonts w:asciiTheme="majorHAnsi" w:hAnsiTheme="majorHAnsi"/>
          <w:spacing w:val="36"/>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6"/>
          <w:sz w:val="24"/>
          <w:szCs w:val="24"/>
        </w:rPr>
        <w:t xml:space="preserve"> </w:t>
      </w:r>
      <w:r w:rsidRPr="00F97099">
        <w:rPr>
          <w:rFonts w:asciiTheme="majorHAnsi" w:hAnsiTheme="majorHAnsi"/>
          <w:spacing w:val="-1"/>
          <w:sz w:val="24"/>
          <w:szCs w:val="24"/>
        </w:rPr>
        <w:t>laboratório</w:t>
      </w:r>
      <w:r w:rsidRPr="00F97099">
        <w:rPr>
          <w:rFonts w:asciiTheme="majorHAnsi" w:hAnsiTheme="majorHAnsi"/>
          <w:spacing w:val="35"/>
          <w:sz w:val="24"/>
          <w:szCs w:val="24"/>
        </w:rPr>
        <w:t xml:space="preserve"> </w:t>
      </w:r>
      <w:r w:rsidRPr="00F97099">
        <w:rPr>
          <w:rFonts w:asciiTheme="majorHAnsi" w:hAnsiTheme="majorHAnsi"/>
          <w:spacing w:val="-1"/>
          <w:sz w:val="24"/>
          <w:szCs w:val="24"/>
        </w:rPr>
        <w:t>idôneo</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aceito</w:t>
      </w:r>
      <w:r w:rsidRPr="00F97099">
        <w:rPr>
          <w:rFonts w:asciiTheme="majorHAnsi" w:hAnsiTheme="majorHAnsi"/>
          <w:spacing w:val="37"/>
          <w:sz w:val="24"/>
          <w:szCs w:val="24"/>
        </w:rPr>
        <w:t xml:space="preserve"> </w:t>
      </w:r>
      <w:r w:rsidRPr="00F97099">
        <w:rPr>
          <w:rFonts w:asciiTheme="majorHAnsi" w:hAnsiTheme="majorHAnsi"/>
          <w:spacing w:val="-1"/>
          <w:sz w:val="24"/>
          <w:szCs w:val="24"/>
        </w:rPr>
        <w:t>pela</w:t>
      </w:r>
      <w:r w:rsidRPr="00F97099">
        <w:rPr>
          <w:rFonts w:asciiTheme="majorHAnsi" w:hAnsiTheme="majorHAnsi"/>
          <w:spacing w:val="47"/>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ensaios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controle</w:t>
      </w:r>
      <w:r w:rsidRPr="00F97099">
        <w:rPr>
          <w:rFonts w:asciiTheme="majorHAnsi" w:hAnsiTheme="majorHAnsi"/>
          <w:spacing w:val="11"/>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9"/>
          <w:sz w:val="24"/>
          <w:szCs w:val="24"/>
        </w:rPr>
        <w:t xml:space="preserve"> </w:t>
      </w:r>
      <w:r w:rsidRPr="00F97099">
        <w:rPr>
          <w:rFonts w:asciiTheme="majorHAnsi" w:hAnsiTheme="majorHAnsi"/>
          <w:spacing w:val="-1"/>
          <w:sz w:val="24"/>
          <w:szCs w:val="24"/>
        </w:rPr>
        <w:t>seus</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conformidade</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1"/>
          <w:sz w:val="24"/>
          <w:szCs w:val="24"/>
        </w:rPr>
        <w:t xml:space="preserve"> </w:t>
      </w:r>
      <w:r w:rsidRPr="00F97099">
        <w:rPr>
          <w:rFonts w:asciiTheme="majorHAnsi" w:hAnsiTheme="majorHAnsi"/>
          <w:spacing w:val="-1"/>
          <w:sz w:val="24"/>
          <w:szCs w:val="24"/>
        </w:rPr>
        <w:t>as</w:t>
      </w:r>
      <w:r w:rsidRPr="00F97099">
        <w:rPr>
          <w:rFonts w:asciiTheme="majorHAnsi" w:hAnsiTheme="majorHAnsi"/>
          <w:spacing w:val="9"/>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2"/>
          <w:sz w:val="24"/>
          <w:szCs w:val="24"/>
        </w:rPr>
        <w:t xml:space="preserve"> </w:t>
      </w:r>
      <w:r w:rsidRPr="00F97099">
        <w:rPr>
          <w:rFonts w:asciiTheme="majorHAnsi" w:hAnsiTheme="majorHAnsi"/>
          <w:spacing w:val="-1"/>
          <w:sz w:val="24"/>
          <w:szCs w:val="24"/>
        </w:rPr>
        <w:t>Brasileiras</w:t>
      </w:r>
      <w:r w:rsidRPr="00F97099">
        <w:rPr>
          <w:rFonts w:asciiTheme="majorHAnsi" w:hAnsiTheme="majorHAnsi"/>
          <w:spacing w:val="12"/>
          <w:sz w:val="24"/>
          <w:szCs w:val="24"/>
        </w:rPr>
        <w:t xml:space="preserve"> </w:t>
      </w:r>
      <w:r w:rsidRPr="00F97099">
        <w:rPr>
          <w:rFonts w:asciiTheme="majorHAnsi" w:hAnsiTheme="majorHAnsi"/>
          <w:spacing w:val="-1"/>
          <w:sz w:val="24"/>
          <w:szCs w:val="24"/>
        </w:rPr>
        <w:t>relativas</w:t>
      </w:r>
      <w:r w:rsidRPr="00F97099">
        <w:rPr>
          <w:rFonts w:asciiTheme="majorHAnsi" w:hAnsiTheme="majorHAnsi"/>
          <w:spacing w:val="11"/>
          <w:sz w:val="24"/>
          <w:szCs w:val="24"/>
        </w:rPr>
        <w:t xml:space="preserve"> </w:t>
      </w:r>
      <w:r w:rsidRPr="00F97099">
        <w:rPr>
          <w:rFonts w:asciiTheme="majorHAnsi" w:hAnsiTheme="majorHAnsi"/>
          <w:sz w:val="24"/>
          <w:szCs w:val="24"/>
        </w:rPr>
        <w:t>à</w:t>
      </w:r>
      <w:r w:rsidRPr="00F97099">
        <w:rPr>
          <w:rFonts w:asciiTheme="majorHAnsi" w:hAnsiTheme="majorHAnsi"/>
          <w:spacing w:val="69"/>
          <w:sz w:val="24"/>
          <w:szCs w:val="24"/>
        </w:rPr>
        <w:t xml:space="preserve"> </w:t>
      </w:r>
      <w:r w:rsidRPr="00F97099">
        <w:rPr>
          <w:rFonts w:asciiTheme="majorHAnsi" w:hAnsiTheme="majorHAnsi"/>
          <w:spacing w:val="-1"/>
          <w:sz w:val="24"/>
          <w:szCs w:val="24"/>
        </w:rPr>
        <w:t>matéria</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em</w:t>
      </w:r>
      <w:r w:rsidRPr="00F97099">
        <w:rPr>
          <w:rFonts w:asciiTheme="majorHAnsi" w:hAnsiTheme="majorHAnsi"/>
          <w:spacing w:val="10"/>
          <w:sz w:val="24"/>
          <w:szCs w:val="24"/>
        </w:rPr>
        <w:t xml:space="preserve"> </w:t>
      </w:r>
      <w:r w:rsidRPr="00F97099">
        <w:rPr>
          <w:rFonts w:asciiTheme="majorHAnsi" w:hAnsiTheme="majorHAnsi"/>
          <w:spacing w:val="-1"/>
          <w:sz w:val="24"/>
          <w:szCs w:val="24"/>
        </w:rPr>
        <w:t>atendimento</w:t>
      </w:r>
      <w:r w:rsidRPr="00F97099">
        <w:rPr>
          <w:rFonts w:asciiTheme="majorHAnsi" w:hAnsiTheme="majorHAnsi"/>
          <w:spacing w:val="12"/>
          <w:sz w:val="24"/>
          <w:szCs w:val="24"/>
        </w:rPr>
        <w:t xml:space="preserve"> </w:t>
      </w:r>
      <w:r w:rsidRPr="00F97099">
        <w:rPr>
          <w:rFonts w:asciiTheme="majorHAnsi" w:hAnsiTheme="majorHAnsi"/>
          <w:spacing w:val="-1"/>
          <w:sz w:val="24"/>
          <w:szCs w:val="24"/>
        </w:rPr>
        <w:t>às</w:t>
      </w:r>
      <w:r w:rsidRPr="00F97099">
        <w:rPr>
          <w:rFonts w:asciiTheme="majorHAnsi" w:hAnsiTheme="majorHAnsi"/>
          <w:spacing w:val="10"/>
          <w:sz w:val="24"/>
          <w:szCs w:val="24"/>
        </w:rPr>
        <w:t xml:space="preserve"> </w:t>
      </w:r>
      <w:r w:rsidRPr="00F97099">
        <w:rPr>
          <w:rFonts w:asciiTheme="majorHAnsi" w:hAnsiTheme="majorHAnsi"/>
          <w:spacing w:val="-1"/>
          <w:sz w:val="24"/>
          <w:szCs w:val="24"/>
        </w:rPr>
        <w:t>solicitações</w:t>
      </w:r>
      <w:r w:rsidRPr="00F97099">
        <w:rPr>
          <w:rFonts w:asciiTheme="majorHAnsi" w:hAnsiTheme="majorHAnsi"/>
          <w:spacing w:val="13"/>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das</w:t>
      </w:r>
      <w:r w:rsidRPr="00F97099">
        <w:rPr>
          <w:rFonts w:asciiTheme="majorHAnsi" w:hAnsiTheme="majorHAnsi"/>
          <w:spacing w:val="9"/>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65"/>
          <w:sz w:val="24"/>
          <w:szCs w:val="24"/>
        </w:rPr>
        <w:t xml:space="preserve"> </w:t>
      </w:r>
      <w:r w:rsidRPr="00F97099">
        <w:rPr>
          <w:rFonts w:asciiTheme="majorHAnsi" w:hAnsiTheme="majorHAnsi"/>
          <w:spacing w:val="-1"/>
          <w:sz w:val="24"/>
          <w:szCs w:val="24"/>
        </w:rPr>
        <w:t>estruturais.</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controle</w:t>
      </w:r>
      <w:r w:rsidRPr="00F97099">
        <w:rPr>
          <w:rFonts w:asciiTheme="majorHAnsi" w:hAnsiTheme="majorHAnsi"/>
          <w:spacing w:val="7"/>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8"/>
          <w:sz w:val="24"/>
          <w:szCs w:val="24"/>
        </w:rPr>
        <w:t xml:space="preserve"> </w:t>
      </w:r>
      <w:r w:rsidRPr="00F97099">
        <w:rPr>
          <w:rFonts w:asciiTheme="majorHAnsi" w:hAnsiTheme="majorHAnsi"/>
          <w:spacing w:val="-1"/>
          <w:sz w:val="24"/>
          <w:szCs w:val="24"/>
        </w:rPr>
        <w:t>do</w:t>
      </w:r>
      <w:r w:rsidRPr="00F97099">
        <w:rPr>
          <w:rFonts w:asciiTheme="majorHAnsi" w:hAnsiTheme="majorHAnsi"/>
          <w:spacing w:val="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5"/>
          <w:sz w:val="24"/>
          <w:szCs w:val="24"/>
        </w:rPr>
        <w:t xml:space="preserve"> </w:t>
      </w:r>
      <w:r w:rsidRPr="00F97099">
        <w:rPr>
          <w:rFonts w:asciiTheme="majorHAnsi" w:hAnsiTheme="majorHAnsi"/>
          <w:spacing w:val="-1"/>
          <w:sz w:val="24"/>
          <w:szCs w:val="24"/>
        </w:rPr>
        <w:t>obedecerá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ao</w:t>
      </w:r>
      <w:r w:rsidRPr="00F97099">
        <w:rPr>
          <w:rFonts w:asciiTheme="majorHAnsi" w:hAnsiTheme="majorHAnsi"/>
          <w:spacing w:val="8"/>
          <w:sz w:val="24"/>
          <w:szCs w:val="24"/>
        </w:rPr>
        <w:t xml:space="preserve"> </w:t>
      </w:r>
      <w:r w:rsidRPr="00F97099">
        <w:rPr>
          <w:rFonts w:asciiTheme="majorHAnsi" w:hAnsiTheme="majorHAnsi"/>
          <w:spacing w:val="-1"/>
          <w:sz w:val="24"/>
          <w:szCs w:val="24"/>
        </w:rPr>
        <w:t>disposto</w:t>
      </w:r>
      <w:r w:rsidRPr="00F97099">
        <w:rPr>
          <w:rFonts w:asciiTheme="majorHAnsi" w:hAnsiTheme="majorHAnsi"/>
          <w:spacing w:val="5"/>
          <w:sz w:val="24"/>
          <w:szCs w:val="24"/>
        </w:rPr>
        <w:t xml:space="preserve"> </w:t>
      </w:r>
      <w:r w:rsidRPr="00F97099">
        <w:rPr>
          <w:rFonts w:asciiTheme="majorHAnsi" w:hAnsiTheme="majorHAnsi"/>
          <w:spacing w:val="-1"/>
          <w:sz w:val="24"/>
          <w:szCs w:val="24"/>
        </w:rPr>
        <w:t>nas</w:t>
      </w:r>
      <w:r w:rsidRPr="00F97099">
        <w:rPr>
          <w:rFonts w:asciiTheme="majorHAnsi" w:hAnsiTheme="majorHAnsi"/>
          <w:spacing w:val="7"/>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5"/>
          <w:sz w:val="24"/>
          <w:szCs w:val="24"/>
        </w:rPr>
        <w:t xml:space="preserve"> </w:t>
      </w:r>
      <w:r w:rsidRPr="00F97099">
        <w:rPr>
          <w:rFonts w:asciiTheme="majorHAnsi" w:hAnsiTheme="majorHAnsi"/>
          <w:spacing w:val="-1"/>
          <w:sz w:val="24"/>
          <w:szCs w:val="24"/>
        </w:rPr>
        <w:t>NBR</w:t>
      </w:r>
      <w:r w:rsidRPr="00F97099">
        <w:rPr>
          <w:rFonts w:asciiTheme="majorHAnsi" w:hAnsiTheme="majorHAnsi"/>
          <w:spacing w:val="6"/>
          <w:sz w:val="24"/>
          <w:szCs w:val="24"/>
        </w:rPr>
        <w:t xml:space="preserve"> </w:t>
      </w:r>
      <w:r w:rsidRPr="00F97099">
        <w:rPr>
          <w:rFonts w:asciiTheme="majorHAnsi" w:hAnsiTheme="majorHAnsi"/>
          <w:spacing w:val="-1"/>
          <w:sz w:val="24"/>
          <w:szCs w:val="24"/>
        </w:rPr>
        <w:t>6118</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73"/>
          <w:sz w:val="24"/>
          <w:szCs w:val="24"/>
        </w:rPr>
        <w:t xml:space="preserve"> </w:t>
      </w:r>
      <w:r w:rsidRPr="00F97099">
        <w:rPr>
          <w:rFonts w:asciiTheme="majorHAnsi" w:hAnsiTheme="majorHAnsi"/>
          <w:spacing w:val="-1"/>
          <w:sz w:val="24"/>
          <w:szCs w:val="24"/>
        </w:rPr>
        <w:t>NBR</w:t>
      </w:r>
      <w:r w:rsidRPr="00F97099">
        <w:rPr>
          <w:rFonts w:asciiTheme="majorHAnsi" w:hAnsiTheme="majorHAnsi"/>
          <w:spacing w:val="2"/>
          <w:sz w:val="24"/>
          <w:szCs w:val="24"/>
        </w:rPr>
        <w:t xml:space="preserve"> </w:t>
      </w:r>
      <w:r w:rsidRPr="00F97099">
        <w:rPr>
          <w:rFonts w:asciiTheme="majorHAnsi" w:hAnsiTheme="majorHAnsi"/>
          <w:spacing w:val="-1"/>
          <w:sz w:val="24"/>
          <w:szCs w:val="24"/>
        </w:rPr>
        <w:t>12655.</w:t>
      </w:r>
      <w:r w:rsidRPr="00F97099">
        <w:rPr>
          <w:rFonts w:asciiTheme="majorHAnsi" w:hAnsiTheme="majorHAnsi"/>
          <w:sz w:val="24"/>
          <w:szCs w:val="24"/>
        </w:rPr>
        <w:t xml:space="preserve"> O </w:t>
      </w:r>
      <w:r w:rsidRPr="00F97099">
        <w:rPr>
          <w:rFonts w:asciiTheme="majorHAnsi" w:hAnsiTheme="majorHAnsi"/>
          <w:spacing w:val="-1"/>
          <w:sz w:val="24"/>
          <w:szCs w:val="24"/>
        </w:rPr>
        <w:t>concreto</w:t>
      </w:r>
      <w:r w:rsidRPr="00F97099">
        <w:rPr>
          <w:rFonts w:asciiTheme="majorHAnsi" w:hAnsiTheme="majorHAnsi"/>
          <w:spacing w:val="1"/>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59"/>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61"/>
          <w:sz w:val="24"/>
          <w:szCs w:val="24"/>
        </w:rPr>
        <w:t xml:space="preserve"> </w:t>
      </w:r>
      <w:r w:rsidRPr="00F97099">
        <w:rPr>
          <w:rFonts w:asciiTheme="majorHAnsi" w:hAnsiTheme="majorHAnsi"/>
          <w:sz w:val="24"/>
          <w:szCs w:val="24"/>
        </w:rPr>
        <w:t>a</w:t>
      </w:r>
      <w:r w:rsidRPr="00F97099">
        <w:rPr>
          <w:rFonts w:asciiTheme="majorHAnsi" w:hAnsiTheme="majorHAnsi"/>
          <w:spacing w:val="59"/>
          <w:sz w:val="24"/>
          <w:szCs w:val="24"/>
        </w:rPr>
        <w:t xml:space="preserve"> </w:t>
      </w:r>
      <w:r w:rsidRPr="00F97099">
        <w:rPr>
          <w:rFonts w:asciiTheme="majorHAnsi" w:hAnsiTheme="majorHAnsi"/>
          <w:spacing w:val="-1"/>
          <w:sz w:val="24"/>
          <w:szCs w:val="24"/>
        </w:rPr>
        <w:t>resistência</w:t>
      </w:r>
      <w:r w:rsidRPr="00F97099">
        <w:rPr>
          <w:rFonts w:asciiTheme="majorHAnsi" w:hAnsiTheme="majorHAnsi"/>
          <w:sz w:val="24"/>
          <w:szCs w:val="24"/>
        </w:rPr>
        <w:t xml:space="preserve"> à</w:t>
      </w:r>
      <w:r w:rsidRPr="00F97099">
        <w:rPr>
          <w:rFonts w:asciiTheme="majorHAnsi" w:hAnsiTheme="majorHAnsi"/>
          <w:spacing w:val="60"/>
          <w:sz w:val="24"/>
          <w:szCs w:val="24"/>
        </w:rPr>
        <w:t xml:space="preserve"> </w:t>
      </w:r>
      <w:r w:rsidRPr="00F97099">
        <w:rPr>
          <w:rFonts w:asciiTheme="majorHAnsi" w:hAnsiTheme="majorHAnsi"/>
          <w:spacing w:val="-1"/>
          <w:sz w:val="24"/>
          <w:szCs w:val="24"/>
        </w:rPr>
        <w:t>compressão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(fcj)</w:t>
      </w:r>
      <w:r w:rsidRPr="00F97099">
        <w:rPr>
          <w:rFonts w:asciiTheme="majorHAnsi" w:hAnsiTheme="majorHAnsi"/>
          <w:spacing w:val="65"/>
          <w:sz w:val="24"/>
          <w:szCs w:val="24"/>
        </w:rPr>
        <w:t xml:space="preserve"> </w:t>
      </w:r>
      <w:r w:rsidRPr="00F97099">
        <w:rPr>
          <w:rFonts w:asciiTheme="majorHAnsi" w:hAnsiTheme="majorHAnsi"/>
          <w:spacing w:val="-1"/>
          <w:sz w:val="24"/>
          <w:szCs w:val="24"/>
        </w:rPr>
        <w:t>correspondente</w:t>
      </w:r>
      <w:r w:rsidRPr="00F97099">
        <w:rPr>
          <w:rFonts w:asciiTheme="majorHAnsi" w:hAnsiTheme="majorHAnsi"/>
          <w:spacing w:val="38"/>
          <w:sz w:val="24"/>
          <w:szCs w:val="24"/>
        </w:rPr>
        <w:t xml:space="preserve"> </w:t>
      </w:r>
      <w:r w:rsidRPr="00F97099">
        <w:rPr>
          <w:rFonts w:asciiTheme="majorHAnsi" w:hAnsiTheme="majorHAnsi"/>
          <w:sz w:val="24"/>
          <w:szCs w:val="24"/>
        </w:rPr>
        <w:t>à</w:t>
      </w:r>
      <w:r w:rsidRPr="00F97099">
        <w:rPr>
          <w:rFonts w:asciiTheme="majorHAnsi" w:hAnsiTheme="majorHAnsi"/>
          <w:spacing w:val="36"/>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38"/>
          <w:sz w:val="24"/>
          <w:szCs w:val="24"/>
        </w:rPr>
        <w:t xml:space="preserve"> </w:t>
      </w:r>
      <w:r w:rsidRPr="00F97099">
        <w:rPr>
          <w:rFonts w:asciiTheme="majorHAnsi" w:hAnsiTheme="majorHAnsi"/>
          <w:spacing w:val="-1"/>
          <w:sz w:val="24"/>
          <w:szCs w:val="24"/>
        </w:rPr>
        <w:t>característica</w:t>
      </w:r>
      <w:r w:rsidRPr="00F97099">
        <w:rPr>
          <w:rFonts w:asciiTheme="majorHAnsi" w:hAnsiTheme="majorHAnsi"/>
          <w:spacing w:val="39"/>
          <w:sz w:val="24"/>
          <w:szCs w:val="24"/>
        </w:rPr>
        <w:t xml:space="preserve"> </w:t>
      </w:r>
      <w:r w:rsidRPr="00F97099">
        <w:rPr>
          <w:rFonts w:asciiTheme="majorHAnsi" w:hAnsiTheme="majorHAnsi"/>
          <w:spacing w:val="-1"/>
          <w:sz w:val="24"/>
          <w:szCs w:val="24"/>
        </w:rPr>
        <w:t>(fck)</w:t>
      </w:r>
      <w:r w:rsidRPr="00F97099">
        <w:rPr>
          <w:rFonts w:asciiTheme="majorHAnsi" w:hAnsiTheme="majorHAnsi"/>
          <w:spacing w:val="39"/>
          <w:sz w:val="24"/>
          <w:szCs w:val="24"/>
        </w:rPr>
        <w:t xml:space="preserve"> </w:t>
      </w:r>
      <w:r w:rsidRPr="00F97099">
        <w:rPr>
          <w:rFonts w:asciiTheme="majorHAnsi" w:hAnsiTheme="majorHAnsi"/>
          <w:spacing w:val="-1"/>
          <w:sz w:val="24"/>
          <w:szCs w:val="24"/>
        </w:rPr>
        <w:t>indicada</w:t>
      </w:r>
      <w:r w:rsidRPr="00F97099">
        <w:rPr>
          <w:rFonts w:asciiTheme="majorHAnsi" w:hAnsiTheme="majorHAnsi"/>
          <w:spacing w:val="41"/>
          <w:sz w:val="24"/>
          <w:szCs w:val="24"/>
        </w:rPr>
        <w:t xml:space="preserve"> </w:t>
      </w:r>
      <w:r w:rsidRPr="00F97099">
        <w:rPr>
          <w:rFonts w:asciiTheme="majorHAnsi" w:hAnsiTheme="majorHAnsi"/>
          <w:spacing w:val="-1"/>
          <w:sz w:val="24"/>
          <w:szCs w:val="24"/>
        </w:rPr>
        <w:t>no</w:t>
      </w:r>
      <w:r w:rsidRPr="00F97099">
        <w:rPr>
          <w:rFonts w:asciiTheme="majorHAnsi" w:hAnsiTheme="majorHAnsi"/>
          <w:spacing w:val="3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8"/>
          <w:sz w:val="24"/>
          <w:szCs w:val="24"/>
        </w:rPr>
        <w:t xml:space="preserve"> </w:t>
      </w:r>
      <w:r w:rsidRPr="00F97099">
        <w:rPr>
          <w:rFonts w:asciiTheme="majorHAnsi" w:hAnsiTheme="majorHAnsi"/>
          <w:spacing w:val="-1"/>
          <w:sz w:val="24"/>
          <w:szCs w:val="24"/>
        </w:rPr>
        <w:t>Registrando-se</w:t>
      </w:r>
      <w:r w:rsidRPr="00F97099">
        <w:rPr>
          <w:rFonts w:asciiTheme="majorHAnsi" w:hAnsiTheme="majorHAnsi"/>
          <w:spacing w:val="36"/>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83"/>
          <w:sz w:val="24"/>
          <w:szCs w:val="24"/>
        </w:rPr>
        <w:t xml:space="preserve"> </w:t>
      </w:r>
      <w:r w:rsidRPr="00F97099">
        <w:rPr>
          <w:rFonts w:asciiTheme="majorHAnsi" w:hAnsiTheme="majorHAnsi"/>
          <w:spacing w:val="-1"/>
          <w:sz w:val="24"/>
          <w:szCs w:val="24"/>
        </w:rPr>
        <w:t>abaixo</w:t>
      </w:r>
      <w:r w:rsidRPr="00F97099">
        <w:rPr>
          <w:rFonts w:asciiTheme="majorHAnsi" w:hAnsiTheme="majorHAnsi"/>
          <w:spacing w:val="9"/>
          <w:sz w:val="24"/>
          <w:szCs w:val="24"/>
        </w:rPr>
        <w:t xml:space="preserve"> </w:t>
      </w:r>
      <w:r w:rsidRPr="00F97099">
        <w:rPr>
          <w:rFonts w:asciiTheme="majorHAnsi" w:hAnsiTheme="majorHAnsi"/>
          <w:spacing w:val="-1"/>
          <w:sz w:val="24"/>
          <w:szCs w:val="24"/>
        </w:rPr>
        <w:t>do</w:t>
      </w:r>
      <w:r w:rsidRPr="00F97099">
        <w:rPr>
          <w:rFonts w:asciiTheme="majorHAnsi" w:hAnsiTheme="majorHAnsi"/>
          <w:spacing w:val="9"/>
          <w:sz w:val="24"/>
          <w:szCs w:val="24"/>
        </w:rPr>
        <w:t xml:space="preserve"> </w:t>
      </w:r>
      <w:r w:rsidRPr="00F97099">
        <w:rPr>
          <w:rFonts w:asciiTheme="majorHAnsi" w:hAnsiTheme="majorHAnsi"/>
          <w:spacing w:val="-1"/>
          <w:sz w:val="24"/>
          <w:szCs w:val="24"/>
        </w:rPr>
        <w:t>valor</w:t>
      </w:r>
      <w:r w:rsidRPr="00F97099">
        <w:rPr>
          <w:rFonts w:asciiTheme="majorHAnsi" w:hAnsiTheme="majorHAnsi"/>
          <w:spacing w:val="9"/>
          <w:sz w:val="24"/>
          <w:szCs w:val="24"/>
        </w:rPr>
        <w:t xml:space="preserve"> </w:t>
      </w:r>
      <w:r w:rsidRPr="00F97099">
        <w:rPr>
          <w:rFonts w:asciiTheme="majorHAnsi" w:hAnsiTheme="majorHAnsi"/>
          <w:spacing w:val="-1"/>
          <w:sz w:val="24"/>
          <w:szCs w:val="24"/>
        </w:rPr>
        <w:t>previsto,</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8"/>
          <w:sz w:val="24"/>
          <w:szCs w:val="24"/>
        </w:rPr>
        <w:t xml:space="preserve"> </w:t>
      </w:r>
      <w:r w:rsidRPr="00F97099">
        <w:rPr>
          <w:rFonts w:asciiTheme="majorHAnsi" w:hAnsiTheme="majorHAnsi"/>
          <w:spacing w:val="-1"/>
          <w:sz w:val="24"/>
          <w:szCs w:val="24"/>
        </w:rPr>
        <w:t>autor</w:t>
      </w:r>
      <w:r w:rsidRPr="00F97099">
        <w:rPr>
          <w:rFonts w:asciiTheme="majorHAnsi" w:hAnsiTheme="majorHAnsi"/>
          <w:spacing w:val="8"/>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7"/>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ser</w:t>
      </w:r>
      <w:r w:rsidRPr="00F97099">
        <w:rPr>
          <w:rFonts w:asciiTheme="majorHAnsi" w:hAnsiTheme="majorHAnsi"/>
          <w:spacing w:val="9"/>
          <w:sz w:val="24"/>
          <w:szCs w:val="24"/>
        </w:rPr>
        <w:t xml:space="preserve"> </w:t>
      </w:r>
      <w:r w:rsidRPr="00F97099">
        <w:rPr>
          <w:rFonts w:asciiTheme="majorHAnsi" w:hAnsiTheme="majorHAnsi"/>
          <w:spacing w:val="-1"/>
          <w:sz w:val="24"/>
          <w:szCs w:val="24"/>
        </w:rPr>
        <w:t>convocado</w:t>
      </w:r>
      <w:r w:rsidRPr="00F97099">
        <w:rPr>
          <w:rFonts w:asciiTheme="majorHAnsi" w:hAnsiTheme="majorHAnsi"/>
          <w:spacing w:val="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9"/>
          <w:sz w:val="24"/>
          <w:szCs w:val="24"/>
        </w:rPr>
        <w:t xml:space="preserve"> </w:t>
      </w:r>
      <w:r w:rsidRPr="00F97099">
        <w:rPr>
          <w:rFonts w:asciiTheme="majorHAnsi" w:hAnsiTheme="majorHAnsi"/>
          <w:spacing w:val="-1"/>
          <w:sz w:val="24"/>
          <w:szCs w:val="24"/>
        </w:rPr>
        <w:t>juntamente</w:t>
      </w:r>
      <w:r w:rsidRPr="00F97099">
        <w:rPr>
          <w:rFonts w:asciiTheme="majorHAnsi" w:hAnsiTheme="majorHAnsi"/>
          <w:spacing w:val="7"/>
          <w:sz w:val="24"/>
          <w:szCs w:val="24"/>
        </w:rPr>
        <w:t xml:space="preserve"> </w:t>
      </w:r>
      <w:r w:rsidRPr="00F97099">
        <w:rPr>
          <w:rFonts w:asciiTheme="majorHAnsi" w:hAnsiTheme="majorHAnsi"/>
          <w:spacing w:val="-1"/>
          <w:sz w:val="24"/>
          <w:szCs w:val="24"/>
        </w:rPr>
        <w:t>com</w:t>
      </w:r>
      <w:r w:rsidRPr="00F97099">
        <w:rPr>
          <w:rFonts w:asciiTheme="majorHAnsi" w:hAnsiTheme="majorHAnsi"/>
          <w:spacing w:val="73"/>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determinar</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3"/>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28"/>
          <w:sz w:val="24"/>
          <w:szCs w:val="24"/>
        </w:rPr>
        <w:t xml:space="preserve"> </w:t>
      </w:r>
      <w:r w:rsidRPr="00F97099">
        <w:rPr>
          <w:rFonts w:asciiTheme="majorHAnsi" w:hAnsiTheme="majorHAnsi"/>
          <w:spacing w:val="-1"/>
          <w:sz w:val="24"/>
          <w:szCs w:val="24"/>
        </w:rPr>
        <w:t>executivos</w:t>
      </w:r>
      <w:r w:rsidRPr="00F97099">
        <w:rPr>
          <w:rFonts w:asciiTheme="majorHAnsi" w:hAnsiTheme="majorHAnsi"/>
          <w:spacing w:val="27"/>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2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4"/>
          <w:sz w:val="24"/>
          <w:szCs w:val="24"/>
        </w:rPr>
        <w:t xml:space="preserve"> </w:t>
      </w:r>
      <w:r w:rsidRPr="00F97099">
        <w:rPr>
          <w:rFonts w:asciiTheme="majorHAnsi" w:hAnsiTheme="majorHAnsi"/>
          <w:spacing w:val="-1"/>
          <w:sz w:val="24"/>
          <w:szCs w:val="24"/>
        </w:rPr>
        <w:t>garantir</w:t>
      </w:r>
      <w:r w:rsidRPr="00F97099">
        <w:rPr>
          <w:rFonts w:asciiTheme="majorHAnsi" w:hAnsiTheme="majorHAnsi"/>
          <w:spacing w:val="26"/>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estabilidade</w:t>
      </w:r>
      <w:r w:rsidRPr="00F97099">
        <w:rPr>
          <w:rFonts w:asciiTheme="majorHAnsi" w:hAnsiTheme="majorHAnsi"/>
          <w:spacing w:val="71"/>
          <w:sz w:val="24"/>
          <w:szCs w:val="24"/>
        </w:rPr>
        <w:t xml:space="preserve"> </w:t>
      </w:r>
      <w:r w:rsidRPr="00F97099">
        <w:rPr>
          <w:rFonts w:asciiTheme="majorHAnsi" w:hAnsiTheme="majorHAnsi"/>
          <w:spacing w:val="-1"/>
          <w:sz w:val="24"/>
          <w:szCs w:val="24"/>
        </w:rPr>
        <w:t>da</w:t>
      </w:r>
      <w:r w:rsidRPr="00F97099">
        <w:rPr>
          <w:rFonts w:asciiTheme="majorHAnsi" w:hAnsiTheme="majorHAnsi"/>
          <w:spacing w:val="32"/>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34"/>
          <w:sz w:val="24"/>
          <w:szCs w:val="24"/>
        </w:rPr>
        <w:t xml:space="preserve"> </w:t>
      </w:r>
      <w:r w:rsidR="005E4522" w:rsidRPr="00F97099">
        <w:rPr>
          <w:rFonts w:asciiTheme="majorHAnsi" w:hAnsiTheme="majorHAnsi"/>
          <w:spacing w:val="-1"/>
          <w:sz w:val="24"/>
          <w:szCs w:val="24"/>
        </w:rPr>
        <w:t>Qualquer procedimento não previsto seja</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reforço</w:t>
      </w:r>
      <w:r w:rsidRPr="00F97099">
        <w:rPr>
          <w:rFonts w:asciiTheme="majorHAnsi" w:hAnsiTheme="majorHAnsi"/>
          <w:spacing w:val="30"/>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32"/>
          <w:sz w:val="24"/>
          <w:szCs w:val="24"/>
        </w:rPr>
        <w:t xml:space="preserve"> </w:t>
      </w:r>
      <w:r w:rsidRPr="00F97099">
        <w:rPr>
          <w:rFonts w:asciiTheme="majorHAnsi" w:hAnsiTheme="majorHAnsi"/>
          <w:spacing w:val="-1"/>
          <w:sz w:val="24"/>
          <w:szCs w:val="24"/>
        </w:rPr>
        <w:t>refazimento</w:t>
      </w:r>
      <w:r w:rsidRPr="00F97099">
        <w:rPr>
          <w:rFonts w:asciiTheme="majorHAnsi" w:hAnsiTheme="majorHAnsi"/>
          <w:spacing w:val="30"/>
          <w:sz w:val="24"/>
          <w:szCs w:val="24"/>
        </w:rPr>
        <w:t xml:space="preserve"> </w:t>
      </w:r>
      <w:r w:rsidRPr="00F97099">
        <w:rPr>
          <w:rFonts w:asciiTheme="majorHAnsi" w:hAnsiTheme="majorHAnsi"/>
          <w:spacing w:val="-1"/>
          <w:sz w:val="24"/>
          <w:szCs w:val="24"/>
        </w:rPr>
        <w:t>da</w:t>
      </w:r>
      <w:r w:rsidRPr="00F97099">
        <w:rPr>
          <w:rFonts w:asciiTheme="majorHAnsi" w:hAnsiTheme="majorHAnsi"/>
          <w:spacing w:val="71"/>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42"/>
          <w:sz w:val="24"/>
          <w:szCs w:val="24"/>
        </w:rPr>
        <w:t xml:space="preserve"> </w:t>
      </w:r>
      <w:r w:rsidRPr="00F97099">
        <w:rPr>
          <w:rFonts w:asciiTheme="majorHAnsi" w:hAnsiTheme="majorHAnsi"/>
          <w:spacing w:val="-1"/>
          <w:sz w:val="24"/>
          <w:szCs w:val="24"/>
        </w:rPr>
        <w:t>alteração</w:t>
      </w:r>
      <w:r w:rsidRPr="00F97099">
        <w:rPr>
          <w:rFonts w:asciiTheme="majorHAnsi" w:hAnsiTheme="majorHAnsi"/>
          <w:spacing w:val="43"/>
          <w:sz w:val="24"/>
          <w:szCs w:val="24"/>
        </w:rPr>
        <w:t xml:space="preserve"> </w:t>
      </w:r>
      <w:r w:rsidRPr="00F97099">
        <w:rPr>
          <w:rFonts w:asciiTheme="majorHAnsi" w:hAnsiTheme="majorHAnsi"/>
          <w:spacing w:val="-1"/>
          <w:sz w:val="24"/>
          <w:szCs w:val="24"/>
        </w:rPr>
        <w:t>do</w:t>
      </w:r>
      <w:r w:rsidRPr="00F97099">
        <w:rPr>
          <w:rFonts w:asciiTheme="majorHAnsi" w:hAnsiTheme="majorHAnsi"/>
          <w:spacing w:val="4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43"/>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41"/>
          <w:sz w:val="24"/>
          <w:szCs w:val="24"/>
        </w:rPr>
        <w:t xml:space="preserve"> </w:t>
      </w:r>
      <w:r w:rsidRPr="00F97099">
        <w:rPr>
          <w:rFonts w:asciiTheme="majorHAnsi" w:hAnsiTheme="majorHAnsi"/>
          <w:spacing w:val="-1"/>
          <w:sz w:val="24"/>
          <w:szCs w:val="24"/>
        </w:rPr>
        <w:t>ou</w:t>
      </w:r>
      <w:r w:rsidRPr="00F97099">
        <w:rPr>
          <w:rFonts w:asciiTheme="majorHAnsi" w:hAnsiTheme="majorHAnsi"/>
          <w:spacing w:val="43"/>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44"/>
          <w:sz w:val="24"/>
          <w:szCs w:val="24"/>
        </w:rPr>
        <w:t xml:space="preserve"> </w:t>
      </w:r>
      <w:r w:rsidRPr="00F97099">
        <w:rPr>
          <w:rFonts w:asciiTheme="majorHAnsi" w:hAnsiTheme="majorHAnsi"/>
          <w:spacing w:val="-1"/>
          <w:sz w:val="24"/>
          <w:szCs w:val="24"/>
        </w:rPr>
        <w:t>outro,</w:t>
      </w:r>
      <w:r w:rsidRPr="00F97099">
        <w:rPr>
          <w:rFonts w:asciiTheme="majorHAnsi" w:hAnsiTheme="majorHAnsi"/>
          <w:spacing w:val="42"/>
          <w:sz w:val="24"/>
          <w:szCs w:val="24"/>
        </w:rPr>
        <w:t xml:space="preserve"> </w:t>
      </w:r>
      <w:r w:rsidRPr="00F97099">
        <w:rPr>
          <w:rFonts w:asciiTheme="majorHAnsi" w:hAnsiTheme="majorHAnsi"/>
          <w:spacing w:val="-1"/>
          <w:sz w:val="24"/>
          <w:szCs w:val="24"/>
        </w:rPr>
        <w:t>no</w:t>
      </w:r>
      <w:r w:rsidRPr="00F97099">
        <w:rPr>
          <w:rFonts w:asciiTheme="majorHAnsi" w:hAnsiTheme="majorHAnsi"/>
          <w:spacing w:val="43"/>
          <w:sz w:val="24"/>
          <w:szCs w:val="24"/>
        </w:rPr>
        <w:t xml:space="preserve"> </w:t>
      </w:r>
      <w:r w:rsidRPr="00F97099">
        <w:rPr>
          <w:rFonts w:asciiTheme="majorHAnsi" w:hAnsiTheme="majorHAnsi"/>
          <w:spacing w:val="-1"/>
          <w:sz w:val="24"/>
          <w:szCs w:val="24"/>
        </w:rPr>
        <w:t>intuito</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3"/>
          <w:sz w:val="24"/>
          <w:szCs w:val="24"/>
        </w:rPr>
        <w:t xml:space="preserve"> </w:t>
      </w:r>
      <w:r w:rsidRPr="00F97099">
        <w:rPr>
          <w:rFonts w:asciiTheme="majorHAnsi" w:hAnsiTheme="majorHAnsi"/>
          <w:spacing w:val="-1"/>
          <w:sz w:val="24"/>
          <w:szCs w:val="24"/>
        </w:rPr>
        <w:t>garantir</w:t>
      </w:r>
      <w:r w:rsidRPr="00F97099">
        <w:rPr>
          <w:rFonts w:asciiTheme="majorHAnsi" w:hAnsiTheme="majorHAnsi"/>
          <w:spacing w:val="42"/>
          <w:sz w:val="24"/>
          <w:szCs w:val="24"/>
        </w:rPr>
        <w:t xml:space="preserve"> </w:t>
      </w:r>
      <w:r w:rsidRPr="00F97099">
        <w:rPr>
          <w:rFonts w:asciiTheme="majorHAnsi" w:hAnsiTheme="majorHAnsi"/>
          <w:sz w:val="24"/>
          <w:szCs w:val="24"/>
        </w:rPr>
        <w:t>a</w:t>
      </w:r>
      <w:r w:rsidRPr="00F97099">
        <w:rPr>
          <w:rFonts w:asciiTheme="majorHAnsi" w:hAnsiTheme="majorHAnsi"/>
          <w:spacing w:val="40"/>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67"/>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38"/>
          <w:sz w:val="24"/>
          <w:szCs w:val="24"/>
        </w:rPr>
        <w:t xml:space="preserve"> </w:t>
      </w:r>
      <w:r w:rsidRPr="00F97099">
        <w:rPr>
          <w:rFonts w:asciiTheme="majorHAnsi" w:hAnsiTheme="majorHAnsi"/>
          <w:spacing w:val="-1"/>
          <w:sz w:val="24"/>
          <w:szCs w:val="24"/>
        </w:rPr>
        <w:t>em</w:t>
      </w:r>
      <w:r w:rsidRPr="00F97099">
        <w:rPr>
          <w:rFonts w:asciiTheme="majorHAnsi" w:hAnsiTheme="majorHAnsi"/>
          <w:spacing w:val="37"/>
          <w:sz w:val="24"/>
          <w:szCs w:val="24"/>
        </w:rPr>
        <w:t xml:space="preserve"> </w:t>
      </w:r>
      <w:r w:rsidRPr="00F97099">
        <w:rPr>
          <w:rFonts w:asciiTheme="majorHAnsi" w:hAnsiTheme="majorHAnsi"/>
          <w:spacing w:val="-1"/>
          <w:sz w:val="24"/>
          <w:szCs w:val="24"/>
        </w:rPr>
        <w:t>decorrência</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não</w:t>
      </w:r>
      <w:r w:rsidRPr="00F97099">
        <w:rPr>
          <w:rFonts w:asciiTheme="majorHAnsi" w:hAnsiTheme="majorHAnsi"/>
          <w:spacing w:val="38"/>
          <w:sz w:val="24"/>
          <w:szCs w:val="24"/>
        </w:rPr>
        <w:t xml:space="preserve"> </w:t>
      </w:r>
      <w:r w:rsidRPr="00F97099">
        <w:rPr>
          <w:rFonts w:asciiTheme="majorHAnsi" w:hAnsiTheme="majorHAnsi"/>
          <w:spacing w:val="-1"/>
          <w:sz w:val="24"/>
          <w:szCs w:val="24"/>
        </w:rPr>
        <w:t>alcançada</w:t>
      </w:r>
      <w:r w:rsidRPr="00F97099">
        <w:rPr>
          <w:rFonts w:asciiTheme="majorHAnsi" w:hAnsiTheme="majorHAnsi"/>
          <w:spacing w:val="40"/>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40"/>
          <w:sz w:val="24"/>
          <w:szCs w:val="24"/>
        </w:rPr>
        <w:t xml:space="preserve"> </w:t>
      </w:r>
      <w:r w:rsidRPr="00F97099">
        <w:rPr>
          <w:rFonts w:asciiTheme="majorHAnsi" w:hAnsiTheme="majorHAnsi"/>
          <w:spacing w:val="-1"/>
          <w:sz w:val="24"/>
          <w:szCs w:val="24"/>
        </w:rPr>
        <w:t>desejada,</w:t>
      </w:r>
      <w:r w:rsidRPr="00F97099">
        <w:rPr>
          <w:rFonts w:asciiTheme="majorHAnsi" w:hAnsiTheme="majorHAnsi"/>
          <w:spacing w:val="39"/>
          <w:sz w:val="24"/>
          <w:szCs w:val="24"/>
        </w:rPr>
        <w:t xml:space="preserve"> </w:t>
      </w:r>
      <w:r w:rsidRPr="00F97099">
        <w:rPr>
          <w:rFonts w:asciiTheme="majorHAnsi" w:hAnsiTheme="majorHAnsi"/>
          <w:spacing w:val="-1"/>
          <w:sz w:val="24"/>
          <w:szCs w:val="24"/>
        </w:rPr>
        <w:t>ficarão</w:t>
      </w:r>
      <w:r w:rsidRPr="00F97099">
        <w:rPr>
          <w:rFonts w:asciiTheme="majorHAnsi" w:hAnsiTheme="majorHAnsi"/>
          <w:spacing w:val="37"/>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cargo</w:t>
      </w:r>
      <w:r w:rsidRPr="00F97099">
        <w:rPr>
          <w:rFonts w:asciiTheme="majorHAnsi" w:hAnsiTheme="majorHAnsi"/>
          <w:spacing w:val="38"/>
          <w:sz w:val="24"/>
          <w:szCs w:val="24"/>
        </w:rPr>
        <w:t xml:space="preserve"> </w:t>
      </w:r>
      <w:r w:rsidRPr="00F97099">
        <w:rPr>
          <w:rFonts w:asciiTheme="majorHAnsi" w:hAnsiTheme="majorHAnsi"/>
          <w:spacing w:val="-1"/>
          <w:sz w:val="24"/>
          <w:szCs w:val="24"/>
        </w:rPr>
        <w:t>da</w:t>
      </w:r>
      <w:r w:rsidRPr="00F97099">
        <w:rPr>
          <w:rFonts w:asciiTheme="majorHAnsi" w:hAnsiTheme="majorHAnsi"/>
          <w:spacing w:val="59"/>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8"/>
          <w:sz w:val="24"/>
          <w:szCs w:val="24"/>
        </w:rPr>
        <w:t xml:space="preserve"> </w:t>
      </w:r>
      <w:r w:rsidRPr="00F97099">
        <w:rPr>
          <w:rFonts w:asciiTheme="majorHAnsi" w:hAnsiTheme="majorHAnsi"/>
          <w:spacing w:val="-1"/>
          <w:sz w:val="24"/>
          <w:szCs w:val="24"/>
        </w:rPr>
        <w:t>amassamento</w:t>
      </w:r>
      <w:r w:rsidRPr="00F97099">
        <w:rPr>
          <w:rFonts w:asciiTheme="majorHAnsi" w:hAnsiTheme="majorHAnsi"/>
          <w:spacing w:val="10"/>
          <w:sz w:val="24"/>
          <w:szCs w:val="24"/>
        </w:rPr>
        <w:t xml:space="preserve"> </w:t>
      </w:r>
      <w:r w:rsidRPr="00F97099">
        <w:rPr>
          <w:rFonts w:asciiTheme="majorHAnsi" w:hAnsiTheme="majorHAnsi"/>
          <w:spacing w:val="-1"/>
          <w:sz w:val="24"/>
          <w:szCs w:val="24"/>
        </w:rPr>
        <w:t>manual</w:t>
      </w:r>
      <w:r w:rsidRPr="00F97099">
        <w:rPr>
          <w:rFonts w:asciiTheme="majorHAnsi" w:hAnsiTheme="majorHAnsi"/>
          <w:spacing w:val="8"/>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9"/>
          <w:sz w:val="24"/>
          <w:szCs w:val="24"/>
        </w:rPr>
        <w:t xml:space="preserve"> </w:t>
      </w:r>
      <w:r w:rsidRPr="00F97099">
        <w:rPr>
          <w:rFonts w:asciiTheme="majorHAnsi" w:hAnsiTheme="majorHAnsi"/>
          <w:spacing w:val="-1"/>
          <w:sz w:val="24"/>
          <w:szCs w:val="24"/>
        </w:rPr>
        <w:t>ser</w:t>
      </w:r>
      <w:r w:rsidRPr="00F97099">
        <w:rPr>
          <w:rFonts w:asciiTheme="majorHAnsi" w:hAnsiTheme="majorHAnsi"/>
          <w:spacing w:val="11"/>
          <w:sz w:val="24"/>
          <w:szCs w:val="24"/>
        </w:rPr>
        <w:t xml:space="preserve"> </w:t>
      </w:r>
      <w:r w:rsidRPr="00F97099">
        <w:rPr>
          <w:rFonts w:asciiTheme="majorHAnsi" w:hAnsiTheme="majorHAnsi"/>
          <w:spacing w:val="-1"/>
          <w:sz w:val="24"/>
          <w:szCs w:val="24"/>
        </w:rPr>
        <w:t>realizado</w:t>
      </w:r>
      <w:r w:rsidRPr="00F97099">
        <w:rPr>
          <w:rFonts w:asciiTheme="majorHAnsi" w:hAnsiTheme="majorHAnsi"/>
          <w:spacing w:val="11"/>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10"/>
          <w:sz w:val="24"/>
          <w:szCs w:val="24"/>
        </w:rPr>
        <w:t xml:space="preserve"> </w:t>
      </w:r>
      <w:r w:rsidRPr="00F97099">
        <w:rPr>
          <w:rFonts w:asciiTheme="majorHAnsi" w:hAnsiTheme="majorHAnsi"/>
          <w:spacing w:val="-1"/>
          <w:sz w:val="24"/>
          <w:szCs w:val="24"/>
        </w:rPr>
        <w:t>um</w:t>
      </w:r>
      <w:r w:rsidRPr="00F97099">
        <w:rPr>
          <w:rFonts w:asciiTheme="majorHAnsi" w:hAnsiTheme="majorHAnsi"/>
          <w:spacing w:val="9"/>
          <w:sz w:val="24"/>
          <w:szCs w:val="24"/>
        </w:rPr>
        <w:t xml:space="preserve"> </w:t>
      </w:r>
      <w:r w:rsidRPr="00F97099">
        <w:rPr>
          <w:rFonts w:asciiTheme="majorHAnsi" w:hAnsiTheme="majorHAnsi"/>
          <w:spacing w:val="-1"/>
          <w:sz w:val="24"/>
          <w:szCs w:val="24"/>
        </w:rPr>
        <w:t>estrado</w:t>
      </w:r>
      <w:r w:rsidRPr="00F97099">
        <w:rPr>
          <w:rFonts w:asciiTheme="majorHAnsi" w:hAnsiTheme="majorHAnsi"/>
          <w:spacing w:val="9"/>
          <w:sz w:val="24"/>
          <w:szCs w:val="24"/>
        </w:rPr>
        <w:t xml:space="preserve"> </w:t>
      </w:r>
      <w:r w:rsidRPr="00F97099">
        <w:rPr>
          <w:rFonts w:asciiTheme="majorHAnsi" w:hAnsiTheme="majorHAnsi"/>
          <w:spacing w:val="-1"/>
          <w:sz w:val="24"/>
          <w:szCs w:val="24"/>
        </w:rPr>
        <w:t>ou</w:t>
      </w:r>
      <w:r w:rsidRPr="00F97099">
        <w:rPr>
          <w:rFonts w:asciiTheme="majorHAnsi" w:hAnsiTheme="majorHAnsi"/>
          <w:spacing w:val="10"/>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10"/>
          <w:sz w:val="24"/>
          <w:szCs w:val="24"/>
        </w:rPr>
        <w:t xml:space="preserve"> </w:t>
      </w:r>
      <w:r w:rsidRPr="00F97099">
        <w:rPr>
          <w:rFonts w:asciiTheme="majorHAnsi" w:hAnsiTheme="majorHAnsi"/>
          <w:spacing w:val="-1"/>
          <w:sz w:val="24"/>
          <w:szCs w:val="24"/>
        </w:rPr>
        <w:t>plana</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69"/>
          <w:sz w:val="24"/>
          <w:szCs w:val="24"/>
        </w:rPr>
        <w:t xml:space="preserve"> </w:t>
      </w:r>
      <w:r w:rsidRPr="00F97099">
        <w:rPr>
          <w:rFonts w:asciiTheme="majorHAnsi" w:hAnsiTheme="majorHAnsi"/>
          <w:spacing w:val="-1"/>
          <w:sz w:val="24"/>
          <w:szCs w:val="24"/>
        </w:rPr>
        <w:t>resistente.</w:t>
      </w:r>
      <w:r w:rsidRPr="00F97099">
        <w:rPr>
          <w:rFonts w:asciiTheme="majorHAnsi" w:hAnsiTheme="majorHAnsi"/>
          <w:spacing w:val="4"/>
          <w:sz w:val="24"/>
          <w:szCs w:val="24"/>
        </w:rPr>
        <w:t xml:space="preserve"> </w:t>
      </w:r>
      <w:r w:rsidRPr="00F97099">
        <w:rPr>
          <w:rFonts w:asciiTheme="majorHAnsi" w:hAnsiTheme="majorHAnsi"/>
          <w:spacing w:val="-1"/>
          <w:sz w:val="24"/>
          <w:szCs w:val="24"/>
        </w:rPr>
        <w:t>Misturar-se-ão</w:t>
      </w:r>
      <w:r w:rsidRPr="00F97099">
        <w:rPr>
          <w:rFonts w:asciiTheme="majorHAnsi" w:hAnsiTheme="majorHAnsi"/>
          <w:spacing w:val="5"/>
          <w:sz w:val="24"/>
          <w:szCs w:val="24"/>
        </w:rPr>
        <w:t xml:space="preserve"> </w:t>
      </w:r>
      <w:r w:rsidRPr="00F97099">
        <w:rPr>
          <w:rFonts w:asciiTheme="majorHAnsi" w:hAnsiTheme="majorHAnsi"/>
          <w:spacing w:val="-1"/>
          <w:sz w:val="24"/>
          <w:szCs w:val="24"/>
        </w:rPr>
        <w:t>primeiramente</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seco,</w:t>
      </w:r>
      <w:r w:rsidRPr="00F97099">
        <w:rPr>
          <w:rFonts w:asciiTheme="majorHAnsi" w:hAnsiTheme="majorHAnsi"/>
          <w:spacing w:val="7"/>
          <w:sz w:val="24"/>
          <w:szCs w:val="24"/>
        </w:rPr>
        <w:t xml:space="preserve"> </w:t>
      </w:r>
      <w:r w:rsidRPr="00F97099">
        <w:rPr>
          <w:rFonts w:asciiTheme="majorHAnsi" w:hAnsiTheme="majorHAnsi"/>
          <w:spacing w:val="-1"/>
          <w:sz w:val="24"/>
          <w:szCs w:val="24"/>
        </w:rPr>
        <w:t>os</w:t>
      </w:r>
      <w:r w:rsidRPr="00F97099">
        <w:rPr>
          <w:rFonts w:asciiTheme="majorHAnsi" w:hAnsiTheme="majorHAnsi"/>
          <w:spacing w:val="5"/>
          <w:sz w:val="24"/>
          <w:szCs w:val="24"/>
        </w:rPr>
        <w:t xml:space="preserve"> </w:t>
      </w:r>
      <w:r w:rsidRPr="00F97099">
        <w:rPr>
          <w:rFonts w:asciiTheme="majorHAnsi" w:hAnsiTheme="majorHAnsi"/>
          <w:spacing w:val="-1"/>
          <w:sz w:val="24"/>
          <w:szCs w:val="24"/>
        </w:rPr>
        <w:t>agregados</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maneira</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obter-se</w:t>
      </w:r>
      <w:r w:rsidRPr="00F97099">
        <w:rPr>
          <w:rFonts w:asciiTheme="majorHAnsi" w:hAnsiTheme="majorHAnsi"/>
          <w:spacing w:val="65"/>
          <w:sz w:val="24"/>
          <w:szCs w:val="24"/>
        </w:rPr>
        <w:t xml:space="preserve"> </w:t>
      </w:r>
      <w:r w:rsidRPr="00F97099">
        <w:rPr>
          <w:rFonts w:asciiTheme="majorHAnsi" w:hAnsiTheme="majorHAnsi"/>
          <w:spacing w:val="-1"/>
          <w:sz w:val="24"/>
          <w:szCs w:val="24"/>
        </w:rPr>
        <w:t>cor</w:t>
      </w:r>
      <w:r w:rsidRPr="00F97099">
        <w:rPr>
          <w:rFonts w:asciiTheme="majorHAnsi" w:hAnsiTheme="majorHAnsi"/>
          <w:spacing w:val="8"/>
          <w:sz w:val="24"/>
          <w:szCs w:val="24"/>
        </w:rPr>
        <w:t xml:space="preserve"> </w:t>
      </w:r>
      <w:r w:rsidRPr="00F97099">
        <w:rPr>
          <w:rFonts w:asciiTheme="majorHAnsi" w:hAnsiTheme="majorHAnsi"/>
          <w:spacing w:val="-1"/>
          <w:sz w:val="24"/>
          <w:szCs w:val="24"/>
        </w:rPr>
        <w:t>uniforme;</w:t>
      </w:r>
      <w:r w:rsidRPr="00F97099">
        <w:rPr>
          <w:rFonts w:asciiTheme="majorHAnsi" w:hAnsiTheme="majorHAnsi"/>
          <w:spacing w:val="9"/>
          <w:sz w:val="24"/>
          <w:szCs w:val="24"/>
        </w:rPr>
        <w:t xml:space="preserve"> </w:t>
      </w:r>
      <w:r w:rsidRPr="00F97099">
        <w:rPr>
          <w:rFonts w:asciiTheme="majorHAnsi" w:hAnsiTheme="majorHAnsi"/>
          <w:spacing w:val="-1"/>
          <w:sz w:val="24"/>
          <w:szCs w:val="24"/>
        </w:rPr>
        <w:t>em</w:t>
      </w:r>
      <w:r w:rsidRPr="00F97099">
        <w:rPr>
          <w:rFonts w:asciiTheme="majorHAnsi" w:hAnsiTheme="majorHAnsi"/>
          <w:spacing w:val="7"/>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10"/>
          <w:sz w:val="24"/>
          <w:szCs w:val="24"/>
        </w:rPr>
        <w:t xml:space="preserve"> </w:t>
      </w:r>
      <w:r w:rsidRPr="00F97099">
        <w:rPr>
          <w:rFonts w:asciiTheme="majorHAnsi" w:hAnsiTheme="majorHAnsi"/>
          <w:spacing w:val="-1"/>
          <w:sz w:val="24"/>
          <w:szCs w:val="24"/>
        </w:rPr>
        <w:t>adicionar-se-á</w:t>
      </w:r>
      <w:r w:rsidRPr="00F97099">
        <w:rPr>
          <w:rFonts w:asciiTheme="majorHAnsi" w:hAnsiTheme="majorHAnsi"/>
          <w:spacing w:val="8"/>
          <w:sz w:val="24"/>
          <w:szCs w:val="24"/>
        </w:rPr>
        <w:t xml:space="preserve"> </w:t>
      </w:r>
      <w:r w:rsidRPr="00F97099">
        <w:rPr>
          <w:rFonts w:asciiTheme="majorHAnsi" w:hAnsiTheme="majorHAnsi"/>
          <w:spacing w:val="-1"/>
          <w:sz w:val="24"/>
          <w:szCs w:val="24"/>
        </w:rPr>
        <w:t>aos</w:t>
      </w:r>
      <w:r w:rsidRPr="00F97099">
        <w:rPr>
          <w:rFonts w:asciiTheme="majorHAnsi" w:hAnsiTheme="majorHAnsi"/>
          <w:spacing w:val="9"/>
          <w:sz w:val="24"/>
          <w:szCs w:val="24"/>
        </w:rPr>
        <w:t xml:space="preserve"> </w:t>
      </w:r>
      <w:r w:rsidRPr="00F97099">
        <w:rPr>
          <w:rFonts w:asciiTheme="majorHAnsi" w:hAnsiTheme="majorHAnsi"/>
          <w:spacing w:val="-1"/>
          <w:sz w:val="24"/>
          <w:szCs w:val="24"/>
        </w:rPr>
        <w:t>poucos</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8"/>
          <w:sz w:val="24"/>
          <w:szCs w:val="24"/>
        </w:rPr>
        <w:t xml:space="preserve"> </w:t>
      </w:r>
      <w:r w:rsidRPr="00F97099">
        <w:rPr>
          <w:rFonts w:asciiTheme="majorHAnsi" w:hAnsiTheme="majorHAnsi"/>
          <w:spacing w:val="-1"/>
          <w:sz w:val="24"/>
          <w:szCs w:val="24"/>
        </w:rPr>
        <w:t>necessária,</w:t>
      </w:r>
      <w:r w:rsidRPr="00F97099">
        <w:rPr>
          <w:rFonts w:asciiTheme="majorHAnsi" w:hAnsiTheme="majorHAnsi"/>
          <w:spacing w:val="9"/>
          <w:sz w:val="24"/>
          <w:szCs w:val="24"/>
        </w:rPr>
        <w:t xml:space="preserve"> </w:t>
      </w:r>
      <w:r w:rsidRPr="00F97099">
        <w:rPr>
          <w:rFonts w:asciiTheme="majorHAnsi" w:hAnsiTheme="majorHAnsi"/>
          <w:spacing w:val="-1"/>
          <w:sz w:val="24"/>
          <w:szCs w:val="24"/>
        </w:rPr>
        <w:t>prosseguindo-se</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65"/>
          <w:sz w:val="24"/>
          <w:szCs w:val="24"/>
        </w:rPr>
        <w:t xml:space="preserve"> </w:t>
      </w:r>
      <w:r w:rsidRPr="00F97099">
        <w:rPr>
          <w:rFonts w:asciiTheme="majorHAnsi" w:hAnsiTheme="majorHAnsi"/>
          <w:spacing w:val="-1"/>
          <w:sz w:val="24"/>
          <w:szCs w:val="24"/>
        </w:rPr>
        <w:t>mistura</w:t>
      </w:r>
      <w:r w:rsidRPr="00F97099">
        <w:rPr>
          <w:rFonts w:asciiTheme="majorHAnsi" w:hAnsiTheme="majorHAnsi"/>
          <w:spacing w:val="19"/>
          <w:sz w:val="24"/>
          <w:szCs w:val="24"/>
        </w:rPr>
        <w:t xml:space="preserve"> </w:t>
      </w:r>
      <w:r w:rsidRPr="00F97099">
        <w:rPr>
          <w:rFonts w:asciiTheme="majorHAnsi" w:hAnsiTheme="majorHAnsi"/>
          <w:spacing w:val="-1"/>
          <w:sz w:val="24"/>
          <w:szCs w:val="24"/>
        </w:rPr>
        <w:t>até</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conseguir</w:t>
      </w:r>
      <w:r w:rsidRPr="00F97099">
        <w:rPr>
          <w:rFonts w:asciiTheme="majorHAnsi" w:hAnsiTheme="majorHAnsi"/>
          <w:spacing w:val="23"/>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aspecto</w:t>
      </w:r>
      <w:r w:rsidRPr="00F97099">
        <w:rPr>
          <w:rFonts w:asciiTheme="majorHAnsi" w:hAnsiTheme="majorHAnsi"/>
          <w:spacing w:val="19"/>
          <w:sz w:val="24"/>
          <w:szCs w:val="24"/>
        </w:rPr>
        <w:t xml:space="preserve"> </w:t>
      </w:r>
      <w:r w:rsidRPr="00F97099">
        <w:rPr>
          <w:rFonts w:asciiTheme="majorHAnsi" w:hAnsiTheme="majorHAnsi"/>
          <w:spacing w:val="-1"/>
          <w:sz w:val="24"/>
          <w:szCs w:val="24"/>
        </w:rPr>
        <w:t>uniforme.</w:t>
      </w:r>
      <w:r w:rsidRPr="00F97099">
        <w:rPr>
          <w:rFonts w:asciiTheme="majorHAnsi" w:hAnsiTheme="majorHAnsi"/>
          <w:spacing w:val="20"/>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9"/>
          <w:sz w:val="24"/>
          <w:szCs w:val="24"/>
        </w:rPr>
        <w:t xml:space="preserve"> </w:t>
      </w:r>
      <w:r w:rsidRPr="00F97099">
        <w:rPr>
          <w:rFonts w:asciiTheme="majorHAnsi" w:hAnsiTheme="majorHAnsi"/>
          <w:spacing w:val="-1"/>
          <w:sz w:val="24"/>
          <w:szCs w:val="24"/>
        </w:rPr>
        <w:t>permitido</w:t>
      </w:r>
      <w:r w:rsidRPr="00F97099">
        <w:rPr>
          <w:rFonts w:asciiTheme="majorHAnsi" w:hAnsiTheme="majorHAnsi"/>
          <w:spacing w:val="20"/>
          <w:sz w:val="24"/>
          <w:szCs w:val="24"/>
        </w:rPr>
        <w:t xml:space="preserve"> </w:t>
      </w:r>
      <w:r w:rsidRPr="00F97099">
        <w:rPr>
          <w:rFonts w:asciiTheme="majorHAnsi" w:hAnsiTheme="majorHAnsi"/>
          <w:spacing w:val="-1"/>
          <w:sz w:val="24"/>
          <w:szCs w:val="24"/>
        </w:rPr>
        <w:t>amassar-se,</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cada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vez,</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volume de</w:t>
      </w:r>
      <w:r w:rsidRPr="00F97099">
        <w:rPr>
          <w:rFonts w:asciiTheme="majorHAnsi" w:hAnsiTheme="majorHAnsi"/>
          <w:sz w:val="24"/>
          <w:szCs w:val="24"/>
        </w:rPr>
        <w:t xml:space="preserve"> </w:t>
      </w:r>
      <w:r w:rsidRPr="00F97099">
        <w:rPr>
          <w:rFonts w:asciiTheme="majorHAnsi" w:hAnsiTheme="majorHAnsi"/>
          <w:spacing w:val="-1"/>
          <w:sz w:val="24"/>
          <w:szCs w:val="24"/>
        </w:rPr>
        <w:t>concreto superior</w:t>
      </w:r>
      <w:r w:rsidRPr="00F97099">
        <w:rPr>
          <w:rFonts w:asciiTheme="majorHAnsi" w:hAnsiTheme="majorHAnsi"/>
          <w:spacing w:val="1"/>
          <w:sz w:val="24"/>
          <w:szCs w:val="24"/>
        </w:rPr>
        <w:t xml:space="preserve"> </w:t>
      </w:r>
      <w:r w:rsidRPr="00F97099">
        <w:rPr>
          <w:rFonts w:asciiTheme="majorHAnsi" w:hAnsiTheme="majorHAnsi"/>
          <w:spacing w:val="-1"/>
          <w:sz w:val="24"/>
          <w:szCs w:val="24"/>
        </w:rPr>
        <w:t>ou correspondente</w:t>
      </w:r>
      <w:r w:rsidRPr="00F97099">
        <w:rPr>
          <w:rFonts w:asciiTheme="majorHAnsi" w:hAnsiTheme="majorHAnsi"/>
          <w:spacing w:val="2"/>
          <w:sz w:val="24"/>
          <w:szCs w:val="24"/>
        </w:rPr>
        <w:t xml:space="preserve"> </w:t>
      </w:r>
      <w:r w:rsidRPr="00F97099">
        <w:rPr>
          <w:rFonts w:asciiTheme="majorHAnsi" w:hAnsiTheme="majorHAnsi"/>
          <w:sz w:val="24"/>
          <w:szCs w:val="24"/>
        </w:rPr>
        <w:t>a</w:t>
      </w:r>
      <w:r w:rsidR="002966E8" w:rsidRPr="00F97099">
        <w:rPr>
          <w:rFonts w:asciiTheme="majorHAnsi" w:hAnsiTheme="majorHAnsi"/>
          <w:spacing w:val="-1"/>
          <w:sz w:val="24"/>
          <w:szCs w:val="24"/>
        </w:rPr>
        <w:t xml:space="preserve"> 100k</w:t>
      </w:r>
      <w:r w:rsidRPr="00F97099">
        <w:rPr>
          <w:rFonts w:asciiTheme="majorHAnsi" w:hAnsiTheme="majorHAnsi"/>
          <w:spacing w:val="-1"/>
          <w:sz w:val="24"/>
          <w:szCs w:val="24"/>
        </w:rPr>
        <w:t>g</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cimento.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8"/>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28"/>
          <w:sz w:val="24"/>
          <w:szCs w:val="24"/>
        </w:rPr>
        <w:t xml:space="preserve"> </w:t>
      </w:r>
      <w:r w:rsidRPr="00F97099">
        <w:rPr>
          <w:rFonts w:asciiTheme="majorHAnsi" w:hAnsiTheme="majorHAnsi"/>
          <w:spacing w:val="-1"/>
          <w:sz w:val="24"/>
          <w:szCs w:val="24"/>
        </w:rPr>
        <w:t>preparado</w:t>
      </w:r>
      <w:r w:rsidRPr="00F97099">
        <w:rPr>
          <w:rFonts w:asciiTheme="majorHAnsi" w:hAnsiTheme="majorHAnsi"/>
          <w:spacing w:val="28"/>
          <w:sz w:val="24"/>
          <w:szCs w:val="24"/>
        </w:rPr>
        <w:t xml:space="preserve"> </w:t>
      </w:r>
      <w:r w:rsidRPr="00F97099">
        <w:rPr>
          <w:rFonts w:asciiTheme="majorHAnsi" w:hAnsiTheme="majorHAnsi"/>
          <w:spacing w:val="-1"/>
          <w:sz w:val="24"/>
          <w:szCs w:val="24"/>
        </w:rPr>
        <w:t>no</w:t>
      </w:r>
      <w:r w:rsidRPr="00F97099">
        <w:rPr>
          <w:rFonts w:asciiTheme="majorHAnsi" w:hAnsiTheme="majorHAnsi"/>
          <w:spacing w:val="28"/>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8"/>
          <w:sz w:val="24"/>
          <w:szCs w:val="24"/>
        </w:rPr>
        <w:t xml:space="preserve"> </w:t>
      </w:r>
      <w:r w:rsidRPr="00F97099">
        <w:rPr>
          <w:rFonts w:asciiTheme="majorHAnsi" w:hAnsiTheme="majorHAnsi"/>
          <w:spacing w:val="-1"/>
          <w:sz w:val="24"/>
          <w:szCs w:val="24"/>
        </w:rPr>
        <w:t>misturado</w:t>
      </w:r>
      <w:r w:rsidRPr="00F97099">
        <w:rPr>
          <w:rFonts w:asciiTheme="majorHAnsi" w:hAnsiTheme="majorHAnsi"/>
          <w:spacing w:val="28"/>
          <w:sz w:val="24"/>
          <w:szCs w:val="24"/>
        </w:rPr>
        <w:t xml:space="preserve"> </w:t>
      </w:r>
      <w:r w:rsidRPr="00F97099">
        <w:rPr>
          <w:rFonts w:asciiTheme="majorHAnsi" w:hAnsiTheme="majorHAnsi"/>
          <w:spacing w:val="-1"/>
          <w:sz w:val="24"/>
          <w:szCs w:val="24"/>
        </w:rPr>
        <w:t>mecanicamente,</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9"/>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misturado</w:t>
      </w:r>
      <w:r w:rsidRPr="00F97099">
        <w:rPr>
          <w:rFonts w:asciiTheme="majorHAnsi" w:hAnsiTheme="majorHAnsi"/>
          <w:spacing w:val="75"/>
          <w:sz w:val="24"/>
          <w:szCs w:val="24"/>
        </w:rPr>
        <w:t xml:space="preserve"> </w:t>
      </w:r>
      <w:r w:rsidRPr="00F97099">
        <w:rPr>
          <w:rFonts w:asciiTheme="majorHAnsi" w:hAnsiTheme="majorHAnsi"/>
          <w:spacing w:val="-1"/>
          <w:sz w:val="24"/>
          <w:szCs w:val="24"/>
        </w:rPr>
        <w:t>com</w:t>
      </w:r>
      <w:r w:rsidRPr="00F97099">
        <w:rPr>
          <w:rFonts w:asciiTheme="majorHAnsi" w:hAnsiTheme="majorHAnsi"/>
          <w:spacing w:val="47"/>
          <w:sz w:val="24"/>
          <w:szCs w:val="24"/>
        </w:rPr>
        <w:t xml:space="preserve"> </w:t>
      </w:r>
      <w:r w:rsidRPr="00F97099">
        <w:rPr>
          <w:rFonts w:asciiTheme="majorHAnsi" w:hAnsiTheme="majorHAnsi"/>
          <w:spacing w:val="-1"/>
          <w:sz w:val="24"/>
          <w:szCs w:val="24"/>
        </w:rPr>
        <w:t>equipamento</w:t>
      </w:r>
      <w:r w:rsidRPr="00F97099">
        <w:rPr>
          <w:rFonts w:asciiTheme="majorHAnsi" w:hAnsiTheme="majorHAnsi"/>
          <w:spacing w:val="48"/>
          <w:sz w:val="24"/>
          <w:szCs w:val="24"/>
        </w:rPr>
        <w:t xml:space="preserve"> </w:t>
      </w:r>
      <w:r w:rsidRPr="00F97099">
        <w:rPr>
          <w:rFonts w:asciiTheme="majorHAnsi" w:hAnsiTheme="majorHAnsi"/>
          <w:spacing w:val="-1"/>
          <w:sz w:val="24"/>
          <w:szCs w:val="24"/>
        </w:rPr>
        <w:t>adequado</w:t>
      </w:r>
      <w:r w:rsidRPr="00F97099">
        <w:rPr>
          <w:rFonts w:asciiTheme="majorHAnsi" w:hAnsiTheme="majorHAnsi"/>
          <w:spacing w:val="49"/>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convenientemente</w:t>
      </w:r>
      <w:r w:rsidRPr="00F97099">
        <w:rPr>
          <w:rFonts w:asciiTheme="majorHAnsi" w:hAnsiTheme="majorHAnsi"/>
          <w:spacing w:val="48"/>
          <w:sz w:val="24"/>
          <w:szCs w:val="24"/>
        </w:rPr>
        <w:t xml:space="preserve"> </w:t>
      </w:r>
      <w:r w:rsidRPr="00F97099">
        <w:rPr>
          <w:rFonts w:asciiTheme="majorHAnsi" w:hAnsiTheme="majorHAnsi"/>
          <w:spacing w:val="-1"/>
          <w:sz w:val="24"/>
          <w:szCs w:val="24"/>
        </w:rPr>
        <w:t>dimensionado</w:t>
      </w:r>
      <w:r w:rsidRPr="00F97099">
        <w:rPr>
          <w:rFonts w:asciiTheme="majorHAnsi" w:hAnsiTheme="majorHAnsi"/>
          <w:spacing w:val="49"/>
          <w:sz w:val="24"/>
          <w:szCs w:val="24"/>
        </w:rPr>
        <w:t xml:space="preserve"> </w:t>
      </w:r>
      <w:r w:rsidRPr="00F97099">
        <w:rPr>
          <w:rFonts w:asciiTheme="majorHAnsi" w:hAnsiTheme="majorHAnsi"/>
          <w:spacing w:val="-1"/>
          <w:sz w:val="24"/>
          <w:szCs w:val="24"/>
        </w:rPr>
        <w:t>em</w:t>
      </w:r>
      <w:r w:rsidRPr="00F97099">
        <w:rPr>
          <w:rFonts w:asciiTheme="majorHAnsi" w:hAnsiTheme="majorHAnsi"/>
          <w:spacing w:val="46"/>
          <w:sz w:val="24"/>
          <w:szCs w:val="24"/>
        </w:rPr>
        <w:t xml:space="preserve"> </w:t>
      </w:r>
      <w:r w:rsidRPr="00F97099">
        <w:rPr>
          <w:rFonts w:asciiTheme="majorHAnsi" w:hAnsiTheme="majorHAnsi"/>
          <w:spacing w:val="-1"/>
          <w:sz w:val="24"/>
          <w:szCs w:val="24"/>
        </w:rPr>
        <w:t>função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das</w:t>
      </w:r>
      <w:r w:rsidRPr="00F97099">
        <w:rPr>
          <w:rFonts w:asciiTheme="majorHAnsi" w:hAnsiTheme="majorHAnsi"/>
          <w:spacing w:val="47"/>
          <w:sz w:val="24"/>
          <w:szCs w:val="24"/>
        </w:rPr>
        <w:t xml:space="preserve"> </w:t>
      </w:r>
      <w:r w:rsidRPr="00F97099">
        <w:rPr>
          <w:rFonts w:asciiTheme="majorHAnsi" w:hAnsiTheme="majorHAnsi"/>
          <w:spacing w:val="-1"/>
          <w:sz w:val="24"/>
          <w:szCs w:val="24"/>
        </w:rPr>
        <w:t>quantidades</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prazos</w:t>
      </w:r>
      <w:r w:rsidRPr="00F97099">
        <w:rPr>
          <w:rFonts w:asciiTheme="majorHAnsi" w:hAnsiTheme="majorHAnsi"/>
          <w:spacing w:val="6"/>
          <w:sz w:val="24"/>
          <w:szCs w:val="24"/>
        </w:rPr>
        <w:t xml:space="preserve"> </w:t>
      </w:r>
      <w:r w:rsidRPr="00F97099">
        <w:rPr>
          <w:rFonts w:asciiTheme="majorHAnsi" w:hAnsiTheme="majorHAnsi"/>
          <w:spacing w:val="-1"/>
          <w:sz w:val="24"/>
          <w:szCs w:val="24"/>
        </w:rPr>
        <w:t>estabelecidos</w:t>
      </w:r>
      <w:r w:rsidRPr="00F97099">
        <w:rPr>
          <w:rFonts w:asciiTheme="majorHAnsi" w:hAnsiTheme="majorHAnsi"/>
          <w:spacing w:val="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dos</w:t>
      </w:r>
      <w:r w:rsidRPr="00F97099">
        <w:rPr>
          <w:rFonts w:asciiTheme="majorHAnsi" w:hAnsiTheme="majorHAnsi"/>
          <w:spacing w:val="4"/>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amassamento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mecânico</w:t>
      </w:r>
      <w:r w:rsidRPr="00F97099">
        <w:rPr>
          <w:rFonts w:asciiTheme="majorHAnsi" w:hAnsiTheme="majorHAnsi"/>
          <w:sz w:val="24"/>
          <w:szCs w:val="24"/>
        </w:rPr>
        <w:t xml:space="preserve"> </w:t>
      </w:r>
      <w:r w:rsidRPr="00F97099">
        <w:rPr>
          <w:rFonts w:asciiTheme="majorHAnsi" w:hAnsiTheme="majorHAnsi"/>
          <w:spacing w:val="-1"/>
          <w:sz w:val="24"/>
          <w:szCs w:val="24"/>
        </w:rPr>
        <w:t>no</w:t>
      </w:r>
      <w:r w:rsidRPr="00F97099">
        <w:rPr>
          <w:rFonts w:asciiTheme="majorHAnsi" w:hAnsiTheme="majorHAnsi"/>
          <w:spacing w:val="63"/>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5"/>
          <w:sz w:val="24"/>
          <w:szCs w:val="24"/>
        </w:rPr>
        <w:t xml:space="preserve"> </w:t>
      </w:r>
      <w:r w:rsidRPr="00F97099">
        <w:rPr>
          <w:rFonts w:asciiTheme="majorHAnsi" w:hAnsiTheme="majorHAnsi"/>
          <w:spacing w:val="-1"/>
          <w:sz w:val="24"/>
          <w:szCs w:val="24"/>
        </w:rPr>
        <w:t>durar,</w:t>
      </w:r>
      <w:r w:rsidRPr="00F97099">
        <w:rPr>
          <w:rFonts w:asciiTheme="majorHAnsi" w:hAnsiTheme="majorHAnsi"/>
          <w:spacing w:val="27"/>
          <w:sz w:val="24"/>
          <w:szCs w:val="24"/>
        </w:rPr>
        <w:t xml:space="preserve"> </w:t>
      </w:r>
      <w:r w:rsidRPr="00F97099">
        <w:rPr>
          <w:rFonts w:asciiTheme="majorHAnsi" w:hAnsiTheme="majorHAnsi"/>
          <w:spacing w:val="-1"/>
          <w:sz w:val="24"/>
          <w:szCs w:val="24"/>
        </w:rPr>
        <w:t>sem</w:t>
      </w:r>
      <w:r w:rsidRPr="00F97099">
        <w:rPr>
          <w:rFonts w:asciiTheme="majorHAnsi" w:hAnsiTheme="majorHAnsi"/>
          <w:spacing w:val="28"/>
          <w:sz w:val="24"/>
          <w:szCs w:val="24"/>
        </w:rPr>
        <w:t xml:space="preserve"> </w:t>
      </w:r>
      <w:r w:rsidRPr="00F97099">
        <w:rPr>
          <w:rFonts w:asciiTheme="majorHAnsi" w:hAnsiTheme="majorHAnsi"/>
          <w:spacing w:val="-1"/>
          <w:sz w:val="24"/>
          <w:szCs w:val="24"/>
        </w:rPr>
        <w:t>interrupção,</w:t>
      </w:r>
      <w:r w:rsidRPr="00F97099">
        <w:rPr>
          <w:rFonts w:asciiTheme="majorHAnsi" w:hAnsiTheme="majorHAnsi"/>
          <w:spacing w:val="29"/>
          <w:sz w:val="24"/>
          <w:szCs w:val="24"/>
        </w:rPr>
        <w:t xml:space="preserve"> </w:t>
      </w:r>
      <w:r w:rsidRPr="00F97099">
        <w:rPr>
          <w:rFonts w:asciiTheme="majorHAnsi" w:hAnsiTheme="majorHAnsi"/>
          <w:sz w:val="24"/>
          <w:szCs w:val="24"/>
        </w:rPr>
        <w:t>o</w:t>
      </w:r>
      <w:r w:rsidRPr="00F97099">
        <w:rPr>
          <w:rFonts w:asciiTheme="majorHAnsi" w:hAnsiTheme="majorHAnsi"/>
          <w:spacing w:val="25"/>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27"/>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2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5"/>
          <w:sz w:val="24"/>
          <w:szCs w:val="24"/>
        </w:rPr>
        <w:t xml:space="preserve"> </w:t>
      </w:r>
      <w:r w:rsidRPr="00F97099">
        <w:rPr>
          <w:rFonts w:asciiTheme="majorHAnsi" w:hAnsiTheme="majorHAnsi"/>
          <w:spacing w:val="-1"/>
          <w:sz w:val="24"/>
          <w:szCs w:val="24"/>
        </w:rPr>
        <w:t>permitir</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homogeneização</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61"/>
          <w:sz w:val="24"/>
          <w:szCs w:val="24"/>
        </w:rPr>
        <w:t xml:space="preserve"> </w:t>
      </w:r>
      <w:r w:rsidRPr="00F97099">
        <w:rPr>
          <w:rFonts w:asciiTheme="majorHAnsi" w:hAnsiTheme="majorHAnsi"/>
          <w:spacing w:val="-1"/>
          <w:sz w:val="24"/>
          <w:szCs w:val="24"/>
        </w:rPr>
        <w:t>mistura</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8"/>
          <w:sz w:val="24"/>
          <w:szCs w:val="24"/>
        </w:rPr>
        <w:t xml:space="preserve"> </w:t>
      </w:r>
      <w:r w:rsidRPr="00F97099">
        <w:rPr>
          <w:rFonts w:asciiTheme="majorHAnsi" w:hAnsiTheme="majorHAnsi"/>
          <w:spacing w:val="-1"/>
          <w:sz w:val="24"/>
          <w:szCs w:val="24"/>
        </w:rPr>
        <w:t>os</w:t>
      </w:r>
      <w:r w:rsidRPr="00F97099">
        <w:rPr>
          <w:rFonts w:asciiTheme="majorHAnsi" w:hAnsiTheme="majorHAnsi"/>
          <w:spacing w:val="7"/>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9"/>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9"/>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8"/>
          <w:sz w:val="24"/>
          <w:szCs w:val="24"/>
        </w:rPr>
        <w:t xml:space="preserve"> </w:t>
      </w:r>
      <w:r w:rsidRPr="00F97099">
        <w:rPr>
          <w:rFonts w:asciiTheme="majorHAnsi" w:hAnsiTheme="majorHAnsi"/>
          <w:spacing w:val="-1"/>
          <w:sz w:val="24"/>
          <w:szCs w:val="24"/>
        </w:rPr>
        <w:t>aditivos;</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duração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necessária</w:t>
      </w:r>
      <w:r w:rsidRPr="00F97099">
        <w:rPr>
          <w:rFonts w:asciiTheme="majorHAnsi" w:hAnsiTheme="majorHAnsi"/>
          <w:spacing w:val="9"/>
          <w:sz w:val="24"/>
          <w:szCs w:val="24"/>
        </w:rPr>
        <w:t xml:space="preserve"> </w:t>
      </w:r>
      <w:r w:rsidRPr="00F97099">
        <w:rPr>
          <w:rFonts w:asciiTheme="majorHAnsi" w:hAnsiTheme="majorHAnsi"/>
          <w:spacing w:val="-1"/>
          <w:sz w:val="24"/>
          <w:szCs w:val="24"/>
        </w:rPr>
        <w:t>aumenta</w:t>
      </w:r>
      <w:r w:rsidRPr="00F97099">
        <w:rPr>
          <w:rFonts w:asciiTheme="majorHAnsi" w:hAnsiTheme="majorHAnsi"/>
          <w:spacing w:val="6"/>
          <w:sz w:val="24"/>
          <w:szCs w:val="24"/>
        </w:rPr>
        <w:t xml:space="preserve"> </w:t>
      </w:r>
      <w:r w:rsidRPr="00F97099">
        <w:rPr>
          <w:rFonts w:asciiTheme="majorHAnsi" w:hAnsiTheme="majorHAnsi"/>
          <w:spacing w:val="-1"/>
          <w:sz w:val="24"/>
          <w:szCs w:val="24"/>
        </w:rPr>
        <w:t>com</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75"/>
          <w:sz w:val="24"/>
          <w:szCs w:val="24"/>
        </w:rPr>
        <w:t xml:space="preserve"> </w:t>
      </w:r>
      <w:r w:rsidRPr="00F97099">
        <w:rPr>
          <w:rFonts w:asciiTheme="majorHAnsi" w:hAnsiTheme="majorHAnsi"/>
          <w:spacing w:val="-1"/>
          <w:sz w:val="24"/>
          <w:szCs w:val="24"/>
        </w:rPr>
        <w:t>volume da</w:t>
      </w:r>
      <w:r w:rsidRPr="00F97099">
        <w:rPr>
          <w:rFonts w:asciiTheme="majorHAnsi" w:hAnsiTheme="majorHAnsi"/>
          <w:sz w:val="24"/>
          <w:szCs w:val="24"/>
        </w:rPr>
        <w:t xml:space="preserve"> </w:t>
      </w:r>
      <w:r w:rsidRPr="00F97099">
        <w:rPr>
          <w:rFonts w:asciiTheme="majorHAnsi" w:hAnsiTheme="majorHAnsi"/>
          <w:spacing w:val="-1"/>
          <w:sz w:val="24"/>
          <w:szCs w:val="24"/>
        </w:rPr>
        <w:t>amassada</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será</w:t>
      </w:r>
      <w:r w:rsidRPr="00F97099">
        <w:rPr>
          <w:rFonts w:asciiTheme="majorHAnsi" w:hAnsiTheme="majorHAnsi"/>
          <w:sz w:val="24"/>
          <w:szCs w:val="24"/>
        </w:rPr>
        <w:t xml:space="preserve"> </w:t>
      </w:r>
      <w:r w:rsidRPr="00F97099">
        <w:rPr>
          <w:rFonts w:asciiTheme="majorHAnsi" w:hAnsiTheme="majorHAnsi"/>
          <w:spacing w:val="-1"/>
          <w:sz w:val="24"/>
          <w:szCs w:val="24"/>
        </w:rPr>
        <w:t>tanto</w:t>
      </w:r>
      <w:r w:rsidRPr="00F97099">
        <w:rPr>
          <w:rFonts w:asciiTheme="majorHAnsi" w:hAnsiTheme="majorHAnsi"/>
          <w:sz w:val="24"/>
          <w:szCs w:val="24"/>
        </w:rPr>
        <w:t xml:space="preserve"> </w:t>
      </w:r>
      <w:r w:rsidRPr="00F97099">
        <w:rPr>
          <w:rFonts w:asciiTheme="majorHAnsi" w:hAnsiTheme="majorHAnsi"/>
          <w:spacing w:val="-1"/>
          <w:sz w:val="24"/>
          <w:szCs w:val="24"/>
        </w:rPr>
        <w:t>maior,</w:t>
      </w:r>
      <w:r w:rsidRPr="00F97099">
        <w:rPr>
          <w:rFonts w:asciiTheme="majorHAnsi" w:hAnsiTheme="majorHAnsi"/>
          <w:spacing w:val="-2"/>
          <w:sz w:val="24"/>
          <w:szCs w:val="24"/>
        </w:rPr>
        <w:t xml:space="preserve"> </w:t>
      </w:r>
      <w:r w:rsidRPr="00F97099">
        <w:rPr>
          <w:rFonts w:asciiTheme="majorHAnsi" w:hAnsiTheme="majorHAnsi"/>
          <w:spacing w:val="-1"/>
          <w:sz w:val="24"/>
          <w:szCs w:val="24"/>
        </w:rPr>
        <w:t>quanto</w:t>
      </w:r>
      <w:r w:rsidRPr="00F97099">
        <w:rPr>
          <w:rFonts w:asciiTheme="majorHAnsi" w:hAnsiTheme="majorHAnsi"/>
          <w:sz w:val="24"/>
          <w:szCs w:val="24"/>
        </w:rPr>
        <w:t xml:space="preserve"> </w:t>
      </w:r>
      <w:r w:rsidRPr="00F97099">
        <w:rPr>
          <w:rFonts w:asciiTheme="majorHAnsi" w:hAnsiTheme="majorHAnsi"/>
          <w:spacing w:val="-1"/>
          <w:sz w:val="24"/>
          <w:szCs w:val="24"/>
        </w:rPr>
        <w:t>mais</w:t>
      </w:r>
      <w:r w:rsidRPr="00F97099">
        <w:rPr>
          <w:rFonts w:asciiTheme="majorHAnsi" w:hAnsiTheme="majorHAnsi"/>
          <w:sz w:val="24"/>
          <w:szCs w:val="24"/>
        </w:rPr>
        <w:t xml:space="preserve"> </w:t>
      </w:r>
      <w:r w:rsidRPr="00F97099">
        <w:rPr>
          <w:rFonts w:asciiTheme="majorHAnsi" w:hAnsiTheme="majorHAnsi"/>
          <w:spacing w:val="-1"/>
          <w:sz w:val="24"/>
          <w:szCs w:val="24"/>
        </w:rPr>
        <w:t xml:space="preserve">seco </w:t>
      </w:r>
      <w:r w:rsidRPr="00F97099">
        <w:rPr>
          <w:rFonts w:asciiTheme="majorHAnsi" w:hAnsiTheme="majorHAnsi"/>
          <w:sz w:val="24"/>
          <w:szCs w:val="24"/>
        </w:rPr>
        <w:t xml:space="preserve">o </w:t>
      </w:r>
      <w:r w:rsidRPr="00F97099">
        <w:rPr>
          <w:rFonts w:asciiTheme="majorHAnsi" w:hAnsiTheme="majorHAnsi"/>
          <w:spacing w:val="-1"/>
          <w:sz w:val="24"/>
          <w:szCs w:val="24"/>
        </w:rPr>
        <w:t>concreto.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13"/>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1"/>
          <w:sz w:val="24"/>
          <w:szCs w:val="24"/>
        </w:rPr>
        <w:t xml:space="preserve"> </w:t>
      </w: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amassamento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observar</w:t>
      </w:r>
      <w:r w:rsidRPr="00F97099">
        <w:rPr>
          <w:rFonts w:asciiTheme="majorHAnsi" w:hAnsiTheme="majorHAnsi"/>
          <w:spacing w:val="14"/>
          <w:sz w:val="24"/>
          <w:szCs w:val="24"/>
        </w:rPr>
        <w:t xml:space="preserve"> </w:t>
      </w: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disposto</w:t>
      </w:r>
      <w:r w:rsidRPr="00F97099">
        <w:rPr>
          <w:rFonts w:asciiTheme="majorHAnsi" w:hAnsiTheme="majorHAnsi"/>
          <w:spacing w:val="13"/>
          <w:sz w:val="24"/>
          <w:szCs w:val="24"/>
        </w:rPr>
        <w:t xml:space="preserve"> </w:t>
      </w:r>
      <w:r w:rsidRPr="00F97099">
        <w:rPr>
          <w:rFonts w:asciiTheme="majorHAnsi" w:hAnsiTheme="majorHAnsi"/>
          <w:spacing w:val="-1"/>
          <w:sz w:val="24"/>
          <w:szCs w:val="24"/>
        </w:rPr>
        <w:t>nas</w:t>
      </w:r>
      <w:r w:rsidRPr="00F97099">
        <w:rPr>
          <w:rFonts w:asciiTheme="majorHAnsi" w:hAnsiTheme="majorHAnsi"/>
          <w:spacing w:val="12"/>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1"/>
          <w:sz w:val="24"/>
          <w:szCs w:val="24"/>
        </w:rPr>
        <w:t xml:space="preserve"> </w:t>
      </w:r>
      <w:r w:rsidRPr="00F97099">
        <w:rPr>
          <w:rFonts w:asciiTheme="majorHAnsi" w:hAnsiTheme="majorHAnsi"/>
          <w:spacing w:val="-1"/>
          <w:sz w:val="24"/>
          <w:szCs w:val="24"/>
        </w:rPr>
        <w:t>NBR</w:t>
      </w:r>
      <w:r w:rsidRPr="00F97099">
        <w:rPr>
          <w:rFonts w:asciiTheme="majorHAnsi" w:hAnsiTheme="majorHAnsi"/>
          <w:spacing w:val="12"/>
          <w:sz w:val="24"/>
          <w:szCs w:val="24"/>
        </w:rPr>
        <w:t xml:space="preserve"> </w:t>
      </w:r>
      <w:r w:rsidRPr="00F97099">
        <w:rPr>
          <w:rFonts w:asciiTheme="majorHAnsi" w:hAnsiTheme="majorHAnsi"/>
          <w:spacing w:val="-1"/>
          <w:sz w:val="24"/>
          <w:szCs w:val="24"/>
        </w:rPr>
        <w:t>6118</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NBR</w:t>
      </w:r>
      <w:r w:rsidRPr="00F97099">
        <w:rPr>
          <w:rFonts w:asciiTheme="majorHAnsi" w:hAnsiTheme="majorHAnsi"/>
          <w:spacing w:val="59"/>
          <w:sz w:val="24"/>
          <w:szCs w:val="24"/>
        </w:rPr>
        <w:t xml:space="preserve"> </w:t>
      </w:r>
      <w:r w:rsidRPr="00F97099">
        <w:rPr>
          <w:rFonts w:asciiTheme="majorHAnsi" w:hAnsiTheme="majorHAnsi"/>
          <w:spacing w:val="-1"/>
          <w:sz w:val="24"/>
          <w:szCs w:val="24"/>
        </w:rPr>
        <w:t>14931.</w:t>
      </w:r>
      <w:r w:rsidRPr="00F97099">
        <w:rPr>
          <w:rFonts w:asciiTheme="majorHAnsi" w:hAnsiTheme="majorHAnsi"/>
          <w:spacing w:val="10"/>
          <w:sz w:val="24"/>
          <w:szCs w:val="24"/>
        </w:rPr>
        <w:t xml:space="preserve"> </w:t>
      </w:r>
      <w:r w:rsidRPr="00F97099">
        <w:rPr>
          <w:rFonts w:asciiTheme="majorHAnsi" w:hAnsiTheme="majorHAnsi"/>
          <w:spacing w:val="-1"/>
          <w:sz w:val="24"/>
          <w:szCs w:val="24"/>
        </w:rPr>
        <w:t>No</w:t>
      </w:r>
      <w:r w:rsidRPr="00F97099">
        <w:rPr>
          <w:rFonts w:asciiTheme="majorHAnsi" w:hAnsiTheme="majorHAnsi"/>
          <w:spacing w:val="8"/>
          <w:sz w:val="24"/>
          <w:szCs w:val="24"/>
        </w:rPr>
        <w:t xml:space="preserve"> </w:t>
      </w:r>
      <w:r w:rsidRPr="00F97099">
        <w:rPr>
          <w:rFonts w:asciiTheme="majorHAnsi" w:hAnsiTheme="majorHAnsi"/>
          <w:spacing w:val="-1"/>
          <w:sz w:val="24"/>
          <w:szCs w:val="24"/>
        </w:rPr>
        <w:t>caso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8"/>
          <w:sz w:val="24"/>
          <w:szCs w:val="24"/>
        </w:rPr>
        <w:t xml:space="preserve"> </w:t>
      </w:r>
      <w:r w:rsidRPr="00F97099">
        <w:rPr>
          <w:rFonts w:asciiTheme="majorHAnsi" w:hAnsiTheme="majorHAnsi"/>
          <w:spacing w:val="-1"/>
          <w:sz w:val="24"/>
          <w:szCs w:val="24"/>
        </w:rPr>
        <w:t>produzido</w:t>
      </w:r>
      <w:r w:rsidRPr="00F97099">
        <w:rPr>
          <w:rFonts w:asciiTheme="majorHAnsi" w:hAnsiTheme="majorHAnsi"/>
          <w:spacing w:val="10"/>
          <w:sz w:val="24"/>
          <w:szCs w:val="24"/>
        </w:rPr>
        <w:t xml:space="preserve"> </w:t>
      </w:r>
      <w:r w:rsidRPr="00F97099">
        <w:rPr>
          <w:rFonts w:asciiTheme="majorHAnsi" w:hAnsiTheme="majorHAnsi"/>
          <w:spacing w:val="-1"/>
          <w:sz w:val="24"/>
          <w:szCs w:val="24"/>
        </w:rPr>
        <w:t>em</w:t>
      </w:r>
      <w:r w:rsidRPr="00F97099">
        <w:rPr>
          <w:rFonts w:asciiTheme="majorHAnsi" w:hAnsiTheme="majorHAnsi"/>
          <w:spacing w:val="9"/>
          <w:sz w:val="24"/>
          <w:szCs w:val="24"/>
        </w:rPr>
        <w:t xml:space="preserve"> </w:t>
      </w:r>
      <w:r w:rsidRPr="00F97099">
        <w:rPr>
          <w:rFonts w:asciiTheme="majorHAnsi" w:hAnsiTheme="majorHAnsi"/>
          <w:spacing w:val="-1"/>
          <w:sz w:val="24"/>
          <w:szCs w:val="24"/>
        </w:rPr>
        <w:t>usina,</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mistura</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ser</w:t>
      </w:r>
      <w:r w:rsidRPr="00F97099">
        <w:rPr>
          <w:rFonts w:asciiTheme="majorHAnsi" w:hAnsiTheme="majorHAnsi"/>
          <w:spacing w:val="9"/>
          <w:sz w:val="24"/>
          <w:szCs w:val="24"/>
        </w:rPr>
        <w:t xml:space="preserve"> </w:t>
      </w:r>
      <w:r w:rsidRPr="00F97099">
        <w:rPr>
          <w:rFonts w:asciiTheme="majorHAnsi" w:hAnsiTheme="majorHAnsi"/>
          <w:spacing w:val="-1"/>
          <w:sz w:val="24"/>
          <w:szCs w:val="24"/>
        </w:rPr>
        <w:t>acompanhada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por</w:t>
      </w:r>
      <w:r w:rsidRPr="00F97099">
        <w:rPr>
          <w:rFonts w:asciiTheme="majorHAnsi" w:hAnsiTheme="majorHAnsi"/>
          <w:spacing w:val="9"/>
          <w:sz w:val="24"/>
          <w:szCs w:val="24"/>
        </w:rPr>
        <w:t xml:space="preserve"> </w:t>
      </w:r>
      <w:r w:rsidRPr="00F97099">
        <w:rPr>
          <w:rFonts w:asciiTheme="majorHAnsi" w:hAnsiTheme="majorHAnsi"/>
          <w:spacing w:val="-1"/>
          <w:sz w:val="24"/>
          <w:szCs w:val="24"/>
        </w:rPr>
        <w:t>técnicos</w:t>
      </w:r>
      <w:r w:rsidRPr="00F97099">
        <w:rPr>
          <w:rFonts w:asciiTheme="majorHAnsi" w:hAnsiTheme="majorHAnsi"/>
          <w:spacing w:val="67"/>
          <w:sz w:val="24"/>
          <w:szCs w:val="24"/>
        </w:rPr>
        <w:t xml:space="preserve"> </w:t>
      </w:r>
      <w:r w:rsidRPr="00F97099">
        <w:rPr>
          <w:rFonts w:asciiTheme="majorHAnsi" w:hAnsiTheme="majorHAnsi"/>
          <w:spacing w:val="-1"/>
          <w:sz w:val="24"/>
          <w:szCs w:val="24"/>
        </w:rPr>
        <w:t>especialmente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designados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Fiscalização.</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Transporte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4"/>
          <w:sz w:val="24"/>
          <w:szCs w:val="24"/>
        </w:rPr>
        <w:t xml:space="preserve"> </w:t>
      </w:r>
      <w:r w:rsidRPr="00F97099">
        <w:rPr>
          <w:rFonts w:asciiTheme="majorHAnsi" w:hAnsiTheme="majorHAnsi"/>
          <w:spacing w:val="-1"/>
          <w:sz w:val="24"/>
          <w:szCs w:val="24"/>
        </w:rPr>
        <w:t>transportado</w:t>
      </w:r>
      <w:r w:rsidRPr="00F97099">
        <w:rPr>
          <w:rFonts w:asciiTheme="majorHAnsi" w:hAnsiTheme="majorHAnsi"/>
          <w:spacing w:val="8"/>
          <w:sz w:val="24"/>
          <w:szCs w:val="24"/>
        </w:rPr>
        <w:t xml:space="preserve"> </w:t>
      </w:r>
      <w:r w:rsidRPr="00F97099">
        <w:rPr>
          <w:rFonts w:asciiTheme="majorHAnsi" w:hAnsiTheme="majorHAnsi"/>
          <w:spacing w:val="-1"/>
          <w:sz w:val="24"/>
          <w:szCs w:val="24"/>
        </w:rPr>
        <w:t>do</w:t>
      </w:r>
      <w:r w:rsidRPr="00F97099">
        <w:rPr>
          <w:rFonts w:asciiTheme="majorHAnsi" w:hAnsiTheme="majorHAnsi"/>
          <w:spacing w:val="4"/>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6"/>
          <w:sz w:val="24"/>
          <w:szCs w:val="24"/>
        </w:rPr>
        <w:t xml:space="preserve"> </w:t>
      </w:r>
      <w:r w:rsidRPr="00F97099">
        <w:rPr>
          <w:rFonts w:asciiTheme="majorHAnsi" w:hAnsiTheme="majorHAnsi"/>
          <w:spacing w:val="-1"/>
          <w:sz w:val="24"/>
          <w:szCs w:val="24"/>
        </w:rPr>
        <w:t>amassamento</w:t>
      </w:r>
      <w:r w:rsidRPr="00F97099">
        <w:rPr>
          <w:rFonts w:asciiTheme="majorHAnsi" w:hAnsiTheme="majorHAnsi"/>
          <w:spacing w:val="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6"/>
          <w:sz w:val="24"/>
          <w:szCs w:val="24"/>
        </w:rPr>
        <w:t xml:space="preserve"> </w:t>
      </w:r>
      <w:r w:rsidRPr="00F97099">
        <w:rPr>
          <w:rFonts w:asciiTheme="majorHAnsi" w:hAnsiTheme="majorHAnsi"/>
          <w:spacing w:val="-1"/>
          <w:sz w:val="24"/>
          <w:szCs w:val="24"/>
        </w:rPr>
        <w:t>que</w:t>
      </w:r>
      <w:r w:rsidRPr="00F97099">
        <w:rPr>
          <w:rFonts w:asciiTheme="majorHAnsi" w:hAnsiTheme="majorHAnsi"/>
          <w:spacing w:val="71"/>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5"/>
          <w:sz w:val="24"/>
          <w:szCs w:val="24"/>
        </w:rPr>
        <w:t xml:space="preserve"> </w:t>
      </w:r>
      <w:r w:rsidRPr="00F97099">
        <w:rPr>
          <w:rFonts w:asciiTheme="majorHAnsi" w:hAnsiTheme="majorHAnsi"/>
          <w:spacing w:val="-1"/>
          <w:sz w:val="24"/>
          <w:szCs w:val="24"/>
        </w:rPr>
        <w:t>acarrete</w:t>
      </w:r>
      <w:r w:rsidRPr="00F97099">
        <w:rPr>
          <w:rFonts w:asciiTheme="majorHAnsi" w:hAnsiTheme="majorHAnsi"/>
          <w:spacing w:val="46"/>
          <w:sz w:val="24"/>
          <w:szCs w:val="24"/>
        </w:rPr>
        <w:t xml:space="preserve"> </w:t>
      </w:r>
      <w:r w:rsidRPr="00F97099">
        <w:rPr>
          <w:rFonts w:asciiTheme="majorHAnsi" w:hAnsiTheme="majorHAnsi"/>
          <w:spacing w:val="-1"/>
          <w:sz w:val="24"/>
          <w:szCs w:val="24"/>
        </w:rPr>
        <w:t>desagregação</w:t>
      </w:r>
      <w:r w:rsidRPr="00F97099">
        <w:rPr>
          <w:rFonts w:asciiTheme="majorHAnsi" w:hAnsiTheme="majorHAnsi"/>
          <w:spacing w:val="46"/>
          <w:sz w:val="24"/>
          <w:szCs w:val="24"/>
        </w:rPr>
        <w:t xml:space="preserve"> </w:t>
      </w:r>
      <w:r w:rsidRPr="00F97099">
        <w:rPr>
          <w:rFonts w:asciiTheme="majorHAnsi" w:hAnsiTheme="majorHAnsi"/>
          <w:spacing w:val="-1"/>
          <w:sz w:val="24"/>
          <w:szCs w:val="24"/>
        </w:rPr>
        <w:t>ou</w:t>
      </w:r>
      <w:r w:rsidRPr="00F97099">
        <w:rPr>
          <w:rFonts w:asciiTheme="majorHAnsi" w:hAnsiTheme="majorHAnsi"/>
          <w:spacing w:val="46"/>
          <w:sz w:val="24"/>
          <w:szCs w:val="24"/>
        </w:rPr>
        <w:t xml:space="preserve"> </w:t>
      </w:r>
      <w:r w:rsidRPr="00F97099">
        <w:rPr>
          <w:rFonts w:asciiTheme="majorHAnsi" w:hAnsiTheme="majorHAnsi"/>
          <w:spacing w:val="-1"/>
          <w:sz w:val="24"/>
          <w:szCs w:val="24"/>
        </w:rPr>
        <w:t>segregação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seus</w:t>
      </w:r>
      <w:r w:rsidRPr="00F97099">
        <w:rPr>
          <w:rFonts w:asciiTheme="majorHAnsi" w:hAnsiTheme="majorHAnsi"/>
          <w:spacing w:val="44"/>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ou</w:t>
      </w:r>
      <w:r w:rsidRPr="00F97099">
        <w:rPr>
          <w:rFonts w:asciiTheme="majorHAnsi" w:hAnsiTheme="majorHAnsi"/>
          <w:spacing w:val="44"/>
          <w:sz w:val="24"/>
          <w:szCs w:val="24"/>
        </w:rPr>
        <w:t xml:space="preserve"> </w:t>
      </w:r>
      <w:r w:rsidRPr="00F97099">
        <w:rPr>
          <w:rFonts w:asciiTheme="majorHAnsi" w:hAnsiTheme="majorHAnsi"/>
          <w:spacing w:val="-1"/>
          <w:sz w:val="24"/>
          <w:szCs w:val="24"/>
        </w:rPr>
        <w:t>perda</w:t>
      </w:r>
      <w:r w:rsidRPr="00F97099">
        <w:rPr>
          <w:rFonts w:asciiTheme="majorHAnsi" w:hAnsiTheme="majorHAnsi"/>
          <w:spacing w:val="46"/>
          <w:sz w:val="24"/>
          <w:szCs w:val="24"/>
        </w:rPr>
        <w:t xml:space="preserve"> </w:t>
      </w:r>
      <w:r w:rsidRPr="00F97099">
        <w:rPr>
          <w:rFonts w:asciiTheme="majorHAnsi" w:hAnsiTheme="majorHAnsi"/>
          <w:spacing w:val="-1"/>
          <w:sz w:val="24"/>
          <w:szCs w:val="24"/>
        </w:rPr>
        <w:t>sensível</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63"/>
          <w:sz w:val="24"/>
          <w:szCs w:val="24"/>
        </w:rPr>
        <w:t xml:space="preserve"> </w:t>
      </w:r>
      <w:r w:rsidRPr="00F97099">
        <w:rPr>
          <w:rFonts w:asciiTheme="majorHAnsi" w:hAnsiTheme="majorHAnsi"/>
          <w:spacing w:val="-1"/>
          <w:sz w:val="24"/>
          <w:szCs w:val="24"/>
        </w:rPr>
        <w:t>deles</w:t>
      </w:r>
      <w:r w:rsidRPr="00F97099">
        <w:rPr>
          <w:rFonts w:asciiTheme="majorHAnsi" w:hAnsiTheme="majorHAnsi"/>
          <w:spacing w:val="1"/>
          <w:sz w:val="24"/>
          <w:szCs w:val="24"/>
        </w:rPr>
        <w:t xml:space="preserve"> </w:t>
      </w:r>
      <w:r w:rsidRPr="00F97099">
        <w:rPr>
          <w:rFonts w:asciiTheme="majorHAnsi" w:hAnsiTheme="majorHAnsi"/>
          <w:spacing w:val="-1"/>
          <w:sz w:val="24"/>
          <w:szCs w:val="24"/>
        </w:rPr>
        <w:t>por vazamento</w:t>
      </w:r>
      <w:r w:rsidRPr="00F97099">
        <w:rPr>
          <w:rFonts w:asciiTheme="majorHAnsi" w:hAnsiTheme="majorHAnsi"/>
          <w:sz w:val="24"/>
          <w:szCs w:val="24"/>
        </w:rPr>
        <w:t xml:space="preserve"> </w:t>
      </w:r>
      <w:r w:rsidRPr="00F97099">
        <w:rPr>
          <w:rFonts w:asciiTheme="majorHAnsi" w:hAnsiTheme="majorHAnsi"/>
          <w:spacing w:val="-1"/>
          <w:sz w:val="24"/>
          <w:szCs w:val="24"/>
        </w:rPr>
        <w:t>ou evaporação.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8"/>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transporte</w:t>
      </w:r>
      <w:r w:rsidRPr="00F97099">
        <w:rPr>
          <w:rFonts w:asciiTheme="majorHAnsi" w:hAnsiTheme="majorHAnsi"/>
          <w:spacing w:val="2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29"/>
          <w:sz w:val="24"/>
          <w:szCs w:val="24"/>
        </w:rPr>
        <w:t xml:space="preserve"> </w:t>
      </w:r>
      <w:r w:rsidRPr="00F97099">
        <w:rPr>
          <w:rFonts w:asciiTheme="majorHAnsi" w:hAnsiTheme="majorHAnsi"/>
          <w:spacing w:val="-1"/>
          <w:sz w:val="24"/>
          <w:szCs w:val="24"/>
        </w:rPr>
        <w:t>que</w:t>
      </w:r>
      <w:r w:rsidRPr="00F97099">
        <w:rPr>
          <w:rFonts w:asciiTheme="majorHAnsi" w:hAnsiTheme="majorHAnsi"/>
          <w:spacing w:val="28"/>
          <w:sz w:val="24"/>
          <w:szCs w:val="24"/>
        </w:rPr>
        <w:t xml:space="preserve"> </w:t>
      </w:r>
      <w:r w:rsidRPr="00F97099">
        <w:rPr>
          <w:rFonts w:asciiTheme="majorHAnsi" w:hAnsiTheme="majorHAnsi"/>
          <w:spacing w:val="-1"/>
          <w:sz w:val="24"/>
          <w:szCs w:val="24"/>
        </w:rPr>
        <w:t>possível,</w:t>
      </w:r>
      <w:r w:rsidRPr="00F97099">
        <w:rPr>
          <w:rFonts w:asciiTheme="majorHAnsi" w:hAnsiTheme="majorHAnsi"/>
          <w:spacing w:val="30"/>
          <w:sz w:val="24"/>
          <w:szCs w:val="24"/>
        </w:rPr>
        <w:t xml:space="preserve"> </w:t>
      </w:r>
      <w:r w:rsidRPr="00F97099">
        <w:rPr>
          <w:rFonts w:asciiTheme="majorHAnsi" w:hAnsiTheme="majorHAnsi"/>
          <w:spacing w:val="-1"/>
          <w:sz w:val="24"/>
          <w:szCs w:val="24"/>
        </w:rPr>
        <w:t>permitir</w:t>
      </w:r>
      <w:r w:rsidRPr="00F97099">
        <w:rPr>
          <w:rFonts w:asciiTheme="majorHAnsi" w:hAnsiTheme="majorHAnsi"/>
          <w:spacing w:val="29"/>
          <w:sz w:val="24"/>
          <w:szCs w:val="24"/>
        </w:rPr>
        <w:t xml:space="preserve"> </w:t>
      </w:r>
      <w:r w:rsidRPr="00F97099">
        <w:rPr>
          <w:rFonts w:asciiTheme="majorHAnsi" w:hAnsiTheme="majorHAnsi"/>
          <w:sz w:val="24"/>
          <w:szCs w:val="24"/>
        </w:rPr>
        <w:t>o</w:t>
      </w:r>
      <w:r w:rsidRPr="00F97099">
        <w:rPr>
          <w:rFonts w:asciiTheme="majorHAnsi" w:hAnsiTheme="majorHAnsi"/>
          <w:spacing w:val="28"/>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29"/>
          <w:sz w:val="24"/>
          <w:szCs w:val="24"/>
        </w:rPr>
        <w:t xml:space="preserve"> </w:t>
      </w:r>
      <w:r w:rsidRPr="00F97099">
        <w:rPr>
          <w:rFonts w:asciiTheme="majorHAnsi" w:hAnsiTheme="majorHAnsi"/>
          <w:spacing w:val="-1"/>
          <w:sz w:val="24"/>
          <w:szCs w:val="24"/>
        </w:rPr>
        <w:t>direto</w:t>
      </w:r>
      <w:r w:rsidRPr="00F97099">
        <w:rPr>
          <w:rFonts w:asciiTheme="majorHAnsi" w:hAnsiTheme="majorHAnsi"/>
          <w:spacing w:val="28"/>
          <w:sz w:val="24"/>
          <w:szCs w:val="24"/>
        </w:rPr>
        <w:t xml:space="preserve"> </w:t>
      </w:r>
      <w:r w:rsidRPr="00F97099">
        <w:rPr>
          <w:rFonts w:asciiTheme="majorHAnsi" w:hAnsiTheme="majorHAnsi"/>
          <w:spacing w:val="-1"/>
          <w:sz w:val="24"/>
          <w:szCs w:val="24"/>
        </w:rPr>
        <w:t>nas</w:t>
      </w:r>
      <w:r w:rsidRPr="00F97099">
        <w:rPr>
          <w:rFonts w:asciiTheme="majorHAnsi" w:hAnsiTheme="majorHAnsi"/>
          <w:spacing w:val="29"/>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evitando-se</w:t>
      </w:r>
      <w:r w:rsidRPr="00F97099">
        <w:rPr>
          <w:rFonts w:asciiTheme="majorHAnsi" w:hAnsiTheme="majorHAnsi"/>
          <w:spacing w:val="17"/>
          <w:sz w:val="24"/>
          <w:szCs w:val="24"/>
        </w:rPr>
        <w:t xml:space="preserve"> </w:t>
      </w:r>
      <w:r w:rsidRPr="00F97099">
        <w:rPr>
          <w:rFonts w:asciiTheme="majorHAnsi" w:hAnsiTheme="majorHAnsi"/>
          <w:spacing w:val="-1"/>
          <w:sz w:val="24"/>
          <w:szCs w:val="24"/>
        </w:rPr>
        <w:t>depósito</w:t>
      </w:r>
      <w:r w:rsidRPr="00F97099">
        <w:rPr>
          <w:rFonts w:asciiTheme="majorHAnsi" w:hAnsiTheme="majorHAnsi"/>
          <w:spacing w:val="20"/>
          <w:sz w:val="24"/>
          <w:szCs w:val="24"/>
        </w:rPr>
        <w:t xml:space="preserve"> </w:t>
      </w:r>
      <w:r w:rsidRPr="00F97099">
        <w:rPr>
          <w:rFonts w:asciiTheme="majorHAnsi" w:hAnsiTheme="majorHAnsi"/>
          <w:spacing w:val="-1"/>
          <w:sz w:val="24"/>
          <w:szCs w:val="24"/>
        </w:rPr>
        <w:t>intermediário;</w:t>
      </w:r>
      <w:r w:rsidRPr="00F97099">
        <w:rPr>
          <w:rFonts w:asciiTheme="majorHAnsi" w:hAnsiTheme="majorHAnsi"/>
          <w:spacing w:val="18"/>
          <w:sz w:val="24"/>
          <w:szCs w:val="24"/>
        </w:rPr>
        <w:t xml:space="preserve"> </w:t>
      </w:r>
      <w:r w:rsidRPr="00F97099">
        <w:rPr>
          <w:rFonts w:asciiTheme="majorHAnsi" w:hAnsiTheme="majorHAnsi"/>
          <w:sz w:val="24"/>
          <w:szCs w:val="24"/>
        </w:rPr>
        <w:t>se</w:t>
      </w:r>
      <w:r w:rsidRPr="00F97099">
        <w:rPr>
          <w:rFonts w:asciiTheme="majorHAnsi" w:hAnsiTheme="majorHAnsi"/>
          <w:spacing w:val="20"/>
          <w:sz w:val="24"/>
          <w:szCs w:val="24"/>
        </w:rPr>
        <w:t xml:space="preserve"> </w:t>
      </w:r>
      <w:r w:rsidRPr="00F97099">
        <w:rPr>
          <w:rFonts w:asciiTheme="majorHAnsi" w:hAnsiTheme="majorHAnsi"/>
          <w:spacing w:val="-1"/>
          <w:sz w:val="24"/>
          <w:szCs w:val="24"/>
        </w:rPr>
        <w:t>este</w:t>
      </w:r>
      <w:r w:rsidRPr="00F97099">
        <w:rPr>
          <w:rFonts w:asciiTheme="majorHAnsi" w:hAnsiTheme="majorHAnsi"/>
          <w:spacing w:val="20"/>
          <w:sz w:val="24"/>
          <w:szCs w:val="24"/>
        </w:rPr>
        <w:t xml:space="preserve"> </w:t>
      </w:r>
      <w:r w:rsidRPr="00F97099">
        <w:rPr>
          <w:rFonts w:asciiTheme="majorHAnsi" w:hAnsiTheme="majorHAnsi"/>
          <w:spacing w:val="-1"/>
          <w:sz w:val="24"/>
          <w:szCs w:val="24"/>
        </w:rPr>
        <w:t>for</w:t>
      </w:r>
      <w:r w:rsidRPr="00F97099">
        <w:rPr>
          <w:rFonts w:asciiTheme="majorHAnsi" w:hAnsiTheme="majorHAnsi"/>
          <w:spacing w:val="18"/>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21"/>
          <w:sz w:val="24"/>
          <w:szCs w:val="24"/>
        </w:rPr>
        <w:t xml:space="preserve"> </w:t>
      </w:r>
      <w:r w:rsidRPr="00F97099">
        <w:rPr>
          <w:rFonts w:asciiTheme="majorHAnsi" w:hAnsiTheme="majorHAnsi"/>
          <w:spacing w:val="-1"/>
          <w:sz w:val="24"/>
          <w:szCs w:val="24"/>
        </w:rPr>
        <w:t>no</w:t>
      </w:r>
      <w:r w:rsidRPr="00F97099">
        <w:rPr>
          <w:rFonts w:asciiTheme="majorHAnsi" w:hAnsiTheme="majorHAnsi"/>
          <w:spacing w:val="17"/>
          <w:sz w:val="24"/>
          <w:szCs w:val="24"/>
        </w:rPr>
        <w:t xml:space="preserve"> </w:t>
      </w:r>
      <w:r w:rsidRPr="00F97099">
        <w:rPr>
          <w:rFonts w:asciiTheme="majorHAnsi" w:hAnsiTheme="majorHAnsi"/>
          <w:spacing w:val="-1"/>
          <w:sz w:val="24"/>
          <w:szCs w:val="24"/>
        </w:rPr>
        <w:t>manuseio</w:t>
      </w:r>
      <w:r w:rsidRPr="00F97099">
        <w:rPr>
          <w:rFonts w:asciiTheme="majorHAnsi" w:hAnsiTheme="majorHAnsi"/>
          <w:spacing w:val="20"/>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w:t>
      </w:r>
      <w:r w:rsidRPr="00F97099">
        <w:rPr>
          <w:rFonts w:asciiTheme="majorHAnsi" w:hAnsiTheme="majorHAnsi"/>
          <w:spacing w:val="69"/>
          <w:sz w:val="24"/>
          <w:szCs w:val="24"/>
        </w:rPr>
        <w:t xml:space="preserve"> </w:t>
      </w:r>
      <w:r w:rsidRPr="00F97099">
        <w:rPr>
          <w:rFonts w:asciiTheme="majorHAnsi" w:hAnsiTheme="majorHAnsi"/>
          <w:spacing w:val="-1"/>
          <w:sz w:val="24"/>
          <w:szCs w:val="24"/>
        </w:rPr>
        <w:t>tomadas precauções</w:t>
      </w:r>
      <w:r w:rsidRPr="00F97099">
        <w:rPr>
          <w:rFonts w:asciiTheme="majorHAnsi" w:hAnsiTheme="majorHAnsi"/>
          <w:sz w:val="24"/>
          <w:szCs w:val="24"/>
        </w:rPr>
        <w:t xml:space="preserve"> </w:t>
      </w:r>
      <w:r w:rsidRPr="00F97099">
        <w:rPr>
          <w:rFonts w:asciiTheme="majorHAnsi" w:hAnsiTheme="majorHAnsi"/>
          <w:spacing w:val="-1"/>
          <w:sz w:val="24"/>
          <w:szCs w:val="24"/>
        </w:rPr>
        <w:t xml:space="preserve">para evitar </w:t>
      </w:r>
      <w:r w:rsidRPr="00F97099">
        <w:rPr>
          <w:rFonts w:asciiTheme="majorHAnsi" w:hAnsiTheme="majorHAnsi"/>
          <w:sz w:val="24"/>
          <w:szCs w:val="24"/>
        </w:rPr>
        <w:t xml:space="preserve">a </w:t>
      </w:r>
      <w:r w:rsidRPr="00F97099">
        <w:rPr>
          <w:rFonts w:asciiTheme="majorHAnsi" w:hAnsiTheme="majorHAnsi"/>
          <w:spacing w:val="-1"/>
          <w:sz w:val="24"/>
          <w:szCs w:val="24"/>
        </w:rPr>
        <w:t>segregação.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tráfego</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pessoas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8"/>
          <w:sz w:val="24"/>
          <w:szCs w:val="24"/>
        </w:rPr>
        <w:t xml:space="preserve"> </w:t>
      </w:r>
      <w:r w:rsidRPr="00F97099">
        <w:rPr>
          <w:rFonts w:asciiTheme="majorHAnsi" w:hAnsiTheme="majorHAnsi"/>
          <w:spacing w:val="-1"/>
          <w:sz w:val="24"/>
          <w:szCs w:val="24"/>
        </w:rPr>
        <w:t>no</w:t>
      </w:r>
      <w:r w:rsidRPr="00F97099">
        <w:rPr>
          <w:rFonts w:asciiTheme="majorHAnsi" w:hAnsiTheme="majorHAnsi"/>
          <w:spacing w:val="5"/>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9"/>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disciplinado</w:t>
      </w:r>
      <w:r w:rsidRPr="00F97099">
        <w:rPr>
          <w:rFonts w:asciiTheme="majorHAnsi" w:hAnsiTheme="majorHAnsi"/>
          <w:spacing w:val="7"/>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 xml:space="preserve">tábuas </w:t>
      </w:r>
      <w:r w:rsidRPr="00F97099">
        <w:rPr>
          <w:rFonts w:asciiTheme="majorHAnsi" w:hAnsiTheme="majorHAnsi"/>
          <w:sz w:val="24"/>
          <w:szCs w:val="24"/>
        </w:rPr>
        <w:t xml:space="preserve">e </w:t>
      </w:r>
      <w:r w:rsidRPr="00F97099">
        <w:rPr>
          <w:rFonts w:asciiTheme="majorHAnsi" w:hAnsiTheme="majorHAnsi"/>
          <w:spacing w:val="-1"/>
          <w:sz w:val="24"/>
          <w:szCs w:val="24"/>
        </w:rPr>
        <w:t>passarelas.</w:t>
      </w:r>
      <w:r w:rsidRPr="00F97099">
        <w:rPr>
          <w:rFonts w:asciiTheme="majorHAnsi" w:hAnsiTheme="majorHAnsi"/>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obedecido</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disposto</w:t>
      </w:r>
      <w:r w:rsidRPr="00F97099">
        <w:rPr>
          <w:rFonts w:asciiTheme="majorHAnsi" w:hAnsiTheme="majorHAnsi"/>
          <w:spacing w:val="2"/>
          <w:sz w:val="24"/>
          <w:szCs w:val="24"/>
        </w:rPr>
        <w:t xml:space="preserve"> </w:t>
      </w:r>
      <w:r w:rsidRPr="00F97099">
        <w:rPr>
          <w:rFonts w:asciiTheme="majorHAnsi" w:hAnsiTheme="majorHAnsi"/>
          <w:spacing w:val="-1"/>
          <w:sz w:val="24"/>
          <w:szCs w:val="24"/>
        </w:rPr>
        <w:t>na NBR</w:t>
      </w:r>
      <w:r w:rsidRPr="00F97099">
        <w:rPr>
          <w:rFonts w:asciiTheme="majorHAnsi" w:hAnsiTheme="majorHAnsi"/>
          <w:sz w:val="24"/>
          <w:szCs w:val="24"/>
        </w:rPr>
        <w:t xml:space="preserve"> </w:t>
      </w:r>
      <w:r w:rsidRPr="00F97099">
        <w:rPr>
          <w:rFonts w:asciiTheme="majorHAnsi" w:hAnsiTheme="majorHAnsi"/>
          <w:spacing w:val="-1"/>
          <w:sz w:val="24"/>
          <w:szCs w:val="24"/>
        </w:rPr>
        <w:t>6118</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na NR-18.</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Lançamento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
          <w:sz w:val="24"/>
          <w:szCs w:val="24"/>
        </w:rPr>
        <w:t xml:space="preserve"> </w:t>
      </w:r>
      <w:r w:rsidRPr="00F97099">
        <w:rPr>
          <w:rFonts w:asciiTheme="majorHAnsi" w:hAnsiTheme="majorHAnsi"/>
          <w:spacing w:val="-1"/>
          <w:sz w:val="24"/>
          <w:szCs w:val="24"/>
        </w:rPr>
        <w:t>embutidas</w:t>
      </w:r>
      <w:r w:rsidRPr="00F97099">
        <w:rPr>
          <w:rFonts w:asciiTheme="majorHAnsi" w:hAnsiTheme="majorHAnsi"/>
          <w:spacing w:val="6"/>
          <w:sz w:val="24"/>
          <w:szCs w:val="24"/>
        </w:rPr>
        <w:t xml:space="preserve"> </w:t>
      </w:r>
      <w:r w:rsidRPr="00F97099">
        <w:rPr>
          <w:rFonts w:asciiTheme="majorHAnsi" w:hAnsiTheme="majorHAnsi"/>
          <w:spacing w:val="-1"/>
          <w:sz w:val="24"/>
          <w:szCs w:val="24"/>
        </w:rPr>
        <w:t>que</w:t>
      </w:r>
      <w:r w:rsidRPr="00F97099">
        <w:rPr>
          <w:rFonts w:asciiTheme="majorHAnsi" w:hAnsiTheme="majorHAnsi"/>
          <w:spacing w:val="3"/>
          <w:sz w:val="24"/>
          <w:szCs w:val="24"/>
        </w:rPr>
        <w:t xml:space="preserve"> </w:t>
      </w:r>
      <w:r w:rsidRPr="00F97099">
        <w:rPr>
          <w:rFonts w:asciiTheme="majorHAnsi" w:hAnsiTheme="majorHAnsi"/>
          <w:spacing w:val="-1"/>
          <w:sz w:val="24"/>
          <w:szCs w:val="24"/>
        </w:rPr>
        <w:t>tenham</w:t>
      </w:r>
      <w:r w:rsidRPr="00F97099">
        <w:rPr>
          <w:rFonts w:asciiTheme="majorHAnsi" w:hAnsiTheme="majorHAnsi"/>
          <w:spacing w:val="3"/>
          <w:sz w:val="24"/>
          <w:szCs w:val="24"/>
        </w:rPr>
        <w:t xml:space="preserve"> </w:t>
      </w:r>
      <w:r w:rsidRPr="00F97099">
        <w:rPr>
          <w:rFonts w:asciiTheme="majorHAnsi" w:hAnsiTheme="majorHAnsi"/>
          <w:spacing w:val="-1"/>
          <w:sz w:val="24"/>
          <w:szCs w:val="24"/>
        </w:rPr>
        <w:t>sido</w:t>
      </w:r>
      <w:r w:rsidRPr="00F97099">
        <w:rPr>
          <w:rFonts w:asciiTheme="majorHAnsi" w:hAnsiTheme="majorHAnsi"/>
          <w:spacing w:val="3"/>
          <w:sz w:val="24"/>
          <w:szCs w:val="24"/>
        </w:rPr>
        <w:t xml:space="preserve"> </w:t>
      </w:r>
      <w:r w:rsidRPr="00F97099">
        <w:rPr>
          <w:rFonts w:asciiTheme="majorHAnsi" w:hAnsiTheme="majorHAnsi"/>
          <w:spacing w:val="-1"/>
          <w:sz w:val="24"/>
          <w:szCs w:val="24"/>
        </w:rPr>
        <w:t>incrustadas</w:t>
      </w:r>
      <w:r w:rsidRPr="00F97099">
        <w:rPr>
          <w:rFonts w:asciiTheme="majorHAnsi" w:hAnsiTheme="majorHAnsi"/>
          <w:spacing w:val="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
          <w:sz w:val="24"/>
          <w:szCs w:val="24"/>
        </w:rPr>
        <w:t xml:space="preserve"> </w:t>
      </w:r>
      <w:r w:rsidRPr="00F97099">
        <w:rPr>
          <w:rFonts w:asciiTheme="majorHAnsi" w:hAnsiTheme="majorHAnsi"/>
          <w:spacing w:val="-1"/>
          <w:sz w:val="24"/>
          <w:szCs w:val="24"/>
        </w:rPr>
        <w:t>proveniente</w:t>
      </w:r>
      <w:r w:rsidRPr="00F97099">
        <w:rPr>
          <w:rFonts w:asciiTheme="majorHAnsi" w:hAnsiTheme="majorHAnsi"/>
          <w:spacing w:val="73"/>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4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w:t>
      </w:r>
      <w:r w:rsidRPr="00F97099">
        <w:rPr>
          <w:rFonts w:asciiTheme="majorHAnsi" w:hAnsiTheme="majorHAnsi"/>
          <w:spacing w:val="46"/>
          <w:sz w:val="24"/>
          <w:szCs w:val="24"/>
        </w:rPr>
        <w:t xml:space="preserve"> </w:t>
      </w:r>
      <w:r w:rsidRPr="00F97099">
        <w:rPr>
          <w:rFonts w:asciiTheme="majorHAnsi" w:hAnsiTheme="majorHAnsi"/>
          <w:spacing w:val="-1"/>
          <w:sz w:val="24"/>
          <w:szCs w:val="24"/>
        </w:rPr>
        <w:t>limpas</w:t>
      </w:r>
      <w:r w:rsidRPr="00F97099">
        <w:rPr>
          <w:rFonts w:asciiTheme="majorHAnsi" w:hAnsiTheme="majorHAnsi"/>
          <w:spacing w:val="50"/>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46"/>
          <w:sz w:val="24"/>
          <w:szCs w:val="24"/>
        </w:rPr>
        <w:t xml:space="preserve"> </w:t>
      </w:r>
      <w:r w:rsidRPr="00F97099">
        <w:rPr>
          <w:rFonts w:asciiTheme="majorHAnsi" w:hAnsiTheme="majorHAnsi"/>
          <w:spacing w:val="-1"/>
          <w:sz w:val="24"/>
          <w:szCs w:val="24"/>
        </w:rPr>
        <w:t>que</w:t>
      </w:r>
      <w:r w:rsidRPr="00F97099">
        <w:rPr>
          <w:rFonts w:asciiTheme="majorHAnsi" w:hAnsiTheme="majorHAnsi"/>
          <w:spacing w:val="48"/>
          <w:sz w:val="24"/>
          <w:szCs w:val="24"/>
        </w:rPr>
        <w:t xml:space="preserve"> </w:t>
      </w:r>
      <w:r w:rsidRPr="00F97099">
        <w:rPr>
          <w:rFonts w:asciiTheme="majorHAnsi" w:hAnsiTheme="majorHAnsi"/>
          <w:sz w:val="24"/>
          <w:szCs w:val="24"/>
        </w:rPr>
        <w:t>o</w:t>
      </w:r>
      <w:r w:rsidRPr="00F97099">
        <w:rPr>
          <w:rFonts w:asciiTheme="majorHAnsi" w:hAnsiTheme="majorHAnsi"/>
          <w:spacing w:val="48"/>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48"/>
          <w:sz w:val="24"/>
          <w:szCs w:val="24"/>
        </w:rPr>
        <w:t xml:space="preserve"> </w:t>
      </w:r>
      <w:r w:rsidRPr="00F97099">
        <w:rPr>
          <w:rFonts w:asciiTheme="majorHAnsi" w:hAnsiTheme="majorHAnsi"/>
          <w:spacing w:val="-1"/>
          <w:sz w:val="24"/>
          <w:szCs w:val="24"/>
        </w:rPr>
        <w:t>adjacente</w:t>
      </w:r>
      <w:r w:rsidRPr="00F97099">
        <w:rPr>
          <w:rFonts w:asciiTheme="majorHAnsi" w:hAnsiTheme="majorHAnsi"/>
          <w:spacing w:val="48"/>
          <w:sz w:val="24"/>
          <w:szCs w:val="24"/>
        </w:rPr>
        <w:t xml:space="preserve"> </w:t>
      </w:r>
      <w:r w:rsidRPr="00F97099">
        <w:rPr>
          <w:rFonts w:asciiTheme="majorHAnsi" w:hAnsiTheme="majorHAnsi"/>
          <w:spacing w:val="-1"/>
          <w:sz w:val="24"/>
          <w:szCs w:val="24"/>
        </w:rPr>
        <w:t>ou</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envolvimento</w:t>
      </w:r>
      <w:r w:rsidRPr="00F97099">
        <w:rPr>
          <w:rFonts w:asciiTheme="majorHAnsi" w:hAnsiTheme="majorHAnsi"/>
          <w:spacing w:val="49"/>
          <w:sz w:val="24"/>
          <w:szCs w:val="24"/>
        </w:rPr>
        <w:t xml:space="preserve"> </w:t>
      </w:r>
      <w:r w:rsidRPr="00F97099">
        <w:rPr>
          <w:rFonts w:asciiTheme="majorHAnsi" w:hAnsiTheme="majorHAnsi"/>
          <w:spacing w:val="-1"/>
          <w:sz w:val="24"/>
          <w:szCs w:val="24"/>
        </w:rPr>
        <w:t>seja</w:t>
      </w:r>
      <w:r w:rsidRPr="00F97099">
        <w:rPr>
          <w:rFonts w:asciiTheme="majorHAnsi" w:hAnsiTheme="majorHAnsi"/>
          <w:spacing w:val="67"/>
          <w:sz w:val="24"/>
          <w:szCs w:val="24"/>
        </w:rPr>
        <w:t xml:space="preserve"> </w:t>
      </w:r>
      <w:r w:rsidRPr="00F97099">
        <w:rPr>
          <w:rFonts w:asciiTheme="majorHAnsi" w:hAnsiTheme="majorHAnsi"/>
          <w:spacing w:val="-1"/>
          <w:sz w:val="24"/>
          <w:szCs w:val="24"/>
        </w:rPr>
        <w:t>lançado.</w:t>
      </w:r>
      <w:r w:rsidRPr="00F97099">
        <w:rPr>
          <w:rFonts w:asciiTheme="majorHAnsi" w:hAnsiTheme="majorHAnsi"/>
          <w:spacing w:val="13"/>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15"/>
          <w:sz w:val="24"/>
          <w:szCs w:val="24"/>
        </w:rPr>
        <w:t xml:space="preserve"> </w:t>
      </w:r>
      <w:r w:rsidRPr="00F97099">
        <w:rPr>
          <w:rFonts w:asciiTheme="majorHAnsi" w:hAnsiTheme="majorHAnsi"/>
          <w:spacing w:val="-1"/>
          <w:sz w:val="24"/>
          <w:szCs w:val="24"/>
        </w:rPr>
        <w:t>cuidados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tomados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na</w:t>
      </w:r>
      <w:r w:rsidRPr="00F97099">
        <w:rPr>
          <w:rFonts w:asciiTheme="majorHAnsi" w:hAnsiTheme="majorHAnsi"/>
          <w:spacing w:val="10"/>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2"/>
          <w:sz w:val="24"/>
          <w:szCs w:val="24"/>
        </w:rPr>
        <w:t xml:space="preserve"> </w:t>
      </w:r>
      <w:r w:rsidRPr="00F97099">
        <w:rPr>
          <w:rFonts w:asciiTheme="majorHAnsi" w:hAnsiTheme="majorHAnsi"/>
          <w:spacing w:val="-1"/>
          <w:sz w:val="24"/>
          <w:szCs w:val="24"/>
        </w:rPr>
        <w:t>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1"/>
          <w:sz w:val="24"/>
          <w:szCs w:val="24"/>
        </w:rPr>
        <w:t xml:space="preserve"> </w:t>
      </w:r>
      <w:r w:rsidRPr="00F97099">
        <w:rPr>
          <w:rFonts w:asciiTheme="majorHAnsi" w:hAnsiTheme="majorHAnsi"/>
          <w:spacing w:val="-1"/>
          <w:sz w:val="24"/>
          <w:szCs w:val="24"/>
        </w:rPr>
        <w:t>ar</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comprimido</w:t>
      </w:r>
      <w:r w:rsidRPr="00F97099">
        <w:rPr>
          <w:rFonts w:asciiTheme="majorHAnsi" w:hAnsiTheme="majorHAnsi"/>
          <w:spacing w:val="11"/>
          <w:sz w:val="24"/>
          <w:szCs w:val="24"/>
        </w:rPr>
        <w:t xml:space="preserve"> </w:t>
      </w:r>
      <w:r w:rsidRPr="00F97099">
        <w:rPr>
          <w:rFonts w:asciiTheme="majorHAnsi" w:hAnsiTheme="majorHAnsi"/>
          <w:spacing w:val="-1"/>
          <w:sz w:val="24"/>
          <w:szCs w:val="24"/>
        </w:rPr>
        <w:t>ou</w:t>
      </w:r>
      <w:r w:rsidRPr="00F97099">
        <w:rPr>
          <w:rFonts w:asciiTheme="majorHAnsi" w:hAnsiTheme="majorHAnsi"/>
          <w:spacing w:val="55"/>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47"/>
          <w:sz w:val="24"/>
          <w:szCs w:val="24"/>
        </w:rPr>
        <w:t xml:space="preserve"> </w:t>
      </w:r>
      <w:r w:rsidRPr="00F97099">
        <w:rPr>
          <w:rFonts w:asciiTheme="majorHAnsi" w:hAnsiTheme="majorHAnsi"/>
          <w:spacing w:val="-1"/>
          <w:sz w:val="24"/>
          <w:szCs w:val="24"/>
        </w:rPr>
        <w:t>manuais,</w:t>
      </w:r>
      <w:r w:rsidRPr="00F97099">
        <w:rPr>
          <w:rFonts w:asciiTheme="majorHAnsi" w:hAnsiTheme="majorHAnsi"/>
          <w:spacing w:val="47"/>
          <w:sz w:val="24"/>
          <w:szCs w:val="24"/>
        </w:rPr>
        <w:t xml:space="preserve"> </w:t>
      </w:r>
      <w:r w:rsidRPr="00F97099">
        <w:rPr>
          <w:rFonts w:asciiTheme="majorHAnsi" w:hAnsiTheme="majorHAnsi"/>
          <w:spacing w:val="-1"/>
          <w:sz w:val="24"/>
          <w:szCs w:val="24"/>
        </w:rPr>
        <w:t>especialmente</w:t>
      </w:r>
      <w:r w:rsidRPr="00F97099">
        <w:rPr>
          <w:rFonts w:asciiTheme="majorHAnsi" w:hAnsiTheme="majorHAnsi"/>
          <w:spacing w:val="47"/>
          <w:sz w:val="24"/>
          <w:szCs w:val="24"/>
        </w:rPr>
        <w:t xml:space="preserve"> </w:t>
      </w:r>
      <w:r w:rsidRPr="00F97099">
        <w:rPr>
          <w:rFonts w:asciiTheme="majorHAnsi" w:hAnsiTheme="majorHAnsi"/>
          <w:spacing w:val="-2"/>
          <w:sz w:val="24"/>
          <w:szCs w:val="24"/>
        </w:rPr>
        <w:t>em</w:t>
      </w:r>
      <w:r w:rsidRPr="00F97099">
        <w:rPr>
          <w:rFonts w:asciiTheme="majorHAnsi" w:hAnsiTheme="majorHAnsi"/>
          <w:spacing w:val="46"/>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45"/>
          <w:sz w:val="24"/>
          <w:szCs w:val="24"/>
        </w:rPr>
        <w:t xml:space="preserve"> </w:t>
      </w:r>
      <w:r w:rsidRPr="00F97099">
        <w:rPr>
          <w:rFonts w:asciiTheme="majorHAnsi" w:hAnsiTheme="majorHAnsi"/>
          <w:spacing w:val="-1"/>
          <w:sz w:val="24"/>
          <w:szCs w:val="24"/>
        </w:rPr>
        <w:t>baixos,</w:t>
      </w:r>
      <w:r w:rsidRPr="00F97099">
        <w:rPr>
          <w:rFonts w:asciiTheme="majorHAnsi" w:hAnsiTheme="majorHAnsi"/>
          <w:spacing w:val="49"/>
          <w:sz w:val="24"/>
          <w:szCs w:val="24"/>
        </w:rPr>
        <w:t xml:space="preserve"> </w:t>
      </w:r>
      <w:r w:rsidRPr="00F97099">
        <w:rPr>
          <w:rFonts w:asciiTheme="majorHAnsi" w:hAnsiTheme="majorHAnsi"/>
          <w:spacing w:val="-1"/>
          <w:sz w:val="24"/>
          <w:szCs w:val="24"/>
        </w:rPr>
        <w:t>onde</w:t>
      </w:r>
      <w:r w:rsidRPr="00F97099">
        <w:rPr>
          <w:rFonts w:asciiTheme="majorHAnsi" w:hAnsiTheme="majorHAnsi"/>
          <w:spacing w:val="46"/>
          <w:sz w:val="24"/>
          <w:szCs w:val="24"/>
        </w:rPr>
        <w:t xml:space="preserve"> </w:t>
      </w:r>
      <w:r w:rsidRPr="00F97099">
        <w:rPr>
          <w:rFonts w:asciiTheme="majorHAnsi" w:hAnsiTheme="majorHAnsi"/>
          <w:sz w:val="24"/>
          <w:szCs w:val="24"/>
        </w:rPr>
        <w:t>a</w:t>
      </w:r>
      <w:r w:rsidRPr="00F97099">
        <w:rPr>
          <w:rFonts w:asciiTheme="majorHAnsi" w:hAnsiTheme="majorHAnsi"/>
          <w:spacing w:val="45"/>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45"/>
          <w:sz w:val="24"/>
          <w:szCs w:val="24"/>
        </w:rPr>
        <w:t xml:space="preserve"> </w:t>
      </w:r>
      <w:r w:rsidRPr="00F97099">
        <w:rPr>
          <w:rFonts w:asciiTheme="majorHAnsi" w:hAnsiTheme="majorHAnsi"/>
          <w:spacing w:val="-1"/>
          <w:sz w:val="24"/>
          <w:szCs w:val="24"/>
        </w:rPr>
        <w:t>exigir</w:t>
      </w:r>
      <w:r w:rsidRPr="00F97099">
        <w:rPr>
          <w:rFonts w:asciiTheme="majorHAnsi" w:hAnsiTheme="majorHAnsi"/>
          <w:spacing w:val="49"/>
          <w:sz w:val="24"/>
          <w:szCs w:val="24"/>
        </w:rPr>
        <w:t xml:space="preserve"> </w:t>
      </w:r>
      <w:r w:rsidRPr="00F97099">
        <w:rPr>
          <w:rFonts w:asciiTheme="majorHAnsi" w:hAnsiTheme="majorHAnsi"/>
          <w:sz w:val="24"/>
          <w:szCs w:val="24"/>
        </w:rPr>
        <w:t>a</w:t>
      </w:r>
      <w:r w:rsidRPr="00F97099">
        <w:rPr>
          <w:rFonts w:asciiTheme="majorHAnsi" w:hAnsiTheme="majorHAnsi"/>
          <w:spacing w:val="51"/>
          <w:sz w:val="24"/>
          <w:szCs w:val="24"/>
        </w:rPr>
        <w:t xml:space="preserve"> </w:t>
      </w:r>
      <w:r w:rsidRPr="00F97099">
        <w:rPr>
          <w:rFonts w:asciiTheme="majorHAnsi" w:hAnsiTheme="majorHAnsi"/>
          <w:spacing w:val="-1"/>
          <w:sz w:val="24"/>
          <w:szCs w:val="24"/>
        </w:rPr>
        <w:t>abertura de</w:t>
      </w:r>
      <w:r w:rsidRPr="00F97099">
        <w:rPr>
          <w:rFonts w:asciiTheme="majorHAnsi" w:hAnsiTheme="majorHAnsi"/>
          <w:sz w:val="24"/>
          <w:szCs w:val="24"/>
        </w:rPr>
        <w:t xml:space="preserve"> </w:t>
      </w:r>
      <w:r w:rsidRPr="00F97099">
        <w:rPr>
          <w:rFonts w:asciiTheme="majorHAnsi" w:hAnsiTheme="majorHAnsi"/>
          <w:spacing w:val="-1"/>
          <w:sz w:val="24"/>
          <w:szCs w:val="24"/>
        </w:rPr>
        <w:t>furos</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janelas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remoção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sujeira.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2"/>
          <w:sz w:val="24"/>
          <w:szCs w:val="24"/>
        </w:rPr>
        <w:t xml:space="preserve"> </w:t>
      </w:r>
      <w:r w:rsidRPr="00F97099">
        <w:rPr>
          <w:rFonts w:asciiTheme="majorHAnsi" w:hAnsiTheme="majorHAnsi"/>
          <w:spacing w:val="-1"/>
          <w:sz w:val="24"/>
          <w:szCs w:val="24"/>
        </w:rPr>
        <w:t>depositado</w:t>
      </w:r>
      <w:r w:rsidRPr="00F97099">
        <w:rPr>
          <w:rFonts w:asciiTheme="majorHAnsi" w:hAnsiTheme="majorHAnsi"/>
          <w:spacing w:val="15"/>
          <w:sz w:val="24"/>
          <w:szCs w:val="24"/>
        </w:rPr>
        <w:t xml:space="preserve"> </w:t>
      </w:r>
      <w:r w:rsidRPr="00F97099">
        <w:rPr>
          <w:rFonts w:asciiTheme="majorHAnsi" w:hAnsiTheme="majorHAnsi"/>
          <w:spacing w:val="-1"/>
          <w:sz w:val="24"/>
          <w:szCs w:val="24"/>
        </w:rPr>
        <w:t>nas</w:t>
      </w:r>
      <w:r w:rsidRPr="00F97099">
        <w:rPr>
          <w:rFonts w:asciiTheme="majorHAnsi" w:hAnsiTheme="majorHAnsi"/>
          <w:spacing w:val="11"/>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12"/>
          <w:sz w:val="24"/>
          <w:szCs w:val="24"/>
        </w:rPr>
        <w:t xml:space="preserve"> </w:t>
      </w:r>
      <w:r w:rsidRPr="00F97099">
        <w:rPr>
          <w:rFonts w:asciiTheme="majorHAnsi" w:hAnsiTheme="majorHAnsi"/>
          <w:spacing w:val="-1"/>
          <w:sz w:val="24"/>
          <w:szCs w:val="24"/>
        </w:rPr>
        <w:t>tanto</w:t>
      </w:r>
      <w:r w:rsidRPr="00F97099">
        <w:rPr>
          <w:rFonts w:asciiTheme="majorHAnsi" w:hAnsiTheme="majorHAnsi"/>
          <w:spacing w:val="14"/>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11"/>
          <w:sz w:val="24"/>
          <w:szCs w:val="24"/>
        </w:rPr>
        <w:t xml:space="preserve"> </w:t>
      </w:r>
      <w:r w:rsidRPr="00F97099">
        <w:rPr>
          <w:rFonts w:asciiTheme="majorHAnsi" w:hAnsiTheme="majorHAnsi"/>
          <w:spacing w:val="-1"/>
          <w:sz w:val="24"/>
          <w:szCs w:val="24"/>
        </w:rPr>
        <w:t>possível</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praticável,</w:t>
      </w:r>
      <w:r w:rsidRPr="00F97099">
        <w:rPr>
          <w:rFonts w:asciiTheme="majorHAnsi" w:hAnsiTheme="majorHAnsi"/>
          <w:spacing w:val="12"/>
          <w:sz w:val="24"/>
          <w:szCs w:val="24"/>
        </w:rPr>
        <w:t xml:space="preserve"> </w:t>
      </w:r>
      <w:r w:rsidRPr="00F97099">
        <w:rPr>
          <w:rFonts w:asciiTheme="majorHAnsi" w:hAnsiTheme="majorHAnsi"/>
          <w:spacing w:val="-1"/>
          <w:sz w:val="24"/>
          <w:szCs w:val="24"/>
        </w:rPr>
        <w:t>diretamente</w:t>
      </w:r>
      <w:r w:rsidRPr="00F97099">
        <w:rPr>
          <w:rFonts w:asciiTheme="majorHAnsi" w:hAnsiTheme="majorHAnsi"/>
          <w:spacing w:val="11"/>
          <w:sz w:val="24"/>
          <w:szCs w:val="24"/>
        </w:rPr>
        <w:t xml:space="preserve"> </w:t>
      </w:r>
      <w:r w:rsidRPr="00F97099">
        <w:rPr>
          <w:rFonts w:asciiTheme="majorHAnsi" w:hAnsiTheme="majorHAnsi"/>
          <w:spacing w:val="-1"/>
          <w:sz w:val="24"/>
          <w:szCs w:val="24"/>
        </w:rPr>
        <w:t>em</w:t>
      </w:r>
      <w:r w:rsidRPr="00F97099">
        <w:rPr>
          <w:rFonts w:asciiTheme="majorHAnsi" w:hAnsiTheme="majorHAnsi"/>
          <w:spacing w:val="73"/>
          <w:sz w:val="24"/>
          <w:szCs w:val="24"/>
        </w:rPr>
        <w:t xml:space="preserve"> </w:t>
      </w:r>
      <w:r w:rsidRPr="00F97099">
        <w:rPr>
          <w:rFonts w:asciiTheme="majorHAnsi" w:hAnsiTheme="majorHAnsi"/>
          <w:spacing w:val="-1"/>
          <w:sz w:val="24"/>
          <w:szCs w:val="24"/>
        </w:rPr>
        <w:t>sua</w:t>
      </w:r>
      <w:r w:rsidRPr="00F97099">
        <w:rPr>
          <w:rFonts w:asciiTheme="majorHAnsi" w:hAnsiTheme="majorHAnsi"/>
          <w:spacing w:val="22"/>
          <w:sz w:val="24"/>
          <w:szCs w:val="24"/>
        </w:rPr>
        <w:t xml:space="preserve"> </w:t>
      </w:r>
      <w:r w:rsidRPr="00F97099">
        <w:rPr>
          <w:rFonts w:asciiTheme="majorHAnsi" w:hAnsiTheme="majorHAnsi"/>
          <w:spacing w:val="-1"/>
          <w:sz w:val="24"/>
          <w:szCs w:val="24"/>
        </w:rPr>
        <w:t>posição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3"/>
          <w:sz w:val="24"/>
          <w:szCs w:val="24"/>
        </w:rPr>
        <w:t xml:space="preserve"> </w:t>
      </w:r>
      <w:r w:rsidRPr="00F97099">
        <w:rPr>
          <w:rFonts w:asciiTheme="majorHAnsi" w:hAnsiTheme="majorHAnsi"/>
          <w:spacing w:val="-1"/>
          <w:sz w:val="24"/>
          <w:szCs w:val="24"/>
        </w:rPr>
        <w:t>fluir</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maneira</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provocar</w:t>
      </w:r>
      <w:r w:rsidRPr="00F97099">
        <w:rPr>
          <w:rFonts w:asciiTheme="majorHAnsi" w:hAnsiTheme="majorHAnsi"/>
          <w:spacing w:val="22"/>
          <w:sz w:val="24"/>
          <w:szCs w:val="24"/>
        </w:rPr>
        <w:t xml:space="preserve"> </w:t>
      </w:r>
      <w:r w:rsidRPr="00F97099">
        <w:rPr>
          <w:rFonts w:asciiTheme="majorHAnsi" w:hAnsiTheme="majorHAnsi"/>
          <w:spacing w:val="-1"/>
          <w:sz w:val="24"/>
          <w:szCs w:val="24"/>
        </w:rPr>
        <w:t>sua</w:t>
      </w:r>
      <w:r w:rsidRPr="00F97099">
        <w:rPr>
          <w:rFonts w:asciiTheme="majorHAnsi" w:hAnsiTheme="majorHAnsi"/>
          <w:spacing w:val="23"/>
          <w:sz w:val="24"/>
          <w:szCs w:val="24"/>
        </w:rPr>
        <w:t xml:space="preserve"> </w:t>
      </w:r>
      <w:r w:rsidRPr="00F97099">
        <w:rPr>
          <w:rFonts w:asciiTheme="majorHAnsi" w:hAnsiTheme="majorHAnsi"/>
          <w:spacing w:val="-1"/>
          <w:sz w:val="24"/>
          <w:szCs w:val="24"/>
        </w:rPr>
        <w:t>segregação.</w:t>
      </w:r>
      <w:r w:rsidRPr="00F97099">
        <w:rPr>
          <w:rFonts w:asciiTheme="majorHAnsi" w:hAnsiTheme="majorHAnsi"/>
          <w:spacing w:val="23"/>
          <w:sz w:val="24"/>
          <w:szCs w:val="24"/>
        </w:rPr>
        <w:t xml:space="preserve"> </w:t>
      </w:r>
      <w:r w:rsidRPr="00F97099">
        <w:rPr>
          <w:rFonts w:asciiTheme="majorHAnsi" w:hAnsiTheme="majorHAnsi"/>
          <w:sz w:val="24"/>
          <w:szCs w:val="24"/>
        </w:rPr>
        <w:t>O</w:t>
      </w:r>
      <w:r w:rsidRPr="00F97099">
        <w:rPr>
          <w:rFonts w:asciiTheme="majorHAnsi" w:hAnsiTheme="majorHAnsi"/>
          <w:spacing w:val="22"/>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69"/>
          <w:sz w:val="24"/>
          <w:szCs w:val="24"/>
        </w:rPr>
        <w:t xml:space="preserve"> </w:t>
      </w:r>
      <w:r w:rsidRPr="00F97099">
        <w:rPr>
          <w:rFonts w:asciiTheme="majorHAnsi" w:hAnsiTheme="majorHAnsi"/>
          <w:spacing w:val="-1"/>
          <w:sz w:val="24"/>
          <w:szCs w:val="24"/>
        </w:rPr>
        <w:t>contínuo</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conduzido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
          <w:sz w:val="24"/>
          <w:szCs w:val="24"/>
        </w:rPr>
        <w:t xml:space="preserve"> </w:t>
      </w:r>
      <w:r w:rsidRPr="00F97099">
        <w:rPr>
          <w:rFonts w:asciiTheme="majorHAnsi" w:hAnsiTheme="majorHAnsi"/>
          <w:spacing w:val="-1"/>
          <w:sz w:val="24"/>
          <w:szCs w:val="24"/>
        </w:rPr>
        <w:t>haver</w:t>
      </w:r>
      <w:r w:rsidRPr="00F97099">
        <w:rPr>
          <w:rFonts w:asciiTheme="majorHAnsi" w:hAnsiTheme="majorHAnsi"/>
          <w:spacing w:val="5"/>
          <w:sz w:val="24"/>
          <w:szCs w:val="24"/>
        </w:rPr>
        <w:t xml:space="preserve"> </w:t>
      </w:r>
      <w:r w:rsidRPr="00F97099">
        <w:rPr>
          <w:rFonts w:asciiTheme="majorHAnsi" w:hAnsiTheme="majorHAnsi"/>
          <w:spacing w:val="-1"/>
          <w:sz w:val="24"/>
          <w:szCs w:val="24"/>
        </w:rPr>
        <w:t>interrupções</w:t>
      </w:r>
      <w:r w:rsidRPr="00F97099">
        <w:rPr>
          <w:rFonts w:asciiTheme="majorHAnsi" w:hAnsiTheme="majorHAnsi"/>
          <w:spacing w:val="5"/>
          <w:sz w:val="24"/>
          <w:szCs w:val="24"/>
        </w:rPr>
        <w:t xml:space="preserve"> </w:t>
      </w:r>
      <w:r w:rsidRPr="00F97099">
        <w:rPr>
          <w:rFonts w:asciiTheme="majorHAnsi" w:hAnsiTheme="majorHAnsi"/>
          <w:spacing w:val="-1"/>
          <w:sz w:val="24"/>
          <w:szCs w:val="24"/>
        </w:rPr>
        <w:t>superiores</w:t>
      </w:r>
      <w:r w:rsidRPr="00F97099">
        <w:rPr>
          <w:rFonts w:asciiTheme="majorHAnsi" w:hAnsiTheme="majorHAnsi"/>
          <w:spacing w:val="6"/>
          <w:sz w:val="24"/>
          <w:szCs w:val="24"/>
        </w:rPr>
        <w:t xml:space="preserve"> </w:t>
      </w:r>
      <w:r w:rsidRPr="00F97099">
        <w:rPr>
          <w:rFonts w:asciiTheme="majorHAnsi" w:hAnsiTheme="majorHAnsi"/>
          <w:spacing w:val="-1"/>
          <w:sz w:val="24"/>
          <w:szCs w:val="24"/>
        </w:rPr>
        <w:t>ao</w:t>
      </w:r>
      <w:r w:rsidRPr="00F97099">
        <w:rPr>
          <w:rFonts w:asciiTheme="majorHAnsi" w:hAnsiTheme="majorHAnsi"/>
          <w:spacing w:val="4"/>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pega</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59"/>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60"/>
          <w:sz w:val="24"/>
          <w:szCs w:val="24"/>
        </w:rPr>
        <w:t xml:space="preserve"> </w:t>
      </w:r>
      <w:r w:rsidRPr="00F97099">
        <w:rPr>
          <w:rFonts w:asciiTheme="majorHAnsi" w:hAnsiTheme="majorHAnsi"/>
          <w:spacing w:val="-1"/>
          <w:sz w:val="24"/>
          <w:szCs w:val="24"/>
        </w:rPr>
        <w:t>Uma</w:t>
      </w:r>
      <w:r w:rsidRPr="00F97099">
        <w:rPr>
          <w:rFonts w:asciiTheme="majorHAnsi" w:hAnsiTheme="majorHAnsi"/>
          <w:spacing w:val="59"/>
          <w:sz w:val="24"/>
          <w:szCs w:val="24"/>
        </w:rPr>
        <w:t xml:space="preserve"> </w:t>
      </w:r>
      <w:r w:rsidRPr="00F97099">
        <w:rPr>
          <w:rFonts w:asciiTheme="majorHAnsi" w:hAnsiTheme="majorHAnsi"/>
          <w:spacing w:val="-1"/>
          <w:sz w:val="24"/>
          <w:szCs w:val="24"/>
        </w:rPr>
        <w:t>vez</w:t>
      </w:r>
      <w:r w:rsidRPr="00F97099">
        <w:rPr>
          <w:rFonts w:asciiTheme="majorHAnsi" w:hAnsiTheme="majorHAnsi"/>
          <w:spacing w:val="60"/>
          <w:sz w:val="24"/>
          <w:szCs w:val="24"/>
        </w:rPr>
        <w:t xml:space="preserve"> </w:t>
      </w:r>
      <w:r w:rsidRPr="00F97099">
        <w:rPr>
          <w:rFonts w:asciiTheme="majorHAnsi" w:hAnsiTheme="majorHAnsi"/>
          <w:spacing w:val="-1"/>
          <w:sz w:val="24"/>
          <w:szCs w:val="24"/>
        </w:rPr>
        <w:t>iniciada</w:t>
      </w:r>
      <w:r w:rsidRPr="00F97099">
        <w:rPr>
          <w:rFonts w:asciiTheme="majorHAnsi" w:hAnsiTheme="majorHAnsi"/>
          <w:sz w:val="24"/>
          <w:szCs w:val="24"/>
        </w:rPr>
        <w:t xml:space="preserve"> a </w:t>
      </w:r>
      <w:r w:rsidRPr="00F97099">
        <w:rPr>
          <w:rFonts w:asciiTheme="majorHAnsi" w:hAnsiTheme="majorHAnsi"/>
          <w:spacing w:val="-1"/>
          <w:sz w:val="24"/>
          <w:szCs w:val="24"/>
        </w:rPr>
        <w:t>concretagem</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um</w:t>
      </w:r>
      <w:r w:rsidRPr="00F97099">
        <w:rPr>
          <w:rFonts w:asciiTheme="majorHAnsi" w:hAnsiTheme="majorHAnsi"/>
          <w:sz w:val="24"/>
          <w:szCs w:val="24"/>
        </w:rPr>
        <w:t xml:space="preserve"> </w:t>
      </w:r>
      <w:r w:rsidRPr="00F97099">
        <w:rPr>
          <w:rFonts w:asciiTheme="majorHAnsi" w:hAnsiTheme="majorHAnsi"/>
          <w:spacing w:val="-1"/>
          <w:sz w:val="24"/>
          <w:szCs w:val="24"/>
        </w:rPr>
        <w:t>lance,</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59"/>
          <w:sz w:val="24"/>
          <w:szCs w:val="24"/>
        </w:rPr>
        <w:t xml:space="preserve"> </w:t>
      </w:r>
      <w:r w:rsidRPr="00F97099">
        <w:rPr>
          <w:rFonts w:asciiTheme="majorHAnsi" w:hAnsiTheme="majorHAnsi"/>
          <w:spacing w:val="-1"/>
          <w:sz w:val="24"/>
          <w:szCs w:val="24"/>
        </w:rPr>
        <w:t>operação</w:t>
      </w:r>
      <w:r w:rsidRPr="00F97099">
        <w:rPr>
          <w:rFonts w:asciiTheme="majorHAnsi" w:hAnsiTheme="majorHAnsi"/>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8"/>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contínua</w:t>
      </w:r>
      <w:r w:rsidRPr="00F97099">
        <w:rPr>
          <w:rFonts w:asciiTheme="majorHAnsi" w:hAnsiTheme="majorHAnsi"/>
          <w:sz w:val="24"/>
          <w:szCs w:val="24"/>
        </w:rPr>
        <w:t xml:space="preserve"> e</w:t>
      </w:r>
      <w:r w:rsidRPr="00F97099">
        <w:rPr>
          <w:rFonts w:asciiTheme="majorHAnsi" w:hAnsiTheme="majorHAnsi"/>
          <w:spacing w:val="59"/>
          <w:sz w:val="24"/>
          <w:szCs w:val="24"/>
        </w:rPr>
        <w:t xml:space="preserve"> </w:t>
      </w:r>
      <w:r w:rsidRPr="00F97099">
        <w:rPr>
          <w:rFonts w:asciiTheme="majorHAnsi" w:hAnsiTheme="majorHAnsi"/>
          <w:spacing w:val="-1"/>
          <w:sz w:val="24"/>
          <w:szCs w:val="24"/>
        </w:rPr>
        <w:t>somente terminada</w:t>
      </w:r>
      <w:r w:rsidRPr="00F97099">
        <w:rPr>
          <w:rFonts w:asciiTheme="majorHAnsi" w:hAnsiTheme="majorHAnsi"/>
          <w:spacing w:val="1"/>
          <w:sz w:val="24"/>
          <w:szCs w:val="24"/>
        </w:rPr>
        <w:t xml:space="preserve"> </w:t>
      </w:r>
      <w:r w:rsidRPr="00F97099">
        <w:rPr>
          <w:rFonts w:asciiTheme="majorHAnsi" w:hAnsiTheme="majorHAnsi"/>
          <w:spacing w:val="-1"/>
          <w:sz w:val="24"/>
          <w:szCs w:val="24"/>
        </w:rPr>
        <w:t>nas</w:t>
      </w:r>
      <w:r w:rsidRPr="00F97099">
        <w:rPr>
          <w:rFonts w:asciiTheme="majorHAnsi" w:hAnsiTheme="majorHAnsi"/>
          <w:spacing w:val="-3"/>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concretagem</w:t>
      </w:r>
      <w:r w:rsidRPr="00F97099">
        <w:rPr>
          <w:rFonts w:asciiTheme="majorHAnsi" w:hAnsiTheme="majorHAnsi"/>
          <w:sz w:val="24"/>
          <w:szCs w:val="24"/>
        </w:rPr>
        <w:t xml:space="preserve"> </w:t>
      </w:r>
      <w:r w:rsidRPr="00F97099">
        <w:rPr>
          <w:rFonts w:asciiTheme="majorHAnsi" w:hAnsiTheme="majorHAnsi"/>
          <w:spacing w:val="-1"/>
          <w:sz w:val="24"/>
          <w:szCs w:val="24"/>
        </w:rPr>
        <w:t>preestabelecidas.</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operação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7"/>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realizada</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modo</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minimizar</w:t>
      </w:r>
      <w:r w:rsidRPr="00F97099">
        <w:rPr>
          <w:rFonts w:asciiTheme="majorHAnsi" w:hAnsiTheme="majorHAnsi"/>
          <w:spacing w:val="7"/>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efeito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retração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inicial</w:t>
      </w:r>
      <w:r w:rsidRPr="00F97099">
        <w:rPr>
          <w:rFonts w:asciiTheme="majorHAnsi" w:hAnsiTheme="majorHAnsi"/>
          <w:spacing w:val="8"/>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9"/>
          <w:sz w:val="24"/>
          <w:szCs w:val="24"/>
        </w:rPr>
        <w:t xml:space="preserve"> </w:t>
      </w:r>
      <w:r w:rsidRPr="00F97099">
        <w:rPr>
          <w:rFonts w:asciiTheme="majorHAnsi" w:hAnsiTheme="majorHAnsi"/>
          <w:spacing w:val="-1"/>
          <w:sz w:val="24"/>
          <w:szCs w:val="24"/>
        </w:rPr>
        <w:t>Cada</w:t>
      </w:r>
      <w:r w:rsidRPr="00F97099">
        <w:rPr>
          <w:rFonts w:asciiTheme="majorHAnsi" w:hAnsiTheme="majorHAnsi"/>
          <w:spacing w:val="10"/>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consolidada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até</w:t>
      </w:r>
      <w:r w:rsidRPr="00F97099">
        <w:rPr>
          <w:rFonts w:asciiTheme="majorHAnsi" w:hAnsiTheme="majorHAnsi"/>
          <w:spacing w:val="9"/>
          <w:sz w:val="24"/>
          <w:szCs w:val="24"/>
        </w:rPr>
        <w:t xml:space="preserve"> </w:t>
      </w:r>
      <w:r w:rsidRPr="00F97099">
        <w:rPr>
          <w:rFonts w:asciiTheme="majorHAnsi" w:hAnsiTheme="majorHAnsi"/>
          <w:sz w:val="24"/>
          <w:szCs w:val="24"/>
        </w:rPr>
        <w:t>o</w:t>
      </w:r>
      <w:r w:rsidRPr="00F97099">
        <w:rPr>
          <w:rFonts w:asciiTheme="majorHAnsi" w:hAnsiTheme="majorHAnsi"/>
          <w:spacing w:val="8"/>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10"/>
          <w:sz w:val="24"/>
          <w:szCs w:val="24"/>
        </w:rPr>
        <w:t xml:space="preserve"> </w:t>
      </w:r>
      <w:r w:rsidRPr="00F97099">
        <w:rPr>
          <w:rFonts w:asciiTheme="majorHAnsi" w:hAnsiTheme="majorHAnsi"/>
          <w:spacing w:val="-1"/>
          <w:sz w:val="24"/>
          <w:szCs w:val="24"/>
        </w:rPr>
        <w:t>praticável</w:t>
      </w:r>
      <w:r w:rsidRPr="00F97099">
        <w:rPr>
          <w:rFonts w:asciiTheme="majorHAnsi" w:hAnsiTheme="majorHAnsi"/>
          <w:spacing w:val="9"/>
          <w:sz w:val="24"/>
          <w:szCs w:val="24"/>
        </w:rPr>
        <w:t xml:space="preserve"> </w:t>
      </w:r>
      <w:r w:rsidRPr="00F97099">
        <w:rPr>
          <w:rFonts w:asciiTheme="majorHAnsi" w:hAnsiTheme="majorHAnsi"/>
          <w:spacing w:val="-1"/>
          <w:sz w:val="24"/>
          <w:szCs w:val="24"/>
        </w:rPr>
        <w:t>em</w:t>
      </w:r>
      <w:r w:rsidRPr="00F97099">
        <w:rPr>
          <w:rFonts w:asciiTheme="majorHAnsi" w:hAnsiTheme="majorHAnsi"/>
          <w:spacing w:val="65"/>
          <w:sz w:val="24"/>
          <w:szCs w:val="24"/>
        </w:rPr>
        <w:t xml:space="preserve"> </w:t>
      </w:r>
      <w:r w:rsidRPr="00F97099">
        <w:rPr>
          <w:rFonts w:asciiTheme="majorHAnsi" w:hAnsiTheme="majorHAnsi"/>
          <w:spacing w:val="-1"/>
          <w:sz w:val="24"/>
          <w:szCs w:val="24"/>
        </w:rPr>
        <w:t>termos</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densidade.</w:t>
      </w:r>
      <w:r w:rsidRPr="00F97099">
        <w:rPr>
          <w:rFonts w:asciiTheme="majorHAnsi" w:hAnsiTheme="majorHAnsi"/>
          <w:spacing w:val="3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ser</w:t>
      </w:r>
      <w:r w:rsidRPr="00F97099">
        <w:rPr>
          <w:rFonts w:asciiTheme="majorHAnsi" w:hAnsiTheme="majorHAnsi"/>
          <w:spacing w:val="30"/>
          <w:sz w:val="24"/>
          <w:szCs w:val="24"/>
        </w:rPr>
        <w:t xml:space="preserve"> </w:t>
      </w:r>
      <w:r w:rsidRPr="00F97099">
        <w:rPr>
          <w:rFonts w:asciiTheme="majorHAnsi" w:hAnsiTheme="majorHAnsi"/>
          <w:spacing w:val="-1"/>
          <w:sz w:val="24"/>
          <w:szCs w:val="24"/>
        </w:rPr>
        <w:t>evitados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vazios</w:t>
      </w:r>
      <w:r w:rsidRPr="00F97099">
        <w:rPr>
          <w:rFonts w:asciiTheme="majorHAnsi" w:hAnsiTheme="majorHAnsi"/>
          <w:spacing w:val="32"/>
          <w:sz w:val="24"/>
          <w:szCs w:val="24"/>
        </w:rPr>
        <w:t xml:space="preserve"> </w:t>
      </w:r>
      <w:r w:rsidRPr="00F97099">
        <w:rPr>
          <w:rFonts w:asciiTheme="majorHAnsi" w:hAnsiTheme="majorHAnsi"/>
          <w:spacing w:val="-1"/>
          <w:sz w:val="24"/>
          <w:szCs w:val="24"/>
        </w:rPr>
        <w:t>ou</w:t>
      </w:r>
      <w:r w:rsidRPr="00F97099">
        <w:rPr>
          <w:rFonts w:asciiTheme="majorHAnsi" w:hAnsiTheme="majorHAnsi"/>
          <w:spacing w:val="30"/>
          <w:sz w:val="24"/>
          <w:szCs w:val="24"/>
        </w:rPr>
        <w:t xml:space="preserve"> </w:t>
      </w:r>
      <w:r w:rsidRPr="00F97099">
        <w:rPr>
          <w:rFonts w:asciiTheme="majorHAnsi" w:hAnsiTheme="majorHAnsi"/>
          <w:spacing w:val="-1"/>
          <w:sz w:val="24"/>
          <w:szCs w:val="24"/>
        </w:rPr>
        <w:t>ninhos,</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tal</w:t>
      </w:r>
      <w:r w:rsidRPr="00F97099">
        <w:rPr>
          <w:rFonts w:asciiTheme="majorHAnsi" w:hAnsiTheme="majorHAnsi"/>
          <w:spacing w:val="29"/>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30"/>
          <w:sz w:val="24"/>
          <w:szCs w:val="24"/>
        </w:rPr>
        <w:t xml:space="preserve"> </w:t>
      </w:r>
      <w:r w:rsidRPr="00F97099">
        <w:rPr>
          <w:rFonts w:asciiTheme="majorHAnsi" w:hAnsiTheme="majorHAnsi"/>
          <w:spacing w:val="-1"/>
          <w:sz w:val="24"/>
          <w:szCs w:val="24"/>
        </w:rPr>
        <w:t>que</w:t>
      </w:r>
      <w:r w:rsidRPr="00F97099">
        <w:rPr>
          <w:rFonts w:asciiTheme="majorHAnsi" w:hAnsiTheme="majorHAnsi"/>
          <w:spacing w:val="28"/>
          <w:sz w:val="24"/>
          <w:szCs w:val="24"/>
        </w:rPr>
        <w:t xml:space="preserve"> </w:t>
      </w:r>
      <w:r w:rsidRPr="00F97099">
        <w:rPr>
          <w:rFonts w:asciiTheme="majorHAnsi" w:hAnsiTheme="majorHAnsi"/>
          <w:sz w:val="24"/>
          <w:szCs w:val="24"/>
        </w:rPr>
        <w:t>o</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1"/>
          <w:sz w:val="24"/>
          <w:szCs w:val="24"/>
        </w:rPr>
        <w:t xml:space="preserve"> </w:t>
      </w:r>
      <w:r w:rsidRPr="00F97099">
        <w:rPr>
          <w:rFonts w:asciiTheme="majorHAnsi" w:hAnsiTheme="majorHAnsi"/>
          <w:spacing w:val="-1"/>
          <w:sz w:val="24"/>
          <w:szCs w:val="24"/>
        </w:rPr>
        <w:t>seja</w:t>
      </w:r>
      <w:r w:rsidRPr="00F97099">
        <w:rPr>
          <w:rFonts w:asciiTheme="majorHAnsi" w:hAnsiTheme="majorHAnsi"/>
          <w:spacing w:val="65"/>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43"/>
          <w:sz w:val="24"/>
          <w:szCs w:val="24"/>
        </w:rPr>
        <w:t xml:space="preserve"> </w:t>
      </w:r>
      <w:r w:rsidRPr="00F97099">
        <w:rPr>
          <w:rFonts w:asciiTheme="majorHAnsi" w:hAnsiTheme="majorHAnsi"/>
          <w:spacing w:val="-1"/>
          <w:sz w:val="24"/>
          <w:szCs w:val="24"/>
        </w:rPr>
        <w:t>confinado</w:t>
      </w:r>
      <w:r w:rsidRPr="00F97099">
        <w:rPr>
          <w:rFonts w:asciiTheme="majorHAnsi" w:hAnsiTheme="majorHAnsi"/>
          <w:spacing w:val="45"/>
          <w:sz w:val="24"/>
          <w:szCs w:val="24"/>
        </w:rPr>
        <w:t xml:space="preserve"> </w:t>
      </w:r>
      <w:r w:rsidRPr="00F97099">
        <w:rPr>
          <w:rFonts w:asciiTheme="majorHAnsi" w:hAnsiTheme="majorHAnsi"/>
          <w:spacing w:val="-1"/>
          <w:sz w:val="24"/>
          <w:szCs w:val="24"/>
        </w:rPr>
        <w:t>junto</w:t>
      </w:r>
      <w:r w:rsidRPr="00F97099">
        <w:rPr>
          <w:rFonts w:asciiTheme="majorHAnsi" w:hAnsiTheme="majorHAnsi"/>
          <w:spacing w:val="44"/>
          <w:sz w:val="24"/>
          <w:szCs w:val="24"/>
        </w:rPr>
        <w:t xml:space="preserve"> </w:t>
      </w:r>
      <w:r w:rsidRPr="00F97099">
        <w:rPr>
          <w:rFonts w:asciiTheme="majorHAnsi" w:hAnsiTheme="majorHAnsi"/>
          <w:spacing w:val="-1"/>
          <w:sz w:val="24"/>
          <w:szCs w:val="24"/>
        </w:rPr>
        <w:t>às</w:t>
      </w:r>
      <w:r w:rsidRPr="00F97099">
        <w:rPr>
          <w:rFonts w:asciiTheme="majorHAnsi" w:hAnsiTheme="majorHAnsi"/>
          <w:spacing w:val="43"/>
          <w:sz w:val="24"/>
          <w:szCs w:val="24"/>
        </w:rPr>
        <w:t xml:space="preserve"> </w:t>
      </w:r>
      <w:r w:rsidRPr="00F97099">
        <w:rPr>
          <w:rFonts w:asciiTheme="majorHAnsi" w:hAnsiTheme="majorHAnsi"/>
          <w:spacing w:val="-1"/>
          <w:sz w:val="24"/>
          <w:szCs w:val="24"/>
        </w:rPr>
        <w:t>fôrmas</w:t>
      </w:r>
      <w:r w:rsidRPr="00F97099">
        <w:rPr>
          <w:rFonts w:asciiTheme="majorHAnsi" w:hAnsiTheme="majorHAnsi"/>
          <w:spacing w:val="44"/>
          <w:sz w:val="24"/>
          <w:szCs w:val="24"/>
        </w:rPr>
        <w:t xml:space="preserve"> </w:t>
      </w:r>
      <w:r w:rsidRPr="00F97099">
        <w:rPr>
          <w:rFonts w:asciiTheme="majorHAnsi" w:hAnsiTheme="majorHAnsi"/>
          <w:sz w:val="24"/>
          <w:szCs w:val="24"/>
        </w:rPr>
        <w:t>e</w:t>
      </w:r>
      <w:r w:rsidRPr="00F97099">
        <w:rPr>
          <w:rFonts w:asciiTheme="majorHAnsi" w:hAnsiTheme="majorHAnsi"/>
          <w:spacing w:val="43"/>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44"/>
          <w:sz w:val="24"/>
          <w:szCs w:val="24"/>
        </w:rPr>
        <w:t xml:space="preserve"> </w:t>
      </w:r>
      <w:r w:rsidRPr="00F97099">
        <w:rPr>
          <w:rFonts w:asciiTheme="majorHAnsi" w:hAnsiTheme="majorHAnsi"/>
          <w:spacing w:val="-1"/>
          <w:sz w:val="24"/>
          <w:szCs w:val="24"/>
        </w:rPr>
        <w:t>embutidas.</w:t>
      </w:r>
      <w:r w:rsidRPr="00F97099">
        <w:rPr>
          <w:rFonts w:asciiTheme="majorHAnsi" w:hAnsiTheme="majorHAnsi"/>
          <w:spacing w:val="44"/>
          <w:sz w:val="24"/>
          <w:szCs w:val="24"/>
        </w:rPr>
        <w:t xml:space="preserve"> </w:t>
      </w:r>
      <w:r w:rsidRPr="00F97099">
        <w:rPr>
          <w:rFonts w:asciiTheme="majorHAnsi" w:hAnsiTheme="majorHAnsi"/>
          <w:sz w:val="24"/>
          <w:szCs w:val="24"/>
        </w:rPr>
        <w:t>A</w:t>
      </w:r>
      <w:r w:rsidRPr="00F97099">
        <w:rPr>
          <w:rFonts w:asciiTheme="majorHAnsi" w:hAnsiTheme="majorHAnsi"/>
          <w:spacing w:val="43"/>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bombeamento</w:t>
      </w:r>
      <w:r w:rsidRPr="00F97099">
        <w:rPr>
          <w:rFonts w:asciiTheme="majorHAnsi" w:hAnsiTheme="majorHAnsi"/>
          <w:spacing w:val="43"/>
          <w:sz w:val="24"/>
          <w:szCs w:val="24"/>
        </w:rPr>
        <w:t xml:space="preserve"> </w:t>
      </w:r>
      <w:r w:rsidRPr="00F97099">
        <w:rPr>
          <w:rFonts w:asciiTheme="majorHAnsi" w:hAnsiTheme="majorHAnsi"/>
          <w:spacing w:val="-1"/>
          <w:sz w:val="24"/>
          <w:szCs w:val="24"/>
        </w:rPr>
        <w:t>do</w:t>
      </w:r>
      <w:r w:rsidRPr="00F97099">
        <w:rPr>
          <w:rFonts w:asciiTheme="majorHAnsi" w:hAnsiTheme="majorHAnsi"/>
          <w:spacing w:val="53"/>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8"/>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37"/>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9"/>
          <w:sz w:val="24"/>
          <w:szCs w:val="24"/>
        </w:rPr>
        <w:t xml:space="preserve"> </w:t>
      </w:r>
      <w:r w:rsidRPr="00F97099">
        <w:rPr>
          <w:rFonts w:asciiTheme="majorHAnsi" w:hAnsiTheme="majorHAnsi"/>
          <w:spacing w:val="-1"/>
          <w:sz w:val="24"/>
          <w:szCs w:val="24"/>
        </w:rPr>
        <w:t>liberada</w:t>
      </w:r>
      <w:r w:rsidRPr="00F97099">
        <w:rPr>
          <w:rFonts w:asciiTheme="majorHAnsi" w:hAnsiTheme="majorHAnsi"/>
          <w:spacing w:val="42"/>
          <w:sz w:val="24"/>
          <w:szCs w:val="24"/>
        </w:rPr>
        <w:t xml:space="preserve"> </w:t>
      </w:r>
      <w:r w:rsidRPr="00F97099">
        <w:rPr>
          <w:rFonts w:asciiTheme="majorHAnsi" w:hAnsiTheme="majorHAnsi"/>
          <w:spacing w:val="-1"/>
          <w:sz w:val="24"/>
          <w:szCs w:val="24"/>
        </w:rPr>
        <w:t>caso</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0"/>
          <w:sz w:val="24"/>
          <w:szCs w:val="24"/>
        </w:rPr>
        <w:t xml:space="preserve"> </w:t>
      </w:r>
      <w:r w:rsidRPr="00F97099">
        <w:rPr>
          <w:rFonts w:asciiTheme="majorHAnsi" w:hAnsiTheme="majorHAnsi"/>
          <w:spacing w:val="-1"/>
          <w:sz w:val="24"/>
          <w:szCs w:val="24"/>
        </w:rPr>
        <w:t>comprove</w:t>
      </w:r>
      <w:r w:rsidRPr="00F97099">
        <w:rPr>
          <w:rFonts w:asciiTheme="majorHAnsi" w:hAnsiTheme="majorHAnsi"/>
          <w:spacing w:val="39"/>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disponibilidade</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75"/>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mão-de-obra</w:t>
      </w:r>
      <w:r w:rsidR="005E4522" w:rsidRPr="00F97099">
        <w:rPr>
          <w:rFonts w:asciiTheme="majorHAnsi" w:hAnsiTheme="majorHAnsi"/>
          <w:spacing w:val="-1"/>
          <w:sz w:val="24"/>
          <w:szCs w:val="24"/>
        </w:rPr>
        <w:t>,</w:t>
      </w:r>
      <w:r w:rsidRPr="00F97099">
        <w:rPr>
          <w:rFonts w:asciiTheme="majorHAnsi" w:hAnsiTheme="majorHAnsi"/>
          <w:spacing w:val="31"/>
          <w:sz w:val="24"/>
          <w:szCs w:val="24"/>
        </w:rPr>
        <w:t xml:space="preserve"> </w:t>
      </w:r>
      <w:r w:rsidRPr="00F97099">
        <w:rPr>
          <w:rFonts w:asciiTheme="majorHAnsi" w:hAnsiTheme="majorHAnsi"/>
          <w:spacing w:val="-1"/>
          <w:sz w:val="24"/>
          <w:szCs w:val="24"/>
        </w:rPr>
        <w:t>suficientes</w:t>
      </w:r>
      <w:r w:rsidRPr="00F97099">
        <w:rPr>
          <w:rFonts w:asciiTheme="majorHAnsi" w:hAnsiTheme="majorHAnsi"/>
          <w:spacing w:val="3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1"/>
          <w:sz w:val="24"/>
          <w:szCs w:val="24"/>
        </w:rPr>
        <w:t xml:space="preserve"> </w:t>
      </w:r>
      <w:r w:rsidRPr="00F97099">
        <w:rPr>
          <w:rFonts w:asciiTheme="majorHAnsi" w:hAnsiTheme="majorHAnsi"/>
          <w:spacing w:val="-1"/>
          <w:sz w:val="24"/>
          <w:szCs w:val="24"/>
        </w:rPr>
        <w:t>que</w:t>
      </w:r>
      <w:r w:rsidRPr="00F97099">
        <w:rPr>
          <w:rFonts w:asciiTheme="majorHAnsi" w:hAnsiTheme="majorHAnsi"/>
          <w:spacing w:val="30"/>
          <w:sz w:val="24"/>
          <w:szCs w:val="24"/>
        </w:rPr>
        <w:t xml:space="preserve"> </w:t>
      </w:r>
      <w:r w:rsidRPr="00F97099">
        <w:rPr>
          <w:rFonts w:asciiTheme="majorHAnsi" w:hAnsiTheme="majorHAnsi"/>
          <w:spacing w:val="-1"/>
          <w:sz w:val="24"/>
          <w:szCs w:val="24"/>
        </w:rPr>
        <w:t>haja</w:t>
      </w:r>
      <w:r w:rsidRPr="00F97099">
        <w:rPr>
          <w:rFonts w:asciiTheme="majorHAnsi" w:hAnsiTheme="majorHAnsi"/>
          <w:spacing w:val="33"/>
          <w:sz w:val="24"/>
          <w:szCs w:val="24"/>
        </w:rPr>
        <w:t xml:space="preserve"> </w:t>
      </w:r>
      <w:r w:rsidRPr="00F97099">
        <w:rPr>
          <w:rFonts w:asciiTheme="majorHAnsi" w:hAnsiTheme="majorHAnsi"/>
          <w:spacing w:val="-1"/>
          <w:sz w:val="24"/>
          <w:szCs w:val="24"/>
        </w:rPr>
        <w:t>perfeita</w:t>
      </w:r>
      <w:r w:rsidRPr="00F97099">
        <w:rPr>
          <w:rFonts w:asciiTheme="majorHAnsi" w:hAnsiTheme="majorHAnsi"/>
          <w:spacing w:val="31"/>
          <w:sz w:val="24"/>
          <w:szCs w:val="24"/>
        </w:rPr>
        <w:t xml:space="preserve"> </w:t>
      </w:r>
      <w:r w:rsidRPr="00F97099">
        <w:rPr>
          <w:rFonts w:asciiTheme="majorHAnsi" w:hAnsiTheme="majorHAnsi"/>
          <w:spacing w:val="-1"/>
          <w:sz w:val="24"/>
          <w:szCs w:val="24"/>
        </w:rPr>
        <w:t>compatibilidade</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sincronização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5"/>
          <w:sz w:val="24"/>
          <w:szCs w:val="24"/>
        </w:rPr>
        <w:t xml:space="preserve"> </w:t>
      </w:r>
      <w:r w:rsidRPr="00F97099">
        <w:rPr>
          <w:rFonts w:asciiTheme="majorHAnsi" w:hAnsiTheme="majorHAnsi"/>
          <w:spacing w:val="-1"/>
          <w:sz w:val="24"/>
          <w:szCs w:val="24"/>
        </w:rPr>
        <w:t>os</w:t>
      </w:r>
      <w:r w:rsidRPr="00F97099">
        <w:rPr>
          <w:rFonts w:asciiTheme="majorHAnsi" w:hAnsiTheme="majorHAnsi"/>
          <w:spacing w:val="6"/>
          <w:sz w:val="24"/>
          <w:szCs w:val="24"/>
        </w:rPr>
        <w:t xml:space="preserve"> </w:t>
      </w:r>
      <w:r w:rsidRPr="00F97099">
        <w:rPr>
          <w:rFonts w:asciiTheme="majorHAnsi" w:hAnsiTheme="majorHAnsi"/>
          <w:spacing w:val="-1"/>
          <w:sz w:val="24"/>
          <w:szCs w:val="24"/>
        </w:rPr>
        <w:t>tempos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6"/>
          <w:sz w:val="24"/>
          <w:szCs w:val="24"/>
        </w:rPr>
        <w:t xml:space="preserve"> </w:t>
      </w:r>
      <w:r w:rsidRPr="00F97099">
        <w:rPr>
          <w:rFonts w:asciiTheme="majorHAnsi" w:hAnsiTheme="majorHAnsi"/>
          <w:spacing w:val="-1"/>
          <w:sz w:val="24"/>
          <w:szCs w:val="24"/>
        </w:rPr>
        <w:t>espalhamento</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vibração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do</w:t>
      </w:r>
      <w:r w:rsidRPr="00F97099">
        <w:rPr>
          <w:rFonts w:asciiTheme="majorHAnsi" w:hAnsiTheme="majorHAnsi"/>
          <w:spacing w:val="8"/>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6"/>
          <w:sz w:val="24"/>
          <w:szCs w:val="24"/>
        </w:rPr>
        <w:t xml:space="preserve"> </w:t>
      </w:r>
      <w:r w:rsidRPr="00F97099">
        <w:rPr>
          <w:rFonts w:asciiTheme="majorHAnsi" w:hAnsiTheme="majorHAnsi"/>
          <w:sz w:val="24"/>
          <w:szCs w:val="24"/>
        </w:rPr>
        <w:t>O</w:t>
      </w:r>
      <w:r w:rsidRPr="00F97099">
        <w:rPr>
          <w:rFonts w:asciiTheme="majorHAnsi" w:hAnsiTheme="majorHAnsi"/>
          <w:spacing w:val="7"/>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7"/>
          <w:sz w:val="24"/>
          <w:szCs w:val="24"/>
        </w:rPr>
        <w:t xml:space="preserve"> </w:t>
      </w:r>
      <w:r w:rsidRPr="00F97099">
        <w:rPr>
          <w:rFonts w:asciiTheme="majorHAnsi" w:hAnsiTheme="majorHAnsi"/>
          <w:spacing w:val="-1"/>
          <w:sz w:val="24"/>
          <w:szCs w:val="24"/>
        </w:rPr>
        <w:t>por</w:t>
      </w:r>
      <w:r w:rsidRPr="00F97099">
        <w:rPr>
          <w:rFonts w:asciiTheme="majorHAnsi" w:hAnsiTheme="majorHAnsi"/>
          <w:spacing w:val="7"/>
          <w:sz w:val="24"/>
          <w:szCs w:val="24"/>
        </w:rPr>
        <w:t xml:space="preserve"> </w:t>
      </w:r>
      <w:r w:rsidRPr="00F97099">
        <w:rPr>
          <w:rFonts w:asciiTheme="majorHAnsi" w:hAnsiTheme="majorHAnsi"/>
          <w:spacing w:val="-1"/>
          <w:sz w:val="24"/>
          <w:szCs w:val="24"/>
        </w:rPr>
        <w:t>meio</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bomba</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9"/>
          <w:sz w:val="24"/>
          <w:szCs w:val="24"/>
        </w:rPr>
        <w:t xml:space="preserve"> </w:t>
      </w:r>
      <w:r w:rsidRPr="00F97099">
        <w:rPr>
          <w:rFonts w:asciiTheme="majorHAnsi" w:hAnsiTheme="majorHAnsi"/>
          <w:spacing w:val="-1"/>
          <w:sz w:val="24"/>
          <w:szCs w:val="24"/>
        </w:rPr>
        <w:t>efetuado</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modo</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retardar</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operação,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evitando</w:t>
      </w:r>
      <w:r w:rsidRPr="00F97099">
        <w:rPr>
          <w:rFonts w:asciiTheme="majorHAnsi" w:hAnsiTheme="majorHAnsi"/>
          <w:spacing w:val="10"/>
          <w:sz w:val="24"/>
          <w:szCs w:val="24"/>
        </w:rPr>
        <w:t xml:space="preserve"> </w:t>
      </w:r>
      <w:r w:rsidRPr="00F97099">
        <w:rPr>
          <w:rFonts w:asciiTheme="majorHAnsi" w:hAnsiTheme="majorHAnsi"/>
          <w:sz w:val="24"/>
          <w:szCs w:val="24"/>
        </w:rPr>
        <w:t>o</w:t>
      </w:r>
      <w:r w:rsidRPr="00F97099">
        <w:rPr>
          <w:rFonts w:asciiTheme="majorHAnsi" w:hAnsiTheme="majorHAnsi"/>
          <w:spacing w:val="8"/>
          <w:sz w:val="24"/>
          <w:szCs w:val="24"/>
        </w:rPr>
        <w:t xml:space="preserve"> </w:t>
      </w:r>
      <w:r w:rsidRPr="00F97099">
        <w:rPr>
          <w:rFonts w:asciiTheme="majorHAnsi" w:hAnsiTheme="majorHAnsi"/>
          <w:spacing w:val="-1"/>
          <w:sz w:val="24"/>
          <w:szCs w:val="24"/>
        </w:rPr>
        <w:t>acúmulo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depósitos</w:t>
      </w:r>
      <w:r w:rsidRPr="00F97099">
        <w:rPr>
          <w:rFonts w:asciiTheme="majorHAnsi" w:hAnsiTheme="majorHAnsi"/>
          <w:spacing w:val="59"/>
          <w:sz w:val="24"/>
          <w:szCs w:val="24"/>
        </w:rPr>
        <w:t xml:space="preserve"> </w:t>
      </w:r>
      <w:r w:rsidRPr="00F97099">
        <w:rPr>
          <w:rFonts w:asciiTheme="majorHAnsi" w:hAnsiTheme="majorHAnsi"/>
          <w:spacing w:val="-1"/>
          <w:sz w:val="24"/>
          <w:szCs w:val="24"/>
        </w:rPr>
        <w:t>de concreto</w:t>
      </w:r>
      <w:r w:rsidRPr="00F97099">
        <w:rPr>
          <w:rFonts w:asciiTheme="majorHAnsi" w:hAnsiTheme="majorHAnsi"/>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pontos</w:t>
      </w:r>
      <w:r w:rsidRPr="00F97099">
        <w:rPr>
          <w:rFonts w:asciiTheme="majorHAnsi" w:hAnsiTheme="majorHAnsi"/>
          <w:sz w:val="24"/>
          <w:szCs w:val="24"/>
        </w:rPr>
        <w:t xml:space="preserve"> </w:t>
      </w:r>
      <w:r w:rsidRPr="00F97099">
        <w:rPr>
          <w:rFonts w:asciiTheme="majorHAnsi" w:hAnsiTheme="majorHAnsi"/>
          <w:spacing w:val="-1"/>
          <w:sz w:val="24"/>
          <w:szCs w:val="24"/>
        </w:rPr>
        <w:t>localizados,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nem</w:t>
      </w:r>
      <w:r w:rsidRPr="00F97099">
        <w:rPr>
          <w:rFonts w:asciiTheme="majorHAnsi" w:hAnsiTheme="majorHAnsi"/>
          <w:sz w:val="24"/>
          <w:szCs w:val="24"/>
        </w:rPr>
        <w:t xml:space="preserve"> </w:t>
      </w:r>
      <w:r w:rsidRPr="00F97099">
        <w:rPr>
          <w:rFonts w:asciiTheme="majorHAnsi" w:hAnsiTheme="majorHAnsi"/>
          <w:spacing w:val="-1"/>
          <w:sz w:val="24"/>
          <w:szCs w:val="24"/>
        </w:rPr>
        <w:t xml:space="preserve">apressar ou atrasar </w:t>
      </w:r>
      <w:r w:rsidRPr="00F97099">
        <w:rPr>
          <w:rFonts w:asciiTheme="majorHAnsi" w:hAnsiTheme="majorHAnsi"/>
          <w:sz w:val="24"/>
          <w:szCs w:val="24"/>
        </w:rPr>
        <w:t xml:space="preserve">a </w:t>
      </w:r>
      <w:r w:rsidRPr="00F97099">
        <w:rPr>
          <w:rFonts w:asciiTheme="majorHAnsi" w:hAnsiTheme="majorHAnsi"/>
          <w:spacing w:val="-1"/>
          <w:sz w:val="24"/>
          <w:szCs w:val="24"/>
        </w:rPr>
        <w:t>operação de</w:t>
      </w:r>
      <w:r w:rsidRPr="00F97099">
        <w:rPr>
          <w:rFonts w:asciiTheme="majorHAnsi" w:hAnsiTheme="majorHAnsi"/>
          <w:sz w:val="24"/>
          <w:szCs w:val="24"/>
        </w:rPr>
        <w:t xml:space="preserve"> </w:t>
      </w:r>
      <w:r w:rsidRPr="00F97099">
        <w:rPr>
          <w:rFonts w:asciiTheme="majorHAnsi" w:hAnsiTheme="majorHAnsi"/>
          <w:spacing w:val="-1"/>
          <w:sz w:val="24"/>
          <w:szCs w:val="24"/>
        </w:rPr>
        <w:t>adensamento.</w:t>
      </w:r>
    </w:p>
    <w:p w:rsidR="004B246B" w:rsidRPr="00F97099" w:rsidRDefault="004B246B" w:rsidP="0080695D">
      <w:pPr>
        <w:pStyle w:val="Corpodetexto"/>
        <w:kinsoku w:val="0"/>
        <w:overflowPunct w:val="0"/>
        <w:spacing w:before="0"/>
        <w:ind w:left="0" w:firstLine="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Adensamento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Durante</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imediatamente</w:t>
      </w:r>
      <w:r w:rsidRPr="00F97099">
        <w:rPr>
          <w:rFonts w:asciiTheme="majorHAnsi" w:hAnsiTheme="majorHAnsi"/>
          <w:spacing w:val="8"/>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5"/>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9"/>
          <w:sz w:val="24"/>
          <w:szCs w:val="24"/>
        </w:rPr>
        <w:t xml:space="preserve"> </w:t>
      </w:r>
      <w:r w:rsidRPr="00F97099">
        <w:rPr>
          <w:rFonts w:asciiTheme="majorHAnsi" w:hAnsiTheme="majorHAnsi"/>
          <w:sz w:val="24"/>
          <w:szCs w:val="24"/>
        </w:rPr>
        <w:t>o</w:t>
      </w:r>
      <w:r w:rsidRPr="00F97099">
        <w:rPr>
          <w:rFonts w:asciiTheme="majorHAnsi" w:hAnsiTheme="majorHAnsi"/>
          <w:spacing w:val="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6"/>
          <w:sz w:val="24"/>
          <w:szCs w:val="24"/>
        </w:rPr>
        <w:t xml:space="preserve"> </w:t>
      </w:r>
      <w:r w:rsidRPr="00F97099">
        <w:rPr>
          <w:rFonts w:asciiTheme="majorHAnsi" w:hAnsiTheme="majorHAnsi"/>
          <w:spacing w:val="-1"/>
          <w:sz w:val="24"/>
          <w:szCs w:val="24"/>
        </w:rPr>
        <w:t>vibrado</w:t>
      </w:r>
      <w:r w:rsidRPr="00F97099">
        <w:rPr>
          <w:rFonts w:asciiTheme="majorHAnsi" w:hAnsiTheme="majorHAnsi"/>
          <w:spacing w:val="8"/>
          <w:sz w:val="24"/>
          <w:szCs w:val="24"/>
        </w:rPr>
        <w:t xml:space="preserve"> </w:t>
      </w:r>
      <w:r w:rsidRPr="00F97099">
        <w:rPr>
          <w:rFonts w:asciiTheme="majorHAnsi" w:hAnsiTheme="majorHAnsi"/>
          <w:spacing w:val="-1"/>
          <w:sz w:val="24"/>
          <w:szCs w:val="24"/>
        </w:rPr>
        <w:t>ou</w:t>
      </w:r>
      <w:r w:rsidRPr="00F97099">
        <w:rPr>
          <w:rFonts w:asciiTheme="majorHAnsi" w:hAnsiTheme="majorHAnsi"/>
          <w:spacing w:val="8"/>
          <w:sz w:val="24"/>
          <w:szCs w:val="24"/>
        </w:rPr>
        <w:t xml:space="preserve"> </w:t>
      </w:r>
      <w:r w:rsidRPr="00F97099">
        <w:rPr>
          <w:rFonts w:asciiTheme="majorHAnsi" w:hAnsiTheme="majorHAnsi"/>
          <w:spacing w:val="-1"/>
          <w:sz w:val="24"/>
          <w:szCs w:val="24"/>
        </w:rPr>
        <w:t>socado</w:t>
      </w:r>
      <w:r w:rsidRPr="00F97099">
        <w:rPr>
          <w:rFonts w:asciiTheme="majorHAnsi" w:hAnsiTheme="majorHAnsi"/>
          <w:spacing w:val="5"/>
          <w:sz w:val="24"/>
          <w:szCs w:val="24"/>
        </w:rPr>
        <w:t xml:space="preserve"> </w:t>
      </w:r>
      <w:r w:rsidRPr="00F97099">
        <w:rPr>
          <w:rFonts w:asciiTheme="majorHAnsi" w:hAnsiTheme="majorHAnsi"/>
          <w:spacing w:val="-1"/>
          <w:sz w:val="24"/>
          <w:szCs w:val="24"/>
        </w:rPr>
        <w:t>contínua</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69"/>
          <w:sz w:val="24"/>
          <w:szCs w:val="24"/>
        </w:rPr>
        <w:t xml:space="preserve"> </w:t>
      </w:r>
      <w:r w:rsidRPr="00F97099">
        <w:rPr>
          <w:rFonts w:asciiTheme="majorHAnsi" w:hAnsiTheme="majorHAnsi"/>
          <w:spacing w:val="-1"/>
          <w:sz w:val="24"/>
          <w:szCs w:val="24"/>
        </w:rPr>
        <w:t>energicamente,</w:t>
      </w:r>
      <w:r w:rsidRPr="00F97099">
        <w:rPr>
          <w:rFonts w:asciiTheme="majorHAnsi" w:hAnsiTheme="majorHAnsi"/>
          <w:spacing w:val="8"/>
          <w:sz w:val="24"/>
          <w:szCs w:val="24"/>
        </w:rPr>
        <w:t xml:space="preserve"> </w:t>
      </w:r>
      <w:r w:rsidRPr="00F97099">
        <w:rPr>
          <w:rFonts w:asciiTheme="majorHAnsi" w:hAnsiTheme="majorHAnsi"/>
          <w:spacing w:val="-1"/>
          <w:sz w:val="24"/>
          <w:szCs w:val="24"/>
        </w:rPr>
        <w:t>com</w:t>
      </w:r>
      <w:r w:rsidRPr="00F97099">
        <w:rPr>
          <w:rFonts w:asciiTheme="majorHAnsi" w:hAnsiTheme="majorHAnsi"/>
          <w:spacing w:val="8"/>
          <w:sz w:val="24"/>
          <w:szCs w:val="24"/>
        </w:rPr>
        <w:t xml:space="preserve"> </w:t>
      </w:r>
      <w:r w:rsidRPr="00F97099">
        <w:rPr>
          <w:rFonts w:asciiTheme="majorHAnsi" w:hAnsiTheme="majorHAnsi"/>
          <w:spacing w:val="-1"/>
          <w:sz w:val="24"/>
          <w:szCs w:val="24"/>
        </w:rPr>
        <w:t>equipamento</w:t>
      </w:r>
      <w:r w:rsidRPr="00F97099">
        <w:rPr>
          <w:rFonts w:asciiTheme="majorHAnsi" w:hAnsiTheme="majorHAnsi"/>
          <w:spacing w:val="8"/>
          <w:sz w:val="24"/>
          <w:szCs w:val="24"/>
        </w:rPr>
        <w:t xml:space="preserve"> </w:t>
      </w:r>
      <w:r w:rsidRPr="00F97099">
        <w:rPr>
          <w:rFonts w:asciiTheme="majorHAnsi" w:hAnsiTheme="majorHAnsi"/>
          <w:spacing w:val="-1"/>
          <w:sz w:val="24"/>
          <w:szCs w:val="24"/>
        </w:rPr>
        <w:t>adequado</w:t>
      </w:r>
      <w:r w:rsidRPr="00F97099">
        <w:rPr>
          <w:rFonts w:asciiTheme="majorHAnsi" w:hAnsiTheme="majorHAnsi"/>
          <w:spacing w:val="7"/>
          <w:sz w:val="24"/>
          <w:szCs w:val="24"/>
        </w:rPr>
        <w:t xml:space="preserve"> </w:t>
      </w:r>
      <w:r w:rsidRPr="00F97099">
        <w:rPr>
          <w:rFonts w:asciiTheme="majorHAnsi" w:hAnsiTheme="majorHAnsi"/>
          <w:sz w:val="24"/>
          <w:szCs w:val="24"/>
        </w:rPr>
        <w:t>à</w:t>
      </w:r>
      <w:r w:rsidRPr="00F97099">
        <w:rPr>
          <w:rFonts w:asciiTheme="majorHAnsi" w:hAnsiTheme="majorHAnsi"/>
          <w:spacing w:val="5"/>
          <w:sz w:val="24"/>
          <w:szCs w:val="24"/>
        </w:rPr>
        <w:t xml:space="preserve"> </w:t>
      </w:r>
      <w:r w:rsidRPr="00F97099">
        <w:rPr>
          <w:rFonts w:asciiTheme="majorHAnsi" w:hAnsiTheme="majorHAnsi"/>
          <w:spacing w:val="-1"/>
          <w:sz w:val="24"/>
          <w:szCs w:val="24"/>
        </w:rPr>
        <w:t>trabalhabilidade</w:t>
      </w:r>
      <w:r w:rsidRPr="00F97099">
        <w:rPr>
          <w:rFonts w:asciiTheme="majorHAnsi" w:hAnsiTheme="majorHAnsi"/>
          <w:spacing w:val="10"/>
          <w:sz w:val="24"/>
          <w:szCs w:val="24"/>
        </w:rPr>
        <w:t xml:space="preserve"> </w:t>
      </w:r>
      <w:r w:rsidRPr="00F97099">
        <w:rPr>
          <w:rFonts w:asciiTheme="majorHAnsi" w:hAnsiTheme="majorHAnsi"/>
          <w:spacing w:val="-1"/>
          <w:sz w:val="24"/>
          <w:szCs w:val="24"/>
        </w:rPr>
        <w:t>do</w:t>
      </w:r>
      <w:r w:rsidRPr="00F97099">
        <w:rPr>
          <w:rFonts w:asciiTheme="majorHAnsi" w:hAnsiTheme="majorHAnsi"/>
          <w:spacing w:val="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7"/>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adensamento</w:t>
      </w:r>
      <w:r w:rsidRPr="00F97099">
        <w:rPr>
          <w:rFonts w:asciiTheme="majorHAnsi" w:hAnsiTheme="majorHAnsi"/>
          <w:spacing w:val="4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w:t>
      </w:r>
      <w:r w:rsidRPr="00F97099">
        <w:rPr>
          <w:rFonts w:asciiTheme="majorHAnsi" w:hAnsiTheme="majorHAnsi"/>
          <w:spacing w:val="51"/>
          <w:sz w:val="24"/>
          <w:szCs w:val="24"/>
        </w:rPr>
        <w:t xml:space="preserve"> </w:t>
      </w:r>
      <w:r w:rsidRPr="00F97099">
        <w:rPr>
          <w:rFonts w:asciiTheme="majorHAnsi" w:hAnsiTheme="majorHAnsi"/>
          <w:spacing w:val="-1"/>
          <w:sz w:val="24"/>
          <w:szCs w:val="24"/>
        </w:rPr>
        <w:t>cuidadoso,</w:t>
      </w:r>
      <w:r w:rsidRPr="00F97099">
        <w:rPr>
          <w:rFonts w:asciiTheme="majorHAnsi" w:hAnsiTheme="majorHAnsi"/>
          <w:spacing w:val="5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9"/>
          <w:sz w:val="24"/>
          <w:szCs w:val="24"/>
        </w:rPr>
        <w:t xml:space="preserve"> </w:t>
      </w:r>
      <w:r w:rsidRPr="00F97099">
        <w:rPr>
          <w:rFonts w:asciiTheme="majorHAnsi" w:hAnsiTheme="majorHAnsi"/>
          <w:spacing w:val="-1"/>
          <w:sz w:val="24"/>
          <w:szCs w:val="24"/>
        </w:rPr>
        <w:t>que</w:t>
      </w:r>
      <w:r w:rsidRPr="00F97099">
        <w:rPr>
          <w:rFonts w:asciiTheme="majorHAnsi" w:hAnsiTheme="majorHAnsi"/>
          <w:spacing w:val="49"/>
          <w:sz w:val="24"/>
          <w:szCs w:val="24"/>
        </w:rPr>
        <w:t xml:space="preserve"> </w:t>
      </w:r>
      <w:r w:rsidRPr="00F97099">
        <w:rPr>
          <w:rFonts w:asciiTheme="majorHAnsi" w:hAnsiTheme="majorHAnsi"/>
          <w:sz w:val="24"/>
          <w:szCs w:val="24"/>
        </w:rPr>
        <w:t>o</w:t>
      </w:r>
      <w:r w:rsidRPr="00F97099">
        <w:rPr>
          <w:rFonts w:asciiTheme="majorHAnsi" w:hAnsiTheme="majorHAnsi"/>
          <w:spacing w:val="49"/>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48"/>
          <w:sz w:val="24"/>
          <w:szCs w:val="24"/>
        </w:rPr>
        <w:t xml:space="preserve"> </w:t>
      </w:r>
      <w:r w:rsidRPr="00F97099">
        <w:rPr>
          <w:rFonts w:asciiTheme="majorHAnsi" w:hAnsiTheme="majorHAnsi"/>
          <w:spacing w:val="-1"/>
          <w:sz w:val="24"/>
          <w:szCs w:val="24"/>
        </w:rPr>
        <w:t>preencha</w:t>
      </w:r>
      <w:r w:rsidRPr="00F97099">
        <w:rPr>
          <w:rFonts w:asciiTheme="majorHAnsi" w:hAnsiTheme="majorHAnsi"/>
          <w:spacing w:val="50"/>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50"/>
          <w:sz w:val="24"/>
          <w:szCs w:val="24"/>
        </w:rPr>
        <w:t xml:space="preserve"> </w:t>
      </w:r>
      <w:r w:rsidRPr="00F97099">
        <w:rPr>
          <w:rFonts w:asciiTheme="majorHAnsi" w:hAnsiTheme="majorHAnsi"/>
          <w:spacing w:val="-1"/>
          <w:sz w:val="24"/>
          <w:szCs w:val="24"/>
        </w:rPr>
        <w:t>os</w:t>
      </w:r>
      <w:r w:rsidRPr="00F97099">
        <w:rPr>
          <w:rFonts w:asciiTheme="majorHAnsi" w:hAnsiTheme="majorHAnsi"/>
          <w:spacing w:val="50"/>
          <w:sz w:val="24"/>
          <w:szCs w:val="24"/>
        </w:rPr>
        <w:t xml:space="preserve"> </w:t>
      </w:r>
      <w:r w:rsidRPr="00F97099">
        <w:rPr>
          <w:rFonts w:asciiTheme="majorHAnsi" w:hAnsiTheme="majorHAnsi"/>
          <w:spacing w:val="-1"/>
          <w:sz w:val="24"/>
          <w:szCs w:val="24"/>
        </w:rPr>
        <w:t>recantos</w:t>
      </w:r>
      <w:r w:rsidRPr="00F97099">
        <w:rPr>
          <w:rFonts w:asciiTheme="majorHAnsi" w:hAnsiTheme="majorHAnsi"/>
          <w:spacing w:val="48"/>
          <w:sz w:val="24"/>
          <w:szCs w:val="24"/>
        </w:rPr>
        <w:t xml:space="preserve"> </w:t>
      </w:r>
      <w:r w:rsidRPr="00F97099">
        <w:rPr>
          <w:rFonts w:asciiTheme="majorHAnsi" w:hAnsiTheme="majorHAnsi"/>
          <w:spacing w:val="-1"/>
          <w:sz w:val="24"/>
          <w:szCs w:val="24"/>
        </w:rPr>
        <w:t>da</w:t>
      </w:r>
      <w:r w:rsidRPr="00F97099">
        <w:rPr>
          <w:rFonts w:asciiTheme="majorHAnsi" w:hAnsiTheme="majorHAnsi"/>
          <w:spacing w:val="49"/>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51"/>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49"/>
          <w:sz w:val="24"/>
          <w:szCs w:val="24"/>
        </w:rPr>
        <w:t xml:space="preserve"> </w:t>
      </w:r>
      <w:r w:rsidRPr="00F97099">
        <w:rPr>
          <w:rFonts w:asciiTheme="majorHAnsi" w:hAnsiTheme="majorHAnsi"/>
          <w:sz w:val="24"/>
          <w:szCs w:val="24"/>
        </w:rPr>
        <w:t>o</w:t>
      </w:r>
      <w:r w:rsidRPr="00F97099">
        <w:rPr>
          <w:rFonts w:asciiTheme="majorHAnsi" w:hAnsiTheme="majorHAnsi"/>
          <w:spacing w:val="61"/>
          <w:sz w:val="24"/>
          <w:szCs w:val="24"/>
        </w:rPr>
        <w:t xml:space="preserve"> </w:t>
      </w:r>
      <w:r w:rsidRPr="00F97099">
        <w:rPr>
          <w:rFonts w:asciiTheme="majorHAnsi" w:hAnsiTheme="majorHAnsi"/>
          <w:spacing w:val="-1"/>
          <w:sz w:val="24"/>
          <w:szCs w:val="24"/>
        </w:rPr>
        <w:t>adensamento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26"/>
          <w:sz w:val="24"/>
          <w:szCs w:val="24"/>
        </w:rPr>
        <w:t xml:space="preserve"> </w:t>
      </w:r>
      <w:r w:rsidRPr="00F97099">
        <w:rPr>
          <w:rFonts w:asciiTheme="majorHAnsi" w:hAnsiTheme="majorHAnsi"/>
          <w:spacing w:val="-1"/>
          <w:sz w:val="24"/>
          <w:szCs w:val="24"/>
        </w:rPr>
        <w:t>as</w:t>
      </w:r>
      <w:r w:rsidRPr="00F97099">
        <w:rPr>
          <w:rFonts w:asciiTheme="majorHAnsi" w:hAnsiTheme="majorHAnsi"/>
          <w:spacing w:val="26"/>
          <w:sz w:val="24"/>
          <w:szCs w:val="24"/>
        </w:rPr>
        <w:t xml:space="preserve"> </w:t>
      </w:r>
      <w:r w:rsidRPr="00F97099">
        <w:rPr>
          <w:rFonts w:asciiTheme="majorHAnsi" w:hAnsiTheme="majorHAnsi"/>
          <w:spacing w:val="-1"/>
          <w:sz w:val="24"/>
          <w:szCs w:val="24"/>
        </w:rPr>
        <w:t>precauções</w:t>
      </w:r>
      <w:r w:rsidRPr="00F97099">
        <w:rPr>
          <w:rFonts w:asciiTheme="majorHAnsi" w:hAnsiTheme="majorHAnsi"/>
          <w:spacing w:val="26"/>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4"/>
          <w:sz w:val="24"/>
          <w:szCs w:val="24"/>
        </w:rPr>
        <w:t xml:space="preserve"> </w:t>
      </w:r>
      <w:r w:rsidRPr="00F97099">
        <w:rPr>
          <w:rFonts w:asciiTheme="majorHAnsi" w:hAnsiTheme="majorHAnsi"/>
          <w:spacing w:val="-1"/>
          <w:sz w:val="24"/>
          <w:szCs w:val="24"/>
        </w:rPr>
        <w:t>que</w:t>
      </w:r>
      <w:r w:rsidRPr="00F97099">
        <w:rPr>
          <w:rFonts w:asciiTheme="majorHAnsi" w:hAnsiTheme="majorHAnsi"/>
          <w:spacing w:val="2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formem</w:t>
      </w:r>
      <w:r w:rsidRPr="00F97099">
        <w:rPr>
          <w:rFonts w:asciiTheme="majorHAnsi" w:hAnsiTheme="majorHAnsi"/>
          <w:spacing w:val="25"/>
          <w:sz w:val="24"/>
          <w:szCs w:val="24"/>
        </w:rPr>
        <w:t xml:space="preserve"> </w:t>
      </w:r>
      <w:r w:rsidRPr="00F97099">
        <w:rPr>
          <w:rFonts w:asciiTheme="majorHAnsi" w:hAnsiTheme="majorHAnsi"/>
          <w:spacing w:val="-1"/>
          <w:sz w:val="24"/>
          <w:szCs w:val="24"/>
        </w:rPr>
        <w:t>ninhos</w:t>
      </w:r>
      <w:r w:rsidRPr="00F97099">
        <w:rPr>
          <w:rFonts w:asciiTheme="majorHAnsi" w:hAnsiTheme="majorHAnsi"/>
          <w:spacing w:val="28"/>
          <w:sz w:val="24"/>
          <w:szCs w:val="24"/>
        </w:rPr>
        <w:t xml:space="preserve"> </w:t>
      </w:r>
      <w:r w:rsidRPr="00F97099">
        <w:rPr>
          <w:rFonts w:asciiTheme="majorHAnsi" w:hAnsiTheme="majorHAnsi"/>
          <w:spacing w:val="-1"/>
          <w:sz w:val="24"/>
          <w:szCs w:val="24"/>
        </w:rPr>
        <w:t>ou</w:t>
      </w:r>
      <w:r w:rsidRPr="00F97099">
        <w:rPr>
          <w:rFonts w:asciiTheme="majorHAnsi" w:hAnsiTheme="majorHAnsi"/>
          <w:spacing w:val="53"/>
          <w:sz w:val="24"/>
          <w:szCs w:val="24"/>
        </w:rPr>
        <w:t xml:space="preserve"> </w:t>
      </w:r>
      <w:r w:rsidRPr="00F97099">
        <w:rPr>
          <w:rFonts w:asciiTheme="majorHAnsi" w:hAnsiTheme="majorHAnsi"/>
          <w:spacing w:val="-1"/>
          <w:sz w:val="24"/>
          <w:szCs w:val="24"/>
        </w:rPr>
        <w:t>haja</w:t>
      </w:r>
      <w:r w:rsidRPr="00F97099">
        <w:rPr>
          <w:rFonts w:asciiTheme="majorHAnsi" w:hAnsiTheme="majorHAnsi"/>
          <w:spacing w:val="3"/>
          <w:sz w:val="24"/>
          <w:szCs w:val="24"/>
        </w:rPr>
        <w:t xml:space="preserve"> </w:t>
      </w:r>
      <w:r w:rsidRPr="00F97099">
        <w:rPr>
          <w:rFonts w:asciiTheme="majorHAnsi" w:hAnsiTheme="majorHAnsi"/>
          <w:spacing w:val="-1"/>
          <w:sz w:val="24"/>
          <w:szCs w:val="24"/>
        </w:rPr>
        <w:t>segregação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pacing w:val="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Dever-se-á</w:t>
      </w:r>
      <w:r w:rsidRPr="00F97099">
        <w:rPr>
          <w:rFonts w:asciiTheme="majorHAnsi" w:hAnsiTheme="majorHAnsi"/>
          <w:spacing w:val="1"/>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vibração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armadura</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
          <w:sz w:val="24"/>
          <w:szCs w:val="24"/>
        </w:rPr>
        <w:t xml:space="preserve"> </w:t>
      </w:r>
      <w:r w:rsidRPr="00F97099">
        <w:rPr>
          <w:rFonts w:asciiTheme="majorHAnsi" w:hAnsiTheme="majorHAnsi"/>
          <w:sz w:val="24"/>
          <w:szCs w:val="24"/>
        </w:rPr>
        <w:t>se</w:t>
      </w:r>
      <w:r w:rsidRPr="00F97099">
        <w:rPr>
          <w:rFonts w:asciiTheme="majorHAnsi" w:hAnsiTheme="majorHAnsi"/>
          <w:spacing w:val="1"/>
          <w:sz w:val="24"/>
          <w:szCs w:val="24"/>
        </w:rPr>
        <w:t xml:space="preserve"> </w:t>
      </w:r>
      <w:r w:rsidRPr="00F97099">
        <w:rPr>
          <w:rFonts w:asciiTheme="majorHAnsi" w:hAnsiTheme="majorHAnsi"/>
          <w:spacing w:val="-1"/>
          <w:sz w:val="24"/>
          <w:szCs w:val="24"/>
        </w:rPr>
        <w:t>formem</w:t>
      </w:r>
      <w:r w:rsidRPr="00F97099">
        <w:rPr>
          <w:rFonts w:asciiTheme="majorHAnsi" w:hAnsiTheme="majorHAnsi"/>
          <w:spacing w:val="59"/>
          <w:sz w:val="24"/>
          <w:szCs w:val="24"/>
        </w:rPr>
        <w:t xml:space="preserve"> </w:t>
      </w:r>
      <w:r w:rsidRPr="00F97099">
        <w:rPr>
          <w:rFonts w:asciiTheme="majorHAnsi" w:hAnsiTheme="majorHAnsi"/>
          <w:spacing w:val="-1"/>
          <w:sz w:val="24"/>
          <w:szCs w:val="24"/>
        </w:rPr>
        <w:t>vazios</w:t>
      </w:r>
      <w:r w:rsidRPr="00F97099">
        <w:rPr>
          <w:rFonts w:asciiTheme="majorHAnsi" w:hAnsiTheme="majorHAnsi"/>
          <w:spacing w:val="1"/>
          <w:sz w:val="24"/>
          <w:szCs w:val="24"/>
        </w:rPr>
        <w:t xml:space="preserve"> </w:t>
      </w:r>
      <w:r w:rsidRPr="00F97099">
        <w:rPr>
          <w:rFonts w:asciiTheme="majorHAnsi" w:hAnsiTheme="majorHAnsi"/>
          <w:spacing w:val="-1"/>
          <w:sz w:val="24"/>
          <w:szCs w:val="24"/>
        </w:rPr>
        <w:t>ao</w:t>
      </w:r>
      <w:r w:rsidRPr="00F97099">
        <w:rPr>
          <w:rFonts w:asciiTheme="majorHAnsi" w:hAnsiTheme="majorHAnsi"/>
          <w:sz w:val="24"/>
          <w:szCs w:val="24"/>
        </w:rPr>
        <w:t xml:space="preserve"> </w:t>
      </w:r>
      <w:r w:rsidRPr="00F97099">
        <w:rPr>
          <w:rFonts w:asciiTheme="majorHAnsi" w:hAnsiTheme="majorHAnsi"/>
          <w:spacing w:val="-1"/>
          <w:sz w:val="24"/>
          <w:szCs w:val="24"/>
        </w:rPr>
        <w:t>seu</w:t>
      </w:r>
      <w:r w:rsidRPr="00F97099">
        <w:rPr>
          <w:rFonts w:asciiTheme="majorHAnsi" w:hAnsiTheme="majorHAnsi"/>
          <w:spacing w:val="-2"/>
          <w:sz w:val="24"/>
          <w:szCs w:val="24"/>
        </w:rPr>
        <w:t xml:space="preserve"> </w:t>
      </w:r>
      <w:r w:rsidRPr="00F97099">
        <w:rPr>
          <w:rFonts w:asciiTheme="majorHAnsi" w:hAnsiTheme="majorHAnsi"/>
          <w:spacing w:val="-1"/>
          <w:sz w:val="24"/>
          <w:szCs w:val="24"/>
        </w:rPr>
        <w:t>redor,</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prejuízo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aderência.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adensamento</w:t>
      </w:r>
      <w:r w:rsidRPr="00F97099">
        <w:rPr>
          <w:rFonts w:asciiTheme="majorHAnsi" w:hAnsiTheme="majorHAnsi"/>
          <w:spacing w:val="4"/>
          <w:sz w:val="24"/>
          <w:szCs w:val="24"/>
        </w:rPr>
        <w:t xml:space="preserve"> </w:t>
      </w:r>
      <w:r w:rsidRPr="00F97099">
        <w:rPr>
          <w:rFonts w:asciiTheme="majorHAnsi" w:hAnsiTheme="majorHAnsi"/>
          <w:spacing w:val="-1"/>
          <w:sz w:val="24"/>
          <w:szCs w:val="24"/>
        </w:rPr>
        <w:t>manual,</w:t>
      </w:r>
      <w:r w:rsidRPr="00F97099">
        <w:rPr>
          <w:rFonts w:asciiTheme="majorHAnsi" w:hAnsiTheme="majorHAnsi"/>
          <w:spacing w:val="5"/>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camadas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exceder</w:t>
      </w:r>
      <w:r w:rsidRPr="00F97099">
        <w:rPr>
          <w:rFonts w:asciiTheme="majorHAnsi" w:hAnsiTheme="majorHAnsi"/>
          <w:spacing w:val="6"/>
          <w:sz w:val="24"/>
          <w:szCs w:val="24"/>
        </w:rPr>
        <w:t xml:space="preserve"> </w:t>
      </w:r>
      <w:r w:rsidR="005E4522" w:rsidRPr="00F97099">
        <w:rPr>
          <w:rFonts w:asciiTheme="majorHAnsi" w:hAnsiTheme="majorHAnsi"/>
          <w:spacing w:val="-1"/>
          <w:sz w:val="24"/>
          <w:szCs w:val="24"/>
        </w:rPr>
        <w:t>20 cm</w:t>
      </w:r>
      <w:r w:rsidRPr="00F97099">
        <w:rPr>
          <w:rFonts w:asciiTheme="majorHAnsi" w:hAnsiTheme="majorHAnsi"/>
          <w:spacing w:val="-1"/>
          <w:sz w:val="24"/>
          <w:szCs w:val="24"/>
        </w:rPr>
        <w:t>.</w:t>
      </w:r>
      <w:r w:rsidRPr="00F97099">
        <w:rPr>
          <w:rFonts w:asciiTheme="majorHAnsi" w:hAnsiTheme="majorHAnsi"/>
          <w:spacing w:val="4"/>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4"/>
          <w:sz w:val="24"/>
          <w:szCs w:val="24"/>
        </w:rPr>
        <w:t xml:space="preserve"> </w:t>
      </w:r>
      <w:r w:rsidRPr="00F97099">
        <w:rPr>
          <w:rFonts w:asciiTheme="majorHAnsi" w:hAnsiTheme="majorHAnsi"/>
          <w:sz w:val="24"/>
          <w:szCs w:val="24"/>
        </w:rPr>
        <w:t>se</w:t>
      </w:r>
      <w:r w:rsidRPr="00F97099">
        <w:rPr>
          <w:rFonts w:asciiTheme="majorHAnsi" w:hAnsiTheme="majorHAnsi"/>
          <w:spacing w:val="47"/>
          <w:sz w:val="24"/>
          <w:szCs w:val="24"/>
        </w:rPr>
        <w:t xml:space="preserve"> </w:t>
      </w:r>
      <w:r w:rsidRPr="00F97099">
        <w:rPr>
          <w:rFonts w:asciiTheme="majorHAnsi" w:hAnsiTheme="majorHAnsi"/>
          <w:spacing w:val="-1"/>
          <w:sz w:val="24"/>
          <w:szCs w:val="24"/>
        </w:rPr>
        <w:t>utilizarem</w:t>
      </w:r>
      <w:r w:rsidRPr="00F97099">
        <w:rPr>
          <w:rFonts w:asciiTheme="majorHAnsi" w:hAnsiTheme="majorHAnsi"/>
          <w:spacing w:val="14"/>
          <w:sz w:val="24"/>
          <w:szCs w:val="24"/>
        </w:rPr>
        <w:t xml:space="preserve"> </w:t>
      </w:r>
      <w:r w:rsidRPr="00F97099">
        <w:rPr>
          <w:rFonts w:asciiTheme="majorHAnsi" w:hAnsiTheme="majorHAnsi"/>
          <w:spacing w:val="-1"/>
          <w:sz w:val="24"/>
          <w:szCs w:val="24"/>
        </w:rPr>
        <w:t>vibradores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imersão,</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12"/>
          <w:sz w:val="24"/>
          <w:szCs w:val="24"/>
        </w:rPr>
        <w:t xml:space="preserve"> </w:t>
      </w:r>
      <w:r w:rsidRPr="00F97099">
        <w:rPr>
          <w:rFonts w:asciiTheme="majorHAnsi" w:hAnsiTheme="majorHAnsi"/>
          <w:spacing w:val="-1"/>
          <w:sz w:val="24"/>
          <w:szCs w:val="24"/>
        </w:rPr>
        <w:t>da</w:t>
      </w:r>
      <w:r w:rsidRPr="00F97099">
        <w:rPr>
          <w:rFonts w:asciiTheme="majorHAnsi" w:hAnsiTheme="majorHAnsi"/>
          <w:spacing w:val="12"/>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3"/>
          <w:sz w:val="24"/>
          <w:szCs w:val="24"/>
        </w:rPr>
        <w:t xml:space="preserve"> </w:t>
      </w:r>
      <w:r w:rsidRPr="00F97099">
        <w:rPr>
          <w:rFonts w:asciiTheme="majorHAnsi" w:hAnsiTheme="majorHAnsi"/>
          <w:spacing w:val="-1"/>
          <w:sz w:val="24"/>
          <w:szCs w:val="24"/>
        </w:rPr>
        <w:t>aproximadamente</w:t>
      </w:r>
      <w:r w:rsidRPr="00F97099">
        <w:rPr>
          <w:rFonts w:asciiTheme="majorHAnsi" w:hAnsiTheme="majorHAnsi"/>
          <w:spacing w:val="14"/>
          <w:sz w:val="24"/>
          <w:szCs w:val="24"/>
        </w:rPr>
        <w:t xml:space="preserve"> </w:t>
      </w:r>
      <w:r w:rsidRPr="00F97099">
        <w:rPr>
          <w:rFonts w:asciiTheme="majorHAnsi" w:hAnsiTheme="majorHAnsi"/>
          <w:spacing w:val="-1"/>
          <w:sz w:val="24"/>
          <w:szCs w:val="24"/>
        </w:rPr>
        <w:t>igual</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z w:val="24"/>
          <w:szCs w:val="24"/>
        </w:rPr>
        <w:t>¾</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do comprimento</w:t>
      </w:r>
      <w:r w:rsidRPr="00F97099">
        <w:rPr>
          <w:rFonts w:asciiTheme="majorHAnsi" w:hAnsiTheme="majorHAnsi"/>
          <w:sz w:val="24"/>
          <w:szCs w:val="24"/>
        </w:rPr>
        <w:t xml:space="preserve"> </w:t>
      </w:r>
      <w:r w:rsidRPr="00F97099">
        <w:rPr>
          <w:rFonts w:asciiTheme="majorHAnsi" w:hAnsiTheme="majorHAnsi"/>
          <w:spacing w:val="-1"/>
          <w:sz w:val="24"/>
          <w:szCs w:val="24"/>
        </w:rPr>
        <w:t>da agulha.</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Juntas</w:t>
      </w:r>
      <w:r w:rsidRPr="00704E70">
        <w:rPr>
          <w:rFonts w:asciiTheme="majorHAnsi" w:hAnsiTheme="majorHAnsi"/>
          <w:b/>
          <w:spacing w:val="-6"/>
        </w:rPr>
        <w:t xml:space="preserve"> </w:t>
      </w:r>
      <w:r w:rsidRPr="00704E70">
        <w:rPr>
          <w:rFonts w:asciiTheme="majorHAnsi" w:hAnsiTheme="majorHAnsi"/>
          <w:b/>
          <w:spacing w:val="-1"/>
        </w:rPr>
        <w:t>de</w:t>
      </w:r>
      <w:r w:rsidRPr="00704E70">
        <w:rPr>
          <w:rFonts w:asciiTheme="majorHAnsi" w:hAnsiTheme="majorHAnsi"/>
          <w:b/>
          <w:spacing w:val="-5"/>
        </w:rPr>
        <w:t xml:space="preserve"> </w:t>
      </w:r>
      <w:r w:rsidRPr="00704E70">
        <w:rPr>
          <w:rFonts w:asciiTheme="majorHAnsi" w:hAnsiTheme="majorHAnsi"/>
          <w:b/>
          <w:spacing w:val="-1"/>
        </w:rPr>
        <w:t>Concretagem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Quando</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2"/>
          <w:sz w:val="24"/>
          <w:szCs w:val="24"/>
        </w:rPr>
        <w:t xml:space="preserve"> </w:t>
      </w:r>
      <w:r w:rsidRPr="00F97099">
        <w:rPr>
          <w:rFonts w:asciiTheme="majorHAnsi" w:hAnsiTheme="majorHAnsi"/>
          <w:spacing w:val="-1"/>
          <w:sz w:val="24"/>
          <w:szCs w:val="24"/>
        </w:rPr>
        <w:t>for</w:t>
      </w:r>
      <w:r w:rsidRPr="00F97099">
        <w:rPr>
          <w:rFonts w:asciiTheme="majorHAnsi" w:hAnsiTheme="majorHAnsi"/>
          <w:spacing w:val="2"/>
          <w:sz w:val="24"/>
          <w:szCs w:val="24"/>
        </w:rPr>
        <w:t xml:space="preserve"> </w:t>
      </w:r>
      <w:r w:rsidRPr="00F97099">
        <w:rPr>
          <w:rFonts w:asciiTheme="majorHAnsi" w:hAnsiTheme="majorHAnsi"/>
          <w:spacing w:val="-1"/>
          <w:sz w:val="24"/>
          <w:szCs w:val="24"/>
        </w:rPr>
        <w:t>interrompido</w:t>
      </w:r>
      <w:r w:rsidRPr="00F97099">
        <w:rPr>
          <w:rFonts w:asciiTheme="majorHAnsi" w:hAnsiTheme="majorHAnsi"/>
          <w:spacing w:val="4"/>
          <w:sz w:val="24"/>
          <w:szCs w:val="24"/>
        </w:rPr>
        <w:t xml:space="preserve"> </w:t>
      </w:r>
      <w:r w:rsidRPr="00F97099">
        <w:rPr>
          <w:rFonts w:asciiTheme="majorHAnsi" w:hAnsiTheme="majorHAnsi"/>
          <w:spacing w:val="-1"/>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assim,</w:t>
      </w:r>
      <w:r w:rsidRPr="00F97099">
        <w:rPr>
          <w:rFonts w:asciiTheme="majorHAnsi" w:hAnsiTheme="majorHAnsi"/>
          <w:spacing w:val="3"/>
          <w:sz w:val="24"/>
          <w:szCs w:val="24"/>
        </w:rPr>
        <w:t xml:space="preserve"> </w:t>
      </w:r>
      <w:r w:rsidRPr="00F97099">
        <w:rPr>
          <w:rFonts w:asciiTheme="majorHAnsi" w:hAnsiTheme="majorHAnsi"/>
          <w:spacing w:val="-1"/>
          <w:sz w:val="24"/>
          <w:szCs w:val="24"/>
        </w:rPr>
        <w:t>formar-se</w:t>
      </w:r>
      <w:r w:rsidRPr="00F97099">
        <w:rPr>
          <w:rFonts w:asciiTheme="majorHAnsi" w:hAnsiTheme="majorHAnsi"/>
          <w:spacing w:val="1"/>
          <w:sz w:val="24"/>
          <w:szCs w:val="24"/>
        </w:rPr>
        <w:t xml:space="preserve"> </w:t>
      </w:r>
      <w:r w:rsidRPr="00F97099">
        <w:rPr>
          <w:rFonts w:asciiTheme="majorHAnsi" w:hAnsiTheme="majorHAnsi"/>
          <w:spacing w:val="-1"/>
          <w:sz w:val="24"/>
          <w:szCs w:val="24"/>
        </w:rPr>
        <w:t>uma</w:t>
      </w:r>
      <w:r w:rsidRPr="00F97099">
        <w:rPr>
          <w:rFonts w:asciiTheme="majorHAnsi" w:hAnsiTheme="majorHAnsi"/>
          <w:spacing w:val="2"/>
          <w:sz w:val="24"/>
          <w:szCs w:val="24"/>
        </w:rPr>
        <w:t xml:space="preserve"> </w:t>
      </w:r>
      <w:r w:rsidRPr="00F97099">
        <w:rPr>
          <w:rFonts w:asciiTheme="majorHAnsi" w:hAnsiTheme="majorHAnsi"/>
          <w:spacing w:val="-1"/>
          <w:sz w:val="24"/>
          <w:szCs w:val="24"/>
        </w:rPr>
        <w:t>junta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w:t>
      </w:r>
      <w:r w:rsidRPr="00F97099">
        <w:rPr>
          <w:rFonts w:asciiTheme="majorHAnsi" w:hAnsiTheme="majorHAnsi"/>
          <w:spacing w:val="39"/>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as</w:t>
      </w:r>
      <w:r w:rsidRPr="00F97099">
        <w:rPr>
          <w:rFonts w:asciiTheme="majorHAnsi" w:hAnsiTheme="majorHAnsi"/>
          <w:spacing w:val="38"/>
          <w:sz w:val="24"/>
          <w:szCs w:val="24"/>
        </w:rPr>
        <w:t xml:space="preserve"> </w:t>
      </w:r>
      <w:r w:rsidRPr="00F97099">
        <w:rPr>
          <w:rFonts w:asciiTheme="majorHAnsi" w:hAnsiTheme="majorHAnsi"/>
          <w:spacing w:val="-1"/>
          <w:sz w:val="24"/>
          <w:szCs w:val="24"/>
        </w:rPr>
        <w:t>precauções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4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7"/>
          <w:sz w:val="24"/>
          <w:szCs w:val="24"/>
        </w:rPr>
        <w:t xml:space="preserve"> </w:t>
      </w:r>
      <w:r w:rsidRPr="00F97099">
        <w:rPr>
          <w:rFonts w:asciiTheme="majorHAnsi" w:hAnsiTheme="majorHAnsi"/>
          <w:spacing w:val="-1"/>
          <w:sz w:val="24"/>
          <w:szCs w:val="24"/>
        </w:rPr>
        <w:t>garantir,</w:t>
      </w:r>
      <w:r w:rsidRPr="00F97099">
        <w:rPr>
          <w:rFonts w:asciiTheme="majorHAnsi" w:hAnsiTheme="majorHAnsi"/>
          <w:spacing w:val="39"/>
          <w:sz w:val="24"/>
          <w:szCs w:val="24"/>
        </w:rPr>
        <w:t xml:space="preserve"> </w:t>
      </w:r>
      <w:r w:rsidRPr="00F97099">
        <w:rPr>
          <w:rFonts w:asciiTheme="majorHAnsi" w:hAnsiTheme="majorHAnsi"/>
          <w:spacing w:val="-1"/>
          <w:sz w:val="24"/>
          <w:szCs w:val="24"/>
        </w:rPr>
        <w:t>ao</w:t>
      </w:r>
      <w:r w:rsidRPr="00F97099">
        <w:rPr>
          <w:rFonts w:asciiTheme="majorHAnsi" w:hAnsiTheme="majorHAnsi"/>
          <w:spacing w:val="37"/>
          <w:sz w:val="24"/>
          <w:szCs w:val="24"/>
        </w:rPr>
        <w:t xml:space="preserve"> </w:t>
      </w:r>
      <w:r w:rsidRPr="00F97099">
        <w:rPr>
          <w:rFonts w:asciiTheme="majorHAnsi" w:hAnsiTheme="majorHAnsi"/>
          <w:spacing w:val="-1"/>
          <w:sz w:val="24"/>
          <w:szCs w:val="24"/>
        </w:rPr>
        <w:t>reiniciar-se</w:t>
      </w:r>
      <w:r w:rsidRPr="00F97099">
        <w:rPr>
          <w:rFonts w:asciiTheme="majorHAnsi" w:hAnsiTheme="majorHAnsi"/>
          <w:spacing w:val="37"/>
          <w:sz w:val="24"/>
          <w:szCs w:val="24"/>
        </w:rPr>
        <w:t xml:space="preserve"> </w:t>
      </w:r>
      <w:r w:rsidRPr="00F97099">
        <w:rPr>
          <w:rFonts w:asciiTheme="majorHAnsi" w:hAnsiTheme="majorHAnsi"/>
          <w:sz w:val="24"/>
          <w:szCs w:val="24"/>
        </w:rPr>
        <w:t>o</w:t>
      </w:r>
      <w:r w:rsidRPr="00F97099">
        <w:rPr>
          <w:rFonts w:asciiTheme="majorHAnsi" w:hAnsiTheme="majorHAnsi"/>
          <w:spacing w:val="37"/>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61"/>
          <w:sz w:val="24"/>
          <w:szCs w:val="24"/>
        </w:rPr>
        <w:t xml:space="preserve"> </w:t>
      </w:r>
      <w:r w:rsidRPr="00F97099">
        <w:rPr>
          <w:rFonts w:asciiTheme="majorHAnsi" w:hAnsiTheme="majorHAnsi"/>
          <w:spacing w:val="-1"/>
          <w:sz w:val="24"/>
          <w:szCs w:val="24"/>
        </w:rPr>
        <w:t>suficiente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ligação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2"/>
          <w:sz w:val="24"/>
          <w:szCs w:val="24"/>
        </w:rPr>
        <w:t xml:space="preserve"> </w:t>
      </w:r>
      <w:r w:rsidRPr="00F97099">
        <w:rPr>
          <w:rFonts w:asciiTheme="majorHAnsi" w:hAnsiTheme="majorHAnsi"/>
          <w:spacing w:val="-1"/>
          <w:sz w:val="24"/>
          <w:szCs w:val="24"/>
        </w:rPr>
        <w:t>lá</w:t>
      </w:r>
      <w:r w:rsidRPr="00F97099">
        <w:rPr>
          <w:rFonts w:asciiTheme="majorHAnsi" w:hAnsiTheme="majorHAnsi"/>
          <w:spacing w:val="4"/>
          <w:sz w:val="24"/>
          <w:szCs w:val="24"/>
        </w:rPr>
        <w:t xml:space="preserve"> </w:t>
      </w:r>
      <w:r w:rsidRPr="00F97099">
        <w:rPr>
          <w:rFonts w:asciiTheme="majorHAnsi" w:hAnsiTheme="majorHAnsi"/>
          <w:spacing w:val="-1"/>
          <w:sz w:val="24"/>
          <w:szCs w:val="24"/>
        </w:rPr>
        <w:t>endurecido</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novo</w:t>
      </w:r>
      <w:r w:rsidRPr="00F97099">
        <w:rPr>
          <w:rFonts w:asciiTheme="majorHAnsi" w:hAnsiTheme="majorHAnsi"/>
          <w:spacing w:val="2"/>
          <w:sz w:val="24"/>
          <w:szCs w:val="24"/>
        </w:rPr>
        <w:t xml:space="preserve"> </w:t>
      </w:r>
      <w:r w:rsidRPr="00F97099">
        <w:rPr>
          <w:rFonts w:asciiTheme="majorHAnsi" w:hAnsiTheme="majorHAnsi"/>
          <w:spacing w:val="-1"/>
          <w:sz w:val="24"/>
          <w:szCs w:val="24"/>
        </w:rPr>
        <w:t>trecho.</w:t>
      </w:r>
      <w:r w:rsidRPr="00F97099">
        <w:rPr>
          <w:rFonts w:asciiTheme="majorHAnsi" w:hAnsiTheme="majorHAnsi"/>
          <w:spacing w:val="4"/>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reiniciar-se</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75"/>
          <w:sz w:val="24"/>
          <w:szCs w:val="24"/>
        </w:rPr>
        <w:t xml:space="preserve"> </w:t>
      </w:r>
      <w:r w:rsidRPr="00F97099">
        <w:rPr>
          <w:rFonts w:asciiTheme="majorHAnsi" w:hAnsiTheme="majorHAnsi"/>
          <w:spacing w:val="-1"/>
          <w:sz w:val="24"/>
          <w:szCs w:val="24"/>
        </w:rPr>
        <w:t>lançamento,</w:t>
      </w:r>
      <w:r w:rsidRPr="00F97099">
        <w:rPr>
          <w:rFonts w:asciiTheme="majorHAnsi" w:hAnsiTheme="majorHAnsi"/>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removida</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nata</w:t>
      </w:r>
      <w:r w:rsidRPr="00F97099">
        <w:rPr>
          <w:rFonts w:asciiTheme="majorHAnsi" w:hAnsiTheme="majorHAnsi"/>
          <w:sz w:val="24"/>
          <w:szCs w:val="24"/>
        </w:rPr>
        <w:t xml:space="preserve"> e </w:t>
      </w:r>
      <w:r w:rsidRPr="00F97099">
        <w:rPr>
          <w:rFonts w:asciiTheme="majorHAnsi" w:hAnsiTheme="majorHAnsi"/>
          <w:spacing w:val="-1"/>
          <w:sz w:val="24"/>
          <w:szCs w:val="24"/>
        </w:rPr>
        <w:t xml:space="preserve">feita </w:t>
      </w:r>
      <w:r w:rsidRPr="00F97099">
        <w:rPr>
          <w:rFonts w:asciiTheme="majorHAnsi" w:hAnsiTheme="majorHAnsi"/>
          <w:sz w:val="24"/>
          <w:szCs w:val="24"/>
        </w:rPr>
        <w:t xml:space="preserve">a </w:t>
      </w:r>
      <w:r w:rsidRPr="00F97099">
        <w:rPr>
          <w:rFonts w:asciiTheme="majorHAnsi" w:hAnsiTheme="majorHAnsi"/>
          <w:spacing w:val="-1"/>
          <w:sz w:val="24"/>
          <w:szCs w:val="24"/>
        </w:rPr>
        <w:t>limpeza da</w:t>
      </w:r>
      <w:r w:rsidRPr="00F97099">
        <w:rPr>
          <w:rFonts w:asciiTheme="majorHAnsi" w:hAnsiTheme="majorHAnsi"/>
          <w:sz w:val="24"/>
          <w:szCs w:val="24"/>
        </w:rPr>
        <w:t xml:space="preserve"> </w:t>
      </w:r>
      <w:r w:rsidRPr="00F97099">
        <w:rPr>
          <w:rFonts w:asciiTheme="majorHAnsi" w:hAnsiTheme="majorHAnsi"/>
          <w:spacing w:val="-1"/>
          <w:sz w:val="24"/>
          <w:szCs w:val="24"/>
        </w:rPr>
        <w:t>superfície da</w:t>
      </w:r>
      <w:r w:rsidRPr="00F97099">
        <w:rPr>
          <w:rFonts w:asciiTheme="majorHAnsi" w:hAnsiTheme="majorHAnsi"/>
          <w:sz w:val="24"/>
          <w:szCs w:val="24"/>
        </w:rPr>
        <w:t xml:space="preserve"> </w:t>
      </w:r>
      <w:r w:rsidRPr="00F97099">
        <w:rPr>
          <w:rFonts w:asciiTheme="majorHAnsi" w:hAnsiTheme="majorHAnsi"/>
          <w:spacing w:val="-1"/>
          <w:sz w:val="24"/>
          <w:szCs w:val="24"/>
        </w:rPr>
        <w:t>junta.</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Cura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Será</w:t>
      </w:r>
      <w:r w:rsidRPr="00F97099">
        <w:rPr>
          <w:rFonts w:asciiTheme="majorHAnsi" w:hAnsiTheme="majorHAnsi"/>
          <w:spacing w:val="56"/>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57"/>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58"/>
          <w:sz w:val="24"/>
          <w:szCs w:val="24"/>
        </w:rPr>
        <w:t xml:space="preserve"> </w:t>
      </w:r>
      <w:r w:rsidRPr="00F97099">
        <w:rPr>
          <w:rFonts w:asciiTheme="majorHAnsi" w:hAnsiTheme="majorHAnsi"/>
          <w:sz w:val="24"/>
          <w:szCs w:val="24"/>
        </w:rPr>
        <w:t>a</w:t>
      </w:r>
      <w:r w:rsidRPr="00F97099">
        <w:rPr>
          <w:rFonts w:asciiTheme="majorHAnsi" w:hAnsiTheme="majorHAnsi"/>
          <w:spacing w:val="55"/>
          <w:sz w:val="24"/>
          <w:szCs w:val="24"/>
        </w:rPr>
        <w:t xml:space="preserve"> </w:t>
      </w:r>
      <w:r w:rsidRPr="00F97099">
        <w:rPr>
          <w:rFonts w:asciiTheme="majorHAnsi" w:hAnsiTheme="majorHAnsi"/>
          <w:spacing w:val="-1"/>
          <w:sz w:val="24"/>
          <w:szCs w:val="24"/>
        </w:rPr>
        <w:t>cura</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as</w:t>
      </w:r>
      <w:r w:rsidRPr="00F97099">
        <w:rPr>
          <w:rFonts w:asciiTheme="majorHAnsi" w:hAnsiTheme="majorHAnsi"/>
          <w:spacing w:val="56"/>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57"/>
          <w:sz w:val="24"/>
          <w:szCs w:val="24"/>
        </w:rPr>
        <w:t xml:space="preserve"> </w:t>
      </w:r>
      <w:r w:rsidRPr="00F97099">
        <w:rPr>
          <w:rFonts w:asciiTheme="majorHAnsi" w:hAnsiTheme="majorHAnsi"/>
          <w:spacing w:val="-1"/>
          <w:sz w:val="24"/>
          <w:szCs w:val="24"/>
        </w:rPr>
        <w:t>expostas</w:t>
      </w:r>
      <w:r w:rsidRPr="00F97099">
        <w:rPr>
          <w:rFonts w:asciiTheme="majorHAnsi" w:hAnsiTheme="majorHAnsi"/>
          <w:spacing w:val="58"/>
          <w:sz w:val="24"/>
          <w:szCs w:val="24"/>
        </w:rPr>
        <w:t xml:space="preserve"> </w:t>
      </w:r>
      <w:r w:rsidRPr="00F97099">
        <w:rPr>
          <w:rFonts w:asciiTheme="majorHAnsi" w:hAnsiTheme="majorHAnsi"/>
          <w:spacing w:val="-1"/>
          <w:sz w:val="24"/>
          <w:szCs w:val="24"/>
        </w:rPr>
        <w:t>com</w:t>
      </w:r>
      <w:r w:rsidRPr="00F97099">
        <w:rPr>
          <w:rFonts w:asciiTheme="majorHAnsi" w:hAnsiTheme="majorHAnsi"/>
          <w:spacing w:val="57"/>
          <w:sz w:val="24"/>
          <w:szCs w:val="24"/>
        </w:rPr>
        <w:t xml:space="preserve"> </w:t>
      </w:r>
      <w:r w:rsidRPr="00F97099">
        <w:rPr>
          <w:rFonts w:asciiTheme="majorHAnsi" w:hAnsiTheme="majorHAnsi"/>
          <w:sz w:val="24"/>
          <w:szCs w:val="24"/>
        </w:rPr>
        <w:t>o</w:t>
      </w:r>
      <w:r w:rsidRPr="00F97099">
        <w:rPr>
          <w:rFonts w:asciiTheme="majorHAnsi" w:hAnsiTheme="majorHAnsi"/>
          <w:spacing w:val="54"/>
          <w:sz w:val="24"/>
          <w:szCs w:val="24"/>
        </w:rPr>
        <w:t xml:space="preserve"> </w:t>
      </w:r>
      <w:r w:rsidRPr="00F97099">
        <w:rPr>
          <w:rFonts w:asciiTheme="majorHAnsi" w:hAnsiTheme="majorHAnsi"/>
          <w:spacing w:val="-1"/>
          <w:sz w:val="24"/>
          <w:szCs w:val="24"/>
        </w:rPr>
        <w:t>objetivo</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impedir</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perda</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2"/>
          <w:sz w:val="24"/>
          <w:szCs w:val="24"/>
        </w:rPr>
        <w:t xml:space="preserve"> </w:t>
      </w:r>
      <w:r w:rsidRPr="00F97099">
        <w:rPr>
          <w:rFonts w:asciiTheme="majorHAnsi" w:hAnsiTheme="majorHAnsi"/>
          <w:spacing w:val="-1"/>
          <w:sz w:val="24"/>
          <w:szCs w:val="24"/>
        </w:rPr>
        <w:t>destinada</w:t>
      </w:r>
      <w:r w:rsidRPr="00F97099">
        <w:rPr>
          <w:rFonts w:asciiTheme="majorHAnsi" w:hAnsiTheme="majorHAnsi"/>
          <w:spacing w:val="11"/>
          <w:sz w:val="24"/>
          <w:szCs w:val="24"/>
        </w:rPr>
        <w:t xml:space="preserve"> </w:t>
      </w:r>
      <w:r w:rsidRPr="00F97099">
        <w:rPr>
          <w:rFonts w:asciiTheme="majorHAnsi" w:hAnsiTheme="majorHAnsi"/>
          <w:sz w:val="24"/>
          <w:szCs w:val="24"/>
        </w:rPr>
        <w:t>à</w:t>
      </w:r>
      <w:r w:rsidRPr="00F97099">
        <w:rPr>
          <w:rFonts w:asciiTheme="majorHAnsi" w:hAnsiTheme="majorHAnsi"/>
          <w:spacing w:val="10"/>
          <w:sz w:val="24"/>
          <w:szCs w:val="24"/>
        </w:rPr>
        <w:t xml:space="preserve"> </w:t>
      </w:r>
      <w:r w:rsidRPr="00F97099">
        <w:rPr>
          <w:rFonts w:asciiTheme="majorHAnsi" w:hAnsiTheme="majorHAnsi"/>
          <w:spacing w:val="-1"/>
          <w:sz w:val="24"/>
          <w:szCs w:val="24"/>
        </w:rPr>
        <w:t>hidratação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do</w:t>
      </w:r>
      <w:r w:rsidRPr="00F97099">
        <w:rPr>
          <w:rFonts w:asciiTheme="majorHAnsi" w:hAnsiTheme="majorHAnsi"/>
          <w:spacing w:val="9"/>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12"/>
          <w:sz w:val="24"/>
          <w:szCs w:val="24"/>
        </w:rPr>
        <w:t xml:space="preserve"> </w:t>
      </w:r>
      <w:r w:rsidRPr="00F97099">
        <w:rPr>
          <w:rFonts w:asciiTheme="majorHAnsi" w:hAnsiTheme="majorHAnsi"/>
          <w:sz w:val="24"/>
          <w:szCs w:val="24"/>
        </w:rPr>
        <w:t>o</w:t>
      </w:r>
      <w:r w:rsidRPr="00F97099">
        <w:rPr>
          <w:rFonts w:asciiTheme="majorHAnsi" w:hAnsiTheme="majorHAnsi"/>
          <w:spacing w:val="9"/>
          <w:sz w:val="24"/>
          <w:szCs w:val="24"/>
        </w:rPr>
        <w:t xml:space="preserve"> </w:t>
      </w:r>
      <w:r w:rsidRPr="00F97099">
        <w:rPr>
          <w:rFonts w:asciiTheme="majorHAnsi" w:hAnsiTheme="majorHAnsi"/>
          <w:spacing w:val="-1"/>
          <w:sz w:val="24"/>
          <w:szCs w:val="24"/>
        </w:rPr>
        <w:t>período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endurecimento</w:t>
      </w:r>
      <w:r w:rsidRPr="00F97099">
        <w:rPr>
          <w:rFonts w:asciiTheme="majorHAnsi" w:hAnsiTheme="majorHAnsi"/>
          <w:spacing w:val="57"/>
          <w:sz w:val="24"/>
          <w:szCs w:val="24"/>
        </w:rPr>
        <w:t xml:space="preserve"> </w:t>
      </w:r>
      <w:r w:rsidRPr="00F97099">
        <w:rPr>
          <w:rFonts w:asciiTheme="majorHAnsi" w:hAnsiTheme="majorHAnsi"/>
          <w:spacing w:val="-1"/>
          <w:sz w:val="24"/>
          <w:szCs w:val="24"/>
        </w:rPr>
        <w:t>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pacing w:val="1"/>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protegidas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2"/>
          <w:sz w:val="24"/>
          <w:szCs w:val="24"/>
        </w:rPr>
        <w:t xml:space="preserve"> </w:t>
      </w:r>
      <w:r w:rsidRPr="00F97099">
        <w:rPr>
          <w:rFonts w:asciiTheme="majorHAnsi" w:hAnsiTheme="majorHAnsi"/>
          <w:spacing w:val="-1"/>
          <w:sz w:val="24"/>
          <w:szCs w:val="24"/>
        </w:rPr>
        <w:t>chuvas,</w:t>
      </w:r>
      <w:r w:rsidRPr="00F97099">
        <w:rPr>
          <w:rFonts w:asciiTheme="majorHAnsi" w:hAnsiTheme="majorHAnsi"/>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3"/>
          <w:sz w:val="24"/>
          <w:szCs w:val="24"/>
        </w:rPr>
        <w:t xml:space="preserve"> </w:t>
      </w:r>
      <w:r w:rsidRPr="00F97099">
        <w:rPr>
          <w:rFonts w:asciiTheme="majorHAnsi" w:hAnsiTheme="majorHAnsi"/>
          <w:spacing w:val="-1"/>
          <w:sz w:val="24"/>
          <w:szCs w:val="24"/>
        </w:rPr>
        <w:t>mudanças</w:t>
      </w:r>
      <w:r w:rsidRPr="00F97099">
        <w:rPr>
          <w:rFonts w:asciiTheme="majorHAnsi" w:hAnsiTheme="majorHAnsi"/>
          <w:spacing w:val="2"/>
          <w:sz w:val="24"/>
          <w:szCs w:val="24"/>
        </w:rPr>
        <w:t xml:space="preserve"> </w:t>
      </w:r>
      <w:r w:rsidRPr="00F97099">
        <w:rPr>
          <w:rFonts w:asciiTheme="majorHAnsi" w:hAnsiTheme="majorHAnsi"/>
          <w:spacing w:val="-1"/>
          <w:sz w:val="24"/>
          <w:szCs w:val="24"/>
        </w:rPr>
        <w:t>bruscas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75"/>
          <w:sz w:val="24"/>
          <w:szCs w:val="24"/>
        </w:rPr>
        <w:t xml:space="preserve"> </w:t>
      </w:r>
      <w:r w:rsidRPr="00F97099">
        <w:rPr>
          <w:rFonts w:asciiTheme="majorHAnsi" w:hAnsiTheme="majorHAnsi"/>
          <w:spacing w:val="-1"/>
          <w:sz w:val="24"/>
          <w:szCs w:val="24"/>
        </w:rPr>
        <w:t>temperatura,</w:t>
      </w:r>
      <w:r w:rsidRPr="00F97099">
        <w:rPr>
          <w:rFonts w:asciiTheme="majorHAnsi" w:hAnsiTheme="majorHAnsi"/>
          <w:spacing w:val="16"/>
          <w:sz w:val="24"/>
          <w:szCs w:val="24"/>
        </w:rPr>
        <w:t xml:space="preserve"> </w:t>
      </w:r>
      <w:r w:rsidRPr="00F97099">
        <w:rPr>
          <w:rFonts w:asciiTheme="majorHAnsi" w:hAnsiTheme="majorHAnsi"/>
          <w:spacing w:val="-1"/>
          <w:sz w:val="24"/>
          <w:szCs w:val="24"/>
        </w:rPr>
        <w:t>choques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vibrações</w:t>
      </w:r>
      <w:r w:rsidRPr="00F97099">
        <w:rPr>
          <w:rFonts w:asciiTheme="majorHAnsi" w:hAnsiTheme="majorHAnsi"/>
          <w:spacing w:val="18"/>
          <w:sz w:val="24"/>
          <w:szCs w:val="24"/>
        </w:rPr>
        <w:t xml:space="preserve"> </w:t>
      </w:r>
      <w:r w:rsidRPr="00F97099">
        <w:rPr>
          <w:rFonts w:asciiTheme="majorHAnsi" w:hAnsiTheme="majorHAnsi"/>
          <w:spacing w:val="-1"/>
          <w:sz w:val="24"/>
          <w:szCs w:val="24"/>
        </w:rPr>
        <w:t>que</w:t>
      </w:r>
      <w:r w:rsidRPr="00F97099">
        <w:rPr>
          <w:rFonts w:asciiTheme="majorHAnsi" w:hAnsiTheme="majorHAnsi"/>
          <w:spacing w:val="18"/>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16"/>
          <w:sz w:val="24"/>
          <w:szCs w:val="24"/>
        </w:rPr>
        <w:t xml:space="preserve"> </w:t>
      </w:r>
      <w:r w:rsidRPr="00F97099">
        <w:rPr>
          <w:rFonts w:asciiTheme="majorHAnsi" w:hAnsiTheme="majorHAnsi"/>
          <w:spacing w:val="-1"/>
          <w:sz w:val="24"/>
          <w:szCs w:val="24"/>
        </w:rPr>
        <w:t>produzir</w:t>
      </w:r>
      <w:r w:rsidRPr="00F97099">
        <w:rPr>
          <w:rFonts w:asciiTheme="majorHAnsi" w:hAnsiTheme="majorHAnsi"/>
          <w:spacing w:val="17"/>
          <w:sz w:val="24"/>
          <w:szCs w:val="24"/>
        </w:rPr>
        <w:t xml:space="preserve"> </w:t>
      </w:r>
      <w:r w:rsidRPr="00F97099">
        <w:rPr>
          <w:rFonts w:asciiTheme="majorHAnsi" w:hAnsiTheme="majorHAnsi"/>
          <w:spacing w:val="-1"/>
          <w:sz w:val="24"/>
          <w:szCs w:val="24"/>
        </w:rPr>
        <w:t>fissuras</w:t>
      </w:r>
      <w:r w:rsidRPr="00F97099">
        <w:rPr>
          <w:rFonts w:asciiTheme="majorHAnsi" w:hAnsiTheme="majorHAnsi"/>
          <w:spacing w:val="18"/>
          <w:sz w:val="24"/>
          <w:szCs w:val="24"/>
        </w:rPr>
        <w:t xml:space="preserve"> </w:t>
      </w:r>
      <w:r w:rsidRPr="00F97099">
        <w:rPr>
          <w:rFonts w:asciiTheme="majorHAnsi" w:hAnsiTheme="majorHAnsi"/>
          <w:spacing w:val="-1"/>
          <w:sz w:val="24"/>
          <w:szCs w:val="24"/>
        </w:rPr>
        <w:t>ou</w:t>
      </w:r>
      <w:r w:rsidRPr="00F97099">
        <w:rPr>
          <w:rFonts w:asciiTheme="majorHAnsi" w:hAnsiTheme="majorHAnsi"/>
          <w:spacing w:val="16"/>
          <w:sz w:val="24"/>
          <w:szCs w:val="24"/>
        </w:rPr>
        <w:t xml:space="preserve"> </w:t>
      </w:r>
      <w:r w:rsidRPr="00F97099">
        <w:rPr>
          <w:rFonts w:asciiTheme="majorHAnsi" w:hAnsiTheme="majorHAnsi"/>
          <w:spacing w:val="-1"/>
          <w:sz w:val="24"/>
          <w:szCs w:val="24"/>
        </w:rPr>
        <w:t>prejudicar</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16"/>
          <w:sz w:val="24"/>
          <w:szCs w:val="24"/>
        </w:rPr>
        <w:t xml:space="preserve"> </w:t>
      </w:r>
      <w:r w:rsidRPr="00F97099">
        <w:rPr>
          <w:rFonts w:asciiTheme="majorHAnsi" w:hAnsiTheme="majorHAnsi"/>
          <w:spacing w:val="-1"/>
          <w:sz w:val="24"/>
          <w:szCs w:val="24"/>
        </w:rPr>
        <w:t>aderência</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63"/>
          <w:sz w:val="24"/>
          <w:szCs w:val="24"/>
        </w:rPr>
        <w:t xml:space="preserve"> </w:t>
      </w:r>
      <w:r w:rsidRPr="00F97099">
        <w:rPr>
          <w:rFonts w:asciiTheme="majorHAnsi" w:hAnsiTheme="majorHAnsi"/>
          <w:spacing w:val="-1"/>
          <w:sz w:val="24"/>
          <w:szCs w:val="24"/>
        </w:rPr>
        <w:t>armadura.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pacing w:val="-1"/>
          <w:sz w:val="24"/>
          <w:szCs w:val="24"/>
        </w:rPr>
        <w:t>impedir</w:t>
      </w:r>
      <w:r w:rsidRPr="00F97099">
        <w:rPr>
          <w:rFonts w:asciiTheme="majorHAnsi" w:hAnsiTheme="majorHAnsi"/>
          <w:sz w:val="24"/>
          <w:szCs w:val="24"/>
        </w:rPr>
        <w:t xml:space="preserve"> a</w:t>
      </w:r>
      <w:r w:rsidRPr="00F97099">
        <w:rPr>
          <w:rFonts w:asciiTheme="majorHAnsi" w:hAnsiTheme="majorHAnsi"/>
          <w:spacing w:val="59"/>
          <w:sz w:val="24"/>
          <w:szCs w:val="24"/>
        </w:rPr>
        <w:t xml:space="preserve"> </w:t>
      </w:r>
      <w:r w:rsidR="0044115A" w:rsidRPr="00F97099">
        <w:rPr>
          <w:rFonts w:asciiTheme="majorHAnsi" w:hAnsiTheme="majorHAnsi"/>
          <w:spacing w:val="-1"/>
          <w:sz w:val="24"/>
          <w:szCs w:val="24"/>
        </w:rPr>
        <w:t>secagem</w:t>
      </w:r>
      <w:r w:rsidR="0044115A" w:rsidRPr="00F97099">
        <w:rPr>
          <w:rFonts w:asciiTheme="majorHAnsi" w:hAnsiTheme="majorHAnsi"/>
          <w:sz w:val="24"/>
          <w:szCs w:val="24"/>
        </w:rPr>
        <w:t xml:space="preserve"> prematura</w:t>
      </w:r>
      <w:r w:rsidRPr="00F97099">
        <w:rPr>
          <w:rFonts w:asciiTheme="majorHAnsi" w:hAnsiTheme="majorHAnsi"/>
          <w:spacing w:val="-1"/>
          <w:sz w:val="24"/>
          <w:szCs w:val="24"/>
        </w:rPr>
        <w:t>,</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59"/>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60"/>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58"/>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abundantemente</w:t>
      </w:r>
      <w:r w:rsidRPr="00F97099">
        <w:rPr>
          <w:rFonts w:asciiTheme="majorHAnsi" w:hAnsiTheme="majorHAnsi"/>
          <w:spacing w:val="61"/>
          <w:sz w:val="24"/>
          <w:szCs w:val="24"/>
        </w:rPr>
        <w:t xml:space="preserve"> </w:t>
      </w:r>
      <w:r w:rsidRPr="00F97099">
        <w:rPr>
          <w:rFonts w:asciiTheme="majorHAnsi" w:hAnsiTheme="majorHAnsi"/>
          <w:spacing w:val="-1"/>
          <w:sz w:val="24"/>
          <w:szCs w:val="24"/>
        </w:rPr>
        <w:t>umedecidas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com</w:t>
      </w:r>
      <w:r w:rsidRPr="00F97099">
        <w:rPr>
          <w:rFonts w:asciiTheme="majorHAnsi" w:hAnsiTheme="majorHAnsi"/>
          <w:spacing w:val="35"/>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37"/>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33"/>
          <w:sz w:val="24"/>
          <w:szCs w:val="24"/>
        </w:rPr>
        <w:t xml:space="preserve"> </w:t>
      </w:r>
      <w:r w:rsidRPr="00F97099">
        <w:rPr>
          <w:rFonts w:asciiTheme="majorHAnsi" w:hAnsiTheme="majorHAnsi"/>
          <w:spacing w:val="-1"/>
          <w:sz w:val="24"/>
          <w:szCs w:val="24"/>
        </w:rPr>
        <w:t>pelo</w:t>
      </w:r>
      <w:r w:rsidRPr="00F97099">
        <w:rPr>
          <w:rFonts w:asciiTheme="majorHAnsi" w:hAnsiTheme="majorHAnsi"/>
          <w:spacing w:val="37"/>
          <w:sz w:val="24"/>
          <w:szCs w:val="24"/>
        </w:rPr>
        <w:t xml:space="preserve"> </w:t>
      </w:r>
      <w:r w:rsidRPr="00F97099">
        <w:rPr>
          <w:rFonts w:asciiTheme="majorHAnsi" w:hAnsiTheme="majorHAnsi"/>
          <w:spacing w:val="-1"/>
          <w:sz w:val="24"/>
          <w:szCs w:val="24"/>
        </w:rPr>
        <w:t>menos</w:t>
      </w:r>
      <w:r w:rsidRPr="00F97099">
        <w:rPr>
          <w:rFonts w:asciiTheme="majorHAnsi" w:hAnsiTheme="majorHAnsi"/>
          <w:spacing w:val="36"/>
          <w:sz w:val="24"/>
          <w:szCs w:val="24"/>
        </w:rPr>
        <w:t xml:space="preserve"> </w:t>
      </w:r>
      <w:r w:rsidRPr="00F97099">
        <w:rPr>
          <w:rFonts w:asciiTheme="majorHAnsi" w:hAnsiTheme="majorHAnsi"/>
          <w:spacing w:val="-1"/>
          <w:sz w:val="24"/>
          <w:szCs w:val="24"/>
        </w:rPr>
        <w:t>três</w:t>
      </w:r>
      <w:r w:rsidRPr="00F97099">
        <w:rPr>
          <w:rFonts w:asciiTheme="majorHAnsi" w:hAnsiTheme="majorHAnsi"/>
          <w:spacing w:val="36"/>
          <w:sz w:val="24"/>
          <w:szCs w:val="24"/>
        </w:rPr>
        <w:t xml:space="preserve"> </w:t>
      </w:r>
      <w:r w:rsidRPr="00F97099">
        <w:rPr>
          <w:rFonts w:asciiTheme="majorHAnsi" w:hAnsiTheme="majorHAnsi"/>
          <w:spacing w:val="-1"/>
          <w:sz w:val="24"/>
          <w:szCs w:val="24"/>
        </w:rPr>
        <w:t>dias</w:t>
      </w:r>
      <w:r w:rsidRPr="00F97099">
        <w:rPr>
          <w:rFonts w:asciiTheme="majorHAnsi" w:hAnsiTheme="majorHAnsi"/>
          <w:spacing w:val="35"/>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36"/>
          <w:sz w:val="24"/>
          <w:szCs w:val="24"/>
        </w:rPr>
        <w:t xml:space="preserve"> </w:t>
      </w:r>
      <w:r w:rsidRPr="00F97099">
        <w:rPr>
          <w:rFonts w:asciiTheme="majorHAnsi" w:hAnsiTheme="majorHAnsi"/>
          <w:sz w:val="24"/>
          <w:szCs w:val="24"/>
        </w:rPr>
        <w:t>o</w:t>
      </w:r>
      <w:r w:rsidRPr="00F97099">
        <w:rPr>
          <w:rFonts w:asciiTheme="majorHAnsi" w:hAnsiTheme="majorHAnsi"/>
          <w:spacing w:val="35"/>
          <w:sz w:val="24"/>
          <w:szCs w:val="24"/>
        </w:rPr>
        <w:t xml:space="preserve"> </w:t>
      </w:r>
      <w:r w:rsidRPr="00F97099">
        <w:rPr>
          <w:rFonts w:asciiTheme="majorHAnsi" w:hAnsiTheme="majorHAnsi"/>
          <w:spacing w:val="-1"/>
          <w:sz w:val="24"/>
          <w:szCs w:val="24"/>
        </w:rPr>
        <w:t>lançamento.</w:t>
      </w:r>
      <w:r w:rsidRPr="00F97099">
        <w:rPr>
          <w:rFonts w:asciiTheme="majorHAnsi" w:hAnsiTheme="majorHAnsi"/>
          <w:spacing w:val="37"/>
          <w:sz w:val="24"/>
          <w:szCs w:val="24"/>
        </w:rPr>
        <w:t xml:space="preserve"> </w:t>
      </w:r>
      <w:r w:rsidRPr="00F97099">
        <w:rPr>
          <w:rFonts w:asciiTheme="majorHAnsi" w:hAnsiTheme="majorHAnsi"/>
          <w:spacing w:val="-1"/>
          <w:sz w:val="24"/>
          <w:szCs w:val="24"/>
        </w:rPr>
        <w:t>Todo</w:t>
      </w:r>
      <w:r w:rsidRPr="00F97099">
        <w:rPr>
          <w:rFonts w:asciiTheme="majorHAnsi" w:hAnsiTheme="majorHAnsi"/>
          <w:spacing w:val="35"/>
          <w:sz w:val="24"/>
          <w:szCs w:val="24"/>
        </w:rPr>
        <w:t xml:space="preserve"> </w:t>
      </w:r>
      <w:r w:rsidRPr="00F97099">
        <w:rPr>
          <w:rFonts w:asciiTheme="majorHAnsi" w:hAnsiTheme="majorHAnsi"/>
          <w:sz w:val="24"/>
          <w:szCs w:val="24"/>
        </w:rPr>
        <w:t>o</w:t>
      </w:r>
      <w:r w:rsidRPr="00F97099">
        <w:rPr>
          <w:rFonts w:asciiTheme="majorHAnsi" w:hAnsiTheme="majorHAnsi"/>
          <w:spacing w:val="3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protegido</w:t>
      </w:r>
      <w:r w:rsidRPr="00F97099">
        <w:rPr>
          <w:rFonts w:asciiTheme="majorHAnsi" w:hAnsiTheme="majorHAnsi"/>
          <w:spacing w:val="47"/>
          <w:sz w:val="24"/>
          <w:szCs w:val="24"/>
        </w:rPr>
        <w:t xml:space="preserve"> </w:t>
      </w:r>
      <w:r w:rsidRPr="00F97099">
        <w:rPr>
          <w:rFonts w:asciiTheme="majorHAnsi" w:hAnsiTheme="majorHAnsi"/>
          <w:spacing w:val="-1"/>
          <w:sz w:val="24"/>
          <w:szCs w:val="24"/>
        </w:rPr>
        <w:t>por</w:t>
      </w:r>
      <w:r w:rsidRPr="00F97099">
        <w:rPr>
          <w:rFonts w:asciiTheme="majorHAnsi" w:hAnsiTheme="majorHAnsi"/>
          <w:spacing w:val="46"/>
          <w:sz w:val="24"/>
          <w:szCs w:val="24"/>
        </w:rPr>
        <w:t xml:space="preserve"> </w:t>
      </w:r>
      <w:r w:rsidRPr="00F97099">
        <w:rPr>
          <w:rFonts w:asciiTheme="majorHAnsi" w:hAnsiTheme="majorHAnsi"/>
          <w:spacing w:val="-1"/>
          <w:sz w:val="24"/>
          <w:szCs w:val="24"/>
        </w:rPr>
        <w:t>fôrmas</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todo</w:t>
      </w:r>
      <w:r w:rsidRPr="00F97099">
        <w:rPr>
          <w:rFonts w:asciiTheme="majorHAnsi" w:hAnsiTheme="majorHAnsi"/>
          <w:spacing w:val="47"/>
          <w:sz w:val="24"/>
          <w:szCs w:val="24"/>
        </w:rPr>
        <w:t xml:space="preserve"> </w:t>
      </w:r>
      <w:r w:rsidRPr="00F97099">
        <w:rPr>
          <w:rFonts w:asciiTheme="majorHAnsi" w:hAnsiTheme="majorHAnsi"/>
          <w:spacing w:val="-1"/>
          <w:sz w:val="24"/>
          <w:szCs w:val="24"/>
        </w:rPr>
        <w:t>aquele</w:t>
      </w:r>
      <w:r w:rsidRPr="00F97099">
        <w:rPr>
          <w:rFonts w:asciiTheme="majorHAnsi" w:hAnsiTheme="majorHAnsi"/>
          <w:spacing w:val="48"/>
          <w:sz w:val="24"/>
          <w:szCs w:val="24"/>
        </w:rPr>
        <w:t xml:space="preserve"> </w:t>
      </w:r>
      <w:r w:rsidRPr="00F97099">
        <w:rPr>
          <w:rFonts w:asciiTheme="majorHAnsi" w:hAnsiTheme="majorHAnsi"/>
          <w:spacing w:val="-1"/>
          <w:sz w:val="24"/>
          <w:szCs w:val="24"/>
        </w:rPr>
        <w:t>já</w:t>
      </w:r>
      <w:r w:rsidRPr="00F97099">
        <w:rPr>
          <w:rFonts w:asciiTheme="majorHAnsi" w:hAnsiTheme="majorHAnsi"/>
          <w:spacing w:val="48"/>
          <w:sz w:val="24"/>
          <w:szCs w:val="24"/>
        </w:rPr>
        <w:t xml:space="preserve"> </w:t>
      </w:r>
      <w:r w:rsidRPr="00F97099">
        <w:rPr>
          <w:rFonts w:asciiTheme="majorHAnsi" w:hAnsiTheme="majorHAnsi"/>
          <w:spacing w:val="-1"/>
          <w:sz w:val="24"/>
          <w:szCs w:val="24"/>
        </w:rPr>
        <w:t>desformado</w:t>
      </w:r>
      <w:r w:rsidRPr="00F97099">
        <w:rPr>
          <w:rFonts w:asciiTheme="majorHAnsi" w:hAnsiTheme="majorHAnsi"/>
          <w:spacing w:val="4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5"/>
          <w:sz w:val="24"/>
          <w:szCs w:val="24"/>
        </w:rPr>
        <w:t xml:space="preserve"> </w:t>
      </w:r>
      <w:r w:rsidRPr="00F97099">
        <w:rPr>
          <w:rFonts w:asciiTheme="majorHAnsi" w:hAnsiTheme="majorHAnsi"/>
          <w:spacing w:val="-1"/>
          <w:sz w:val="24"/>
          <w:szCs w:val="24"/>
        </w:rPr>
        <w:t>ser</w:t>
      </w:r>
      <w:r w:rsidRPr="00F97099">
        <w:rPr>
          <w:rFonts w:asciiTheme="majorHAnsi" w:hAnsiTheme="majorHAnsi"/>
          <w:spacing w:val="46"/>
          <w:sz w:val="24"/>
          <w:szCs w:val="24"/>
        </w:rPr>
        <w:t xml:space="preserve"> </w:t>
      </w:r>
      <w:r w:rsidRPr="00F97099">
        <w:rPr>
          <w:rFonts w:asciiTheme="majorHAnsi" w:hAnsiTheme="majorHAnsi"/>
          <w:spacing w:val="-1"/>
          <w:sz w:val="24"/>
          <w:szCs w:val="24"/>
        </w:rPr>
        <w:t>curado</w:t>
      </w:r>
      <w:r w:rsidRPr="00F97099">
        <w:rPr>
          <w:rFonts w:asciiTheme="majorHAnsi" w:hAnsiTheme="majorHAnsi"/>
          <w:spacing w:val="48"/>
          <w:sz w:val="24"/>
          <w:szCs w:val="24"/>
        </w:rPr>
        <w:t xml:space="preserve"> </w:t>
      </w:r>
      <w:r w:rsidRPr="00F97099">
        <w:rPr>
          <w:rFonts w:asciiTheme="majorHAnsi" w:hAnsiTheme="majorHAnsi"/>
          <w:spacing w:val="-1"/>
          <w:sz w:val="24"/>
          <w:szCs w:val="24"/>
        </w:rPr>
        <w:t>imediatamente</w:t>
      </w:r>
      <w:r w:rsidRPr="00F97099">
        <w:rPr>
          <w:rFonts w:asciiTheme="majorHAnsi" w:hAnsiTheme="majorHAnsi"/>
          <w:spacing w:val="46"/>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47"/>
          <w:sz w:val="24"/>
          <w:szCs w:val="24"/>
        </w:rPr>
        <w:t xml:space="preserve"> </w:t>
      </w:r>
      <w:r w:rsidRPr="00F97099">
        <w:rPr>
          <w:rFonts w:asciiTheme="majorHAnsi" w:hAnsiTheme="majorHAnsi"/>
          <w:spacing w:val="-1"/>
          <w:sz w:val="24"/>
          <w:szCs w:val="24"/>
        </w:rPr>
        <w:t>ter</w:t>
      </w:r>
      <w:r w:rsidRPr="00F97099">
        <w:rPr>
          <w:rFonts w:asciiTheme="majorHAnsi" w:hAnsiTheme="majorHAnsi"/>
          <w:spacing w:val="51"/>
          <w:sz w:val="24"/>
          <w:szCs w:val="24"/>
        </w:rPr>
        <w:t xml:space="preserve"> </w:t>
      </w:r>
      <w:r w:rsidRPr="00F97099">
        <w:rPr>
          <w:rFonts w:asciiTheme="majorHAnsi" w:hAnsiTheme="majorHAnsi"/>
          <w:spacing w:val="-1"/>
          <w:sz w:val="24"/>
          <w:szCs w:val="24"/>
        </w:rPr>
        <w:t>endurecido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suficiente para</w:t>
      </w:r>
      <w:r w:rsidRPr="00F97099">
        <w:rPr>
          <w:rFonts w:asciiTheme="majorHAnsi" w:hAnsiTheme="majorHAnsi"/>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2"/>
          <w:sz w:val="24"/>
          <w:szCs w:val="24"/>
        </w:rPr>
        <w:t xml:space="preserve"> </w:t>
      </w:r>
      <w:r w:rsidRPr="00F97099">
        <w:rPr>
          <w:rFonts w:asciiTheme="majorHAnsi" w:hAnsiTheme="majorHAnsi"/>
          <w:spacing w:val="-1"/>
          <w:sz w:val="24"/>
          <w:szCs w:val="24"/>
        </w:rPr>
        <w:t>danos</w:t>
      </w:r>
      <w:r w:rsidRPr="00F97099">
        <w:rPr>
          <w:rFonts w:asciiTheme="majorHAnsi" w:hAnsiTheme="majorHAnsi"/>
          <w:spacing w:val="1"/>
          <w:sz w:val="24"/>
          <w:szCs w:val="24"/>
        </w:rPr>
        <w:t xml:space="preserve"> </w:t>
      </w:r>
      <w:r w:rsidRPr="00F97099">
        <w:rPr>
          <w:rFonts w:asciiTheme="majorHAnsi" w:hAnsiTheme="majorHAnsi"/>
          <w:spacing w:val="-1"/>
          <w:sz w:val="24"/>
          <w:szCs w:val="24"/>
        </w:rPr>
        <w:t>nas</w:t>
      </w:r>
      <w:r w:rsidRPr="00F97099">
        <w:rPr>
          <w:rFonts w:asciiTheme="majorHAnsi" w:hAnsiTheme="majorHAnsi"/>
          <w:sz w:val="24"/>
          <w:szCs w:val="24"/>
        </w:rPr>
        <w:t xml:space="preserve"> </w:t>
      </w:r>
      <w:r w:rsidRPr="00F97099">
        <w:rPr>
          <w:rFonts w:asciiTheme="majorHAnsi" w:hAnsiTheme="majorHAnsi"/>
          <w:spacing w:val="-1"/>
          <w:sz w:val="24"/>
          <w:szCs w:val="24"/>
        </w:rPr>
        <w:t>superfícies.</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bookmarkStart w:id="32" w:name="2.2.3.10._Reparos"/>
      <w:bookmarkEnd w:id="32"/>
      <w:r w:rsidRPr="00704E70">
        <w:rPr>
          <w:rFonts w:asciiTheme="majorHAnsi" w:hAnsiTheme="majorHAnsi"/>
          <w:b/>
          <w:spacing w:val="-1"/>
        </w:rPr>
        <w:t>Reparos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w:t>
      </w:r>
      <w:r w:rsidRPr="00F97099">
        <w:rPr>
          <w:rFonts w:asciiTheme="majorHAnsi" w:hAnsiTheme="majorHAnsi"/>
          <w:spacing w:val="18"/>
          <w:sz w:val="24"/>
          <w:szCs w:val="24"/>
        </w:rPr>
        <w:t xml:space="preserve"> </w:t>
      </w:r>
      <w:r w:rsidRPr="00F97099">
        <w:rPr>
          <w:rFonts w:asciiTheme="majorHAnsi" w:hAnsiTheme="majorHAnsi"/>
          <w:spacing w:val="-1"/>
          <w:sz w:val="24"/>
          <w:szCs w:val="24"/>
        </w:rPr>
        <w:t>caso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falhas</w:t>
      </w:r>
      <w:r w:rsidRPr="00F97099">
        <w:rPr>
          <w:rFonts w:asciiTheme="majorHAnsi" w:hAnsiTheme="majorHAnsi"/>
          <w:spacing w:val="19"/>
          <w:sz w:val="24"/>
          <w:szCs w:val="24"/>
        </w:rPr>
        <w:t xml:space="preserve"> </w:t>
      </w:r>
      <w:r w:rsidRPr="00F97099">
        <w:rPr>
          <w:rFonts w:asciiTheme="majorHAnsi" w:hAnsiTheme="majorHAnsi"/>
          <w:spacing w:val="-1"/>
          <w:sz w:val="24"/>
          <w:szCs w:val="24"/>
        </w:rPr>
        <w:t>nas</w:t>
      </w:r>
      <w:r w:rsidRPr="00F97099">
        <w:rPr>
          <w:rFonts w:asciiTheme="majorHAnsi" w:hAnsiTheme="majorHAnsi"/>
          <w:spacing w:val="20"/>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concretadas,</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providenciadas</w:t>
      </w:r>
      <w:r w:rsidRPr="00F97099">
        <w:rPr>
          <w:rFonts w:asciiTheme="majorHAnsi" w:hAnsiTheme="majorHAnsi"/>
          <w:spacing w:val="22"/>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19"/>
          <w:sz w:val="24"/>
          <w:szCs w:val="24"/>
        </w:rPr>
        <w:t xml:space="preserve"> </w:t>
      </w:r>
      <w:r w:rsidRPr="00F97099">
        <w:rPr>
          <w:rFonts w:asciiTheme="majorHAnsi" w:hAnsiTheme="majorHAnsi"/>
          <w:spacing w:val="-1"/>
          <w:sz w:val="24"/>
          <w:szCs w:val="24"/>
        </w:rPr>
        <w:t>corretivas,</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compreendendo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demolição,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remoção</w:t>
      </w:r>
      <w:r w:rsidR="005E4522"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2"/>
          <w:sz w:val="24"/>
          <w:szCs w:val="24"/>
        </w:rPr>
        <w:t xml:space="preserve"> </w:t>
      </w:r>
      <w:r w:rsidRPr="00F97099">
        <w:rPr>
          <w:rFonts w:asciiTheme="majorHAnsi" w:hAnsiTheme="majorHAnsi"/>
          <w:spacing w:val="-1"/>
          <w:sz w:val="24"/>
          <w:szCs w:val="24"/>
        </w:rPr>
        <w:t>demolido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recomposição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emprego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materiais adequados.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Registrando-se</w:t>
      </w:r>
      <w:r w:rsidRPr="00F97099">
        <w:rPr>
          <w:rFonts w:asciiTheme="majorHAnsi" w:hAnsiTheme="majorHAnsi"/>
          <w:sz w:val="24"/>
          <w:szCs w:val="24"/>
        </w:rPr>
        <w:t xml:space="preserve"> </w:t>
      </w:r>
      <w:r w:rsidRPr="00F97099">
        <w:rPr>
          <w:rFonts w:asciiTheme="majorHAnsi" w:hAnsiTheme="majorHAnsi"/>
          <w:spacing w:val="-1"/>
          <w:sz w:val="24"/>
          <w:szCs w:val="24"/>
        </w:rPr>
        <w:t>graves defeitos 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ouvido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autor</w:t>
      </w:r>
      <w:r w:rsidRPr="00F97099">
        <w:rPr>
          <w:rFonts w:asciiTheme="majorHAnsi" w:hAnsiTheme="majorHAnsi"/>
          <w:sz w:val="24"/>
          <w:szCs w:val="24"/>
        </w:rPr>
        <w:t xml:space="preserve"> </w:t>
      </w:r>
      <w:r w:rsidRPr="00F97099">
        <w:rPr>
          <w:rFonts w:asciiTheme="majorHAnsi" w:hAnsiTheme="majorHAnsi"/>
          <w:spacing w:val="-1"/>
          <w:sz w:val="24"/>
          <w:szCs w:val="24"/>
        </w:rPr>
        <w:t>do projeto.</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bookmarkStart w:id="33" w:name="2.2.4._Aceitação_da_Estrutura"/>
      <w:bookmarkEnd w:id="33"/>
      <w:r w:rsidRPr="00704E70">
        <w:rPr>
          <w:rFonts w:asciiTheme="majorHAnsi" w:hAnsiTheme="majorHAnsi"/>
          <w:b/>
          <w:spacing w:val="-1"/>
        </w:rPr>
        <w:t>Aceitação</w:t>
      </w:r>
      <w:r w:rsidRPr="00704E70">
        <w:rPr>
          <w:rFonts w:asciiTheme="majorHAnsi" w:hAnsiTheme="majorHAnsi"/>
          <w:b/>
          <w:spacing w:val="-2"/>
        </w:rPr>
        <w:t xml:space="preserve"> </w:t>
      </w:r>
      <w:r w:rsidRPr="00704E70">
        <w:rPr>
          <w:rFonts w:asciiTheme="majorHAnsi" w:hAnsiTheme="majorHAnsi"/>
          <w:b/>
          <w:spacing w:val="-1"/>
        </w:rPr>
        <w:t>da</w:t>
      </w:r>
      <w:r w:rsidRPr="00704E70">
        <w:rPr>
          <w:rFonts w:asciiTheme="majorHAnsi" w:hAnsiTheme="majorHAnsi"/>
          <w:b/>
          <w:spacing w:val="-3"/>
        </w:rPr>
        <w:t xml:space="preserve"> </w:t>
      </w:r>
      <w:r w:rsidRPr="00704E70">
        <w:rPr>
          <w:rFonts w:asciiTheme="majorHAnsi" w:hAnsiTheme="majorHAnsi"/>
          <w:b/>
          <w:spacing w:val="-1"/>
        </w:rPr>
        <w:t>Estrutura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Satisfeitas</w:t>
      </w:r>
      <w:r w:rsidRPr="00F97099">
        <w:rPr>
          <w:rFonts w:asciiTheme="majorHAnsi" w:hAnsiTheme="majorHAnsi"/>
          <w:spacing w:val="19"/>
          <w:sz w:val="24"/>
          <w:szCs w:val="24"/>
        </w:rPr>
        <w:t xml:space="preserve"> </w:t>
      </w:r>
      <w:r w:rsidRPr="00F97099">
        <w:rPr>
          <w:rFonts w:asciiTheme="majorHAnsi" w:hAnsiTheme="majorHAnsi"/>
          <w:spacing w:val="-1"/>
          <w:sz w:val="24"/>
          <w:szCs w:val="24"/>
        </w:rPr>
        <w:t>as</w:t>
      </w:r>
      <w:r w:rsidRPr="00F97099">
        <w:rPr>
          <w:rFonts w:asciiTheme="majorHAnsi" w:hAnsiTheme="majorHAnsi"/>
          <w:spacing w:val="17"/>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19"/>
          <w:sz w:val="24"/>
          <w:szCs w:val="24"/>
        </w:rPr>
        <w:t xml:space="preserve"> </w:t>
      </w:r>
      <w:r w:rsidRPr="00F97099">
        <w:rPr>
          <w:rFonts w:asciiTheme="majorHAnsi" w:hAnsiTheme="majorHAnsi"/>
          <w:spacing w:val="-1"/>
          <w:sz w:val="24"/>
          <w:szCs w:val="24"/>
        </w:rPr>
        <w:t>do</w:t>
      </w:r>
      <w:r w:rsidRPr="00F97099">
        <w:rPr>
          <w:rFonts w:asciiTheme="majorHAnsi" w:hAnsiTheme="majorHAnsi"/>
          <w:spacing w:val="19"/>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7"/>
          <w:sz w:val="24"/>
          <w:szCs w:val="24"/>
        </w:rPr>
        <w:t xml:space="preserve"> </w:t>
      </w:r>
      <w:r w:rsidRPr="00F97099">
        <w:rPr>
          <w:rFonts w:asciiTheme="majorHAnsi" w:hAnsiTheme="majorHAnsi"/>
          <w:spacing w:val="-1"/>
          <w:sz w:val="24"/>
          <w:szCs w:val="24"/>
        </w:rPr>
        <w:t>desta</w:t>
      </w:r>
      <w:r w:rsidRPr="00F97099">
        <w:rPr>
          <w:rFonts w:asciiTheme="majorHAnsi" w:hAnsiTheme="majorHAnsi"/>
          <w:spacing w:val="20"/>
          <w:sz w:val="24"/>
          <w:szCs w:val="24"/>
        </w:rPr>
        <w:t xml:space="preserve"> </w:t>
      </w:r>
      <w:r w:rsidRPr="00F97099">
        <w:rPr>
          <w:rFonts w:asciiTheme="majorHAnsi" w:hAnsiTheme="majorHAnsi"/>
          <w:spacing w:val="-1"/>
          <w:sz w:val="24"/>
          <w:szCs w:val="24"/>
        </w:rPr>
        <w:t>Prática,</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17"/>
          <w:sz w:val="24"/>
          <w:szCs w:val="24"/>
        </w:rPr>
        <w:t xml:space="preserve"> </w:t>
      </w:r>
      <w:r w:rsidRPr="00F97099">
        <w:rPr>
          <w:rFonts w:asciiTheme="majorHAnsi" w:hAnsiTheme="majorHAnsi"/>
          <w:spacing w:val="-1"/>
          <w:sz w:val="24"/>
          <w:szCs w:val="24"/>
        </w:rPr>
        <w:t>aceitação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da</w:t>
      </w:r>
      <w:r w:rsidRPr="00F97099">
        <w:rPr>
          <w:rFonts w:asciiTheme="majorHAnsi" w:hAnsiTheme="majorHAnsi"/>
          <w:spacing w:val="17"/>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17"/>
          <w:sz w:val="24"/>
          <w:szCs w:val="24"/>
        </w:rPr>
        <w:t xml:space="preserve"> </w:t>
      </w:r>
      <w:r w:rsidRPr="00F97099">
        <w:rPr>
          <w:rFonts w:asciiTheme="majorHAnsi" w:hAnsiTheme="majorHAnsi"/>
          <w:sz w:val="24"/>
          <w:szCs w:val="24"/>
        </w:rPr>
        <w:t>se</w:t>
      </w:r>
      <w:r w:rsidRPr="00F97099">
        <w:rPr>
          <w:rFonts w:asciiTheme="majorHAnsi" w:hAnsiTheme="majorHAnsi"/>
          <w:spacing w:val="20"/>
          <w:sz w:val="24"/>
          <w:szCs w:val="24"/>
        </w:rPr>
        <w:t xml:space="preserve"> </w:t>
      </w:r>
      <w:r w:rsidRPr="00F97099">
        <w:rPr>
          <w:rFonts w:asciiTheme="majorHAnsi" w:hAnsiTheme="majorHAnsi"/>
          <w:spacing w:val="-1"/>
          <w:sz w:val="24"/>
          <w:szCs w:val="24"/>
        </w:rPr>
        <w:t>fará</w:t>
      </w:r>
      <w:r w:rsidRPr="00F97099">
        <w:rPr>
          <w:rFonts w:asciiTheme="majorHAnsi" w:hAnsiTheme="majorHAnsi"/>
          <w:spacing w:val="17"/>
          <w:sz w:val="24"/>
          <w:szCs w:val="24"/>
        </w:rPr>
        <w:t xml:space="preserve"> </w:t>
      </w:r>
      <w:r w:rsidRPr="00F97099">
        <w:rPr>
          <w:rFonts w:asciiTheme="majorHAnsi" w:hAnsiTheme="majorHAnsi"/>
          <w:spacing w:val="-1"/>
          <w:sz w:val="24"/>
          <w:szCs w:val="24"/>
        </w:rPr>
        <w:t>mediante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as</w:t>
      </w:r>
      <w:r w:rsidRPr="00F97099">
        <w:rPr>
          <w:rFonts w:asciiTheme="majorHAnsi" w:hAnsiTheme="majorHAnsi"/>
          <w:spacing w:val="65"/>
          <w:sz w:val="24"/>
          <w:szCs w:val="24"/>
        </w:rPr>
        <w:t xml:space="preserve"> </w:t>
      </w:r>
      <w:r w:rsidRPr="00F97099">
        <w:rPr>
          <w:rFonts w:asciiTheme="majorHAnsi" w:hAnsiTheme="majorHAnsi"/>
          <w:spacing w:val="-1"/>
          <w:sz w:val="24"/>
          <w:szCs w:val="24"/>
        </w:rPr>
        <w:t>prescrições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61"/>
          <w:sz w:val="24"/>
          <w:szCs w:val="24"/>
        </w:rPr>
        <w:t xml:space="preserve"> </w:t>
      </w:r>
      <w:r w:rsidRPr="00F97099">
        <w:rPr>
          <w:rFonts w:asciiTheme="majorHAnsi" w:hAnsiTheme="majorHAnsi"/>
          <w:spacing w:val="-1"/>
          <w:sz w:val="24"/>
          <w:szCs w:val="24"/>
        </w:rPr>
        <w:t>NBR</w:t>
      </w:r>
      <w:r w:rsidRPr="00F97099">
        <w:rPr>
          <w:rFonts w:asciiTheme="majorHAnsi" w:hAnsiTheme="majorHAnsi"/>
          <w:spacing w:val="2"/>
          <w:sz w:val="24"/>
          <w:szCs w:val="24"/>
        </w:rPr>
        <w:t xml:space="preserve"> </w:t>
      </w:r>
      <w:r w:rsidRPr="00F97099">
        <w:rPr>
          <w:rFonts w:asciiTheme="majorHAnsi" w:hAnsiTheme="majorHAnsi"/>
          <w:spacing w:val="-1"/>
          <w:sz w:val="24"/>
          <w:szCs w:val="24"/>
        </w:rPr>
        <w:t>6118</w:t>
      </w:r>
      <w:r w:rsidRPr="00F97099">
        <w:rPr>
          <w:rFonts w:asciiTheme="majorHAnsi" w:hAnsiTheme="majorHAnsi"/>
          <w:spacing w:val="60"/>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12655.</w:t>
      </w:r>
      <w:r w:rsidRPr="00F97099">
        <w:rPr>
          <w:rFonts w:asciiTheme="majorHAnsi" w:hAnsiTheme="majorHAnsi"/>
          <w:spacing w:val="1"/>
          <w:sz w:val="24"/>
          <w:szCs w:val="24"/>
        </w:rPr>
        <w:t xml:space="preserve"> </w:t>
      </w:r>
      <w:r w:rsidRPr="00F97099">
        <w:rPr>
          <w:rFonts w:asciiTheme="majorHAnsi" w:hAnsiTheme="majorHAnsi"/>
          <w:spacing w:val="-1"/>
          <w:sz w:val="24"/>
          <w:szCs w:val="24"/>
        </w:rPr>
        <w:t>Caso</w:t>
      </w:r>
      <w:r w:rsidRPr="00F97099">
        <w:rPr>
          <w:rFonts w:asciiTheme="majorHAnsi" w:hAnsiTheme="majorHAnsi"/>
          <w:spacing w:val="1"/>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1"/>
          <w:sz w:val="24"/>
          <w:szCs w:val="24"/>
        </w:rPr>
        <w:t xml:space="preserve"> </w:t>
      </w:r>
      <w:r w:rsidRPr="00F97099">
        <w:rPr>
          <w:rFonts w:asciiTheme="majorHAnsi" w:hAnsiTheme="majorHAnsi"/>
          <w:spacing w:val="-1"/>
          <w:sz w:val="24"/>
          <w:szCs w:val="24"/>
        </w:rPr>
        <w:t>percebidos</w:t>
      </w:r>
      <w:r w:rsidRPr="00F97099">
        <w:rPr>
          <w:rFonts w:asciiTheme="majorHAnsi" w:hAnsiTheme="majorHAnsi"/>
          <w:spacing w:val="2"/>
          <w:sz w:val="24"/>
          <w:szCs w:val="24"/>
        </w:rPr>
        <w:t xml:space="preserve"> </w:t>
      </w:r>
      <w:r w:rsidRPr="00F97099">
        <w:rPr>
          <w:rFonts w:asciiTheme="majorHAnsi" w:hAnsiTheme="majorHAnsi"/>
          <w:spacing w:val="-1"/>
          <w:sz w:val="24"/>
          <w:szCs w:val="24"/>
        </w:rPr>
        <w:t>resultados</w:t>
      </w:r>
      <w:r w:rsidRPr="00F97099">
        <w:rPr>
          <w:rFonts w:asciiTheme="majorHAnsi" w:hAnsiTheme="majorHAnsi"/>
          <w:spacing w:val="51"/>
          <w:sz w:val="24"/>
          <w:szCs w:val="24"/>
        </w:rPr>
        <w:t xml:space="preserve"> </w:t>
      </w:r>
      <w:r w:rsidRPr="00F97099">
        <w:rPr>
          <w:rFonts w:asciiTheme="majorHAnsi" w:hAnsiTheme="majorHAnsi"/>
          <w:spacing w:val="-1"/>
          <w:sz w:val="24"/>
          <w:szCs w:val="24"/>
        </w:rPr>
        <w:t>insatisfatórios,</w:t>
      </w:r>
      <w:r w:rsidRPr="00F97099">
        <w:rPr>
          <w:rFonts w:asciiTheme="majorHAnsi" w:hAnsiTheme="majorHAnsi"/>
          <w:spacing w:val="22"/>
          <w:sz w:val="24"/>
          <w:szCs w:val="24"/>
        </w:rPr>
        <w:t xml:space="preserve"> </w:t>
      </w:r>
      <w:r w:rsidRPr="00F97099">
        <w:rPr>
          <w:rFonts w:asciiTheme="majorHAnsi" w:hAnsiTheme="majorHAnsi"/>
          <w:sz w:val="24"/>
          <w:szCs w:val="24"/>
        </w:rPr>
        <w:t>a</w:t>
      </w:r>
      <w:r w:rsidRPr="00F97099">
        <w:rPr>
          <w:rFonts w:asciiTheme="majorHAnsi" w:hAnsiTheme="majorHAnsi"/>
          <w:spacing w:val="2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2"/>
          <w:sz w:val="24"/>
          <w:szCs w:val="24"/>
        </w:rPr>
        <w:t xml:space="preserve"> </w:t>
      </w:r>
      <w:r w:rsidRPr="00F97099">
        <w:rPr>
          <w:rFonts w:asciiTheme="majorHAnsi" w:hAnsiTheme="majorHAnsi"/>
          <w:spacing w:val="-1"/>
          <w:sz w:val="24"/>
          <w:szCs w:val="24"/>
        </w:rPr>
        <w:t>arcará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2"/>
          <w:sz w:val="24"/>
          <w:szCs w:val="24"/>
        </w:rPr>
        <w:t xml:space="preserve"> </w:t>
      </w:r>
      <w:r w:rsidRPr="00F97099">
        <w:rPr>
          <w:rFonts w:asciiTheme="majorHAnsi" w:hAnsiTheme="majorHAnsi"/>
          <w:spacing w:val="-1"/>
          <w:sz w:val="24"/>
          <w:szCs w:val="24"/>
        </w:rPr>
        <w:t>todos</w:t>
      </w:r>
      <w:r w:rsidR="005E4522" w:rsidRPr="00F97099">
        <w:rPr>
          <w:rFonts w:asciiTheme="majorHAnsi" w:hAnsiTheme="majorHAnsi"/>
          <w:spacing w:val="-1"/>
          <w:sz w:val="24"/>
          <w:szCs w:val="24"/>
        </w:rPr>
        <w:t xml:space="preserve"> os</w:t>
      </w:r>
      <w:r w:rsidRPr="00F97099">
        <w:rPr>
          <w:rFonts w:asciiTheme="majorHAnsi" w:hAnsiTheme="majorHAnsi"/>
          <w:spacing w:val="21"/>
          <w:sz w:val="24"/>
          <w:szCs w:val="24"/>
        </w:rPr>
        <w:t xml:space="preserve"> </w:t>
      </w:r>
      <w:r w:rsidRPr="00F97099">
        <w:rPr>
          <w:rFonts w:asciiTheme="majorHAnsi" w:hAnsiTheme="majorHAnsi"/>
          <w:spacing w:val="-1"/>
          <w:sz w:val="24"/>
          <w:szCs w:val="24"/>
        </w:rPr>
        <w:t>encargos</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custos</w:t>
      </w:r>
      <w:r w:rsidRPr="00F97099">
        <w:rPr>
          <w:rFonts w:asciiTheme="majorHAnsi" w:hAnsiTheme="majorHAnsi"/>
          <w:spacing w:val="21"/>
          <w:sz w:val="24"/>
          <w:szCs w:val="24"/>
        </w:rPr>
        <w:t xml:space="preserve"> </w:t>
      </w:r>
      <w:r w:rsidRPr="00F97099">
        <w:rPr>
          <w:rFonts w:asciiTheme="majorHAnsi" w:hAnsiTheme="majorHAnsi"/>
          <w:spacing w:val="-1"/>
          <w:sz w:val="24"/>
          <w:szCs w:val="24"/>
        </w:rPr>
        <w:t>referentes</w:t>
      </w:r>
      <w:r w:rsidRPr="00F97099">
        <w:rPr>
          <w:rFonts w:asciiTheme="majorHAnsi" w:hAnsiTheme="majorHAnsi"/>
          <w:spacing w:val="21"/>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alterações</w:t>
      </w:r>
      <w:r w:rsidRPr="00F97099">
        <w:rPr>
          <w:rFonts w:asciiTheme="majorHAnsi" w:hAnsiTheme="majorHAnsi"/>
          <w:spacing w:val="21"/>
          <w:sz w:val="24"/>
          <w:szCs w:val="24"/>
        </w:rPr>
        <w:t xml:space="preserve"> </w:t>
      </w:r>
      <w:r w:rsidRPr="00F97099">
        <w:rPr>
          <w:rFonts w:asciiTheme="majorHAnsi" w:hAnsiTheme="majorHAnsi"/>
          <w:spacing w:val="-1"/>
          <w:sz w:val="24"/>
          <w:szCs w:val="24"/>
        </w:rPr>
        <w:t>que</w:t>
      </w:r>
      <w:r w:rsidRPr="00F97099">
        <w:rPr>
          <w:rFonts w:asciiTheme="majorHAnsi" w:hAnsiTheme="majorHAnsi"/>
          <w:spacing w:val="22"/>
          <w:sz w:val="24"/>
          <w:szCs w:val="24"/>
        </w:rPr>
        <w:t xml:space="preserve"> </w:t>
      </w:r>
      <w:r w:rsidRPr="00F97099">
        <w:rPr>
          <w:rFonts w:asciiTheme="majorHAnsi" w:hAnsiTheme="majorHAnsi"/>
          <w:sz w:val="24"/>
          <w:szCs w:val="24"/>
        </w:rPr>
        <w:t>se</w:t>
      </w:r>
      <w:r w:rsidRPr="00F97099">
        <w:rPr>
          <w:rFonts w:asciiTheme="majorHAnsi" w:hAnsiTheme="majorHAnsi"/>
          <w:spacing w:val="67"/>
          <w:sz w:val="24"/>
          <w:szCs w:val="24"/>
        </w:rPr>
        <w:t xml:space="preserve"> </w:t>
      </w:r>
      <w:r w:rsidRPr="00F97099">
        <w:rPr>
          <w:rFonts w:asciiTheme="majorHAnsi" w:hAnsiTheme="majorHAnsi"/>
          <w:spacing w:val="-1"/>
          <w:sz w:val="24"/>
          <w:szCs w:val="24"/>
        </w:rPr>
        <w:t>façam</w:t>
      </w:r>
      <w:r w:rsidRPr="00F97099">
        <w:rPr>
          <w:rFonts w:asciiTheme="majorHAnsi" w:hAnsiTheme="majorHAnsi"/>
          <w:spacing w:val="-2"/>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2"/>
          <w:sz w:val="24"/>
          <w:szCs w:val="24"/>
        </w:rPr>
        <w:t xml:space="preserve"> </w:t>
      </w:r>
      <w:r w:rsidRPr="00F97099">
        <w:rPr>
          <w:rFonts w:asciiTheme="majorHAnsi" w:hAnsiTheme="majorHAnsi"/>
          <w:sz w:val="24"/>
          <w:szCs w:val="24"/>
        </w:rPr>
        <w:t>à</w:t>
      </w:r>
      <w:r w:rsidRPr="00F97099">
        <w:rPr>
          <w:rFonts w:asciiTheme="majorHAnsi" w:hAnsiTheme="majorHAnsi"/>
          <w:spacing w:val="-1"/>
          <w:sz w:val="24"/>
          <w:szCs w:val="24"/>
        </w:rPr>
        <w:t xml:space="preserve"> estrutura,</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ao projeto, </w:t>
      </w:r>
      <w:r w:rsidRPr="00F97099">
        <w:rPr>
          <w:rFonts w:asciiTheme="majorHAnsi" w:hAnsiTheme="majorHAnsi"/>
          <w:sz w:val="24"/>
          <w:szCs w:val="24"/>
        </w:rPr>
        <w:t xml:space="preserve">à </w:t>
      </w:r>
      <w:r w:rsidRPr="00F97099">
        <w:rPr>
          <w:rFonts w:asciiTheme="majorHAnsi" w:hAnsiTheme="majorHAnsi"/>
          <w:spacing w:val="-1"/>
          <w:sz w:val="24"/>
          <w:szCs w:val="24"/>
        </w:rPr>
        <w:t>edificação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à</w:t>
      </w:r>
      <w:r w:rsidRPr="00F97099">
        <w:rPr>
          <w:rFonts w:asciiTheme="majorHAnsi" w:hAnsiTheme="majorHAnsi"/>
          <w:spacing w:val="-1"/>
          <w:sz w:val="24"/>
          <w:szCs w:val="24"/>
        </w:rPr>
        <w:t xml:space="preserve"> obra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como um todo.</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bookmarkStart w:id="34" w:name="2.2.5._Normas_e_Práticas_Complementares"/>
      <w:bookmarkEnd w:id="34"/>
      <w:r w:rsidRPr="00704E70">
        <w:rPr>
          <w:rFonts w:asciiTheme="majorHAnsi" w:hAnsiTheme="majorHAnsi"/>
          <w:b/>
          <w:spacing w:val="-1"/>
        </w:rPr>
        <w:t>Normas</w:t>
      </w:r>
      <w:r w:rsidRPr="00704E70">
        <w:rPr>
          <w:rFonts w:asciiTheme="majorHAnsi" w:hAnsiTheme="majorHAnsi"/>
          <w:b/>
          <w:spacing w:val="-3"/>
        </w:rPr>
        <w:t xml:space="preserve"> </w:t>
      </w:r>
      <w:r w:rsidRPr="00704E70">
        <w:rPr>
          <w:rFonts w:asciiTheme="majorHAnsi" w:hAnsiTheme="majorHAnsi"/>
          <w:b/>
        </w:rPr>
        <w:t>e</w:t>
      </w:r>
      <w:r w:rsidRPr="00704E70">
        <w:rPr>
          <w:rFonts w:asciiTheme="majorHAnsi" w:hAnsiTheme="majorHAnsi"/>
          <w:b/>
          <w:spacing w:val="-3"/>
        </w:rPr>
        <w:t xml:space="preserve"> </w:t>
      </w:r>
      <w:r w:rsidRPr="00704E70">
        <w:rPr>
          <w:rFonts w:asciiTheme="majorHAnsi" w:hAnsiTheme="majorHAnsi"/>
          <w:b/>
          <w:spacing w:val="-1"/>
        </w:rPr>
        <w:t>Práticas</w:t>
      </w:r>
      <w:r w:rsidRPr="00704E70">
        <w:rPr>
          <w:rFonts w:asciiTheme="majorHAnsi" w:hAnsiTheme="majorHAnsi"/>
          <w:b/>
          <w:spacing w:val="-3"/>
        </w:rPr>
        <w:t xml:space="preserve"> </w:t>
      </w:r>
      <w:r w:rsidRPr="00704E70">
        <w:rPr>
          <w:rFonts w:asciiTheme="majorHAnsi" w:hAnsiTheme="majorHAnsi"/>
          <w:b/>
          <w:spacing w:val="-1"/>
        </w:rPr>
        <w:t>Complementares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Superestrutura</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9"/>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11"/>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67"/>
          <w:sz w:val="24"/>
          <w:szCs w:val="24"/>
        </w:rPr>
        <w:t xml:space="preserve"> </w:t>
      </w:r>
      <w:r w:rsidRPr="00F97099">
        <w:rPr>
          <w:rFonts w:asciiTheme="majorHAnsi" w:hAnsiTheme="majorHAnsi"/>
          <w:spacing w:val="-1"/>
          <w:sz w:val="24"/>
          <w:szCs w:val="24"/>
        </w:rPr>
        <w:t xml:space="preserve">às seguintes Normas </w:t>
      </w:r>
      <w:r w:rsidRPr="00F97099">
        <w:rPr>
          <w:rFonts w:asciiTheme="majorHAnsi" w:hAnsiTheme="majorHAnsi"/>
          <w:sz w:val="24"/>
          <w:szCs w:val="24"/>
        </w:rPr>
        <w:t>e</w:t>
      </w:r>
      <w:r w:rsidRPr="00F97099">
        <w:rPr>
          <w:rFonts w:asciiTheme="majorHAnsi" w:hAnsiTheme="majorHAnsi"/>
          <w:spacing w:val="-1"/>
          <w:sz w:val="24"/>
          <w:szCs w:val="24"/>
        </w:rPr>
        <w:t xml:space="preserve"> Práticas Complementares: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Práticas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(SEAP) </w:t>
      </w:r>
      <w:r w:rsidRPr="00F97099">
        <w:rPr>
          <w:rFonts w:asciiTheme="majorHAnsi" w:hAnsiTheme="majorHAnsi"/>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Manutenção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Edifícios</w:t>
      </w:r>
      <w:r w:rsidRPr="00F97099">
        <w:rPr>
          <w:rFonts w:asciiTheme="majorHAnsi" w:hAnsiTheme="majorHAnsi"/>
          <w:sz w:val="24"/>
          <w:szCs w:val="24"/>
        </w:rPr>
        <w:t xml:space="preserve"> </w:t>
      </w:r>
      <w:r w:rsidRPr="00F97099">
        <w:rPr>
          <w:rFonts w:asciiTheme="majorHAnsi" w:hAnsiTheme="majorHAnsi"/>
          <w:spacing w:val="-1"/>
          <w:sz w:val="24"/>
          <w:szCs w:val="24"/>
        </w:rPr>
        <w:t>Públicos</w:t>
      </w:r>
      <w:r w:rsidRPr="00F97099">
        <w:rPr>
          <w:rFonts w:asciiTheme="majorHAnsi" w:hAnsiTheme="majorHAnsi"/>
          <w:sz w:val="24"/>
          <w:szCs w:val="24"/>
        </w:rPr>
        <w:t xml:space="preserve"> </w:t>
      </w:r>
      <w:r w:rsidRPr="00F97099">
        <w:rPr>
          <w:rFonts w:asciiTheme="majorHAnsi" w:hAnsiTheme="majorHAnsi"/>
          <w:spacing w:val="-1"/>
          <w:sz w:val="24"/>
          <w:szCs w:val="24"/>
        </w:rPr>
        <w:t>Federais;</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ABNT</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INMETRO: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6118 </w:t>
      </w:r>
      <w:r w:rsidRPr="00F97099">
        <w:rPr>
          <w:rFonts w:asciiTheme="majorHAnsi" w:hAnsiTheme="majorHAnsi"/>
          <w:sz w:val="24"/>
          <w:szCs w:val="24"/>
        </w:rPr>
        <w:t>–</w:t>
      </w:r>
      <w:r w:rsidRPr="00F97099">
        <w:rPr>
          <w:rFonts w:asciiTheme="majorHAnsi" w:hAnsiTheme="majorHAnsi"/>
          <w:spacing w:val="-1"/>
          <w:sz w:val="24"/>
          <w:szCs w:val="24"/>
        </w:rPr>
        <w:t xml:space="preserve"> Projeto de Estrutura de Concreto </w:t>
      </w:r>
      <w:r w:rsidRPr="00F97099">
        <w:rPr>
          <w:rFonts w:asciiTheme="majorHAnsi" w:hAnsiTheme="majorHAnsi"/>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Procedimento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5732 </w:t>
      </w:r>
      <w:r w:rsidRPr="00F97099">
        <w:rPr>
          <w:rFonts w:asciiTheme="majorHAnsi" w:hAnsiTheme="majorHAnsi"/>
          <w:sz w:val="24"/>
          <w:szCs w:val="24"/>
        </w:rPr>
        <w:t xml:space="preserve">- </w:t>
      </w:r>
      <w:r w:rsidRPr="00F97099">
        <w:rPr>
          <w:rFonts w:asciiTheme="majorHAnsi" w:hAnsiTheme="majorHAnsi"/>
          <w:spacing w:val="-1"/>
          <w:sz w:val="24"/>
          <w:szCs w:val="24"/>
        </w:rPr>
        <w:t>Cimento Portland</w:t>
      </w:r>
      <w:r w:rsidRPr="00F97099">
        <w:rPr>
          <w:rFonts w:asciiTheme="majorHAnsi" w:hAnsiTheme="majorHAnsi"/>
          <w:spacing w:val="1"/>
          <w:sz w:val="24"/>
          <w:szCs w:val="24"/>
        </w:rPr>
        <w:t xml:space="preserve"> </w:t>
      </w:r>
      <w:r w:rsidRPr="00F97099">
        <w:rPr>
          <w:rFonts w:asciiTheme="majorHAnsi" w:hAnsiTheme="majorHAnsi"/>
          <w:spacing w:val="-1"/>
          <w:sz w:val="24"/>
          <w:szCs w:val="24"/>
        </w:rPr>
        <w:t>Comum</w:t>
      </w:r>
      <w:r w:rsidRPr="00F97099">
        <w:rPr>
          <w:rFonts w:asciiTheme="majorHAnsi" w:hAnsiTheme="majorHAnsi"/>
          <w:sz w:val="24"/>
          <w:szCs w:val="24"/>
        </w:rPr>
        <w:t xml:space="preserve"> -</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Especificação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5733 </w:t>
      </w:r>
      <w:r w:rsidRPr="00F97099">
        <w:rPr>
          <w:rFonts w:asciiTheme="majorHAnsi" w:hAnsiTheme="majorHAnsi"/>
          <w:sz w:val="24"/>
          <w:szCs w:val="24"/>
        </w:rPr>
        <w:t xml:space="preserve">- </w:t>
      </w:r>
      <w:r w:rsidRPr="00F97099">
        <w:rPr>
          <w:rFonts w:asciiTheme="majorHAnsi" w:hAnsiTheme="majorHAnsi"/>
          <w:spacing w:val="-1"/>
          <w:sz w:val="24"/>
          <w:szCs w:val="24"/>
        </w:rPr>
        <w:t>Cimento Portland</w:t>
      </w:r>
      <w:r w:rsidRPr="00F97099">
        <w:rPr>
          <w:rFonts w:asciiTheme="majorHAnsi" w:hAnsiTheme="majorHAnsi"/>
          <w:spacing w:val="1"/>
          <w:sz w:val="24"/>
          <w:szCs w:val="24"/>
        </w:rPr>
        <w:t xml:space="preserve"> </w:t>
      </w:r>
      <w:r w:rsidRPr="00F97099">
        <w:rPr>
          <w:rFonts w:asciiTheme="majorHAnsi" w:hAnsiTheme="majorHAnsi"/>
          <w:spacing w:val="-1"/>
          <w:sz w:val="24"/>
          <w:szCs w:val="24"/>
        </w:rPr>
        <w:t>de Alta Resistência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Inicial</w:t>
      </w:r>
      <w:r w:rsidRPr="00F97099">
        <w:rPr>
          <w:rFonts w:asciiTheme="majorHAnsi" w:hAnsiTheme="majorHAnsi"/>
          <w:sz w:val="24"/>
          <w:szCs w:val="24"/>
        </w:rPr>
        <w:t xml:space="preserve"> -</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6153 </w:t>
      </w:r>
      <w:r w:rsidRPr="00F97099">
        <w:rPr>
          <w:rFonts w:asciiTheme="majorHAnsi" w:hAnsiTheme="majorHAnsi"/>
          <w:sz w:val="24"/>
          <w:szCs w:val="24"/>
        </w:rPr>
        <w:t>–</w:t>
      </w:r>
      <w:r w:rsidRPr="00F97099">
        <w:rPr>
          <w:rFonts w:asciiTheme="majorHAnsi" w:hAnsiTheme="majorHAnsi"/>
          <w:spacing w:val="-1"/>
          <w:sz w:val="24"/>
          <w:szCs w:val="24"/>
        </w:rPr>
        <w:t xml:space="preserve"> Produto Metálico</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Ensaio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Dobramento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Semi-guiado</w:t>
      </w:r>
      <w:r w:rsidRPr="00F97099">
        <w:rPr>
          <w:rFonts w:asciiTheme="majorHAnsi" w:hAnsiTheme="majorHAnsi"/>
          <w:spacing w:val="39"/>
          <w:sz w:val="24"/>
          <w:szCs w:val="24"/>
        </w:rPr>
        <w:t xml:space="preserve"> </w:t>
      </w:r>
      <w:r w:rsidRPr="00F97099">
        <w:rPr>
          <w:rFonts w:asciiTheme="majorHAnsi" w:hAnsiTheme="majorHAnsi"/>
          <w:spacing w:val="-1"/>
          <w:sz w:val="24"/>
          <w:szCs w:val="24"/>
        </w:rPr>
        <w:t xml:space="preserve">NBR 14931 </w:t>
      </w:r>
      <w:r w:rsidRPr="00F97099">
        <w:rPr>
          <w:rFonts w:asciiTheme="majorHAnsi" w:hAnsiTheme="majorHAnsi"/>
          <w:sz w:val="24"/>
          <w:szCs w:val="24"/>
        </w:rPr>
        <w:t>–</w:t>
      </w:r>
      <w:r w:rsidRPr="00F97099">
        <w:rPr>
          <w:rFonts w:asciiTheme="majorHAnsi" w:hAnsiTheme="majorHAnsi"/>
          <w:spacing w:val="-1"/>
          <w:sz w:val="24"/>
          <w:szCs w:val="24"/>
        </w:rPr>
        <w:t xml:space="preserve"> 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Estruturas de Concreto</w:t>
      </w:r>
      <w:r w:rsidRPr="00F97099">
        <w:rPr>
          <w:rFonts w:asciiTheme="majorHAnsi" w:hAnsiTheme="majorHAnsi"/>
          <w:spacing w:val="-3"/>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Procedimento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12655 </w:t>
      </w:r>
      <w:r w:rsidRPr="00F97099">
        <w:rPr>
          <w:rFonts w:asciiTheme="majorHAnsi" w:hAnsiTheme="majorHAnsi"/>
          <w:sz w:val="24"/>
          <w:szCs w:val="24"/>
        </w:rPr>
        <w:t>–</w:t>
      </w:r>
      <w:r w:rsidRPr="00F97099">
        <w:rPr>
          <w:rFonts w:asciiTheme="majorHAnsi" w:hAnsiTheme="majorHAnsi"/>
          <w:spacing w:val="-1"/>
          <w:sz w:val="24"/>
          <w:szCs w:val="24"/>
        </w:rPr>
        <w:t xml:space="preserve"> Concreto 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Cimento Portland </w:t>
      </w:r>
      <w:r w:rsidRPr="00F97099">
        <w:rPr>
          <w:rFonts w:asciiTheme="majorHAnsi" w:hAnsiTheme="majorHAnsi"/>
          <w:sz w:val="24"/>
          <w:szCs w:val="24"/>
        </w:rPr>
        <w:t>–</w:t>
      </w:r>
      <w:r w:rsidRPr="00F97099">
        <w:rPr>
          <w:rFonts w:asciiTheme="majorHAnsi" w:hAnsiTheme="majorHAnsi"/>
          <w:spacing w:val="-1"/>
          <w:sz w:val="24"/>
          <w:szCs w:val="24"/>
        </w:rPr>
        <w:t xml:space="preserve"> Preparo,</w:t>
      </w:r>
      <w:r w:rsidRPr="00F97099">
        <w:rPr>
          <w:rFonts w:asciiTheme="majorHAnsi" w:hAnsiTheme="majorHAnsi"/>
          <w:sz w:val="24"/>
          <w:szCs w:val="24"/>
        </w:rPr>
        <w:t xml:space="preserve"> </w:t>
      </w:r>
      <w:r w:rsidRPr="00F97099">
        <w:rPr>
          <w:rFonts w:asciiTheme="majorHAnsi" w:hAnsiTheme="majorHAnsi"/>
          <w:spacing w:val="-1"/>
          <w:sz w:val="24"/>
          <w:szCs w:val="24"/>
        </w:rPr>
        <w:t>Controle</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Recebimento </w:t>
      </w:r>
      <w:r w:rsidRPr="00F97099">
        <w:rPr>
          <w:rFonts w:asciiTheme="majorHAnsi" w:hAnsiTheme="majorHAnsi"/>
          <w:sz w:val="24"/>
          <w:szCs w:val="24"/>
        </w:rPr>
        <w:t xml:space="preserve">- </w:t>
      </w:r>
      <w:r w:rsidRPr="00F97099">
        <w:rPr>
          <w:rFonts w:asciiTheme="majorHAnsi" w:hAnsiTheme="majorHAnsi"/>
          <w:spacing w:val="-1"/>
          <w:sz w:val="24"/>
          <w:szCs w:val="24"/>
        </w:rPr>
        <w:t>Procedimento</w:t>
      </w:r>
      <w:r w:rsidRPr="00F97099">
        <w:rPr>
          <w:rFonts w:asciiTheme="majorHAnsi" w:hAnsiTheme="majorHAnsi"/>
          <w:spacing w:val="57"/>
          <w:sz w:val="24"/>
          <w:szCs w:val="24"/>
        </w:rPr>
        <w:t xml:space="preserve"> </w:t>
      </w:r>
      <w:r w:rsidRPr="00F97099">
        <w:rPr>
          <w:rFonts w:asciiTheme="majorHAnsi" w:hAnsiTheme="majorHAnsi"/>
          <w:spacing w:val="-1"/>
          <w:sz w:val="24"/>
          <w:szCs w:val="24"/>
        </w:rPr>
        <w:t xml:space="preserve">NBR 7480 </w:t>
      </w:r>
      <w:r w:rsidRPr="00F97099">
        <w:rPr>
          <w:rFonts w:asciiTheme="majorHAnsi" w:hAnsiTheme="majorHAnsi"/>
          <w:sz w:val="24"/>
          <w:szCs w:val="24"/>
        </w:rPr>
        <w:t>–</w:t>
      </w:r>
      <w:r w:rsidRPr="00F97099">
        <w:rPr>
          <w:rFonts w:asciiTheme="majorHAnsi" w:hAnsiTheme="majorHAnsi"/>
          <w:spacing w:val="-1"/>
          <w:sz w:val="24"/>
          <w:szCs w:val="24"/>
        </w:rPr>
        <w:t xml:space="preserve"> Aço Destinado</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Armaduras para Estruturas de Concreto Armado</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 xml:space="preserve">7211 </w:t>
      </w:r>
      <w:r w:rsidRPr="00F97099">
        <w:rPr>
          <w:rFonts w:asciiTheme="majorHAnsi" w:hAnsiTheme="majorHAnsi"/>
          <w:sz w:val="24"/>
          <w:szCs w:val="24"/>
        </w:rPr>
        <w:t xml:space="preserve">- </w:t>
      </w:r>
      <w:r w:rsidRPr="00F97099">
        <w:rPr>
          <w:rFonts w:asciiTheme="majorHAnsi" w:hAnsiTheme="majorHAnsi"/>
          <w:spacing w:val="-1"/>
          <w:sz w:val="24"/>
          <w:szCs w:val="24"/>
        </w:rPr>
        <w:t>Agregado para Concreto</w:t>
      </w:r>
      <w:r w:rsidRPr="00F97099">
        <w:rPr>
          <w:rFonts w:asciiTheme="majorHAnsi" w:hAnsiTheme="majorHAnsi"/>
          <w:sz w:val="24"/>
          <w:szCs w:val="24"/>
        </w:rPr>
        <w:t xml:space="preserve"> </w:t>
      </w:r>
      <w:r w:rsidR="003502A1"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Especificação</w:t>
      </w:r>
      <w:r w:rsidR="003502A1"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5739</w:t>
      </w:r>
      <w:r w:rsidRPr="00F97099">
        <w:rPr>
          <w:rFonts w:asciiTheme="majorHAnsi" w:hAnsiTheme="majorHAnsi"/>
          <w:sz w:val="24"/>
          <w:szCs w:val="24"/>
        </w:rPr>
        <w:t xml:space="preserve"> –</w:t>
      </w:r>
      <w:r w:rsidRPr="00F97099">
        <w:rPr>
          <w:rFonts w:asciiTheme="majorHAnsi" w:hAnsiTheme="majorHAnsi"/>
          <w:spacing w:val="-1"/>
          <w:sz w:val="24"/>
          <w:szCs w:val="24"/>
        </w:rPr>
        <w:t xml:space="preserve"> Concreto</w:t>
      </w:r>
      <w:r w:rsidRPr="00F97099">
        <w:rPr>
          <w:rFonts w:asciiTheme="majorHAnsi" w:hAnsiTheme="majorHAnsi"/>
          <w:sz w:val="24"/>
          <w:szCs w:val="24"/>
        </w:rPr>
        <w:t xml:space="preserve"> –</w:t>
      </w:r>
      <w:r w:rsidRPr="00F97099">
        <w:rPr>
          <w:rFonts w:asciiTheme="majorHAnsi" w:hAnsiTheme="majorHAnsi"/>
          <w:spacing w:val="-1"/>
          <w:sz w:val="24"/>
          <w:szCs w:val="24"/>
        </w:rPr>
        <w:t xml:space="preserve"> Ensaio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Compressão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Corpos-de-prova Cilíndricos</w:t>
      </w:r>
    </w:p>
    <w:p w:rsidR="003502A1" w:rsidRPr="00F97099" w:rsidRDefault="003502A1" w:rsidP="0080695D">
      <w:pPr>
        <w:pStyle w:val="Corpodetexto"/>
        <w:kinsoku w:val="0"/>
        <w:overflowPunct w:val="0"/>
        <w:spacing w:before="0"/>
        <w:ind w:left="0" w:firstLine="567"/>
        <w:rPr>
          <w:rFonts w:asciiTheme="majorHAnsi" w:hAnsiTheme="majorHAnsi"/>
          <w:spacing w:val="-1"/>
          <w:sz w:val="24"/>
          <w:szCs w:val="24"/>
        </w:rPr>
      </w:pPr>
    </w:p>
    <w:p w:rsidR="00DA3FCE" w:rsidRPr="00DA3FCE" w:rsidRDefault="00DA3FCE" w:rsidP="00DA3FCE">
      <w:pPr>
        <w:pStyle w:val="Corpodetexto"/>
        <w:rPr>
          <w:rFonts w:asciiTheme="majorHAnsi" w:hAnsiTheme="majorHAnsi"/>
          <w:color w:val="FF0000"/>
          <w:sz w:val="24"/>
          <w:szCs w:val="24"/>
        </w:rPr>
      </w:pPr>
      <w:r w:rsidRPr="00DA3FCE">
        <w:rPr>
          <w:rFonts w:asciiTheme="majorHAnsi" w:eastAsia="Cambria" w:hAnsiTheme="majorHAnsi"/>
          <w:color w:val="FF0000"/>
          <w:sz w:val="24"/>
          <w:szCs w:val="24"/>
          <w:shd w:val="clear" w:color="auto" w:fill="FFFFFF"/>
        </w:rPr>
        <w:t>OBSERVAÇÃO: As estruturas em concreto armado presentes no projeto estrutural definidos como P1, P7, P16, P17, P22, P23, P24, P25 E P26 serão construídos, bem como suas respectivas sapatas e os elementos denominados de vigas V1, V5, V9, V12, V13, V14, V15, V16, V17, V18, V19, V24, V26 e V32 também deverão ser construídos, os demais elementos constantes no projeto servem apenas para fins de cálculo, pois já são existentes no local.</w:t>
      </w:r>
    </w:p>
    <w:p w:rsidR="00776AEB" w:rsidRPr="00F97099" w:rsidRDefault="00776AEB" w:rsidP="00DA3FCE">
      <w:pPr>
        <w:pStyle w:val="Corpodetexto"/>
      </w:pPr>
    </w:p>
    <w:p w:rsidR="00776AEB" w:rsidRPr="00704E70" w:rsidRDefault="00776AEB" w:rsidP="00704E70">
      <w:pPr>
        <w:pStyle w:val="Ttulo2"/>
        <w:rPr>
          <w:rFonts w:asciiTheme="majorHAnsi" w:hAnsiTheme="majorHAnsi"/>
          <w:bCs w:val="0"/>
        </w:rPr>
      </w:pPr>
      <w:bookmarkStart w:id="35" w:name="2.3._Estrutura_metálica"/>
      <w:bookmarkStart w:id="36" w:name="_Toc429648208"/>
      <w:bookmarkEnd w:id="35"/>
      <w:r w:rsidRPr="00704E70">
        <w:rPr>
          <w:rFonts w:asciiTheme="majorHAnsi" w:hAnsiTheme="majorHAnsi"/>
          <w:spacing w:val="-1"/>
        </w:rPr>
        <w:t>ESTRUTURA</w:t>
      </w:r>
      <w:r w:rsidRPr="00704E70">
        <w:rPr>
          <w:rFonts w:asciiTheme="majorHAnsi" w:hAnsiTheme="majorHAnsi"/>
          <w:spacing w:val="-10"/>
        </w:rPr>
        <w:t xml:space="preserve"> </w:t>
      </w:r>
      <w:r w:rsidRPr="00704E70">
        <w:rPr>
          <w:rFonts w:asciiTheme="majorHAnsi" w:hAnsiTheme="majorHAnsi"/>
          <w:spacing w:val="-1"/>
        </w:rPr>
        <w:t>METÁLICA</w:t>
      </w:r>
      <w:bookmarkEnd w:id="36"/>
    </w:p>
    <w:p w:rsidR="00776AEB" w:rsidRPr="00F97099" w:rsidRDefault="00776AEB" w:rsidP="0080695D">
      <w:pPr>
        <w:kinsoku w:val="0"/>
        <w:overflowPunct w:val="0"/>
        <w:ind w:firstLine="567"/>
        <w:rPr>
          <w:rFonts w:asciiTheme="majorHAnsi" w:hAnsiTheme="majorHAnsi" w:cs="Arial"/>
        </w:rPr>
      </w:pPr>
    </w:p>
    <w:p w:rsidR="00776AEB" w:rsidRPr="005035E0" w:rsidRDefault="00776AEB" w:rsidP="005035E0">
      <w:pPr>
        <w:pStyle w:val="Ttulo3"/>
        <w:rPr>
          <w:rFonts w:asciiTheme="majorHAnsi" w:hAnsiTheme="majorHAnsi"/>
          <w:b/>
        </w:rPr>
      </w:pPr>
      <w:bookmarkStart w:id="37" w:name="2.3.1._Estrutura_Metálica_Parâmetros"/>
      <w:bookmarkStart w:id="38" w:name="_Toc429648209"/>
      <w:bookmarkEnd w:id="37"/>
      <w:r w:rsidRPr="005035E0">
        <w:rPr>
          <w:rFonts w:asciiTheme="majorHAnsi" w:hAnsiTheme="majorHAnsi"/>
          <w:b/>
          <w:bCs/>
          <w:spacing w:val="-1"/>
        </w:rPr>
        <w:t>Estrutura</w:t>
      </w:r>
      <w:r w:rsidRPr="005035E0">
        <w:rPr>
          <w:rFonts w:asciiTheme="majorHAnsi" w:hAnsiTheme="majorHAnsi"/>
          <w:b/>
          <w:bCs/>
          <w:spacing w:val="-7"/>
        </w:rPr>
        <w:t xml:space="preserve"> </w:t>
      </w:r>
      <w:r w:rsidRPr="005035E0">
        <w:rPr>
          <w:rFonts w:asciiTheme="majorHAnsi" w:hAnsiTheme="majorHAnsi"/>
          <w:b/>
          <w:bCs/>
          <w:spacing w:val="-1"/>
        </w:rPr>
        <w:t>Metálica</w:t>
      </w:r>
      <w:r w:rsidRPr="005035E0">
        <w:rPr>
          <w:rFonts w:asciiTheme="majorHAnsi" w:hAnsiTheme="majorHAnsi"/>
          <w:b/>
          <w:bCs/>
          <w:spacing w:val="-4"/>
        </w:rPr>
        <w:t xml:space="preserve"> </w:t>
      </w:r>
      <w:r w:rsidRPr="005035E0">
        <w:rPr>
          <w:rFonts w:asciiTheme="majorHAnsi" w:hAnsiTheme="majorHAnsi"/>
          <w:b/>
          <w:bCs/>
          <w:spacing w:val="-1"/>
        </w:rPr>
        <w:t>Parâmetros</w:t>
      </w:r>
      <w:bookmarkEnd w:id="3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tabs>
          <w:tab w:val="left" w:pos="9665"/>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Serão obedecidas</w:t>
      </w:r>
      <w:r w:rsidRPr="00F97099">
        <w:rPr>
          <w:rFonts w:asciiTheme="majorHAnsi" w:hAnsiTheme="majorHAnsi"/>
          <w:spacing w:val="4"/>
          <w:sz w:val="24"/>
          <w:szCs w:val="24"/>
        </w:rPr>
        <w:t xml:space="preserve"> </w:t>
      </w:r>
      <w:r w:rsidR="005E4522" w:rsidRPr="00F97099">
        <w:rPr>
          <w:rFonts w:asciiTheme="majorHAnsi" w:hAnsiTheme="majorHAnsi"/>
          <w:spacing w:val="-1"/>
          <w:sz w:val="24"/>
          <w:szCs w:val="24"/>
        </w:rPr>
        <w:t>às</w:t>
      </w:r>
      <w:r w:rsidRPr="00F97099">
        <w:rPr>
          <w:rFonts w:asciiTheme="majorHAnsi" w:hAnsiTheme="majorHAnsi"/>
          <w:spacing w:val="-3"/>
          <w:sz w:val="24"/>
          <w:szCs w:val="24"/>
        </w:rPr>
        <w:t xml:space="preserve"> </w:t>
      </w:r>
      <w:r w:rsidRPr="00F97099">
        <w:rPr>
          <w:rFonts w:asciiTheme="majorHAnsi" w:hAnsiTheme="majorHAnsi"/>
          <w:spacing w:val="-1"/>
          <w:sz w:val="24"/>
          <w:szCs w:val="24"/>
        </w:rPr>
        <w:t>normas</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2"/>
          <w:sz w:val="24"/>
          <w:szCs w:val="24"/>
        </w:rPr>
        <w:t>ABNT</w:t>
      </w:r>
      <w:r w:rsidRPr="00F97099">
        <w:rPr>
          <w:rFonts w:asciiTheme="majorHAnsi" w:hAnsiTheme="majorHAnsi"/>
          <w:spacing w:val="1"/>
          <w:sz w:val="24"/>
          <w:szCs w:val="24"/>
        </w:rPr>
        <w:t xml:space="preserve"> </w:t>
      </w:r>
      <w:r w:rsidRPr="00F97099">
        <w:rPr>
          <w:rFonts w:asciiTheme="majorHAnsi" w:hAnsiTheme="majorHAnsi"/>
          <w:spacing w:val="-1"/>
          <w:sz w:val="24"/>
          <w:szCs w:val="24"/>
        </w:rPr>
        <w:t>relativas</w:t>
      </w:r>
      <w:r w:rsidRPr="00F97099">
        <w:rPr>
          <w:rFonts w:asciiTheme="majorHAnsi" w:hAnsiTheme="majorHAnsi"/>
          <w:spacing w:val="2"/>
          <w:sz w:val="24"/>
          <w:szCs w:val="24"/>
        </w:rPr>
        <w:t xml:space="preserve"> </w:t>
      </w:r>
      <w:r w:rsidRPr="00F97099">
        <w:rPr>
          <w:rFonts w:asciiTheme="majorHAnsi" w:hAnsiTheme="majorHAnsi"/>
          <w:spacing w:val="-1"/>
          <w:sz w:val="24"/>
          <w:szCs w:val="24"/>
        </w:rPr>
        <w:t>ao</w:t>
      </w:r>
      <w:r w:rsidRPr="00F97099">
        <w:rPr>
          <w:rFonts w:asciiTheme="majorHAnsi" w:hAnsiTheme="majorHAnsi"/>
          <w:sz w:val="24"/>
          <w:szCs w:val="24"/>
        </w:rPr>
        <w:t xml:space="preserve"> </w:t>
      </w:r>
      <w:r w:rsidRPr="00F97099">
        <w:rPr>
          <w:rFonts w:asciiTheme="majorHAnsi" w:hAnsiTheme="majorHAnsi"/>
          <w:spacing w:val="-1"/>
          <w:sz w:val="24"/>
          <w:szCs w:val="24"/>
        </w:rPr>
        <w:t>assunto,</w:t>
      </w:r>
      <w:r w:rsidRPr="00F97099">
        <w:rPr>
          <w:rFonts w:asciiTheme="majorHAnsi" w:hAnsiTheme="majorHAnsi"/>
          <w:sz w:val="24"/>
          <w:szCs w:val="24"/>
        </w:rPr>
        <w:t xml:space="preserve"> </w:t>
      </w:r>
      <w:r w:rsidRPr="00F97099">
        <w:rPr>
          <w:rFonts w:asciiTheme="majorHAnsi" w:hAnsiTheme="majorHAnsi"/>
          <w:spacing w:val="-1"/>
          <w:sz w:val="24"/>
          <w:szCs w:val="24"/>
        </w:rPr>
        <w:t>especialmente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005E4522" w:rsidRPr="00F97099">
        <w:rPr>
          <w:rFonts w:asciiTheme="majorHAnsi" w:hAnsiTheme="majorHAnsi"/>
          <w:spacing w:val="-1"/>
          <w:sz w:val="24"/>
          <w:szCs w:val="24"/>
        </w:rPr>
        <w:t xml:space="preserve"> </w:t>
      </w:r>
      <w:r w:rsidRPr="00F97099">
        <w:rPr>
          <w:rFonts w:asciiTheme="majorHAnsi" w:hAnsiTheme="majorHAnsi"/>
          <w:spacing w:val="-1"/>
          <w:sz w:val="24"/>
          <w:szCs w:val="24"/>
        </w:rPr>
        <w:t>relacionadas</w:t>
      </w:r>
      <w:r w:rsidR="005E4522"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seguir:</w:t>
      </w:r>
    </w:p>
    <w:p w:rsidR="00776AEB" w:rsidRPr="00F97099" w:rsidRDefault="00776AEB" w:rsidP="000C3BD2">
      <w:pPr>
        <w:pStyle w:val="Corpodetexto"/>
        <w:numPr>
          <w:ilvl w:val="0"/>
          <w:numId w:val="2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NBR-9971</w:t>
      </w:r>
      <w:r w:rsidRPr="00F97099">
        <w:rPr>
          <w:rFonts w:asciiTheme="majorHAnsi" w:hAnsiTheme="majorHAnsi"/>
          <w:spacing w:val="-1"/>
          <w:sz w:val="24"/>
          <w:szCs w:val="24"/>
        </w:rPr>
        <w:tab/>
        <w:t>Elementos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dos</w:t>
      </w:r>
      <w:r w:rsidRPr="00F97099">
        <w:rPr>
          <w:rFonts w:asciiTheme="majorHAnsi" w:hAnsiTheme="majorHAnsi"/>
          <w:spacing w:val="-3"/>
          <w:sz w:val="24"/>
          <w:szCs w:val="24"/>
        </w:rPr>
        <w:t xml:space="preserve"> </w:t>
      </w:r>
      <w:r w:rsidRPr="00F97099">
        <w:rPr>
          <w:rFonts w:asciiTheme="majorHAnsi" w:hAnsiTheme="majorHAnsi"/>
          <w:spacing w:val="-1"/>
          <w:sz w:val="24"/>
          <w:szCs w:val="24"/>
        </w:rPr>
        <w:t>componentes das estruturas metálicas;</w:t>
      </w:r>
    </w:p>
    <w:p w:rsidR="00776AEB" w:rsidRPr="00F97099" w:rsidRDefault="00776AEB" w:rsidP="000C3BD2">
      <w:pPr>
        <w:pStyle w:val="Corpodetexto"/>
        <w:numPr>
          <w:ilvl w:val="0"/>
          <w:numId w:val="2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NBR-9763</w:t>
      </w:r>
      <w:r w:rsidRPr="00F97099">
        <w:rPr>
          <w:rFonts w:asciiTheme="majorHAnsi" w:hAnsiTheme="majorHAnsi"/>
          <w:spacing w:val="-1"/>
          <w:sz w:val="24"/>
          <w:szCs w:val="24"/>
        </w:rPr>
        <w:tab/>
        <w:t>Aços para perfis laminados,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chapas grossas </w:t>
      </w:r>
      <w:r w:rsidRPr="00F97099">
        <w:rPr>
          <w:rFonts w:asciiTheme="majorHAnsi" w:hAnsiTheme="majorHAnsi"/>
          <w:sz w:val="24"/>
          <w:szCs w:val="24"/>
        </w:rPr>
        <w:t>e</w:t>
      </w:r>
      <w:r w:rsidRPr="00F97099">
        <w:rPr>
          <w:rFonts w:asciiTheme="majorHAnsi" w:hAnsiTheme="majorHAnsi"/>
          <w:spacing w:val="-1"/>
          <w:sz w:val="24"/>
          <w:szCs w:val="24"/>
        </w:rPr>
        <w:t xml:space="preserve"> barras,</w:t>
      </w:r>
      <w:r w:rsidRPr="00F97099">
        <w:rPr>
          <w:rFonts w:asciiTheme="majorHAnsi" w:hAnsiTheme="majorHAnsi"/>
          <w:spacing w:val="1"/>
          <w:sz w:val="24"/>
          <w:szCs w:val="24"/>
        </w:rPr>
        <w:t xml:space="preserve"> </w:t>
      </w:r>
      <w:r w:rsidRPr="00F97099">
        <w:rPr>
          <w:rFonts w:asciiTheme="majorHAnsi" w:hAnsiTheme="majorHAnsi"/>
          <w:spacing w:val="-1"/>
          <w:sz w:val="24"/>
          <w:szCs w:val="24"/>
        </w:rPr>
        <w:t>usados em</w:t>
      </w:r>
      <w:r w:rsidRPr="00F97099">
        <w:rPr>
          <w:rFonts w:asciiTheme="majorHAnsi" w:hAnsiTheme="majorHAnsi"/>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2"/>
          <w:sz w:val="24"/>
          <w:szCs w:val="24"/>
        </w:rPr>
        <w:t xml:space="preserve"> </w:t>
      </w:r>
      <w:r w:rsidRPr="00F97099">
        <w:rPr>
          <w:rFonts w:asciiTheme="majorHAnsi" w:hAnsiTheme="majorHAnsi"/>
          <w:spacing w:val="-1"/>
          <w:sz w:val="24"/>
          <w:szCs w:val="24"/>
        </w:rPr>
        <w:t>fixas;</w:t>
      </w:r>
    </w:p>
    <w:p w:rsidR="00776AEB" w:rsidRPr="00F97099" w:rsidRDefault="00776AEB" w:rsidP="000C3BD2">
      <w:pPr>
        <w:pStyle w:val="Corpodetexto"/>
        <w:numPr>
          <w:ilvl w:val="0"/>
          <w:numId w:val="2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MB-262/82</w:t>
      </w:r>
      <w:r w:rsidRPr="00F97099">
        <w:rPr>
          <w:rFonts w:asciiTheme="majorHAnsi" w:hAnsiTheme="majorHAnsi"/>
          <w:spacing w:val="-1"/>
          <w:sz w:val="24"/>
          <w:szCs w:val="24"/>
        </w:rPr>
        <w:tab/>
        <w:t>Qualificação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processos</w:t>
      </w:r>
      <w:r w:rsidRPr="00F97099">
        <w:rPr>
          <w:rFonts w:asciiTheme="majorHAnsi" w:hAnsiTheme="majorHAnsi"/>
          <w:sz w:val="24"/>
          <w:szCs w:val="24"/>
        </w:rPr>
        <w:t xml:space="preserve"> </w:t>
      </w:r>
      <w:r w:rsidRPr="00F97099">
        <w:rPr>
          <w:rFonts w:asciiTheme="majorHAnsi" w:hAnsiTheme="majorHAnsi"/>
          <w:spacing w:val="-1"/>
          <w:sz w:val="24"/>
          <w:szCs w:val="24"/>
        </w:rPr>
        <w:t>de soldagem,</w:t>
      </w:r>
      <w:r w:rsidRPr="00F97099">
        <w:rPr>
          <w:rFonts w:asciiTheme="majorHAnsi" w:hAnsiTheme="majorHAnsi"/>
          <w:spacing w:val="1"/>
          <w:sz w:val="24"/>
          <w:szCs w:val="24"/>
        </w:rPr>
        <w:t xml:space="preserve"> </w:t>
      </w:r>
      <w:r w:rsidRPr="00F97099">
        <w:rPr>
          <w:rFonts w:asciiTheme="majorHAnsi" w:hAnsiTheme="majorHAnsi"/>
          <w:spacing w:val="-1"/>
          <w:sz w:val="24"/>
          <w:szCs w:val="24"/>
        </w:rPr>
        <w:t>de soldadores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operadores;</w:t>
      </w:r>
    </w:p>
    <w:p w:rsidR="00776AEB" w:rsidRPr="00F97099" w:rsidRDefault="00776AEB" w:rsidP="000C3BD2">
      <w:pPr>
        <w:pStyle w:val="Corpodetexto"/>
        <w:numPr>
          <w:ilvl w:val="0"/>
          <w:numId w:val="2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NBR-8800</w:t>
      </w:r>
      <w:r w:rsidRPr="00F97099">
        <w:rPr>
          <w:rFonts w:asciiTheme="majorHAnsi" w:hAnsiTheme="majorHAnsi"/>
          <w:spacing w:val="-1"/>
          <w:sz w:val="24"/>
          <w:szCs w:val="24"/>
        </w:rPr>
        <w:tab/>
        <w:t xml:space="preserve">Projeto </w:t>
      </w:r>
      <w:r w:rsidRPr="00F97099">
        <w:rPr>
          <w:rFonts w:asciiTheme="majorHAnsi" w:hAnsiTheme="majorHAnsi"/>
          <w:sz w:val="24"/>
          <w:szCs w:val="24"/>
        </w:rPr>
        <w:t>e</w:t>
      </w:r>
      <w:r w:rsidRPr="00F97099">
        <w:rPr>
          <w:rFonts w:asciiTheme="majorHAnsi" w:hAnsiTheme="majorHAnsi"/>
          <w:spacing w:val="-1"/>
          <w:sz w:val="24"/>
          <w:szCs w:val="24"/>
        </w:rPr>
        <w:t xml:space="preserve"> execução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estruturas</w:t>
      </w:r>
      <w:r w:rsidRPr="00F97099">
        <w:rPr>
          <w:rFonts w:asciiTheme="majorHAnsi" w:hAnsiTheme="majorHAnsi"/>
          <w:sz w:val="24"/>
          <w:szCs w:val="24"/>
        </w:rPr>
        <w:t xml:space="preserve"> </w:t>
      </w:r>
      <w:r w:rsidRPr="00F97099">
        <w:rPr>
          <w:rFonts w:asciiTheme="majorHAnsi" w:hAnsiTheme="majorHAnsi"/>
          <w:spacing w:val="-1"/>
          <w:sz w:val="24"/>
          <w:szCs w:val="24"/>
        </w:rPr>
        <w:t>de aço 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edifícios </w:t>
      </w:r>
      <w:r w:rsidRPr="00F97099">
        <w:rPr>
          <w:rFonts w:asciiTheme="majorHAnsi" w:hAnsiTheme="majorHAnsi"/>
          <w:sz w:val="24"/>
          <w:szCs w:val="24"/>
        </w:rPr>
        <w:t>-</w:t>
      </w:r>
      <w:r w:rsidRPr="00F97099">
        <w:rPr>
          <w:rFonts w:asciiTheme="majorHAnsi" w:hAnsiTheme="majorHAnsi"/>
          <w:spacing w:val="-1"/>
          <w:sz w:val="24"/>
          <w:szCs w:val="24"/>
        </w:rPr>
        <w:t xml:space="preserve"> método dos</w:t>
      </w:r>
      <w:r w:rsidRPr="00F97099">
        <w:rPr>
          <w:rFonts w:asciiTheme="majorHAnsi" w:hAnsiTheme="majorHAnsi"/>
          <w:sz w:val="24"/>
          <w:szCs w:val="24"/>
        </w:rPr>
        <w:t xml:space="preserve"> </w:t>
      </w:r>
      <w:r w:rsidRPr="00F97099">
        <w:rPr>
          <w:rFonts w:asciiTheme="majorHAnsi" w:hAnsiTheme="majorHAnsi"/>
          <w:spacing w:val="-1"/>
          <w:sz w:val="24"/>
          <w:szCs w:val="24"/>
        </w:rPr>
        <w:t>estados</w:t>
      </w:r>
      <w:r w:rsidRPr="00F97099">
        <w:rPr>
          <w:rFonts w:asciiTheme="majorHAnsi" w:hAnsiTheme="majorHAnsi"/>
          <w:spacing w:val="1"/>
          <w:sz w:val="24"/>
          <w:szCs w:val="24"/>
        </w:rPr>
        <w:t xml:space="preserve"> </w:t>
      </w:r>
      <w:r w:rsidR="0044115A" w:rsidRPr="00F97099">
        <w:rPr>
          <w:rFonts w:asciiTheme="majorHAnsi" w:hAnsiTheme="majorHAnsi"/>
          <w:spacing w:val="-1"/>
          <w:sz w:val="24"/>
          <w:szCs w:val="24"/>
        </w:rPr>
        <w:t>limites;</w:t>
      </w:r>
    </w:p>
    <w:p w:rsidR="00776AEB" w:rsidRPr="00F97099" w:rsidRDefault="00776AEB" w:rsidP="000C3BD2">
      <w:pPr>
        <w:pStyle w:val="Corpodetexto"/>
        <w:numPr>
          <w:ilvl w:val="0"/>
          <w:numId w:val="2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NB-143/67</w:t>
      </w:r>
      <w:r w:rsidRPr="00F97099">
        <w:rPr>
          <w:rFonts w:asciiTheme="majorHAnsi" w:hAnsiTheme="majorHAnsi"/>
          <w:spacing w:val="-1"/>
          <w:sz w:val="24"/>
          <w:szCs w:val="24"/>
        </w:rPr>
        <w:tab/>
        <w:t>Cálculo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estruturas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 aço constituídas</w:t>
      </w:r>
      <w:r w:rsidRPr="00F97099">
        <w:rPr>
          <w:rFonts w:asciiTheme="majorHAnsi" w:hAnsiTheme="majorHAnsi"/>
          <w:sz w:val="24"/>
          <w:szCs w:val="24"/>
        </w:rPr>
        <w:t xml:space="preserve"> </w:t>
      </w:r>
      <w:r w:rsidRPr="00F97099">
        <w:rPr>
          <w:rFonts w:asciiTheme="majorHAnsi" w:hAnsiTheme="majorHAnsi"/>
          <w:spacing w:val="-1"/>
          <w:sz w:val="24"/>
          <w:szCs w:val="24"/>
        </w:rPr>
        <w:t>por</w:t>
      </w:r>
      <w:r w:rsidRPr="00F97099">
        <w:rPr>
          <w:rFonts w:asciiTheme="majorHAnsi" w:hAnsiTheme="majorHAnsi"/>
          <w:spacing w:val="-2"/>
          <w:sz w:val="24"/>
          <w:szCs w:val="24"/>
        </w:rPr>
        <w:t xml:space="preserve"> </w:t>
      </w:r>
      <w:r w:rsidRPr="00F97099">
        <w:rPr>
          <w:rFonts w:asciiTheme="majorHAnsi" w:hAnsiTheme="majorHAnsi"/>
          <w:spacing w:val="-1"/>
          <w:sz w:val="24"/>
          <w:szCs w:val="24"/>
        </w:rPr>
        <w:t>perfis leves;</w:t>
      </w:r>
    </w:p>
    <w:p w:rsidR="00776AEB" w:rsidRPr="00F97099" w:rsidRDefault="00776AEB" w:rsidP="000C3BD2">
      <w:pPr>
        <w:pStyle w:val="Corpodetexto"/>
        <w:numPr>
          <w:ilvl w:val="0"/>
          <w:numId w:val="2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NBR-6355</w:t>
      </w:r>
      <w:r w:rsidRPr="00F97099">
        <w:rPr>
          <w:rFonts w:asciiTheme="majorHAnsi" w:hAnsiTheme="majorHAnsi"/>
          <w:spacing w:val="-1"/>
          <w:sz w:val="24"/>
          <w:szCs w:val="24"/>
        </w:rPr>
        <w:tab/>
        <w:t>Perfis</w:t>
      </w:r>
      <w:r w:rsidRPr="00F97099">
        <w:rPr>
          <w:rFonts w:asciiTheme="majorHAnsi" w:hAnsiTheme="majorHAnsi"/>
          <w:spacing w:val="-2"/>
          <w:sz w:val="24"/>
          <w:szCs w:val="24"/>
        </w:rPr>
        <w:t xml:space="preserve"> </w:t>
      </w:r>
      <w:r w:rsidRPr="00F97099">
        <w:rPr>
          <w:rFonts w:asciiTheme="majorHAnsi" w:hAnsiTheme="majorHAnsi"/>
          <w:spacing w:val="-1"/>
          <w:sz w:val="24"/>
          <w:szCs w:val="24"/>
        </w:rPr>
        <w:t>estruturais de aço,</w:t>
      </w:r>
      <w:r w:rsidRPr="00F97099">
        <w:rPr>
          <w:rFonts w:asciiTheme="majorHAnsi" w:hAnsiTheme="majorHAnsi"/>
          <w:sz w:val="24"/>
          <w:szCs w:val="24"/>
        </w:rPr>
        <w:t xml:space="preserve"> </w:t>
      </w:r>
      <w:r w:rsidRPr="00F97099">
        <w:rPr>
          <w:rFonts w:asciiTheme="majorHAnsi" w:hAnsiTheme="majorHAnsi"/>
          <w:spacing w:val="-1"/>
          <w:sz w:val="24"/>
          <w:szCs w:val="24"/>
        </w:rPr>
        <w:t xml:space="preserve">formados </w:t>
      </w:r>
      <w:r w:rsidRPr="00F97099">
        <w:rPr>
          <w:rFonts w:asciiTheme="majorHAnsi" w:hAnsiTheme="majorHAnsi"/>
          <w:sz w:val="24"/>
          <w:szCs w:val="24"/>
        </w:rPr>
        <w:t>a</w:t>
      </w:r>
      <w:r w:rsidRPr="00F97099">
        <w:rPr>
          <w:rFonts w:asciiTheme="majorHAnsi" w:hAnsiTheme="majorHAnsi"/>
          <w:spacing w:val="-1"/>
          <w:sz w:val="24"/>
          <w:szCs w:val="24"/>
        </w:rPr>
        <w:t xml:space="preserve"> frio;</w:t>
      </w:r>
    </w:p>
    <w:p w:rsidR="00776AEB" w:rsidRPr="00F97099" w:rsidRDefault="00776AEB" w:rsidP="000C3BD2">
      <w:pPr>
        <w:pStyle w:val="Corpodetexto"/>
        <w:numPr>
          <w:ilvl w:val="0"/>
          <w:numId w:val="2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NBR-5884</w:t>
      </w:r>
      <w:r w:rsidRPr="00F97099">
        <w:rPr>
          <w:rFonts w:asciiTheme="majorHAnsi" w:hAnsiTheme="majorHAnsi"/>
          <w:spacing w:val="-1"/>
          <w:sz w:val="24"/>
          <w:szCs w:val="24"/>
        </w:rPr>
        <w:tab/>
        <w:t>Perfis</w:t>
      </w:r>
      <w:r w:rsidRPr="00F97099">
        <w:rPr>
          <w:rFonts w:asciiTheme="majorHAnsi" w:hAnsiTheme="majorHAnsi"/>
          <w:spacing w:val="-2"/>
          <w:sz w:val="24"/>
          <w:szCs w:val="24"/>
        </w:rPr>
        <w:t xml:space="preserve"> </w:t>
      </w:r>
      <w:r w:rsidRPr="00F97099">
        <w:rPr>
          <w:rFonts w:asciiTheme="majorHAnsi" w:hAnsiTheme="majorHAnsi"/>
          <w:spacing w:val="-1"/>
          <w:sz w:val="24"/>
          <w:szCs w:val="24"/>
        </w:rPr>
        <w:t>estruturais soldados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aço.</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59"/>
          <w:sz w:val="24"/>
          <w:szCs w:val="24"/>
        </w:rPr>
        <w:t xml:space="preserve"> </w:t>
      </w:r>
      <w:r w:rsidRPr="00F97099">
        <w:rPr>
          <w:rFonts w:asciiTheme="majorHAnsi" w:hAnsiTheme="majorHAnsi"/>
          <w:spacing w:val="-1"/>
          <w:sz w:val="24"/>
          <w:szCs w:val="24"/>
        </w:rPr>
        <w:t>complementadas</w:t>
      </w:r>
      <w:r w:rsidRPr="00F97099">
        <w:rPr>
          <w:rFonts w:asciiTheme="majorHAnsi" w:hAnsiTheme="majorHAnsi"/>
          <w:sz w:val="24"/>
          <w:szCs w:val="24"/>
        </w:rPr>
        <w:t xml:space="preserve"> </w:t>
      </w:r>
      <w:r w:rsidRPr="00F97099">
        <w:rPr>
          <w:rFonts w:asciiTheme="majorHAnsi" w:hAnsiTheme="majorHAnsi"/>
          <w:spacing w:val="-1"/>
          <w:sz w:val="24"/>
          <w:szCs w:val="24"/>
        </w:rPr>
        <w:t>pelas</w:t>
      </w:r>
      <w:r w:rsidRPr="00F97099">
        <w:rPr>
          <w:rFonts w:asciiTheme="majorHAnsi" w:hAnsiTheme="majorHAnsi"/>
          <w:sz w:val="24"/>
          <w:szCs w:val="24"/>
        </w:rPr>
        <w:t xml:space="preserve"> </w:t>
      </w:r>
      <w:r w:rsidRPr="00F97099">
        <w:rPr>
          <w:rFonts w:asciiTheme="majorHAnsi" w:hAnsiTheme="majorHAnsi"/>
          <w:spacing w:val="-1"/>
          <w:sz w:val="24"/>
          <w:szCs w:val="24"/>
        </w:rPr>
        <w:t>Normas,</w:t>
      </w:r>
      <w:r w:rsidRPr="00F97099">
        <w:rPr>
          <w:rFonts w:asciiTheme="majorHAnsi" w:hAnsiTheme="majorHAnsi"/>
          <w:sz w:val="24"/>
          <w:szCs w:val="24"/>
        </w:rPr>
        <w:t xml:space="preserve"> </w:t>
      </w:r>
      <w:r w:rsidR="0044115A" w:rsidRPr="00F97099">
        <w:rPr>
          <w:rFonts w:asciiTheme="majorHAnsi" w:hAnsiTheme="majorHAnsi"/>
          <w:spacing w:val="-1"/>
          <w:sz w:val="24"/>
          <w:szCs w:val="24"/>
        </w:rPr>
        <w:t>Padrões</w:t>
      </w:r>
      <w:r w:rsidR="005035E0">
        <w:rPr>
          <w:rFonts w:asciiTheme="majorHAnsi" w:hAnsiTheme="majorHAnsi"/>
          <w:spacing w:val="-1"/>
          <w:sz w:val="24"/>
          <w:szCs w:val="24"/>
        </w:rPr>
        <w:t xml:space="preserve"> e Recomendações das seguintes </w:t>
      </w:r>
      <w:r w:rsidRPr="00F97099">
        <w:rPr>
          <w:rFonts w:asciiTheme="majorHAnsi" w:hAnsiTheme="majorHAnsi"/>
          <w:spacing w:val="-1"/>
          <w:sz w:val="24"/>
          <w:szCs w:val="24"/>
        </w:rPr>
        <w:t>Associações</w:t>
      </w:r>
      <w:r w:rsidRPr="00F97099">
        <w:rPr>
          <w:rFonts w:asciiTheme="majorHAnsi" w:hAnsiTheme="majorHAnsi"/>
          <w:sz w:val="24"/>
          <w:szCs w:val="24"/>
        </w:rPr>
        <w:t xml:space="preserve"> </w:t>
      </w:r>
      <w:r w:rsidRPr="00F97099">
        <w:rPr>
          <w:rFonts w:asciiTheme="majorHAnsi" w:hAnsiTheme="majorHAnsi"/>
          <w:spacing w:val="-1"/>
          <w:sz w:val="24"/>
          <w:szCs w:val="24"/>
        </w:rPr>
        <w:t>Técnicas, nas</w:t>
      </w:r>
      <w:r w:rsidRPr="00F97099">
        <w:rPr>
          <w:rFonts w:asciiTheme="majorHAnsi" w:hAnsiTheme="majorHAnsi"/>
          <w:spacing w:val="-3"/>
          <w:sz w:val="24"/>
          <w:szCs w:val="24"/>
        </w:rPr>
        <w:t xml:space="preserve"> </w:t>
      </w:r>
      <w:r w:rsidRPr="00F97099">
        <w:rPr>
          <w:rFonts w:asciiTheme="majorHAnsi" w:hAnsiTheme="majorHAnsi"/>
          <w:spacing w:val="-1"/>
          <w:sz w:val="24"/>
          <w:szCs w:val="24"/>
        </w:rPr>
        <w:t>formas</w:t>
      </w:r>
      <w:r w:rsidRPr="00F97099">
        <w:rPr>
          <w:rFonts w:asciiTheme="majorHAnsi" w:hAnsiTheme="majorHAnsi"/>
          <w:spacing w:val="-3"/>
          <w:sz w:val="24"/>
          <w:szCs w:val="24"/>
        </w:rPr>
        <w:t xml:space="preserve"> </w:t>
      </w:r>
      <w:r w:rsidRPr="00F97099">
        <w:rPr>
          <w:rFonts w:asciiTheme="majorHAnsi" w:hAnsiTheme="majorHAnsi"/>
          <w:spacing w:val="-1"/>
          <w:sz w:val="24"/>
          <w:szCs w:val="24"/>
        </w:rPr>
        <w:t>mais</w:t>
      </w:r>
      <w:r w:rsidRPr="00F97099">
        <w:rPr>
          <w:rFonts w:asciiTheme="majorHAnsi" w:hAnsiTheme="majorHAnsi"/>
          <w:spacing w:val="-2"/>
          <w:sz w:val="24"/>
          <w:szCs w:val="24"/>
        </w:rPr>
        <w:t xml:space="preserve"> </w:t>
      </w:r>
      <w:r w:rsidRPr="00F97099">
        <w:rPr>
          <w:rFonts w:asciiTheme="majorHAnsi" w:hAnsiTheme="majorHAnsi"/>
          <w:spacing w:val="-1"/>
          <w:sz w:val="24"/>
          <w:szCs w:val="24"/>
        </w:rPr>
        <w:t>recentes:</w:t>
      </w: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lang w:val="en-US"/>
        </w:rPr>
      </w:pPr>
      <w:r w:rsidRPr="00F97099">
        <w:rPr>
          <w:rFonts w:asciiTheme="majorHAnsi" w:hAnsiTheme="majorHAnsi"/>
          <w:spacing w:val="-1"/>
          <w:sz w:val="24"/>
          <w:szCs w:val="24"/>
          <w:lang w:val="en-US"/>
        </w:rPr>
        <w:t>AISC:</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American Institute</w:t>
      </w:r>
      <w:r w:rsidRPr="00F97099">
        <w:rPr>
          <w:rFonts w:asciiTheme="majorHAnsi" w:hAnsiTheme="majorHAnsi"/>
          <w:spacing w:val="-3"/>
          <w:sz w:val="24"/>
          <w:szCs w:val="24"/>
          <w:lang w:val="en-US"/>
        </w:rPr>
        <w:t xml:space="preserve"> </w:t>
      </w:r>
      <w:r w:rsidRPr="00F97099">
        <w:rPr>
          <w:rFonts w:asciiTheme="majorHAnsi" w:hAnsiTheme="majorHAnsi"/>
          <w:spacing w:val="-2"/>
          <w:sz w:val="24"/>
          <w:szCs w:val="24"/>
          <w:lang w:val="en-US"/>
        </w:rPr>
        <w:t xml:space="preserve">of </w:t>
      </w:r>
      <w:r w:rsidRPr="00F97099">
        <w:rPr>
          <w:rFonts w:asciiTheme="majorHAnsi" w:hAnsiTheme="majorHAnsi"/>
          <w:spacing w:val="-1"/>
          <w:sz w:val="24"/>
          <w:szCs w:val="24"/>
          <w:lang w:val="en-US"/>
        </w:rPr>
        <w:t>Steel</w:t>
      </w:r>
      <w:r w:rsidRPr="00F97099">
        <w:rPr>
          <w:rFonts w:asciiTheme="majorHAnsi" w:hAnsiTheme="majorHAnsi"/>
          <w:spacing w:val="-4"/>
          <w:sz w:val="24"/>
          <w:szCs w:val="24"/>
          <w:lang w:val="en-US"/>
        </w:rPr>
        <w:t xml:space="preserve"> </w:t>
      </w:r>
      <w:r w:rsidRPr="00F97099">
        <w:rPr>
          <w:rFonts w:asciiTheme="majorHAnsi" w:hAnsiTheme="majorHAnsi"/>
          <w:spacing w:val="-1"/>
          <w:sz w:val="24"/>
          <w:szCs w:val="24"/>
          <w:lang w:val="en-US"/>
        </w:rPr>
        <w:t>Construction;</w:t>
      </w: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lang w:val="en-US"/>
        </w:rPr>
      </w:pPr>
      <w:r w:rsidRPr="00F97099">
        <w:rPr>
          <w:rFonts w:asciiTheme="majorHAnsi" w:hAnsiTheme="majorHAnsi"/>
          <w:spacing w:val="-1"/>
          <w:sz w:val="24"/>
          <w:szCs w:val="24"/>
          <w:lang w:val="en-US"/>
        </w:rPr>
        <w:t>ASTM:</w:t>
      </w:r>
      <w:r w:rsidRPr="00F97099">
        <w:rPr>
          <w:rFonts w:asciiTheme="majorHAnsi" w:hAnsiTheme="majorHAnsi"/>
          <w:spacing w:val="-2"/>
          <w:sz w:val="24"/>
          <w:szCs w:val="24"/>
          <w:lang w:val="en-US"/>
        </w:rPr>
        <w:t xml:space="preserve"> </w:t>
      </w:r>
      <w:r w:rsidRPr="00F97099">
        <w:rPr>
          <w:rFonts w:asciiTheme="majorHAnsi" w:hAnsiTheme="majorHAnsi"/>
          <w:spacing w:val="-1"/>
          <w:sz w:val="24"/>
          <w:szCs w:val="24"/>
          <w:lang w:val="en-US"/>
        </w:rPr>
        <w:t>American</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Society</w:t>
      </w:r>
      <w:r w:rsidRPr="00F97099">
        <w:rPr>
          <w:rFonts w:asciiTheme="majorHAnsi" w:hAnsiTheme="majorHAnsi"/>
          <w:spacing w:val="-4"/>
          <w:sz w:val="24"/>
          <w:szCs w:val="24"/>
          <w:lang w:val="en-US"/>
        </w:rPr>
        <w:t xml:space="preserve"> </w:t>
      </w:r>
      <w:r w:rsidRPr="00F97099">
        <w:rPr>
          <w:rFonts w:asciiTheme="majorHAnsi" w:hAnsiTheme="majorHAnsi"/>
          <w:spacing w:val="-1"/>
          <w:sz w:val="24"/>
          <w:szCs w:val="24"/>
          <w:lang w:val="en-US"/>
        </w:rPr>
        <w:t>for</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Testing</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and</w:t>
      </w:r>
      <w:r w:rsidRPr="00F97099">
        <w:rPr>
          <w:rFonts w:asciiTheme="majorHAnsi" w:hAnsiTheme="majorHAnsi"/>
          <w:spacing w:val="-3"/>
          <w:sz w:val="24"/>
          <w:szCs w:val="24"/>
          <w:lang w:val="en-US"/>
        </w:rPr>
        <w:t xml:space="preserve"> </w:t>
      </w:r>
      <w:r w:rsidR="0044115A" w:rsidRPr="00F97099">
        <w:rPr>
          <w:rFonts w:asciiTheme="majorHAnsi" w:hAnsiTheme="majorHAnsi"/>
          <w:spacing w:val="-1"/>
          <w:sz w:val="24"/>
          <w:szCs w:val="24"/>
          <w:lang w:val="en-US"/>
        </w:rPr>
        <w:t>Materials</w:t>
      </w:r>
      <w:r w:rsidRPr="00F97099">
        <w:rPr>
          <w:rFonts w:asciiTheme="majorHAnsi" w:hAnsiTheme="majorHAnsi"/>
          <w:spacing w:val="-1"/>
          <w:sz w:val="24"/>
          <w:szCs w:val="24"/>
          <w:lang w:val="en-US"/>
        </w:rPr>
        <w:t>;</w:t>
      </w: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lang w:val="en-US"/>
        </w:rPr>
      </w:pPr>
      <w:r w:rsidRPr="00F97099">
        <w:rPr>
          <w:rFonts w:asciiTheme="majorHAnsi" w:hAnsiTheme="majorHAnsi"/>
          <w:spacing w:val="-1"/>
          <w:sz w:val="24"/>
          <w:szCs w:val="24"/>
          <w:lang w:val="en-US"/>
        </w:rPr>
        <w:t>AWS:</w:t>
      </w:r>
      <w:r w:rsidRPr="00F97099">
        <w:rPr>
          <w:rFonts w:asciiTheme="majorHAnsi" w:hAnsiTheme="majorHAnsi"/>
          <w:spacing w:val="-6"/>
          <w:sz w:val="24"/>
          <w:szCs w:val="24"/>
          <w:lang w:val="en-US"/>
        </w:rPr>
        <w:t xml:space="preserve"> </w:t>
      </w:r>
      <w:r w:rsidRPr="00F97099">
        <w:rPr>
          <w:rFonts w:asciiTheme="majorHAnsi" w:hAnsiTheme="majorHAnsi"/>
          <w:spacing w:val="-1"/>
          <w:sz w:val="24"/>
          <w:szCs w:val="24"/>
          <w:lang w:val="en-US"/>
        </w:rPr>
        <w:t>American</w:t>
      </w:r>
      <w:r w:rsidRPr="00F97099">
        <w:rPr>
          <w:rFonts w:asciiTheme="majorHAnsi" w:hAnsiTheme="majorHAnsi"/>
          <w:spacing w:val="-4"/>
          <w:sz w:val="24"/>
          <w:szCs w:val="24"/>
          <w:lang w:val="en-US"/>
        </w:rPr>
        <w:t xml:space="preserve"> </w:t>
      </w:r>
      <w:r w:rsidRPr="00F97099">
        <w:rPr>
          <w:rFonts w:asciiTheme="majorHAnsi" w:hAnsiTheme="majorHAnsi"/>
          <w:spacing w:val="-1"/>
          <w:sz w:val="24"/>
          <w:szCs w:val="24"/>
          <w:lang w:val="en-US"/>
        </w:rPr>
        <w:t>Welding</w:t>
      </w:r>
      <w:r w:rsidRPr="00F97099">
        <w:rPr>
          <w:rFonts w:asciiTheme="majorHAnsi" w:hAnsiTheme="majorHAnsi"/>
          <w:spacing w:val="-4"/>
          <w:sz w:val="24"/>
          <w:szCs w:val="24"/>
          <w:lang w:val="en-US"/>
        </w:rPr>
        <w:t xml:space="preserve"> </w:t>
      </w:r>
      <w:r w:rsidRPr="00F97099">
        <w:rPr>
          <w:rFonts w:asciiTheme="majorHAnsi" w:hAnsiTheme="majorHAnsi"/>
          <w:spacing w:val="-1"/>
          <w:sz w:val="24"/>
          <w:szCs w:val="24"/>
          <w:lang w:val="en-US"/>
        </w:rPr>
        <w:t>Society;</w:t>
      </w: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lang w:val="en-US"/>
        </w:rPr>
      </w:pPr>
      <w:r w:rsidRPr="00F97099">
        <w:rPr>
          <w:rFonts w:asciiTheme="majorHAnsi" w:hAnsiTheme="majorHAnsi"/>
          <w:spacing w:val="-1"/>
          <w:sz w:val="24"/>
          <w:szCs w:val="24"/>
          <w:lang w:val="en-US"/>
        </w:rPr>
        <w:t>SAE:</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Society</w:t>
      </w:r>
      <w:r w:rsidRPr="00F97099">
        <w:rPr>
          <w:rFonts w:asciiTheme="majorHAnsi" w:hAnsiTheme="majorHAnsi"/>
          <w:spacing w:val="-4"/>
          <w:sz w:val="24"/>
          <w:szCs w:val="24"/>
          <w:lang w:val="en-US"/>
        </w:rPr>
        <w:t xml:space="preserve"> </w:t>
      </w:r>
      <w:r w:rsidRPr="00F97099">
        <w:rPr>
          <w:rFonts w:asciiTheme="majorHAnsi" w:hAnsiTheme="majorHAnsi"/>
          <w:spacing w:val="-2"/>
          <w:sz w:val="24"/>
          <w:szCs w:val="24"/>
          <w:lang w:val="en-US"/>
        </w:rPr>
        <w:t xml:space="preserve">of </w:t>
      </w:r>
      <w:r w:rsidRPr="00F97099">
        <w:rPr>
          <w:rFonts w:asciiTheme="majorHAnsi" w:hAnsiTheme="majorHAnsi"/>
          <w:spacing w:val="-1"/>
          <w:sz w:val="24"/>
          <w:szCs w:val="24"/>
          <w:lang w:val="en-US"/>
        </w:rPr>
        <w:t>Automotive</w:t>
      </w:r>
      <w:r w:rsidRPr="00F97099">
        <w:rPr>
          <w:rFonts w:asciiTheme="majorHAnsi" w:hAnsiTheme="majorHAnsi"/>
          <w:spacing w:val="-4"/>
          <w:sz w:val="24"/>
          <w:szCs w:val="24"/>
          <w:lang w:val="en-US"/>
        </w:rPr>
        <w:t xml:space="preserve"> </w:t>
      </w:r>
      <w:r w:rsidRPr="00F97099">
        <w:rPr>
          <w:rFonts w:asciiTheme="majorHAnsi" w:hAnsiTheme="majorHAnsi"/>
          <w:spacing w:val="-1"/>
          <w:sz w:val="24"/>
          <w:szCs w:val="24"/>
          <w:lang w:val="en-US"/>
        </w:rPr>
        <w:t>Engineers;</w:t>
      </w: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lang w:val="en-US"/>
        </w:rPr>
      </w:pPr>
      <w:r w:rsidRPr="00F97099">
        <w:rPr>
          <w:rFonts w:asciiTheme="majorHAnsi" w:hAnsiTheme="majorHAnsi"/>
          <w:spacing w:val="-1"/>
          <w:sz w:val="24"/>
          <w:szCs w:val="24"/>
          <w:lang w:val="en-US"/>
        </w:rPr>
        <w:t>ANSI:</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American</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National</w:t>
      </w:r>
      <w:r w:rsidRPr="00F97099">
        <w:rPr>
          <w:rFonts w:asciiTheme="majorHAnsi" w:hAnsiTheme="majorHAnsi"/>
          <w:spacing w:val="-2"/>
          <w:sz w:val="24"/>
          <w:szCs w:val="24"/>
          <w:lang w:val="en-US"/>
        </w:rPr>
        <w:t xml:space="preserve"> </w:t>
      </w:r>
      <w:r w:rsidRPr="00F97099">
        <w:rPr>
          <w:rFonts w:asciiTheme="majorHAnsi" w:hAnsiTheme="majorHAnsi"/>
          <w:spacing w:val="-1"/>
          <w:sz w:val="24"/>
          <w:szCs w:val="24"/>
          <w:lang w:val="en-US"/>
        </w:rPr>
        <w:t>Standard</w:t>
      </w:r>
      <w:r w:rsidRPr="00F97099">
        <w:rPr>
          <w:rFonts w:asciiTheme="majorHAnsi" w:hAnsiTheme="majorHAnsi"/>
          <w:spacing w:val="-4"/>
          <w:sz w:val="24"/>
          <w:szCs w:val="24"/>
          <w:lang w:val="en-US"/>
        </w:rPr>
        <w:t xml:space="preserve"> </w:t>
      </w:r>
      <w:r w:rsidRPr="00F97099">
        <w:rPr>
          <w:rFonts w:asciiTheme="majorHAnsi" w:hAnsiTheme="majorHAnsi"/>
          <w:spacing w:val="-1"/>
          <w:sz w:val="24"/>
          <w:szCs w:val="24"/>
          <w:lang w:val="en-US"/>
        </w:rPr>
        <w:t>Institute;</w:t>
      </w: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lang w:val="en-US"/>
        </w:rPr>
      </w:pPr>
      <w:r w:rsidRPr="00F97099">
        <w:rPr>
          <w:rFonts w:asciiTheme="majorHAnsi" w:hAnsiTheme="majorHAnsi"/>
          <w:spacing w:val="-1"/>
          <w:sz w:val="24"/>
          <w:szCs w:val="24"/>
          <w:lang w:val="en-US"/>
        </w:rPr>
        <w:t>SSPC:</w:t>
      </w:r>
      <w:r w:rsidRPr="00F97099">
        <w:rPr>
          <w:rFonts w:asciiTheme="majorHAnsi" w:hAnsiTheme="majorHAnsi"/>
          <w:sz w:val="24"/>
          <w:szCs w:val="24"/>
          <w:lang w:val="en-US"/>
        </w:rPr>
        <w:t xml:space="preserve"> </w:t>
      </w:r>
      <w:r w:rsidRPr="00F97099">
        <w:rPr>
          <w:rFonts w:asciiTheme="majorHAnsi" w:hAnsiTheme="majorHAnsi"/>
          <w:spacing w:val="-1"/>
          <w:sz w:val="24"/>
          <w:szCs w:val="24"/>
          <w:lang w:val="en-US"/>
        </w:rPr>
        <w:t>Steel</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Structures</w:t>
      </w:r>
      <w:r w:rsidRPr="00F97099">
        <w:rPr>
          <w:rFonts w:asciiTheme="majorHAnsi" w:hAnsiTheme="majorHAnsi"/>
          <w:spacing w:val="-2"/>
          <w:sz w:val="24"/>
          <w:szCs w:val="24"/>
          <w:lang w:val="en-US"/>
        </w:rPr>
        <w:t xml:space="preserve"> </w:t>
      </w:r>
      <w:r w:rsidRPr="00F97099">
        <w:rPr>
          <w:rFonts w:asciiTheme="majorHAnsi" w:hAnsiTheme="majorHAnsi"/>
          <w:spacing w:val="-1"/>
          <w:sz w:val="24"/>
          <w:szCs w:val="24"/>
          <w:lang w:val="en-US"/>
        </w:rPr>
        <w:t>Painting</w:t>
      </w:r>
      <w:r w:rsidRPr="00F97099">
        <w:rPr>
          <w:rFonts w:asciiTheme="majorHAnsi" w:hAnsiTheme="majorHAnsi"/>
          <w:sz w:val="24"/>
          <w:szCs w:val="24"/>
          <w:lang w:val="en-US"/>
        </w:rPr>
        <w:t xml:space="preserve"> </w:t>
      </w:r>
      <w:r w:rsidRPr="00F97099">
        <w:rPr>
          <w:rFonts w:asciiTheme="majorHAnsi" w:hAnsiTheme="majorHAnsi"/>
          <w:spacing w:val="-1"/>
          <w:sz w:val="24"/>
          <w:szCs w:val="24"/>
          <w:lang w:val="en-US"/>
        </w:rPr>
        <w:t>Council Munsell Color Notation;</w:t>
      </w: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lang w:val="en-US"/>
        </w:rPr>
      </w:pPr>
      <w:r w:rsidRPr="00F97099">
        <w:rPr>
          <w:rFonts w:asciiTheme="majorHAnsi" w:hAnsiTheme="majorHAnsi"/>
          <w:spacing w:val="-1"/>
          <w:sz w:val="24"/>
          <w:szCs w:val="24"/>
          <w:lang w:val="en-US"/>
        </w:rPr>
        <w:t>SIS:</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Sweriges Standardiserings</w:t>
      </w:r>
      <w:r w:rsidRPr="00F97099">
        <w:rPr>
          <w:rFonts w:asciiTheme="majorHAnsi" w:hAnsiTheme="majorHAnsi"/>
          <w:spacing w:val="-2"/>
          <w:sz w:val="24"/>
          <w:szCs w:val="24"/>
          <w:lang w:val="en-US"/>
        </w:rPr>
        <w:t xml:space="preserve"> </w:t>
      </w:r>
      <w:r w:rsidRPr="00F97099">
        <w:rPr>
          <w:rFonts w:asciiTheme="majorHAnsi" w:hAnsiTheme="majorHAnsi"/>
          <w:spacing w:val="-1"/>
          <w:sz w:val="24"/>
          <w:szCs w:val="24"/>
          <w:lang w:val="en-US"/>
        </w:rPr>
        <w:t>Komission.</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46"/>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aço</w:t>
      </w:r>
      <w:r w:rsidRPr="00F97099">
        <w:rPr>
          <w:rFonts w:asciiTheme="majorHAnsi" w:hAnsiTheme="majorHAnsi"/>
          <w:spacing w:val="4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w:t>
      </w:r>
      <w:r w:rsidRPr="00F97099">
        <w:rPr>
          <w:rFonts w:asciiTheme="majorHAnsi" w:hAnsiTheme="majorHAnsi"/>
          <w:spacing w:val="48"/>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49"/>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48"/>
          <w:sz w:val="24"/>
          <w:szCs w:val="24"/>
        </w:rPr>
        <w:t xml:space="preserve"> </w:t>
      </w:r>
      <w:r w:rsidRPr="00F97099">
        <w:rPr>
          <w:rFonts w:asciiTheme="majorHAnsi" w:hAnsiTheme="majorHAnsi"/>
          <w:spacing w:val="-1"/>
          <w:sz w:val="24"/>
          <w:szCs w:val="24"/>
        </w:rPr>
        <w:t>com</w:t>
      </w:r>
      <w:r w:rsidRPr="00F97099">
        <w:rPr>
          <w:rFonts w:asciiTheme="majorHAnsi" w:hAnsiTheme="majorHAnsi"/>
          <w:spacing w:val="48"/>
          <w:sz w:val="24"/>
          <w:szCs w:val="24"/>
        </w:rPr>
        <w:t xml:space="preserve"> </w:t>
      </w:r>
      <w:r w:rsidRPr="00F97099">
        <w:rPr>
          <w:rFonts w:asciiTheme="majorHAnsi" w:hAnsiTheme="majorHAnsi"/>
          <w:spacing w:val="-1"/>
          <w:sz w:val="24"/>
          <w:szCs w:val="24"/>
        </w:rPr>
        <w:t>as</w:t>
      </w:r>
      <w:r w:rsidRPr="00F97099">
        <w:rPr>
          <w:rFonts w:asciiTheme="majorHAnsi" w:hAnsiTheme="majorHAnsi"/>
          <w:spacing w:val="47"/>
          <w:sz w:val="24"/>
          <w:szCs w:val="24"/>
        </w:rPr>
        <w:t xml:space="preserve"> </w:t>
      </w:r>
      <w:r w:rsidRPr="00F97099">
        <w:rPr>
          <w:rFonts w:asciiTheme="majorHAnsi" w:hAnsiTheme="majorHAnsi"/>
          <w:spacing w:val="-1"/>
          <w:sz w:val="24"/>
          <w:szCs w:val="24"/>
        </w:rPr>
        <w:t>orientações</w:t>
      </w:r>
      <w:r w:rsidRPr="00F97099">
        <w:rPr>
          <w:rFonts w:asciiTheme="majorHAnsi" w:hAnsiTheme="majorHAnsi"/>
          <w:spacing w:val="48"/>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48"/>
          <w:sz w:val="24"/>
          <w:szCs w:val="24"/>
        </w:rPr>
        <w:t xml:space="preserve"> </w:t>
      </w:r>
      <w:r w:rsidRPr="00F97099">
        <w:rPr>
          <w:rFonts w:asciiTheme="majorHAnsi" w:hAnsiTheme="majorHAnsi"/>
          <w:spacing w:val="-1"/>
          <w:sz w:val="24"/>
          <w:szCs w:val="24"/>
        </w:rPr>
        <w:t>no</w:t>
      </w:r>
      <w:r w:rsidRPr="00F97099">
        <w:rPr>
          <w:rFonts w:asciiTheme="majorHAnsi" w:hAnsiTheme="majorHAnsi"/>
          <w:spacing w:val="48"/>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63"/>
          <w:sz w:val="24"/>
          <w:szCs w:val="24"/>
        </w:rPr>
        <w:t xml:space="preserve"> </w:t>
      </w:r>
      <w:r w:rsidRPr="00F97099">
        <w:rPr>
          <w:rFonts w:asciiTheme="majorHAnsi" w:hAnsiTheme="majorHAnsi"/>
          <w:spacing w:val="-1"/>
          <w:sz w:val="24"/>
          <w:szCs w:val="24"/>
        </w:rPr>
        <w:t>estrutural.</w:t>
      </w:r>
    </w:p>
    <w:p w:rsidR="00776AEB" w:rsidRPr="00F97099" w:rsidRDefault="00776AEB" w:rsidP="000C3BD2">
      <w:pPr>
        <w:pStyle w:val="Corpodetexto"/>
        <w:numPr>
          <w:ilvl w:val="0"/>
          <w:numId w:val="2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aço estrutural</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ser utilizado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 ser</w:t>
      </w:r>
      <w:r w:rsidRPr="00F97099">
        <w:rPr>
          <w:rFonts w:asciiTheme="majorHAnsi" w:hAnsiTheme="majorHAnsi"/>
          <w:sz w:val="24"/>
          <w:szCs w:val="24"/>
        </w:rPr>
        <w:t xml:space="preserve"> o</w:t>
      </w:r>
      <w:r w:rsidRPr="00F97099">
        <w:rPr>
          <w:rFonts w:asciiTheme="majorHAnsi" w:hAnsiTheme="majorHAnsi"/>
          <w:spacing w:val="-2"/>
          <w:sz w:val="24"/>
          <w:szCs w:val="24"/>
        </w:rPr>
        <w:t xml:space="preserve"> </w:t>
      </w:r>
      <w:r w:rsidRPr="00F97099">
        <w:rPr>
          <w:rFonts w:asciiTheme="majorHAnsi" w:hAnsiTheme="majorHAnsi"/>
          <w:spacing w:val="-1"/>
          <w:sz w:val="24"/>
          <w:szCs w:val="24"/>
        </w:rPr>
        <w:t>indicado</w:t>
      </w:r>
      <w:r w:rsidRPr="00F97099">
        <w:rPr>
          <w:rFonts w:asciiTheme="majorHAnsi" w:hAnsiTheme="majorHAnsi"/>
          <w:spacing w:val="1"/>
          <w:sz w:val="24"/>
          <w:szCs w:val="24"/>
        </w:rPr>
        <w:t xml:space="preserve"> </w:t>
      </w:r>
      <w:r w:rsidRPr="00F97099">
        <w:rPr>
          <w:rFonts w:asciiTheme="majorHAnsi" w:hAnsiTheme="majorHAnsi"/>
          <w:spacing w:val="-1"/>
          <w:sz w:val="24"/>
          <w:szCs w:val="24"/>
        </w:rPr>
        <w:t>no projeto estrutural.</w:t>
      </w:r>
    </w:p>
    <w:p w:rsidR="00776AEB" w:rsidRPr="00704E70" w:rsidRDefault="00776AEB" w:rsidP="000C3BD2">
      <w:pPr>
        <w:pStyle w:val="Corpodetexto"/>
        <w:numPr>
          <w:ilvl w:val="0"/>
          <w:numId w:val="2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eletrodo para soldas</w:t>
      </w:r>
      <w:r w:rsidRPr="00F97099">
        <w:rPr>
          <w:rFonts w:asciiTheme="majorHAnsi" w:hAnsiTheme="majorHAnsi"/>
          <w:sz w:val="24"/>
          <w:szCs w:val="24"/>
        </w:rPr>
        <w:t xml:space="preserve"> </w:t>
      </w:r>
      <w:r w:rsidRPr="00F97099">
        <w:rPr>
          <w:rFonts w:asciiTheme="majorHAnsi" w:hAnsiTheme="majorHAnsi"/>
          <w:spacing w:val="-1"/>
          <w:sz w:val="24"/>
          <w:szCs w:val="24"/>
        </w:rPr>
        <w:t>deverá ser</w:t>
      </w:r>
      <w:r w:rsidRPr="00F97099">
        <w:rPr>
          <w:rFonts w:asciiTheme="majorHAnsi" w:hAnsiTheme="majorHAnsi"/>
          <w:sz w:val="24"/>
          <w:szCs w:val="24"/>
        </w:rPr>
        <w:t xml:space="preserve"> o</w:t>
      </w:r>
      <w:r w:rsidRPr="00F97099">
        <w:rPr>
          <w:rFonts w:asciiTheme="majorHAnsi" w:hAnsiTheme="majorHAnsi"/>
          <w:spacing w:val="-2"/>
          <w:sz w:val="24"/>
          <w:szCs w:val="24"/>
        </w:rPr>
        <w:t xml:space="preserve"> </w:t>
      </w:r>
      <w:r w:rsidRPr="00F97099">
        <w:rPr>
          <w:rFonts w:asciiTheme="majorHAnsi" w:hAnsiTheme="majorHAnsi"/>
          <w:spacing w:val="-1"/>
          <w:sz w:val="24"/>
          <w:szCs w:val="24"/>
        </w:rPr>
        <w:t>indicado</w:t>
      </w:r>
      <w:r w:rsidRPr="00F97099">
        <w:rPr>
          <w:rFonts w:asciiTheme="majorHAnsi" w:hAnsiTheme="majorHAnsi"/>
          <w:spacing w:val="1"/>
          <w:sz w:val="24"/>
          <w:szCs w:val="24"/>
        </w:rPr>
        <w:t xml:space="preserve"> </w:t>
      </w:r>
      <w:r w:rsidRPr="00F97099">
        <w:rPr>
          <w:rFonts w:asciiTheme="majorHAnsi" w:hAnsiTheme="majorHAnsi"/>
          <w:spacing w:val="-1"/>
          <w:sz w:val="24"/>
          <w:szCs w:val="24"/>
        </w:rPr>
        <w:t>no projeto</w:t>
      </w:r>
      <w:r w:rsidRPr="00F97099">
        <w:rPr>
          <w:rFonts w:asciiTheme="majorHAnsi" w:hAnsiTheme="majorHAnsi"/>
          <w:sz w:val="24"/>
          <w:szCs w:val="24"/>
        </w:rPr>
        <w:t xml:space="preserve"> </w:t>
      </w:r>
      <w:r w:rsidRPr="00F97099">
        <w:rPr>
          <w:rFonts w:asciiTheme="majorHAnsi" w:hAnsiTheme="majorHAnsi"/>
          <w:spacing w:val="-1"/>
          <w:sz w:val="24"/>
          <w:szCs w:val="24"/>
        </w:rPr>
        <w:t>estrutural.</w:t>
      </w:r>
    </w:p>
    <w:p w:rsidR="00704E70" w:rsidRPr="00F97099" w:rsidRDefault="00704E70" w:rsidP="00704E70">
      <w:pPr>
        <w:pStyle w:val="Corpodetexto"/>
        <w:kinsoku w:val="0"/>
        <w:overflowPunct w:val="0"/>
        <w:spacing w:before="0"/>
        <w:ind w:left="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rPr>
        <w:t>A</w:t>
      </w:r>
      <w:r w:rsidRPr="00704E70">
        <w:rPr>
          <w:rFonts w:asciiTheme="majorHAnsi" w:hAnsiTheme="majorHAnsi"/>
          <w:b/>
          <w:spacing w:val="-5"/>
        </w:rPr>
        <w:t xml:space="preserve"> </w:t>
      </w:r>
      <w:r w:rsidRPr="00704E70">
        <w:rPr>
          <w:rFonts w:asciiTheme="majorHAnsi" w:hAnsiTheme="majorHAnsi"/>
          <w:b/>
        </w:rPr>
        <w:t>–</w:t>
      </w:r>
      <w:r w:rsidRPr="00704E70">
        <w:rPr>
          <w:rFonts w:asciiTheme="majorHAnsi" w:hAnsiTheme="majorHAnsi"/>
          <w:b/>
          <w:spacing w:val="-3"/>
        </w:rPr>
        <w:t xml:space="preserve"> </w:t>
      </w:r>
      <w:r w:rsidRPr="00704E70">
        <w:rPr>
          <w:rFonts w:asciiTheme="majorHAnsi" w:hAnsiTheme="majorHAnsi"/>
          <w:b/>
          <w:spacing w:val="-1"/>
        </w:rPr>
        <w:t>Qualidade</w:t>
      </w:r>
      <w:r w:rsidRPr="00704E70">
        <w:rPr>
          <w:rFonts w:asciiTheme="majorHAnsi" w:hAnsiTheme="majorHAnsi"/>
          <w:b/>
          <w:spacing w:val="-3"/>
        </w:rPr>
        <w:t xml:space="preserve"> </w:t>
      </w:r>
      <w:r w:rsidRPr="00704E70">
        <w:rPr>
          <w:rFonts w:asciiTheme="majorHAnsi" w:hAnsiTheme="majorHAnsi"/>
          <w:b/>
          <w:spacing w:val="-1"/>
        </w:rPr>
        <w:t>da</w:t>
      </w:r>
      <w:r w:rsidRPr="00704E70">
        <w:rPr>
          <w:rFonts w:asciiTheme="majorHAnsi" w:hAnsiTheme="majorHAnsi"/>
          <w:b/>
          <w:spacing w:val="-3"/>
        </w:rPr>
        <w:t xml:space="preserve"> </w:t>
      </w:r>
      <w:r w:rsidR="0080695D" w:rsidRPr="00704E70">
        <w:rPr>
          <w:rFonts w:asciiTheme="majorHAnsi" w:hAnsiTheme="majorHAnsi"/>
          <w:b/>
          <w:spacing w:val="-1"/>
        </w:rPr>
        <w:t>CONTRATADA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4"/>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mão-de-obra</w:t>
      </w:r>
      <w:r w:rsidRPr="00F97099">
        <w:rPr>
          <w:rFonts w:asciiTheme="majorHAnsi" w:hAnsiTheme="majorHAnsi"/>
          <w:spacing w:val="7"/>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9"/>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7"/>
          <w:sz w:val="24"/>
          <w:szCs w:val="24"/>
        </w:rPr>
        <w:t xml:space="preserve"> </w:t>
      </w:r>
      <w:r w:rsidR="0044115A" w:rsidRPr="00F97099">
        <w:rPr>
          <w:rFonts w:asciiTheme="majorHAnsi" w:hAnsiTheme="majorHAnsi"/>
          <w:spacing w:val="-1"/>
          <w:sz w:val="24"/>
          <w:szCs w:val="24"/>
        </w:rPr>
        <w:t>serem</w:t>
      </w:r>
      <w:r w:rsidRPr="00F97099">
        <w:rPr>
          <w:rFonts w:asciiTheme="majorHAnsi" w:hAnsiTheme="majorHAnsi"/>
          <w:spacing w:val="8"/>
          <w:sz w:val="24"/>
          <w:szCs w:val="24"/>
        </w:rPr>
        <w:t xml:space="preserve"> </w:t>
      </w:r>
      <w:r w:rsidRPr="00F97099">
        <w:rPr>
          <w:rFonts w:asciiTheme="majorHAnsi" w:hAnsiTheme="majorHAnsi"/>
          <w:spacing w:val="-1"/>
          <w:sz w:val="24"/>
          <w:szCs w:val="24"/>
        </w:rPr>
        <w:t>inspecionados</w:t>
      </w:r>
      <w:r w:rsidRPr="00F97099">
        <w:rPr>
          <w:rFonts w:asciiTheme="majorHAnsi" w:hAnsiTheme="majorHAnsi"/>
          <w:spacing w:val="9"/>
          <w:sz w:val="24"/>
          <w:szCs w:val="24"/>
        </w:rPr>
        <w:t xml:space="preserve"> </w:t>
      </w:r>
      <w:r w:rsidRPr="00F97099">
        <w:rPr>
          <w:rFonts w:asciiTheme="majorHAnsi" w:hAnsiTheme="majorHAnsi"/>
          <w:spacing w:val="-1"/>
          <w:sz w:val="24"/>
          <w:szCs w:val="24"/>
        </w:rPr>
        <w:t>pela</w:t>
      </w:r>
      <w:r w:rsidRPr="00F97099">
        <w:rPr>
          <w:rFonts w:asciiTheme="majorHAnsi" w:hAnsiTheme="majorHAnsi"/>
          <w:spacing w:val="9"/>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3"/>
          <w:w w:val="99"/>
          <w:sz w:val="24"/>
          <w:szCs w:val="24"/>
        </w:rPr>
        <w:t xml:space="preserve"> </w:t>
      </w:r>
      <w:r w:rsidRPr="00F97099">
        <w:rPr>
          <w:rFonts w:asciiTheme="majorHAnsi" w:hAnsiTheme="majorHAnsi"/>
          <w:spacing w:val="-1"/>
          <w:sz w:val="24"/>
          <w:szCs w:val="24"/>
        </w:rPr>
        <w:t>que</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ter</w:t>
      </w:r>
      <w:r w:rsidRPr="00F97099">
        <w:rPr>
          <w:rFonts w:asciiTheme="majorHAnsi" w:hAnsiTheme="majorHAnsi"/>
          <w:spacing w:val="10"/>
          <w:sz w:val="24"/>
          <w:szCs w:val="24"/>
        </w:rPr>
        <w:t xml:space="preserve"> </w:t>
      </w:r>
      <w:r w:rsidRPr="00F97099">
        <w:rPr>
          <w:rFonts w:asciiTheme="majorHAnsi" w:hAnsiTheme="majorHAnsi"/>
          <w:spacing w:val="-1"/>
          <w:sz w:val="24"/>
          <w:szCs w:val="24"/>
        </w:rPr>
        <w:t>livre</w:t>
      </w:r>
      <w:r w:rsidRPr="00F97099">
        <w:rPr>
          <w:rFonts w:asciiTheme="majorHAnsi" w:hAnsiTheme="majorHAnsi"/>
          <w:spacing w:val="12"/>
          <w:sz w:val="24"/>
          <w:szCs w:val="24"/>
        </w:rPr>
        <w:t xml:space="preserve"> </w:t>
      </w:r>
      <w:r w:rsidRPr="00F97099">
        <w:rPr>
          <w:rFonts w:asciiTheme="majorHAnsi" w:hAnsiTheme="majorHAnsi"/>
          <w:spacing w:val="-1"/>
          <w:sz w:val="24"/>
          <w:szCs w:val="24"/>
        </w:rPr>
        <w:t>acesso</w:t>
      </w:r>
      <w:r w:rsidRPr="00F97099">
        <w:rPr>
          <w:rFonts w:asciiTheme="majorHAnsi" w:hAnsiTheme="majorHAnsi"/>
          <w:spacing w:val="9"/>
          <w:sz w:val="24"/>
          <w:szCs w:val="24"/>
        </w:rPr>
        <w:t xml:space="preserve"> </w:t>
      </w:r>
      <w:r w:rsidRPr="00F97099">
        <w:rPr>
          <w:rFonts w:asciiTheme="majorHAnsi" w:hAnsiTheme="majorHAnsi"/>
          <w:spacing w:val="-1"/>
          <w:sz w:val="24"/>
          <w:szCs w:val="24"/>
        </w:rPr>
        <w:t>às</w:t>
      </w:r>
      <w:r w:rsidRPr="00F97099">
        <w:rPr>
          <w:rFonts w:asciiTheme="majorHAnsi" w:hAnsiTheme="majorHAnsi"/>
          <w:spacing w:val="10"/>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13"/>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10"/>
          <w:sz w:val="24"/>
          <w:szCs w:val="24"/>
        </w:rPr>
        <w:t xml:space="preserve"> </w:t>
      </w:r>
      <w:r w:rsidRPr="00F97099">
        <w:rPr>
          <w:rFonts w:asciiTheme="majorHAnsi" w:hAnsiTheme="majorHAnsi"/>
          <w:spacing w:val="-1"/>
          <w:sz w:val="24"/>
          <w:szCs w:val="24"/>
        </w:rPr>
        <w:t>desde</w:t>
      </w:r>
      <w:r w:rsidRPr="00F97099">
        <w:rPr>
          <w:rFonts w:asciiTheme="majorHAnsi" w:hAnsiTheme="majorHAnsi"/>
          <w:spacing w:val="12"/>
          <w:sz w:val="24"/>
          <w:szCs w:val="24"/>
        </w:rPr>
        <w:t xml:space="preserve"> </w:t>
      </w:r>
      <w:r w:rsidRPr="00F97099">
        <w:rPr>
          <w:rFonts w:asciiTheme="majorHAnsi" w:hAnsiTheme="majorHAnsi"/>
          <w:sz w:val="24"/>
          <w:szCs w:val="24"/>
        </w:rPr>
        <w:t>o</w:t>
      </w:r>
      <w:r w:rsidRPr="00F97099">
        <w:rPr>
          <w:rFonts w:asciiTheme="majorHAnsi" w:hAnsiTheme="majorHAnsi"/>
          <w:spacing w:val="9"/>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12"/>
          <w:sz w:val="24"/>
          <w:szCs w:val="24"/>
        </w:rPr>
        <w:t xml:space="preserve"> </w:t>
      </w:r>
      <w:r w:rsidRPr="00F97099">
        <w:rPr>
          <w:rFonts w:asciiTheme="majorHAnsi" w:hAnsiTheme="majorHAnsi"/>
          <w:spacing w:val="-1"/>
          <w:sz w:val="24"/>
          <w:szCs w:val="24"/>
        </w:rPr>
        <w:t>da</w:t>
      </w:r>
      <w:r w:rsidRPr="00F97099">
        <w:rPr>
          <w:rFonts w:asciiTheme="majorHAnsi" w:hAnsiTheme="majorHAnsi"/>
          <w:spacing w:val="9"/>
          <w:sz w:val="24"/>
          <w:szCs w:val="24"/>
        </w:rPr>
        <w:t xml:space="preserve"> </w:t>
      </w:r>
      <w:r w:rsidRPr="00F97099">
        <w:rPr>
          <w:rFonts w:asciiTheme="majorHAnsi" w:hAnsiTheme="majorHAnsi"/>
          <w:spacing w:val="-1"/>
          <w:sz w:val="24"/>
          <w:szCs w:val="24"/>
        </w:rPr>
        <w:t>confecção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da</w:t>
      </w:r>
      <w:r w:rsidRPr="00F97099">
        <w:rPr>
          <w:rFonts w:asciiTheme="majorHAnsi" w:hAnsiTheme="majorHAnsi"/>
          <w:spacing w:val="9"/>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81"/>
          <w:sz w:val="24"/>
          <w:szCs w:val="24"/>
        </w:rPr>
        <w:t xml:space="preserve"> </w:t>
      </w:r>
      <w:r w:rsidRPr="00F97099">
        <w:rPr>
          <w:rFonts w:asciiTheme="majorHAnsi" w:hAnsiTheme="majorHAnsi"/>
          <w:spacing w:val="-1"/>
          <w:sz w:val="24"/>
          <w:szCs w:val="24"/>
        </w:rPr>
        <w:t xml:space="preserve">até </w:t>
      </w:r>
      <w:r w:rsidRPr="00F97099">
        <w:rPr>
          <w:rFonts w:asciiTheme="majorHAnsi" w:hAnsiTheme="majorHAnsi"/>
          <w:sz w:val="24"/>
          <w:szCs w:val="24"/>
        </w:rPr>
        <w:t xml:space="preserve">a </w:t>
      </w:r>
      <w:r w:rsidRPr="00F97099">
        <w:rPr>
          <w:rFonts w:asciiTheme="majorHAnsi" w:hAnsiTheme="majorHAnsi"/>
          <w:spacing w:val="-1"/>
          <w:sz w:val="24"/>
          <w:szCs w:val="24"/>
        </w:rPr>
        <w:t>sua</w:t>
      </w:r>
      <w:r w:rsidRPr="00F97099">
        <w:rPr>
          <w:rFonts w:asciiTheme="majorHAnsi" w:hAnsiTheme="majorHAnsi"/>
          <w:spacing w:val="-2"/>
          <w:sz w:val="24"/>
          <w:szCs w:val="24"/>
        </w:rPr>
        <w:t xml:space="preserve"> </w:t>
      </w:r>
      <w:r w:rsidRPr="00F97099">
        <w:rPr>
          <w:rFonts w:asciiTheme="majorHAnsi" w:hAnsiTheme="majorHAnsi"/>
          <w:spacing w:val="-1"/>
          <w:sz w:val="24"/>
          <w:szCs w:val="24"/>
        </w:rPr>
        <w:t>liberação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para </w:t>
      </w:r>
      <w:r w:rsidRPr="00F97099">
        <w:rPr>
          <w:rFonts w:asciiTheme="majorHAnsi" w:hAnsiTheme="majorHAnsi"/>
          <w:sz w:val="24"/>
          <w:szCs w:val="24"/>
        </w:rPr>
        <w:t xml:space="preserve">o </w:t>
      </w:r>
      <w:r w:rsidRPr="00F97099">
        <w:rPr>
          <w:rFonts w:asciiTheme="majorHAnsi" w:hAnsiTheme="majorHAnsi"/>
          <w:spacing w:val="-1"/>
          <w:sz w:val="24"/>
          <w:szCs w:val="24"/>
        </w:rPr>
        <w:t>embarque</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montagem.</w:t>
      </w:r>
    </w:p>
    <w:p w:rsidR="00776AEB" w:rsidRPr="00F97099" w:rsidRDefault="00776AEB"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w:t>
      </w:r>
      <w:r w:rsidRPr="00F97099">
        <w:rPr>
          <w:rFonts w:asciiTheme="majorHAnsi" w:hAnsiTheme="majorHAnsi"/>
          <w:spacing w:val="54"/>
          <w:sz w:val="24"/>
          <w:szCs w:val="24"/>
        </w:rPr>
        <w:t xml:space="preserve"> </w:t>
      </w:r>
      <w:r w:rsidR="0044115A" w:rsidRPr="00F97099">
        <w:rPr>
          <w:rFonts w:asciiTheme="majorHAnsi" w:hAnsiTheme="majorHAnsi"/>
          <w:spacing w:val="-1"/>
          <w:sz w:val="24"/>
          <w:szCs w:val="24"/>
        </w:rPr>
        <w:t>início</w:t>
      </w:r>
      <w:r w:rsidRPr="00F97099">
        <w:rPr>
          <w:rFonts w:asciiTheme="majorHAnsi" w:hAnsiTheme="majorHAnsi"/>
          <w:spacing w:val="56"/>
          <w:sz w:val="24"/>
          <w:szCs w:val="24"/>
        </w:rPr>
        <w:t xml:space="preserve"> </w:t>
      </w:r>
      <w:r w:rsidRPr="00F97099">
        <w:rPr>
          <w:rFonts w:asciiTheme="majorHAnsi" w:hAnsiTheme="majorHAnsi"/>
          <w:spacing w:val="-1"/>
          <w:sz w:val="24"/>
          <w:szCs w:val="24"/>
        </w:rPr>
        <w:t>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trabalhos,</w:t>
      </w:r>
      <w:r w:rsidRPr="00F97099">
        <w:rPr>
          <w:rFonts w:asciiTheme="majorHAnsi" w:hAnsiTheme="majorHAnsi"/>
          <w:spacing w:val="58"/>
          <w:sz w:val="24"/>
          <w:szCs w:val="24"/>
        </w:rPr>
        <w:t xml:space="preserve"> </w:t>
      </w:r>
      <w:r w:rsidRPr="00F97099">
        <w:rPr>
          <w:rFonts w:asciiTheme="majorHAnsi" w:hAnsiTheme="majorHAnsi"/>
          <w:sz w:val="24"/>
          <w:szCs w:val="24"/>
        </w:rPr>
        <w:t>o</w:t>
      </w:r>
      <w:r w:rsidRPr="00F97099">
        <w:rPr>
          <w:rFonts w:asciiTheme="majorHAnsi" w:hAnsiTheme="majorHAnsi"/>
          <w:spacing w:val="54"/>
          <w:sz w:val="24"/>
          <w:szCs w:val="24"/>
        </w:rPr>
        <w:t xml:space="preserve"> </w:t>
      </w:r>
      <w:r w:rsidRPr="00F97099">
        <w:rPr>
          <w:rFonts w:asciiTheme="majorHAnsi" w:hAnsiTheme="majorHAnsi"/>
          <w:spacing w:val="-1"/>
          <w:sz w:val="24"/>
          <w:szCs w:val="24"/>
        </w:rPr>
        <w:t>CONSTRUTOR</w:t>
      </w:r>
      <w:r w:rsidRPr="00F97099">
        <w:rPr>
          <w:rFonts w:asciiTheme="majorHAnsi" w:hAnsiTheme="majorHAnsi"/>
          <w:spacing w:val="5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4"/>
          <w:sz w:val="24"/>
          <w:szCs w:val="24"/>
        </w:rPr>
        <w:t xml:space="preserve"> </w:t>
      </w:r>
      <w:r w:rsidRPr="00F97099">
        <w:rPr>
          <w:rFonts w:asciiTheme="majorHAnsi" w:hAnsiTheme="majorHAnsi"/>
          <w:spacing w:val="-1"/>
          <w:sz w:val="24"/>
          <w:szCs w:val="24"/>
        </w:rPr>
        <w:t>fornecer</w:t>
      </w:r>
      <w:r w:rsidRPr="00F97099">
        <w:rPr>
          <w:rFonts w:asciiTheme="majorHAnsi" w:hAnsiTheme="majorHAnsi"/>
          <w:spacing w:val="5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4"/>
          <w:sz w:val="24"/>
          <w:szCs w:val="24"/>
        </w:rPr>
        <w:t xml:space="preserve"> </w:t>
      </w:r>
      <w:r w:rsidRPr="00F97099">
        <w:rPr>
          <w:rFonts w:asciiTheme="majorHAnsi" w:hAnsiTheme="majorHAnsi"/>
          <w:spacing w:val="-1"/>
          <w:sz w:val="24"/>
          <w:szCs w:val="24"/>
        </w:rPr>
        <w:t>apreciação</w:t>
      </w:r>
      <w:r w:rsidRPr="00F97099">
        <w:rPr>
          <w:rFonts w:asciiTheme="majorHAnsi" w:hAnsiTheme="majorHAnsi"/>
          <w:spacing w:val="57"/>
          <w:sz w:val="24"/>
          <w:szCs w:val="24"/>
        </w:rPr>
        <w:t xml:space="preserve"> </w:t>
      </w:r>
      <w:r w:rsidRPr="00F97099">
        <w:rPr>
          <w:rFonts w:asciiTheme="majorHAnsi" w:hAnsiTheme="majorHAnsi"/>
          <w:sz w:val="24"/>
          <w:szCs w:val="24"/>
        </w:rPr>
        <w:t>e</w:t>
      </w:r>
      <w:r w:rsidRPr="00F97099">
        <w:rPr>
          <w:rFonts w:asciiTheme="majorHAnsi" w:hAnsiTheme="majorHAnsi"/>
          <w:spacing w:val="56"/>
          <w:sz w:val="24"/>
          <w:szCs w:val="24"/>
        </w:rPr>
        <w:t xml:space="preserve"> </w:t>
      </w:r>
      <w:r w:rsidRPr="00F97099">
        <w:rPr>
          <w:rFonts w:asciiTheme="majorHAnsi" w:hAnsiTheme="majorHAnsi"/>
          <w:spacing w:val="-1"/>
          <w:sz w:val="24"/>
          <w:szCs w:val="24"/>
        </w:rPr>
        <w:t>aprovação</w:t>
      </w:r>
      <w:r w:rsidRPr="00F97099">
        <w:rPr>
          <w:rFonts w:asciiTheme="majorHAnsi" w:hAnsiTheme="majorHAnsi"/>
          <w:spacing w:val="54"/>
          <w:sz w:val="24"/>
          <w:szCs w:val="24"/>
        </w:rPr>
        <w:t xml:space="preserve"> </w:t>
      </w:r>
      <w:r w:rsidRPr="00F97099">
        <w:rPr>
          <w:rFonts w:asciiTheme="majorHAnsi" w:hAnsiTheme="majorHAnsi"/>
          <w:spacing w:val="-1"/>
          <w:sz w:val="24"/>
          <w:szCs w:val="24"/>
        </w:rPr>
        <w:t>da</w:t>
      </w:r>
      <w:r w:rsidRPr="00F97099">
        <w:rPr>
          <w:rFonts w:asciiTheme="majorHAnsi" w:hAnsiTheme="majorHAnsi"/>
          <w:spacing w:val="65"/>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os</w:t>
      </w:r>
      <w:r w:rsidRPr="00F97099">
        <w:rPr>
          <w:rFonts w:asciiTheme="majorHAnsi" w:hAnsiTheme="majorHAnsi"/>
          <w:spacing w:val="-5"/>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5"/>
          <w:sz w:val="24"/>
          <w:szCs w:val="24"/>
        </w:rPr>
        <w:t xml:space="preserve"> </w:t>
      </w:r>
      <w:r w:rsidRPr="00F97099">
        <w:rPr>
          <w:rFonts w:asciiTheme="majorHAnsi" w:hAnsiTheme="majorHAnsi"/>
          <w:spacing w:val="-1"/>
          <w:sz w:val="24"/>
          <w:szCs w:val="24"/>
        </w:rPr>
        <w:t>documentos:</w:t>
      </w:r>
    </w:p>
    <w:p w:rsidR="00776AEB" w:rsidRPr="00F97099" w:rsidRDefault="005E4522"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Procedimentos</w:t>
      </w:r>
      <w:r w:rsidR="00776AEB" w:rsidRPr="00F97099">
        <w:rPr>
          <w:rFonts w:asciiTheme="majorHAnsi" w:hAnsiTheme="majorHAnsi"/>
          <w:spacing w:val="-1"/>
          <w:sz w:val="24"/>
          <w:szCs w:val="24"/>
        </w:rPr>
        <w:t xml:space="preserve"> de solda,</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 xml:space="preserve">recebimento </w:t>
      </w:r>
      <w:r w:rsidR="00776AEB" w:rsidRPr="00F97099">
        <w:rPr>
          <w:rFonts w:asciiTheme="majorHAnsi" w:hAnsiTheme="majorHAnsi"/>
          <w:sz w:val="24"/>
          <w:szCs w:val="24"/>
        </w:rPr>
        <w:t xml:space="preserve">e </w:t>
      </w:r>
      <w:r w:rsidR="00776AEB" w:rsidRPr="00F97099">
        <w:rPr>
          <w:rFonts w:asciiTheme="majorHAnsi" w:hAnsiTheme="majorHAnsi"/>
          <w:spacing w:val="-1"/>
          <w:sz w:val="24"/>
          <w:szCs w:val="24"/>
        </w:rPr>
        <w:t>estocagem</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de matéria-prima;</w:t>
      </w:r>
    </w:p>
    <w:p w:rsidR="00776AEB" w:rsidRPr="00F97099" w:rsidRDefault="005E4522"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Procedimento</w:t>
      </w:r>
      <w:r w:rsidR="00776AEB" w:rsidRPr="00F97099">
        <w:rPr>
          <w:rFonts w:asciiTheme="majorHAnsi" w:hAnsiTheme="majorHAnsi"/>
          <w:spacing w:val="-1"/>
          <w:sz w:val="24"/>
          <w:szCs w:val="24"/>
        </w:rPr>
        <w:t xml:space="preserve"> para controle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de qualidade;</w:t>
      </w:r>
    </w:p>
    <w:p w:rsidR="00776AEB" w:rsidRPr="00F97099" w:rsidRDefault="005E4522"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Procedimento</w:t>
      </w:r>
      <w:r w:rsidR="00776AEB" w:rsidRPr="00F97099">
        <w:rPr>
          <w:rFonts w:asciiTheme="majorHAnsi" w:hAnsiTheme="majorHAnsi"/>
          <w:spacing w:val="-1"/>
          <w:sz w:val="24"/>
          <w:szCs w:val="24"/>
        </w:rPr>
        <w:t xml:space="preserve"> para fabricação de perfis soldados;</w:t>
      </w:r>
    </w:p>
    <w:p w:rsidR="00776AEB" w:rsidRPr="00F97099" w:rsidRDefault="005E4522"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Aferição</w:t>
      </w:r>
      <w:r w:rsidR="00776AEB" w:rsidRPr="00F97099">
        <w:rPr>
          <w:rFonts w:asciiTheme="majorHAnsi" w:hAnsiTheme="majorHAnsi"/>
          <w:spacing w:val="-1"/>
          <w:sz w:val="24"/>
          <w:szCs w:val="24"/>
        </w:rPr>
        <w:t xml:space="preserve"> dos instrumentos</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medição</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por</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órgão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oficial.</w:t>
      </w:r>
    </w:p>
    <w:p w:rsidR="00776AEB" w:rsidRPr="00F97099" w:rsidRDefault="00776AEB"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Durante</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6"/>
          <w:sz w:val="24"/>
          <w:szCs w:val="24"/>
        </w:rPr>
        <w:t xml:space="preserve"> </w:t>
      </w:r>
      <w:r w:rsidRPr="00F97099">
        <w:rPr>
          <w:rFonts w:asciiTheme="majorHAnsi" w:hAnsiTheme="majorHAnsi"/>
          <w:spacing w:val="-1"/>
          <w:sz w:val="24"/>
          <w:szCs w:val="24"/>
        </w:rPr>
        <w:t>fase</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19"/>
          <w:sz w:val="24"/>
          <w:szCs w:val="24"/>
        </w:rPr>
        <w:t xml:space="preserve"> </w:t>
      </w:r>
      <w:r w:rsidRPr="00F97099">
        <w:rPr>
          <w:rFonts w:asciiTheme="majorHAnsi" w:hAnsiTheme="majorHAnsi"/>
          <w:sz w:val="24"/>
          <w:szCs w:val="24"/>
        </w:rPr>
        <w:t>o</w:t>
      </w:r>
      <w:r w:rsidRPr="00F97099">
        <w:rPr>
          <w:rFonts w:asciiTheme="majorHAnsi" w:hAnsiTheme="majorHAnsi"/>
          <w:spacing w:val="16"/>
          <w:sz w:val="24"/>
          <w:szCs w:val="24"/>
        </w:rPr>
        <w:t xml:space="preserve"> </w:t>
      </w:r>
      <w:r w:rsidRPr="00F97099">
        <w:rPr>
          <w:rFonts w:asciiTheme="majorHAnsi" w:hAnsiTheme="majorHAnsi"/>
          <w:spacing w:val="-1"/>
          <w:sz w:val="24"/>
          <w:szCs w:val="24"/>
        </w:rPr>
        <w:t>CONSTRUTOR</w:t>
      </w:r>
      <w:r w:rsidRPr="00F97099">
        <w:rPr>
          <w:rFonts w:asciiTheme="majorHAnsi" w:hAnsiTheme="majorHAnsi"/>
          <w:spacing w:val="1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8"/>
          <w:sz w:val="24"/>
          <w:szCs w:val="24"/>
        </w:rPr>
        <w:t xml:space="preserve"> </w:t>
      </w:r>
      <w:r w:rsidRPr="00F97099">
        <w:rPr>
          <w:rFonts w:asciiTheme="majorHAnsi" w:hAnsiTheme="majorHAnsi"/>
          <w:spacing w:val="-1"/>
          <w:sz w:val="24"/>
          <w:szCs w:val="24"/>
        </w:rPr>
        <w:t>fornecer</w:t>
      </w:r>
      <w:r w:rsidRPr="00F97099">
        <w:rPr>
          <w:rFonts w:asciiTheme="majorHAnsi" w:hAnsiTheme="majorHAnsi"/>
          <w:spacing w:val="17"/>
          <w:sz w:val="24"/>
          <w:szCs w:val="24"/>
        </w:rPr>
        <w:t xml:space="preserve"> </w:t>
      </w:r>
      <w:r w:rsidRPr="00F97099">
        <w:rPr>
          <w:rFonts w:asciiTheme="majorHAnsi" w:hAnsiTheme="majorHAnsi"/>
          <w:sz w:val="24"/>
          <w:szCs w:val="24"/>
        </w:rPr>
        <w:t>à</w:t>
      </w:r>
      <w:r w:rsidRPr="00F97099">
        <w:rPr>
          <w:rFonts w:asciiTheme="majorHAnsi" w:hAnsiTheme="majorHAnsi"/>
          <w:spacing w:val="1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59"/>
          <w:sz w:val="24"/>
          <w:szCs w:val="24"/>
        </w:rPr>
        <w:t xml:space="preserve"> </w:t>
      </w:r>
      <w:r w:rsidRPr="00F97099">
        <w:rPr>
          <w:rFonts w:asciiTheme="majorHAnsi" w:hAnsiTheme="majorHAnsi"/>
          <w:spacing w:val="-1"/>
          <w:sz w:val="24"/>
          <w:szCs w:val="24"/>
        </w:rPr>
        <w:t>que</w:t>
      </w:r>
      <w:r w:rsidRPr="00F97099">
        <w:rPr>
          <w:rFonts w:asciiTheme="majorHAnsi" w:hAnsiTheme="majorHAnsi"/>
          <w:spacing w:val="48"/>
          <w:sz w:val="24"/>
          <w:szCs w:val="24"/>
        </w:rPr>
        <w:t xml:space="preserve"> </w:t>
      </w:r>
      <w:r w:rsidRPr="00F97099">
        <w:rPr>
          <w:rFonts w:asciiTheme="majorHAnsi" w:hAnsiTheme="majorHAnsi"/>
          <w:spacing w:val="-1"/>
          <w:sz w:val="24"/>
          <w:szCs w:val="24"/>
        </w:rPr>
        <w:t>comprovem</w:t>
      </w:r>
      <w:r w:rsidRPr="00F97099">
        <w:rPr>
          <w:rFonts w:asciiTheme="majorHAnsi" w:hAnsiTheme="majorHAnsi"/>
          <w:spacing w:val="48"/>
          <w:sz w:val="24"/>
          <w:szCs w:val="24"/>
        </w:rPr>
        <w:t xml:space="preserve"> </w:t>
      </w:r>
      <w:r w:rsidRPr="00F97099">
        <w:rPr>
          <w:rFonts w:asciiTheme="majorHAnsi" w:hAnsiTheme="majorHAnsi"/>
          <w:sz w:val="24"/>
          <w:szCs w:val="24"/>
        </w:rPr>
        <w:t>a</w:t>
      </w:r>
      <w:r w:rsidRPr="00F97099">
        <w:rPr>
          <w:rFonts w:asciiTheme="majorHAnsi" w:hAnsiTheme="majorHAnsi"/>
          <w:spacing w:val="48"/>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51"/>
          <w:sz w:val="24"/>
          <w:szCs w:val="24"/>
        </w:rPr>
        <w:t xml:space="preserve"> </w:t>
      </w:r>
      <w:r w:rsidRPr="00F97099">
        <w:rPr>
          <w:rFonts w:asciiTheme="majorHAnsi" w:hAnsiTheme="majorHAnsi"/>
          <w:spacing w:val="-1"/>
          <w:sz w:val="24"/>
          <w:szCs w:val="24"/>
        </w:rPr>
        <w:t>dos</w:t>
      </w:r>
      <w:r w:rsidRPr="00F97099">
        <w:rPr>
          <w:rFonts w:asciiTheme="majorHAnsi" w:hAnsiTheme="majorHAnsi"/>
          <w:spacing w:val="48"/>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9"/>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pessoal</w:t>
      </w:r>
      <w:r w:rsidRPr="00F97099">
        <w:rPr>
          <w:rFonts w:asciiTheme="majorHAnsi" w:hAnsiTheme="majorHAnsi"/>
          <w:spacing w:val="49"/>
          <w:sz w:val="24"/>
          <w:szCs w:val="24"/>
        </w:rPr>
        <w:t xml:space="preserve"> </w:t>
      </w:r>
      <w:r w:rsidRPr="00F97099">
        <w:rPr>
          <w:rFonts w:asciiTheme="majorHAnsi" w:hAnsiTheme="majorHAnsi"/>
          <w:sz w:val="24"/>
          <w:szCs w:val="24"/>
        </w:rPr>
        <w:t>a</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48"/>
          <w:sz w:val="24"/>
          <w:szCs w:val="24"/>
        </w:rPr>
        <w:t xml:space="preserve"> </w:t>
      </w:r>
      <w:r w:rsidRPr="00F97099">
        <w:rPr>
          <w:rFonts w:asciiTheme="majorHAnsi" w:hAnsiTheme="majorHAnsi"/>
          <w:spacing w:val="-1"/>
          <w:sz w:val="24"/>
          <w:szCs w:val="24"/>
        </w:rPr>
        <w:t>empregados</w:t>
      </w:r>
      <w:r w:rsidRPr="00F97099">
        <w:rPr>
          <w:rFonts w:asciiTheme="majorHAnsi" w:hAnsiTheme="majorHAnsi"/>
          <w:spacing w:val="50"/>
          <w:sz w:val="24"/>
          <w:szCs w:val="24"/>
        </w:rPr>
        <w:t xml:space="preserve"> </w:t>
      </w:r>
      <w:r w:rsidRPr="00F97099">
        <w:rPr>
          <w:rFonts w:asciiTheme="majorHAnsi" w:hAnsiTheme="majorHAnsi"/>
          <w:spacing w:val="-1"/>
          <w:sz w:val="24"/>
          <w:szCs w:val="24"/>
        </w:rPr>
        <w:t>na</w:t>
      </w:r>
      <w:r w:rsidRPr="00F97099">
        <w:rPr>
          <w:rFonts w:asciiTheme="majorHAnsi" w:hAnsiTheme="majorHAnsi"/>
          <w:spacing w:val="49"/>
          <w:sz w:val="24"/>
          <w:szCs w:val="24"/>
        </w:rPr>
        <w:t xml:space="preserve"> </w:t>
      </w:r>
      <w:r w:rsidRPr="00F97099">
        <w:rPr>
          <w:rFonts w:asciiTheme="majorHAnsi" w:hAnsiTheme="majorHAnsi"/>
          <w:spacing w:val="-1"/>
          <w:sz w:val="24"/>
          <w:szCs w:val="24"/>
        </w:rPr>
        <w:t>fabricação, antes de utilizá-los.</w:t>
      </w:r>
      <w:r w:rsidRPr="00F97099">
        <w:rPr>
          <w:rFonts w:asciiTheme="majorHAnsi" w:hAnsiTheme="majorHAnsi"/>
          <w:sz w:val="24"/>
          <w:szCs w:val="24"/>
        </w:rPr>
        <w:t xml:space="preserve"> </w:t>
      </w:r>
      <w:r w:rsidRPr="00F97099">
        <w:rPr>
          <w:rFonts w:asciiTheme="majorHAnsi" w:hAnsiTheme="majorHAnsi"/>
          <w:spacing w:val="-1"/>
          <w:sz w:val="24"/>
          <w:szCs w:val="24"/>
        </w:rPr>
        <w:t>Estes documentos são,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2"/>
          <w:sz w:val="24"/>
          <w:szCs w:val="24"/>
        </w:rPr>
        <w:t xml:space="preserve"> </w:t>
      </w:r>
      <w:r w:rsidRPr="00F97099">
        <w:rPr>
          <w:rFonts w:asciiTheme="majorHAnsi" w:hAnsiTheme="majorHAnsi"/>
          <w:spacing w:val="-1"/>
          <w:sz w:val="24"/>
          <w:szCs w:val="24"/>
        </w:rPr>
        <w:t>os relacionados</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seguir:</w:t>
      </w:r>
    </w:p>
    <w:p w:rsidR="00776AEB" w:rsidRPr="00F97099" w:rsidRDefault="005E4522"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Certificados</w:t>
      </w:r>
      <w:r w:rsidR="00776AEB" w:rsidRPr="00F97099">
        <w:rPr>
          <w:rFonts w:asciiTheme="majorHAnsi" w:hAnsiTheme="majorHAnsi"/>
          <w:spacing w:val="-1"/>
          <w:sz w:val="24"/>
          <w:szCs w:val="24"/>
        </w:rPr>
        <w:t xml:space="preserve"> de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usina</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para</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qualquer</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partida</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de chapas,</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laminados</w:t>
      </w:r>
      <w:r w:rsidR="00776AEB" w:rsidRPr="00F97099">
        <w:rPr>
          <w:rFonts w:asciiTheme="majorHAnsi" w:hAnsiTheme="majorHAnsi"/>
          <w:spacing w:val="1"/>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 xml:space="preserve">tubos </w:t>
      </w:r>
      <w:r w:rsidR="00776AEB" w:rsidRPr="00F97099">
        <w:rPr>
          <w:rFonts w:asciiTheme="majorHAnsi" w:hAnsiTheme="majorHAnsi"/>
          <w:sz w:val="24"/>
          <w:szCs w:val="24"/>
        </w:rPr>
        <w:t xml:space="preserve">a </w:t>
      </w:r>
      <w:r w:rsidR="00776AEB" w:rsidRPr="00F97099">
        <w:rPr>
          <w:rFonts w:asciiTheme="majorHAnsi" w:hAnsiTheme="majorHAnsi"/>
          <w:spacing w:val="-1"/>
          <w:sz w:val="24"/>
          <w:szCs w:val="24"/>
        </w:rPr>
        <w:t>serem</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empregados;</w:t>
      </w:r>
    </w:p>
    <w:p w:rsidR="00776AEB" w:rsidRPr="00F97099" w:rsidRDefault="005E4522"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Certificados</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qualidade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para</w:t>
      </w:r>
      <w:r w:rsidR="00776AEB" w:rsidRPr="00F97099">
        <w:rPr>
          <w:rFonts w:asciiTheme="majorHAnsi" w:hAnsiTheme="majorHAnsi"/>
          <w:spacing w:val="-4"/>
          <w:sz w:val="24"/>
          <w:szCs w:val="24"/>
        </w:rPr>
        <w:t xml:space="preserve"> </w:t>
      </w:r>
      <w:r w:rsidR="00776AEB" w:rsidRPr="00F97099">
        <w:rPr>
          <w:rFonts w:asciiTheme="majorHAnsi" w:hAnsiTheme="majorHAnsi"/>
          <w:spacing w:val="-1"/>
          <w:sz w:val="24"/>
          <w:szCs w:val="24"/>
        </w:rPr>
        <w:t>parafusos (ASTM-A-325);</w:t>
      </w:r>
    </w:p>
    <w:p w:rsidR="00776AEB" w:rsidRPr="00F97099" w:rsidRDefault="005E4522"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Atestado</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qualificação</w:t>
      </w:r>
      <w:r w:rsidR="00776AEB" w:rsidRPr="00F97099">
        <w:rPr>
          <w:rFonts w:asciiTheme="majorHAnsi" w:hAnsiTheme="majorHAnsi"/>
          <w:spacing w:val="4"/>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soldadores</w:t>
      </w:r>
      <w:r w:rsidR="00776AEB" w:rsidRPr="00F97099">
        <w:rPr>
          <w:rFonts w:asciiTheme="majorHAnsi" w:hAnsiTheme="majorHAnsi"/>
          <w:spacing w:val="4"/>
          <w:sz w:val="24"/>
          <w:szCs w:val="24"/>
        </w:rPr>
        <w:t xml:space="preserve"> </w:t>
      </w:r>
      <w:r w:rsidR="00776AEB" w:rsidRPr="00F97099">
        <w:rPr>
          <w:rFonts w:asciiTheme="majorHAnsi" w:hAnsiTheme="majorHAnsi"/>
          <w:spacing w:val="-1"/>
          <w:sz w:val="24"/>
          <w:szCs w:val="24"/>
        </w:rPr>
        <w:t>ou</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operadores</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equipamento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solda,</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acordo</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pacing w:val="3"/>
          <w:sz w:val="24"/>
          <w:szCs w:val="24"/>
        </w:rPr>
        <w:t xml:space="preserve"> </w:t>
      </w:r>
      <w:r w:rsidR="00776AEB" w:rsidRPr="00F97099">
        <w:rPr>
          <w:rFonts w:asciiTheme="majorHAnsi" w:hAnsiTheme="majorHAnsi"/>
          <w:sz w:val="24"/>
          <w:szCs w:val="24"/>
        </w:rPr>
        <w:t>o</w:t>
      </w:r>
      <w:r w:rsidR="00776AEB" w:rsidRPr="00F97099">
        <w:rPr>
          <w:rFonts w:asciiTheme="majorHAnsi" w:hAnsiTheme="majorHAnsi"/>
          <w:spacing w:val="61"/>
          <w:sz w:val="24"/>
          <w:szCs w:val="24"/>
        </w:rPr>
        <w:t xml:space="preserve"> </w:t>
      </w:r>
      <w:r w:rsidR="00776AEB" w:rsidRPr="00F97099">
        <w:rPr>
          <w:rFonts w:asciiTheme="majorHAnsi" w:hAnsiTheme="majorHAnsi"/>
          <w:spacing w:val="-1"/>
          <w:sz w:val="24"/>
          <w:szCs w:val="24"/>
        </w:rPr>
        <w:t>método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MB-262/62,</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complementado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z w:val="24"/>
          <w:szCs w:val="24"/>
        </w:rPr>
        <w:t xml:space="preserve"> a</w:t>
      </w:r>
      <w:r w:rsidR="00776AEB" w:rsidRPr="00F97099">
        <w:rPr>
          <w:rFonts w:asciiTheme="majorHAnsi" w:hAnsiTheme="majorHAnsi"/>
          <w:spacing w:val="-3"/>
          <w:sz w:val="24"/>
          <w:szCs w:val="24"/>
        </w:rPr>
        <w:t xml:space="preserve"> </w:t>
      </w:r>
      <w:r w:rsidR="00776AEB" w:rsidRPr="00F97099">
        <w:rPr>
          <w:rFonts w:asciiTheme="majorHAnsi" w:hAnsiTheme="majorHAnsi"/>
          <w:sz w:val="24"/>
          <w:szCs w:val="24"/>
        </w:rPr>
        <w:t>AWS</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D1.1</w:t>
      </w:r>
      <w:r w:rsidR="00776AEB" w:rsidRPr="00F97099">
        <w:rPr>
          <w:rFonts w:asciiTheme="majorHAnsi" w:hAnsiTheme="majorHAnsi"/>
          <w:spacing w:val="-3"/>
          <w:sz w:val="24"/>
          <w:szCs w:val="24"/>
        </w:rPr>
        <w:t xml:space="preserve"> </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Structural</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 xml:space="preserve">Welding Code </w:t>
      </w:r>
      <w:r w:rsidR="00776AEB" w:rsidRPr="00F97099">
        <w:rPr>
          <w:rFonts w:asciiTheme="majorHAnsi" w:hAnsiTheme="majorHAnsi"/>
          <w:sz w:val="24"/>
          <w:szCs w:val="24"/>
        </w:rPr>
        <w:t>-</w:t>
      </w:r>
      <w:r w:rsidR="00776AEB" w:rsidRPr="00F97099">
        <w:rPr>
          <w:rFonts w:asciiTheme="majorHAnsi" w:hAnsiTheme="majorHAnsi"/>
          <w:spacing w:val="-1"/>
          <w:sz w:val="24"/>
          <w:szCs w:val="24"/>
        </w:rPr>
        <w:t xml:space="preserve"> Seção 5.</w:t>
      </w:r>
    </w:p>
    <w:p w:rsidR="00776AEB" w:rsidRPr="00F97099" w:rsidRDefault="00776AEB" w:rsidP="000C3BD2">
      <w:pPr>
        <w:pStyle w:val="Corpodetexto"/>
        <w:numPr>
          <w:ilvl w:val="0"/>
          <w:numId w:val="2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Caso</w:t>
      </w:r>
      <w:r w:rsidRPr="00F97099">
        <w:rPr>
          <w:rFonts w:asciiTheme="majorHAnsi" w:hAnsiTheme="majorHAnsi"/>
          <w:spacing w:val="3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existam</w:t>
      </w:r>
      <w:r w:rsidRPr="00F97099">
        <w:rPr>
          <w:rFonts w:asciiTheme="majorHAnsi" w:hAnsiTheme="majorHAnsi"/>
          <w:spacing w:val="41"/>
          <w:sz w:val="24"/>
          <w:szCs w:val="24"/>
        </w:rPr>
        <w:t xml:space="preserve"> </w:t>
      </w:r>
      <w:r w:rsidRPr="00F97099">
        <w:rPr>
          <w:rFonts w:asciiTheme="majorHAnsi" w:hAnsiTheme="majorHAnsi"/>
          <w:spacing w:val="-1"/>
          <w:sz w:val="24"/>
          <w:szCs w:val="24"/>
        </w:rPr>
        <w:t>os</w:t>
      </w:r>
      <w:r w:rsidRPr="00F97099">
        <w:rPr>
          <w:rFonts w:asciiTheme="majorHAnsi" w:hAnsiTheme="majorHAnsi"/>
          <w:spacing w:val="39"/>
          <w:sz w:val="24"/>
          <w:szCs w:val="24"/>
        </w:rPr>
        <w:t xml:space="preserve"> </w:t>
      </w:r>
      <w:r w:rsidRPr="00F97099">
        <w:rPr>
          <w:rFonts w:asciiTheme="majorHAnsi" w:hAnsiTheme="majorHAnsi"/>
          <w:spacing w:val="-1"/>
          <w:sz w:val="24"/>
          <w:szCs w:val="24"/>
        </w:rPr>
        <w:t>certificados</w:t>
      </w:r>
      <w:r w:rsidRPr="00F97099">
        <w:rPr>
          <w:rFonts w:asciiTheme="majorHAnsi" w:hAnsiTheme="majorHAnsi"/>
          <w:spacing w:val="39"/>
          <w:sz w:val="24"/>
          <w:szCs w:val="24"/>
        </w:rPr>
        <w:t xml:space="preserve"> </w:t>
      </w:r>
      <w:r w:rsidRPr="00F97099">
        <w:rPr>
          <w:rFonts w:asciiTheme="majorHAnsi" w:hAnsiTheme="majorHAnsi"/>
          <w:spacing w:val="-1"/>
          <w:sz w:val="24"/>
          <w:szCs w:val="24"/>
        </w:rPr>
        <w:t>citados</w:t>
      </w:r>
      <w:r w:rsidRPr="00F97099">
        <w:rPr>
          <w:rFonts w:asciiTheme="majorHAnsi" w:hAnsiTheme="majorHAnsi"/>
          <w:spacing w:val="41"/>
          <w:sz w:val="24"/>
          <w:szCs w:val="24"/>
        </w:rPr>
        <w:t xml:space="preserve"> </w:t>
      </w:r>
      <w:r w:rsidRPr="00F97099">
        <w:rPr>
          <w:rFonts w:asciiTheme="majorHAnsi" w:hAnsiTheme="majorHAnsi"/>
          <w:spacing w:val="-1"/>
          <w:sz w:val="24"/>
          <w:szCs w:val="24"/>
        </w:rPr>
        <w:t>no</w:t>
      </w:r>
      <w:r w:rsidRPr="00F97099">
        <w:rPr>
          <w:rFonts w:asciiTheme="majorHAnsi" w:hAnsiTheme="majorHAnsi"/>
          <w:spacing w:val="37"/>
          <w:sz w:val="24"/>
          <w:szCs w:val="24"/>
        </w:rPr>
        <w:t xml:space="preserve"> </w:t>
      </w:r>
      <w:r w:rsidRPr="00F97099">
        <w:rPr>
          <w:rFonts w:asciiTheme="majorHAnsi" w:hAnsiTheme="majorHAnsi"/>
          <w:spacing w:val="-1"/>
          <w:sz w:val="24"/>
          <w:szCs w:val="24"/>
        </w:rPr>
        <w:t>item</w:t>
      </w:r>
      <w:r w:rsidRPr="00F97099">
        <w:rPr>
          <w:rFonts w:asciiTheme="majorHAnsi" w:hAnsiTheme="majorHAnsi"/>
          <w:spacing w:val="39"/>
          <w:sz w:val="24"/>
          <w:szCs w:val="24"/>
        </w:rPr>
        <w:t xml:space="preserve"> </w:t>
      </w:r>
      <w:r w:rsidRPr="00F97099">
        <w:rPr>
          <w:rFonts w:asciiTheme="majorHAnsi" w:hAnsiTheme="majorHAnsi"/>
          <w:spacing w:val="-1"/>
          <w:sz w:val="24"/>
          <w:szCs w:val="24"/>
        </w:rPr>
        <w:t>anterior,</w:t>
      </w:r>
      <w:r w:rsidRPr="00F97099">
        <w:rPr>
          <w:rFonts w:asciiTheme="majorHAnsi" w:hAnsiTheme="majorHAnsi"/>
          <w:spacing w:val="40"/>
          <w:sz w:val="24"/>
          <w:szCs w:val="24"/>
        </w:rPr>
        <w:t xml:space="preserve"> </w:t>
      </w:r>
      <w:r w:rsidRPr="00F97099">
        <w:rPr>
          <w:rFonts w:asciiTheme="majorHAnsi" w:hAnsiTheme="majorHAnsi"/>
          <w:sz w:val="24"/>
          <w:szCs w:val="24"/>
        </w:rPr>
        <w:t>o</w:t>
      </w:r>
      <w:r w:rsidRPr="00F97099">
        <w:rPr>
          <w:rFonts w:asciiTheme="majorHAnsi" w:hAnsiTheme="majorHAnsi"/>
          <w:spacing w:val="38"/>
          <w:sz w:val="24"/>
          <w:szCs w:val="24"/>
        </w:rPr>
        <w:t xml:space="preserve"> </w:t>
      </w:r>
      <w:r w:rsidRPr="00F97099">
        <w:rPr>
          <w:rFonts w:asciiTheme="majorHAnsi" w:hAnsiTheme="majorHAnsi"/>
          <w:spacing w:val="-1"/>
          <w:sz w:val="24"/>
          <w:szCs w:val="24"/>
        </w:rPr>
        <w:t>CONSTRUTOR</w:t>
      </w:r>
      <w:r w:rsidRPr="00F97099">
        <w:rPr>
          <w:rFonts w:asciiTheme="majorHAnsi" w:hAnsiTheme="majorHAnsi"/>
          <w:spacing w:val="3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9"/>
          <w:sz w:val="24"/>
          <w:szCs w:val="24"/>
        </w:rPr>
        <w:t xml:space="preserve"> </w:t>
      </w:r>
      <w:r w:rsidRPr="00F97099">
        <w:rPr>
          <w:rFonts w:asciiTheme="majorHAnsi" w:hAnsiTheme="majorHAnsi"/>
          <w:spacing w:val="-1"/>
          <w:sz w:val="24"/>
          <w:szCs w:val="24"/>
        </w:rPr>
        <w:t>exigir</w:t>
      </w:r>
      <w:r w:rsidRPr="00F97099">
        <w:rPr>
          <w:rFonts w:asciiTheme="majorHAnsi" w:hAnsiTheme="majorHAnsi"/>
          <w:spacing w:val="41"/>
          <w:sz w:val="24"/>
          <w:szCs w:val="24"/>
        </w:rPr>
        <w:t xml:space="preserve"> </w:t>
      </w:r>
      <w:r w:rsidRPr="00F97099">
        <w:rPr>
          <w:rFonts w:asciiTheme="majorHAnsi" w:hAnsiTheme="majorHAnsi"/>
          <w:spacing w:val="-1"/>
          <w:sz w:val="24"/>
          <w:szCs w:val="24"/>
        </w:rPr>
        <w:t>do</w:t>
      </w:r>
      <w:r w:rsidRPr="00F97099">
        <w:rPr>
          <w:rFonts w:asciiTheme="majorHAnsi" w:hAnsiTheme="majorHAnsi"/>
          <w:spacing w:val="63"/>
          <w:sz w:val="24"/>
          <w:szCs w:val="24"/>
        </w:rPr>
        <w:t xml:space="preserve"> </w:t>
      </w:r>
      <w:r w:rsidRPr="00F97099">
        <w:rPr>
          <w:rFonts w:asciiTheme="majorHAnsi" w:hAnsiTheme="majorHAnsi"/>
          <w:spacing w:val="-1"/>
          <w:sz w:val="24"/>
          <w:szCs w:val="24"/>
        </w:rPr>
        <w:t xml:space="preserve">fabricante </w:t>
      </w:r>
      <w:r w:rsidRPr="00F97099">
        <w:rPr>
          <w:rFonts w:asciiTheme="majorHAnsi" w:hAnsiTheme="majorHAnsi"/>
          <w:sz w:val="24"/>
          <w:szCs w:val="24"/>
        </w:rPr>
        <w:t xml:space="preserve">a </w:t>
      </w:r>
      <w:r w:rsidRPr="00F97099">
        <w:rPr>
          <w:rFonts w:asciiTheme="majorHAnsi" w:hAnsiTheme="majorHAnsi"/>
          <w:spacing w:val="-1"/>
          <w:sz w:val="24"/>
          <w:szCs w:val="24"/>
        </w:rPr>
        <w:t>realização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ensaios mencionados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nas referidas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normas.</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Durante</w:t>
      </w:r>
      <w:r w:rsidRPr="00F97099">
        <w:rPr>
          <w:rFonts w:asciiTheme="majorHAnsi" w:hAnsiTheme="majorHAnsi"/>
          <w:spacing w:val="51"/>
          <w:sz w:val="24"/>
          <w:szCs w:val="24"/>
        </w:rPr>
        <w:t xml:space="preserve"> </w:t>
      </w:r>
      <w:r w:rsidRPr="00F97099">
        <w:rPr>
          <w:rFonts w:asciiTheme="majorHAnsi" w:hAnsiTheme="majorHAnsi"/>
          <w:sz w:val="24"/>
          <w:szCs w:val="24"/>
        </w:rPr>
        <w:t>a</w:t>
      </w:r>
      <w:r w:rsidRPr="00F97099">
        <w:rPr>
          <w:rFonts w:asciiTheme="majorHAnsi" w:hAnsiTheme="majorHAnsi"/>
          <w:spacing w:val="50"/>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52"/>
          <w:sz w:val="24"/>
          <w:szCs w:val="24"/>
        </w:rPr>
        <w:t xml:space="preserve"> </w:t>
      </w:r>
      <w:r w:rsidRPr="00F97099">
        <w:rPr>
          <w:rFonts w:asciiTheme="majorHAnsi" w:hAnsiTheme="majorHAnsi"/>
          <w:sz w:val="24"/>
          <w:szCs w:val="24"/>
        </w:rPr>
        <w:t>a</w:t>
      </w:r>
      <w:r w:rsidRPr="00F97099">
        <w:rPr>
          <w:rFonts w:asciiTheme="majorHAnsi" w:hAnsiTheme="majorHAnsi"/>
          <w:spacing w:val="50"/>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4"/>
          <w:sz w:val="24"/>
          <w:szCs w:val="24"/>
        </w:rPr>
        <w:t xml:space="preserve"> </w:t>
      </w:r>
      <w:r w:rsidRPr="00F97099">
        <w:rPr>
          <w:rFonts w:asciiTheme="majorHAnsi" w:hAnsiTheme="majorHAnsi"/>
          <w:spacing w:val="-1"/>
          <w:sz w:val="24"/>
          <w:szCs w:val="24"/>
        </w:rPr>
        <w:t>inspecionará</w:t>
      </w:r>
      <w:r w:rsidRPr="00F97099">
        <w:rPr>
          <w:rFonts w:asciiTheme="majorHAnsi" w:hAnsiTheme="majorHAnsi"/>
          <w:spacing w:val="53"/>
          <w:sz w:val="24"/>
          <w:szCs w:val="24"/>
        </w:rPr>
        <w:t xml:space="preserve"> </w:t>
      </w:r>
      <w:r w:rsidRPr="00F97099">
        <w:rPr>
          <w:rFonts w:asciiTheme="majorHAnsi" w:hAnsiTheme="majorHAnsi"/>
          <w:spacing w:val="-1"/>
          <w:sz w:val="24"/>
          <w:szCs w:val="24"/>
        </w:rPr>
        <w:t>os</w:t>
      </w:r>
      <w:r w:rsidRPr="00F97099">
        <w:rPr>
          <w:rFonts w:asciiTheme="majorHAnsi" w:hAnsiTheme="majorHAnsi"/>
          <w:spacing w:val="5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53"/>
          <w:sz w:val="24"/>
          <w:szCs w:val="24"/>
        </w:rPr>
        <w:t xml:space="preserve"> </w:t>
      </w:r>
      <w:r w:rsidRPr="00F97099">
        <w:rPr>
          <w:rFonts w:asciiTheme="majorHAnsi" w:hAnsiTheme="majorHAnsi"/>
          <w:sz w:val="24"/>
          <w:szCs w:val="24"/>
        </w:rPr>
        <w:t>a</w:t>
      </w:r>
      <w:r w:rsidRPr="00F97099">
        <w:rPr>
          <w:rFonts w:asciiTheme="majorHAnsi" w:hAnsiTheme="majorHAnsi"/>
          <w:spacing w:val="50"/>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52"/>
          <w:sz w:val="24"/>
          <w:szCs w:val="24"/>
        </w:rPr>
        <w:t xml:space="preserve"> </w:t>
      </w:r>
      <w:r w:rsidRPr="00F97099">
        <w:rPr>
          <w:rFonts w:asciiTheme="majorHAnsi" w:hAnsiTheme="majorHAnsi"/>
          <w:spacing w:val="-1"/>
          <w:sz w:val="24"/>
          <w:szCs w:val="24"/>
        </w:rPr>
        <w:t>usados,</w:t>
      </w:r>
      <w:r w:rsidRPr="00F97099">
        <w:rPr>
          <w:rFonts w:asciiTheme="majorHAnsi" w:hAnsiTheme="majorHAnsi"/>
          <w:spacing w:val="54"/>
          <w:sz w:val="24"/>
          <w:szCs w:val="24"/>
        </w:rPr>
        <w:t xml:space="preserve"> </w:t>
      </w:r>
      <w:r w:rsidRPr="00F97099">
        <w:rPr>
          <w:rFonts w:asciiTheme="majorHAnsi" w:hAnsiTheme="majorHAnsi"/>
          <w:spacing w:val="-1"/>
          <w:sz w:val="24"/>
          <w:szCs w:val="24"/>
        </w:rPr>
        <w:t>podendo</w:t>
      </w:r>
      <w:r w:rsidRPr="00F97099">
        <w:rPr>
          <w:rFonts w:asciiTheme="majorHAnsi" w:hAnsiTheme="majorHAnsi"/>
          <w:spacing w:val="53"/>
          <w:sz w:val="24"/>
          <w:szCs w:val="24"/>
        </w:rPr>
        <w:t xml:space="preserve"> </w:t>
      </w:r>
      <w:r w:rsidRPr="00F97099">
        <w:rPr>
          <w:rFonts w:asciiTheme="majorHAnsi" w:hAnsiTheme="majorHAnsi"/>
          <w:spacing w:val="-1"/>
          <w:sz w:val="24"/>
          <w:szCs w:val="24"/>
        </w:rPr>
        <w:t>rejeitá-los caso</w:t>
      </w:r>
      <w:r w:rsidRPr="00F97099">
        <w:rPr>
          <w:rFonts w:asciiTheme="majorHAnsi" w:hAnsiTheme="majorHAnsi"/>
          <w:spacing w:val="2"/>
          <w:sz w:val="24"/>
          <w:szCs w:val="24"/>
        </w:rPr>
        <w:t xml:space="preserve"> </w:t>
      </w:r>
      <w:r w:rsidRPr="00F97099">
        <w:rPr>
          <w:rFonts w:asciiTheme="majorHAnsi" w:hAnsiTheme="majorHAnsi"/>
          <w:spacing w:val="-1"/>
          <w:sz w:val="24"/>
          <w:szCs w:val="24"/>
        </w:rPr>
        <w:t>apresentem</w:t>
      </w:r>
      <w:r w:rsidRPr="00F97099">
        <w:rPr>
          <w:rFonts w:asciiTheme="majorHAnsi" w:hAnsiTheme="majorHAnsi"/>
          <w:spacing w:val="1"/>
          <w:sz w:val="24"/>
          <w:szCs w:val="24"/>
        </w:rPr>
        <w:t xml:space="preserve"> </w:t>
      </w:r>
      <w:r w:rsidRPr="00F97099">
        <w:rPr>
          <w:rFonts w:asciiTheme="majorHAnsi" w:hAnsiTheme="majorHAnsi"/>
          <w:spacing w:val="-1"/>
          <w:sz w:val="24"/>
          <w:szCs w:val="24"/>
        </w:rPr>
        <w:t>sinais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já</w:t>
      </w:r>
      <w:r w:rsidRPr="00F97099">
        <w:rPr>
          <w:rFonts w:asciiTheme="majorHAnsi" w:hAnsiTheme="majorHAnsi"/>
          <w:spacing w:val="2"/>
          <w:sz w:val="24"/>
          <w:szCs w:val="24"/>
        </w:rPr>
        <w:t xml:space="preserve"> </w:t>
      </w:r>
      <w:r w:rsidRPr="00F97099">
        <w:rPr>
          <w:rFonts w:asciiTheme="majorHAnsi" w:hAnsiTheme="majorHAnsi"/>
          <w:spacing w:val="-1"/>
          <w:sz w:val="24"/>
          <w:szCs w:val="24"/>
        </w:rPr>
        <w:t>terem</w:t>
      </w:r>
      <w:r w:rsidRPr="00F97099">
        <w:rPr>
          <w:rFonts w:asciiTheme="majorHAnsi" w:hAnsiTheme="majorHAnsi"/>
          <w:sz w:val="24"/>
          <w:szCs w:val="24"/>
        </w:rPr>
        <w:t xml:space="preserve"> </w:t>
      </w:r>
      <w:r w:rsidRPr="00F97099">
        <w:rPr>
          <w:rFonts w:asciiTheme="majorHAnsi" w:hAnsiTheme="majorHAnsi"/>
          <w:spacing w:val="-1"/>
          <w:sz w:val="24"/>
          <w:szCs w:val="24"/>
        </w:rPr>
        <w:t>sido</w:t>
      </w:r>
      <w:r w:rsidRPr="00F97099">
        <w:rPr>
          <w:rFonts w:asciiTheme="majorHAnsi" w:hAnsiTheme="majorHAnsi"/>
          <w:spacing w:val="2"/>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4"/>
          <w:sz w:val="24"/>
          <w:szCs w:val="24"/>
        </w:rPr>
        <w:t xml:space="preserve"> </w:t>
      </w:r>
      <w:r w:rsidRPr="00F97099">
        <w:rPr>
          <w:rFonts w:asciiTheme="majorHAnsi" w:hAnsiTheme="majorHAnsi"/>
          <w:spacing w:val="-1"/>
          <w:sz w:val="24"/>
          <w:szCs w:val="24"/>
        </w:rPr>
        <w:t>ou não</w:t>
      </w:r>
      <w:r w:rsidRPr="00F97099">
        <w:rPr>
          <w:rFonts w:asciiTheme="majorHAnsi" w:hAnsiTheme="majorHAnsi"/>
          <w:spacing w:val="2"/>
          <w:sz w:val="24"/>
          <w:szCs w:val="24"/>
        </w:rPr>
        <w:t xml:space="preserve"> </w:t>
      </w:r>
      <w:r w:rsidRPr="00F97099">
        <w:rPr>
          <w:rFonts w:asciiTheme="majorHAnsi" w:hAnsiTheme="majorHAnsi"/>
          <w:spacing w:val="-1"/>
          <w:sz w:val="24"/>
          <w:szCs w:val="24"/>
        </w:rPr>
        <w:t>atendam</w:t>
      </w:r>
      <w:r w:rsidRPr="00F97099">
        <w:rPr>
          <w:rFonts w:asciiTheme="majorHAnsi" w:hAnsiTheme="majorHAnsi"/>
          <w:spacing w:val="3"/>
          <w:sz w:val="24"/>
          <w:szCs w:val="24"/>
        </w:rPr>
        <w:t xml:space="preserve"> </w:t>
      </w:r>
      <w:r w:rsidRPr="00F97099">
        <w:rPr>
          <w:rFonts w:asciiTheme="majorHAnsi" w:hAnsiTheme="majorHAnsi"/>
          <w:spacing w:val="-1"/>
          <w:sz w:val="24"/>
          <w:szCs w:val="24"/>
        </w:rPr>
        <w:t>ao previsto</w:t>
      </w:r>
      <w:r w:rsidRPr="00F97099">
        <w:rPr>
          <w:rFonts w:asciiTheme="majorHAnsi" w:hAnsiTheme="majorHAnsi"/>
          <w:spacing w:val="2"/>
          <w:sz w:val="24"/>
          <w:szCs w:val="24"/>
        </w:rPr>
        <w:t xml:space="preserve"> </w:t>
      </w:r>
      <w:r w:rsidRPr="00F97099">
        <w:rPr>
          <w:rFonts w:asciiTheme="majorHAnsi" w:hAnsiTheme="majorHAnsi"/>
          <w:spacing w:val="-1"/>
          <w:sz w:val="24"/>
          <w:szCs w:val="24"/>
        </w:rPr>
        <w:t>nos</w:t>
      </w:r>
      <w:r w:rsidRPr="00F97099">
        <w:rPr>
          <w:rFonts w:asciiTheme="majorHAnsi" w:hAnsiTheme="majorHAnsi"/>
          <w:sz w:val="24"/>
          <w:szCs w:val="24"/>
        </w:rPr>
        <w:t xml:space="preserve"> </w:t>
      </w:r>
      <w:r w:rsidRPr="00F97099">
        <w:rPr>
          <w:rFonts w:asciiTheme="majorHAnsi" w:hAnsiTheme="majorHAnsi"/>
          <w:spacing w:val="-1"/>
          <w:sz w:val="24"/>
          <w:szCs w:val="24"/>
        </w:rPr>
        <w:t>itens</w:t>
      </w:r>
      <w:r w:rsidRPr="00F97099">
        <w:rPr>
          <w:rFonts w:asciiTheme="majorHAnsi" w:hAnsiTheme="majorHAnsi"/>
          <w:spacing w:val="69"/>
          <w:sz w:val="24"/>
          <w:szCs w:val="24"/>
        </w:rPr>
        <w:t xml:space="preserve"> </w:t>
      </w:r>
      <w:r w:rsidRPr="00F97099">
        <w:rPr>
          <w:rFonts w:asciiTheme="majorHAnsi" w:hAnsiTheme="majorHAnsi"/>
          <w:spacing w:val="-1"/>
          <w:sz w:val="24"/>
          <w:szCs w:val="24"/>
        </w:rPr>
        <w:t>anteriores.</w:t>
      </w:r>
    </w:p>
    <w:p w:rsidR="00704E70" w:rsidRPr="00F97099" w:rsidRDefault="00704E70" w:rsidP="0080695D">
      <w:pPr>
        <w:pStyle w:val="Corpodetexto"/>
        <w:kinsoku w:val="0"/>
        <w:overflowPunct w:val="0"/>
        <w:spacing w:before="0"/>
        <w:ind w:left="0" w:firstLine="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rPr>
        <w:t>B</w:t>
      </w:r>
      <w:r w:rsidRPr="00704E70">
        <w:rPr>
          <w:rFonts w:asciiTheme="majorHAnsi" w:hAnsiTheme="majorHAnsi"/>
          <w:b/>
          <w:spacing w:val="-4"/>
        </w:rPr>
        <w:t xml:space="preserve"> </w:t>
      </w:r>
      <w:r w:rsidRPr="00704E70">
        <w:rPr>
          <w:rFonts w:asciiTheme="majorHAnsi" w:hAnsiTheme="majorHAnsi"/>
          <w:b/>
        </w:rPr>
        <w:t>-</w:t>
      </w:r>
      <w:r w:rsidRPr="00704E70">
        <w:rPr>
          <w:rFonts w:asciiTheme="majorHAnsi" w:hAnsiTheme="majorHAnsi"/>
          <w:b/>
          <w:spacing w:val="-1"/>
        </w:rPr>
        <w:t xml:space="preserve"> Fabricação</w:t>
      </w:r>
    </w:p>
    <w:p w:rsidR="00776AEB" w:rsidRPr="00F97099" w:rsidRDefault="00776AEB" w:rsidP="000C3BD2">
      <w:pPr>
        <w:pStyle w:val="Corpodetexto"/>
        <w:numPr>
          <w:ilvl w:val="0"/>
          <w:numId w:val="2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Os</w:t>
      </w:r>
      <w:r w:rsidRPr="00F97099">
        <w:rPr>
          <w:rFonts w:asciiTheme="majorHAnsi" w:hAnsiTheme="majorHAnsi"/>
          <w:spacing w:val="41"/>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1"/>
          <w:sz w:val="24"/>
          <w:szCs w:val="24"/>
        </w:rPr>
        <w:t xml:space="preserve"> </w:t>
      </w:r>
      <w:r w:rsidRPr="00F97099">
        <w:rPr>
          <w:rFonts w:asciiTheme="majorHAnsi" w:hAnsiTheme="majorHAnsi"/>
          <w:spacing w:val="-1"/>
          <w:sz w:val="24"/>
          <w:szCs w:val="24"/>
        </w:rPr>
        <w:t>estruturais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ser</w:t>
      </w:r>
      <w:r w:rsidRPr="00F97099">
        <w:rPr>
          <w:rFonts w:asciiTheme="majorHAnsi" w:hAnsiTheme="majorHAnsi"/>
          <w:spacing w:val="43"/>
          <w:sz w:val="24"/>
          <w:szCs w:val="24"/>
        </w:rPr>
        <w:t xml:space="preserve"> </w:t>
      </w:r>
      <w:r w:rsidRPr="00F97099">
        <w:rPr>
          <w:rFonts w:asciiTheme="majorHAnsi" w:hAnsiTheme="majorHAnsi"/>
          <w:spacing w:val="-1"/>
          <w:sz w:val="24"/>
          <w:szCs w:val="24"/>
        </w:rPr>
        <w:t>fabricados</w:t>
      </w:r>
      <w:r w:rsidRPr="00F97099">
        <w:rPr>
          <w:rFonts w:asciiTheme="majorHAnsi" w:hAnsiTheme="majorHAnsi"/>
          <w:spacing w:val="43"/>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41"/>
          <w:sz w:val="24"/>
          <w:szCs w:val="24"/>
        </w:rPr>
        <w:t xml:space="preserve"> </w:t>
      </w:r>
      <w:r w:rsidRPr="00F97099">
        <w:rPr>
          <w:rFonts w:asciiTheme="majorHAnsi" w:hAnsiTheme="majorHAnsi"/>
          <w:spacing w:val="-1"/>
          <w:sz w:val="24"/>
          <w:szCs w:val="24"/>
        </w:rPr>
        <w:t>programada,</w:t>
      </w:r>
      <w:r w:rsidRPr="00F97099">
        <w:rPr>
          <w:rFonts w:asciiTheme="majorHAnsi" w:hAnsiTheme="majorHAnsi"/>
          <w:spacing w:val="43"/>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43"/>
          <w:sz w:val="24"/>
          <w:szCs w:val="24"/>
        </w:rPr>
        <w:t xml:space="preserve"> </w:t>
      </w:r>
      <w:r w:rsidRPr="00F97099">
        <w:rPr>
          <w:rFonts w:asciiTheme="majorHAnsi" w:hAnsiTheme="majorHAnsi"/>
          <w:spacing w:val="-1"/>
          <w:sz w:val="24"/>
          <w:szCs w:val="24"/>
        </w:rPr>
        <w:t>às</w:t>
      </w:r>
      <w:r w:rsidRPr="00F97099">
        <w:rPr>
          <w:rFonts w:asciiTheme="majorHAnsi" w:hAnsiTheme="majorHAnsi"/>
          <w:spacing w:val="45"/>
          <w:sz w:val="24"/>
          <w:szCs w:val="24"/>
        </w:rPr>
        <w:t xml:space="preserve"> </w:t>
      </w:r>
      <w:r w:rsidRPr="00F97099">
        <w:rPr>
          <w:rFonts w:asciiTheme="majorHAnsi" w:hAnsiTheme="majorHAnsi"/>
          <w:spacing w:val="-1"/>
          <w:sz w:val="24"/>
          <w:szCs w:val="24"/>
        </w:rPr>
        <w:t>prioridades</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 xml:space="preserve">cronograma, </w:t>
      </w:r>
      <w:r w:rsidRPr="00F97099">
        <w:rPr>
          <w:rFonts w:asciiTheme="majorHAnsi" w:hAnsiTheme="majorHAnsi"/>
          <w:sz w:val="24"/>
          <w:szCs w:val="24"/>
        </w:rPr>
        <w:t>a</w:t>
      </w:r>
      <w:r w:rsidRPr="00F97099">
        <w:rPr>
          <w:rFonts w:asciiTheme="majorHAnsi" w:hAnsiTheme="majorHAnsi"/>
          <w:spacing w:val="-1"/>
          <w:sz w:val="24"/>
          <w:szCs w:val="24"/>
        </w:rPr>
        <w:t xml:space="preserve"> fim de</w:t>
      </w:r>
      <w:r w:rsidRPr="00F97099">
        <w:rPr>
          <w:rFonts w:asciiTheme="majorHAnsi" w:hAnsiTheme="majorHAnsi"/>
          <w:sz w:val="24"/>
          <w:szCs w:val="24"/>
        </w:rPr>
        <w:t xml:space="preserve"> </w:t>
      </w:r>
      <w:r w:rsidRPr="00F97099">
        <w:rPr>
          <w:rFonts w:asciiTheme="majorHAnsi" w:hAnsiTheme="majorHAnsi"/>
          <w:spacing w:val="-1"/>
          <w:sz w:val="24"/>
          <w:szCs w:val="24"/>
        </w:rPr>
        <w:t>permitir</w:t>
      </w:r>
      <w:r w:rsidRPr="00F97099">
        <w:rPr>
          <w:rFonts w:asciiTheme="majorHAnsi" w:hAnsiTheme="majorHAnsi"/>
          <w:spacing w:val="-2"/>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005E4522" w:rsidRPr="00F97099">
        <w:rPr>
          <w:rFonts w:asciiTheme="majorHAnsi" w:hAnsiTheme="majorHAnsi"/>
          <w:spacing w:val="-1"/>
          <w:sz w:val="24"/>
          <w:szCs w:val="24"/>
        </w:rPr>
        <w:t>sequência</w:t>
      </w:r>
      <w:r w:rsidRPr="00F97099">
        <w:rPr>
          <w:rFonts w:asciiTheme="majorHAnsi" w:hAnsiTheme="majorHAnsi"/>
          <w:spacing w:val="2"/>
          <w:sz w:val="24"/>
          <w:szCs w:val="24"/>
        </w:rPr>
        <w:t xml:space="preserve"> </w:t>
      </w:r>
      <w:r w:rsidRPr="00F97099">
        <w:rPr>
          <w:rFonts w:asciiTheme="majorHAnsi" w:hAnsiTheme="majorHAnsi"/>
          <w:spacing w:val="-1"/>
          <w:sz w:val="24"/>
          <w:szCs w:val="24"/>
        </w:rPr>
        <w:t>de montagem.</w:t>
      </w:r>
    </w:p>
    <w:p w:rsidR="00776AEB" w:rsidRPr="00F97099" w:rsidRDefault="00776AEB" w:rsidP="000C3BD2">
      <w:pPr>
        <w:pStyle w:val="Corpodetexto"/>
        <w:numPr>
          <w:ilvl w:val="0"/>
          <w:numId w:val="2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w:t>
      </w:r>
      <w:r w:rsidRPr="00F97099">
        <w:rPr>
          <w:rFonts w:asciiTheme="majorHAnsi" w:hAnsiTheme="majorHAnsi"/>
          <w:spacing w:val="21"/>
          <w:sz w:val="24"/>
          <w:szCs w:val="24"/>
        </w:rPr>
        <w:t xml:space="preserve"> </w:t>
      </w:r>
      <w:r w:rsidRPr="00F97099">
        <w:rPr>
          <w:rFonts w:asciiTheme="majorHAnsi" w:hAnsiTheme="majorHAnsi"/>
          <w:spacing w:val="-1"/>
          <w:sz w:val="24"/>
          <w:szCs w:val="24"/>
        </w:rPr>
        <w:t>os</w:t>
      </w:r>
      <w:r w:rsidRPr="00F97099">
        <w:rPr>
          <w:rFonts w:asciiTheme="majorHAnsi" w:hAnsiTheme="majorHAnsi"/>
          <w:spacing w:val="20"/>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21"/>
          <w:sz w:val="24"/>
          <w:szCs w:val="24"/>
        </w:rPr>
        <w:t xml:space="preserve"> </w:t>
      </w:r>
      <w:r w:rsidRPr="00F97099">
        <w:rPr>
          <w:rFonts w:asciiTheme="majorHAnsi" w:hAnsiTheme="majorHAnsi"/>
          <w:spacing w:val="-1"/>
          <w:sz w:val="24"/>
          <w:szCs w:val="24"/>
        </w:rPr>
        <w:t>soldados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1"/>
          <w:sz w:val="24"/>
          <w:szCs w:val="24"/>
        </w:rPr>
        <w:t xml:space="preserve"> </w:t>
      </w:r>
      <w:r w:rsidRPr="00F97099">
        <w:rPr>
          <w:rFonts w:asciiTheme="majorHAnsi" w:hAnsiTheme="majorHAnsi"/>
          <w:spacing w:val="-1"/>
          <w:sz w:val="24"/>
          <w:szCs w:val="24"/>
        </w:rPr>
        <w:t>fabricados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0"/>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22"/>
          <w:sz w:val="24"/>
          <w:szCs w:val="24"/>
        </w:rPr>
        <w:t xml:space="preserve"> </w:t>
      </w:r>
      <w:r w:rsidRPr="00F97099">
        <w:rPr>
          <w:rFonts w:asciiTheme="majorHAnsi" w:hAnsiTheme="majorHAnsi"/>
          <w:spacing w:val="-1"/>
          <w:sz w:val="24"/>
          <w:szCs w:val="24"/>
        </w:rPr>
        <w:t>planas,</w:t>
      </w:r>
      <w:r w:rsidRPr="00F97099">
        <w:rPr>
          <w:rFonts w:asciiTheme="majorHAnsi" w:hAnsiTheme="majorHAnsi"/>
          <w:spacing w:val="2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20"/>
          <w:sz w:val="24"/>
          <w:szCs w:val="24"/>
        </w:rPr>
        <w:t xml:space="preserve"> </w:t>
      </w:r>
      <w:r w:rsidRPr="00F97099">
        <w:rPr>
          <w:rFonts w:asciiTheme="majorHAnsi" w:hAnsiTheme="majorHAnsi"/>
          <w:spacing w:val="-1"/>
          <w:sz w:val="24"/>
          <w:szCs w:val="24"/>
        </w:rPr>
        <w:t>permitido</w:t>
      </w:r>
      <w:r w:rsidRPr="00F97099">
        <w:rPr>
          <w:rFonts w:asciiTheme="majorHAnsi" w:hAnsiTheme="majorHAnsi"/>
          <w:spacing w:val="21"/>
          <w:sz w:val="24"/>
          <w:szCs w:val="24"/>
        </w:rPr>
        <w:t xml:space="preserve"> </w:t>
      </w:r>
      <w:r w:rsidRPr="00F97099">
        <w:rPr>
          <w:rFonts w:asciiTheme="majorHAnsi" w:hAnsiTheme="majorHAnsi"/>
          <w:spacing w:val="-1"/>
          <w:sz w:val="24"/>
          <w:szCs w:val="24"/>
        </w:rPr>
        <w:t>usar</w:t>
      </w:r>
      <w:r w:rsidRPr="00F97099">
        <w:rPr>
          <w:rFonts w:asciiTheme="majorHAnsi" w:hAnsiTheme="majorHAnsi"/>
          <w:spacing w:val="55"/>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38"/>
          <w:sz w:val="24"/>
          <w:szCs w:val="24"/>
        </w:rPr>
        <w:t xml:space="preserve"> </w:t>
      </w:r>
      <w:r w:rsidRPr="00F97099">
        <w:rPr>
          <w:rFonts w:asciiTheme="majorHAnsi" w:hAnsiTheme="majorHAnsi"/>
          <w:spacing w:val="-1"/>
          <w:sz w:val="24"/>
          <w:szCs w:val="24"/>
        </w:rPr>
        <w:t>retificadas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6"/>
          <w:sz w:val="24"/>
          <w:szCs w:val="24"/>
        </w:rPr>
        <w:t xml:space="preserve"> </w:t>
      </w:r>
      <w:r w:rsidRPr="00F97099">
        <w:rPr>
          <w:rFonts w:asciiTheme="majorHAnsi" w:hAnsiTheme="majorHAnsi"/>
          <w:spacing w:val="-1"/>
          <w:sz w:val="24"/>
          <w:szCs w:val="24"/>
        </w:rPr>
        <w:t>bobinas.</w:t>
      </w:r>
      <w:r w:rsidRPr="00F97099">
        <w:rPr>
          <w:rFonts w:asciiTheme="majorHAnsi" w:hAnsiTheme="majorHAnsi"/>
          <w:spacing w:val="38"/>
          <w:sz w:val="24"/>
          <w:szCs w:val="24"/>
        </w:rPr>
        <w:t xml:space="preserve"> </w:t>
      </w:r>
      <w:r w:rsidRPr="00F97099">
        <w:rPr>
          <w:rFonts w:asciiTheme="majorHAnsi" w:hAnsiTheme="majorHAnsi"/>
          <w:spacing w:val="-1"/>
          <w:sz w:val="24"/>
          <w:szCs w:val="24"/>
        </w:rPr>
        <w:t>As</w:t>
      </w:r>
      <w:r w:rsidRPr="00F97099">
        <w:rPr>
          <w:rFonts w:asciiTheme="majorHAnsi" w:hAnsiTheme="majorHAnsi"/>
          <w:spacing w:val="37"/>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cortadas,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pré-montadas</w:t>
      </w:r>
      <w:r w:rsidRPr="00F97099">
        <w:rPr>
          <w:rFonts w:asciiTheme="majorHAnsi" w:hAnsiTheme="majorHAnsi"/>
          <w:spacing w:val="37"/>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conferidas</w:t>
      </w:r>
      <w:r w:rsidRPr="00F97099">
        <w:rPr>
          <w:rFonts w:asciiTheme="majorHAnsi" w:hAnsiTheme="majorHAnsi"/>
          <w:spacing w:val="39"/>
          <w:sz w:val="24"/>
          <w:szCs w:val="24"/>
        </w:rPr>
        <w:t xml:space="preserve"> </w:t>
      </w:r>
      <w:r w:rsidRPr="00F97099">
        <w:rPr>
          <w:rFonts w:asciiTheme="majorHAnsi" w:hAnsiTheme="majorHAnsi"/>
          <w:spacing w:val="-1"/>
          <w:sz w:val="24"/>
          <w:szCs w:val="24"/>
        </w:rPr>
        <w:t>nas</w:t>
      </w:r>
      <w:r w:rsidRPr="00F97099">
        <w:rPr>
          <w:rFonts w:asciiTheme="majorHAnsi" w:hAnsiTheme="majorHAnsi"/>
          <w:spacing w:val="47"/>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20"/>
          <w:sz w:val="24"/>
          <w:szCs w:val="24"/>
        </w:rPr>
        <w:t xml:space="preserve"> </w:t>
      </w:r>
      <w:r w:rsidRPr="00F97099">
        <w:rPr>
          <w:rFonts w:asciiTheme="majorHAnsi" w:hAnsiTheme="majorHAnsi"/>
          <w:spacing w:val="-1"/>
          <w:sz w:val="24"/>
          <w:szCs w:val="24"/>
        </w:rPr>
        <w:t>externas.</w:t>
      </w:r>
      <w:r w:rsidRPr="00F97099">
        <w:rPr>
          <w:rFonts w:asciiTheme="majorHAnsi" w:hAnsiTheme="majorHAnsi"/>
          <w:spacing w:val="21"/>
          <w:sz w:val="24"/>
          <w:szCs w:val="24"/>
        </w:rPr>
        <w:t xml:space="preserve"> </w:t>
      </w:r>
      <w:r w:rsidRPr="00F97099">
        <w:rPr>
          <w:rFonts w:asciiTheme="majorHAnsi" w:hAnsiTheme="majorHAnsi"/>
          <w:spacing w:val="-1"/>
          <w:sz w:val="24"/>
          <w:szCs w:val="24"/>
        </w:rPr>
        <w:t>Só</w:t>
      </w:r>
      <w:r w:rsidRPr="00F97099">
        <w:rPr>
          <w:rFonts w:asciiTheme="majorHAnsi" w:hAnsiTheme="majorHAnsi"/>
          <w:spacing w:val="18"/>
          <w:sz w:val="24"/>
          <w:szCs w:val="24"/>
        </w:rPr>
        <w:t xml:space="preserve"> </w:t>
      </w:r>
      <w:r w:rsidRPr="00F97099">
        <w:rPr>
          <w:rFonts w:asciiTheme="majorHAnsi" w:hAnsiTheme="majorHAnsi"/>
          <w:spacing w:val="-1"/>
          <w:sz w:val="24"/>
          <w:szCs w:val="24"/>
        </w:rPr>
        <w:t>então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19"/>
          <w:sz w:val="24"/>
          <w:szCs w:val="24"/>
        </w:rPr>
        <w:t xml:space="preserve"> </w:t>
      </w:r>
      <w:r w:rsidRPr="00F97099">
        <w:rPr>
          <w:rFonts w:asciiTheme="majorHAnsi" w:hAnsiTheme="majorHAnsi"/>
          <w:spacing w:val="-1"/>
          <w:sz w:val="24"/>
          <w:szCs w:val="24"/>
        </w:rPr>
        <w:t>soldadas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pelo</w:t>
      </w:r>
      <w:r w:rsidRPr="00F97099">
        <w:rPr>
          <w:rFonts w:asciiTheme="majorHAnsi" w:hAnsiTheme="majorHAnsi"/>
          <w:spacing w:val="19"/>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arco-submerso.</w:t>
      </w:r>
      <w:r w:rsidRPr="00F97099">
        <w:rPr>
          <w:rFonts w:asciiTheme="majorHAnsi" w:hAnsiTheme="majorHAnsi"/>
          <w:spacing w:val="19"/>
          <w:sz w:val="24"/>
          <w:szCs w:val="24"/>
        </w:rPr>
        <w:t xml:space="preserve"> </w:t>
      </w:r>
      <w:r w:rsidRPr="00F97099">
        <w:rPr>
          <w:rFonts w:asciiTheme="majorHAnsi" w:hAnsiTheme="majorHAnsi"/>
          <w:spacing w:val="-1"/>
          <w:sz w:val="24"/>
          <w:szCs w:val="24"/>
        </w:rPr>
        <w:t>As</w:t>
      </w:r>
      <w:r w:rsidRPr="00F97099">
        <w:rPr>
          <w:rFonts w:asciiTheme="majorHAnsi" w:hAnsiTheme="majorHAnsi"/>
          <w:spacing w:val="55"/>
          <w:sz w:val="24"/>
          <w:szCs w:val="24"/>
        </w:rPr>
        <w:t xml:space="preserve"> </w:t>
      </w:r>
      <w:r w:rsidRPr="00F97099">
        <w:rPr>
          <w:rFonts w:asciiTheme="majorHAnsi" w:hAnsiTheme="majorHAnsi"/>
          <w:spacing w:val="-1"/>
          <w:sz w:val="24"/>
          <w:szCs w:val="24"/>
        </w:rPr>
        <w:t>deformações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empenamento</w:t>
      </w:r>
      <w:r w:rsidRPr="00F97099">
        <w:rPr>
          <w:rFonts w:asciiTheme="majorHAnsi" w:hAnsiTheme="majorHAnsi"/>
          <w:spacing w:val="18"/>
          <w:sz w:val="24"/>
          <w:szCs w:val="24"/>
        </w:rPr>
        <w:t xml:space="preserve"> </w:t>
      </w:r>
      <w:r w:rsidRPr="00F97099">
        <w:rPr>
          <w:rFonts w:asciiTheme="majorHAnsi" w:hAnsiTheme="majorHAnsi"/>
          <w:spacing w:val="-1"/>
          <w:sz w:val="24"/>
          <w:szCs w:val="24"/>
        </w:rPr>
        <w:t>por</w:t>
      </w:r>
      <w:r w:rsidRPr="00F97099">
        <w:rPr>
          <w:rFonts w:asciiTheme="majorHAnsi" w:hAnsiTheme="majorHAnsi"/>
          <w:spacing w:val="17"/>
          <w:sz w:val="24"/>
          <w:szCs w:val="24"/>
        </w:rPr>
        <w:t xml:space="preserve"> </w:t>
      </w:r>
      <w:r w:rsidRPr="00F97099">
        <w:rPr>
          <w:rFonts w:asciiTheme="majorHAnsi" w:hAnsiTheme="majorHAnsi"/>
          <w:spacing w:val="-1"/>
          <w:sz w:val="24"/>
          <w:szCs w:val="24"/>
        </w:rPr>
        <w:t>soldagem</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corrigidas</w:t>
      </w:r>
      <w:r w:rsidRPr="00F97099">
        <w:rPr>
          <w:rFonts w:asciiTheme="majorHAnsi" w:hAnsiTheme="majorHAnsi"/>
          <w:spacing w:val="20"/>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pré</w:t>
      </w:r>
      <w:r w:rsidRPr="00F97099">
        <w:rPr>
          <w:rFonts w:asciiTheme="majorHAnsi" w:hAnsiTheme="majorHAnsi"/>
          <w:spacing w:val="17"/>
          <w:sz w:val="24"/>
          <w:szCs w:val="24"/>
        </w:rPr>
        <w:t xml:space="preserve"> </w:t>
      </w:r>
      <w:r w:rsidRPr="00F97099">
        <w:rPr>
          <w:rFonts w:asciiTheme="majorHAnsi" w:hAnsiTheme="majorHAnsi"/>
          <w:spacing w:val="-1"/>
          <w:sz w:val="24"/>
          <w:szCs w:val="24"/>
        </w:rPr>
        <w:t>ou</w:t>
      </w:r>
      <w:r w:rsidRPr="00F97099">
        <w:rPr>
          <w:rFonts w:asciiTheme="majorHAnsi" w:hAnsiTheme="majorHAnsi"/>
          <w:spacing w:val="18"/>
          <w:sz w:val="24"/>
          <w:szCs w:val="24"/>
        </w:rPr>
        <w:t xml:space="preserve"> </w:t>
      </w:r>
      <w:r w:rsidRPr="00F97099">
        <w:rPr>
          <w:rFonts w:asciiTheme="majorHAnsi" w:hAnsiTheme="majorHAnsi"/>
          <w:spacing w:val="-1"/>
          <w:sz w:val="24"/>
          <w:szCs w:val="24"/>
        </w:rPr>
        <w:t>pós-deformação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mecânica.</w:t>
      </w:r>
    </w:p>
    <w:p w:rsidR="00776AEB" w:rsidRPr="00F97099" w:rsidRDefault="00776AEB" w:rsidP="000C3BD2">
      <w:pPr>
        <w:pStyle w:val="Corpodetexto"/>
        <w:numPr>
          <w:ilvl w:val="0"/>
          <w:numId w:val="2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Os</w:t>
      </w:r>
      <w:r w:rsidRPr="00F97099">
        <w:rPr>
          <w:rFonts w:asciiTheme="majorHAnsi" w:hAnsiTheme="majorHAnsi"/>
          <w:spacing w:val="15"/>
          <w:sz w:val="24"/>
          <w:szCs w:val="24"/>
        </w:rPr>
        <w:t xml:space="preserve"> </w:t>
      </w:r>
      <w:r w:rsidRPr="00F97099">
        <w:rPr>
          <w:rFonts w:asciiTheme="majorHAnsi" w:hAnsiTheme="majorHAnsi"/>
          <w:spacing w:val="-1"/>
          <w:sz w:val="24"/>
          <w:szCs w:val="24"/>
        </w:rPr>
        <w:t>processos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soldagem</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complementares</w:t>
      </w:r>
      <w:r w:rsidRPr="00F97099">
        <w:rPr>
          <w:rFonts w:asciiTheme="majorHAnsi" w:hAnsiTheme="majorHAnsi"/>
          <w:spacing w:val="17"/>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7"/>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eletrodo</w:t>
      </w:r>
      <w:r w:rsidRPr="00F97099">
        <w:rPr>
          <w:rFonts w:asciiTheme="majorHAnsi" w:hAnsiTheme="majorHAnsi"/>
          <w:spacing w:val="61"/>
          <w:sz w:val="24"/>
          <w:szCs w:val="24"/>
        </w:rPr>
        <w:t xml:space="preserve"> </w:t>
      </w:r>
      <w:r w:rsidRPr="00F97099">
        <w:rPr>
          <w:rFonts w:asciiTheme="majorHAnsi" w:hAnsiTheme="majorHAnsi"/>
          <w:spacing w:val="-1"/>
          <w:sz w:val="24"/>
          <w:szCs w:val="24"/>
        </w:rPr>
        <w:t>revestido</w:t>
      </w:r>
      <w:r w:rsidRPr="00F97099">
        <w:rPr>
          <w:rFonts w:asciiTheme="majorHAnsi" w:hAnsiTheme="majorHAnsi"/>
          <w:spacing w:val="-2"/>
          <w:sz w:val="24"/>
          <w:szCs w:val="24"/>
        </w:rPr>
        <w:t xml:space="preserve"> </w:t>
      </w:r>
      <w:r w:rsidRPr="00F97099">
        <w:rPr>
          <w:rFonts w:asciiTheme="majorHAnsi" w:hAnsiTheme="majorHAnsi"/>
          <w:spacing w:val="-1"/>
          <w:sz w:val="24"/>
          <w:szCs w:val="24"/>
        </w:rPr>
        <w:t>ou por</w:t>
      </w:r>
      <w:r w:rsidRPr="00F97099">
        <w:rPr>
          <w:rFonts w:asciiTheme="majorHAnsi" w:hAnsiTheme="majorHAnsi"/>
          <w:sz w:val="24"/>
          <w:szCs w:val="24"/>
        </w:rPr>
        <w:t xml:space="preserve"> </w:t>
      </w:r>
      <w:r w:rsidRPr="00F97099">
        <w:rPr>
          <w:rFonts w:asciiTheme="majorHAnsi" w:hAnsiTheme="majorHAnsi"/>
          <w:spacing w:val="-1"/>
          <w:sz w:val="24"/>
          <w:szCs w:val="24"/>
        </w:rPr>
        <w:t xml:space="preserve">processo </w:t>
      </w:r>
      <w:r w:rsidR="0044115A" w:rsidRPr="00F97099">
        <w:rPr>
          <w:rFonts w:asciiTheme="majorHAnsi" w:hAnsiTheme="majorHAnsi"/>
          <w:spacing w:val="-1"/>
          <w:sz w:val="24"/>
          <w:szCs w:val="24"/>
        </w:rPr>
        <w:t>semiautomático</w:t>
      </w:r>
      <w:r w:rsidRPr="00F97099">
        <w:rPr>
          <w:rFonts w:asciiTheme="majorHAnsi" w:hAnsiTheme="majorHAnsi"/>
          <w:spacing w:val="-1"/>
          <w:sz w:val="24"/>
          <w:szCs w:val="24"/>
        </w:rPr>
        <w:t xml:space="preserve"> tipo MIG.</w:t>
      </w:r>
    </w:p>
    <w:p w:rsidR="00776AEB" w:rsidRPr="00F97099" w:rsidRDefault="00776AEB" w:rsidP="000C3BD2">
      <w:pPr>
        <w:pStyle w:val="Corpodetexto"/>
        <w:numPr>
          <w:ilvl w:val="0"/>
          <w:numId w:val="2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9"/>
          <w:sz w:val="24"/>
          <w:szCs w:val="24"/>
        </w:rPr>
        <w:t xml:space="preserve"> </w:t>
      </w:r>
      <w:r w:rsidRPr="00F97099">
        <w:rPr>
          <w:rFonts w:asciiTheme="majorHAnsi" w:hAnsiTheme="majorHAnsi"/>
          <w:spacing w:val="-1"/>
          <w:sz w:val="24"/>
          <w:szCs w:val="24"/>
        </w:rPr>
        <w:t>furações</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soldagens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nervuras</w:t>
      </w:r>
      <w:r w:rsidRPr="00F97099">
        <w:rPr>
          <w:rFonts w:asciiTheme="majorHAnsi" w:hAnsiTheme="majorHAnsi"/>
          <w:spacing w:val="20"/>
          <w:sz w:val="24"/>
          <w:szCs w:val="24"/>
        </w:rPr>
        <w:t xml:space="preserve"> </w:t>
      </w:r>
      <w:r w:rsidRPr="00F97099">
        <w:rPr>
          <w:rFonts w:asciiTheme="majorHAnsi" w:hAnsiTheme="majorHAnsi"/>
          <w:spacing w:val="-1"/>
          <w:sz w:val="24"/>
          <w:szCs w:val="24"/>
        </w:rPr>
        <w:t>no</w:t>
      </w:r>
      <w:r w:rsidRPr="00F97099">
        <w:rPr>
          <w:rFonts w:asciiTheme="majorHAnsi" w:hAnsiTheme="majorHAnsi"/>
          <w:spacing w:val="21"/>
          <w:sz w:val="24"/>
          <w:szCs w:val="24"/>
        </w:rPr>
        <w:t xml:space="preserve"> </w:t>
      </w:r>
      <w:r w:rsidRPr="00F97099">
        <w:rPr>
          <w:rFonts w:asciiTheme="majorHAnsi" w:hAnsiTheme="majorHAnsi"/>
          <w:spacing w:val="-1"/>
          <w:sz w:val="24"/>
          <w:szCs w:val="24"/>
        </w:rPr>
        <w:t>perfil</w:t>
      </w:r>
      <w:r w:rsidRPr="00F97099">
        <w:rPr>
          <w:rFonts w:asciiTheme="majorHAnsi" w:hAnsiTheme="majorHAnsi"/>
          <w:spacing w:val="20"/>
          <w:sz w:val="24"/>
          <w:szCs w:val="24"/>
        </w:rPr>
        <w:t xml:space="preserve"> </w:t>
      </w:r>
      <w:r w:rsidRPr="00F97099">
        <w:rPr>
          <w:rFonts w:asciiTheme="majorHAnsi" w:hAnsiTheme="majorHAnsi"/>
          <w:spacing w:val="-1"/>
          <w:sz w:val="24"/>
          <w:szCs w:val="24"/>
        </w:rPr>
        <w:t>das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colunas</w:t>
      </w:r>
      <w:r w:rsidRPr="00F97099">
        <w:rPr>
          <w:rFonts w:asciiTheme="majorHAnsi" w:hAnsiTheme="majorHAnsi"/>
          <w:spacing w:val="2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24"/>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colocação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da placa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base,</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2"/>
          <w:sz w:val="24"/>
          <w:szCs w:val="24"/>
        </w:rPr>
        <w:t xml:space="preserve"> </w:t>
      </w:r>
      <w:r w:rsidRPr="00F97099">
        <w:rPr>
          <w:rFonts w:asciiTheme="majorHAnsi" w:hAnsiTheme="majorHAnsi"/>
          <w:spacing w:val="-1"/>
          <w:sz w:val="24"/>
          <w:szCs w:val="24"/>
        </w:rPr>
        <w:t>todas</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1"/>
          <w:sz w:val="24"/>
          <w:szCs w:val="24"/>
        </w:rPr>
        <w:t xml:space="preserve"> </w:t>
      </w:r>
      <w:r w:rsidRPr="00F97099">
        <w:rPr>
          <w:rFonts w:asciiTheme="majorHAnsi" w:hAnsiTheme="majorHAnsi"/>
          <w:spacing w:val="-1"/>
          <w:sz w:val="24"/>
          <w:szCs w:val="24"/>
        </w:rPr>
        <w:t>relacionadas</w:t>
      </w:r>
      <w:r w:rsidRPr="00F97099">
        <w:rPr>
          <w:rFonts w:asciiTheme="majorHAnsi" w:hAnsiTheme="majorHAnsi"/>
          <w:spacing w:val="2"/>
          <w:sz w:val="24"/>
          <w:szCs w:val="24"/>
        </w:rPr>
        <w:t xml:space="preserve"> </w:t>
      </w:r>
      <w:r w:rsidRPr="00F97099">
        <w:rPr>
          <w:rFonts w:asciiTheme="majorHAnsi" w:hAnsiTheme="majorHAnsi"/>
          <w:sz w:val="24"/>
          <w:szCs w:val="24"/>
        </w:rPr>
        <w:t xml:space="preserve">à </w:t>
      </w:r>
      <w:r w:rsidRPr="00F97099">
        <w:rPr>
          <w:rFonts w:asciiTheme="majorHAnsi" w:hAnsiTheme="majorHAnsi"/>
          <w:spacing w:val="-1"/>
          <w:sz w:val="24"/>
          <w:szCs w:val="24"/>
        </w:rPr>
        <w:t>parte inferior</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mesma.</w:t>
      </w:r>
    </w:p>
    <w:p w:rsidR="00776AEB" w:rsidRPr="00F97099" w:rsidRDefault="00776AEB" w:rsidP="000C3BD2">
      <w:pPr>
        <w:pStyle w:val="Corpodetexto"/>
        <w:numPr>
          <w:ilvl w:val="0"/>
          <w:numId w:val="2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vigas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60"/>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3"/>
          <w:sz w:val="24"/>
          <w:szCs w:val="24"/>
        </w:rPr>
        <w:t xml:space="preserve"> </w:t>
      </w:r>
      <w:r w:rsidR="0044115A" w:rsidRPr="00F97099">
        <w:rPr>
          <w:rFonts w:asciiTheme="majorHAnsi" w:hAnsiTheme="majorHAnsi"/>
          <w:spacing w:val="-1"/>
          <w:sz w:val="24"/>
          <w:szCs w:val="24"/>
        </w:rPr>
        <w:t>de</w:t>
      </w:r>
      <w:r w:rsidR="0044115A" w:rsidRPr="00F97099">
        <w:rPr>
          <w:rFonts w:asciiTheme="majorHAnsi" w:hAnsiTheme="majorHAnsi"/>
          <w:sz w:val="24"/>
          <w:szCs w:val="24"/>
        </w:rPr>
        <w:t xml:space="preserve"> topo</w:t>
      </w:r>
      <w:r w:rsidRPr="00F97099">
        <w:rPr>
          <w:rFonts w:asciiTheme="majorHAnsi" w:hAnsiTheme="majorHAnsi"/>
          <w:spacing w:val="60"/>
          <w:sz w:val="24"/>
          <w:szCs w:val="24"/>
        </w:rPr>
        <w:t xml:space="preserve"> </w:t>
      </w:r>
      <w:r w:rsidR="0044115A" w:rsidRPr="00F97099">
        <w:rPr>
          <w:rFonts w:asciiTheme="majorHAnsi" w:hAnsiTheme="majorHAnsi"/>
          <w:spacing w:val="-1"/>
          <w:sz w:val="24"/>
          <w:szCs w:val="24"/>
        </w:rPr>
        <w:t>deverão</w:t>
      </w:r>
      <w:r w:rsidR="0044115A" w:rsidRPr="00F97099">
        <w:rPr>
          <w:rFonts w:asciiTheme="majorHAnsi" w:hAnsiTheme="majorHAnsi"/>
          <w:sz w:val="24"/>
          <w:szCs w:val="24"/>
        </w:rPr>
        <w:t xml:space="preserve"> ter estas</w:t>
      </w:r>
      <w:r w:rsidRPr="00F97099">
        <w:rPr>
          <w:rFonts w:asciiTheme="majorHAnsi" w:hAnsiTheme="majorHAnsi"/>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1"/>
          <w:sz w:val="24"/>
          <w:szCs w:val="24"/>
        </w:rPr>
        <w:t xml:space="preserve"> </w:t>
      </w:r>
      <w:r w:rsidRPr="00F97099">
        <w:rPr>
          <w:rFonts w:asciiTheme="majorHAnsi" w:hAnsiTheme="majorHAnsi"/>
          <w:spacing w:val="-1"/>
          <w:sz w:val="24"/>
          <w:szCs w:val="24"/>
        </w:rPr>
        <w:t>soldadas</w:t>
      </w:r>
      <w:r w:rsidRPr="00F97099">
        <w:rPr>
          <w:rFonts w:asciiTheme="majorHAnsi" w:hAnsiTheme="majorHAnsi"/>
          <w:spacing w:val="2"/>
          <w:sz w:val="24"/>
          <w:szCs w:val="24"/>
        </w:rPr>
        <w:t xml:space="preserve"> </w:t>
      </w:r>
      <w:r w:rsidR="0044115A" w:rsidRPr="00F97099">
        <w:rPr>
          <w:rFonts w:asciiTheme="majorHAnsi" w:hAnsiTheme="majorHAnsi"/>
          <w:sz w:val="24"/>
          <w:szCs w:val="24"/>
        </w:rPr>
        <w:t>só após</w:t>
      </w:r>
      <w:r w:rsidRPr="00F97099">
        <w:rPr>
          <w:rFonts w:asciiTheme="majorHAnsi" w:hAnsiTheme="majorHAnsi"/>
          <w:sz w:val="24"/>
          <w:szCs w:val="24"/>
        </w:rPr>
        <w:t xml:space="preserve"> </w:t>
      </w:r>
      <w:r w:rsidR="0044115A" w:rsidRPr="00F97099">
        <w:rPr>
          <w:rFonts w:asciiTheme="majorHAnsi" w:hAnsiTheme="majorHAnsi"/>
          <w:spacing w:val="-1"/>
          <w:sz w:val="24"/>
          <w:szCs w:val="24"/>
        </w:rPr>
        <w:t>conferência</w:t>
      </w:r>
      <w:r w:rsidR="0044115A" w:rsidRPr="00F97099">
        <w:rPr>
          <w:rFonts w:asciiTheme="majorHAnsi" w:hAnsiTheme="majorHAnsi"/>
          <w:sz w:val="24"/>
          <w:szCs w:val="24"/>
        </w:rPr>
        <w:t xml:space="preserve"> 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29"/>
          <w:sz w:val="24"/>
          <w:szCs w:val="24"/>
        </w:rPr>
        <w:t xml:space="preserve"> </w:t>
      </w:r>
      <w:r w:rsidRPr="00F97099">
        <w:rPr>
          <w:rFonts w:asciiTheme="majorHAnsi" w:hAnsiTheme="majorHAnsi"/>
          <w:spacing w:val="-1"/>
          <w:sz w:val="24"/>
          <w:szCs w:val="24"/>
        </w:rPr>
        <w:t>peça</w:t>
      </w:r>
      <w:r w:rsidRPr="00F97099">
        <w:rPr>
          <w:rFonts w:asciiTheme="majorHAnsi" w:hAnsiTheme="majorHAnsi"/>
          <w:spacing w:val="27"/>
          <w:sz w:val="24"/>
          <w:szCs w:val="24"/>
        </w:rPr>
        <w:t xml:space="preserve"> </w:t>
      </w:r>
      <w:r w:rsidRPr="00F97099">
        <w:rPr>
          <w:rFonts w:asciiTheme="majorHAnsi" w:hAnsiTheme="majorHAnsi"/>
          <w:spacing w:val="-1"/>
          <w:sz w:val="24"/>
          <w:szCs w:val="24"/>
        </w:rPr>
        <w:t>na</w:t>
      </w:r>
      <w:r w:rsidRPr="00F97099">
        <w:rPr>
          <w:rFonts w:asciiTheme="majorHAnsi" w:hAnsiTheme="majorHAnsi"/>
          <w:spacing w:val="28"/>
          <w:sz w:val="24"/>
          <w:szCs w:val="24"/>
        </w:rPr>
        <w:t xml:space="preserve"> </w:t>
      </w:r>
      <w:r w:rsidRPr="00F97099">
        <w:rPr>
          <w:rFonts w:asciiTheme="majorHAnsi" w:hAnsiTheme="majorHAnsi"/>
          <w:spacing w:val="-1"/>
          <w:sz w:val="24"/>
          <w:szCs w:val="24"/>
        </w:rPr>
        <w:t>pré-montagem.</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nervuras</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furações</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feitas após</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colocação</w:t>
      </w:r>
      <w:r w:rsidRPr="00F97099">
        <w:rPr>
          <w:rFonts w:asciiTheme="majorHAnsi" w:hAnsiTheme="majorHAnsi"/>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topo.</w:t>
      </w:r>
    </w:p>
    <w:p w:rsidR="00776AEB" w:rsidRPr="00F97099" w:rsidRDefault="00776AEB" w:rsidP="000C3BD2">
      <w:pPr>
        <w:pStyle w:val="Corpodetexto"/>
        <w:numPr>
          <w:ilvl w:val="0"/>
          <w:numId w:val="2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furações</w:t>
      </w:r>
      <w:r w:rsidRPr="00F97099">
        <w:rPr>
          <w:rFonts w:asciiTheme="majorHAnsi" w:hAnsiTheme="majorHAnsi"/>
          <w:spacing w:val="8"/>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por</w:t>
      </w:r>
      <w:r w:rsidRPr="00F97099">
        <w:rPr>
          <w:rFonts w:asciiTheme="majorHAnsi" w:hAnsiTheme="majorHAnsi"/>
          <w:spacing w:val="9"/>
          <w:sz w:val="24"/>
          <w:szCs w:val="24"/>
        </w:rPr>
        <w:t xml:space="preserve"> </w:t>
      </w:r>
      <w:r w:rsidRPr="00F97099">
        <w:rPr>
          <w:rFonts w:asciiTheme="majorHAnsi" w:hAnsiTheme="majorHAnsi"/>
          <w:spacing w:val="-1"/>
          <w:sz w:val="24"/>
          <w:szCs w:val="24"/>
        </w:rPr>
        <w:t>meio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broca,</w:t>
      </w:r>
      <w:r w:rsidRPr="00F97099">
        <w:rPr>
          <w:rFonts w:asciiTheme="majorHAnsi" w:hAnsiTheme="majorHAnsi"/>
          <w:spacing w:val="9"/>
          <w:sz w:val="24"/>
          <w:szCs w:val="24"/>
        </w:rPr>
        <w:t xml:space="preserve"> </w:t>
      </w:r>
      <w:r w:rsidRPr="00F97099">
        <w:rPr>
          <w:rFonts w:asciiTheme="majorHAnsi" w:hAnsiTheme="majorHAnsi"/>
          <w:spacing w:val="-1"/>
          <w:sz w:val="24"/>
          <w:szCs w:val="24"/>
        </w:rPr>
        <w:t>fazendo-se</w:t>
      </w:r>
      <w:r w:rsidRPr="00F97099">
        <w:rPr>
          <w:rFonts w:asciiTheme="majorHAnsi" w:hAnsiTheme="majorHAnsi"/>
          <w:spacing w:val="7"/>
          <w:sz w:val="24"/>
          <w:szCs w:val="24"/>
        </w:rPr>
        <w:t xml:space="preserve"> </w:t>
      </w: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furo</w:t>
      </w:r>
      <w:r w:rsidRPr="00F97099">
        <w:rPr>
          <w:rFonts w:asciiTheme="majorHAnsi" w:hAnsiTheme="majorHAnsi"/>
          <w:spacing w:val="8"/>
          <w:sz w:val="24"/>
          <w:szCs w:val="24"/>
        </w:rPr>
        <w:t xml:space="preserve"> </w:t>
      </w:r>
      <w:r w:rsidRPr="00F97099">
        <w:rPr>
          <w:rFonts w:asciiTheme="majorHAnsi" w:hAnsiTheme="majorHAnsi"/>
          <w:spacing w:val="-1"/>
          <w:sz w:val="24"/>
          <w:szCs w:val="24"/>
        </w:rPr>
        <w:t>guia</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9"/>
          <w:sz w:val="24"/>
          <w:szCs w:val="24"/>
        </w:rPr>
        <w:t xml:space="preserve"> </w:t>
      </w:r>
      <w:r w:rsidRPr="00F97099">
        <w:rPr>
          <w:rFonts w:asciiTheme="majorHAnsi" w:hAnsiTheme="majorHAnsi"/>
          <w:spacing w:val="-1"/>
          <w:sz w:val="24"/>
          <w:szCs w:val="24"/>
        </w:rPr>
        <w:t>alargamento</w:t>
      </w:r>
      <w:r w:rsidRPr="00F97099">
        <w:rPr>
          <w:rFonts w:asciiTheme="majorHAnsi" w:hAnsiTheme="majorHAnsi"/>
          <w:spacing w:val="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65"/>
          <w:sz w:val="24"/>
          <w:szCs w:val="24"/>
        </w:rPr>
        <w:t xml:space="preserve"> </w:t>
      </w:r>
      <w:r w:rsidRPr="00F97099">
        <w:rPr>
          <w:rFonts w:asciiTheme="majorHAnsi" w:hAnsiTheme="majorHAnsi"/>
          <w:spacing w:val="-1"/>
          <w:sz w:val="24"/>
          <w:szCs w:val="24"/>
        </w:rPr>
        <w:t>dimensão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43"/>
          <w:sz w:val="24"/>
          <w:szCs w:val="24"/>
        </w:rPr>
        <w:t xml:space="preserve"> </w:t>
      </w:r>
      <w:r w:rsidRPr="00F97099">
        <w:rPr>
          <w:rFonts w:asciiTheme="majorHAnsi" w:hAnsiTheme="majorHAnsi"/>
          <w:spacing w:val="-1"/>
          <w:sz w:val="24"/>
          <w:szCs w:val="24"/>
        </w:rPr>
        <w: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furos</w:t>
      </w:r>
      <w:r w:rsidRPr="00F97099">
        <w:rPr>
          <w:rFonts w:asciiTheme="majorHAnsi" w:hAnsiTheme="majorHAnsi"/>
          <w:spacing w:val="40"/>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ter</w:t>
      </w:r>
      <w:r w:rsidRPr="00F97099">
        <w:rPr>
          <w:rFonts w:asciiTheme="majorHAnsi" w:hAnsiTheme="majorHAnsi"/>
          <w:spacing w:val="40"/>
          <w:sz w:val="24"/>
          <w:szCs w:val="24"/>
        </w:rPr>
        <w:t xml:space="preserve"> </w:t>
      </w:r>
      <w:r w:rsidRPr="00F97099">
        <w:rPr>
          <w:rFonts w:asciiTheme="majorHAnsi" w:hAnsiTheme="majorHAnsi"/>
          <w:spacing w:val="-1"/>
          <w:sz w:val="24"/>
          <w:szCs w:val="24"/>
        </w:rPr>
        <w:t>uma</w:t>
      </w:r>
      <w:r w:rsidRPr="00F97099">
        <w:rPr>
          <w:rFonts w:asciiTheme="majorHAnsi" w:hAnsiTheme="majorHAnsi"/>
          <w:spacing w:val="39"/>
          <w:sz w:val="24"/>
          <w:szCs w:val="24"/>
        </w:rPr>
        <w:t xml:space="preserve"> </w:t>
      </w:r>
      <w:r w:rsidRPr="00F97099">
        <w:rPr>
          <w:rFonts w:asciiTheme="majorHAnsi" w:hAnsiTheme="majorHAnsi"/>
          <w:spacing w:val="-1"/>
          <w:sz w:val="24"/>
          <w:szCs w:val="24"/>
        </w:rPr>
        <w:t>variação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máxima</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z w:val="24"/>
          <w:szCs w:val="24"/>
        </w:rPr>
        <w:t>1</w:t>
      </w:r>
      <w:r w:rsidRPr="00F97099">
        <w:rPr>
          <w:rFonts w:asciiTheme="majorHAnsi" w:hAnsiTheme="majorHAnsi"/>
          <w:spacing w:val="39"/>
          <w:sz w:val="24"/>
          <w:szCs w:val="24"/>
        </w:rPr>
        <w:t xml:space="preserve"> </w:t>
      </w:r>
      <w:r w:rsidRPr="00F97099">
        <w:rPr>
          <w:rFonts w:asciiTheme="majorHAnsi" w:hAnsiTheme="majorHAnsi"/>
          <w:sz w:val="24"/>
          <w:szCs w:val="24"/>
        </w:rPr>
        <w:t>mm</w:t>
      </w:r>
      <w:r w:rsidRPr="00F97099">
        <w:rPr>
          <w:rFonts w:asciiTheme="majorHAnsi" w:hAnsiTheme="majorHAnsi"/>
          <w:spacing w:val="39"/>
          <w:sz w:val="24"/>
          <w:szCs w:val="24"/>
        </w:rPr>
        <w:t xml:space="preserve"> </w:t>
      </w:r>
      <w:r w:rsidRPr="00F97099">
        <w:rPr>
          <w:rFonts w:asciiTheme="majorHAnsi" w:hAnsiTheme="majorHAnsi"/>
          <w:spacing w:val="-1"/>
          <w:sz w:val="24"/>
          <w:szCs w:val="24"/>
        </w:rPr>
        <w:t>em</w:t>
      </w:r>
      <w:r w:rsidRPr="00F97099">
        <w:rPr>
          <w:rFonts w:asciiTheme="majorHAnsi" w:hAnsiTheme="majorHAnsi"/>
          <w:spacing w:val="40"/>
          <w:sz w:val="24"/>
          <w:szCs w:val="24"/>
        </w:rPr>
        <w:t xml:space="preserve"> </w:t>
      </w:r>
      <w:r w:rsidRPr="00F97099">
        <w:rPr>
          <w:rFonts w:asciiTheme="majorHAnsi" w:hAnsiTheme="majorHAnsi"/>
          <w:spacing w:val="-1"/>
          <w:sz w:val="24"/>
          <w:szCs w:val="24"/>
        </w:rPr>
        <w:t>relação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às</w:t>
      </w:r>
      <w:r w:rsidRPr="00F97099">
        <w:rPr>
          <w:rFonts w:asciiTheme="majorHAnsi" w:hAnsiTheme="majorHAnsi"/>
          <w:spacing w:val="40"/>
          <w:sz w:val="24"/>
          <w:szCs w:val="24"/>
        </w:rPr>
        <w:t xml:space="preserve"> </w:t>
      </w:r>
      <w:r w:rsidRPr="00F97099">
        <w:rPr>
          <w:rFonts w:asciiTheme="majorHAnsi" w:hAnsiTheme="majorHAnsi"/>
          <w:spacing w:val="-1"/>
          <w:sz w:val="24"/>
          <w:szCs w:val="24"/>
        </w:rPr>
        <w:t>cotas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projeto,</w:t>
      </w:r>
      <w:r w:rsidRPr="00F97099">
        <w:rPr>
          <w:rFonts w:asciiTheme="majorHAnsi" w:hAnsiTheme="majorHAnsi"/>
          <w:sz w:val="24"/>
          <w:szCs w:val="24"/>
        </w:rPr>
        <w:t xml:space="preserve"> </w:t>
      </w:r>
      <w:r w:rsidRPr="00F97099">
        <w:rPr>
          <w:rFonts w:asciiTheme="majorHAnsi" w:hAnsiTheme="majorHAnsi"/>
          <w:spacing w:val="-1"/>
          <w:sz w:val="24"/>
          <w:szCs w:val="24"/>
        </w:rPr>
        <w:t>devendo-se</w:t>
      </w:r>
      <w:r w:rsidRPr="00F97099">
        <w:rPr>
          <w:rFonts w:asciiTheme="majorHAnsi" w:hAnsiTheme="majorHAnsi"/>
          <w:sz w:val="24"/>
          <w:szCs w:val="24"/>
        </w:rPr>
        <w:t xml:space="preserve"> </w:t>
      </w:r>
      <w:r w:rsidRPr="00F97099">
        <w:rPr>
          <w:rFonts w:asciiTheme="majorHAnsi" w:hAnsiTheme="majorHAnsi"/>
          <w:spacing w:val="-1"/>
          <w:sz w:val="24"/>
          <w:szCs w:val="24"/>
        </w:rPr>
        <w:t>minimizá-los sob</w:t>
      </w:r>
      <w:r w:rsidRPr="00F97099">
        <w:rPr>
          <w:rFonts w:asciiTheme="majorHAnsi" w:hAnsiTheme="majorHAnsi"/>
          <w:sz w:val="24"/>
          <w:szCs w:val="24"/>
        </w:rPr>
        <w:t xml:space="preserve"> </w:t>
      </w:r>
      <w:r w:rsidRPr="00F97099">
        <w:rPr>
          <w:rFonts w:asciiTheme="majorHAnsi" w:hAnsiTheme="majorHAnsi"/>
          <w:spacing w:val="-1"/>
          <w:sz w:val="24"/>
          <w:szCs w:val="24"/>
        </w:rPr>
        <w:t>pena de</w:t>
      </w:r>
      <w:r w:rsidRPr="00F97099">
        <w:rPr>
          <w:rFonts w:asciiTheme="majorHAnsi" w:hAnsiTheme="majorHAnsi"/>
          <w:sz w:val="24"/>
          <w:szCs w:val="24"/>
        </w:rPr>
        <w:t xml:space="preserve"> </w:t>
      </w:r>
      <w:r w:rsidRPr="00F97099">
        <w:rPr>
          <w:rFonts w:asciiTheme="majorHAnsi" w:hAnsiTheme="majorHAnsi"/>
          <w:spacing w:val="-1"/>
          <w:sz w:val="24"/>
          <w:szCs w:val="24"/>
        </w:rPr>
        <w:t>comprometimento da</w:t>
      </w:r>
      <w:r w:rsidRPr="00F97099">
        <w:rPr>
          <w:rFonts w:asciiTheme="majorHAnsi" w:hAnsiTheme="majorHAnsi"/>
          <w:sz w:val="24"/>
          <w:szCs w:val="24"/>
        </w:rPr>
        <w:t xml:space="preserve"> </w:t>
      </w:r>
      <w:r w:rsidRPr="00F97099">
        <w:rPr>
          <w:rFonts w:asciiTheme="majorHAnsi" w:hAnsiTheme="majorHAnsi"/>
          <w:spacing w:val="-1"/>
          <w:sz w:val="24"/>
          <w:szCs w:val="24"/>
        </w:rPr>
        <w:t>montagem.</w:t>
      </w:r>
    </w:p>
    <w:p w:rsidR="00776AEB" w:rsidRPr="00F97099" w:rsidRDefault="00776AEB" w:rsidP="000C3BD2">
      <w:pPr>
        <w:pStyle w:val="Corpodetexto"/>
        <w:numPr>
          <w:ilvl w:val="0"/>
          <w:numId w:val="2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51"/>
          <w:sz w:val="24"/>
          <w:szCs w:val="24"/>
        </w:rPr>
        <w:t xml:space="preserve"> </w:t>
      </w:r>
      <w:r w:rsidRPr="00F97099">
        <w:rPr>
          <w:rFonts w:asciiTheme="majorHAnsi" w:hAnsiTheme="majorHAnsi"/>
          <w:sz w:val="24"/>
          <w:szCs w:val="24"/>
        </w:rPr>
        <w:t>a</w:t>
      </w:r>
      <w:r w:rsidRPr="00F97099">
        <w:rPr>
          <w:rFonts w:asciiTheme="majorHAnsi" w:hAnsiTheme="majorHAnsi"/>
          <w:spacing w:val="51"/>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51"/>
          <w:sz w:val="24"/>
          <w:szCs w:val="24"/>
        </w:rPr>
        <w:t xml:space="preserve"> </w:t>
      </w:r>
      <w:r w:rsidRPr="00F97099">
        <w:rPr>
          <w:rFonts w:asciiTheme="majorHAnsi" w:hAnsiTheme="majorHAnsi"/>
          <w:spacing w:val="-1"/>
          <w:sz w:val="24"/>
          <w:szCs w:val="24"/>
        </w:rPr>
        <w:t>as</w:t>
      </w:r>
      <w:r w:rsidRPr="00F97099">
        <w:rPr>
          <w:rFonts w:asciiTheme="majorHAnsi" w:hAnsiTheme="majorHAnsi"/>
          <w:spacing w:val="52"/>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52"/>
          <w:sz w:val="24"/>
          <w:szCs w:val="24"/>
        </w:rPr>
        <w:t xml:space="preserve"> </w:t>
      </w:r>
      <w:r w:rsidRPr="00F97099">
        <w:rPr>
          <w:rFonts w:asciiTheme="majorHAnsi" w:hAnsiTheme="majorHAnsi"/>
          <w:spacing w:val="-1"/>
          <w:sz w:val="24"/>
          <w:szCs w:val="24"/>
        </w:rPr>
        <w:t>da</w:t>
      </w:r>
      <w:r w:rsidRPr="00F97099">
        <w:rPr>
          <w:rFonts w:asciiTheme="majorHAnsi" w:hAnsiTheme="majorHAnsi"/>
          <w:spacing w:val="50"/>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51"/>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marcadas</w:t>
      </w:r>
      <w:r w:rsidRPr="00F97099">
        <w:rPr>
          <w:rFonts w:asciiTheme="majorHAnsi" w:hAnsiTheme="majorHAnsi"/>
          <w:spacing w:val="51"/>
          <w:sz w:val="24"/>
          <w:szCs w:val="24"/>
        </w:rPr>
        <w:t xml:space="preserve"> </w:t>
      </w:r>
      <w:r w:rsidRPr="00F97099">
        <w:rPr>
          <w:rFonts w:asciiTheme="majorHAnsi" w:hAnsiTheme="majorHAnsi"/>
          <w:spacing w:val="-1"/>
          <w:sz w:val="24"/>
          <w:szCs w:val="24"/>
        </w:rPr>
        <w:t>(tipadas)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50"/>
          <w:sz w:val="24"/>
          <w:szCs w:val="24"/>
        </w:rPr>
        <w:t xml:space="preserve"> </w:t>
      </w:r>
      <w:r w:rsidRPr="00F97099">
        <w:rPr>
          <w:rFonts w:asciiTheme="majorHAnsi" w:hAnsiTheme="majorHAnsi"/>
          <w:spacing w:val="-1"/>
          <w:sz w:val="24"/>
          <w:szCs w:val="24"/>
        </w:rPr>
        <w:t>com</w:t>
      </w:r>
      <w:r w:rsidRPr="00F97099">
        <w:rPr>
          <w:rFonts w:asciiTheme="majorHAnsi" w:hAnsiTheme="majorHAnsi"/>
          <w:spacing w:val="53"/>
          <w:sz w:val="24"/>
          <w:szCs w:val="24"/>
        </w:rPr>
        <w:t xml:space="preserve"> </w:t>
      </w:r>
      <w:r w:rsidRPr="00F97099">
        <w:rPr>
          <w:rFonts w:asciiTheme="majorHAnsi" w:hAnsiTheme="majorHAnsi"/>
          <w:sz w:val="24"/>
          <w:szCs w:val="24"/>
        </w:rPr>
        <w:t>a</w:t>
      </w:r>
      <w:r w:rsidRPr="00F97099">
        <w:rPr>
          <w:rFonts w:asciiTheme="majorHAnsi" w:hAnsiTheme="majorHAnsi"/>
          <w:spacing w:val="55"/>
          <w:sz w:val="24"/>
          <w:szCs w:val="24"/>
        </w:rPr>
        <w:t xml:space="preserve"> </w:t>
      </w:r>
      <w:r w:rsidRPr="00F97099">
        <w:rPr>
          <w:rFonts w:asciiTheme="majorHAnsi" w:hAnsiTheme="majorHAnsi"/>
          <w:spacing w:val="-1"/>
          <w:sz w:val="24"/>
          <w:szCs w:val="24"/>
        </w:rPr>
        <w:t>numeração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0"/>
          <w:sz w:val="24"/>
          <w:szCs w:val="24"/>
        </w:rPr>
        <w:t xml:space="preserve"> </w:t>
      </w:r>
      <w:r w:rsidRPr="00F97099">
        <w:rPr>
          <w:rFonts w:asciiTheme="majorHAnsi" w:hAnsiTheme="majorHAnsi"/>
          <w:spacing w:val="-1"/>
          <w:sz w:val="24"/>
          <w:szCs w:val="24"/>
        </w:rPr>
        <w:t>facilitar</w:t>
      </w:r>
      <w:r w:rsidRPr="00F97099">
        <w:rPr>
          <w:rFonts w:asciiTheme="majorHAnsi" w:hAnsiTheme="majorHAnsi"/>
          <w:spacing w:val="12"/>
          <w:sz w:val="24"/>
          <w:szCs w:val="24"/>
        </w:rPr>
        <w:t xml:space="preserve"> </w:t>
      </w:r>
      <w:r w:rsidRPr="00F97099">
        <w:rPr>
          <w:rFonts w:asciiTheme="majorHAnsi" w:hAnsiTheme="majorHAnsi"/>
          <w:spacing w:val="-1"/>
          <w:sz w:val="24"/>
          <w:szCs w:val="24"/>
        </w:rPr>
        <w:t>sua</w:t>
      </w:r>
      <w:r w:rsidRPr="00F97099">
        <w:rPr>
          <w:rFonts w:asciiTheme="majorHAnsi" w:hAnsiTheme="majorHAnsi"/>
          <w:spacing w:val="10"/>
          <w:sz w:val="24"/>
          <w:szCs w:val="24"/>
        </w:rPr>
        <w:t xml:space="preserve"> </w:t>
      </w:r>
      <w:r w:rsidRPr="00F97099">
        <w:rPr>
          <w:rFonts w:asciiTheme="majorHAnsi" w:hAnsiTheme="majorHAnsi"/>
          <w:spacing w:val="-1"/>
          <w:sz w:val="24"/>
          <w:szCs w:val="24"/>
        </w:rPr>
        <w:t>identificação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10"/>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conferidas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no</w:t>
      </w:r>
      <w:r w:rsidRPr="00F97099">
        <w:rPr>
          <w:rFonts w:asciiTheme="majorHAnsi" w:hAnsiTheme="majorHAnsi"/>
          <w:spacing w:val="67"/>
          <w:sz w:val="24"/>
          <w:szCs w:val="24"/>
        </w:rPr>
        <w:t xml:space="preserve"> </w:t>
      </w:r>
      <w:r w:rsidRPr="00F97099">
        <w:rPr>
          <w:rFonts w:asciiTheme="majorHAnsi" w:hAnsiTheme="majorHAnsi"/>
          <w:spacing w:val="-1"/>
          <w:sz w:val="24"/>
          <w:szCs w:val="24"/>
        </w:rPr>
        <w:t>recebimento.</w:t>
      </w:r>
    </w:p>
    <w:p w:rsidR="00776AEB" w:rsidRPr="00704E70" w:rsidRDefault="00776AEB" w:rsidP="000C3BD2">
      <w:pPr>
        <w:pStyle w:val="Corpodetexto"/>
        <w:numPr>
          <w:ilvl w:val="0"/>
          <w:numId w:val="2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54"/>
          <w:sz w:val="24"/>
          <w:szCs w:val="24"/>
        </w:rPr>
        <w:t xml:space="preserve"> </w:t>
      </w:r>
      <w:r w:rsidRPr="00F97099">
        <w:rPr>
          <w:rFonts w:asciiTheme="majorHAnsi" w:hAnsiTheme="majorHAnsi"/>
          <w:sz w:val="24"/>
          <w:szCs w:val="24"/>
        </w:rPr>
        <w:t>a</w:t>
      </w:r>
      <w:r w:rsidRPr="00F97099">
        <w:rPr>
          <w:rFonts w:asciiTheme="majorHAnsi" w:hAnsiTheme="majorHAnsi"/>
          <w:spacing w:val="53"/>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56"/>
          <w:sz w:val="24"/>
          <w:szCs w:val="24"/>
        </w:rPr>
        <w:t xml:space="preserve"> </w:t>
      </w:r>
      <w:r w:rsidRPr="00F97099">
        <w:rPr>
          <w:rFonts w:asciiTheme="majorHAnsi" w:hAnsiTheme="majorHAnsi"/>
          <w:sz w:val="24"/>
          <w:szCs w:val="24"/>
        </w:rPr>
        <w:t>e</w:t>
      </w:r>
      <w:r w:rsidRPr="00F97099">
        <w:rPr>
          <w:rFonts w:asciiTheme="majorHAnsi" w:hAnsiTheme="majorHAnsi"/>
          <w:spacing w:val="53"/>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57"/>
          <w:sz w:val="24"/>
          <w:szCs w:val="24"/>
        </w:rPr>
        <w:t xml:space="preserve"> </w:t>
      </w:r>
      <w:r w:rsidRPr="00F97099">
        <w:rPr>
          <w:rFonts w:asciiTheme="majorHAnsi" w:hAnsiTheme="majorHAnsi"/>
          <w:spacing w:val="-1"/>
          <w:sz w:val="24"/>
          <w:szCs w:val="24"/>
        </w:rPr>
        <w:t>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colunas,</w:t>
      </w:r>
      <w:r w:rsidRPr="00F97099">
        <w:rPr>
          <w:rFonts w:asciiTheme="majorHAnsi" w:hAnsiTheme="majorHAnsi"/>
          <w:spacing w:val="5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w:t>
      </w:r>
      <w:r w:rsidRPr="00F97099">
        <w:rPr>
          <w:rFonts w:asciiTheme="majorHAnsi" w:hAnsiTheme="majorHAnsi"/>
          <w:spacing w:val="54"/>
          <w:sz w:val="24"/>
          <w:szCs w:val="24"/>
        </w:rPr>
        <w:t xml:space="preserve"> </w:t>
      </w:r>
      <w:r w:rsidRPr="00F97099">
        <w:rPr>
          <w:rFonts w:asciiTheme="majorHAnsi" w:hAnsiTheme="majorHAnsi"/>
          <w:spacing w:val="-1"/>
          <w:sz w:val="24"/>
          <w:szCs w:val="24"/>
        </w:rPr>
        <w:t>observada</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4"/>
          <w:sz w:val="24"/>
          <w:szCs w:val="24"/>
        </w:rPr>
        <w:t xml:space="preserve"> </w:t>
      </w:r>
      <w:r w:rsidRPr="00F97099">
        <w:rPr>
          <w:rFonts w:asciiTheme="majorHAnsi" w:hAnsiTheme="majorHAnsi"/>
          <w:spacing w:val="-1"/>
          <w:sz w:val="24"/>
          <w:szCs w:val="24"/>
        </w:rPr>
        <w:t>identificação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faces</w:t>
      </w:r>
      <w:r w:rsidRPr="00F97099">
        <w:rPr>
          <w:rFonts w:asciiTheme="majorHAnsi" w:hAnsiTheme="majorHAnsi"/>
          <w:spacing w:val="65"/>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7"/>
          <w:sz w:val="24"/>
          <w:szCs w:val="24"/>
        </w:rPr>
        <w:t xml:space="preserve"> </w:t>
      </w:r>
      <w:r w:rsidRPr="00F97099">
        <w:rPr>
          <w:rFonts w:asciiTheme="majorHAnsi" w:hAnsiTheme="majorHAnsi"/>
          <w:spacing w:val="-1"/>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"B",</w:t>
      </w:r>
      <w:r w:rsidRPr="00F97099">
        <w:rPr>
          <w:rFonts w:asciiTheme="majorHAnsi" w:hAnsiTheme="majorHAnsi"/>
          <w:spacing w:val="8"/>
          <w:sz w:val="24"/>
          <w:szCs w:val="24"/>
        </w:rPr>
        <w:t xml:space="preserve"> </w:t>
      </w:r>
      <w:r w:rsidRPr="00F97099">
        <w:rPr>
          <w:rFonts w:asciiTheme="majorHAnsi" w:hAnsiTheme="majorHAnsi"/>
          <w:spacing w:val="-1"/>
          <w:sz w:val="24"/>
          <w:szCs w:val="24"/>
        </w:rPr>
        <w:t>"C",</w:t>
      </w:r>
      <w:r w:rsidRPr="00F97099">
        <w:rPr>
          <w:rFonts w:asciiTheme="majorHAnsi" w:hAnsiTheme="majorHAnsi"/>
          <w:spacing w:val="10"/>
          <w:sz w:val="24"/>
          <w:szCs w:val="24"/>
        </w:rPr>
        <w:t xml:space="preserve"> </w:t>
      </w:r>
      <w:r w:rsidRPr="00F97099">
        <w:rPr>
          <w:rFonts w:asciiTheme="majorHAnsi" w:hAnsiTheme="majorHAnsi"/>
          <w:spacing w:val="-1"/>
          <w:sz w:val="24"/>
          <w:szCs w:val="24"/>
        </w:rPr>
        <w:t>"D",</w:t>
      </w:r>
      <w:r w:rsidRPr="00F97099">
        <w:rPr>
          <w:rFonts w:asciiTheme="majorHAnsi" w:hAnsiTheme="majorHAnsi"/>
          <w:spacing w:val="8"/>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9"/>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7"/>
          <w:sz w:val="24"/>
          <w:szCs w:val="24"/>
        </w:rPr>
        <w:t xml:space="preserve"> </w:t>
      </w:r>
      <w:r w:rsidRPr="00F97099">
        <w:rPr>
          <w:rFonts w:asciiTheme="majorHAnsi" w:hAnsiTheme="majorHAnsi"/>
          <w:spacing w:val="-1"/>
          <w:sz w:val="24"/>
          <w:szCs w:val="24"/>
        </w:rPr>
        <w:t>orientadas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no</w:t>
      </w:r>
      <w:r w:rsidRPr="00F97099">
        <w:rPr>
          <w:rFonts w:asciiTheme="majorHAnsi" w:hAnsiTheme="majorHAnsi"/>
          <w:spacing w:val="9"/>
          <w:sz w:val="24"/>
          <w:szCs w:val="24"/>
        </w:rPr>
        <w:t xml:space="preserve"> </w:t>
      </w:r>
      <w:r w:rsidRPr="00F97099">
        <w:rPr>
          <w:rFonts w:asciiTheme="majorHAnsi" w:hAnsiTheme="majorHAnsi"/>
          <w:spacing w:val="-1"/>
          <w:sz w:val="24"/>
          <w:szCs w:val="24"/>
        </w:rPr>
        <w:t>sentido</w:t>
      </w:r>
      <w:r w:rsidRPr="00F97099">
        <w:rPr>
          <w:rFonts w:asciiTheme="majorHAnsi" w:hAnsiTheme="majorHAnsi"/>
          <w:spacing w:val="7"/>
          <w:sz w:val="24"/>
          <w:szCs w:val="24"/>
        </w:rPr>
        <w:t xml:space="preserve"> </w:t>
      </w:r>
      <w:r w:rsidRPr="00F97099">
        <w:rPr>
          <w:rFonts w:asciiTheme="majorHAnsi" w:hAnsiTheme="majorHAnsi"/>
          <w:spacing w:val="-1"/>
          <w:sz w:val="24"/>
          <w:szCs w:val="24"/>
        </w:rPr>
        <w:t>anti-horário,</w:t>
      </w:r>
      <w:r w:rsidRPr="00F97099">
        <w:rPr>
          <w:rFonts w:asciiTheme="majorHAnsi" w:hAnsiTheme="majorHAnsi"/>
          <w:spacing w:val="8"/>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11"/>
          <w:sz w:val="24"/>
          <w:szCs w:val="24"/>
        </w:rPr>
        <w:t xml:space="preserve"> </w:t>
      </w:r>
      <w:r w:rsidRPr="00F97099">
        <w:rPr>
          <w:rFonts w:asciiTheme="majorHAnsi" w:hAnsiTheme="majorHAnsi"/>
          <w:spacing w:val="-1"/>
          <w:sz w:val="24"/>
          <w:szCs w:val="24"/>
        </w:rPr>
        <w:t>observada</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61"/>
          <w:sz w:val="24"/>
          <w:szCs w:val="24"/>
        </w:rPr>
        <w:t xml:space="preserve"> </w:t>
      </w:r>
      <w:r w:rsidRPr="00F97099">
        <w:rPr>
          <w:rFonts w:asciiTheme="majorHAnsi" w:hAnsiTheme="majorHAnsi"/>
          <w:spacing w:val="-1"/>
          <w:sz w:val="24"/>
          <w:szCs w:val="24"/>
        </w:rPr>
        <w:t>coluna</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cima</w:t>
      </w:r>
      <w:r w:rsidRPr="00F97099">
        <w:rPr>
          <w:rFonts w:asciiTheme="majorHAnsi" w:hAnsiTheme="majorHAnsi"/>
          <w:spacing w:val="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
          <w:sz w:val="24"/>
          <w:szCs w:val="24"/>
        </w:rPr>
        <w:t xml:space="preserve"> </w:t>
      </w:r>
      <w:r w:rsidRPr="00F97099">
        <w:rPr>
          <w:rFonts w:asciiTheme="majorHAnsi" w:hAnsiTheme="majorHAnsi"/>
          <w:spacing w:val="-1"/>
          <w:sz w:val="24"/>
          <w:szCs w:val="24"/>
        </w:rPr>
        <w:t>baixo.</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6"/>
          <w:sz w:val="24"/>
          <w:szCs w:val="24"/>
        </w:rPr>
        <w:t xml:space="preserve"> </w:t>
      </w:r>
      <w:r w:rsidRPr="00F97099">
        <w:rPr>
          <w:rFonts w:asciiTheme="majorHAnsi" w:hAnsiTheme="majorHAnsi"/>
          <w:spacing w:val="-1"/>
          <w:sz w:val="24"/>
          <w:szCs w:val="24"/>
        </w:rPr>
        <w:t>marcada</w:t>
      </w:r>
      <w:r w:rsidRPr="00F97099">
        <w:rPr>
          <w:rFonts w:asciiTheme="majorHAnsi" w:hAnsiTheme="majorHAnsi"/>
          <w:spacing w:val="8"/>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face</w:t>
      </w:r>
      <w:r w:rsidRPr="00F97099">
        <w:rPr>
          <w:rFonts w:asciiTheme="majorHAnsi" w:hAnsiTheme="majorHAnsi"/>
          <w:spacing w:val="6"/>
          <w:sz w:val="24"/>
          <w:szCs w:val="24"/>
        </w:rPr>
        <w:t xml:space="preserve"> </w:t>
      </w:r>
      <w:r w:rsidRPr="00F97099">
        <w:rPr>
          <w:rFonts w:asciiTheme="majorHAnsi" w:hAnsiTheme="majorHAnsi"/>
          <w:spacing w:val="-1"/>
          <w:sz w:val="24"/>
          <w:szCs w:val="24"/>
        </w:rPr>
        <w:t>norte</w:t>
      </w:r>
      <w:r w:rsidRPr="00F97099">
        <w:rPr>
          <w:rFonts w:asciiTheme="majorHAnsi" w:hAnsiTheme="majorHAnsi"/>
          <w:spacing w:val="7"/>
          <w:sz w:val="24"/>
          <w:szCs w:val="24"/>
        </w:rPr>
        <w:t xml:space="preserve"> </w:t>
      </w:r>
      <w:r w:rsidRPr="00F97099">
        <w:rPr>
          <w:rFonts w:asciiTheme="majorHAnsi" w:hAnsiTheme="majorHAnsi"/>
          <w:spacing w:val="-1"/>
          <w:sz w:val="24"/>
          <w:szCs w:val="24"/>
        </w:rPr>
        <w:t>do</w:t>
      </w:r>
      <w:r w:rsidRPr="00F97099">
        <w:rPr>
          <w:rFonts w:asciiTheme="majorHAnsi" w:hAnsiTheme="majorHAnsi"/>
          <w:spacing w:val="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8"/>
          <w:sz w:val="24"/>
          <w:szCs w:val="24"/>
        </w:rPr>
        <w:t xml:space="preserve"> </w:t>
      </w:r>
      <w:r w:rsidRPr="00F97099">
        <w:rPr>
          <w:rFonts w:asciiTheme="majorHAnsi" w:hAnsiTheme="majorHAnsi"/>
          <w:spacing w:val="-1"/>
          <w:sz w:val="24"/>
          <w:szCs w:val="24"/>
        </w:rPr>
        <w:t>(marca</w:t>
      </w:r>
      <w:r w:rsidRPr="00F97099">
        <w:rPr>
          <w:rFonts w:asciiTheme="majorHAnsi" w:hAnsiTheme="majorHAnsi"/>
          <w:spacing w:val="6"/>
          <w:sz w:val="24"/>
          <w:szCs w:val="24"/>
        </w:rPr>
        <w:t xml:space="preserve"> </w:t>
      </w:r>
      <w:r w:rsidRPr="00F97099">
        <w:rPr>
          <w:rFonts w:asciiTheme="majorHAnsi" w:hAnsiTheme="majorHAnsi"/>
          <w:spacing w:val="-1"/>
          <w:sz w:val="24"/>
          <w:szCs w:val="24"/>
        </w:rPr>
        <w:t>N)</w:t>
      </w:r>
      <w:r w:rsidRPr="00F97099">
        <w:rPr>
          <w:rFonts w:asciiTheme="majorHAnsi" w:hAnsiTheme="majorHAnsi"/>
          <w:spacing w:val="7"/>
          <w:sz w:val="24"/>
          <w:szCs w:val="24"/>
        </w:rPr>
        <w:t xml:space="preserve"> </w:t>
      </w:r>
      <w:r w:rsidRPr="00F97099">
        <w:rPr>
          <w:rFonts w:asciiTheme="majorHAnsi" w:hAnsiTheme="majorHAnsi"/>
          <w:spacing w:val="-1"/>
          <w:sz w:val="24"/>
          <w:szCs w:val="24"/>
        </w:rPr>
        <w:t>na</w:t>
      </w:r>
      <w:r w:rsidRPr="00F97099">
        <w:rPr>
          <w:rFonts w:asciiTheme="majorHAnsi" w:hAnsiTheme="majorHAnsi"/>
          <w:spacing w:val="8"/>
          <w:sz w:val="24"/>
          <w:szCs w:val="24"/>
        </w:rPr>
        <w:t xml:space="preserve"> </w:t>
      </w:r>
      <w:r w:rsidRPr="00F97099">
        <w:rPr>
          <w:rFonts w:asciiTheme="majorHAnsi" w:hAnsiTheme="majorHAnsi"/>
          <w:spacing w:val="-1"/>
          <w:sz w:val="24"/>
          <w:szCs w:val="24"/>
        </w:rPr>
        <w:t>face</w:t>
      </w:r>
      <w:r w:rsidRPr="00F97099">
        <w:rPr>
          <w:rFonts w:asciiTheme="majorHAnsi" w:hAnsiTheme="majorHAnsi"/>
          <w:spacing w:val="65"/>
          <w:sz w:val="24"/>
          <w:szCs w:val="24"/>
        </w:rPr>
        <w:t xml:space="preserve"> </w:t>
      </w:r>
      <w:r w:rsidRPr="00F97099">
        <w:rPr>
          <w:rFonts w:asciiTheme="majorHAnsi" w:hAnsiTheme="majorHAnsi"/>
          <w:spacing w:val="-1"/>
          <w:sz w:val="24"/>
          <w:szCs w:val="24"/>
        </w:rPr>
        <w:t>"A".</w:t>
      </w:r>
    </w:p>
    <w:p w:rsidR="00704E70" w:rsidRPr="00F97099" w:rsidRDefault="00704E70" w:rsidP="00704E70">
      <w:pPr>
        <w:pStyle w:val="Corpodetexto"/>
        <w:kinsoku w:val="0"/>
        <w:overflowPunct w:val="0"/>
        <w:spacing w:before="0"/>
        <w:ind w:left="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rPr>
        <w:t>C</w:t>
      </w:r>
      <w:r w:rsidRPr="00704E70">
        <w:rPr>
          <w:rFonts w:asciiTheme="majorHAnsi" w:hAnsiTheme="majorHAnsi"/>
          <w:b/>
          <w:spacing w:val="-4"/>
        </w:rPr>
        <w:t xml:space="preserve"> </w:t>
      </w:r>
      <w:r w:rsidRPr="00704E70">
        <w:rPr>
          <w:rFonts w:asciiTheme="majorHAnsi" w:hAnsiTheme="majorHAnsi"/>
          <w:b/>
        </w:rPr>
        <w:t>-</w:t>
      </w:r>
      <w:r w:rsidRPr="00704E70">
        <w:rPr>
          <w:rFonts w:asciiTheme="majorHAnsi" w:hAnsiTheme="majorHAnsi"/>
          <w:b/>
          <w:spacing w:val="-1"/>
        </w:rPr>
        <w:t xml:space="preserve"> Ligações</w:t>
      </w:r>
    </w:p>
    <w:p w:rsidR="00776AEB" w:rsidRPr="00F97099" w:rsidRDefault="00776AEB" w:rsidP="000C3BD2">
      <w:pPr>
        <w:pStyle w:val="Corpodetexto"/>
        <w:numPr>
          <w:ilvl w:val="0"/>
          <w:numId w:val="2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6"/>
          <w:sz w:val="24"/>
          <w:szCs w:val="24"/>
        </w:rPr>
        <w:t xml:space="preserve"> </w:t>
      </w:r>
      <w:r w:rsidRPr="00F97099">
        <w:rPr>
          <w:rFonts w:asciiTheme="majorHAnsi" w:hAnsiTheme="majorHAnsi"/>
          <w:spacing w:val="-1"/>
          <w:sz w:val="24"/>
          <w:szCs w:val="24"/>
        </w:rPr>
        <w:t>soldadas</w:t>
      </w:r>
      <w:r w:rsidRPr="00F97099">
        <w:rPr>
          <w:rFonts w:asciiTheme="majorHAnsi" w:hAnsiTheme="majorHAnsi"/>
          <w:spacing w:val="5"/>
          <w:sz w:val="24"/>
          <w:szCs w:val="24"/>
        </w:rPr>
        <w:t xml:space="preserve"> </w:t>
      </w:r>
      <w:r w:rsidRPr="00F97099">
        <w:rPr>
          <w:rFonts w:asciiTheme="majorHAnsi" w:hAnsiTheme="majorHAnsi"/>
          <w:spacing w:val="-1"/>
          <w:sz w:val="24"/>
          <w:szCs w:val="24"/>
        </w:rPr>
        <w:t>na</w:t>
      </w:r>
      <w:r w:rsidRPr="00F97099">
        <w:rPr>
          <w:rFonts w:asciiTheme="majorHAnsi" w:hAnsiTheme="majorHAnsi"/>
          <w:spacing w:val="4"/>
          <w:sz w:val="24"/>
          <w:szCs w:val="24"/>
        </w:rPr>
        <w:t xml:space="preserve"> </w:t>
      </w:r>
      <w:r w:rsidRPr="00F97099">
        <w:rPr>
          <w:rFonts w:asciiTheme="majorHAnsi" w:hAnsiTheme="majorHAnsi"/>
          <w:spacing w:val="-1"/>
          <w:sz w:val="24"/>
          <w:szCs w:val="24"/>
        </w:rPr>
        <w:t>oficina</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eventualmente</w:t>
      </w:r>
      <w:r w:rsidRPr="00F97099">
        <w:rPr>
          <w:rFonts w:asciiTheme="majorHAnsi" w:hAnsiTheme="majorHAnsi"/>
          <w:spacing w:val="4"/>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feitas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43"/>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45"/>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45"/>
          <w:sz w:val="24"/>
          <w:szCs w:val="24"/>
        </w:rPr>
        <w:t xml:space="preserve"> </w:t>
      </w:r>
      <w:r w:rsidRPr="00F97099">
        <w:rPr>
          <w:rFonts w:asciiTheme="majorHAnsi" w:hAnsiTheme="majorHAnsi"/>
          <w:sz w:val="24"/>
          <w:szCs w:val="24"/>
        </w:rPr>
        <w:t>e</w:t>
      </w:r>
      <w:r w:rsidRPr="00F97099">
        <w:rPr>
          <w:rFonts w:asciiTheme="majorHAnsi" w:hAnsiTheme="majorHAnsi"/>
          <w:spacing w:val="44"/>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43"/>
          <w:sz w:val="24"/>
          <w:szCs w:val="24"/>
        </w:rPr>
        <w:t xml:space="preserve"> </w:t>
      </w:r>
      <w:r w:rsidRPr="00F97099">
        <w:rPr>
          <w:rFonts w:asciiTheme="majorHAnsi" w:hAnsiTheme="majorHAnsi"/>
          <w:spacing w:val="-1"/>
          <w:sz w:val="24"/>
          <w:szCs w:val="24"/>
        </w:rPr>
        <w:t>aqui</w:t>
      </w:r>
      <w:r w:rsidRPr="00F97099">
        <w:rPr>
          <w:rFonts w:asciiTheme="majorHAnsi" w:hAnsiTheme="majorHAnsi"/>
          <w:spacing w:val="43"/>
          <w:sz w:val="24"/>
          <w:szCs w:val="24"/>
        </w:rPr>
        <w:t xml:space="preserve"> </w:t>
      </w:r>
      <w:r w:rsidRPr="00F97099">
        <w:rPr>
          <w:rFonts w:asciiTheme="majorHAnsi" w:hAnsiTheme="majorHAnsi"/>
          <w:spacing w:val="-1"/>
          <w:sz w:val="24"/>
          <w:szCs w:val="24"/>
        </w:rPr>
        <w:t>definidas,</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2"/>
          <w:sz w:val="24"/>
          <w:szCs w:val="24"/>
        </w:rPr>
        <w:t xml:space="preserve"> </w:t>
      </w:r>
      <w:r w:rsidRPr="00F97099">
        <w:rPr>
          <w:rFonts w:asciiTheme="majorHAnsi" w:hAnsiTheme="majorHAnsi"/>
          <w:spacing w:val="-1"/>
          <w:sz w:val="24"/>
          <w:szCs w:val="24"/>
        </w:rPr>
        <w:t>em</w:t>
      </w:r>
      <w:r w:rsidRPr="00F97099">
        <w:rPr>
          <w:rFonts w:asciiTheme="majorHAnsi" w:hAnsiTheme="majorHAnsi"/>
          <w:spacing w:val="43"/>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45"/>
          <w:sz w:val="24"/>
          <w:szCs w:val="24"/>
        </w:rPr>
        <w:t xml:space="preserve"> </w:t>
      </w:r>
      <w:r w:rsidRPr="00F97099">
        <w:rPr>
          <w:rFonts w:asciiTheme="majorHAnsi" w:hAnsiTheme="majorHAnsi"/>
          <w:sz w:val="24"/>
          <w:szCs w:val="24"/>
        </w:rPr>
        <w:t>a</w:t>
      </w:r>
      <w:r w:rsidRPr="00F97099">
        <w:rPr>
          <w:rFonts w:asciiTheme="majorHAnsi" w:hAnsiTheme="majorHAnsi"/>
          <w:spacing w:val="43"/>
          <w:sz w:val="24"/>
          <w:szCs w:val="24"/>
        </w:rPr>
        <w:t xml:space="preserve"> </w:t>
      </w:r>
      <w:r w:rsidRPr="00F97099">
        <w:rPr>
          <w:rFonts w:asciiTheme="majorHAnsi" w:hAnsiTheme="majorHAnsi"/>
          <w:sz w:val="24"/>
          <w:szCs w:val="24"/>
        </w:rPr>
        <w:t>AWS</w:t>
      </w:r>
      <w:r w:rsidRPr="00F97099">
        <w:rPr>
          <w:rFonts w:asciiTheme="majorHAnsi" w:hAnsiTheme="majorHAnsi"/>
          <w:spacing w:val="41"/>
          <w:sz w:val="24"/>
          <w:szCs w:val="24"/>
        </w:rPr>
        <w:t xml:space="preserve"> </w:t>
      </w:r>
      <w:r w:rsidRPr="00F97099">
        <w:rPr>
          <w:rFonts w:asciiTheme="majorHAnsi" w:hAnsiTheme="majorHAnsi"/>
          <w:spacing w:val="-1"/>
          <w:sz w:val="24"/>
          <w:szCs w:val="24"/>
        </w:rPr>
        <w:t>D1.1</w:t>
      </w:r>
      <w:r w:rsidRPr="00F97099">
        <w:rPr>
          <w:rFonts w:asciiTheme="majorHAnsi" w:hAnsiTheme="majorHAnsi"/>
          <w:spacing w:val="43"/>
          <w:sz w:val="24"/>
          <w:szCs w:val="24"/>
        </w:rPr>
        <w:t xml:space="preserve"> </w:t>
      </w:r>
      <w:r w:rsidRPr="00F97099">
        <w:rPr>
          <w:rFonts w:asciiTheme="majorHAnsi" w:hAnsiTheme="majorHAnsi"/>
          <w:sz w:val="24"/>
          <w:szCs w:val="24"/>
        </w:rPr>
        <w:t>-</w:t>
      </w:r>
      <w:r w:rsidRPr="00F97099">
        <w:rPr>
          <w:rFonts w:asciiTheme="majorHAnsi" w:hAnsiTheme="majorHAnsi"/>
          <w:spacing w:val="53"/>
          <w:sz w:val="24"/>
          <w:szCs w:val="24"/>
        </w:rPr>
        <w:t xml:space="preserve"> </w:t>
      </w:r>
      <w:r w:rsidRPr="00F97099">
        <w:rPr>
          <w:rFonts w:asciiTheme="majorHAnsi" w:hAnsiTheme="majorHAnsi"/>
          <w:spacing w:val="-1"/>
          <w:sz w:val="24"/>
          <w:szCs w:val="24"/>
        </w:rPr>
        <w:t>Structural</w:t>
      </w:r>
      <w:r w:rsidRPr="00F97099">
        <w:rPr>
          <w:rFonts w:asciiTheme="majorHAnsi" w:hAnsiTheme="majorHAnsi"/>
          <w:spacing w:val="-3"/>
          <w:sz w:val="24"/>
          <w:szCs w:val="24"/>
        </w:rPr>
        <w:t xml:space="preserve"> </w:t>
      </w:r>
      <w:r w:rsidRPr="00F97099">
        <w:rPr>
          <w:rFonts w:asciiTheme="majorHAnsi" w:hAnsiTheme="majorHAnsi"/>
          <w:spacing w:val="-1"/>
          <w:sz w:val="24"/>
          <w:szCs w:val="24"/>
        </w:rPr>
        <w:t>Welding Code.</w:t>
      </w:r>
    </w:p>
    <w:p w:rsidR="00776AEB" w:rsidRPr="00F97099" w:rsidRDefault="00776AEB" w:rsidP="000C3BD2">
      <w:pPr>
        <w:pStyle w:val="Corpodetexto"/>
        <w:numPr>
          <w:ilvl w:val="0"/>
          <w:numId w:val="2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Pr="00F97099">
        <w:rPr>
          <w:rFonts w:asciiTheme="majorHAnsi" w:hAnsiTheme="majorHAnsi"/>
          <w:spacing w:val="42"/>
          <w:sz w:val="24"/>
          <w:szCs w:val="24"/>
        </w:rPr>
        <w:t xml:space="preserve"> </w:t>
      </w:r>
      <w:r w:rsidRPr="00F97099">
        <w:rPr>
          <w:rFonts w:asciiTheme="majorHAnsi" w:hAnsiTheme="majorHAnsi"/>
          <w:spacing w:val="-1"/>
          <w:sz w:val="24"/>
          <w:szCs w:val="24"/>
        </w:rPr>
        <w:t>aço</w:t>
      </w:r>
      <w:r w:rsidRPr="00F97099">
        <w:rPr>
          <w:rFonts w:asciiTheme="majorHAnsi" w:hAnsiTheme="majorHAnsi"/>
          <w:spacing w:val="4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3"/>
          <w:sz w:val="24"/>
          <w:szCs w:val="24"/>
        </w:rPr>
        <w:t xml:space="preserve"> </w:t>
      </w:r>
      <w:r w:rsidRPr="00F97099">
        <w:rPr>
          <w:rFonts w:asciiTheme="majorHAnsi" w:hAnsiTheme="majorHAnsi"/>
          <w:spacing w:val="-1"/>
          <w:sz w:val="24"/>
          <w:szCs w:val="24"/>
        </w:rPr>
        <w: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45"/>
          <w:sz w:val="24"/>
          <w:szCs w:val="24"/>
        </w:rPr>
        <w:t xml:space="preserve"> </w:t>
      </w:r>
      <w:r w:rsidRPr="00F97099">
        <w:rPr>
          <w:rFonts w:asciiTheme="majorHAnsi" w:hAnsiTheme="majorHAnsi"/>
          <w:spacing w:val="-1"/>
          <w:sz w:val="24"/>
          <w:szCs w:val="24"/>
        </w:rPr>
        <w:t>porcas</w:t>
      </w:r>
      <w:r w:rsidRPr="00F97099">
        <w:rPr>
          <w:rFonts w:asciiTheme="majorHAnsi" w:hAnsiTheme="majorHAnsi"/>
          <w:spacing w:val="41"/>
          <w:sz w:val="24"/>
          <w:szCs w:val="24"/>
        </w:rPr>
        <w:t xml:space="preserve"> </w:t>
      </w:r>
      <w:r w:rsidRPr="00F97099">
        <w:rPr>
          <w:rFonts w:asciiTheme="majorHAnsi" w:hAnsiTheme="majorHAnsi"/>
          <w:sz w:val="24"/>
          <w:szCs w:val="24"/>
        </w:rPr>
        <w:t>e</w:t>
      </w:r>
      <w:r w:rsidRPr="00F97099">
        <w:rPr>
          <w:rFonts w:asciiTheme="majorHAnsi" w:hAnsiTheme="majorHAnsi"/>
          <w:spacing w:val="44"/>
          <w:sz w:val="24"/>
          <w:szCs w:val="24"/>
        </w:rPr>
        <w:t xml:space="preserve"> </w:t>
      </w:r>
      <w:r w:rsidRPr="00F97099">
        <w:rPr>
          <w:rFonts w:asciiTheme="majorHAnsi" w:hAnsiTheme="majorHAnsi"/>
          <w:spacing w:val="-1"/>
          <w:sz w:val="24"/>
          <w:szCs w:val="24"/>
        </w:rPr>
        <w:t>arruelas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3"/>
          <w:sz w:val="24"/>
          <w:szCs w:val="24"/>
        </w:rPr>
        <w:t xml:space="preserve"> </w:t>
      </w:r>
      <w:r w:rsidRPr="00F97099">
        <w:rPr>
          <w:rFonts w:asciiTheme="majorHAnsi" w:hAnsiTheme="majorHAnsi"/>
          <w:spacing w:val="-1"/>
          <w:sz w:val="24"/>
          <w:szCs w:val="24"/>
        </w:rPr>
        <w:t>alta</w:t>
      </w:r>
      <w:r w:rsidRPr="00F97099">
        <w:rPr>
          <w:rFonts w:asciiTheme="majorHAnsi" w:hAnsiTheme="majorHAnsi"/>
          <w:spacing w:val="44"/>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4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3"/>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44"/>
          <w:sz w:val="24"/>
          <w:szCs w:val="24"/>
        </w:rPr>
        <w:t xml:space="preserve"> </w:t>
      </w:r>
      <w:r w:rsidRPr="00F97099">
        <w:rPr>
          <w:rFonts w:asciiTheme="majorHAnsi" w:hAnsiTheme="majorHAnsi"/>
          <w:sz w:val="24"/>
          <w:szCs w:val="24"/>
        </w:rPr>
        <w:t>o</w:t>
      </w:r>
      <w:r w:rsidRPr="00F97099">
        <w:rPr>
          <w:rFonts w:asciiTheme="majorHAnsi" w:hAnsiTheme="majorHAnsi"/>
          <w:spacing w:val="44"/>
          <w:sz w:val="24"/>
          <w:szCs w:val="24"/>
        </w:rPr>
        <w:t xml:space="preserve"> </w:t>
      </w:r>
      <w:r w:rsidRPr="00F97099">
        <w:rPr>
          <w:rFonts w:asciiTheme="majorHAnsi" w:hAnsiTheme="majorHAnsi"/>
          <w:spacing w:val="-1"/>
          <w:sz w:val="24"/>
          <w:szCs w:val="24"/>
        </w:rPr>
        <w:t>prescrito</w:t>
      </w:r>
      <w:r w:rsidRPr="00F97099">
        <w:rPr>
          <w:rFonts w:asciiTheme="majorHAnsi" w:hAnsiTheme="majorHAnsi"/>
          <w:spacing w:val="43"/>
          <w:sz w:val="24"/>
          <w:szCs w:val="24"/>
        </w:rPr>
        <w:t xml:space="preserve"> </w:t>
      </w:r>
      <w:r w:rsidRPr="00F97099">
        <w:rPr>
          <w:rFonts w:asciiTheme="majorHAnsi" w:hAnsiTheme="majorHAnsi"/>
          <w:spacing w:val="-2"/>
          <w:sz w:val="24"/>
          <w:szCs w:val="24"/>
        </w:rPr>
        <w:t>em</w:t>
      </w:r>
      <w:r w:rsidRPr="00F97099">
        <w:rPr>
          <w:rFonts w:asciiTheme="majorHAnsi" w:hAnsiTheme="majorHAnsi"/>
          <w:spacing w:val="77"/>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as especificações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contidas na ASTM.</w:t>
      </w:r>
    </w:p>
    <w:p w:rsidR="00776AEB" w:rsidRPr="00F97099" w:rsidRDefault="00776AEB" w:rsidP="000C3BD2">
      <w:pPr>
        <w:pStyle w:val="Corpodetexto"/>
        <w:numPr>
          <w:ilvl w:val="0"/>
          <w:numId w:val="2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Os parafusos terão </w:t>
      </w:r>
      <w:r w:rsidRPr="00F97099">
        <w:rPr>
          <w:rFonts w:asciiTheme="majorHAnsi" w:hAnsiTheme="majorHAnsi"/>
          <w:sz w:val="24"/>
          <w:szCs w:val="24"/>
        </w:rPr>
        <w:t xml:space="preserve">a </w:t>
      </w:r>
      <w:r w:rsidRPr="00F97099">
        <w:rPr>
          <w:rFonts w:asciiTheme="majorHAnsi" w:hAnsiTheme="majorHAnsi"/>
          <w:spacing w:val="-1"/>
          <w:sz w:val="24"/>
          <w:szCs w:val="24"/>
        </w:rPr>
        <w:t xml:space="preserve">cabeça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porca hexagonais.</w:t>
      </w:r>
    </w:p>
    <w:p w:rsidR="00776AEB" w:rsidRPr="00F97099" w:rsidRDefault="00776AEB" w:rsidP="000C3BD2">
      <w:pPr>
        <w:pStyle w:val="Corpodetexto"/>
        <w:numPr>
          <w:ilvl w:val="0"/>
          <w:numId w:val="2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arruelas,</w:t>
      </w:r>
      <w:r w:rsidRPr="00F97099">
        <w:rPr>
          <w:rFonts w:asciiTheme="majorHAnsi" w:hAnsiTheme="majorHAnsi"/>
          <w:spacing w:val="6"/>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7"/>
          <w:sz w:val="24"/>
          <w:szCs w:val="24"/>
        </w:rPr>
        <w:t xml:space="preserve"> </w:t>
      </w:r>
      <w:r w:rsidRPr="00F97099">
        <w:rPr>
          <w:rFonts w:asciiTheme="majorHAnsi" w:hAnsiTheme="majorHAnsi"/>
          <w:spacing w:val="-1"/>
          <w:sz w:val="24"/>
          <w:szCs w:val="24"/>
        </w:rPr>
        <w:t>circulares,</w:t>
      </w:r>
      <w:r w:rsidRPr="00F97099">
        <w:rPr>
          <w:rFonts w:asciiTheme="majorHAnsi" w:hAnsiTheme="majorHAnsi"/>
          <w:spacing w:val="8"/>
          <w:sz w:val="24"/>
          <w:szCs w:val="24"/>
        </w:rPr>
        <w:t xml:space="preserve"> </w:t>
      </w:r>
      <w:r w:rsidRPr="00F97099">
        <w:rPr>
          <w:rFonts w:asciiTheme="majorHAnsi" w:hAnsiTheme="majorHAnsi"/>
          <w:spacing w:val="-1"/>
          <w:sz w:val="24"/>
          <w:szCs w:val="24"/>
        </w:rPr>
        <w:t>planas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lisas,</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
          <w:sz w:val="24"/>
          <w:szCs w:val="24"/>
        </w:rPr>
        <w:t xml:space="preserve"> </w:t>
      </w:r>
      <w:r w:rsidRPr="00F97099">
        <w:rPr>
          <w:rFonts w:asciiTheme="majorHAnsi" w:hAnsiTheme="majorHAnsi"/>
          <w:spacing w:val="-1"/>
          <w:sz w:val="24"/>
          <w:szCs w:val="24"/>
        </w:rPr>
        <w:t>ter</w:t>
      </w:r>
      <w:r w:rsidRPr="00F97099">
        <w:rPr>
          <w:rFonts w:asciiTheme="majorHAnsi" w:hAnsiTheme="majorHAnsi"/>
          <w:spacing w:val="6"/>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ANSI-B-27.2</w:t>
      </w:r>
      <w:r w:rsidRPr="00F97099">
        <w:rPr>
          <w:rFonts w:asciiTheme="majorHAnsi" w:hAnsiTheme="majorHAnsi"/>
          <w:spacing w:val="5"/>
          <w:sz w:val="24"/>
          <w:szCs w:val="24"/>
        </w:rPr>
        <w:t xml:space="preserve"> </w:t>
      </w:r>
      <w:r w:rsidRPr="00F97099">
        <w:rPr>
          <w:rFonts w:asciiTheme="majorHAnsi" w:hAnsiTheme="majorHAnsi"/>
          <w:spacing w:val="-1"/>
          <w:sz w:val="24"/>
          <w:szCs w:val="24"/>
        </w:rPr>
        <w:t>e,</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quando chanfradas,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segundo</w:t>
      </w:r>
      <w:r w:rsidRPr="00F97099">
        <w:rPr>
          <w:rFonts w:asciiTheme="majorHAnsi" w:hAnsiTheme="majorHAnsi"/>
          <w:sz w:val="24"/>
          <w:szCs w:val="24"/>
        </w:rPr>
        <w:t xml:space="preserve"> a</w:t>
      </w:r>
      <w:r w:rsidRPr="00F97099">
        <w:rPr>
          <w:rFonts w:asciiTheme="majorHAnsi" w:hAnsiTheme="majorHAnsi"/>
          <w:spacing w:val="-2"/>
          <w:sz w:val="24"/>
          <w:szCs w:val="24"/>
        </w:rPr>
        <w:t xml:space="preserve"> </w:t>
      </w:r>
      <w:r w:rsidRPr="00F97099">
        <w:rPr>
          <w:rFonts w:asciiTheme="majorHAnsi" w:hAnsiTheme="majorHAnsi"/>
          <w:spacing w:val="-1"/>
          <w:sz w:val="24"/>
          <w:szCs w:val="24"/>
        </w:rPr>
        <w:t>ANSI-B-27.4.</w:t>
      </w:r>
    </w:p>
    <w:p w:rsidR="00776AEB" w:rsidRPr="00F97099" w:rsidRDefault="00776AEB" w:rsidP="000C3BD2">
      <w:pPr>
        <w:pStyle w:val="Corpodetexto"/>
        <w:numPr>
          <w:ilvl w:val="0"/>
          <w:numId w:val="29"/>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Todas as roscas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 ser</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Série Unificada</w:t>
      </w:r>
      <w:r w:rsidRPr="00F97099">
        <w:rPr>
          <w:rFonts w:asciiTheme="majorHAnsi" w:hAnsiTheme="majorHAnsi"/>
          <w:spacing w:val="1"/>
          <w:sz w:val="24"/>
          <w:szCs w:val="24"/>
        </w:rPr>
        <w:t xml:space="preserve"> </w:t>
      </w:r>
      <w:r w:rsidRPr="00F97099">
        <w:rPr>
          <w:rFonts w:asciiTheme="majorHAnsi" w:hAnsiTheme="majorHAnsi"/>
          <w:spacing w:val="-1"/>
          <w:sz w:val="24"/>
          <w:szCs w:val="24"/>
        </w:rPr>
        <w:t>Pesada</w:t>
      </w:r>
      <w:r w:rsidRPr="00F97099">
        <w:rPr>
          <w:rFonts w:asciiTheme="majorHAnsi" w:hAnsiTheme="majorHAnsi"/>
          <w:spacing w:val="2"/>
          <w:sz w:val="24"/>
          <w:szCs w:val="24"/>
        </w:rPr>
        <w:t xml:space="preserve"> </w:t>
      </w:r>
      <w:r w:rsidRPr="00F97099">
        <w:rPr>
          <w:rFonts w:asciiTheme="majorHAnsi" w:hAnsiTheme="majorHAnsi"/>
          <w:spacing w:val="-1"/>
          <w:sz w:val="24"/>
          <w:szCs w:val="24"/>
        </w:rPr>
        <w:t>(UNC)</w:t>
      </w:r>
    </w:p>
    <w:p w:rsidR="00776AEB" w:rsidRPr="00F97099" w:rsidRDefault="00776AEB" w:rsidP="000C3BD2">
      <w:pPr>
        <w:pStyle w:val="Corpodetexto"/>
        <w:numPr>
          <w:ilvl w:val="0"/>
          <w:numId w:val="2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respectivas</w:t>
      </w:r>
      <w:r w:rsidRPr="00F97099">
        <w:rPr>
          <w:rFonts w:asciiTheme="majorHAnsi" w:hAnsiTheme="majorHAnsi"/>
          <w:spacing w:val="22"/>
          <w:sz w:val="24"/>
          <w:szCs w:val="24"/>
        </w:rPr>
        <w:t xml:space="preserve"> </w:t>
      </w:r>
      <w:r w:rsidRPr="00F97099">
        <w:rPr>
          <w:rFonts w:asciiTheme="majorHAnsi" w:hAnsiTheme="majorHAnsi"/>
          <w:spacing w:val="-1"/>
          <w:sz w:val="24"/>
          <w:szCs w:val="24"/>
        </w:rPr>
        <w:t>porcas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ser</w:t>
      </w:r>
      <w:r w:rsidRPr="00F97099">
        <w:rPr>
          <w:rFonts w:asciiTheme="majorHAnsi" w:hAnsiTheme="majorHAnsi"/>
          <w:spacing w:val="23"/>
          <w:sz w:val="24"/>
          <w:szCs w:val="24"/>
        </w:rPr>
        <w:t xml:space="preserve"> </w:t>
      </w:r>
      <w:r w:rsidRPr="00F97099">
        <w:rPr>
          <w:rFonts w:asciiTheme="majorHAnsi" w:hAnsiTheme="majorHAnsi"/>
          <w:spacing w:val="-1"/>
          <w:sz w:val="24"/>
          <w:szCs w:val="24"/>
        </w:rPr>
        <w:t>estocados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limpos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sujeira</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pacing w:val="-1"/>
          <w:sz w:val="24"/>
          <w:szCs w:val="24"/>
        </w:rPr>
        <w:t>ferrugem,</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principalmente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nas roscas, sendo</w:t>
      </w:r>
      <w:r w:rsidRPr="00F97099">
        <w:rPr>
          <w:rFonts w:asciiTheme="majorHAnsi" w:hAnsiTheme="majorHAnsi"/>
          <w:spacing w:val="1"/>
          <w:sz w:val="24"/>
          <w:szCs w:val="24"/>
        </w:rPr>
        <w:t xml:space="preserve"> </w:t>
      </w:r>
      <w:r w:rsidRPr="00F97099">
        <w:rPr>
          <w:rFonts w:asciiTheme="majorHAnsi" w:hAnsiTheme="majorHAnsi"/>
          <w:spacing w:val="-1"/>
          <w:sz w:val="24"/>
          <w:szCs w:val="24"/>
        </w:rPr>
        <w:t>indispensável</w:t>
      </w:r>
      <w:r w:rsidRPr="00F97099">
        <w:rPr>
          <w:rFonts w:asciiTheme="majorHAnsi" w:hAnsiTheme="majorHAnsi"/>
          <w:spacing w:val="2"/>
          <w:sz w:val="24"/>
          <w:szCs w:val="24"/>
        </w:rPr>
        <w:t xml:space="preserve"> </w:t>
      </w:r>
      <w:r w:rsidRPr="00F97099">
        <w:rPr>
          <w:rFonts w:asciiTheme="majorHAnsi" w:hAnsiTheme="majorHAnsi"/>
          <w:spacing w:val="-1"/>
          <w:sz w:val="24"/>
          <w:szCs w:val="24"/>
        </w:rPr>
        <w:t>guardá-los</w:t>
      </w:r>
      <w:r w:rsidRPr="00F97099">
        <w:rPr>
          <w:rFonts w:asciiTheme="majorHAnsi" w:hAnsiTheme="majorHAnsi"/>
          <w:sz w:val="24"/>
          <w:szCs w:val="24"/>
        </w:rPr>
        <w:t xml:space="preserve"> </w:t>
      </w:r>
      <w:r w:rsidRPr="00F97099">
        <w:rPr>
          <w:rFonts w:asciiTheme="majorHAnsi" w:hAnsiTheme="majorHAnsi"/>
          <w:spacing w:val="-1"/>
          <w:sz w:val="24"/>
          <w:szCs w:val="24"/>
        </w:rPr>
        <w:t>levemente oleados.</w:t>
      </w:r>
    </w:p>
    <w:p w:rsidR="00776AEB" w:rsidRPr="00F97099" w:rsidRDefault="00776AEB" w:rsidP="000C3BD2">
      <w:pPr>
        <w:pStyle w:val="Corpodetexto"/>
        <w:numPr>
          <w:ilvl w:val="0"/>
          <w:numId w:val="2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Os furos para</w:t>
      </w:r>
      <w:r w:rsidRPr="00F97099">
        <w:rPr>
          <w:rFonts w:asciiTheme="majorHAnsi" w:hAnsiTheme="majorHAnsi"/>
          <w:sz w:val="24"/>
          <w:szCs w:val="24"/>
        </w:rPr>
        <w:t xml:space="preserve"> </w:t>
      </w:r>
      <w:r w:rsidRPr="00F97099">
        <w:rPr>
          <w:rFonts w:asciiTheme="majorHAnsi" w:hAnsiTheme="majorHAnsi"/>
          <w:spacing w:val="-1"/>
          <w:sz w:val="24"/>
          <w:szCs w:val="24"/>
        </w:rPr>
        <w:t>parafusos terão normalmente</w:t>
      </w:r>
      <w:r w:rsidRPr="00F97099">
        <w:rPr>
          <w:rFonts w:asciiTheme="majorHAnsi" w:hAnsiTheme="majorHAnsi"/>
          <w:spacing w:val="-2"/>
          <w:sz w:val="24"/>
          <w:szCs w:val="24"/>
        </w:rPr>
        <w:t xml:space="preserve"> </w:t>
      </w:r>
      <w:r w:rsidR="002966E8" w:rsidRPr="00F97099">
        <w:rPr>
          <w:rFonts w:asciiTheme="majorHAnsi" w:hAnsiTheme="majorHAnsi"/>
          <w:spacing w:val="-1"/>
          <w:sz w:val="24"/>
          <w:szCs w:val="24"/>
        </w:rPr>
        <w:t>1,5</w:t>
      </w:r>
      <w:r w:rsidRPr="00F97099">
        <w:rPr>
          <w:rFonts w:asciiTheme="majorHAnsi" w:hAnsiTheme="majorHAnsi"/>
          <w:spacing w:val="-1"/>
          <w:sz w:val="24"/>
          <w:szCs w:val="24"/>
        </w:rPr>
        <w:t>mm</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mais que </w:t>
      </w:r>
      <w:r w:rsidRPr="00F97099">
        <w:rPr>
          <w:rFonts w:asciiTheme="majorHAnsi" w:hAnsiTheme="majorHAnsi"/>
          <w:sz w:val="24"/>
          <w:szCs w:val="24"/>
        </w:rPr>
        <w:t xml:space="preserve">o </w:t>
      </w:r>
      <w:r w:rsidRPr="00F97099">
        <w:rPr>
          <w:rFonts w:asciiTheme="majorHAnsi" w:hAnsiTheme="majorHAnsi"/>
          <w:spacing w:val="-1"/>
          <w:sz w:val="24"/>
          <w:szCs w:val="24"/>
        </w:rPr>
        <w:t>diâmetro nominal</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conector.</w:t>
      </w:r>
    </w:p>
    <w:p w:rsidR="00776AEB" w:rsidRPr="00704E70" w:rsidRDefault="00776AEB" w:rsidP="000C3BD2">
      <w:pPr>
        <w:pStyle w:val="Corpodetexto"/>
        <w:numPr>
          <w:ilvl w:val="0"/>
          <w:numId w:val="2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Quando</w:t>
      </w:r>
      <w:r w:rsidRPr="00F97099">
        <w:rPr>
          <w:rFonts w:asciiTheme="majorHAnsi" w:hAnsiTheme="majorHAnsi"/>
          <w:spacing w:val="1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indicadas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6"/>
          <w:sz w:val="24"/>
          <w:szCs w:val="24"/>
        </w:rPr>
        <w:t xml:space="preserve"> </w:t>
      </w:r>
      <w:r w:rsidRPr="00F97099">
        <w:rPr>
          <w:rFonts w:asciiTheme="majorHAnsi" w:hAnsiTheme="majorHAnsi"/>
          <w:spacing w:val="-1"/>
          <w:sz w:val="24"/>
          <w:szCs w:val="24"/>
        </w:rPr>
        <w:t>diverso</w:t>
      </w:r>
      <w:r w:rsidRPr="00F97099">
        <w:rPr>
          <w:rFonts w:asciiTheme="majorHAnsi" w:hAnsiTheme="majorHAnsi"/>
          <w:spacing w:val="16"/>
          <w:sz w:val="24"/>
          <w:szCs w:val="24"/>
        </w:rPr>
        <w:t xml:space="preserve"> </w:t>
      </w:r>
      <w:r w:rsidRPr="00F97099">
        <w:rPr>
          <w:rFonts w:asciiTheme="majorHAnsi" w:hAnsiTheme="majorHAnsi"/>
          <w:spacing w:val="-1"/>
          <w:sz w:val="24"/>
          <w:szCs w:val="24"/>
        </w:rPr>
        <w:t>no</w:t>
      </w:r>
      <w:r w:rsidRPr="00F97099">
        <w:rPr>
          <w:rFonts w:asciiTheme="majorHAnsi" w:hAnsiTheme="majorHAnsi"/>
          <w:spacing w:val="1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5"/>
          <w:sz w:val="24"/>
          <w:szCs w:val="24"/>
        </w:rPr>
        <w:t xml:space="preserve"> </w:t>
      </w:r>
      <w:r w:rsidRPr="00F97099">
        <w:rPr>
          <w:rFonts w:asciiTheme="majorHAnsi" w:hAnsiTheme="majorHAnsi"/>
          <w:spacing w:val="-1"/>
          <w:sz w:val="24"/>
          <w:szCs w:val="24"/>
        </w:rPr>
        <w:t>as</w:t>
      </w:r>
      <w:r w:rsidRPr="00F97099">
        <w:rPr>
          <w:rFonts w:asciiTheme="majorHAnsi" w:hAnsiTheme="majorHAnsi"/>
          <w:spacing w:val="16"/>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18"/>
          <w:sz w:val="24"/>
          <w:szCs w:val="24"/>
        </w:rPr>
        <w:t xml:space="preserve"> </w:t>
      </w:r>
      <w:r w:rsidRPr="00F97099">
        <w:rPr>
          <w:rFonts w:asciiTheme="majorHAnsi" w:hAnsiTheme="majorHAnsi"/>
          <w:spacing w:val="-1"/>
          <w:sz w:val="24"/>
          <w:szCs w:val="24"/>
        </w:rPr>
        <w:t>parafusadas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em</w:t>
      </w:r>
      <w:r w:rsidRPr="00F97099">
        <w:rPr>
          <w:rFonts w:asciiTheme="majorHAnsi" w:hAnsiTheme="majorHAnsi"/>
          <w:spacing w:val="61"/>
          <w:sz w:val="24"/>
          <w:szCs w:val="24"/>
        </w:rPr>
        <w:t xml:space="preserve"> </w:t>
      </w:r>
      <w:r w:rsidRPr="00F97099">
        <w:rPr>
          <w:rFonts w:asciiTheme="majorHAnsi" w:hAnsiTheme="majorHAnsi"/>
          <w:spacing w:val="-1"/>
          <w:sz w:val="24"/>
          <w:szCs w:val="24"/>
        </w:rPr>
        <w:t>aço zincado</w:t>
      </w:r>
      <w:r w:rsidRPr="00F97099">
        <w:rPr>
          <w:rFonts w:asciiTheme="majorHAnsi" w:hAnsiTheme="majorHAnsi"/>
          <w:spacing w:val="2"/>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galvanizado.</w:t>
      </w:r>
    </w:p>
    <w:p w:rsidR="00704E70" w:rsidRPr="00F97099" w:rsidRDefault="00704E70" w:rsidP="00704E70">
      <w:pPr>
        <w:pStyle w:val="Corpodetexto"/>
        <w:kinsoku w:val="0"/>
        <w:overflowPunct w:val="0"/>
        <w:spacing w:before="0"/>
        <w:ind w:left="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rPr>
        <w:t>D</w:t>
      </w:r>
      <w:r w:rsidRPr="00704E70">
        <w:rPr>
          <w:rFonts w:asciiTheme="majorHAnsi" w:hAnsiTheme="majorHAnsi"/>
          <w:b/>
          <w:spacing w:val="-4"/>
        </w:rPr>
        <w:t xml:space="preserve"> </w:t>
      </w:r>
      <w:r w:rsidRPr="00704E70">
        <w:rPr>
          <w:rFonts w:asciiTheme="majorHAnsi" w:hAnsiTheme="majorHAnsi"/>
          <w:b/>
        </w:rPr>
        <w:t>–</w:t>
      </w:r>
      <w:r w:rsidRPr="00704E70">
        <w:rPr>
          <w:rFonts w:asciiTheme="majorHAnsi" w:hAnsiTheme="majorHAnsi"/>
          <w:b/>
          <w:spacing w:val="-3"/>
        </w:rPr>
        <w:t xml:space="preserve"> </w:t>
      </w:r>
      <w:r w:rsidRPr="00704E70">
        <w:rPr>
          <w:rFonts w:asciiTheme="majorHAnsi" w:hAnsiTheme="majorHAnsi"/>
          <w:b/>
          <w:spacing w:val="-1"/>
        </w:rPr>
        <w:t>Inspeção</w:t>
      </w:r>
      <w:r w:rsidRPr="00704E70">
        <w:rPr>
          <w:rFonts w:asciiTheme="majorHAnsi" w:hAnsiTheme="majorHAnsi"/>
          <w:b/>
          <w:spacing w:val="-3"/>
        </w:rPr>
        <w:t xml:space="preserve"> </w:t>
      </w:r>
      <w:r w:rsidRPr="00704E70">
        <w:rPr>
          <w:rFonts w:asciiTheme="majorHAnsi" w:hAnsiTheme="majorHAnsi"/>
          <w:b/>
          <w:spacing w:val="-1"/>
        </w:rPr>
        <w:t>de</w:t>
      </w:r>
      <w:r w:rsidRPr="00704E70">
        <w:rPr>
          <w:rFonts w:asciiTheme="majorHAnsi" w:hAnsiTheme="majorHAnsi"/>
          <w:b/>
          <w:spacing w:val="-3"/>
        </w:rPr>
        <w:t xml:space="preserve"> </w:t>
      </w:r>
      <w:r w:rsidRPr="00704E70">
        <w:rPr>
          <w:rFonts w:asciiTheme="majorHAnsi" w:hAnsiTheme="majorHAnsi"/>
          <w:b/>
          <w:spacing w:val="-1"/>
        </w:rPr>
        <w:t>elementos</w:t>
      </w:r>
      <w:r w:rsidRPr="00704E70">
        <w:rPr>
          <w:rFonts w:asciiTheme="majorHAnsi" w:hAnsiTheme="majorHAnsi"/>
          <w:b/>
          <w:spacing w:val="-3"/>
        </w:rPr>
        <w:t xml:space="preserve"> </w:t>
      </w:r>
      <w:r w:rsidR="0044115A" w:rsidRPr="00704E70">
        <w:rPr>
          <w:rFonts w:asciiTheme="majorHAnsi" w:hAnsiTheme="majorHAnsi"/>
          <w:b/>
          <w:spacing w:val="-1"/>
        </w:rPr>
        <w:t>semiacabados</w:t>
      </w:r>
      <w:r w:rsidRPr="00704E70">
        <w:rPr>
          <w:rFonts w:asciiTheme="majorHAnsi" w:hAnsiTheme="majorHAnsi"/>
          <w:b/>
          <w:spacing w:val="-1"/>
        </w:rPr>
        <w:t xml:space="preserve"> ou</w:t>
      </w:r>
      <w:r w:rsidRPr="00704E70">
        <w:rPr>
          <w:rFonts w:asciiTheme="majorHAnsi" w:hAnsiTheme="majorHAnsi"/>
          <w:b/>
          <w:spacing w:val="-3"/>
        </w:rPr>
        <w:t xml:space="preserve"> </w:t>
      </w:r>
      <w:r w:rsidRPr="00704E70">
        <w:rPr>
          <w:rFonts w:asciiTheme="majorHAnsi" w:hAnsiTheme="majorHAnsi"/>
          <w:b/>
          <w:spacing w:val="-1"/>
        </w:rPr>
        <w:t>acabados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5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2"/>
          <w:sz w:val="24"/>
          <w:szCs w:val="24"/>
        </w:rPr>
        <w:t xml:space="preserve"> </w:t>
      </w:r>
      <w:r w:rsidRPr="00F97099">
        <w:rPr>
          <w:rFonts w:asciiTheme="majorHAnsi" w:hAnsiTheme="majorHAnsi"/>
          <w:spacing w:val="-1"/>
          <w:sz w:val="24"/>
          <w:szCs w:val="24"/>
        </w:rPr>
        <w:t>apresentará</w:t>
      </w:r>
      <w:r w:rsidRPr="00F97099">
        <w:rPr>
          <w:rFonts w:asciiTheme="majorHAnsi" w:hAnsiTheme="majorHAnsi"/>
          <w:spacing w:val="52"/>
          <w:sz w:val="24"/>
          <w:szCs w:val="24"/>
        </w:rPr>
        <w:t xml:space="preserve"> </w:t>
      </w:r>
      <w:r w:rsidRPr="00F97099">
        <w:rPr>
          <w:rFonts w:asciiTheme="majorHAnsi" w:hAnsiTheme="majorHAnsi"/>
          <w:sz w:val="24"/>
          <w:szCs w:val="24"/>
        </w:rPr>
        <w:t>à</w:t>
      </w:r>
      <w:r w:rsidRPr="00F97099">
        <w:rPr>
          <w:rFonts w:asciiTheme="majorHAnsi" w:hAnsiTheme="majorHAnsi"/>
          <w:spacing w:val="49"/>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4"/>
          <w:sz w:val="24"/>
          <w:szCs w:val="24"/>
        </w:rPr>
        <w:t xml:space="preserve"> </w:t>
      </w:r>
      <w:r w:rsidRPr="00F97099">
        <w:rPr>
          <w:rFonts w:asciiTheme="majorHAnsi" w:hAnsiTheme="majorHAnsi"/>
          <w:spacing w:val="-1"/>
          <w:sz w:val="24"/>
          <w:szCs w:val="24"/>
        </w:rPr>
        <w:t>as</w:t>
      </w:r>
      <w:r w:rsidRPr="00F97099">
        <w:rPr>
          <w:rFonts w:asciiTheme="majorHAnsi" w:hAnsiTheme="majorHAnsi"/>
          <w:spacing w:val="53"/>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52"/>
          <w:sz w:val="24"/>
          <w:szCs w:val="24"/>
        </w:rPr>
        <w:t xml:space="preserve"> </w:t>
      </w:r>
      <w:r w:rsidRPr="00F97099">
        <w:rPr>
          <w:rFonts w:asciiTheme="majorHAnsi" w:hAnsiTheme="majorHAnsi"/>
          <w:spacing w:val="-1"/>
          <w:sz w:val="24"/>
          <w:szCs w:val="24"/>
        </w:rPr>
        <w:t>fabricadas</w:t>
      </w:r>
      <w:r w:rsidRPr="00F97099">
        <w:rPr>
          <w:rFonts w:asciiTheme="majorHAnsi" w:hAnsiTheme="majorHAnsi"/>
          <w:spacing w:val="53"/>
          <w:sz w:val="24"/>
          <w:szCs w:val="24"/>
        </w:rPr>
        <w:t xml:space="preserve"> </w:t>
      </w:r>
      <w:r w:rsidRPr="00F97099">
        <w:rPr>
          <w:rFonts w:asciiTheme="majorHAnsi" w:hAnsiTheme="majorHAnsi"/>
          <w:sz w:val="24"/>
          <w:szCs w:val="24"/>
        </w:rPr>
        <w:t>e</w:t>
      </w:r>
      <w:r w:rsidRPr="00F97099">
        <w:rPr>
          <w:rFonts w:asciiTheme="majorHAnsi" w:hAnsiTheme="majorHAnsi"/>
          <w:spacing w:val="52"/>
          <w:sz w:val="24"/>
          <w:szCs w:val="24"/>
        </w:rPr>
        <w:t xml:space="preserve"> </w:t>
      </w:r>
      <w:r w:rsidRPr="00F97099">
        <w:rPr>
          <w:rFonts w:asciiTheme="majorHAnsi" w:hAnsiTheme="majorHAnsi"/>
          <w:spacing w:val="-1"/>
          <w:sz w:val="24"/>
          <w:szCs w:val="24"/>
        </w:rPr>
        <w:t>liberadas</w:t>
      </w:r>
      <w:r w:rsidRPr="00F97099">
        <w:rPr>
          <w:rFonts w:asciiTheme="majorHAnsi" w:hAnsiTheme="majorHAnsi"/>
          <w:spacing w:val="54"/>
          <w:sz w:val="24"/>
          <w:szCs w:val="24"/>
        </w:rPr>
        <w:t xml:space="preserve"> </w:t>
      </w:r>
      <w:r w:rsidRPr="00F97099">
        <w:rPr>
          <w:rFonts w:asciiTheme="majorHAnsi" w:hAnsiTheme="majorHAnsi"/>
          <w:spacing w:val="-1"/>
          <w:sz w:val="24"/>
          <w:szCs w:val="24"/>
        </w:rPr>
        <w:t>pelo</w:t>
      </w:r>
      <w:r w:rsidRPr="00F97099">
        <w:rPr>
          <w:rFonts w:asciiTheme="majorHAnsi" w:hAnsiTheme="majorHAnsi"/>
          <w:spacing w:val="54"/>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mediante listagem</w:t>
      </w:r>
      <w:r w:rsidRPr="00F97099">
        <w:rPr>
          <w:rFonts w:asciiTheme="majorHAnsi" w:hAnsiTheme="majorHAnsi"/>
          <w:spacing w:val="2"/>
          <w:sz w:val="24"/>
          <w:szCs w:val="24"/>
        </w:rPr>
        <w:t xml:space="preserve"> </w:t>
      </w:r>
      <w:r w:rsidRPr="00F97099">
        <w:rPr>
          <w:rFonts w:asciiTheme="majorHAnsi" w:hAnsiTheme="majorHAnsi"/>
          <w:spacing w:val="-1"/>
          <w:sz w:val="24"/>
          <w:szCs w:val="24"/>
        </w:rPr>
        <w:t>contendo</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posições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indicadas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nos desenhos.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w:t>
      </w:r>
      <w:r w:rsidRPr="00F97099">
        <w:rPr>
          <w:rFonts w:asciiTheme="majorHAnsi" w:hAnsiTheme="majorHAnsi"/>
          <w:spacing w:val="16"/>
          <w:sz w:val="24"/>
          <w:szCs w:val="24"/>
        </w:rPr>
        <w:t xml:space="preserve"> </w:t>
      </w:r>
      <w:r w:rsidRPr="00F97099">
        <w:rPr>
          <w:rFonts w:asciiTheme="majorHAnsi" w:hAnsiTheme="majorHAnsi"/>
          <w:spacing w:val="-1"/>
          <w:sz w:val="24"/>
          <w:szCs w:val="24"/>
        </w:rPr>
        <w:t>dispostas</w:t>
      </w:r>
      <w:r w:rsidRPr="00F97099">
        <w:rPr>
          <w:rFonts w:asciiTheme="majorHAnsi" w:hAnsiTheme="majorHAnsi"/>
          <w:spacing w:val="17"/>
          <w:sz w:val="24"/>
          <w:szCs w:val="24"/>
        </w:rPr>
        <w:t xml:space="preserve"> </w:t>
      </w:r>
      <w:r w:rsidRPr="00F97099">
        <w:rPr>
          <w:rFonts w:asciiTheme="majorHAnsi" w:hAnsiTheme="majorHAnsi"/>
          <w:spacing w:val="-1"/>
          <w:sz w:val="24"/>
          <w:szCs w:val="24"/>
        </w:rPr>
        <w:t>em</w:t>
      </w:r>
      <w:r w:rsidRPr="00F97099">
        <w:rPr>
          <w:rFonts w:asciiTheme="majorHAnsi" w:hAnsiTheme="majorHAnsi"/>
          <w:spacing w:val="18"/>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17"/>
          <w:sz w:val="24"/>
          <w:szCs w:val="24"/>
        </w:rPr>
        <w:t xml:space="preserve"> </w:t>
      </w:r>
      <w:r w:rsidRPr="00F97099">
        <w:rPr>
          <w:rFonts w:asciiTheme="majorHAnsi" w:hAnsiTheme="majorHAnsi"/>
          <w:spacing w:val="-1"/>
          <w:sz w:val="24"/>
          <w:szCs w:val="24"/>
        </w:rPr>
        <w:t>adequada,</w:t>
      </w:r>
      <w:r w:rsidRPr="00F97099">
        <w:rPr>
          <w:rFonts w:asciiTheme="majorHAnsi" w:hAnsiTheme="majorHAnsi"/>
          <w:spacing w:val="19"/>
          <w:sz w:val="24"/>
          <w:szCs w:val="24"/>
        </w:rPr>
        <w:t xml:space="preserve"> </w:t>
      </w:r>
      <w:r w:rsidRPr="00F97099">
        <w:rPr>
          <w:rFonts w:asciiTheme="majorHAnsi" w:hAnsiTheme="majorHAnsi"/>
          <w:spacing w:val="-1"/>
          <w:sz w:val="24"/>
          <w:szCs w:val="24"/>
        </w:rPr>
        <w:t>que</w:t>
      </w:r>
      <w:r w:rsidRPr="00F97099">
        <w:rPr>
          <w:rFonts w:asciiTheme="majorHAnsi" w:hAnsiTheme="majorHAnsi"/>
          <w:spacing w:val="17"/>
          <w:sz w:val="24"/>
          <w:szCs w:val="24"/>
        </w:rPr>
        <w:t xml:space="preserve"> </w:t>
      </w:r>
      <w:r w:rsidRPr="00F97099">
        <w:rPr>
          <w:rFonts w:asciiTheme="majorHAnsi" w:hAnsiTheme="majorHAnsi"/>
          <w:spacing w:val="-1"/>
          <w:sz w:val="24"/>
          <w:szCs w:val="24"/>
        </w:rPr>
        <w:t>permita</w:t>
      </w:r>
      <w:r w:rsidRPr="00F97099">
        <w:rPr>
          <w:rFonts w:asciiTheme="majorHAnsi" w:hAnsiTheme="majorHAnsi"/>
          <w:spacing w:val="17"/>
          <w:sz w:val="24"/>
          <w:szCs w:val="24"/>
        </w:rPr>
        <w:t xml:space="preserve"> </w:t>
      </w:r>
      <w:r w:rsidRPr="00F97099">
        <w:rPr>
          <w:rFonts w:asciiTheme="majorHAnsi" w:hAnsiTheme="majorHAnsi"/>
          <w:sz w:val="24"/>
          <w:szCs w:val="24"/>
        </w:rPr>
        <w:t>à</w:t>
      </w:r>
      <w:r w:rsidRPr="00F97099">
        <w:rPr>
          <w:rFonts w:asciiTheme="majorHAnsi" w:hAnsiTheme="majorHAnsi"/>
          <w:spacing w:val="17"/>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verificar</w:t>
      </w:r>
      <w:r w:rsidRPr="00F97099">
        <w:rPr>
          <w:rFonts w:asciiTheme="majorHAnsi" w:hAnsiTheme="majorHAnsi"/>
          <w:sz w:val="24"/>
          <w:szCs w:val="24"/>
        </w:rPr>
        <w:t xml:space="preserve"> </w:t>
      </w:r>
      <w:r w:rsidRPr="00F97099">
        <w:rPr>
          <w:rFonts w:asciiTheme="majorHAnsi" w:hAnsiTheme="majorHAnsi"/>
          <w:spacing w:val="-1"/>
          <w:sz w:val="24"/>
          <w:szCs w:val="24"/>
        </w:rPr>
        <w:t>suas reais condições.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analisada</w:t>
      </w:r>
      <w:r w:rsidRPr="00F97099">
        <w:rPr>
          <w:rFonts w:asciiTheme="majorHAnsi" w:hAnsiTheme="majorHAnsi"/>
          <w:spacing w:val="31"/>
          <w:sz w:val="24"/>
          <w:szCs w:val="24"/>
        </w:rPr>
        <w:t xml:space="preserve"> </w:t>
      </w:r>
      <w:r w:rsidRPr="00F97099">
        <w:rPr>
          <w:rFonts w:asciiTheme="majorHAnsi" w:hAnsiTheme="majorHAnsi"/>
          <w:sz w:val="24"/>
          <w:szCs w:val="24"/>
        </w:rPr>
        <w:t>a</w:t>
      </w:r>
      <w:r w:rsidRPr="00F97099">
        <w:rPr>
          <w:rFonts w:asciiTheme="majorHAnsi" w:hAnsiTheme="majorHAnsi"/>
          <w:spacing w:val="26"/>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31"/>
          <w:sz w:val="24"/>
          <w:szCs w:val="24"/>
        </w:rPr>
        <w:t xml:space="preserve"> </w:t>
      </w:r>
      <w:r w:rsidRPr="00F97099">
        <w:rPr>
          <w:rFonts w:asciiTheme="majorHAnsi" w:hAnsiTheme="majorHAnsi"/>
          <w:spacing w:val="-1"/>
          <w:sz w:val="24"/>
          <w:szCs w:val="24"/>
        </w:rPr>
        <w:t>da</w:t>
      </w:r>
      <w:r w:rsidRPr="00F97099">
        <w:rPr>
          <w:rFonts w:asciiTheme="majorHAnsi" w:hAnsiTheme="majorHAnsi"/>
          <w:spacing w:val="28"/>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31"/>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das</w:t>
      </w:r>
      <w:r w:rsidRPr="00F97099">
        <w:rPr>
          <w:rFonts w:asciiTheme="majorHAnsi" w:hAnsiTheme="majorHAnsi"/>
          <w:spacing w:val="29"/>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8"/>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0"/>
          <w:sz w:val="24"/>
          <w:szCs w:val="24"/>
        </w:rPr>
        <w:t xml:space="preserve"> </w:t>
      </w:r>
      <w:r w:rsidRPr="00F97099">
        <w:rPr>
          <w:rFonts w:asciiTheme="majorHAnsi" w:hAnsiTheme="majorHAnsi"/>
          <w:spacing w:val="-1"/>
          <w:sz w:val="24"/>
          <w:szCs w:val="24"/>
        </w:rPr>
        <w:t>os</w:t>
      </w:r>
      <w:r w:rsidRPr="00F97099">
        <w:rPr>
          <w:rFonts w:asciiTheme="majorHAnsi" w:hAnsiTheme="majorHAnsi"/>
          <w:spacing w:val="27"/>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0"/>
          <w:sz w:val="24"/>
          <w:szCs w:val="24"/>
        </w:rPr>
        <w:t xml:space="preserve"> </w:t>
      </w:r>
      <w:r w:rsidRPr="00F97099">
        <w:rPr>
          <w:rFonts w:asciiTheme="majorHAnsi" w:hAnsiTheme="majorHAnsi"/>
          <w:spacing w:val="-1"/>
          <w:sz w:val="24"/>
          <w:szCs w:val="24"/>
        </w:rPr>
        <w:t>fabricados.</w:t>
      </w:r>
      <w:r w:rsidRPr="00F97099">
        <w:rPr>
          <w:rFonts w:asciiTheme="majorHAnsi" w:hAnsiTheme="majorHAnsi"/>
          <w:spacing w:val="30"/>
          <w:sz w:val="24"/>
          <w:szCs w:val="24"/>
        </w:rPr>
        <w:t xml:space="preserve"> </w:t>
      </w:r>
      <w:r w:rsidRPr="00F97099">
        <w:rPr>
          <w:rFonts w:asciiTheme="majorHAnsi" w:hAnsiTheme="majorHAnsi"/>
          <w:spacing w:val="-1"/>
          <w:sz w:val="24"/>
          <w:szCs w:val="24"/>
        </w:rPr>
        <w:t>As</w:t>
      </w:r>
      <w:r w:rsidRPr="00F97099">
        <w:rPr>
          <w:rFonts w:asciiTheme="majorHAnsi" w:hAnsiTheme="majorHAnsi"/>
          <w:spacing w:val="61"/>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aprovadas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desde</w:t>
      </w:r>
      <w:r w:rsidRPr="00F97099">
        <w:rPr>
          <w:rFonts w:asciiTheme="majorHAnsi" w:hAnsiTheme="majorHAnsi"/>
          <w:spacing w:val="26"/>
          <w:sz w:val="24"/>
          <w:szCs w:val="24"/>
        </w:rPr>
        <w:t xml:space="preserve"> </w:t>
      </w:r>
      <w:r w:rsidRPr="00F97099">
        <w:rPr>
          <w:rFonts w:asciiTheme="majorHAnsi" w:hAnsiTheme="majorHAnsi"/>
          <w:spacing w:val="-1"/>
          <w:sz w:val="24"/>
          <w:szCs w:val="24"/>
        </w:rPr>
        <w:t>que</w:t>
      </w:r>
      <w:r w:rsidRPr="00F97099">
        <w:rPr>
          <w:rFonts w:asciiTheme="majorHAnsi" w:hAnsiTheme="majorHAnsi"/>
          <w:spacing w:val="27"/>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apresentem</w:t>
      </w:r>
      <w:r w:rsidRPr="00F97099">
        <w:rPr>
          <w:rFonts w:asciiTheme="majorHAnsi" w:hAnsiTheme="majorHAnsi"/>
          <w:spacing w:val="26"/>
          <w:sz w:val="24"/>
          <w:szCs w:val="24"/>
        </w:rPr>
        <w:t xml:space="preserve"> </w:t>
      </w:r>
      <w:r w:rsidRPr="00F97099">
        <w:rPr>
          <w:rFonts w:asciiTheme="majorHAnsi" w:hAnsiTheme="majorHAnsi"/>
          <w:spacing w:val="-1"/>
          <w:sz w:val="24"/>
          <w:szCs w:val="24"/>
        </w:rPr>
        <w:t>fissuras</w:t>
      </w:r>
      <w:r w:rsidRPr="00F97099">
        <w:rPr>
          <w:rFonts w:asciiTheme="majorHAnsi" w:hAnsiTheme="majorHAnsi"/>
          <w:spacing w:val="26"/>
          <w:sz w:val="24"/>
          <w:szCs w:val="24"/>
        </w:rPr>
        <w:t xml:space="preserve"> </w:t>
      </w:r>
      <w:r w:rsidRPr="00F97099">
        <w:rPr>
          <w:rFonts w:asciiTheme="majorHAnsi" w:hAnsiTheme="majorHAnsi"/>
          <w:spacing w:val="-1"/>
          <w:sz w:val="24"/>
          <w:szCs w:val="24"/>
        </w:rPr>
        <w:t>nem</w:t>
      </w:r>
      <w:r w:rsidRPr="00F97099">
        <w:rPr>
          <w:rFonts w:asciiTheme="majorHAnsi" w:hAnsiTheme="majorHAnsi"/>
          <w:spacing w:val="27"/>
          <w:sz w:val="24"/>
          <w:szCs w:val="24"/>
        </w:rPr>
        <w:t xml:space="preserve"> </w:t>
      </w:r>
      <w:r w:rsidRPr="00F97099">
        <w:rPr>
          <w:rFonts w:asciiTheme="majorHAnsi" w:hAnsiTheme="majorHAnsi"/>
          <w:spacing w:val="-1"/>
          <w:sz w:val="24"/>
          <w:szCs w:val="24"/>
        </w:rPr>
        <w:t>escórias,</w:t>
      </w:r>
      <w:r w:rsidRPr="00F97099">
        <w:rPr>
          <w:rFonts w:asciiTheme="majorHAnsi" w:hAnsiTheme="majorHAnsi"/>
          <w:spacing w:val="28"/>
          <w:sz w:val="24"/>
          <w:szCs w:val="24"/>
        </w:rPr>
        <w:t xml:space="preserve"> </w:t>
      </w:r>
      <w:r w:rsidRPr="00F97099">
        <w:rPr>
          <w:rFonts w:asciiTheme="majorHAnsi" w:hAnsiTheme="majorHAnsi"/>
          <w:spacing w:val="-1"/>
          <w:sz w:val="24"/>
          <w:szCs w:val="24"/>
        </w:rPr>
        <w:t>haja</w:t>
      </w:r>
      <w:r w:rsidRPr="00F97099">
        <w:rPr>
          <w:rFonts w:asciiTheme="majorHAnsi" w:hAnsiTheme="majorHAnsi"/>
          <w:spacing w:val="27"/>
          <w:sz w:val="24"/>
          <w:szCs w:val="24"/>
        </w:rPr>
        <w:t xml:space="preserve"> </w:t>
      </w:r>
      <w:r w:rsidRPr="00F97099">
        <w:rPr>
          <w:rFonts w:asciiTheme="majorHAnsi" w:hAnsiTheme="majorHAnsi"/>
          <w:spacing w:val="-1"/>
          <w:sz w:val="24"/>
          <w:szCs w:val="24"/>
        </w:rPr>
        <w:t>completa</w:t>
      </w:r>
      <w:r w:rsidRPr="00F97099">
        <w:rPr>
          <w:rFonts w:asciiTheme="majorHAnsi" w:hAnsiTheme="majorHAnsi"/>
          <w:spacing w:val="27"/>
          <w:sz w:val="24"/>
          <w:szCs w:val="24"/>
        </w:rPr>
        <w:t xml:space="preserve"> </w:t>
      </w:r>
      <w:r w:rsidRPr="00F97099">
        <w:rPr>
          <w:rFonts w:asciiTheme="majorHAnsi" w:hAnsiTheme="majorHAnsi"/>
          <w:spacing w:val="-1"/>
          <w:sz w:val="24"/>
          <w:szCs w:val="24"/>
        </w:rPr>
        <w:t>fusão</w:t>
      </w:r>
      <w:r w:rsidRPr="00F97099">
        <w:rPr>
          <w:rFonts w:asciiTheme="majorHAnsi" w:hAnsiTheme="majorHAnsi"/>
          <w:spacing w:val="67"/>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41"/>
          <w:sz w:val="24"/>
          <w:szCs w:val="24"/>
        </w:rPr>
        <w:t xml:space="preserve"> </w:t>
      </w:r>
      <w:r w:rsidRPr="00F97099">
        <w:rPr>
          <w:rFonts w:asciiTheme="majorHAnsi" w:hAnsiTheme="majorHAnsi"/>
          <w:spacing w:val="-1"/>
          <w:sz w:val="24"/>
          <w:szCs w:val="24"/>
        </w:rPr>
        <w:t>metal</w:t>
      </w:r>
      <w:r w:rsidRPr="00F97099">
        <w:rPr>
          <w:rFonts w:asciiTheme="majorHAnsi" w:hAnsiTheme="majorHAnsi"/>
          <w:spacing w:val="41"/>
          <w:sz w:val="24"/>
          <w:szCs w:val="24"/>
        </w:rPr>
        <w:t xml:space="preserve"> </w:t>
      </w:r>
      <w:r w:rsidRPr="00F97099">
        <w:rPr>
          <w:rFonts w:asciiTheme="majorHAnsi" w:hAnsiTheme="majorHAnsi"/>
          <w:spacing w:val="-1"/>
          <w:sz w:val="24"/>
          <w:szCs w:val="24"/>
        </w:rPr>
        <w:t>base</w:t>
      </w:r>
      <w:r w:rsidRPr="00F97099">
        <w:rPr>
          <w:rFonts w:asciiTheme="majorHAnsi" w:hAnsiTheme="majorHAnsi"/>
          <w:spacing w:val="42"/>
          <w:sz w:val="24"/>
          <w:szCs w:val="24"/>
        </w:rPr>
        <w:t xml:space="preserve"> </w:t>
      </w:r>
      <w:r w:rsidRPr="00F97099">
        <w:rPr>
          <w:rFonts w:asciiTheme="majorHAnsi" w:hAnsiTheme="majorHAnsi"/>
          <w:sz w:val="24"/>
          <w:szCs w:val="24"/>
        </w:rPr>
        <w:t>e</w:t>
      </w:r>
      <w:r w:rsidRPr="00F97099">
        <w:rPr>
          <w:rFonts w:asciiTheme="majorHAnsi" w:hAnsiTheme="majorHAnsi"/>
          <w:spacing w:val="42"/>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43"/>
          <w:sz w:val="24"/>
          <w:szCs w:val="24"/>
        </w:rPr>
        <w:t xml:space="preserve"> </w:t>
      </w:r>
      <w:r w:rsidRPr="00F97099">
        <w:rPr>
          <w:rFonts w:asciiTheme="majorHAnsi" w:hAnsiTheme="majorHAnsi"/>
          <w:spacing w:val="-1"/>
          <w:sz w:val="24"/>
          <w:szCs w:val="24"/>
        </w:rPr>
        <w:t>depositado</w:t>
      </w:r>
      <w:r w:rsidRPr="00F97099">
        <w:rPr>
          <w:rFonts w:asciiTheme="majorHAnsi" w:hAnsiTheme="majorHAnsi"/>
          <w:spacing w:val="44"/>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41"/>
          <w:sz w:val="24"/>
          <w:szCs w:val="24"/>
        </w:rPr>
        <w:t xml:space="preserve"> </w:t>
      </w:r>
      <w:r w:rsidRPr="00F97099">
        <w:rPr>
          <w:rFonts w:asciiTheme="majorHAnsi" w:hAnsiTheme="majorHAnsi"/>
          <w:spacing w:val="-1"/>
          <w:sz w:val="24"/>
          <w:szCs w:val="24"/>
        </w:rPr>
        <w: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espaços</w:t>
      </w:r>
      <w:r w:rsidRPr="00F97099">
        <w:rPr>
          <w:rFonts w:asciiTheme="majorHAnsi" w:hAnsiTheme="majorHAnsi"/>
          <w:spacing w:val="42"/>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9"/>
          <w:sz w:val="24"/>
          <w:szCs w:val="24"/>
        </w:rPr>
        <w:t xml:space="preserve"> </w:t>
      </w:r>
      <w:r w:rsidRPr="00F97099">
        <w:rPr>
          <w:rFonts w:asciiTheme="majorHAnsi" w:hAnsiTheme="majorHAnsi"/>
          <w:spacing w:val="-1"/>
          <w:sz w:val="24"/>
          <w:szCs w:val="24"/>
        </w:rPr>
        <w: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ligados</w:t>
      </w:r>
      <w:r w:rsidRPr="00F97099">
        <w:rPr>
          <w:rFonts w:asciiTheme="majorHAnsi" w:hAnsiTheme="majorHAnsi"/>
          <w:spacing w:val="44"/>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55"/>
          <w:sz w:val="24"/>
          <w:szCs w:val="24"/>
        </w:rPr>
        <w:t xml:space="preserve"> </w:t>
      </w:r>
      <w:r w:rsidRPr="00F97099">
        <w:rPr>
          <w:rFonts w:asciiTheme="majorHAnsi" w:hAnsiTheme="majorHAnsi"/>
          <w:spacing w:val="-1"/>
          <w:sz w:val="24"/>
          <w:szCs w:val="24"/>
        </w:rPr>
        <w:t>preenchidos</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solda.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8"/>
          <w:sz w:val="24"/>
          <w:szCs w:val="24"/>
        </w:rPr>
        <w:t xml:space="preserve"> </w:t>
      </w:r>
      <w:r w:rsidRPr="00F97099">
        <w:rPr>
          <w:rFonts w:asciiTheme="majorHAnsi" w:hAnsiTheme="majorHAnsi"/>
          <w:spacing w:val="-1"/>
          <w:sz w:val="24"/>
          <w:szCs w:val="24"/>
        </w:rPr>
        <w:t>aceitação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das</w:t>
      </w:r>
      <w:r w:rsidRPr="00F97099">
        <w:rPr>
          <w:rFonts w:asciiTheme="majorHAnsi" w:hAnsiTheme="majorHAnsi"/>
          <w:spacing w:val="9"/>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9"/>
          <w:sz w:val="24"/>
          <w:szCs w:val="24"/>
        </w:rPr>
        <w:t xml:space="preserve"> </w:t>
      </w:r>
      <w:r w:rsidRPr="00F97099">
        <w:rPr>
          <w:rFonts w:asciiTheme="majorHAnsi" w:hAnsiTheme="majorHAnsi"/>
          <w:spacing w:val="-1"/>
          <w:sz w:val="24"/>
          <w:szCs w:val="24"/>
        </w:rPr>
        <w:t>observados,</w:t>
      </w:r>
      <w:r w:rsidRPr="00F97099">
        <w:rPr>
          <w:rFonts w:asciiTheme="majorHAnsi" w:hAnsiTheme="majorHAnsi"/>
          <w:spacing w:val="10"/>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9"/>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8"/>
          <w:sz w:val="24"/>
          <w:szCs w:val="24"/>
        </w:rPr>
        <w:t xml:space="preserve"> </w:t>
      </w:r>
      <w:r w:rsidRPr="00F97099">
        <w:rPr>
          <w:rFonts w:asciiTheme="majorHAnsi" w:hAnsiTheme="majorHAnsi"/>
          <w:spacing w:val="-1"/>
          <w:sz w:val="24"/>
          <w:szCs w:val="24"/>
        </w:rPr>
        <w:t>questão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empeno,</w:t>
      </w:r>
      <w:r w:rsidRPr="00F97099">
        <w:rPr>
          <w:rFonts w:asciiTheme="majorHAnsi" w:hAnsiTheme="majorHAnsi"/>
          <w:spacing w:val="10"/>
          <w:sz w:val="24"/>
          <w:szCs w:val="24"/>
        </w:rPr>
        <w:t xml:space="preserve"> </w:t>
      </w:r>
      <w:r w:rsidRPr="00F97099">
        <w:rPr>
          <w:rFonts w:asciiTheme="majorHAnsi" w:hAnsiTheme="majorHAnsi"/>
          <w:spacing w:val="-1"/>
          <w:sz w:val="24"/>
          <w:szCs w:val="24"/>
        </w:rPr>
        <w:t>recortes,</w:t>
      </w:r>
      <w:r w:rsidRPr="00F97099">
        <w:rPr>
          <w:rFonts w:asciiTheme="majorHAnsi" w:hAnsiTheme="majorHAnsi"/>
          <w:spacing w:val="10"/>
          <w:sz w:val="24"/>
          <w:szCs w:val="24"/>
        </w:rPr>
        <w:t xml:space="preserve"> </w:t>
      </w:r>
      <w:r w:rsidRPr="00F97099">
        <w:rPr>
          <w:rFonts w:asciiTheme="majorHAnsi" w:hAnsiTheme="majorHAnsi"/>
          <w:spacing w:val="-1"/>
          <w:sz w:val="24"/>
          <w:szCs w:val="24"/>
        </w:rPr>
        <w:t>fissuras,</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uniformidade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de cordão</w:t>
      </w:r>
      <w:r w:rsidRPr="00F97099">
        <w:rPr>
          <w:rFonts w:asciiTheme="majorHAnsi" w:hAnsiTheme="majorHAnsi"/>
          <w:sz w:val="24"/>
          <w:szCs w:val="24"/>
        </w:rPr>
        <w:t xml:space="preserve"> </w:t>
      </w:r>
      <w:r w:rsidRPr="00F97099">
        <w:rPr>
          <w:rFonts w:asciiTheme="majorHAnsi" w:hAnsiTheme="majorHAnsi"/>
          <w:spacing w:val="-1"/>
          <w:sz w:val="24"/>
          <w:szCs w:val="24"/>
        </w:rPr>
        <w:t>de solda,</w:t>
      </w:r>
      <w:r w:rsidRPr="00F97099">
        <w:rPr>
          <w:rFonts w:asciiTheme="majorHAnsi" w:hAnsiTheme="majorHAnsi"/>
          <w:spacing w:val="1"/>
          <w:sz w:val="24"/>
          <w:szCs w:val="24"/>
        </w:rPr>
        <w:t xml:space="preserve"> </w:t>
      </w:r>
      <w:r w:rsidRPr="00F97099">
        <w:rPr>
          <w:rFonts w:asciiTheme="majorHAnsi" w:hAnsiTheme="majorHAnsi"/>
          <w:spacing w:val="-1"/>
          <w:sz w:val="24"/>
          <w:szCs w:val="24"/>
        </w:rPr>
        <w:t>chanfro das</w:t>
      </w:r>
      <w:r w:rsidRPr="00F97099">
        <w:rPr>
          <w:rFonts w:asciiTheme="majorHAnsi" w:hAnsiTheme="majorHAnsi"/>
          <w:sz w:val="24"/>
          <w:szCs w:val="24"/>
        </w:rPr>
        <w:t xml:space="preserve"> </w:t>
      </w:r>
      <w:r w:rsidRPr="00F97099">
        <w:rPr>
          <w:rFonts w:asciiTheme="majorHAnsi" w:hAnsiTheme="majorHAnsi"/>
          <w:spacing w:val="-1"/>
          <w:sz w:val="24"/>
          <w:szCs w:val="24"/>
        </w:rPr>
        <w:t>peças,</w:t>
      </w:r>
      <w:r w:rsidRPr="00F97099">
        <w:rPr>
          <w:rFonts w:asciiTheme="majorHAnsi" w:hAnsiTheme="majorHAnsi"/>
          <w:sz w:val="24"/>
          <w:szCs w:val="24"/>
        </w:rPr>
        <w:t xml:space="preserve"> </w:t>
      </w:r>
      <w:r w:rsidRPr="00F97099">
        <w:rPr>
          <w:rFonts w:asciiTheme="majorHAnsi" w:hAnsiTheme="majorHAnsi"/>
          <w:spacing w:val="-1"/>
          <w:sz w:val="24"/>
          <w:szCs w:val="24"/>
        </w:rPr>
        <w:t>furação</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dimensões</w:t>
      </w:r>
      <w:r w:rsidRPr="00F97099">
        <w:rPr>
          <w:rFonts w:asciiTheme="majorHAnsi" w:hAnsiTheme="majorHAnsi"/>
          <w:sz w:val="24"/>
          <w:szCs w:val="24"/>
        </w:rPr>
        <w:t xml:space="preserve"> </w:t>
      </w:r>
      <w:r w:rsidRPr="00F97099">
        <w:rPr>
          <w:rFonts w:asciiTheme="majorHAnsi" w:hAnsiTheme="majorHAnsi"/>
          <w:spacing w:val="-1"/>
          <w:sz w:val="24"/>
          <w:szCs w:val="24"/>
        </w:rPr>
        <w:t>principais.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realizados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os seguintes</w:t>
      </w:r>
      <w:r w:rsidRPr="00F97099">
        <w:rPr>
          <w:rFonts w:asciiTheme="majorHAnsi" w:hAnsiTheme="majorHAnsi"/>
          <w:sz w:val="24"/>
          <w:szCs w:val="24"/>
        </w:rPr>
        <w:t xml:space="preserve"> </w:t>
      </w:r>
      <w:r w:rsidRPr="00F97099">
        <w:rPr>
          <w:rFonts w:asciiTheme="majorHAnsi" w:hAnsiTheme="majorHAnsi"/>
          <w:spacing w:val="-1"/>
          <w:sz w:val="24"/>
          <w:szCs w:val="24"/>
        </w:rPr>
        <w:t xml:space="preserve">controles </w:t>
      </w:r>
      <w:r w:rsidRPr="00F97099">
        <w:rPr>
          <w:rFonts w:asciiTheme="majorHAnsi" w:hAnsiTheme="majorHAnsi"/>
          <w:sz w:val="24"/>
          <w:szCs w:val="24"/>
        </w:rPr>
        <w:t xml:space="preserve">e </w:t>
      </w:r>
      <w:r w:rsidRPr="00F97099">
        <w:rPr>
          <w:rFonts w:asciiTheme="majorHAnsi" w:hAnsiTheme="majorHAnsi"/>
          <w:spacing w:val="-1"/>
          <w:sz w:val="24"/>
          <w:szCs w:val="24"/>
        </w:rPr>
        <w:t>acompanhamentos:</w:t>
      </w:r>
    </w:p>
    <w:p w:rsidR="00776AEB" w:rsidRPr="00F97099" w:rsidRDefault="005E4522" w:rsidP="000C3BD2">
      <w:pPr>
        <w:pStyle w:val="Corpodetexto"/>
        <w:numPr>
          <w:ilvl w:val="0"/>
          <w:numId w:val="3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Controle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 xml:space="preserve">de furações </w:t>
      </w:r>
      <w:r w:rsidR="00776AEB" w:rsidRPr="00F97099">
        <w:rPr>
          <w:rFonts w:asciiTheme="majorHAnsi" w:hAnsiTheme="majorHAnsi"/>
          <w:sz w:val="24"/>
          <w:szCs w:val="24"/>
        </w:rPr>
        <w:t>e</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respectivos acabamentos;</w:t>
      </w:r>
    </w:p>
    <w:p w:rsidR="00776AEB" w:rsidRPr="00F97099" w:rsidRDefault="005E4522" w:rsidP="000C3BD2">
      <w:pPr>
        <w:pStyle w:val="Corpodetexto"/>
        <w:numPr>
          <w:ilvl w:val="0"/>
          <w:numId w:val="3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Controle</w:t>
      </w:r>
      <w:r w:rsidR="00776AEB" w:rsidRPr="00F97099">
        <w:rPr>
          <w:rFonts w:asciiTheme="majorHAnsi" w:hAnsiTheme="majorHAnsi"/>
          <w:spacing w:val="-1"/>
          <w:sz w:val="24"/>
          <w:szCs w:val="24"/>
        </w:rPr>
        <w:t xml:space="preserve"> de qualidade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de parafusos,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porcas</w:t>
      </w:r>
      <w:r w:rsidR="00776AEB" w:rsidRPr="00F97099">
        <w:rPr>
          <w:rFonts w:asciiTheme="majorHAnsi" w:hAnsiTheme="majorHAnsi"/>
          <w:sz w:val="24"/>
          <w:szCs w:val="24"/>
        </w:rPr>
        <w:t xml:space="preserve"> e</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arruelas de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alta resistência;</w:t>
      </w:r>
    </w:p>
    <w:p w:rsidR="00776AEB" w:rsidRPr="00F97099" w:rsidRDefault="005E4522" w:rsidP="000C3BD2">
      <w:pPr>
        <w:pStyle w:val="Corpodetexto"/>
        <w:numPr>
          <w:ilvl w:val="0"/>
          <w:numId w:val="3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Acompanhamento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pré-montagens;</w:t>
      </w:r>
    </w:p>
    <w:p w:rsidR="00776AEB" w:rsidRPr="00F97099" w:rsidRDefault="005E4522" w:rsidP="000C3BD2">
      <w:pPr>
        <w:pStyle w:val="Corpodetexto"/>
        <w:numPr>
          <w:ilvl w:val="0"/>
          <w:numId w:val="3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Controle</w:t>
      </w:r>
      <w:r w:rsidR="00776AEB" w:rsidRPr="00F97099">
        <w:rPr>
          <w:rFonts w:asciiTheme="majorHAnsi" w:hAnsiTheme="majorHAnsi"/>
          <w:spacing w:val="-1"/>
          <w:sz w:val="24"/>
          <w:szCs w:val="24"/>
        </w:rPr>
        <w:t xml:space="preserve"> do acabamento,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limpeza</w:t>
      </w:r>
      <w:r w:rsidR="00776AEB" w:rsidRPr="00F97099">
        <w:rPr>
          <w:rFonts w:asciiTheme="majorHAnsi" w:hAnsiTheme="majorHAnsi"/>
          <w:sz w:val="24"/>
          <w:szCs w:val="24"/>
        </w:rPr>
        <w:t xml:space="preserve"> e</w:t>
      </w:r>
      <w:r w:rsidR="00776AEB" w:rsidRPr="00F97099">
        <w:rPr>
          <w:rFonts w:asciiTheme="majorHAnsi" w:hAnsiTheme="majorHAnsi"/>
          <w:spacing w:val="-1"/>
          <w:sz w:val="24"/>
          <w:szCs w:val="24"/>
        </w:rPr>
        <w:t xml:space="preserve"> pintura;</w:t>
      </w:r>
    </w:p>
    <w:p w:rsidR="00776AEB" w:rsidRPr="00704E70" w:rsidRDefault="005E4522" w:rsidP="000C3BD2">
      <w:pPr>
        <w:pStyle w:val="Corpodetexto"/>
        <w:numPr>
          <w:ilvl w:val="0"/>
          <w:numId w:val="3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Controle</w:t>
      </w:r>
      <w:r w:rsidR="00776AEB" w:rsidRPr="00F97099">
        <w:rPr>
          <w:rFonts w:asciiTheme="majorHAnsi" w:hAnsiTheme="majorHAnsi"/>
          <w:spacing w:val="-1"/>
          <w:sz w:val="24"/>
          <w:szCs w:val="24"/>
        </w:rPr>
        <w:t xml:space="preserve"> da marcação,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embalagem</w:t>
      </w:r>
      <w:r w:rsidR="00776AEB" w:rsidRPr="00F97099">
        <w:rPr>
          <w:rFonts w:asciiTheme="majorHAnsi" w:hAnsiTheme="majorHAnsi"/>
          <w:spacing w:val="2"/>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embarque das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estruturas.</w:t>
      </w:r>
    </w:p>
    <w:p w:rsidR="00704E70" w:rsidRPr="00F97099" w:rsidRDefault="00704E70" w:rsidP="00704E70">
      <w:pPr>
        <w:pStyle w:val="Corpodetexto"/>
        <w:kinsoku w:val="0"/>
        <w:overflowPunct w:val="0"/>
        <w:spacing w:before="0"/>
        <w:ind w:left="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rPr>
        <w:t>E</w:t>
      </w:r>
      <w:r w:rsidRPr="00704E70">
        <w:rPr>
          <w:rFonts w:asciiTheme="majorHAnsi" w:hAnsiTheme="majorHAnsi"/>
          <w:b/>
          <w:spacing w:val="-4"/>
        </w:rPr>
        <w:t xml:space="preserve"> </w:t>
      </w:r>
      <w:r w:rsidRPr="00704E70">
        <w:rPr>
          <w:rFonts w:asciiTheme="majorHAnsi" w:hAnsiTheme="majorHAnsi"/>
          <w:b/>
        </w:rPr>
        <w:t>-</w:t>
      </w:r>
      <w:r w:rsidRPr="00704E70">
        <w:rPr>
          <w:rFonts w:asciiTheme="majorHAnsi" w:hAnsiTheme="majorHAnsi"/>
          <w:b/>
          <w:spacing w:val="-4"/>
        </w:rPr>
        <w:t xml:space="preserve"> </w:t>
      </w:r>
      <w:r w:rsidRPr="00704E70">
        <w:rPr>
          <w:rFonts w:asciiTheme="majorHAnsi" w:hAnsiTheme="majorHAnsi"/>
          <w:b/>
          <w:spacing w:val="-1"/>
        </w:rPr>
        <w:t>Soldas</w:t>
      </w:r>
    </w:p>
    <w:p w:rsidR="00776AEB" w:rsidRPr="00F97099" w:rsidRDefault="00776AEB" w:rsidP="000C3BD2">
      <w:pPr>
        <w:pStyle w:val="Corpodetexto"/>
        <w:numPr>
          <w:ilvl w:val="0"/>
          <w:numId w:val="3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50"/>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50"/>
          <w:sz w:val="24"/>
          <w:szCs w:val="24"/>
        </w:rPr>
        <w:t xml:space="preserve"> </w:t>
      </w:r>
      <w:r w:rsidRPr="00F97099">
        <w:rPr>
          <w:rFonts w:asciiTheme="majorHAnsi" w:hAnsiTheme="majorHAnsi"/>
          <w:spacing w:val="-1"/>
          <w:sz w:val="24"/>
          <w:szCs w:val="24"/>
        </w:rPr>
        <w:t>automáticas</w:t>
      </w:r>
      <w:r w:rsidRPr="00F97099">
        <w:rPr>
          <w:rFonts w:asciiTheme="majorHAnsi" w:hAnsiTheme="majorHAnsi"/>
          <w:spacing w:val="50"/>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50"/>
          <w:sz w:val="24"/>
          <w:szCs w:val="24"/>
        </w:rPr>
        <w:t xml:space="preserve"> </w:t>
      </w:r>
      <w:r w:rsidRPr="00F97099">
        <w:rPr>
          <w:rFonts w:asciiTheme="majorHAnsi" w:hAnsiTheme="majorHAnsi"/>
          <w:spacing w:val="-1"/>
          <w:sz w:val="24"/>
          <w:szCs w:val="24"/>
        </w:rPr>
        <w:t>ser</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completamente</w:t>
      </w:r>
      <w:r w:rsidRPr="00F97099">
        <w:rPr>
          <w:rFonts w:asciiTheme="majorHAnsi" w:hAnsiTheme="majorHAnsi"/>
          <w:spacing w:val="49"/>
          <w:sz w:val="24"/>
          <w:szCs w:val="24"/>
        </w:rPr>
        <w:t xml:space="preserve"> </w:t>
      </w:r>
      <w:r w:rsidRPr="00F97099">
        <w:rPr>
          <w:rFonts w:asciiTheme="majorHAnsi" w:hAnsiTheme="majorHAnsi"/>
          <w:spacing w:val="-1"/>
          <w:sz w:val="24"/>
          <w:szCs w:val="24"/>
        </w:rPr>
        <w:t>continuas,</w:t>
      </w:r>
      <w:r w:rsidRPr="00F97099">
        <w:rPr>
          <w:rFonts w:asciiTheme="majorHAnsi" w:hAnsiTheme="majorHAnsi"/>
          <w:spacing w:val="50"/>
          <w:sz w:val="24"/>
          <w:szCs w:val="24"/>
        </w:rPr>
        <w:t xml:space="preserve"> </w:t>
      </w:r>
      <w:r w:rsidRPr="00F97099">
        <w:rPr>
          <w:rFonts w:asciiTheme="majorHAnsi" w:hAnsiTheme="majorHAnsi"/>
          <w:spacing w:val="-1"/>
          <w:sz w:val="24"/>
          <w:szCs w:val="24"/>
        </w:rPr>
        <w:t>sem</w:t>
      </w:r>
      <w:r w:rsidRPr="00F97099">
        <w:rPr>
          <w:rFonts w:asciiTheme="majorHAnsi" w:hAnsiTheme="majorHAnsi"/>
          <w:spacing w:val="48"/>
          <w:sz w:val="24"/>
          <w:szCs w:val="24"/>
        </w:rPr>
        <w:t xml:space="preserve"> </w:t>
      </w:r>
      <w:r w:rsidRPr="00F97099">
        <w:rPr>
          <w:rFonts w:asciiTheme="majorHAnsi" w:hAnsiTheme="majorHAnsi"/>
          <w:spacing w:val="-1"/>
          <w:sz w:val="24"/>
          <w:szCs w:val="24"/>
        </w:rPr>
        <w:t>paradas</w:t>
      </w:r>
      <w:r w:rsidRPr="00F97099">
        <w:rPr>
          <w:rFonts w:asciiTheme="majorHAnsi" w:hAnsiTheme="majorHAnsi"/>
          <w:spacing w:val="51"/>
          <w:sz w:val="24"/>
          <w:szCs w:val="24"/>
        </w:rPr>
        <w:t xml:space="preserve"> </w:t>
      </w:r>
      <w:r w:rsidRPr="00F97099">
        <w:rPr>
          <w:rFonts w:asciiTheme="majorHAnsi" w:hAnsiTheme="majorHAnsi"/>
          <w:spacing w:val="-1"/>
          <w:sz w:val="24"/>
          <w:szCs w:val="24"/>
        </w:rPr>
        <w:t>ou</w:t>
      </w:r>
      <w:r w:rsidRPr="00F97099">
        <w:rPr>
          <w:rFonts w:asciiTheme="majorHAnsi" w:hAnsiTheme="majorHAnsi"/>
          <w:spacing w:val="49"/>
          <w:sz w:val="24"/>
          <w:szCs w:val="24"/>
        </w:rPr>
        <w:t xml:space="preserve"> </w:t>
      </w:r>
      <w:r w:rsidRPr="00F97099">
        <w:rPr>
          <w:rFonts w:asciiTheme="majorHAnsi" w:hAnsiTheme="majorHAnsi"/>
          <w:spacing w:val="-1"/>
          <w:sz w:val="24"/>
          <w:szCs w:val="24"/>
        </w:rPr>
        <w:t>partidas,</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7"/>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espera</w:t>
      </w:r>
      <w:r w:rsidRPr="00F97099">
        <w:rPr>
          <w:rFonts w:asciiTheme="majorHAnsi" w:hAnsiTheme="majorHAnsi"/>
          <w:spacing w:val="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fim,</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7"/>
          <w:sz w:val="24"/>
          <w:szCs w:val="24"/>
        </w:rPr>
        <w:t xml:space="preserve"> </w:t>
      </w:r>
      <w:r w:rsidRPr="00F97099">
        <w:rPr>
          <w:rFonts w:asciiTheme="majorHAnsi" w:hAnsiTheme="majorHAnsi"/>
          <w:spacing w:val="-1"/>
          <w:sz w:val="24"/>
          <w:szCs w:val="24"/>
        </w:rPr>
        <w:t>por</w:t>
      </w:r>
      <w:r w:rsidRPr="00F97099">
        <w:rPr>
          <w:rFonts w:asciiTheme="majorHAnsi" w:hAnsiTheme="majorHAnsi"/>
          <w:spacing w:val="5"/>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arco</w:t>
      </w:r>
      <w:r w:rsidRPr="00F97099">
        <w:rPr>
          <w:rFonts w:asciiTheme="majorHAnsi" w:hAnsiTheme="majorHAnsi"/>
          <w:spacing w:val="4"/>
          <w:sz w:val="24"/>
          <w:szCs w:val="24"/>
        </w:rPr>
        <w:t xml:space="preserve"> </w:t>
      </w:r>
      <w:r w:rsidRPr="00F97099">
        <w:rPr>
          <w:rFonts w:asciiTheme="majorHAnsi" w:hAnsiTheme="majorHAnsi"/>
          <w:spacing w:val="-1"/>
          <w:sz w:val="24"/>
          <w:szCs w:val="24"/>
        </w:rPr>
        <w:t>submerso</w:t>
      </w:r>
      <w:r w:rsidRPr="00F97099">
        <w:rPr>
          <w:rFonts w:asciiTheme="majorHAnsi" w:hAnsiTheme="majorHAnsi"/>
          <w:spacing w:val="67"/>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fluxo</w:t>
      </w:r>
      <w:r w:rsidRPr="00F97099">
        <w:rPr>
          <w:rFonts w:asciiTheme="majorHAnsi" w:hAnsiTheme="majorHAnsi"/>
          <w:spacing w:val="2"/>
          <w:sz w:val="24"/>
          <w:szCs w:val="24"/>
        </w:rPr>
        <w:t xml:space="preserve"> </w:t>
      </w:r>
      <w:r w:rsidRPr="00F97099">
        <w:rPr>
          <w:rFonts w:asciiTheme="majorHAnsi" w:hAnsiTheme="majorHAnsi"/>
          <w:spacing w:val="-1"/>
          <w:sz w:val="24"/>
          <w:szCs w:val="24"/>
        </w:rPr>
        <w:t>ou por arco protegido</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gás.</w:t>
      </w:r>
    </w:p>
    <w:p w:rsidR="00776AEB" w:rsidRPr="00F97099" w:rsidRDefault="00776AEB" w:rsidP="000C3BD2">
      <w:pPr>
        <w:pStyle w:val="Corpodetexto"/>
        <w:numPr>
          <w:ilvl w:val="0"/>
          <w:numId w:val="3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manuais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w:t>
      </w:r>
      <w:r w:rsidRPr="00F97099">
        <w:rPr>
          <w:rFonts w:asciiTheme="majorHAnsi" w:hAnsiTheme="majorHAnsi"/>
          <w:spacing w:val="16"/>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18"/>
          <w:sz w:val="24"/>
          <w:szCs w:val="24"/>
        </w:rPr>
        <w:t xml:space="preserve"> </w:t>
      </w:r>
      <w:r w:rsidRPr="00F97099">
        <w:rPr>
          <w:rFonts w:asciiTheme="majorHAnsi" w:hAnsiTheme="majorHAnsi"/>
          <w:spacing w:val="-1"/>
          <w:sz w:val="24"/>
          <w:szCs w:val="24"/>
        </w:rPr>
        <w:t>por</w:t>
      </w:r>
      <w:r w:rsidRPr="00F97099">
        <w:rPr>
          <w:rFonts w:asciiTheme="majorHAnsi" w:hAnsiTheme="majorHAnsi"/>
          <w:spacing w:val="14"/>
          <w:sz w:val="24"/>
          <w:szCs w:val="24"/>
        </w:rPr>
        <w:t xml:space="preserve"> </w:t>
      </w:r>
      <w:r w:rsidRPr="00F97099">
        <w:rPr>
          <w:rFonts w:asciiTheme="majorHAnsi" w:hAnsiTheme="majorHAnsi"/>
          <w:spacing w:val="-1"/>
          <w:sz w:val="24"/>
          <w:szCs w:val="24"/>
        </w:rPr>
        <w:t>soldadores</w:t>
      </w:r>
      <w:r w:rsidRPr="00F97099">
        <w:rPr>
          <w:rFonts w:asciiTheme="majorHAnsi" w:hAnsiTheme="majorHAnsi"/>
          <w:spacing w:val="18"/>
          <w:sz w:val="24"/>
          <w:szCs w:val="24"/>
        </w:rPr>
        <w:t xml:space="preserve"> </w:t>
      </w:r>
      <w:r w:rsidRPr="00F97099">
        <w:rPr>
          <w:rFonts w:asciiTheme="majorHAnsi" w:hAnsiTheme="majorHAnsi"/>
          <w:spacing w:val="-1"/>
          <w:sz w:val="24"/>
          <w:szCs w:val="24"/>
        </w:rPr>
        <w:t>qualificados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por</w:t>
      </w:r>
      <w:r w:rsidRPr="00F97099">
        <w:rPr>
          <w:rFonts w:asciiTheme="majorHAnsi" w:hAnsiTheme="majorHAnsi"/>
          <w:spacing w:val="15"/>
          <w:sz w:val="24"/>
          <w:szCs w:val="24"/>
        </w:rPr>
        <w:t xml:space="preserve"> </w:t>
      </w:r>
      <w:r w:rsidRPr="00F97099">
        <w:rPr>
          <w:rFonts w:asciiTheme="majorHAnsi" w:hAnsiTheme="majorHAnsi"/>
          <w:spacing w:val="-1"/>
          <w:sz w:val="24"/>
          <w:szCs w:val="24"/>
        </w:rPr>
        <w:t>um</w:t>
      </w:r>
      <w:r w:rsidRPr="00F97099">
        <w:rPr>
          <w:rFonts w:asciiTheme="majorHAnsi" w:hAnsiTheme="majorHAnsi"/>
          <w:spacing w:val="16"/>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5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3"/>
          <w:sz w:val="24"/>
          <w:szCs w:val="24"/>
        </w:rPr>
        <w:t xml:space="preserve"> </w:t>
      </w: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tipo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solda</w:t>
      </w:r>
      <w:r w:rsidRPr="00F97099">
        <w:rPr>
          <w:rFonts w:asciiTheme="majorHAnsi" w:hAnsiTheme="majorHAnsi"/>
          <w:spacing w:val="14"/>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pacing w:val="-1"/>
          <w:sz w:val="24"/>
          <w:szCs w:val="24"/>
        </w:rPr>
        <w:t>vão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executar,</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os</w:t>
      </w:r>
      <w:r w:rsidRPr="00F97099">
        <w:rPr>
          <w:rFonts w:asciiTheme="majorHAnsi" w:hAnsiTheme="majorHAnsi"/>
          <w:spacing w:val="15"/>
          <w:sz w:val="24"/>
          <w:szCs w:val="24"/>
        </w:rPr>
        <w:t xml:space="preserve"> </w:t>
      </w:r>
      <w:r w:rsidRPr="00F97099">
        <w:rPr>
          <w:rFonts w:asciiTheme="majorHAnsi" w:hAnsiTheme="majorHAnsi"/>
          <w:spacing w:val="-1"/>
          <w:sz w:val="24"/>
          <w:szCs w:val="24"/>
        </w:rPr>
        <w:t>resultados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desses</w:t>
      </w:r>
      <w:r w:rsidRPr="00F97099">
        <w:rPr>
          <w:rFonts w:asciiTheme="majorHAnsi" w:hAnsiTheme="majorHAnsi"/>
          <w:spacing w:val="15"/>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devidamente</w:t>
      </w:r>
      <w:r w:rsidRPr="00F97099">
        <w:rPr>
          <w:rFonts w:asciiTheme="majorHAnsi" w:hAnsiTheme="majorHAnsi"/>
          <w:spacing w:val="61"/>
          <w:sz w:val="24"/>
          <w:szCs w:val="24"/>
        </w:rPr>
        <w:t xml:space="preserve"> </w:t>
      </w:r>
      <w:r w:rsidRPr="00F97099">
        <w:rPr>
          <w:rFonts w:asciiTheme="majorHAnsi" w:hAnsiTheme="majorHAnsi"/>
          <w:spacing w:val="-1"/>
          <w:sz w:val="24"/>
          <w:szCs w:val="24"/>
        </w:rPr>
        <w:t>registrados</w:t>
      </w:r>
      <w:r w:rsidRPr="00F97099">
        <w:rPr>
          <w:rFonts w:asciiTheme="majorHAnsi" w:hAnsiTheme="majorHAnsi"/>
          <w:spacing w:val="55"/>
          <w:sz w:val="24"/>
          <w:szCs w:val="24"/>
        </w:rPr>
        <w:t xml:space="preserve"> </w:t>
      </w:r>
      <w:r w:rsidRPr="00F97099">
        <w:rPr>
          <w:rFonts w:asciiTheme="majorHAnsi" w:hAnsiTheme="majorHAnsi"/>
          <w:sz w:val="24"/>
          <w:szCs w:val="24"/>
        </w:rPr>
        <w:t>e</w:t>
      </w:r>
      <w:r w:rsidRPr="00F97099">
        <w:rPr>
          <w:rFonts w:asciiTheme="majorHAnsi" w:hAnsiTheme="majorHAnsi"/>
          <w:spacing w:val="55"/>
          <w:sz w:val="24"/>
          <w:szCs w:val="24"/>
        </w:rPr>
        <w:t xml:space="preserve"> </w:t>
      </w:r>
      <w:r w:rsidRPr="00F97099">
        <w:rPr>
          <w:rFonts w:asciiTheme="majorHAnsi" w:hAnsiTheme="majorHAnsi"/>
          <w:spacing w:val="-1"/>
          <w:sz w:val="24"/>
          <w:szCs w:val="24"/>
        </w:rPr>
        <w:t>acompanhados</w:t>
      </w:r>
      <w:r w:rsidRPr="00F97099">
        <w:rPr>
          <w:rFonts w:asciiTheme="majorHAnsi" w:hAnsiTheme="majorHAnsi"/>
          <w:spacing w:val="58"/>
          <w:sz w:val="24"/>
          <w:szCs w:val="24"/>
        </w:rPr>
        <w:t xml:space="preserve"> </w:t>
      </w:r>
      <w:r w:rsidRPr="00F97099">
        <w:rPr>
          <w:rFonts w:asciiTheme="majorHAnsi" w:hAnsiTheme="majorHAnsi"/>
          <w:spacing w:val="-1"/>
          <w:sz w:val="24"/>
          <w:szCs w:val="24"/>
        </w:rPr>
        <w:t>pela</w:t>
      </w:r>
      <w:r w:rsidRPr="00F97099">
        <w:rPr>
          <w:rFonts w:asciiTheme="majorHAnsi" w:hAnsiTheme="majorHAnsi"/>
          <w:spacing w:val="55"/>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Deve</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w:t>
      </w:r>
      <w:r w:rsidRPr="00F97099">
        <w:rPr>
          <w:rFonts w:asciiTheme="majorHAnsi" w:hAnsiTheme="majorHAnsi"/>
          <w:spacing w:val="55"/>
          <w:sz w:val="24"/>
          <w:szCs w:val="24"/>
        </w:rPr>
        <w:t xml:space="preserve"> </w:t>
      </w:r>
      <w:r w:rsidRPr="00F97099">
        <w:rPr>
          <w:rFonts w:asciiTheme="majorHAnsi" w:hAnsiTheme="majorHAnsi"/>
          <w:spacing w:val="-1"/>
          <w:sz w:val="24"/>
          <w:szCs w:val="24"/>
        </w:rPr>
        <w:t>mantido</w:t>
      </w:r>
      <w:r w:rsidRPr="00F97099">
        <w:rPr>
          <w:rFonts w:asciiTheme="majorHAnsi" w:hAnsiTheme="majorHAnsi"/>
          <w:spacing w:val="55"/>
          <w:sz w:val="24"/>
          <w:szCs w:val="24"/>
        </w:rPr>
        <w:t xml:space="preserve"> </w:t>
      </w:r>
      <w:r w:rsidRPr="00F97099">
        <w:rPr>
          <w:rFonts w:asciiTheme="majorHAnsi" w:hAnsiTheme="majorHAnsi"/>
          <w:spacing w:val="-1"/>
          <w:sz w:val="24"/>
          <w:szCs w:val="24"/>
        </w:rPr>
        <w:t>pelo</w:t>
      </w:r>
      <w:r w:rsidRPr="00F97099">
        <w:rPr>
          <w:rFonts w:asciiTheme="majorHAnsi" w:hAnsiTheme="majorHAnsi"/>
          <w:spacing w:val="57"/>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55"/>
          <w:sz w:val="24"/>
          <w:szCs w:val="24"/>
        </w:rPr>
        <w:t xml:space="preserve"> </w:t>
      </w:r>
      <w:r w:rsidRPr="00F97099">
        <w:rPr>
          <w:rFonts w:asciiTheme="majorHAnsi" w:hAnsiTheme="majorHAnsi"/>
          <w:spacing w:val="-1"/>
          <w:sz w:val="24"/>
          <w:szCs w:val="24"/>
        </w:rPr>
        <w:t>um</w:t>
      </w:r>
      <w:r w:rsidRPr="00F97099">
        <w:rPr>
          <w:rFonts w:asciiTheme="majorHAnsi" w:hAnsiTheme="majorHAnsi"/>
          <w:spacing w:val="57"/>
          <w:sz w:val="24"/>
          <w:szCs w:val="24"/>
        </w:rPr>
        <w:t xml:space="preserve"> </w:t>
      </w:r>
      <w:r w:rsidRPr="00F97099">
        <w:rPr>
          <w:rFonts w:asciiTheme="majorHAnsi" w:hAnsiTheme="majorHAnsi"/>
          <w:spacing w:val="-1"/>
          <w:sz w:val="24"/>
          <w:szCs w:val="24"/>
        </w:rPr>
        <w:t>registro</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completo</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indicação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do</w:t>
      </w:r>
      <w:r w:rsidRPr="00F97099">
        <w:rPr>
          <w:rFonts w:asciiTheme="majorHAnsi" w:hAnsiTheme="majorHAnsi"/>
          <w:spacing w:val="12"/>
          <w:sz w:val="24"/>
          <w:szCs w:val="24"/>
        </w:rPr>
        <w:t xml:space="preserve"> </w:t>
      </w:r>
      <w:r w:rsidRPr="00F97099">
        <w:rPr>
          <w:rFonts w:asciiTheme="majorHAnsi" w:hAnsiTheme="majorHAnsi"/>
          <w:spacing w:val="-1"/>
          <w:sz w:val="24"/>
          <w:szCs w:val="24"/>
        </w:rPr>
        <w:t>soldador</w:t>
      </w:r>
      <w:r w:rsidRPr="00F97099">
        <w:rPr>
          <w:rFonts w:asciiTheme="majorHAnsi" w:hAnsiTheme="majorHAnsi"/>
          <w:spacing w:val="12"/>
          <w:sz w:val="24"/>
          <w:szCs w:val="24"/>
        </w:rPr>
        <w:t xml:space="preserve"> </w:t>
      </w:r>
      <w:r w:rsidRPr="00F97099">
        <w:rPr>
          <w:rFonts w:asciiTheme="majorHAnsi" w:hAnsiTheme="majorHAnsi"/>
          <w:spacing w:val="-1"/>
          <w:sz w:val="24"/>
          <w:szCs w:val="24"/>
        </w:rPr>
        <w:t>responsável</w:t>
      </w:r>
      <w:r w:rsidRPr="00F97099">
        <w:rPr>
          <w:rFonts w:asciiTheme="majorHAnsi" w:hAnsiTheme="majorHAnsi"/>
          <w:spacing w:val="1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2"/>
          <w:sz w:val="24"/>
          <w:szCs w:val="24"/>
        </w:rPr>
        <w:t xml:space="preserve"> </w:t>
      </w:r>
      <w:r w:rsidRPr="00F97099">
        <w:rPr>
          <w:rFonts w:asciiTheme="majorHAnsi" w:hAnsiTheme="majorHAnsi"/>
          <w:spacing w:val="-1"/>
          <w:sz w:val="24"/>
          <w:szCs w:val="24"/>
        </w:rPr>
        <w:t>cada</w:t>
      </w:r>
      <w:r w:rsidRPr="00F97099">
        <w:rPr>
          <w:rFonts w:asciiTheme="majorHAnsi" w:hAnsiTheme="majorHAnsi"/>
          <w:spacing w:val="11"/>
          <w:sz w:val="24"/>
          <w:szCs w:val="24"/>
        </w:rPr>
        <w:t xml:space="preserve"> </w:t>
      </w:r>
      <w:r w:rsidRPr="00F97099">
        <w:rPr>
          <w:rFonts w:asciiTheme="majorHAnsi" w:hAnsiTheme="majorHAnsi"/>
          <w:spacing w:val="-1"/>
          <w:sz w:val="24"/>
          <w:szCs w:val="24"/>
        </w:rPr>
        <w:t>solda</w:t>
      </w:r>
      <w:r w:rsidRPr="00F97099">
        <w:rPr>
          <w:rFonts w:asciiTheme="majorHAnsi" w:hAnsiTheme="majorHAnsi"/>
          <w:spacing w:val="12"/>
          <w:sz w:val="24"/>
          <w:szCs w:val="24"/>
        </w:rPr>
        <w:t xml:space="preserve"> </w:t>
      </w:r>
      <w:r w:rsidRPr="00F97099">
        <w:rPr>
          <w:rFonts w:asciiTheme="majorHAnsi" w:hAnsiTheme="majorHAnsi"/>
          <w:spacing w:val="-1"/>
          <w:sz w:val="24"/>
          <w:szCs w:val="24"/>
        </w:rPr>
        <w:t>importante</w:t>
      </w:r>
      <w:r w:rsidRPr="00F97099">
        <w:rPr>
          <w:rFonts w:asciiTheme="majorHAnsi" w:hAnsiTheme="majorHAnsi"/>
          <w:spacing w:val="12"/>
          <w:sz w:val="24"/>
          <w:szCs w:val="24"/>
        </w:rPr>
        <w:t xml:space="preserve"> </w:t>
      </w:r>
      <w:r w:rsidRPr="00F97099">
        <w:rPr>
          <w:rFonts w:asciiTheme="majorHAnsi" w:hAnsiTheme="majorHAnsi"/>
          <w:spacing w:val="-1"/>
          <w:sz w:val="24"/>
          <w:szCs w:val="24"/>
        </w:rPr>
        <w:t>realizada.</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9"/>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na</w:t>
      </w:r>
      <w:r w:rsidRPr="00F97099">
        <w:rPr>
          <w:rFonts w:asciiTheme="majorHAnsi" w:hAnsiTheme="majorHAnsi"/>
          <w:spacing w:val="8"/>
          <w:sz w:val="24"/>
          <w:szCs w:val="24"/>
        </w:rPr>
        <w:t xml:space="preserve"> </w:t>
      </w:r>
      <w:r w:rsidRPr="00F97099">
        <w:rPr>
          <w:rFonts w:asciiTheme="majorHAnsi" w:hAnsiTheme="majorHAnsi"/>
          <w:spacing w:val="-1"/>
          <w:sz w:val="24"/>
          <w:szCs w:val="24"/>
        </w:rPr>
        <w:t>posição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plana</w:t>
      </w:r>
      <w:r w:rsidRPr="00F97099">
        <w:rPr>
          <w:rFonts w:asciiTheme="majorHAnsi" w:hAnsiTheme="majorHAnsi"/>
          <w:spacing w:val="10"/>
          <w:sz w:val="24"/>
          <w:szCs w:val="24"/>
        </w:rPr>
        <w:t xml:space="preserve"> </w:t>
      </w:r>
      <w:r w:rsidRPr="00F97099">
        <w:rPr>
          <w:rFonts w:asciiTheme="majorHAnsi" w:hAnsiTheme="majorHAnsi"/>
          <w:spacing w:val="-1"/>
          <w:sz w:val="24"/>
          <w:szCs w:val="24"/>
        </w:rPr>
        <w:t>ou</w:t>
      </w:r>
      <w:r w:rsidRPr="00F97099">
        <w:rPr>
          <w:rFonts w:asciiTheme="majorHAnsi" w:hAnsiTheme="majorHAnsi"/>
          <w:spacing w:val="10"/>
          <w:sz w:val="24"/>
          <w:szCs w:val="24"/>
        </w:rPr>
        <w:t xml:space="preserve"> </w:t>
      </w:r>
      <w:r w:rsidRPr="00F97099">
        <w:rPr>
          <w:rFonts w:asciiTheme="majorHAnsi" w:hAnsiTheme="majorHAnsi"/>
          <w:spacing w:val="-1"/>
          <w:sz w:val="24"/>
          <w:szCs w:val="24"/>
        </w:rPr>
        <w:t>na</w:t>
      </w:r>
      <w:r w:rsidRPr="00F97099">
        <w:rPr>
          <w:rFonts w:asciiTheme="majorHAnsi" w:hAnsiTheme="majorHAnsi"/>
          <w:spacing w:val="8"/>
          <w:sz w:val="24"/>
          <w:szCs w:val="24"/>
        </w:rPr>
        <w:t xml:space="preserve"> </w:t>
      </w:r>
      <w:r w:rsidRPr="00F97099">
        <w:rPr>
          <w:rFonts w:asciiTheme="majorHAnsi" w:hAnsiTheme="majorHAnsi"/>
          <w:spacing w:val="-1"/>
          <w:sz w:val="24"/>
          <w:szCs w:val="24"/>
        </w:rPr>
        <w:t>posição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horizontal</w:t>
      </w:r>
      <w:r w:rsidRPr="00F97099">
        <w:rPr>
          <w:rFonts w:asciiTheme="majorHAnsi" w:hAnsiTheme="majorHAnsi"/>
          <w:spacing w:val="9"/>
          <w:sz w:val="24"/>
          <w:szCs w:val="24"/>
        </w:rPr>
        <w:t xml:space="preserve"> </w:t>
      </w:r>
      <w:r w:rsidRPr="00F97099">
        <w:rPr>
          <w:rFonts w:asciiTheme="majorHAnsi" w:hAnsiTheme="majorHAnsi"/>
          <w:spacing w:val="-1"/>
          <w:sz w:val="24"/>
          <w:szCs w:val="24"/>
        </w:rPr>
        <w:t>vertical,</w:t>
      </w:r>
      <w:r w:rsidRPr="00F97099">
        <w:rPr>
          <w:rFonts w:asciiTheme="majorHAnsi" w:hAnsiTheme="majorHAnsi"/>
          <w:spacing w:val="9"/>
          <w:sz w:val="24"/>
          <w:szCs w:val="24"/>
        </w:rPr>
        <w:t xml:space="preserve"> </w:t>
      </w:r>
      <w:r w:rsidRPr="00F97099">
        <w:rPr>
          <w:rFonts w:asciiTheme="majorHAnsi" w:hAnsiTheme="majorHAnsi"/>
          <w:spacing w:val="-1"/>
          <w:sz w:val="24"/>
          <w:szCs w:val="24"/>
        </w:rPr>
        <w:t>com</w:t>
      </w:r>
      <w:r w:rsidRPr="00F97099">
        <w:rPr>
          <w:rFonts w:asciiTheme="majorHAnsi" w:hAnsiTheme="majorHAnsi"/>
          <w:spacing w:val="9"/>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espera</w:t>
      </w:r>
      <w:r w:rsidRPr="00F97099">
        <w:rPr>
          <w:rFonts w:asciiTheme="majorHAnsi" w:hAnsiTheme="majorHAnsi"/>
          <w:spacing w:val="1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54"/>
          <w:sz w:val="24"/>
          <w:szCs w:val="24"/>
        </w:rPr>
        <w:t xml:space="preserve"> </w:t>
      </w:r>
      <w:r w:rsidRPr="00F97099">
        <w:rPr>
          <w:rFonts w:asciiTheme="majorHAnsi" w:hAnsiTheme="majorHAnsi"/>
          <w:sz w:val="24"/>
          <w:szCs w:val="24"/>
        </w:rPr>
        <w:t>e</w:t>
      </w:r>
      <w:r w:rsidRPr="00F97099">
        <w:rPr>
          <w:rFonts w:asciiTheme="majorHAnsi" w:hAnsiTheme="majorHAnsi"/>
          <w:spacing w:val="53"/>
          <w:sz w:val="24"/>
          <w:szCs w:val="24"/>
        </w:rPr>
        <w:t xml:space="preserve"> </w:t>
      </w:r>
      <w:r w:rsidRPr="00F97099">
        <w:rPr>
          <w:rFonts w:asciiTheme="majorHAnsi" w:hAnsiTheme="majorHAnsi"/>
          <w:spacing w:val="-1"/>
          <w:sz w:val="24"/>
          <w:szCs w:val="24"/>
        </w:rPr>
        <w:t>fim</w:t>
      </w:r>
      <w:r w:rsidRPr="00F97099">
        <w:rPr>
          <w:rFonts w:asciiTheme="majorHAnsi" w:hAnsiTheme="majorHAnsi"/>
          <w:spacing w:val="55"/>
          <w:sz w:val="24"/>
          <w:szCs w:val="24"/>
        </w:rPr>
        <w:t xml:space="preserve"> </w:t>
      </w:r>
      <w:r w:rsidRPr="00F97099">
        <w:rPr>
          <w:rFonts w:asciiTheme="majorHAnsi" w:hAnsiTheme="majorHAnsi"/>
          <w:spacing w:val="-1"/>
          <w:sz w:val="24"/>
          <w:szCs w:val="24"/>
        </w:rPr>
        <w:t>nas</w:t>
      </w:r>
      <w:r w:rsidRPr="00F97099">
        <w:rPr>
          <w:rFonts w:asciiTheme="majorHAnsi" w:hAnsiTheme="majorHAnsi"/>
          <w:spacing w:val="56"/>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topo,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modo</w:t>
      </w:r>
      <w:r w:rsidRPr="00F97099">
        <w:rPr>
          <w:rFonts w:asciiTheme="majorHAnsi" w:hAnsiTheme="majorHAnsi"/>
          <w:spacing w:val="52"/>
          <w:sz w:val="24"/>
          <w:szCs w:val="24"/>
        </w:rPr>
        <w:t xml:space="preserve"> </w:t>
      </w:r>
      <w:r w:rsidRPr="00F97099">
        <w:rPr>
          <w:rFonts w:asciiTheme="majorHAnsi" w:hAnsiTheme="majorHAnsi"/>
          <w:spacing w:val="-1"/>
          <w:sz w:val="24"/>
          <w:szCs w:val="24"/>
        </w:rPr>
        <w:t>que</w:t>
      </w:r>
      <w:r w:rsidRPr="00F97099">
        <w:rPr>
          <w:rFonts w:asciiTheme="majorHAnsi" w:hAnsiTheme="majorHAnsi"/>
          <w:spacing w:val="55"/>
          <w:sz w:val="24"/>
          <w:szCs w:val="24"/>
        </w:rPr>
        <w:t xml:space="preserve"> </w:t>
      </w:r>
      <w:r w:rsidRPr="00F97099">
        <w:rPr>
          <w:rFonts w:asciiTheme="majorHAnsi" w:hAnsiTheme="majorHAnsi"/>
          <w:spacing w:val="-1"/>
          <w:sz w:val="24"/>
          <w:szCs w:val="24"/>
        </w:rPr>
        <w:t>os</w:t>
      </w:r>
      <w:r w:rsidRPr="00F97099">
        <w:rPr>
          <w:rFonts w:asciiTheme="majorHAnsi" w:hAnsiTheme="majorHAnsi"/>
          <w:spacing w:val="54"/>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paradas</w:t>
      </w:r>
      <w:r w:rsidRPr="00F97099">
        <w:rPr>
          <w:rFonts w:asciiTheme="majorHAnsi" w:hAnsiTheme="majorHAnsi"/>
          <w:spacing w:val="56"/>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55"/>
          <w:sz w:val="24"/>
          <w:szCs w:val="24"/>
        </w:rPr>
        <w:t xml:space="preserve"> </w:t>
      </w:r>
      <w:r w:rsidRPr="00F97099">
        <w:rPr>
          <w:rFonts w:asciiTheme="majorHAnsi" w:hAnsiTheme="majorHAnsi"/>
          <w:spacing w:val="-1"/>
          <w:sz w:val="24"/>
          <w:szCs w:val="24"/>
        </w:rPr>
        <w:t>desbastados</w:t>
      </w:r>
      <w:r w:rsidRPr="00F97099">
        <w:rPr>
          <w:rFonts w:asciiTheme="majorHAnsi" w:hAnsiTheme="majorHAnsi"/>
          <w:spacing w:val="56"/>
          <w:sz w:val="24"/>
          <w:szCs w:val="24"/>
        </w:rPr>
        <w:t xml:space="preserve"> </w:t>
      </w:r>
      <w:r w:rsidRPr="00F97099">
        <w:rPr>
          <w:rFonts w:asciiTheme="majorHAnsi" w:hAnsiTheme="majorHAnsi"/>
          <w:spacing w:val="-1"/>
          <w:sz w:val="24"/>
          <w:szCs w:val="24"/>
        </w:rPr>
        <w:t>ou</w:t>
      </w:r>
      <w:r w:rsidRPr="00F97099">
        <w:rPr>
          <w:rFonts w:asciiTheme="majorHAnsi" w:hAnsiTheme="majorHAnsi"/>
          <w:spacing w:val="57"/>
          <w:sz w:val="24"/>
          <w:szCs w:val="24"/>
        </w:rPr>
        <w:t xml:space="preserve"> </w:t>
      </w:r>
      <w:r w:rsidRPr="00F97099">
        <w:rPr>
          <w:rFonts w:asciiTheme="majorHAnsi" w:hAnsiTheme="majorHAnsi"/>
          <w:spacing w:val="-1"/>
          <w:sz w:val="24"/>
          <w:szCs w:val="24"/>
        </w:rPr>
        <w:t>aparados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eliminar</w:t>
      </w:r>
      <w:r w:rsidRPr="00F97099">
        <w:rPr>
          <w:rFonts w:asciiTheme="majorHAnsi" w:hAnsiTheme="majorHAnsi"/>
          <w:spacing w:val="2"/>
          <w:sz w:val="24"/>
          <w:szCs w:val="24"/>
        </w:rPr>
        <w:t xml:space="preserve"> </w:t>
      </w:r>
      <w:r w:rsidRPr="00F97099">
        <w:rPr>
          <w:rFonts w:asciiTheme="majorHAnsi" w:hAnsiTheme="majorHAnsi"/>
          <w:spacing w:val="-1"/>
          <w:sz w:val="24"/>
          <w:szCs w:val="24"/>
        </w:rPr>
        <w:t>crateras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evitar porosidades.</w:t>
      </w:r>
    </w:p>
    <w:p w:rsidR="00776AEB" w:rsidRPr="00F97099" w:rsidRDefault="00776AEB" w:rsidP="000C3BD2">
      <w:pPr>
        <w:pStyle w:val="Corpodetexto"/>
        <w:numPr>
          <w:ilvl w:val="0"/>
          <w:numId w:val="3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 as</w:t>
      </w:r>
      <w:r w:rsidRPr="00F97099">
        <w:rPr>
          <w:rFonts w:asciiTheme="majorHAnsi" w:hAnsiTheme="majorHAnsi"/>
          <w:sz w:val="24"/>
          <w:szCs w:val="24"/>
        </w:rPr>
        <w:t xml:space="preserve"> </w:t>
      </w:r>
      <w:r w:rsidRPr="00F97099">
        <w:rPr>
          <w:rFonts w:asciiTheme="majorHAnsi" w:hAnsiTheme="majorHAnsi"/>
          <w:spacing w:val="-1"/>
          <w:sz w:val="24"/>
          <w:szCs w:val="24"/>
        </w:rPr>
        <w:t>soldas devem</w:t>
      </w:r>
      <w:r w:rsidRPr="00F97099">
        <w:rPr>
          <w:rFonts w:asciiTheme="majorHAnsi" w:hAnsiTheme="majorHAnsi"/>
          <w:spacing w:val="1"/>
          <w:sz w:val="24"/>
          <w:szCs w:val="24"/>
        </w:rPr>
        <w:t xml:space="preserve"> </w:t>
      </w:r>
      <w:r w:rsidRPr="00F97099">
        <w:rPr>
          <w:rFonts w:asciiTheme="majorHAnsi" w:hAnsiTheme="majorHAnsi"/>
          <w:spacing w:val="-1"/>
          <w:sz w:val="24"/>
          <w:szCs w:val="24"/>
        </w:rPr>
        <w:t>obedecer</w:t>
      </w:r>
      <w:r w:rsidRPr="00F97099">
        <w:rPr>
          <w:rFonts w:asciiTheme="majorHAnsi" w:hAnsiTheme="majorHAnsi"/>
          <w:sz w:val="24"/>
          <w:szCs w:val="24"/>
        </w:rPr>
        <w:t xml:space="preserve"> </w:t>
      </w:r>
      <w:r w:rsidRPr="00F97099">
        <w:rPr>
          <w:rFonts w:asciiTheme="majorHAnsi" w:hAnsiTheme="majorHAnsi"/>
          <w:spacing w:val="-1"/>
          <w:sz w:val="24"/>
          <w:szCs w:val="24"/>
        </w:rPr>
        <w:t>às</w:t>
      </w:r>
      <w:r w:rsidRPr="00F97099">
        <w:rPr>
          <w:rFonts w:asciiTheme="majorHAnsi" w:hAnsiTheme="majorHAnsi"/>
          <w:sz w:val="24"/>
          <w:szCs w:val="24"/>
        </w:rPr>
        <w:t xml:space="preserve"> </w:t>
      </w:r>
      <w:r w:rsidRPr="00F97099">
        <w:rPr>
          <w:rFonts w:asciiTheme="majorHAnsi" w:hAnsiTheme="majorHAnsi"/>
          <w:spacing w:val="-1"/>
          <w:sz w:val="24"/>
          <w:szCs w:val="24"/>
        </w:rPr>
        <w:t>tolerâncias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requisitos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descritos</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seguir.</w:t>
      </w:r>
    </w:p>
    <w:p w:rsidR="00776AEB" w:rsidRPr="00F97099" w:rsidRDefault="00776AEB" w:rsidP="000C3BD2">
      <w:pPr>
        <w:pStyle w:val="Corpodetexto"/>
        <w:numPr>
          <w:ilvl w:val="0"/>
          <w:numId w:val="3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perfil</w:t>
      </w:r>
      <w:r w:rsidRPr="00F97099">
        <w:rPr>
          <w:rFonts w:asciiTheme="majorHAnsi" w:hAnsiTheme="majorHAnsi"/>
          <w:spacing w:val="7"/>
          <w:sz w:val="24"/>
          <w:szCs w:val="24"/>
        </w:rPr>
        <w:t xml:space="preserve"> </w:t>
      </w:r>
      <w:r w:rsidRPr="00F97099">
        <w:rPr>
          <w:rFonts w:asciiTheme="majorHAnsi" w:hAnsiTheme="majorHAnsi"/>
          <w:spacing w:val="-1"/>
          <w:sz w:val="24"/>
          <w:szCs w:val="24"/>
        </w:rPr>
        <w:t>das</w:t>
      </w:r>
      <w:r w:rsidRPr="00F97099">
        <w:rPr>
          <w:rFonts w:asciiTheme="majorHAnsi" w:hAnsiTheme="majorHAnsi"/>
          <w:spacing w:val="5"/>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topo,</w:t>
      </w:r>
      <w:r w:rsidRPr="00F97099">
        <w:rPr>
          <w:rFonts w:asciiTheme="majorHAnsi" w:hAnsiTheme="majorHAnsi"/>
          <w:spacing w:val="8"/>
          <w:sz w:val="24"/>
          <w:szCs w:val="24"/>
        </w:rPr>
        <w:t xml:space="preserve"> </w:t>
      </w:r>
      <w:r w:rsidRPr="00F97099">
        <w:rPr>
          <w:rFonts w:asciiTheme="majorHAnsi" w:hAnsiTheme="majorHAnsi"/>
          <w:spacing w:val="-1"/>
          <w:sz w:val="24"/>
          <w:szCs w:val="24"/>
        </w:rPr>
        <w:t>com</w:t>
      </w:r>
      <w:r w:rsidRPr="00F97099">
        <w:rPr>
          <w:rFonts w:asciiTheme="majorHAnsi" w:hAnsiTheme="majorHAnsi"/>
          <w:spacing w:val="7"/>
          <w:sz w:val="24"/>
          <w:szCs w:val="24"/>
        </w:rPr>
        <w:t xml:space="preserve"> </w:t>
      </w:r>
      <w:r w:rsidRPr="00F97099">
        <w:rPr>
          <w:rFonts w:asciiTheme="majorHAnsi" w:hAnsiTheme="majorHAnsi"/>
          <w:spacing w:val="-1"/>
          <w:sz w:val="24"/>
          <w:szCs w:val="24"/>
        </w:rPr>
        <w:t>ou</w:t>
      </w:r>
      <w:r w:rsidRPr="00F97099">
        <w:rPr>
          <w:rFonts w:asciiTheme="majorHAnsi" w:hAnsiTheme="majorHAnsi"/>
          <w:spacing w:val="8"/>
          <w:sz w:val="24"/>
          <w:szCs w:val="24"/>
        </w:rPr>
        <w:t xml:space="preserve"> </w:t>
      </w:r>
      <w:r w:rsidRPr="00F97099">
        <w:rPr>
          <w:rFonts w:asciiTheme="majorHAnsi" w:hAnsiTheme="majorHAnsi"/>
          <w:spacing w:val="-1"/>
          <w:sz w:val="24"/>
          <w:szCs w:val="24"/>
        </w:rPr>
        <w:t>sem</w:t>
      </w:r>
      <w:r w:rsidRPr="00F97099">
        <w:rPr>
          <w:rFonts w:asciiTheme="majorHAnsi" w:hAnsiTheme="majorHAnsi"/>
          <w:spacing w:val="6"/>
          <w:sz w:val="24"/>
          <w:szCs w:val="24"/>
        </w:rPr>
        <w:t xml:space="preserve"> </w:t>
      </w:r>
      <w:r w:rsidRPr="00F97099">
        <w:rPr>
          <w:rFonts w:asciiTheme="majorHAnsi" w:hAnsiTheme="majorHAnsi"/>
          <w:spacing w:val="-1"/>
          <w:sz w:val="24"/>
          <w:szCs w:val="24"/>
        </w:rPr>
        <w:t>preparação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chanfro,</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plano</w:t>
      </w:r>
      <w:r w:rsidRPr="00F97099">
        <w:rPr>
          <w:rFonts w:asciiTheme="majorHAnsi" w:hAnsiTheme="majorHAnsi"/>
          <w:spacing w:val="7"/>
          <w:sz w:val="24"/>
          <w:szCs w:val="24"/>
        </w:rPr>
        <w:t xml:space="preserve"> </w:t>
      </w:r>
      <w:r w:rsidRPr="00F97099">
        <w:rPr>
          <w:rFonts w:asciiTheme="majorHAnsi" w:hAnsiTheme="majorHAnsi"/>
          <w:spacing w:val="-1"/>
          <w:sz w:val="24"/>
          <w:szCs w:val="24"/>
        </w:rPr>
        <w:t>ou</w:t>
      </w:r>
      <w:r w:rsidRPr="00F97099">
        <w:rPr>
          <w:rFonts w:asciiTheme="majorHAnsi" w:hAnsiTheme="majorHAnsi"/>
          <w:spacing w:val="6"/>
          <w:sz w:val="24"/>
          <w:szCs w:val="24"/>
        </w:rPr>
        <w:t xml:space="preserve"> </w:t>
      </w:r>
      <w:r w:rsidRPr="00F97099">
        <w:rPr>
          <w:rFonts w:asciiTheme="majorHAnsi" w:hAnsiTheme="majorHAnsi"/>
          <w:spacing w:val="-1"/>
          <w:sz w:val="24"/>
          <w:szCs w:val="24"/>
        </w:rPr>
        <w:t>convexo,</w:t>
      </w:r>
      <w:r w:rsidRPr="00F97099">
        <w:rPr>
          <w:rFonts w:asciiTheme="majorHAnsi" w:hAnsiTheme="majorHAnsi"/>
          <w:spacing w:val="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1"/>
          <w:sz w:val="24"/>
          <w:szCs w:val="24"/>
        </w:rPr>
        <w:t xml:space="preserve"> </w:t>
      </w:r>
      <w:r w:rsidRPr="00F97099">
        <w:rPr>
          <w:rFonts w:asciiTheme="majorHAnsi" w:hAnsiTheme="majorHAnsi"/>
          <w:spacing w:val="-1"/>
          <w:sz w:val="24"/>
          <w:szCs w:val="24"/>
        </w:rPr>
        <w:t>permitido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concavidade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nem</w:t>
      </w:r>
      <w:r w:rsidRPr="00F97099">
        <w:rPr>
          <w:rFonts w:asciiTheme="majorHAnsi" w:hAnsiTheme="majorHAnsi"/>
          <w:spacing w:val="-2"/>
          <w:sz w:val="24"/>
          <w:szCs w:val="24"/>
        </w:rPr>
        <w:t xml:space="preserve"> </w:t>
      </w:r>
      <w:r w:rsidRPr="00F97099">
        <w:rPr>
          <w:rFonts w:asciiTheme="majorHAnsi" w:hAnsiTheme="majorHAnsi"/>
          <w:spacing w:val="-1"/>
          <w:sz w:val="24"/>
          <w:szCs w:val="24"/>
        </w:rPr>
        <w:t>mordeduras.</w:t>
      </w:r>
    </w:p>
    <w:p w:rsidR="00776AEB" w:rsidRPr="00F97099" w:rsidRDefault="00776AEB" w:rsidP="000C3BD2">
      <w:pPr>
        <w:pStyle w:val="Corpodetexto"/>
        <w:numPr>
          <w:ilvl w:val="0"/>
          <w:numId w:val="3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Pr="00F97099">
        <w:rPr>
          <w:rFonts w:asciiTheme="majorHAnsi" w:hAnsiTheme="majorHAnsi"/>
          <w:spacing w:val="20"/>
          <w:sz w:val="24"/>
          <w:szCs w:val="24"/>
        </w:rPr>
        <w:t xml:space="preserve"> </w:t>
      </w:r>
      <w:r w:rsidRPr="00F97099">
        <w:rPr>
          <w:rFonts w:asciiTheme="majorHAnsi" w:hAnsiTheme="majorHAnsi"/>
          <w:spacing w:val="-1"/>
          <w:sz w:val="24"/>
          <w:szCs w:val="24"/>
        </w:rPr>
        <w:t>primeiro</w:t>
      </w:r>
      <w:r w:rsidRPr="00F97099">
        <w:rPr>
          <w:rFonts w:asciiTheme="majorHAnsi" w:hAnsiTheme="majorHAnsi"/>
          <w:spacing w:val="23"/>
          <w:sz w:val="24"/>
          <w:szCs w:val="24"/>
        </w:rPr>
        <w:t xml:space="preserve"> </w:t>
      </w:r>
      <w:r w:rsidRPr="00F97099">
        <w:rPr>
          <w:rFonts w:asciiTheme="majorHAnsi" w:hAnsiTheme="majorHAnsi"/>
          <w:spacing w:val="-1"/>
          <w:sz w:val="24"/>
          <w:szCs w:val="24"/>
        </w:rPr>
        <w:t>passo</w:t>
      </w:r>
      <w:r w:rsidRPr="00F97099">
        <w:rPr>
          <w:rFonts w:asciiTheme="majorHAnsi" w:hAnsiTheme="majorHAnsi"/>
          <w:spacing w:val="21"/>
          <w:sz w:val="24"/>
          <w:szCs w:val="24"/>
        </w:rPr>
        <w:t xml:space="preserve"> </w:t>
      </w:r>
      <w:r w:rsidRPr="00F97099">
        <w:rPr>
          <w:rFonts w:asciiTheme="majorHAnsi" w:hAnsiTheme="majorHAnsi"/>
          <w:spacing w:val="-1"/>
          <w:sz w:val="24"/>
          <w:szCs w:val="24"/>
        </w:rPr>
        <w:t>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topo</w:t>
      </w:r>
      <w:r w:rsidRPr="00F97099">
        <w:rPr>
          <w:rFonts w:asciiTheme="majorHAnsi" w:hAnsiTheme="majorHAnsi"/>
          <w:spacing w:val="2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2"/>
          <w:sz w:val="24"/>
          <w:szCs w:val="24"/>
        </w:rPr>
        <w:t xml:space="preserve"> </w:t>
      </w:r>
      <w:r w:rsidRPr="00F97099">
        <w:rPr>
          <w:rFonts w:asciiTheme="majorHAnsi" w:hAnsiTheme="majorHAnsi"/>
          <w:spacing w:val="-1"/>
          <w:sz w:val="24"/>
          <w:szCs w:val="24"/>
        </w:rPr>
        <w:t>duplo</w:t>
      </w:r>
      <w:r w:rsidRPr="00F97099">
        <w:rPr>
          <w:rFonts w:asciiTheme="majorHAnsi" w:hAnsiTheme="majorHAnsi"/>
          <w:spacing w:val="25"/>
          <w:sz w:val="24"/>
          <w:szCs w:val="24"/>
        </w:rPr>
        <w:t xml:space="preserve"> </w:t>
      </w:r>
      <w:r w:rsidRPr="00F97099">
        <w:rPr>
          <w:rFonts w:asciiTheme="majorHAnsi" w:hAnsiTheme="majorHAnsi"/>
          <w:spacing w:val="-1"/>
          <w:sz w:val="24"/>
          <w:szCs w:val="24"/>
        </w:rPr>
        <w:t>chanfro</w:t>
      </w:r>
      <w:r w:rsidRPr="00F97099">
        <w:rPr>
          <w:rFonts w:asciiTheme="majorHAnsi" w:hAnsiTheme="majorHAnsi"/>
          <w:spacing w:val="23"/>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metal</w:t>
      </w:r>
      <w:r w:rsidRPr="00F97099">
        <w:rPr>
          <w:rFonts w:asciiTheme="majorHAnsi" w:hAnsiTheme="majorHAnsi"/>
          <w:spacing w:val="23"/>
          <w:sz w:val="24"/>
          <w:szCs w:val="24"/>
        </w:rPr>
        <w:t xml:space="preserve"> </w:t>
      </w:r>
      <w:r w:rsidRPr="00F97099">
        <w:rPr>
          <w:rFonts w:asciiTheme="majorHAnsi" w:hAnsiTheme="majorHAnsi"/>
          <w:spacing w:val="-1"/>
          <w:sz w:val="24"/>
          <w:szCs w:val="24"/>
        </w:rPr>
        <w:t>base</w:t>
      </w:r>
      <w:r w:rsidRPr="00F97099">
        <w:rPr>
          <w:rFonts w:asciiTheme="majorHAnsi" w:hAnsiTheme="majorHAnsi"/>
          <w:spacing w:val="23"/>
          <w:sz w:val="24"/>
          <w:szCs w:val="24"/>
        </w:rPr>
        <w:t xml:space="preserve"> </w:t>
      </w:r>
      <w:r w:rsidRPr="00F97099">
        <w:rPr>
          <w:rFonts w:asciiTheme="majorHAnsi" w:hAnsiTheme="majorHAnsi"/>
          <w:spacing w:val="-1"/>
          <w:sz w:val="24"/>
          <w:szCs w:val="24"/>
        </w:rPr>
        <w:t>deve</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extração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da</w:t>
      </w:r>
      <w:r w:rsidRPr="00F97099">
        <w:rPr>
          <w:rFonts w:asciiTheme="majorHAnsi" w:hAnsiTheme="majorHAnsi"/>
          <w:spacing w:val="63"/>
          <w:sz w:val="24"/>
          <w:szCs w:val="24"/>
        </w:rPr>
        <w:t xml:space="preserve"> </w:t>
      </w:r>
      <w:r w:rsidRPr="00F97099">
        <w:rPr>
          <w:rFonts w:asciiTheme="majorHAnsi" w:hAnsiTheme="majorHAnsi"/>
          <w:spacing w:val="-1"/>
          <w:sz w:val="24"/>
          <w:szCs w:val="24"/>
        </w:rPr>
        <w:t>raiz</w:t>
      </w:r>
      <w:r w:rsidRPr="00F97099">
        <w:rPr>
          <w:rFonts w:asciiTheme="majorHAnsi" w:hAnsiTheme="majorHAnsi"/>
          <w:spacing w:val="1"/>
          <w:sz w:val="24"/>
          <w:szCs w:val="24"/>
        </w:rPr>
        <w:t xml:space="preserve"> </w:t>
      </w:r>
      <w:r w:rsidRPr="00F97099">
        <w:rPr>
          <w:rFonts w:asciiTheme="majorHAnsi" w:hAnsiTheme="majorHAnsi"/>
          <w:spacing w:val="-1"/>
          <w:sz w:val="24"/>
          <w:szCs w:val="24"/>
        </w:rPr>
        <w:t>antes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se </w:t>
      </w:r>
      <w:r w:rsidRPr="00F97099">
        <w:rPr>
          <w:rFonts w:asciiTheme="majorHAnsi" w:hAnsiTheme="majorHAnsi"/>
          <w:spacing w:val="-1"/>
          <w:sz w:val="24"/>
          <w:szCs w:val="24"/>
        </w:rPr>
        <w:t>iniciar</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solda</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outro</w:t>
      </w:r>
      <w:r w:rsidRPr="00F97099">
        <w:rPr>
          <w:rFonts w:asciiTheme="majorHAnsi" w:hAnsiTheme="majorHAnsi"/>
          <w:sz w:val="24"/>
          <w:szCs w:val="24"/>
        </w:rPr>
        <w:t xml:space="preserve"> </w:t>
      </w:r>
      <w:r w:rsidRPr="00F97099">
        <w:rPr>
          <w:rFonts w:asciiTheme="majorHAnsi" w:hAnsiTheme="majorHAnsi"/>
          <w:spacing w:val="-1"/>
          <w:sz w:val="24"/>
          <w:szCs w:val="24"/>
        </w:rPr>
        <w:t>lado,</w:t>
      </w:r>
      <w:r w:rsidRPr="00F97099">
        <w:rPr>
          <w:rFonts w:asciiTheme="majorHAnsi" w:hAnsiTheme="majorHAnsi"/>
          <w:spacing w:val="2"/>
          <w:sz w:val="24"/>
          <w:szCs w:val="24"/>
        </w:rPr>
        <w:t xml:space="preserve"> </w:t>
      </w:r>
      <w:r w:rsidRPr="00F97099">
        <w:rPr>
          <w:rFonts w:asciiTheme="majorHAnsi" w:hAnsiTheme="majorHAnsi"/>
          <w:spacing w:val="-1"/>
          <w:sz w:val="24"/>
          <w:szCs w:val="24"/>
        </w:rPr>
        <w:t>possibilitando</w:t>
      </w:r>
      <w:r w:rsidRPr="00F97099">
        <w:rPr>
          <w:rFonts w:asciiTheme="majorHAnsi" w:hAnsiTheme="majorHAnsi"/>
          <w:spacing w:val="2"/>
          <w:sz w:val="24"/>
          <w:szCs w:val="24"/>
        </w:rPr>
        <w:t xml:space="preserve"> </w:t>
      </w:r>
      <w:r w:rsidRPr="00F97099">
        <w:rPr>
          <w:rFonts w:asciiTheme="majorHAnsi" w:hAnsiTheme="majorHAnsi"/>
          <w:spacing w:val="-1"/>
          <w:sz w:val="24"/>
          <w:szCs w:val="24"/>
        </w:rPr>
        <w:t>assim</w:t>
      </w:r>
      <w:r w:rsidRPr="00F97099">
        <w:rPr>
          <w:rFonts w:asciiTheme="majorHAnsi" w:hAnsiTheme="majorHAnsi"/>
          <w:spacing w:val="3"/>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Pr="00F97099">
        <w:rPr>
          <w:rFonts w:asciiTheme="majorHAnsi" w:hAnsiTheme="majorHAnsi"/>
          <w:spacing w:val="-1"/>
          <w:sz w:val="24"/>
          <w:szCs w:val="24"/>
        </w:rPr>
        <w:t>penetração</w:t>
      </w:r>
      <w:r w:rsidRPr="00F97099">
        <w:rPr>
          <w:rFonts w:asciiTheme="majorHAnsi" w:hAnsiTheme="majorHAnsi"/>
          <w:sz w:val="24"/>
          <w:szCs w:val="24"/>
        </w:rPr>
        <w:t xml:space="preserve"> </w:t>
      </w:r>
      <w:r w:rsidRPr="00F97099">
        <w:rPr>
          <w:rFonts w:asciiTheme="majorHAnsi" w:hAnsiTheme="majorHAnsi"/>
          <w:spacing w:val="-1"/>
          <w:sz w:val="24"/>
          <w:szCs w:val="24"/>
        </w:rPr>
        <w:t>completa</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sem</w:t>
      </w:r>
      <w:r w:rsidRPr="00F97099">
        <w:rPr>
          <w:rFonts w:asciiTheme="majorHAnsi" w:hAnsiTheme="majorHAnsi"/>
          <w:spacing w:val="71"/>
          <w:sz w:val="24"/>
          <w:szCs w:val="24"/>
        </w:rPr>
        <w:t xml:space="preserve"> </w:t>
      </w:r>
      <w:r w:rsidRPr="00F97099">
        <w:rPr>
          <w:rFonts w:asciiTheme="majorHAnsi" w:hAnsiTheme="majorHAnsi"/>
          <w:spacing w:val="-1"/>
          <w:sz w:val="24"/>
          <w:szCs w:val="24"/>
        </w:rPr>
        <w:t>descontinuidade.</w:t>
      </w:r>
    </w:p>
    <w:p w:rsidR="00776AEB" w:rsidRPr="00F97099" w:rsidRDefault="00776AEB" w:rsidP="000C3BD2">
      <w:pPr>
        <w:pStyle w:val="Corpodetexto"/>
        <w:numPr>
          <w:ilvl w:val="0"/>
          <w:numId w:val="31"/>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Não será</w:t>
      </w:r>
      <w:r w:rsidRPr="00F97099">
        <w:rPr>
          <w:rFonts w:asciiTheme="majorHAnsi" w:hAnsiTheme="majorHAnsi"/>
          <w:sz w:val="24"/>
          <w:szCs w:val="24"/>
        </w:rPr>
        <w:t xml:space="preserve"> </w:t>
      </w:r>
      <w:r w:rsidRPr="00F97099">
        <w:rPr>
          <w:rFonts w:asciiTheme="majorHAnsi" w:hAnsiTheme="majorHAnsi"/>
          <w:spacing w:val="-1"/>
          <w:sz w:val="24"/>
          <w:szCs w:val="24"/>
        </w:rPr>
        <w:t>permitida</w:t>
      </w:r>
      <w:r w:rsidRPr="00F97099">
        <w:rPr>
          <w:rFonts w:asciiTheme="majorHAnsi" w:hAnsiTheme="majorHAnsi"/>
          <w:spacing w:val="1"/>
          <w:sz w:val="24"/>
          <w:szCs w:val="24"/>
        </w:rPr>
        <w:t xml:space="preserve"> </w:t>
      </w:r>
      <w:r w:rsidRPr="00F97099">
        <w:rPr>
          <w:rFonts w:asciiTheme="majorHAnsi" w:hAnsiTheme="majorHAnsi"/>
          <w:spacing w:val="-1"/>
          <w:sz w:val="24"/>
          <w:szCs w:val="24"/>
        </w:rPr>
        <w:t>descontinuidade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base de</w:t>
      </w:r>
      <w:r w:rsidRPr="00F97099">
        <w:rPr>
          <w:rFonts w:asciiTheme="majorHAnsi" w:hAnsiTheme="majorHAnsi"/>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Pr="00F97099">
        <w:rPr>
          <w:rFonts w:asciiTheme="majorHAnsi" w:hAnsiTheme="majorHAnsi"/>
          <w:spacing w:val="-1"/>
          <w:sz w:val="24"/>
          <w:szCs w:val="24"/>
        </w:rPr>
        <w:t>solda de</w:t>
      </w:r>
      <w:r w:rsidRPr="00F97099">
        <w:rPr>
          <w:rFonts w:asciiTheme="majorHAnsi" w:hAnsiTheme="majorHAnsi"/>
          <w:sz w:val="24"/>
          <w:szCs w:val="24"/>
        </w:rPr>
        <w:t xml:space="preserve"> </w:t>
      </w:r>
      <w:r w:rsidRPr="00F97099">
        <w:rPr>
          <w:rFonts w:asciiTheme="majorHAnsi" w:hAnsiTheme="majorHAnsi"/>
          <w:spacing w:val="-1"/>
          <w:sz w:val="24"/>
          <w:szCs w:val="24"/>
        </w:rPr>
        <w:t>topo.</w:t>
      </w:r>
    </w:p>
    <w:p w:rsidR="004B246B" w:rsidRPr="00F97099" w:rsidRDefault="004B246B" w:rsidP="0080695D">
      <w:pPr>
        <w:pStyle w:val="Corpodetexto"/>
        <w:kinsoku w:val="0"/>
        <w:overflowPunct w:val="0"/>
        <w:spacing w:before="0"/>
        <w:ind w:left="0" w:firstLine="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rPr>
        <w:t>F</w:t>
      </w:r>
      <w:r w:rsidRPr="00704E70">
        <w:rPr>
          <w:rFonts w:asciiTheme="majorHAnsi" w:hAnsiTheme="majorHAnsi"/>
          <w:b/>
          <w:spacing w:val="-3"/>
        </w:rPr>
        <w:t xml:space="preserve"> </w:t>
      </w:r>
      <w:r w:rsidRPr="00704E70">
        <w:rPr>
          <w:rFonts w:asciiTheme="majorHAnsi" w:hAnsiTheme="majorHAnsi"/>
          <w:b/>
        </w:rPr>
        <w:t>–</w:t>
      </w:r>
      <w:r w:rsidRPr="00704E70">
        <w:rPr>
          <w:rFonts w:asciiTheme="majorHAnsi" w:hAnsiTheme="majorHAnsi"/>
          <w:b/>
          <w:spacing w:val="-2"/>
        </w:rPr>
        <w:t xml:space="preserve"> </w:t>
      </w:r>
      <w:r w:rsidRPr="00704E70">
        <w:rPr>
          <w:rFonts w:asciiTheme="majorHAnsi" w:hAnsiTheme="majorHAnsi"/>
          <w:b/>
          <w:spacing w:val="-1"/>
        </w:rPr>
        <w:t>Proteção</w:t>
      </w:r>
      <w:r w:rsidRPr="00704E70">
        <w:rPr>
          <w:rFonts w:asciiTheme="majorHAnsi" w:hAnsiTheme="majorHAnsi"/>
          <w:b/>
          <w:spacing w:val="-2"/>
        </w:rPr>
        <w:t xml:space="preserve"> </w:t>
      </w:r>
      <w:r w:rsidRPr="00704E70">
        <w:rPr>
          <w:rFonts w:asciiTheme="majorHAnsi" w:hAnsiTheme="majorHAnsi"/>
          <w:b/>
          <w:spacing w:val="-1"/>
        </w:rPr>
        <w:t>de</w:t>
      </w:r>
      <w:r w:rsidRPr="00704E70">
        <w:rPr>
          <w:rFonts w:asciiTheme="majorHAnsi" w:hAnsiTheme="majorHAnsi"/>
          <w:b/>
          <w:spacing w:val="-3"/>
        </w:rPr>
        <w:t xml:space="preserve"> </w:t>
      </w:r>
      <w:r w:rsidRPr="00704E70">
        <w:rPr>
          <w:rFonts w:asciiTheme="majorHAnsi" w:hAnsiTheme="majorHAnsi"/>
          <w:b/>
          <w:spacing w:val="-1"/>
        </w:rPr>
        <w:t>superfície</w:t>
      </w:r>
      <w:r w:rsidRPr="00704E70">
        <w:rPr>
          <w:rFonts w:asciiTheme="majorHAnsi" w:hAnsiTheme="majorHAnsi"/>
          <w:b/>
          <w:spacing w:val="-2"/>
        </w:rPr>
        <w:t xml:space="preserve"> </w:t>
      </w:r>
      <w:r w:rsidRPr="00704E70">
        <w:rPr>
          <w:rFonts w:asciiTheme="majorHAnsi" w:hAnsiTheme="majorHAnsi"/>
          <w:b/>
          <w:spacing w:val="-1"/>
        </w:rPr>
        <w:t>das</w:t>
      </w:r>
      <w:r w:rsidRPr="00704E70">
        <w:rPr>
          <w:rFonts w:asciiTheme="majorHAnsi" w:hAnsiTheme="majorHAnsi"/>
          <w:b/>
          <w:spacing w:val="-2"/>
        </w:rPr>
        <w:t xml:space="preserve"> </w:t>
      </w:r>
      <w:r w:rsidRPr="00704E70">
        <w:rPr>
          <w:rFonts w:asciiTheme="majorHAnsi" w:hAnsiTheme="majorHAnsi"/>
          <w:b/>
          <w:spacing w:val="-1"/>
        </w:rPr>
        <w:t>estruturas</w:t>
      </w:r>
      <w:r w:rsidRPr="00704E70">
        <w:rPr>
          <w:rFonts w:asciiTheme="majorHAnsi" w:hAnsiTheme="majorHAnsi"/>
          <w:b/>
          <w:spacing w:val="-2"/>
        </w:rPr>
        <w:t xml:space="preserve"> </w:t>
      </w:r>
      <w:r w:rsidRPr="00704E70">
        <w:rPr>
          <w:rFonts w:asciiTheme="majorHAnsi" w:hAnsiTheme="majorHAnsi"/>
          <w:b/>
          <w:spacing w:val="-1"/>
        </w:rPr>
        <w:t>metálicas</w:t>
      </w:r>
    </w:p>
    <w:p w:rsidR="00776AEB" w:rsidRPr="00F97099" w:rsidRDefault="00776AEB" w:rsidP="000C3BD2">
      <w:pPr>
        <w:pStyle w:val="Corpodetexto"/>
        <w:numPr>
          <w:ilvl w:val="0"/>
          <w:numId w:val="3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w:t>
      </w:r>
      <w:r w:rsidRPr="00F97099">
        <w:rPr>
          <w:rFonts w:asciiTheme="majorHAnsi" w:hAnsiTheme="majorHAnsi"/>
          <w:spacing w:val="5"/>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4"/>
          <w:sz w:val="24"/>
          <w:szCs w:val="24"/>
        </w:rPr>
        <w:t xml:space="preserve"> </w:t>
      </w:r>
      <w:r w:rsidRPr="00F97099">
        <w:rPr>
          <w:rFonts w:asciiTheme="majorHAnsi" w:hAnsiTheme="majorHAnsi"/>
          <w:spacing w:val="-1"/>
          <w:sz w:val="24"/>
          <w:szCs w:val="24"/>
        </w:rPr>
        <w:t>pintada</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completamente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toda</w:t>
      </w:r>
      <w:r w:rsidRPr="00F97099">
        <w:rPr>
          <w:rFonts w:asciiTheme="majorHAnsi" w:hAnsiTheme="majorHAnsi"/>
          <w:spacing w:val="5"/>
          <w:sz w:val="24"/>
          <w:szCs w:val="24"/>
        </w:rPr>
        <w:t xml:space="preserve"> </w:t>
      </w:r>
      <w:r w:rsidRPr="00F97099">
        <w:rPr>
          <w:rFonts w:asciiTheme="majorHAnsi" w:hAnsiTheme="majorHAnsi"/>
          <w:spacing w:val="-1"/>
          <w:sz w:val="24"/>
          <w:szCs w:val="24"/>
        </w:rPr>
        <w:t>sujeira,</w:t>
      </w:r>
      <w:r w:rsidRPr="00F97099">
        <w:rPr>
          <w:rFonts w:asciiTheme="majorHAnsi" w:hAnsiTheme="majorHAnsi"/>
          <w:spacing w:val="5"/>
          <w:sz w:val="24"/>
          <w:szCs w:val="24"/>
        </w:rPr>
        <w:t xml:space="preserve"> </w:t>
      </w:r>
      <w:r w:rsidRPr="00F97099">
        <w:rPr>
          <w:rFonts w:asciiTheme="majorHAnsi" w:hAnsiTheme="majorHAnsi"/>
          <w:spacing w:val="-1"/>
          <w:sz w:val="24"/>
          <w:szCs w:val="24"/>
        </w:rPr>
        <w:t>pó,</w:t>
      </w:r>
      <w:r w:rsidRPr="00F97099">
        <w:rPr>
          <w:rFonts w:asciiTheme="majorHAnsi" w:hAnsiTheme="majorHAnsi"/>
          <w:spacing w:val="4"/>
          <w:sz w:val="24"/>
          <w:szCs w:val="24"/>
        </w:rPr>
        <w:t xml:space="preserve"> </w:t>
      </w:r>
      <w:r w:rsidRPr="00F97099">
        <w:rPr>
          <w:rFonts w:asciiTheme="majorHAnsi" w:hAnsiTheme="majorHAnsi"/>
          <w:spacing w:val="-1"/>
          <w:sz w:val="24"/>
          <w:szCs w:val="24"/>
        </w:rPr>
        <w:t>graxa,</w:t>
      </w:r>
      <w:r w:rsidRPr="00F97099">
        <w:rPr>
          <w:rFonts w:asciiTheme="majorHAnsi" w:hAnsiTheme="majorHAnsi"/>
          <w:spacing w:val="61"/>
          <w:w w:val="99"/>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0"/>
          <w:sz w:val="24"/>
          <w:szCs w:val="24"/>
        </w:rPr>
        <w:t xml:space="preserve"> </w:t>
      </w:r>
      <w:r w:rsidRPr="00F97099">
        <w:rPr>
          <w:rFonts w:asciiTheme="majorHAnsi" w:hAnsiTheme="majorHAnsi"/>
          <w:spacing w:val="-1"/>
          <w:sz w:val="24"/>
          <w:szCs w:val="24"/>
        </w:rPr>
        <w:t>resíduo</w:t>
      </w:r>
      <w:r w:rsidRPr="00F97099">
        <w:rPr>
          <w:rFonts w:asciiTheme="majorHAnsi" w:hAnsiTheme="majorHAnsi"/>
          <w:spacing w:val="8"/>
          <w:sz w:val="24"/>
          <w:szCs w:val="24"/>
        </w:rPr>
        <w:t xml:space="preserve"> </w:t>
      </w:r>
      <w:r w:rsidRPr="00F97099">
        <w:rPr>
          <w:rFonts w:asciiTheme="majorHAnsi" w:hAnsiTheme="majorHAnsi"/>
          <w:spacing w:val="-1"/>
          <w:sz w:val="24"/>
          <w:szCs w:val="24"/>
        </w:rPr>
        <w:t>(como</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ferrugem)</w:t>
      </w:r>
      <w:r w:rsidRPr="00F97099">
        <w:rPr>
          <w:rFonts w:asciiTheme="majorHAnsi" w:hAnsiTheme="majorHAnsi"/>
          <w:spacing w:val="8"/>
          <w:sz w:val="24"/>
          <w:szCs w:val="24"/>
        </w:rPr>
        <w:t xml:space="preserve"> </w:t>
      </w:r>
      <w:r w:rsidRPr="00F97099">
        <w:rPr>
          <w:rFonts w:asciiTheme="majorHAnsi" w:hAnsiTheme="majorHAnsi"/>
          <w:spacing w:val="-1"/>
          <w:sz w:val="24"/>
          <w:szCs w:val="24"/>
        </w:rPr>
        <w:t>que</w:t>
      </w:r>
      <w:r w:rsidRPr="00F97099">
        <w:rPr>
          <w:rFonts w:asciiTheme="majorHAnsi" w:hAnsiTheme="majorHAnsi"/>
          <w:spacing w:val="10"/>
          <w:sz w:val="24"/>
          <w:szCs w:val="24"/>
        </w:rPr>
        <w:t xml:space="preserve"> </w:t>
      </w:r>
      <w:r w:rsidRPr="00F97099">
        <w:rPr>
          <w:rFonts w:asciiTheme="majorHAnsi" w:hAnsiTheme="majorHAnsi"/>
          <w:spacing w:val="-1"/>
          <w:sz w:val="24"/>
          <w:szCs w:val="24"/>
        </w:rPr>
        <w:t>possa</w:t>
      </w:r>
      <w:r w:rsidRPr="00F97099">
        <w:rPr>
          <w:rFonts w:asciiTheme="majorHAnsi" w:hAnsiTheme="majorHAnsi"/>
          <w:spacing w:val="9"/>
          <w:sz w:val="24"/>
          <w:szCs w:val="24"/>
        </w:rPr>
        <w:t xml:space="preserve"> </w:t>
      </w:r>
      <w:r w:rsidRPr="00F97099">
        <w:rPr>
          <w:rFonts w:asciiTheme="majorHAnsi" w:hAnsiTheme="majorHAnsi"/>
          <w:spacing w:val="-1"/>
          <w:sz w:val="24"/>
          <w:szCs w:val="24"/>
        </w:rPr>
        <w:t>interferir</w:t>
      </w:r>
      <w:r w:rsidRPr="00F97099">
        <w:rPr>
          <w:rFonts w:asciiTheme="majorHAnsi" w:hAnsiTheme="majorHAnsi"/>
          <w:spacing w:val="8"/>
          <w:sz w:val="24"/>
          <w:szCs w:val="24"/>
        </w:rPr>
        <w:t xml:space="preserve"> </w:t>
      </w:r>
      <w:r w:rsidRPr="00F97099">
        <w:rPr>
          <w:rFonts w:asciiTheme="majorHAnsi" w:hAnsiTheme="majorHAnsi"/>
          <w:spacing w:val="-1"/>
          <w:sz w:val="24"/>
          <w:szCs w:val="24"/>
        </w:rPr>
        <w:t>no</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adesão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8"/>
          <w:sz w:val="24"/>
          <w:szCs w:val="24"/>
        </w:rPr>
        <w:t xml:space="preserve"> </w:t>
      </w:r>
      <w:r w:rsidRPr="00F97099">
        <w:rPr>
          <w:rFonts w:asciiTheme="majorHAnsi" w:hAnsiTheme="majorHAnsi"/>
          <w:spacing w:val="-1"/>
          <w:sz w:val="24"/>
          <w:szCs w:val="24"/>
        </w:rPr>
        <w:t>prevista.</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Precauções</w:t>
      </w:r>
      <w:r w:rsidRPr="00F97099">
        <w:rPr>
          <w:rFonts w:asciiTheme="majorHAnsi" w:hAnsiTheme="majorHAnsi"/>
          <w:spacing w:val="15"/>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w:t>
      </w:r>
      <w:r w:rsidRPr="00F97099">
        <w:rPr>
          <w:rFonts w:asciiTheme="majorHAnsi" w:hAnsiTheme="majorHAnsi"/>
          <w:spacing w:val="13"/>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na</w:t>
      </w:r>
      <w:r w:rsidRPr="00F97099">
        <w:rPr>
          <w:rFonts w:asciiTheme="majorHAnsi" w:hAnsiTheme="majorHAnsi"/>
          <w:spacing w:val="13"/>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4"/>
          <w:sz w:val="24"/>
          <w:szCs w:val="24"/>
        </w:rPr>
        <w:t xml:space="preserve"> </w:t>
      </w:r>
      <w:r w:rsidRPr="00F97099">
        <w:rPr>
          <w:rFonts w:asciiTheme="majorHAnsi" w:hAnsiTheme="majorHAnsi"/>
          <w:spacing w:val="-1"/>
          <w:sz w:val="24"/>
          <w:szCs w:val="24"/>
        </w:rPr>
        <w:t>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cordões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solda,</w:t>
      </w:r>
      <w:r w:rsidRPr="00F97099">
        <w:rPr>
          <w:rFonts w:asciiTheme="majorHAnsi" w:hAnsiTheme="majorHAnsi"/>
          <w:spacing w:val="15"/>
          <w:sz w:val="24"/>
          <w:szCs w:val="24"/>
        </w:rPr>
        <w:t xml:space="preserve"> </w:t>
      </w:r>
      <w:r w:rsidRPr="00F97099">
        <w:rPr>
          <w:rFonts w:asciiTheme="majorHAnsi" w:hAnsiTheme="majorHAnsi"/>
          <w:spacing w:val="-1"/>
          <w:sz w:val="24"/>
          <w:szCs w:val="24"/>
        </w:rPr>
        <w:t>com</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 xml:space="preserve">respingos, resíduos </w:t>
      </w:r>
      <w:r w:rsidRPr="00F97099">
        <w:rPr>
          <w:rFonts w:asciiTheme="majorHAnsi" w:hAnsiTheme="majorHAnsi"/>
          <w:sz w:val="24"/>
          <w:szCs w:val="24"/>
        </w:rPr>
        <w:t>e</w:t>
      </w:r>
      <w:r w:rsidRPr="00F97099">
        <w:rPr>
          <w:rFonts w:asciiTheme="majorHAnsi" w:hAnsiTheme="majorHAnsi"/>
          <w:spacing w:val="-1"/>
          <w:sz w:val="24"/>
          <w:szCs w:val="24"/>
        </w:rPr>
        <w:t xml:space="preserve"> da escória fundente.</w:t>
      </w:r>
    </w:p>
    <w:p w:rsidR="00776AEB" w:rsidRPr="00F97099" w:rsidRDefault="00776AEB" w:rsidP="000C3BD2">
      <w:pPr>
        <w:pStyle w:val="Corpodetexto"/>
        <w:numPr>
          <w:ilvl w:val="0"/>
          <w:numId w:val="3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8"/>
          <w:sz w:val="24"/>
          <w:szCs w:val="24"/>
        </w:rPr>
        <w:t xml:space="preserve"> </w:t>
      </w:r>
      <w:r w:rsidRPr="00F97099">
        <w:rPr>
          <w:rFonts w:asciiTheme="majorHAnsi" w:hAnsiTheme="majorHAnsi"/>
          <w:spacing w:val="-1"/>
          <w:sz w:val="24"/>
          <w:szCs w:val="24"/>
        </w:rPr>
        <w:t>manual</w:t>
      </w:r>
      <w:r w:rsidRPr="00F97099">
        <w:rPr>
          <w:rFonts w:asciiTheme="majorHAnsi" w:hAnsiTheme="majorHAnsi"/>
          <w:spacing w:val="7"/>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5"/>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6"/>
          <w:sz w:val="24"/>
          <w:szCs w:val="24"/>
        </w:rPr>
        <w:t xml:space="preserve"> </w:t>
      </w:r>
      <w:r w:rsidRPr="00F97099">
        <w:rPr>
          <w:rFonts w:asciiTheme="majorHAnsi" w:hAnsiTheme="majorHAnsi"/>
          <w:spacing w:val="-1"/>
          <w:sz w:val="24"/>
          <w:szCs w:val="24"/>
        </w:rPr>
        <w:t>por</w:t>
      </w:r>
      <w:r w:rsidRPr="00F97099">
        <w:rPr>
          <w:rFonts w:asciiTheme="majorHAnsi" w:hAnsiTheme="majorHAnsi"/>
          <w:spacing w:val="7"/>
          <w:sz w:val="24"/>
          <w:szCs w:val="24"/>
        </w:rPr>
        <w:t xml:space="preserve"> </w:t>
      </w:r>
      <w:r w:rsidRPr="00F97099">
        <w:rPr>
          <w:rFonts w:asciiTheme="majorHAnsi" w:hAnsiTheme="majorHAnsi"/>
          <w:spacing w:val="-1"/>
          <w:sz w:val="24"/>
          <w:szCs w:val="24"/>
        </w:rPr>
        <w:t>meio</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escovas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fios</w:t>
      </w:r>
      <w:r w:rsidRPr="00F97099">
        <w:rPr>
          <w:rFonts w:asciiTheme="majorHAnsi" w:hAnsiTheme="majorHAnsi"/>
          <w:spacing w:val="6"/>
          <w:sz w:val="24"/>
          <w:szCs w:val="24"/>
        </w:rPr>
        <w:t xml:space="preserve"> </w:t>
      </w:r>
      <w:r w:rsidRPr="00F97099">
        <w:rPr>
          <w:rFonts w:asciiTheme="majorHAnsi" w:hAnsiTheme="majorHAnsi"/>
          <w:spacing w:val="-1"/>
          <w:sz w:val="24"/>
          <w:szCs w:val="24"/>
        </w:rPr>
        <w:t>metálicos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aço</w:t>
      </w:r>
      <w:r w:rsidRPr="00F97099">
        <w:rPr>
          <w:rFonts w:asciiTheme="majorHAnsi" w:hAnsiTheme="majorHAnsi"/>
          <w:spacing w:val="5"/>
          <w:sz w:val="24"/>
          <w:szCs w:val="24"/>
        </w:rPr>
        <w:t xml:space="preserve"> </w:t>
      </w:r>
      <w:r w:rsidRPr="00F97099">
        <w:rPr>
          <w:rFonts w:asciiTheme="majorHAnsi" w:hAnsiTheme="majorHAnsi"/>
          <w:spacing w:val="-1"/>
          <w:sz w:val="24"/>
          <w:szCs w:val="24"/>
        </w:rPr>
        <w:t>ou</w:t>
      </w:r>
      <w:r w:rsidRPr="00F97099">
        <w:rPr>
          <w:rFonts w:asciiTheme="majorHAnsi" w:hAnsiTheme="majorHAnsi"/>
          <w:spacing w:val="6"/>
          <w:sz w:val="24"/>
          <w:szCs w:val="24"/>
        </w:rPr>
        <w:t xml:space="preserve"> </w:t>
      </w:r>
      <w:r w:rsidRPr="00F97099">
        <w:rPr>
          <w:rFonts w:asciiTheme="majorHAnsi" w:hAnsiTheme="majorHAnsi"/>
          <w:spacing w:val="-1"/>
          <w:sz w:val="24"/>
          <w:szCs w:val="24"/>
        </w:rPr>
        <w:t>sedas</w:t>
      </w:r>
      <w:r w:rsidRPr="00F97099">
        <w:rPr>
          <w:rFonts w:asciiTheme="majorHAnsi" w:hAnsiTheme="majorHAnsi"/>
          <w:spacing w:val="8"/>
          <w:sz w:val="24"/>
          <w:szCs w:val="24"/>
        </w:rPr>
        <w:t xml:space="preserve"> </w:t>
      </w:r>
      <w:r w:rsidRPr="00F97099">
        <w:rPr>
          <w:rFonts w:asciiTheme="majorHAnsi" w:hAnsiTheme="majorHAnsi"/>
          <w:spacing w:val="-1"/>
          <w:sz w:val="24"/>
          <w:szCs w:val="24"/>
        </w:rPr>
        <w:t>não</w:t>
      </w:r>
      <w:r w:rsidRPr="00F97099">
        <w:rPr>
          <w:rFonts w:asciiTheme="majorHAnsi" w:hAnsiTheme="majorHAnsi"/>
          <w:spacing w:val="7"/>
          <w:sz w:val="24"/>
          <w:szCs w:val="24"/>
        </w:rPr>
        <w:t xml:space="preserve"> </w:t>
      </w:r>
      <w:r w:rsidRPr="00F97099">
        <w:rPr>
          <w:rFonts w:asciiTheme="majorHAnsi" w:hAnsiTheme="majorHAnsi"/>
          <w:spacing w:val="-1"/>
          <w:sz w:val="24"/>
          <w:szCs w:val="24"/>
        </w:rPr>
        <w:t>ferrosas</w:t>
      </w:r>
      <w:r w:rsidRPr="00F97099">
        <w:rPr>
          <w:rFonts w:asciiTheme="majorHAnsi" w:hAnsiTheme="majorHAnsi"/>
          <w:spacing w:val="75"/>
          <w:sz w:val="24"/>
          <w:szCs w:val="24"/>
        </w:rPr>
        <w:t xml:space="preserve"> </w:t>
      </w:r>
      <w:r w:rsidRPr="00F97099">
        <w:rPr>
          <w:rFonts w:asciiTheme="majorHAnsi" w:hAnsiTheme="majorHAnsi"/>
          <w:spacing w:val="-1"/>
          <w:sz w:val="24"/>
          <w:szCs w:val="24"/>
        </w:rPr>
        <w:t>(metálicas),</w:t>
      </w:r>
      <w:r w:rsidRPr="00F97099">
        <w:rPr>
          <w:rFonts w:asciiTheme="majorHAnsi" w:hAnsiTheme="majorHAnsi"/>
          <w:sz w:val="24"/>
          <w:szCs w:val="24"/>
        </w:rPr>
        <w:t xml:space="preserve"> </w:t>
      </w:r>
      <w:r w:rsidRPr="00F97099">
        <w:rPr>
          <w:rFonts w:asciiTheme="majorHAnsi" w:hAnsiTheme="majorHAnsi"/>
          <w:spacing w:val="-1"/>
          <w:sz w:val="24"/>
          <w:szCs w:val="24"/>
        </w:rPr>
        <w:t>raspadeiras</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martelos.</w:t>
      </w:r>
      <w:r w:rsidRPr="00F97099">
        <w:rPr>
          <w:rFonts w:asciiTheme="majorHAnsi" w:hAnsiTheme="majorHAnsi"/>
          <w:sz w:val="24"/>
          <w:szCs w:val="24"/>
        </w:rPr>
        <w:t xml:space="preserve"> </w:t>
      </w:r>
      <w:r w:rsidRPr="00F97099">
        <w:rPr>
          <w:rFonts w:asciiTheme="majorHAnsi" w:hAnsiTheme="majorHAnsi"/>
          <w:spacing w:val="-1"/>
          <w:sz w:val="24"/>
          <w:szCs w:val="24"/>
        </w:rPr>
        <w:t>Esse</w:t>
      </w:r>
      <w:r w:rsidRPr="00F97099">
        <w:rPr>
          <w:rFonts w:asciiTheme="majorHAnsi" w:hAnsiTheme="majorHAnsi"/>
          <w:sz w:val="24"/>
          <w:szCs w:val="24"/>
        </w:rPr>
        <w:t xml:space="preserve"> </w:t>
      </w:r>
      <w:r w:rsidRPr="00F97099">
        <w:rPr>
          <w:rFonts w:asciiTheme="majorHAnsi" w:hAnsiTheme="majorHAnsi"/>
          <w:spacing w:val="-1"/>
          <w:sz w:val="24"/>
          <w:szCs w:val="24"/>
        </w:rPr>
        <w:t xml:space="preserve">processo </w:t>
      </w:r>
      <w:r w:rsidRPr="00F97099">
        <w:rPr>
          <w:rFonts w:asciiTheme="majorHAnsi" w:hAnsiTheme="majorHAnsi"/>
          <w:sz w:val="24"/>
          <w:szCs w:val="24"/>
        </w:rPr>
        <w:t>só</w:t>
      </w:r>
      <w:r w:rsidRPr="00F97099">
        <w:rPr>
          <w:rFonts w:asciiTheme="majorHAnsi" w:hAnsiTheme="majorHAnsi"/>
          <w:spacing w:val="-2"/>
          <w:sz w:val="24"/>
          <w:szCs w:val="24"/>
        </w:rPr>
        <w:t xml:space="preserve"> </w:t>
      </w:r>
      <w:r w:rsidRPr="00F97099">
        <w:rPr>
          <w:rFonts w:asciiTheme="majorHAnsi" w:hAnsiTheme="majorHAnsi"/>
          <w:spacing w:val="-1"/>
          <w:sz w:val="24"/>
          <w:szCs w:val="24"/>
        </w:rPr>
        <w:t>poderá ser</w:t>
      </w:r>
      <w:r w:rsidRPr="00F97099">
        <w:rPr>
          <w:rFonts w:asciiTheme="majorHAnsi" w:hAnsiTheme="majorHAnsi"/>
          <w:sz w:val="24"/>
          <w:szCs w:val="24"/>
        </w:rPr>
        <w:t xml:space="preserve"> </w:t>
      </w:r>
      <w:r w:rsidRPr="00F97099">
        <w:rPr>
          <w:rFonts w:asciiTheme="majorHAnsi" w:hAnsiTheme="majorHAnsi"/>
          <w:spacing w:val="-1"/>
          <w:sz w:val="24"/>
          <w:szCs w:val="24"/>
        </w:rPr>
        <w:t>usado</w:t>
      </w:r>
      <w:r w:rsidRPr="00F97099">
        <w:rPr>
          <w:rFonts w:asciiTheme="majorHAnsi" w:hAnsiTheme="majorHAnsi"/>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peças</w:t>
      </w:r>
      <w:r w:rsidRPr="00F97099">
        <w:rPr>
          <w:rFonts w:asciiTheme="majorHAnsi" w:hAnsiTheme="majorHAnsi"/>
          <w:sz w:val="24"/>
          <w:szCs w:val="24"/>
        </w:rPr>
        <w:t xml:space="preserve"> </w:t>
      </w:r>
      <w:r w:rsidRPr="00F97099">
        <w:rPr>
          <w:rFonts w:asciiTheme="majorHAnsi" w:hAnsiTheme="majorHAnsi"/>
          <w:spacing w:val="-1"/>
          <w:sz w:val="24"/>
          <w:szCs w:val="24"/>
        </w:rPr>
        <w:t>pequenas.</w:t>
      </w:r>
    </w:p>
    <w:p w:rsidR="00776AEB" w:rsidRPr="00F97099" w:rsidRDefault="00776AEB" w:rsidP="000C3BD2">
      <w:pPr>
        <w:pStyle w:val="Corpodetexto"/>
        <w:numPr>
          <w:ilvl w:val="0"/>
          <w:numId w:val="3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49"/>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51"/>
          <w:sz w:val="24"/>
          <w:szCs w:val="24"/>
        </w:rPr>
        <w:t xml:space="preserve"> </w:t>
      </w:r>
      <w:r w:rsidRPr="00F97099">
        <w:rPr>
          <w:rFonts w:asciiTheme="majorHAnsi" w:hAnsiTheme="majorHAnsi"/>
          <w:spacing w:val="-1"/>
          <w:sz w:val="24"/>
          <w:szCs w:val="24"/>
        </w:rPr>
        <w:t>mecânica</w:t>
      </w:r>
      <w:r w:rsidRPr="00F97099">
        <w:rPr>
          <w:rFonts w:asciiTheme="majorHAnsi" w:hAnsiTheme="majorHAnsi"/>
          <w:spacing w:val="5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49"/>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50"/>
          <w:sz w:val="24"/>
          <w:szCs w:val="24"/>
        </w:rPr>
        <w:t xml:space="preserve"> </w:t>
      </w:r>
      <w:r w:rsidRPr="00F97099">
        <w:rPr>
          <w:rFonts w:asciiTheme="majorHAnsi" w:hAnsiTheme="majorHAnsi"/>
          <w:spacing w:val="-1"/>
          <w:sz w:val="24"/>
          <w:szCs w:val="24"/>
        </w:rPr>
        <w:t>por</w:t>
      </w:r>
      <w:r w:rsidRPr="00F97099">
        <w:rPr>
          <w:rFonts w:asciiTheme="majorHAnsi" w:hAnsiTheme="majorHAnsi"/>
          <w:spacing w:val="50"/>
          <w:sz w:val="24"/>
          <w:szCs w:val="24"/>
        </w:rPr>
        <w:t xml:space="preserve"> </w:t>
      </w:r>
      <w:r w:rsidRPr="00F97099">
        <w:rPr>
          <w:rFonts w:asciiTheme="majorHAnsi" w:hAnsiTheme="majorHAnsi"/>
          <w:spacing w:val="-1"/>
          <w:sz w:val="24"/>
          <w:szCs w:val="24"/>
        </w:rPr>
        <w:t>meio</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lixadeiras,</w:t>
      </w:r>
      <w:r w:rsidRPr="00F97099">
        <w:rPr>
          <w:rFonts w:asciiTheme="majorHAnsi" w:hAnsiTheme="majorHAnsi"/>
          <w:spacing w:val="52"/>
          <w:sz w:val="24"/>
          <w:szCs w:val="24"/>
        </w:rPr>
        <w:t xml:space="preserve"> </w:t>
      </w:r>
      <w:r w:rsidRPr="00F97099">
        <w:rPr>
          <w:rFonts w:asciiTheme="majorHAnsi" w:hAnsiTheme="majorHAnsi"/>
          <w:spacing w:val="-1"/>
          <w:sz w:val="24"/>
          <w:szCs w:val="24"/>
        </w:rPr>
        <w:t>escovas</w:t>
      </w:r>
      <w:r w:rsidRPr="00F97099">
        <w:rPr>
          <w:rFonts w:asciiTheme="majorHAnsi" w:hAnsiTheme="majorHAnsi"/>
          <w:spacing w:val="53"/>
          <w:sz w:val="24"/>
          <w:szCs w:val="24"/>
        </w:rPr>
        <w:t xml:space="preserve"> </w:t>
      </w:r>
      <w:r w:rsidRPr="00F97099">
        <w:rPr>
          <w:rFonts w:asciiTheme="majorHAnsi" w:hAnsiTheme="majorHAnsi"/>
          <w:spacing w:val="-1"/>
          <w:sz w:val="24"/>
          <w:szCs w:val="24"/>
        </w:rPr>
        <w:t>mecânicas,</w:t>
      </w:r>
      <w:r w:rsidRPr="00F97099">
        <w:rPr>
          <w:rFonts w:asciiTheme="majorHAnsi" w:hAnsiTheme="majorHAnsi"/>
          <w:spacing w:val="50"/>
          <w:sz w:val="24"/>
          <w:szCs w:val="24"/>
        </w:rPr>
        <w:t xml:space="preserve"> </w:t>
      </w:r>
      <w:r w:rsidRPr="00F97099">
        <w:rPr>
          <w:rFonts w:asciiTheme="majorHAnsi" w:hAnsiTheme="majorHAnsi"/>
          <w:spacing w:val="-1"/>
          <w:sz w:val="24"/>
          <w:szCs w:val="24"/>
        </w:rPr>
        <w:t>marteletes</w:t>
      </w:r>
      <w:r w:rsidRPr="00F97099">
        <w:rPr>
          <w:rFonts w:asciiTheme="majorHAnsi" w:hAnsiTheme="majorHAnsi"/>
          <w:spacing w:val="71"/>
          <w:sz w:val="24"/>
          <w:szCs w:val="24"/>
        </w:rPr>
        <w:t xml:space="preserve"> </w:t>
      </w:r>
      <w:r w:rsidRPr="00F97099">
        <w:rPr>
          <w:rFonts w:asciiTheme="majorHAnsi" w:hAnsiTheme="majorHAnsi"/>
          <w:spacing w:val="-1"/>
          <w:sz w:val="24"/>
          <w:szCs w:val="24"/>
        </w:rPr>
        <w:t>pneumáticos</w:t>
      </w:r>
      <w:r w:rsidRPr="00F97099">
        <w:rPr>
          <w:rFonts w:asciiTheme="majorHAnsi" w:hAnsiTheme="majorHAnsi"/>
          <w:spacing w:val="53"/>
          <w:sz w:val="24"/>
          <w:szCs w:val="24"/>
        </w:rPr>
        <w:t xml:space="preserve"> </w:t>
      </w:r>
      <w:r w:rsidRPr="00F97099">
        <w:rPr>
          <w:rFonts w:asciiTheme="majorHAnsi" w:hAnsiTheme="majorHAnsi"/>
          <w:spacing w:val="-1"/>
          <w:sz w:val="24"/>
          <w:szCs w:val="24"/>
        </w:rPr>
        <w:t>ou</w:t>
      </w:r>
      <w:r w:rsidRPr="00F97099">
        <w:rPr>
          <w:rFonts w:asciiTheme="majorHAnsi" w:hAnsiTheme="majorHAnsi"/>
          <w:spacing w:val="49"/>
          <w:sz w:val="24"/>
          <w:szCs w:val="24"/>
        </w:rPr>
        <w:t xml:space="preserve"> </w:t>
      </w:r>
      <w:r w:rsidRPr="00F97099">
        <w:rPr>
          <w:rFonts w:asciiTheme="majorHAnsi" w:hAnsiTheme="majorHAnsi"/>
          <w:spacing w:val="-1"/>
          <w:sz w:val="24"/>
          <w:szCs w:val="24"/>
        </w:rPr>
        <w:t>esmerilhadeiras,</w:t>
      </w:r>
      <w:r w:rsidRPr="00F97099">
        <w:rPr>
          <w:rFonts w:asciiTheme="majorHAnsi" w:hAnsiTheme="majorHAnsi"/>
          <w:spacing w:val="53"/>
          <w:sz w:val="24"/>
          <w:szCs w:val="24"/>
        </w:rPr>
        <w:t xml:space="preserve"> </w:t>
      </w:r>
      <w:r w:rsidRPr="00F97099">
        <w:rPr>
          <w:rFonts w:asciiTheme="majorHAnsi" w:hAnsiTheme="majorHAnsi"/>
          <w:spacing w:val="-1"/>
          <w:sz w:val="24"/>
          <w:szCs w:val="24"/>
        </w:rPr>
        <w:t>usadas</w:t>
      </w:r>
      <w:r w:rsidRPr="00F97099">
        <w:rPr>
          <w:rFonts w:asciiTheme="majorHAnsi" w:hAnsiTheme="majorHAnsi"/>
          <w:spacing w:val="52"/>
          <w:sz w:val="24"/>
          <w:szCs w:val="24"/>
        </w:rPr>
        <w:t xml:space="preserve"> </w:t>
      </w:r>
      <w:r w:rsidRPr="00F97099">
        <w:rPr>
          <w:rFonts w:asciiTheme="majorHAnsi" w:hAnsiTheme="majorHAnsi"/>
          <w:spacing w:val="-1"/>
          <w:sz w:val="24"/>
          <w:szCs w:val="24"/>
        </w:rPr>
        <w:t>com</w:t>
      </w:r>
      <w:r w:rsidRPr="00F97099">
        <w:rPr>
          <w:rFonts w:asciiTheme="majorHAnsi" w:hAnsiTheme="majorHAnsi"/>
          <w:spacing w:val="53"/>
          <w:sz w:val="24"/>
          <w:szCs w:val="24"/>
        </w:rPr>
        <w:t xml:space="preserve"> </w:t>
      </w:r>
      <w:r w:rsidRPr="00F97099">
        <w:rPr>
          <w:rFonts w:asciiTheme="majorHAnsi" w:hAnsiTheme="majorHAnsi"/>
          <w:sz w:val="24"/>
          <w:szCs w:val="24"/>
        </w:rPr>
        <w:t>o</w:t>
      </w:r>
      <w:r w:rsidRPr="00F97099">
        <w:rPr>
          <w:rFonts w:asciiTheme="majorHAnsi" w:hAnsiTheme="majorHAnsi"/>
          <w:spacing w:val="49"/>
          <w:sz w:val="24"/>
          <w:szCs w:val="24"/>
        </w:rPr>
        <w:t xml:space="preserve"> </w:t>
      </w:r>
      <w:r w:rsidRPr="00F97099">
        <w:rPr>
          <w:rFonts w:asciiTheme="majorHAnsi" w:hAnsiTheme="majorHAnsi"/>
          <w:spacing w:val="-1"/>
          <w:sz w:val="24"/>
          <w:szCs w:val="24"/>
        </w:rPr>
        <w:t>devido</w:t>
      </w:r>
      <w:r w:rsidRPr="00F97099">
        <w:rPr>
          <w:rFonts w:asciiTheme="majorHAnsi" w:hAnsiTheme="majorHAnsi"/>
          <w:spacing w:val="53"/>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48"/>
          <w:sz w:val="24"/>
          <w:szCs w:val="24"/>
        </w:rPr>
        <w:t xml:space="preserve"> </w:t>
      </w:r>
      <w:r w:rsidRPr="00F97099">
        <w:rPr>
          <w:rFonts w:asciiTheme="majorHAnsi" w:hAnsiTheme="majorHAnsi"/>
          <w:spacing w:val="-1"/>
          <w:sz w:val="24"/>
          <w:szCs w:val="24"/>
        </w:rPr>
        <w:t>fim</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z w:val="24"/>
          <w:szCs w:val="24"/>
        </w:rPr>
        <w:t>se</w:t>
      </w:r>
      <w:r w:rsidRPr="00F97099">
        <w:rPr>
          <w:rFonts w:asciiTheme="majorHAnsi" w:hAnsiTheme="majorHAnsi"/>
          <w:spacing w:val="51"/>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53"/>
          <w:sz w:val="24"/>
          <w:szCs w:val="24"/>
        </w:rPr>
        <w:t xml:space="preserve"> </w:t>
      </w:r>
      <w:r w:rsidRPr="00F97099">
        <w:rPr>
          <w:rFonts w:asciiTheme="majorHAnsi" w:hAnsiTheme="majorHAnsi"/>
          <w:spacing w:val="-1"/>
          <w:sz w:val="24"/>
          <w:szCs w:val="24"/>
        </w:rPr>
        <w:t>danos</w:t>
      </w:r>
      <w:r w:rsidRPr="00F97099">
        <w:rPr>
          <w:rFonts w:asciiTheme="majorHAnsi" w:hAnsiTheme="majorHAnsi"/>
          <w:spacing w:val="52"/>
          <w:sz w:val="24"/>
          <w:szCs w:val="24"/>
        </w:rPr>
        <w:t xml:space="preserve"> </w:t>
      </w:r>
      <w:r w:rsidRPr="00F97099">
        <w:rPr>
          <w:rFonts w:asciiTheme="majorHAnsi" w:hAnsiTheme="majorHAnsi"/>
          <w:spacing w:val="-1"/>
          <w:sz w:val="24"/>
          <w:szCs w:val="24"/>
        </w:rPr>
        <w:t>às</w:t>
      </w:r>
      <w:r w:rsidRPr="00F97099">
        <w:rPr>
          <w:rFonts w:asciiTheme="majorHAnsi" w:hAnsiTheme="majorHAnsi"/>
          <w:spacing w:val="59"/>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54"/>
          <w:sz w:val="24"/>
          <w:szCs w:val="24"/>
        </w:rPr>
        <w:t xml:space="preserve"> </w:t>
      </w:r>
      <w:r w:rsidRPr="00F97099">
        <w:rPr>
          <w:rFonts w:asciiTheme="majorHAnsi" w:hAnsiTheme="majorHAnsi"/>
          <w:spacing w:val="-1"/>
          <w:sz w:val="24"/>
          <w:szCs w:val="24"/>
        </w:rPr>
        <w:t>Esse</w:t>
      </w:r>
      <w:r w:rsidRPr="00F97099">
        <w:rPr>
          <w:rFonts w:asciiTheme="majorHAnsi" w:hAnsiTheme="majorHAnsi"/>
          <w:spacing w:val="54"/>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5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4"/>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w:t>
      </w:r>
      <w:r w:rsidRPr="00F97099">
        <w:rPr>
          <w:rFonts w:asciiTheme="majorHAnsi" w:hAnsiTheme="majorHAnsi"/>
          <w:spacing w:val="56"/>
          <w:sz w:val="24"/>
          <w:szCs w:val="24"/>
        </w:rPr>
        <w:t xml:space="preserve"> </w:t>
      </w:r>
      <w:r w:rsidRPr="00F97099">
        <w:rPr>
          <w:rFonts w:asciiTheme="majorHAnsi" w:hAnsiTheme="majorHAnsi"/>
          <w:spacing w:val="-1"/>
          <w:sz w:val="24"/>
          <w:szCs w:val="24"/>
        </w:rPr>
        <w:t>usado</w:t>
      </w:r>
      <w:r w:rsidRPr="00F97099">
        <w:rPr>
          <w:rFonts w:asciiTheme="majorHAnsi" w:hAnsiTheme="majorHAnsi"/>
          <w:spacing w:val="54"/>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4"/>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55"/>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54"/>
          <w:sz w:val="24"/>
          <w:szCs w:val="24"/>
        </w:rPr>
        <w:t xml:space="preserve"> </w:t>
      </w:r>
      <w:r w:rsidRPr="00F97099">
        <w:rPr>
          <w:rFonts w:asciiTheme="majorHAnsi" w:hAnsiTheme="majorHAnsi"/>
          <w:spacing w:val="-1"/>
          <w:sz w:val="24"/>
          <w:szCs w:val="24"/>
        </w:rPr>
        <w:t>resíduos</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77"/>
          <w:sz w:val="24"/>
          <w:szCs w:val="24"/>
        </w:rPr>
        <w:t xml:space="preserve"> </w:t>
      </w:r>
      <w:r w:rsidRPr="00F97099">
        <w:rPr>
          <w:rFonts w:asciiTheme="majorHAnsi" w:hAnsiTheme="majorHAnsi"/>
          <w:spacing w:val="-1"/>
          <w:sz w:val="24"/>
          <w:szCs w:val="24"/>
        </w:rPr>
        <w:t>laminação</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grande quantidade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ferrugem.</w:t>
      </w:r>
    </w:p>
    <w:p w:rsidR="00776AEB" w:rsidRPr="00F97099" w:rsidRDefault="00776AEB" w:rsidP="000C3BD2">
      <w:pPr>
        <w:pStyle w:val="Corpodetexto"/>
        <w:numPr>
          <w:ilvl w:val="0"/>
          <w:numId w:val="3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Pr="00F97099">
        <w:rPr>
          <w:rFonts w:asciiTheme="majorHAnsi" w:hAnsiTheme="majorHAnsi"/>
          <w:spacing w:val="8"/>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0"/>
          <w:sz w:val="24"/>
          <w:szCs w:val="24"/>
        </w:rPr>
        <w:t xml:space="preserve"> </w:t>
      </w:r>
      <w:r w:rsidRPr="00F97099">
        <w:rPr>
          <w:rFonts w:asciiTheme="majorHAnsi" w:hAnsiTheme="majorHAnsi"/>
          <w:spacing w:val="-1"/>
          <w:sz w:val="24"/>
          <w:szCs w:val="24"/>
        </w:rPr>
        <w:t>por</w:t>
      </w:r>
      <w:r w:rsidRPr="00F97099">
        <w:rPr>
          <w:rFonts w:asciiTheme="majorHAnsi" w:hAnsiTheme="majorHAnsi"/>
          <w:spacing w:val="10"/>
          <w:sz w:val="24"/>
          <w:szCs w:val="24"/>
        </w:rPr>
        <w:t xml:space="preserve"> </w:t>
      </w:r>
      <w:r w:rsidRPr="00F97099">
        <w:rPr>
          <w:rFonts w:asciiTheme="majorHAnsi" w:hAnsiTheme="majorHAnsi"/>
          <w:spacing w:val="-1"/>
          <w:sz w:val="24"/>
          <w:szCs w:val="24"/>
        </w:rPr>
        <w:t>solventes</w:t>
      </w:r>
      <w:r w:rsidRPr="00F97099">
        <w:rPr>
          <w:rFonts w:asciiTheme="majorHAnsi" w:hAnsiTheme="majorHAnsi"/>
          <w:spacing w:val="10"/>
          <w:sz w:val="24"/>
          <w:szCs w:val="24"/>
        </w:rPr>
        <w:t xml:space="preserve"> </w:t>
      </w:r>
      <w:r w:rsidRPr="00F97099">
        <w:rPr>
          <w:rFonts w:asciiTheme="majorHAnsi" w:hAnsiTheme="majorHAnsi"/>
          <w:sz w:val="24"/>
          <w:szCs w:val="24"/>
        </w:rPr>
        <w:t>é</w:t>
      </w:r>
      <w:r w:rsidRPr="00F97099">
        <w:rPr>
          <w:rFonts w:asciiTheme="majorHAnsi" w:hAnsiTheme="majorHAnsi"/>
          <w:spacing w:val="10"/>
          <w:sz w:val="24"/>
          <w:szCs w:val="24"/>
        </w:rPr>
        <w:t xml:space="preserve"> </w:t>
      </w:r>
      <w:r w:rsidRPr="00F97099">
        <w:rPr>
          <w:rFonts w:asciiTheme="majorHAnsi" w:hAnsiTheme="majorHAnsi"/>
          <w:spacing w:val="-1"/>
          <w:sz w:val="24"/>
          <w:szCs w:val="24"/>
        </w:rPr>
        <w:t>usado</w:t>
      </w:r>
      <w:r w:rsidRPr="00F97099">
        <w:rPr>
          <w:rFonts w:asciiTheme="majorHAnsi" w:hAnsiTheme="majorHAnsi"/>
          <w:spacing w:val="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0"/>
          <w:sz w:val="24"/>
          <w:szCs w:val="24"/>
        </w:rPr>
        <w:t xml:space="preserve"> </w:t>
      </w:r>
      <w:r w:rsidRPr="00F97099">
        <w:rPr>
          <w:rFonts w:asciiTheme="majorHAnsi" w:hAnsiTheme="majorHAnsi"/>
          <w:spacing w:val="-1"/>
          <w:sz w:val="24"/>
          <w:szCs w:val="24"/>
        </w:rPr>
        <w:t>remover</w:t>
      </w:r>
      <w:r w:rsidRPr="00F97099">
        <w:rPr>
          <w:rFonts w:asciiTheme="majorHAnsi" w:hAnsiTheme="majorHAnsi"/>
          <w:spacing w:val="10"/>
          <w:sz w:val="24"/>
          <w:szCs w:val="24"/>
        </w:rPr>
        <w:t xml:space="preserve"> </w:t>
      </w:r>
      <w:r w:rsidRPr="00F97099">
        <w:rPr>
          <w:rFonts w:asciiTheme="majorHAnsi" w:hAnsiTheme="majorHAnsi"/>
          <w:spacing w:val="-1"/>
          <w:sz w:val="24"/>
          <w:szCs w:val="24"/>
        </w:rPr>
        <w:t>graxas,</w:t>
      </w:r>
      <w:r w:rsidRPr="00F97099">
        <w:rPr>
          <w:rFonts w:asciiTheme="majorHAnsi" w:hAnsiTheme="majorHAnsi"/>
          <w:spacing w:val="11"/>
          <w:sz w:val="24"/>
          <w:szCs w:val="24"/>
        </w:rPr>
        <w:t xml:space="preserve"> </w:t>
      </w:r>
      <w:r w:rsidRPr="00F97099">
        <w:rPr>
          <w:rFonts w:asciiTheme="majorHAnsi" w:hAnsiTheme="majorHAnsi"/>
          <w:spacing w:val="-1"/>
          <w:sz w:val="24"/>
          <w:szCs w:val="24"/>
        </w:rPr>
        <w:t>óleos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impurezas,</w:t>
      </w:r>
      <w:r w:rsidRPr="00F97099">
        <w:rPr>
          <w:rFonts w:asciiTheme="majorHAnsi" w:hAnsiTheme="majorHAnsi"/>
          <w:spacing w:val="9"/>
          <w:sz w:val="24"/>
          <w:szCs w:val="24"/>
        </w:rPr>
        <w:t xml:space="preserve"> </w:t>
      </w:r>
      <w:r w:rsidRPr="00F97099">
        <w:rPr>
          <w:rFonts w:asciiTheme="majorHAnsi" w:hAnsiTheme="majorHAnsi"/>
          <w:spacing w:val="-1"/>
          <w:sz w:val="24"/>
          <w:szCs w:val="24"/>
        </w:rPr>
        <w:t>mas</w:t>
      </w:r>
      <w:r w:rsidRPr="00F97099">
        <w:rPr>
          <w:rFonts w:asciiTheme="majorHAnsi" w:hAnsiTheme="majorHAnsi"/>
          <w:spacing w:val="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5"/>
          <w:sz w:val="24"/>
          <w:szCs w:val="24"/>
        </w:rPr>
        <w:t xml:space="preserve"> </w:t>
      </w:r>
      <w:r w:rsidRPr="00F97099">
        <w:rPr>
          <w:rFonts w:asciiTheme="majorHAnsi" w:hAnsiTheme="majorHAnsi"/>
          <w:spacing w:val="-1"/>
          <w:sz w:val="24"/>
          <w:szCs w:val="24"/>
        </w:rPr>
        <w:t>serve</w:t>
      </w:r>
      <w:r w:rsidRPr="00F97099">
        <w:rPr>
          <w:rFonts w:asciiTheme="majorHAnsi" w:hAnsiTheme="majorHAnsi"/>
          <w:spacing w:val="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2"/>
          <w:sz w:val="24"/>
          <w:szCs w:val="24"/>
        </w:rPr>
        <w:t xml:space="preserve"> </w:t>
      </w:r>
      <w:r w:rsidRPr="00F97099">
        <w:rPr>
          <w:rFonts w:asciiTheme="majorHAnsi" w:hAnsiTheme="majorHAnsi"/>
          <w:spacing w:val="-1"/>
          <w:sz w:val="24"/>
          <w:szCs w:val="24"/>
        </w:rPr>
        <w:t>remover</w:t>
      </w:r>
      <w:r w:rsidRPr="00F97099">
        <w:rPr>
          <w:rFonts w:asciiTheme="majorHAnsi" w:hAnsiTheme="majorHAnsi"/>
          <w:spacing w:val="11"/>
          <w:sz w:val="24"/>
          <w:szCs w:val="24"/>
        </w:rPr>
        <w:t xml:space="preserve"> </w:t>
      </w:r>
      <w:r w:rsidRPr="00F97099">
        <w:rPr>
          <w:rFonts w:asciiTheme="majorHAnsi" w:hAnsiTheme="majorHAnsi"/>
          <w:spacing w:val="-1"/>
          <w:sz w:val="24"/>
          <w:szCs w:val="24"/>
        </w:rPr>
        <w:t>ferrugem</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resíduos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laminação.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Só</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w:t>
      </w:r>
      <w:r w:rsidRPr="00F97099">
        <w:rPr>
          <w:rFonts w:asciiTheme="majorHAnsi" w:hAnsiTheme="majorHAnsi"/>
          <w:spacing w:val="10"/>
          <w:sz w:val="24"/>
          <w:szCs w:val="24"/>
        </w:rPr>
        <w:t xml:space="preserve"> </w:t>
      </w:r>
      <w:r w:rsidRPr="00F97099">
        <w:rPr>
          <w:rFonts w:asciiTheme="majorHAnsi" w:hAnsiTheme="majorHAnsi"/>
          <w:spacing w:val="-1"/>
          <w:sz w:val="24"/>
          <w:szCs w:val="24"/>
        </w:rPr>
        <w:t>usado</w:t>
      </w:r>
      <w:r w:rsidRPr="00F97099">
        <w:rPr>
          <w:rFonts w:asciiTheme="majorHAnsi" w:hAnsiTheme="majorHAnsi"/>
          <w:spacing w:val="12"/>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12"/>
          <w:sz w:val="24"/>
          <w:szCs w:val="24"/>
        </w:rPr>
        <w:t xml:space="preserve"> </w:t>
      </w:r>
      <w:r w:rsidRPr="00F97099">
        <w:rPr>
          <w:rFonts w:asciiTheme="majorHAnsi" w:hAnsiTheme="majorHAnsi"/>
          <w:spacing w:val="-1"/>
          <w:sz w:val="24"/>
          <w:szCs w:val="24"/>
        </w:rPr>
        <w:t>especificado</w:t>
      </w:r>
      <w:r w:rsidRPr="00F97099">
        <w:rPr>
          <w:rFonts w:asciiTheme="majorHAnsi" w:hAnsiTheme="majorHAnsi"/>
          <w:spacing w:val="61"/>
          <w:sz w:val="24"/>
          <w:szCs w:val="24"/>
        </w:rPr>
        <w:t xml:space="preserve"> </w:t>
      </w:r>
      <w:r w:rsidRPr="00F97099">
        <w:rPr>
          <w:rFonts w:asciiTheme="majorHAnsi" w:hAnsiTheme="majorHAnsi"/>
          <w:spacing w:val="-1"/>
          <w:sz w:val="24"/>
          <w:szCs w:val="24"/>
        </w:rPr>
        <w:t>como processo complementar.</w:t>
      </w:r>
    </w:p>
    <w:p w:rsidR="00776AEB" w:rsidRPr="00F97099" w:rsidRDefault="00776AEB" w:rsidP="000C3BD2">
      <w:pPr>
        <w:pStyle w:val="Corpodetexto"/>
        <w:numPr>
          <w:ilvl w:val="0"/>
          <w:numId w:val="3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7"/>
          <w:sz w:val="24"/>
          <w:szCs w:val="24"/>
        </w:rPr>
        <w:t xml:space="preserve"> </w:t>
      </w:r>
      <w:r w:rsidRPr="00F97099">
        <w:rPr>
          <w:rFonts w:asciiTheme="majorHAnsi" w:hAnsiTheme="majorHAnsi"/>
          <w:spacing w:val="-1"/>
          <w:sz w:val="24"/>
          <w:szCs w:val="24"/>
        </w:rPr>
        <w:t>por</w:t>
      </w:r>
      <w:r w:rsidRPr="00F97099">
        <w:rPr>
          <w:rFonts w:asciiTheme="majorHAnsi" w:hAnsiTheme="majorHAnsi"/>
          <w:spacing w:val="6"/>
          <w:sz w:val="24"/>
          <w:szCs w:val="24"/>
        </w:rPr>
        <w:t xml:space="preserve"> </w:t>
      </w:r>
      <w:r w:rsidRPr="00F97099">
        <w:rPr>
          <w:rFonts w:asciiTheme="majorHAnsi" w:hAnsiTheme="majorHAnsi"/>
          <w:spacing w:val="-1"/>
          <w:sz w:val="24"/>
          <w:szCs w:val="24"/>
        </w:rPr>
        <w:t>jateamento</w:t>
      </w:r>
      <w:r w:rsidRPr="00F97099">
        <w:rPr>
          <w:rFonts w:asciiTheme="majorHAnsi" w:hAnsiTheme="majorHAnsi"/>
          <w:spacing w:val="7"/>
          <w:sz w:val="24"/>
          <w:szCs w:val="24"/>
        </w:rPr>
        <w:t xml:space="preserve"> </w:t>
      </w:r>
      <w:r w:rsidRPr="00F97099">
        <w:rPr>
          <w:rFonts w:asciiTheme="majorHAnsi" w:hAnsiTheme="majorHAnsi"/>
          <w:spacing w:val="-1"/>
          <w:sz w:val="24"/>
          <w:szCs w:val="24"/>
        </w:rPr>
        <w:t>abrasivo</w:t>
      </w:r>
      <w:r w:rsidRPr="00F97099">
        <w:rPr>
          <w:rFonts w:asciiTheme="majorHAnsi" w:hAnsiTheme="majorHAnsi"/>
          <w:spacing w:val="8"/>
          <w:sz w:val="24"/>
          <w:szCs w:val="24"/>
        </w:rPr>
        <w:t xml:space="preserve"> </w:t>
      </w:r>
      <w:r w:rsidRPr="00F97099">
        <w:rPr>
          <w:rFonts w:asciiTheme="majorHAnsi" w:hAnsiTheme="majorHAnsi"/>
          <w:spacing w:val="-1"/>
          <w:sz w:val="24"/>
          <w:szCs w:val="24"/>
        </w:rPr>
        <w:t>remove-se</w:t>
      </w:r>
      <w:r w:rsidRPr="00F97099">
        <w:rPr>
          <w:rFonts w:asciiTheme="majorHAnsi" w:hAnsiTheme="majorHAnsi"/>
          <w:spacing w:val="5"/>
          <w:sz w:val="24"/>
          <w:szCs w:val="24"/>
        </w:rPr>
        <w:t xml:space="preserve"> </w:t>
      </w:r>
      <w:r w:rsidRPr="00F97099">
        <w:rPr>
          <w:rFonts w:asciiTheme="majorHAnsi" w:hAnsiTheme="majorHAnsi"/>
          <w:spacing w:val="-1"/>
          <w:sz w:val="24"/>
          <w:szCs w:val="24"/>
        </w:rPr>
        <w:t>todo</w:t>
      </w:r>
      <w:r w:rsidRPr="00F97099">
        <w:rPr>
          <w:rFonts w:asciiTheme="majorHAnsi" w:hAnsiTheme="majorHAnsi"/>
          <w:spacing w:val="5"/>
          <w:sz w:val="24"/>
          <w:szCs w:val="24"/>
        </w:rPr>
        <w:t xml:space="preserve"> </w:t>
      </w:r>
      <w:r w:rsidRPr="00F97099">
        <w:rPr>
          <w:rFonts w:asciiTheme="majorHAnsi" w:hAnsiTheme="majorHAnsi"/>
          <w:spacing w:val="-1"/>
          <w:sz w:val="24"/>
          <w:szCs w:val="24"/>
        </w:rPr>
        <w:t>resíduo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laminação,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ferrugem,</w:t>
      </w:r>
      <w:r w:rsidRPr="00F97099">
        <w:rPr>
          <w:rFonts w:asciiTheme="majorHAnsi" w:hAnsiTheme="majorHAnsi"/>
          <w:spacing w:val="6"/>
          <w:sz w:val="24"/>
          <w:szCs w:val="24"/>
        </w:rPr>
        <w:t xml:space="preserve"> </w:t>
      </w:r>
      <w:r w:rsidRPr="00F97099">
        <w:rPr>
          <w:rFonts w:asciiTheme="majorHAnsi" w:hAnsiTheme="majorHAnsi"/>
          <w:spacing w:val="-1"/>
          <w:sz w:val="24"/>
          <w:szCs w:val="24"/>
        </w:rPr>
        <w:t>incrustações</w:t>
      </w:r>
      <w:r w:rsidRPr="00F97099">
        <w:rPr>
          <w:rFonts w:asciiTheme="majorHAnsi" w:hAnsiTheme="majorHAnsi"/>
          <w:spacing w:val="73"/>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demais</w:t>
      </w:r>
      <w:r w:rsidRPr="00F97099">
        <w:rPr>
          <w:rFonts w:asciiTheme="majorHAnsi" w:hAnsiTheme="majorHAnsi"/>
          <w:sz w:val="24"/>
          <w:szCs w:val="24"/>
        </w:rPr>
        <w:t xml:space="preserve"> </w:t>
      </w:r>
      <w:r w:rsidRPr="00F97099">
        <w:rPr>
          <w:rFonts w:asciiTheme="majorHAnsi" w:hAnsiTheme="majorHAnsi"/>
          <w:spacing w:val="-1"/>
          <w:sz w:val="24"/>
          <w:szCs w:val="24"/>
        </w:rPr>
        <w:t>impurezas das</w:t>
      </w:r>
      <w:r w:rsidRPr="00F97099">
        <w:rPr>
          <w:rFonts w:asciiTheme="majorHAnsi" w:hAnsiTheme="majorHAnsi"/>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1"/>
          <w:sz w:val="24"/>
          <w:szCs w:val="24"/>
        </w:rPr>
        <w:t xml:space="preserve"> </w:t>
      </w:r>
      <w:r w:rsidRPr="00F97099">
        <w:rPr>
          <w:rFonts w:asciiTheme="majorHAnsi" w:hAnsiTheme="majorHAnsi"/>
          <w:spacing w:val="-1"/>
          <w:sz w:val="24"/>
          <w:szCs w:val="24"/>
        </w:rPr>
        <w:t>tratadas, de modo</w:t>
      </w:r>
      <w:r w:rsidRPr="00F97099">
        <w:rPr>
          <w:rFonts w:asciiTheme="majorHAnsi" w:hAnsiTheme="majorHAnsi"/>
          <w:sz w:val="24"/>
          <w:szCs w:val="24"/>
        </w:rPr>
        <w:t xml:space="preserve"> a se</w:t>
      </w:r>
      <w:r w:rsidRPr="00F97099">
        <w:rPr>
          <w:rFonts w:asciiTheme="majorHAnsi" w:hAnsiTheme="majorHAnsi"/>
          <w:spacing w:val="-3"/>
          <w:sz w:val="24"/>
          <w:szCs w:val="24"/>
        </w:rPr>
        <w:t xml:space="preserve"> </w:t>
      </w:r>
      <w:r w:rsidRPr="00F97099">
        <w:rPr>
          <w:rFonts w:asciiTheme="majorHAnsi" w:hAnsiTheme="majorHAnsi"/>
          <w:spacing w:val="-1"/>
          <w:sz w:val="24"/>
          <w:szCs w:val="24"/>
        </w:rPr>
        <w:t>apresentarem</w:t>
      </w:r>
      <w:r w:rsidRPr="00F97099">
        <w:rPr>
          <w:rFonts w:asciiTheme="majorHAnsi" w:hAnsiTheme="majorHAnsi"/>
          <w:spacing w:val="1"/>
          <w:sz w:val="24"/>
          <w:szCs w:val="24"/>
        </w:rPr>
        <w:t xml:space="preserve"> </w:t>
      </w:r>
      <w:r w:rsidRPr="00F97099">
        <w:rPr>
          <w:rFonts w:asciiTheme="majorHAnsi" w:hAnsiTheme="majorHAnsi"/>
          <w:spacing w:val="-1"/>
          <w:sz w:val="24"/>
          <w:szCs w:val="24"/>
        </w:rPr>
        <w:t>totalmente limpas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com</w:t>
      </w:r>
      <w:r w:rsidRPr="00F97099">
        <w:rPr>
          <w:rFonts w:asciiTheme="majorHAnsi" w:hAnsiTheme="majorHAnsi"/>
          <w:spacing w:val="59"/>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características do metal</w:t>
      </w:r>
      <w:r w:rsidRPr="00F97099">
        <w:rPr>
          <w:rFonts w:asciiTheme="majorHAnsi" w:hAnsiTheme="majorHAnsi"/>
          <w:spacing w:val="-3"/>
          <w:sz w:val="24"/>
          <w:szCs w:val="24"/>
        </w:rPr>
        <w:t xml:space="preserve"> </w:t>
      </w:r>
      <w:r w:rsidRPr="00F97099">
        <w:rPr>
          <w:rFonts w:asciiTheme="majorHAnsi" w:hAnsiTheme="majorHAnsi"/>
          <w:spacing w:val="-1"/>
          <w:sz w:val="24"/>
          <w:szCs w:val="24"/>
        </w:rPr>
        <w:t>branco.</w:t>
      </w:r>
    </w:p>
    <w:p w:rsidR="00776AEB" w:rsidRPr="00F97099" w:rsidRDefault="00776AEB" w:rsidP="000C3BD2">
      <w:pPr>
        <w:pStyle w:val="Corpodetexto"/>
        <w:numPr>
          <w:ilvl w:val="0"/>
          <w:numId w:val="3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Para </w:t>
      </w:r>
      <w:r w:rsidRPr="00F97099">
        <w:rPr>
          <w:rFonts w:asciiTheme="majorHAnsi" w:hAnsiTheme="majorHAnsi"/>
          <w:sz w:val="24"/>
          <w:szCs w:val="24"/>
        </w:rPr>
        <w:t xml:space="preserve">o </w:t>
      </w:r>
      <w:r w:rsidRPr="00F97099">
        <w:rPr>
          <w:rFonts w:asciiTheme="majorHAnsi" w:hAnsiTheme="majorHAnsi"/>
          <w:spacing w:val="-1"/>
          <w:sz w:val="24"/>
          <w:szCs w:val="24"/>
        </w:rPr>
        <w:t>jateamento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poderá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sistema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granalha</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aço</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de areia</w:t>
      </w:r>
      <w:r w:rsidRPr="00F97099">
        <w:rPr>
          <w:rFonts w:asciiTheme="majorHAnsi" w:hAnsiTheme="majorHAnsi"/>
          <w:spacing w:val="2"/>
          <w:sz w:val="24"/>
          <w:szCs w:val="24"/>
        </w:rPr>
        <w:t xml:space="preserve"> </w:t>
      </w:r>
      <w:r w:rsidRPr="00F97099">
        <w:rPr>
          <w:rFonts w:asciiTheme="majorHAnsi" w:hAnsiTheme="majorHAnsi"/>
          <w:spacing w:val="-1"/>
          <w:sz w:val="24"/>
          <w:szCs w:val="24"/>
        </w:rPr>
        <w:t>quartzosa,</w:t>
      </w:r>
      <w:r w:rsidRPr="00F97099">
        <w:rPr>
          <w:rFonts w:asciiTheme="majorHAnsi" w:hAnsiTheme="majorHAnsi"/>
          <w:sz w:val="24"/>
          <w:szCs w:val="24"/>
        </w:rPr>
        <w:t xml:space="preserve"> </w:t>
      </w:r>
      <w:r w:rsidRPr="00F97099">
        <w:rPr>
          <w:rFonts w:asciiTheme="majorHAnsi" w:hAnsiTheme="majorHAnsi"/>
          <w:spacing w:val="-1"/>
          <w:sz w:val="24"/>
          <w:szCs w:val="24"/>
        </w:rPr>
        <w:t>seca,</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de granulometria uniforme,</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tamanho</w:t>
      </w:r>
      <w:r w:rsidRPr="00F97099">
        <w:rPr>
          <w:rFonts w:asciiTheme="majorHAnsi" w:hAnsiTheme="majorHAnsi"/>
          <w:spacing w:val="2"/>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partícula</w:t>
      </w:r>
      <w:r w:rsidRPr="00F97099">
        <w:rPr>
          <w:rFonts w:asciiTheme="majorHAnsi" w:hAnsiTheme="majorHAnsi"/>
          <w:spacing w:val="1"/>
          <w:sz w:val="24"/>
          <w:szCs w:val="24"/>
        </w:rPr>
        <w:t xml:space="preserve"> </w:t>
      </w:r>
      <w:r w:rsidRPr="00F97099">
        <w:rPr>
          <w:rFonts w:asciiTheme="majorHAnsi" w:hAnsiTheme="majorHAnsi"/>
          <w:spacing w:val="-1"/>
          <w:sz w:val="24"/>
          <w:szCs w:val="24"/>
        </w:rPr>
        <w:t>da peneira</w:t>
      </w:r>
      <w:r w:rsidRPr="00F97099">
        <w:rPr>
          <w:rFonts w:asciiTheme="majorHAnsi" w:hAnsiTheme="majorHAnsi"/>
          <w:sz w:val="24"/>
          <w:szCs w:val="24"/>
        </w:rPr>
        <w:t xml:space="preserve"> </w:t>
      </w:r>
      <w:r w:rsidRPr="00F97099">
        <w:rPr>
          <w:rFonts w:asciiTheme="majorHAnsi" w:hAnsiTheme="majorHAnsi"/>
          <w:spacing w:val="-1"/>
          <w:sz w:val="24"/>
          <w:szCs w:val="24"/>
        </w:rPr>
        <w:t xml:space="preserve">n° 5.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reaproveitamento</w:t>
      </w:r>
      <w:r w:rsidRPr="00F97099">
        <w:rPr>
          <w:rFonts w:asciiTheme="majorHAnsi" w:hAnsiTheme="majorHAnsi"/>
          <w:spacing w:val="55"/>
          <w:sz w:val="24"/>
          <w:szCs w:val="24"/>
        </w:rPr>
        <w:t xml:space="preserve"> </w:t>
      </w:r>
      <w:r w:rsidRPr="00F97099">
        <w:rPr>
          <w:rFonts w:asciiTheme="majorHAnsi" w:hAnsiTheme="majorHAnsi"/>
          <w:spacing w:val="-1"/>
          <w:sz w:val="24"/>
          <w:szCs w:val="24"/>
        </w:rPr>
        <w:t>da areia</w:t>
      </w:r>
      <w:r w:rsidRPr="00F97099">
        <w:rPr>
          <w:rFonts w:asciiTheme="majorHAnsi" w:hAnsiTheme="majorHAnsi"/>
          <w:sz w:val="24"/>
          <w:szCs w:val="24"/>
        </w:rPr>
        <w:t xml:space="preserve"> </w:t>
      </w:r>
      <w:r w:rsidRPr="00F97099">
        <w:rPr>
          <w:rFonts w:asciiTheme="majorHAnsi" w:hAnsiTheme="majorHAnsi"/>
          <w:spacing w:val="-1"/>
          <w:sz w:val="24"/>
          <w:szCs w:val="24"/>
        </w:rPr>
        <w:t>poderá</w:t>
      </w:r>
      <w:r w:rsidRPr="00F97099">
        <w:rPr>
          <w:rFonts w:asciiTheme="majorHAnsi" w:hAnsiTheme="majorHAnsi"/>
          <w:sz w:val="24"/>
          <w:szCs w:val="24"/>
        </w:rPr>
        <w:t xml:space="preserve"> </w:t>
      </w:r>
      <w:r w:rsidRPr="00F97099">
        <w:rPr>
          <w:rFonts w:asciiTheme="majorHAnsi" w:hAnsiTheme="majorHAnsi"/>
          <w:spacing w:val="-1"/>
          <w:sz w:val="24"/>
          <w:szCs w:val="24"/>
        </w:rPr>
        <w:t>ocorrer</w:t>
      </w:r>
      <w:r w:rsidRPr="00F97099">
        <w:rPr>
          <w:rFonts w:asciiTheme="majorHAnsi" w:hAnsiTheme="majorHAnsi"/>
          <w:spacing w:val="1"/>
          <w:sz w:val="24"/>
          <w:szCs w:val="24"/>
        </w:rPr>
        <w:t xml:space="preserve"> </w:t>
      </w:r>
      <w:r w:rsidRPr="00F97099">
        <w:rPr>
          <w:rFonts w:asciiTheme="majorHAnsi" w:hAnsiTheme="majorHAnsi"/>
          <w:spacing w:val="-1"/>
          <w:sz w:val="24"/>
          <w:szCs w:val="24"/>
        </w:rPr>
        <w:t>apenas</w:t>
      </w:r>
      <w:r w:rsidRPr="00F97099">
        <w:rPr>
          <w:rFonts w:asciiTheme="majorHAnsi" w:hAnsiTheme="majorHAnsi"/>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Pr="00F97099">
        <w:rPr>
          <w:rFonts w:asciiTheme="majorHAnsi" w:hAnsiTheme="majorHAnsi"/>
          <w:spacing w:val="-1"/>
          <w:sz w:val="24"/>
          <w:szCs w:val="24"/>
        </w:rPr>
        <w:t>vez.</w:t>
      </w:r>
    </w:p>
    <w:p w:rsidR="00776AEB" w:rsidRPr="00704E70" w:rsidRDefault="00776AEB" w:rsidP="000C3BD2">
      <w:pPr>
        <w:pStyle w:val="Corpodetexto"/>
        <w:numPr>
          <w:ilvl w:val="0"/>
          <w:numId w:val="3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Pr="00F97099">
        <w:rPr>
          <w:rFonts w:asciiTheme="majorHAnsi" w:hAnsiTheme="majorHAnsi"/>
          <w:spacing w:val="30"/>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31"/>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33"/>
          <w:sz w:val="24"/>
          <w:szCs w:val="24"/>
        </w:rPr>
        <w:t xml:space="preserve"> </w:t>
      </w:r>
      <w:r w:rsidRPr="00F97099">
        <w:rPr>
          <w:rFonts w:asciiTheme="majorHAnsi" w:hAnsiTheme="majorHAnsi"/>
          <w:spacing w:val="-1"/>
          <w:sz w:val="24"/>
          <w:szCs w:val="24"/>
        </w:rPr>
        <w:t>que</w:t>
      </w:r>
      <w:r w:rsidRPr="00F97099">
        <w:rPr>
          <w:rFonts w:asciiTheme="majorHAnsi" w:hAnsiTheme="majorHAnsi"/>
          <w:spacing w:val="31"/>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30"/>
          <w:sz w:val="24"/>
          <w:szCs w:val="24"/>
        </w:rPr>
        <w:t xml:space="preserve"> </w:t>
      </w:r>
      <w:r w:rsidRPr="00F97099">
        <w:rPr>
          <w:rFonts w:asciiTheme="majorHAnsi" w:hAnsiTheme="majorHAnsi"/>
          <w:spacing w:val="-1"/>
          <w:sz w:val="24"/>
          <w:szCs w:val="24"/>
        </w:rPr>
        <w:t>ocorrer</w:t>
      </w:r>
      <w:r w:rsidRPr="00F97099">
        <w:rPr>
          <w:rFonts w:asciiTheme="majorHAnsi" w:hAnsiTheme="majorHAnsi"/>
          <w:spacing w:val="30"/>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1"/>
          <w:sz w:val="24"/>
          <w:szCs w:val="24"/>
        </w:rPr>
        <w:t xml:space="preserve"> </w:t>
      </w:r>
      <w:r w:rsidRPr="00F97099">
        <w:rPr>
          <w:rFonts w:asciiTheme="majorHAnsi" w:hAnsiTheme="majorHAnsi"/>
          <w:sz w:val="24"/>
          <w:szCs w:val="24"/>
        </w:rPr>
        <w:t>o</w:t>
      </w:r>
      <w:r w:rsidRPr="00F97099">
        <w:rPr>
          <w:rFonts w:asciiTheme="majorHAnsi" w:hAnsiTheme="majorHAnsi"/>
          <w:spacing w:val="29"/>
          <w:sz w:val="24"/>
          <w:szCs w:val="24"/>
        </w:rPr>
        <w:t xml:space="preserve"> </w:t>
      </w:r>
      <w:r w:rsidRPr="00F97099">
        <w:rPr>
          <w:rFonts w:asciiTheme="majorHAnsi" w:hAnsiTheme="majorHAnsi"/>
          <w:spacing w:val="-1"/>
          <w:sz w:val="24"/>
          <w:szCs w:val="24"/>
        </w:rPr>
        <w:t>jateamento</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do</w:t>
      </w:r>
      <w:r w:rsidRPr="00F97099">
        <w:rPr>
          <w:rFonts w:asciiTheme="majorHAnsi" w:hAnsiTheme="majorHAnsi"/>
          <w:spacing w:val="31"/>
          <w:sz w:val="24"/>
          <w:szCs w:val="24"/>
        </w:rPr>
        <w:t xml:space="preserve"> </w:t>
      </w:r>
      <w:r w:rsidRPr="00F97099">
        <w:rPr>
          <w:rFonts w:asciiTheme="majorHAnsi" w:hAnsiTheme="majorHAnsi"/>
          <w:spacing w:val="-1"/>
          <w:sz w:val="24"/>
          <w:szCs w:val="24"/>
        </w:rPr>
        <w:t>"primer"</w:t>
      </w:r>
      <w:r w:rsidRPr="00F97099">
        <w:rPr>
          <w:rFonts w:asciiTheme="majorHAnsi" w:hAnsiTheme="majorHAnsi"/>
          <w:spacing w:val="2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1"/>
          <w:sz w:val="24"/>
          <w:szCs w:val="24"/>
        </w:rPr>
        <w:t xml:space="preserve"> </w:t>
      </w:r>
      <w:r w:rsidRPr="00F97099">
        <w:rPr>
          <w:rFonts w:asciiTheme="majorHAnsi" w:hAnsiTheme="majorHAnsi"/>
          <w:spacing w:val="-1"/>
          <w:sz w:val="24"/>
          <w:szCs w:val="24"/>
        </w:rPr>
        <w:t>ser</w:t>
      </w:r>
      <w:r w:rsidRPr="00F97099">
        <w:rPr>
          <w:rFonts w:asciiTheme="majorHAnsi" w:hAnsiTheme="majorHAnsi"/>
          <w:spacing w:val="63"/>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função das</w:t>
      </w:r>
      <w:r w:rsidRPr="00F97099">
        <w:rPr>
          <w:rFonts w:asciiTheme="majorHAnsi" w:hAnsiTheme="majorHAnsi"/>
          <w:sz w:val="24"/>
          <w:szCs w:val="24"/>
        </w:rPr>
        <w:t xml:space="preserve"> </w:t>
      </w:r>
      <w:r w:rsidRPr="00F97099">
        <w:rPr>
          <w:rFonts w:asciiTheme="majorHAnsi" w:hAnsiTheme="majorHAnsi"/>
          <w:spacing w:val="-1"/>
          <w:sz w:val="24"/>
          <w:szCs w:val="24"/>
        </w:rPr>
        <w:t>condições</w:t>
      </w:r>
      <w:r w:rsidRPr="00F97099">
        <w:rPr>
          <w:rFonts w:asciiTheme="majorHAnsi" w:hAnsiTheme="majorHAnsi"/>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2"/>
          <w:sz w:val="24"/>
          <w:szCs w:val="24"/>
        </w:rPr>
        <w:t xml:space="preserve"> </w:t>
      </w:r>
      <w:r w:rsidRPr="00F97099">
        <w:rPr>
          <w:rFonts w:asciiTheme="majorHAnsi" w:hAnsiTheme="majorHAnsi"/>
          <w:spacing w:val="-1"/>
          <w:sz w:val="24"/>
          <w:szCs w:val="24"/>
        </w:rPr>
        <w:t>mas</w:t>
      </w:r>
      <w:r w:rsidRPr="00F97099">
        <w:rPr>
          <w:rFonts w:asciiTheme="majorHAnsi" w:hAnsiTheme="majorHAnsi"/>
          <w:spacing w:val="-2"/>
          <w:sz w:val="24"/>
          <w:szCs w:val="24"/>
        </w:rPr>
        <w:t xml:space="preserve"> </w:t>
      </w:r>
      <w:r w:rsidRPr="00F97099">
        <w:rPr>
          <w:rFonts w:asciiTheme="majorHAnsi" w:hAnsiTheme="majorHAnsi"/>
          <w:spacing w:val="-1"/>
          <w:sz w:val="24"/>
          <w:szCs w:val="24"/>
        </w:rPr>
        <w:t>nunca</w:t>
      </w:r>
      <w:r w:rsidRPr="00F97099">
        <w:rPr>
          <w:rFonts w:asciiTheme="majorHAnsi" w:hAnsiTheme="majorHAnsi"/>
          <w:sz w:val="24"/>
          <w:szCs w:val="24"/>
        </w:rPr>
        <w:t xml:space="preserve"> </w:t>
      </w:r>
      <w:r w:rsidRPr="00F97099">
        <w:rPr>
          <w:rFonts w:asciiTheme="majorHAnsi" w:hAnsiTheme="majorHAnsi"/>
          <w:spacing w:val="-1"/>
          <w:sz w:val="24"/>
          <w:szCs w:val="24"/>
        </w:rPr>
        <w:t>superior</w:t>
      </w:r>
      <w:r w:rsidRPr="00F97099">
        <w:rPr>
          <w:rFonts w:asciiTheme="majorHAnsi" w:hAnsiTheme="majorHAnsi"/>
          <w:sz w:val="24"/>
          <w:szCs w:val="24"/>
        </w:rPr>
        <w:t xml:space="preserve"> a 4</w:t>
      </w:r>
      <w:r w:rsidRPr="00F97099">
        <w:rPr>
          <w:rFonts w:asciiTheme="majorHAnsi" w:hAnsiTheme="majorHAnsi"/>
          <w:spacing w:val="-1"/>
          <w:sz w:val="24"/>
          <w:szCs w:val="24"/>
        </w:rPr>
        <w:t xml:space="preserve"> horas. Caso</w:t>
      </w:r>
      <w:r w:rsidRPr="00F97099">
        <w:rPr>
          <w:rFonts w:asciiTheme="majorHAnsi" w:hAnsiTheme="majorHAnsi"/>
          <w:spacing w:val="2"/>
          <w:sz w:val="24"/>
          <w:szCs w:val="24"/>
        </w:rPr>
        <w:t xml:space="preserve"> </w:t>
      </w:r>
      <w:r w:rsidRPr="00F97099">
        <w:rPr>
          <w:rFonts w:asciiTheme="majorHAnsi" w:hAnsiTheme="majorHAnsi"/>
          <w:spacing w:val="-1"/>
          <w:sz w:val="24"/>
          <w:szCs w:val="24"/>
        </w:rPr>
        <w:t>observado sinal</w:t>
      </w:r>
      <w:r w:rsidRPr="00F97099">
        <w:rPr>
          <w:rFonts w:asciiTheme="majorHAnsi" w:hAnsiTheme="majorHAnsi"/>
          <w:spacing w:val="67"/>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oxidação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nesse</w:t>
      </w:r>
      <w:r w:rsidRPr="00F97099">
        <w:rPr>
          <w:rFonts w:asciiTheme="majorHAnsi" w:hAnsiTheme="majorHAnsi"/>
          <w:spacing w:val="6"/>
          <w:sz w:val="24"/>
          <w:szCs w:val="24"/>
        </w:rPr>
        <w:t xml:space="preserve"> </w:t>
      </w:r>
      <w:r w:rsidRPr="00F97099">
        <w:rPr>
          <w:rFonts w:asciiTheme="majorHAnsi" w:hAnsiTheme="majorHAnsi"/>
          <w:spacing w:val="-1"/>
          <w:sz w:val="24"/>
          <w:szCs w:val="24"/>
        </w:rPr>
        <w:t>intervalo,</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6"/>
          <w:sz w:val="24"/>
          <w:szCs w:val="24"/>
        </w:rPr>
        <w:t xml:space="preserve"> </w:t>
      </w:r>
      <w:r w:rsidRPr="00F97099">
        <w:rPr>
          <w:rFonts w:asciiTheme="majorHAnsi" w:hAnsiTheme="majorHAnsi"/>
          <w:spacing w:val="-1"/>
          <w:sz w:val="24"/>
          <w:szCs w:val="24"/>
        </w:rPr>
        <w:t>oxidadas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novamente</w:t>
      </w:r>
      <w:r w:rsidRPr="00F97099">
        <w:rPr>
          <w:rFonts w:asciiTheme="majorHAnsi" w:hAnsiTheme="majorHAnsi"/>
          <w:spacing w:val="6"/>
          <w:sz w:val="24"/>
          <w:szCs w:val="24"/>
        </w:rPr>
        <w:t xml:space="preserve"> </w:t>
      </w:r>
      <w:r w:rsidRPr="00F97099">
        <w:rPr>
          <w:rFonts w:asciiTheme="majorHAnsi" w:hAnsiTheme="majorHAnsi"/>
          <w:spacing w:val="-1"/>
          <w:sz w:val="24"/>
          <w:szCs w:val="24"/>
        </w:rPr>
        <w:t>jateadas</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5"/>
          <w:sz w:val="24"/>
          <w:szCs w:val="24"/>
        </w:rPr>
        <w:t xml:space="preserve"> </w:t>
      </w:r>
      <w:r w:rsidRPr="00F97099">
        <w:rPr>
          <w:rFonts w:asciiTheme="majorHAnsi" w:hAnsiTheme="majorHAnsi"/>
          <w:spacing w:val="-1"/>
          <w:sz w:val="24"/>
          <w:szCs w:val="24"/>
        </w:rPr>
        <w:t>prazo</w:t>
      </w:r>
      <w:r w:rsidRPr="00F97099">
        <w:rPr>
          <w:rFonts w:asciiTheme="majorHAnsi" w:hAnsiTheme="majorHAnsi"/>
          <w:spacing w:val="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1"/>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"primer" será</w:t>
      </w:r>
      <w:r w:rsidRPr="00F97099">
        <w:rPr>
          <w:rFonts w:asciiTheme="majorHAnsi" w:hAnsiTheme="majorHAnsi"/>
          <w:sz w:val="24"/>
          <w:szCs w:val="24"/>
        </w:rPr>
        <w:t xml:space="preserve"> </w:t>
      </w:r>
      <w:r w:rsidRPr="00F97099">
        <w:rPr>
          <w:rFonts w:asciiTheme="majorHAnsi" w:hAnsiTheme="majorHAnsi"/>
          <w:spacing w:val="-1"/>
          <w:sz w:val="24"/>
          <w:szCs w:val="24"/>
        </w:rPr>
        <w:t>reduzido.</w:t>
      </w:r>
    </w:p>
    <w:p w:rsidR="00704E70" w:rsidRPr="00F97099" w:rsidRDefault="00704E70" w:rsidP="00704E70">
      <w:pPr>
        <w:pStyle w:val="Corpodetexto"/>
        <w:kinsoku w:val="0"/>
        <w:overflowPunct w:val="0"/>
        <w:spacing w:before="0"/>
        <w:ind w:left="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rPr>
        <w:t>G</w:t>
      </w:r>
      <w:r w:rsidRPr="00704E70">
        <w:rPr>
          <w:rFonts w:asciiTheme="majorHAnsi" w:hAnsiTheme="majorHAnsi"/>
          <w:b/>
          <w:spacing w:val="-5"/>
        </w:rPr>
        <w:t xml:space="preserve"> </w:t>
      </w:r>
      <w:r w:rsidRPr="00704E70">
        <w:rPr>
          <w:rFonts w:asciiTheme="majorHAnsi" w:hAnsiTheme="majorHAnsi"/>
          <w:b/>
        </w:rPr>
        <w:t>-</w:t>
      </w:r>
      <w:r w:rsidRPr="00704E70">
        <w:rPr>
          <w:rFonts w:asciiTheme="majorHAnsi" w:hAnsiTheme="majorHAnsi"/>
          <w:b/>
          <w:spacing w:val="-2"/>
        </w:rPr>
        <w:t xml:space="preserve"> </w:t>
      </w:r>
      <w:r w:rsidRPr="00704E70">
        <w:rPr>
          <w:rFonts w:asciiTheme="majorHAnsi" w:hAnsiTheme="majorHAnsi"/>
          <w:b/>
          <w:spacing w:val="-1"/>
        </w:rPr>
        <w:t>Pintura</w:t>
      </w:r>
    </w:p>
    <w:p w:rsidR="00776AEB" w:rsidRPr="00F97099" w:rsidRDefault="00776AEB" w:rsidP="000C3BD2">
      <w:pPr>
        <w:pStyle w:val="Corpodetexto"/>
        <w:numPr>
          <w:ilvl w:val="0"/>
          <w:numId w:val="3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Logo</w:t>
      </w:r>
      <w:r w:rsidRPr="00F97099">
        <w:rPr>
          <w:rFonts w:asciiTheme="majorHAnsi" w:hAnsiTheme="majorHAnsi"/>
          <w:spacing w:val="15"/>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6"/>
          <w:sz w:val="24"/>
          <w:szCs w:val="24"/>
        </w:rPr>
        <w:t xml:space="preserve"> </w:t>
      </w:r>
      <w:r w:rsidRPr="00F97099">
        <w:rPr>
          <w:rFonts w:asciiTheme="majorHAnsi" w:hAnsiTheme="majorHAnsi"/>
          <w:sz w:val="24"/>
          <w:szCs w:val="24"/>
        </w:rPr>
        <w:t>o</w:t>
      </w:r>
      <w:r w:rsidRPr="00F97099">
        <w:rPr>
          <w:rFonts w:asciiTheme="majorHAnsi" w:hAnsiTheme="majorHAnsi"/>
          <w:spacing w:val="15"/>
          <w:sz w:val="24"/>
          <w:szCs w:val="24"/>
        </w:rPr>
        <w:t xml:space="preserve"> </w:t>
      </w:r>
      <w:r w:rsidRPr="00F97099">
        <w:rPr>
          <w:rFonts w:asciiTheme="majorHAnsi" w:hAnsiTheme="majorHAnsi"/>
          <w:spacing w:val="-1"/>
          <w:sz w:val="24"/>
          <w:szCs w:val="24"/>
        </w:rPr>
        <w:t>jateamento,</w:t>
      </w:r>
      <w:r w:rsidRPr="00F97099">
        <w:rPr>
          <w:rFonts w:asciiTheme="majorHAnsi" w:hAnsiTheme="majorHAnsi"/>
          <w:spacing w:val="15"/>
          <w:sz w:val="24"/>
          <w:szCs w:val="24"/>
        </w:rPr>
        <w:t xml:space="preserve"> </w:t>
      </w:r>
      <w:r w:rsidRPr="00F97099">
        <w:rPr>
          <w:rFonts w:asciiTheme="majorHAnsi" w:hAnsiTheme="majorHAnsi"/>
          <w:spacing w:val="-1"/>
          <w:sz w:val="24"/>
          <w:szCs w:val="24"/>
        </w:rPr>
        <w:t>no</w:t>
      </w:r>
      <w:r w:rsidRPr="00F97099">
        <w:rPr>
          <w:rFonts w:asciiTheme="majorHAnsi" w:hAnsiTheme="majorHAnsi"/>
          <w:spacing w:val="16"/>
          <w:sz w:val="24"/>
          <w:szCs w:val="24"/>
        </w:rPr>
        <w:t xml:space="preserve"> </w:t>
      </w:r>
      <w:r w:rsidRPr="00F97099">
        <w:rPr>
          <w:rFonts w:asciiTheme="majorHAnsi" w:hAnsiTheme="majorHAnsi"/>
          <w:spacing w:val="-1"/>
          <w:sz w:val="24"/>
          <w:szCs w:val="24"/>
        </w:rPr>
        <w:t>intervalo</w:t>
      </w:r>
      <w:r w:rsidRPr="00F97099">
        <w:rPr>
          <w:rFonts w:asciiTheme="majorHAnsi" w:hAnsiTheme="majorHAnsi"/>
          <w:spacing w:val="17"/>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z w:val="24"/>
          <w:szCs w:val="24"/>
        </w:rPr>
        <w:t>4</w:t>
      </w:r>
      <w:r w:rsidRPr="00F97099">
        <w:rPr>
          <w:rFonts w:asciiTheme="majorHAnsi" w:hAnsiTheme="majorHAnsi"/>
          <w:spacing w:val="16"/>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15"/>
          <w:sz w:val="24"/>
          <w:szCs w:val="24"/>
        </w:rPr>
        <w:t xml:space="preserve"> </w:t>
      </w:r>
      <w:r w:rsidRPr="00F97099">
        <w:rPr>
          <w:rFonts w:asciiTheme="majorHAnsi" w:hAnsiTheme="majorHAnsi"/>
          <w:spacing w:val="-1"/>
          <w:sz w:val="24"/>
          <w:szCs w:val="24"/>
        </w:rPr>
        <w:t>aplica-se</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6"/>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base,</w:t>
      </w:r>
      <w:r w:rsidRPr="00F97099">
        <w:rPr>
          <w:rFonts w:asciiTheme="majorHAnsi" w:hAnsiTheme="majorHAnsi"/>
          <w:spacing w:val="15"/>
          <w:sz w:val="24"/>
          <w:szCs w:val="24"/>
        </w:rPr>
        <w:t xml:space="preserve"> </w:t>
      </w:r>
      <w:r w:rsidRPr="00F97099">
        <w:rPr>
          <w:rFonts w:asciiTheme="majorHAnsi" w:hAnsiTheme="majorHAnsi"/>
          <w:spacing w:val="-1"/>
          <w:sz w:val="24"/>
          <w:szCs w:val="24"/>
        </w:rPr>
        <w:t>capaz</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proteger</w:t>
      </w:r>
      <w:r w:rsidRPr="00F97099">
        <w:rPr>
          <w:rFonts w:asciiTheme="majorHAnsi" w:hAnsiTheme="majorHAnsi"/>
          <w:spacing w:val="45"/>
          <w:sz w:val="24"/>
          <w:szCs w:val="24"/>
        </w:rPr>
        <w:t xml:space="preserve"> </w:t>
      </w:r>
      <w:r w:rsidRPr="00F97099">
        <w:rPr>
          <w:rFonts w:asciiTheme="majorHAnsi" w:hAnsiTheme="majorHAnsi"/>
          <w:spacing w:val="-1"/>
          <w:sz w:val="24"/>
          <w:szCs w:val="24"/>
        </w:rPr>
        <w:t>as</w:t>
      </w:r>
      <w:r w:rsidRPr="00F97099">
        <w:rPr>
          <w:rFonts w:asciiTheme="majorHAnsi" w:hAnsiTheme="majorHAnsi"/>
          <w:spacing w:val="46"/>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45"/>
          <w:sz w:val="24"/>
          <w:szCs w:val="24"/>
        </w:rPr>
        <w:t xml:space="preserve"> </w:t>
      </w:r>
      <w:r w:rsidRPr="00F97099">
        <w:rPr>
          <w:rFonts w:asciiTheme="majorHAnsi" w:hAnsiTheme="majorHAnsi"/>
          <w:spacing w:val="-1"/>
          <w:sz w:val="24"/>
          <w:szCs w:val="24"/>
        </w:rPr>
        <w:t>tratadas</w:t>
      </w:r>
      <w:r w:rsidRPr="00F97099">
        <w:rPr>
          <w:rFonts w:asciiTheme="majorHAnsi" w:hAnsiTheme="majorHAnsi"/>
          <w:spacing w:val="47"/>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46"/>
          <w:sz w:val="24"/>
          <w:szCs w:val="24"/>
        </w:rPr>
        <w:t xml:space="preserve"> </w:t>
      </w:r>
      <w:r w:rsidRPr="00F97099">
        <w:rPr>
          <w:rFonts w:asciiTheme="majorHAnsi" w:hAnsiTheme="majorHAnsi"/>
          <w:sz w:val="24"/>
          <w:szCs w:val="24"/>
        </w:rPr>
        <w:t>a</w:t>
      </w:r>
      <w:r w:rsidRPr="00F97099">
        <w:rPr>
          <w:rFonts w:asciiTheme="majorHAnsi" w:hAnsiTheme="majorHAnsi"/>
          <w:spacing w:val="45"/>
          <w:sz w:val="24"/>
          <w:szCs w:val="24"/>
        </w:rPr>
        <w:t xml:space="preserve"> </w:t>
      </w:r>
      <w:r w:rsidRPr="00F97099">
        <w:rPr>
          <w:rFonts w:asciiTheme="majorHAnsi" w:hAnsiTheme="majorHAnsi"/>
          <w:spacing w:val="-1"/>
          <w:sz w:val="24"/>
          <w:szCs w:val="24"/>
        </w:rPr>
        <w:t>oxidação.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Esta</w:t>
      </w:r>
      <w:r w:rsidRPr="00F97099">
        <w:rPr>
          <w:rFonts w:asciiTheme="majorHAnsi" w:hAnsiTheme="majorHAnsi"/>
          <w:spacing w:val="45"/>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4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5"/>
          <w:sz w:val="24"/>
          <w:szCs w:val="24"/>
        </w:rPr>
        <w:t xml:space="preserve"> </w:t>
      </w:r>
      <w:r w:rsidRPr="00F97099">
        <w:rPr>
          <w:rFonts w:asciiTheme="majorHAnsi" w:hAnsiTheme="majorHAnsi"/>
          <w:spacing w:val="-1"/>
          <w:sz w:val="24"/>
          <w:szCs w:val="24"/>
        </w:rPr>
        <w:t>ser</w:t>
      </w:r>
      <w:r w:rsidRPr="00F97099">
        <w:rPr>
          <w:rFonts w:asciiTheme="majorHAnsi" w:hAnsiTheme="majorHAnsi"/>
          <w:spacing w:val="46"/>
          <w:sz w:val="24"/>
          <w:szCs w:val="24"/>
        </w:rPr>
        <w:t xml:space="preserve"> </w:t>
      </w:r>
      <w:r w:rsidRPr="00F97099">
        <w:rPr>
          <w:rFonts w:asciiTheme="majorHAnsi" w:hAnsiTheme="majorHAnsi"/>
          <w:spacing w:val="-1"/>
          <w:sz w:val="24"/>
          <w:szCs w:val="24"/>
        </w:rPr>
        <w:t>compatível</w:t>
      </w:r>
      <w:r w:rsidRPr="00F97099">
        <w:rPr>
          <w:rFonts w:asciiTheme="majorHAnsi" w:hAnsiTheme="majorHAnsi"/>
          <w:spacing w:val="46"/>
          <w:sz w:val="24"/>
          <w:szCs w:val="24"/>
        </w:rPr>
        <w:t xml:space="preserve"> </w:t>
      </w:r>
      <w:r w:rsidRPr="00F97099">
        <w:rPr>
          <w:rFonts w:asciiTheme="majorHAnsi" w:hAnsiTheme="majorHAnsi"/>
          <w:spacing w:val="-1"/>
          <w:sz w:val="24"/>
          <w:szCs w:val="24"/>
        </w:rPr>
        <w:t>com</w:t>
      </w:r>
      <w:r w:rsidRPr="00F97099">
        <w:rPr>
          <w:rFonts w:asciiTheme="majorHAnsi" w:hAnsiTheme="majorHAnsi"/>
          <w:spacing w:val="46"/>
          <w:sz w:val="24"/>
          <w:szCs w:val="24"/>
        </w:rPr>
        <w:t xml:space="preserve"> </w:t>
      </w:r>
      <w:r w:rsidRPr="00F97099">
        <w:rPr>
          <w:rFonts w:asciiTheme="majorHAnsi" w:hAnsiTheme="majorHAnsi"/>
          <w:sz w:val="24"/>
          <w:szCs w:val="24"/>
        </w:rPr>
        <w:t>a</w:t>
      </w:r>
      <w:r w:rsidRPr="00F97099">
        <w:rPr>
          <w:rFonts w:asciiTheme="majorHAnsi" w:hAnsiTheme="majorHAnsi"/>
          <w:spacing w:val="71"/>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25"/>
          <w:sz w:val="24"/>
          <w:szCs w:val="24"/>
        </w:rPr>
        <w:t xml:space="preserve"> </w:t>
      </w:r>
      <w:r w:rsidRPr="00F97099">
        <w:rPr>
          <w:rFonts w:asciiTheme="majorHAnsi" w:hAnsiTheme="majorHAnsi"/>
          <w:sz w:val="24"/>
          <w:szCs w:val="24"/>
        </w:rPr>
        <w:t>e</w:t>
      </w:r>
      <w:r w:rsidRPr="00F97099">
        <w:rPr>
          <w:rFonts w:asciiTheme="majorHAnsi" w:hAnsiTheme="majorHAnsi"/>
          <w:spacing w:val="22"/>
          <w:sz w:val="24"/>
          <w:szCs w:val="24"/>
        </w:rPr>
        <w:t xml:space="preserve"> </w:t>
      </w:r>
      <w:r w:rsidRPr="00F97099">
        <w:rPr>
          <w:rFonts w:asciiTheme="majorHAnsi" w:hAnsiTheme="majorHAnsi"/>
          <w:spacing w:val="-1"/>
          <w:sz w:val="24"/>
          <w:szCs w:val="24"/>
        </w:rPr>
        <w:t>ter</w:t>
      </w:r>
      <w:r w:rsidRPr="00F97099">
        <w:rPr>
          <w:rFonts w:asciiTheme="majorHAnsi" w:hAnsiTheme="majorHAnsi"/>
          <w:spacing w:val="25"/>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25"/>
          <w:sz w:val="24"/>
          <w:szCs w:val="24"/>
        </w:rPr>
        <w:t xml:space="preserve"> </w:t>
      </w:r>
      <w:r w:rsidRPr="00F97099">
        <w:rPr>
          <w:rFonts w:asciiTheme="majorHAnsi" w:hAnsiTheme="majorHAnsi"/>
          <w:spacing w:val="-1"/>
          <w:sz w:val="24"/>
          <w:szCs w:val="24"/>
        </w:rPr>
        <w:t>mínima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60</w:t>
      </w:r>
      <w:r w:rsidRPr="00F97099">
        <w:rPr>
          <w:rFonts w:asciiTheme="majorHAnsi" w:hAnsiTheme="majorHAnsi"/>
          <w:spacing w:val="24"/>
          <w:sz w:val="24"/>
          <w:szCs w:val="24"/>
        </w:rPr>
        <w:t xml:space="preserve"> </w:t>
      </w:r>
      <w:r w:rsidRPr="00F97099">
        <w:rPr>
          <w:rFonts w:asciiTheme="majorHAnsi" w:hAnsiTheme="majorHAnsi"/>
          <w:spacing w:val="-1"/>
          <w:sz w:val="24"/>
          <w:szCs w:val="24"/>
        </w:rPr>
        <w:t>micra,</w:t>
      </w:r>
      <w:r w:rsidRPr="00F97099">
        <w:rPr>
          <w:rFonts w:asciiTheme="majorHAnsi" w:hAnsiTheme="majorHAnsi"/>
          <w:spacing w:val="25"/>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27"/>
          <w:sz w:val="24"/>
          <w:szCs w:val="24"/>
        </w:rPr>
        <w:t xml:space="preserve"> </w:t>
      </w:r>
      <w:r w:rsidRPr="00F97099">
        <w:rPr>
          <w:rFonts w:asciiTheme="majorHAnsi" w:hAnsiTheme="majorHAnsi"/>
          <w:spacing w:val="-1"/>
          <w:sz w:val="24"/>
          <w:szCs w:val="24"/>
        </w:rPr>
        <w:t>em</w:t>
      </w:r>
      <w:r w:rsidRPr="00F97099">
        <w:rPr>
          <w:rFonts w:asciiTheme="majorHAnsi" w:hAnsiTheme="majorHAnsi"/>
          <w:spacing w:val="24"/>
          <w:sz w:val="24"/>
          <w:szCs w:val="24"/>
        </w:rPr>
        <w:t xml:space="preserve"> </w:t>
      </w:r>
      <w:r w:rsidRPr="00F97099">
        <w:rPr>
          <w:rFonts w:asciiTheme="majorHAnsi" w:hAnsiTheme="majorHAnsi"/>
          <w:sz w:val="24"/>
          <w:szCs w:val="24"/>
        </w:rPr>
        <w:t>2</w:t>
      </w:r>
      <w:r w:rsidRPr="00F97099">
        <w:rPr>
          <w:rFonts w:asciiTheme="majorHAnsi" w:hAnsiTheme="majorHAnsi"/>
          <w:spacing w:val="23"/>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25"/>
          <w:sz w:val="24"/>
          <w:szCs w:val="24"/>
        </w:rPr>
        <w:t xml:space="preserve"> </w:t>
      </w:r>
      <w:r w:rsidRPr="00F97099">
        <w:rPr>
          <w:rFonts w:asciiTheme="majorHAnsi" w:hAnsiTheme="majorHAnsi"/>
          <w:spacing w:val="-1"/>
          <w:sz w:val="24"/>
          <w:szCs w:val="24"/>
        </w:rPr>
        <w:t>em</w:t>
      </w:r>
      <w:r w:rsidRPr="00F97099">
        <w:rPr>
          <w:rFonts w:asciiTheme="majorHAnsi" w:hAnsiTheme="majorHAnsi"/>
          <w:spacing w:val="24"/>
          <w:sz w:val="24"/>
          <w:szCs w:val="24"/>
        </w:rPr>
        <w:t xml:space="preserve"> </w:t>
      </w:r>
      <w:r w:rsidRPr="00F97099">
        <w:rPr>
          <w:rFonts w:asciiTheme="majorHAnsi" w:hAnsiTheme="majorHAnsi"/>
          <w:spacing w:val="-1"/>
          <w:sz w:val="24"/>
          <w:szCs w:val="24"/>
        </w:rPr>
        <w:t>etapas</w:t>
      </w:r>
      <w:r w:rsidRPr="00F97099">
        <w:rPr>
          <w:rFonts w:asciiTheme="majorHAnsi" w:hAnsiTheme="majorHAnsi"/>
          <w:spacing w:val="57"/>
          <w:sz w:val="24"/>
          <w:szCs w:val="24"/>
        </w:rPr>
        <w:t xml:space="preserve"> </w:t>
      </w:r>
      <w:r w:rsidRPr="00F97099">
        <w:rPr>
          <w:rFonts w:asciiTheme="majorHAnsi" w:hAnsiTheme="majorHAnsi"/>
          <w:spacing w:val="-1"/>
          <w:sz w:val="24"/>
          <w:szCs w:val="24"/>
        </w:rPr>
        <w:t xml:space="preserve">distintas </w:t>
      </w:r>
      <w:r w:rsidRPr="00F97099">
        <w:rPr>
          <w:rFonts w:asciiTheme="majorHAnsi" w:hAnsiTheme="majorHAnsi"/>
          <w:sz w:val="24"/>
          <w:szCs w:val="24"/>
        </w:rPr>
        <w:t xml:space="preserve">e </w:t>
      </w:r>
      <w:r w:rsidRPr="00F97099">
        <w:rPr>
          <w:rFonts w:asciiTheme="majorHAnsi" w:hAnsiTheme="majorHAnsi"/>
          <w:spacing w:val="-1"/>
          <w:sz w:val="24"/>
          <w:szCs w:val="24"/>
        </w:rPr>
        <w:t>de preferência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em cores diferentes, sendo 30</w:t>
      </w:r>
      <w:r w:rsidRPr="00F97099">
        <w:rPr>
          <w:rFonts w:asciiTheme="majorHAnsi" w:hAnsiTheme="majorHAnsi"/>
          <w:sz w:val="24"/>
          <w:szCs w:val="24"/>
        </w:rPr>
        <w:t xml:space="preserve"> </w:t>
      </w:r>
      <w:r w:rsidRPr="00F97099">
        <w:rPr>
          <w:rFonts w:asciiTheme="majorHAnsi" w:hAnsiTheme="majorHAnsi"/>
          <w:spacing w:val="-1"/>
          <w:sz w:val="24"/>
          <w:szCs w:val="24"/>
        </w:rPr>
        <w:t>micra de</w:t>
      </w:r>
      <w:r w:rsidRPr="00F97099">
        <w:rPr>
          <w:rFonts w:asciiTheme="majorHAnsi" w:hAnsiTheme="majorHAnsi"/>
          <w:sz w:val="24"/>
          <w:szCs w:val="24"/>
        </w:rPr>
        <w:t xml:space="preserve"> </w:t>
      </w:r>
      <w:r w:rsidRPr="00F97099">
        <w:rPr>
          <w:rFonts w:asciiTheme="majorHAnsi" w:hAnsiTheme="majorHAnsi"/>
          <w:spacing w:val="-1"/>
          <w:sz w:val="24"/>
          <w:szCs w:val="24"/>
        </w:rPr>
        <w:t>filme seco</w:t>
      </w:r>
      <w:r w:rsidRPr="00F97099">
        <w:rPr>
          <w:rFonts w:asciiTheme="majorHAnsi" w:hAnsiTheme="majorHAnsi"/>
          <w:sz w:val="24"/>
          <w:szCs w:val="24"/>
        </w:rPr>
        <w:t xml:space="preserve"> </w:t>
      </w:r>
      <w:r w:rsidRPr="00F97099">
        <w:rPr>
          <w:rFonts w:asciiTheme="majorHAnsi" w:hAnsiTheme="majorHAnsi"/>
          <w:spacing w:val="-1"/>
          <w:sz w:val="24"/>
          <w:szCs w:val="24"/>
        </w:rPr>
        <w:t>por</w:t>
      </w:r>
      <w:r w:rsidRPr="00F97099">
        <w:rPr>
          <w:rFonts w:asciiTheme="majorHAnsi" w:hAnsiTheme="majorHAnsi"/>
          <w:spacing w:val="-2"/>
          <w:sz w:val="24"/>
          <w:szCs w:val="24"/>
        </w:rPr>
        <w:t xml:space="preserve"> </w:t>
      </w:r>
      <w:r w:rsidRPr="00F97099">
        <w:rPr>
          <w:rFonts w:asciiTheme="majorHAnsi" w:hAnsiTheme="majorHAnsi"/>
          <w:spacing w:val="-1"/>
          <w:sz w:val="24"/>
          <w:szCs w:val="24"/>
        </w:rPr>
        <w:t>demão.</w:t>
      </w:r>
    </w:p>
    <w:p w:rsidR="00776AEB" w:rsidRPr="00F97099" w:rsidRDefault="00776AEB" w:rsidP="000C3BD2">
      <w:pPr>
        <w:pStyle w:val="Corpodetexto"/>
        <w:numPr>
          <w:ilvl w:val="0"/>
          <w:numId w:val="3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Sobre</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5"/>
          <w:sz w:val="24"/>
          <w:szCs w:val="24"/>
        </w:rPr>
        <w:t xml:space="preserve"> </w:t>
      </w:r>
      <w:r w:rsidRPr="00F97099">
        <w:rPr>
          <w:rFonts w:asciiTheme="majorHAnsi" w:hAnsiTheme="majorHAnsi"/>
          <w:spacing w:val="-1"/>
          <w:sz w:val="24"/>
          <w:szCs w:val="24"/>
        </w:rPr>
        <w:t>aplica-se</w:t>
      </w:r>
      <w:r w:rsidRPr="00F97099">
        <w:rPr>
          <w:rFonts w:asciiTheme="majorHAnsi" w:hAnsiTheme="majorHAnsi"/>
          <w:spacing w:val="3"/>
          <w:sz w:val="24"/>
          <w:szCs w:val="24"/>
        </w:rPr>
        <w:t xml:space="preserve"> </w:t>
      </w:r>
      <w:r w:rsidRPr="00F97099">
        <w:rPr>
          <w:rFonts w:asciiTheme="majorHAnsi" w:hAnsiTheme="majorHAnsi"/>
          <w:sz w:val="24"/>
          <w:szCs w:val="24"/>
        </w:rPr>
        <w:t>1</w:t>
      </w:r>
      <w:r w:rsidRPr="00F97099">
        <w:rPr>
          <w:rFonts w:asciiTheme="majorHAnsi" w:hAnsiTheme="majorHAnsi"/>
          <w:spacing w:val="3"/>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4"/>
          <w:sz w:val="24"/>
          <w:szCs w:val="24"/>
        </w:rPr>
        <w:t xml:space="preserve"> </w:t>
      </w:r>
      <w:r w:rsidRPr="00F97099">
        <w:rPr>
          <w:rFonts w:asciiTheme="majorHAnsi" w:hAnsiTheme="majorHAnsi"/>
          <w:spacing w:val="-1"/>
          <w:sz w:val="24"/>
          <w:szCs w:val="24"/>
        </w:rPr>
        <w:t>intermediária</w:t>
      </w:r>
      <w:r w:rsidRPr="00F97099">
        <w:rPr>
          <w:rFonts w:asciiTheme="majorHAnsi" w:hAnsiTheme="majorHAnsi"/>
          <w:spacing w:val="5"/>
          <w:sz w:val="24"/>
          <w:szCs w:val="24"/>
        </w:rPr>
        <w:t xml:space="preserve"> </w:t>
      </w:r>
      <w:r w:rsidRPr="00F97099">
        <w:rPr>
          <w:rFonts w:asciiTheme="majorHAnsi" w:hAnsiTheme="majorHAnsi"/>
          <w:spacing w:val="-1"/>
          <w:sz w:val="24"/>
          <w:szCs w:val="24"/>
        </w:rPr>
        <w:t>fosca,</w:t>
      </w:r>
      <w:r w:rsidRPr="00F97099">
        <w:rPr>
          <w:rFonts w:asciiTheme="majorHAnsi" w:hAnsiTheme="majorHAnsi"/>
          <w:spacing w:val="4"/>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veículo</w:t>
      </w:r>
      <w:r w:rsidRPr="00F97099">
        <w:rPr>
          <w:rFonts w:asciiTheme="majorHAnsi" w:hAnsiTheme="majorHAnsi"/>
          <w:spacing w:val="5"/>
          <w:sz w:val="24"/>
          <w:szCs w:val="24"/>
        </w:rPr>
        <w:t xml:space="preserve"> </w:t>
      </w:r>
      <w:r w:rsidRPr="00F97099">
        <w:rPr>
          <w:rFonts w:asciiTheme="majorHAnsi" w:hAnsiTheme="majorHAnsi"/>
          <w:spacing w:val="-1"/>
          <w:sz w:val="24"/>
          <w:szCs w:val="24"/>
        </w:rPr>
        <w:t>compatível</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77"/>
          <w:sz w:val="24"/>
          <w:szCs w:val="24"/>
        </w:rPr>
        <w:t xml:space="preserve"> </w:t>
      </w:r>
      <w:r w:rsidRPr="00F97099">
        <w:rPr>
          <w:rFonts w:asciiTheme="majorHAnsi" w:hAnsiTheme="majorHAnsi"/>
          <w:spacing w:val="-1"/>
          <w:sz w:val="24"/>
          <w:szCs w:val="24"/>
        </w:rPr>
        <w:t>cor</w:t>
      </w:r>
      <w:r w:rsidRPr="00F97099">
        <w:rPr>
          <w:rFonts w:asciiTheme="majorHAnsi" w:hAnsiTheme="majorHAnsi"/>
          <w:sz w:val="24"/>
          <w:szCs w:val="24"/>
        </w:rPr>
        <w:t xml:space="preserve"> </w:t>
      </w:r>
      <w:r w:rsidRPr="00F97099">
        <w:rPr>
          <w:rFonts w:asciiTheme="majorHAnsi" w:hAnsiTheme="majorHAnsi"/>
          <w:spacing w:val="-1"/>
          <w:sz w:val="24"/>
          <w:szCs w:val="24"/>
        </w:rPr>
        <w:t>diferente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da tinta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espessura mínima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30 micra</w:t>
      </w:r>
      <w:r w:rsidRPr="00F97099">
        <w:rPr>
          <w:rFonts w:asciiTheme="majorHAnsi" w:hAnsiTheme="majorHAnsi"/>
          <w:spacing w:val="-2"/>
          <w:sz w:val="24"/>
          <w:szCs w:val="24"/>
        </w:rPr>
        <w:t xml:space="preserve"> </w:t>
      </w:r>
      <w:r w:rsidRPr="00F97099">
        <w:rPr>
          <w:rFonts w:asciiTheme="majorHAnsi" w:hAnsiTheme="majorHAnsi"/>
          <w:spacing w:val="-1"/>
          <w:sz w:val="24"/>
          <w:szCs w:val="24"/>
        </w:rPr>
        <w:t>de filme</w:t>
      </w:r>
      <w:r w:rsidRPr="00F97099">
        <w:rPr>
          <w:rFonts w:asciiTheme="majorHAnsi" w:hAnsiTheme="majorHAnsi"/>
          <w:sz w:val="24"/>
          <w:szCs w:val="24"/>
        </w:rPr>
        <w:t xml:space="preserve"> </w:t>
      </w:r>
      <w:r w:rsidRPr="00F97099">
        <w:rPr>
          <w:rFonts w:asciiTheme="majorHAnsi" w:hAnsiTheme="majorHAnsi"/>
          <w:spacing w:val="-1"/>
          <w:sz w:val="24"/>
          <w:szCs w:val="24"/>
        </w:rPr>
        <w:t>seco.</w:t>
      </w:r>
    </w:p>
    <w:p w:rsidR="00776AEB" w:rsidRPr="00F97099" w:rsidRDefault="00776AEB" w:rsidP="000C3BD2">
      <w:pPr>
        <w:pStyle w:val="Corpodetexto"/>
        <w:numPr>
          <w:ilvl w:val="0"/>
          <w:numId w:val="3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Sobre</w:t>
      </w:r>
      <w:r w:rsidRPr="00F97099">
        <w:rPr>
          <w:rFonts w:asciiTheme="majorHAnsi" w:hAnsiTheme="majorHAnsi"/>
          <w:spacing w:val="22"/>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24"/>
          <w:sz w:val="24"/>
          <w:szCs w:val="24"/>
        </w:rPr>
        <w:t xml:space="preserve"> </w:t>
      </w:r>
      <w:r w:rsidRPr="00F97099">
        <w:rPr>
          <w:rFonts w:asciiTheme="majorHAnsi" w:hAnsiTheme="majorHAnsi"/>
          <w:spacing w:val="-1"/>
          <w:sz w:val="24"/>
          <w:szCs w:val="24"/>
        </w:rPr>
        <w:t>intermediária</w:t>
      </w:r>
      <w:r w:rsidRPr="00F97099">
        <w:rPr>
          <w:rFonts w:asciiTheme="majorHAnsi" w:hAnsiTheme="majorHAnsi"/>
          <w:spacing w:val="26"/>
          <w:sz w:val="24"/>
          <w:szCs w:val="24"/>
        </w:rPr>
        <w:t xml:space="preserve"> </w:t>
      </w:r>
      <w:r w:rsidRPr="00F97099">
        <w:rPr>
          <w:rFonts w:asciiTheme="majorHAnsi" w:hAnsiTheme="majorHAnsi"/>
          <w:spacing w:val="-1"/>
          <w:sz w:val="24"/>
          <w:szCs w:val="24"/>
        </w:rPr>
        <w:t>aplicam-se</w:t>
      </w:r>
      <w:r w:rsidRPr="00F97099">
        <w:rPr>
          <w:rFonts w:asciiTheme="majorHAnsi" w:hAnsiTheme="majorHAnsi"/>
          <w:spacing w:val="22"/>
          <w:sz w:val="24"/>
          <w:szCs w:val="24"/>
        </w:rPr>
        <w:t xml:space="preserve"> </w:t>
      </w:r>
      <w:r w:rsidRPr="00F97099">
        <w:rPr>
          <w:rFonts w:asciiTheme="majorHAnsi" w:hAnsiTheme="majorHAnsi"/>
          <w:sz w:val="24"/>
          <w:szCs w:val="24"/>
        </w:rPr>
        <w:t>2</w:t>
      </w:r>
      <w:r w:rsidRPr="00F97099">
        <w:rPr>
          <w:rFonts w:asciiTheme="majorHAnsi" w:hAnsiTheme="majorHAnsi"/>
          <w:spacing w:val="24"/>
          <w:sz w:val="24"/>
          <w:szCs w:val="24"/>
        </w:rPr>
        <w:t xml:space="preserve"> </w:t>
      </w:r>
      <w:r w:rsidRPr="00F97099">
        <w:rPr>
          <w:rFonts w:asciiTheme="majorHAnsi" w:hAnsiTheme="majorHAnsi"/>
          <w:spacing w:val="-1"/>
          <w:sz w:val="24"/>
          <w:szCs w:val="24"/>
        </w:rPr>
        <w:t>camadas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4"/>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cor</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1"/>
          <w:sz w:val="24"/>
          <w:szCs w:val="24"/>
        </w:rPr>
        <w:t xml:space="preserve"> </w:t>
      </w:r>
      <w:r w:rsidRPr="00F97099">
        <w:rPr>
          <w:rFonts w:asciiTheme="majorHAnsi" w:hAnsiTheme="majorHAnsi"/>
          <w:spacing w:val="-1"/>
          <w:sz w:val="24"/>
          <w:szCs w:val="24"/>
        </w:rPr>
        <w:t>definidas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776AEB" w:rsidRPr="00F97099" w:rsidRDefault="00776AEB" w:rsidP="000C3BD2">
      <w:pPr>
        <w:pStyle w:val="Corpodetexto"/>
        <w:numPr>
          <w:ilvl w:val="0"/>
          <w:numId w:val="3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tintas</w:t>
      </w:r>
      <w:r w:rsidRPr="00F97099">
        <w:rPr>
          <w:rFonts w:asciiTheme="majorHAnsi" w:hAnsiTheme="majorHAnsi"/>
          <w:spacing w:val="4"/>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
          <w:sz w:val="24"/>
          <w:szCs w:val="24"/>
        </w:rPr>
        <w:t xml:space="preserve"> </w:t>
      </w:r>
      <w:r w:rsidRPr="00F97099">
        <w:rPr>
          <w:rFonts w:asciiTheme="majorHAnsi" w:hAnsiTheme="majorHAnsi"/>
          <w:spacing w:val="-1"/>
          <w:sz w:val="24"/>
          <w:szCs w:val="24"/>
        </w:rPr>
        <w:t>aplicadas</w:t>
      </w:r>
      <w:r w:rsidRPr="00F97099">
        <w:rPr>
          <w:rFonts w:asciiTheme="majorHAnsi" w:hAnsiTheme="majorHAnsi"/>
          <w:spacing w:val="6"/>
          <w:sz w:val="24"/>
          <w:szCs w:val="24"/>
        </w:rPr>
        <w:t xml:space="preserve"> </w:t>
      </w:r>
      <w:r w:rsidRPr="00F97099">
        <w:rPr>
          <w:rFonts w:asciiTheme="majorHAnsi" w:hAnsiTheme="majorHAnsi"/>
          <w:spacing w:val="-1"/>
          <w:sz w:val="24"/>
          <w:szCs w:val="24"/>
        </w:rPr>
        <w:t>por</w:t>
      </w:r>
      <w:r w:rsidRPr="00F97099">
        <w:rPr>
          <w:rFonts w:asciiTheme="majorHAnsi" w:hAnsiTheme="majorHAnsi"/>
          <w:spacing w:val="4"/>
          <w:sz w:val="24"/>
          <w:szCs w:val="24"/>
        </w:rPr>
        <w:t xml:space="preserve"> </w:t>
      </w:r>
      <w:r w:rsidRPr="00F97099">
        <w:rPr>
          <w:rFonts w:asciiTheme="majorHAnsi" w:hAnsiTheme="majorHAnsi"/>
          <w:spacing w:val="-1"/>
          <w:sz w:val="24"/>
          <w:szCs w:val="24"/>
        </w:rPr>
        <w:t>meio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pistola,</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z w:val="24"/>
          <w:szCs w:val="24"/>
        </w:rPr>
        <w:t>se</w:t>
      </w:r>
      <w:r w:rsidRPr="00F97099">
        <w:rPr>
          <w:rFonts w:asciiTheme="majorHAnsi" w:hAnsiTheme="majorHAnsi"/>
          <w:spacing w:val="3"/>
          <w:sz w:val="24"/>
          <w:szCs w:val="24"/>
        </w:rPr>
        <w:t xml:space="preserve"> </w:t>
      </w:r>
      <w:r w:rsidRPr="00F97099">
        <w:rPr>
          <w:rFonts w:asciiTheme="majorHAnsi" w:hAnsiTheme="majorHAnsi"/>
          <w:spacing w:val="-1"/>
          <w:sz w:val="24"/>
          <w:szCs w:val="24"/>
        </w:rPr>
        <w:t>obter</w:t>
      </w:r>
      <w:r w:rsidRPr="00F97099">
        <w:rPr>
          <w:rFonts w:asciiTheme="majorHAnsi" w:hAnsiTheme="majorHAnsi"/>
          <w:spacing w:val="3"/>
          <w:sz w:val="24"/>
          <w:szCs w:val="24"/>
        </w:rPr>
        <w:t xml:space="preserve"> </w:t>
      </w:r>
      <w:r w:rsidRPr="00F97099">
        <w:rPr>
          <w:rFonts w:asciiTheme="majorHAnsi" w:hAnsiTheme="majorHAnsi"/>
          <w:spacing w:val="-1"/>
          <w:sz w:val="24"/>
          <w:szCs w:val="24"/>
        </w:rPr>
        <w:t>película</w:t>
      </w:r>
      <w:r w:rsidRPr="00F97099">
        <w:rPr>
          <w:rFonts w:asciiTheme="majorHAnsi" w:hAnsiTheme="majorHAnsi"/>
          <w:spacing w:val="5"/>
          <w:sz w:val="24"/>
          <w:szCs w:val="24"/>
        </w:rPr>
        <w:t xml:space="preserve"> </w:t>
      </w:r>
      <w:r w:rsidRPr="00F97099">
        <w:rPr>
          <w:rFonts w:asciiTheme="majorHAnsi" w:hAnsiTheme="majorHAnsi"/>
          <w:spacing w:val="-1"/>
          <w:sz w:val="24"/>
          <w:szCs w:val="24"/>
        </w:rPr>
        <w:t>regular</w:t>
      </w:r>
      <w:r w:rsidRPr="00F97099">
        <w:rPr>
          <w:rFonts w:asciiTheme="majorHAnsi" w:hAnsiTheme="majorHAnsi"/>
          <w:spacing w:val="5"/>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63"/>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tonalidade</w:t>
      </w:r>
      <w:r w:rsidRPr="00F97099">
        <w:rPr>
          <w:rFonts w:asciiTheme="majorHAnsi" w:hAnsiTheme="majorHAnsi"/>
          <w:spacing w:val="5"/>
          <w:sz w:val="24"/>
          <w:szCs w:val="24"/>
        </w:rPr>
        <w:t xml:space="preserve"> </w:t>
      </w:r>
      <w:r w:rsidRPr="00F97099">
        <w:rPr>
          <w:rFonts w:asciiTheme="majorHAnsi" w:hAnsiTheme="majorHAnsi"/>
          <w:spacing w:val="-1"/>
          <w:sz w:val="24"/>
          <w:szCs w:val="24"/>
        </w:rPr>
        <w:t>uniformes,</w:t>
      </w:r>
      <w:r w:rsidRPr="00F97099">
        <w:rPr>
          <w:rFonts w:asciiTheme="majorHAnsi" w:hAnsiTheme="majorHAnsi"/>
          <w:spacing w:val="5"/>
          <w:sz w:val="24"/>
          <w:szCs w:val="24"/>
        </w:rPr>
        <w:t xml:space="preserve"> </w:t>
      </w:r>
      <w:r w:rsidRPr="00F97099">
        <w:rPr>
          <w:rFonts w:asciiTheme="majorHAnsi" w:hAnsiTheme="majorHAnsi"/>
          <w:spacing w:val="-1"/>
          <w:sz w:val="24"/>
          <w:szCs w:val="24"/>
        </w:rPr>
        <w:t>livre</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poros,</w:t>
      </w:r>
      <w:r w:rsidRPr="00F97099">
        <w:rPr>
          <w:rFonts w:asciiTheme="majorHAnsi" w:hAnsiTheme="majorHAnsi"/>
          <w:spacing w:val="5"/>
          <w:sz w:val="24"/>
          <w:szCs w:val="24"/>
        </w:rPr>
        <w:t xml:space="preserve"> </w:t>
      </w:r>
      <w:r w:rsidRPr="00F97099">
        <w:rPr>
          <w:rFonts w:asciiTheme="majorHAnsi" w:hAnsiTheme="majorHAnsi"/>
          <w:spacing w:val="-1"/>
          <w:sz w:val="24"/>
          <w:szCs w:val="24"/>
        </w:rPr>
        <w:t>escorrimento</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gotas,</w:t>
      </w:r>
      <w:r w:rsidRPr="00F97099">
        <w:rPr>
          <w:rFonts w:asciiTheme="majorHAnsi" w:hAnsiTheme="majorHAnsi"/>
          <w:spacing w:val="4"/>
          <w:sz w:val="24"/>
          <w:szCs w:val="24"/>
        </w:rPr>
        <w:t xml:space="preserve"> </w:t>
      </w:r>
      <w:r w:rsidRPr="00F97099">
        <w:rPr>
          <w:rFonts w:asciiTheme="majorHAnsi" w:hAnsiTheme="majorHAnsi"/>
          <w:spacing w:val="-1"/>
          <w:sz w:val="24"/>
          <w:szCs w:val="24"/>
        </w:rPr>
        <w:t>observadas</w:t>
      </w:r>
      <w:r w:rsidRPr="00F97099">
        <w:rPr>
          <w:rFonts w:asciiTheme="majorHAnsi" w:hAnsiTheme="majorHAnsi"/>
          <w:spacing w:val="5"/>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6"/>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69"/>
          <w:sz w:val="24"/>
          <w:szCs w:val="24"/>
        </w:rPr>
        <w:t xml:space="preserve"> </w:t>
      </w:r>
      <w:r w:rsidRPr="00F97099">
        <w:rPr>
          <w:rFonts w:asciiTheme="majorHAnsi" w:hAnsiTheme="majorHAnsi"/>
          <w:spacing w:val="-1"/>
          <w:sz w:val="24"/>
          <w:szCs w:val="24"/>
        </w:rPr>
        <w:t>dos fabricantes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das tintas.</w:t>
      </w:r>
    </w:p>
    <w:p w:rsidR="00776AEB" w:rsidRPr="00704E70" w:rsidRDefault="00776AEB" w:rsidP="000C3BD2">
      <w:pPr>
        <w:pStyle w:val="Corpodetexto"/>
        <w:numPr>
          <w:ilvl w:val="0"/>
          <w:numId w:val="3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Pr="00F97099">
        <w:rPr>
          <w:rFonts w:asciiTheme="majorHAnsi" w:hAnsiTheme="majorHAnsi"/>
          <w:spacing w:val="22"/>
          <w:sz w:val="24"/>
          <w:szCs w:val="24"/>
        </w:rPr>
        <w:t xml:space="preserve"> </w:t>
      </w:r>
      <w:r w:rsidRPr="00F97099">
        <w:rPr>
          <w:rFonts w:asciiTheme="majorHAnsi" w:hAnsiTheme="majorHAnsi"/>
          <w:spacing w:val="-1"/>
          <w:sz w:val="24"/>
          <w:szCs w:val="24"/>
        </w:rPr>
        <w:t>trabalho</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3"/>
          <w:sz w:val="24"/>
          <w:szCs w:val="24"/>
        </w:rPr>
        <w:t xml:space="preserve"> </w:t>
      </w:r>
      <w:r w:rsidRPr="00F97099">
        <w:rPr>
          <w:rFonts w:asciiTheme="majorHAnsi" w:hAnsiTheme="majorHAnsi"/>
          <w:spacing w:val="-1"/>
          <w:sz w:val="24"/>
          <w:szCs w:val="24"/>
        </w:rPr>
        <w:t>inspecionado</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pacing w:val="-1"/>
          <w:sz w:val="24"/>
          <w:szCs w:val="24"/>
        </w:rPr>
        <w:t>acompanhado</w:t>
      </w:r>
      <w:r w:rsidRPr="00F97099">
        <w:rPr>
          <w:rFonts w:asciiTheme="majorHAnsi" w:hAnsiTheme="majorHAnsi"/>
          <w:spacing w:val="27"/>
          <w:sz w:val="24"/>
          <w:szCs w:val="24"/>
        </w:rPr>
        <w:t xml:space="preserve"> </w:t>
      </w:r>
      <w:r w:rsidRPr="00F97099">
        <w:rPr>
          <w:rFonts w:asciiTheme="majorHAnsi" w:hAnsiTheme="majorHAnsi"/>
          <w:spacing w:val="-1"/>
          <w:sz w:val="24"/>
          <w:szCs w:val="24"/>
        </w:rPr>
        <w:t>em</w:t>
      </w:r>
      <w:r w:rsidRPr="00F97099">
        <w:rPr>
          <w:rFonts w:asciiTheme="majorHAnsi" w:hAnsiTheme="majorHAnsi"/>
          <w:spacing w:val="24"/>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26"/>
          <w:sz w:val="24"/>
          <w:szCs w:val="24"/>
        </w:rPr>
        <w:t xml:space="preserve"> </w:t>
      </w:r>
      <w:r w:rsidRPr="00F97099">
        <w:rPr>
          <w:rFonts w:asciiTheme="majorHAnsi" w:hAnsiTheme="majorHAnsi"/>
          <w:spacing w:val="-1"/>
          <w:sz w:val="24"/>
          <w:szCs w:val="24"/>
        </w:rPr>
        <w:t>as</w:t>
      </w:r>
      <w:r w:rsidRPr="00F97099">
        <w:rPr>
          <w:rFonts w:asciiTheme="majorHAnsi" w:hAnsiTheme="majorHAnsi"/>
          <w:spacing w:val="24"/>
          <w:sz w:val="24"/>
          <w:szCs w:val="24"/>
        </w:rPr>
        <w:t xml:space="preserve"> </w:t>
      </w:r>
      <w:r w:rsidRPr="00F97099">
        <w:rPr>
          <w:rFonts w:asciiTheme="majorHAnsi" w:hAnsiTheme="majorHAnsi"/>
          <w:spacing w:val="-1"/>
          <w:sz w:val="24"/>
          <w:szCs w:val="24"/>
        </w:rPr>
        <w:t>suas</w:t>
      </w:r>
      <w:r w:rsidRPr="00F97099">
        <w:rPr>
          <w:rFonts w:asciiTheme="majorHAnsi" w:hAnsiTheme="majorHAnsi"/>
          <w:spacing w:val="23"/>
          <w:sz w:val="24"/>
          <w:szCs w:val="24"/>
        </w:rPr>
        <w:t xml:space="preserve"> </w:t>
      </w:r>
      <w:r w:rsidRPr="00F97099">
        <w:rPr>
          <w:rFonts w:asciiTheme="majorHAnsi" w:hAnsiTheme="majorHAnsi"/>
          <w:spacing w:val="-1"/>
          <w:sz w:val="24"/>
          <w:szCs w:val="24"/>
        </w:rPr>
        <w:t>fases</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por</w:t>
      </w:r>
      <w:r w:rsidRPr="00F97099">
        <w:rPr>
          <w:rFonts w:asciiTheme="majorHAnsi" w:hAnsiTheme="majorHAnsi"/>
          <w:spacing w:val="34"/>
          <w:sz w:val="24"/>
          <w:szCs w:val="24"/>
        </w:rPr>
        <w:t xml:space="preserve"> </w:t>
      </w:r>
      <w:r w:rsidRPr="00F97099">
        <w:rPr>
          <w:rFonts w:asciiTheme="majorHAnsi" w:hAnsiTheme="majorHAnsi"/>
          <w:spacing w:val="-1"/>
          <w:sz w:val="24"/>
          <w:szCs w:val="24"/>
        </w:rPr>
        <w:t>pessoa</w:t>
      </w:r>
      <w:r w:rsidRPr="00F97099">
        <w:rPr>
          <w:rFonts w:asciiTheme="majorHAnsi" w:hAnsiTheme="majorHAnsi"/>
          <w:spacing w:val="35"/>
          <w:sz w:val="24"/>
          <w:szCs w:val="24"/>
        </w:rPr>
        <w:t xml:space="preserve"> </w:t>
      </w:r>
      <w:r w:rsidRPr="00F97099">
        <w:rPr>
          <w:rFonts w:asciiTheme="majorHAnsi" w:hAnsiTheme="majorHAnsi"/>
          <w:spacing w:val="-1"/>
          <w:sz w:val="24"/>
          <w:szCs w:val="24"/>
        </w:rPr>
        <w:t>habilitada,</w:t>
      </w:r>
      <w:r w:rsidRPr="00F97099">
        <w:rPr>
          <w:rFonts w:asciiTheme="majorHAnsi" w:hAnsiTheme="majorHAnsi"/>
          <w:spacing w:val="39"/>
          <w:sz w:val="24"/>
          <w:szCs w:val="24"/>
        </w:rPr>
        <w:t xml:space="preserve"> </w:t>
      </w:r>
      <w:r w:rsidRPr="00F97099">
        <w:rPr>
          <w:rFonts w:asciiTheme="majorHAnsi" w:hAnsiTheme="majorHAnsi"/>
          <w:spacing w:val="-1"/>
          <w:sz w:val="24"/>
          <w:szCs w:val="24"/>
        </w:rPr>
        <w:t>que</w:t>
      </w:r>
      <w:r w:rsidRPr="00F97099">
        <w:rPr>
          <w:rFonts w:asciiTheme="majorHAnsi" w:hAnsiTheme="majorHAnsi"/>
          <w:spacing w:val="3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5"/>
          <w:sz w:val="24"/>
          <w:szCs w:val="24"/>
        </w:rPr>
        <w:t xml:space="preserve"> </w:t>
      </w:r>
      <w:r w:rsidRPr="00F97099">
        <w:rPr>
          <w:rFonts w:asciiTheme="majorHAnsi" w:hAnsiTheme="majorHAnsi"/>
          <w:spacing w:val="-1"/>
          <w:sz w:val="24"/>
          <w:szCs w:val="24"/>
        </w:rPr>
        <w:t>colher</w:t>
      </w:r>
      <w:r w:rsidRPr="00F97099">
        <w:rPr>
          <w:rFonts w:asciiTheme="majorHAnsi" w:hAnsiTheme="majorHAnsi"/>
          <w:spacing w:val="35"/>
          <w:sz w:val="24"/>
          <w:szCs w:val="24"/>
        </w:rPr>
        <w:t xml:space="preserve"> </w:t>
      </w: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espessuras</w:t>
      </w:r>
      <w:r w:rsidRPr="00F97099">
        <w:rPr>
          <w:rFonts w:asciiTheme="majorHAnsi" w:hAnsiTheme="majorHAnsi"/>
          <w:spacing w:val="34"/>
          <w:sz w:val="24"/>
          <w:szCs w:val="24"/>
        </w:rPr>
        <w:t xml:space="preserve"> </w:t>
      </w:r>
      <w:r w:rsidRPr="00F97099">
        <w:rPr>
          <w:rFonts w:asciiTheme="majorHAnsi" w:hAnsiTheme="majorHAnsi"/>
          <w:spacing w:val="-1"/>
          <w:sz w:val="24"/>
          <w:szCs w:val="24"/>
        </w:rPr>
        <w:t>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filmes</w:t>
      </w:r>
      <w:r w:rsidRPr="00F97099">
        <w:rPr>
          <w:rFonts w:asciiTheme="majorHAnsi" w:hAnsiTheme="majorHAnsi"/>
          <w:spacing w:val="34"/>
          <w:sz w:val="24"/>
          <w:szCs w:val="24"/>
        </w:rPr>
        <w:t xml:space="preserve"> </w:t>
      </w:r>
      <w:r w:rsidRPr="00F97099">
        <w:rPr>
          <w:rFonts w:asciiTheme="majorHAnsi" w:hAnsiTheme="majorHAnsi"/>
          <w:spacing w:val="-1"/>
          <w:sz w:val="24"/>
          <w:szCs w:val="24"/>
        </w:rPr>
        <w:t>das</w:t>
      </w:r>
      <w:r w:rsidRPr="00F97099">
        <w:rPr>
          <w:rFonts w:asciiTheme="majorHAnsi" w:hAnsiTheme="majorHAnsi"/>
          <w:spacing w:val="34"/>
          <w:sz w:val="24"/>
          <w:szCs w:val="24"/>
        </w:rPr>
        <w:t xml:space="preserve"> </w:t>
      </w:r>
      <w:r w:rsidRPr="00F97099">
        <w:rPr>
          <w:rFonts w:asciiTheme="majorHAnsi" w:hAnsiTheme="majorHAnsi"/>
          <w:spacing w:val="-1"/>
          <w:sz w:val="24"/>
          <w:szCs w:val="24"/>
        </w:rPr>
        <w:t>tintas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com</w:t>
      </w:r>
      <w:r w:rsidRPr="00F97099">
        <w:rPr>
          <w:rFonts w:asciiTheme="majorHAnsi" w:hAnsiTheme="majorHAnsi"/>
          <w:spacing w:val="35"/>
          <w:sz w:val="24"/>
          <w:szCs w:val="24"/>
        </w:rPr>
        <w:t xml:space="preserve"> </w:t>
      </w:r>
      <w:r w:rsidRPr="00F97099">
        <w:rPr>
          <w:rFonts w:asciiTheme="majorHAnsi" w:hAnsiTheme="majorHAnsi"/>
          <w:sz w:val="24"/>
          <w:szCs w:val="24"/>
        </w:rPr>
        <w:t>o</w:t>
      </w:r>
      <w:r w:rsidRPr="00F97099">
        <w:rPr>
          <w:rFonts w:asciiTheme="majorHAnsi" w:hAnsiTheme="majorHAnsi"/>
          <w:spacing w:val="33"/>
          <w:sz w:val="24"/>
          <w:szCs w:val="24"/>
        </w:rPr>
        <w:t xml:space="preserve"> </w:t>
      </w:r>
      <w:r w:rsidR="0044115A" w:rsidRPr="00F97099">
        <w:rPr>
          <w:rFonts w:asciiTheme="majorHAnsi" w:hAnsiTheme="majorHAnsi"/>
          <w:spacing w:val="-1"/>
          <w:sz w:val="24"/>
          <w:szCs w:val="24"/>
        </w:rPr>
        <w:t>auxílio</w:t>
      </w:r>
      <w:r w:rsidRPr="00F97099">
        <w:rPr>
          <w:rFonts w:asciiTheme="majorHAnsi" w:hAnsiTheme="majorHAnsi"/>
          <w:spacing w:val="35"/>
          <w:sz w:val="24"/>
          <w:szCs w:val="24"/>
        </w:rPr>
        <w:t xml:space="preserve"> </w:t>
      </w:r>
      <w:r w:rsidRPr="00F97099">
        <w:rPr>
          <w:rFonts w:asciiTheme="majorHAnsi" w:hAnsiTheme="majorHAnsi"/>
          <w:spacing w:val="-1"/>
          <w:sz w:val="24"/>
          <w:szCs w:val="24"/>
        </w:rPr>
        <w:t>do</w:t>
      </w:r>
      <w:r w:rsidRPr="00F97099">
        <w:rPr>
          <w:rFonts w:asciiTheme="majorHAnsi" w:hAnsiTheme="majorHAnsi"/>
          <w:spacing w:val="65"/>
          <w:sz w:val="24"/>
          <w:szCs w:val="24"/>
        </w:rPr>
        <w:t xml:space="preserve"> </w:t>
      </w:r>
      <w:r w:rsidRPr="00F97099">
        <w:rPr>
          <w:rFonts w:asciiTheme="majorHAnsi" w:hAnsiTheme="majorHAnsi"/>
          <w:spacing w:val="-1"/>
          <w:sz w:val="24"/>
          <w:szCs w:val="24"/>
        </w:rPr>
        <w:t>micrômetro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detectar</w:t>
      </w:r>
      <w:r w:rsidRPr="00F97099">
        <w:rPr>
          <w:rFonts w:asciiTheme="majorHAnsi" w:hAnsiTheme="majorHAnsi"/>
          <w:sz w:val="24"/>
          <w:szCs w:val="24"/>
        </w:rPr>
        <w:t xml:space="preserve"> </w:t>
      </w:r>
      <w:r w:rsidRPr="00F97099">
        <w:rPr>
          <w:rFonts w:asciiTheme="majorHAnsi" w:hAnsiTheme="majorHAnsi"/>
          <w:spacing w:val="-1"/>
          <w:sz w:val="24"/>
          <w:szCs w:val="24"/>
        </w:rPr>
        <w:t>possíveis</w:t>
      </w:r>
      <w:r w:rsidRPr="00F97099">
        <w:rPr>
          <w:rFonts w:asciiTheme="majorHAnsi" w:hAnsiTheme="majorHAnsi"/>
          <w:spacing w:val="-2"/>
          <w:sz w:val="24"/>
          <w:szCs w:val="24"/>
        </w:rPr>
        <w:t xml:space="preserve"> </w:t>
      </w:r>
      <w:r w:rsidRPr="00F97099">
        <w:rPr>
          <w:rFonts w:asciiTheme="majorHAnsi" w:hAnsiTheme="majorHAnsi"/>
          <w:spacing w:val="-1"/>
          <w:sz w:val="24"/>
          <w:szCs w:val="24"/>
        </w:rPr>
        <w:t>falhas,</w:t>
      </w:r>
      <w:r w:rsidRPr="00F97099">
        <w:rPr>
          <w:rFonts w:asciiTheme="majorHAnsi" w:hAnsiTheme="majorHAnsi"/>
          <w:sz w:val="24"/>
          <w:szCs w:val="24"/>
        </w:rPr>
        <w:t xml:space="preserve"> </w:t>
      </w:r>
      <w:r w:rsidRPr="00F97099">
        <w:rPr>
          <w:rFonts w:asciiTheme="majorHAnsi" w:hAnsiTheme="majorHAnsi"/>
          <w:spacing w:val="-1"/>
          <w:sz w:val="24"/>
          <w:szCs w:val="24"/>
        </w:rPr>
        <w:t>devendo estas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imediatamente corrigidas.</w:t>
      </w:r>
    </w:p>
    <w:p w:rsidR="00704E70" w:rsidRPr="00F97099" w:rsidRDefault="00704E70" w:rsidP="00704E70">
      <w:pPr>
        <w:pStyle w:val="Corpodetexto"/>
        <w:kinsoku w:val="0"/>
        <w:overflowPunct w:val="0"/>
        <w:spacing w:before="0"/>
        <w:ind w:left="567"/>
        <w:rPr>
          <w:rFonts w:asciiTheme="majorHAnsi" w:hAnsiTheme="majorHAnsi"/>
          <w:sz w:val="24"/>
          <w:szCs w:val="24"/>
        </w:rPr>
      </w:pPr>
    </w:p>
    <w:p w:rsidR="00776AEB" w:rsidRPr="00704E70" w:rsidRDefault="00776AEB" w:rsidP="00704E70">
      <w:pPr>
        <w:ind w:firstLine="567"/>
        <w:rPr>
          <w:rFonts w:asciiTheme="majorHAnsi" w:hAnsiTheme="majorHAnsi"/>
          <w:b/>
          <w:bCs/>
        </w:rPr>
      </w:pPr>
      <w:r w:rsidRPr="00704E70">
        <w:rPr>
          <w:rFonts w:asciiTheme="majorHAnsi" w:hAnsiTheme="majorHAnsi"/>
          <w:b/>
        </w:rPr>
        <w:t>H</w:t>
      </w:r>
      <w:r w:rsidRPr="00704E70">
        <w:rPr>
          <w:rFonts w:asciiTheme="majorHAnsi" w:hAnsiTheme="majorHAnsi"/>
          <w:b/>
          <w:spacing w:val="-3"/>
        </w:rPr>
        <w:t xml:space="preserve"> </w:t>
      </w:r>
      <w:r w:rsidRPr="00704E70">
        <w:rPr>
          <w:rFonts w:asciiTheme="majorHAnsi" w:hAnsiTheme="majorHAnsi"/>
          <w:b/>
        </w:rPr>
        <w:t>-</w:t>
      </w:r>
      <w:r w:rsidRPr="00704E70">
        <w:rPr>
          <w:rFonts w:asciiTheme="majorHAnsi" w:hAnsiTheme="majorHAnsi"/>
          <w:b/>
          <w:spacing w:val="-2"/>
        </w:rPr>
        <w:t xml:space="preserve"> </w:t>
      </w:r>
      <w:r w:rsidRPr="00704E70">
        <w:rPr>
          <w:rFonts w:asciiTheme="majorHAnsi" w:hAnsiTheme="majorHAnsi"/>
          <w:b/>
          <w:spacing w:val="-1"/>
        </w:rPr>
        <w:t>Montagem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9"/>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30"/>
          <w:sz w:val="24"/>
          <w:szCs w:val="24"/>
        </w:rPr>
        <w:t xml:space="preserve"> </w:t>
      </w:r>
      <w:r w:rsidRPr="00F97099">
        <w:rPr>
          <w:rFonts w:asciiTheme="majorHAnsi" w:hAnsiTheme="majorHAnsi"/>
          <w:spacing w:val="-1"/>
          <w:sz w:val="24"/>
          <w:szCs w:val="24"/>
        </w:rPr>
        <w:t>montará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as</w:t>
      </w:r>
      <w:r w:rsidRPr="00F97099">
        <w:rPr>
          <w:rFonts w:asciiTheme="majorHAnsi" w:hAnsiTheme="majorHAnsi"/>
          <w:spacing w:val="31"/>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30"/>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33"/>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31"/>
          <w:sz w:val="24"/>
          <w:szCs w:val="24"/>
        </w:rPr>
        <w:t xml:space="preserve"> </w:t>
      </w:r>
      <w:r w:rsidRPr="00F97099">
        <w:rPr>
          <w:rFonts w:asciiTheme="majorHAnsi" w:hAnsiTheme="majorHAnsi"/>
          <w:spacing w:val="-1"/>
          <w:sz w:val="24"/>
          <w:szCs w:val="24"/>
        </w:rPr>
        <w:t>aos</w:t>
      </w:r>
      <w:r w:rsidRPr="00F97099">
        <w:rPr>
          <w:rFonts w:asciiTheme="majorHAnsi" w:hAnsiTheme="majorHAnsi"/>
          <w:spacing w:val="31"/>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diagramas</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montagem</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as respectivas listas de parafusos.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Quaisquer</w:t>
      </w:r>
      <w:r w:rsidRPr="00F97099">
        <w:rPr>
          <w:rFonts w:asciiTheme="majorHAnsi" w:hAnsiTheme="majorHAnsi"/>
          <w:spacing w:val="12"/>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nas</w:t>
      </w:r>
      <w:r w:rsidRPr="00F97099">
        <w:rPr>
          <w:rFonts w:asciiTheme="majorHAnsi" w:hAnsiTheme="majorHAnsi"/>
          <w:spacing w:val="11"/>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2"/>
          <w:sz w:val="24"/>
          <w:szCs w:val="24"/>
        </w:rPr>
        <w:t xml:space="preserve"> </w:t>
      </w:r>
      <w:r w:rsidRPr="00F97099">
        <w:rPr>
          <w:rFonts w:asciiTheme="majorHAnsi" w:hAnsiTheme="majorHAnsi"/>
          <w:spacing w:val="-1"/>
          <w:sz w:val="24"/>
          <w:szCs w:val="24"/>
        </w:rPr>
        <w:t>fabricadas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que</w:t>
      </w:r>
      <w:r w:rsidRPr="00F97099">
        <w:rPr>
          <w:rFonts w:asciiTheme="majorHAnsi" w:hAnsiTheme="majorHAnsi"/>
          <w:spacing w:val="11"/>
          <w:sz w:val="24"/>
          <w:szCs w:val="24"/>
        </w:rPr>
        <w:t xml:space="preserve"> </w:t>
      </w:r>
      <w:r w:rsidRPr="00F97099">
        <w:rPr>
          <w:rFonts w:asciiTheme="majorHAnsi" w:hAnsiTheme="majorHAnsi"/>
          <w:spacing w:val="-1"/>
          <w:sz w:val="24"/>
          <w:szCs w:val="24"/>
        </w:rPr>
        <w:t>venham</w:t>
      </w:r>
      <w:r w:rsidRPr="00F97099">
        <w:rPr>
          <w:rFonts w:asciiTheme="majorHAnsi" w:hAnsiTheme="majorHAnsi"/>
          <w:spacing w:val="13"/>
          <w:sz w:val="24"/>
          <w:szCs w:val="24"/>
        </w:rPr>
        <w:t xml:space="preserve"> </w:t>
      </w:r>
      <w:r w:rsidRPr="00F97099">
        <w:rPr>
          <w:rFonts w:asciiTheme="majorHAnsi" w:hAnsiTheme="majorHAnsi"/>
          <w:spacing w:val="-1"/>
          <w:sz w:val="24"/>
          <w:szCs w:val="24"/>
        </w:rPr>
        <w:t>acarretar</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problemas</w:t>
      </w:r>
      <w:r w:rsidRPr="00F97099">
        <w:rPr>
          <w:rFonts w:asciiTheme="majorHAnsi" w:hAnsiTheme="majorHAnsi"/>
          <w:spacing w:val="12"/>
          <w:sz w:val="24"/>
          <w:szCs w:val="24"/>
        </w:rPr>
        <w:t xml:space="preserve"> </w:t>
      </w:r>
      <w:r w:rsidRPr="00F97099">
        <w:rPr>
          <w:rFonts w:asciiTheme="majorHAnsi" w:hAnsiTheme="majorHAnsi"/>
          <w:spacing w:val="-1"/>
          <w:sz w:val="24"/>
          <w:szCs w:val="24"/>
        </w:rPr>
        <w:t>na</w:t>
      </w:r>
      <w:r w:rsidRPr="00F97099">
        <w:rPr>
          <w:rFonts w:asciiTheme="majorHAnsi" w:hAnsiTheme="majorHAnsi"/>
          <w:spacing w:val="12"/>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3"/>
          <w:sz w:val="24"/>
          <w:szCs w:val="24"/>
        </w:rPr>
        <w:t xml:space="preserve"> </w:t>
      </w:r>
      <w:r w:rsidRPr="00F97099">
        <w:rPr>
          <w:rFonts w:asciiTheme="majorHAnsi" w:hAnsiTheme="majorHAnsi"/>
          <w:spacing w:val="-1"/>
          <w:sz w:val="24"/>
          <w:szCs w:val="24"/>
        </w:rPr>
        <w:t>ser</w:t>
      </w:r>
      <w:r w:rsidRPr="00F97099">
        <w:rPr>
          <w:rFonts w:asciiTheme="majorHAnsi" w:hAnsiTheme="majorHAnsi"/>
          <w:spacing w:val="48"/>
          <w:sz w:val="24"/>
          <w:szCs w:val="24"/>
        </w:rPr>
        <w:t xml:space="preserve"> </w:t>
      </w:r>
      <w:r w:rsidRPr="00F97099">
        <w:rPr>
          <w:rFonts w:asciiTheme="majorHAnsi" w:hAnsiTheme="majorHAnsi"/>
          <w:spacing w:val="-1"/>
          <w:sz w:val="24"/>
          <w:szCs w:val="24"/>
        </w:rPr>
        <w:t>comunicados</w:t>
      </w:r>
      <w:r w:rsidRPr="00F97099">
        <w:rPr>
          <w:rFonts w:asciiTheme="majorHAnsi" w:hAnsiTheme="majorHAnsi"/>
          <w:spacing w:val="48"/>
          <w:sz w:val="24"/>
          <w:szCs w:val="24"/>
        </w:rPr>
        <w:t xml:space="preserve"> </w:t>
      </w:r>
      <w:r w:rsidRPr="00F97099">
        <w:rPr>
          <w:rFonts w:asciiTheme="majorHAnsi" w:hAnsiTheme="majorHAnsi"/>
          <w:sz w:val="24"/>
          <w:szCs w:val="24"/>
        </w:rPr>
        <w:t>à</w:t>
      </w:r>
      <w:r w:rsidRPr="00F97099">
        <w:rPr>
          <w:rFonts w:asciiTheme="majorHAnsi" w:hAnsiTheme="majorHAnsi"/>
          <w:spacing w:val="47"/>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7"/>
          <w:sz w:val="24"/>
          <w:szCs w:val="24"/>
        </w:rPr>
        <w:t xml:space="preserve"> </w:t>
      </w:r>
      <w:r w:rsidRPr="00F97099">
        <w:rPr>
          <w:rFonts w:asciiTheme="majorHAnsi" w:hAnsiTheme="majorHAnsi"/>
          <w:spacing w:val="-1"/>
          <w:sz w:val="24"/>
          <w:szCs w:val="24"/>
        </w:rPr>
        <w:t>as</w:t>
      </w:r>
      <w:r w:rsidRPr="00F97099">
        <w:rPr>
          <w:rFonts w:asciiTheme="majorHAnsi" w:hAnsiTheme="majorHAnsi"/>
          <w:spacing w:val="48"/>
          <w:sz w:val="24"/>
          <w:szCs w:val="24"/>
        </w:rPr>
        <w:t xml:space="preserve"> </w:t>
      </w:r>
      <w:r w:rsidRPr="00F97099">
        <w:rPr>
          <w:rFonts w:asciiTheme="majorHAnsi" w:hAnsiTheme="majorHAnsi"/>
          <w:spacing w:val="-1"/>
          <w:sz w:val="24"/>
          <w:szCs w:val="24"/>
        </w:rPr>
        <w:t>devidas</w:t>
      </w:r>
      <w:r w:rsidRPr="00F97099">
        <w:rPr>
          <w:rFonts w:asciiTheme="majorHAnsi" w:hAnsiTheme="majorHAnsi"/>
          <w:spacing w:val="47"/>
          <w:sz w:val="24"/>
          <w:szCs w:val="24"/>
        </w:rPr>
        <w:t xml:space="preserve"> </w:t>
      </w:r>
      <w:r w:rsidRPr="00F97099">
        <w:rPr>
          <w:rFonts w:asciiTheme="majorHAnsi" w:hAnsiTheme="majorHAnsi"/>
          <w:spacing w:val="-1"/>
          <w:sz w:val="24"/>
          <w:szCs w:val="24"/>
        </w:rPr>
        <w:t>providências.</w:t>
      </w:r>
      <w:r w:rsidRPr="00F97099">
        <w:rPr>
          <w:rFonts w:asciiTheme="majorHAnsi" w:hAnsiTheme="majorHAnsi"/>
          <w:spacing w:val="51"/>
          <w:sz w:val="24"/>
          <w:szCs w:val="24"/>
        </w:rPr>
        <w:t xml:space="preserve"> </w:t>
      </w:r>
      <w:r w:rsidRPr="00F97099">
        <w:rPr>
          <w:rFonts w:asciiTheme="majorHAnsi" w:hAnsiTheme="majorHAnsi"/>
          <w:sz w:val="24"/>
          <w:szCs w:val="24"/>
        </w:rPr>
        <w:t>A</w:t>
      </w:r>
      <w:r w:rsidRPr="00F97099">
        <w:rPr>
          <w:rFonts w:asciiTheme="majorHAnsi" w:hAnsiTheme="majorHAnsi"/>
          <w:spacing w:val="47"/>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4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9"/>
          <w:sz w:val="24"/>
          <w:szCs w:val="24"/>
        </w:rPr>
        <w:t xml:space="preserve"> </w:t>
      </w:r>
      <w:r w:rsidRPr="00F97099">
        <w:rPr>
          <w:rFonts w:asciiTheme="majorHAnsi" w:hAnsiTheme="majorHAnsi"/>
          <w:spacing w:val="-1"/>
          <w:sz w:val="24"/>
          <w:szCs w:val="24"/>
        </w:rPr>
        <w:t>tomar</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conhecimento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20"/>
          <w:sz w:val="24"/>
          <w:szCs w:val="24"/>
        </w:rPr>
        <w:t xml:space="preserve"> </w:t>
      </w:r>
      <w:r w:rsidRPr="00F97099">
        <w:rPr>
          <w:rFonts w:asciiTheme="majorHAnsi" w:hAnsiTheme="majorHAnsi"/>
          <w:spacing w:val="-1"/>
          <w:sz w:val="24"/>
          <w:szCs w:val="24"/>
        </w:rPr>
        <w:t>anormais</w:t>
      </w:r>
      <w:r w:rsidRPr="00F97099">
        <w:rPr>
          <w:rFonts w:asciiTheme="majorHAnsi" w:hAnsiTheme="majorHAnsi"/>
          <w:spacing w:val="21"/>
          <w:sz w:val="24"/>
          <w:szCs w:val="24"/>
        </w:rPr>
        <w:t xml:space="preserve"> </w:t>
      </w:r>
      <w:r w:rsidRPr="00F97099">
        <w:rPr>
          <w:rFonts w:asciiTheme="majorHAnsi" w:hAnsiTheme="majorHAnsi"/>
          <w:spacing w:val="-1"/>
          <w:sz w:val="24"/>
          <w:szCs w:val="24"/>
        </w:rPr>
        <w:t>na</w:t>
      </w:r>
      <w:r w:rsidRPr="00F97099">
        <w:rPr>
          <w:rFonts w:asciiTheme="majorHAnsi" w:hAnsiTheme="majorHAnsi"/>
          <w:spacing w:val="20"/>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19"/>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21"/>
          <w:sz w:val="24"/>
          <w:szCs w:val="24"/>
        </w:rPr>
        <w:t xml:space="preserve"> </w:t>
      </w:r>
      <w:r w:rsidRPr="00F97099">
        <w:rPr>
          <w:rFonts w:asciiTheme="majorHAnsi" w:hAnsiTheme="majorHAnsi"/>
          <w:spacing w:val="-1"/>
          <w:sz w:val="24"/>
          <w:szCs w:val="24"/>
        </w:rPr>
        <w:t>nas</w:t>
      </w:r>
      <w:r w:rsidRPr="00F97099">
        <w:rPr>
          <w:rFonts w:asciiTheme="majorHAnsi" w:hAnsiTheme="majorHAnsi"/>
          <w:spacing w:val="20"/>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59"/>
          <w:sz w:val="24"/>
          <w:szCs w:val="24"/>
        </w:rPr>
        <w:t xml:space="preserve"> </w:t>
      </w:r>
      <w:r w:rsidR="0044115A" w:rsidRPr="00F97099">
        <w:rPr>
          <w:rFonts w:asciiTheme="majorHAnsi" w:hAnsiTheme="majorHAnsi"/>
          <w:spacing w:val="-1"/>
          <w:sz w:val="24"/>
          <w:szCs w:val="24"/>
        </w:rPr>
        <w:t>estruturais</w:t>
      </w:r>
      <w:r w:rsidR="0044115A" w:rsidRPr="00F97099">
        <w:rPr>
          <w:rFonts w:asciiTheme="majorHAnsi" w:hAnsiTheme="majorHAnsi"/>
          <w:sz w:val="24"/>
          <w:szCs w:val="24"/>
        </w:rPr>
        <w:t xml:space="preserve"> </w:t>
      </w:r>
      <w:r w:rsidR="0044115A" w:rsidRPr="00F97099">
        <w:rPr>
          <w:rFonts w:asciiTheme="majorHAnsi" w:hAnsiTheme="majorHAnsi"/>
          <w:spacing w:val="16"/>
          <w:sz w:val="24"/>
          <w:szCs w:val="24"/>
        </w:rPr>
        <w:t>ocasionados</w:t>
      </w:r>
      <w:r w:rsidR="0044115A" w:rsidRPr="00F97099">
        <w:rPr>
          <w:rFonts w:asciiTheme="majorHAnsi" w:hAnsiTheme="majorHAnsi"/>
          <w:sz w:val="24"/>
          <w:szCs w:val="24"/>
        </w:rPr>
        <w:t xml:space="preserve"> </w:t>
      </w:r>
      <w:r w:rsidR="0044115A" w:rsidRPr="00F97099">
        <w:rPr>
          <w:rFonts w:asciiTheme="majorHAnsi" w:hAnsiTheme="majorHAnsi"/>
          <w:spacing w:val="18"/>
          <w:sz w:val="24"/>
          <w:szCs w:val="24"/>
        </w:rPr>
        <w:t>por</w:t>
      </w:r>
      <w:r w:rsidR="0044115A" w:rsidRPr="00F97099">
        <w:rPr>
          <w:rFonts w:asciiTheme="majorHAnsi" w:hAnsiTheme="majorHAnsi"/>
          <w:sz w:val="24"/>
          <w:szCs w:val="24"/>
        </w:rPr>
        <w:t xml:space="preserve"> </w:t>
      </w:r>
      <w:r w:rsidR="0044115A" w:rsidRPr="00F97099">
        <w:rPr>
          <w:rFonts w:asciiTheme="majorHAnsi" w:hAnsiTheme="majorHAnsi"/>
          <w:spacing w:val="16"/>
          <w:sz w:val="24"/>
          <w:szCs w:val="24"/>
        </w:rPr>
        <w:t>transporte</w:t>
      </w:r>
      <w:r w:rsidR="0044115A" w:rsidRPr="00F97099">
        <w:rPr>
          <w:rFonts w:asciiTheme="majorHAnsi" w:hAnsiTheme="majorHAnsi"/>
          <w:spacing w:val="-1"/>
          <w:sz w:val="24"/>
          <w:szCs w:val="24"/>
        </w:rPr>
        <w:t>,</w:t>
      </w:r>
      <w:r w:rsidR="0044115A" w:rsidRPr="00F97099">
        <w:rPr>
          <w:rFonts w:asciiTheme="majorHAnsi" w:hAnsiTheme="majorHAnsi"/>
          <w:sz w:val="24"/>
          <w:szCs w:val="24"/>
        </w:rPr>
        <w:t xml:space="preserve"> </w:t>
      </w:r>
      <w:r w:rsidR="0044115A" w:rsidRPr="00F97099">
        <w:rPr>
          <w:rFonts w:asciiTheme="majorHAnsi" w:hAnsiTheme="majorHAnsi"/>
          <w:spacing w:val="15"/>
          <w:sz w:val="24"/>
          <w:szCs w:val="24"/>
        </w:rPr>
        <w:t>armazenamento</w:t>
      </w:r>
      <w:r w:rsidR="0044115A" w:rsidRPr="00F97099">
        <w:rPr>
          <w:rFonts w:asciiTheme="majorHAnsi" w:hAnsiTheme="majorHAnsi"/>
          <w:sz w:val="24"/>
          <w:szCs w:val="24"/>
        </w:rPr>
        <w:t xml:space="preserve"> </w:t>
      </w:r>
      <w:r w:rsidR="0044115A" w:rsidRPr="00F97099">
        <w:rPr>
          <w:rFonts w:asciiTheme="majorHAnsi" w:hAnsiTheme="majorHAnsi"/>
          <w:spacing w:val="15"/>
          <w:sz w:val="24"/>
          <w:szCs w:val="24"/>
        </w:rPr>
        <w:t>ineficiente</w:t>
      </w:r>
      <w:r w:rsidR="0044115A" w:rsidRPr="00F97099">
        <w:rPr>
          <w:rFonts w:asciiTheme="majorHAnsi" w:hAnsiTheme="majorHAnsi"/>
          <w:sz w:val="24"/>
          <w:szCs w:val="24"/>
        </w:rPr>
        <w:t xml:space="preserve"> </w:t>
      </w:r>
      <w:r w:rsidR="0044115A" w:rsidRPr="00F97099">
        <w:rPr>
          <w:rFonts w:asciiTheme="majorHAnsi" w:hAnsiTheme="majorHAnsi"/>
          <w:spacing w:val="16"/>
          <w:sz w:val="24"/>
          <w:szCs w:val="24"/>
        </w:rPr>
        <w:t>ou</w:t>
      </w:r>
      <w:r w:rsidR="0044115A" w:rsidRPr="00F97099">
        <w:rPr>
          <w:rFonts w:asciiTheme="majorHAnsi" w:hAnsiTheme="majorHAnsi"/>
          <w:sz w:val="24"/>
          <w:szCs w:val="24"/>
        </w:rPr>
        <w:t xml:space="preserve"> </w:t>
      </w:r>
      <w:r w:rsidR="0044115A" w:rsidRPr="00F97099">
        <w:rPr>
          <w:rFonts w:asciiTheme="majorHAnsi" w:hAnsiTheme="majorHAnsi"/>
          <w:spacing w:val="13"/>
          <w:sz w:val="24"/>
          <w:szCs w:val="24"/>
        </w:rPr>
        <w:t>problemas</w:t>
      </w:r>
      <w:r w:rsidR="0044115A" w:rsidRPr="00F97099">
        <w:rPr>
          <w:rFonts w:asciiTheme="majorHAnsi" w:hAnsiTheme="majorHAnsi"/>
          <w:sz w:val="24"/>
          <w:szCs w:val="24"/>
        </w:rPr>
        <w:t xml:space="preserve"> </w:t>
      </w:r>
      <w:r w:rsidR="0044115A" w:rsidRPr="00F97099">
        <w:rPr>
          <w:rFonts w:asciiTheme="majorHAnsi" w:hAnsiTheme="majorHAnsi"/>
          <w:spacing w:val="16"/>
          <w:sz w:val="24"/>
          <w:szCs w:val="24"/>
        </w:rPr>
        <w:t>que</w:t>
      </w:r>
      <w:r w:rsidR="0044115A" w:rsidRPr="00F97099">
        <w:rPr>
          <w:rFonts w:asciiTheme="majorHAnsi" w:hAnsiTheme="majorHAnsi"/>
          <w:sz w:val="24"/>
          <w:szCs w:val="24"/>
        </w:rPr>
        <w:t xml:space="preserve"> </w:t>
      </w:r>
      <w:r w:rsidR="0044115A" w:rsidRPr="00F97099">
        <w:rPr>
          <w:rFonts w:asciiTheme="majorHAnsi" w:hAnsiTheme="majorHAnsi"/>
          <w:spacing w:val="16"/>
          <w:sz w:val="24"/>
          <w:szCs w:val="24"/>
        </w:rPr>
        <w:t>sejam</w:t>
      </w:r>
      <w:r w:rsidR="004B246B" w:rsidRPr="00F97099">
        <w:rPr>
          <w:rFonts w:asciiTheme="majorHAnsi" w:hAnsiTheme="majorHAnsi"/>
          <w:spacing w:val="-1"/>
          <w:sz w:val="24"/>
          <w:szCs w:val="24"/>
        </w:rPr>
        <w:t xml:space="preserve"> </w:t>
      </w:r>
      <w:r w:rsidRPr="00F97099">
        <w:rPr>
          <w:rFonts w:asciiTheme="majorHAnsi" w:hAnsiTheme="majorHAnsi"/>
          <w:spacing w:val="-1"/>
          <w:sz w:val="24"/>
          <w:szCs w:val="24"/>
        </w:rPr>
        <w:t>encontrados</w:t>
      </w:r>
      <w:r w:rsidRPr="00F97099">
        <w:rPr>
          <w:rFonts w:asciiTheme="majorHAnsi" w:hAnsiTheme="majorHAnsi"/>
          <w:spacing w:val="31"/>
          <w:sz w:val="24"/>
          <w:szCs w:val="24"/>
        </w:rPr>
        <w:t xml:space="preserve"> </w:t>
      </w:r>
      <w:r w:rsidRPr="00F97099">
        <w:rPr>
          <w:rFonts w:asciiTheme="majorHAnsi" w:hAnsiTheme="majorHAnsi"/>
          <w:spacing w:val="-1"/>
          <w:sz w:val="24"/>
          <w:szCs w:val="24"/>
        </w:rPr>
        <w:t>na</w:t>
      </w:r>
      <w:r w:rsidRPr="00F97099">
        <w:rPr>
          <w:rFonts w:asciiTheme="majorHAnsi" w:hAnsiTheme="majorHAnsi"/>
          <w:spacing w:val="29"/>
          <w:sz w:val="24"/>
          <w:szCs w:val="24"/>
        </w:rPr>
        <w:t xml:space="preserve"> </w:t>
      </w:r>
      <w:r w:rsidRPr="00F97099">
        <w:rPr>
          <w:rFonts w:asciiTheme="majorHAnsi" w:hAnsiTheme="majorHAnsi"/>
          <w:spacing w:val="-1"/>
          <w:sz w:val="24"/>
          <w:szCs w:val="24"/>
        </w:rPr>
        <w:t>implantação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das</w:t>
      </w:r>
      <w:r w:rsidRPr="00F97099">
        <w:rPr>
          <w:rFonts w:asciiTheme="majorHAnsi" w:hAnsiTheme="majorHAnsi"/>
          <w:spacing w:val="32"/>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30"/>
          <w:sz w:val="24"/>
          <w:szCs w:val="24"/>
        </w:rPr>
        <w:t xml:space="preserve"> </w:t>
      </w:r>
      <w:r w:rsidRPr="00F97099">
        <w:rPr>
          <w:rFonts w:asciiTheme="majorHAnsi" w:hAnsiTheme="majorHAnsi"/>
          <w:spacing w:val="-1"/>
          <w:sz w:val="24"/>
          <w:szCs w:val="24"/>
        </w:rPr>
        <w:t>decidindo</w:t>
      </w:r>
      <w:r w:rsidRPr="00F97099">
        <w:rPr>
          <w:rFonts w:asciiTheme="majorHAnsi" w:hAnsiTheme="majorHAnsi"/>
          <w:spacing w:val="33"/>
          <w:sz w:val="24"/>
          <w:szCs w:val="24"/>
        </w:rPr>
        <w:t xml:space="preserve"> </w:t>
      </w:r>
      <w:r w:rsidRPr="00F97099">
        <w:rPr>
          <w:rFonts w:asciiTheme="majorHAnsi" w:hAnsiTheme="majorHAnsi"/>
          <w:spacing w:val="-1"/>
          <w:sz w:val="24"/>
          <w:szCs w:val="24"/>
        </w:rPr>
        <w:t>pela</w:t>
      </w:r>
      <w:r w:rsidRPr="00F97099">
        <w:rPr>
          <w:rFonts w:asciiTheme="majorHAnsi" w:hAnsiTheme="majorHAnsi"/>
          <w:spacing w:val="30"/>
          <w:sz w:val="24"/>
          <w:szCs w:val="24"/>
        </w:rPr>
        <w:t xml:space="preserve"> </w:t>
      </w:r>
      <w:r w:rsidRPr="00F97099">
        <w:rPr>
          <w:rFonts w:asciiTheme="majorHAnsi" w:hAnsiTheme="majorHAnsi"/>
          <w:spacing w:val="-1"/>
          <w:sz w:val="24"/>
          <w:szCs w:val="24"/>
        </w:rPr>
        <w:t>viabilidade</w:t>
      </w:r>
      <w:r w:rsidRPr="00F97099">
        <w:rPr>
          <w:rFonts w:asciiTheme="majorHAnsi" w:hAnsiTheme="majorHAnsi"/>
          <w:spacing w:val="31"/>
          <w:sz w:val="24"/>
          <w:szCs w:val="24"/>
        </w:rPr>
        <w:t xml:space="preserve"> </w:t>
      </w:r>
      <w:r w:rsidRPr="00F97099">
        <w:rPr>
          <w:rFonts w:asciiTheme="majorHAnsi" w:hAnsiTheme="majorHAnsi"/>
          <w:spacing w:val="-1"/>
          <w:sz w:val="24"/>
          <w:szCs w:val="24"/>
        </w:rPr>
        <w:t>ou</w:t>
      </w:r>
      <w:r w:rsidRPr="00F97099">
        <w:rPr>
          <w:rFonts w:asciiTheme="majorHAnsi" w:hAnsiTheme="majorHAnsi"/>
          <w:spacing w:val="31"/>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substituição</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63"/>
          <w:sz w:val="24"/>
          <w:szCs w:val="24"/>
        </w:rPr>
        <w:t xml:space="preserve"> </w:t>
      </w:r>
      <w:r w:rsidRPr="00F97099">
        <w:rPr>
          <w:rFonts w:asciiTheme="majorHAnsi" w:hAnsiTheme="majorHAnsi"/>
          <w:spacing w:val="-1"/>
          <w:sz w:val="24"/>
          <w:szCs w:val="24"/>
        </w:rPr>
        <w:t>aproveitamento das estruturas,</w:t>
      </w:r>
      <w:r w:rsidRPr="00F97099">
        <w:rPr>
          <w:rFonts w:asciiTheme="majorHAnsi" w:hAnsiTheme="majorHAnsi"/>
          <w:spacing w:val="-2"/>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1"/>
          <w:sz w:val="24"/>
          <w:szCs w:val="24"/>
        </w:rPr>
        <w:t xml:space="preserve"> </w:t>
      </w:r>
      <w:r w:rsidRPr="00F97099">
        <w:rPr>
          <w:rFonts w:asciiTheme="majorHAnsi" w:hAnsiTheme="majorHAnsi"/>
          <w:spacing w:val="-1"/>
          <w:sz w:val="24"/>
          <w:szCs w:val="24"/>
        </w:rPr>
        <w:t>sempre aos critérios estabelecidos</w:t>
      </w:r>
      <w:r w:rsidRPr="00F97099">
        <w:rPr>
          <w:rFonts w:asciiTheme="majorHAnsi" w:hAnsiTheme="majorHAnsi"/>
          <w:spacing w:val="1"/>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normas.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0"/>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23"/>
          <w:sz w:val="24"/>
          <w:szCs w:val="24"/>
        </w:rPr>
        <w:t xml:space="preserve"> </w:t>
      </w:r>
      <w:r w:rsidRPr="00F97099">
        <w:rPr>
          <w:rFonts w:asciiTheme="majorHAnsi" w:hAnsiTheme="majorHAnsi"/>
          <w:spacing w:val="-1"/>
          <w:sz w:val="24"/>
          <w:szCs w:val="24"/>
        </w:rPr>
        <w:t>soldadas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campo</w:t>
      </w:r>
      <w:r w:rsidRPr="00F97099">
        <w:rPr>
          <w:rFonts w:asciiTheme="majorHAnsi" w:hAnsiTheme="majorHAnsi"/>
          <w:spacing w:val="19"/>
          <w:sz w:val="24"/>
          <w:szCs w:val="24"/>
        </w:rPr>
        <w:t xml:space="preserve"> </w:t>
      </w:r>
      <w:r w:rsidRPr="00F97099">
        <w:rPr>
          <w:rFonts w:asciiTheme="majorHAnsi" w:hAnsiTheme="majorHAnsi"/>
          <w:sz w:val="24"/>
          <w:szCs w:val="24"/>
        </w:rPr>
        <w:t>só</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3"/>
          <w:sz w:val="24"/>
          <w:szCs w:val="24"/>
        </w:rPr>
        <w:t xml:space="preserve"> </w:t>
      </w:r>
      <w:r w:rsidRPr="00F97099">
        <w:rPr>
          <w:rFonts w:asciiTheme="majorHAnsi" w:hAnsiTheme="majorHAnsi"/>
          <w:spacing w:val="-1"/>
          <w:sz w:val="24"/>
          <w:szCs w:val="24"/>
        </w:rPr>
        <w:t>solicitado</w:t>
      </w:r>
      <w:r w:rsidRPr="00F97099">
        <w:rPr>
          <w:rFonts w:asciiTheme="majorHAnsi" w:hAnsiTheme="majorHAnsi"/>
          <w:spacing w:val="22"/>
          <w:sz w:val="24"/>
          <w:szCs w:val="24"/>
        </w:rPr>
        <w:t xml:space="preserve"> </w:t>
      </w:r>
      <w:r w:rsidRPr="00F97099">
        <w:rPr>
          <w:rFonts w:asciiTheme="majorHAnsi" w:hAnsiTheme="majorHAnsi"/>
          <w:spacing w:val="-1"/>
          <w:sz w:val="24"/>
          <w:szCs w:val="24"/>
        </w:rPr>
        <w:t>nos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43"/>
          <w:sz w:val="24"/>
          <w:szCs w:val="24"/>
        </w:rPr>
        <w:t xml:space="preserve"> </w:t>
      </w:r>
      <w:r w:rsidRPr="00F97099">
        <w:rPr>
          <w:rFonts w:asciiTheme="majorHAnsi" w:hAnsiTheme="majorHAnsi"/>
          <w:spacing w:val="-1"/>
          <w:sz w:val="24"/>
          <w:szCs w:val="24"/>
        </w:rPr>
        <w:t>montagem</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da forma</w:t>
      </w:r>
      <w:r w:rsidRPr="00F97099">
        <w:rPr>
          <w:rFonts w:asciiTheme="majorHAnsi" w:hAnsiTheme="majorHAnsi"/>
          <w:sz w:val="24"/>
          <w:szCs w:val="24"/>
        </w:rPr>
        <w:t xml:space="preserve"> </w:t>
      </w:r>
      <w:r w:rsidRPr="00F97099">
        <w:rPr>
          <w:rFonts w:asciiTheme="majorHAnsi" w:hAnsiTheme="majorHAnsi"/>
          <w:spacing w:val="-1"/>
          <w:sz w:val="24"/>
          <w:szCs w:val="24"/>
        </w:rPr>
        <w:t>neles</w:t>
      </w:r>
      <w:r w:rsidRPr="00F97099">
        <w:rPr>
          <w:rFonts w:asciiTheme="majorHAnsi" w:hAnsiTheme="majorHAnsi"/>
          <w:spacing w:val="2"/>
          <w:sz w:val="24"/>
          <w:szCs w:val="24"/>
        </w:rPr>
        <w:t xml:space="preserve"> </w:t>
      </w:r>
      <w:r w:rsidRPr="00F97099">
        <w:rPr>
          <w:rFonts w:asciiTheme="majorHAnsi" w:hAnsiTheme="majorHAnsi"/>
          <w:spacing w:val="-1"/>
          <w:sz w:val="24"/>
          <w:szCs w:val="24"/>
        </w:rPr>
        <w:t>indicada.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Nas</w:t>
      </w:r>
      <w:r w:rsidRPr="00F97099">
        <w:rPr>
          <w:rFonts w:asciiTheme="majorHAnsi" w:hAnsiTheme="majorHAnsi"/>
          <w:spacing w:val="21"/>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25"/>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22"/>
          <w:sz w:val="24"/>
          <w:szCs w:val="24"/>
        </w:rPr>
        <w:t xml:space="preserve"> </w:t>
      </w:r>
      <w:r w:rsidRPr="00F97099">
        <w:rPr>
          <w:rFonts w:asciiTheme="majorHAnsi" w:hAnsiTheme="majorHAnsi"/>
          <w:spacing w:val="-1"/>
          <w:sz w:val="24"/>
          <w:szCs w:val="24"/>
        </w:rPr>
        <w:t>as</w:t>
      </w:r>
      <w:r w:rsidRPr="00F97099">
        <w:rPr>
          <w:rFonts w:asciiTheme="majorHAnsi" w:hAnsiTheme="majorHAnsi"/>
          <w:spacing w:val="22"/>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21"/>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3"/>
          <w:sz w:val="24"/>
          <w:szCs w:val="24"/>
        </w:rPr>
        <w:t xml:space="preserve"> </w:t>
      </w:r>
      <w:r w:rsidRPr="00F97099">
        <w:rPr>
          <w:rFonts w:asciiTheme="majorHAnsi" w:hAnsiTheme="majorHAnsi"/>
          <w:spacing w:val="-1"/>
          <w:sz w:val="24"/>
          <w:szCs w:val="24"/>
        </w:rPr>
        <w:t>suficientemente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presas</w:t>
      </w:r>
      <w:r w:rsidRPr="00F97099">
        <w:rPr>
          <w:rFonts w:asciiTheme="majorHAnsi" w:hAnsiTheme="majorHAnsi"/>
          <w:spacing w:val="22"/>
          <w:sz w:val="24"/>
          <w:szCs w:val="24"/>
        </w:rPr>
        <w:t xml:space="preserve"> </w:t>
      </w:r>
      <w:r w:rsidRPr="00F97099">
        <w:rPr>
          <w:rFonts w:asciiTheme="majorHAnsi" w:hAnsiTheme="majorHAnsi"/>
          <w:spacing w:val="-1"/>
          <w:sz w:val="24"/>
          <w:szCs w:val="24"/>
        </w:rPr>
        <w:t>por</w:t>
      </w:r>
      <w:r w:rsidRPr="00F97099">
        <w:rPr>
          <w:rFonts w:asciiTheme="majorHAnsi" w:hAnsiTheme="majorHAnsi"/>
          <w:spacing w:val="59"/>
          <w:sz w:val="24"/>
          <w:szCs w:val="24"/>
        </w:rPr>
        <w:t xml:space="preserve"> </w:t>
      </w:r>
      <w:r w:rsidRPr="00F97099">
        <w:rPr>
          <w:rFonts w:asciiTheme="majorHAnsi" w:hAnsiTheme="majorHAnsi"/>
          <w:spacing w:val="-1"/>
          <w:sz w:val="24"/>
          <w:szCs w:val="24"/>
        </w:rPr>
        <w:t>meio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grampos,</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14"/>
          <w:sz w:val="24"/>
          <w:szCs w:val="24"/>
        </w:rPr>
        <w:t xml:space="preserve"> </w:t>
      </w:r>
      <w:r w:rsidRPr="00F97099">
        <w:rPr>
          <w:rFonts w:asciiTheme="majorHAnsi" w:hAnsiTheme="majorHAnsi"/>
          <w:spacing w:val="-1"/>
          <w:sz w:val="24"/>
          <w:szCs w:val="24"/>
        </w:rPr>
        <w:t>temporários</w:t>
      </w:r>
      <w:r w:rsidRPr="00F97099">
        <w:rPr>
          <w:rFonts w:asciiTheme="majorHAnsi" w:hAnsiTheme="majorHAnsi"/>
          <w:spacing w:val="15"/>
          <w:sz w:val="24"/>
          <w:szCs w:val="24"/>
        </w:rPr>
        <w:t xml:space="preserve"> </w:t>
      </w:r>
      <w:r w:rsidRPr="00F97099">
        <w:rPr>
          <w:rFonts w:asciiTheme="majorHAnsi" w:hAnsiTheme="majorHAnsi"/>
          <w:spacing w:val="-1"/>
          <w:sz w:val="24"/>
          <w:szCs w:val="24"/>
        </w:rPr>
        <w:t>ou</w:t>
      </w:r>
      <w:r w:rsidRPr="00F97099">
        <w:rPr>
          <w:rFonts w:asciiTheme="majorHAnsi" w:hAnsiTheme="majorHAnsi"/>
          <w:spacing w:val="14"/>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13"/>
          <w:sz w:val="24"/>
          <w:szCs w:val="24"/>
        </w:rPr>
        <w:t xml:space="preserve"> </w:t>
      </w:r>
      <w:r w:rsidRPr="00F97099">
        <w:rPr>
          <w:rFonts w:asciiTheme="majorHAnsi" w:hAnsiTheme="majorHAnsi"/>
          <w:spacing w:val="-1"/>
          <w:sz w:val="24"/>
          <w:szCs w:val="24"/>
        </w:rPr>
        <w:t>meios</w:t>
      </w:r>
      <w:r w:rsidRPr="00F97099">
        <w:rPr>
          <w:rFonts w:asciiTheme="majorHAnsi" w:hAnsiTheme="majorHAnsi"/>
          <w:spacing w:val="16"/>
          <w:sz w:val="24"/>
          <w:szCs w:val="24"/>
        </w:rPr>
        <w:t xml:space="preserve"> </w:t>
      </w:r>
      <w:r w:rsidRPr="00F97099">
        <w:rPr>
          <w:rFonts w:asciiTheme="majorHAnsi" w:hAnsiTheme="majorHAnsi"/>
          <w:spacing w:val="-1"/>
          <w:sz w:val="24"/>
          <w:szCs w:val="24"/>
        </w:rPr>
        <w:t>adequados,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4"/>
          <w:sz w:val="24"/>
          <w:szCs w:val="24"/>
        </w:rPr>
        <w:t xml:space="preserve"> </w:t>
      </w:r>
      <w:r w:rsidRPr="00F97099">
        <w:rPr>
          <w:rFonts w:asciiTheme="majorHAnsi" w:hAnsiTheme="majorHAnsi"/>
          <w:spacing w:val="-1"/>
          <w:sz w:val="24"/>
          <w:szCs w:val="24"/>
        </w:rPr>
        <w:t>mantê-las</w:t>
      </w:r>
      <w:r w:rsidRPr="00F97099">
        <w:rPr>
          <w:rFonts w:asciiTheme="majorHAnsi" w:hAnsiTheme="majorHAnsi"/>
          <w:spacing w:val="16"/>
          <w:sz w:val="24"/>
          <w:szCs w:val="24"/>
        </w:rPr>
        <w:t xml:space="preserve"> </w:t>
      </w:r>
      <w:r w:rsidRPr="00F97099">
        <w:rPr>
          <w:rFonts w:asciiTheme="majorHAnsi" w:hAnsiTheme="majorHAnsi"/>
          <w:spacing w:val="-1"/>
          <w:sz w:val="24"/>
          <w:szCs w:val="24"/>
        </w:rPr>
        <w:t>na</w:t>
      </w:r>
      <w:r w:rsidRPr="00F97099">
        <w:rPr>
          <w:rFonts w:asciiTheme="majorHAnsi" w:hAnsiTheme="majorHAnsi"/>
          <w:spacing w:val="13"/>
          <w:sz w:val="24"/>
          <w:szCs w:val="24"/>
        </w:rPr>
        <w:t xml:space="preserve"> </w:t>
      </w:r>
      <w:r w:rsidRPr="00F97099">
        <w:rPr>
          <w:rFonts w:asciiTheme="majorHAnsi" w:hAnsiTheme="majorHAnsi"/>
          <w:spacing w:val="-1"/>
          <w:sz w:val="24"/>
          <w:szCs w:val="24"/>
        </w:rPr>
        <w:t>posição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correta.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2"/>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23"/>
          <w:sz w:val="24"/>
          <w:szCs w:val="24"/>
        </w:rPr>
        <w:t xml:space="preserve"> </w:t>
      </w:r>
      <w:r w:rsidRPr="00F97099">
        <w:rPr>
          <w:rFonts w:asciiTheme="majorHAnsi" w:hAnsiTheme="majorHAnsi"/>
          <w:spacing w:val="-1"/>
          <w:sz w:val="24"/>
          <w:szCs w:val="24"/>
        </w:rPr>
        <w:t>parafusadas</w:t>
      </w:r>
      <w:r w:rsidRPr="00F97099">
        <w:rPr>
          <w:rFonts w:asciiTheme="majorHAnsi" w:hAnsiTheme="majorHAnsi"/>
          <w:spacing w:val="22"/>
          <w:sz w:val="24"/>
          <w:szCs w:val="24"/>
        </w:rPr>
        <w:t xml:space="preserve"> </w:t>
      </w:r>
      <w:r w:rsidRPr="00F97099">
        <w:rPr>
          <w:rFonts w:asciiTheme="majorHAnsi" w:hAnsiTheme="majorHAnsi"/>
          <w:spacing w:val="-1"/>
          <w:sz w:val="24"/>
          <w:szCs w:val="24"/>
        </w:rPr>
        <w:t>obedecerão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ao</w:t>
      </w:r>
      <w:r w:rsidRPr="00F97099">
        <w:rPr>
          <w:rFonts w:asciiTheme="majorHAnsi" w:hAnsiTheme="majorHAnsi"/>
          <w:spacing w:val="22"/>
          <w:sz w:val="24"/>
          <w:szCs w:val="24"/>
        </w:rPr>
        <w:t xml:space="preserve"> </w:t>
      </w:r>
      <w:r w:rsidRPr="00F97099">
        <w:rPr>
          <w:rFonts w:asciiTheme="majorHAnsi" w:hAnsiTheme="majorHAnsi"/>
          <w:spacing w:val="-1"/>
          <w:sz w:val="24"/>
          <w:szCs w:val="24"/>
        </w:rPr>
        <w:t>especificado</w:t>
      </w:r>
      <w:r w:rsidRPr="00F97099">
        <w:rPr>
          <w:rFonts w:asciiTheme="majorHAnsi" w:hAnsiTheme="majorHAnsi"/>
          <w:spacing w:val="21"/>
          <w:sz w:val="24"/>
          <w:szCs w:val="24"/>
        </w:rPr>
        <w:t xml:space="preserve"> </w:t>
      </w:r>
      <w:r w:rsidRPr="00F97099">
        <w:rPr>
          <w:rFonts w:asciiTheme="majorHAnsi" w:hAnsiTheme="majorHAnsi"/>
          <w:spacing w:val="-1"/>
          <w:sz w:val="24"/>
          <w:szCs w:val="24"/>
        </w:rPr>
        <w:t>nos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listas</w:t>
      </w:r>
      <w:r w:rsidRPr="00F97099">
        <w:rPr>
          <w:rFonts w:asciiTheme="majorHAnsi" w:hAnsiTheme="majorHAnsi"/>
          <w:spacing w:val="57"/>
          <w:sz w:val="24"/>
          <w:szCs w:val="24"/>
        </w:rPr>
        <w:t xml:space="preserve"> </w:t>
      </w:r>
      <w:r w:rsidRPr="00F97099">
        <w:rPr>
          <w:rFonts w:asciiTheme="majorHAnsi" w:hAnsiTheme="majorHAnsi"/>
          <w:spacing w:val="-1"/>
          <w:sz w:val="24"/>
          <w:szCs w:val="24"/>
        </w:rPr>
        <w:t>específicas.</w:t>
      </w:r>
      <w:r w:rsidRPr="00F97099">
        <w:rPr>
          <w:rFonts w:asciiTheme="majorHAnsi" w:hAnsiTheme="majorHAnsi"/>
          <w:spacing w:val="2"/>
          <w:sz w:val="24"/>
          <w:szCs w:val="24"/>
        </w:rPr>
        <w:t xml:space="preserve"> </w:t>
      </w:r>
      <w:r w:rsidRPr="00F97099">
        <w:rPr>
          <w:rFonts w:asciiTheme="majorHAnsi" w:hAnsiTheme="majorHAnsi"/>
          <w:sz w:val="24"/>
          <w:szCs w:val="24"/>
        </w:rPr>
        <w:t>Os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alta</w:t>
      </w:r>
      <w:r w:rsidRPr="00F97099">
        <w:rPr>
          <w:rFonts w:asciiTheme="majorHAnsi" w:hAnsiTheme="majorHAnsi"/>
          <w:spacing w:val="3"/>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5"/>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especificado</w:t>
      </w:r>
      <w:r w:rsidRPr="00F97099">
        <w:rPr>
          <w:rFonts w:asciiTheme="majorHAnsi" w:hAnsiTheme="majorHAnsi"/>
          <w:spacing w:val="5"/>
          <w:sz w:val="24"/>
          <w:szCs w:val="24"/>
        </w:rPr>
        <w:t xml:space="preserve"> </w:t>
      </w:r>
      <w:r w:rsidRPr="00F97099">
        <w:rPr>
          <w:rFonts w:asciiTheme="majorHAnsi" w:hAnsiTheme="majorHAnsi"/>
          <w:spacing w:val="-1"/>
          <w:sz w:val="24"/>
          <w:szCs w:val="24"/>
        </w:rPr>
        <w:t>nos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75"/>
          <w:sz w:val="24"/>
          <w:szCs w:val="24"/>
        </w:rPr>
        <w:t xml:space="preserve"> </w:t>
      </w:r>
      <w:r w:rsidRPr="00F97099">
        <w:rPr>
          <w:rFonts w:asciiTheme="majorHAnsi" w:hAnsiTheme="majorHAnsi"/>
          <w:spacing w:val="-1"/>
          <w:sz w:val="24"/>
          <w:szCs w:val="24"/>
        </w:rPr>
        <w:t xml:space="preserve">de fabricação </w:t>
      </w:r>
      <w:r w:rsidRPr="00F97099">
        <w:rPr>
          <w:rFonts w:asciiTheme="majorHAnsi" w:hAnsiTheme="majorHAnsi"/>
          <w:sz w:val="24"/>
          <w:szCs w:val="24"/>
        </w:rPr>
        <w:t>e</w:t>
      </w:r>
      <w:r w:rsidRPr="00F97099">
        <w:rPr>
          <w:rFonts w:asciiTheme="majorHAnsi" w:hAnsiTheme="majorHAnsi"/>
          <w:spacing w:val="-1"/>
          <w:sz w:val="24"/>
          <w:szCs w:val="24"/>
        </w:rPr>
        <w:t xml:space="preserve"> listas de parafusos.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34"/>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36"/>
          <w:sz w:val="24"/>
          <w:szCs w:val="24"/>
        </w:rPr>
        <w:t xml:space="preserve"> </w:t>
      </w:r>
      <w:r w:rsidRPr="00F97099">
        <w:rPr>
          <w:rFonts w:asciiTheme="majorHAnsi" w:hAnsiTheme="majorHAnsi"/>
          <w:spacing w:val="-1"/>
          <w:sz w:val="24"/>
          <w:szCs w:val="24"/>
        </w:rPr>
        <w:t>por</w:t>
      </w:r>
      <w:r w:rsidRPr="00F97099">
        <w:rPr>
          <w:rFonts w:asciiTheme="majorHAnsi" w:hAnsiTheme="majorHAnsi"/>
          <w:spacing w:val="35"/>
          <w:sz w:val="24"/>
          <w:szCs w:val="24"/>
        </w:rPr>
        <w:t xml:space="preserve"> </w:t>
      </w:r>
      <w:r w:rsidRPr="00F97099">
        <w:rPr>
          <w:rFonts w:asciiTheme="majorHAnsi" w:hAnsiTheme="majorHAnsi"/>
          <w:spacing w:val="-1"/>
          <w:sz w:val="24"/>
          <w:szCs w:val="24"/>
        </w:rPr>
        <w:t>atrito,</w:t>
      </w:r>
      <w:r w:rsidRPr="00F97099">
        <w:rPr>
          <w:rFonts w:asciiTheme="majorHAnsi" w:hAnsiTheme="majorHAnsi"/>
          <w:spacing w:val="33"/>
          <w:sz w:val="24"/>
          <w:szCs w:val="24"/>
        </w:rPr>
        <w:t xml:space="preserve"> </w:t>
      </w:r>
      <w:r w:rsidRPr="00F97099">
        <w:rPr>
          <w:rFonts w:asciiTheme="majorHAnsi" w:hAnsiTheme="majorHAnsi"/>
          <w:spacing w:val="-1"/>
          <w:sz w:val="24"/>
          <w:szCs w:val="24"/>
        </w:rPr>
        <w: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33"/>
          <w:sz w:val="24"/>
          <w:szCs w:val="24"/>
        </w:rPr>
        <w:t xml:space="preserve"> </w:t>
      </w:r>
      <w:r w:rsidRPr="00F97099">
        <w:rPr>
          <w:rFonts w:asciiTheme="majorHAnsi" w:hAnsiTheme="majorHAnsi"/>
          <w:spacing w:val="-1"/>
          <w:sz w:val="24"/>
          <w:szCs w:val="24"/>
        </w:rPr>
        <w:t>cobertas</w:t>
      </w:r>
      <w:r w:rsidRPr="00F97099">
        <w:rPr>
          <w:rFonts w:asciiTheme="majorHAnsi" w:hAnsiTheme="majorHAnsi"/>
          <w:spacing w:val="32"/>
          <w:sz w:val="24"/>
          <w:szCs w:val="24"/>
        </w:rPr>
        <w:t xml:space="preserve"> </w:t>
      </w:r>
      <w:r w:rsidRPr="00F97099">
        <w:rPr>
          <w:rFonts w:asciiTheme="majorHAnsi" w:hAnsiTheme="majorHAnsi"/>
          <w:spacing w:val="-1"/>
          <w:sz w:val="24"/>
          <w:szCs w:val="24"/>
        </w:rPr>
        <w:t>pelos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3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w:t>
      </w:r>
      <w:r w:rsidRPr="00F97099">
        <w:rPr>
          <w:rFonts w:asciiTheme="majorHAnsi" w:hAnsiTheme="majorHAnsi"/>
          <w:spacing w:val="33"/>
          <w:sz w:val="24"/>
          <w:szCs w:val="24"/>
        </w:rPr>
        <w:t xml:space="preserve"> </w:t>
      </w:r>
      <w:r w:rsidRPr="00F97099">
        <w:rPr>
          <w:rFonts w:asciiTheme="majorHAnsi" w:hAnsiTheme="majorHAnsi"/>
          <w:spacing w:val="-1"/>
          <w:sz w:val="24"/>
          <w:szCs w:val="24"/>
        </w:rPr>
        <w:t>pintadas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60"/>
          <w:sz w:val="24"/>
          <w:szCs w:val="24"/>
        </w:rPr>
        <w:t xml:space="preserve"> </w:t>
      </w:r>
      <w:r w:rsidRPr="00F97099">
        <w:rPr>
          <w:rFonts w:asciiTheme="majorHAnsi" w:hAnsiTheme="majorHAnsi"/>
          <w:spacing w:val="-1"/>
          <w:sz w:val="24"/>
          <w:szCs w:val="24"/>
        </w:rPr>
        <w:t>isentas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ferrugem,</w:t>
      </w:r>
      <w:r w:rsidRPr="00F97099">
        <w:rPr>
          <w:rFonts w:asciiTheme="majorHAnsi" w:hAnsiTheme="majorHAnsi"/>
          <w:spacing w:val="1"/>
          <w:sz w:val="24"/>
          <w:szCs w:val="24"/>
        </w:rPr>
        <w:t xml:space="preserve"> </w:t>
      </w:r>
      <w:r w:rsidRPr="00F97099">
        <w:rPr>
          <w:rFonts w:asciiTheme="majorHAnsi" w:hAnsiTheme="majorHAnsi"/>
          <w:spacing w:val="-1"/>
          <w:sz w:val="24"/>
          <w:szCs w:val="24"/>
        </w:rPr>
        <w:t>óleo,</w:t>
      </w:r>
      <w:r w:rsidRPr="00F97099">
        <w:rPr>
          <w:rFonts w:asciiTheme="majorHAnsi" w:hAnsiTheme="majorHAnsi"/>
          <w:spacing w:val="2"/>
          <w:sz w:val="24"/>
          <w:szCs w:val="24"/>
        </w:rPr>
        <w:t xml:space="preserve"> </w:t>
      </w:r>
      <w:r w:rsidRPr="00F97099">
        <w:rPr>
          <w:rFonts w:asciiTheme="majorHAnsi" w:hAnsiTheme="majorHAnsi"/>
          <w:spacing w:val="-1"/>
          <w:sz w:val="24"/>
          <w:szCs w:val="24"/>
        </w:rPr>
        <w:t>graxa,</w:t>
      </w:r>
      <w:r w:rsidRPr="00F97099">
        <w:rPr>
          <w:rFonts w:asciiTheme="majorHAnsi" w:hAnsiTheme="majorHAnsi"/>
          <w:spacing w:val="1"/>
          <w:sz w:val="24"/>
          <w:szCs w:val="24"/>
        </w:rPr>
        <w:t xml:space="preserve"> </w:t>
      </w:r>
      <w:r w:rsidRPr="00F97099">
        <w:rPr>
          <w:rFonts w:asciiTheme="majorHAnsi" w:hAnsiTheme="majorHAnsi"/>
          <w:spacing w:val="-1"/>
          <w:sz w:val="24"/>
          <w:szCs w:val="24"/>
        </w:rPr>
        <w:t>escamas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laminação</w:t>
      </w:r>
      <w:r w:rsidRPr="00F97099">
        <w:rPr>
          <w:rFonts w:asciiTheme="majorHAnsi" w:hAnsiTheme="majorHAnsi"/>
          <w:spacing w:val="1"/>
          <w:sz w:val="24"/>
          <w:szCs w:val="24"/>
        </w:rPr>
        <w:t xml:space="preserve"> </w:t>
      </w:r>
      <w:r w:rsidR="0044115A" w:rsidRPr="00F97099">
        <w:rPr>
          <w:rFonts w:asciiTheme="majorHAnsi" w:hAnsiTheme="majorHAnsi"/>
          <w:spacing w:val="-1"/>
          <w:sz w:val="24"/>
          <w:szCs w:val="24"/>
        </w:rPr>
        <w:t>ou</w:t>
      </w:r>
      <w:r w:rsidR="0044115A" w:rsidRPr="00F97099">
        <w:rPr>
          <w:rFonts w:asciiTheme="majorHAnsi" w:hAnsiTheme="majorHAnsi"/>
          <w:sz w:val="24"/>
          <w:szCs w:val="24"/>
        </w:rPr>
        <w:t xml:space="preserve"> rebarbas</w:t>
      </w:r>
      <w:r w:rsidRPr="00F97099">
        <w:rPr>
          <w:rFonts w:asciiTheme="majorHAnsi" w:hAnsiTheme="majorHAnsi"/>
          <w:sz w:val="24"/>
          <w:szCs w:val="24"/>
        </w:rPr>
        <w:t xml:space="preserve"> </w:t>
      </w:r>
      <w:r w:rsidRPr="00F97099">
        <w:rPr>
          <w:rFonts w:asciiTheme="majorHAnsi" w:hAnsiTheme="majorHAnsi"/>
          <w:spacing w:val="-1"/>
          <w:sz w:val="24"/>
          <w:szCs w:val="24"/>
        </w:rPr>
        <w:t>provenientes</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55"/>
          <w:sz w:val="24"/>
          <w:szCs w:val="24"/>
        </w:rPr>
        <w:t xml:space="preserve"> </w:t>
      </w:r>
      <w:r w:rsidRPr="00F97099">
        <w:rPr>
          <w:rFonts w:asciiTheme="majorHAnsi" w:hAnsiTheme="majorHAnsi"/>
          <w:spacing w:val="-1"/>
          <w:sz w:val="24"/>
          <w:szCs w:val="24"/>
        </w:rPr>
        <w:t>furação.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aperto</w:t>
      </w:r>
      <w:r w:rsidRPr="00F97099">
        <w:rPr>
          <w:rFonts w:asciiTheme="majorHAnsi" w:hAnsiTheme="majorHAnsi"/>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parafusos 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3"/>
          <w:sz w:val="24"/>
          <w:szCs w:val="24"/>
        </w:rPr>
        <w:t xml:space="preserve"> </w:t>
      </w:r>
      <w:r w:rsidRPr="00F97099">
        <w:rPr>
          <w:rFonts w:asciiTheme="majorHAnsi" w:hAnsiTheme="majorHAnsi"/>
          <w:spacing w:val="-1"/>
          <w:sz w:val="24"/>
          <w:szCs w:val="24"/>
        </w:rPr>
        <w:t>por</w:t>
      </w:r>
      <w:r w:rsidRPr="00F97099">
        <w:rPr>
          <w:rFonts w:asciiTheme="majorHAnsi" w:hAnsiTheme="majorHAnsi"/>
          <w:spacing w:val="1"/>
          <w:sz w:val="24"/>
          <w:szCs w:val="24"/>
        </w:rPr>
        <w:t xml:space="preserve"> </w:t>
      </w:r>
      <w:r w:rsidRPr="00F97099">
        <w:rPr>
          <w:rFonts w:asciiTheme="majorHAnsi" w:hAnsiTheme="majorHAnsi"/>
          <w:spacing w:val="-1"/>
          <w:sz w:val="24"/>
          <w:szCs w:val="24"/>
        </w:rPr>
        <w:t>meio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chave calibrada</w:t>
      </w:r>
      <w:r w:rsidRPr="00F97099">
        <w:rPr>
          <w:rFonts w:asciiTheme="majorHAnsi" w:hAnsiTheme="majorHAnsi"/>
          <w:spacing w:val="2"/>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pelo método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rotação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pacing w:val="71"/>
          <w:sz w:val="24"/>
          <w:szCs w:val="24"/>
        </w:rPr>
        <w:t xml:space="preserve"> </w:t>
      </w:r>
      <w:r w:rsidRPr="00F97099">
        <w:rPr>
          <w:rFonts w:asciiTheme="majorHAnsi" w:hAnsiTheme="majorHAnsi"/>
          <w:spacing w:val="-1"/>
          <w:sz w:val="24"/>
          <w:szCs w:val="24"/>
        </w:rPr>
        <w:t>porca.</w:t>
      </w:r>
      <w:r w:rsidRPr="00F97099">
        <w:rPr>
          <w:rFonts w:asciiTheme="majorHAnsi" w:hAnsiTheme="majorHAnsi"/>
          <w:spacing w:val="26"/>
          <w:sz w:val="24"/>
          <w:szCs w:val="24"/>
        </w:rPr>
        <w:t xml:space="preserve"> </w:t>
      </w:r>
      <w:r w:rsidRPr="00F97099">
        <w:rPr>
          <w:rFonts w:asciiTheme="majorHAnsi" w:hAnsiTheme="majorHAnsi"/>
          <w:sz w:val="24"/>
          <w:szCs w:val="24"/>
        </w:rPr>
        <w:t>O</w:t>
      </w:r>
      <w:r w:rsidRPr="00F97099">
        <w:rPr>
          <w:rFonts w:asciiTheme="majorHAnsi" w:hAnsiTheme="majorHAnsi"/>
          <w:spacing w:val="27"/>
          <w:sz w:val="24"/>
          <w:szCs w:val="24"/>
        </w:rPr>
        <w:t xml:space="preserve"> </w:t>
      </w:r>
      <w:r w:rsidRPr="00F97099">
        <w:rPr>
          <w:rFonts w:asciiTheme="majorHAnsi" w:hAnsiTheme="majorHAnsi"/>
          <w:spacing w:val="-1"/>
          <w:sz w:val="24"/>
          <w:szCs w:val="24"/>
        </w:rPr>
        <w:t>aperto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5"/>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29"/>
          <w:sz w:val="24"/>
          <w:szCs w:val="24"/>
        </w:rPr>
        <w:t xml:space="preserve"> </w:t>
      </w:r>
      <w:r w:rsidRPr="00F97099">
        <w:rPr>
          <w:rFonts w:asciiTheme="majorHAnsi" w:hAnsiTheme="majorHAnsi"/>
          <w:spacing w:val="-1"/>
          <w:sz w:val="24"/>
          <w:szCs w:val="24"/>
        </w:rPr>
        <w:t>progressivamente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da</w:t>
      </w:r>
      <w:r w:rsidRPr="00F97099">
        <w:rPr>
          <w:rFonts w:asciiTheme="majorHAnsi" w:hAnsiTheme="majorHAnsi"/>
          <w:spacing w:val="27"/>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26"/>
          <w:sz w:val="24"/>
          <w:szCs w:val="24"/>
        </w:rPr>
        <w:t xml:space="preserve"> </w:t>
      </w:r>
      <w:r w:rsidRPr="00F97099">
        <w:rPr>
          <w:rFonts w:asciiTheme="majorHAnsi" w:hAnsiTheme="majorHAnsi"/>
          <w:spacing w:val="-1"/>
          <w:sz w:val="24"/>
          <w:szCs w:val="24"/>
        </w:rPr>
        <w:t>mais</w:t>
      </w:r>
      <w:r w:rsidRPr="00F97099">
        <w:rPr>
          <w:rFonts w:asciiTheme="majorHAnsi" w:hAnsiTheme="majorHAnsi"/>
          <w:spacing w:val="28"/>
          <w:sz w:val="24"/>
          <w:szCs w:val="24"/>
        </w:rPr>
        <w:t xml:space="preserve"> </w:t>
      </w:r>
      <w:r w:rsidRPr="00F97099">
        <w:rPr>
          <w:rFonts w:asciiTheme="majorHAnsi" w:hAnsiTheme="majorHAnsi"/>
          <w:spacing w:val="-1"/>
          <w:sz w:val="24"/>
          <w:szCs w:val="24"/>
        </w:rPr>
        <w:t>rígida</w:t>
      </w:r>
      <w:r w:rsidRPr="00F97099">
        <w:rPr>
          <w:rFonts w:asciiTheme="majorHAnsi" w:hAnsiTheme="majorHAnsi"/>
          <w:spacing w:val="2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4"/>
          <w:sz w:val="24"/>
          <w:szCs w:val="24"/>
        </w:rPr>
        <w:t xml:space="preserve"> </w:t>
      </w:r>
      <w:r w:rsidRPr="00F97099">
        <w:rPr>
          <w:rFonts w:asciiTheme="majorHAnsi" w:hAnsiTheme="majorHAnsi"/>
          <w:spacing w:val="-1"/>
          <w:sz w:val="24"/>
          <w:szCs w:val="24"/>
        </w:rPr>
        <w:t>as</w:t>
      </w:r>
      <w:r w:rsidRPr="00F97099">
        <w:rPr>
          <w:rFonts w:asciiTheme="majorHAnsi" w:hAnsiTheme="majorHAnsi"/>
          <w:spacing w:val="28"/>
          <w:sz w:val="24"/>
          <w:szCs w:val="24"/>
        </w:rPr>
        <w:t xml:space="preserve"> </w:t>
      </w:r>
      <w:r w:rsidRPr="00F97099">
        <w:rPr>
          <w:rFonts w:asciiTheme="majorHAnsi" w:hAnsiTheme="majorHAnsi"/>
          <w:spacing w:val="-1"/>
          <w:sz w:val="24"/>
          <w:szCs w:val="24"/>
        </w:rPr>
        <w:t>extremidades</w:t>
      </w:r>
      <w:r w:rsidRPr="00F97099">
        <w:rPr>
          <w:rFonts w:asciiTheme="majorHAnsi" w:hAnsiTheme="majorHAnsi"/>
          <w:spacing w:val="28"/>
          <w:sz w:val="24"/>
          <w:szCs w:val="24"/>
        </w:rPr>
        <w:t xml:space="preserve"> </w:t>
      </w:r>
      <w:r w:rsidRPr="00F97099">
        <w:rPr>
          <w:rFonts w:asciiTheme="majorHAnsi" w:hAnsiTheme="majorHAnsi"/>
          <w:spacing w:val="-1"/>
          <w:sz w:val="24"/>
          <w:szCs w:val="24"/>
        </w:rPr>
        <w:t>das</w:t>
      </w:r>
      <w:r w:rsidRPr="00F97099">
        <w:rPr>
          <w:rFonts w:asciiTheme="majorHAnsi" w:hAnsiTheme="majorHAnsi"/>
          <w:spacing w:val="59"/>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37"/>
          <w:sz w:val="24"/>
          <w:szCs w:val="24"/>
        </w:rPr>
        <w:t xml:space="preserve"> </w:t>
      </w:r>
      <w:r w:rsidRPr="00F97099">
        <w:rPr>
          <w:rFonts w:asciiTheme="majorHAnsi" w:hAnsiTheme="majorHAnsi"/>
          <w:spacing w:val="-1"/>
          <w:sz w:val="24"/>
          <w:szCs w:val="24"/>
        </w:rPr>
        <w:t>parafusadas.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3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ajustadas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modo</w:t>
      </w:r>
      <w:r w:rsidRPr="00F97099">
        <w:rPr>
          <w:rFonts w:asciiTheme="majorHAnsi" w:hAnsiTheme="majorHAnsi"/>
          <w:spacing w:val="35"/>
          <w:sz w:val="24"/>
          <w:szCs w:val="24"/>
        </w:rPr>
        <w:t xml:space="preserve"> </w:t>
      </w:r>
      <w:r w:rsidRPr="00F97099">
        <w:rPr>
          <w:rFonts w:asciiTheme="majorHAnsi" w:hAnsiTheme="majorHAnsi"/>
          <w:spacing w:val="-1"/>
          <w:sz w:val="24"/>
          <w:szCs w:val="24"/>
        </w:rPr>
        <w:t>que</w:t>
      </w:r>
      <w:r w:rsidRPr="00F97099">
        <w:rPr>
          <w:rFonts w:asciiTheme="majorHAnsi" w:hAnsiTheme="majorHAnsi"/>
          <w:spacing w:val="36"/>
          <w:sz w:val="24"/>
          <w:szCs w:val="24"/>
        </w:rPr>
        <w:t xml:space="preserve"> </w:t>
      </w:r>
      <w:r w:rsidRPr="00F97099">
        <w:rPr>
          <w:rFonts w:asciiTheme="majorHAnsi" w:hAnsiTheme="majorHAnsi"/>
          <w:spacing w:val="-1"/>
          <w:sz w:val="24"/>
          <w:szCs w:val="24"/>
        </w:rPr>
        <w:t>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w:t>
      </w:r>
      <w:r w:rsidRPr="00F97099">
        <w:rPr>
          <w:rFonts w:asciiTheme="majorHAnsi" w:hAnsiTheme="majorHAnsi"/>
          <w:spacing w:val="61"/>
          <w:sz w:val="24"/>
          <w:szCs w:val="24"/>
        </w:rPr>
        <w:t xml:space="preserve"> </w:t>
      </w:r>
      <w:r w:rsidRPr="00F97099">
        <w:rPr>
          <w:rFonts w:asciiTheme="majorHAnsi" w:hAnsiTheme="majorHAnsi"/>
          <w:spacing w:val="-1"/>
          <w:sz w:val="24"/>
          <w:szCs w:val="24"/>
        </w:rPr>
        <w:t>colocados</w:t>
      </w:r>
      <w:r w:rsidRPr="00F97099">
        <w:rPr>
          <w:rFonts w:asciiTheme="majorHAnsi" w:hAnsiTheme="majorHAnsi"/>
          <w:spacing w:val="1"/>
          <w:sz w:val="24"/>
          <w:szCs w:val="24"/>
        </w:rPr>
        <w:t xml:space="preserve"> </w:t>
      </w:r>
      <w:r w:rsidRPr="00F97099">
        <w:rPr>
          <w:rFonts w:asciiTheme="majorHAnsi" w:hAnsiTheme="majorHAnsi"/>
          <w:sz w:val="24"/>
          <w:szCs w:val="24"/>
        </w:rPr>
        <w:t xml:space="preserve">à </w:t>
      </w:r>
      <w:r w:rsidRPr="00F97099">
        <w:rPr>
          <w:rFonts w:asciiTheme="majorHAnsi" w:hAnsiTheme="majorHAnsi"/>
          <w:spacing w:val="-1"/>
          <w:sz w:val="24"/>
          <w:szCs w:val="24"/>
        </w:rPr>
        <w:t>mão</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auxílio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pequeno</w:t>
      </w:r>
      <w:r w:rsidRPr="00F97099">
        <w:rPr>
          <w:rFonts w:asciiTheme="majorHAnsi" w:hAnsiTheme="majorHAnsi"/>
          <w:spacing w:val="2"/>
          <w:sz w:val="24"/>
          <w:szCs w:val="24"/>
        </w:rPr>
        <w:t xml:space="preserve"> </w:t>
      </w:r>
      <w:r w:rsidRPr="00F97099">
        <w:rPr>
          <w:rFonts w:asciiTheme="majorHAnsi" w:hAnsiTheme="majorHAnsi"/>
          <w:spacing w:val="-1"/>
          <w:sz w:val="24"/>
          <w:szCs w:val="24"/>
        </w:rPr>
        <w:t>esforço</w:t>
      </w:r>
      <w:r w:rsidRPr="00F97099">
        <w:rPr>
          <w:rFonts w:asciiTheme="majorHAnsi" w:hAnsiTheme="majorHAnsi"/>
          <w:spacing w:val="-3"/>
          <w:sz w:val="24"/>
          <w:szCs w:val="24"/>
        </w:rPr>
        <w:t xml:space="preserve"> </w:t>
      </w:r>
      <w:r w:rsidRPr="00F97099">
        <w:rPr>
          <w:rFonts w:asciiTheme="majorHAnsi" w:hAnsiTheme="majorHAnsi"/>
          <w:spacing w:val="-1"/>
          <w:sz w:val="24"/>
          <w:szCs w:val="24"/>
        </w:rPr>
        <w:t>aplicado</w:t>
      </w:r>
      <w:r w:rsidRPr="00F97099">
        <w:rPr>
          <w:rFonts w:asciiTheme="majorHAnsi" w:hAnsiTheme="majorHAnsi"/>
          <w:spacing w:val="4"/>
          <w:sz w:val="24"/>
          <w:szCs w:val="24"/>
        </w:rPr>
        <w:t xml:space="preserve"> </w:t>
      </w:r>
      <w:r w:rsidRPr="00F97099">
        <w:rPr>
          <w:rFonts w:asciiTheme="majorHAnsi" w:hAnsiTheme="majorHAnsi"/>
          <w:spacing w:val="-1"/>
          <w:sz w:val="24"/>
          <w:szCs w:val="24"/>
        </w:rPr>
        <w:t>por ferramenta manual.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Quando</w:t>
      </w:r>
      <w:r w:rsidRPr="00F97099">
        <w:rPr>
          <w:rFonts w:asciiTheme="majorHAnsi" w:hAnsiTheme="majorHAnsi"/>
          <w:spacing w:val="48"/>
          <w:sz w:val="24"/>
          <w:szCs w:val="24"/>
        </w:rPr>
        <w:t xml:space="preserve"> </w:t>
      </w:r>
      <w:r w:rsidRPr="00F97099">
        <w:rPr>
          <w:rFonts w:asciiTheme="majorHAnsi" w:hAnsiTheme="majorHAnsi"/>
          <w:spacing w:val="-1"/>
          <w:sz w:val="24"/>
          <w:szCs w:val="24"/>
        </w:rPr>
        <w:t>um</w:t>
      </w:r>
      <w:r w:rsidRPr="00F97099">
        <w:rPr>
          <w:rFonts w:asciiTheme="majorHAnsi" w:hAnsiTheme="majorHAnsi"/>
          <w:spacing w:val="51"/>
          <w:sz w:val="24"/>
          <w:szCs w:val="24"/>
        </w:rPr>
        <w:t xml:space="preserve"> </w:t>
      </w:r>
      <w:r w:rsidRPr="00F97099">
        <w:rPr>
          <w:rFonts w:asciiTheme="majorHAnsi" w:hAnsiTheme="majorHAnsi"/>
          <w:spacing w:val="-1"/>
          <w:sz w:val="24"/>
          <w:szCs w:val="24"/>
        </w:rPr>
        <w:t>parafuso</w:t>
      </w:r>
      <w:r w:rsidRPr="00F97099">
        <w:rPr>
          <w:rFonts w:asciiTheme="majorHAnsi" w:hAnsiTheme="majorHAnsi"/>
          <w:spacing w:val="4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puder</w:t>
      </w:r>
      <w:r w:rsidRPr="00F97099">
        <w:rPr>
          <w:rFonts w:asciiTheme="majorHAnsi" w:hAnsiTheme="majorHAnsi"/>
          <w:spacing w:val="51"/>
          <w:sz w:val="24"/>
          <w:szCs w:val="24"/>
        </w:rPr>
        <w:t xml:space="preserve"> </w:t>
      </w:r>
      <w:r w:rsidRPr="00F97099">
        <w:rPr>
          <w:rFonts w:asciiTheme="majorHAnsi" w:hAnsiTheme="majorHAnsi"/>
          <w:spacing w:val="-1"/>
          <w:sz w:val="24"/>
          <w:szCs w:val="24"/>
        </w:rPr>
        <w:t>ser</w:t>
      </w:r>
      <w:r w:rsidRPr="00F97099">
        <w:rPr>
          <w:rFonts w:asciiTheme="majorHAnsi" w:hAnsiTheme="majorHAnsi"/>
          <w:spacing w:val="51"/>
          <w:sz w:val="24"/>
          <w:szCs w:val="24"/>
        </w:rPr>
        <w:t xml:space="preserve"> </w:t>
      </w:r>
      <w:r w:rsidRPr="00F97099">
        <w:rPr>
          <w:rFonts w:asciiTheme="majorHAnsi" w:hAnsiTheme="majorHAnsi"/>
          <w:spacing w:val="-1"/>
          <w:sz w:val="24"/>
          <w:szCs w:val="24"/>
        </w:rPr>
        <w:t>colocado</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w:t>
      </w:r>
      <w:r w:rsidRPr="00F97099">
        <w:rPr>
          <w:rFonts w:asciiTheme="majorHAnsi" w:hAnsiTheme="majorHAnsi"/>
          <w:spacing w:val="51"/>
          <w:sz w:val="24"/>
          <w:szCs w:val="24"/>
        </w:rPr>
        <w:t xml:space="preserve"> </w:t>
      </w:r>
      <w:r w:rsidRPr="00F97099">
        <w:rPr>
          <w:rFonts w:asciiTheme="majorHAnsi" w:hAnsiTheme="majorHAnsi"/>
          <w:spacing w:val="-1"/>
          <w:sz w:val="24"/>
          <w:szCs w:val="24"/>
        </w:rPr>
        <w:t>facilidade,</w:t>
      </w:r>
      <w:r w:rsidRPr="00F97099">
        <w:rPr>
          <w:rFonts w:asciiTheme="majorHAnsi" w:hAnsiTheme="majorHAnsi"/>
          <w:spacing w:val="53"/>
          <w:sz w:val="24"/>
          <w:szCs w:val="24"/>
        </w:rPr>
        <w:t xml:space="preserve"> </w:t>
      </w:r>
      <w:r w:rsidRPr="00F97099">
        <w:rPr>
          <w:rFonts w:asciiTheme="majorHAnsi" w:hAnsiTheme="majorHAnsi"/>
          <w:spacing w:val="-1"/>
          <w:sz w:val="24"/>
          <w:szCs w:val="24"/>
        </w:rPr>
        <w:t>ou</w:t>
      </w:r>
      <w:r w:rsidRPr="00F97099">
        <w:rPr>
          <w:rFonts w:asciiTheme="majorHAnsi" w:hAnsiTheme="majorHAnsi"/>
          <w:spacing w:val="49"/>
          <w:sz w:val="24"/>
          <w:szCs w:val="24"/>
        </w:rPr>
        <w:t xml:space="preserve"> </w:t>
      </w:r>
      <w:r w:rsidRPr="00F97099">
        <w:rPr>
          <w:rFonts w:asciiTheme="majorHAnsi" w:hAnsiTheme="majorHAnsi"/>
          <w:sz w:val="24"/>
          <w:szCs w:val="24"/>
        </w:rPr>
        <w:t>o</w:t>
      </w:r>
      <w:r w:rsidRPr="00F97099">
        <w:rPr>
          <w:rFonts w:asciiTheme="majorHAnsi" w:hAnsiTheme="majorHAnsi"/>
          <w:spacing w:val="49"/>
          <w:sz w:val="24"/>
          <w:szCs w:val="24"/>
        </w:rPr>
        <w:t xml:space="preserve"> </w:t>
      </w:r>
      <w:r w:rsidRPr="00F97099">
        <w:rPr>
          <w:rFonts w:asciiTheme="majorHAnsi" w:hAnsiTheme="majorHAnsi"/>
          <w:spacing w:val="-1"/>
          <w:sz w:val="24"/>
          <w:szCs w:val="24"/>
        </w:rPr>
        <w:t>seu</w:t>
      </w:r>
      <w:r w:rsidRPr="00F97099">
        <w:rPr>
          <w:rFonts w:asciiTheme="majorHAnsi" w:hAnsiTheme="majorHAnsi"/>
          <w:spacing w:val="48"/>
          <w:sz w:val="24"/>
          <w:szCs w:val="24"/>
        </w:rPr>
        <w:t xml:space="preserve"> </w:t>
      </w:r>
      <w:r w:rsidRPr="00F97099">
        <w:rPr>
          <w:rFonts w:asciiTheme="majorHAnsi" w:hAnsiTheme="majorHAnsi"/>
          <w:spacing w:val="-1"/>
          <w:sz w:val="24"/>
          <w:szCs w:val="24"/>
        </w:rPr>
        <w:t>eixo</w:t>
      </w:r>
      <w:r w:rsidRPr="00F97099">
        <w:rPr>
          <w:rFonts w:asciiTheme="majorHAnsi" w:hAnsiTheme="majorHAnsi"/>
          <w:spacing w:val="50"/>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permanecer</w:t>
      </w:r>
      <w:r w:rsidRPr="00F97099">
        <w:rPr>
          <w:rFonts w:asciiTheme="majorHAnsi" w:hAnsiTheme="majorHAnsi"/>
          <w:spacing w:val="49"/>
          <w:sz w:val="24"/>
          <w:szCs w:val="24"/>
        </w:rPr>
        <w:t xml:space="preserve"> </w:t>
      </w:r>
      <w:r w:rsidRPr="00F97099">
        <w:rPr>
          <w:rFonts w:asciiTheme="majorHAnsi" w:hAnsiTheme="majorHAnsi"/>
          <w:spacing w:val="-1"/>
          <w:sz w:val="24"/>
          <w:szCs w:val="24"/>
        </w:rPr>
        <w:t>perpendicular</w:t>
      </w:r>
      <w:r w:rsidRPr="00F97099">
        <w:rPr>
          <w:rFonts w:asciiTheme="majorHAnsi" w:hAnsiTheme="majorHAnsi"/>
          <w:spacing w:val="12"/>
          <w:sz w:val="24"/>
          <w:szCs w:val="24"/>
        </w:rPr>
        <w:t xml:space="preserve"> </w:t>
      </w:r>
      <w:r w:rsidRPr="00F97099">
        <w:rPr>
          <w:rFonts w:asciiTheme="majorHAnsi" w:hAnsiTheme="majorHAnsi"/>
          <w:sz w:val="24"/>
          <w:szCs w:val="24"/>
        </w:rPr>
        <w:t>à</w:t>
      </w:r>
      <w:r w:rsidRPr="00F97099">
        <w:rPr>
          <w:rFonts w:asciiTheme="majorHAnsi" w:hAnsiTheme="majorHAnsi"/>
          <w:spacing w:val="10"/>
          <w:sz w:val="24"/>
          <w:szCs w:val="24"/>
        </w:rPr>
        <w:t xml:space="preserve"> </w:t>
      </w:r>
      <w:r w:rsidRPr="00F97099">
        <w:rPr>
          <w:rFonts w:asciiTheme="majorHAnsi" w:hAnsiTheme="majorHAnsi"/>
          <w:spacing w:val="-1"/>
          <w:sz w:val="24"/>
          <w:szCs w:val="24"/>
        </w:rPr>
        <w:t>peça</w:t>
      </w:r>
      <w:r w:rsidRPr="00F97099">
        <w:rPr>
          <w:rFonts w:asciiTheme="majorHAnsi" w:hAnsiTheme="majorHAnsi"/>
          <w:spacing w:val="12"/>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0"/>
          <w:sz w:val="24"/>
          <w:szCs w:val="24"/>
        </w:rPr>
        <w:t xml:space="preserve"> </w:t>
      </w:r>
      <w:r w:rsidRPr="00F97099">
        <w:rPr>
          <w:rFonts w:asciiTheme="majorHAnsi" w:hAnsiTheme="majorHAnsi"/>
          <w:spacing w:val="-1"/>
          <w:sz w:val="24"/>
          <w:szCs w:val="24"/>
        </w:rPr>
        <w:t>colocado,</w:t>
      </w:r>
      <w:r w:rsidRPr="00F97099">
        <w:rPr>
          <w:rFonts w:asciiTheme="majorHAnsi" w:hAnsiTheme="majorHAnsi"/>
          <w:spacing w:val="13"/>
          <w:sz w:val="24"/>
          <w:szCs w:val="24"/>
        </w:rPr>
        <w:t xml:space="preserve"> </w:t>
      </w: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furo</w:t>
      </w:r>
      <w:r w:rsidRPr="00F97099">
        <w:rPr>
          <w:rFonts w:asciiTheme="majorHAnsi" w:hAnsiTheme="majorHAnsi"/>
          <w:spacing w:val="10"/>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1"/>
          <w:sz w:val="24"/>
          <w:szCs w:val="24"/>
        </w:rPr>
        <w:t xml:space="preserve"> </w:t>
      </w:r>
      <w:r w:rsidRPr="00F97099">
        <w:rPr>
          <w:rFonts w:asciiTheme="majorHAnsi" w:hAnsiTheme="majorHAnsi"/>
          <w:spacing w:val="-1"/>
          <w:sz w:val="24"/>
          <w:szCs w:val="24"/>
        </w:rPr>
        <w:t>alargado</w:t>
      </w:r>
      <w:r w:rsidRPr="00F97099">
        <w:rPr>
          <w:rFonts w:asciiTheme="majorHAnsi" w:hAnsiTheme="majorHAnsi"/>
          <w:spacing w:val="11"/>
          <w:sz w:val="24"/>
          <w:szCs w:val="24"/>
        </w:rPr>
        <w:t xml:space="preserve"> </w:t>
      </w:r>
      <w:r w:rsidRPr="00F97099">
        <w:rPr>
          <w:rFonts w:asciiTheme="majorHAnsi" w:hAnsiTheme="majorHAnsi"/>
          <w:spacing w:val="-1"/>
          <w:sz w:val="24"/>
          <w:szCs w:val="24"/>
        </w:rPr>
        <w:t>no</w:t>
      </w:r>
      <w:r w:rsidRPr="00F97099">
        <w:rPr>
          <w:rFonts w:asciiTheme="majorHAnsi" w:hAnsiTheme="majorHAnsi"/>
          <w:spacing w:val="10"/>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12"/>
          <w:sz w:val="24"/>
          <w:szCs w:val="24"/>
        </w:rPr>
        <w:t xml:space="preserve"> </w:t>
      </w:r>
      <w:r w:rsidRPr="00F97099">
        <w:rPr>
          <w:rFonts w:asciiTheme="majorHAnsi" w:hAnsiTheme="majorHAnsi"/>
          <w:spacing w:val="-1"/>
          <w:sz w:val="24"/>
          <w:szCs w:val="24"/>
        </w:rPr>
        <w:t>1/16”</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mais</w:t>
      </w:r>
      <w:r w:rsidRPr="00F97099">
        <w:rPr>
          <w:rFonts w:asciiTheme="majorHAnsi" w:hAnsiTheme="majorHAnsi"/>
          <w:spacing w:val="12"/>
          <w:sz w:val="24"/>
          <w:szCs w:val="24"/>
        </w:rPr>
        <w:t xml:space="preserve"> </w:t>
      </w:r>
      <w:r w:rsidRPr="00F97099">
        <w:rPr>
          <w:rFonts w:asciiTheme="majorHAnsi" w:hAnsiTheme="majorHAnsi"/>
          <w:spacing w:val="-1"/>
          <w:sz w:val="24"/>
          <w:szCs w:val="24"/>
        </w:rPr>
        <w:t>que</w:t>
      </w:r>
      <w:r w:rsidRPr="00F97099">
        <w:rPr>
          <w:rFonts w:asciiTheme="majorHAnsi" w:hAnsiTheme="majorHAnsi"/>
          <w:spacing w:val="10"/>
          <w:sz w:val="24"/>
          <w:szCs w:val="24"/>
        </w:rPr>
        <w:t xml:space="preserve"> </w:t>
      </w:r>
      <w:r w:rsidRPr="00F97099">
        <w:rPr>
          <w:rFonts w:asciiTheme="majorHAnsi" w:hAnsiTheme="majorHAnsi"/>
          <w:spacing w:val="-1"/>
          <w:sz w:val="24"/>
          <w:szCs w:val="24"/>
        </w:rPr>
        <w:t>seu</w:t>
      </w:r>
      <w:r w:rsidRPr="00F97099">
        <w:rPr>
          <w:rFonts w:asciiTheme="majorHAnsi" w:hAnsiTheme="majorHAnsi"/>
          <w:spacing w:val="59"/>
          <w:sz w:val="24"/>
          <w:szCs w:val="24"/>
        </w:rPr>
        <w:t xml:space="preserve"> </w:t>
      </w:r>
      <w:r w:rsidRPr="00F97099">
        <w:rPr>
          <w:rFonts w:asciiTheme="majorHAnsi" w:hAnsiTheme="majorHAnsi"/>
          <w:spacing w:val="-1"/>
          <w:sz w:val="24"/>
          <w:szCs w:val="24"/>
        </w:rPr>
        <w:t>diâmetro</w:t>
      </w:r>
      <w:r w:rsidRPr="00F97099">
        <w:rPr>
          <w:rFonts w:asciiTheme="majorHAnsi" w:hAnsiTheme="majorHAnsi"/>
          <w:spacing w:val="-2"/>
          <w:sz w:val="24"/>
          <w:szCs w:val="24"/>
        </w:rPr>
        <w:t xml:space="preserve"> </w:t>
      </w:r>
      <w:r w:rsidRPr="00F97099">
        <w:rPr>
          <w:rFonts w:asciiTheme="majorHAnsi" w:hAnsiTheme="majorHAnsi"/>
          <w:spacing w:val="-1"/>
          <w:sz w:val="24"/>
          <w:szCs w:val="24"/>
        </w:rPr>
        <w:t>nominal.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Sempre</w:t>
      </w:r>
      <w:r w:rsidRPr="00F97099">
        <w:rPr>
          <w:rFonts w:asciiTheme="majorHAnsi" w:hAnsiTheme="majorHAnsi"/>
          <w:spacing w:val="1"/>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forem</w:t>
      </w:r>
      <w:r w:rsidRPr="00F97099">
        <w:rPr>
          <w:rFonts w:asciiTheme="majorHAnsi" w:hAnsiTheme="majorHAnsi"/>
          <w:spacing w:val="3"/>
          <w:sz w:val="24"/>
          <w:szCs w:val="24"/>
        </w:rPr>
        <w:t xml:space="preserve"> </w:t>
      </w:r>
      <w:r w:rsidRPr="00F97099">
        <w:rPr>
          <w:rFonts w:asciiTheme="majorHAnsi" w:hAnsiTheme="majorHAnsi"/>
          <w:spacing w:val="-1"/>
          <w:sz w:val="24"/>
          <w:szCs w:val="24"/>
        </w:rPr>
        <w:t>usadas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chaves</w:t>
      </w:r>
      <w:r w:rsidRPr="00F97099">
        <w:rPr>
          <w:rFonts w:asciiTheme="majorHAnsi" w:hAnsiTheme="majorHAnsi"/>
          <w:spacing w:val="2"/>
          <w:sz w:val="24"/>
          <w:szCs w:val="24"/>
        </w:rPr>
        <w:t xml:space="preserve"> </w:t>
      </w:r>
      <w:r w:rsidRPr="00F97099">
        <w:rPr>
          <w:rFonts w:asciiTheme="majorHAnsi" w:hAnsiTheme="majorHAnsi"/>
          <w:spacing w:val="-1"/>
          <w:sz w:val="24"/>
          <w:szCs w:val="24"/>
        </w:rPr>
        <w:t>calibradas,</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2"/>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usadas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arruelas</w:t>
      </w:r>
      <w:r w:rsidRPr="00F97099">
        <w:rPr>
          <w:rFonts w:asciiTheme="majorHAnsi" w:hAnsiTheme="majorHAnsi"/>
          <w:spacing w:val="2"/>
          <w:sz w:val="24"/>
          <w:szCs w:val="24"/>
        </w:rPr>
        <w:t xml:space="preserve"> </w:t>
      </w:r>
      <w:r w:rsidRPr="00F97099">
        <w:rPr>
          <w:rFonts w:asciiTheme="majorHAnsi" w:hAnsiTheme="majorHAnsi"/>
          <w:spacing w:val="-1"/>
          <w:sz w:val="24"/>
          <w:szCs w:val="24"/>
        </w:rPr>
        <w:t>revenidas</w:t>
      </w:r>
      <w:r w:rsidRPr="00F97099">
        <w:rPr>
          <w:rFonts w:asciiTheme="majorHAnsi" w:hAnsiTheme="majorHAnsi"/>
          <w:spacing w:val="4"/>
          <w:sz w:val="24"/>
          <w:szCs w:val="24"/>
        </w:rPr>
        <w:t xml:space="preserve"> </w:t>
      </w:r>
      <w:r w:rsidRPr="00F97099">
        <w:rPr>
          <w:rFonts w:asciiTheme="majorHAnsi" w:hAnsiTheme="majorHAnsi"/>
          <w:spacing w:val="-1"/>
          <w:sz w:val="24"/>
          <w:szCs w:val="24"/>
        </w:rPr>
        <w:t>sob</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elemento em</w:t>
      </w:r>
      <w:r w:rsidRPr="00F97099">
        <w:rPr>
          <w:rFonts w:asciiTheme="majorHAnsi" w:hAnsiTheme="majorHAnsi"/>
          <w:spacing w:val="1"/>
          <w:sz w:val="24"/>
          <w:szCs w:val="24"/>
        </w:rPr>
        <w:t xml:space="preserve"> </w:t>
      </w:r>
      <w:r w:rsidRPr="00F97099">
        <w:rPr>
          <w:rFonts w:asciiTheme="majorHAnsi" w:hAnsiTheme="majorHAnsi"/>
          <w:spacing w:val="-1"/>
          <w:sz w:val="24"/>
          <w:szCs w:val="24"/>
        </w:rPr>
        <w:t>que</w:t>
      </w:r>
      <w:r w:rsidRPr="00F97099">
        <w:rPr>
          <w:rFonts w:asciiTheme="majorHAnsi" w:hAnsiTheme="majorHAnsi"/>
          <w:sz w:val="24"/>
          <w:szCs w:val="24"/>
        </w:rPr>
        <w:t xml:space="preserve"> se </w:t>
      </w:r>
      <w:r w:rsidRPr="00F97099">
        <w:rPr>
          <w:rFonts w:asciiTheme="majorHAnsi" w:hAnsiTheme="majorHAnsi"/>
          <w:spacing w:val="-1"/>
          <w:sz w:val="24"/>
          <w:szCs w:val="24"/>
        </w:rPr>
        <w:t>aplica</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aperto</w:t>
      </w:r>
      <w:r w:rsidRPr="00F97099">
        <w:rPr>
          <w:rFonts w:asciiTheme="majorHAnsi" w:hAnsiTheme="majorHAnsi"/>
          <w:sz w:val="24"/>
          <w:szCs w:val="24"/>
        </w:rPr>
        <w:t xml:space="preserve"> </w:t>
      </w:r>
      <w:r w:rsidRPr="00F97099">
        <w:rPr>
          <w:rFonts w:asciiTheme="majorHAnsi" w:hAnsiTheme="majorHAnsi"/>
          <w:spacing w:val="-1"/>
          <w:sz w:val="24"/>
          <w:szCs w:val="24"/>
        </w:rPr>
        <w:t>(porca</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cabeça do</w:t>
      </w:r>
      <w:r w:rsidRPr="00F97099">
        <w:rPr>
          <w:rFonts w:asciiTheme="majorHAnsi" w:hAnsiTheme="majorHAnsi"/>
          <w:sz w:val="24"/>
          <w:szCs w:val="24"/>
        </w:rPr>
        <w:t xml:space="preserve"> </w:t>
      </w:r>
      <w:r w:rsidRPr="00F97099">
        <w:rPr>
          <w:rFonts w:asciiTheme="majorHAnsi" w:hAnsiTheme="majorHAnsi"/>
          <w:spacing w:val="-1"/>
          <w:sz w:val="24"/>
          <w:szCs w:val="24"/>
        </w:rPr>
        <w:t>parafuso).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feitos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4"/>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26"/>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24"/>
          <w:sz w:val="24"/>
          <w:szCs w:val="24"/>
        </w:rPr>
        <w:t xml:space="preserve"> </w:t>
      </w:r>
      <w:r w:rsidRPr="00F97099">
        <w:rPr>
          <w:rFonts w:asciiTheme="majorHAnsi" w:hAnsiTheme="majorHAnsi"/>
          <w:spacing w:val="-1"/>
          <w:sz w:val="24"/>
          <w:szCs w:val="24"/>
        </w:rPr>
        <w:t>usados</w:t>
      </w:r>
      <w:r w:rsidRPr="00F97099">
        <w:rPr>
          <w:rFonts w:asciiTheme="majorHAnsi" w:hAnsiTheme="majorHAnsi"/>
          <w:spacing w:val="26"/>
          <w:sz w:val="24"/>
          <w:szCs w:val="24"/>
        </w:rPr>
        <w:t xml:space="preserve"> </w:t>
      </w:r>
      <w:r w:rsidRPr="00F97099">
        <w:rPr>
          <w:rFonts w:asciiTheme="majorHAnsi" w:hAnsiTheme="majorHAnsi"/>
          <w:spacing w:val="-1"/>
          <w:sz w:val="24"/>
          <w:szCs w:val="24"/>
        </w:rPr>
        <w:t>sob</w:t>
      </w:r>
      <w:r w:rsidRPr="00F97099">
        <w:rPr>
          <w:rFonts w:asciiTheme="majorHAnsi" w:hAnsiTheme="majorHAnsi"/>
          <w:spacing w:val="23"/>
          <w:sz w:val="24"/>
          <w:szCs w:val="24"/>
        </w:rPr>
        <w:t xml:space="preserve"> </w:t>
      </w:r>
      <w:r w:rsidRPr="00F97099">
        <w:rPr>
          <w:rFonts w:asciiTheme="majorHAnsi" w:hAnsiTheme="majorHAnsi"/>
          <w:spacing w:val="-1"/>
          <w:sz w:val="24"/>
          <w:szCs w:val="24"/>
        </w:rPr>
        <w:t>as</w:t>
      </w:r>
      <w:r w:rsidRPr="00F97099">
        <w:rPr>
          <w:rFonts w:asciiTheme="majorHAnsi" w:hAnsiTheme="majorHAnsi"/>
          <w:spacing w:val="23"/>
          <w:sz w:val="24"/>
          <w:szCs w:val="24"/>
        </w:rPr>
        <w:t xml:space="preserve"> </w:t>
      </w:r>
      <w:r w:rsidRPr="00F97099">
        <w:rPr>
          <w:rFonts w:asciiTheme="majorHAnsi" w:hAnsiTheme="majorHAnsi"/>
          <w:spacing w:val="-1"/>
          <w:sz w:val="24"/>
          <w:szCs w:val="24"/>
        </w:rPr>
        <w:t>mesmas</w:t>
      </w:r>
      <w:r w:rsidRPr="00F97099">
        <w:rPr>
          <w:rFonts w:asciiTheme="majorHAnsi" w:hAnsiTheme="majorHAnsi"/>
          <w:spacing w:val="24"/>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6"/>
          <w:sz w:val="24"/>
          <w:szCs w:val="24"/>
        </w:rPr>
        <w:t xml:space="preserve"> </w:t>
      </w:r>
      <w:r w:rsidRPr="00F97099">
        <w:rPr>
          <w:rFonts w:asciiTheme="majorHAnsi" w:hAnsiTheme="majorHAnsi"/>
          <w:spacing w:val="-1"/>
          <w:sz w:val="24"/>
          <w:szCs w:val="24"/>
        </w:rPr>
        <w:t>em</w:t>
      </w:r>
      <w:r w:rsidRPr="00F97099">
        <w:rPr>
          <w:rFonts w:asciiTheme="majorHAnsi" w:hAnsiTheme="majorHAnsi"/>
          <w:spacing w:val="25"/>
          <w:sz w:val="24"/>
          <w:szCs w:val="24"/>
        </w:rPr>
        <w:t xml:space="preserve"> </w:t>
      </w:r>
      <w:r w:rsidRPr="00F97099">
        <w:rPr>
          <w:rFonts w:asciiTheme="majorHAnsi" w:hAnsiTheme="majorHAnsi"/>
          <w:spacing w:val="-1"/>
          <w:sz w:val="24"/>
          <w:szCs w:val="24"/>
        </w:rPr>
        <w:t>que</w:t>
      </w:r>
      <w:r w:rsidRPr="00F97099">
        <w:rPr>
          <w:rFonts w:asciiTheme="majorHAnsi" w:hAnsiTheme="majorHAnsi"/>
          <w:spacing w:val="24"/>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65"/>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em</w:t>
      </w:r>
      <w:r w:rsidRPr="00F97099">
        <w:rPr>
          <w:rFonts w:asciiTheme="majorHAnsi" w:hAnsiTheme="majorHAnsi"/>
          <w:spacing w:val="29"/>
          <w:sz w:val="24"/>
          <w:szCs w:val="24"/>
        </w:rPr>
        <w:t xml:space="preserve"> </w:t>
      </w:r>
      <w:r w:rsidRPr="00F97099">
        <w:rPr>
          <w:rFonts w:asciiTheme="majorHAnsi" w:hAnsiTheme="majorHAnsi"/>
          <w:spacing w:val="-1"/>
          <w:sz w:val="24"/>
          <w:szCs w:val="24"/>
        </w:rPr>
        <w:t>lotes,</w:t>
      </w:r>
      <w:r w:rsidRPr="00F97099">
        <w:rPr>
          <w:rFonts w:asciiTheme="majorHAnsi" w:hAnsiTheme="majorHAnsi"/>
          <w:spacing w:val="30"/>
          <w:sz w:val="24"/>
          <w:szCs w:val="24"/>
        </w:rPr>
        <w:t xml:space="preserve"> </w:t>
      </w:r>
      <w:r w:rsidRPr="00F97099">
        <w:rPr>
          <w:rFonts w:asciiTheme="majorHAnsi" w:hAnsiTheme="majorHAnsi"/>
          <w:spacing w:val="-1"/>
          <w:sz w:val="24"/>
          <w:szCs w:val="24"/>
        </w:rPr>
        <w:t>por</w:t>
      </w:r>
      <w:r w:rsidRPr="00F97099">
        <w:rPr>
          <w:rFonts w:asciiTheme="majorHAnsi" w:hAnsiTheme="majorHAnsi"/>
          <w:spacing w:val="30"/>
          <w:sz w:val="24"/>
          <w:szCs w:val="24"/>
        </w:rPr>
        <w:t xml:space="preserve"> </w:t>
      </w:r>
      <w:r w:rsidRPr="00F97099">
        <w:rPr>
          <w:rFonts w:asciiTheme="majorHAnsi" w:hAnsiTheme="majorHAnsi"/>
          <w:spacing w:val="-1"/>
          <w:sz w:val="24"/>
          <w:szCs w:val="24"/>
        </w:rPr>
        <w:t>amostragem.</w:t>
      </w:r>
      <w:r w:rsidRPr="00F97099">
        <w:rPr>
          <w:rFonts w:asciiTheme="majorHAnsi" w:hAnsiTheme="majorHAnsi"/>
          <w:spacing w:val="32"/>
          <w:sz w:val="24"/>
          <w:szCs w:val="24"/>
        </w:rPr>
        <w:t xml:space="preserve"> </w:t>
      </w:r>
      <w:r w:rsidRPr="00F97099">
        <w:rPr>
          <w:rFonts w:asciiTheme="majorHAnsi" w:hAnsiTheme="majorHAnsi"/>
          <w:sz w:val="24"/>
          <w:szCs w:val="24"/>
        </w:rPr>
        <w:t>O</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parafuso</w:t>
      </w:r>
      <w:r w:rsidRPr="00F97099">
        <w:rPr>
          <w:rFonts w:asciiTheme="majorHAnsi" w:hAnsiTheme="majorHAnsi"/>
          <w:spacing w:val="2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0"/>
          <w:sz w:val="24"/>
          <w:szCs w:val="24"/>
        </w:rPr>
        <w:t xml:space="preserve"> </w:t>
      </w:r>
      <w:r w:rsidRPr="00F97099">
        <w:rPr>
          <w:rFonts w:asciiTheme="majorHAnsi" w:hAnsiTheme="majorHAnsi"/>
          <w:spacing w:val="-1"/>
          <w:sz w:val="24"/>
          <w:szCs w:val="24"/>
        </w:rPr>
        <w:t>ser</w:t>
      </w:r>
      <w:r w:rsidRPr="00F97099">
        <w:rPr>
          <w:rFonts w:asciiTheme="majorHAnsi" w:hAnsiTheme="majorHAnsi"/>
          <w:spacing w:val="31"/>
          <w:sz w:val="24"/>
          <w:szCs w:val="24"/>
        </w:rPr>
        <w:t xml:space="preserve"> </w:t>
      </w:r>
      <w:r w:rsidRPr="00F97099">
        <w:rPr>
          <w:rFonts w:asciiTheme="majorHAnsi" w:hAnsiTheme="majorHAnsi"/>
          <w:spacing w:val="-1"/>
          <w:sz w:val="24"/>
          <w:szCs w:val="24"/>
        </w:rPr>
        <w:t>apertado</w:t>
      </w:r>
      <w:r w:rsidRPr="00F97099">
        <w:rPr>
          <w:rFonts w:asciiTheme="majorHAnsi" w:hAnsiTheme="majorHAnsi"/>
          <w:spacing w:val="30"/>
          <w:sz w:val="24"/>
          <w:szCs w:val="24"/>
        </w:rPr>
        <w:t xml:space="preserve"> </w:t>
      </w:r>
      <w:r w:rsidRPr="00F97099">
        <w:rPr>
          <w:rFonts w:asciiTheme="majorHAnsi" w:hAnsiTheme="majorHAnsi"/>
          <w:spacing w:val="-1"/>
          <w:sz w:val="24"/>
          <w:szCs w:val="24"/>
        </w:rPr>
        <w:t>até</w:t>
      </w:r>
      <w:r w:rsidRPr="00F97099">
        <w:rPr>
          <w:rFonts w:asciiTheme="majorHAnsi" w:hAnsiTheme="majorHAnsi"/>
          <w:spacing w:val="29"/>
          <w:sz w:val="24"/>
          <w:szCs w:val="24"/>
        </w:rPr>
        <w:t xml:space="preserve"> </w:t>
      </w:r>
      <w:r w:rsidRPr="00F97099">
        <w:rPr>
          <w:rFonts w:asciiTheme="majorHAnsi" w:hAnsiTheme="majorHAnsi"/>
          <w:spacing w:val="-1"/>
          <w:sz w:val="24"/>
          <w:szCs w:val="24"/>
        </w:rPr>
        <w:t>romper,</w:t>
      </w:r>
      <w:r w:rsidRPr="00F97099">
        <w:rPr>
          <w:rFonts w:asciiTheme="majorHAnsi" w:hAnsiTheme="majorHAnsi"/>
          <w:spacing w:val="30"/>
          <w:sz w:val="24"/>
          <w:szCs w:val="24"/>
        </w:rPr>
        <w:t xml:space="preserve"> </w:t>
      </w:r>
      <w:r w:rsidRPr="00F97099">
        <w:rPr>
          <w:rFonts w:asciiTheme="majorHAnsi" w:hAnsiTheme="majorHAnsi"/>
          <w:spacing w:val="-1"/>
          <w:sz w:val="24"/>
          <w:szCs w:val="24"/>
        </w:rPr>
        <w:t>anotando-se</w:t>
      </w:r>
      <w:r w:rsidRPr="00F97099">
        <w:rPr>
          <w:rFonts w:asciiTheme="majorHAnsi" w:hAnsiTheme="majorHAnsi"/>
          <w:spacing w:val="67"/>
          <w:sz w:val="24"/>
          <w:szCs w:val="24"/>
        </w:rPr>
        <w:t xml:space="preserve"> </w:t>
      </w:r>
      <w:r w:rsidRPr="00F97099">
        <w:rPr>
          <w:rFonts w:asciiTheme="majorHAnsi" w:hAnsiTheme="majorHAnsi"/>
          <w:spacing w:val="-1"/>
          <w:sz w:val="24"/>
          <w:szCs w:val="24"/>
        </w:rPr>
        <w:t>nesse</w:t>
      </w:r>
      <w:r w:rsidRPr="00F97099">
        <w:rPr>
          <w:rFonts w:asciiTheme="majorHAnsi" w:hAnsiTheme="majorHAnsi"/>
          <w:spacing w:val="19"/>
          <w:sz w:val="24"/>
          <w:szCs w:val="24"/>
        </w:rPr>
        <w:t xml:space="preserve"> </w:t>
      </w:r>
      <w:r w:rsidRPr="00F97099">
        <w:rPr>
          <w:rFonts w:asciiTheme="majorHAnsi" w:hAnsiTheme="majorHAnsi"/>
          <w:spacing w:val="-1"/>
          <w:sz w:val="24"/>
          <w:szCs w:val="24"/>
        </w:rPr>
        <w:t>momento</w:t>
      </w:r>
      <w:r w:rsidRPr="00F97099">
        <w:rPr>
          <w:rFonts w:asciiTheme="majorHAnsi" w:hAnsiTheme="majorHAnsi"/>
          <w:spacing w:val="20"/>
          <w:sz w:val="24"/>
          <w:szCs w:val="24"/>
        </w:rPr>
        <w:t xml:space="preserve"> </w:t>
      </w:r>
      <w:r w:rsidRPr="00F97099">
        <w:rPr>
          <w:rFonts w:asciiTheme="majorHAnsi" w:hAnsiTheme="majorHAnsi"/>
          <w:sz w:val="24"/>
          <w:szCs w:val="24"/>
        </w:rPr>
        <w:t>o</w:t>
      </w:r>
      <w:r w:rsidRPr="00F97099">
        <w:rPr>
          <w:rFonts w:asciiTheme="majorHAnsi" w:hAnsiTheme="majorHAnsi"/>
          <w:spacing w:val="17"/>
          <w:sz w:val="24"/>
          <w:szCs w:val="24"/>
        </w:rPr>
        <w:t xml:space="preserve"> </w:t>
      </w:r>
      <w:r w:rsidRPr="00F97099">
        <w:rPr>
          <w:rFonts w:asciiTheme="majorHAnsi" w:hAnsiTheme="majorHAnsi"/>
          <w:spacing w:val="-1"/>
          <w:sz w:val="24"/>
          <w:szCs w:val="24"/>
        </w:rPr>
        <w:t>torque</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ruptura.</w:t>
      </w:r>
      <w:r w:rsidRPr="00F97099">
        <w:rPr>
          <w:rFonts w:asciiTheme="majorHAnsi" w:hAnsiTheme="majorHAnsi"/>
          <w:spacing w:val="18"/>
          <w:sz w:val="24"/>
          <w:szCs w:val="24"/>
        </w:rPr>
        <w:t xml:space="preserve"> </w:t>
      </w:r>
      <w:r w:rsidRPr="00F97099">
        <w:rPr>
          <w:rFonts w:asciiTheme="majorHAnsi" w:hAnsiTheme="majorHAnsi"/>
          <w:sz w:val="24"/>
          <w:szCs w:val="24"/>
        </w:rPr>
        <w:t>O</w:t>
      </w:r>
      <w:r w:rsidRPr="00F97099">
        <w:rPr>
          <w:rFonts w:asciiTheme="majorHAnsi" w:hAnsiTheme="majorHAnsi"/>
          <w:spacing w:val="21"/>
          <w:sz w:val="24"/>
          <w:szCs w:val="24"/>
        </w:rPr>
        <w:t xml:space="preserve"> </w:t>
      </w:r>
      <w:r w:rsidRPr="00F97099">
        <w:rPr>
          <w:rFonts w:asciiTheme="majorHAnsi" w:hAnsiTheme="majorHAnsi"/>
          <w:spacing w:val="-1"/>
          <w:sz w:val="24"/>
          <w:szCs w:val="24"/>
        </w:rPr>
        <w:t>torque</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19"/>
          <w:sz w:val="24"/>
          <w:szCs w:val="24"/>
        </w:rPr>
        <w:t xml:space="preserve"> </w:t>
      </w:r>
      <w:r w:rsidRPr="00F97099">
        <w:rPr>
          <w:rFonts w:asciiTheme="majorHAnsi" w:hAnsiTheme="majorHAnsi"/>
          <w:spacing w:val="-1"/>
          <w:sz w:val="24"/>
          <w:szCs w:val="24"/>
        </w:rPr>
        <w:t>empregado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18"/>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0"/>
          <w:sz w:val="24"/>
          <w:szCs w:val="24"/>
        </w:rPr>
        <w:t xml:space="preserve"> </w:t>
      </w:r>
      <w:r w:rsidRPr="00F97099">
        <w:rPr>
          <w:rFonts w:asciiTheme="majorHAnsi" w:hAnsiTheme="majorHAnsi"/>
          <w:spacing w:val="-1"/>
          <w:sz w:val="24"/>
          <w:szCs w:val="24"/>
        </w:rPr>
        <w:t>50</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17"/>
          <w:sz w:val="24"/>
          <w:szCs w:val="24"/>
        </w:rPr>
        <w:t xml:space="preserve"> </w:t>
      </w:r>
      <w:r w:rsidRPr="00F97099">
        <w:rPr>
          <w:rFonts w:asciiTheme="majorHAnsi" w:hAnsiTheme="majorHAnsi"/>
          <w:spacing w:val="-1"/>
          <w:sz w:val="24"/>
          <w:szCs w:val="24"/>
        </w:rPr>
        <w:t>60%</w:t>
      </w:r>
      <w:r w:rsidRPr="00F97099">
        <w:rPr>
          <w:rFonts w:asciiTheme="majorHAnsi" w:hAnsiTheme="majorHAnsi"/>
          <w:spacing w:val="20"/>
          <w:sz w:val="24"/>
          <w:szCs w:val="24"/>
        </w:rPr>
        <w:t xml:space="preserve"> </w:t>
      </w:r>
      <w:r w:rsidRPr="00F97099">
        <w:rPr>
          <w:rFonts w:asciiTheme="majorHAnsi" w:hAnsiTheme="majorHAnsi"/>
          <w:spacing w:val="-1"/>
          <w:sz w:val="24"/>
          <w:szCs w:val="24"/>
        </w:rPr>
        <w:t>do</w:t>
      </w:r>
      <w:r w:rsidRPr="00F97099">
        <w:rPr>
          <w:rFonts w:asciiTheme="majorHAnsi" w:hAnsiTheme="majorHAnsi"/>
          <w:spacing w:val="63"/>
          <w:sz w:val="24"/>
          <w:szCs w:val="24"/>
        </w:rPr>
        <w:t xml:space="preserve"> </w:t>
      </w:r>
      <w:r w:rsidRPr="00F97099">
        <w:rPr>
          <w:rFonts w:asciiTheme="majorHAnsi" w:hAnsiTheme="majorHAnsi"/>
          <w:spacing w:val="-1"/>
          <w:sz w:val="24"/>
          <w:szCs w:val="24"/>
        </w:rPr>
        <w:t>valor anotado.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7"/>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26"/>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26"/>
          <w:sz w:val="24"/>
          <w:szCs w:val="24"/>
        </w:rPr>
        <w:t xml:space="preserve"> </w:t>
      </w:r>
      <w:r w:rsidRPr="00F97099">
        <w:rPr>
          <w:rFonts w:asciiTheme="majorHAnsi" w:hAnsiTheme="majorHAnsi"/>
          <w:sz w:val="24"/>
          <w:szCs w:val="24"/>
        </w:rPr>
        <w:t>à</w:t>
      </w:r>
      <w:r w:rsidRPr="00F97099">
        <w:rPr>
          <w:rFonts w:asciiTheme="majorHAnsi" w:hAnsiTheme="majorHAnsi"/>
          <w:spacing w:val="27"/>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r w:rsidRPr="00F97099">
        <w:rPr>
          <w:rFonts w:asciiTheme="majorHAnsi" w:hAnsiTheme="majorHAnsi"/>
          <w:spacing w:val="2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6"/>
          <w:sz w:val="24"/>
          <w:szCs w:val="24"/>
        </w:rPr>
        <w:t xml:space="preserve"> </w:t>
      </w:r>
      <w:r w:rsidRPr="00F97099">
        <w:rPr>
          <w:rFonts w:asciiTheme="majorHAnsi" w:hAnsiTheme="majorHAnsi"/>
          <w:spacing w:val="-1"/>
          <w:sz w:val="24"/>
          <w:szCs w:val="24"/>
        </w:rPr>
        <w:t>aprovação,</w:t>
      </w:r>
      <w:r w:rsidRPr="00F97099">
        <w:rPr>
          <w:rFonts w:asciiTheme="majorHAnsi" w:hAnsiTheme="majorHAnsi"/>
          <w:spacing w:val="29"/>
          <w:sz w:val="24"/>
          <w:szCs w:val="24"/>
        </w:rPr>
        <w:t xml:space="preserve"> </w:t>
      </w:r>
      <w:r w:rsidRPr="00F97099">
        <w:rPr>
          <w:rFonts w:asciiTheme="majorHAnsi" w:hAnsiTheme="majorHAnsi"/>
          <w:spacing w:val="-1"/>
          <w:sz w:val="24"/>
          <w:szCs w:val="24"/>
        </w:rPr>
        <w:t>os</w:t>
      </w:r>
      <w:r w:rsidRPr="00F97099">
        <w:rPr>
          <w:rFonts w:asciiTheme="majorHAnsi" w:hAnsiTheme="majorHAnsi"/>
          <w:spacing w:val="25"/>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12"/>
          <w:sz w:val="24"/>
          <w:szCs w:val="24"/>
        </w:rPr>
        <w:t xml:space="preserve"> </w:t>
      </w:r>
      <w:r w:rsidRPr="00F97099">
        <w:rPr>
          <w:rFonts w:asciiTheme="majorHAnsi" w:hAnsiTheme="majorHAnsi"/>
          <w:spacing w:val="-1"/>
          <w:sz w:val="24"/>
          <w:szCs w:val="24"/>
        </w:rPr>
        <w:t>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3"/>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w:t>
      </w:r>
      <w:r w:rsidRPr="00F97099">
        <w:rPr>
          <w:rFonts w:asciiTheme="majorHAnsi" w:hAnsiTheme="majorHAnsi"/>
          <w:spacing w:val="12"/>
          <w:sz w:val="24"/>
          <w:szCs w:val="24"/>
        </w:rPr>
        <w:t xml:space="preserve"> </w:t>
      </w:r>
      <w:r w:rsidRPr="00F97099">
        <w:rPr>
          <w:rFonts w:asciiTheme="majorHAnsi" w:hAnsiTheme="majorHAnsi"/>
          <w:spacing w:val="-1"/>
          <w:sz w:val="24"/>
          <w:szCs w:val="24"/>
        </w:rPr>
        <w:t>os</w:t>
      </w:r>
      <w:r w:rsidRPr="00F97099">
        <w:rPr>
          <w:rFonts w:asciiTheme="majorHAnsi" w:hAnsiTheme="majorHAnsi"/>
          <w:spacing w:val="63"/>
          <w:sz w:val="24"/>
          <w:szCs w:val="24"/>
        </w:rPr>
        <w:t xml:space="preserve"> </w:t>
      </w:r>
      <w:r w:rsidRPr="00F97099">
        <w:rPr>
          <w:rFonts w:asciiTheme="majorHAnsi" w:hAnsiTheme="majorHAnsi"/>
          <w:spacing w:val="-1"/>
          <w:sz w:val="24"/>
          <w:szCs w:val="24"/>
        </w:rPr>
        <w:t>documentos</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detalhamento.</w:t>
      </w:r>
      <w:r w:rsidRPr="00F97099">
        <w:rPr>
          <w:rFonts w:asciiTheme="majorHAnsi" w:hAnsiTheme="majorHAnsi"/>
          <w:spacing w:val="48"/>
          <w:sz w:val="24"/>
          <w:szCs w:val="24"/>
        </w:rPr>
        <w:t xml:space="preserve"> </w:t>
      </w:r>
      <w:r w:rsidRPr="00F97099">
        <w:rPr>
          <w:rFonts w:asciiTheme="majorHAnsi" w:hAnsiTheme="majorHAnsi"/>
          <w:sz w:val="24"/>
          <w:szCs w:val="24"/>
        </w:rPr>
        <w:t>O</w:t>
      </w:r>
      <w:r w:rsidRPr="00F97099">
        <w:rPr>
          <w:rFonts w:asciiTheme="majorHAnsi" w:hAnsiTheme="majorHAnsi"/>
          <w:spacing w:val="46"/>
          <w:sz w:val="24"/>
          <w:szCs w:val="24"/>
        </w:rPr>
        <w:t xml:space="preserve"> </w:t>
      </w:r>
      <w:r w:rsidRPr="00F97099">
        <w:rPr>
          <w:rFonts w:asciiTheme="majorHAnsi" w:hAnsiTheme="majorHAnsi"/>
          <w:spacing w:val="-1"/>
          <w:sz w:val="24"/>
          <w:szCs w:val="24"/>
        </w:rPr>
        <w:t>CONSTRUTOR</w:t>
      </w:r>
      <w:r w:rsidRPr="00F97099">
        <w:rPr>
          <w:rFonts w:asciiTheme="majorHAnsi" w:hAnsiTheme="majorHAnsi"/>
          <w:spacing w:val="4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7"/>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45"/>
          <w:sz w:val="24"/>
          <w:szCs w:val="24"/>
        </w:rPr>
        <w:t xml:space="preserve"> </w:t>
      </w:r>
      <w:r w:rsidRPr="00F97099">
        <w:rPr>
          <w:rFonts w:asciiTheme="majorHAnsi" w:hAnsiTheme="majorHAnsi"/>
          <w:spacing w:val="-1"/>
          <w:sz w:val="24"/>
          <w:szCs w:val="24"/>
        </w:rPr>
        <w:t>tomar</w:t>
      </w:r>
      <w:r w:rsidRPr="00F97099">
        <w:rPr>
          <w:rFonts w:asciiTheme="majorHAnsi" w:hAnsiTheme="majorHAnsi"/>
          <w:spacing w:val="45"/>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47"/>
          <w:sz w:val="24"/>
          <w:szCs w:val="24"/>
        </w:rPr>
        <w:t xml:space="preserve"> </w:t>
      </w:r>
      <w:r w:rsidRPr="00F97099">
        <w:rPr>
          <w:rFonts w:asciiTheme="majorHAnsi" w:hAnsiTheme="majorHAnsi"/>
          <w:spacing w:val="-1"/>
          <w:sz w:val="24"/>
          <w:szCs w:val="24"/>
        </w:rPr>
        <w:t>as</w:t>
      </w:r>
      <w:r w:rsidRPr="00F97099">
        <w:rPr>
          <w:rFonts w:asciiTheme="majorHAnsi" w:hAnsiTheme="majorHAnsi"/>
          <w:spacing w:val="47"/>
          <w:sz w:val="24"/>
          <w:szCs w:val="24"/>
        </w:rPr>
        <w:t xml:space="preserve"> </w:t>
      </w:r>
      <w:r w:rsidRPr="00F97099">
        <w:rPr>
          <w:rFonts w:asciiTheme="majorHAnsi" w:hAnsiTheme="majorHAnsi"/>
          <w:spacing w:val="-1"/>
          <w:sz w:val="24"/>
          <w:szCs w:val="24"/>
        </w:rPr>
        <w:t>providências</w:t>
      </w:r>
      <w:r w:rsidRPr="00F97099">
        <w:rPr>
          <w:rFonts w:asciiTheme="majorHAnsi" w:hAnsiTheme="majorHAnsi"/>
          <w:spacing w:val="6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9"/>
          <w:sz w:val="24"/>
          <w:szCs w:val="24"/>
        </w:rPr>
        <w:t xml:space="preserve"> </w:t>
      </w:r>
      <w:r w:rsidRPr="00F97099">
        <w:rPr>
          <w:rFonts w:asciiTheme="majorHAnsi" w:hAnsiTheme="majorHAnsi"/>
          <w:spacing w:val="-1"/>
          <w:sz w:val="24"/>
          <w:szCs w:val="24"/>
        </w:rPr>
        <w:t>que</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9"/>
          <w:sz w:val="24"/>
          <w:szCs w:val="24"/>
        </w:rPr>
        <w:t xml:space="preserve"> </w:t>
      </w:r>
      <w:r w:rsidRPr="00F97099">
        <w:rPr>
          <w:rFonts w:asciiTheme="majorHAnsi" w:hAnsiTheme="majorHAnsi"/>
          <w:spacing w:val="-1"/>
          <w:sz w:val="24"/>
          <w:szCs w:val="24"/>
        </w:rPr>
        <w:t>permaneça</w:t>
      </w:r>
      <w:r w:rsidRPr="00F97099">
        <w:rPr>
          <w:rFonts w:asciiTheme="majorHAnsi" w:hAnsiTheme="majorHAnsi"/>
          <w:spacing w:val="10"/>
          <w:sz w:val="24"/>
          <w:szCs w:val="24"/>
        </w:rPr>
        <w:t xml:space="preserve"> </w:t>
      </w:r>
      <w:r w:rsidRPr="00F97099">
        <w:rPr>
          <w:rFonts w:asciiTheme="majorHAnsi" w:hAnsiTheme="majorHAnsi"/>
          <w:spacing w:val="-1"/>
          <w:sz w:val="24"/>
          <w:szCs w:val="24"/>
        </w:rPr>
        <w:t>estável</w:t>
      </w:r>
      <w:r w:rsidRPr="00F97099">
        <w:rPr>
          <w:rFonts w:asciiTheme="majorHAnsi" w:hAnsiTheme="majorHAnsi"/>
          <w:spacing w:val="9"/>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9"/>
          <w:sz w:val="24"/>
          <w:szCs w:val="24"/>
        </w:rPr>
        <w:t xml:space="preserve"> </w:t>
      </w:r>
      <w:r w:rsidRPr="00F97099">
        <w:rPr>
          <w:rFonts w:asciiTheme="majorHAnsi" w:hAnsiTheme="majorHAnsi"/>
          <w:spacing w:val="-1"/>
          <w:sz w:val="24"/>
          <w:szCs w:val="24"/>
        </w:rPr>
        <w:t>utilizando</w:t>
      </w:r>
      <w:r w:rsidRPr="00F97099">
        <w:rPr>
          <w:rFonts w:asciiTheme="majorHAnsi" w:hAnsiTheme="majorHAnsi"/>
          <w:spacing w:val="9"/>
          <w:sz w:val="24"/>
          <w:szCs w:val="24"/>
        </w:rPr>
        <w:t xml:space="preserve"> </w:t>
      </w:r>
      <w:r w:rsidRPr="00F97099">
        <w:rPr>
          <w:rFonts w:asciiTheme="majorHAnsi" w:hAnsiTheme="majorHAnsi"/>
          <w:spacing w:val="-1"/>
          <w:sz w:val="24"/>
          <w:szCs w:val="24"/>
        </w:rPr>
        <w:t>contraventamentos</w:t>
      </w:r>
      <w:r w:rsidRPr="00F97099">
        <w:rPr>
          <w:rFonts w:asciiTheme="majorHAnsi" w:hAnsiTheme="majorHAnsi"/>
          <w:spacing w:val="63"/>
          <w:sz w:val="24"/>
          <w:szCs w:val="24"/>
        </w:rPr>
        <w:t xml:space="preserve"> </w:t>
      </w:r>
      <w:r w:rsidRPr="00F97099">
        <w:rPr>
          <w:rFonts w:asciiTheme="majorHAnsi" w:hAnsiTheme="majorHAnsi"/>
          <w:spacing w:val="-1"/>
          <w:sz w:val="24"/>
          <w:szCs w:val="24"/>
        </w:rPr>
        <w:t>provisórios,</w:t>
      </w:r>
      <w:r w:rsidRPr="00F97099">
        <w:rPr>
          <w:rFonts w:asciiTheme="majorHAnsi" w:hAnsiTheme="majorHAnsi"/>
          <w:spacing w:val="30"/>
          <w:sz w:val="24"/>
          <w:szCs w:val="24"/>
        </w:rPr>
        <w:t xml:space="preserve"> </w:t>
      </w:r>
      <w:r w:rsidRPr="00F97099">
        <w:rPr>
          <w:rFonts w:asciiTheme="majorHAnsi" w:hAnsiTheme="majorHAnsi"/>
          <w:spacing w:val="-1"/>
          <w:sz w:val="24"/>
          <w:szCs w:val="24"/>
        </w:rPr>
        <w:t>estaiamentos</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32"/>
          <w:sz w:val="24"/>
          <w:szCs w:val="24"/>
        </w:rPr>
        <w:t xml:space="preserve"> </w:t>
      </w:r>
      <w:r w:rsidRPr="00F97099">
        <w:rPr>
          <w:rFonts w:asciiTheme="majorHAnsi" w:hAnsiTheme="majorHAnsi"/>
          <w:spacing w:val="-1"/>
          <w:sz w:val="24"/>
          <w:szCs w:val="24"/>
        </w:rPr>
        <w:t>provisórias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28"/>
          <w:sz w:val="24"/>
          <w:szCs w:val="24"/>
        </w:rPr>
        <w:t xml:space="preserve"> </w:t>
      </w:r>
      <w:r w:rsidRPr="00F97099">
        <w:rPr>
          <w:rFonts w:asciiTheme="majorHAnsi" w:hAnsiTheme="majorHAnsi"/>
          <w:spacing w:val="-1"/>
          <w:sz w:val="24"/>
          <w:szCs w:val="24"/>
        </w:rPr>
        <w:t>em</w:t>
      </w:r>
      <w:r w:rsidRPr="00F97099">
        <w:rPr>
          <w:rFonts w:asciiTheme="majorHAnsi" w:hAnsiTheme="majorHAnsi"/>
          <w:spacing w:val="30"/>
          <w:sz w:val="24"/>
          <w:szCs w:val="24"/>
        </w:rPr>
        <w:t xml:space="preserve"> </w:t>
      </w:r>
      <w:r w:rsidRPr="00F97099">
        <w:rPr>
          <w:rFonts w:asciiTheme="majorHAnsi" w:hAnsiTheme="majorHAnsi"/>
          <w:spacing w:val="-1"/>
          <w:sz w:val="24"/>
          <w:szCs w:val="24"/>
        </w:rPr>
        <w:t>quantidade</w:t>
      </w:r>
      <w:r w:rsidRPr="00F97099">
        <w:rPr>
          <w:rFonts w:asciiTheme="majorHAnsi" w:hAnsiTheme="majorHAnsi"/>
          <w:spacing w:val="31"/>
          <w:sz w:val="24"/>
          <w:szCs w:val="24"/>
        </w:rPr>
        <w:t xml:space="preserve"> </w:t>
      </w:r>
      <w:r w:rsidRPr="00F97099">
        <w:rPr>
          <w:rFonts w:asciiTheme="majorHAnsi" w:hAnsiTheme="majorHAnsi"/>
          <w:spacing w:val="-1"/>
          <w:sz w:val="24"/>
          <w:szCs w:val="24"/>
        </w:rPr>
        <w:t>adequada</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com</w:t>
      </w:r>
      <w:r w:rsidRPr="00F97099">
        <w:rPr>
          <w:rFonts w:asciiTheme="majorHAnsi" w:hAnsiTheme="majorHAnsi"/>
          <w:spacing w:val="59"/>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suficiente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 que possam suportar</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esforços atuantes</w:t>
      </w:r>
      <w:r w:rsidRPr="00F97099">
        <w:rPr>
          <w:rFonts w:asciiTheme="majorHAnsi" w:hAnsiTheme="majorHAnsi"/>
          <w:sz w:val="24"/>
          <w:szCs w:val="24"/>
        </w:rPr>
        <w:t xml:space="preserve"> </w:t>
      </w:r>
      <w:r w:rsidRPr="00F97099">
        <w:rPr>
          <w:rFonts w:asciiTheme="majorHAnsi" w:hAnsiTheme="majorHAnsi"/>
          <w:spacing w:val="-1"/>
          <w:sz w:val="24"/>
          <w:szCs w:val="24"/>
        </w:rPr>
        <w:t xml:space="preserve">durante </w:t>
      </w:r>
      <w:r w:rsidRPr="00F97099">
        <w:rPr>
          <w:rFonts w:asciiTheme="majorHAnsi" w:hAnsiTheme="majorHAnsi"/>
          <w:sz w:val="24"/>
          <w:szCs w:val="24"/>
        </w:rPr>
        <w:t>a</w:t>
      </w:r>
      <w:r w:rsidRPr="00F97099">
        <w:rPr>
          <w:rFonts w:asciiTheme="majorHAnsi" w:hAnsiTheme="majorHAnsi"/>
          <w:spacing w:val="-1"/>
          <w:sz w:val="24"/>
          <w:szCs w:val="24"/>
        </w:rPr>
        <w:t xml:space="preserve"> montagem.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w:t>
      </w:r>
      <w:r w:rsidRPr="00F97099">
        <w:rPr>
          <w:rFonts w:asciiTheme="majorHAnsi" w:hAnsiTheme="majorHAnsi"/>
          <w:spacing w:val="11"/>
          <w:sz w:val="24"/>
          <w:szCs w:val="24"/>
        </w:rPr>
        <w:t xml:space="preserve"> </w:t>
      </w:r>
      <w:r w:rsidRPr="00F97099">
        <w:rPr>
          <w:rFonts w:asciiTheme="majorHAnsi" w:hAnsiTheme="majorHAnsi"/>
          <w:spacing w:val="-1"/>
          <w:sz w:val="24"/>
          <w:szCs w:val="24"/>
        </w:rPr>
        <w: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contraventamentos</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estaiamentos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provisórios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w:t>
      </w:r>
      <w:r w:rsidRPr="00F97099">
        <w:rPr>
          <w:rFonts w:asciiTheme="majorHAnsi" w:hAnsiTheme="majorHAnsi"/>
          <w:spacing w:val="13"/>
          <w:sz w:val="24"/>
          <w:szCs w:val="24"/>
        </w:rPr>
        <w:t xml:space="preserve"> </w:t>
      </w:r>
      <w:r w:rsidRPr="00F97099">
        <w:rPr>
          <w:rFonts w:asciiTheme="majorHAnsi" w:hAnsiTheme="majorHAnsi"/>
          <w:spacing w:val="-1"/>
          <w:sz w:val="24"/>
          <w:szCs w:val="24"/>
        </w:rPr>
        <w:t>retirados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61"/>
          <w:w w:val="99"/>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8"/>
          <w:sz w:val="24"/>
          <w:szCs w:val="24"/>
        </w:rPr>
        <w:t xml:space="preserve"> </w:t>
      </w: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provisórias,</w:t>
      </w:r>
      <w:r w:rsidRPr="00F97099">
        <w:rPr>
          <w:rFonts w:asciiTheme="majorHAnsi" w:hAnsiTheme="majorHAnsi"/>
          <w:spacing w:val="9"/>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10"/>
          <w:sz w:val="24"/>
          <w:szCs w:val="24"/>
        </w:rPr>
        <w:t xml:space="preserve"> </w:t>
      </w:r>
      <w:r w:rsidRPr="00F97099">
        <w:rPr>
          <w:rFonts w:asciiTheme="majorHAnsi" w:hAnsiTheme="majorHAnsi"/>
          <w:spacing w:val="-1"/>
          <w:sz w:val="24"/>
          <w:szCs w:val="24"/>
        </w:rPr>
        <w:t>em</w:t>
      </w:r>
      <w:r w:rsidRPr="00F97099">
        <w:rPr>
          <w:rFonts w:asciiTheme="majorHAnsi" w:hAnsiTheme="majorHAnsi"/>
          <w:spacing w:val="6"/>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solda,</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retiradas</w:t>
      </w:r>
      <w:r w:rsidRPr="00F97099">
        <w:rPr>
          <w:rFonts w:asciiTheme="majorHAnsi" w:hAnsiTheme="majorHAnsi"/>
          <w:spacing w:val="8"/>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2"/>
          <w:sz w:val="24"/>
          <w:szCs w:val="24"/>
        </w:rPr>
        <w:t xml:space="preserve"> </w:t>
      </w:r>
      <w:r w:rsidRPr="00F97099">
        <w:rPr>
          <w:rFonts w:asciiTheme="majorHAnsi" w:hAnsiTheme="majorHAnsi"/>
          <w:spacing w:val="-1"/>
          <w:sz w:val="24"/>
          <w:szCs w:val="24"/>
        </w:rPr>
        <w:t>bem</w:t>
      </w:r>
      <w:r w:rsidRPr="00F97099">
        <w:rPr>
          <w:rFonts w:asciiTheme="majorHAnsi" w:hAnsiTheme="majorHAnsi"/>
          <w:spacing w:val="1"/>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
          <w:sz w:val="24"/>
          <w:szCs w:val="24"/>
        </w:rPr>
        <w:t xml:space="preserve"> </w:t>
      </w:r>
      <w:r w:rsidRPr="00F97099">
        <w:rPr>
          <w:rFonts w:asciiTheme="majorHAnsi" w:hAnsiTheme="majorHAnsi"/>
          <w:spacing w:val="-1"/>
          <w:sz w:val="24"/>
          <w:szCs w:val="24"/>
        </w:rPr>
        <w:t>preenchidas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as furações</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parafusos temporários</w:t>
      </w:r>
      <w:r w:rsidRPr="00F97099">
        <w:rPr>
          <w:rFonts w:asciiTheme="majorHAnsi" w:hAnsiTheme="majorHAnsi"/>
          <w:sz w:val="24"/>
          <w:szCs w:val="24"/>
        </w:rPr>
        <w:t xml:space="preserve"> </w:t>
      </w:r>
      <w:r w:rsidRPr="00F97099">
        <w:rPr>
          <w:rFonts w:asciiTheme="majorHAnsi" w:hAnsiTheme="majorHAnsi"/>
          <w:spacing w:val="-1"/>
          <w:sz w:val="24"/>
          <w:szCs w:val="24"/>
        </w:rPr>
        <w:t>de montagem.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51"/>
          <w:sz w:val="24"/>
          <w:szCs w:val="24"/>
        </w:rPr>
        <w:t xml:space="preserve"> </w:t>
      </w:r>
      <w:r w:rsidRPr="00F97099">
        <w:rPr>
          <w:rFonts w:asciiTheme="majorHAnsi" w:hAnsiTheme="majorHAnsi"/>
          <w:spacing w:val="-1"/>
          <w:sz w:val="24"/>
          <w:szCs w:val="24"/>
        </w:rPr>
        <w:t>tolerâncias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50"/>
          <w:sz w:val="24"/>
          <w:szCs w:val="24"/>
        </w:rPr>
        <w:t xml:space="preserve"> </w:t>
      </w:r>
      <w:r w:rsidRPr="00F97099">
        <w:rPr>
          <w:rFonts w:asciiTheme="majorHAnsi" w:hAnsiTheme="majorHAnsi"/>
          <w:spacing w:val="-1"/>
          <w:sz w:val="24"/>
          <w:szCs w:val="24"/>
        </w:rPr>
        <w:t>são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definidas</w:t>
      </w:r>
      <w:r w:rsidRPr="00F97099">
        <w:rPr>
          <w:rFonts w:asciiTheme="majorHAnsi" w:hAnsiTheme="majorHAnsi"/>
          <w:spacing w:val="54"/>
          <w:sz w:val="24"/>
          <w:szCs w:val="24"/>
        </w:rPr>
        <w:t xml:space="preserve"> </w:t>
      </w:r>
      <w:r w:rsidRPr="00F97099">
        <w:rPr>
          <w:rFonts w:asciiTheme="majorHAnsi" w:hAnsiTheme="majorHAnsi"/>
          <w:sz w:val="24"/>
          <w:szCs w:val="24"/>
        </w:rPr>
        <w:t>a</w:t>
      </w:r>
      <w:r w:rsidRPr="00F97099">
        <w:rPr>
          <w:rFonts w:asciiTheme="majorHAnsi" w:hAnsiTheme="majorHAnsi"/>
          <w:spacing w:val="48"/>
          <w:sz w:val="24"/>
          <w:szCs w:val="24"/>
        </w:rPr>
        <w:t xml:space="preserve"> </w:t>
      </w:r>
      <w:r w:rsidRPr="00F97099">
        <w:rPr>
          <w:rFonts w:asciiTheme="majorHAnsi" w:hAnsiTheme="majorHAnsi"/>
          <w:spacing w:val="-1"/>
          <w:sz w:val="24"/>
          <w:szCs w:val="24"/>
        </w:rPr>
        <w:t>partir</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que</w:t>
      </w:r>
      <w:r w:rsidRPr="00F97099">
        <w:rPr>
          <w:rFonts w:asciiTheme="majorHAnsi" w:hAnsiTheme="majorHAnsi"/>
          <w:spacing w:val="51"/>
          <w:sz w:val="24"/>
          <w:szCs w:val="24"/>
        </w:rPr>
        <w:t xml:space="preserve"> </w:t>
      </w:r>
      <w:r w:rsidRPr="00F97099">
        <w:rPr>
          <w:rFonts w:asciiTheme="majorHAnsi" w:hAnsiTheme="majorHAnsi"/>
          <w:sz w:val="24"/>
          <w:szCs w:val="24"/>
        </w:rPr>
        <w:t>a</w:t>
      </w:r>
      <w:r w:rsidRPr="00F97099">
        <w:rPr>
          <w:rFonts w:asciiTheme="majorHAnsi" w:hAnsiTheme="majorHAnsi"/>
          <w:spacing w:val="49"/>
          <w:sz w:val="24"/>
          <w:szCs w:val="24"/>
        </w:rPr>
        <w:t xml:space="preserve"> </w:t>
      </w:r>
      <w:r w:rsidRPr="00F97099">
        <w:rPr>
          <w:rFonts w:asciiTheme="majorHAnsi" w:hAnsiTheme="majorHAnsi"/>
          <w:spacing w:val="-1"/>
          <w:sz w:val="24"/>
          <w:szCs w:val="24"/>
        </w:rPr>
        <w:t>referência</w:t>
      </w:r>
      <w:r w:rsidRPr="00F97099">
        <w:rPr>
          <w:rFonts w:asciiTheme="majorHAnsi" w:hAnsiTheme="majorHAnsi"/>
          <w:spacing w:val="51"/>
          <w:sz w:val="24"/>
          <w:szCs w:val="24"/>
        </w:rPr>
        <w:t xml:space="preserve"> </w:t>
      </w:r>
      <w:r w:rsidRPr="00F97099">
        <w:rPr>
          <w:rFonts w:asciiTheme="majorHAnsi" w:hAnsiTheme="majorHAnsi"/>
          <w:spacing w:val="-1"/>
          <w:sz w:val="24"/>
          <w:szCs w:val="24"/>
        </w:rPr>
        <w:t>básica</w:t>
      </w:r>
      <w:r w:rsidRPr="00F97099">
        <w:rPr>
          <w:rFonts w:asciiTheme="majorHAnsi" w:hAnsiTheme="majorHAnsi"/>
          <w:spacing w:val="5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8"/>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51"/>
          <w:sz w:val="24"/>
          <w:szCs w:val="24"/>
        </w:rPr>
        <w:t xml:space="preserve"> </w:t>
      </w:r>
      <w:r w:rsidRPr="00F97099">
        <w:rPr>
          <w:rFonts w:asciiTheme="majorHAnsi" w:hAnsiTheme="majorHAnsi"/>
          <w:spacing w:val="-1"/>
          <w:sz w:val="24"/>
          <w:szCs w:val="24"/>
        </w:rPr>
        <w:t>elemento</w:t>
      </w:r>
      <w:r w:rsidRPr="00F97099">
        <w:rPr>
          <w:rFonts w:asciiTheme="majorHAnsi" w:hAnsiTheme="majorHAnsi"/>
          <w:spacing w:val="41"/>
          <w:sz w:val="24"/>
          <w:szCs w:val="24"/>
        </w:rPr>
        <w:t xml:space="preserve"> </w:t>
      </w:r>
      <w:r w:rsidRPr="00F97099">
        <w:rPr>
          <w:rFonts w:asciiTheme="majorHAnsi" w:hAnsiTheme="majorHAnsi"/>
          <w:spacing w:val="-1"/>
          <w:sz w:val="24"/>
          <w:szCs w:val="24"/>
        </w:rPr>
        <w:t>horizontal</w:t>
      </w:r>
      <w:r w:rsidRPr="00F97099">
        <w:rPr>
          <w:rFonts w:asciiTheme="majorHAnsi" w:hAnsiTheme="majorHAnsi"/>
          <w:spacing w:val="41"/>
          <w:sz w:val="24"/>
          <w:szCs w:val="24"/>
        </w:rPr>
        <w:t xml:space="preserve"> </w:t>
      </w:r>
      <w:r w:rsidRPr="00F97099">
        <w:rPr>
          <w:rFonts w:asciiTheme="majorHAnsi" w:hAnsiTheme="majorHAnsi"/>
          <w:sz w:val="24"/>
          <w:szCs w:val="24"/>
        </w:rPr>
        <w:t>é</w:t>
      </w:r>
      <w:r w:rsidRPr="00F97099">
        <w:rPr>
          <w:rFonts w:asciiTheme="majorHAnsi" w:hAnsiTheme="majorHAnsi"/>
          <w:spacing w:val="39"/>
          <w:sz w:val="24"/>
          <w:szCs w:val="24"/>
        </w:rPr>
        <w:t xml:space="preserve"> </w:t>
      </w:r>
      <w:r w:rsidRPr="00F97099">
        <w:rPr>
          <w:rFonts w:asciiTheme="majorHAnsi" w:hAnsiTheme="majorHAnsi"/>
          <w:sz w:val="24"/>
          <w:szCs w:val="24"/>
        </w:rPr>
        <w:t>o</w:t>
      </w:r>
      <w:r w:rsidRPr="00F97099">
        <w:rPr>
          <w:rFonts w:asciiTheme="majorHAnsi" w:hAnsiTheme="majorHAnsi"/>
          <w:spacing w:val="39"/>
          <w:sz w:val="24"/>
          <w:szCs w:val="24"/>
        </w:rPr>
        <w:t xml:space="preserve"> </w:t>
      </w:r>
      <w:r w:rsidRPr="00F97099">
        <w:rPr>
          <w:rFonts w:asciiTheme="majorHAnsi" w:hAnsiTheme="majorHAnsi"/>
          <w:spacing w:val="-1"/>
          <w:sz w:val="24"/>
          <w:szCs w:val="24"/>
        </w:rPr>
        <w:t>plano</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sua</w:t>
      </w:r>
      <w:r w:rsidRPr="00F97099">
        <w:rPr>
          <w:rFonts w:asciiTheme="majorHAnsi" w:hAnsiTheme="majorHAnsi"/>
          <w:spacing w:val="38"/>
          <w:sz w:val="24"/>
          <w:szCs w:val="24"/>
        </w:rPr>
        <w:t xml:space="preserve"> </w:t>
      </w:r>
      <w:r w:rsidRPr="00F97099">
        <w:rPr>
          <w:rFonts w:asciiTheme="majorHAnsi" w:hAnsiTheme="majorHAnsi"/>
          <w:spacing w:val="-1"/>
          <w:sz w:val="24"/>
          <w:szCs w:val="24"/>
        </w:rPr>
        <w:t>face</w:t>
      </w:r>
      <w:r w:rsidRPr="00F97099">
        <w:rPr>
          <w:rFonts w:asciiTheme="majorHAnsi" w:hAnsiTheme="majorHAnsi"/>
          <w:spacing w:val="39"/>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42"/>
          <w:sz w:val="24"/>
          <w:szCs w:val="24"/>
        </w:rPr>
        <w:t xml:space="preserve"> </w:t>
      </w:r>
      <w:r w:rsidRPr="00F97099">
        <w:rPr>
          <w:rFonts w:asciiTheme="majorHAnsi" w:hAnsiTheme="majorHAnsi"/>
          <w:spacing w:val="-1"/>
          <w:sz w:val="24"/>
          <w:szCs w:val="24"/>
        </w:rPr>
        <w:t>e,</w:t>
      </w:r>
      <w:r w:rsidRPr="00F97099">
        <w:rPr>
          <w:rFonts w:asciiTheme="majorHAnsi" w:hAnsiTheme="majorHAnsi"/>
          <w:spacing w:val="4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9"/>
          <w:sz w:val="24"/>
          <w:szCs w:val="24"/>
        </w:rPr>
        <w:t xml:space="preserve"> </w:t>
      </w:r>
      <w:r w:rsidRPr="00F97099">
        <w:rPr>
          <w:rFonts w:asciiTheme="majorHAnsi" w:hAnsiTheme="majorHAnsi"/>
          <w:spacing w:val="-1"/>
          <w:sz w:val="24"/>
          <w:szCs w:val="24"/>
        </w:rPr>
        <w: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39"/>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1"/>
          <w:sz w:val="24"/>
          <w:szCs w:val="24"/>
        </w:rPr>
        <w:t xml:space="preserve"> </w:t>
      </w:r>
      <w:r w:rsidRPr="00F97099">
        <w:rPr>
          <w:rFonts w:asciiTheme="majorHAnsi" w:hAnsiTheme="majorHAnsi"/>
          <w:spacing w:val="-1"/>
          <w:sz w:val="24"/>
          <w:szCs w:val="24"/>
        </w:rPr>
        <w:t>são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seus</w:t>
      </w:r>
      <w:r w:rsidRPr="00F97099">
        <w:rPr>
          <w:rFonts w:asciiTheme="majorHAnsi" w:hAnsiTheme="majorHAnsi"/>
          <w:spacing w:val="67"/>
          <w:sz w:val="24"/>
          <w:szCs w:val="24"/>
        </w:rPr>
        <w:t xml:space="preserve"> </w:t>
      </w:r>
      <w:r w:rsidRPr="00F97099">
        <w:rPr>
          <w:rFonts w:asciiTheme="majorHAnsi" w:hAnsiTheme="majorHAnsi"/>
          <w:spacing w:val="-1"/>
          <w:sz w:val="24"/>
          <w:szCs w:val="24"/>
        </w:rPr>
        <w:t>próprios</w:t>
      </w:r>
      <w:r w:rsidRPr="00F97099">
        <w:rPr>
          <w:rFonts w:asciiTheme="majorHAnsi" w:hAnsiTheme="majorHAnsi"/>
          <w:spacing w:val="-2"/>
          <w:sz w:val="24"/>
          <w:szCs w:val="24"/>
        </w:rPr>
        <w:t xml:space="preserve"> </w:t>
      </w:r>
      <w:r w:rsidRPr="00F97099">
        <w:rPr>
          <w:rFonts w:asciiTheme="majorHAnsi" w:hAnsiTheme="majorHAnsi"/>
          <w:spacing w:val="-1"/>
          <w:sz w:val="24"/>
          <w:szCs w:val="24"/>
        </w:rPr>
        <w:t>eixos.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principais</w:t>
      </w:r>
      <w:r w:rsidRPr="00F97099">
        <w:rPr>
          <w:rFonts w:asciiTheme="majorHAnsi" w:hAnsiTheme="majorHAnsi"/>
          <w:spacing w:val="1"/>
          <w:sz w:val="24"/>
          <w:szCs w:val="24"/>
        </w:rPr>
        <w:t xml:space="preserve"> </w:t>
      </w:r>
      <w:r w:rsidRPr="00F97099">
        <w:rPr>
          <w:rFonts w:asciiTheme="majorHAnsi" w:hAnsiTheme="majorHAnsi"/>
          <w:spacing w:val="-1"/>
          <w:sz w:val="24"/>
          <w:szCs w:val="24"/>
        </w:rPr>
        <w:t>tolerâncias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montagem</w:t>
      </w:r>
      <w:r w:rsidRPr="00F97099">
        <w:rPr>
          <w:rFonts w:asciiTheme="majorHAnsi" w:hAnsiTheme="majorHAnsi"/>
          <w:sz w:val="24"/>
          <w:szCs w:val="24"/>
        </w:rPr>
        <w:t xml:space="preserve"> </w:t>
      </w:r>
      <w:r w:rsidRPr="00F97099">
        <w:rPr>
          <w:rFonts w:asciiTheme="majorHAnsi" w:hAnsiTheme="majorHAnsi"/>
          <w:spacing w:val="-1"/>
          <w:sz w:val="24"/>
          <w:szCs w:val="24"/>
        </w:rPr>
        <w:t>admissíveis são</w:t>
      </w:r>
      <w:r w:rsidRPr="00F97099">
        <w:rPr>
          <w:rFonts w:asciiTheme="majorHAnsi" w:hAnsiTheme="majorHAnsi"/>
          <w:sz w:val="24"/>
          <w:szCs w:val="24"/>
        </w:rPr>
        <w:t xml:space="preserve"> </w:t>
      </w:r>
      <w:r w:rsidRPr="00F97099">
        <w:rPr>
          <w:rFonts w:asciiTheme="majorHAnsi" w:hAnsiTheme="majorHAnsi"/>
          <w:spacing w:val="-1"/>
          <w:sz w:val="24"/>
          <w:szCs w:val="24"/>
        </w:rPr>
        <w:t>as definidas</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seguir.</w:t>
      </w:r>
    </w:p>
    <w:p w:rsidR="00776AEB" w:rsidRPr="00F97099" w:rsidRDefault="00776AEB" w:rsidP="000C3BD2">
      <w:pPr>
        <w:pStyle w:val="Corpodetexto"/>
        <w:numPr>
          <w:ilvl w:val="0"/>
          <w:numId w:val="3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colunas</w:t>
      </w:r>
      <w:r w:rsidRPr="00F97099">
        <w:rPr>
          <w:rFonts w:asciiTheme="majorHAnsi" w:hAnsiTheme="majorHAnsi"/>
          <w:spacing w:val="32"/>
          <w:sz w:val="24"/>
          <w:szCs w:val="24"/>
        </w:rPr>
        <w:t xml:space="preserve"> </w:t>
      </w:r>
      <w:r w:rsidRPr="00F97099">
        <w:rPr>
          <w:rFonts w:asciiTheme="majorHAnsi" w:hAnsiTheme="majorHAnsi"/>
          <w:spacing w:val="-1"/>
          <w:sz w:val="24"/>
          <w:szCs w:val="24"/>
        </w:rPr>
        <w:t>são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consideradas</w:t>
      </w:r>
      <w:r w:rsidRPr="00F97099">
        <w:rPr>
          <w:rFonts w:asciiTheme="majorHAnsi" w:hAnsiTheme="majorHAnsi"/>
          <w:spacing w:val="31"/>
          <w:sz w:val="24"/>
          <w:szCs w:val="24"/>
        </w:rPr>
        <w:t xml:space="preserve"> </w:t>
      </w:r>
      <w:r w:rsidRPr="00F97099">
        <w:rPr>
          <w:rFonts w:asciiTheme="majorHAnsi" w:hAnsiTheme="majorHAnsi"/>
          <w:spacing w:val="-1"/>
          <w:sz w:val="24"/>
          <w:szCs w:val="24"/>
        </w:rPr>
        <w:t>aprumadas,</w:t>
      </w:r>
      <w:r w:rsidRPr="00F97099">
        <w:rPr>
          <w:rFonts w:asciiTheme="majorHAnsi" w:hAnsiTheme="majorHAnsi"/>
          <w:spacing w:val="31"/>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31"/>
          <w:sz w:val="24"/>
          <w:szCs w:val="24"/>
        </w:rPr>
        <w:t xml:space="preserve"> </w:t>
      </w:r>
      <w:r w:rsidRPr="00F97099">
        <w:rPr>
          <w:rFonts w:asciiTheme="majorHAnsi" w:hAnsiTheme="majorHAnsi"/>
          <w:spacing w:val="-1"/>
          <w:sz w:val="24"/>
          <w:szCs w:val="24"/>
        </w:rPr>
        <w:t>sua</w:t>
      </w:r>
      <w:r w:rsidRPr="00F97099">
        <w:rPr>
          <w:rFonts w:asciiTheme="majorHAnsi" w:hAnsiTheme="majorHAnsi"/>
          <w:spacing w:val="31"/>
          <w:sz w:val="24"/>
          <w:szCs w:val="24"/>
        </w:rPr>
        <w:t xml:space="preserve"> </w:t>
      </w:r>
      <w:r w:rsidRPr="00F97099">
        <w:rPr>
          <w:rFonts w:asciiTheme="majorHAnsi" w:hAnsiTheme="majorHAnsi"/>
          <w:spacing w:val="-1"/>
          <w:sz w:val="24"/>
          <w:szCs w:val="24"/>
        </w:rPr>
        <w:t>inclinação</w:t>
      </w:r>
      <w:r w:rsidRPr="00F97099">
        <w:rPr>
          <w:rFonts w:asciiTheme="majorHAnsi" w:hAnsiTheme="majorHAnsi"/>
          <w:spacing w:val="32"/>
          <w:sz w:val="24"/>
          <w:szCs w:val="24"/>
        </w:rPr>
        <w:t xml:space="preserve"> </w:t>
      </w:r>
      <w:r w:rsidRPr="00F97099">
        <w:rPr>
          <w:rFonts w:asciiTheme="majorHAnsi" w:hAnsiTheme="majorHAnsi"/>
          <w:spacing w:val="-1"/>
          <w:sz w:val="24"/>
          <w:szCs w:val="24"/>
        </w:rPr>
        <w:t>com</w:t>
      </w:r>
      <w:r w:rsidRPr="00F97099">
        <w:rPr>
          <w:rFonts w:asciiTheme="majorHAnsi" w:hAnsiTheme="majorHAnsi"/>
          <w:spacing w:val="31"/>
          <w:sz w:val="24"/>
          <w:szCs w:val="24"/>
        </w:rPr>
        <w:t xml:space="preserve"> </w:t>
      </w:r>
      <w:r w:rsidRPr="00F97099">
        <w:rPr>
          <w:rFonts w:asciiTheme="majorHAnsi" w:hAnsiTheme="majorHAnsi"/>
          <w:sz w:val="24"/>
          <w:szCs w:val="24"/>
        </w:rPr>
        <w:t>a</w:t>
      </w:r>
      <w:r w:rsidRPr="00F97099">
        <w:rPr>
          <w:rFonts w:asciiTheme="majorHAnsi" w:hAnsiTheme="majorHAnsi"/>
          <w:spacing w:val="30"/>
          <w:sz w:val="24"/>
          <w:szCs w:val="24"/>
        </w:rPr>
        <w:t xml:space="preserve"> </w:t>
      </w:r>
      <w:r w:rsidRPr="00F97099">
        <w:rPr>
          <w:rFonts w:asciiTheme="majorHAnsi" w:hAnsiTheme="majorHAnsi"/>
          <w:spacing w:val="-1"/>
          <w:sz w:val="24"/>
          <w:szCs w:val="24"/>
        </w:rPr>
        <w:t>vertical</w:t>
      </w:r>
      <w:r w:rsidRPr="00F97099">
        <w:rPr>
          <w:rFonts w:asciiTheme="majorHAnsi" w:hAnsiTheme="majorHAnsi"/>
          <w:spacing w:val="31"/>
          <w:sz w:val="24"/>
          <w:szCs w:val="24"/>
        </w:rPr>
        <w:t xml:space="preserve"> </w:t>
      </w:r>
      <w:r w:rsidRPr="00F97099">
        <w:rPr>
          <w:rFonts w:asciiTheme="majorHAnsi" w:hAnsiTheme="majorHAnsi"/>
          <w:spacing w:val="-1"/>
          <w:sz w:val="24"/>
          <w:szCs w:val="24"/>
        </w:rPr>
        <w:t>for</w:t>
      </w:r>
      <w:r w:rsidRPr="00F97099">
        <w:rPr>
          <w:rFonts w:asciiTheme="majorHAnsi" w:hAnsiTheme="majorHAnsi"/>
          <w:spacing w:val="30"/>
          <w:sz w:val="24"/>
          <w:szCs w:val="24"/>
        </w:rPr>
        <w:t xml:space="preserve"> </w:t>
      </w:r>
      <w:r w:rsidRPr="00F97099">
        <w:rPr>
          <w:rFonts w:asciiTheme="majorHAnsi" w:hAnsiTheme="majorHAnsi"/>
          <w:spacing w:val="-1"/>
          <w:sz w:val="24"/>
          <w:szCs w:val="24"/>
        </w:rPr>
        <w:t>menor</w:t>
      </w:r>
      <w:r w:rsidRPr="00F97099">
        <w:rPr>
          <w:rFonts w:asciiTheme="majorHAnsi" w:hAnsiTheme="majorHAnsi"/>
          <w:spacing w:val="31"/>
          <w:sz w:val="24"/>
          <w:szCs w:val="24"/>
        </w:rPr>
        <w:t xml:space="preserve"> </w:t>
      </w:r>
      <w:r w:rsidRPr="00F97099">
        <w:rPr>
          <w:rFonts w:asciiTheme="majorHAnsi" w:hAnsiTheme="majorHAnsi"/>
          <w:spacing w:val="-1"/>
          <w:sz w:val="24"/>
          <w:szCs w:val="24"/>
        </w:rPr>
        <w:t>que</w:t>
      </w:r>
      <w:r w:rsidRPr="00F97099">
        <w:rPr>
          <w:rFonts w:asciiTheme="majorHAnsi" w:hAnsiTheme="majorHAnsi"/>
          <w:spacing w:val="59"/>
          <w:sz w:val="24"/>
          <w:szCs w:val="24"/>
        </w:rPr>
        <w:t xml:space="preserve"> </w:t>
      </w:r>
      <w:r w:rsidRPr="00F97099">
        <w:rPr>
          <w:rFonts w:asciiTheme="majorHAnsi" w:hAnsiTheme="majorHAnsi"/>
          <w:spacing w:val="-1"/>
          <w:sz w:val="24"/>
          <w:szCs w:val="24"/>
        </w:rPr>
        <w:t xml:space="preserve">1/50 </w:t>
      </w:r>
      <w:r w:rsidRPr="00F97099">
        <w:rPr>
          <w:rFonts w:asciiTheme="majorHAnsi" w:hAnsiTheme="majorHAnsi"/>
          <w:sz w:val="24"/>
          <w:szCs w:val="24"/>
        </w:rPr>
        <w:t>e a</w:t>
      </w:r>
      <w:r w:rsidRPr="00F97099">
        <w:rPr>
          <w:rFonts w:asciiTheme="majorHAnsi" w:hAnsiTheme="majorHAnsi"/>
          <w:spacing w:val="-3"/>
          <w:sz w:val="24"/>
          <w:szCs w:val="24"/>
        </w:rPr>
        <w:t xml:space="preserve"> </w:t>
      </w:r>
      <w:r w:rsidRPr="00F97099">
        <w:rPr>
          <w:rFonts w:asciiTheme="majorHAnsi" w:hAnsiTheme="majorHAnsi"/>
          <w:spacing w:val="-1"/>
          <w:sz w:val="24"/>
          <w:szCs w:val="24"/>
        </w:rPr>
        <w:t>distância</w:t>
      </w:r>
      <w:r w:rsidRPr="00F97099">
        <w:rPr>
          <w:rFonts w:asciiTheme="majorHAnsi" w:hAnsiTheme="majorHAnsi"/>
          <w:spacing w:val="2"/>
          <w:sz w:val="24"/>
          <w:szCs w:val="24"/>
        </w:rPr>
        <w:t xml:space="preserve"> </w:t>
      </w:r>
      <w:r w:rsidRPr="00F97099">
        <w:rPr>
          <w:rFonts w:asciiTheme="majorHAnsi" w:hAnsiTheme="majorHAnsi"/>
          <w:spacing w:val="-1"/>
          <w:sz w:val="24"/>
          <w:szCs w:val="24"/>
        </w:rPr>
        <w:t>horizontal</w:t>
      </w:r>
      <w:r w:rsidRPr="00F97099">
        <w:rPr>
          <w:rFonts w:asciiTheme="majorHAnsi" w:hAnsiTheme="majorHAnsi"/>
          <w:spacing w:val="1"/>
          <w:sz w:val="24"/>
          <w:szCs w:val="24"/>
        </w:rPr>
        <w:t xml:space="preserve"> </w:t>
      </w:r>
      <w:r w:rsidRPr="00F97099">
        <w:rPr>
          <w:rFonts w:asciiTheme="majorHAnsi" w:hAnsiTheme="majorHAnsi"/>
          <w:spacing w:val="-1"/>
          <w:sz w:val="24"/>
          <w:szCs w:val="24"/>
        </w:rPr>
        <w:t>entre seu</w:t>
      </w:r>
      <w:r w:rsidRPr="00F97099">
        <w:rPr>
          <w:rFonts w:asciiTheme="majorHAnsi" w:hAnsiTheme="majorHAnsi"/>
          <w:sz w:val="24"/>
          <w:szCs w:val="24"/>
        </w:rPr>
        <w:t xml:space="preserve"> </w:t>
      </w:r>
      <w:r w:rsidRPr="00F97099">
        <w:rPr>
          <w:rFonts w:asciiTheme="majorHAnsi" w:hAnsiTheme="majorHAnsi"/>
          <w:spacing w:val="-1"/>
          <w:sz w:val="24"/>
          <w:szCs w:val="24"/>
        </w:rPr>
        <w:t xml:space="preserve">topo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sua</w:t>
      </w:r>
      <w:r w:rsidRPr="00F97099">
        <w:rPr>
          <w:rFonts w:asciiTheme="majorHAnsi" w:hAnsiTheme="majorHAnsi"/>
          <w:sz w:val="24"/>
          <w:szCs w:val="24"/>
        </w:rPr>
        <w:t xml:space="preserve"> </w:t>
      </w:r>
      <w:r w:rsidRPr="00F97099">
        <w:rPr>
          <w:rFonts w:asciiTheme="majorHAnsi" w:hAnsiTheme="majorHAnsi"/>
          <w:spacing w:val="-1"/>
          <w:sz w:val="24"/>
          <w:szCs w:val="24"/>
        </w:rPr>
        <w:t>base for inferior</w:t>
      </w:r>
      <w:r w:rsidRPr="00F97099">
        <w:rPr>
          <w:rFonts w:asciiTheme="majorHAnsi" w:hAnsiTheme="majorHAnsi"/>
          <w:sz w:val="24"/>
          <w:szCs w:val="24"/>
        </w:rPr>
        <w:t xml:space="preserve"> a </w:t>
      </w:r>
      <w:r w:rsidRPr="00F97099">
        <w:rPr>
          <w:rFonts w:asciiTheme="majorHAnsi" w:hAnsiTheme="majorHAnsi"/>
          <w:spacing w:val="-1"/>
          <w:sz w:val="24"/>
          <w:szCs w:val="24"/>
        </w:rPr>
        <w:t>25</w:t>
      </w:r>
      <w:r w:rsidRPr="00F97099">
        <w:rPr>
          <w:rFonts w:asciiTheme="majorHAnsi" w:hAnsiTheme="majorHAnsi"/>
          <w:sz w:val="24"/>
          <w:szCs w:val="24"/>
        </w:rPr>
        <w:t xml:space="preserve"> </w:t>
      </w:r>
      <w:r w:rsidRPr="00F97099">
        <w:rPr>
          <w:rFonts w:asciiTheme="majorHAnsi" w:hAnsiTheme="majorHAnsi"/>
          <w:spacing w:val="-1"/>
          <w:sz w:val="24"/>
          <w:szCs w:val="24"/>
        </w:rPr>
        <w:t>mm.</w:t>
      </w:r>
    </w:p>
    <w:p w:rsidR="004B246B" w:rsidRPr="00F97099" w:rsidRDefault="00776AEB" w:rsidP="000C3BD2">
      <w:pPr>
        <w:pStyle w:val="Corpodetexto"/>
        <w:numPr>
          <w:ilvl w:val="0"/>
          <w:numId w:val="34"/>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Para</w:t>
      </w:r>
      <w:r w:rsidRPr="00F97099">
        <w:rPr>
          <w:rFonts w:asciiTheme="majorHAnsi" w:hAnsiTheme="majorHAnsi"/>
          <w:spacing w:val="38"/>
          <w:sz w:val="24"/>
          <w:szCs w:val="24"/>
        </w:rPr>
        <w:t xml:space="preserve"> </w:t>
      </w:r>
      <w:r w:rsidRPr="00F97099">
        <w:rPr>
          <w:rFonts w:asciiTheme="majorHAnsi" w:hAnsiTheme="majorHAnsi"/>
          <w:spacing w:val="-1"/>
          <w:sz w:val="24"/>
          <w:szCs w:val="24"/>
        </w:rPr>
        <w:t>garantir</w:t>
      </w:r>
      <w:r w:rsidRPr="00F97099">
        <w:rPr>
          <w:rFonts w:asciiTheme="majorHAnsi" w:hAnsiTheme="majorHAnsi"/>
          <w:spacing w:val="40"/>
          <w:sz w:val="24"/>
          <w:szCs w:val="24"/>
        </w:rPr>
        <w:t xml:space="preserve"> </w:t>
      </w:r>
      <w:r w:rsidRPr="00F97099">
        <w:rPr>
          <w:rFonts w:asciiTheme="majorHAnsi" w:hAnsiTheme="majorHAnsi"/>
          <w:sz w:val="24"/>
          <w:szCs w:val="24"/>
        </w:rPr>
        <w:t>o</w:t>
      </w:r>
      <w:r w:rsidRPr="00F97099">
        <w:rPr>
          <w:rFonts w:asciiTheme="majorHAnsi" w:hAnsiTheme="majorHAnsi"/>
          <w:spacing w:val="40"/>
          <w:sz w:val="24"/>
          <w:szCs w:val="24"/>
        </w:rPr>
        <w:t xml:space="preserve"> </w:t>
      </w:r>
      <w:r w:rsidRPr="00F97099">
        <w:rPr>
          <w:rFonts w:asciiTheme="majorHAnsi" w:hAnsiTheme="majorHAnsi"/>
          <w:spacing w:val="-1"/>
          <w:sz w:val="24"/>
          <w:szCs w:val="24"/>
        </w:rPr>
        <w:t>alinhamento</w:t>
      </w:r>
      <w:r w:rsidRPr="00F97099">
        <w:rPr>
          <w:rFonts w:asciiTheme="majorHAnsi" w:hAnsiTheme="majorHAnsi"/>
          <w:spacing w:val="42"/>
          <w:sz w:val="24"/>
          <w:szCs w:val="24"/>
        </w:rPr>
        <w:t xml:space="preserve"> </w:t>
      </w:r>
      <w:r w:rsidRPr="00F97099">
        <w:rPr>
          <w:rFonts w:asciiTheme="majorHAnsi" w:hAnsiTheme="majorHAnsi"/>
          <w:spacing w:val="-1"/>
          <w:sz w:val="24"/>
          <w:szCs w:val="24"/>
        </w:rPr>
        <w:t>em</w:t>
      </w:r>
      <w:r w:rsidRPr="00F97099">
        <w:rPr>
          <w:rFonts w:asciiTheme="majorHAnsi" w:hAnsiTheme="majorHAnsi"/>
          <w:spacing w:val="39"/>
          <w:sz w:val="24"/>
          <w:szCs w:val="24"/>
        </w:rPr>
        <w:t xml:space="preserve"> </w:t>
      </w:r>
      <w:r w:rsidRPr="00F97099">
        <w:rPr>
          <w:rFonts w:asciiTheme="majorHAnsi" w:hAnsiTheme="majorHAnsi"/>
          <w:spacing w:val="-1"/>
          <w:sz w:val="24"/>
          <w:szCs w:val="24"/>
        </w:rPr>
        <w:t>planta</w:t>
      </w:r>
      <w:r w:rsidRPr="00F97099">
        <w:rPr>
          <w:rFonts w:asciiTheme="majorHAnsi" w:hAnsiTheme="majorHAnsi"/>
          <w:spacing w:val="41"/>
          <w:sz w:val="24"/>
          <w:szCs w:val="24"/>
        </w:rPr>
        <w:t xml:space="preserve"> </w:t>
      </w:r>
      <w:r w:rsidRPr="00F97099">
        <w:rPr>
          <w:rFonts w:asciiTheme="majorHAnsi" w:hAnsiTheme="majorHAnsi"/>
          <w:spacing w:val="-1"/>
          <w:sz w:val="24"/>
          <w:szCs w:val="24"/>
        </w:rPr>
        <w:t>das</w:t>
      </w:r>
      <w:r w:rsidRPr="00F97099">
        <w:rPr>
          <w:rFonts w:asciiTheme="majorHAnsi" w:hAnsiTheme="majorHAnsi"/>
          <w:spacing w:val="39"/>
          <w:sz w:val="24"/>
          <w:szCs w:val="24"/>
        </w:rPr>
        <w:t xml:space="preserve"> </w:t>
      </w:r>
      <w:r w:rsidRPr="00F97099">
        <w:rPr>
          <w:rFonts w:asciiTheme="majorHAnsi" w:hAnsiTheme="majorHAnsi"/>
          <w:spacing w:val="-1"/>
          <w:sz w:val="24"/>
          <w:szCs w:val="24"/>
        </w:rPr>
        <w:t>colunas</w:t>
      </w:r>
      <w:r w:rsidRPr="00F97099">
        <w:rPr>
          <w:rFonts w:asciiTheme="majorHAnsi" w:hAnsiTheme="majorHAnsi"/>
          <w:spacing w:val="42"/>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41"/>
          <w:sz w:val="24"/>
          <w:szCs w:val="24"/>
        </w:rPr>
        <w:t xml:space="preserve"> </w:t>
      </w:r>
      <w:r w:rsidRPr="00F97099">
        <w:rPr>
          <w:rFonts w:asciiTheme="majorHAnsi" w:hAnsiTheme="majorHAnsi"/>
          <w:sz w:val="24"/>
          <w:szCs w:val="24"/>
        </w:rPr>
        <w:t>a</w:t>
      </w:r>
      <w:r w:rsidRPr="00F97099">
        <w:rPr>
          <w:rFonts w:asciiTheme="majorHAnsi" w:hAnsiTheme="majorHAnsi"/>
          <w:spacing w:val="41"/>
          <w:sz w:val="24"/>
          <w:szCs w:val="24"/>
        </w:rPr>
        <w:t xml:space="preserve"> </w:t>
      </w:r>
      <w:r w:rsidRPr="00F97099">
        <w:rPr>
          <w:rFonts w:asciiTheme="majorHAnsi" w:hAnsiTheme="majorHAnsi"/>
          <w:spacing w:val="-1"/>
          <w:sz w:val="24"/>
          <w:szCs w:val="24"/>
        </w:rPr>
        <w:t>distância</w:t>
      </w:r>
      <w:r w:rsidRPr="00F97099">
        <w:rPr>
          <w:rFonts w:asciiTheme="majorHAnsi" w:hAnsiTheme="majorHAnsi"/>
          <w:spacing w:val="42"/>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41"/>
          <w:sz w:val="24"/>
          <w:szCs w:val="24"/>
        </w:rPr>
        <w:t xml:space="preserve"> </w:t>
      </w:r>
      <w:r w:rsidRPr="00F97099">
        <w:rPr>
          <w:rFonts w:asciiTheme="majorHAnsi" w:hAnsiTheme="majorHAnsi"/>
          <w:spacing w:val="-1"/>
          <w:sz w:val="24"/>
          <w:szCs w:val="24"/>
        </w:rPr>
        <w:t>colunas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z w:val="24"/>
          <w:szCs w:val="24"/>
        </w:rPr>
        <w:t>2</w:t>
      </w:r>
      <w:r w:rsidRPr="00F97099">
        <w:rPr>
          <w:rFonts w:asciiTheme="majorHAnsi" w:hAnsiTheme="majorHAnsi"/>
          <w:spacing w:val="55"/>
          <w:sz w:val="24"/>
          <w:szCs w:val="24"/>
        </w:rPr>
        <w:t xml:space="preserve"> </w:t>
      </w:r>
      <w:r w:rsidRPr="00F97099">
        <w:rPr>
          <w:rFonts w:asciiTheme="majorHAnsi" w:hAnsiTheme="majorHAnsi"/>
          <w:spacing w:val="-1"/>
          <w:sz w:val="24"/>
          <w:szCs w:val="24"/>
        </w:rPr>
        <w:t>pórticos</w:t>
      </w:r>
      <w:r w:rsidRPr="00F97099">
        <w:rPr>
          <w:rFonts w:asciiTheme="majorHAnsi" w:hAnsiTheme="majorHAnsi"/>
          <w:spacing w:val="19"/>
          <w:sz w:val="24"/>
          <w:szCs w:val="24"/>
        </w:rPr>
        <w:t xml:space="preserve"> </w:t>
      </w:r>
      <w:r w:rsidRPr="00F97099">
        <w:rPr>
          <w:rFonts w:asciiTheme="majorHAnsi" w:hAnsiTheme="majorHAnsi"/>
          <w:spacing w:val="-1"/>
          <w:sz w:val="24"/>
          <w:szCs w:val="24"/>
        </w:rPr>
        <w:t>sucessivos</w:t>
      </w:r>
      <w:r w:rsidRPr="00F97099">
        <w:rPr>
          <w:rFonts w:asciiTheme="majorHAnsi" w:hAnsiTheme="majorHAnsi"/>
          <w:spacing w:val="2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pode</w:t>
      </w:r>
      <w:r w:rsidRPr="00F97099">
        <w:rPr>
          <w:rFonts w:asciiTheme="majorHAnsi" w:hAnsiTheme="majorHAnsi"/>
          <w:spacing w:val="20"/>
          <w:sz w:val="24"/>
          <w:szCs w:val="24"/>
        </w:rPr>
        <w:t xml:space="preserve"> </w:t>
      </w:r>
      <w:r w:rsidRPr="00F97099">
        <w:rPr>
          <w:rFonts w:asciiTheme="majorHAnsi" w:hAnsiTheme="majorHAnsi"/>
          <w:spacing w:val="-1"/>
          <w:sz w:val="24"/>
          <w:szCs w:val="24"/>
        </w:rPr>
        <w:t>diferir</w:t>
      </w:r>
      <w:r w:rsidRPr="00F97099">
        <w:rPr>
          <w:rFonts w:asciiTheme="majorHAnsi" w:hAnsiTheme="majorHAnsi"/>
          <w:spacing w:val="21"/>
          <w:sz w:val="24"/>
          <w:szCs w:val="24"/>
        </w:rPr>
        <w:t xml:space="preserve"> </w:t>
      </w:r>
      <w:r w:rsidRPr="00F97099">
        <w:rPr>
          <w:rFonts w:asciiTheme="majorHAnsi" w:hAnsiTheme="majorHAnsi"/>
          <w:spacing w:val="-1"/>
          <w:sz w:val="24"/>
          <w:szCs w:val="24"/>
        </w:rPr>
        <w:t>mais</w:t>
      </w:r>
      <w:r w:rsidRPr="00F97099">
        <w:rPr>
          <w:rFonts w:asciiTheme="majorHAnsi" w:hAnsiTheme="majorHAnsi"/>
          <w:spacing w:val="19"/>
          <w:sz w:val="24"/>
          <w:szCs w:val="24"/>
        </w:rPr>
        <w:t xml:space="preserve"> </w:t>
      </w:r>
      <w:r w:rsidRPr="00F97099">
        <w:rPr>
          <w:rFonts w:asciiTheme="majorHAnsi" w:hAnsiTheme="majorHAnsi"/>
          <w:spacing w:val="-1"/>
          <w:sz w:val="24"/>
          <w:szCs w:val="24"/>
        </w:rPr>
        <w:t>que</w:t>
      </w:r>
      <w:r w:rsidRPr="00F97099">
        <w:rPr>
          <w:rFonts w:asciiTheme="majorHAnsi" w:hAnsiTheme="majorHAnsi"/>
          <w:spacing w:val="20"/>
          <w:sz w:val="24"/>
          <w:szCs w:val="24"/>
        </w:rPr>
        <w:t xml:space="preserve"> </w:t>
      </w:r>
      <w:r w:rsidRPr="00F97099">
        <w:rPr>
          <w:rFonts w:asciiTheme="majorHAnsi" w:hAnsiTheme="majorHAnsi"/>
          <w:spacing w:val="-1"/>
          <w:sz w:val="24"/>
          <w:szCs w:val="24"/>
        </w:rPr>
        <w:t>+/-</w:t>
      </w:r>
      <w:r w:rsidRPr="00F97099">
        <w:rPr>
          <w:rFonts w:asciiTheme="majorHAnsi" w:hAnsiTheme="majorHAnsi"/>
          <w:spacing w:val="20"/>
          <w:sz w:val="24"/>
          <w:szCs w:val="24"/>
        </w:rPr>
        <w:t xml:space="preserve"> </w:t>
      </w:r>
      <w:r w:rsidRPr="00F97099">
        <w:rPr>
          <w:rFonts w:asciiTheme="majorHAnsi" w:hAnsiTheme="majorHAnsi"/>
          <w:sz w:val="24"/>
          <w:szCs w:val="24"/>
        </w:rPr>
        <w:t>2</w:t>
      </w:r>
      <w:r w:rsidRPr="00F97099">
        <w:rPr>
          <w:rFonts w:asciiTheme="majorHAnsi" w:hAnsiTheme="majorHAnsi"/>
          <w:spacing w:val="18"/>
          <w:sz w:val="24"/>
          <w:szCs w:val="24"/>
        </w:rPr>
        <w:t xml:space="preserve"> </w:t>
      </w:r>
      <w:r w:rsidRPr="00F97099">
        <w:rPr>
          <w:rFonts w:asciiTheme="majorHAnsi" w:hAnsiTheme="majorHAnsi"/>
          <w:sz w:val="24"/>
          <w:szCs w:val="24"/>
        </w:rPr>
        <w:t>mm</w:t>
      </w:r>
      <w:r w:rsidRPr="00F97099">
        <w:rPr>
          <w:rFonts w:asciiTheme="majorHAnsi" w:hAnsiTheme="majorHAnsi"/>
          <w:spacing w:val="19"/>
          <w:sz w:val="24"/>
          <w:szCs w:val="24"/>
        </w:rPr>
        <w:t xml:space="preserve"> </w:t>
      </w:r>
      <w:r w:rsidRPr="00F97099">
        <w:rPr>
          <w:rFonts w:asciiTheme="majorHAnsi" w:hAnsiTheme="majorHAnsi"/>
          <w:spacing w:val="-1"/>
          <w:sz w:val="24"/>
          <w:szCs w:val="24"/>
        </w:rPr>
        <w:t>da</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1"/>
          <w:sz w:val="24"/>
          <w:szCs w:val="24"/>
        </w:rPr>
        <w:t xml:space="preserve"> </w:t>
      </w:r>
      <w:r w:rsidRPr="00F97099">
        <w:rPr>
          <w:rFonts w:asciiTheme="majorHAnsi" w:hAnsiTheme="majorHAnsi"/>
          <w:sz w:val="24"/>
          <w:szCs w:val="24"/>
        </w:rPr>
        <w:t>e</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distância</w:t>
      </w:r>
      <w:r w:rsidRPr="00F97099">
        <w:rPr>
          <w:rFonts w:asciiTheme="majorHAnsi" w:hAnsiTheme="majorHAnsi"/>
          <w:spacing w:val="20"/>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face</w:t>
      </w:r>
      <w:r w:rsidRPr="00F97099">
        <w:rPr>
          <w:rFonts w:asciiTheme="majorHAnsi" w:hAnsiTheme="majorHAnsi"/>
          <w:spacing w:val="63"/>
          <w:sz w:val="24"/>
          <w:szCs w:val="24"/>
        </w:rPr>
        <w:t xml:space="preserve"> </w:t>
      </w:r>
      <w:r w:rsidRPr="00F97099">
        <w:rPr>
          <w:rFonts w:asciiTheme="majorHAnsi" w:hAnsiTheme="majorHAnsi"/>
          <w:spacing w:val="-1"/>
          <w:sz w:val="24"/>
          <w:szCs w:val="24"/>
        </w:rPr>
        <w:t>externa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Pr="00F97099">
        <w:rPr>
          <w:rFonts w:asciiTheme="majorHAnsi" w:hAnsiTheme="majorHAnsi"/>
          <w:spacing w:val="-1"/>
          <w:sz w:val="24"/>
          <w:szCs w:val="24"/>
        </w:rPr>
        <w:t>coluna</w:t>
      </w:r>
      <w:r w:rsidRPr="00F97099">
        <w:rPr>
          <w:rFonts w:asciiTheme="majorHAnsi" w:hAnsiTheme="majorHAnsi"/>
          <w:spacing w:val="2"/>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3"/>
          <w:sz w:val="24"/>
          <w:szCs w:val="24"/>
        </w:rPr>
        <w:t xml:space="preserve"> </w:t>
      </w:r>
      <w:r w:rsidRPr="00F97099">
        <w:rPr>
          <w:rFonts w:asciiTheme="majorHAnsi" w:hAnsiTheme="majorHAnsi"/>
          <w:sz w:val="24"/>
          <w:szCs w:val="24"/>
        </w:rPr>
        <w:t>e a</w:t>
      </w:r>
      <w:r w:rsidRPr="00F97099">
        <w:rPr>
          <w:rFonts w:asciiTheme="majorHAnsi" w:hAnsiTheme="majorHAnsi"/>
          <w:spacing w:val="2"/>
          <w:sz w:val="24"/>
          <w:szCs w:val="24"/>
        </w:rPr>
        <w:t xml:space="preserve"> </w:t>
      </w:r>
      <w:r w:rsidRPr="00F97099">
        <w:rPr>
          <w:rFonts w:asciiTheme="majorHAnsi" w:hAnsiTheme="majorHAnsi"/>
          <w:spacing w:val="-1"/>
          <w:sz w:val="24"/>
          <w:szCs w:val="24"/>
        </w:rPr>
        <w:t>linha</w:t>
      </w:r>
      <w:r w:rsidRPr="00F97099">
        <w:rPr>
          <w:rFonts w:asciiTheme="majorHAnsi" w:hAnsiTheme="majorHAnsi"/>
          <w:spacing w:val="1"/>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une</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faces</w:t>
      </w:r>
      <w:r w:rsidRPr="00F97099">
        <w:rPr>
          <w:rFonts w:asciiTheme="majorHAnsi" w:hAnsiTheme="majorHAnsi"/>
          <w:sz w:val="24"/>
          <w:szCs w:val="24"/>
        </w:rPr>
        <w:t xml:space="preserve"> </w:t>
      </w:r>
      <w:r w:rsidRPr="00F97099">
        <w:rPr>
          <w:rFonts w:asciiTheme="majorHAnsi" w:hAnsiTheme="majorHAnsi"/>
          <w:spacing w:val="-1"/>
          <w:sz w:val="24"/>
          <w:szCs w:val="24"/>
        </w:rPr>
        <w:t>externas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duas</w:t>
      </w:r>
      <w:r w:rsidRPr="00F97099">
        <w:rPr>
          <w:rFonts w:asciiTheme="majorHAnsi" w:hAnsiTheme="majorHAnsi"/>
          <w:sz w:val="24"/>
          <w:szCs w:val="24"/>
        </w:rPr>
        <w:t xml:space="preserve"> </w:t>
      </w:r>
      <w:r w:rsidRPr="00F97099">
        <w:rPr>
          <w:rFonts w:asciiTheme="majorHAnsi" w:hAnsiTheme="majorHAnsi"/>
          <w:spacing w:val="-1"/>
          <w:sz w:val="24"/>
          <w:szCs w:val="24"/>
        </w:rPr>
        <w:t>colunas</w:t>
      </w:r>
      <w:r w:rsidRPr="00F97099">
        <w:rPr>
          <w:rFonts w:asciiTheme="majorHAnsi" w:hAnsiTheme="majorHAnsi"/>
          <w:spacing w:val="3"/>
          <w:sz w:val="24"/>
          <w:szCs w:val="24"/>
        </w:rPr>
        <w:t xml:space="preserve"> </w:t>
      </w:r>
      <w:r w:rsidRPr="00F97099">
        <w:rPr>
          <w:rFonts w:asciiTheme="majorHAnsi" w:hAnsiTheme="majorHAnsi"/>
          <w:spacing w:val="-1"/>
          <w:sz w:val="24"/>
          <w:szCs w:val="24"/>
        </w:rPr>
        <w:t>adjacentes</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49"/>
          <w:sz w:val="24"/>
          <w:szCs w:val="24"/>
        </w:rPr>
        <w:t xml:space="preserve"> </w:t>
      </w:r>
      <w:r w:rsidRPr="00F97099">
        <w:rPr>
          <w:rFonts w:asciiTheme="majorHAnsi" w:hAnsiTheme="majorHAnsi"/>
          <w:spacing w:val="-1"/>
          <w:sz w:val="24"/>
          <w:szCs w:val="24"/>
        </w:rPr>
        <w:t>ela</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w:t>
      </w:r>
      <w:r w:rsidRPr="00F97099">
        <w:rPr>
          <w:rFonts w:asciiTheme="majorHAnsi" w:hAnsiTheme="majorHAnsi"/>
          <w:sz w:val="24"/>
          <w:szCs w:val="24"/>
        </w:rPr>
        <w:t xml:space="preserve"> </w:t>
      </w:r>
      <w:r w:rsidRPr="00F97099">
        <w:rPr>
          <w:rFonts w:asciiTheme="majorHAnsi" w:hAnsiTheme="majorHAnsi"/>
          <w:spacing w:val="-1"/>
          <w:sz w:val="24"/>
          <w:szCs w:val="24"/>
        </w:rPr>
        <w:t>ser inferior</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z w:val="24"/>
          <w:szCs w:val="24"/>
        </w:rPr>
        <w:t>5</w:t>
      </w:r>
      <w:r w:rsidRPr="00F97099">
        <w:rPr>
          <w:rFonts w:asciiTheme="majorHAnsi" w:hAnsiTheme="majorHAnsi"/>
          <w:spacing w:val="-2"/>
          <w:sz w:val="24"/>
          <w:szCs w:val="24"/>
        </w:rPr>
        <w:t xml:space="preserve"> </w:t>
      </w:r>
      <w:r w:rsidRPr="00F97099">
        <w:rPr>
          <w:rFonts w:asciiTheme="majorHAnsi" w:hAnsiTheme="majorHAnsi"/>
          <w:spacing w:val="-1"/>
          <w:sz w:val="24"/>
          <w:szCs w:val="24"/>
        </w:rPr>
        <w:t>mm.</w:t>
      </w:r>
    </w:p>
    <w:p w:rsidR="00776AEB" w:rsidRPr="00F97099" w:rsidRDefault="00776AEB" w:rsidP="0080695D">
      <w:pPr>
        <w:pStyle w:val="Corpodetexto"/>
        <w:kinsoku w:val="0"/>
        <w:overflowPunct w:val="0"/>
        <w:spacing w:before="0"/>
        <w:ind w:left="0" w:firstLine="567"/>
        <w:rPr>
          <w:rFonts w:asciiTheme="majorHAnsi" w:hAnsiTheme="majorHAnsi"/>
          <w:b/>
          <w:bCs/>
          <w:sz w:val="24"/>
          <w:szCs w:val="24"/>
        </w:rPr>
      </w:pPr>
      <w:r w:rsidRPr="00F97099">
        <w:rPr>
          <w:rFonts w:asciiTheme="majorHAnsi" w:hAnsiTheme="majorHAnsi"/>
          <w:sz w:val="24"/>
          <w:szCs w:val="24"/>
        </w:rPr>
        <w:t>I</w:t>
      </w:r>
      <w:r w:rsidRPr="00F97099">
        <w:rPr>
          <w:rFonts w:asciiTheme="majorHAnsi" w:hAnsiTheme="majorHAnsi"/>
          <w:spacing w:val="-3"/>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Movimentação</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estocagem</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aço</w:t>
      </w:r>
      <w:r w:rsidRPr="00F97099">
        <w:rPr>
          <w:rFonts w:asciiTheme="majorHAnsi" w:hAnsiTheme="majorHAnsi"/>
          <w:spacing w:val="-2"/>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obra</w:t>
      </w:r>
    </w:p>
    <w:p w:rsidR="00776AEB" w:rsidRPr="00F97099" w:rsidRDefault="00776AEB" w:rsidP="000C3BD2">
      <w:pPr>
        <w:pStyle w:val="Corpodetexto"/>
        <w:numPr>
          <w:ilvl w:val="0"/>
          <w:numId w:val="3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carga,</w:t>
      </w:r>
      <w:r w:rsidRPr="00F97099">
        <w:rPr>
          <w:rFonts w:asciiTheme="majorHAnsi" w:hAnsiTheme="majorHAnsi"/>
          <w:spacing w:val="25"/>
          <w:sz w:val="24"/>
          <w:szCs w:val="24"/>
        </w:rPr>
        <w:t xml:space="preserve"> </w:t>
      </w:r>
      <w:r w:rsidRPr="00F97099">
        <w:rPr>
          <w:rFonts w:asciiTheme="majorHAnsi" w:hAnsiTheme="majorHAnsi"/>
          <w:spacing w:val="-1"/>
          <w:sz w:val="24"/>
          <w:szCs w:val="24"/>
        </w:rPr>
        <w:t>descarga</w:t>
      </w:r>
      <w:r w:rsidRPr="00F97099">
        <w:rPr>
          <w:rFonts w:asciiTheme="majorHAnsi" w:hAnsiTheme="majorHAnsi"/>
          <w:spacing w:val="25"/>
          <w:sz w:val="24"/>
          <w:szCs w:val="24"/>
        </w:rPr>
        <w:t xml:space="preserve"> </w:t>
      </w:r>
      <w:r w:rsidRPr="00F97099">
        <w:rPr>
          <w:rFonts w:asciiTheme="majorHAnsi" w:hAnsiTheme="majorHAnsi"/>
          <w:sz w:val="24"/>
          <w:szCs w:val="24"/>
        </w:rPr>
        <w:t>e</w:t>
      </w:r>
      <w:r w:rsidRPr="00F97099">
        <w:rPr>
          <w:rFonts w:asciiTheme="majorHAnsi" w:hAnsiTheme="majorHAnsi"/>
          <w:spacing w:val="24"/>
          <w:sz w:val="24"/>
          <w:szCs w:val="24"/>
        </w:rPr>
        <w:t xml:space="preserve"> </w:t>
      </w:r>
      <w:r w:rsidRPr="00F97099">
        <w:rPr>
          <w:rFonts w:asciiTheme="majorHAnsi" w:hAnsiTheme="majorHAnsi"/>
          <w:spacing w:val="-1"/>
          <w:sz w:val="24"/>
          <w:szCs w:val="24"/>
        </w:rPr>
        <w:t>estocagem</w:t>
      </w:r>
      <w:r w:rsidRPr="00F97099">
        <w:rPr>
          <w:rFonts w:asciiTheme="majorHAnsi" w:hAnsiTheme="majorHAnsi"/>
          <w:spacing w:val="24"/>
          <w:sz w:val="24"/>
          <w:szCs w:val="24"/>
        </w:rPr>
        <w:t xml:space="preserve"> </w:t>
      </w:r>
      <w:r w:rsidRPr="00F97099">
        <w:rPr>
          <w:rFonts w:asciiTheme="majorHAnsi" w:hAnsiTheme="majorHAnsi"/>
          <w:spacing w:val="-1"/>
          <w:sz w:val="24"/>
          <w:szCs w:val="24"/>
        </w:rPr>
        <w:t>da</w:t>
      </w:r>
      <w:r w:rsidRPr="00F97099">
        <w:rPr>
          <w:rFonts w:asciiTheme="majorHAnsi" w:hAnsiTheme="majorHAnsi"/>
          <w:spacing w:val="22"/>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ser</w:t>
      </w:r>
      <w:r w:rsidRPr="00F97099">
        <w:rPr>
          <w:rFonts w:asciiTheme="majorHAnsi" w:hAnsiTheme="majorHAnsi"/>
          <w:spacing w:val="25"/>
          <w:sz w:val="24"/>
          <w:szCs w:val="24"/>
        </w:rPr>
        <w:t xml:space="preserve"> </w:t>
      </w:r>
      <w:r w:rsidRPr="00F97099">
        <w:rPr>
          <w:rFonts w:asciiTheme="majorHAnsi" w:hAnsiTheme="majorHAnsi"/>
          <w:spacing w:val="-1"/>
          <w:sz w:val="24"/>
          <w:szCs w:val="24"/>
        </w:rPr>
        <w:t>feitas</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4"/>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5"/>
          <w:sz w:val="24"/>
          <w:szCs w:val="24"/>
        </w:rPr>
        <w:t xml:space="preserve"> </w:t>
      </w:r>
      <w:r w:rsidRPr="00F97099">
        <w:rPr>
          <w:rFonts w:asciiTheme="majorHAnsi" w:hAnsiTheme="majorHAnsi"/>
          <w:spacing w:val="-1"/>
          <w:sz w:val="24"/>
          <w:szCs w:val="24"/>
        </w:rPr>
        <w: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cuidados</w:t>
      </w:r>
      <w:r w:rsidRPr="00F97099">
        <w:rPr>
          <w:rFonts w:asciiTheme="majorHAnsi" w:hAnsiTheme="majorHAnsi"/>
          <w:spacing w:val="53"/>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 evitar</w:t>
      </w:r>
      <w:r w:rsidRPr="00F97099">
        <w:rPr>
          <w:rFonts w:asciiTheme="majorHAnsi" w:hAnsiTheme="majorHAnsi"/>
          <w:spacing w:val="-2"/>
          <w:sz w:val="24"/>
          <w:szCs w:val="24"/>
        </w:rPr>
        <w:t xml:space="preserve"> </w:t>
      </w:r>
      <w:r w:rsidRPr="00F97099">
        <w:rPr>
          <w:rFonts w:asciiTheme="majorHAnsi" w:hAnsiTheme="majorHAnsi"/>
          <w:spacing w:val="-1"/>
          <w:sz w:val="24"/>
          <w:szCs w:val="24"/>
        </w:rPr>
        <w:t>deformações.</w:t>
      </w:r>
    </w:p>
    <w:p w:rsidR="00776AEB" w:rsidRPr="00F97099" w:rsidRDefault="00776AEB" w:rsidP="000C3BD2">
      <w:pPr>
        <w:pStyle w:val="Corpodetexto"/>
        <w:numPr>
          <w:ilvl w:val="0"/>
          <w:numId w:val="3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6"/>
          <w:sz w:val="24"/>
          <w:szCs w:val="24"/>
        </w:rPr>
        <w:t xml:space="preserve"> </w:t>
      </w: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6"/>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7"/>
          <w:sz w:val="24"/>
          <w:szCs w:val="24"/>
        </w:rPr>
        <w:t xml:space="preserve"> </w:t>
      </w:r>
      <w:r w:rsidRPr="00F97099">
        <w:rPr>
          <w:rFonts w:asciiTheme="majorHAnsi" w:hAnsiTheme="majorHAnsi"/>
          <w:spacing w:val="-1"/>
          <w:sz w:val="24"/>
          <w:szCs w:val="24"/>
        </w:rPr>
        <w:t>ser</w:t>
      </w:r>
      <w:r w:rsidRPr="00F97099">
        <w:rPr>
          <w:rFonts w:asciiTheme="majorHAnsi" w:hAnsiTheme="majorHAnsi"/>
          <w:spacing w:val="4"/>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8"/>
          <w:sz w:val="24"/>
          <w:szCs w:val="24"/>
        </w:rPr>
        <w:t xml:space="preserve"> </w:t>
      </w:r>
      <w:r w:rsidRPr="00F97099">
        <w:rPr>
          <w:rFonts w:asciiTheme="majorHAnsi" w:hAnsiTheme="majorHAnsi"/>
          <w:spacing w:val="-1"/>
          <w:sz w:val="24"/>
          <w:szCs w:val="24"/>
        </w:rPr>
        <w:t>alojadas</w:t>
      </w:r>
      <w:r w:rsidRPr="00F97099">
        <w:rPr>
          <w:rFonts w:asciiTheme="majorHAnsi" w:hAnsiTheme="majorHAnsi"/>
          <w:spacing w:val="8"/>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6"/>
          <w:sz w:val="24"/>
          <w:szCs w:val="24"/>
        </w:rPr>
        <w:t xml:space="preserve"> </w:t>
      </w:r>
      <w:r w:rsidRPr="00F97099">
        <w:rPr>
          <w:rFonts w:asciiTheme="majorHAnsi" w:hAnsiTheme="majorHAnsi"/>
          <w:spacing w:val="-1"/>
          <w:sz w:val="24"/>
          <w:szCs w:val="24"/>
        </w:rPr>
        <w:t>madeirame</w:t>
      </w:r>
      <w:r w:rsidRPr="00F97099">
        <w:rPr>
          <w:rFonts w:asciiTheme="majorHAnsi" w:hAnsiTheme="majorHAnsi"/>
          <w:spacing w:val="6"/>
          <w:sz w:val="24"/>
          <w:szCs w:val="24"/>
        </w:rPr>
        <w:t xml:space="preserve"> </w:t>
      </w:r>
      <w:r w:rsidRPr="00F97099">
        <w:rPr>
          <w:rFonts w:asciiTheme="majorHAnsi" w:hAnsiTheme="majorHAnsi"/>
          <w:spacing w:val="-1"/>
          <w:sz w:val="24"/>
          <w:szCs w:val="24"/>
        </w:rPr>
        <w:t>espesso,</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disposto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5"/>
          <w:sz w:val="24"/>
          <w:szCs w:val="24"/>
        </w:rPr>
        <w:t xml:space="preserve"> </w:t>
      </w:r>
      <w:r w:rsidRPr="00F97099">
        <w:rPr>
          <w:rFonts w:asciiTheme="majorHAnsi" w:hAnsiTheme="majorHAnsi"/>
          <w:spacing w:val="-1"/>
          <w:sz w:val="24"/>
          <w:szCs w:val="24"/>
        </w:rPr>
        <w:t>que</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peça</w:t>
      </w:r>
      <w:r w:rsidRPr="00F97099">
        <w:rPr>
          <w:rFonts w:asciiTheme="majorHAnsi" w:hAnsiTheme="majorHAnsi"/>
          <w:spacing w:val="5"/>
          <w:sz w:val="24"/>
          <w:szCs w:val="24"/>
        </w:rPr>
        <w:t xml:space="preserve"> </w:t>
      </w:r>
      <w:r w:rsidRPr="00F97099">
        <w:rPr>
          <w:rFonts w:asciiTheme="majorHAnsi" w:hAnsiTheme="majorHAnsi"/>
          <w:spacing w:val="-1"/>
          <w:sz w:val="24"/>
          <w:szCs w:val="24"/>
        </w:rPr>
        <w:t>sofra</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efeito</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corrosão.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estocadas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73"/>
          <w:sz w:val="24"/>
          <w:szCs w:val="24"/>
        </w:rPr>
        <w:t xml:space="preserve"> </w:t>
      </w:r>
      <w:r w:rsidRPr="00F97099">
        <w:rPr>
          <w:rFonts w:asciiTheme="majorHAnsi" w:hAnsiTheme="majorHAnsi"/>
          <w:spacing w:val="-1"/>
          <w:sz w:val="24"/>
          <w:szCs w:val="24"/>
        </w:rPr>
        <w:t>onde</w:t>
      </w:r>
      <w:r w:rsidRPr="00F97099">
        <w:rPr>
          <w:rFonts w:asciiTheme="majorHAnsi" w:hAnsiTheme="majorHAnsi"/>
          <w:spacing w:val="13"/>
          <w:sz w:val="24"/>
          <w:szCs w:val="24"/>
        </w:rPr>
        <w:t xml:space="preserve"> </w:t>
      </w:r>
      <w:r w:rsidRPr="00F97099">
        <w:rPr>
          <w:rFonts w:asciiTheme="majorHAnsi" w:hAnsiTheme="majorHAnsi"/>
          <w:spacing w:val="-1"/>
          <w:sz w:val="24"/>
          <w:szCs w:val="24"/>
        </w:rPr>
        <w:t>haja</w:t>
      </w:r>
      <w:r w:rsidRPr="00F97099">
        <w:rPr>
          <w:rFonts w:asciiTheme="majorHAnsi" w:hAnsiTheme="majorHAnsi"/>
          <w:spacing w:val="14"/>
          <w:sz w:val="24"/>
          <w:szCs w:val="24"/>
        </w:rPr>
        <w:t xml:space="preserve"> </w:t>
      </w:r>
      <w:r w:rsidRPr="00F97099">
        <w:rPr>
          <w:rFonts w:asciiTheme="majorHAnsi" w:hAnsiTheme="majorHAnsi"/>
          <w:spacing w:val="-1"/>
          <w:sz w:val="24"/>
          <w:szCs w:val="24"/>
        </w:rPr>
        <w:t>adequada</w:t>
      </w:r>
      <w:r w:rsidRPr="00F97099">
        <w:rPr>
          <w:rFonts w:asciiTheme="majorHAnsi" w:hAnsiTheme="majorHAnsi"/>
          <w:spacing w:val="14"/>
          <w:sz w:val="24"/>
          <w:szCs w:val="24"/>
        </w:rPr>
        <w:t xml:space="preserve"> </w:t>
      </w:r>
      <w:r w:rsidRPr="00F97099">
        <w:rPr>
          <w:rFonts w:asciiTheme="majorHAnsi" w:hAnsiTheme="majorHAnsi"/>
          <w:spacing w:val="-1"/>
          <w:sz w:val="24"/>
          <w:szCs w:val="24"/>
        </w:rPr>
        <w:t>drenagem</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águas</w:t>
      </w:r>
      <w:r w:rsidRPr="00F97099">
        <w:rPr>
          <w:rFonts w:asciiTheme="majorHAnsi" w:hAnsiTheme="majorHAnsi"/>
          <w:spacing w:val="14"/>
          <w:sz w:val="24"/>
          <w:szCs w:val="24"/>
        </w:rPr>
        <w:t xml:space="preserve"> </w:t>
      </w:r>
      <w:r w:rsidRPr="00F97099">
        <w:rPr>
          <w:rFonts w:asciiTheme="majorHAnsi" w:hAnsiTheme="majorHAnsi"/>
          <w:spacing w:val="-1"/>
          <w:sz w:val="24"/>
          <w:szCs w:val="24"/>
        </w:rPr>
        <w:t>pluviais,</w:t>
      </w:r>
      <w:r w:rsidRPr="00F97099">
        <w:rPr>
          <w:rFonts w:asciiTheme="majorHAnsi" w:hAnsiTheme="majorHAnsi"/>
          <w:spacing w:val="15"/>
          <w:sz w:val="24"/>
          <w:szCs w:val="24"/>
        </w:rPr>
        <w:t xml:space="preserve"> </w:t>
      </w:r>
      <w:r w:rsidRPr="00F97099">
        <w:rPr>
          <w:rFonts w:asciiTheme="majorHAnsi" w:hAnsiTheme="majorHAnsi"/>
          <w:spacing w:val="-1"/>
          <w:sz w:val="24"/>
          <w:szCs w:val="24"/>
        </w:rPr>
        <w:t>evitando-se</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3"/>
          <w:sz w:val="24"/>
          <w:szCs w:val="24"/>
        </w:rPr>
        <w:t xml:space="preserve"> </w:t>
      </w:r>
      <w:r w:rsidRPr="00F97099">
        <w:rPr>
          <w:rFonts w:asciiTheme="majorHAnsi" w:hAnsiTheme="majorHAnsi"/>
          <w:spacing w:val="-1"/>
          <w:sz w:val="24"/>
          <w:szCs w:val="24"/>
        </w:rPr>
        <w:t>isto</w:t>
      </w:r>
      <w:r w:rsidRPr="00F97099">
        <w:rPr>
          <w:rFonts w:asciiTheme="majorHAnsi" w:hAnsiTheme="majorHAnsi"/>
          <w:spacing w:val="12"/>
          <w:sz w:val="24"/>
          <w:szCs w:val="24"/>
        </w:rPr>
        <w:t xml:space="preserve"> </w:t>
      </w: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acúmulo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4"/>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61"/>
          <w:sz w:val="24"/>
          <w:szCs w:val="24"/>
        </w:rPr>
        <w:t xml:space="preserve"> </w:t>
      </w:r>
      <w:r w:rsidRPr="00F97099">
        <w:rPr>
          <w:rFonts w:asciiTheme="majorHAnsi" w:hAnsiTheme="majorHAnsi"/>
          <w:spacing w:val="-1"/>
          <w:sz w:val="24"/>
          <w:szCs w:val="24"/>
        </w:rPr>
        <w:t>ou sob as</w:t>
      </w:r>
      <w:r w:rsidRPr="00F97099">
        <w:rPr>
          <w:rFonts w:asciiTheme="majorHAnsi" w:hAnsiTheme="majorHAnsi"/>
          <w:sz w:val="24"/>
          <w:szCs w:val="24"/>
        </w:rPr>
        <w:t xml:space="preserve"> </w:t>
      </w:r>
      <w:r w:rsidRPr="00F97099">
        <w:rPr>
          <w:rFonts w:asciiTheme="majorHAnsi" w:hAnsiTheme="majorHAnsi"/>
          <w:spacing w:val="-1"/>
          <w:sz w:val="24"/>
          <w:szCs w:val="24"/>
        </w:rPr>
        <w:t>peças.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ser</w:t>
      </w:r>
      <w:r w:rsidRPr="00F97099">
        <w:rPr>
          <w:rFonts w:asciiTheme="majorHAnsi" w:hAnsiTheme="majorHAnsi"/>
          <w:spacing w:val="51"/>
          <w:sz w:val="24"/>
          <w:szCs w:val="24"/>
        </w:rPr>
        <w:t xml:space="preserve"> </w:t>
      </w:r>
      <w:r w:rsidRPr="00F97099">
        <w:rPr>
          <w:rFonts w:asciiTheme="majorHAnsi" w:hAnsiTheme="majorHAnsi"/>
          <w:spacing w:val="-1"/>
          <w:sz w:val="24"/>
          <w:szCs w:val="24"/>
        </w:rPr>
        <w:t>tomados</w:t>
      </w:r>
      <w:r w:rsidRPr="00F97099">
        <w:rPr>
          <w:rFonts w:asciiTheme="majorHAnsi" w:hAnsiTheme="majorHAnsi"/>
          <w:spacing w:val="52"/>
          <w:sz w:val="24"/>
          <w:szCs w:val="24"/>
        </w:rPr>
        <w:t xml:space="preserve"> </w:t>
      </w:r>
      <w:r w:rsidRPr="00F97099">
        <w:rPr>
          <w:rFonts w:asciiTheme="majorHAnsi" w:hAnsiTheme="majorHAnsi"/>
          <w:spacing w:val="-1"/>
          <w:sz w:val="24"/>
          <w:szCs w:val="24"/>
        </w:rPr>
        <w:t>cuidados</w:t>
      </w:r>
      <w:r w:rsidRPr="00F97099">
        <w:rPr>
          <w:rFonts w:asciiTheme="majorHAnsi" w:hAnsiTheme="majorHAnsi"/>
          <w:spacing w:val="50"/>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5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9"/>
          <w:sz w:val="24"/>
          <w:szCs w:val="24"/>
        </w:rPr>
        <w:t xml:space="preserve"> </w:t>
      </w:r>
      <w:r w:rsidRPr="00F97099">
        <w:rPr>
          <w:rFonts w:asciiTheme="majorHAnsi" w:hAnsiTheme="majorHAnsi"/>
          <w:spacing w:val="-1"/>
          <w:sz w:val="24"/>
          <w:szCs w:val="24"/>
        </w:rPr>
        <w:t>os</w:t>
      </w:r>
      <w:r w:rsidRPr="00F97099">
        <w:rPr>
          <w:rFonts w:asciiTheme="majorHAnsi" w:hAnsiTheme="majorHAnsi"/>
          <w:spacing w:val="50"/>
          <w:sz w:val="24"/>
          <w:szCs w:val="24"/>
        </w:rPr>
        <w:t xml:space="preserve"> </w:t>
      </w:r>
      <w:r w:rsidRPr="00F97099">
        <w:rPr>
          <w:rFonts w:asciiTheme="majorHAnsi" w:hAnsiTheme="majorHAnsi"/>
          <w:spacing w:val="-1"/>
          <w:sz w:val="24"/>
          <w:szCs w:val="24"/>
        </w:rPr>
        <w:t>casos</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50"/>
          <w:sz w:val="24"/>
          <w:szCs w:val="24"/>
        </w:rPr>
        <w:t xml:space="preserve"> </w:t>
      </w:r>
      <w:r w:rsidRPr="00F97099">
        <w:rPr>
          <w:rFonts w:asciiTheme="majorHAnsi" w:hAnsiTheme="majorHAnsi"/>
          <w:spacing w:val="-1"/>
          <w:sz w:val="24"/>
          <w:szCs w:val="24"/>
        </w:rPr>
        <w:t>esbeltas</w:t>
      </w:r>
      <w:r w:rsidRPr="00F97099">
        <w:rPr>
          <w:rFonts w:asciiTheme="majorHAnsi" w:hAnsiTheme="majorHAnsi"/>
          <w:spacing w:val="50"/>
          <w:sz w:val="24"/>
          <w:szCs w:val="24"/>
        </w:rPr>
        <w:t xml:space="preserve"> </w:t>
      </w:r>
      <w:r w:rsidRPr="00F97099">
        <w:rPr>
          <w:rFonts w:asciiTheme="majorHAnsi" w:hAnsiTheme="majorHAnsi"/>
          <w:sz w:val="24"/>
          <w:szCs w:val="24"/>
        </w:rPr>
        <w:t>e</w:t>
      </w:r>
      <w:r w:rsidR="008F7FA4" w:rsidRPr="00F97099">
        <w:rPr>
          <w:rFonts w:asciiTheme="majorHAnsi" w:hAnsiTheme="majorHAnsi"/>
          <w:spacing w:val="49"/>
          <w:sz w:val="24"/>
          <w:szCs w:val="24"/>
        </w:rPr>
        <w:t xml:space="preserve"> </w:t>
      </w:r>
      <w:r w:rsidRPr="00F97099">
        <w:rPr>
          <w:rFonts w:asciiTheme="majorHAnsi" w:hAnsiTheme="majorHAnsi"/>
          <w:spacing w:val="-1"/>
          <w:sz w:val="24"/>
          <w:szCs w:val="24"/>
        </w:rPr>
        <w:t>que</w:t>
      </w:r>
      <w:r w:rsidRPr="00F97099">
        <w:rPr>
          <w:rFonts w:asciiTheme="majorHAnsi" w:hAnsiTheme="majorHAnsi"/>
          <w:spacing w:val="50"/>
          <w:sz w:val="24"/>
          <w:szCs w:val="24"/>
        </w:rPr>
        <w:t xml:space="preserve"> </w:t>
      </w:r>
      <w:r w:rsidRPr="00F97099">
        <w:rPr>
          <w:rFonts w:asciiTheme="majorHAnsi" w:hAnsiTheme="majorHAnsi"/>
          <w:spacing w:val="-1"/>
          <w:sz w:val="24"/>
          <w:szCs w:val="24"/>
        </w:rPr>
        <w:t>devam</w:t>
      </w:r>
      <w:r w:rsidRPr="00F97099">
        <w:rPr>
          <w:rFonts w:asciiTheme="majorHAnsi" w:hAnsiTheme="majorHAnsi"/>
          <w:spacing w:val="51"/>
          <w:sz w:val="24"/>
          <w:szCs w:val="24"/>
        </w:rPr>
        <w:t xml:space="preserve"> </w:t>
      </w:r>
      <w:r w:rsidRPr="00F97099">
        <w:rPr>
          <w:rFonts w:asciiTheme="majorHAnsi" w:hAnsiTheme="majorHAnsi"/>
          <w:spacing w:val="-1"/>
          <w:sz w:val="24"/>
          <w:szCs w:val="24"/>
        </w:rPr>
        <w:t>ser</w:t>
      </w:r>
      <w:r w:rsidRPr="00F97099">
        <w:rPr>
          <w:rFonts w:asciiTheme="majorHAnsi" w:hAnsiTheme="majorHAnsi"/>
          <w:spacing w:val="53"/>
          <w:sz w:val="24"/>
          <w:szCs w:val="24"/>
        </w:rPr>
        <w:t xml:space="preserve"> </w:t>
      </w:r>
      <w:r w:rsidRPr="00F97099">
        <w:rPr>
          <w:rFonts w:asciiTheme="majorHAnsi" w:hAnsiTheme="majorHAnsi"/>
          <w:spacing w:val="-1"/>
          <w:sz w:val="24"/>
          <w:szCs w:val="24"/>
        </w:rPr>
        <w:t>devidamente</w:t>
      </w:r>
      <w:r w:rsidRPr="00F97099">
        <w:rPr>
          <w:rFonts w:asciiTheme="majorHAnsi" w:hAnsiTheme="majorHAnsi"/>
          <w:spacing w:val="1"/>
          <w:sz w:val="24"/>
          <w:szCs w:val="24"/>
        </w:rPr>
        <w:t xml:space="preserve"> </w:t>
      </w:r>
      <w:r w:rsidR="008F7FA4" w:rsidRPr="00F97099">
        <w:rPr>
          <w:rFonts w:asciiTheme="majorHAnsi" w:hAnsiTheme="majorHAnsi"/>
          <w:spacing w:val="-1"/>
          <w:sz w:val="24"/>
          <w:szCs w:val="24"/>
        </w:rPr>
        <w:t>contra ventadas</w:t>
      </w:r>
      <w:r w:rsidRPr="00F97099">
        <w:rPr>
          <w:rFonts w:asciiTheme="majorHAnsi" w:hAnsiTheme="majorHAnsi"/>
          <w:spacing w:val="-1"/>
          <w:sz w:val="24"/>
          <w:szCs w:val="24"/>
        </w:rPr>
        <w:t xml:space="preserve"> provisoriamente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movimentação.</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5035E0">
      <w:pPr>
        <w:pStyle w:val="Ttulo3"/>
        <w:ind w:left="0" w:firstLine="0"/>
        <w:rPr>
          <w:rFonts w:asciiTheme="majorHAnsi" w:hAnsiTheme="majorHAnsi"/>
          <w:b/>
          <w:bCs/>
        </w:rPr>
      </w:pPr>
      <w:bookmarkStart w:id="39" w:name="2.3.2._Dispositivos_de_Ligação"/>
      <w:bookmarkStart w:id="40" w:name="_Toc429648210"/>
      <w:bookmarkEnd w:id="39"/>
      <w:r w:rsidRPr="00704E70">
        <w:rPr>
          <w:rFonts w:asciiTheme="majorHAnsi" w:hAnsiTheme="majorHAnsi"/>
          <w:b/>
          <w:spacing w:val="-1"/>
        </w:rPr>
        <w:t>Dispositivos</w:t>
      </w:r>
      <w:r w:rsidRPr="00704E70">
        <w:rPr>
          <w:rFonts w:asciiTheme="majorHAnsi" w:hAnsiTheme="majorHAnsi"/>
          <w:b/>
          <w:spacing w:val="-5"/>
        </w:rPr>
        <w:t xml:space="preserve"> </w:t>
      </w:r>
      <w:r w:rsidRPr="00704E70">
        <w:rPr>
          <w:rFonts w:asciiTheme="majorHAnsi" w:hAnsiTheme="majorHAnsi"/>
          <w:b/>
          <w:spacing w:val="-1"/>
        </w:rPr>
        <w:t>de</w:t>
      </w:r>
      <w:r w:rsidRPr="00704E70">
        <w:rPr>
          <w:rFonts w:asciiTheme="majorHAnsi" w:hAnsiTheme="majorHAnsi"/>
          <w:b/>
          <w:spacing w:val="-5"/>
        </w:rPr>
        <w:t xml:space="preserve"> </w:t>
      </w:r>
      <w:r w:rsidRPr="00704E70">
        <w:rPr>
          <w:rFonts w:asciiTheme="majorHAnsi" w:hAnsiTheme="majorHAnsi"/>
          <w:b/>
          <w:spacing w:val="-1"/>
        </w:rPr>
        <w:t>Ligação</w:t>
      </w:r>
      <w:bookmarkEnd w:id="40"/>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704E70">
      <w:pPr>
        <w:tabs>
          <w:tab w:val="left" w:pos="896"/>
        </w:tabs>
        <w:kinsoku w:val="0"/>
        <w:overflowPunct w:val="0"/>
        <w:ind w:firstLine="567"/>
        <w:rPr>
          <w:rFonts w:asciiTheme="majorHAnsi" w:hAnsiTheme="majorHAnsi" w:cs="Arial"/>
        </w:rPr>
      </w:pPr>
      <w:bookmarkStart w:id="41" w:name="2.3.2.1.__Solda"/>
      <w:bookmarkEnd w:id="41"/>
      <w:r w:rsidRPr="00F97099">
        <w:rPr>
          <w:rFonts w:asciiTheme="majorHAnsi" w:hAnsiTheme="majorHAnsi" w:cs="Arial"/>
          <w:b/>
          <w:bCs/>
          <w:spacing w:val="-1"/>
        </w:rPr>
        <w:t>Solda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utilizada</w:t>
      </w:r>
      <w:r w:rsidRPr="00F97099">
        <w:rPr>
          <w:rFonts w:asciiTheme="majorHAnsi" w:hAnsiTheme="majorHAnsi"/>
          <w:sz w:val="24"/>
          <w:szCs w:val="24"/>
        </w:rPr>
        <w:t xml:space="preserve"> </w:t>
      </w:r>
      <w:r w:rsidRPr="00F97099">
        <w:rPr>
          <w:rFonts w:asciiTheme="majorHAnsi" w:hAnsiTheme="majorHAnsi"/>
          <w:spacing w:val="-1"/>
          <w:sz w:val="24"/>
          <w:szCs w:val="24"/>
        </w:rPr>
        <w:t>solda</w:t>
      </w:r>
      <w:r w:rsidRPr="00F97099">
        <w:rPr>
          <w:rFonts w:asciiTheme="majorHAnsi" w:hAnsiTheme="majorHAnsi"/>
          <w:sz w:val="24"/>
          <w:szCs w:val="24"/>
        </w:rPr>
        <w:t xml:space="preserve"> </w:t>
      </w:r>
      <w:r w:rsidRPr="00F97099">
        <w:rPr>
          <w:rFonts w:asciiTheme="majorHAnsi" w:hAnsiTheme="majorHAnsi"/>
          <w:spacing w:val="-1"/>
          <w:sz w:val="24"/>
          <w:szCs w:val="24"/>
        </w:rPr>
        <w:t>elétrica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3"/>
          <w:sz w:val="24"/>
          <w:szCs w:val="24"/>
        </w:rPr>
        <w:t xml:space="preserve"> </w:t>
      </w:r>
      <w:r w:rsidRPr="00F97099">
        <w:rPr>
          <w:rFonts w:asciiTheme="majorHAnsi" w:hAnsiTheme="majorHAnsi"/>
          <w:spacing w:val="-1"/>
          <w:sz w:val="24"/>
          <w:szCs w:val="24"/>
        </w:rPr>
        <w:t>eletrodo</w:t>
      </w:r>
      <w:r w:rsidRPr="00F97099">
        <w:rPr>
          <w:rFonts w:asciiTheme="majorHAnsi" w:hAnsiTheme="majorHAnsi"/>
          <w:spacing w:val="-2"/>
          <w:sz w:val="24"/>
          <w:szCs w:val="24"/>
        </w:rPr>
        <w:t xml:space="preserve"> </w:t>
      </w:r>
      <w:r w:rsidRPr="00F97099">
        <w:rPr>
          <w:rFonts w:asciiTheme="majorHAnsi" w:hAnsiTheme="majorHAnsi"/>
          <w:sz w:val="24"/>
          <w:szCs w:val="24"/>
        </w:rPr>
        <w:t>AWS</w:t>
      </w:r>
      <w:r w:rsidRPr="00F97099">
        <w:rPr>
          <w:rFonts w:asciiTheme="majorHAnsi" w:hAnsiTheme="majorHAnsi"/>
          <w:spacing w:val="-2"/>
          <w:sz w:val="24"/>
          <w:szCs w:val="24"/>
        </w:rPr>
        <w:t xml:space="preserve"> </w:t>
      </w:r>
      <w:r w:rsidRPr="00F97099">
        <w:rPr>
          <w:rFonts w:asciiTheme="majorHAnsi" w:hAnsiTheme="majorHAnsi"/>
          <w:spacing w:val="-1"/>
          <w:sz w:val="24"/>
          <w:szCs w:val="24"/>
        </w:rPr>
        <w:t>E-7018.G Ø3.25mm</w:t>
      </w:r>
      <w:r w:rsidRPr="00F97099">
        <w:rPr>
          <w:rFonts w:asciiTheme="majorHAnsi" w:hAnsiTheme="majorHAnsi"/>
          <w:sz w:val="24"/>
          <w:szCs w:val="24"/>
        </w:rPr>
        <w:t xml:space="preserve"> </w:t>
      </w:r>
      <w:r w:rsidRPr="00F97099">
        <w:rPr>
          <w:rFonts w:asciiTheme="majorHAnsi" w:hAnsiTheme="majorHAnsi"/>
          <w:spacing w:val="-1"/>
          <w:sz w:val="24"/>
          <w:szCs w:val="24"/>
        </w:rPr>
        <w:t>(OK</w:t>
      </w:r>
      <w:r w:rsidRPr="00F97099">
        <w:rPr>
          <w:rFonts w:asciiTheme="majorHAnsi" w:hAnsiTheme="majorHAnsi"/>
          <w:spacing w:val="-2"/>
          <w:sz w:val="24"/>
          <w:szCs w:val="24"/>
        </w:rPr>
        <w:t xml:space="preserve"> </w:t>
      </w:r>
      <w:r w:rsidRPr="00F97099">
        <w:rPr>
          <w:rFonts w:asciiTheme="majorHAnsi" w:hAnsiTheme="majorHAnsi"/>
          <w:spacing w:val="-1"/>
          <w:sz w:val="24"/>
          <w:szCs w:val="24"/>
        </w:rPr>
        <w:t>48.23).</w:t>
      </w:r>
    </w:p>
    <w:p w:rsidR="00776AEB" w:rsidRPr="00F97099" w:rsidRDefault="00776AEB" w:rsidP="0080695D">
      <w:pPr>
        <w:kinsoku w:val="0"/>
        <w:overflowPunct w:val="0"/>
        <w:ind w:firstLine="567"/>
        <w:rPr>
          <w:rFonts w:asciiTheme="majorHAnsi" w:hAnsiTheme="majorHAnsi" w:cs="Arial"/>
        </w:rPr>
      </w:pPr>
    </w:p>
    <w:p w:rsidR="00776AEB" w:rsidRPr="00704E70" w:rsidRDefault="00776AEB" w:rsidP="00704E70">
      <w:pPr>
        <w:ind w:firstLine="567"/>
        <w:rPr>
          <w:rFonts w:asciiTheme="majorHAnsi" w:hAnsiTheme="majorHAnsi"/>
          <w:b/>
          <w:bCs/>
        </w:rPr>
      </w:pPr>
      <w:r w:rsidRPr="00704E70">
        <w:rPr>
          <w:rFonts w:asciiTheme="majorHAnsi" w:hAnsiTheme="majorHAnsi"/>
          <w:b/>
          <w:spacing w:val="-1"/>
        </w:rPr>
        <w:t>Tratamentos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13"/>
          <w:sz w:val="24"/>
          <w:szCs w:val="24"/>
        </w:rPr>
        <w:t xml:space="preserve"> </w:t>
      </w:r>
      <w:r w:rsidRPr="00F97099">
        <w:rPr>
          <w:rFonts w:asciiTheme="majorHAnsi" w:hAnsiTheme="majorHAnsi"/>
          <w:spacing w:val="-1"/>
          <w:sz w:val="24"/>
          <w:szCs w:val="24"/>
        </w:rPr>
        <w:t>as</w:t>
      </w:r>
      <w:r w:rsidRPr="00F97099">
        <w:rPr>
          <w:rFonts w:asciiTheme="majorHAnsi" w:hAnsiTheme="majorHAnsi"/>
          <w:spacing w:val="13"/>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6"/>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17"/>
          <w:sz w:val="24"/>
          <w:szCs w:val="24"/>
        </w:rPr>
        <w:t xml:space="preserve"> </w:t>
      </w:r>
      <w:r w:rsidRPr="00F97099">
        <w:rPr>
          <w:rFonts w:asciiTheme="majorHAnsi" w:hAnsiTheme="majorHAnsi"/>
          <w:spacing w:val="-1"/>
          <w:sz w:val="24"/>
          <w:szCs w:val="24"/>
        </w:rPr>
        <w:t>da</w:t>
      </w:r>
      <w:r w:rsidRPr="00F97099">
        <w:rPr>
          <w:rFonts w:asciiTheme="majorHAnsi" w:hAnsiTheme="majorHAnsi"/>
          <w:spacing w:val="14"/>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4"/>
          <w:sz w:val="24"/>
          <w:szCs w:val="24"/>
        </w:rPr>
        <w:t xml:space="preserve"> </w:t>
      </w:r>
      <w:r w:rsidRPr="00F97099">
        <w:rPr>
          <w:rFonts w:asciiTheme="majorHAnsi" w:hAnsiTheme="majorHAnsi"/>
          <w:spacing w:val="-1"/>
          <w:sz w:val="24"/>
          <w:szCs w:val="24"/>
        </w:rPr>
        <w:t>tratadas,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13"/>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w:t>
      </w:r>
      <w:r w:rsidRPr="00F97099">
        <w:rPr>
          <w:rFonts w:asciiTheme="majorHAnsi" w:hAnsiTheme="majorHAnsi"/>
          <w:spacing w:val="16"/>
          <w:sz w:val="24"/>
          <w:szCs w:val="24"/>
        </w:rPr>
        <w:t xml:space="preserve"> </w:t>
      </w:r>
      <w:r w:rsidR="008F7FA4" w:rsidRPr="00F97099">
        <w:rPr>
          <w:rFonts w:asciiTheme="majorHAnsi" w:hAnsiTheme="majorHAnsi"/>
          <w:sz w:val="24"/>
          <w:szCs w:val="24"/>
        </w:rPr>
        <w:t>duas demãos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9"/>
          <w:sz w:val="24"/>
          <w:szCs w:val="24"/>
        </w:rPr>
        <w:t xml:space="preserve"> </w:t>
      </w:r>
      <w:r w:rsidRPr="00F97099">
        <w:rPr>
          <w:rFonts w:asciiTheme="majorHAnsi" w:hAnsiTheme="majorHAnsi"/>
          <w:spacing w:val="-1"/>
          <w:sz w:val="24"/>
          <w:szCs w:val="24"/>
        </w:rPr>
        <w:t>anticorrosiva,</w:t>
      </w:r>
      <w:r w:rsidRPr="00F97099">
        <w:rPr>
          <w:rFonts w:asciiTheme="majorHAnsi" w:hAnsiTheme="majorHAnsi"/>
          <w:spacing w:val="9"/>
          <w:sz w:val="24"/>
          <w:szCs w:val="24"/>
        </w:rPr>
        <w:t xml:space="preserve"> </w:t>
      </w:r>
      <w:r w:rsidRPr="00F97099">
        <w:rPr>
          <w:rFonts w:asciiTheme="majorHAnsi" w:hAnsiTheme="majorHAnsi"/>
          <w:spacing w:val="-1"/>
          <w:sz w:val="24"/>
          <w:szCs w:val="24"/>
        </w:rPr>
        <w:t>aplicadas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preparo</w:t>
      </w:r>
      <w:r w:rsidRPr="00F97099">
        <w:rPr>
          <w:rFonts w:asciiTheme="majorHAnsi" w:hAnsiTheme="majorHAnsi"/>
          <w:spacing w:val="9"/>
          <w:sz w:val="24"/>
          <w:szCs w:val="24"/>
        </w:rPr>
        <w:t xml:space="preserve"> </w:t>
      </w:r>
      <w:r w:rsidRPr="00F97099">
        <w:rPr>
          <w:rFonts w:asciiTheme="majorHAnsi" w:hAnsiTheme="majorHAnsi"/>
          <w:spacing w:val="-1"/>
          <w:sz w:val="24"/>
          <w:szCs w:val="24"/>
        </w:rPr>
        <w:t>das</w:t>
      </w:r>
      <w:r w:rsidRPr="00F97099">
        <w:rPr>
          <w:rFonts w:asciiTheme="majorHAnsi" w:hAnsiTheme="majorHAnsi"/>
          <w:spacing w:val="9"/>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8"/>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8"/>
          <w:sz w:val="24"/>
          <w:szCs w:val="24"/>
        </w:rPr>
        <w:t xml:space="preserve"> </w:t>
      </w:r>
      <w:r w:rsidRPr="00F97099">
        <w:rPr>
          <w:rFonts w:asciiTheme="majorHAnsi" w:hAnsiTheme="majorHAnsi"/>
          <w:spacing w:val="-1"/>
          <w:sz w:val="24"/>
          <w:szCs w:val="24"/>
        </w:rPr>
        <w:t>recomendação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do</w:t>
      </w:r>
      <w:r w:rsidRPr="00F97099">
        <w:rPr>
          <w:rFonts w:asciiTheme="majorHAnsi" w:hAnsiTheme="majorHAnsi"/>
          <w:spacing w:val="63"/>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tinta.</w:t>
      </w:r>
    </w:p>
    <w:p w:rsidR="00776AEB" w:rsidRPr="00F97099" w:rsidRDefault="00776AEB" w:rsidP="0080695D">
      <w:pPr>
        <w:kinsoku w:val="0"/>
        <w:overflowPunct w:val="0"/>
        <w:ind w:firstLine="567"/>
        <w:rPr>
          <w:rFonts w:asciiTheme="majorHAnsi" w:hAnsiTheme="majorHAnsi" w:cs="Arial"/>
        </w:rPr>
      </w:pPr>
    </w:p>
    <w:p w:rsidR="00776AEB" w:rsidRPr="00DD2999" w:rsidRDefault="00776AEB" w:rsidP="005035E0">
      <w:pPr>
        <w:pStyle w:val="Ttulo1"/>
        <w:ind w:left="0" w:firstLine="0"/>
        <w:rPr>
          <w:rFonts w:asciiTheme="majorHAnsi" w:hAnsiTheme="majorHAnsi"/>
          <w:bCs w:val="0"/>
        </w:rPr>
      </w:pPr>
      <w:bookmarkStart w:id="42" w:name="_Toc429648211"/>
      <w:r w:rsidRPr="00DD2999">
        <w:rPr>
          <w:rFonts w:asciiTheme="majorHAnsi" w:hAnsiTheme="majorHAnsi"/>
          <w:spacing w:val="-1"/>
        </w:rPr>
        <w:t>ARQUITETURA</w:t>
      </w:r>
      <w:bookmarkEnd w:id="42"/>
    </w:p>
    <w:p w:rsidR="00776AEB" w:rsidRPr="00F97099" w:rsidRDefault="00776AEB" w:rsidP="00DD2999">
      <w:pPr>
        <w:kinsoku w:val="0"/>
        <w:overflowPunct w:val="0"/>
        <w:rPr>
          <w:rFonts w:asciiTheme="majorHAnsi" w:hAnsiTheme="majorHAnsi" w:cs="Arial"/>
        </w:rPr>
      </w:pPr>
    </w:p>
    <w:p w:rsidR="00776AEB" w:rsidRPr="00DD2999" w:rsidRDefault="00776AEB" w:rsidP="005035E0">
      <w:pPr>
        <w:pStyle w:val="Ttulo2"/>
        <w:ind w:left="0" w:firstLine="0"/>
        <w:rPr>
          <w:rFonts w:asciiTheme="majorHAnsi" w:hAnsiTheme="majorHAnsi"/>
          <w:bCs w:val="0"/>
        </w:rPr>
      </w:pPr>
      <w:bookmarkStart w:id="43" w:name="3.1._PISOS"/>
      <w:bookmarkStart w:id="44" w:name="_Toc429648212"/>
      <w:bookmarkEnd w:id="43"/>
      <w:r w:rsidRPr="00DD2999">
        <w:rPr>
          <w:rFonts w:asciiTheme="majorHAnsi" w:hAnsiTheme="majorHAnsi"/>
          <w:spacing w:val="-1"/>
        </w:rPr>
        <w:t>PISOS</w:t>
      </w:r>
      <w:bookmarkEnd w:id="4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Condições</w:t>
      </w:r>
      <w:r w:rsidRPr="00F97099">
        <w:rPr>
          <w:rFonts w:asciiTheme="majorHAnsi" w:hAnsiTheme="majorHAnsi" w:cs="Arial"/>
          <w:b/>
          <w:bCs/>
          <w:spacing w:val="-7"/>
        </w:rPr>
        <w:t xml:space="preserve"> </w:t>
      </w:r>
      <w:r w:rsidRPr="00F97099">
        <w:rPr>
          <w:rFonts w:asciiTheme="majorHAnsi" w:hAnsiTheme="majorHAnsi" w:cs="Arial"/>
          <w:b/>
          <w:bCs/>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4"/>
          <w:sz w:val="24"/>
          <w:szCs w:val="24"/>
        </w:rPr>
        <w:t xml:space="preserve"> </w:t>
      </w:r>
      <w:r w:rsidRPr="00F97099">
        <w:rPr>
          <w:rFonts w:asciiTheme="majorHAnsi" w:hAnsiTheme="majorHAnsi"/>
          <w:sz w:val="24"/>
          <w:szCs w:val="24"/>
        </w:rPr>
        <w:t>–</w:t>
      </w:r>
      <w:r w:rsidRPr="00F97099">
        <w:rPr>
          <w:rFonts w:asciiTheme="majorHAnsi" w:hAnsiTheme="majorHAnsi"/>
          <w:spacing w:val="11"/>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16"/>
          <w:sz w:val="24"/>
          <w:szCs w:val="24"/>
        </w:rPr>
        <w:t xml:space="preserve"> </w:t>
      </w:r>
      <w:r w:rsidRPr="00F97099">
        <w:rPr>
          <w:rFonts w:asciiTheme="majorHAnsi" w:hAnsiTheme="majorHAnsi"/>
          <w:sz w:val="24"/>
          <w:szCs w:val="24"/>
        </w:rPr>
        <w:t>–</w:t>
      </w:r>
      <w:r w:rsidRPr="00F97099">
        <w:rPr>
          <w:rFonts w:asciiTheme="majorHAnsi" w:hAnsiTheme="majorHAnsi"/>
          <w:spacing w:val="11"/>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11"/>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cumpridas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11"/>
          <w:sz w:val="24"/>
          <w:szCs w:val="24"/>
        </w:rPr>
        <w:t xml:space="preserve"> </w:t>
      </w:r>
      <w:r w:rsidRPr="00F97099">
        <w:rPr>
          <w:rFonts w:asciiTheme="majorHAnsi" w:hAnsiTheme="majorHAnsi"/>
          <w:spacing w:val="-1"/>
          <w:sz w:val="24"/>
          <w:szCs w:val="24"/>
        </w:rPr>
        <w:t>as</w:t>
      </w:r>
      <w:r w:rsidRPr="00F97099">
        <w:rPr>
          <w:rFonts w:asciiTheme="majorHAnsi" w:hAnsiTheme="majorHAnsi"/>
          <w:spacing w:val="13"/>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11"/>
          <w:sz w:val="24"/>
          <w:szCs w:val="24"/>
        </w:rPr>
        <w:t xml:space="preserve"> </w:t>
      </w:r>
      <w:r w:rsidRPr="00F97099">
        <w:rPr>
          <w:rFonts w:asciiTheme="majorHAnsi" w:hAnsiTheme="majorHAnsi"/>
          <w:spacing w:val="-2"/>
          <w:sz w:val="24"/>
          <w:szCs w:val="24"/>
        </w:rPr>
        <w:t>ABNT</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pertinentes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6"/>
          <w:sz w:val="24"/>
          <w:szCs w:val="24"/>
        </w:rPr>
        <w:t xml:space="preserve"> </w:t>
      </w:r>
      <w:r w:rsidRPr="00F97099">
        <w:rPr>
          <w:rFonts w:asciiTheme="majorHAnsi" w:hAnsiTheme="majorHAnsi"/>
          <w:spacing w:val="-1"/>
          <w:sz w:val="24"/>
          <w:szCs w:val="24"/>
        </w:rPr>
        <w:t>base</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8"/>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7"/>
          <w:sz w:val="24"/>
          <w:szCs w:val="24"/>
        </w:rPr>
        <w:t xml:space="preserve"> </w:t>
      </w:r>
      <w:r w:rsidRPr="00F97099">
        <w:rPr>
          <w:rFonts w:asciiTheme="majorHAnsi" w:hAnsiTheme="majorHAnsi"/>
          <w:spacing w:val="-1"/>
          <w:sz w:val="24"/>
          <w:szCs w:val="24"/>
        </w:rPr>
        <w:t>qual</w:t>
      </w:r>
      <w:r w:rsidRPr="00F97099">
        <w:rPr>
          <w:rFonts w:asciiTheme="majorHAnsi" w:hAnsiTheme="majorHAnsi"/>
          <w:spacing w:val="19"/>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6"/>
          <w:sz w:val="24"/>
          <w:szCs w:val="24"/>
        </w:rPr>
        <w:t xml:space="preserve"> </w:t>
      </w:r>
      <w:r w:rsidRPr="00F97099">
        <w:rPr>
          <w:rFonts w:asciiTheme="majorHAnsi" w:hAnsiTheme="majorHAnsi"/>
          <w:spacing w:val="-1"/>
          <w:sz w:val="24"/>
          <w:szCs w:val="24"/>
        </w:rPr>
        <w:t>aplicado</w:t>
      </w:r>
      <w:r w:rsidRPr="00F97099">
        <w:rPr>
          <w:rFonts w:asciiTheme="majorHAnsi" w:hAnsiTheme="majorHAnsi"/>
          <w:spacing w:val="21"/>
          <w:sz w:val="24"/>
          <w:szCs w:val="24"/>
        </w:rPr>
        <w:t xml:space="preserve"> </w:t>
      </w:r>
      <w:r w:rsidRPr="00F97099">
        <w:rPr>
          <w:rFonts w:asciiTheme="majorHAnsi" w:hAnsiTheme="majorHAnsi"/>
          <w:sz w:val="24"/>
          <w:szCs w:val="24"/>
        </w:rPr>
        <w:t>o</w:t>
      </w:r>
      <w:r w:rsidRPr="00F97099">
        <w:rPr>
          <w:rFonts w:asciiTheme="majorHAnsi" w:hAnsiTheme="majorHAnsi"/>
          <w:spacing w:val="16"/>
          <w:sz w:val="24"/>
          <w:szCs w:val="24"/>
        </w:rPr>
        <w:t xml:space="preserve"> </w:t>
      </w:r>
      <w:r w:rsidRPr="00F97099">
        <w:rPr>
          <w:rFonts w:asciiTheme="majorHAnsi" w:hAnsiTheme="majorHAnsi"/>
          <w:spacing w:val="-1"/>
          <w:sz w:val="24"/>
          <w:szCs w:val="24"/>
        </w:rPr>
        <w:t>piso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8"/>
          <w:sz w:val="24"/>
          <w:szCs w:val="24"/>
        </w:rPr>
        <w:t xml:space="preserve"> </w:t>
      </w:r>
      <w:r w:rsidRPr="00F97099">
        <w:rPr>
          <w:rFonts w:asciiTheme="majorHAnsi" w:hAnsiTheme="majorHAnsi"/>
          <w:spacing w:val="-1"/>
          <w:sz w:val="24"/>
          <w:szCs w:val="24"/>
        </w:rPr>
        <w:t>ter</w:t>
      </w:r>
      <w:r w:rsidRPr="00F97099">
        <w:rPr>
          <w:rFonts w:asciiTheme="majorHAnsi" w:hAnsiTheme="majorHAnsi"/>
          <w:spacing w:val="19"/>
          <w:sz w:val="24"/>
          <w:szCs w:val="24"/>
        </w:rPr>
        <w:t xml:space="preserve"> </w:t>
      </w:r>
      <w:r w:rsidRPr="00F97099">
        <w:rPr>
          <w:rFonts w:asciiTheme="majorHAnsi" w:hAnsiTheme="majorHAnsi"/>
          <w:spacing w:val="-1"/>
          <w:sz w:val="24"/>
          <w:szCs w:val="24"/>
        </w:rPr>
        <w:t>sido</w:t>
      </w:r>
      <w:r w:rsidRPr="00F97099">
        <w:rPr>
          <w:rFonts w:asciiTheme="majorHAnsi" w:hAnsiTheme="majorHAnsi"/>
          <w:spacing w:val="18"/>
          <w:sz w:val="24"/>
          <w:szCs w:val="24"/>
        </w:rPr>
        <w:t xml:space="preserve"> </w:t>
      </w:r>
      <w:r w:rsidRPr="00F97099">
        <w:rPr>
          <w:rFonts w:asciiTheme="majorHAnsi" w:hAnsiTheme="majorHAnsi"/>
          <w:spacing w:val="-1"/>
          <w:sz w:val="24"/>
          <w:szCs w:val="24"/>
        </w:rPr>
        <w:t>dimensionada</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17"/>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59"/>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modo</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não</w:t>
      </w:r>
      <w:r w:rsidRPr="00F97099">
        <w:rPr>
          <w:rFonts w:asciiTheme="majorHAnsi" w:hAnsiTheme="majorHAnsi"/>
          <w:spacing w:val="9"/>
          <w:sz w:val="24"/>
          <w:szCs w:val="24"/>
        </w:rPr>
        <w:t xml:space="preserve"> </w:t>
      </w:r>
      <w:r w:rsidRPr="00F97099">
        <w:rPr>
          <w:rFonts w:asciiTheme="majorHAnsi" w:hAnsiTheme="majorHAnsi"/>
          <w:spacing w:val="-1"/>
          <w:sz w:val="24"/>
          <w:szCs w:val="24"/>
        </w:rPr>
        <w:t>sofrer</w:t>
      </w:r>
      <w:r w:rsidRPr="00F97099">
        <w:rPr>
          <w:rFonts w:asciiTheme="majorHAnsi" w:hAnsiTheme="majorHAnsi"/>
          <w:spacing w:val="9"/>
          <w:sz w:val="24"/>
          <w:szCs w:val="24"/>
        </w:rPr>
        <w:t xml:space="preserve"> </w:t>
      </w:r>
      <w:r w:rsidRPr="00F97099">
        <w:rPr>
          <w:rFonts w:asciiTheme="majorHAnsi" w:hAnsiTheme="majorHAnsi"/>
          <w:spacing w:val="-1"/>
          <w:sz w:val="24"/>
          <w:szCs w:val="24"/>
        </w:rPr>
        <w:t>deformações.</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ter</w:t>
      </w:r>
      <w:r w:rsidRPr="00F97099">
        <w:rPr>
          <w:rFonts w:asciiTheme="majorHAnsi" w:hAnsiTheme="majorHAnsi"/>
          <w:spacing w:val="9"/>
          <w:sz w:val="24"/>
          <w:szCs w:val="24"/>
        </w:rPr>
        <w:t xml:space="preserve"> </w:t>
      </w:r>
      <w:r w:rsidRPr="00F97099">
        <w:rPr>
          <w:rFonts w:asciiTheme="majorHAnsi" w:hAnsiTheme="majorHAnsi"/>
          <w:spacing w:val="-1"/>
          <w:sz w:val="24"/>
          <w:szCs w:val="24"/>
        </w:rPr>
        <w:t>sido</w:t>
      </w:r>
      <w:r w:rsidRPr="00F97099">
        <w:rPr>
          <w:rFonts w:asciiTheme="majorHAnsi" w:hAnsiTheme="majorHAnsi"/>
          <w:spacing w:val="10"/>
          <w:sz w:val="24"/>
          <w:szCs w:val="24"/>
        </w:rPr>
        <w:t xml:space="preserve"> </w:t>
      </w:r>
      <w:r w:rsidRPr="00F97099">
        <w:rPr>
          <w:rFonts w:asciiTheme="majorHAnsi" w:hAnsiTheme="majorHAnsi"/>
          <w:spacing w:val="-1"/>
          <w:sz w:val="24"/>
          <w:szCs w:val="24"/>
        </w:rPr>
        <w:t>considerada</w:t>
      </w:r>
      <w:r w:rsidRPr="00F97099">
        <w:rPr>
          <w:rFonts w:asciiTheme="majorHAnsi" w:hAnsiTheme="majorHAnsi"/>
          <w:spacing w:val="9"/>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rebaixo</w:t>
      </w:r>
      <w:r w:rsidRPr="00F97099">
        <w:rPr>
          <w:rFonts w:asciiTheme="majorHAnsi" w:hAnsiTheme="majorHAnsi"/>
          <w:spacing w:val="69"/>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relação</w:t>
      </w:r>
      <w:r w:rsidRPr="00F97099">
        <w:rPr>
          <w:rFonts w:asciiTheme="majorHAnsi" w:hAnsiTheme="majorHAnsi"/>
          <w:sz w:val="24"/>
          <w:szCs w:val="24"/>
        </w:rPr>
        <w:t xml:space="preserve"> </w:t>
      </w:r>
      <w:r w:rsidRPr="00F97099">
        <w:rPr>
          <w:rFonts w:asciiTheme="majorHAnsi" w:hAnsiTheme="majorHAnsi"/>
          <w:spacing w:val="-1"/>
          <w:sz w:val="24"/>
          <w:szCs w:val="24"/>
        </w:rPr>
        <w:t>ao piso</w:t>
      </w:r>
      <w:r w:rsidRPr="00F97099">
        <w:rPr>
          <w:rFonts w:asciiTheme="majorHAnsi" w:hAnsiTheme="majorHAnsi"/>
          <w:sz w:val="24"/>
          <w:szCs w:val="24"/>
        </w:rPr>
        <w:t xml:space="preserve"> </w:t>
      </w:r>
      <w:r w:rsidRPr="00F97099">
        <w:rPr>
          <w:rFonts w:asciiTheme="majorHAnsi" w:hAnsiTheme="majorHAnsi"/>
          <w:spacing w:val="-1"/>
          <w:sz w:val="24"/>
          <w:szCs w:val="24"/>
        </w:rPr>
        <w:t>final</w:t>
      </w:r>
      <w:r w:rsidRPr="00F97099">
        <w:rPr>
          <w:rFonts w:asciiTheme="majorHAnsi" w:hAnsiTheme="majorHAnsi"/>
          <w:sz w:val="24"/>
          <w:szCs w:val="24"/>
        </w:rPr>
        <w:t xml:space="preserve"> </w:t>
      </w:r>
      <w:r w:rsidRPr="00F97099">
        <w:rPr>
          <w:rFonts w:asciiTheme="majorHAnsi" w:hAnsiTheme="majorHAnsi"/>
          <w:spacing w:val="-1"/>
          <w:sz w:val="24"/>
          <w:szCs w:val="24"/>
        </w:rPr>
        <w:t>acabado,</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 colocação</w:t>
      </w:r>
      <w:r w:rsidRPr="00F97099">
        <w:rPr>
          <w:rFonts w:asciiTheme="majorHAnsi" w:hAnsiTheme="majorHAnsi"/>
          <w:sz w:val="24"/>
          <w:szCs w:val="24"/>
        </w:rPr>
        <w:t xml:space="preserve"> </w:t>
      </w:r>
      <w:r w:rsidRPr="00F97099">
        <w:rPr>
          <w:rFonts w:asciiTheme="majorHAnsi" w:hAnsiTheme="majorHAnsi"/>
          <w:spacing w:val="-1"/>
          <w:sz w:val="24"/>
          <w:szCs w:val="24"/>
        </w:rPr>
        <w:t>do revestimento.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24"/>
          <w:sz w:val="24"/>
          <w:szCs w:val="24"/>
        </w:rPr>
        <w:t xml:space="preserve"> </w:t>
      </w:r>
      <w:r w:rsidRPr="00F97099">
        <w:rPr>
          <w:rFonts w:asciiTheme="majorHAnsi" w:hAnsiTheme="majorHAnsi"/>
          <w:spacing w:val="-1"/>
          <w:sz w:val="24"/>
          <w:szCs w:val="24"/>
        </w:rPr>
        <w:t>do</w:t>
      </w:r>
      <w:r w:rsidRPr="00F97099">
        <w:rPr>
          <w:rFonts w:asciiTheme="majorHAnsi" w:hAnsiTheme="majorHAnsi"/>
          <w:spacing w:val="23"/>
          <w:sz w:val="24"/>
          <w:szCs w:val="24"/>
        </w:rPr>
        <w:t xml:space="preserve"> </w:t>
      </w:r>
      <w:r w:rsidRPr="00F97099">
        <w:rPr>
          <w:rFonts w:asciiTheme="majorHAnsi" w:hAnsiTheme="majorHAnsi"/>
          <w:spacing w:val="-1"/>
          <w:sz w:val="24"/>
          <w:szCs w:val="24"/>
        </w:rPr>
        <w:t>substrato</w:t>
      </w:r>
      <w:r w:rsidRPr="00F97099">
        <w:rPr>
          <w:rFonts w:asciiTheme="majorHAnsi" w:hAnsiTheme="majorHAnsi"/>
          <w:spacing w:val="24"/>
          <w:sz w:val="24"/>
          <w:szCs w:val="24"/>
        </w:rPr>
        <w:t xml:space="preserve"> </w:t>
      </w:r>
      <w:r w:rsidRPr="00F97099">
        <w:rPr>
          <w:rFonts w:asciiTheme="majorHAnsi" w:hAnsiTheme="majorHAnsi"/>
          <w:spacing w:val="-1"/>
          <w:sz w:val="24"/>
          <w:szCs w:val="24"/>
        </w:rPr>
        <w:t>respeitará</w:t>
      </w:r>
      <w:r w:rsidRPr="00F97099">
        <w:rPr>
          <w:rFonts w:asciiTheme="majorHAnsi" w:hAnsiTheme="majorHAnsi"/>
          <w:spacing w:val="22"/>
          <w:sz w:val="24"/>
          <w:szCs w:val="24"/>
        </w:rPr>
        <w:t xml:space="preserve"> </w:t>
      </w:r>
      <w:r w:rsidRPr="00F97099">
        <w:rPr>
          <w:rFonts w:asciiTheme="majorHAnsi" w:hAnsiTheme="majorHAnsi"/>
          <w:spacing w:val="-1"/>
          <w:sz w:val="24"/>
          <w:szCs w:val="24"/>
        </w:rPr>
        <w:t>as</w:t>
      </w:r>
      <w:r w:rsidRPr="00F97099">
        <w:rPr>
          <w:rFonts w:asciiTheme="majorHAnsi" w:hAnsiTheme="majorHAnsi"/>
          <w:spacing w:val="24"/>
          <w:sz w:val="24"/>
          <w:szCs w:val="24"/>
        </w:rPr>
        <w:t xml:space="preserve"> </w:t>
      </w:r>
      <w:r w:rsidRPr="00F97099">
        <w:rPr>
          <w:rFonts w:asciiTheme="majorHAnsi" w:hAnsiTheme="majorHAnsi"/>
          <w:spacing w:val="-1"/>
          <w:sz w:val="24"/>
          <w:szCs w:val="24"/>
        </w:rPr>
        <w:t>indicações</w:t>
      </w:r>
      <w:r w:rsidRPr="00F97099">
        <w:rPr>
          <w:rFonts w:asciiTheme="majorHAnsi" w:hAnsiTheme="majorHAnsi"/>
          <w:spacing w:val="27"/>
          <w:sz w:val="24"/>
          <w:szCs w:val="24"/>
        </w:rPr>
        <w:t xml:space="preserve"> </w:t>
      </w:r>
      <w:r w:rsidRPr="00F97099">
        <w:rPr>
          <w:rFonts w:asciiTheme="majorHAnsi" w:hAnsiTheme="majorHAnsi"/>
          <w:spacing w:val="-1"/>
          <w:sz w:val="24"/>
          <w:szCs w:val="24"/>
        </w:rPr>
        <w:t>dos</w:t>
      </w:r>
      <w:r w:rsidRPr="00F97099">
        <w:rPr>
          <w:rFonts w:asciiTheme="majorHAnsi" w:hAnsiTheme="majorHAnsi"/>
          <w:spacing w:val="23"/>
          <w:sz w:val="24"/>
          <w:szCs w:val="24"/>
        </w:rPr>
        <w:t xml:space="preserve"> </w:t>
      </w:r>
      <w:r w:rsidRPr="00F97099">
        <w:rPr>
          <w:rFonts w:asciiTheme="majorHAnsi" w:hAnsiTheme="majorHAnsi"/>
          <w:spacing w:val="-1"/>
          <w:sz w:val="24"/>
          <w:szCs w:val="24"/>
        </w:rPr>
        <w:t>caimentos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contidos</w:t>
      </w:r>
      <w:r w:rsidRPr="00F97099">
        <w:rPr>
          <w:rFonts w:asciiTheme="majorHAnsi" w:hAnsiTheme="majorHAnsi"/>
          <w:spacing w:val="25"/>
          <w:sz w:val="24"/>
          <w:szCs w:val="24"/>
        </w:rPr>
        <w:t xml:space="preserve"> </w:t>
      </w:r>
      <w:r w:rsidRPr="00F97099">
        <w:rPr>
          <w:rFonts w:asciiTheme="majorHAnsi" w:hAnsiTheme="majorHAnsi"/>
          <w:spacing w:val="-1"/>
          <w:sz w:val="24"/>
          <w:szCs w:val="24"/>
        </w:rPr>
        <w:t>nos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27"/>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65"/>
          <w:sz w:val="24"/>
          <w:szCs w:val="24"/>
        </w:rPr>
        <w:t xml:space="preserve"> </w:t>
      </w:r>
      <w:r w:rsidRPr="00F97099">
        <w:rPr>
          <w:rFonts w:asciiTheme="majorHAnsi" w:hAnsiTheme="majorHAnsi"/>
          <w:spacing w:val="-1"/>
          <w:sz w:val="24"/>
          <w:szCs w:val="24"/>
        </w:rPr>
        <w:t>que na</w:t>
      </w:r>
      <w:r w:rsidRPr="00F97099">
        <w:rPr>
          <w:rFonts w:asciiTheme="majorHAnsi" w:hAnsiTheme="majorHAnsi"/>
          <w:sz w:val="24"/>
          <w:szCs w:val="24"/>
        </w:rPr>
        <w:t xml:space="preserve"> </w:t>
      </w:r>
      <w:r w:rsidRPr="00F97099">
        <w:rPr>
          <w:rFonts w:asciiTheme="majorHAnsi" w:hAnsiTheme="majorHAnsi"/>
          <w:spacing w:val="-1"/>
          <w:sz w:val="24"/>
          <w:szCs w:val="24"/>
        </w:rPr>
        <w:t>ausência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destes, deverão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obedecidas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declividades</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estabelecidas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abaixo:</w:t>
      </w:r>
    </w:p>
    <w:p w:rsidR="00776AEB" w:rsidRPr="00F97099" w:rsidRDefault="00776AEB" w:rsidP="000C3BD2">
      <w:pPr>
        <w:pStyle w:val="Corpodetexto"/>
        <w:numPr>
          <w:ilvl w:val="0"/>
          <w:numId w:val="3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Nos</w:t>
      </w:r>
      <w:r w:rsidRPr="00F97099">
        <w:rPr>
          <w:rFonts w:asciiTheme="majorHAnsi" w:hAnsiTheme="majorHAnsi"/>
          <w:spacing w:val="19"/>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22"/>
          <w:sz w:val="24"/>
          <w:szCs w:val="24"/>
        </w:rPr>
        <w:t xml:space="preserve"> </w:t>
      </w:r>
      <w:r w:rsidRPr="00F97099">
        <w:rPr>
          <w:rFonts w:asciiTheme="majorHAnsi" w:hAnsiTheme="majorHAnsi"/>
          <w:spacing w:val="-1"/>
          <w:sz w:val="24"/>
          <w:szCs w:val="24"/>
        </w:rPr>
        <w:t>onde</w:t>
      </w:r>
      <w:r w:rsidRPr="00F97099">
        <w:rPr>
          <w:rFonts w:asciiTheme="majorHAnsi" w:hAnsiTheme="majorHAnsi"/>
          <w:spacing w:val="20"/>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houver</w:t>
      </w:r>
      <w:r w:rsidRPr="00F97099">
        <w:rPr>
          <w:rFonts w:asciiTheme="majorHAnsi" w:hAnsiTheme="majorHAnsi"/>
          <w:spacing w:val="21"/>
          <w:sz w:val="24"/>
          <w:szCs w:val="24"/>
        </w:rPr>
        <w:t xml:space="preserve"> </w:t>
      </w:r>
      <w:r w:rsidRPr="00F97099">
        <w:rPr>
          <w:rFonts w:asciiTheme="majorHAnsi" w:hAnsiTheme="majorHAnsi"/>
          <w:spacing w:val="-1"/>
          <w:sz w:val="24"/>
          <w:szCs w:val="24"/>
        </w:rPr>
        <w:t>manuseio</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w:t>
      </w:r>
      <w:r w:rsidRPr="00F97099">
        <w:rPr>
          <w:rFonts w:asciiTheme="majorHAnsi" w:hAnsiTheme="majorHAnsi"/>
          <w:spacing w:val="21"/>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nem</w:t>
      </w:r>
      <w:r w:rsidRPr="00F97099">
        <w:rPr>
          <w:rFonts w:asciiTheme="majorHAnsi" w:hAnsiTheme="majorHAnsi"/>
          <w:spacing w:val="19"/>
          <w:sz w:val="24"/>
          <w:szCs w:val="24"/>
        </w:rPr>
        <w:t xml:space="preserve"> </w:t>
      </w:r>
      <w:r w:rsidRPr="00F97099">
        <w:rPr>
          <w:rFonts w:asciiTheme="majorHAnsi" w:hAnsiTheme="majorHAnsi"/>
          <w:spacing w:val="-1"/>
          <w:sz w:val="24"/>
          <w:szCs w:val="24"/>
        </w:rPr>
        <w:t>lavagem,</w:t>
      </w:r>
      <w:r w:rsidRPr="00F97099">
        <w:rPr>
          <w:rFonts w:asciiTheme="majorHAnsi" w:hAnsiTheme="majorHAnsi"/>
          <w:spacing w:val="21"/>
          <w:sz w:val="24"/>
          <w:szCs w:val="24"/>
        </w:rPr>
        <w:t xml:space="preserve"> </w:t>
      </w:r>
      <w:r w:rsidRPr="00F97099">
        <w:rPr>
          <w:rFonts w:asciiTheme="majorHAnsi" w:hAnsiTheme="majorHAnsi"/>
          <w:sz w:val="24"/>
          <w:szCs w:val="24"/>
        </w:rPr>
        <w:t>o</w:t>
      </w:r>
      <w:r w:rsidRPr="00F97099">
        <w:rPr>
          <w:rFonts w:asciiTheme="majorHAnsi" w:hAnsiTheme="majorHAnsi"/>
          <w:spacing w:val="19"/>
          <w:sz w:val="24"/>
          <w:szCs w:val="24"/>
        </w:rPr>
        <w:t xml:space="preserve"> </w:t>
      </w:r>
      <w:r w:rsidRPr="00F97099">
        <w:rPr>
          <w:rFonts w:asciiTheme="majorHAnsi" w:hAnsiTheme="majorHAnsi"/>
          <w:spacing w:val="-1"/>
          <w:sz w:val="24"/>
          <w:szCs w:val="24"/>
        </w:rPr>
        <w:t>caimento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0,2%</w:t>
      </w:r>
      <w:r w:rsidRPr="00F97099">
        <w:rPr>
          <w:rFonts w:asciiTheme="majorHAnsi" w:hAnsiTheme="majorHAnsi"/>
          <w:spacing w:val="20"/>
          <w:sz w:val="24"/>
          <w:szCs w:val="24"/>
        </w:rPr>
        <w:t xml:space="preserve"> </w:t>
      </w:r>
      <w:r w:rsidRPr="00F97099">
        <w:rPr>
          <w:rFonts w:asciiTheme="majorHAnsi" w:hAnsiTheme="majorHAnsi"/>
          <w:spacing w:val="-1"/>
          <w:sz w:val="24"/>
          <w:szCs w:val="24"/>
        </w:rPr>
        <w:t>em</w:t>
      </w:r>
      <w:r w:rsidRPr="00F97099">
        <w:rPr>
          <w:rFonts w:asciiTheme="majorHAnsi" w:hAnsiTheme="majorHAnsi"/>
          <w:spacing w:val="53"/>
          <w:sz w:val="24"/>
          <w:szCs w:val="24"/>
        </w:rPr>
        <w:t xml:space="preserve"> </w:t>
      </w:r>
      <w:r w:rsidRPr="00F97099">
        <w:rPr>
          <w:rFonts w:asciiTheme="majorHAnsi" w:hAnsiTheme="majorHAnsi"/>
          <w:spacing w:val="-1"/>
          <w:sz w:val="24"/>
          <w:szCs w:val="24"/>
        </w:rPr>
        <w:t>direção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às</w:t>
      </w:r>
      <w:r w:rsidRPr="00F97099">
        <w:rPr>
          <w:rFonts w:asciiTheme="majorHAnsi" w:hAnsiTheme="majorHAnsi"/>
          <w:spacing w:val="-3"/>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2"/>
          <w:sz w:val="24"/>
          <w:szCs w:val="24"/>
        </w:rPr>
        <w:t xml:space="preserve"> </w:t>
      </w:r>
      <w:r w:rsidRPr="00F97099">
        <w:rPr>
          <w:rFonts w:asciiTheme="majorHAnsi" w:hAnsiTheme="majorHAnsi"/>
          <w:spacing w:val="-1"/>
          <w:sz w:val="24"/>
          <w:szCs w:val="24"/>
        </w:rPr>
        <w:t>escadas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saídas;</w:t>
      </w:r>
    </w:p>
    <w:p w:rsidR="00776AEB" w:rsidRPr="00F97099" w:rsidRDefault="00776AEB" w:rsidP="000C3BD2">
      <w:pPr>
        <w:pStyle w:val="Corpodetexto"/>
        <w:numPr>
          <w:ilvl w:val="0"/>
          <w:numId w:val="3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Nos</w:t>
      </w:r>
      <w:r w:rsidRPr="00F97099">
        <w:rPr>
          <w:rFonts w:asciiTheme="majorHAnsi" w:hAnsiTheme="majorHAnsi"/>
          <w:spacing w:val="17"/>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22"/>
          <w:sz w:val="24"/>
          <w:szCs w:val="24"/>
        </w:rPr>
        <w:t xml:space="preserve"> </w:t>
      </w:r>
      <w:r w:rsidRPr="00F97099">
        <w:rPr>
          <w:rFonts w:asciiTheme="majorHAnsi" w:hAnsiTheme="majorHAnsi"/>
          <w:spacing w:val="-1"/>
          <w:sz w:val="24"/>
          <w:szCs w:val="24"/>
        </w:rPr>
        <w:t>sujeitos</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lavação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eventual,</w:t>
      </w:r>
      <w:r w:rsidRPr="00F97099">
        <w:rPr>
          <w:rFonts w:asciiTheme="majorHAnsi" w:hAnsiTheme="majorHAnsi"/>
          <w:spacing w:val="21"/>
          <w:sz w:val="24"/>
          <w:szCs w:val="24"/>
        </w:rPr>
        <w:t xml:space="preserve"> </w:t>
      </w:r>
      <w:r w:rsidRPr="00F97099">
        <w:rPr>
          <w:rFonts w:asciiTheme="majorHAnsi" w:hAnsiTheme="majorHAnsi"/>
          <w:sz w:val="24"/>
          <w:szCs w:val="24"/>
        </w:rPr>
        <w:t>o</w:t>
      </w:r>
      <w:r w:rsidRPr="00F97099">
        <w:rPr>
          <w:rFonts w:asciiTheme="majorHAnsi" w:hAnsiTheme="majorHAnsi"/>
          <w:spacing w:val="17"/>
          <w:sz w:val="24"/>
          <w:szCs w:val="24"/>
        </w:rPr>
        <w:t xml:space="preserve"> </w:t>
      </w:r>
      <w:r w:rsidRPr="00F97099">
        <w:rPr>
          <w:rFonts w:asciiTheme="majorHAnsi" w:hAnsiTheme="majorHAnsi"/>
          <w:spacing w:val="-1"/>
          <w:sz w:val="24"/>
          <w:szCs w:val="24"/>
        </w:rPr>
        <w:t>caimento</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0,5%</w:t>
      </w:r>
      <w:r w:rsidRPr="00F97099">
        <w:rPr>
          <w:rFonts w:asciiTheme="majorHAnsi" w:hAnsiTheme="majorHAnsi"/>
          <w:spacing w:val="1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7"/>
          <w:sz w:val="24"/>
          <w:szCs w:val="24"/>
        </w:rPr>
        <w:t xml:space="preserve"> </w:t>
      </w:r>
      <w:r w:rsidRPr="00F97099">
        <w:rPr>
          <w:rFonts w:asciiTheme="majorHAnsi" w:hAnsiTheme="majorHAnsi"/>
          <w:spacing w:val="-1"/>
          <w:sz w:val="24"/>
          <w:szCs w:val="24"/>
        </w:rPr>
        <w:t>ralos,</w:t>
      </w:r>
      <w:r w:rsidRPr="00F97099">
        <w:rPr>
          <w:rFonts w:asciiTheme="majorHAnsi" w:hAnsiTheme="majorHAnsi"/>
          <w:spacing w:val="19"/>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18"/>
          <w:sz w:val="24"/>
          <w:szCs w:val="24"/>
        </w:rPr>
        <w:t xml:space="preserve"> </w:t>
      </w:r>
      <w:r w:rsidRPr="00F97099">
        <w:rPr>
          <w:rFonts w:asciiTheme="majorHAnsi" w:hAnsiTheme="majorHAnsi"/>
          <w:spacing w:val="-1"/>
          <w:sz w:val="24"/>
          <w:szCs w:val="24"/>
        </w:rPr>
        <w:t>escadas</w:t>
      </w:r>
      <w:r w:rsidRPr="00F97099">
        <w:rPr>
          <w:rFonts w:asciiTheme="majorHAnsi" w:hAnsiTheme="majorHAnsi"/>
          <w:spacing w:val="20"/>
          <w:sz w:val="24"/>
          <w:szCs w:val="24"/>
        </w:rPr>
        <w:t xml:space="preserve"> </w:t>
      </w:r>
      <w:r w:rsidRPr="00F97099">
        <w:rPr>
          <w:rFonts w:asciiTheme="majorHAnsi" w:hAnsiTheme="majorHAnsi"/>
          <w:spacing w:val="-1"/>
          <w:sz w:val="24"/>
          <w:szCs w:val="24"/>
        </w:rPr>
        <w:t>ou</w:t>
      </w:r>
      <w:r w:rsidRPr="00F97099">
        <w:rPr>
          <w:rFonts w:asciiTheme="majorHAnsi" w:hAnsiTheme="majorHAnsi"/>
          <w:spacing w:val="67"/>
          <w:sz w:val="24"/>
          <w:szCs w:val="24"/>
        </w:rPr>
        <w:t xml:space="preserve"> </w:t>
      </w:r>
      <w:r w:rsidRPr="00F97099">
        <w:rPr>
          <w:rFonts w:asciiTheme="majorHAnsi" w:hAnsiTheme="majorHAnsi"/>
          <w:spacing w:val="-1"/>
          <w:sz w:val="24"/>
          <w:szCs w:val="24"/>
        </w:rPr>
        <w:t>saídas;</w:t>
      </w:r>
    </w:p>
    <w:p w:rsidR="00776AEB" w:rsidRPr="00F97099" w:rsidRDefault="00776AEB" w:rsidP="000C3BD2">
      <w:pPr>
        <w:pStyle w:val="Corpodetexto"/>
        <w:numPr>
          <w:ilvl w:val="0"/>
          <w:numId w:val="3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Nos banheiros,</w:t>
      </w:r>
      <w:r w:rsidRPr="00F97099">
        <w:rPr>
          <w:rFonts w:asciiTheme="majorHAnsi" w:hAnsiTheme="majorHAnsi"/>
          <w:sz w:val="24"/>
          <w:szCs w:val="24"/>
        </w:rPr>
        <w:t xml:space="preserve"> </w:t>
      </w:r>
      <w:r w:rsidRPr="00F97099">
        <w:rPr>
          <w:rFonts w:asciiTheme="majorHAnsi" w:hAnsiTheme="majorHAnsi"/>
          <w:spacing w:val="-1"/>
          <w:sz w:val="24"/>
          <w:szCs w:val="24"/>
        </w:rPr>
        <w:t>1%</w:t>
      </w:r>
      <w:r w:rsidRPr="00F97099">
        <w:rPr>
          <w:rFonts w:asciiTheme="majorHAnsi" w:hAnsiTheme="majorHAnsi"/>
          <w:sz w:val="24"/>
          <w:szCs w:val="24"/>
        </w:rPr>
        <w:t xml:space="preserve"> </w:t>
      </w:r>
      <w:r w:rsidRPr="00F97099">
        <w:rPr>
          <w:rFonts w:asciiTheme="majorHAnsi" w:hAnsiTheme="majorHAnsi"/>
          <w:spacing w:val="-1"/>
          <w:sz w:val="24"/>
          <w:szCs w:val="24"/>
        </w:rPr>
        <w:t>para os</w:t>
      </w:r>
      <w:r w:rsidRPr="00F97099">
        <w:rPr>
          <w:rFonts w:asciiTheme="majorHAnsi" w:hAnsiTheme="majorHAnsi"/>
          <w:spacing w:val="-2"/>
          <w:sz w:val="24"/>
          <w:szCs w:val="24"/>
        </w:rPr>
        <w:t xml:space="preserve"> </w:t>
      </w:r>
      <w:r w:rsidRPr="00F97099">
        <w:rPr>
          <w:rFonts w:asciiTheme="majorHAnsi" w:hAnsiTheme="majorHAnsi"/>
          <w:spacing w:val="-1"/>
          <w:sz w:val="24"/>
          <w:szCs w:val="24"/>
        </w:rPr>
        <w:t>ralos;</w:t>
      </w:r>
      <w:r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copa/cozinha,</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caimento</w:t>
      </w:r>
      <w:r w:rsidRPr="00F97099">
        <w:rPr>
          <w:rFonts w:asciiTheme="majorHAnsi" w:hAnsiTheme="majorHAnsi"/>
          <w:sz w:val="24"/>
          <w:szCs w:val="24"/>
        </w:rPr>
        <w:t xml:space="preserve"> </w:t>
      </w:r>
      <w:r w:rsidRPr="00F97099">
        <w:rPr>
          <w:rFonts w:asciiTheme="majorHAnsi" w:hAnsiTheme="majorHAnsi"/>
          <w:spacing w:val="-1"/>
          <w:sz w:val="24"/>
          <w:szCs w:val="24"/>
        </w:rPr>
        <w:t>deverá ser 1% 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as saídas.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37"/>
          <w:sz w:val="24"/>
          <w:szCs w:val="24"/>
        </w:rPr>
        <w:t xml:space="preserve"> </w:t>
      </w:r>
      <w:r w:rsidRPr="00F97099">
        <w:rPr>
          <w:rFonts w:asciiTheme="majorHAnsi" w:hAnsiTheme="majorHAnsi"/>
          <w:spacing w:val="-1"/>
          <w:sz w:val="24"/>
          <w:szCs w:val="24"/>
        </w:rPr>
        <w:t>do</w:t>
      </w:r>
      <w:r w:rsidRPr="00F97099">
        <w:rPr>
          <w:rFonts w:asciiTheme="majorHAnsi" w:hAnsiTheme="majorHAnsi"/>
          <w:spacing w:val="35"/>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37"/>
          <w:sz w:val="24"/>
          <w:szCs w:val="24"/>
        </w:rPr>
        <w:t xml:space="preserve"> </w:t>
      </w:r>
      <w:r w:rsidRPr="00F97099">
        <w:rPr>
          <w:rFonts w:asciiTheme="majorHAnsi" w:hAnsiTheme="majorHAnsi"/>
          <w:spacing w:val="-1"/>
          <w:sz w:val="24"/>
          <w:szCs w:val="24"/>
        </w:rPr>
        <w:t>da</w:t>
      </w:r>
      <w:r w:rsidRPr="00F97099">
        <w:rPr>
          <w:rFonts w:asciiTheme="majorHAnsi" w:hAnsiTheme="majorHAnsi"/>
          <w:spacing w:val="34"/>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40"/>
          <w:sz w:val="24"/>
          <w:szCs w:val="24"/>
        </w:rPr>
        <w:t xml:space="preserve"> </w:t>
      </w:r>
      <w:r w:rsidRPr="00F97099">
        <w:rPr>
          <w:rFonts w:asciiTheme="majorHAnsi" w:hAnsiTheme="majorHAnsi"/>
          <w:spacing w:val="-1"/>
          <w:sz w:val="24"/>
          <w:szCs w:val="24"/>
        </w:rPr>
        <w:t>do</w:t>
      </w:r>
      <w:r w:rsidRPr="00F97099">
        <w:rPr>
          <w:rFonts w:asciiTheme="majorHAnsi" w:hAnsiTheme="majorHAnsi"/>
          <w:spacing w:val="35"/>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3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verificadas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diretamente</w:t>
      </w:r>
      <w:r w:rsidRPr="00F97099">
        <w:rPr>
          <w:rFonts w:asciiTheme="majorHAnsi" w:hAnsiTheme="majorHAnsi"/>
          <w:spacing w:val="37"/>
          <w:sz w:val="24"/>
          <w:szCs w:val="24"/>
        </w:rPr>
        <w:t xml:space="preserve"> </w:t>
      </w:r>
      <w:r w:rsidRPr="00F97099">
        <w:rPr>
          <w:rFonts w:asciiTheme="majorHAnsi" w:hAnsiTheme="majorHAnsi"/>
          <w:spacing w:val="-1"/>
          <w:sz w:val="24"/>
          <w:szCs w:val="24"/>
        </w:rPr>
        <w:t>na</w:t>
      </w:r>
      <w:r w:rsidRPr="00F97099">
        <w:rPr>
          <w:rFonts w:asciiTheme="majorHAnsi" w:hAnsiTheme="majorHAnsi"/>
          <w:spacing w:val="35"/>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4"/>
          <w:sz w:val="24"/>
          <w:szCs w:val="24"/>
        </w:rPr>
        <w:t xml:space="preserve"> </w:t>
      </w:r>
      <w:r w:rsidRPr="00F97099">
        <w:rPr>
          <w:rFonts w:asciiTheme="majorHAnsi" w:hAnsiTheme="majorHAnsi"/>
          <w:spacing w:val="-1"/>
          <w:sz w:val="24"/>
          <w:szCs w:val="24"/>
        </w:rPr>
        <w:t>pela</w:t>
      </w:r>
      <w:r w:rsidRPr="00F97099">
        <w:rPr>
          <w:rFonts w:asciiTheme="majorHAnsi" w:hAnsiTheme="majorHAnsi"/>
          <w:spacing w:val="7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pelos</w:t>
      </w:r>
      <w:r w:rsidRPr="00F97099">
        <w:rPr>
          <w:rFonts w:asciiTheme="majorHAnsi" w:hAnsiTheme="majorHAnsi"/>
          <w:spacing w:val="6"/>
          <w:sz w:val="24"/>
          <w:szCs w:val="24"/>
        </w:rPr>
        <w:t xml:space="preserve"> </w:t>
      </w:r>
      <w:r w:rsidRPr="00F97099">
        <w:rPr>
          <w:rFonts w:asciiTheme="majorHAnsi" w:hAnsiTheme="majorHAnsi"/>
          <w:spacing w:val="-1"/>
          <w:sz w:val="24"/>
          <w:szCs w:val="24"/>
        </w:rPr>
        <w:t>representantes</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4"/>
          <w:sz w:val="24"/>
          <w:szCs w:val="24"/>
        </w:rPr>
        <w:t xml:space="preserve"> </w:t>
      </w: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base</w:t>
      </w:r>
      <w:r w:rsidRPr="00F97099">
        <w:rPr>
          <w:rFonts w:asciiTheme="majorHAnsi" w:hAnsiTheme="majorHAnsi"/>
          <w:spacing w:val="3"/>
          <w:sz w:val="24"/>
          <w:szCs w:val="24"/>
        </w:rPr>
        <w:t xml:space="preserve"> </w:t>
      </w:r>
      <w:r w:rsidRPr="00F97099">
        <w:rPr>
          <w:rFonts w:asciiTheme="majorHAnsi" w:hAnsiTheme="majorHAnsi"/>
          <w:spacing w:val="-1"/>
          <w:sz w:val="24"/>
          <w:szCs w:val="24"/>
        </w:rPr>
        <w:t>(substrato)</w:t>
      </w:r>
      <w:r w:rsidRPr="00F97099">
        <w:rPr>
          <w:rFonts w:asciiTheme="majorHAnsi" w:hAnsiTheme="majorHAnsi"/>
          <w:spacing w:val="5"/>
          <w:sz w:val="24"/>
          <w:szCs w:val="24"/>
        </w:rPr>
        <w:t xml:space="preserve"> </w:t>
      </w:r>
      <w:r w:rsidRPr="00F97099">
        <w:rPr>
          <w:rFonts w:asciiTheme="majorHAnsi" w:hAnsiTheme="majorHAnsi"/>
          <w:spacing w:val="-1"/>
          <w:sz w:val="24"/>
          <w:szCs w:val="24"/>
        </w:rPr>
        <w:t>que</w:t>
      </w:r>
      <w:r w:rsidRPr="00F97099">
        <w:rPr>
          <w:rFonts w:asciiTheme="majorHAnsi" w:hAnsiTheme="majorHAnsi"/>
          <w:spacing w:val="63"/>
          <w:sz w:val="24"/>
          <w:szCs w:val="24"/>
        </w:rPr>
        <w:t xml:space="preserve"> </w:t>
      </w:r>
      <w:r w:rsidRPr="00F97099">
        <w:rPr>
          <w:rFonts w:asciiTheme="majorHAnsi" w:hAnsiTheme="majorHAnsi"/>
          <w:spacing w:val="-1"/>
          <w:sz w:val="24"/>
          <w:szCs w:val="24"/>
        </w:rPr>
        <w:t>irá receber</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piso,</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que</w:t>
      </w:r>
      <w:r w:rsidRPr="00F97099">
        <w:rPr>
          <w:rFonts w:asciiTheme="majorHAnsi" w:hAnsiTheme="majorHAnsi"/>
          <w:sz w:val="24"/>
          <w:szCs w:val="24"/>
        </w:rPr>
        <w:t xml:space="preserve"> o </w:t>
      </w:r>
      <w:r w:rsidRPr="00F97099">
        <w:rPr>
          <w:rFonts w:asciiTheme="majorHAnsi" w:hAnsiTheme="majorHAnsi"/>
          <w:spacing w:val="-1"/>
          <w:sz w:val="24"/>
          <w:szCs w:val="24"/>
        </w:rPr>
        <w:t>desempenho</w:t>
      </w:r>
      <w:r w:rsidRPr="00F97099">
        <w:rPr>
          <w:rFonts w:asciiTheme="majorHAnsi" w:hAnsiTheme="majorHAnsi"/>
          <w:spacing w:val="1"/>
          <w:sz w:val="24"/>
          <w:szCs w:val="24"/>
        </w:rPr>
        <w:t xml:space="preserve"> </w:t>
      </w:r>
      <w:r w:rsidRPr="00F97099">
        <w:rPr>
          <w:rFonts w:asciiTheme="majorHAnsi" w:hAnsiTheme="majorHAnsi"/>
          <w:spacing w:val="-1"/>
          <w:sz w:val="24"/>
          <w:szCs w:val="24"/>
        </w:rPr>
        <w:t>deste</w:t>
      </w:r>
      <w:r w:rsidRPr="00F97099">
        <w:rPr>
          <w:rFonts w:asciiTheme="majorHAnsi" w:hAnsiTheme="majorHAnsi"/>
          <w:sz w:val="24"/>
          <w:szCs w:val="24"/>
        </w:rPr>
        <w:t xml:space="preserve"> </w:t>
      </w:r>
      <w:r w:rsidRPr="00F97099">
        <w:rPr>
          <w:rFonts w:asciiTheme="majorHAnsi" w:hAnsiTheme="majorHAnsi"/>
          <w:spacing w:val="-1"/>
          <w:sz w:val="24"/>
          <w:szCs w:val="24"/>
        </w:rPr>
        <w:t>não</w:t>
      </w:r>
      <w:r w:rsidRPr="00F97099">
        <w:rPr>
          <w:rFonts w:asciiTheme="majorHAnsi" w:hAnsiTheme="majorHAnsi"/>
          <w:sz w:val="24"/>
          <w:szCs w:val="24"/>
        </w:rPr>
        <w:t xml:space="preserve"> </w:t>
      </w:r>
      <w:r w:rsidRPr="00F97099">
        <w:rPr>
          <w:rFonts w:asciiTheme="majorHAnsi" w:hAnsiTheme="majorHAnsi"/>
          <w:spacing w:val="-1"/>
          <w:sz w:val="24"/>
          <w:szCs w:val="24"/>
        </w:rPr>
        <w:t>seja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comprometido por</w:t>
      </w:r>
      <w:r w:rsidRPr="00F97099">
        <w:rPr>
          <w:rFonts w:asciiTheme="majorHAnsi" w:hAnsiTheme="majorHAnsi"/>
          <w:spacing w:val="1"/>
          <w:sz w:val="24"/>
          <w:szCs w:val="24"/>
        </w:rPr>
        <w:t xml:space="preserve"> </w:t>
      </w:r>
      <w:r w:rsidRPr="00F97099">
        <w:rPr>
          <w:rFonts w:asciiTheme="majorHAnsi" w:hAnsiTheme="majorHAnsi"/>
          <w:spacing w:val="-1"/>
          <w:sz w:val="24"/>
          <w:szCs w:val="24"/>
        </w:rPr>
        <w:t>irregularidades.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4"/>
          <w:sz w:val="24"/>
          <w:szCs w:val="24"/>
        </w:rPr>
        <w:t xml:space="preserve"> </w:t>
      </w:r>
      <w:r w:rsidRPr="00F97099">
        <w:rPr>
          <w:rFonts w:asciiTheme="majorHAnsi" w:hAnsiTheme="majorHAnsi"/>
          <w:spacing w:val="-1"/>
          <w:sz w:val="24"/>
          <w:szCs w:val="24"/>
        </w:rPr>
        <w:t>piso</w:t>
      </w:r>
      <w:r w:rsidRPr="00F97099">
        <w:rPr>
          <w:rFonts w:asciiTheme="majorHAnsi" w:hAnsiTheme="majorHAnsi"/>
          <w:spacing w:val="37"/>
          <w:sz w:val="24"/>
          <w:szCs w:val="24"/>
        </w:rPr>
        <w:t xml:space="preserve"> </w:t>
      </w:r>
      <w:r w:rsidRPr="00F97099">
        <w:rPr>
          <w:rFonts w:asciiTheme="majorHAnsi" w:hAnsiTheme="majorHAnsi"/>
          <w:sz w:val="24"/>
          <w:szCs w:val="24"/>
        </w:rPr>
        <w:t>só</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executado</w:t>
      </w:r>
      <w:r w:rsidRPr="00F97099">
        <w:rPr>
          <w:rFonts w:asciiTheme="majorHAnsi" w:hAnsiTheme="majorHAnsi"/>
          <w:spacing w:val="37"/>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assentadas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canalizações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que</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devam</w:t>
      </w:r>
      <w:r w:rsidRPr="00F97099">
        <w:rPr>
          <w:rFonts w:asciiTheme="majorHAnsi" w:hAnsiTheme="majorHAnsi"/>
          <w:spacing w:val="37"/>
          <w:sz w:val="24"/>
          <w:szCs w:val="24"/>
        </w:rPr>
        <w:t xml:space="preserve"> </w:t>
      </w:r>
      <w:r w:rsidRPr="00F97099">
        <w:rPr>
          <w:rFonts w:asciiTheme="majorHAnsi" w:hAnsiTheme="majorHAnsi"/>
          <w:spacing w:val="-1"/>
          <w:sz w:val="24"/>
          <w:szCs w:val="24"/>
        </w:rPr>
        <w:t>passar</w:t>
      </w:r>
      <w:r w:rsidRPr="00F97099">
        <w:rPr>
          <w:rFonts w:asciiTheme="majorHAnsi" w:hAnsiTheme="majorHAnsi"/>
          <w:spacing w:val="37"/>
          <w:sz w:val="24"/>
          <w:szCs w:val="24"/>
        </w:rPr>
        <w:t xml:space="preserve"> </w:t>
      </w:r>
      <w:r w:rsidRPr="00F97099">
        <w:rPr>
          <w:rFonts w:asciiTheme="majorHAnsi" w:hAnsiTheme="majorHAnsi"/>
          <w:spacing w:val="-1"/>
          <w:sz w:val="24"/>
          <w:szCs w:val="24"/>
        </w:rPr>
        <w:t>por</w:t>
      </w:r>
      <w:r w:rsidRPr="00F97099">
        <w:rPr>
          <w:rFonts w:asciiTheme="majorHAnsi" w:hAnsiTheme="majorHAnsi"/>
          <w:spacing w:val="55"/>
          <w:sz w:val="24"/>
          <w:szCs w:val="24"/>
        </w:rPr>
        <w:t xml:space="preserve"> </w:t>
      </w:r>
      <w:r w:rsidRPr="00F97099">
        <w:rPr>
          <w:rFonts w:asciiTheme="majorHAnsi" w:hAnsiTheme="majorHAnsi"/>
          <w:spacing w:val="-1"/>
          <w:sz w:val="24"/>
          <w:szCs w:val="24"/>
        </w:rPr>
        <w:t>baixo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dele</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locação</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nivelamento</w:t>
      </w:r>
      <w:r w:rsidRPr="00F97099">
        <w:rPr>
          <w:rFonts w:asciiTheme="majorHAnsi" w:hAnsiTheme="majorHAnsi"/>
          <w:spacing w:val="16"/>
          <w:sz w:val="24"/>
          <w:szCs w:val="24"/>
        </w:rPr>
        <w:t xml:space="preserve"> </w:t>
      </w:r>
      <w:r w:rsidRPr="00F97099">
        <w:rPr>
          <w:rFonts w:asciiTheme="majorHAnsi" w:hAnsiTheme="majorHAnsi"/>
          <w:spacing w:val="-1"/>
          <w:sz w:val="24"/>
          <w:szCs w:val="24"/>
        </w:rPr>
        <w:t>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ralos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18"/>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16"/>
          <w:sz w:val="24"/>
          <w:szCs w:val="24"/>
        </w:rPr>
        <w:t xml:space="preserve"> </w:t>
      </w:r>
      <w:r w:rsidRPr="00F97099">
        <w:rPr>
          <w:rFonts w:asciiTheme="majorHAnsi" w:hAnsiTheme="majorHAnsi"/>
          <w:spacing w:val="-1"/>
          <w:sz w:val="24"/>
          <w:szCs w:val="24"/>
        </w:rPr>
        <w:t>houver.</w:t>
      </w:r>
      <w:r w:rsidRPr="00F97099">
        <w:rPr>
          <w:rFonts w:asciiTheme="majorHAnsi" w:hAnsiTheme="majorHAnsi"/>
          <w:spacing w:val="1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6"/>
          <w:sz w:val="24"/>
          <w:szCs w:val="24"/>
        </w:rPr>
        <w:t xml:space="preserve"> </w:t>
      </w:r>
      <w:r w:rsidRPr="00F97099">
        <w:rPr>
          <w:rFonts w:asciiTheme="majorHAnsi" w:hAnsiTheme="majorHAnsi"/>
          <w:spacing w:val="-1"/>
          <w:sz w:val="24"/>
          <w:szCs w:val="24"/>
        </w:rPr>
        <w:t>haver</w:t>
      </w:r>
      <w:r w:rsidRPr="00F97099">
        <w:rPr>
          <w:rFonts w:asciiTheme="majorHAnsi" w:hAnsiTheme="majorHAnsi"/>
          <w:spacing w:val="51"/>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2"/>
          <w:sz w:val="24"/>
          <w:szCs w:val="24"/>
        </w:rPr>
        <w:t xml:space="preserve"> </w:t>
      </w:r>
      <w:r w:rsidRPr="00F97099">
        <w:rPr>
          <w:rFonts w:asciiTheme="majorHAnsi" w:hAnsiTheme="majorHAnsi"/>
          <w:spacing w:val="-1"/>
          <w:sz w:val="24"/>
          <w:szCs w:val="24"/>
        </w:rPr>
        <w:t>mais</w:t>
      </w:r>
      <w:r w:rsidRPr="00F97099">
        <w:rPr>
          <w:rFonts w:asciiTheme="majorHAnsi" w:hAnsiTheme="majorHAnsi"/>
          <w:sz w:val="24"/>
          <w:szCs w:val="24"/>
        </w:rPr>
        <w:t xml:space="preserve"> </w:t>
      </w:r>
      <w:r w:rsidRPr="00F97099">
        <w:rPr>
          <w:rFonts w:asciiTheme="majorHAnsi" w:hAnsiTheme="majorHAnsi"/>
          <w:spacing w:val="-1"/>
          <w:sz w:val="24"/>
          <w:szCs w:val="24"/>
        </w:rPr>
        <w:t>movimentação no</w:t>
      </w:r>
      <w:r w:rsidRPr="00F97099">
        <w:rPr>
          <w:rFonts w:asciiTheme="majorHAnsi" w:hAnsiTheme="majorHAnsi"/>
          <w:sz w:val="24"/>
          <w:szCs w:val="24"/>
        </w:rPr>
        <w:t xml:space="preserve"> </w:t>
      </w: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devido</w:t>
      </w:r>
      <w:r w:rsidRPr="00F97099">
        <w:rPr>
          <w:rFonts w:asciiTheme="majorHAnsi" w:hAnsiTheme="majorHAnsi"/>
          <w:spacing w:val="2"/>
          <w:sz w:val="24"/>
          <w:szCs w:val="24"/>
        </w:rPr>
        <w:t xml:space="preserve"> </w:t>
      </w:r>
      <w:r w:rsidRPr="00F97099">
        <w:rPr>
          <w:rFonts w:asciiTheme="majorHAnsi" w:hAnsiTheme="majorHAnsi"/>
          <w:sz w:val="24"/>
          <w:szCs w:val="24"/>
        </w:rPr>
        <w:t xml:space="preserve">à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3"/>
          <w:sz w:val="24"/>
          <w:szCs w:val="24"/>
        </w:rPr>
        <w:t xml:space="preserve"> </w:t>
      </w:r>
      <w:r w:rsidRPr="00F97099">
        <w:rPr>
          <w:rFonts w:asciiTheme="majorHAnsi" w:hAnsiTheme="majorHAnsi"/>
          <w:spacing w:val="-1"/>
          <w:sz w:val="24"/>
          <w:szCs w:val="24"/>
        </w:rPr>
        <w:t>serviços.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w:t>
      </w:r>
      <w:r w:rsidRPr="00F97099">
        <w:rPr>
          <w:rFonts w:asciiTheme="majorHAnsi" w:hAnsiTheme="majorHAnsi"/>
          <w:spacing w:val="35"/>
          <w:sz w:val="24"/>
          <w:szCs w:val="24"/>
        </w:rPr>
        <w:t xml:space="preserve"> </w:t>
      </w:r>
      <w:r w:rsidRPr="00F97099">
        <w:rPr>
          <w:rFonts w:asciiTheme="majorHAnsi" w:hAnsiTheme="majorHAnsi"/>
          <w:sz w:val="24"/>
          <w:szCs w:val="24"/>
        </w:rPr>
        <w:t>o</w:t>
      </w:r>
      <w:r w:rsidRPr="00F97099">
        <w:rPr>
          <w:rFonts w:asciiTheme="majorHAnsi" w:hAnsiTheme="majorHAnsi"/>
          <w:spacing w:val="33"/>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w:t>
      </w:r>
      <w:r w:rsidRPr="00F97099">
        <w:rPr>
          <w:rFonts w:asciiTheme="majorHAnsi" w:hAnsiTheme="majorHAnsi"/>
          <w:spacing w:val="35"/>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38"/>
          <w:sz w:val="24"/>
          <w:szCs w:val="24"/>
        </w:rPr>
        <w:t xml:space="preserve"> </w:t>
      </w:r>
      <w:r w:rsidRPr="00F97099">
        <w:rPr>
          <w:rFonts w:asciiTheme="majorHAnsi" w:hAnsiTheme="majorHAnsi"/>
          <w:spacing w:val="-1"/>
          <w:sz w:val="24"/>
          <w:szCs w:val="24"/>
        </w:rPr>
        <w:t>na</w:t>
      </w:r>
      <w:r w:rsidRPr="00F97099">
        <w:rPr>
          <w:rFonts w:asciiTheme="majorHAnsi" w:hAnsiTheme="majorHAnsi"/>
          <w:spacing w:val="3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2"/>
          <w:sz w:val="24"/>
          <w:szCs w:val="24"/>
        </w:rPr>
        <w:t>um</w:t>
      </w:r>
      <w:r w:rsidRPr="00F97099">
        <w:rPr>
          <w:rFonts w:asciiTheme="majorHAnsi" w:hAnsiTheme="majorHAnsi"/>
          <w:spacing w:val="37"/>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33"/>
          <w:sz w:val="24"/>
          <w:szCs w:val="24"/>
        </w:rPr>
        <w:t xml:space="preserve"> </w:t>
      </w:r>
      <w:r w:rsidRPr="00F97099">
        <w:rPr>
          <w:rFonts w:asciiTheme="majorHAnsi" w:hAnsiTheme="majorHAnsi"/>
          <w:spacing w:val="-1"/>
          <w:sz w:val="24"/>
          <w:szCs w:val="24"/>
        </w:rPr>
        <w:t>piso</w:t>
      </w:r>
      <w:r w:rsidRPr="00F97099">
        <w:rPr>
          <w:rFonts w:asciiTheme="majorHAnsi" w:hAnsiTheme="majorHAnsi"/>
          <w:spacing w:val="3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5"/>
          <w:sz w:val="24"/>
          <w:szCs w:val="24"/>
        </w:rPr>
        <w:t xml:space="preserve"> </w:t>
      </w:r>
      <w:r w:rsidRPr="00F97099">
        <w:rPr>
          <w:rFonts w:asciiTheme="majorHAnsi" w:hAnsiTheme="majorHAnsi"/>
          <w:spacing w:val="-1"/>
          <w:sz w:val="24"/>
          <w:szCs w:val="24"/>
        </w:rPr>
        <w:t>proceder</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um</w:t>
      </w:r>
      <w:r w:rsidRPr="00F97099">
        <w:rPr>
          <w:rFonts w:asciiTheme="majorHAnsi" w:hAnsiTheme="majorHAnsi"/>
          <w:spacing w:val="37"/>
          <w:sz w:val="24"/>
          <w:szCs w:val="24"/>
        </w:rPr>
        <w:t xml:space="preserve"> </w:t>
      </w:r>
      <w:r w:rsidRPr="00F97099">
        <w:rPr>
          <w:rFonts w:asciiTheme="majorHAnsi" w:hAnsiTheme="majorHAnsi"/>
          <w:spacing w:val="-1"/>
          <w:sz w:val="24"/>
          <w:szCs w:val="24"/>
        </w:rPr>
        <w:t>único</w:t>
      </w:r>
      <w:r w:rsidRPr="00F97099">
        <w:rPr>
          <w:rFonts w:asciiTheme="majorHAnsi" w:hAnsiTheme="majorHAnsi"/>
          <w:spacing w:val="67"/>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41"/>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42"/>
          <w:sz w:val="24"/>
          <w:szCs w:val="24"/>
        </w:rPr>
        <w:t xml:space="preserve"> </w:t>
      </w:r>
      <w:r w:rsidRPr="00F97099">
        <w:rPr>
          <w:rFonts w:asciiTheme="majorHAnsi" w:hAnsiTheme="majorHAnsi"/>
          <w:spacing w:val="-1"/>
          <w:sz w:val="24"/>
          <w:szCs w:val="24"/>
        </w:rPr>
        <w:t>ser,</w:t>
      </w:r>
      <w:r w:rsidRPr="00F97099">
        <w:rPr>
          <w:rFonts w:asciiTheme="majorHAnsi" w:hAnsiTheme="majorHAnsi"/>
          <w:spacing w:val="43"/>
          <w:sz w:val="24"/>
          <w:szCs w:val="24"/>
        </w:rPr>
        <w:t xml:space="preserve"> </w:t>
      </w:r>
      <w:r w:rsidRPr="00F97099">
        <w:rPr>
          <w:rFonts w:asciiTheme="majorHAnsi" w:hAnsiTheme="majorHAnsi"/>
          <w:spacing w:val="-1"/>
          <w:sz w:val="24"/>
          <w:szCs w:val="24"/>
        </w:rPr>
        <w:t>obrigatoriamente,</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primeira</w:t>
      </w:r>
      <w:r w:rsidRPr="00F97099">
        <w:rPr>
          <w:rFonts w:asciiTheme="majorHAnsi" w:hAnsiTheme="majorHAnsi"/>
          <w:spacing w:val="40"/>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42"/>
          <w:sz w:val="24"/>
          <w:szCs w:val="24"/>
        </w:rPr>
        <w:t xml:space="preserve"> </w:t>
      </w:r>
      <w:r w:rsidRPr="00F97099">
        <w:rPr>
          <w:rFonts w:asciiTheme="majorHAnsi" w:hAnsiTheme="majorHAnsi"/>
          <w:spacing w:val="-1"/>
          <w:sz w:val="24"/>
          <w:szCs w:val="24"/>
        </w:rPr>
        <w:t>sem</w:t>
      </w:r>
      <w:r w:rsidRPr="00F97099">
        <w:rPr>
          <w:rFonts w:asciiTheme="majorHAnsi" w:hAnsiTheme="majorHAnsi"/>
          <w:spacing w:val="41"/>
          <w:sz w:val="24"/>
          <w:szCs w:val="24"/>
        </w:rPr>
        <w:t xml:space="preserve"> </w:t>
      </w:r>
      <w:r w:rsidRPr="00F97099">
        <w:rPr>
          <w:rFonts w:asciiTheme="majorHAnsi" w:hAnsiTheme="majorHAnsi"/>
          <w:spacing w:val="-1"/>
          <w:sz w:val="24"/>
          <w:szCs w:val="24"/>
        </w:rPr>
        <w:t>uso</w:t>
      </w:r>
      <w:r w:rsidRPr="00F97099">
        <w:rPr>
          <w:rFonts w:asciiTheme="majorHAnsi" w:hAnsiTheme="majorHAnsi"/>
          <w:spacing w:val="40"/>
          <w:sz w:val="24"/>
          <w:szCs w:val="24"/>
        </w:rPr>
        <w:t xml:space="preserve"> </w:t>
      </w:r>
      <w:r w:rsidRPr="00F97099">
        <w:rPr>
          <w:rFonts w:asciiTheme="majorHAnsi" w:hAnsiTheme="majorHAnsi"/>
          <w:spacing w:val="-1"/>
          <w:sz w:val="24"/>
          <w:szCs w:val="24"/>
        </w:rPr>
        <w:t>anterior.</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Exemplificando:</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cerâmica</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piso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18"/>
          <w:sz w:val="24"/>
          <w:szCs w:val="24"/>
        </w:rPr>
        <w:t xml:space="preserve"> </w:t>
      </w:r>
      <w:r w:rsidRPr="00F97099">
        <w:rPr>
          <w:rFonts w:asciiTheme="majorHAnsi" w:hAnsiTheme="majorHAnsi"/>
          <w:spacing w:val="-1"/>
          <w:sz w:val="24"/>
          <w:szCs w:val="24"/>
        </w:rPr>
        <w:t>cerâmico</w:t>
      </w:r>
      <w:r w:rsidRPr="00F97099">
        <w:rPr>
          <w:rFonts w:asciiTheme="majorHAnsi" w:hAnsiTheme="majorHAnsi"/>
          <w:spacing w:val="1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9"/>
          <w:sz w:val="24"/>
          <w:szCs w:val="24"/>
        </w:rPr>
        <w:t xml:space="preserve"> </w:t>
      </w:r>
      <w:r w:rsidRPr="00F97099">
        <w:rPr>
          <w:rFonts w:asciiTheme="majorHAnsi" w:hAnsiTheme="majorHAnsi"/>
          <w:spacing w:val="-1"/>
          <w:sz w:val="24"/>
          <w:szCs w:val="24"/>
        </w:rPr>
        <w:t>ser</w:t>
      </w:r>
      <w:r w:rsidRPr="00F97099">
        <w:rPr>
          <w:rFonts w:asciiTheme="majorHAnsi" w:hAnsiTheme="majorHAnsi"/>
          <w:spacing w:val="21"/>
          <w:sz w:val="24"/>
          <w:szCs w:val="24"/>
        </w:rPr>
        <w:t xml:space="preserve"> </w:t>
      </w:r>
      <w:r w:rsidRPr="00F97099">
        <w:rPr>
          <w:rFonts w:asciiTheme="majorHAnsi" w:hAnsiTheme="majorHAnsi"/>
          <w:spacing w:val="-1"/>
          <w:sz w:val="24"/>
          <w:szCs w:val="24"/>
        </w:rPr>
        <w:t>comprada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um</w:t>
      </w:r>
      <w:r w:rsidRPr="00F97099">
        <w:rPr>
          <w:rFonts w:asciiTheme="majorHAnsi" w:hAnsiTheme="majorHAnsi"/>
          <w:spacing w:val="19"/>
          <w:sz w:val="24"/>
          <w:szCs w:val="24"/>
        </w:rPr>
        <w:t xml:space="preserve"> </w:t>
      </w:r>
      <w:r w:rsidRPr="00F97099">
        <w:rPr>
          <w:rFonts w:asciiTheme="majorHAnsi" w:hAnsiTheme="majorHAnsi"/>
          <w:spacing w:val="-1"/>
          <w:sz w:val="24"/>
          <w:szCs w:val="24"/>
        </w:rPr>
        <w:t>único</w:t>
      </w:r>
      <w:r w:rsidRPr="00F97099">
        <w:rPr>
          <w:rFonts w:asciiTheme="majorHAnsi" w:hAnsiTheme="majorHAnsi"/>
          <w:spacing w:val="75"/>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rejunte</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empregado</w:t>
      </w:r>
      <w:r w:rsidRPr="00F97099">
        <w:rPr>
          <w:rFonts w:asciiTheme="majorHAnsi" w:hAnsiTheme="majorHAnsi"/>
          <w:spacing w:val="4"/>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comprado</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5"/>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4"/>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5"/>
          <w:sz w:val="24"/>
          <w:szCs w:val="24"/>
        </w:rPr>
        <w:t xml:space="preserve"> </w:t>
      </w:r>
      <w:r w:rsidRPr="00F97099">
        <w:rPr>
          <w:rFonts w:asciiTheme="majorHAnsi" w:hAnsiTheme="majorHAnsi"/>
          <w:spacing w:val="-1"/>
          <w:sz w:val="24"/>
          <w:szCs w:val="24"/>
        </w:rPr>
        <w:t>porém</w:t>
      </w:r>
      <w:r w:rsidRPr="00F97099">
        <w:rPr>
          <w:rFonts w:asciiTheme="majorHAnsi" w:hAnsiTheme="majorHAnsi"/>
          <w:spacing w:val="5"/>
          <w:sz w:val="24"/>
          <w:szCs w:val="24"/>
        </w:rPr>
        <w:t xml:space="preserve"> </w:t>
      </w:r>
      <w:r w:rsidRPr="00F97099">
        <w:rPr>
          <w:rFonts w:asciiTheme="majorHAnsi" w:hAnsiTheme="majorHAnsi"/>
          <w:sz w:val="24"/>
          <w:szCs w:val="24"/>
        </w:rPr>
        <w:t>o</w:t>
      </w:r>
      <w:r w:rsidRPr="00F97099">
        <w:rPr>
          <w:rFonts w:asciiTheme="majorHAnsi" w:hAnsiTheme="majorHAnsi"/>
          <w:spacing w:val="67"/>
          <w:sz w:val="24"/>
          <w:szCs w:val="24"/>
        </w:rPr>
        <w:t xml:space="preserve"> </w:t>
      </w:r>
      <w:r w:rsidRPr="00F97099">
        <w:rPr>
          <w:rFonts w:asciiTheme="majorHAnsi" w:hAnsiTheme="majorHAnsi"/>
          <w:spacing w:val="-1"/>
          <w:sz w:val="24"/>
          <w:szCs w:val="24"/>
        </w:rPr>
        <w:t>fabricante de</w:t>
      </w:r>
      <w:r w:rsidRPr="00F97099">
        <w:rPr>
          <w:rFonts w:asciiTheme="majorHAnsi" w:hAnsiTheme="majorHAnsi"/>
          <w:spacing w:val="2"/>
          <w:sz w:val="24"/>
          <w:szCs w:val="24"/>
        </w:rPr>
        <w:t xml:space="preserve"> </w:t>
      </w:r>
      <w:r w:rsidRPr="00F97099">
        <w:rPr>
          <w:rFonts w:asciiTheme="majorHAnsi" w:hAnsiTheme="majorHAnsi"/>
          <w:spacing w:val="-1"/>
          <w:sz w:val="24"/>
          <w:szCs w:val="24"/>
        </w:rPr>
        <w:t>rejunte</w:t>
      </w:r>
      <w:r w:rsidRPr="00F97099">
        <w:rPr>
          <w:rFonts w:asciiTheme="majorHAnsi" w:hAnsiTheme="majorHAnsi"/>
          <w:sz w:val="24"/>
          <w:szCs w:val="24"/>
        </w:rPr>
        <w:t xml:space="preserve"> </w:t>
      </w:r>
      <w:r w:rsidRPr="00F97099">
        <w:rPr>
          <w:rFonts w:asciiTheme="majorHAnsi" w:hAnsiTheme="majorHAnsi"/>
          <w:spacing w:val="-1"/>
          <w:sz w:val="24"/>
          <w:szCs w:val="24"/>
        </w:rPr>
        <w:t>escolhido</w:t>
      </w:r>
      <w:r w:rsidRPr="00F97099">
        <w:rPr>
          <w:rFonts w:asciiTheme="majorHAnsi" w:hAnsiTheme="majorHAnsi"/>
          <w:spacing w:val="3"/>
          <w:sz w:val="24"/>
          <w:szCs w:val="24"/>
        </w:rPr>
        <w:t xml:space="preserve"> </w:t>
      </w:r>
      <w:r w:rsidRPr="00F97099">
        <w:rPr>
          <w:rFonts w:asciiTheme="majorHAnsi" w:hAnsiTheme="majorHAnsi"/>
          <w:spacing w:val="-1"/>
          <w:sz w:val="24"/>
          <w:szCs w:val="24"/>
        </w:rPr>
        <w:t>fornecerá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todo</w:t>
      </w:r>
      <w:r w:rsidRPr="00F97099">
        <w:rPr>
          <w:rFonts w:asciiTheme="majorHAnsi" w:hAnsiTheme="majorHAnsi"/>
          <w:sz w:val="24"/>
          <w:szCs w:val="24"/>
        </w:rPr>
        <w:t xml:space="preserve"> o </w:t>
      </w:r>
      <w:r w:rsidRPr="00F97099">
        <w:rPr>
          <w:rFonts w:asciiTheme="majorHAnsi" w:hAnsiTheme="majorHAnsi"/>
          <w:spacing w:val="-1"/>
          <w:sz w:val="24"/>
          <w:szCs w:val="24"/>
        </w:rPr>
        <w:t>rejunte</w:t>
      </w:r>
      <w:r w:rsidRPr="00F97099">
        <w:rPr>
          <w:rFonts w:asciiTheme="majorHAnsi" w:hAnsiTheme="majorHAnsi"/>
          <w:spacing w:val="1"/>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piso;</w:t>
      </w:r>
      <w:r w:rsidRPr="00F97099">
        <w:rPr>
          <w:rFonts w:asciiTheme="majorHAnsi" w:hAnsiTheme="majorHAnsi"/>
          <w:spacing w:val="3"/>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assim</w:t>
      </w:r>
      <w:r w:rsidRPr="00F97099">
        <w:rPr>
          <w:rFonts w:asciiTheme="majorHAnsi" w:hAnsiTheme="majorHAnsi"/>
          <w:spacing w:val="71"/>
          <w:sz w:val="24"/>
          <w:szCs w:val="24"/>
        </w:rPr>
        <w:t xml:space="preserve"> </w:t>
      </w:r>
      <w:r w:rsidRPr="00F97099">
        <w:rPr>
          <w:rFonts w:asciiTheme="majorHAnsi" w:hAnsiTheme="majorHAnsi"/>
          <w:spacing w:val="-1"/>
          <w:sz w:val="24"/>
          <w:szCs w:val="24"/>
        </w:rPr>
        <w:t>por diante.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w:t>
      </w:r>
      <w:r w:rsidRPr="00F97099">
        <w:rPr>
          <w:rFonts w:asciiTheme="majorHAnsi" w:hAnsiTheme="majorHAnsi"/>
          <w:spacing w:val="19"/>
          <w:sz w:val="24"/>
          <w:szCs w:val="24"/>
        </w:rPr>
        <w:t xml:space="preserve"> </w:t>
      </w:r>
      <w:r w:rsidRPr="00F97099">
        <w:rPr>
          <w:rFonts w:asciiTheme="majorHAnsi" w:hAnsiTheme="majorHAnsi"/>
          <w:sz w:val="24"/>
          <w:szCs w:val="24"/>
        </w:rPr>
        <w:t>à</w:t>
      </w:r>
      <w:r w:rsidRPr="00F97099">
        <w:rPr>
          <w:rFonts w:asciiTheme="majorHAnsi" w:hAnsiTheme="majorHAnsi"/>
          <w:spacing w:val="1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21"/>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17"/>
          <w:sz w:val="24"/>
          <w:szCs w:val="24"/>
        </w:rPr>
        <w:t xml:space="preserve"> </w:t>
      </w:r>
      <w:r w:rsidRPr="00F97099">
        <w:rPr>
          <w:rFonts w:asciiTheme="majorHAnsi" w:hAnsiTheme="majorHAnsi"/>
          <w:spacing w:val="-1"/>
          <w:sz w:val="24"/>
          <w:szCs w:val="24"/>
        </w:rPr>
        <w:t>aos</w:t>
      </w:r>
      <w:r w:rsidRPr="00F97099">
        <w:rPr>
          <w:rFonts w:asciiTheme="majorHAnsi" w:hAnsiTheme="majorHAnsi"/>
          <w:spacing w:val="19"/>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1"/>
          <w:sz w:val="24"/>
          <w:szCs w:val="24"/>
        </w:rPr>
        <w:t xml:space="preserve"> </w:t>
      </w:r>
      <w:r w:rsidRPr="00F97099">
        <w:rPr>
          <w:rFonts w:asciiTheme="majorHAnsi" w:hAnsiTheme="majorHAnsi"/>
          <w:spacing w:val="-1"/>
          <w:sz w:val="24"/>
          <w:szCs w:val="24"/>
        </w:rPr>
        <w:t>empregados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as</w:t>
      </w:r>
      <w:r w:rsidRPr="00F97099">
        <w:rPr>
          <w:rFonts w:asciiTheme="majorHAnsi" w:hAnsiTheme="majorHAnsi"/>
          <w:spacing w:val="19"/>
          <w:sz w:val="24"/>
          <w:szCs w:val="24"/>
        </w:rPr>
        <w:t xml:space="preserve"> </w:t>
      </w:r>
      <w:r w:rsidRPr="00F97099">
        <w:rPr>
          <w:rFonts w:asciiTheme="majorHAnsi" w:hAnsiTheme="majorHAnsi"/>
          <w:spacing w:val="-1"/>
          <w:sz w:val="24"/>
          <w:szCs w:val="24"/>
        </w:rPr>
        <w:t>respectivas</w:t>
      </w:r>
      <w:r w:rsidRPr="00F97099">
        <w:rPr>
          <w:rFonts w:asciiTheme="majorHAnsi" w:hAnsiTheme="majorHAnsi"/>
          <w:spacing w:val="43"/>
          <w:sz w:val="24"/>
          <w:szCs w:val="24"/>
        </w:rPr>
        <w:t xml:space="preserve"> </w:t>
      </w:r>
      <w:r w:rsidRPr="00F97099">
        <w:rPr>
          <w:rFonts w:asciiTheme="majorHAnsi" w:hAnsiTheme="majorHAnsi"/>
          <w:spacing w:val="-1"/>
          <w:sz w:val="24"/>
          <w:szCs w:val="24"/>
        </w:rPr>
        <w:t>recomendações</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
          <w:sz w:val="24"/>
          <w:szCs w:val="24"/>
        </w:rPr>
        <w:t xml:space="preserve"> </w:t>
      </w:r>
      <w:r w:rsidRPr="00F97099">
        <w:rPr>
          <w:rFonts w:asciiTheme="majorHAnsi" w:hAnsiTheme="majorHAnsi"/>
          <w:spacing w:val="-1"/>
          <w:sz w:val="24"/>
          <w:szCs w:val="24"/>
        </w:rPr>
        <w:t>impugnar</w:t>
      </w:r>
      <w:r w:rsidRPr="00F97099">
        <w:rPr>
          <w:rFonts w:asciiTheme="majorHAnsi" w:hAnsiTheme="majorHAnsi"/>
          <w:spacing w:val="6"/>
          <w:sz w:val="24"/>
          <w:szCs w:val="24"/>
        </w:rPr>
        <w:t xml:space="preserve"> </w:t>
      </w: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6"/>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todo</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5"/>
          <w:sz w:val="24"/>
          <w:szCs w:val="24"/>
        </w:rPr>
        <w:t xml:space="preserve"> </w:t>
      </w:r>
      <w:r w:rsidRPr="00F97099">
        <w:rPr>
          <w:rFonts w:asciiTheme="majorHAnsi" w:hAnsiTheme="majorHAnsi"/>
          <w:spacing w:val="-1"/>
          <w:sz w:val="24"/>
          <w:szCs w:val="24"/>
        </w:rPr>
        <w:t>no</w:t>
      </w:r>
      <w:r w:rsidRPr="00F97099">
        <w:rPr>
          <w:rFonts w:asciiTheme="majorHAnsi" w:hAnsiTheme="majorHAnsi"/>
          <w:spacing w:val="4"/>
          <w:sz w:val="24"/>
          <w:szCs w:val="24"/>
        </w:rPr>
        <w:t xml:space="preserve"> </w:t>
      </w:r>
      <w:r w:rsidRPr="00F97099">
        <w:rPr>
          <w:rFonts w:asciiTheme="majorHAnsi" w:hAnsiTheme="majorHAnsi"/>
          <w:spacing w:val="-1"/>
          <w:sz w:val="24"/>
          <w:szCs w:val="24"/>
        </w:rPr>
        <w:t>ato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sua</w:t>
      </w:r>
      <w:r w:rsidRPr="00F97099">
        <w:rPr>
          <w:rFonts w:asciiTheme="majorHAnsi" w:hAnsiTheme="majorHAnsi"/>
          <w:spacing w:val="57"/>
          <w:sz w:val="24"/>
          <w:szCs w:val="24"/>
        </w:rPr>
        <w:t xml:space="preserve"> </w:t>
      </w:r>
      <w:r w:rsidRPr="00F97099">
        <w:rPr>
          <w:rFonts w:asciiTheme="majorHAnsi" w:hAnsiTheme="majorHAnsi"/>
          <w:spacing w:val="-1"/>
          <w:sz w:val="24"/>
          <w:szCs w:val="24"/>
        </w:rPr>
        <w:t>entrega</w:t>
      </w:r>
      <w:r w:rsidRPr="00F97099">
        <w:rPr>
          <w:rFonts w:asciiTheme="majorHAnsi" w:hAnsiTheme="majorHAnsi"/>
          <w:spacing w:val="13"/>
          <w:sz w:val="24"/>
          <w:szCs w:val="24"/>
        </w:rPr>
        <w:t xml:space="preserve"> </w:t>
      </w:r>
      <w:r w:rsidRPr="00F97099">
        <w:rPr>
          <w:rFonts w:asciiTheme="majorHAnsi" w:hAnsiTheme="majorHAnsi"/>
          <w:sz w:val="24"/>
          <w:szCs w:val="24"/>
        </w:rPr>
        <w:t>à</w:t>
      </w:r>
      <w:r w:rsidRPr="00F97099">
        <w:rPr>
          <w:rFonts w:asciiTheme="majorHAnsi" w:hAnsiTheme="majorHAnsi"/>
          <w:spacing w:val="14"/>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2"/>
          <w:sz w:val="24"/>
          <w:szCs w:val="24"/>
        </w:rPr>
        <w:t xml:space="preserve"> </w:t>
      </w:r>
      <w:r w:rsidRPr="00F97099">
        <w:rPr>
          <w:rFonts w:asciiTheme="majorHAnsi" w:hAnsiTheme="majorHAnsi"/>
          <w:spacing w:val="-1"/>
          <w:sz w:val="24"/>
          <w:szCs w:val="24"/>
        </w:rPr>
        <w:t>ou</w:t>
      </w:r>
      <w:r w:rsidRPr="00F97099">
        <w:rPr>
          <w:rFonts w:asciiTheme="majorHAnsi" w:hAnsiTheme="majorHAnsi"/>
          <w:spacing w:val="14"/>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verificação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que</w:t>
      </w:r>
      <w:r w:rsidRPr="00F97099">
        <w:rPr>
          <w:rFonts w:asciiTheme="majorHAnsi" w:hAnsiTheme="majorHAnsi"/>
          <w:spacing w:val="1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4"/>
          <w:sz w:val="24"/>
          <w:szCs w:val="24"/>
        </w:rPr>
        <w:t xml:space="preserve"> </w:t>
      </w:r>
      <w:r w:rsidRPr="00F97099">
        <w:rPr>
          <w:rFonts w:asciiTheme="majorHAnsi" w:hAnsiTheme="majorHAnsi"/>
          <w:spacing w:val="-1"/>
          <w:sz w:val="24"/>
          <w:szCs w:val="24"/>
        </w:rPr>
        <w:t>preceder</w:t>
      </w:r>
      <w:r w:rsidRPr="00F97099">
        <w:rPr>
          <w:rFonts w:asciiTheme="majorHAnsi" w:hAnsiTheme="majorHAnsi"/>
          <w:spacing w:val="16"/>
          <w:sz w:val="24"/>
          <w:szCs w:val="24"/>
        </w:rPr>
        <w:t xml:space="preserve"> </w:t>
      </w:r>
      <w:r w:rsidRPr="00F97099">
        <w:rPr>
          <w:rFonts w:asciiTheme="majorHAnsi" w:hAnsiTheme="majorHAnsi"/>
          <w:spacing w:val="-1"/>
          <w:sz w:val="24"/>
          <w:szCs w:val="24"/>
        </w:rPr>
        <w:t>ao</w:t>
      </w:r>
      <w:r w:rsidRPr="00F97099">
        <w:rPr>
          <w:rFonts w:asciiTheme="majorHAnsi" w:hAnsiTheme="majorHAnsi"/>
          <w:spacing w:val="14"/>
          <w:sz w:val="24"/>
          <w:szCs w:val="24"/>
        </w:rPr>
        <w:t xml:space="preserve"> </w:t>
      </w:r>
      <w:r w:rsidRPr="00F97099">
        <w:rPr>
          <w:rFonts w:asciiTheme="majorHAnsi" w:hAnsiTheme="majorHAnsi"/>
          <w:spacing w:val="-1"/>
          <w:sz w:val="24"/>
          <w:szCs w:val="24"/>
        </w:rPr>
        <w:t>seu</w:t>
      </w:r>
      <w:r w:rsidRPr="00F97099">
        <w:rPr>
          <w:rFonts w:asciiTheme="majorHAnsi" w:hAnsiTheme="majorHAnsi"/>
          <w:spacing w:val="13"/>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14"/>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61"/>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discrepantes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52"/>
          <w:sz w:val="24"/>
          <w:szCs w:val="24"/>
        </w:rPr>
        <w:t xml:space="preserve"> </w:t>
      </w:r>
      <w:r w:rsidRPr="00F97099">
        <w:rPr>
          <w:rFonts w:asciiTheme="majorHAnsi" w:hAnsiTheme="majorHAnsi"/>
          <w:spacing w:val="-1"/>
          <w:sz w:val="24"/>
          <w:szCs w:val="24"/>
        </w:rPr>
        <w:t>ser</w:t>
      </w:r>
      <w:r w:rsidRPr="00F97099">
        <w:rPr>
          <w:rFonts w:asciiTheme="majorHAnsi" w:hAnsiTheme="majorHAnsi"/>
          <w:spacing w:val="53"/>
          <w:sz w:val="24"/>
          <w:szCs w:val="24"/>
        </w:rPr>
        <w:t xml:space="preserve"> </w:t>
      </w:r>
      <w:r w:rsidRPr="00F97099">
        <w:rPr>
          <w:rFonts w:asciiTheme="majorHAnsi" w:hAnsiTheme="majorHAnsi"/>
          <w:spacing w:val="-1"/>
          <w:sz w:val="24"/>
          <w:szCs w:val="24"/>
        </w:rPr>
        <w:t>consideradas</w:t>
      </w:r>
      <w:r w:rsidRPr="00F97099">
        <w:rPr>
          <w:rFonts w:asciiTheme="majorHAnsi" w:hAnsiTheme="majorHAnsi"/>
          <w:spacing w:val="54"/>
          <w:sz w:val="24"/>
          <w:szCs w:val="24"/>
        </w:rPr>
        <w:t xml:space="preserve"> </w:t>
      </w:r>
      <w:r w:rsidRPr="00F97099">
        <w:rPr>
          <w:rFonts w:asciiTheme="majorHAnsi" w:hAnsiTheme="majorHAnsi"/>
          <w:spacing w:val="-1"/>
          <w:sz w:val="24"/>
          <w:szCs w:val="24"/>
        </w:rPr>
        <w:t>as</w:t>
      </w:r>
      <w:r w:rsidRPr="00F97099">
        <w:rPr>
          <w:rFonts w:asciiTheme="majorHAnsi" w:hAnsiTheme="majorHAnsi"/>
          <w:spacing w:val="53"/>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54"/>
          <w:sz w:val="24"/>
          <w:szCs w:val="24"/>
        </w:rPr>
        <w:t xml:space="preserve"> </w:t>
      </w:r>
      <w:r w:rsidRPr="00F97099">
        <w:rPr>
          <w:rFonts w:asciiTheme="majorHAnsi" w:hAnsiTheme="majorHAnsi"/>
          <w:spacing w:val="-1"/>
          <w:sz w:val="24"/>
          <w:szCs w:val="24"/>
        </w:rPr>
        <w:t>do</w:t>
      </w:r>
      <w:r w:rsidRPr="00F97099">
        <w:rPr>
          <w:rFonts w:asciiTheme="majorHAnsi" w:hAnsiTheme="majorHAnsi"/>
          <w:spacing w:val="53"/>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53"/>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52"/>
          <w:sz w:val="24"/>
          <w:szCs w:val="24"/>
        </w:rPr>
        <w:t xml:space="preserve"> </w:t>
      </w:r>
      <w:r w:rsidRPr="00F97099">
        <w:rPr>
          <w:rFonts w:asciiTheme="majorHAnsi" w:hAnsiTheme="majorHAnsi"/>
          <w:spacing w:val="-1"/>
          <w:sz w:val="24"/>
          <w:szCs w:val="24"/>
        </w:rPr>
        <w:t>ao</w:t>
      </w:r>
      <w:r w:rsidRPr="00F97099">
        <w:rPr>
          <w:rFonts w:asciiTheme="majorHAnsi" w:hAnsiTheme="majorHAnsi"/>
          <w:spacing w:val="51"/>
          <w:sz w:val="24"/>
          <w:szCs w:val="24"/>
        </w:rPr>
        <w:t xml:space="preserve"> </w:t>
      </w:r>
      <w:r w:rsidR="0044115A" w:rsidRPr="00F97099">
        <w:rPr>
          <w:rFonts w:asciiTheme="majorHAnsi" w:hAnsiTheme="majorHAnsi"/>
          <w:spacing w:val="-1"/>
          <w:sz w:val="24"/>
          <w:szCs w:val="24"/>
        </w:rPr>
        <w:t>contrapiso</w:t>
      </w:r>
      <w:r w:rsidRPr="00F97099">
        <w:rPr>
          <w:rFonts w:asciiTheme="majorHAnsi" w:hAnsiTheme="majorHAnsi"/>
          <w:spacing w:val="-1"/>
          <w:sz w:val="24"/>
          <w:szCs w:val="24"/>
        </w:rPr>
        <w:t>,</w:t>
      </w:r>
      <w:r w:rsidRPr="00F97099">
        <w:rPr>
          <w:rFonts w:asciiTheme="majorHAnsi" w:hAnsiTheme="majorHAnsi"/>
          <w:spacing w:val="55"/>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52"/>
          <w:sz w:val="24"/>
          <w:szCs w:val="24"/>
        </w:rPr>
        <w:t xml:space="preserve"> </w:t>
      </w:r>
      <w:r w:rsidRPr="00F97099">
        <w:rPr>
          <w:rFonts w:asciiTheme="majorHAnsi" w:hAnsiTheme="majorHAnsi"/>
          <w:sz w:val="24"/>
          <w:szCs w:val="24"/>
        </w:rPr>
        <w:t>e</w:t>
      </w:r>
      <w:r w:rsidRPr="00F97099">
        <w:rPr>
          <w:rFonts w:asciiTheme="majorHAnsi" w:hAnsiTheme="majorHAnsi"/>
          <w:spacing w:val="57"/>
          <w:sz w:val="24"/>
          <w:szCs w:val="24"/>
        </w:rPr>
        <w:t xml:space="preserve"> </w:t>
      </w:r>
      <w:r w:rsidRPr="00F97099">
        <w:rPr>
          <w:rFonts w:asciiTheme="majorHAnsi" w:hAnsiTheme="majorHAnsi"/>
          <w:spacing w:val="-1"/>
          <w:sz w:val="24"/>
          <w:szCs w:val="24"/>
        </w:rPr>
        <w:t>reforços</w:t>
      </w:r>
      <w:r w:rsidRPr="00F97099">
        <w:rPr>
          <w:rFonts w:asciiTheme="majorHAnsi" w:hAnsiTheme="majorHAnsi"/>
          <w:spacing w:val="-3"/>
          <w:sz w:val="24"/>
          <w:szCs w:val="24"/>
        </w:rPr>
        <w:t xml:space="preserve"> </w:t>
      </w:r>
      <w:r w:rsidRPr="00F97099">
        <w:rPr>
          <w:rFonts w:asciiTheme="majorHAnsi" w:hAnsiTheme="majorHAnsi"/>
          <w:spacing w:val="-1"/>
          <w:sz w:val="24"/>
          <w:szCs w:val="24"/>
        </w:rPr>
        <w:t>nos rodapés,</w:t>
      </w:r>
      <w:r w:rsidRPr="00F97099">
        <w:rPr>
          <w:rFonts w:asciiTheme="majorHAnsi" w:hAnsiTheme="majorHAnsi"/>
          <w:spacing w:val="1"/>
          <w:sz w:val="24"/>
          <w:szCs w:val="24"/>
        </w:rPr>
        <w:t xml:space="preserve"> </w:t>
      </w:r>
      <w:r w:rsidRPr="00F97099">
        <w:rPr>
          <w:rFonts w:asciiTheme="majorHAnsi" w:hAnsiTheme="majorHAnsi"/>
          <w:spacing w:val="-1"/>
          <w:sz w:val="24"/>
          <w:szCs w:val="24"/>
        </w:rPr>
        <w:t>penetração nos</w:t>
      </w:r>
      <w:r w:rsidRPr="00F97099">
        <w:rPr>
          <w:rFonts w:asciiTheme="majorHAnsi" w:hAnsiTheme="majorHAnsi"/>
          <w:sz w:val="24"/>
          <w:szCs w:val="24"/>
        </w:rPr>
        <w:t xml:space="preserve"> </w:t>
      </w:r>
      <w:r w:rsidRPr="00F97099">
        <w:rPr>
          <w:rFonts w:asciiTheme="majorHAnsi" w:hAnsiTheme="majorHAnsi"/>
          <w:spacing w:val="-1"/>
          <w:sz w:val="24"/>
          <w:szCs w:val="24"/>
        </w:rPr>
        <w:t>ralos,</w:t>
      </w:r>
      <w:r w:rsidRPr="00F97099">
        <w:rPr>
          <w:rFonts w:asciiTheme="majorHAnsi" w:hAnsiTheme="majorHAnsi"/>
          <w:spacing w:val="-2"/>
          <w:sz w:val="24"/>
          <w:szCs w:val="24"/>
        </w:rPr>
        <w:t xml:space="preserve"> </w:t>
      </w:r>
      <w:r w:rsidRPr="00F97099">
        <w:rPr>
          <w:rFonts w:asciiTheme="majorHAnsi" w:hAnsiTheme="majorHAnsi"/>
          <w:spacing w:val="-1"/>
          <w:sz w:val="24"/>
          <w:szCs w:val="24"/>
        </w:rPr>
        <w:t>canaletas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nas</w:t>
      </w:r>
      <w:r w:rsidRPr="00F97099">
        <w:rPr>
          <w:rFonts w:asciiTheme="majorHAnsi" w:hAnsiTheme="majorHAnsi"/>
          <w:spacing w:val="-3"/>
          <w:sz w:val="24"/>
          <w:szCs w:val="24"/>
        </w:rPr>
        <w:t xml:space="preserve"> </w:t>
      </w:r>
      <w:r w:rsidRPr="00F97099">
        <w:rPr>
          <w:rFonts w:asciiTheme="majorHAnsi" w:hAnsiTheme="majorHAnsi"/>
          <w:spacing w:val="-1"/>
          <w:sz w:val="24"/>
          <w:szCs w:val="24"/>
        </w:rPr>
        <w:t>passagens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tubulação.</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do</w:t>
      </w:r>
      <w:r w:rsidRPr="00F97099">
        <w:rPr>
          <w:rFonts w:asciiTheme="majorHAnsi" w:hAnsiTheme="majorHAnsi"/>
          <w:spacing w:val="21"/>
          <w:sz w:val="24"/>
          <w:szCs w:val="24"/>
        </w:rPr>
        <w:t xml:space="preserve"> </w:t>
      </w:r>
      <w:r w:rsidRPr="00F97099">
        <w:rPr>
          <w:rFonts w:asciiTheme="majorHAnsi" w:hAnsiTheme="majorHAnsi"/>
          <w:spacing w:val="-1"/>
          <w:sz w:val="24"/>
          <w:szCs w:val="24"/>
        </w:rPr>
        <w:t>piso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obedecer</w:t>
      </w:r>
      <w:r w:rsidRPr="00F97099">
        <w:rPr>
          <w:rFonts w:asciiTheme="majorHAnsi" w:hAnsiTheme="majorHAnsi"/>
          <w:spacing w:val="23"/>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às</w:t>
      </w:r>
      <w:r w:rsidRPr="00F97099">
        <w:rPr>
          <w:rFonts w:asciiTheme="majorHAnsi" w:hAnsiTheme="majorHAnsi"/>
          <w:spacing w:val="22"/>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21"/>
          <w:sz w:val="24"/>
          <w:szCs w:val="24"/>
        </w:rPr>
        <w:t xml:space="preserve"> </w:t>
      </w:r>
      <w:r w:rsidRPr="00F97099">
        <w:rPr>
          <w:rFonts w:asciiTheme="majorHAnsi" w:hAnsiTheme="majorHAnsi"/>
          <w:spacing w:val="-1"/>
          <w:sz w:val="24"/>
          <w:szCs w:val="24"/>
        </w:rPr>
        <w:t>do</w:t>
      </w:r>
      <w:r w:rsidRPr="00F97099">
        <w:rPr>
          <w:rFonts w:asciiTheme="majorHAnsi" w:hAnsiTheme="majorHAnsi"/>
          <w:spacing w:val="21"/>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21"/>
          <w:sz w:val="24"/>
          <w:szCs w:val="24"/>
        </w:rPr>
        <w:t xml:space="preserve"> </w:t>
      </w:r>
      <w:r w:rsidRPr="00F97099">
        <w:rPr>
          <w:rFonts w:asciiTheme="majorHAnsi" w:hAnsiTheme="majorHAnsi"/>
          <w:sz w:val="24"/>
          <w:szCs w:val="24"/>
        </w:rPr>
        <w:t>e</w:t>
      </w:r>
      <w:r w:rsidRPr="00F97099">
        <w:rPr>
          <w:rFonts w:asciiTheme="majorHAnsi" w:hAnsiTheme="majorHAnsi"/>
          <w:spacing w:val="21"/>
          <w:sz w:val="24"/>
          <w:szCs w:val="24"/>
        </w:rPr>
        <w:t xml:space="preserve"> </w:t>
      </w:r>
      <w:r w:rsidRPr="00F97099">
        <w:rPr>
          <w:rFonts w:asciiTheme="majorHAnsi" w:hAnsiTheme="majorHAnsi"/>
          <w:sz w:val="24"/>
          <w:szCs w:val="24"/>
        </w:rPr>
        <w:t>só</w:t>
      </w:r>
      <w:r w:rsidRPr="00F97099">
        <w:rPr>
          <w:rFonts w:asciiTheme="majorHAnsi" w:hAnsiTheme="majorHAnsi"/>
          <w:spacing w:val="20"/>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61"/>
          <w:sz w:val="24"/>
          <w:szCs w:val="24"/>
        </w:rPr>
        <w:t xml:space="preserve"> </w:t>
      </w:r>
      <w:r w:rsidRPr="00F97099">
        <w:rPr>
          <w:rFonts w:asciiTheme="majorHAnsi" w:hAnsiTheme="majorHAnsi"/>
          <w:spacing w:val="-1"/>
          <w:sz w:val="24"/>
          <w:szCs w:val="24"/>
        </w:rPr>
        <w:t>efetuada</w:t>
      </w:r>
      <w:r w:rsidRPr="00F97099">
        <w:rPr>
          <w:rFonts w:asciiTheme="majorHAnsi" w:hAnsiTheme="majorHAnsi"/>
          <w:spacing w:val="-2"/>
          <w:sz w:val="24"/>
          <w:szCs w:val="24"/>
        </w:rPr>
        <w:t xml:space="preserve"> </w:t>
      </w:r>
      <w:r w:rsidRPr="00F97099">
        <w:rPr>
          <w:rFonts w:asciiTheme="majorHAnsi" w:hAnsiTheme="majorHAnsi"/>
          <w:spacing w:val="-1"/>
          <w:sz w:val="24"/>
          <w:szCs w:val="24"/>
        </w:rPr>
        <w:t>por</w:t>
      </w:r>
      <w:r w:rsidRPr="00F97099">
        <w:rPr>
          <w:rFonts w:asciiTheme="majorHAnsi" w:hAnsiTheme="majorHAnsi"/>
          <w:sz w:val="24"/>
          <w:szCs w:val="24"/>
        </w:rPr>
        <w:t xml:space="preserve"> </w:t>
      </w:r>
      <w:r w:rsidRPr="00F97099">
        <w:rPr>
          <w:rFonts w:asciiTheme="majorHAnsi" w:hAnsiTheme="majorHAnsi"/>
          <w:spacing w:val="-1"/>
          <w:sz w:val="24"/>
          <w:szCs w:val="24"/>
        </w:rPr>
        <w:t>profissionais</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especializados.</w:t>
      </w:r>
    </w:p>
    <w:p w:rsidR="00291243" w:rsidRPr="00F97099" w:rsidRDefault="00291243" w:rsidP="0080695D">
      <w:pPr>
        <w:pStyle w:val="Corpodetexto"/>
        <w:kinsoku w:val="0"/>
        <w:overflowPunct w:val="0"/>
        <w:spacing w:before="0"/>
        <w:ind w:left="0" w:firstLine="567"/>
        <w:rPr>
          <w:rFonts w:asciiTheme="majorHAnsi" w:hAnsiTheme="majorHAnsi"/>
          <w:sz w:val="24"/>
          <w:szCs w:val="24"/>
        </w:rPr>
      </w:pPr>
    </w:p>
    <w:p w:rsidR="00291243" w:rsidRPr="00291243" w:rsidRDefault="00776AEB" w:rsidP="00291243">
      <w:pPr>
        <w:pStyle w:val="Ttulo3"/>
        <w:rPr>
          <w:rFonts w:asciiTheme="majorHAnsi" w:hAnsiTheme="majorHAnsi"/>
          <w:b/>
        </w:rPr>
      </w:pPr>
      <w:bookmarkStart w:id="45" w:name="3.1.1._Base_para_pisos"/>
      <w:bookmarkStart w:id="46" w:name="_Toc429648213"/>
      <w:bookmarkEnd w:id="45"/>
      <w:r w:rsidRPr="00291243">
        <w:rPr>
          <w:rFonts w:asciiTheme="majorHAnsi" w:hAnsiTheme="majorHAnsi"/>
          <w:b/>
          <w:spacing w:val="-1"/>
        </w:rPr>
        <w:t>Base</w:t>
      </w:r>
      <w:r w:rsidR="008F7FA4" w:rsidRPr="00291243">
        <w:rPr>
          <w:rFonts w:asciiTheme="majorHAnsi" w:hAnsiTheme="majorHAnsi"/>
          <w:b/>
          <w:spacing w:val="-1"/>
        </w:rPr>
        <w:t xml:space="preserve"> p</w:t>
      </w:r>
      <w:r w:rsidRPr="00291243">
        <w:rPr>
          <w:rFonts w:asciiTheme="majorHAnsi" w:hAnsiTheme="majorHAnsi"/>
          <w:b/>
          <w:spacing w:val="-1"/>
        </w:rPr>
        <w:t>ara</w:t>
      </w:r>
      <w:r w:rsidRPr="00291243">
        <w:rPr>
          <w:rFonts w:asciiTheme="majorHAnsi" w:hAnsiTheme="majorHAnsi"/>
          <w:b/>
          <w:spacing w:val="-2"/>
        </w:rPr>
        <w:t xml:space="preserve"> </w:t>
      </w:r>
      <w:r w:rsidRPr="00291243">
        <w:rPr>
          <w:rFonts w:asciiTheme="majorHAnsi" w:hAnsiTheme="majorHAnsi"/>
          <w:b/>
          <w:spacing w:val="-1"/>
        </w:rPr>
        <w:t>pisos</w:t>
      </w:r>
      <w:bookmarkEnd w:id="46"/>
    </w:p>
    <w:p w:rsidR="00291243" w:rsidRDefault="00291243" w:rsidP="00291243">
      <w:pPr>
        <w:ind w:firstLine="567"/>
        <w:rPr>
          <w:rFonts w:asciiTheme="majorHAnsi" w:hAnsiTheme="majorHAnsi"/>
          <w:b/>
          <w:spacing w:val="-1"/>
        </w:rPr>
      </w:pPr>
    </w:p>
    <w:p w:rsidR="000824F3" w:rsidRPr="000D4570" w:rsidRDefault="000D4570" w:rsidP="000D4570">
      <w:pPr>
        <w:ind w:firstLine="567"/>
        <w:rPr>
          <w:rFonts w:asciiTheme="majorHAnsi" w:hAnsiTheme="majorHAnsi"/>
          <w:b/>
          <w:bCs/>
        </w:rPr>
      </w:pPr>
      <w:r w:rsidRPr="00291243">
        <w:rPr>
          <w:rFonts w:asciiTheme="majorHAnsi" w:hAnsiTheme="majorHAnsi"/>
          <w:b/>
          <w:spacing w:val="-1"/>
        </w:rPr>
        <w:t>Especificação</w:t>
      </w:r>
      <w:r>
        <w:rPr>
          <w:rFonts w:asciiTheme="majorHAnsi" w:hAnsiTheme="majorHAnsi"/>
          <w:b/>
          <w:spacing w:val="-1"/>
        </w:rPr>
        <w:t xml:space="preserve">: </w:t>
      </w:r>
      <w:r w:rsidR="00776AEB" w:rsidRPr="00F97099">
        <w:rPr>
          <w:rFonts w:asciiTheme="majorHAnsi" w:hAnsiTheme="majorHAnsi"/>
          <w:spacing w:val="-1"/>
        </w:rPr>
        <w:t>Lastro de concreto</w:t>
      </w:r>
      <w:r w:rsidR="00776AEB" w:rsidRPr="00F97099">
        <w:rPr>
          <w:rFonts w:asciiTheme="majorHAnsi" w:hAnsiTheme="majorHAnsi"/>
        </w:rPr>
        <w:t xml:space="preserve"> </w:t>
      </w:r>
      <w:r w:rsidR="00776AEB" w:rsidRPr="00F97099">
        <w:rPr>
          <w:rFonts w:asciiTheme="majorHAnsi" w:hAnsiTheme="majorHAnsi"/>
          <w:spacing w:val="-1"/>
        </w:rPr>
        <w:t>simples,</w:t>
      </w:r>
      <w:r w:rsidR="00776AEB" w:rsidRPr="00F97099">
        <w:rPr>
          <w:rFonts w:asciiTheme="majorHAnsi" w:hAnsiTheme="majorHAnsi"/>
        </w:rPr>
        <w:t xml:space="preserve"> </w:t>
      </w:r>
      <w:r w:rsidR="00776AEB" w:rsidRPr="00F97099">
        <w:rPr>
          <w:rFonts w:asciiTheme="majorHAnsi" w:hAnsiTheme="majorHAnsi"/>
          <w:spacing w:val="-1"/>
        </w:rPr>
        <w:t>com resistência</w:t>
      </w:r>
      <w:r w:rsidR="00776AEB" w:rsidRPr="00F97099">
        <w:rPr>
          <w:rFonts w:asciiTheme="majorHAnsi" w:hAnsiTheme="majorHAnsi"/>
          <w:spacing w:val="1"/>
        </w:rPr>
        <w:t xml:space="preserve"> </w:t>
      </w:r>
      <w:r w:rsidR="00776AEB" w:rsidRPr="00F97099">
        <w:rPr>
          <w:rFonts w:asciiTheme="majorHAnsi" w:hAnsiTheme="majorHAnsi"/>
          <w:spacing w:val="-1"/>
        </w:rPr>
        <w:t>mínima</w:t>
      </w:r>
      <w:r w:rsidR="00776AEB" w:rsidRPr="00F97099">
        <w:rPr>
          <w:rFonts w:asciiTheme="majorHAnsi" w:hAnsiTheme="majorHAnsi"/>
        </w:rPr>
        <w:t xml:space="preserve"> </w:t>
      </w:r>
      <w:r w:rsidR="00776AEB" w:rsidRPr="00F97099">
        <w:rPr>
          <w:rFonts w:asciiTheme="majorHAnsi" w:hAnsiTheme="majorHAnsi"/>
          <w:spacing w:val="-1"/>
        </w:rPr>
        <w:t>de 10</w:t>
      </w:r>
      <w:r w:rsidR="00776AEB" w:rsidRPr="00F97099">
        <w:rPr>
          <w:rFonts w:asciiTheme="majorHAnsi" w:hAnsiTheme="majorHAnsi"/>
        </w:rPr>
        <w:t xml:space="preserve"> </w:t>
      </w:r>
      <w:r w:rsidR="00776AEB" w:rsidRPr="00F97099">
        <w:rPr>
          <w:rFonts w:asciiTheme="majorHAnsi" w:hAnsiTheme="majorHAnsi"/>
          <w:spacing w:val="-1"/>
        </w:rPr>
        <w:t xml:space="preserve">Mpa </w:t>
      </w:r>
      <w:r w:rsidR="00776AEB" w:rsidRPr="00F97099">
        <w:rPr>
          <w:rFonts w:asciiTheme="majorHAnsi" w:hAnsiTheme="majorHAnsi"/>
        </w:rPr>
        <w:t xml:space="preserve">e </w:t>
      </w:r>
      <w:r w:rsidR="00776AEB" w:rsidRPr="00F97099">
        <w:rPr>
          <w:rFonts w:asciiTheme="majorHAnsi" w:hAnsiTheme="majorHAnsi"/>
          <w:spacing w:val="-1"/>
        </w:rPr>
        <w:t>espessura de</w:t>
      </w:r>
      <w:r w:rsidR="00776AEB" w:rsidRPr="00F97099">
        <w:rPr>
          <w:rFonts w:asciiTheme="majorHAnsi" w:hAnsiTheme="majorHAnsi"/>
        </w:rPr>
        <w:t xml:space="preserve"> </w:t>
      </w:r>
      <w:r w:rsidR="00776AEB" w:rsidRPr="00F97099">
        <w:rPr>
          <w:rFonts w:asciiTheme="majorHAnsi" w:hAnsiTheme="majorHAnsi"/>
          <w:spacing w:val="-1"/>
        </w:rPr>
        <w:t>5cm.</w:t>
      </w:r>
      <w:r w:rsidR="00776AEB" w:rsidRPr="00F97099">
        <w:rPr>
          <w:rFonts w:asciiTheme="majorHAnsi" w:hAnsiTheme="majorHAnsi"/>
          <w:spacing w:val="67"/>
          <w:w w:val="99"/>
        </w:rPr>
        <w:t xml:space="preserve"> </w:t>
      </w:r>
    </w:p>
    <w:p w:rsidR="008F7FA4"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como</w:t>
      </w:r>
      <w:r w:rsidRPr="00F97099">
        <w:rPr>
          <w:rFonts w:asciiTheme="majorHAnsi" w:hAnsiTheme="majorHAnsi"/>
          <w:sz w:val="24"/>
          <w:szCs w:val="24"/>
        </w:rPr>
        <w:t xml:space="preserve"> </w:t>
      </w:r>
      <w:r w:rsidRPr="00F97099">
        <w:rPr>
          <w:rFonts w:asciiTheme="majorHAnsi" w:hAnsiTheme="majorHAnsi"/>
          <w:spacing w:val="-1"/>
          <w:sz w:val="24"/>
          <w:szCs w:val="24"/>
        </w:rPr>
        <w:t>base de</w:t>
      </w:r>
      <w:r w:rsidRPr="00F97099">
        <w:rPr>
          <w:rFonts w:asciiTheme="majorHAnsi" w:hAnsiTheme="majorHAnsi"/>
          <w:sz w:val="24"/>
          <w:szCs w:val="24"/>
        </w:rPr>
        <w:t xml:space="preserve"> </w:t>
      </w:r>
      <w:r w:rsidRPr="00F97099">
        <w:rPr>
          <w:rFonts w:asciiTheme="majorHAnsi" w:hAnsiTheme="majorHAnsi"/>
          <w:spacing w:val="-1"/>
          <w:sz w:val="24"/>
          <w:szCs w:val="24"/>
        </w:rPr>
        <w:t>todos</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pisos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internos </w:t>
      </w:r>
      <w:r w:rsidRPr="00F97099">
        <w:rPr>
          <w:rFonts w:asciiTheme="majorHAnsi" w:hAnsiTheme="majorHAnsi"/>
          <w:sz w:val="24"/>
          <w:szCs w:val="24"/>
        </w:rPr>
        <w:t xml:space="preserve">e </w:t>
      </w:r>
      <w:r w:rsidRPr="00F97099">
        <w:rPr>
          <w:rFonts w:asciiTheme="majorHAnsi" w:hAnsiTheme="majorHAnsi"/>
          <w:spacing w:val="-1"/>
          <w:sz w:val="24"/>
          <w:szCs w:val="24"/>
        </w:rPr>
        <w:t>externos</w:t>
      </w:r>
      <w:r w:rsidRPr="00F97099">
        <w:rPr>
          <w:rFonts w:asciiTheme="majorHAnsi" w:hAnsiTheme="majorHAnsi"/>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no projeto</w:t>
      </w:r>
      <w:r w:rsidR="008F7FA4" w:rsidRPr="00F97099">
        <w:rPr>
          <w:rFonts w:asciiTheme="majorHAnsi" w:hAnsiTheme="majorHAnsi"/>
          <w:spacing w:val="-1"/>
          <w:sz w:val="24"/>
          <w:szCs w:val="24"/>
        </w:rPr>
        <w:t>.</w:t>
      </w:r>
    </w:p>
    <w:p w:rsidR="00291243" w:rsidRDefault="00291243" w:rsidP="0080695D">
      <w:pPr>
        <w:pStyle w:val="Corpodetexto"/>
        <w:kinsoku w:val="0"/>
        <w:overflowPunct w:val="0"/>
        <w:spacing w:before="0"/>
        <w:ind w:left="0" w:firstLine="567"/>
        <w:rPr>
          <w:rFonts w:asciiTheme="majorHAnsi" w:hAnsiTheme="majorHAnsi"/>
          <w:b/>
          <w:bCs/>
          <w:spacing w:val="-1"/>
          <w:sz w:val="24"/>
          <w:szCs w:val="24"/>
        </w:rPr>
      </w:pPr>
    </w:p>
    <w:p w:rsidR="00776AEB" w:rsidRPr="000D4570" w:rsidRDefault="000D4570" w:rsidP="000D4570">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b/>
          <w:bCs/>
          <w:spacing w:val="-1"/>
          <w:sz w:val="24"/>
          <w:szCs w:val="24"/>
        </w:rPr>
        <w:t>Execução</w:t>
      </w:r>
      <w:r>
        <w:rPr>
          <w:rFonts w:asciiTheme="majorHAnsi" w:hAnsiTheme="majorHAnsi"/>
          <w:sz w:val="24"/>
          <w:szCs w:val="24"/>
        </w:rPr>
        <w:t xml:space="preserve">: </w:t>
      </w:r>
      <w:r w:rsidR="00776AEB" w:rsidRPr="00F97099">
        <w:rPr>
          <w:rFonts w:asciiTheme="majorHAnsi" w:hAnsiTheme="majorHAnsi"/>
          <w:spacing w:val="-1"/>
          <w:sz w:val="24"/>
          <w:szCs w:val="24"/>
        </w:rPr>
        <w:t>Sobre</w:t>
      </w:r>
      <w:r w:rsidR="00776AEB" w:rsidRPr="00F97099">
        <w:rPr>
          <w:rFonts w:asciiTheme="majorHAnsi" w:hAnsiTheme="majorHAnsi"/>
          <w:spacing w:val="38"/>
          <w:sz w:val="24"/>
          <w:szCs w:val="24"/>
        </w:rPr>
        <w:t xml:space="preserve"> </w:t>
      </w:r>
      <w:r w:rsidR="00776AEB" w:rsidRPr="00F97099">
        <w:rPr>
          <w:rFonts w:asciiTheme="majorHAnsi" w:hAnsiTheme="majorHAnsi"/>
          <w:sz w:val="24"/>
          <w:szCs w:val="24"/>
        </w:rPr>
        <w:t>o</w:t>
      </w:r>
      <w:r w:rsidR="00776AEB" w:rsidRPr="00F97099">
        <w:rPr>
          <w:rFonts w:asciiTheme="majorHAnsi" w:hAnsiTheme="majorHAnsi"/>
          <w:spacing w:val="37"/>
          <w:sz w:val="24"/>
          <w:szCs w:val="24"/>
        </w:rPr>
        <w:t xml:space="preserve"> </w:t>
      </w:r>
      <w:r w:rsidR="00776AEB" w:rsidRPr="00F97099">
        <w:rPr>
          <w:rFonts w:asciiTheme="majorHAnsi" w:hAnsiTheme="majorHAnsi"/>
          <w:spacing w:val="-1"/>
          <w:sz w:val="24"/>
          <w:szCs w:val="24"/>
        </w:rPr>
        <w:t>solo</w:t>
      </w:r>
      <w:r w:rsidR="00776AEB" w:rsidRPr="00F97099">
        <w:rPr>
          <w:rFonts w:asciiTheme="majorHAnsi" w:hAnsiTheme="majorHAnsi"/>
          <w:spacing w:val="38"/>
          <w:sz w:val="24"/>
          <w:szCs w:val="24"/>
        </w:rPr>
        <w:t xml:space="preserve"> </w:t>
      </w:r>
      <w:r w:rsidR="00776AEB" w:rsidRPr="00F97099">
        <w:rPr>
          <w:rFonts w:asciiTheme="majorHAnsi" w:hAnsiTheme="majorHAnsi"/>
          <w:spacing w:val="-1"/>
          <w:sz w:val="24"/>
          <w:szCs w:val="24"/>
        </w:rPr>
        <w:t>previamente</w:t>
      </w:r>
      <w:r w:rsidR="00776AEB" w:rsidRPr="00F97099">
        <w:rPr>
          <w:rFonts w:asciiTheme="majorHAnsi" w:hAnsiTheme="majorHAnsi"/>
          <w:spacing w:val="37"/>
          <w:sz w:val="24"/>
          <w:szCs w:val="24"/>
        </w:rPr>
        <w:t xml:space="preserve"> </w:t>
      </w:r>
      <w:r w:rsidR="00776AEB" w:rsidRPr="00F97099">
        <w:rPr>
          <w:rFonts w:asciiTheme="majorHAnsi" w:hAnsiTheme="majorHAnsi"/>
          <w:spacing w:val="-1"/>
          <w:sz w:val="24"/>
          <w:szCs w:val="24"/>
        </w:rPr>
        <w:t>nivelado</w:t>
      </w:r>
      <w:r w:rsidR="00776AEB" w:rsidRPr="00F97099">
        <w:rPr>
          <w:rFonts w:asciiTheme="majorHAnsi" w:hAnsiTheme="majorHAnsi"/>
          <w:spacing w:val="39"/>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37"/>
          <w:sz w:val="24"/>
          <w:szCs w:val="24"/>
        </w:rPr>
        <w:t xml:space="preserve"> </w:t>
      </w:r>
      <w:r w:rsidR="00776AEB" w:rsidRPr="00F97099">
        <w:rPr>
          <w:rFonts w:asciiTheme="majorHAnsi" w:hAnsiTheme="majorHAnsi"/>
          <w:spacing w:val="-1"/>
          <w:sz w:val="24"/>
          <w:szCs w:val="24"/>
        </w:rPr>
        <w:t>compactado,</w:t>
      </w:r>
      <w:r w:rsidR="00776AEB" w:rsidRPr="00F97099">
        <w:rPr>
          <w:rFonts w:asciiTheme="majorHAnsi" w:hAnsiTheme="majorHAnsi"/>
          <w:spacing w:val="39"/>
          <w:sz w:val="24"/>
          <w:szCs w:val="24"/>
        </w:rPr>
        <w:t xml:space="preserve"> </w:t>
      </w:r>
      <w:r w:rsidR="00776AEB" w:rsidRPr="00F97099">
        <w:rPr>
          <w:rFonts w:asciiTheme="majorHAnsi" w:hAnsiTheme="majorHAnsi"/>
          <w:spacing w:val="-1"/>
          <w:sz w:val="24"/>
          <w:szCs w:val="24"/>
        </w:rPr>
        <w:t>será</w:t>
      </w:r>
      <w:r w:rsidR="00776AEB" w:rsidRPr="00F97099">
        <w:rPr>
          <w:rFonts w:asciiTheme="majorHAnsi" w:hAnsiTheme="majorHAnsi"/>
          <w:spacing w:val="36"/>
          <w:sz w:val="24"/>
          <w:szCs w:val="24"/>
        </w:rPr>
        <w:t xml:space="preserve"> </w:t>
      </w:r>
      <w:r w:rsidR="00776AEB" w:rsidRPr="00F97099">
        <w:rPr>
          <w:rFonts w:asciiTheme="majorHAnsi" w:hAnsiTheme="majorHAnsi"/>
          <w:spacing w:val="-1"/>
          <w:sz w:val="24"/>
          <w:szCs w:val="24"/>
        </w:rPr>
        <w:t>colocada</w:t>
      </w:r>
      <w:r w:rsidR="00776AEB" w:rsidRPr="00F97099">
        <w:rPr>
          <w:rFonts w:asciiTheme="majorHAnsi" w:hAnsiTheme="majorHAnsi"/>
          <w:spacing w:val="42"/>
          <w:sz w:val="24"/>
          <w:szCs w:val="24"/>
        </w:rPr>
        <w:t xml:space="preserve"> </w:t>
      </w:r>
      <w:r w:rsidR="00776AEB" w:rsidRPr="00F97099">
        <w:rPr>
          <w:rFonts w:asciiTheme="majorHAnsi" w:hAnsiTheme="majorHAnsi"/>
          <w:spacing w:val="-1"/>
          <w:sz w:val="24"/>
          <w:szCs w:val="24"/>
        </w:rPr>
        <w:t>lona</w:t>
      </w:r>
      <w:r w:rsidR="00776AEB" w:rsidRPr="00F97099">
        <w:rPr>
          <w:rFonts w:asciiTheme="majorHAnsi" w:hAnsiTheme="majorHAnsi"/>
          <w:spacing w:val="38"/>
          <w:sz w:val="24"/>
          <w:szCs w:val="24"/>
        </w:rPr>
        <w:t xml:space="preserve"> </w:t>
      </w:r>
      <w:r w:rsidR="00776AEB" w:rsidRPr="00F97099">
        <w:rPr>
          <w:rFonts w:asciiTheme="majorHAnsi" w:hAnsiTheme="majorHAnsi"/>
          <w:spacing w:val="-1"/>
          <w:sz w:val="24"/>
          <w:szCs w:val="24"/>
        </w:rPr>
        <w:t>plástica</w:t>
      </w:r>
      <w:r w:rsidR="00776AEB" w:rsidRPr="00F97099">
        <w:rPr>
          <w:rFonts w:asciiTheme="majorHAnsi" w:hAnsiTheme="majorHAnsi"/>
          <w:spacing w:val="39"/>
          <w:sz w:val="24"/>
          <w:szCs w:val="24"/>
        </w:rPr>
        <w:t xml:space="preserve"> </w:t>
      </w:r>
      <w:r w:rsidR="00776AEB" w:rsidRPr="00F97099">
        <w:rPr>
          <w:rFonts w:asciiTheme="majorHAnsi" w:hAnsiTheme="majorHAnsi"/>
          <w:spacing w:val="-1"/>
          <w:sz w:val="24"/>
          <w:szCs w:val="24"/>
        </w:rPr>
        <w:t>preta</w:t>
      </w:r>
      <w:r w:rsidR="00776AEB" w:rsidRPr="00F97099">
        <w:rPr>
          <w:rFonts w:asciiTheme="majorHAnsi" w:hAnsiTheme="majorHAnsi"/>
          <w:spacing w:val="39"/>
          <w:sz w:val="24"/>
          <w:szCs w:val="24"/>
        </w:rPr>
        <w:t xml:space="preserve"> </w:t>
      </w:r>
      <w:r w:rsidR="00776AEB" w:rsidRPr="00F97099">
        <w:rPr>
          <w:rFonts w:asciiTheme="majorHAnsi" w:hAnsiTheme="majorHAnsi"/>
          <w:spacing w:val="-1"/>
          <w:sz w:val="24"/>
          <w:szCs w:val="24"/>
        </w:rPr>
        <w:t>(conforme</w:t>
      </w:r>
      <w:r w:rsidR="00776AEB" w:rsidRPr="00F97099">
        <w:rPr>
          <w:rFonts w:asciiTheme="majorHAnsi" w:hAnsiTheme="majorHAnsi"/>
          <w:spacing w:val="69"/>
          <w:sz w:val="24"/>
          <w:szCs w:val="24"/>
        </w:rPr>
        <w:t xml:space="preserve"> </w:t>
      </w:r>
      <w:r w:rsidR="00776AEB" w:rsidRPr="00F97099">
        <w:rPr>
          <w:rFonts w:asciiTheme="majorHAnsi" w:hAnsiTheme="majorHAnsi"/>
          <w:spacing w:val="-1"/>
          <w:sz w:val="24"/>
          <w:szCs w:val="24"/>
        </w:rPr>
        <w:t>item</w:t>
      </w:r>
      <w:r w:rsidR="00776AEB" w:rsidRPr="00F97099">
        <w:rPr>
          <w:rFonts w:asciiTheme="majorHAnsi" w:hAnsiTheme="majorHAnsi"/>
          <w:spacing w:val="58"/>
          <w:sz w:val="24"/>
          <w:szCs w:val="24"/>
        </w:rPr>
        <w:t xml:space="preserve"> </w:t>
      </w:r>
      <w:r w:rsidR="00776AEB" w:rsidRPr="00F97099">
        <w:rPr>
          <w:rFonts w:asciiTheme="majorHAnsi" w:hAnsiTheme="majorHAnsi"/>
          <w:spacing w:val="-1"/>
          <w:sz w:val="24"/>
          <w:szCs w:val="24"/>
        </w:rPr>
        <w:t>5.4)</w:t>
      </w:r>
      <w:r w:rsidR="00776AEB" w:rsidRPr="00F97099">
        <w:rPr>
          <w:rFonts w:asciiTheme="majorHAnsi" w:hAnsiTheme="majorHAnsi"/>
          <w:spacing w:val="59"/>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56"/>
          <w:sz w:val="24"/>
          <w:szCs w:val="24"/>
        </w:rPr>
        <w:t xml:space="preserve"> </w:t>
      </w:r>
      <w:r w:rsidR="00776AEB" w:rsidRPr="00F97099">
        <w:rPr>
          <w:rFonts w:asciiTheme="majorHAnsi" w:hAnsiTheme="majorHAnsi"/>
          <w:spacing w:val="-1"/>
          <w:sz w:val="24"/>
          <w:szCs w:val="24"/>
        </w:rPr>
        <w:t>aplicado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um</w:t>
      </w:r>
      <w:r w:rsidR="00776AEB" w:rsidRPr="00F97099">
        <w:rPr>
          <w:rFonts w:asciiTheme="majorHAnsi" w:hAnsiTheme="majorHAnsi"/>
          <w:spacing w:val="59"/>
          <w:sz w:val="24"/>
          <w:szCs w:val="24"/>
        </w:rPr>
        <w:t xml:space="preserve"> </w:t>
      </w:r>
      <w:r w:rsidR="00776AEB" w:rsidRPr="00F97099">
        <w:rPr>
          <w:rFonts w:asciiTheme="majorHAnsi" w:hAnsiTheme="majorHAnsi"/>
          <w:spacing w:val="-1"/>
          <w:sz w:val="24"/>
          <w:szCs w:val="24"/>
        </w:rPr>
        <w:t>lastro</w:t>
      </w:r>
      <w:r w:rsidR="00776AEB" w:rsidRPr="00F97099">
        <w:rPr>
          <w:rFonts w:asciiTheme="majorHAnsi" w:hAnsiTheme="majorHAnsi"/>
          <w:spacing w:val="56"/>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57"/>
          <w:sz w:val="24"/>
          <w:szCs w:val="24"/>
        </w:rPr>
        <w:t xml:space="preserve"> </w:t>
      </w:r>
      <w:r w:rsidR="00776AEB" w:rsidRPr="00F97099">
        <w:rPr>
          <w:rFonts w:asciiTheme="majorHAnsi" w:hAnsiTheme="majorHAnsi"/>
          <w:spacing w:val="-1"/>
          <w:sz w:val="24"/>
          <w:szCs w:val="24"/>
        </w:rPr>
        <w:t>concreto</w:t>
      </w:r>
      <w:r w:rsidR="00776AEB" w:rsidRPr="00F97099">
        <w:rPr>
          <w:rFonts w:asciiTheme="majorHAnsi" w:hAnsiTheme="majorHAnsi"/>
          <w:spacing w:val="56"/>
          <w:sz w:val="24"/>
          <w:szCs w:val="24"/>
        </w:rPr>
        <w:t xml:space="preserve"> </w:t>
      </w:r>
      <w:r w:rsidR="00776AEB" w:rsidRPr="00F97099">
        <w:rPr>
          <w:rFonts w:asciiTheme="majorHAnsi" w:hAnsiTheme="majorHAnsi"/>
          <w:spacing w:val="-1"/>
          <w:sz w:val="24"/>
          <w:szCs w:val="24"/>
        </w:rPr>
        <w:t>simples,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pacing w:val="59"/>
          <w:sz w:val="24"/>
          <w:szCs w:val="24"/>
        </w:rPr>
        <w:t xml:space="preserve"> </w:t>
      </w:r>
      <w:r w:rsidR="00776AEB" w:rsidRPr="00F97099">
        <w:rPr>
          <w:rFonts w:asciiTheme="majorHAnsi" w:hAnsiTheme="majorHAnsi"/>
          <w:spacing w:val="-1"/>
          <w:sz w:val="24"/>
          <w:szCs w:val="24"/>
        </w:rPr>
        <w:t>resistência</w:t>
      </w:r>
      <w:r w:rsidR="00776AEB" w:rsidRPr="00F97099">
        <w:rPr>
          <w:rFonts w:asciiTheme="majorHAnsi" w:hAnsiTheme="majorHAnsi"/>
          <w:spacing w:val="58"/>
          <w:sz w:val="24"/>
          <w:szCs w:val="24"/>
        </w:rPr>
        <w:t xml:space="preserve"> </w:t>
      </w:r>
      <w:r w:rsidR="00776AEB" w:rsidRPr="00F97099">
        <w:rPr>
          <w:rFonts w:asciiTheme="majorHAnsi" w:hAnsiTheme="majorHAnsi"/>
          <w:spacing w:val="-1"/>
          <w:sz w:val="24"/>
          <w:szCs w:val="24"/>
        </w:rPr>
        <w:t>mínima</w:t>
      </w:r>
      <w:r w:rsidR="00776AEB" w:rsidRPr="00F97099">
        <w:rPr>
          <w:rFonts w:asciiTheme="majorHAnsi" w:hAnsiTheme="majorHAnsi"/>
          <w:spacing w:val="57"/>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58"/>
          <w:sz w:val="24"/>
          <w:szCs w:val="24"/>
        </w:rPr>
        <w:t xml:space="preserve"> </w:t>
      </w:r>
      <w:r w:rsidR="00776AEB" w:rsidRPr="00F97099">
        <w:rPr>
          <w:rFonts w:asciiTheme="majorHAnsi" w:hAnsiTheme="majorHAnsi"/>
          <w:spacing w:val="-1"/>
          <w:sz w:val="24"/>
          <w:szCs w:val="24"/>
        </w:rPr>
        <w:t>10</w:t>
      </w:r>
      <w:r w:rsidR="00776AEB" w:rsidRPr="00F97099">
        <w:rPr>
          <w:rFonts w:asciiTheme="majorHAnsi" w:hAnsiTheme="majorHAnsi"/>
          <w:spacing w:val="57"/>
          <w:sz w:val="24"/>
          <w:szCs w:val="24"/>
        </w:rPr>
        <w:t xml:space="preserve"> </w:t>
      </w:r>
      <w:r w:rsidR="00776AEB" w:rsidRPr="00F97099">
        <w:rPr>
          <w:rFonts w:asciiTheme="majorHAnsi" w:hAnsiTheme="majorHAnsi"/>
          <w:spacing w:val="-1"/>
          <w:sz w:val="24"/>
          <w:szCs w:val="24"/>
        </w:rPr>
        <w:t>Mpa,</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na</w:t>
      </w:r>
      <w:r w:rsidR="00776AEB" w:rsidRPr="00F97099">
        <w:rPr>
          <w:rFonts w:asciiTheme="majorHAnsi" w:hAnsiTheme="majorHAnsi"/>
          <w:spacing w:val="69"/>
          <w:sz w:val="24"/>
          <w:szCs w:val="24"/>
        </w:rPr>
        <w:t xml:space="preserve"> </w:t>
      </w:r>
      <w:r w:rsidR="00776AEB" w:rsidRPr="00F97099">
        <w:rPr>
          <w:rFonts w:asciiTheme="majorHAnsi" w:hAnsiTheme="majorHAnsi"/>
          <w:spacing w:val="-1"/>
          <w:sz w:val="24"/>
          <w:szCs w:val="24"/>
        </w:rPr>
        <w:t>espessura</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1"/>
          <w:sz w:val="24"/>
          <w:szCs w:val="24"/>
        </w:rPr>
        <w:t xml:space="preserve"> </w:t>
      </w:r>
      <w:r w:rsidR="00776AEB" w:rsidRPr="00F97099">
        <w:rPr>
          <w:rFonts w:asciiTheme="majorHAnsi" w:hAnsiTheme="majorHAnsi"/>
          <w:spacing w:val="-1"/>
          <w:sz w:val="24"/>
          <w:szCs w:val="24"/>
        </w:rPr>
        <w:t>5cm.</w:t>
      </w:r>
      <w:r w:rsidR="00776AEB" w:rsidRPr="00F97099">
        <w:rPr>
          <w:rFonts w:asciiTheme="majorHAnsi" w:hAnsiTheme="majorHAnsi"/>
          <w:spacing w:val="21"/>
          <w:sz w:val="24"/>
          <w:szCs w:val="24"/>
        </w:rPr>
        <w:t xml:space="preserve"> </w:t>
      </w:r>
      <w:r w:rsidR="00776AEB" w:rsidRPr="00F97099">
        <w:rPr>
          <w:rFonts w:asciiTheme="majorHAnsi" w:hAnsiTheme="majorHAnsi"/>
          <w:spacing w:val="-1"/>
          <w:sz w:val="24"/>
          <w:szCs w:val="24"/>
        </w:rPr>
        <w:t>Essa</w:t>
      </w:r>
      <w:r w:rsidR="00776AEB" w:rsidRPr="00F97099">
        <w:rPr>
          <w:rFonts w:asciiTheme="majorHAnsi" w:hAnsiTheme="majorHAnsi"/>
          <w:spacing w:val="21"/>
          <w:sz w:val="24"/>
          <w:szCs w:val="24"/>
        </w:rPr>
        <w:t xml:space="preserve"> </w:t>
      </w:r>
      <w:r w:rsidR="00776AEB" w:rsidRPr="00F97099">
        <w:rPr>
          <w:rFonts w:asciiTheme="majorHAnsi" w:hAnsiTheme="majorHAnsi"/>
          <w:spacing w:val="-1"/>
          <w:sz w:val="24"/>
          <w:szCs w:val="24"/>
        </w:rPr>
        <w:t>camada</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deverá</w:t>
      </w:r>
      <w:r w:rsidR="00776AEB" w:rsidRPr="00F97099">
        <w:rPr>
          <w:rFonts w:asciiTheme="majorHAnsi" w:hAnsiTheme="majorHAnsi"/>
          <w:spacing w:val="21"/>
          <w:sz w:val="24"/>
          <w:szCs w:val="24"/>
        </w:rPr>
        <w:t xml:space="preserve"> </w:t>
      </w:r>
      <w:r w:rsidR="00776AEB" w:rsidRPr="00F97099">
        <w:rPr>
          <w:rFonts w:asciiTheme="majorHAnsi" w:hAnsiTheme="majorHAnsi"/>
          <w:spacing w:val="-1"/>
          <w:sz w:val="24"/>
          <w:szCs w:val="24"/>
        </w:rPr>
        <w:t>ser</w:t>
      </w:r>
      <w:r w:rsidR="00776AEB" w:rsidRPr="00F97099">
        <w:rPr>
          <w:rFonts w:asciiTheme="majorHAnsi" w:hAnsiTheme="majorHAnsi"/>
          <w:spacing w:val="23"/>
          <w:sz w:val="24"/>
          <w:szCs w:val="24"/>
        </w:rPr>
        <w:t xml:space="preserve"> </w:t>
      </w:r>
      <w:r w:rsidR="00776AEB" w:rsidRPr="00F97099">
        <w:rPr>
          <w:rFonts w:asciiTheme="majorHAnsi" w:hAnsiTheme="majorHAnsi"/>
          <w:spacing w:val="-1"/>
          <w:sz w:val="24"/>
          <w:szCs w:val="24"/>
        </w:rPr>
        <w:t>executada</w:t>
      </w:r>
      <w:r w:rsidR="00776AEB" w:rsidRPr="00F97099">
        <w:rPr>
          <w:rFonts w:asciiTheme="majorHAnsi" w:hAnsiTheme="majorHAnsi"/>
          <w:spacing w:val="23"/>
          <w:sz w:val="24"/>
          <w:szCs w:val="24"/>
        </w:rPr>
        <w:t xml:space="preserve"> </w:t>
      </w:r>
      <w:r w:rsidR="00776AEB" w:rsidRPr="00F97099">
        <w:rPr>
          <w:rFonts w:asciiTheme="majorHAnsi" w:hAnsiTheme="majorHAnsi"/>
          <w:spacing w:val="-1"/>
          <w:sz w:val="24"/>
          <w:szCs w:val="24"/>
        </w:rPr>
        <w:t>somente</w:t>
      </w:r>
      <w:r w:rsidR="00776AEB" w:rsidRPr="00F97099">
        <w:rPr>
          <w:rFonts w:asciiTheme="majorHAnsi" w:hAnsiTheme="majorHAnsi"/>
          <w:spacing w:val="19"/>
          <w:sz w:val="24"/>
          <w:szCs w:val="24"/>
        </w:rPr>
        <w:t xml:space="preserve"> </w:t>
      </w:r>
      <w:r w:rsidR="00776AEB" w:rsidRPr="00F97099">
        <w:rPr>
          <w:rFonts w:asciiTheme="majorHAnsi" w:hAnsiTheme="majorHAnsi"/>
          <w:spacing w:val="-1"/>
          <w:sz w:val="24"/>
          <w:szCs w:val="24"/>
        </w:rPr>
        <w:t>após</w:t>
      </w:r>
      <w:r w:rsidR="00776AEB" w:rsidRPr="00F97099">
        <w:rPr>
          <w:rFonts w:asciiTheme="majorHAnsi" w:hAnsiTheme="majorHAnsi"/>
          <w:spacing w:val="22"/>
          <w:sz w:val="24"/>
          <w:szCs w:val="24"/>
        </w:rPr>
        <w:t xml:space="preserve"> </w:t>
      </w:r>
      <w:r w:rsidR="00776AEB" w:rsidRPr="00F97099">
        <w:rPr>
          <w:rFonts w:asciiTheme="majorHAnsi" w:hAnsiTheme="majorHAnsi"/>
          <w:sz w:val="24"/>
          <w:szCs w:val="24"/>
        </w:rPr>
        <w:t>a</w:t>
      </w:r>
      <w:r w:rsidR="00776AEB" w:rsidRPr="00F97099">
        <w:rPr>
          <w:rFonts w:asciiTheme="majorHAnsi" w:hAnsiTheme="majorHAnsi"/>
          <w:spacing w:val="21"/>
          <w:sz w:val="24"/>
          <w:szCs w:val="24"/>
        </w:rPr>
        <w:t xml:space="preserve"> </w:t>
      </w:r>
      <w:r w:rsidR="00776AEB" w:rsidRPr="00F97099">
        <w:rPr>
          <w:rFonts w:asciiTheme="majorHAnsi" w:hAnsiTheme="majorHAnsi"/>
          <w:spacing w:val="-1"/>
          <w:sz w:val="24"/>
          <w:szCs w:val="24"/>
        </w:rPr>
        <w:t>conclusão</w:t>
      </w:r>
      <w:r w:rsidR="00776AEB" w:rsidRPr="00F97099">
        <w:rPr>
          <w:rFonts w:asciiTheme="majorHAnsi" w:hAnsiTheme="majorHAnsi"/>
          <w:spacing w:val="23"/>
          <w:sz w:val="24"/>
          <w:szCs w:val="24"/>
        </w:rPr>
        <w:t xml:space="preserve"> </w:t>
      </w:r>
      <w:r w:rsidR="00776AEB" w:rsidRPr="00F97099">
        <w:rPr>
          <w:rFonts w:asciiTheme="majorHAnsi" w:hAnsiTheme="majorHAnsi"/>
          <w:spacing w:val="-1"/>
          <w:sz w:val="24"/>
          <w:szCs w:val="24"/>
        </w:rPr>
        <w:t>dos</w:t>
      </w:r>
      <w:r w:rsidR="00776AEB" w:rsidRPr="00F97099">
        <w:rPr>
          <w:rFonts w:asciiTheme="majorHAnsi" w:hAnsiTheme="majorHAnsi"/>
          <w:spacing w:val="21"/>
          <w:sz w:val="24"/>
          <w:szCs w:val="24"/>
        </w:rPr>
        <w:t xml:space="preserve"> </w:t>
      </w:r>
      <w:r w:rsidR="00776AEB" w:rsidRPr="00F97099">
        <w:rPr>
          <w:rFonts w:asciiTheme="majorHAnsi" w:hAnsiTheme="majorHAnsi"/>
          <w:spacing w:val="-1"/>
          <w:sz w:val="24"/>
          <w:szCs w:val="24"/>
        </w:rPr>
        <w:t>serviços</w:t>
      </w:r>
      <w:r w:rsidR="00776AEB" w:rsidRPr="00F97099">
        <w:rPr>
          <w:rFonts w:asciiTheme="majorHAnsi" w:hAnsiTheme="majorHAnsi"/>
          <w:spacing w:val="75"/>
          <w:sz w:val="24"/>
          <w:szCs w:val="24"/>
        </w:rPr>
        <w:t xml:space="preserve"> </w:t>
      </w:r>
      <w:r w:rsidR="00776AEB" w:rsidRPr="00F97099">
        <w:rPr>
          <w:rFonts w:asciiTheme="majorHAnsi" w:hAnsiTheme="majorHAnsi"/>
          <w:spacing w:val="-1"/>
          <w:sz w:val="24"/>
          <w:szCs w:val="24"/>
        </w:rPr>
        <w:t>de instalações</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embutidas no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solo.</w:t>
      </w:r>
    </w:p>
    <w:p w:rsidR="00291243" w:rsidRPr="00F97099" w:rsidRDefault="00291243" w:rsidP="0080695D">
      <w:pPr>
        <w:pStyle w:val="Corpodetexto"/>
        <w:kinsoku w:val="0"/>
        <w:overflowPunct w:val="0"/>
        <w:spacing w:before="0"/>
        <w:ind w:left="0" w:firstLine="567"/>
        <w:rPr>
          <w:rFonts w:asciiTheme="majorHAnsi" w:hAnsiTheme="majorHAnsi"/>
          <w:sz w:val="24"/>
          <w:szCs w:val="24"/>
        </w:rPr>
      </w:pPr>
    </w:p>
    <w:p w:rsidR="000824F3" w:rsidRPr="00291243" w:rsidRDefault="00776AEB" w:rsidP="00291243">
      <w:pPr>
        <w:pStyle w:val="Ttulo3"/>
        <w:rPr>
          <w:rFonts w:asciiTheme="majorHAnsi" w:hAnsiTheme="majorHAnsi"/>
          <w:b/>
          <w:bCs/>
        </w:rPr>
      </w:pPr>
      <w:bookmarkStart w:id="47" w:name="3.1.2.__Contrapiso_regularizado"/>
      <w:bookmarkStart w:id="48" w:name="_Toc429648214"/>
      <w:bookmarkEnd w:id="47"/>
      <w:r w:rsidRPr="00291243">
        <w:rPr>
          <w:rFonts w:asciiTheme="majorHAnsi" w:hAnsiTheme="majorHAnsi"/>
          <w:b/>
          <w:spacing w:val="-1"/>
        </w:rPr>
        <w:t>Contrapiso</w:t>
      </w:r>
      <w:r w:rsidR="008F7FA4" w:rsidRPr="00291243">
        <w:rPr>
          <w:rFonts w:asciiTheme="majorHAnsi" w:hAnsiTheme="majorHAnsi"/>
          <w:b/>
          <w:spacing w:val="-1"/>
        </w:rPr>
        <w:t xml:space="preserve"> </w:t>
      </w:r>
      <w:r w:rsidR="005E4607" w:rsidRPr="00291243">
        <w:rPr>
          <w:rFonts w:asciiTheme="majorHAnsi" w:hAnsiTheme="majorHAnsi"/>
          <w:b/>
          <w:spacing w:val="-1"/>
        </w:rPr>
        <w:t>R</w:t>
      </w:r>
      <w:r w:rsidRPr="00291243">
        <w:rPr>
          <w:rFonts w:asciiTheme="majorHAnsi" w:hAnsiTheme="majorHAnsi"/>
          <w:b/>
          <w:spacing w:val="-1"/>
        </w:rPr>
        <w:t>egularizado</w:t>
      </w:r>
      <w:bookmarkEnd w:id="48"/>
    </w:p>
    <w:p w:rsidR="00291243" w:rsidRDefault="00291243" w:rsidP="005E4607">
      <w:pPr>
        <w:rPr>
          <w:rFonts w:asciiTheme="majorHAnsi" w:hAnsiTheme="majorHAnsi"/>
          <w:b/>
          <w:spacing w:val="-1"/>
        </w:rPr>
      </w:pPr>
    </w:p>
    <w:p w:rsidR="00776AEB" w:rsidRDefault="00776AEB" w:rsidP="000D4570">
      <w:pPr>
        <w:ind w:firstLine="567"/>
        <w:rPr>
          <w:rFonts w:asciiTheme="majorHAnsi" w:hAnsiTheme="majorHAnsi"/>
          <w:spacing w:val="-1"/>
        </w:rPr>
      </w:pPr>
      <w:r w:rsidRPr="005E4607">
        <w:rPr>
          <w:rFonts w:asciiTheme="majorHAnsi" w:hAnsiTheme="majorHAnsi"/>
          <w:b/>
          <w:spacing w:val="-1"/>
        </w:rPr>
        <w:t>Especificação</w:t>
      </w:r>
      <w:r w:rsidR="000D4570">
        <w:rPr>
          <w:rFonts w:asciiTheme="majorHAnsi" w:hAnsiTheme="majorHAnsi"/>
          <w:b/>
          <w:spacing w:val="-1"/>
        </w:rPr>
        <w:t xml:space="preserve">: </w:t>
      </w:r>
      <w:r w:rsidRPr="00F97099">
        <w:rPr>
          <w:rFonts w:asciiTheme="majorHAnsi" w:hAnsiTheme="majorHAnsi"/>
          <w:spacing w:val="-1"/>
        </w:rPr>
        <w:t>Argamassa de</w:t>
      </w:r>
      <w:r w:rsidRPr="00F97099">
        <w:rPr>
          <w:rFonts w:asciiTheme="majorHAnsi" w:hAnsiTheme="majorHAnsi"/>
        </w:rPr>
        <w:t xml:space="preserve"> </w:t>
      </w:r>
      <w:r w:rsidRPr="00F97099">
        <w:rPr>
          <w:rFonts w:asciiTheme="majorHAnsi" w:hAnsiTheme="majorHAnsi"/>
          <w:spacing w:val="-1"/>
        </w:rPr>
        <w:t xml:space="preserve">cimento </w:t>
      </w:r>
      <w:r w:rsidRPr="00F97099">
        <w:rPr>
          <w:rFonts w:asciiTheme="majorHAnsi" w:hAnsiTheme="majorHAnsi"/>
        </w:rPr>
        <w:t xml:space="preserve">e </w:t>
      </w:r>
      <w:r w:rsidRPr="00F97099">
        <w:rPr>
          <w:rFonts w:asciiTheme="majorHAnsi" w:hAnsiTheme="majorHAnsi"/>
          <w:spacing w:val="-1"/>
        </w:rPr>
        <w:t>areia</w:t>
      </w:r>
      <w:r w:rsidRPr="00F97099">
        <w:rPr>
          <w:rFonts w:asciiTheme="majorHAnsi" w:hAnsiTheme="majorHAnsi"/>
          <w:spacing w:val="2"/>
        </w:rPr>
        <w:t xml:space="preserve"> </w:t>
      </w:r>
      <w:r w:rsidRPr="00F97099">
        <w:rPr>
          <w:rFonts w:asciiTheme="majorHAnsi" w:hAnsiTheme="majorHAnsi"/>
          <w:spacing w:val="-1"/>
        </w:rPr>
        <w:t>sem</w:t>
      </w:r>
      <w:r w:rsidRPr="00F97099">
        <w:rPr>
          <w:rFonts w:asciiTheme="majorHAnsi" w:hAnsiTheme="majorHAnsi"/>
          <w:spacing w:val="-2"/>
        </w:rPr>
        <w:t xml:space="preserve"> </w:t>
      </w:r>
      <w:r w:rsidRPr="00F97099">
        <w:rPr>
          <w:rFonts w:asciiTheme="majorHAnsi" w:hAnsiTheme="majorHAnsi"/>
          <w:spacing w:val="-1"/>
        </w:rPr>
        <w:t>peneirar</w:t>
      </w:r>
      <w:r w:rsidRPr="00F97099">
        <w:rPr>
          <w:rFonts w:asciiTheme="majorHAnsi" w:hAnsiTheme="majorHAnsi"/>
          <w:spacing w:val="1"/>
        </w:rPr>
        <w:t xml:space="preserve"> </w:t>
      </w:r>
      <w:r w:rsidRPr="00F97099">
        <w:rPr>
          <w:rFonts w:asciiTheme="majorHAnsi" w:hAnsiTheme="majorHAnsi"/>
          <w:spacing w:val="-1"/>
        </w:rPr>
        <w:t>no traço</w:t>
      </w:r>
      <w:r w:rsidRPr="00F97099">
        <w:rPr>
          <w:rFonts w:asciiTheme="majorHAnsi" w:hAnsiTheme="majorHAnsi"/>
          <w:spacing w:val="-2"/>
        </w:rPr>
        <w:t xml:space="preserve"> </w:t>
      </w:r>
      <w:r w:rsidRPr="00F97099">
        <w:rPr>
          <w:rFonts w:asciiTheme="majorHAnsi" w:hAnsiTheme="majorHAnsi"/>
          <w:spacing w:val="-1"/>
        </w:rPr>
        <w:t>1:4,</w:t>
      </w:r>
      <w:r w:rsidRPr="00F97099">
        <w:rPr>
          <w:rFonts w:asciiTheme="majorHAnsi" w:hAnsiTheme="majorHAnsi"/>
          <w:spacing w:val="1"/>
        </w:rPr>
        <w:t xml:space="preserve"> </w:t>
      </w:r>
      <w:r w:rsidRPr="00F97099">
        <w:rPr>
          <w:rFonts w:asciiTheme="majorHAnsi" w:hAnsiTheme="majorHAnsi"/>
          <w:spacing w:val="-1"/>
        </w:rPr>
        <w:t>espessura de</w:t>
      </w:r>
      <w:r w:rsidRPr="00F97099">
        <w:rPr>
          <w:rFonts w:asciiTheme="majorHAnsi" w:hAnsiTheme="majorHAnsi"/>
        </w:rPr>
        <w:t xml:space="preserve"> </w:t>
      </w:r>
      <w:r w:rsidRPr="00F97099">
        <w:rPr>
          <w:rFonts w:asciiTheme="majorHAnsi" w:hAnsiTheme="majorHAnsi"/>
          <w:spacing w:val="-1"/>
        </w:rPr>
        <w:t>20mm.</w:t>
      </w:r>
    </w:p>
    <w:p w:rsidR="000D4570" w:rsidRPr="000D4570" w:rsidRDefault="000D4570" w:rsidP="000D4570">
      <w:pPr>
        <w:ind w:firstLine="567"/>
        <w:rPr>
          <w:rFonts w:asciiTheme="majorHAnsi" w:hAnsiTheme="majorHAnsi"/>
          <w:b/>
          <w:bCs/>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0D4570">
        <w:rPr>
          <w:rFonts w:asciiTheme="majorHAnsi" w:hAnsiTheme="majorHAnsi"/>
          <w:b/>
          <w:spacing w:val="-1"/>
          <w:sz w:val="24"/>
          <w:szCs w:val="24"/>
        </w:rPr>
        <w:t>Local</w:t>
      </w:r>
      <w:r w:rsidRPr="000D4570">
        <w:rPr>
          <w:rFonts w:asciiTheme="majorHAnsi" w:hAnsiTheme="majorHAnsi"/>
          <w:b/>
          <w:spacing w:val="4"/>
          <w:sz w:val="24"/>
          <w:szCs w:val="24"/>
        </w:rPr>
        <w:t xml:space="preserve"> </w:t>
      </w:r>
      <w:r w:rsidRPr="000D4570">
        <w:rPr>
          <w:rFonts w:asciiTheme="majorHAnsi" w:hAnsiTheme="majorHAnsi"/>
          <w:b/>
          <w:spacing w:val="-1"/>
          <w:sz w:val="24"/>
          <w:szCs w:val="24"/>
        </w:rPr>
        <w:t>de</w:t>
      </w:r>
      <w:r w:rsidRPr="000D4570">
        <w:rPr>
          <w:rFonts w:asciiTheme="majorHAnsi" w:hAnsiTheme="majorHAnsi"/>
          <w:b/>
          <w:spacing w:val="4"/>
          <w:sz w:val="24"/>
          <w:szCs w:val="24"/>
        </w:rPr>
        <w:t xml:space="preserve"> </w:t>
      </w:r>
      <w:r w:rsidRPr="000D4570">
        <w:rPr>
          <w:rFonts w:asciiTheme="majorHAnsi" w:hAnsiTheme="majorHAnsi"/>
          <w:b/>
          <w:spacing w:val="-1"/>
          <w:sz w:val="24"/>
          <w:szCs w:val="24"/>
        </w:rPr>
        <w:t>aplicação:</w:t>
      </w:r>
      <w:r w:rsidRPr="00F97099">
        <w:rPr>
          <w:rFonts w:asciiTheme="majorHAnsi" w:hAnsiTheme="majorHAnsi"/>
          <w:spacing w:val="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regularização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base</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lajes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5"/>
          <w:sz w:val="24"/>
          <w:szCs w:val="24"/>
        </w:rPr>
        <w:t xml:space="preserve"> </w:t>
      </w:r>
      <w:r w:rsidRPr="00F97099">
        <w:rPr>
          <w:rFonts w:asciiTheme="majorHAnsi" w:hAnsiTheme="majorHAnsi"/>
          <w:spacing w:val="-1"/>
          <w:sz w:val="24"/>
          <w:szCs w:val="24"/>
        </w:rPr>
        <w:t>como</w:t>
      </w:r>
      <w:r w:rsidRPr="00F97099">
        <w:rPr>
          <w:rFonts w:asciiTheme="majorHAnsi" w:hAnsiTheme="majorHAnsi"/>
          <w:spacing w:val="2"/>
          <w:sz w:val="24"/>
          <w:szCs w:val="24"/>
        </w:rPr>
        <w:t xml:space="preserve"> </w:t>
      </w:r>
      <w:r w:rsidRPr="00F97099">
        <w:rPr>
          <w:rFonts w:asciiTheme="majorHAnsi" w:hAnsiTheme="majorHAnsi"/>
          <w:spacing w:val="-1"/>
          <w:sz w:val="24"/>
          <w:szCs w:val="24"/>
        </w:rPr>
        <w:t>regularização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das</w:t>
      </w:r>
      <w:r w:rsidRPr="00F97099">
        <w:rPr>
          <w:rFonts w:asciiTheme="majorHAnsi" w:hAnsiTheme="majorHAnsi"/>
          <w:spacing w:val="4"/>
          <w:sz w:val="24"/>
          <w:szCs w:val="24"/>
        </w:rPr>
        <w:t xml:space="preserve"> </w:t>
      </w:r>
      <w:r w:rsidRPr="00F97099">
        <w:rPr>
          <w:rFonts w:asciiTheme="majorHAnsi" w:hAnsiTheme="majorHAnsi"/>
          <w:spacing w:val="-1"/>
          <w:sz w:val="24"/>
          <w:szCs w:val="24"/>
        </w:rPr>
        <w:t>bases</w:t>
      </w:r>
      <w:r w:rsidRPr="00F97099">
        <w:rPr>
          <w:rFonts w:asciiTheme="majorHAnsi" w:hAnsiTheme="majorHAnsi"/>
          <w:spacing w:val="65"/>
          <w:sz w:val="24"/>
          <w:szCs w:val="24"/>
        </w:rPr>
        <w:t xml:space="preserve"> </w:t>
      </w:r>
      <w:r w:rsidRPr="00F97099">
        <w:rPr>
          <w:rFonts w:asciiTheme="majorHAnsi" w:hAnsiTheme="majorHAnsi"/>
          <w:spacing w:val="-1"/>
          <w:sz w:val="24"/>
          <w:szCs w:val="24"/>
        </w:rPr>
        <w:t>de todos os</w:t>
      </w:r>
      <w:r w:rsidRPr="00F97099">
        <w:rPr>
          <w:rFonts w:asciiTheme="majorHAnsi" w:hAnsiTheme="majorHAnsi"/>
          <w:sz w:val="24"/>
          <w:szCs w:val="24"/>
        </w:rPr>
        <w:t xml:space="preserve"> </w:t>
      </w:r>
      <w:r w:rsidRPr="00F97099">
        <w:rPr>
          <w:rFonts w:asciiTheme="majorHAnsi" w:hAnsiTheme="majorHAnsi"/>
          <w:spacing w:val="-1"/>
          <w:sz w:val="24"/>
          <w:szCs w:val="24"/>
        </w:rPr>
        <w:t>pisos internos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externos.</w:t>
      </w:r>
    </w:p>
    <w:p w:rsidR="00291243" w:rsidRDefault="00291243" w:rsidP="005E4607">
      <w:pPr>
        <w:rPr>
          <w:rFonts w:asciiTheme="majorHAnsi" w:hAnsiTheme="majorHAnsi"/>
          <w:b/>
          <w:spacing w:val="-1"/>
        </w:rPr>
      </w:pPr>
    </w:p>
    <w:p w:rsidR="00776AEB" w:rsidRPr="000D4570" w:rsidRDefault="00776AEB" w:rsidP="000D4570">
      <w:pPr>
        <w:ind w:firstLine="567"/>
        <w:rPr>
          <w:rFonts w:asciiTheme="majorHAnsi" w:hAnsiTheme="majorHAnsi"/>
          <w:b/>
          <w:bCs/>
        </w:rPr>
      </w:pPr>
      <w:r w:rsidRPr="005E4607">
        <w:rPr>
          <w:rFonts w:asciiTheme="majorHAnsi" w:hAnsiTheme="majorHAnsi"/>
          <w:b/>
          <w:spacing w:val="-1"/>
        </w:rPr>
        <w:t>Execução</w:t>
      </w:r>
      <w:r w:rsidR="000D4570">
        <w:rPr>
          <w:rFonts w:asciiTheme="majorHAnsi" w:hAnsiTheme="majorHAnsi"/>
          <w:b/>
          <w:spacing w:val="-1"/>
        </w:rPr>
        <w:t xml:space="preserve">: </w:t>
      </w:r>
      <w:r w:rsidRPr="00F97099">
        <w:rPr>
          <w:rFonts w:asciiTheme="majorHAnsi" w:hAnsiTheme="majorHAnsi"/>
        </w:rPr>
        <w:t>O</w:t>
      </w:r>
      <w:r w:rsidRPr="00F97099">
        <w:rPr>
          <w:rFonts w:asciiTheme="majorHAnsi" w:hAnsiTheme="majorHAnsi"/>
          <w:spacing w:val="4"/>
        </w:rPr>
        <w:t xml:space="preserve"> </w:t>
      </w:r>
      <w:r w:rsidR="008F7FA4" w:rsidRPr="00F97099">
        <w:rPr>
          <w:rFonts w:asciiTheme="majorHAnsi" w:hAnsiTheme="majorHAnsi"/>
          <w:spacing w:val="-1"/>
        </w:rPr>
        <w:t>contra piso</w:t>
      </w:r>
      <w:r w:rsidRPr="00F97099">
        <w:rPr>
          <w:rFonts w:asciiTheme="majorHAnsi" w:hAnsiTheme="majorHAnsi"/>
          <w:spacing w:val="8"/>
        </w:rPr>
        <w:t xml:space="preserve"> </w:t>
      </w:r>
      <w:r w:rsidRPr="00F97099">
        <w:rPr>
          <w:rFonts w:asciiTheme="majorHAnsi" w:hAnsiTheme="majorHAnsi"/>
          <w:spacing w:val="-1"/>
        </w:rPr>
        <w:t>será</w:t>
      </w:r>
      <w:r w:rsidRPr="00F97099">
        <w:rPr>
          <w:rFonts w:asciiTheme="majorHAnsi" w:hAnsiTheme="majorHAnsi"/>
          <w:spacing w:val="5"/>
        </w:rPr>
        <w:t xml:space="preserve"> </w:t>
      </w:r>
      <w:r w:rsidRPr="00F97099">
        <w:rPr>
          <w:rFonts w:asciiTheme="majorHAnsi" w:hAnsiTheme="majorHAnsi"/>
          <w:spacing w:val="-1"/>
        </w:rPr>
        <w:t>executado</w:t>
      </w:r>
      <w:r w:rsidRPr="00F97099">
        <w:rPr>
          <w:rFonts w:asciiTheme="majorHAnsi" w:hAnsiTheme="majorHAnsi"/>
          <w:spacing w:val="8"/>
        </w:rPr>
        <w:t xml:space="preserve"> </w:t>
      </w:r>
      <w:r w:rsidRPr="00F97099">
        <w:rPr>
          <w:rFonts w:asciiTheme="majorHAnsi" w:hAnsiTheme="majorHAnsi"/>
          <w:spacing w:val="-1"/>
        </w:rPr>
        <w:t>com</w:t>
      </w:r>
      <w:r w:rsidRPr="00F97099">
        <w:rPr>
          <w:rFonts w:asciiTheme="majorHAnsi" w:hAnsiTheme="majorHAnsi"/>
          <w:spacing w:val="7"/>
        </w:rPr>
        <w:t xml:space="preserve"> </w:t>
      </w:r>
      <w:r w:rsidRPr="00F97099">
        <w:rPr>
          <w:rFonts w:asciiTheme="majorHAnsi" w:hAnsiTheme="majorHAnsi"/>
          <w:spacing w:val="-1"/>
        </w:rPr>
        <w:t>antecedência</w:t>
      </w:r>
      <w:r w:rsidRPr="00F97099">
        <w:rPr>
          <w:rFonts w:asciiTheme="majorHAnsi" w:hAnsiTheme="majorHAnsi"/>
          <w:spacing w:val="7"/>
        </w:rPr>
        <w:t xml:space="preserve"> </w:t>
      </w:r>
      <w:r w:rsidRPr="00F97099">
        <w:rPr>
          <w:rFonts w:asciiTheme="majorHAnsi" w:hAnsiTheme="majorHAnsi"/>
          <w:spacing w:val="-1"/>
        </w:rPr>
        <w:t>mínima</w:t>
      </w:r>
      <w:r w:rsidRPr="00F97099">
        <w:rPr>
          <w:rFonts w:asciiTheme="majorHAnsi" w:hAnsiTheme="majorHAnsi"/>
          <w:spacing w:val="6"/>
        </w:rPr>
        <w:t xml:space="preserve"> </w:t>
      </w:r>
      <w:r w:rsidRPr="00F97099">
        <w:rPr>
          <w:rFonts w:asciiTheme="majorHAnsi" w:hAnsiTheme="majorHAnsi"/>
          <w:spacing w:val="-1"/>
        </w:rPr>
        <w:t>de</w:t>
      </w:r>
      <w:r w:rsidRPr="00F97099">
        <w:rPr>
          <w:rFonts w:asciiTheme="majorHAnsi" w:hAnsiTheme="majorHAnsi"/>
          <w:spacing w:val="6"/>
        </w:rPr>
        <w:t xml:space="preserve"> </w:t>
      </w:r>
      <w:r w:rsidR="008F7FA4" w:rsidRPr="00F97099">
        <w:rPr>
          <w:rFonts w:asciiTheme="majorHAnsi" w:hAnsiTheme="majorHAnsi"/>
          <w:spacing w:val="6"/>
        </w:rPr>
        <w:t>sete</w:t>
      </w:r>
      <w:r w:rsidRPr="00F97099">
        <w:rPr>
          <w:rFonts w:asciiTheme="majorHAnsi" w:hAnsiTheme="majorHAnsi"/>
          <w:spacing w:val="5"/>
        </w:rPr>
        <w:t xml:space="preserve"> </w:t>
      </w:r>
      <w:r w:rsidRPr="00F97099">
        <w:rPr>
          <w:rFonts w:asciiTheme="majorHAnsi" w:hAnsiTheme="majorHAnsi"/>
          <w:spacing w:val="-1"/>
        </w:rPr>
        <w:t>dias</w:t>
      </w:r>
      <w:r w:rsidRPr="00F97099">
        <w:rPr>
          <w:rFonts w:asciiTheme="majorHAnsi" w:hAnsiTheme="majorHAnsi"/>
          <w:spacing w:val="6"/>
        </w:rPr>
        <w:t xml:space="preserve"> </w:t>
      </w:r>
      <w:r w:rsidRPr="00F97099">
        <w:rPr>
          <w:rFonts w:asciiTheme="majorHAnsi" w:hAnsiTheme="majorHAnsi"/>
          <w:spacing w:val="-1"/>
        </w:rPr>
        <w:t>em</w:t>
      </w:r>
      <w:r w:rsidRPr="00F97099">
        <w:rPr>
          <w:rFonts w:asciiTheme="majorHAnsi" w:hAnsiTheme="majorHAnsi"/>
          <w:spacing w:val="5"/>
        </w:rPr>
        <w:t xml:space="preserve"> </w:t>
      </w:r>
      <w:r w:rsidRPr="00F97099">
        <w:rPr>
          <w:rFonts w:asciiTheme="majorHAnsi" w:hAnsiTheme="majorHAnsi"/>
          <w:spacing w:val="-1"/>
        </w:rPr>
        <w:t>relação</w:t>
      </w:r>
      <w:r w:rsidRPr="00F97099">
        <w:rPr>
          <w:rFonts w:asciiTheme="majorHAnsi" w:hAnsiTheme="majorHAnsi"/>
          <w:spacing w:val="7"/>
        </w:rPr>
        <w:t xml:space="preserve"> </w:t>
      </w:r>
      <w:r w:rsidRPr="00F97099">
        <w:rPr>
          <w:rFonts w:asciiTheme="majorHAnsi" w:hAnsiTheme="majorHAnsi"/>
          <w:spacing w:val="-1"/>
        </w:rPr>
        <w:t>ao</w:t>
      </w:r>
      <w:r w:rsidRPr="00F97099">
        <w:rPr>
          <w:rFonts w:asciiTheme="majorHAnsi" w:hAnsiTheme="majorHAnsi"/>
          <w:spacing w:val="6"/>
        </w:rPr>
        <w:t xml:space="preserve"> </w:t>
      </w:r>
      <w:r w:rsidRPr="00F97099">
        <w:rPr>
          <w:rFonts w:asciiTheme="majorHAnsi" w:hAnsiTheme="majorHAnsi"/>
          <w:spacing w:val="-1"/>
        </w:rPr>
        <w:t>assentamento</w:t>
      </w:r>
      <w:r w:rsidRPr="00F97099">
        <w:rPr>
          <w:rFonts w:asciiTheme="majorHAnsi" w:hAnsiTheme="majorHAnsi"/>
          <w:spacing w:val="6"/>
        </w:rPr>
        <w:t xml:space="preserve"> </w:t>
      </w:r>
      <w:r w:rsidRPr="00F97099">
        <w:rPr>
          <w:rFonts w:asciiTheme="majorHAnsi" w:hAnsiTheme="majorHAnsi"/>
          <w:spacing w:val="-1"/>
        </w:rPr>
        <w:t>do</w:t>
      </w:r>
      <w:r w:rsidRPr="00F97099">
        <w:rPr>
          <w:rFonts w:asciiTheme="majorHAnsi" w:hAnsiTheme="majorHAnsi"/>
          <w:spacing w:val="57"/>
        </w:rPr>
        <w:t xml:space="preserve"> </w:t>
      </w:r>
      <w:r w:rsidRPr="00F97099">
        <w:rPr>
          <w:rFonts w:asciiTheme="majorHAnsi" w:hAnsiTheme="majorHAnsi"/>
          <w:spacing w:val="-1"/>
        </w:rPr>
        <w:t>piso</w:t>
      </w:r>
      <w:r w:rsidRPr="00F97099">
        <w:rPr>
          <w:rFonts w:asciiTheme="majorHAnsi" w:hAnsiTheme="majorHAnsi"/>
          <w:spacing w:val="1"/>
        </w:rPr>
        <w:t xml:space="preserve"> </w:t>
      </w:r>
      <w:r w:rsidRPr="00F97099">
        <w:rPr>
          <w:rFonts w:asciiTheme="majorHAnsi" w:hAnsiTheme="majorHAnsi"/>
          <w:spacing w:val="-1"/>
        </w:rPr>
        <w:t>cerâmico,</w:t>
      </w:r>
      <w:r w:rsidRPr="00F97099">
        <w:rPr>
          <w:rFonts w:asciiTheme="majorHAnsi" w:hAnsiTheme="majorHAnsi"/>
          <w:spacing w:val="1"/>
        </w:rPr>
        <w:t xml:space="preserve"> </w:t>
      </w:r>
      <w:r w:rsidRPr="00F97099">
        <w:rPr>
          <w:rFonts w:asciiTheme="majorHAnsi" w:hAnsiTheme="majorHAnsi"/>
          <w:spacing w:val="-1"/>
        </w:rPr>
        <w:t>com</w:t>
      </w:r>
      <w:r w:rsidRPr="00F97099">
        <w:rPr>
          <w:rFonts w:asciiTheme="majorHAnsi" w:hAnsiTheme="majorHAnsi"/>
          <w:spacing w:val="-2"/>
        </w:rPr>
        <w:t xml:space="preserve"> </w:t>
      </w:r>
      <w:r w:rsidRPr="00F97099">
        <w:rPr>
          <w:rFonts w:asciiTheme="majorHAnsi" w:hAnsiTheme="majorHAnsi"/>
          <w:spacing w:val="-1"/>
        </w:rPr>
        <w:t>vistas</w:t>
      </w:r>
      <w:r w:rsidRPr="00F97099">
        <w:rPr>
          <w:rFonts w:asciiTheme="majorHAnsi" w:hAnsiTheme="majorHAnsi"/>
        </w:rPr>
        <w:t xml:space="preserve"> a </w:t>
      </w:r>
      <w:r w:rsidRPr="00F97099">
        <w:rPr>
          <w:rFonts w:asciiTheme="majorHAnsi" w:hAnsiTheme="majorHAnsi"/>
          <w:spacing w:val="-1"/>
        </w:rPr>
        <w:t>diminuir</w:t>
      </w:r>
      <w:r w:rsidRPr="00F97099">
        <w:rPr>
          <w:rFonts w:asciiTheme="majorHAnsi" w:hAnsiTheme="majorHAnsi"/>
          <w:spacing w:val="2"/>
        </w:rPr>
        <w:t xml:space="preserve"> </w:t>
      </w:r>
      <w:r w:rsidRPr="00F97099">
        <w:rPr>
          <w:rFonts w:asciiTheme="majorHAnsi" w:hAnsiTheme="majorHAnsi"/>
        </w:rPr>
        <w:t>o</w:t>
      </w:r>
      <w:r w:rsidRPr="00F97099">
        <w:rPr>
          <w:rFonts w:asciiTheme="majorHAnsi" w:hAnsiTheme="majorHAnsi"/>
          <w:spacing w:val="-2"/>
        </w:rPr>
        <w:t xml:space="preserve"> </w:t>
      </w:r>
      <w:r w:rsidRPr="00F97099">
        <w:rPr>
          <w:rFonts w:asciiTheme="majorHAnsi" w:hAnsiTheme="majorHAnsi"/>
          <w:spacing w:val="-1"/>
        </w:rPr>
        <w:t>efeito de</w:t>
      </w:r>
      <w:r w:rsidRPr="00F97099">
        <w:rPr>
          <w:rFonts w:asciiTheme="majorHAnsi" w:hAnsiTheme="majorHAnsi"/>
        </w:rPr>
        <w:t xml:space="preserve"> </w:t>
      </w:r>
      <w:r w:rsidRPr="00F97099">
        <w:rPr>
          <w:rFonts w:asciiTheme="majorHAnsi" w:hAnsiTheme="majorHAnsi"/>
          <w:spacing w:val="-1"/>
        </w:rPr>
        <w:t>retração</w:t>
      </w:r>
      <w:r w:rsidRPr="00F97099">
        <w:rPr>
          <w:rFonts w:asciiTheme="majorHAnsi" w:hAnsiTheme="majorHAnsi"/>
        </w:rPr>
        <w:t xml:space="preserve"> </w:t>
      </w:r>
      <w:r w:rsidRPr="00F97099">
        <w:rPr>
          <w:rFonts w:asciiTheme="majorHAnsi" w:hAnsiTheme="majorHAnsi"/>
          <w:spacing w:val="-1"/>
        </w:rPr>
        <w:t>da argamassa</w:t>
      </w:r>
      <w:r w:rsidRPr="00F97099">
        <w:rPr>
          <w:rFonts w:asciiTheme="majorHAnsi" w:hAnsiTheme="majorHAnsi"/>
        </w:rPr>
        <w:t xml:space="preserve"> </w:t>
      </w:r>
      <w:r w:rsidRPr="00F97099">
        <w:rPr>
          <w:rFonts w:asciiTheme="majorHAnsi" w:hAnsiTheme="majorHAnsi"/>
          <w:spacing w:val="-1"/>
        </w:rPr>
        <w:t>sobre</w:t>
      </w:r>
      <w:r w:rsidRPr="00F97099">
        <w:rPr>
          <w:rFonts w:asciiTheme="majorHAnsi" w:hAnsiTheme="majorHAnsi"/>
        </w:rPr>
        <w:t xml:space="preserve"> a</w:t>
      </w:r>
      <w:r w:rsidRPr="00F97099">
        <w:rPr>
          <w:rFonts w:asciiTheme="majorHAnsi" w:hAnsiTheme="majorHAnsi"/>
          <w:spacing w:val="-3"/>
        </w:rPr>
        <w:t xml:space="preserve"> </w:t>
      </w:r>
      <w:r w:rsidRPr="00F97099">
        <w:rPr>
          <w:rFonts w:asciiTheme="majorHAnsi" w:hAnsiTheme="majorHAnsi"/>
          <w:spacing w:val="-1"/>
        </w:rPr>
        <w:t>pavimentação.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Com</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finalidade</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garantir</w:t>
      </w:r>
      <w:r w:rsidRPr="00F97099">
        <w:rPr>
          <w:rFonts w:asciiTheme="majorHAnsi" w:hAnsiTheme="majorHAnsi"/>
          <w:spacing w:val="40"/>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aderência</w:t>
      </w:r>
      <w:r w:rsidRPr="00F97099">
        <w:rPr>
          <w:rFonts w:asciiTheme="majorHAnsi" w:hAnsiTheme="majorHAnsi"/>
          <w:spacing w:val="40"/>
          <w:sz w:val="24"/>
          <w:szCs w:val="24"/>
        </w:rPr>
        <w:t xml:space="preserve"> </w:t>
      </w:r>
      <w:r w:rsidRPr="00F97099">
        <w:rPr>
          <w:rFonts w:asciiTheme="majorHAnsi" w:hAnsiTheme="majorHAnsi"/>
          <w:spacing w:val="-1"/>
          <w:sz w:val="24"/>
          <w:szCs w:val="24"/>
        </w:rPr>
        <w:t>do</w:t>
      </w:r>
      <w:r w:rsidRPr="00F97099">
        <w:rPr>
          <w:rFonts w:asciiTheme="majorHAnsi" w:hAnsiTheme="majorHAnsi"/>
          <w:spacing w:val="39"/>
          <w:sz w:val="24"/>
          <w:szCs w:val="24"/>
        </w:rPr>
        <w:t xml:space="preserve"> </w:t>
      </w:r>
      <w:r w:rsidRPr="00F97099">
        <w:rPr>
          <w:rFonts w:asciiTheme="majorHAnsi" w:hAnsiTheme="majorHAnsi"/>
          <w:spacing w:val="-1"/>
          <w:sz w:val="24"/>
          <w:szCs w:val="24"/>
        </w:rPr>
        <w:t>contrapiso</w:t>
      </w:r>
      <w:r w:rsidRPr="00F97099">
        <w:rPr>
          <w:rFonts w:asciiTheme="majorHAnsi" w:hAnsiTheme="majorHAnsi"/>
          <w:spacing w:val="40"/>
          <w:sz w:val="24"/>
          <w:szCs w:val="24"/>
        </w:rPr>
        <w:t xml:space="preserve"> </w:t>
      </w:r>
      <w:r w:rsidRPr="00F97099">
        <w:rPr>
          <w:rFonts w:asciiTheme="majorHAnsi" w:hAnsiTheme="majorHAnsi"/>
          <w:sz w:val="24"/>
          <w:szCs w:val="24"/>
        </w:rPr>
        <w:t>à</w:t>
      </w:r>
      <w:r w:rsidRPr="00F97099">
        <w:rPr>
          <w:rFonts w:asciiTheme="majorHAnsi" w:hAnsiTheme="majorHAnsi"/>
          <w:spacing w:val="39"/>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39"/>
          <w:sz w:val="24"/>
          <w:szCs w:val="24"/>
        </w:rPr>
        <w:t xml:space="preserve"> </w:t>
      </w:r>
      <w:r w:rsidRPr="00F97099">
        <w:rPr>
          <w:rFonts w:asciiTheme="majorHAnsi" w:hAnsiTheme="majorHAnsi"/>
          <w:spacing w:val="-1"/>
          <w:sz w:val="24"/>
          <w:szCs w:val="24"/>
        </w:rPr>
        <w:t>imediatamente</w:t>
      </w:r>
      <w:r w:rsidRPr="00F97099">
        <w:rPr>
          <w:rFonts w:asciiTheme="majorHAnsi" w:hAnsiTheme="majorHAnsi"/>
          <w:spacing w:val="38"/>
          <w:sz w:val="24"/>
          <w:szCs w:val="24"/>
        </w:rPr>
        <w:t xml:space="preserve"> </w:t>
      </w:r>
      <w:r w:rsidRPr="00F97099">
        <w:rPr>
          <w:rFonts w:asciiTheme="majorHAnsi" w:hAnsiTheme="majorHAnsi"/>
          <w:spacing w:val="-1"/>
          <w:sz w:val="24"/>
          <w:szCs w:val="24"/>
        </w:rPr>
        <w:t>inferior,</w:t>
      </w:r>
      <w:r w:rsidRPr="00F97099">
        <w:rPr>
          <w:rFonts w:asciiTheme="majorHAnsi" w:hAnsiTheme="majorHAnsi"/>
          <w:spacing w:val="39"/>
          <w:sz w:val="24"/>
          <w:szCs w:val="24"/>
        </w:rPr>
        <w:t xml:space="preserve"> </w:t>
      </w:r>
      <w:r w:rsidRPr="00F97099">
        <w:rPr>
          <w:rFonts w:asciiTheme="majorHAnsi" w:hAnsiTheme="majorHAnsi"/>
          <w:spacing w:val="-1"/>
          <w:sz w:val="24"/>
          <w:szCs w:val="24"/>
        </w:rPr>
        <w:t>esta</w:t>
      </w:r>
      <w:r w:rsidRPr="00F97099">
        <w:rPr>
          <w:rFonts w:asciiTheme="majorHAnsi" w:hAnsiTheme="majorHAnsi"/>
          <w:spacing w:val="63"/>
          <w:sz w:val="24"/>
          <w:szCs w:val="24"/>
        </w:rPr>
        <w:t xml:space="preserve"> </w:t>
      </w:r>
      <w:r w:rsidRPr="00F97099">
        <w:rPr>
          <w:rFonts w:asciiTheme="majorHAnsi" w:hAnsiTheme="majorHAnsi"/>
          <w:spacing w:val="-1"/>
          <w:sz w:val="24"/>
          <w:szCs w:val="24"/>
        </w:rPr>
        <w:t>última</w:t>
      </w:r>
      <w:r w:rsidRPr="00F97099">
        <w:rPr>
          <w:rFonts w:asciiTheme="majorHAnsi" w:hAnsiTheme="majorHAnsi"/>
          <w:spacing w:val="50"/>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49"/>
          <w:sz w:val="24"/>
          <w:szCs w:val="24"/>
        </w:rPr>
        <w:t xml:space="preserve"> </w:t>
      </w:r>
      <w:r w:rsidRPr="00F97099">
        <w:rPr>
          <w:rFonts w:asciiTheme="majorHAnsi" w:hAnsiTheme="majorHAnsi"/>
          <w:spacing w:val="-1"/>
          <w:sz w:val="24"/>
          <w:szCs w:val="24"/>
        </w:rPr>
        <w:t>umedecida</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polvilhada</w:t>
      </w:r>
      <w:r w:rsidRPr="00F97099">
        <w:rPr>
          <w:rFonts w:asciiTheme="majorHAnsi" w:hAnsiTheme="majorHAnsi"/>
          <w:spacing w:val="52"/>
          <w:sz w:val="24"/>
          <w:szCs w:val="24"/>
        </w:rPr>
        <w:t xml:space="preserve"> </w:t>
      </w:r>
      <w:r w:rsidRPr="00F97099">
        <w:rPr>
          <w:rFonts w:asciiTheme="majorHAnsi" w:hAnsiTheme="majorHAnsi"/>
          <w:spacing w:val="-1"/>
          <w:sz w:val="24"/>
          <w:szCs w:val="24"/>
        </w:rPr>
        <w:t>com</w:t>
      </w:r>
      <w:r w:rsidRPr="00F97099">
        <w:rPr>
          <w:rFonts w:asciiTheme="majorHAnsi" w:hAnsiTheme="majorHAnsi"/>
          <w:spacing w:val="53"/>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49"/>
          <w:sz w:val="24"/>
          <w:szCs w:val="24"/>
        </w:rPr>
        <w:t xml:space="preserve"> </w:t>
      </w:r>
      <w:r w:rsidRPr="00F97099">
        <w:rPr>
          <w:rFonts w:asciiTheme="majorHAnsi" w:hAnsiTheme="majorHAnsi"/>
          <w:spacing w:val="-1"/>
          <w:sz w:val="24"/>
          <w:szCs w:val="24"/>
        </w:rPr>
        <w:t>Portland</w:t>
      </w:r>
      <w:r w:rsidRPr="00F97099">
        <w:rPr>
          <w:rFonts w:asciiTheme="majorHAnsi" w:hAnsiTheme="majorHAnsi"/>
          <w:spacing w:val="50"/>
          <w:sz w:val="24"/>
          <w:szCs w:val="24"/>
        </w:rPr>
        <w:t xml:space="preserve"> </w:t>
      </w:r>
      <w:r w:rsidRPr="00F97099">
        <w:rPr>
          <w:rFonts w:asciiTheme="majorHAnsi" w:hAnsiTheme="majorHAnsi"/>
          <w:spacing w:val="-1"/>
          <w:sz w:val="24"/>
          <w:szCs w:val="24"/>
        </w:rPr>
        <w:t>(formando</w:t>
      </w:r>
      <w:r w:rsidRPr="00F97099">
        <w:rPr>
          <w:rFonts w:asciiTheme="majorHAnsi" w:hAnsiTheme="majorHAnsi"/>
          <w:spacing w:val="51"/>
          <w:sz w:val="24"/>
          <w:szCs w:val="24"/>
        </w:rPr>
        <w:t xml:space="preserve"> </w:t>
      </w:r>
      <w:r w:rsidRPr="00F97099">
        <w:rPr>
          <w:rFonts w:asciiTheme="majorHAnsi" w:hAnsiTheme="majorHAnsi"/>
          <w:spacing w:val="-1"/>
          <w:sz w:val="24"/>
          <w:szCs w:val="24"/>
        </w:rPr>
        <w:t>pasta),</w:t>
      </w:r>
      <w:r w:rsidRPr="00F97099">
        <w:rPr>
          <w:rFonts w:asciiTheme="majorHAnsi" w:hAnsiTheme="majorHAnsi"/>
          <w:spacing w:val="50"/>
          <w:sz w:val="24"/>
          <w:szCs w:val="24"/>
        </w:rPr>
        <w:t xml:space="preserve"> </w:t>
      </w:r>
      <w:r w:rsidRPr="00F97099">
        <w:rPr>
          <w:rFonts w:asciiTheme="majorHAnsi" w:hAnsiTheme="majorHAnsi"/>
          <w:spacing w:val="-1"/>
          <w:sz w:val="24"/>
          <w:szCs w:val="24"/>
        </w:rPr>
        <w:t>lançando-se,</w:t>
      </w:r>
      <w:r w:rsidRPr="00F97099">
        <w:rPr>
          <w:rFonts w:asciiTheme="majorHAnsi" w:hAnsiTheme="majorHAnsi"/>
          <w:spacing w:val="51"/>
          <w:sz w:val="24"/>
          <w:szCs w:val="24"/>
        </w:rPr>
        <w:t xml:space="preserve"> </w:t>
      </w:r>
      <w:r w:rsidRPr="00F97099">
        <w:rPr>
          <w:rFonts w:asciiTheme="majorHAnsi" w:hAnsiTheme="majorHAnsi"/>
          <w:spacing w:val="-1"/>
          <w:sz w:val="24"/>
          <w:szCs w:val="24"/>
        </w:rPr>
        <w:t>em</w:t>
      </w:r>
      <w:r w:rsidRPr="00F97099">
        <w:rPr>
          <w:rFonts w:asciiTheme="majorHAnsi" w:hAnsiTheme="majorHAnsi"/>
          <w:spacing w:val="59"/>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argamassa que</w:t>
      </w:r>
      <w:r w:rsidRPr="00F97099">
        <w:rPr>
          <w:rFonts w:asciiTheme="majorHAnsi" w:hAnsiTheme="majorHAnsi"/>
          <w:sz w:val="24"/>
          <w:szCs w:val="24"/>
        </w:rPr>
        <w:t xml:space="preserve"> </w:t>
      </w:r>
      <w:r w:rsidRPr="00F97099">
        <w:rPr>
          <w:rFonts w:asciiTheme="majorHAnsi" w:hAnsiTheme="majorHAnsi"/>
          <w:spacing w:val="-1"/>
          <w:sz w:val="24"/>
          <w:szCs w:val="24"/>
        </w:rPr>
        <w:t>constitui</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contrapiso.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12"/>
          <w:sz w:val="24"/>
          <w:szCs w:val="24"/>
        </w:rPr>
        <w:t xml:space="preserve"> </w:t>
      </w:r>
      <w:r w:rsidRPr="00F97099">
        <w:rPr>
          <w:rFonts w:asciiTheme="majorHAnsi" w:hAnsiTheme="majorHAnsi"/>
          <w:spacing w:val="-1"/>
          <w:sz w:val="24"/>
          <w:szCs w:val="24"/>
        </w:rPr>
        <w:t>da</w:t>
      </w:r>
      <w:r w:rsidRPr="00F97099">
        <w:rPr>
          <w:rFonts w:asciiTheme="majorHAnsi" w:hAnsiTheme="majorHAnsi"/>
          <w:spacing w:val="11"/>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12"/>
          <w:sz w:val="24"/>
          <w:szCs w:val="24"/>
        </w:rPr>
        <w:t xml:space="preserve"> </w:t>
      </w:r>
      <w:r w:rsidRPr="00F97099">
        <w:rPr>
          <w:rFonts w:asciiTheme="majorHAnsi" w:hAnsiTheme="majorHAnsi"/>
          <w:spacing w:val="-1"/>
          <w:sz w:val="24"/>
          <w:szCs w:val="24"/>
        </w:rPr>
        <w:t>do</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contrapiso</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executado</w:t>
      </w:r>
      <w:r w:rsidRPr="00F97099">
        <w:rPr>
          <w:rFonts w:asciiTheme="majorHAnsi" w:hAnsiTheme="majorHAnsi"/>
          <w:spacing w:val="14"/>
          <w:sz w:val="24"/>
          <w:szCs w:val="24"/>
        </w:rPr>
        <w:t xml:space="preserve"> </w:t>
      </w:r>
      <w:r w:rsidRPr="00F97099">
        <w:rPr>
          <w:rFonts w:asciiTheme="majorHAnsi" w:hAnsiTheme="majorHAnsi"/>
          <w:sz w:val="24"/>
          <w:szCs w:val="24"/>
        </w:rPr>
        <w:t>à</w:t>
      </w:r>
      <w:r w:rsidRPr="00F97099">
        <w:rPr>
          <w:rFonts w:asciiTheme="majorHAnsi" w:hAnsiTheme="majorHAnsi"/>
          <w:spacing w:val="9"/>
          <w:sz w:val="24"/>
          <w:szCs w:val="24"/>
        </w:rPr>
        <w:t xml:space="preserve"> </w:t>
      </w:r>
      <w:r w:rsidRPr="00F97099">
        <w:rPr>
          <w:rFonts w:asciiTheme="majorHAnsi" w:hAnsiTheme="majorHAnsi"/>
          <w:spacing w:val="-1"/>
          <w:sz w:val="24"/>
          <w:szCs w:val="24"/>
        </w:rPr>
        <w:t>medida</w:t>
      </w:r>
      <w:r w:rsidRPr="00F97099">
        <w:rPr>
          <w:rFonts w:asciiTheme="majorHAnsi" w:hAnsiTheme="majorHAnsi"/>
          <w:spacing w:val="14"/>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z w:val="24"/>
          <w:szCs w:val="24"/>
        </w:rPr>
        <w:t>é</w:t>
      </w:r>
      <w:r w:rsidRPr="00F97099">
        <w:rPr>
          <w:rFonts w:asciiTheme="majorHAnsi" w:hAnsiTheme="majorHAnsi"/>
          <w:spacing w:val="11"/>
          <w:sz w:val="24"/>
          <w:szCs w:val="24"/>
        </w:rPr>
        <w:t xml:space="preserve"> </w:t>
      </w:r>
      <w:r w:rsidRPr="00F97099">
        <w:rPr>
          <w:rFonts w:asciiTheme="majorHAnsi" w:hAnsiTheme="majorHAnsi"/>
          <w:spacing w:val="-1"/>
          <w:sz w:val="24"/>
          <w:szCs w:val="24"/>
        </w:rPr>
        <w:t>lançada</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apresentando</w:t>
      </w:r>
      <w:r w:rsidRPr="00F97099">
        <w:rPr>
          <w:rFonts w:asciiTheme="majorHAnsi" w:hAnsiTheme="majorHAnsi"/>
          <w:spacing w:val="1"/>
          <w:sz w:val="24"/>
          <w:szCs w:val="24"/>
        </w:rPr>
        <w:t xml:space="preserve"> </w:t>
      </w:r>
      <w:r w:rsidRPr="00F97099">
        <w:rPr>
          <w:rFonts w:asciiTheme="majorHAnsi" w:hAnsiTheme="majorHAnsi"/>
          <w:spacing w:val="-1"/>
          <w:sz w:val="24"/>
          <w:szCs w:val="24"/>
        </w:rPr>
        <w:t>acabamento áspero, obtido por</w:t>
      </w:r>
      <w:r w:rsidRPr="00F97099">
        <w:rPr>
          <w:rFonts w:asciiTheme="majorHAnsi" w:hAnsiTheme="majorHAnsi"/>
          <w:sz w:val="24"/>
          <w:szCs w:val="24"/>
        </w:rPr>
        <w:t xml:space="preserve"> </w:t>
      </w:r>
      <w:r w:rsidRPr="00F97099">
        <w:rPr>
          <w:rFonts w:asciiTheme="majorHAnsi" w:hAnsiTheme="majorHAnsi"/>
          <w:spacing w:val="-1"/>
          <w:sz w:val="24"/>
          <w:szCs w:val="24"/>
        </w:rPr>
        <w:t>sarrafeamento</w:t>
      </w:r>
      <w:r w:rsidRPr="00F97099">
        <w:rPr>
          <w:rFonts w:asciiTheme="majorHAnsi" w:hAnsiTheme="majorHAnsi"/>
          <w:sz w:val="24"/>
          <w:szCs w:val="24"/>
        </w:rPr>
        <w:t xml:space="preserve"> </w:t>
      </w:r>
      <w:r w:rsidRPr="00F97099">
        <w:rPr>
          <w:rFonts w:asciiTheme="majorHAnsi" w:hAnsiTheme="majorHAnsi"/>
          <w:spacing w:val="-1"/>
          <w:sz w:val="24"/>
          <w:szCs w:val="24"/>
        </w:rPr>
        <w:t>ou ligeiro</w:t>
      </w:r>
      <w:r w:rsidRPr="00F97099">
        <w:rPr>
          <w:rFonts w:asciiTheme="majorHAnsi" w:hAnsiTheme="majorHAnsi"/>
          <w:spacing w:val="2"/>
          <w:sz w:val="24"/>
          <w:szCs w:val="24"/>
        </w:rPr>
        <w:t xml:space="preserve"> </w:t>
      </w:r>
      <w:r w:rsidRPr="00F97099">
        <w:rPr>
          <w:rFonts w:asciiTheme="majorHAnsi" w:hAnsiTheme="majorHAnsi"/>
          <w:spacing w:val="-1"/>
          <w:sz w:val="24"/>
          <w:szCs w:val="24"/>
        </w:rPr>
        <w:t>desempenamento.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2"/>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44"/>
          <w:sz w:val="24"/>
          <w:szCs w:val="24"/>
        </w:rPr>
        <w:t xml:space="preserve"> </w:t>
      </w:r>
      <w:r w:rsidRPr="00F97099">
        <w:rPr>
          <w:rFonts w:asciiTheme="majorHAnsi" w:hAnsiTheme="majorHAnsi"/>
          <w:sz w:val="24"/>
          <w:szCs w:val="24"/>
        </w:rPr>
        <w:t>só</w:t>
      </w:r>
      <w:r w:rsidRPr="00F97099">
        <w:rPr>
          <w:rFonts w:asciiTheme="majorHAnsi" w:hAnsiTheme="majorHAnsi"/>
          <w:spacing w:val="44"/>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44"/>
          <w:sz w:val="24"/>
          <w:szCs w:val="24"/>
        </w:rPr>
        <w:t xml:space="preserve"> </w:t>
      </w:r>
      <w:r w:rsidRPr="00F97099">
        <w:rPr>
          <w:rFonts w:asciiTheme="majorHAnsi" w:hAnsiTheme="majorHAnsi"/>
          <w:spacing w:val="-1"/>
          <w:sz w:val="24"/>
          <w:szCs w:val="24"/>
        </w:rPr>
        <w:t>ser</w:t>
      </w:r>
      <w:r w:rsidRPr="00F97099">
        <w:rPr>
          <w:rFonts w:asciiTheme="majorHAnsi" w:hAnsiTheme="majorHAnsi"/>
          <w:spacing w:val="44"/>
          <w:sz w:val="24"/>
          <w:szCs w:val="24"/>
        </w:rPr>
        <w:t xml:space="preserve"> </w:t>
      </w:r>
      <w:r w:rsidRPr="00F97099">
        <w:rPr>
          <w:rFonts w:asciiTheme="majorHAnsi" w:hAnsiTheme="majorHAnsi"/>
          <w:spacing w:val="-1"/>
          <w:sz w:val="24"/>
          <w:szCs w:val="24"/>
        </w:rPr>
        <w:t>iniciado</w:t>
      </w:r>
      <w:r w:rsidRPr="00F97099">
        <w:rPr>
          <w:rFonts w:asciiTheme="majorHAnsi" w:hAnsiTheme="majorHAnsi"/>
          <w:spacing w:val="46"/>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44"/>
          <w:sz w:val="24"/>
          <w:szCs w:val="24"/>
        </w:rPr>
        <w:t xml:space="preserve"> </w:t>
      </w:r>
      <w:r w:rsidRPr="00F97099">
        <w:rPr>
          <w:rFonts w:asciiTheme="majorHAnsi" w:hAnsiTheme="majorHAnsi"/>
          <w:sz w:val="24"/>
          <w:szCs w:val="24"/>
        </w:rPr>
        <w:t>o</w:t>
      </w:r>
      <w:r w:rsidRPr="00F97099">
        <w:rPr>
          <w:rFonts w:asciiTheme="majorHAnsi" w:hAnsiTheme="majorHAnsi"/>
          <w:spacing w:val="44"/>
          <w:sz w:val="24"/>
          <w:szCs w:val="24"/>
        </w:rPr>
        <w:t xml:space="preserve"> </w:t>
      </w:r>
      <w:r w:rsidRPr="00F97099">
        <w:rPr>
          <w:rFonts w:asciiTheme="majorHAnsi" w:hAnsiTheme="majorHAnsi"/>
          <w:spacing w:val="-1"/>
          <w:sz w:val="24"/>
          <w:szCs w:val="24"/>
        </w:rPr>
        <w:t>término</w:t>
      </w:r>
      <w:r w:rsidRPr="00F97099">
        <w:rPr>
          <w:rFonts w:asciiTheme="majorHAnsi" w:hAnsiTheme="majorHAnsi"/>
          <w:spacing w:val="44"/>
          <w:sz w:val="24"/>
          <w:szCs w:val="24"/>
        </w:rPr>
        <w:t xml:space="preserve"> </w:t>
      </w:r>
      <w:r w:rsidRPr="00F97099">
        <w:rPr>
          <w:rFonts w:asciiTheme="majorHAnsi" w:hAnsiTheme="majorHAnsi"/>
          <w:spacing w:val="-1"/>
          <w:sz w:val="24"/>
          <w:szCs w:val="24"/>
        </w:rPr>
        <w:t>da</w:t>
      </w:r>
      <w:r w:rsidRPr="00F97099">
        <w:rPr>
          <w:rFonts w:asciiTheme="majorHAnsi" w:hAnsiTheme="majorHAnsi"/>
          <w:spacing w:val="44"/>
          <w:sz w:val="24"/>
          <w:szCs w:val="24"/>
        </w:rPr>
        <w:t xml:space="preserve"> </w:t>
      </w:r>
      <w:r w:rsidRPr="00F97099">
        <w:rPr>
          <w:rFonts w:asciiTheme="majorHAnsi" w:hAnsiTheme="majorHAnsi"/>
          <w:spacing w:val="-1"/>
          <w:sz w:val="24"/>
          <w:szCs w:val="24"/>
        </w:rPr>
        <w:t>marcação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das</w:t>
      </w:r>
      <w:r w:rsidRPr="00F97099">
        <w:rPr>
          <w:rFonts w:asciiTheme="majorHAnsi" w:hAnsiTheme="majorHAnsi"/>
          <w:spacing w:val="44"/>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4"/>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53"/>
          <w:sz w:val="24"/>
          <w:szCs w:val="24"/>
        </w:rPr>
        <w:t xml:space="preserve"> </w:t>
      </w:r>
      <w:r w:rsidRPr="00F97099">
        <w:rPr>
          <w:rFonts w:asciiTheme="majorHAnsi" w:hAnsiTheme="majorHAnsi"/>
          <w:spacing w:val="-1"/>
          <w:sz w:val="24"/>
          <w:szCs w:val="24"/>
        </w:rPr>
        <w:t>testadas as</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elétricas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hidráulicas</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piso.</w:t>
      </w:r>
    </w:p>
    <w:p w:rsidR="004B246B" w:rsidRPr="00F97099" w:rsidRDefault="004B246B" w:rsidP="005E4607">
      <w:pPr>
        <w:rPr>
          <w:rFonts w:asciiTheme="majorHAnsi" w:hAnsiTheme="majorHAnsi"/>
          <w:spacing w:val="-1"/>
        </w:rPr>
      </w:pPr>
    </w:p>
    <w:p w:rsidR="00776AEB" w:rsidRPr="00291243" w:rsidRDefault="00776AEB" w:rsidP="00291243">
      <w:pPr>
        <w:pStyle w:val="Ttulo3"/>
        <w:rPr>
          <w:rFonts w:asciiTheme="majorHAnsi" w:hAnsiTheme="majorHAnsi"/>
          <w:b/>
          <w:bCs/>
        </w:rPr>
      </w:pPr>
      <w:bookmarkStart w:id="49" w:name="_Toc429648215"/>
      <w:r w:rsidRPr="00291243">
        <w:rPr>
          <w:rFonts w:asciiTheme="majorHAnsi" w:hAnsiTheme="majorHAnsi"/>
          <w:b/>
          <w:spacing w:val="-1"/>
        </w:rPr>
        <w:t>Soleiras</w:t>
      </w:r>
      <w:bookmarkEnd w:id="49"/>
    </w:p>
    <w:p w:rsidR="00776AEB" w:rsidRPr="00F97099" w:rsidRDefault="00776AEB" w:rsidP="005E4607">
      <w:pPr>
        <w:rPr>
          <w:rFonts w:asciiTheme="majorHAnsi" w:hAnsiTheme="majorHAnsi" w:cs="Arial"/>
        </w:rPr>
      </w:pPr>
    </w:p>
    <w:p w:rsidR="00776AEB" w:rsidRDefault="00776AEB" w:rsidP="000D4570">
      <w:pPr>
        <w:ind w:firstLine="567"/>
        <w:rPr>
          <w:rFonts w:asciiTheme="majorHAnsi" w:hAnsiTheme="majorHAnsi"/>
          <w:spacing w:val="-1"/>
        </w:rPr>
      </w:pPr>
      <w:r w:rsidRPr="00F97099">
        <w:rPr>
          <w:rFonts w:asciiTheme="majorHAnsi" w:hAnsiTheme="majorHAnsi" w:cs="Arial"/>
          <w:b/>
          <w:bCs/>
          <w:spacing w:val="-1"/>
        </w:rPr>
        <w:t>Especificação</w:t>
      </w:r>
      <w:r w:rsidR="000D4570">
        <w:rPr>
          <w:rFonts w:asciiTheme="majorHAnsi" w:hAnsiTheme="majorHAnsi" w:cs="Arial"/>
          <w:b/>
          <w:bCs/>
          <w:spacing w:val="-1"/>
        </w:rPr>
        <w:t xml:space="preserve">: </w:t>
      </w:r>
      <w:r w:rsidRPr="00F97099">
        <w:rPr>
          <w:rFonts w:asciiTheme="majorHAnsi" w:hAnsiTheme="majorHAnsi"/>
          <w:spacing w:val="-1"/>
        </w:rPr>
        <w:t>Em</w:t>
      </w:r>
      <w:r w:rsidRPr="00F97099">
        <w:rPr>
          <w:rFonts w:asciiTheme="majorHAnsi" w:hAnsiTheme="majorHAnsi"/>
          <w:spacing w:val="41"/>
        </w:rPr>
        <w:t xml:space="preserve"> </w:t>
      </w:r>
      <w:r w:rsidRPr="00F97099">
        <w:rPr>
          <w:rFonts w:asciiTheme="majorHAnsi" w:hAnsiTheme="majorHAnsi"/>
          <w:spacing w:val="-1"/>
        </w:rPr>
        <w:t>granito</w:t>
      </w:r>
      <w:r w:rsidRPr="00F97099">
        <w:rPr>
          <w:rFonts w:asciiTheme="majorHAnsi" w:hAnsiTheme="majorHAnsi"/>
          <w:spacing w:val="44"/>
        </w:rPr>
        <w:t xml:space="preserve"> </w:t>
      </w:r>
      <w:r w:rsidRPr="00F97099">
        <w:rPr>
          <w:rFonts w:asciiTheme="majorHAnsi" w:hAnsiTheme="majorHAnsi"/>
          <w:spacing w:val="-1"/>
        </w:rPr>
        <w:t>ouro</w:t>
      </w:r>
      <w:r w:rsidRPr="00F97099">
        <w:rPr>
          <w:rFonts w:asciiTheme="majorHAnsi" w:hAnsiTheme="majorHAnsi"/>
          <w:spacing w:val="41"/>
        </w:rPr>
        <w:t xml:space="preserve"> </w:t>
      </w:r>
      <w:r w:rsidR="006A2AF1" w:rsidRPr="00F97099">
        <w:rPr>
          <w:rFonts w:asciiTheme="majorHAnsi" w:hAnsiTheme="majorHAnsi"/>
          <w:spacing w:val="-1"/>
        </w:rPr>
        <w:t>velho polido</w:t>
      </w:r>
      <w:r w:rsidRPr="00F97099">
        <w:rPr>
          <w:rFonts w:asciiTheme="majorHAnsi" w:hAnsiTheme="majorHAnsi"/>
          <w:spacing w:val="44"/>
        </w:rPr>
        <w:t xml:space="preserve"> </w:t>
      </w:r>
      <w:r w:rsidRPr="00F97099">
        <w:rPr>
          <w:rFonts w:asciiTheme="majorHAnsi" w:hAnsiTheme="majorHAnsi"/>
          <w:spacing w:val="-1"/>
        </w:rPr>
        <w:t>em</w:t>
      </w:r>
      <w:r w:rsidRPr="00F97099">
        <w:rPr>
          <w:rFonts w:asciiTheme="majorHAnsi" w:hAnsiTheme="majorHAnsi"/>
          <w:spacing w:val="42"/>
        </w:rPr>
        <w:t xml:space="preserve"> </w:t>
      </w:r>
      <w:r w:rsidRPr="00F97099">
        <w:rPr>
          <w:rFonts w:asciiTheme="majorHAnsi" w:hAnsiTheme="majorHAnsi"/>
          <w:spacing w:val="-1"/>
        </w:rPr>
        <w:t>todas</w:t>
      </w:r>
      <w:r w:rsidRPr="00F97099">
        <w:rPr>
          <w:rFonts w:asciiTheme="majorHAnsi" w:hAnsiTheme="majorHAnsi"/>
          <w:spacing w:val="41"/>
        </w:rPr>
        <w:t xml:space="preserve"> </w:t>
      </w:r>
      <w:r w:rsidRPr="00F97099">
        <w:rPr>
          <w:rFonts w:asciiTheme="majorHAnsi" w:hAnsiTheme="majorHAnsi"/>
          <w:spacing w:val="-1"/>
        </w:rPr>
        <w:t>as</w:t>
      </w:r>
      <w:r w:rsidRPr="00F97099">
        <w:rPr>
          <w:rFonts w:asciiTheme="majorHAnsi" w:hAnsiTheme="majorHAnsi"/>
          <w:spacing w:val="44"/>
        </w:rPr>
        <w:t xml:space="preserve"> </w:t>
      </w:r>
      <w:r w:rsidRPr="00F97099">
        <w:rPr>
          <w:rFonts w:asciiTheme="majorHAnsi" w:hAnsiTheme="majorHAnsi"/>
          <w:spacing w:val="-1"/>
        </w:rPr>
        <w:t>faces</w:t>
      </w:r>
      <w:r w:rsidRPr="00F97099">
        <w:rPr>
          <w:rFonts w:asciiTheme="majorHAnsi" w:hAnsiTheme="majorHAnsi"/>
          <w:spacing w:val="44"/>
        </w:rPr>
        <w:t xml:space="preserve"> </w:t>
      </w:r>
      <w:r w:rsidRPr="00F97099">
        <w:rPr>
          <w:rFonts w:asciiTheme="majorHAnsi" w:hAnsiTheme="majorHAnsi"/>
          <w:spacing w:val="-1"/>
        </w:rPr>
        <w:t>aparentes,</w:t>
      </w:r>
      <w:r w:rsidRPr="00F97099">
        <w:rPr>
          <w:rFonts w:asciiTheme="majorHAnsi" w:hAnsiTheme="majorHAnsi"/>
          <w:spacing w:val="43"/>
        </w:rPr>
        <w:t xml:space="preserve"> </w:t>
      </w:r>
      <w:r w:rsidRPr="00F97099">
        <w:rPr>
          <w:rFonts w:asciiTheme="majorHAnsi" w:hAnsiTheme="majorHAnsi"/>
          <w:spacing w:val="-1"/>
        </w:rPr>
        <w:t>com</w:t>
      </w:r>
      <w:r w:rsidR="000D4570">
        <w:rPr>
          <w:rFonts w:asciiTheme="majorHAnsi" w:hAnsiTheme="majorHAnsi"/>
          <w:spacing w:val="42"/>
        </w:rPr>
        <w:t xml:space="preserve"> </w:t>
      </w:r>
      <w:r w:rsidR="000D4570">
        <w:rPr>
          <w:rFonts w:asciiTheme="majorHAnsi" w:hAnsiTheme="majorHAnsi"/>
          <w:spacing w:val="-1"/>
        </w:rPr>
        <w:t>2</w:t>
      </w:r>
      <w:r w:rsidRPr="00F97099">
        <w:rPr>
          <w:rFonts w:asciiTheme="majorHAnsi" w:hAnsiTheme="majorHAnsi"/>
          <w:spacing w:val="-1"/>
        </w:rPr>
        <w:t>cm</w:t>
      </w:r>
      <w:r w:rsidR="000D4570">
        <w:rPr>
          <w:rFonts w:asciiTheme="majorHAnsi" w:hAnsiTheme="majorHAnsi"/>
          <w:spacing w:val="43"/>
        </w:rPr>
        <w:t xml:space="preserve"> </w:t>
      </w:r>
      <w:r w:rsidRPr="00F97099">
        <w:rPr>
          <w:rFonts w:asciiTheme="majorHAnsi" w:hAnsiTheme="majorHAnsi"/>
          <w:spacing w:val="-1"/>
        </w:rPr>
        <w:t>de</w:t>
      </w:r>
      <w:r w:rsidRPr="00F97099">
        <w:rPr>
          <w:rFonts w:asciiTheme="majorHAnsi" w:hAnsiTheme="majorHAnsi"/>
          <w:spacing w:val="41"/>
        </w:rPr>
        <w:t xml:space="preserve"> </w:t>
      </w:r>
      <w:r w:rsidRPr="00F97099">
        <w:rPr>
          <w:rFonts w:asciiTheme="majorHAnsi" w:hAnsiTheme="majorHAnsi"/>
          <w:spacing w:val="-1"/>
        </w:rPr>
        <w:t>espessura</w:t>
      </w:r>
      <w:r w:rsidRPr="00F97099">
        <w:rPr>
          <w:rFonts w:asciiTheme="majorHAnsi" w:hAnsiTheme="majorHAnsi"/>
          <w:spacing w:val="44"/>
        </w:rPr>
        <w:t xml:space="preserve"> </w:t>
      </w:r>
      <w:r w:rsidRPr="00F97099">
        <w:rPr>
          <w:rFonts w:asciiTheme="majorHAnsi" w:hAnsiTheme="majorHAnsi"/>
        </w:rPr>
        <w:t>e</w:t>
      </w:r>
      <w:r w:rsidRPr="00F97099">
        <w:rPr>
          <w:rFonts w:asciiTheme="majorHAnsi" w:hAnsiTheme="majorHAnsi"/>
          <w:spacing w:val="55"/>
        </w:rPr>
        <w:t xml:space="preserve"> </w:t>
      </w:r>
      <w:r w:rsidRPr="00F97099">
        <w:rPr>
          <w:rFonts w:asciiTheme="majorHAnsi" w:hAnsiTheme="majorHAnsi"/>
          <w:spacing w:val="-1"/>
        </w:rPr>
        <w:t>largura igual</w:t>
      </w:r>
      <w:r w:rsidRPr="00F97099">
        <w:rPr>
          <w:rFonts w:asciiTheme="majorHAnsi" w:hAnsiTheme="majorHAnsi"/>
          <w:spacing w:val="1"/>
        </w:rPr>
        <w:t xml:space="preserve"> </w:t>
      </w:r>
      <w:r w:rsidRPr="00F97099">
        <w:rPr>
          <w:rFonts w:asciiTheme="majorHAnsi" w:hAnsiTheme="majorHAnsi"/>
        </w:rPr>
        <w:t xml:space="preserve">à </w:t>
      </w:r>
      <w:r w:rsidRPr="00F97099">
        <w:rPr>
          <w:rFonts w:asciiTheme="majorHAnsi" w:hAnsiTheme="majorHAnsi"/>
          <w:spacing w:val="-1"/>
        </w:rPr>
        <w:t>do portal.</w:t>
      </w:r>
    </w:p>
    <w:p w:rsidR="000D4570" w:rsidRPr="000D4570" w:rsidRDefault="000D4570" w:rsidP="000D4570">
      <w:pPr>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0D4570">
        <w:rPr>
          <w:rFonts w:asciiTheme="majorHAnsi" w:hAnsiTheme="majorHAnsi"/>
          <w:b/>
          <w:spacing w:val="-1"/>
          <w:sz w:val="24"/>
          <w:szCs w:val="24"/>
        </w:rPr>
        <w:t>Local</w:t>
      </w:r>
      <w:r w:rsidRPr="000D4570">
        <w:rPr>
          <w:rFonts w:asciiTheme="majorHAnsi" w:hAnsiTheme="majorHAnsi"/>
          <w:b/>
          <w:sz w:val="24"/>
          <w:szCs w:val="24"/>
        </w:rPr>
        <w:t xml:space="preserve"> </w:t>
      </w:r>
      <w:r w:rsidRPr="000D4570">
        <w:rPr>
          <w:rFonts w:asciiTheme="majorHAnsi" w:hAnsiTheme="majorHAnsi"/>
          <w:b/>
          <w:spacing w:val="-1"/>
          <w:sz w:val="24"/>
          <w:szCs w:val="24"/>
        </w:rPr>
        <w:t>de aplicação:</w:t>
      </w:r>
      <w:r w:rsidRPr="00F97099">
        <w:rPr>
          <w:rFonts w:asciiTheme="majorHAnsi" w:hAnsiTheme="majorHAnsi"/>
          <w:spacing w:val="3"/>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todas</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59"/>
          <w:sz w:val="24"/>
          <w:szCs w:val="24"/>
        </w:rPr>
        <w:t xml:space="preserve"> </w:t>
      </w:r>
      <w:r w:rsidRPr="00F97099">
        <w:rPr>
          <w:rFonts w:asciiTheme="majorHAnsi" w:hAnsiTheme="majorHAnsi"/>
          <w:spacing w:val="-1"/>
          <w:sz w:val="24"/>
          <w:szCs w:val="24"/>
        </w:rPr>
        <w:t>externas,</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00354B96" w:rsidRPr="00F97099">
        <w:rPr>
          <w:rFonts w:asciiTheme="majorHAnsi" w:hAnsiTheme="majorHAnsi"/>
          <w:spacing w:val="-1"/>
          <w:sz w:val="24"/>
          <w:szCs w:val="24"/>
        </w:rPr>
        <w:t>projeto</w:t>
      </w:r>
      <w:r w:rsidRPr="00F97099">
        <w:rPr>
          <w:rFonts w:asciiTheme="majorHAnsi" w:hAnsiTheme="majorHAnsi"/>
          <w:spacing w:val="-1"/>
          <w:sz w:val="24"/>
          <w:szCs w:val="24"/>
        </w:rPr>
        <w:t>.</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Em</w:t>
      </w:r>
      <w:r w:rsidRPr="00F97099">
        <w:rPr>
          <w:rFonts w:asciiTheme="majorHAnsi" w:hAnsiTheme="majorHAnsi"/>
          <w:spacing w:val="4"/>
          <w:sz w:val="24"/>
          <w:szCs w:val="24"/>
        </w:rPr>
        <w:t xml:space="preserve"> </w:t>
      </w:r>
      <w:r w:rsidRPr="00F97099">
        <w:rPr>
          <w:rFonts w:asciiTheme="majorHAnsi" w:hAnsiTheme="majorHAnsi"/>
          <w:spacing w:val="-1"/>
          <w:sz w:val="24"/>
          <w:szCs w:val="24"/>
        </w:rPr>
        <w:t>mármore</w:t>
      </w:r>
      <w:r w:rsidRPr="00F97099">
        <w:rPr>
          <w:rFonts w:asciiTheme="majorHAnsi" w:hAnsiTheme="majorHAnsi"/>
          <w:spacing w:val="6"/>
          <w:sz w:val="24"/>
          <w:szCs w:val="24"/>
        </w:rPr>
        <w:t xml:space="preserve"> </w:t>
      </w:r>
      <w:r w:rsidRPr="00F97099">
        <w:rPr>
          <w:rFonts w:asciiTheme="majorHAnsi" w:hAnsiTheme="majorHAnsi"/>
          <w:spacing w:val="-1"/>
          <w:sz w:val="24"/>
          <w:szCs w:val="24"/>
        </w:rPr>
        <w:t>branco,</w:t>
      </w:r>
      <w:r w:rsidRPr="00F97099">
        <w:rPr>
          <w:rFonts w:asciiTheme="majorHAnsi" w:hAnsiTheme="majorHAnsi"/>
          <w:spacing w:val="7"/>
          <w:sz w:val="24"/>
          <w:szCs w:val="24"/>
        </w:rPr>
        <w:t xml:space="preserve"> </w:t>
      </w:r>
      <w:r w:rsidRPr="00F97099">
        <w:rPr>
          <w:rFonts w:asciiTheme="majorHAnsi" w:hAnsiTheme="majorHAnsi"/>
          <w:spacing w:val="-1"/>
          <w:sz w:val="24"/>
          <w:szCs w:val="24"/>
        </w:rPr>
        <w:t>polido</w:t>
      </w:r>
      <w:r w:rsidRPr="00F97099">
        <w:rPr>
          <w:rFonts w:asciiTheme="majorHAnsi" w:hAnsiTheme="majorHAnsi"/>
          <w:spacing w:val="5"/>
          <w:sz w:val="24"/>
          <w:szCs w:val="24"/>
        </w:rPr>
        <w:t xml:space="preserve"> </w:t>
      </w:r>
      <w:r w:rsidRPr="00F97099">
        <w:rPr>
          <w:rFonts w:asciiTheme="majorHAnsi" w:hAnsiTheme="majorHAnsi"/>
          <w:spacing w:val="-1"/>
          <w:sz w:val="24"/>
          <w:szCs w:val="24"/>
        </w:rPr>
        <w:t>em</w:t>
      </w:r>
      <w:r w:rsidRPr="00F97099">
        <w:rPr>
          <w:rFonts w:asciiTheme="majorHAnsi" w:hAnsiTheme="majorHAnsi"/>
          <w:spacing w:val="5"/>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4"/>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faces</w:t>
      </w:r>
      <w:r w:rsidRPr="00F97099">
        <w:rPr>
          <w:rFonts w:asciiTheme="majorHAnsi" w:hAnsiTheme="majorHAnsi"/>
          <w:spacing w:val="5"/>
          <w:sz w:val="24"/>
          <w:szCs w:val="24"/>
        </w:rPr>
        <w:t xml:space="preserve"> </w:t>
      </w:r>
      <w:r w:rsidRPr="00F97099">
        <w:rPr>
          <w:rFonts w:asciiTheme="majorHAnsi" w:hAnsiTheme="majorHAnsi"/>
          <w:spacing w:val="-1"/>
          <w:sz w:val="24"/>
          <w:szCs w:val="24"/>
        </w:rPr>
        <w:t>aparentes,</w:t>
      </w:r>
      <w:r w:rsidRPr="00F97099">
        <w:rPr>
          <w:rFonts w:asciiTheme="majorHAnsi" w:hAnsiTheme="majorHAnsi"/>
          <w:spacing w:val="5"/>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dois</w:t>
      </w:r>
      <w:r w:rsidRPr="00F97099">
        <w:rPr>
          <w:rFonts w:asciiTheme="majorHAnsi" w:hAnsiTheme="majorHAnsi"/>
          <w:spacing w:val="6"/>
          <w:sz w:val="24"/>
          <w:szCs w:val="24"/>
        </w:rPr>
        <w:t xml:space="preserve"> </w:t>
      </w:r>
      <w:r w:rsidRPr="00F97099">
        <w:rPr>
          <w:rFonts w:asciiTheme="majorHAnsi" w:hAnsiTheme="majorHAnsi"/>
          <w:spacing w:val="-1"/>
          <w:sz w:val="24"/>
          <w:szCs w:val="24"/>
        </w:rPr>
        <w:t>(2)</w:t>
      </w:r>
      <w:r w:rsidRPr="00F97099">
        <w:rPr>
          <w:rFonts w:asciiTheme="majorHAnsi" w:hAnsiTheme="majorHAnsi"/>
          <w:spacing w:val="4"/>
          <w:sz w:val="24"/>
          <w:szCs w:val="24"/>
        </w:rPr>
        <w:t xml:space="preserve"> </w:t>
      </w:r>
      <w:r w:rsidRPr="00F97099">
        <w:rPr>
          <w:rFonts w:asciiTheme="majorHAnsi" w:hAnsiTheme="majorHAnsi"/>
          <w:spacing w:val="-1"/>
          <w:sz w:val="24"/>
          <w:szCs w:val="24"/>
        </w:rPr>
        <w:t>cm</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largura</w:t>
      </w:r>
      <w:r w:rsidRPr="00F97099">
        <w:rPr>
          <w:rFonts w:asciiTheme="majorHAnsi" w:hAnsiTheme="majorHAnsi"/>
          <w:spacing w:val="55"/>
          <w:sz w:val="24"/>
          <w:szCs w:val="24"/>
        </w:rPr>
        <w:t xml:space="preserve"> </w:t>
      </w:r>
      <w:r w:rsidRPr="00F97099">
        <w:rPr>
          <w:rFonts w:asciiTheme="majorHAnsi" w:hAnsiTheme="majorHAnsi"/>
          <w:spacing w:val="-1"/>
          <w:sz w:val="24"/>
          <w:szCs w:val="24"/>
        </w:rPr>
        <w:t>igual</w:t>
      </w:r>
      <w:r w:rsidRPr="00F97099">
        <w:rPr>
          <w:rFonts w:asciiTheme="majorHAnsi" w:hAnsiTheme="majorHAnsi"/>
          <w:sz w:val="24"/>
          <w:szCs w:val="24"/>
        </w:rPr>
        <w:t xml:space="preserve"> à </w:t>
      </w:r>
      <w:r w:rsidRPr="00F97099">
        <w:rPr>
          <w:rFonts w:asciiTheme="majorHAnsi" w:hAnsiTheme="majorHAnsi"/>
          <w:spacing w:val="-1"/>
          <w:sz w:val="24"/>
          <w:szCs w:val="24"/>
        </w:rPr>
        <w:t>do portal.</w:t>
      </w:r>
    </w:p>
    <w:p w:rsidR="000D4570" w:rsidRPr="00F97099" w:rsidRDefault="000D4570" w:rsidP="0080695D">
      <w:pPr>
        <w:pStyle w:val="Corpodetexto"/>
        <w:kinsoku w:val="0"/>
        <w:overflowPunct w:val="0"/>
        <w:spacing w:before="0"/>
        <w:ind w:left="0" w:firstLine="567"/>
        <w:rPr>
          <w:rFonts w:asciiTheme="majorHAnsi" w:hAnsiTheme="majorHAnsi"/>
          <w:sz w:val="24"/>
          <w:szCs w:val="24"/>
        </w:rPr>
      </w:pPr>
    </w:p>
    <w:p w:rsidR="00354B96"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0D4570">
        <w:rPr>
          <w:rFonts w:asciiTheme="majorHAnsi" w:hAnsiTheme="majorHAnsi"/>
          <w:b/>
          <w:spacing w:val="-1"/>
          <w:sz w:val="24"/>
          <w:szCs w:val="24"/>
        </w:rPr>
        <w:t>Local</w:t>
      </w:r>
      <w:r w:rsidRPr="000D4570">
        <w:rPr>
          <w:rFonts w:asciiTheme="majorHAnsi" w:hAnsiTheme="majorHAnsi"/>
          <w:b/>
          <w:spacing w:val="-2"/>
          <w:sz w:val="24"/>
          <w:szCs w:val="24"/>
        </w:rPr>
        <w:t xml:space="preserve"> </w:t>
      </w:r>
      <w:r w:rsidRPr="000D4570">
        <w:rPr>
          <w:rFonts w:asciiTheme="majorHAnsi" w:hAnsiTheme="majorHAnsi"/>
          <w:b/>
          <w:spacing w:val="-1"/>
          <w:sz w:val="24"/>
          <w:szCs w:val="24"/>
        </w:rPr>
        <w:t>de</w:t>
      </w:r>
      <w:r w:rsidRPr="000D4570">
        <w:rPr>
          <w:rFonts w:asciiTheme="majorHAnsi" w:hAnsiTheme="majorHAnsi"/>
          <w:b/>
          <w:sz w:val="24"/>
          <w:szCs w:val="24"/>
        </w:rPr>
        <w:t xml:space="preserve"> </w:t>
      </w:r>
      <w:r w:rsidRPr="000D4570">
        <w:rPr>
          <w:rFonts w:asciiTheme="majorHAnsi" w:hAnsiTheme="majorHAnsi"/>
          <w:b/>
          <w:spacing w:val="-1"/>
          <w:sz w:val="24"/>
          <w:szCs w:val="24"/>
        </w:rPr>
        <w:t>aplicação: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todas as</w:t>
      </w:r>
      <w:r w:rsidRPr="00F97099">
        <w:rPr>
          <w:rFonts w:asciiTheme="majorHAnsi" w:hAnsiTheme="majorHAnsi"/>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3"/>
          <w:sz w:val="24"/>
          <w:szCs w:val="24"/>
        </w:rPr>
        <w:t xml:space="preserve"> </w:t>
      </w:r>
      <w:r w:rsidRPr="00F97099">
        <w:rPr>
          <w:rFonts w:asciiTheme="majorHAnsi" w:hAnsiTheme="majorHAnsi"/>
          <w:spacing w:val="-1"/>
          <w:sz w:val="24"/>
          <w:szCs w:val="24"/>
        </w:rPr>
        <w:t>internas</w:t>
      </w:r>
      <w:r w:rsidR="00FA7965" w:rsidRPr="00F97099">
        <w:rPr>
          <w:rFonts w:asciiTheme="majorHAnsi" w:hAnsiTheme="majorHAnsi"/>
          <w:sz w:val="24"/>
          <w:szCs w:val="24"/>
        </w:rPr>
        <w:t xml:space="preserve"> do banheiro, portas do auditório e na </w:t>
      </w:r>
      <w:r w:rsidR="0044115A" w:rsidRPr="00F97099">
        <w:rPr>
          <w:rFonts w:asciiTheme="majorHAnsi" w:hAnsiTheme="majorHAnsi"/>
          <w:sz w:val="24"/>
          <w:szCs w:val="24"/>
        </w:rPr>
        <w:t>SEEXTJ</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00354B96" w:rsidRPr="00F97099">
        <w:rPr>
          <w:rFonts w:asciiTheme="majorHAnsi" w:hAnsiTheme="majorHAnsi"/>
          <w:spacing w:val="-1"/>
          <w:sz w:val="24"/>
          <w:szCs w:val="24"/>
        </w:rPr>
        <w:t>projeto.</w:t>
      </w:r>
    </w:p>
    <w:p w:rsidR="000D4570" w:rsidRDefault="000D4570" w:rsidP="0080695D">
      <w:pPr>
        <w:pStyle w:val="Corpodetexto"/>
        <w:kinsoku w:val="0"/>
        <w:overflowPunct w:val="0"/>
        <w:spacing w:before="0"/>
        <w:ind w:left="0" w:firstLine="567"/>
        <w:rPr>
          <w:rFonts w:asciiTheme="majorHAnsi" w:hAnsiTheme="majorHAnsi"/>
          <w:b/>
          <w:spacing w:val="-1"/>
          <w:sz w:val="24"/>
          <w:szCs w:val="24"/>
        </w:rPr>
      </w:pPr>
    </w:p>
    <w:p w:rsidR="00776AEB" w:rsidRPr="00F97099" w:rsidRDefault="00354B96" w:rsidP="0080695D">
      <w:pPr>
        <w:pStyle w:val="Corpodetexto"/>
        <w:kinsoku w:val="0"/>
        <w:overflowPunct w:val="0"/>
        <w:spacing w:before="0"/>
        <w:ind w:left="0" w:firstLine="567"/>
        <w:rPr>
          <w:rFonts w:asciiTheme="majorHAnsi" w:hAnsiTheme="majorHAnsi"/>
          <w:spacing w:val="-1"/>
          <w:sz w:val="24"/>
          <w:szCs w:val="24"/>
        </w:rPr>
      </w:pPr>
      <w:r w:rsidRPr="000D4570">
        <w:rPr>
          <w:rFonts w:asciiTheme="majorHAnsi" w:hAnsiTheme="majorHAnsi"/>
          <w:b/>
          <w:spacing w:val="-1"/>
          <w:sz w:val="24"/>
          <w:szCs w:val="24"/>
        </w:rPr>
        <w:t>F</w:t>
      </w:r>
      <w:r w:rsidR="00776AEB" w:rsidRPr="000D4570">
        <w:rPr>
          <w:rFonts w:asciiTheme="majorHAnsi" w:hAnsiTheme="majorHAnsi"/>
          <w:b/>
          <w:spacing w:val="-1"/>
          <w:sz w:val="24"/>
          <w:szCs w:val="24"/>
        </w:rPr>
        <w:t xml:space="preserve">abricantes: </w:t>
      </w:r>
      <w:r w:rsidR="00776AEB" w:rsidRPr="00F97099">
        <w:rPr>
          <w:rFonts w:asciiTheme="majorHAnsi" w:hAnsiTheme="majorHAnsi"/>
          <w:spacing w:val="-1"/>
          <w:sz w:val="24"/>
          <w:szCs w:val="24"/>
        </w:rPr>
        <w:t>fornecedor</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local.</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 xml:space="preserve">Amostra </w:t>
      </w:r>
      <w:r w:rsidR="00776AEB" w:rsidRPr="00F97099">
        <w:rPr>
          <w:rFonts w:asciiTheme="majorHAnsi" w:hAnsiTheme="majorHAnsi"/>
          <w:sz w:val="24"/>
          <w:szCs w:val="24"/>
        </w:rPr>
        <w:t>a</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ser</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aprovada pela</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fiscalização.</w:t>
      </w:r>
    </w:p>
    <w:p w:rsidR="008F7FA4" w:rsidRPr="00F97099" w:rsidRDefault="008F7FA4" w:rsidP="0080695D">
      <w:pPr>
        <w:pStyle w:val="Corpodetexto"/>
        <w:kinsoku w:val="0"/>
        <w:overflowPunct w:val="0"/>
        <w:spacing w:before="0"/>
        <w:ind w:left="0" w:firstLine="567"/>
        <w:rPr>
          <w:rFonts w:asciiTheme="majorHAnsi" w:hAnsiTheme="majorHAnsi"/>
          <w:spacing w:val="-1"/>
          <w:sz w:val="24"/>
          <w:szCs w:val="24"/>
        </w:rPr>
      </w:pPr>
    </w:p>
    <w:p w:rsidR="00776AEB" w:rsidRPr="000D4570" w:rsidRDefault="00776AEB" w:rsidP="000D4570">
      <w:pPr>
        <w:ind w:firstLine="567"/>
        <w:rPr>
          <w:rFonts w:asciiTheme="majorHAnsi" w:hAnsiTheme="majorHAnsi"/>
          <w:b/>
          <w:bCs/>
        </w:rPr>
      </w:pPr>
      <w:r w:rsidRPr="005E4607">
        <w:rPr>
          <w:rFonts w:asciiTheme="majorHAnsi" w:hAnsiTheme="majorHAnsi"/>
          <w:b/>
          <w:spacing w:val="-1"/>
        </w:rPr>
        <w:t>Execução</w:t>
      </w:r>
      <w:r w:rsidR="000D4570">
        <w:rPr>
          <w:rFonts w:asciiTheme="majorHAnsi" w:hAnsiTheme="majorHAnsi"/>
          <w:b/>
          <w:spacing w:val="-1"/>
        </w:rPr>
        <w:t xml:space="preserve">: </w:t>
      </w:r>
      <w:r w:rsidRPr="00F97099">
        <w:rPr>
          <w:rFonts w:asciiTheme="majorHAnsi" w:hAnsiTheme="majorHAnsi"/>
        </w:rPr>
        <w:t>A</w:t>
      </w:r>
      <w:r w:rsidRPr="00F97099">
        <w:rPr>
          <w:rFonts w:asciiTheme="majorHAnsi" w:hAnsiTheme="majorHAnsi"/>
          <w:spacing w:val="50"/>
        </w:rPr>
        <w:t xml:space="preserve"> </w:t>
      </w:r>
      <w:r w:rsidRPr="00F97099">
        <w:rPr>
          <w:rFonts w:asciiTheme="majorHAnsi" w:hAnsiTheme="majorHAnsi"/>
          <w:spacing w:val="-1"/>
        </w:rPr>
        <w:t>soleira</w:t>
      </w:r>
      <w:r w:rsidRPr="00F97099">
        <w:rPr>
          <w:rFonts w:asciiTheme="majorHAnsi" w:hAnsiTheme="majorHAnsi"/>
          <w:spacing w:val="51"/>
        </w:rPr>
        <w:t xml:space="preserve"> </w:t>
      </w:r>
      <w:r w:rsidRPr="00F97099">
        <w:rPr>
          <w:rFonts w:asciiTheme="majorHAnsi" w:hAnsiTheme="majorHAnsi"/>
          <w:spacing w:val="-1"/>
        </w:rPr>
        <w:t>deverá</w:t>
      </w:r>
      <w:r w:rsidRPr="00F97099">
        <w:rPr>
          <w:rFonts w:asciiTheme="majorHAnsi" w:hAnsiTheme="majorHAnsi"/>
          <w:spacing w:val="49"/>
        </w:rPr>
        <w:t xml:space="preserve"> </w:t>
      </w:r>
      <w:r w:rsidRPr="00F97099">
        <w:rPr>
          <w:rFonts w:asciiTheme="majorHAnsi" w:hAnsiTheme="majorHAnsi"/>
          <w:spacing w:val="-1"/>
        </w:rPr>
        <w:t>ser</w:t>
      </w:r>
      <w:r w:rsidRPr="00F97099">
        <w:rPr>
          <w:rFonts w:asciiTheme="majorHAnsi" w:hAnsiTheme="majorHAnsi"/>
          <w:spacing w:val="51"/>
        </w:rPr>
        <w:t xml:space="preserve"> </w:t>
      </w:r>
      <w:r w:rsidRPr="00F97099">
        <w:rPr>
          <w:rFonts w:asciiTheme="majorHAnsi" w:hAnsiTheme="majorHAnsi"/>
          <w:spacing w:val="-1"/>
        </w:rPr>
        <w:t>assentada</w:t>
      </w:r>
      <w:r w:rsidRPr="00F97099">
        <w:rPr>
          <w:rFonts w:asciiTheme="majorHAnsi" w:hAnsiTheme="majorHAnsi"/>
          <w:spacing w:val="50"/>
        </w:rPr>
        <w:t xml:space="preserve"> </w:t>
      </w:r>
      <w:r w:rsidRPr="00F97099">
        <w:rPr>
          <w:rFonts w:asciiTheme="majorHAnsi" w:hAnsiTheme="majorHAnsi"/>
          <w:spacing w:val="-1"/>
        </w:rPr>
        <w:t>com</w:t>
      </w:r>
      <w:r w:rsidRPr="00F97099">
        <w:rPr>
          <w:rFonts w:asciiTheme="majorHAnsi" w:hAnsiTheme="majorHAnsi"/>
          <w:spacing w:val="50"/>
        </w:rPr>
        <w:t xml:space="preserve"> </w:t>
      </w:r>
      <w:r w:rsidRPr="00F97099">
        <w:rPr>
          <w:rFonts w:asciiTheme="majorHAnsi" w:hAnsiTheme="majorHAnsi"/>
          <w:spacing w:val="-1"/>
        </w:rPr>
        <w:t>argamassa</w:t>
      </w:r>
      <w:r w:rsidRPr="00F97099">
        <w:rPr>
          <w:rFonts w:asciiTheme="majorHAnsi" w:hAnsiTheme="majorHAnsi"/>
          <w:spacing w:val="49"/>
        </w:rPr>
        <w:t xml:space="preserve"> </w:t>
      </w:r>
      <w:r w:rsidRPr="00F97099">
        <w:rPr>
          <w:rFonts w:asciiTheme="majorHAnsi" w:hAnsiTheme="majorHAnsi"/>
          <w:spacing w:val="-1"/>
        </w:rPr>
        <w:t>mista</w:t>
      </w:r>
      <w:r w:rsidRPr="00F97099">
        <w:rPr>
          <w:rFonts w:asciiTheme="majorHAnsi" w:hAnsiTheme="majorHAnsi"/>
          <w:spacing w:val="49"/>
        </w:rPr>
        <w:t xml:space="preserve"> </w:t>
      </w:r>
      <w:r w:rsidRPr="00F97099">
        <w:rPr>
          <w:rFonts w:asciiTheme="majorHAnsi" w:hAnsiTheme="majorHAnsi"/>
          <w:spacing w:val="-1"/>
        </w:rPr>
        <w:t>de</w:t>
      </w:r>
      <w:r w:rsidRPr="00F97099">
        <w:rPr>
          <w:rFonts w:asciiTheme="majorHAnsi" w:hAnsiTheme="majorHAnsi"/>
          <w:spacing w:val="49"/>
        </w:rPr>
        <w:t xml:space="preserve"> </w:t>
      </w:r>
      <w:r w:rsidRPr="00F97099">
        <w:rPr>
          <w:rFonts w:asciiTheme="majorHAnsi" w:hAnsiTheme="majorHAnsi"/>
          <w:spacing w:val="-1"/>
        </w:rPr>
        <w:t>cimento,</w:t>
      </w:r>
      <w:r w:rsidRPr="00F97099">
        <w:rPr>
          <w:rFonts w:asciiTheme="majorHAnsi" w:hAnsiTheme="majorHAnsi"/>
          <w:spacing w:val="50"/>
        </w:rPr>
        <w:t xml:space="preserve"> </w:t>
      </w:r>
      <w:r w:rsidRPr="00F97099">
        <w:rPr>
          <w:rFonts w:asciiTheme="majorHAnsi" w:hAnsiTheme="majorHAnsi"/>
          <w:spacing w:val="-1"/>
        </w:rPr>
        <w:t>cal</w:t>
      </w:r>
      <w:r w:rsidRPr="00F97099">
        <w:rPr>
          <w:rFonts w:asciiTheme="majorHAnsi" w:hAnsiTheme="majorHAnsi"/>
          <w:spacing w:val="51"/>
        </w:rPr>
        <w:t xml:space="preserve"> </w:t>
      </w:r>
      <w:r w:rsidRPr="00F97099">
        <w:rPr>
          <w:rFonts w:asciiTheme="majorHAnsi" w:hAnsiTheme="majorHAnsi"/>
          <w:spacing w:val="-1"/>
        </w:rPr>
        <w:t>hidratada</w:t>
      </w:r>
      <w:r w:rsidRPr="00F97099">
        <w:rPr>
          <w:rFonts w:asciiTheme="majorHAnsi" w:hAnsiTheme="majorHAnsi"/>
          <w:spacing w:val="51"/>
        </w:rPr>
        <w:t xml:space="preserve"> </w:t>
      </w:r>
      <w:r w:rsidRPr="00F97099">
        <w:rPr>
          <w:rFonts w:asciiTheme="majorHAnsi" w:hAnsiTheme="majorHAnsi"/>
        </w:rPr>
        <w:t>e</w:t>
      </w:r>
      <w:r w:rsidRPr="00F97099">
        <w:rPr>
          <w:rFonts w:asciiTheme="majorHAnsi" w:hAnsiTheme="majorHAnsi"/>
          <w:spacing w:val="49"/>
        </w:rPr>
        <w:t xml:space="preserve"> </w:t>
      </w:r>
      <w:r w:rsidRPr="00F97099">
        <w:rPr>
          <w:rFonts w:asciiTheme="majorHAnsi" w:hAnsiTheme="majorHAnsi"/>
          <w:spacing w:val="-1"/>
        </w:rPr>
        <w:t>areia</w:t>
      </w:r>
      <w:r w:rsidRPr="00F97099">
        <w:rPr>
          <w:rFonts w:asciiTheme="majorHAnsi" w:hAnsiTheme="majorHAnsi"/>
          <w:spacing w:val="48"/>
        </w:rPr>
        <w:t xml:space="preserve"> </w:t>
      </w:r>
      <w:r w:rsidRPr="00F97099">
        <w:rPr>
          <w:rFonts w:asciiTheme="majorHAnsi" w:hAnsiTheme="majorHAnsi"/>
          <w:spacing w:val="-1"/>
        </w:rPr>
        <w:t>sem</w:t>
      </w:r>
      <w:r w:rsidRPr="00F97099">
        <w:rPr>
          <w:rFonts w:asciiTheme="majorHAnsi" w:hAnsiTheme="majorHAnsi"/>
          <w:spacing w:val="75"/>
        </w:rPr>
        <w:t xml:space="preserve"> </w:t>
      </w:r>
      <w:r w:rsidRPr="00F97099">
        <w:rPr>
          <w:rFonts w:asciiTheme="majorHAnsi" w:hAnsiTheme="majorHAnsi"/>
          <w:spacing w:val="-1"/>
        </w:rPr>
        <w:t>peneirar traço 1:1:4.</w:t>
      </w:r>
    </w:p>
    <w:p w:rsidR="00776AEB" w:rsidRPr="00F97099" w:rsidRDefault="00776AEB" w:rsidP="0080695D">
      <w:pPr>
        <w:kinsoku w:val="0"/>
        <w:overflowPunct w:val="0"/>
        <w:ind w:firstLine="567"/>
        <w:rPr>
          <w:rFonts w:asciiTheme="majorHAnsi" w:hAnsiTheme="majorHAnsi" w:cs="Arial"/>
        </w:rPr>
      </w:pPr>
    </w:p>
    <w:p w:rsidR="00776AEB" w:rsidRPr="0064284C" w:rsidRDefault="00776AEB" w:rsidP="0064284C">
      <w:pPr>
        <w:pStyle w:val="Ttulo3"/>
        <w:rPr>
          <w:rFonts w:asciiTheme="majorHAnsi" w:hAnsiTheme="majorHAnsi"/>
          <w:b/>
          <w:bCs/>
        </w:rPr>
      </w:pPr>
      <w:bookmarkStart w:id="50" w:name="3.1.4._Piso_cerâmico_"/>
      <w:bookmarkStart w:id="51" w:name="_Toc429648216"/>
      <w:bookmarkEnd w:id="50"/>
      <w:r w:rsidRPr="0064284C">
        <w:rPr>
          <w:rFonts w:asciiTheme="majorHAnsi" w:hAnsiTheme="majorHAnsi"/>
          <w:b/>
          <w:spacing w:val="-1"/>
        </w:rPr>
        <w:t>Piso</w:t>
      </w:r>
      <w:r w:rsidRPr="0064284C">
        <w:rPr>
          <w:rFonts w:asciiTheme="majorHAnsi" w:hAnsiTheme="majorHAnsi"/>
          <w:b/>
          <w:spacing w:val="-6"/>
        </w:rPr>
        <w:t xml:space="preserve"> </w:t>
      </w:r>
      <w:r w:rsidRPr="0064284C">
        <w:rPr>
          <w:rFonts w:asciiTheme="majorHAnsi" w:hAnsiTheme="majorHAnsi"/>
          <w:b/>
          <w:spacing w:val="-1"/>
        </w:rPr>
        <w:t>cerâmico</w:t>
      </w:r>
      <w:bookmarkEnd w:id="5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Piso</w:t>
      </w:r>
      <w:r w:rsidRPr="00F97099">
        <w:rPr>
          <w:rFonts w:asciiTheme="majorHAnsi" w:hAnsiTheme="majorHAnsi"/>
          <w:spacing w:val="5"/>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5"/>
          <w:sz w:val="24"/>
          <w:szCs w:val="24"/>
        </w:rPr>
        <w:t xml:space="preserve"> </w:t>
      </w:r>
      <w:r w:rsidRPr="00F97099">
        <w:rPr>
          <w:rFonts w:asciiTheme="majorHAnsi" w:hAnsiTheme="majorHAnsi"/>
          <w:spacing w:val="-1"/>
          <w:sz w:val="24"/>
          <w:szCs w:val="24"/>
        </w:rPr>
        <w:t>cerâmica</w:t>
      </w:r>
      <w:r w:rsidRPr="00F97099">
        <w:rPr>
          <w:rFonts w:asciiTheme="majorHAnsi" w:hAnsiTheme="majorHAnsi"/>
          <w:spacing w:val="5"/>
          <w:sz w:val="24"/>
          <w:szCs w:val="24"/>
        </w:rPr>
        <w:t xml:space="preserve"> </w:t>
      </w:r>
      <w:r w:rsidRPr="00F97099">
        <w:rPr>
          <w:rFonts w:asciiTheme="majorHAnsi" w:hAnsiTheme="majorHAnsi"/>
          <w:spacing w:val="-1"/>
          <w:sz w:val="24"/>
          <w:szCs w:val="24"/>
        </w:rPr>
        <w:t>esmaltada,</w:t>
      </w:r>
      <w:r w:rsidRPr="00F97099">
        <w:rPr>
          <w:rFonts w:asciiTheme="majorHAnsi" w:hAnsiTheme="majorHAnsi"/>
          <w:spacing w:val="7"/>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especificado</w:t>
      </w:r>
      <w:r w:rsidRPr="00F97099">
        <w:rPr>
          <w:rFonts w:asciiTheme="majorHAnsi" w:hAnsiTheme="majorHAnsi"/>
          <w:spacing w:val="8"/>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6"/>
          <w:sz w:val="24"/>
          <w:szCs w:val="24"/>
        </w:rPr>
        <w:t xml:space="preserve"> </w:t>
      </w:r>
      <w:r w:rsidRPr="00F97099">
        <w:rPr>
          <w:rFonts w:asciiTheme="majorHAnsi" w:hAnsiTheme="majorHAnsi"/>
          <w:spacing w:val="-1"/>
          <w:sz w:val="24"/>
          <w:szCs w:val="24"/>
        </w:rPr>
        <w:t>arquitetônico</w:t>
      </w:r>
      <w:r w:rsidRPr="00F97099">
        <w:rPr>
          <w:rFonts w:asciiTheme="majorHAnsi" w:hAnsiTheme="majorHAnsi"/>
          <w:spacing w:val="5"/>
          <w:sz w:val="24"/>
          <w:szCs w:val="24"/>
        </w:rPr>
        <w:t xml:space="preserve"> </w:t>
      </w:r>
      <w:r w:rsidRPr="00F97099">
        <w:rPr>
          <w:rFonts w:asciiTheme="majorHAnsi" w:hAnsiTheme="majorHAnsi"/>
          <w:spacing w:val="-1"/>
          <w:sz w:val="24"/>
          <w:szCs w:val="24"/>
        </w:rPr>
        <w:t>executivo,</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1ª</w:t>
      </w:r>
      <w:r w:rsidRPr="00F97099">
        <w:rPr>
          <w:rFonts w:asciiTheme="majorHAnsi" w:hAnsiTheme="majorHAnsi"/>
          <w:spacing w:val="71"/>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28"/>
          <w:sz w:val="24"/>
          <w:szCs w:val="24"/>
        </w:rPr>
        <w:t xml:space="preserve"> </w:t>
      </w:r>
      <w:r w:rsidRPr="00F97099">
        <w:rPr>
          <w:rFonts w:asciiTheme="majorHAnsi" w:hAnsiTheme="majorHAnsi"/>
          <w:spacing w:val="-1"/>
          <w:sz w:val="24"/>
          <w:szCs w:val="24"/>
        </w:rPr>
        <w:t>classe</w:t>
      </w:r>
      <w:r w:rsidRPr="00F97099">
        <w:rPr>
          <w:rFonts w:asciiTheme="majorHAnsi" w:hAnsiTheme="majorHAnsi"/>
          <w:spacing w:val="26"/>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Extra,</w:t>
      </w:r>
      <w:r w:rsidRPr="00F97099">
        <w:rPr>
          <w:rFonts w:asciiTheme="majorHAnsi" w:hAnsiTheme="majorHAnsi"/>
          <w:spacing w:val="28"/>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6"/>
          <w:sz w:val="24"/>
          <w:szCs w:val="24"/>
        </w:rPr>
        <w:t xml:space="preserve"> </w:t>
      </w:r>
      <w:r w:rsidRPr="00F97099">
        <w:rPr>
          <w:rFonts w:asciiTheme="majorHAnsi" w:hAnsiTheme="majorHAnsi"/>
          <w:spacing w:val="-1"/>
          <w:sz w:val="24"/>
          <w:szCs w:val="24"/>
        </w:rPr>
        <w:t>Norma</w:t>
      </w:r>
      <w:r w:rsidRPr="00F97099">
        <w:rPr>
          <w:rFonts w:asciiTheme="majorHAnsi" w:hAnsiTheme="majorHAnsi"/>
          <w:spacing w:val="27"/>
          <w:sz w:val="24"/>
          <w:szCs w:val="24"/>
        </w:rPr>
        <w:t xml:space="preserve"> </w:t>
      </w:r>
      <w:r w:rsidRPr="00F97099">
        <w:rPr>
          <w:rFonts w:asciiTheme="majorHAnsi" w:hAnsiTheme="majorHAnsi"/>
          <w:spacing w:val="-1"/>
          <w:sz w:val="24"/>
          <w:szCs w:val="24"/>
        </w:rPr>
        <w:t>NBR-13.818,</w:t>
      </w:r>
      <w:r w:rsidRPr="00F97099">
        <w:rPr>
          <w:rFonts w:asciiTheme="majorHAnsi" w:hAnsiTheme="majorHAnsi"/>
          <w:spacing w:val="26"/>
          <w:sz w:val="24"/>
          <w:szCs w:val="24"/>
        </w:rPr>
        <w:t xml:space="preserve"> </w:t>
      </w:r>
      <w:r w:rsidRPr="00F97099">
        <w:rPr>
          <w:rFonts w:asciiTheme="majorHAnsi" w:hAnsiTheme="majorHAnsi"/>
          <w:spacing w:val="-1"/>
          <w:sz w:val="24"/>
          <w:szCs w:val="24"/>
        </w:rPr>
        <w:t>com</w:t>
      </w:r>
      <w:r w:rsidRPr="00F97099">
        <w:rPr>
          <w:rFonts w:asciiTheme="majorHAnsi" w:hAnsiTheme="majorHAnsi"/>
          <w:spacing w:val="28"/>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grupos</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desgaste</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6"/>
          <w:sz w:val="24"/>
          <w:szCs w:val="24"/>
        </w:rPr>
        <w:t xml:space="preserve"> </w:t>
      </w:r>
      <w:r w:rsidRPr="00F97099">
        <w:rPr>
          <w:rFonts w:asciiTheme="majorHAnsi" w:hAnsiTheme="majorHAnsi"/>
          <w:spacing w:val="-1"/>
          <w:sz w:val="24"/>
          <w:szCs w:val="24"/>
        </w:rPr>
        <w:t>abrasão</w:t>
      </w:r>
      <w:r w:rsidRPr="00F97099">
        <w:rPr>
          <w:rFonts w:asciiTheme="majorHAnsi" w:hAnsiTheme="majorHAnsi"/>
          <w:spacing w:val="67"/>
          <w:sz w:val="24"/>
          <w:szCs w:val="24"/>
        </w:rPr>
        <w:t xml:space="preserve"> </w:t>
      </w:r>
      <w:r w:rsidRPr="00F97099">
        <w:rPr>
          <w:rFonts w:asciiTheme="majorHAnsi" w:hAnsiTheme="majorHAnsi"/>
          <w:spacing w:val="-1"/>
          <w:sz w:val="24"/>
          <w:szCs w:val="24"/>
        </w:rPr>
        <w:t>determinada</w:t>
      </w:r>
      <w:r w:rsidRPr="00F97099">
        <w:rPr>
          <w:rFonts w:asciiTheme="majorHAnsi" w:hAnsiTheme="majorHAnsi"/>
          <w:spacing w:val="-2"/>
          <w:sz w:val="24"/>
          <w:szCs w:val="24"/>
        </w:rPr>
        <w:t xml:space="preserve"> </w:t>
      </w:r>
      <w:r w:rsidRPr="00F97099">
        <w:rPr>
          <w:rFonts w:asciiTheme="majorHAnsi" w:hAnsiTheme="majorHAnsi"/>
          <w:spacing w:val="-1"/>
          <w:sz w:val="24"/>
          <w:szCs w:val="24"/>
        </w:rPr>
        <w:t>pelo PEI (</w:t>
      </w:r>
      <w:r w:rsidRPr="00E87501">
        <w:rPr>
          <w:rFonts w:asciiTheme="majorHAnsi" w:hAnsiTheme="majorHAnsi"/>
          <w:i/>
          <w:spacing w:val="-1"/>
          <w:sz w:val="24"/>
          <w:szCs w:val="24"/>
        </w:rPr>
        <w:t>Porcelain</w:t>
      </w:r>
      <w:r w:rsidRPr="00E87501">
        <w:rPr>
          <w:rFonts w:asciiTheme="majorHAnsi" w:hAnsiTheme="majorHAnsi"/>
          <w:i/>
          <w:spacing w:val="-2"/>
          <w:sz w:val="24"/>
          <w:szCs w:val="24"/>
        </w:rPr>
        <w:t xml:space="preserve"> </w:t>
      </w:r>
      <w:r w:rsidRPr="00E87501">
        <w:rPr>
          <w:rFonts w:asciiTheme="majorHAnsi" w:hAnsiTheme="majorHAnsi"/>
          <w:i/>
          <w:spacing w:val="-1"/>
          <w:sz w:val="24"/>
          <w:szCs w:val="24"/>
        </w:rPr>
        <w:t>Enamel Institute</w:t>
      </w:r>
      <w:r w:rsidRPr="00F97099">
        <w:rPr>
          <w:rFonts w:asciiTheme="majorHAnsi" w:hAnsiTheme="majorHAnsi"/>
          <w:spacing w:val="-1"/>
          <w:sz w:val="24"/>
          <w:szCs w:val="24"/>
        </w:rPr>
        <w:t>).</w:t>
      </w:r>
    </w:p>
    <w:p w:rsidR="00AF7544" w:rsidRDefault="00AF7544" w:rsidP="0080695D">
      <w:pPr>
        <w:pStyle w:val="Corpodetexto"/>
        <w:kinsoku w:val="0"/>
        <w:overflowPunct w:val="0"/>
        <w:spacing w:before="0"/>
        <w:ind w:left="0" w:firstLine="567"/>
        <w:rPr>
          <w:rFonts w:asciiTheme="majorHAnsi" w:hAnsiTheme="majorHAnsi"/>
          <w:b/>
          <w:spacing w:val="-1"/>
          <w:sz w:val="24"/>
          <w:szCs w:val="24"/>
        </w:rPr>
      </w:pPr>
    </w:p>
    <w:p w:rsidR="000824F3" w:rsidRPr="00F97099" w:rsidRDefault="000824F3" w:rsidP="0080695D">
      <w:pPr>
        <w:pStyle w:val="Corpodetexto"/>
        <w:kinsoku w:val="0"/>
        <w:overflowPunct w:val="0"/>
        <w:spacing w:before="0"/>
        <w:ind w:left="0" w:firstLine="567"/>
        <w:rPr>
          <w:rFonts w:asciiTheme="majorHAnsi" w:hAnsiTheme="majorHAnsi"/>
          <w:sz w:val="24"/>
          <w:szCs w:val="24"/>
        </w:rPr>
      </w:pPr>
      <w:r w:rsidRPr="00406342">
        <w:rPr>
          <w:rFonts w:asciiTheme="majorHAnsi" w:hAnsiTheme="majorHAnsi"/>
          <w:b/>
          <w:spacing w:val="-1"/>
          <w:sz w:val="24"/>
          <w:szCs w:val="24"/>
        </w:rPr>
        <w:t xml:space="preserve">Local de aplicação: </w:t>
      </w:r>
      <w:r w:rsidRPr="00F97099">
        <w:rPr>
          <w:rFonts w:asciiTheme="majorHAnsi" w:hAnsiTheme="majorHAnsi"/>
          <w:spacing w:val="-1"/>
          <w:sz w:val="24"/>
          <w:szCs w:val="24"/>
        </w:rPr>
        <w:t>conforme projeto arquitetônico.</w:t>
      </w:r>
    </w:p>
    <w:p w:rsidR="00AF7544" w:rsidRDefault="00AF7544" w:rsidP="0080695D">
      <w:pPr>
        <w:kinsoku w:val="0"/>
        <w:overflowPunct w:val="0"/>
        <w:ind w:firstLine="567"/>
        <w:rPr>
          <w:rFonts w:asciiTheme="majorHAnsi" w:hAnsiTheme="majorHAnsi" w:cs="Arial"/>
          <w:b/>
          <w:iCs/>
          <w:spacing w:val="-1"/>
        </w:rPr>
      </w:pPr>
    </w:p>
    <w:p w:rsidR="00776AEB" w:rsidRPr="00406342" w:rsidRDefault="00776AEB" w:rsidP="0080695D">
      <w:pPr>
        <w:kinsoku w:val="0"/>
        <w:overflowPunct w:val="0"/>
        <w:ind w:firstLine="567"/>
        <w:rPr>
          <w:rFonts w:asciiTheme="majorHAnsi" w:hAnsiTheme="majorHAnsi" w:cs="Arial"/>
        </w:rPr>
      </w:pPr>
      <w:r w:rsidRPr="00406342">
        <w:rPr>
          <w:rFonts w:asciiTheme="majorHAnsi" w:hAnsiTheme="majorHAnsi" w:cs="Arial"/>
          <w:b/>
          <w:iCs/>
          <w:spacing w:val="-1"/>
        </w:rPr>
        <w:t>Execução</w:t>
      </w:r>
      <w:r w:rsidR="00406342" w:rsidRPr="00406342">
        <w:rPr>
          <w:rFonts w:asciiTheme="majorHAnsi" w:hAnsiTheme="majorHAnsi" w:cs="Arial"/>
          <w:b/>
          <w:iCs/>
          <w:spacing w:val="-1"/>
        </w:rPr>
        <w:t>:</w:t>
      </w:r>
      <w:r w:rsidRPr="00406342">
        <w:rPr>
          <w:rFonts w:asciiTheme="majorHAnsi" w:hAnsiTheme="majorHAnsi" w:cs="Arial"/>
          <w:b/>
          <w:iCs/>
          <w:spacing w:val="1"/>
        </w:rPr>
        <w:t xml:space="preserve"> </w:t>
      </w:r>
      <w:r w:rsidRPr="00406342">
        <w:rPr>
          <w:rFonts w:asciiTheme="majorHAnsi" w:hAnsiTheme="majorHAnsi" w:cs="Arial"/>
          <w:iCs/>
          <w:spacing w:val="-1"/>
        </w:rPr>
        <w:t>(conforme</w:t>
      </w:r>
      <w:r w:rsidRPr="00406342">
        <w:rPr>
          <w:rFonts w:asciiTheme="majorHAnsi" w:hAnsiTheme="majorHAnsi" w:cs="Arial"/>
          <w:iCs/>
          <w:spacing w:val="1"/>
        </w:rPr>
        <w:t xml:space="preserve"> </w:t>
      </w:r>
      <w:r w:rsidRPr="00406342">
        <w:rPr>
          <w:rFonts w:asciiTheme="majorHAnsi" w:hAnsiTheme="majorHAnsi" w:cs="Arial"/>
          <w:iCs/>
          <w:spacing w:val="-1"/>
        </w:rPr>
        <w:t>NBR’s</w:t>
      </w:r>
      <w:r w:rsidRPr="00406342">
        <w:rPr>
          <w:rFonts w:asciiTheme="majorHAnsi" w:hAnsiTheme="majorHAnsi" w:cs="Arial"/>
          <w:iCs/>
          <w:spacing w:val="1"/>
        </w:rPr>
        <w:t xml:space="preserve"> </w:t>
      </w:r>
      <w:r w:rsidRPr="00406342">
        <w:rPr>
          <w:rFonts w:asciiTheme="majorHAnsi" w:hAnsiTheme="majorHAnsi" w:cs="Arial"/>
          <w:iCs/>
          <w:spacing w:val="-1"/>
        </w:rPr>
        <w:t>1069,</w:t>
      </w:r>
      <w:r w:rsidRPr="00406342">
        <w:rPr>
          <w:rFonts w:asciiTheme="majorHAnsi" w:hAnsiTheme="majorHAnsi" w:cs="Arial"/>
          <w:iCs/>
        </w:rPr>
        <w:t xml:space="preserve"> </w:t>
      </w:r>
      <w:r w:rsidRPr="00406342">
        <w:rPr>
          <w:rFonts w:asciiTheme="majorHAnsi" w:hAnsiTheme="majorHAnsi" w:cs="Arial"/>
          <w:iCs/>
          <w:spacing w:val="-1"/>
        </w:rPr>
        <w:t>9817</w:t>
      </w:r>
      <w:r w:rsidRPr="00406342">
        <w:rPr>
          <w:rFonts w:asciiTheme="majorHAnsi" w:hAnsiTheme="majorHAnsi" w:cs="Arial"/>
          <w:iCs/>
        </w:rPr>
        <w:t xml:space="preserve"> e</w:t>
      </w:r>
      <w:r w:rsidRPr="00406342">
        <w:rPr>
          <w:rFonts w:asciiTheme="majorHAnsi" w:hAnsiTheme="majorHAnsi" w:cs="Arial"/>
          <w:iCs/>
          <w:spacing w:val="-1"/>
        </w:rPr>
        <w:t xml:space="preserve"> 13753):</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Camada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regularização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traço</w:t>
      </w:r>
      <w:r w:rsidRPr="00F97099">
        <w:rPr>
          <w:rFonts w:asciiTheme="majorHAnsi" w:hAnsiTheme="majorHAnsi"/>
          <w:sz w:val="24"/>
          <w:szCs w:val="24"/>
        </w:rPr>
        <w:t xml:space="preserve"> </w:t>
      </w:r>
      <w:r w:rsidRPr="00F97099">
        <w:rPr>
          <w:rFonts w:asciiTheme="majorHAnsi" w:hAnsiTheme="majorHAnsi"/>
          <w:spacing w:val="-1"/>
          <w:sz w:val="24"/>
          <w:szCs w:val="24"/>
        </w:rPr>
        <w:t>1:4,</w:t>
      </w:r>
      <w:r w:rsidRPr="00F97099">
        <w:rPr>
          <w:rFonts w:asciiTheme="majorHAnsi" w:hAnsiTheme="majorHAnsi"/>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areia grossa.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Assentado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argamassa adesiva</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cerâmica</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
          <w:sz w:val="24"/>
          <w:szCs w:val="24"/>
        </w:rPr>
        <w:t xml:space="preserve"> </w:t>
      </w:r>
      <w:r w:rsidRPr="00F97099">
        <w:rPr>
          <w:rFonts w:asciiTheme="majorHAnsi" w:hAnsiTheme="majorHAnsi"/>
          <w:spacing w:val="-1"/>
          <w:sz w:val="24"/>
          <w:szCs w:val="24"/>
        </w:rPr>
        <w:t>NBR-14.081</w:t>
      </w:r>
      <w:r w:rsidRPr="00F97099">
        <w:rPr>
          <w:rFonts w:asciiTheme="majorHAnsi" w:hAnsiTheme="majorHAnsi"/>
          <w:spacing w:val="1"/>
          <w:sz w:val="24"/>
          <w:szCs w:val="24"/>
        </w:rPr>
        <w:t xml:space="preserve"> </w:t>
      </w:r>
      <w:r w:rsidRPr="00F97099">
        <w:rPr>
          <w:rFonts w:asciiTheme="majorHAnsi" w:hAnsiTheme="majorHAnsi"/>
          <w:spacing w:val="-1"/>
          <w:sz w:val="24"/>
          <w:szCs w:val="24"/>
        </w:rPr>
        <w:t>Tipo</w:t>
      </w:r>
      <w:r w:rsidRPr="00F97099">
        <w:rPr>
          <w:rFonts w:asciiTheme="majorHAnsi" w:hAnsiTheme="majorHAnsi"/>
          <w:sz w:val="24"/>
          <w:szCs w:val="24"/>
        </w:rPr>
        <w:t xml:space="preserve"> </w:t>
      </w:r>
      <w:r w:rsidRPr="00F97099">
        <w:rPr>
          <w:rFonts w:asciiTheme="majorHAnsi" w:hAnsiTheme="majorHAnsi"/>
          <w:spacing w:val="-1"/>
          <w:sz w:val="24"/>
          <w:szCs w:val="24"/>
        </w:rPr>
        <w:t>AC-I.</w:t>
      </w:r>
      <w:r w:rsidRPr="00F97099">
        <w:rPr>
          <w:rFonts w:asciiTheme="majorHAnsi" w:hAnsiTheme="majorHAnsi"/>
          <w:spacing w:val="6"/>
          <w:sz w:val="24"/>
          <w:szCs w:val="24"/>
        </w:rPr>
        <w:t xml:space="preserve"> </w:t>
      </w:r>
      <w:r w:rsidRPr="00F97099">
        <w:rPr>
          <w:rFonts w:asciiTheme="majorHAnsi" w:hAnsiTheme="majorHAnsi"/>
          <w:spacing w:val="-1"/>
          <w:sz w:val="24"/>
          <w:szCs w:val="24"/>
          <w:u w:val="single"/>
        </w:rPr>
        <w:t>Para</w:t>
      </w:r>
      <w:r w:rsidRPr="00F97099">
        <w:rPr>
          <w:rFonts w:asciiTheme="majorHAnsi" w:hAnsiTheme="majorHAnsi"/>
          <w:spacing w:val="-2"/>
          <w:sz w:val="24"/>
          <w:szCs w:val="24"/>
          <w:u w:val="single"/>
        </w:rPr>
        <w:t xml:space="preserve"> </w:t>
      </w:r>
      <w:r w:rsidRPr="00F97099">
        <w:rPr>
          <w:rFonts w:asciiTheme="majorHAnsi" w:hAnsiTheme="majorHAnsi"/>
          <w:spacing w:val="-1"/>
          <w:sz w:val="24"/>
          <w:szCs w:val="24"/>
          <w:u w:val="single"/>
        </w:rPr>
        <w:t>as áreas</w:t>
      </w:r>
      <w:r w:rsidRPr="00F97099">
        <w:rPr>
          <w:rFonts w:asciiTheme="majorHAnsi" w:hAnsiTheme="majorHAnsi"/>
          <w:spacing w:val="73"/>
          <w:sz w:val="24"/>
          <w:szCs w:val="24"/>
        </w:rPr>
        <w:t xml:space="preserve"> </w:t>
      </w:r>
      <w:r w:rsidRPr="00F97099">
        <w:rPr>
          <w:rFonts w:asciiTheme="majorHAnsi" w:hAnsiTheme="majorHAnsi"/>
          <w:spacing w:val="-1"/>
          <w:sz w:val="24"/>
          <w:szCs w:val="24"/>
          <w:u w:val="single"/>
        </w:rPr>
        <w:t>molhadas utilizar argamassa</w:t>
      </w:r>
      <w:r w:rsidRPr="00F97099">
        <w:rPr>
          <w:rFonts w:asciiTheme="majorHAnsi" w:hAnsiTheme="majorHAnsi"/>
          <w:spacing w:val="-2"/>
          <w:sz w:val="24"/>
          <w:szCs w:val="24"/>
          <w:u w:val="single"/>
        </w:rPr>
        <w:t xml:space="preserve"> </w:t>
      </w:r>
      <w:r w:rsidRPr="00F97099">
        <w:rPr>
          <w:rFonts w:asciiTheme="majorHAnsi" w:hAnsiTheme="majorHAnsi"/>
          <w:spacing w:val="-1"/>
          <w:sz w:val="24"/>
          <w:szCs w:val="24"/>
          <w:u w:val="single"/>
        </w:rPr>
        <w:t>NBR-14.081</w:t>
      </w:r>
      <w:r w:rsidRPr="00F97099">
        <w:rPr>
          <w:rFonts w:asciiTheme="majorHAnsi" w:hAnsiTheme="majorHAnsi"/>
          <w:spacing w:val="-2"/>
          <w:sz w:val="24"/>
          <w:szCs w:val="24"/>
          <w:u w:val="single"/>
        </w:rPr>
        <w:t xml:space="preserve"> </w:t>
      </w:r>
      <w:r w:rsidRPr="00F97099">
        <w:rPr>
          <w:rFonts w:asciiTheme="majorHAnsi" w:hAnsiTheme="majorHAnsi"/>
          <w:spacing w:val="-1"/>
          <w:sz w:val="24"/>
          <w:szCs w:val="24"/>
          <w:u w:val="single"/>
        </w:rPr>
        <w:t>Tipo</w:t>
      </w:r>
      <w:r w:rsidRPr="00F97099">
        <w:rPr>
          <w:rFonts w:asciiTheme="majorHAnsi" w:hAnsiTheme="majorHAnsi"/>
          <w:spacing w:val="-4"/>
          <w:sz w:val="24"/>
          <w:szCs w:val="24"/>
          <w:u w:val="single"/>
        </w:rPr>
        <w:t xml:space="preserve"> </w:t>
      </w:r>
      <w:r w:rsidRPr="00F97099">
        <w:rPr>
          <w:rFonts w:asciiTheme="majorHAnsi" w:hAnsiTheme="majorHAnsi"/>
          <w:spacing w:val="-1"/>
          <w:sz w:val="24"/>
          <w:szCs w:val="24"/>
          <w:u w:val="single"/>
        </w:rPr>
        <w:t>AC-II.</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rejuntadas</w:t>
      </w:r>
      <w:r w:rsidRPr="00F97099">
        <w:rPr>
          <w:rFonts w:asciiTheme="majorHAnsi" w:hAnsiTheme="majorHAnsi"/>
          <w:spacing w:val="29"/>
          <w:sz w:val="24"/>
          <w:szCs w:val="24"/>
        </w:rPr>
        <w:t xml:space="preserve"> </w:t>
      </w:r>
      <w:r w:rsidRPr="00F97099">
        <w:rPr>
          <w:rFonts w:asciiTheme="majorHAnsi" w:hAnsiTheme="majorHAnsi"/>
          <w:spacing w:val="-1"/>
          <w:sz w:val="24"/>
          <w:szCs w:val="24"/>
        </w:rPr>
        <w:t>com</w:t>
      </w:r>
      <w:r w:rsidRPr="00F97099">
        <w:rPr>
          <w:rFonts w:asciiTheme="majorHAnsi" w:hAnsiTheme="majorHAnsi"/>
          <w:spacing w:val="29"/>
          <w:sz w:val="24"/>
          <w:szCs w:val="24"/>
        </w:rPr>
        <w:t xml:space="preserve"> </w:t>
      </w:r>
      <w:r w:rsidRPr="00F97099">
        <w:rPr>
          <w:rFonts w:asciiTheme="majorHAnsi" w:hAnsiTheme="majorHAnsi"/>
          <w:spacing w:val="-1"/>
          <w:sz w:val="24"/>
          <w:szCs w:val="24"/>
        </w:rPr>
        <w:t>rejunte</w:t>
      </w:r>
      <w:r w:rsidRPr="00F97099">
        <w:rPr>
          <w:rFonts w:asciiTheme="majorHAnsi" w:hAnsiTheme="majorHAnsi"/>
          <w:spacing w:val="29"/>
          <w:sz w:val="24"/>
          <w:szCs w:val="24"/>
        </w:rPr>
        <w:t xml:space="preserve"> </w:t>
      </w:r>
      <w:r w:rsidRPr="00F97099">
        <w:rPr>
          <w:rFonts w:asciiTheme="majorHAnsi" w:hAnsiTheme="majorHAnsi"/>
          <w:spacing w:val="-1"/>
          <w:sz w:val="24"/>
          <w:szCs w:val="24"/>
        </w:rPr>
        <w:t>pré-fabricado</w:t>
      </w:r>
      <w:r w:rsidRPr="00F97099">
        <w:rPr>
          <w:rFonts w:asciiTheme="majorHAnsi" w:hAnsiTheme="majorHAnsi"/>
          <w:spacing w:val="28"/>
          <w:sz w:val="24"/>
          <w:szCs w:val="24"/>
        </w:rPr>
        <w:t xml:space="preserve"> </w:t>
      </w:r>
      <w:r w:rsidRPr="00F97099">
        <w:rPr>
          <w:rFonts w:asciiTheme="majorHAnsi" w:hAnsiTheme="majorHAnsi"/>
          <w:spacing w:val="-1"/>
          <w:sz w:val="24"/>
          <w:szCs w:val="24"/>
        </w:rPr>
        <w:t>adequado</w:t>
      </w:r>
      <w:r w:rsidRPr="00F97099">
        <w:rPr>
          <w:rFonts w:asciiTheme="majorHAnsi" w:hAnsiTheme="majorHAnsi"/>
          <w:spacing w:val="29"/>
          <w:sz w:val="24"/>
          <w:szCs w:val="24"/>
        </w:rPr>
        <w:t xml:space="preserve"> </w:t>
      </w:r>
      <w:r w:rsidRPr="00F97099">
        <w:rPr>
          <w:rFonts w:asciiTheme="majorHAnsi" w:hAnsiTheme="majorHAnsi"/>
          <w:spacing w:val="-1"/>
          <w:sz w:val="24"/>
          <w:szCs w:val="24"/>
        </w:rPr>
        <w:t>às</w:t>
      </w:r>
      <w:r w:rsidRPr="00F97099">
        <w:rPr>
          <w:rFonts w:asciiTheme="majorHAnsi" w:hAnsiTheme="majorHAnsi"/>
          <w:spacing w:val="30"/>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9"/>
          <w:sz w:val="24"/>
          <w:szCs w:val="24"/>
        </w:rPr>
        <w:t xml:space="preserve"> </w:t>
      </w:r>
      <w:r w:rsidRPr="00F97099">
        <w:rPr>
          <w:rFonts w:asciiTheme="majorHAnsi" w:hAnsiTheme="majorHAnsi"/>
          <w:spacing w:val="-1"/>
          <w:sz w:val="24"/>
          <w:szCs w:val="24"/>
        </w:rPr>
        <w:t>do</w:t>
      </w:r>
      <w:r w:rsidRPr="00F97099">
        <w:rPr>
          <w:rFonts w:asciiTheme="majorHAnsi" w:hAnsiTheme="majorHAnsi"/>
          <w:spacing w:val="27"/>
          <w:sz w:val="24"/>
          <w:szCs w:val="24"/>
        </w:rPr>
        <w:t xml:space="preserve"> </w:t>
      </w:r>
      <w:r w:rsidRPr="00F97099">
        <w:rPr>
          <w:rFonts w:asciiTheme="majorHAnsi" w:hAnsiTheme="majorHAnsi"/>
          <w:spacing w:val="-1"/>
          <w:sz w:val="24"/>
          <w:szCs w:val="24"/>
        </w:rPr>
        <w:t>ambiente</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26"/>
          <w:sz w:val="24"/>
          <w:szCs w:val="24"/>
        </w:rPr>
        <w:t xml:space="preserve"> </w:t>
      </w:r>
      <w:r w:rsidRPr="00F97099">
        <w:rPr>
          <w:rFonts w:asciiTheme="majorHAnsi" w:hAnsiTheme="majorHAnsi"/>
          <w:sz w:val="24"/>
          <w:szCs w:val="24"/>
        </w:rPr>
        <w:t>se</w:t>
      </w:r>
      <w:r w:rsidRPr="00F97099">
        <w:rPr>
          <w:rFonts w:asciiTheme="majorHAnsi" w:hAnsiTheme="majorHAnsi"/>
          <w:spacing w:val="51"/>
          <w:sz w:val="24"/>
          <w:szCs w:val="24"/>
        </w:rPr>
        <w:t xml:space="preserve"> </w:t>
      </w:r>
      <w:r w:rsidRPr="00F97099">
        <w:rPr>
          <w:rFonts w:asciiTheme="majorHAnsi" w:hAnsiTheme="majorHAnsi"/>
          <w:spacing w:val="-1"/>
          <w:sz w:val="24"/>
          <w:szCs w:val="24"/>
        </w:rPr>
        <w:t>rejuntar,</w:t>
      </w:r>
      <w:r w:rsidRPr="00F97099">
        <w:rPr>
          <w:rFonts w:asciiTheme="majorHAnsi" w:hAnsiTheme="majorHAnsi"/>
          <w:spacing w:val="24"/>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rejuntamento</w:t>
      </w:r>
      <w:r w:rsidRPr="00F97099">
        <w:rPr>
          <w:rFonts w:asciiTheme="majorHAnsi" w:hAnsiTheme="majorHAnsi"/>
          <w:spacing w:val="25"/>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24"/>
          <w:sz w:val="24"/>
          <w:szCs w:val="24"/>
        </w:rPr>
        <w:t xml:space="preserve"> </w:t>
      </w:r>
      <w:r w:rsidRPr="00F97099">
        <w:rPr>
          <w:rFonts w:asciiTheme="majorHAnsi" w:hAnsiTheme="majorHAnsi"/>
          <w:spacing w:val="-1"/>
          <w:sz w:val="24"/>
          <w:szCs w:val="24"/>
        </w:rPr>
        <w:t>Portland</w:t>
      </w:r>
      <w:r w:rsidRPr="00F97099">
        <w:rPr>
          <w:rFonts w:asciiTheme="majorHAnsi" w:hAnsiTheme="majorHAnsi"/>
          <w:spacing w:val="24"/>
          <w:sz w:val="24"/>
          <w:szCs w:val="24"/>
        </w:rPr>
        <w:t xml:space="preserve"> </w:t>
      </w:r>
      <w:r w:rsidRPr="00F97099">
        <w:rPr>
          <w:rFonts w:asciiTheme="majorHAnsi" w:hAnsiTheme="majorHAnsi"/>
          <w:sz w:val="24"/>
          <w:szCs w:val="24"/>
        </w:rPr>
        <w:t>+</w:t>
      </w:r>
      <w:r w:rsidRPr="00F97099">
        <w:rPr>
          <w:rFonts w:asciiTheme="majorHAnsi" w:hAnsiTheme="majorHAnsi"/>
          <w:spacing w:val="25"/>
          <w:sz w:val="24"/>
          <w:szCs w:val="24"/>
        </w:rPr>
        <w:t xml:space="preserve"> </w:t>
      </w:r>
      <w:r w:rsidRPr="00F97099">
        <w:rPr>
          <w:rFonts w:asciiTheme="majorHAnsi" w:hAnsiTheme="majorHAnsi"/>
          <w:spacing w:val="-1"/>
          <w:sz w:val="24"/>
          <w:szCs w:val="24"/>
        </w:rPr>
        <w:t>resinas),</w:t>
      </w:r>
      <w:r w:rsidRPr="00F97099">
        <w:rPr>
          <w:rFonts w:asciiTheme="majorHAnsi" w:hAnsiTheme="majorHAnsi"/>
          <w:spacing w:val="24"/>
          <w:sz w:val="24"/>
          <w:szCs w:val="24"/>
        </w:rPr>
        <w:t xml:space="preserve"> </w:t>
      </w:r>
      <w:r w:rsidRPr="00F97099">
        <w:rPr>
          <w:rFonts w:asciiTheme="majorHAnsi" w:hAnsiTheme="majorHAnsi"/>
          <w:spacing w:val="-1"/>
          <w:sz w:val="24"/>
          <w:szCs w:val="24"/>
        </w:rPr>
        <w:t>Junta</w:t>
      </w:r>
      <w:r w:rsidRPr="00F97099">
        <w:rPr>
          <w:rFonts w:asciiTheme="majorHAnsi" w:hAnsiTheme="majorHAnsi"/>
          <w:spacing w:val="22"/>
          <w:sz w:val="24"/>
          <w:szCs w:val="24"/>
        </w:rPr>
        <w:t xml:space="preserve"> </w:t>
      </w:r>
      <w:r w:rsidRPr="00F97099">
        <w:rPr>
          <w:rFonts w:asciiTheme="majorHAnsi" w:hAnsiTheme="majorHAnsi"/>
          <w:spacing w:val="-1"/>
          <w:sz w:val="24"/>
          <w:szCs w:val="24"/>
        </w:rPr>
        <w:t>Fina</w:t>
      </w:r>
      <w:r w:rsidRPr="00F97099">
        <w:rPr>
          <w:rFonts w:asciiTheme="majorHAnsi" w:hAnsiTheme="majorHAnsi"/>
          <w:spacing w:val="25"/>
          <w:sz w:val="24"/>
          <w:szCs w:val="24"/>
        </w:rPr>
        <w:t xml:space="preserve"> </w:t>
      </w:r>
      <w:r w:rsidRPr="00F97099">
        <w:rPr>
          <w:rFonts w:asciiTheme="majorHAnsi" w:hAnsiTheme="majorHAnsi"/>
          <w:spacing w:val="-1"/>
          <w:sz w:val="24"/>
          <w:szCs w:val="24"/>
        </w:rPr>
        <w:t>até</w:t>
      </w:r>
      <w:r w:rsidRPr="00F97099">
        <w:rPr>
          <w:rFonts w:asciiTheme="majorHAnsi" w:hAnsiTheme="majorHAnsi"/>
          <w:spacing w:val="22"/>
          <w:sz w:val="24"/>
          <w:szCs w:val="24"/>
        </w:rPr>
        <w:t xml:space="preserve"> </w:t>
      </w:r>
      <w:r w:rsidRPr="00F97099">
        <w:rPr>
          <w:rFonts w:asciiTheme="majorHAnsi" w:hAnsiTheme="majorHAnsi"/>
          <w:sz w:val="24"/>
          <w:szCs w:val="24"/>
        </w:rPr>
        <w:t>4</w:t>
      </w:r>
      <w:r w:rsidRPr="00F97099">
        <w:rPr>
          <w:rFonts w:asciiTheme="majorHAnsi" w:hAnsiTheme="majorHAnsi"/>
          <w:spacing w:val="22"/>
          <w:sz w:val="24"/>
          <w:szCs w:val="24"/>
        </w:rPr>
        <w:t xml:space="preserve"> </w:t>
      </w:r>
      <w:r w:rsidRPr="00F97099">
        <w:rPr>
          <w:rFonts w:asciiTheme="majorHAnsi" w:hAnsiTheme="majorHAnsi"/>
          <w:sz w:val="24"/>
          <w:szCs w:val="24"/>
        </w:rPr>
        <w:t>mm</w:t>
      </w:r>
      <w:r w:rsidRPr="00F97099">
        <w:rPr>
          <w:rFonts w:asciiTheme="majorHAnsi" w:hAnsiTheme="majorHAnsi"/>
          <w:spacing w:val="25"/>
          <w:sz w:val="24"/>
          <w:szCs w:val="24"/>
        </w:rPr>
        <w:t xml:space="preserve"> </w:t>
      </w:r>
      <w:r w:rsidRPr="00F97099">
        <w:rPr>
          <w:rFonts w:asciiTheme="majorHAnsi" w:hAnsiTheme="majorHAnsi"/>
          <w:sz w:val="24"/>
          <w:szCs w:val="24"/>
        </w:rPr>
        <w:t>e</w:t>
      </w:r>
      <w:r w:rsidRPr="00F97099">
        <w:rPr>
          <w:rFonts w:asciiTheme="majorHAnsi" w:hAnsiTheme="majorHAnsi"/>
          <w:spacing w:val="22"/>
          <w:sz w:val="24"/>
          <w:szCs w:val="24"/>
        </w:rPr>
        <w:t xml:space="preserve"> </w:t>
      </w:r>
      <w:r w:rsidRPr="00F97099">
        <w:rPr>
          <w:rFonts w:asciiTheme="majorHAnsi" w:hAnsiTheme="majorHAnsi"/>
          <w:spacing w:val="-1"/>
          <w:sz w:val="24"/>
          <w:szCs w:val="24"/>
        </w:rPr>
        <w:t>Junta</w:t>
      </w:r>
      <w:r w:rsidRPr="00F97099">
        <w:rPr>
          <w:rFonts w:asciiTheme="majorHAnsi" w:hAnsiTheme="majorHAnsi"/>
          <w:spacing w:val="63"/>
          <w:sz w:val="24"/>
          <w:szCs w:val="24"/>
        </w:rPr>
        <w:t xml:space="preserve"> </w:t>
      </w:r>
      <w:r w:rsidRPr="00F97099">
        <w:rPr>
          <w:rFonts w:asciiTheme="majorHAnsi" w:hAnsiTheme="majorHAnsi"/>
          <w:spacing w:val="-1"/>
          <w:sz w:val="24"/>
          <w:szCs w:val="24"/>
        </w:rPr>
        <w:t>Larga</w:t>
      </w:r>
      <w:r w:rsidRPr="00F97099">
        <w:rPr>
          <w:rFonts w:asciiTheme="majorHAnsi" w:hAnsiTheme="majorHAnsi"/>
          <w:spacing w:val="-2"/>
          <w:sz w:val="24"/>
          <w:szCs w:val="24"/>
        </w:rPr>
        <w:t xml:space="preserve"> </w:t>
      </w:r>
      <w:r w:rsidRPr="00F97099">
        <w:rPr>
          <w:rFonts w:asciiTheme="majorHAnsi" w:hAnsiTheme="majorHAnsi"/>
          <w:spacing w:val="-1"/>
          <w:sz w:val="24"/>
          <w:szCs w:val="24"/>
        </w:rPr>
        <w:t>acima de</w:t>
      </w:r>
      <w:r w:rsidRPr="00F97099">
        <w:rPr>
          <w:rFonts w:asciiTheme="majorHAnsi" w:hAnsiTheme="majorHAnsi"/>
          <w:spacing w:val="-2"/>
          <w:sz w:val="24"/>
          <w:szCs w:val="24"/>
        </w:rPr>
        <w:t xml:space="preserve"> </w:t>
      </w:r>
      <w:r w:rsidRPr="00F97099">
        <w:rPr>
          <w:rFonts w:asciiTheme="majorHAnsi" w:hAnsiTheme="majorHAnsi"/>
          <w:sz w:val="24"/>
          <w:szCs w:val="24"/>
        </w:rPr>
        <w:t>4</w:t>
      </w:r>
      <w:r w:rsidRPr="00F97099">
        <w:rPr>
          <w:rFonts w:asciiTheme="majorHAnsi" w:hAnsiTheme="majorHAnsi"/>
          <w:spacing w:val="-1"/>
          <w:sz w:val="24"/>
          <w:szCs w:val="24"/>
        </w:rPr>
        <w:t xml:space="preserve"> mm,</w:t>
      </w:r>
      <w:r w:rsidRPr="00F97099">
        <w:rPr>
          <w:rFonts w:asciiTheme="majorHAnsi" w:hAnsiTheme="majorHAnsi"/>
          <w:spacing w:val="-3"/>
          <w:sz w:val="24"/>
          <w:szCs w:val="24"/>
        </w:rPr>
        <w:t xml:space="preserve"> </w:t>
      </w:r>
      <w:r w:rsidRPr="00F97099">
        <w:rPr>
          <w:rFonts w:asciiTheme="majorHAnsi" w:hAnsiTheme="majorHAnsi"/>
          <w:spacing w:val="-1"/>
          <w:sz w:val="24"/>
          <w:szCs w:val="24"/>
        </w:rPr>
        <w:t>da marca REJUNTABRÁS.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5"/>
          <w:sz w:val="24"/>
          <w:szCs w:val="24"/>
        </w:rPr>
        <w:t xml:space="preserve"> </w:t>
      </w:r>
      <w:r w:rsidRPr="00F97099">
        <w:rPr>
          <w:rFonts w:asciiTheme="majorHAnsi" w:hAnsiTheme="majorHAnsi"/>
          <w:spacing w:val="-1"/>
          <w:sz w:val="24"/>
          <w:szCs w:val="24"/>
        </w:rPr>
        <w:t>boxes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chuveiro</w:t>
      </w:r>
      <w:r w:rsidRPr="00F97099">
        <w:rPr>
          <w:rFonts w:asciiTheme="majorHAnsi" w:hAnsiTheme="majorHAnsi"/>
          <w:spacing w:val="8"/>
          <w:sz w:val="24"/>
          <w:szCs w:val="24"/>
        </w:rPr>
        <w:t xml:space="preserve"> </w:t>
      </w:r>
      <w:r w:rsidRPr="00F97099">
        <w:rPr>
          <w:rFonts w:asciiTheme="majorHAnsi" w:hAnsiTheme="majorHAnsi"/>
          <w:spacing w:val="-1"/>
          <w:sz w:val="24"/>
          <w:szCs w:val="24"/>
        </w:rPr>
        <w:t>dos</w:t>
      </w:r>
      <w:r w:rsidRPr="00F97099">
        <w:rPr>
          <w:rFonts w:asciiTheme="majorHAnsi" w:hAnsiTheme="majorHAnsi"/>
          <w:spacing w:val="6"/>
          <w:sz w:val="24"/>
          <w:szCs w:val="24"/>
        </w:rPr>
        <w:t xml:space="preserve"> </w:t>
      </w:r>
      <w:r w:rsidRPr="00F97099">
        <w:rPr>
          <w:rFonts w:asciiTheme="majorHAnsi" w:hAnsiTheme="majorHAnsi"/>
          <w:spacing w:val="-1"/>
          <w:sz w:val="24"/>
          <w:szCs w:val="24"/>
        </w:rPr>
        <w:t>banheiros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toda</w:t>
      </w:r>
      <w:r w:rsidRPr="00F97099">
        <w:rPr>
          <w:rFonts w:asciiTheme="majorHAnsi" w:hAnsiTheme="majorHAnsi"/>
          <w:spacing w:val="8"/>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6"/>
          <w:sz w:val="24"/>
          <w:szCs w:val="24"/>
        </w:rPr>
        <w:t xml:space="preserve"> </w:t>
      </w:r>
      <w:r w:rsidRPr="00F97099">
        <w:rPr>
          <w:rFonts w:asciiTheme="majorHAnsi" w:hAnsiTheme="majorHAnsi"/>
          <w:spacing w:val="-1"/>
          <w:sz w:val="24"/>
          <w:szCs w:val="24"/>
        </w:rPr>
        <w:t>dos</w:t>
      </w:r>
      <w:r w:rsidRPr="00F97099">
        <w:rPr>
          <w:rFonts w:asciiTheme="majorHAnsi" w:hAnsiTheme="majorHAnsi"/>
          <w:spacing w:val="8"/>
          <w:sz w:val="24"/>
          <w:szCs w:val="24"/>
        </w:rPr>
        <w:t xml:space="preserve"> </w:t>
      </w:r>
      <w:r w:rsidRPr="00F97099">
        <w:rPr>
          <w:rFonts w:asciiTheme="majorHAnsi" w:hAnsiTheme="majorHAnsi"/>
          <w:spacing w:val="-1"/>
          <w:sz w:val="24"/>
          <w:szCs w:val="24"/>
        </w:rPr>
        <w:t>banheiros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empregada</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lixeiras</w:t>
      </w:r>
      <w:r w:rsidRPr="00F97099">
        <w:rPr>
          <w:rFonts w:asciiTheme="majorHAnsi" w:hAnsiTheme="majorHAnsi"/>
          <w:spacing w:val="8"/>
          <w:sz w:val="24"/>
          <w:szCs w:val="24"/>
        </w:rPr>
        <w:t xml:space="preserve"> </w:t>
      </w:r>
      <w:r w:rsidRPr="00F97099">
        <w:rPr>
          <w:rFonts w:asciiTheme="majorHAnsi" w:hAnsiTheme="majorHAnsi"/>
          <w:spacing w:val="-1"/>
          <w:sz w:val="24"/>
          <w:szCs w:val="24"/>
        </w:rPr>
        <w:t>terão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seus</w:t>
      </w:r>
      <w:r w:rsidRPr="00F97099">
        <w:rPr>
          <w:rFonts w:asciiTheme="majorHAnsi" w:hAnsiTheme="majorHAnsi"/>
          <w:spacing w:val="41"/>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(pisos</w:t>
      </w:r>
      <w:r w:rsidRPr="00F97099">
        <w:rPr>
          <w:rFonts w:asciiTheme="majorHAnsi" w:hAnsiTheme="majorHAnsi"/>
          <w:spacing w:val="44"/>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42"/>
          <w:sz w:val="24"/>
          <w:szCs w:val="24"/>
        </w:rPr>
        <w:t xml:space="preserve"> </w:t>
      </w:r>
      <w:r w:rsidRPr="00F97099">
        <w:rPr>
          <w:rFonts w:asciiTheme="majorHAnsi" w:hAnsiTheme="majorHAnsi"/>
          <w:spacing w:val="-1"/>
          <w:sz w:val="24"/>
          <w:szCs w:val="24"/>
        </w:rPr>
        <w:t>cerâmicos</w:t>
      </w:r>
      <w:r w:rsidRPr="00F97099">
        <w:rPr>
          <w:rFonts w:asciiTheme="majorHAnsi" w:hAnsiTheme="majorHAnsi"/>
          <w:spacing w:val="42"/>
          <w:sz w:val="24"/>
          <w:szCs w:val="24"/>
        </w:rPr>
        <w:t xml:space="preserve"> </w:t>
      </w:r>
      <w:r w:rsidRPr="00F97099">
        <w:rPr>
          <w:rFonts w:asciiTheme="majorHAnsi" w:hAnsiTheme="majorHAnsi"/>
          <w:spacing w:val="-1"/>
          <w:sz w:val="24"/>
          <w:szCs w:val="24"/>
        </w:rPr>
        <w:t>rejuntados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w:t>
      </w:r>
      <w:r w:rsidRPr="00F97099">
        <w:rPr>
          <w:rFonts w:asciiTheme="majorHAnsi" w:hAnsiTheme="majorHAnsi"/>
          <w:spacing w:val="42"/>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rejunte</w:t>
      </w:r>
      <w:r w:rsidRPr="00F97099">
        <w:rPr>
          <w:rFonts w:asciiTheme="majorHAnsi" w:hAnsiTheme="majorHAnsi"/>
          <w:spacing w:val="42"/>
          <w:sz w:val="24"/>
          <w:szCs w:val="24"/>
        </w:rPr>
        <w:t xml:space="preserve"> </w:t>
      </w:r>
      <w:r w:rsidRPr="00F97099">
        <w:rPr>
          <w:rFonts w:asciiTheme="majorHAnsi" w:hAnsiTheme="majorHAnsi"/>
          <w:spacing w:val="-1"/>
          <w:sz w:val="24"/>
          <w:szCs w:val="24"/>
        </w:rPr>
        <w:t>mais</w:t>
      </w:r>
      <w:r w:rsidRPr="00F97099">
        <w:rPr>
          <w:rFonts w:asciiTheme="majorHAnsi" w:hAnsiTheme="majorHAnsi"/>
          <w:spacing w:val="42"/>
          <w:sz w:val="24"/>
          <w:szCs w:val="24"/>
        </w:rPr>
        <w:t xml:space="preserve"> </w:t>
      </w:r>
      <w:r w:rsidRPr="00F97099">
        <w:rPr>
          <w:rFonts w:asciiTheme="majorHAnsi" w:hAnsiTheme="majorHAnsi"/>
          <w:sz w:val="24"/>
          <w:szCs w:val="24"/>
        </w:rPr>
        <w:t>o</w:t>
      </w:r>
      <w:r w:rsidRPr="00F97099">
        <w:rPr>
          <w:rFonts w:asciiTheme="majorHAnsi" w:hAnsiTheme="majorHAnsi"/>
          <w:spacing w:val="65"/>
          <w:sz w:val="24"/>
          <w:szCs w:val="24"/>
        </w:rPr>
        <w:t xml:space="preserve"> </w:t>
      </w:r>
      <w:r w:rsidRPr="00F97099">
        <w:rPr>
          <w:rFonts w:asciiTheme="majorHAnsi" w:hAnsiTheme="majorHAnsi"/>
          <w:spacing w:val="-1"/>
          <w:sz w:val="24"/>
          <w:szCs w:val="24"/>
        </w:rPr>
        <w:t>aditivo</w:t>
      </w:r>
      <w:r w:rsidRPr="00F97099">
        <w:rPr>
          <w:rFonts w:asciiTheme="majorHAnsi" w:hAnsiTheme="majorHAnsi"/>
          <w:sz w:val="24"/>
          <w:szCs w:val="24"/>
        </w:rPr>
        <w:t xml:space="preserve"> </w:t>
      </w:r>
      <w:r w:rsidRPr="00F97099">
        <w:rPr>
          <w:rFonts w:asciiTheme="majorHAnsi" w:hAnsiTheme="majorHAnsi"/>
          <w:spacing w:val="-1"/>
          <w:sz w:val="24"/>
          <w:szCs w:val="24"/>
        </w:rPr>
        <w:t>Juntalastic,</w:t>
      </w:r>
      <w:r w:rsidRPr="00F97099">
        <w:rPr>
          <w:rFonts w:asciiTheme="majorHAnsi" w:hAnsiTheme="majorHAnsi"/>
          <w:sz w:val="24"/>
          <w:szCs w:val="24"/>
        </w:rPr>
        <w:t xml:space="preserve"> </w:t>
      </w:r>
      <w:r w:rsidRPr="00F97099">
        <w:rPr>
          <w:rFonts w:asciiTheme="majorHAnsi" w:hAnsiTheme="majorHAnsi"/>
          <w:spacing w:val="-1"/>
          <w:sz w:val="24"/>
          <w:szCs w:val="24"/>
        </w:rPr>
        <w:t>da marca REJUNTABRÁS. As cores dos rejuntamentos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 as mais próximas</w:t>
      </w:r>
      <w:r w:rsidRPr="00F97099">
        <w:rPr>
          <w:rFonts w:asciiTheme="majorHAnsi" w:hAnsiTheme="majorHAnsi"/>
          <w:spacing w:val="69"/>
          <w:sz w:val="24"/>
          <w:szCs w:val="24"/>
        </w:rPr>
        <w:t xml:space="preserve"> </w:t>
      </w:r>
      <w:r w:rsidRPr="00F97099">
        <w:rPr>
          <w:rFonts w:asciiTheme="majorHAnsi" w:hAnsiTheme="majorHAnsi"/>
          <w:spacing w:val="-1"/>
          <w:sz w:val="24"/>
          <w:szCs w:val="24"/>
        </w:rPr>
        <w:t>das cores das</w:t>
      </w:r>
      <w:r w:rsidRPr="00F97099">
        <w:rPr>
          <w:rFonts w:asciiTheme="majorHAnsi" w:hAnsiTheme="majorHAnsi"/>
          <w:sz w:val="24"/>
          <w:szCs w:val="24"/>
        </w:rPr>
        <w:t xml:space="preserve"> </w:t>
      </w:r>
      <w:r w:rsidRPr="00F97099">
        <w:rPr>
          <w:rFonts w:asciiTheme="majorHAnsi" w:hAnsiTheme="majorHAnsi"/>
          <w:spacing w:val="-1"/>
          <w:sz w:val="24"/>
          <w:szCs w:val="24"/>
        </w:rPr>
        <w:t>cerâmicas.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aplicação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cerâmicas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áreas</w:t>
      </w:r>
      <w:r w:rsidRPr="00F97099">
        <w:rPr>
          <w:rFonts w:asciiTheme="majorHAnsi" w:hAnsiTheme="majorHAnsi"/>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isoladas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somente</w:t>
      </w:r>
      <w:r w:rsidRPr="00F97099">
        <w:rPr>
          <w:rFonts w:asciiTheme="majorHAnsi" w:hAnsiTheme="majorHAnsi"/>
          <w:sz w:val="24"/>
          <w:szCs w:val="24"/>
        </w:rPr>
        <w:t xml:space="preserve"> </w:t>
      </w:r>
      <w:r w:rsidRPr="00F97099">
        <w:rPr>
          <w:rFonts w:asciiTheme="majorHAnsi" w:hAnsiTheme="majorHAnsi"/>
          <w:spacing w:val="-1"/>
          <w:sz w:val="24"/>
          <w:szCs w:val="24"/>
        </w:rPr>
        <w:t>liberadas</w:t>
      </w:r>
      <w:r w:rsidRPr="00F97099">
        <w:rPr>
          <w:rFonts w:asciiTheme="majorHAnsi" w:hAnsiTheme="majorHAnsi"/>
          <w:spacing w:val="4"/>
          <w:sz w:val="24"/>
          <w:szCs w:val="24"/>
        </w:rPr>
        <w:t xml:space="preserve"> </w:t>
      </w:r>
      <w:r w:rsidRPr="00F97099">
        <w:rPr>
          <w:rFonts w:asciiTheme="majorHAnsi" w:hAnsiTheme="majorHAnsi"/>
          <w:spacing w:val="-1"/>
          <w:sz w:val="24"/>
          <w:szCs w:val="24"/>
        </w:rPr>
        <w:t>ao</w:t>
      </w:r>
      <w:r w:rsidRPr="00F97099">
        <w:rPr>
          <w:rFonts w:asciiTheme="majorHAnsi" w:hAnsiTheme="majorHAnsi"/>
          <w:sz w:val="24"/>
          <w:szCs w:val="24"/>
        </w:rPr>
        <w:t xml:space="preserve"> </w:t>
      </w:r>
      <w:r w:rsidRPr="00F97099">
        <w:rPr>
          <w:rFonts w:asciiTheme="majorHAnsi" w:hAnsiTheme="majorHAnsi"/>
          <w:spacing w:val="-1"/>
          <w:sz w:val="24"/>
          <w:szCs w:val="24"/>
        </w:rPr>
        <w:t>trânsito</w:t>
      </w:r>
      <w:r w:rsidRPr="00F97099">
        <w:rPr>
          <w:rFonts w:asciiTheme="majorHAnsi" w:hAnsiTheme="majorHAnsi"/>
          <w:sz w:val="24"/>
          <w:szCs w:val="24"/>
        </w:rPr>
        <w:t xml:space="preserve"> </w:t>
      </w:r>
      <w:r w:rsidRPr="00F97099">
        <w:rPr>
          <w:rFonts w:asciiTheme="majorHAnsi" w:hAnsiTheme="majorHAnsi"/>
          <w:spacing w:val="-1"/>
          <w:sz w:val="24"/>
          <w:szCs w:val="24"/>
        </w:rPr>
        <w:t>leve</w:t>
      </w:r>
      <w:r w:rsidRPr="00F97099">
        <w:rPr>
          <w:rFonts w:asciiTheme="majorHAnsi" w:hAnsiTheme="majorHAnsi"/>
          <w:spacing w:val="1"/>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67"/>
          <w:sz w:val="24"/>
          <w:szCs w:val="24"/>
        </w:rPr>
        <w:t xml:space="preserve"> </w:t>
      </w:r>
      <w:r w:rsidRPr="00F97099">
        <w:rPr>
          <w:rFonts w:asciiTheme="majorHAnsi" w:hAnsiTheme="majorHAnsi"/>
          <w:spacing w:val="-1"/>
          <w:sz w:val="24"/>
          <w:szCs w:val="24"/>
        </w:rPr>
        <w:t>48</w:t>
      </w:r>
      <w:r w:rsidRPr="00F97099">
        <w:rPr>
          <w:rFonts w:asciiTheme="majorHAnsi" w:hAnsiTheme="majorHAnsi"/>
          <w:spacing w:val="28"/>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sua</w:t>
      </w:r>
      <w:r w:rsidRPr="00F97099">
        <w:rPr>
          <w:rFonts w:asciiTheme="majorHAnsi" w:hAnsiTheme="majorHAnsi"/>
          <w:spacing w:val="29"/>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3"/>
          <w:sz w:val="24"/>
          <w:szCs w:val="24"/>
        </w:rPr>
        <w:t xml:space="preserve"> </w:t>
      </w:r>
      <w:r w:rsidRPr="00F97099">
        <w:rPr>
          <w:rFonts w:asciiTheme="majorHAnsi" w:hAnsiTheme="majorHAnsi"/>
          <w:sz w:val="24"/>
          <w:szCs w:val="24"/>
        </w:rPr>
        <w:t>A</w:t>
      </w:r>
      <w:r w:rsidRPr="00F97099">
        <w:rPr>
          <w:rFonts w:asciiTheme="majorHAnsi" w:hAnsiTheme="majorHAnsi"/>
          <w:spacing w:val="28"/>
          <w:sz w:val="24"/>
          <w:szCs w:val="24"/>
        </w:rPr>
        <w:t xml:space="preserve"> </w:t>
      </w:r>
      <w:r w:rsidRPr="00F97099">
        <w:rPr>
          <w:rFonts w:asciiTheme="majorHAnsi" w:hAnsiTheme="majorHAnsi"/>
          <w:spacing w:val="-1"/>
          <w:sz w:val="24"/>
          <w:szCs w:val="24"/>
        </w:rPr>
        <w:t>liberação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7"/>
          <w:sz w:val="24"/>
          <w:szCs w:val="24"/>
        </w:rPr>
        <w:t xml:space="preserve"> </w:t>
      </w:r>
      <w:r w:rsidRPr="00F97099">
        <w:rPr>
          <w:rFonts w:asciiTheme="majorHAnsi" w:hAnsiTheme="majorHAnsi"/>
          <w:sz w:val="24"/>
          <w:szCs w:val="24"/>
        </w:rPr>
        <w:t>o</w:t>
      </w:r>
      <w:r w:rsidRPr="00F97099">
        <w:rPr>
          <w:rFonts w:asciiTheme="majorHAnsi" w:hAnsiTheme="majorHAnsi"/>
          <w:spacing w:val="29"/>
          <w:sz w:val="24"/>
          <w:szCs w:val="24"/>
        </w:rPr>
        <w:t xml:space="preserve"> </w:t>
      </w:r>
      <w:r w:rsidRPr="00F97099">
        <w:rPr>
          <w:rFonts w:asciiTheme="majorHAnsi" w:hAnsiTheme="majorHAnsi"/>
          <w:spacing w:val="-1"/>
          <w:sz w:val="24"/>
          <w:szCs w:val="24"/>
        </w:rPr>
        <w:t>tráfego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carrinhos</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0044115A" w:rsidRPr="00F97099">
        <w:rPr>
          <w:rFonts w:asciiTheme="majorHAnsi" w:hAnsiTheme="majorHAnsi"/>
          <w:spacing w:val="-1"/>
          <w:sz w:val="24"/>
          <w:szCs w:val="24"/>
        </w:rPr>
        <w:t>jericas</w:t>
      </w:r>
      <w:r w:rsidRPr="00F97099">
        <w:rPr>
          <w:rFonts w:asciiTheme="majorHAnsi" w:hAnsiTheme="majorHAnsi"/>
          <w:spacing w:val="30"/>
          <w:sz w:val="24"/>
          <w:szCs w:val="24"/>
        </w:rPr>
        <w:t xml:space="preserve"> </w:t>
      </w:r>
      <w:r w:rsidRPr="00F97099">
        <w:rPr>
          <w:rFonts w:asciiTheme="majorHAnsi" w:hAnsiTheme="majorHAnsi"/>
          <w:sz w:val="24"/>
          <w:szCs w:val="24"/>
        </w:rPr>
        <w:t>só</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7"/>
          <w:sz w:val="24"/>
          <w:szCs w:val="24"/>
        </w:rPr>
        <w:t xml:space="preserve"> </w:t>
      </w:r>
      <w:r w:rsidRPr="00F97099">
        <w:rPr>
          <w:rFonts w:asciiTheme="majorHAnsi" w:hAnsiTheme="majorHAnsi"/>
          <w:spacing w:val="-1"/>
          <w:sz w:val="24"/>
          <w:szCs w:val="24"/>
        </w:rPr>
        <w:t>permitido</w:t>
      </w:r>
      <w:r w:rsidRPr="00F97099">
        <w:rPr>
          <w:rFonts w:asciiTheme="majorHAnsi" w:hAnsiTheme="majorHAnsi"/>
          <w:spacing w:val="61"/>
          <w:sz w:val="24"/>
          <w:szCs w:val="24"/>
        </w:rPr>
        <w:t xml:space="preserve"> </w:t>
      </w:r>
      <w:r w:rsidRPr="00F97099">
        <w:rPr>
          <w:rFonts w:asciiTheme="majorHAnsi" w:hAnsiTheme="majorHAnsi"/>
          <w:spacing w:val="-1"/>
          <w:sz w:val="24"/>
          <w:szCs w:val="24"/>
        </w:rPr>
        <w:t>após 07 (sete)</w:t>
      </w:r>
      <w:r w:rsidRPr="00F97099">
        <w:rPr>
          <w:rFonts w:asciiTheme="majorHAnsi" w:hAnsiTheme="majorHAnsi"/>
          <w:spacing w:val="-2"/>
          <w:sz w:val="24"/>
          <w:szCs w:val="24"/>
        </w:rPr>
        <w:t xml:space="preserve"> </w:t>
      </w:r>
      <w:r w:rsidRPr="00F97099">
        <w:rPr>
          <w:rFonts w:asciiTheme="majorHAnsi" w:hAnsiTheme="majorHAnsi"/>
          <w:spacing w:val="-1"/>
          <w:sz w:val="24"/>
          <w:szCs w:val="24"/>
        </w:rPr>
        <w:t>dias.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corte</w:t>
      </w:r>
      <w:r w:rsidRPr="00F97099">
        <w:rPr>
          <w:rFonts w:asciiTheme="majorHAnsi" w:hAnsiTheme="majorHAnsi"/>
          <w:spacing w:val="19"/>
          <w:sz w:val="24"/>
          <w:szCs w:val="24"/>
        </w:rPr>
        <w:t xml:space="preserve"> </w:t>
      </w:r>
      <w:r w:rsidRPr="00F97099">
        <w:rPr>
          <w:rFonts w:asciiTheme="majorHAnsi" w:hAnsiTheme="majorHAnsi"/>
          <w:spacing w:val="-1"/>
          <w:sz w:val="24"/>
          <w:szCs w:val="24"/>
        </w:rPr>
        <w:t>das</w:t>
      </w:r>
      <w:r w:rsidRPr="00F97099">
        <w:rPr>
          <w:rFonts w:asciiTheme="majorHAnsi" w:hAnsiTheme="majorHAnsi"/>
          <w:spacing w:val="18"/>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8"/>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0"/>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w:t>
      </w:r>
      <w:r w:rsidRPr="00F97099">
        <w:rPr>
          <w:rFonts w:asciiTheme="majorHAnsi" w:hAnsiTheme="majorHAnsi"/>
          <w:spacing w:val="18"/>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18"/>
          <w:sz w:val="24"/>
          <w:szCs w:val="24"/>
        </w:rPr>
        <w:t xml:space="preserve"> </w:t>
      </w:r>
      <w:r w:rsidRPr="00F97099">
        <w:rPr>
          <w:rFonts w:asciiTheme="majorHAnsi" w:hAnsiTheme="majorHAnsi"/>
          <w:spacing w:val="-1"/>
          <w:sz w:val="24"/>
          <w:szCs w:val="24"/>
        </w:rPr>
        <w:t>manualmente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w:t>
      </w:r>
      <w:r w:rsidRPr="00F97099">
        <w:rPr>
          <w:rFonts w:asciiTheme="majorHAnsi" w:hAnsiTheme="majorHAnsi"/>
          <w:spacing w:val="19"/>
          <w:sz w:val="24"/>
          <w:szCs w:val="24"/>
        </w:rPr>
        <w:t xml:space="preserve"> </w:t>
      </w:r>
      <w:r w:rsidRPr="00F97099">
        <w:rPr>
          <w:rFonts w:asciiTheme="majorHAnsi" w:hAnsiTheme="majorHAnsi"/>
          <w:sz w:val="24"/>
          <w:szCs w:val="24"/>
        </w:rPr>
        <w:t>o</w:t>
      </w:r>
      <w:r w:rsidRPr="00F97099">
        <w:rPr>
          <w:rFonts w:asciiTheme="majorHAnsi" w:hAnsiTheme="majorHAnsi"/>
          <w:spacing w:val="17"/>
          <w:sz w:val="24"/>
          <w:szCs w:val="24"/>
        </w:rPr>
        <w:t xml:space="preserve"> </w:t>
      </w:r>
      <w:r w:rsidRPr="00F97099">
        <w:rPr>
          <w:rFonts w:asciiTheme="majorHAnsi" w:hAnsiTheme="majorHAnsi"/>
          <w:spacing w:val="-1"/>
          <w:sz w:val="24"/>
          <w:szCs w:val="24"/>
        </w:rPr>
        <w:t>uso</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ferramentas</w:t>
      </w:r>
      <w:r w:rsidRPr="00F97099">
        <w:rPr>
          <w:rFonts w:asciiTheme="majorHAnsi" w:hAnsiTheme="majorHAnsi"/>
          <w:spacing w:val="67"/>
          <w:sz w:val="24"/>
          <w:szCs w:val="24"/>
        </w:rPr>
        <w:t xml:space="preserve"> </w:t>
      </w:r>
      <w:r w:rsidRPr="00F97099">
        <w:rPr>
          <w:rFonts w:asciiTheme="majorHAnsi" w:hAnsiTheme="majorHAnsi"/>
          <w:spacing w:val="-1"/>
          <w:sz w:val="24"/>
          <w:szCs w:val="24"/>
        </w:rPr>
        <w:t>adequadas,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como</w:t>
      </w:r>
      <w:r w:rsidRPr="00F97099">
        <w:rPr>
          <w:rFonts w:asciiTheme="majorHAnsi" w:hAnsiTheme="majorHAnsi"/>
          <w:spacing w:val="-2"/>
          <w:sz w:val="24"/>
          <w:szCs w:val="24"/>
        </w:rPr>
        <w:t xml:space="preserve"> </w:t>
      </w:r>
      <w:r w:rsidRPr="00F97099">
        <w:rPr>
          <w:rFonts w:asciiTheme="majorHAnsi" w:hAnsiTheme="majorHAnsi"/>
          <w:spacing w:val="-1"/>
          <w:sz w:val="24"/>
          <w:szCs w:val="24"/>
        </w:rPr>
        <w:t>brocas diamante, cortadores diamante,</w:t>
      </w:r>
      <w:r w:rsidRPr="00F97099">
        <w:rPr>
          <w:rFonts w:asciiTheme="majorHAnsi" w:hAnsiTheme="majorHAnsi"/>
          <w:sz w:val="24"/>
          <w:szCs w:val="24"/>
        </w:rPr>
        <w:t xml:space="preserve"> </w:t>
      </w:r>
      <w:r w:rsidRPr="00F97099">
        <w:rPr>
          <w:rFonts w:asciiTheme="majorHAnsi" w:hAnsiTheme="majorHAnsi"/>
          <w:spacing w:val="-1"/>
          <w:sz w:val="24"/>
          <w:szCs w:val="24"/>
        </w:rPr>
        <w:t>pinças,</w:t>
      </w:r>
      <w:r w:rsidRPr="00F97099">
        <w:rPr>
          <w:rFonts w:asciiTheme="majorHAnsi" w:hAnsiTheme="majorHAnsi"/>
          <w:sz w:val="24"/>
          <w:szCs w:val="24"/>
        </w:rPr>
        <w:t xml:space="preserve"> </w:t>
      </w:r>
      <w:r w:rsidRPr="00F97099">
        <w:rPr>
          <w:rFonts w:asciiTheme="majorHAnsi" w:hAnsiTheme="majorHAnsi"/>
          <w:spacing w:val="-1"/>
          <w:sz w:val="24"/>
          <w:szCs w:val="24"/>
        </w:rPr>
        <w:t>rodas 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desgaste, etc.</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Quando</w:t>
      </w:r>
      <w:r w:rsidRPr="00F97099">
        <w:rPr>
          <w:rFonts w:asciiTheme="majorHAnsi" w:hAnsiTheme="majorHAnsi"/>
          <w:spacing w:val="26"/>
          <w:sz w:val="24"/>
          <w:szCs w:val="24"/>
        </w:rPr>
        <w:t xml:space="preserve"> </w:t>
      </w:r>
      <w:r w:rsidRPr="00F97099">
        <w:rPr>
          <w:rFonts w:asciiTheme="majorHAnsi" w:hAnsiTheme="majorHAnsi"/>
          <w:spacing w:val="-1"/>
          <w:sz w:val="24"/>
          <w:szCs w:val="24"/>
        </w:rPr>
        <w:t>do</w:t>
      </w:r>
      <w:r w:rsidRPr="00F97099">
        <w:rPr>
          <w:rFonts w:asciiTheme="majorHAnsi" w:hAnsiTheme="majorHAnsi"/>
          <w:spacing w:val="26"/>
          <w:sz w:val="24"/>
          <w:szCs w:val="24"/>
        </w:rPr>
        <w:t xml:space="preserve"> </w:t>
      </w:r>
      <w:r w:rsidRPr="00F97099">
        <w:rPr>
          <w:rFonts w:asciiTheme="majorHAnsi" w:hAnsiTheme="majorHAnsi"/>
          <w:spacing w:val="-1"/>
          <w:sz w:val="24"/>
          <w:szCs w:val="24"/>
        </w:rPr>
        <w:t>corte</w:t>
      </w:r>
      <w:r w:rsidRPr="00F97099">
        <w:rPr>
          <w:rFonts w:asciiTheme="majorHAnsi" w:hAnsiTheme="majorHAnsi"/>
          <w:spacing w:val="25"/>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assentamento,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deve-se</w:t>
      </w:r>
      <w:r w:rsidRPr="00F97099">
        <w:rPr>
          <w:rFonts w:asciiTheme="majorHAnsi" w:hAnsiTheme="majorHAnsi"/>
          <w:spacing w:val="26"/>
          <w:sz w:val="24"/>
          <w:szCs w:val="24"/>
        </w:rPr>
        <w:t xml:space="preserve"> </w:t>
      </w:r>
      <w:r w:rsidRPr="00F97099">
        <w:rPr>
          <w:rFonts w:asciiTheme="majorHAnsi" w:hAnsiTheme="majorHAnsi"/>
          <w:spacing w:val="-1"/>
          <w:sz w:val="24"/>
          <w:szCs w:val="24"/>
        </w:rPr>
        <w:t>tomar</w:t>
      </w:r>
      <w:r w:rsidRPr="00F97099">
        <w:rPr>
          <w:rFonts w:asciiTheme="majorHAnsi" w:hAnsiTheme="majorHAnsi"/>
          <w:spacing w:val="29"/>
          <w:sz w:val="24"/>
          <w:szCs w:val="24"/>
        </w:rPr>
        <w:t xml:space="preserve"> </w:t>
      </w:r>
      <w:r w:rsidRPr="00F97099">
        <w:rPr>
          <w:rFonts w:asciiTheme="majorHAnsi" w:hAnsiTheme="majorHAnsi"/>
          <w:sz w:val="24"/>
          <w:szCs w:val="24"/>
        </w:rPr>
        <w:t>o</w:t>
      </w:r>
      <w:r w:rsidRPr="00F97099">
        <w:rPr>
          <w:rFonts w:asciiTheme="majorHAnsi" w:hAnsiTheme="majorHAnsi"/>
          <w:spacing w:val="26"/>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eliminar</w:t>
      </w:r>
      <w:r w:rsidRPr="00F97099">
        <w:rPr>
          <w:rFonts w:asciiTheme="majorHAnsi" w:hAnsiTheme="majorHAnsi"/>
          <w:spacing w:val="29"/>
          <w:sz w:val="24"/>
          <w:szCs w:val="24"/>
        </w:rPr>
        <w:t xml:space="preserve"> </w:t>
      </w:r>
      <w:r w:rsidRPr="00F97099">
        <w:rPr>
          <w:rFonts w:asciiTheme="majorHAnsi" w:hAnsiTheme="majorHAnsi"/>
          <w:spacing w:val="-1"/>
          <w:sz w:val="24"/>
          <w:szCs w:val="24"/>
        </w:rPr>
        <w:t>as</w:t>
      </w:r>
      <w:r w:rsidRPr="00F97099">
        <w:rPr>
          <w:rFonts w:asciiTheme="majorHAnsi" w:hAnsiTheme="majorHAnsi"/>
          <w:spacing w:val="27"/>
          <w:sz w:val="24"/>
          <w:szCs w:val="24"/>
        </w:rPr>
        <w:t xml:space="preserve"> </w:t>
      </w:r>
      <w:r w:rsidRPr="00F97099">
        <w:rPr>
          <w:rFonts w:asciiTheme="majorHAnsi" w:hAnsiTheme="majorHAnsi"/>
          <w:spacing w:val="-1"/>
          <w:sz w:val="24"/>
          <w:szCs w:val="24"/>
        </w:rPr>
        <w:t>arestas</w:t>
      </w:r>
      <w:r w:rsidRPr="00F97099">
        <w:rPr>
          <w:rFonts w:asciiTheme="majorHAnsi" w:hAnsiTheme="majorHAnsi"/>
          <w:spacing w:val="26"/>
          <w:sz w:val="24"/>
          <w:szCs w:val="24"/>
        </w:rPr>
        <w:t xml:space="preserve"> </w:t>
      </w:r>
      <w:r w:rsidRPr="00F97099">
        <w:rPr>
          <w:rFonts w:asciiTheme="majorHAnsi" w:hAnsiTheme="majorHAnsi"/>
          <w:spacing w:val="-1"/>
          <w:sz w:val="24"/>
          <w:szCs w:val="24"/>
        </w:rPr>
        <w:t>cortantes</w:t>
      </w:r>
      <w:r w:rsidRPr="00F97099">
        <w:rPr>
          <w:rFonts w:asciiTheme="majorHAnsi" w:hAnsiTheme="majorHAnsi"/>
          <w:spacing w:val="25"/>
          <w:sz w:val="24"/>
          <w:szCs w:val="24"/>
        </w:rPr>
        <w:t xml:space="preserve"> </w:t>
      </w:r>
      <w:r w:rsidRPr="00F97099">
        <w:rPr>
          <w:rFonts w:asciiTheme="majorHAnsi" w:hAnsiTheme="majorHAnsi"/>
          <w:spacing w:val="-1"/>
          <w:sz w:val="24"/>
          <w:szCs w:val="24"/>
        </w:rPr>
        <w:t>do</w:t>
      </w:r>
      <w:r w:rsidRPr="00F97099">
        <w:rPr>
          <w:rFonts w:asciiTheme="majorHAnsi" w:hAnsiTheme="majorHAnsi"/>
          <w:spacing w:val="69"/>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58"/>
          <w:sz w:val="24"/>
          <w:szCs w:val="24"/>
        </w:rPr>
        <w:t xml:space="preserve"> </w:t>
      </w:r>
      <w:r w:rsidRPr="00F97099">
        <w:rPr>
          <w:rFonts w:asciiTheme="majorHAnsi" w:hAnsiTheme="majorHAnsi"/>
          <w:spacing w:val="-1"/>
          <w:sz w:val="24"/>
          <w:szCs w:val="24"/>
        </w:rPr>
        <w:t>cerâmico</w:t>
      </w:r>
      <w:r w:rsidRPr="00F97099">
        <w:rPr>
          <w:rFonts w:asciiTheme="majorHAnsi" w:hAnsiTheme="majorHAnsi"/>
          <w:spacing w:val="59"/>
          <w:sz w:val="24"/>
          <w:szCs w:val="24"/>
        </w:rPr>
        <w:t xml:space="preserve"> </w:t>
      </w:r>
      <w:r w:rsidRPr="00F97099">
        <w:rPr>
          <w:rFonts w:asciiTheme="majorHAnsi" w:hAnsiTheme="majorHAnsi"/>
          <w:spacing w:val="-1"/>
          <w:sz w:val="24"/>
          <w:szCs w:val="24"/>
        </w:rPr>
        <w:t>que</w:t>
      </w:r>
      <w:r w:rsidRPr="00F97099">
        <w:rPr>
          <w:rFonts w:asciiTheme="majorHAnsi" w:hAnsiTheme="majorHAnsi"/>
          <w:spacing w:val="58"/>
          <w:sz w:val="24"/>
          <w:szCs w:val="24"/>
        </w:rPr>
        <w:t xml:space="preserve"> </w:t>
      </w:r>
      <w:r w:rsidRPr="00F97099">
        <w:rPr>
          <w:rFonts w:asciiTheme="majorHAnsi" w:hAnsiTheme="majorHAnsi"/>
          <w:spacing w:val="-1"/>
          <w:sz w:val="24"/>
          <w:szCs w:val="24"/>
        </w:rPr>
        <w:t>ficarem</w:t>
      </w:r>
      <w:r w:rsidRPr="00F97099">
        <w:rPr>
          <w:rFonts w:asciiTheme="majorHAnsi" w:hAnsiTheme="majorHAnsi"/>
          <w:spacing w:val="59"/>
          <w:sz w:val="24"/>
          <w:szCs w:val="24"/>
        </w:rPr>
        <w:t xml:space="preserve"> </w:t>
      </w:r>
      <w:r w:rsidRPr="00F97099">
        <w:rPr>
          <w:rFonts w:asciiTheme="majorHAnsi" w:hAnsiTheme="majorHAnsi"/>
          <w:spacing w:val="-1"/>
          <w:sz w:val="24"/>
          <w:szCs w:val="24"/>
        </w:rPr>
        <w:t>expostas</w:t>
      </w:r>
      <w:r w:rsidRPr="00F97099">
        <w:rPr>
          <w:rFonts w:asciiTheme="majorHAnsi" w:hAnsiTheme="majorHAnsi"/>
          <w:sz w:val="24"/>
          <w:szCs w:val="24"/>
        </w:rPr>
        <w:t xml:space="preserve"> </w:t>
      </w:r>
      <w:r w:rsidRPr="00F97099">
        <w:rPr>
          <w:rFonts w:asciiTheme="majorHAnsi" w:hAnsiTheme="majorHAnsi"/>
          <w:spacing w:val="-1"/>
          <w:sz w:val="24"/>
          <w:szCs w:val="24"/>
        </w:rPr>
        <w:t>ao</w:t>
      </w:r>
      <w:r w:rsidRPr="00F97099">
        <w:rPr>
          <w:rFonts w:asciiTheme="majorHAnsi" w:hAnsiTheme="majorHAnsi"/>
          <w:spacing w:val="57"/>
          <w:sz w:val="24"/>
          <w:szCs w:val="24"/>
        </w:rPr>
        <w:t xml:space="preserve"> </w:t>
      </w:r>
      <w:r w:rsidRPr="00F97099">
        <w:rPr>
          <w:rFonts w:asciiTheme="majorHAnsi" w:hAnsiTheme="majorHAnsi"/>
          <w:spacing w:val="-1"/>
          <w:sz w:val="24"/>
          <w:szCs w:val="24"/>
        </w:rPr>
        <w:t>contato</w:t>
      </w:r>
      <w:r w:rsidRPr="00F97099">
        <w:rPr>
          <w:rFonts w:asciiTheme="majorHAnsi" w:hAnsiTheme="majorHAnsi"/>
          <w:spacing w:val="57"/>
          <w:sz w:val="24"/>
          <w:szCs w:val="24"/>
        </w:rPr>
        <w:t xml:space="preserve"> </w:t>
      </w:r>
      <w:r w:rsidRPr="00F97099">
        <w:rPr>
          <w:rFonts w:asciiTheme="majorHAnsi" w:hAnsiTheme="majorHAnsi"/>
          <w:spacing w:val="-1"/>
          <w:sz w:val="24"/>
          <w:szCs w:val="24"/>
        </w:rPr>
        <w:t>físico.</w:t>
      </w:r>
      <w:r w:rsidRPr="00F97099">
        <w:rPr>
          <w:rFonts w:asciiTheme="majorHAnsi" w:hAnsiTheme="majorHAnsi"/>
          <w:spacing w:val="5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pacing w:val="-1"/>
          <w:sz w:val="24"/>
          <w:szCs w:val="24"/>
        </w:rPr>
        <w:t>isso</w:t>
      </w:r>
      <w:r w:rsidRPr="00F97099">
        <w:rPr>
          <w:rFonts w:asciiTheme="majorHAnsi" w:hAnsiTheme="majorHAnsi"/>
          <w:spacing w:val="57"/>
          <w:sz w:val="24"/>
          <w:szCs w:val="24"/>
        </w:rPr>
        <w:t xml:space="preserve"> </w:t>
      </w:r>
      <w:r w:rsidRPr="00F97099">
        <w:rPr>
          <w:rFonts w:asciiTheme="majorHAnsi" w:hAnsiTheme="majorHAnsi"/>
          <w:spacing w:val="-1"/>
          <w:sz w:val="24"/>
          <w:szCs w:val="24"/>
        </w:rPr>
        <w:t>deve-se</w:t>
      </w:r>
      <w:r w:rsidRPr="00F97099">
        <w:rPr>
          <w:rFonts w:asciiTheme="majorHAnsi" w:hAnsiTheme="majorHAnsi"/>
          <w:spacing w:val="56"/>
          <w:sz w:val="24"/>
          <w:szCs w:val="24"/>
        </w:rPr>
        <w:t xml:space="preserve"> </w:t>
      </w:r>
      <w:r w:rsidRPr="00F97099">
        <w:rPr>
          <w:rFonts w:asciiTheme="majorHAnsi" w:hAnsiTheme="majorHAnsi"/>
          <w:spacing w:val="-1"/>
          <w:sz w:val="24"/>
          <w:szCs w:val="24"/>
        </w:rPr>
        <w:t>proceder</w:t>
      </w:r>
      <w:r w:rsidRPr="00F97099">
        <w:rPr>
          <w:rFonts w:asciiTheme="majorHAnsi" w:hAnsiTheme="majorHAnsi"/>
          <w:spacing w:val="59"/>
          <w:sz w:val="24"/>
          <w:szCs w:val="24"/>
        </w:rPr>
        <w:t xml:space="preserve"> </w:t>
      </w:r>
      <w:r w:rsidRPr="00F97099">
        <w:rPr>
          <w:rFonts w:asciiTheme="majorHAnsi" w:hAnsiTheme="majorHAnsi"/>
          <w:sz w:val="24"/>
          <w:szCs w:val="24"/>
        </w:rPr>
        <w:t>a</w:t>
      </w:r>
      <w:r w:rsidRPr="00F97099">
        <w:rPr>
          <w:rFonts w:asciiTheme="majorHAnsi" w:hAnsiTheme="majorHAnsi"/>
          <w:spacing w:val="56"/>
          <w:sz w:val="24"/>
          <w:szCs w:val="24"/>
        </w:rPr>
        <w:t xml:space="preserve"> </w:t>
      </w:r>
      <w:r w:rsidRPr="00F97099">
        <w:rPr>
          <w:rFonts w:asciiTheme="majorHAnsi" w:hAnsiTheme="majorHAnsi"/>
          <w:spacing w:val="-1"/>
          <w:sz w:val="24"/>
          <w:szCs w:val="24"/>
        </w:rPr>
        <w:t>um</w:t>
      </w:r>
      <w:r w:rsidRPr="00F97099">
        <w:rPr>
          <w:rFonts w:asciiTheme="majorHAnsi" w:hAnsiTheme="majorHAnsi"/>
          <w:spacing w:val="71"/>
          <w:sz w:val="24"/>
          <w:szCs w:val="24"/>
        </w:rPr>
        <w:t xml:space="preserve"> </w:t>
      </w:r>
      <w:r w:rsidRPr="00F97099">
        <w:rPr>
          <w:rFonts w:asciiTheme="majorHAnsi" w:hAnsiTheme="majorHAnsi"/>
          <w:spacing w:val="-1"/>
          <w:sz w:val="24"/>
          <w:szCs w:val="24"/>
        </w:rPr>
        <w:t xml:space="preserve">bisotamento chanfrado </w:t>
      </w:r>
      <w:r w:rsidRPr="00F97099">
        <w:rPr>
          <w:rFonts w:asciiTheme="majorHAnsi" w:hAnsiTheme="majorHAnsi"/>
          <w:sz w:val="24"/>
          <w:szCs w:val="24"/>
        </w:rPr>
        <w:t xml:space="preserve">a </w:t>
      </w:r>
      <w:r w:rsidRPr="00F97099">
        <w:rPr>
          <w:rFonts w:asciiTheme="majorHAnsi" w:hAnsiTheme="majorHAnsi"/>
          <w:spacing w:val="-1"/>
          <w:sz w:val="24"/>
          <w:szCs w:val="24"/>
        </w:rPr>
        <w:t>45 graus</w:t>
      </w:r>
      <w:r w:rsidRPr="00F97099">
        <w:rPr>
          <w:rFonts w:asciiTheme="majorHAnsi" w:hAnsiTheme="majorHAnsi"/>
          <w:sz w:val="24"/>
          <w:szCs w:val="24"/>
        </w:rPr>
        <w:t xml:space="preserve"> </w:t>
      </w:r>
      <w:r w:rsidRPr="00F97099">
        <w:rPr>
          <w:rFonts w:asciiTheme="majorHAnsi" w:hAnsiTheme="majorHAnsi"/>
          <w:spacing w:val="-1"/>
          <w:sz w:val="24"/>
          <w:szCs w:val="24"/>
        </w:rPr>
        <w:t>discreto de 2</w:t>
      </w:r>
      <w:r w:rsidR="006A2AF1" w:rsidRPr="00F97099">
        <w:rPr>
          <w:rFonts w:asciiTheme="majorHAnsi" w:hAnsiTheme="majorHAnsi"/>
          <w:spacing w:val="-1"/>
          <w:sz w:val="24"/>
          <w:szCs w:val="24"/>
        </w:rPr>
        <w:t xml:space="preserve"> </w:t>
      </w:r>
      <w:r w:rsidRPr="00F97099">
        <w:rPr>
          <w:rFonts w:asciiTheme="majorHAnsi" w:hAnsiTheme="majorHAnsi"/>
          <w:spacing w:val="-1"/>
          <w:sz w:val="24"/>
          <w:szCs w:val="24"/>
        </w:rPr>
        <w:t>mm</w:t>
      </w:r>
      <w:r w:rsidR="00F81EB1" w:rsidRPr="00F97099">
        <w:rPr>
          <w:rFonts w:asciiTheme="majorHAnsi" w:hAnsiTheme="majorHAnsi"/>
          <w:spacing w:val="-1"/>
          <w:sz w:val="24"/>
          <w:szCs w:val="24"/>
        </w:rPr>
        <w:t>,</w:t>
      </w:r>
      <w:r w:rsidRPr="00F97099">
        <w:rPr>
          <w:rFonts w:asciiTheme="majorHAnsi" w:hAnsiTheme="majorHAnsi"/>
          <w:spacing w:val="-1"/>
          <w:sz w:val="24"/>
          <w:szCs w:val="24"/>
        </w:rPr>
        <w:t xml:space="preserve"> nas arestas</w:t>
      </w:r>
      <w:r w:rsidRPr="00F97099">
        <w:rPr>
          <w:rFonts w:asciiTheme="majorHAnsi" w:hAnsiTheme="majorHAnsi"/>
          <w:spacing w:val="-2"/>
          <w:sz w:val="24"/>
          <w:szCs w:val="24"/>
        </w:rPr>
        <w:t xml:space="preserve"> </w:t>
      </w:r>
      <w:r w:rsidRPr="00F97099">
        <w:rPr>
          <w:rFonts w:asciiTheme="majorHAnsi" w:hAnsiTheme="majorHAnsi"/>
          <w:spacing w:val="-1"/>
          <w:sz w:val="24"/>
          <w:szCs w:val="24"/>
        </w:rPr>
        <w:t>vivas.</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2"/>
          <w:sz w:val="24"/>
          <w:szCs w:val="24"/>
        </w:rPr>
        <w:t xml:space="preserve"> </w:t>
      </w:r>
      <w:r w:rsidRPr="00F97099">
        <w:rPr>
          <w:rFonts w:asciiTheme="majorHAnsi" w:hAnsiTheme="majorHAnsi"/>
          <w:spacing w:val="-1"/>
          <w:sz w:val="24"/>
          <w:szCs w:val="24"/>
        </w:rPr>
        <w:t>rotineira</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1"/>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10"/>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9"/>
          <w:sz w:val="24"/>
          <w:szCs w:val="24"/>
        </w:rPr>
        <w:t xml:space="preserve"> </w:t>
      </w:r>
      <w:r w:rsidRPr="00F97099">
        <w:rPr>
          <w:rFonts w:asciiTheme="majorHAnsi" w:hAnsiTheme="majorHAnsi"/>
          <w:spacing w:val="-1"/>
          <w:sz w:val="24"/>
          <w:szCs w:val="24"/>
        </w:rPr>
        <w:t>com</w:t>
      </w:r>
      <w:r w:rsidRPr="00F97099">
        <w:rPr>
          <w:rFonts w:asciiTheme="majorHAnsi" w:hAnsiTheme="majorHAnsi"/>
          <w:spacing w:val="11"/>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sabão,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sem</w:t>
      </w:r>
      <w:r w:rsidRPr="00F97099">
        <w:rPr>
          <w:rFonts w:asciiTheme="majorHAnsi" w:hAnsiTheme="majorHAnsi"/>
          <w:spacing w:val="11"/>
          <w:sz w:val="24"/>
          <w:szCs w:val="24"/>
        </w:rPr>
        <w:t xml:space="preserve"> </w:t>
      </w:r>
      <w:r w:rsidRPr="00F97099">
        <w:rPr>
          <w:rFonts w:asciiTheme="majorHAnsi" w:hAnsiTheme="majorHAnsi"/>
          <w:spacing w:val="-1"/>
          <w:sz w:val="24"/>
          <w:szCs w:val="24"/>
        </w:rPr>
        <w:t>necessidade</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utilizar</w:t>
      </w:r>
      <w:r w:rsidRPr="00F97099">
        <w:rPr>
          <w:rFonts w:asciiTheme="majorHAnsi" w:hAnsiTheme="majorHAnsi"/>
          <w:spacing w:val="13"/>
          <w:sz w:val="24"/>
          <w:szCs w:val="24"/>
        </w:rPr>
        <w:t xml:space="preserve"> </w:t>
      </w:r>
      <w:r w:rsidRPr="00F97099">
        <w:rPr>
          <w:rFonts w:asciiTheme="majorHAnsi" w:hAnsiTheme="majorHAnsi"/>
          <w:spacing w:val="-1"/>
          <w:sz w:val="24"/>
          <w:szCs w:val="24"/>
        </w:rPr>
        <w:t>ácidos</w:t>
      </w:r>
      <w:r w:rsidRPr="00F97099">
        <w:rPr>
          <w:rFonts w:asciiTheme="majorHAnsi" w:hAnsiTheme="majorHAnsi"/>
          <w:spacing w:val="67"/>
          <w:sz w:val="24"/>
          <w:szCs w:val="24"/>
        </w:rPr>
        <w:t xml:space="preserve"> </w:t>
      </w:r>
      <w:r w:rsidRPr="00F97099">
        <w:rPr>
          <w:rFonts w:asciiTheme="majorHAnsi" w:hAnsiTheme="majorHAnsi"/>
          <w:spacing w:val="-1"/>
          <w:sz w:val="24"/>
          <w:szCs w:val="24"/>
        </w:rPr>
        <w:t xml:space="preserve">ou </w:t>
      </w:r>
      <w:r w:rsidR="0044115A" w:rsidRPr="00F97099">
        <w:rPr>
          <w:rFonts w:asciiTheme="majorHAnsi" w:hAnsiTheme="majorHAnsi"/>
          <w:spacing w:val="-1"/>
          <w:sz w:val="24"/>
          <w:szCs w:val="24"/>
        </w:rPr>
        <w:t>outros produtos</w:t>
      </w:r>
      <w:r w:rsidRPr="00F97099">
        <w:rPr>
          <w:rFonts w:asciiTheme="majorHAnsi" w:hAnsiTheme="majorHAnsi"/>
          <w:spacing w:val="-1"/>
          <w:sz w:val="24"/>
          <w:szCs w:val="24"/>
        </w:rPr>
        <w:t>.</w:t>
      </w:r>
    </w:p>
    <w:p w:rsidR="0064284C" w:rsidRPr="00F97099" w:rsidRDefault="0064284C" w:rsidP="0080695D">
      <w:pPr>
        <w:pStyle w:val="Corpodetexto"/>
        <w:kinsoku w:val="0"/>
        <w:overflowPunct w:val="0"/>
        <w:spacing w:before="0"/>
        <w:ind w:left="0" w:firstLine="567"/>
        <w:rPr>
          <w:rFonts w:asciiTheme="majorHAnsi" w:hAnsiTheme="majorHAnsi"/>
          <w:sz w:val="24"/>
          <w:szCs w:val="24"/>
        </w:rPr>
      </w:pPr>
    </w:p>
    <w:p w:rsidR="00776AEB" w:rsidRPr="000D4570" w:rsidRDefault="00776AEB" w:rsidP="000D4570">
      <w:pPr>
        <w:ind w:firstLine="567"/>
        <w:rPr>
          <w:rFonts w:asciiTheme="majorHAnsi" w:hAnsiTheme="majorHAnsi"/>
          <w:b/>
          <w:bCs/>
        </w:rPr>
      </w:pPr>
      <w:r w:rsidRPr="0064284C">
        <w:rPr>
          <w:rFonts w:asciiTheme="majorHAnsi" w:hAnsiTheme="majorHAnsi"/>
          <w:b/>
          <w:spacing w:val="-1"/>
        </w:rPr>
        <w:t>Especificação</w:t>
      </w:r>
      <w:r w:rsidR="000D4570">
        <w:rPr>
          <w:rFonts w:asciiTheme="majorHAnsi" w:hAnsiTheme="majorHAnsi"/>
          <w:b/>
          <w:spacing w:val="-1"/>
        </w:rPr>
        <w:t xml:space="preserve">: </w:t>
      </w:r>
      <w:r w:rsidRPr="00F97099">
        <w:rPr>
          <w:rFonts w:asciiTheme="majorHAnsi" w:hAnsiTheme="majorHAnsi"/>
          <w:spacing w:val="-1"/>
        </w:rPr>
        <w:t>Piso</w:t>
      </w:r>
      <w:r w:rsidRPr="00F97099">
        <w:rPr>
          <w:rFonts w:asciiTheme="majorHAnsi" w:hAnsiTheme="majorHAnsi"/>
          <w:spacing w:val="5"/>
        </w:rPr>
        <w:t xml:space="preserve"> </w:t>
      </w:r>
      <w:r w:rsidRPr="00F97099">
        <w:rPr>
          <w:rFonts w:asciiTheme="majorHAnsi" w:hAnsiTheme="majorHAnsi"/>
          <w:spacing w:val="-1"/>
        </w:rPr>
        <w:t>cerâmico</w:t>
      </w:r>
      <w:r w:rsidRPr="00F97099">
        <w:rPr>
          <w:rFonts w:asciiTheme="majorHAnsi" w:hAnsiTheme="majorHAnsi"/>
          <w:spacing w:val="5"/>
        </w:rPr>
        <w:t xml:space="preserve"> </w:t>
      </w:r>
      <w:r w:rsidRPr="00F97099">
        <w:rPr>
          <w:rFonts w:asciiTheme="majorHAnsi" w:hAnsiTheme="majorHAnsi"/>
          <w:spacing w:val="-1"/>
        </w:rPr>
        <w:t>45x45cm</w:t>
      </w:r>
      <w:r w:rsidRPr="00F97099">
        <w:rPr>
          <w:rFonts w:asciiTheme="majorHAnsi" w:hAnsiTheme="majorHAnsi"/>
          <w:spacing w:val="6"/>
        </w:rPr>
        <w:t xml:space="preserve"> </w:t>
      </w:r>
      <w:r w:rsidRPr="00F97099">
        <w:rPr>
          <w:rFonts w:asciiTheme="majorHAnsi" w:hAnsiTheme="majorHAnsi"/>
          <w:spacing w:val="-1"/>
        </w:rPr>
        <w:t>VICTORIA</w:t>
      </w:r>
      <w:r w:rsidRPr="00F97099">
        <w:rPr>
          <w:rFonts w:asciiTheme="majorHAnsi" w:hAnsiTheme="majorHAnsi"/>
          <w:spacing w:val="4"/>
        </w:rPr>
        <w:t xml:space="preserve"> </w:t>
      </w:r>
      <w:r w:rsidRPr="00F97099">
        <w:rPr>
          <w:rFonts w:asciiTheme="majorHAnsi" w:hAnsiTheme="majorHAnsi"/>
          <w:spacing w:val="-1"/>
        </w:rPr>
        <w:t>gelo</w:t>
      </w:r>
      <w:r w:rsidRPr="00F97099">
        <w:rPr>
          <w:rFonts w:asciiTheme="majorHAnsi" w:hAnsiTheme="majorHAnsi"/>
          <w:spacing w:val="5"/>
        </w:rPr>
        <w:t xml:space="preserve"> </w:t>
      </w:r>
      <w:r w:rsidRPr="00F97099">
        <w:rPr>
          <w:rFonts w:asciiTheme="majorHAnsi" w:hAnsiTheme="majorHAnsi"/>
          <w:spacing w:val="-1"/>
        </w:rPr>
        <w:t>da</w:t>
      </w:r>
      <w:r w:rsidRPr="00F97099">
        <w:rPr>
          <w:rFonts w:asciiTheme="majorHAnsi" w:hAnsiTheme="majorHAnsi"/>
          <w:spacing w:val="4"/>
        </w:rPr>
        <w:t xml:space="preserve"> </w:t>
      </w:r>
      <w:r w:rsidRPr="00F97099">
        <w:rPr>
          <w:rFonts w:asciiTheme="majorHAnsi" w:hAnsiTheme="majorHAnsi"/>
          <w:spacing w:val="-1"/>
        </w:rPr>
        <w:t>Eliane</w:t>
      </w:r>
      <w:r w:rsidR="007E5345">
        <w:rPr>
          <w:rFonts w:asciiTheme="majorHAnsi" w:hAnsiTheme="majorHAnsi"/>
          <w:spacing w:val="-1"/>
        </w:rPr>
        <w:t xml:space="preserve"> ou equivalente</w:t>
      </w:r>
      <w:r w:rsidRPr="00F97099">
        <w:rPr>
          <w:rFonts w:asciiTheme="majorHAnsi" w:hAnsiTheme="majorHAnsi"/>
          <w:spacing w:val="-1"/>
        </w:rPr>
        <w:t>,</w:t>
      </w:r>
      <w:r w:rsidRPr="00F97099">
        <w:rPr>
          <w:rFonts w:asciiTheme="majorHAnsi" w:hAnsiTheme="majorHAnsi"/>
          <w:spacing w:val="6"/>
        </w:rPr>
        <w:t xml:space="preserve"> </w:t>
      </w:r>
      <w:r w:rsidRPr="00F97099">
        <w:rPr>
          <w:rFonts w:asciiTheme="majorHAnsi" w:hAnsiTheme="majorHAnsi"/>
          <w:spacing w:val="-1"/>
        </w:rPr>
        <w:t>aplicado</w:t>
      </w:r>
      <w:r w:rsidRPr="00F97099">
        <w:rPr>
          <w:rFonts w:asciiTheme="majorHAnsi" w:hAnsiTheme="majorHAnsi"/>
          <w:spacing w:val="13"/>
        </w:rPr>
        <w:t xml:space="preserve"> </w:t>
      </w:r>
      <w:r w:rsidRPr="00F97099">
        <w:rPr>
          <w:rFonts w:asciiTheme="majorHAnsi" w:hAnsiTheme="majorHAnsi"/>
          <w:spacing w:val="-1"/>
        </w:rPr>
        <w:t>conforme</w:t>
      </w:r>
      <w:r w:rsidRPr="00F97099">
        <w:rPr>
          <w:rFonts w:asciiTheme="majorHAnsi" w:hAnsiTheme="majorHAnsi"/>
          <w:spacing w:val="3"/>
        </w:rPr>
        <w:t xml:space="preserve"> </w:t>
      </w:r>
      <w:r w:rsidRPr="00F97099">
        <w:rPr>
          <w:rFonts w:asciiTheme="majorHAnsi" w:hAnsiTheme="majorHAnsi"/>
          <w:spacing w:val="-1"/>
        </w:rPr>
        <w:t>especificação</w:t>
      </w:r>
      <w:r w:rsidRPr="00F97099">
        <w:rPr>
          <w:rFonts w:asciiTheme="majorHAnsi" w:hAnsiTheme="majorHAnsi"/>
          <w:spacing w:val="5"/>
        </w:rPr>
        <w:t xml:space="preserve"> </w:t>
      </w:r>
      <w:r w:rsidRPr="00F97099">
        <w:rPr>
          <w:rFonts w:asciiTheme="majorHAnsi" w:hAnsiTheme="majorHAnsi"/>
          <w:spacing w:val="-1"/>
        </w:rPr>
        <w:t>em</w:t>
      </w:r>
      <w:r w:rsidRPr="00F97099">
        <w:rPr>
          <w:rFonts w:asciiTheme="majorHAnsi" w:hAnsiTheme="majorHAnsi"/>
          <w:spacing w:val="4"/>
        </w:rPr>
        <w:t xml:space="preserve"> </w:t>
      </w:r>
      <w:r w:rsidRPr="00F97099">
        <w:rPr>
          <w:rFonts w:asciiTheme="majorHAnsi" w:hAnsiTheme="majorHAnsi"/>
          <w:spacing w:val="-1"/>
        </w:rPr>
        <w:t>projeto</w:t>
      </w:r>
      <w:r w:rsidRPr="00F97099">
        <w:rPr>
          <w:rFonts w:asciiTheme="majorHAnsi" w:hAnsiTheme="majorHAnsi"/>
          <w:spacing w:val="13"/>
        </w:rPr>
        <w:t xml:space="preserve"> </w:t>
      </w:r>
      <w:r w:rsidRPr="00F97099">
        <w:rPr>
          <w:rFonts w:asciiTheme="majorHAnsi" w:hAnsiTheme="majorHAnsi"/>
        </w:rPr>
        <w:t>e</w:t>
      </w:r>
      <w:r w:rsidRPr="00F97099">
        <w:rPr>
          <w:rFonts w:asciiTheme="majorHAnsi" w:hAnsiTheme="majorHAnsi"/>
          <w:spacing w:val="65"/>
        </w:rPr>
        <w:t xml:space="preserve"> </w:t>
      </w:r>
      <w:r w:rsidRPr="00F97099">
        <w:rPr>
          <w:rFonts w:asciiTheme="majorHAnsi" w:hAnsiTheme="majorHAnsi"/>
          <w:spacing w:val="-1"/>
        </w:rPr>
        <w:t>identificado</w:t>
      </w:r>
      <w:r w:rsidRPr="00F97099">
        <w:rPr>
          <w:rFonts w:asciiTheme="majorHAnsi" w:hAnsiTheme="majorHAnsi"/>
          <w:spacing w:val="1"/>
        </w:rPr>
        <w:t xml:space="preserve"> </w:t>
      </w:r>
      <w:r w:rsidR="00264311" w:rsidRPr="00F97099">
        <w:rPr>
          <w:rFonts w:asciiTheme="majorHAnsi" w:hAnsiTheme="majorHAnsi"/>
          <w:spacing w:val="-1"/>
        </w:rPr>
        <w:t>nos ambientes conforme anexo B.</w:t>
      </w:r>
    </w:p>
    <w:p w:rsidR="00776AEB"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rodapés</w:t>
      </w:r>
      <w:r w:rsidRPr="00F97099">
        <w:rPr>
          <w:rFonts w:asciiTheme="majorHAnsi" w:hAnsiTheme="majorHAnsi"/>
          <w:spacing w:val="1"/>
          <w:sz w:val="24"/>
          <w:szCs w:val="24"/>
        </w:rPr>
        <w:t xml:space="preserve"> </w:t>
      </w:r>
      <w:r w:rsidRPr="00F97099">
        <w:rPr>
          <w:rFonts w:asciiTheme="majorHAnsi" w:hAnsiTheme="majorHAnsi"/>
          <w:spacing w:val="-1"/>
          <w:sz w:val="24"/>
          <w:szCs w:val="24"/>
        </w:rPr>
        <w:t>serão</w:t>
      </w:r>
      <w:r w:rsidRPr="00F97099">
        <w:rPr>
          <w:rFonts w:asciiTheme="majorHAnsi" w:hAnsiTheme="majorHAnsi"/>
          <w:sz w:val="24"/>
          <w:szCs w:val="24"/>
        </w:rPr>
        <w:t xml:space="preserve"> </w:t>
      </w:r>
      <w:r w:rsidRPr="00F97099">
        <w:rPr>
          <w:rFonts w:asciiTheme="majorHAnsi" w:hAnsiTheme="majorHAnsi"/>
          <w:spacing w:val="-1"/>
          <w:sz w:val="24"/>
          <w:szCs w:val="24"/>
        </w:rPr>
        <w:t>específicos da</w:t>
      </w:r>
      <w:r w:rsidRPr="00F97099">
        <w:rPr>
          <w:rFonts w:asciiTheme="majorHAnsi" w:hAnsiTheme="majorHAnsi"/>
          <w:sz w:val="24"/>
          <w:szCs w:val="24"/>
        </w:rPr>
        <w:t xml:space="preserve"> </w:t>
      </w:r>
      <w:r w:rsidRPr="00F97099">
        <w:rPr>
          <w:rFonts w:asciiTheme="majorHAnsi" w:hAnsiTheme="majorHAnsi"/>
          <w:spacing w:val="-1"/>
          <w:sz w:val="24"/>
          <w:szCs w:val="24"/>
        </w:rPr>
        <w:t>Eliane</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3"/>
          <w:sz w:val="24"/>
          <w:szCs w:val="24"/>
        </w:rPr>
        <w:t xml:space="preserve"> </w:t>
      </w:r>
      <w:r w:rsidRPr="00F97099">
        <w:rPr>
          <w:rFonts w:asciiTheme="majorHAnsi" w:hAnsiTheme="majorHAnsi"/>
          <w:spacing w:val="-1"/>
          <w:sz w:val="24"/>
          <w:szCs w:val="24"/>
        </w:rPr>
        <w:t>linha</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cerâmica</w:t>
      </w:r>
      <w:r w:rsidR="007E5345">
        <w:rPr>
          <w:rFonts w:asciiTheme="majorHAnsi" w:hAnsiTheme="majorHAnsi"/>
          <w:spacing w:val="-1"/>
          <w:sz w:val="24"/>
          <w:szCs w:val="24"/>
        </w:rPr>
        <w:t xml:space="preserve"> ou equivalente</w:t>
      </w:r>
      <w:r w:rsidRPr="00F97099">
        <w:rPr>
          <w:rFonts w:asciiTheme="majorHAnsi" w:hAnsiTheme="majorHAnsi"/>
          <w:spacing w:val="-1"/>
          <w:sz w:val="24"/>
          <w:szCs w:val="24"/>
        </w:rPr>
        <w:t xml:space="preserve"> com</w:t>
      </w:r>
      <w:r w:rsidRPr="00F97099">
        <w:rPr>
          <w:rFonts w:asciiTheme="majorHAnsi" w:hAnsiTheme="majorHAnsi"/>
          <w:spacing w:val="1"/>
          <w:sz w:val="24"/>
          <w:szCs w:val="24"/>
        </w:rPr>
        <w:t xml:space="preserve"> </w:t>
      </w:r>
      <w:r w:rsidR="00264311" w:rsidRPr="00F97099">
        <w:rPr>
          <w:rFonts w:asciiTheme="majorHAnsi" w:hAnsiTheme="majorHAnsi"/>
          <w:spacing w:val="-1"/>
          <w:sz w:val="24"/>
          <w:szCs w:val="24"/>
        </w:rPr>
        <w:t>h=7</w:t>
      </w:r>
      <w:r w:rsidRPr="00F97099">
        <w:rPr>
          <w:rFonts w:asciiTheme="majorHAnsi" w:hAnsiTheme="majorHAnsi"/>
          <w:sz w:val="24"/>
          <w:szCs w:val="24"/>
        </w:rPr>
        <w:t>cm</w:t>
      </w:r>
    </w:p>
    <w:p w:rsidR="0064284C" w:rsidRPr="00F97099" w:rsidRDefault="0064284C" w:rsidP="0080695D">
      <w:pPr>
        <w:pStyle w:val="Corpodetexto"/>
        <w:kinsoku w:val="0"/>
        <w:overflowPunct w:val="0"/>
        <w:spacing w:before="0"/>
        <w:ind w:left="0" w:firstLine="567"/>
        <w:rPr>
          <w:rFonts w:asciiTheme="majorHAnsi" w:hAnsiTheme="majorHAnsi"/>
          <w:sz w:val="24"/>
          <w:szCs w:val="24"/>
        </w:rPr>
      </w:pPr>
    </w:p>
    <w:p w:rsidR="005F72B7" w:rsidRPr="0064284C" w:rsidRDefault="00776AEB" w:rsidP="0064284C">
      <w:pPr>
        <w:pStyle w:val="Ttulo3"/>
        <w:rPr>
          <w:rFonts w:asciiTheme="majorHAnsi" w:hAnsiTheme="majorHAnsi"/>
          <w:b/>
          <w:bCs/>
        </w:rPr>
      </w:pPr>
      <w:bookmarkStart w:id="52" w:name="3.1.5._Piso_vinílico"/>
      <w:bookmarkStart w:id="53" w:name="3.1.9._Concreto_desempenado_para_garagem"/>
      <w:bookmarkStart w:id="54" w:name="_Toc429648217"/>
      <w:bookmarkEnd w:id="52"/>
      <w:bookmarkEnd w:id="53"/>
      <w:r w:rsidRPr="0064284C">
        <w:rPr>
          <w:rFonts w:asciiTheme="majorHAnsi" w:hAnsiTheme="majorHAnsi"/>
          <w:b/>
          <w:spacing w:val="-1"/>
        </w:rPr>
        <w:t>Concreto</w:t>
      </w:r>
      <w:r w:rsidRPr="0064284C">
        <w:rPr>
          <w:rFonts w:asciiTheme="majorHAnsi" w:hAnsiTheme="majorHAnsi"/>
          <w:b/>
          <w:spacing w:val="-5"/>
        </w:rPr>
        <w:t xml:space="preserve"> </w:t>
      </w:r>
      <w:r w:rsidRPr="0064284C">
        <w:rPr>
          <w:rFonts w:asciiTheme="majorHAnsi" w:hAnsiTheme="majorHAnsi"/>
          <w:b/>
          <w:spacing w:val="-1"/>
        </w:rPr>
        <w:t>desempenado</w:t>
      </w:r>
      <w:r w:rsidRPr="0064284C">
        <w:rPr>
          <w:rFonts w:asciiTheme="majorHAnsi" w:hAnsiTheme="majorHAnsi"/>
          <w:b/>
          <w:spacing w:val="-3"/>
        </w:rPr>
        <w:t xml:space="preserve"> </w:t>
      </w:r>
      <w:r w:rsidRPr="0064284C">
        <w:rPr>
          <w:rFonts w:asciiTheme="majorHAnsi" w:hAnsiTheme="majorHAnsi"/>
          <w:b/>
          <w:spacing w:val="-1"/>
        </w:rPr>
        <w:t>para</w:t>
      </w:r>
      <w:r w:rsidR="005F72B7" w:rsidRPr="0064284C">
        <w:rPr>
          <w:rFonts w:asciiTheme="majorHAnsi" w:hAnsiTheme="majorHAnsi"/>
          <w:b/>
          <w:spacing w:val="-5"/>
        </w:rPr>
        <w:t xml:space="preserve"> </w:t>
      </w:r>
      <w:r w:rsidR="005F72B7" w:rsidRPr="0064284C">
        <w:rPr>
          <w:rFonts w:asciiTheme="majorHAnsi" w:hAnsiTheme="majorHAnsi"/>
          <w:b/>
          <w:spacing w:val="-1"/>
        </w:rPr>
        <w:t>estacionamento</w:t>
      </w:r>
      <w:bookmarkEnd w:id="54"/>
    </w:p>
    <w:p w:rsidR="0064284C" w:rsidRDefault="0064284C" w:rsidP="0064284C">
      <w:pPr>
        <w:ind w:firstLine="567"/>
        <w:rPr>
          <w:rFonts w:asciiTheme="majorHAnsi" w:hAnsiTheme="majorHAnsi"/>
          <w:b/>
          <w:spacing w:val="-1"/>
        </w:rPr>
      </w:pPr>
    </w:p>
    <w:p w:rsidR="00776AEB" w:rsidRPr="000D4570" w:rsidRDefault="00776AEB" w:rsidP="000D4570">
      <w:pPr>
        <w:ind w:firstLine="567"/>
        <w:rPr>
          <w:rFonts w:asciiTheme="majorHAnsi" w:hAnsiTheme="majorHAnsi"/>
          <w:b/>
          <w:bCs/>
        </w:rPr>
      </w:pPr>
      <w:r w:rsidRPr="0064284C">
        <w:rPr>
          <w:rFonts w:asciiTheme="majorHAnsi" w:hAnsiTheme="majorHAnsi"/>
          <w:b/>
          <w:spacing w:val="-1"/>
        </w:rPr>
        <w:t>Especificação</w:t>
      </w:r>
      <w:r w:rsidR="000D4570">
        <w:rPr>
          <w:rFonts w:asciiTheme="majorHAnsi" w:hAnsiTheme="majorHAnsi"/>
          <w:b/>
          <w:spacing w:val="-1"/>
        </w:rPr>
        <w:t xml:space="preserve">: </w:t>
      </w:r>
      <w:r w:rsidRPr="00F97099">
        <w:rPr>
          <w:rFonts w:asciiTheme="majorHAnsi" w:hAnsiTheme="majorHAnsi"/>
          <w:spacing w:val="-1"/>
        </w:rPr>
        <w:t>Piso</w:t>
      </w:r>
      <w:r w:rsidRPr="00F97099">
        <w:rPr>
          <w:rFonts w:asciiTheme="majorHAnsi" w:hAnsiTheme="majorHAnsi"/>
          <w:spacing w:val="34"/>
        </w:rPr>
        <w:t xml:space="preserve"> </w:t>
      </w:r>
      <w:r w:rsidRPr="00F97099">
        <w:rPr>
          <w:rFonts w:asciiTheme="majorHAnsi" w:hAnsiTheme="majorHAnsi"/>
          <w:spacing w:val="-1"/>
        </w:rPr>
        <w:t>em</w:t>
      </w:r>
      <w:r w:rsidRPr="00F97099">
        <w:rPr>
          <w:rFonts w:asciiTheme="majorHAnsi" w:hAnsiTheme="majorHAnsi"/>
          <w:spacing w:val="35"/>
        </w:rPr>
        <w:t xml:space="preserve"> </w:t>
      </w:r>
      <w:r w:rsidRPr="00F97099">
        <w:rPr>
          <w:rFonts w:asciiTheme="majorHAnsi" w:hAnsiTheme="majorHAnsi"/>
          <w:spacing w:val="-1"/>
        </w:rPr>
        <w:t>concreto</w:t>
      </w:r>
      <w:r w:rsidRPr="00F97099">
        <w:rPr>
          <w:rFonts w:asciiTheme="majorHAnsi" w:hAnsiTheme="majorHAnsi"/>
          <w:spacing w:val="33"/>
        </w:rPr>
        <w:t xml:space="preserve"> </w:t>
      </w:r>
      <w:r w:rsidRPr="00F97099">
        <w:rPr>
          <w:rFonts w:asciiTheme="majorHAnsi" w:hAnsiTheme="majorHAnsi"/>
          <w:spacing w:val="-1"/>
        </w:rPr>
        <w:t>Fck</w:t>
      </w:r>
      <w:r w:rsidRPr="00F97099">
        <w:rPr>
          <w:rFonts w:asciiTheme="majorHAnsi" w:hAnsiTheme="majorHAnsi"/>
          <w:spacing w:val="33"/>
        </w:rPr>
        <w:t xml:space="preserve"> </w:t>
      </w:r>
      <w:r w:rsidRPr="00F97099">
        <w:rPr>
          <w:rFonts w:asciiTheme="majorHAnsi" w:hAnsiTheme="majorHAnsi"/>
          <w:spacing w:val="-1"/>
        </w:rPr>
        <w:t>200</w:t>
      </w:r>
      <w:r w:rsidRPr="00F97099">
        <w:rPr>
          <w:rFonts w:asciiTheme="majorHAnsi" w:hAnsiTheme="majorHAnsi"/>
          <w:spacing w:val="35"/>
        </w:rPr>
        <w:t xml:space="preserve"> </w:t>
      </w:r>
      <w:r w:rsidRPr="00F97099">
        <w:rPr>
          <w:rFonts w:asciiTheme="majorHAnsi" w:hAnsiTheme="majorHAnsi"/>
          <w:spacing w:val="-1"/>
        </w:rPr>
        <w:t>Kg/cm</w:t>
      </w:r>
      <w:r w:rsidR="0044115A" w:rsidRPr="00F97099">
        <w:rPr>
          <w:rFonts w:asciiTheme="majorHAnsi" w:hAnsiTheme="majorHAnsi"/>
          <w:spacing w:val="-1"/>
        </w:rPr>
        <w:t>²</w:t>
      </w:r>
      <w:r w:rsidR="0044115A" w:rsidRPr="00F97099">
        <w:rPr>
          <w:rFonts w:asciiTheme="majorHAnsi" w:hAnsiTheme="majorHAnsi"/>
        </w:rPr>
        <w:t xml:space="preserve"> de</w:t>
      </w:r>
      <w:r w:rsidRPr="00F97099">
        <w:rPr>
          <w:rFonts w:asciiTheme="majorHAnsi" w:hAnsiTheme="majorHAnsi"/>
          <w:spacing w:val="33"/>
        </w:rPr>
        <w:t xml:space="preserve"> </w:t>
      </w:r>
      <w:r w:rsidR="005F72B7" w:rsidRPr="00F97099">
        <w:rPr>
          <w:rFonts w:asciiTheme="majorHAnsi" w:hAnsiTheme="majorHAnsi"/>
        </w:rPr>
        <w:t>7</w:t>
      </w:r>
      <w:r w:rsidRPr="00F97099">
        <w:rPr>
          <w:rFonts w:asciiTheme="majorHAnsi" w:hAnsiTheme="majorHAnsi"/>
        </w:rPr>
        <w:t>cm</w:t>
      </w:r>
      <w:r w:rsidRPr="00F97099">
        <w:rPr>
          <w:rFonts w:asciiTheme="majorHAnsi" w:hAnsiTheme="majorHAnsi"/>
          <w:spacing w:val="34"/>
        </w:rPr>
        <w:t xml:space="preserve"> </w:t>
      </w:r>
      <w:r w:rsidRPr="00F97099">
        <w:rPr>
          <w:rFonts w:asciiTheme="majorHAnsi" w:hAnsiTheme="majorHAnsi"/>
          <w:spacing w:val="-1"/>
        </w:rPr>
        <w:t>de</w:t>
      </w:r>
      <w:r w:rsidRPr="00F97099">
        <w:rPr>
          <w:rFonts w:asciiTheme="majorHAnsi" w:hAnsiTheme="majorHAnsi"/>
          <w:spacing w:val="33"/>
        </w:rPr>
        <w:t xml:space="preserve"> </w:t>
      </w:r>
      <w:r w:rsidRPr="00F97099">
        <w:rPr>
          <w:rFonts w:asciiTheme="majorHAnsi" w:hAnsiTheme="majorHAnsi"/>
          <w:spacing w:val="-1"/>
        </w:rPr>
        <w:t>espessura</w:t>
      </w:r>
      <w:r w:rsidRPr="00F97099">
        <w:rPr>
          <w:rFonts w:asciiTheme="majorHAnsi" w:hAnsiTheme="majorHAnsi"/>
          <w:spacing w:val="35"/>
        </w:rPr>
        <w:t xml:space="preserve"> </w:t>
      </w:r>
      <w:r w:rsidRPr="00F97099">
        <w:rPr>
          <w:rFonts w:asciiTheme="majorHAnsi" w:hAnsiTheme="majorHAnsi"/>
          <w:spacing w:val="-1"/>
        </w:rPr>
        <w:t>com</w:t>
      </w:r>
      <w:r w:rsidRPr="00F97099">
        <w:rPr>
          <w:rFonts w:asciiTheme="majorHAnsi" w:hAnsiTheme="majorHAnsi"/>
          <w:spacing w:val="34"/>
        </w:rPr>
        <w:t xml:space="preserve"> </w:t>
      </w:r>
      <w:r w:rsidRPr="00F97099">
        <w:rPr>
          <w:rFonts w:asciiTheme="majorHAnsi" w:hAnsiTheme="majorHAnsi"/>
          <w:spacing w:val="-1"/>
        </w:rPr>
        <w:t>acabamento</w:t>
      </w:r>
      <w:r w:rsidRPr="00F97099">
        <w:rPr>
          <w:rFonts w:asciiTheme="majorHAnsi" w:hAnsiTheme="majorHAnsi"/>
          <w:spacing w:val="33"/>
        </w:rPr>
        <w:t xml:space="preserve"> </w:t>
      </w:r>
      <w:r w:rsidRPr="00F97099">
        <w:rPr>
          <w:rFonts w:asciiTheme="majorHAnsi" w:hAnsiTheme="majorHAnsi"/>
          <w:spacing w:val="-1"/>
        </w:rPr>
        <w:t>camurçado,</w:t>
      </w:r>
      <w:r w:rsidRPr="00F97099">
        <w:rPr>
          <w:rFonts w:asciiTheme="majorHAnsi" w:hAnsiTheme="majorHAnsi"/>
          <w:spacing w:val="35"/>
        </w:rPr>
        <w:t xml:space="preserve"> </w:t>
      </w:r>
      <w:r w:rsidRPr="00F97099">
        <w:rPr>
          <w:rFonts w:asciiTheme="majorHAnsi" w:hAnsiTheme="majorHAnsi"/>
          <w:spacing w:val="-1"/>
        </w:rPr>
        <w:t>sobre</w:t>
      </w:r>
      <w:r w:rsidRPr="00F97099">
        <w:rPr>
          <w:rFonts w:asciiTheme="majorHAnsi" w:hAnsiTheme="majorHAnsi"/>
          <w:spacing w:val="69"/>
        </w:rPr>
        <w:t xml:space="preserve"> </w:t>
      </w:r>
      <w:r w:rsidRPr="00F97099">
        <w:rPr>
          <w:rFonts w:asciiTheme="majorHAnsi" w:hAnsiTheme="majorHAnsi"/>
          <w:spacing w:val="-1"/>
        </w:rPr>
        <w:t>terreno previamente</w:t>
      </w:r>
      <w:r w:rsidRPr="00F97099">
        <w:rPr>
          <w:rFonts w:asciiTheme="majorHAnsi" w:hAnsiTheme="majorHAnsi"/>
        </w:rPr>
        <w:t xml:space="preserve"> </w:t>
      </w:r>
      <w:r w:rsidRPr="00F97099">
        <w:rPr>
          <w:rFonts w:asciiTheme="majorHAnsi" w:hAnsiTheme="majorHAnsi"/>
          <w:spacing w:val="-1"/>
        </w:rPr>
        <w:t>nivelado</w:t>
      </w:r>
      <w:r w:rsidRPr="00F97099">
        <w:rPr>
          <w:rFonts w:asciiTheme="majorHAnsi" w:hAnsiTheme="majorHAnsi"/>
          <w:spacing w:val="1"/>
        </w:rPr>
        <w:t xml:space="preserve"> </w:t>
      </w:r>
      <w:r w:rsidRPr="00F97099">
        <w:rPr>
          <w:rFonts w:asciiTheme="majorHAnsi" w:hAnsiTheme="majorHAnsi"/>
        </w:rPr>
        <w:t>e</w:t>
      </w:r>
      <w:r w:rsidRPr="00F97099">
        <w:rPr>
          <w:rFonts w:asciiTheme="majorHAnsi" w:hAnsiTheme="majorHAnsi"/>
          <w:spacing w:val="-2"/>
        </w:rPr>
        <w:t xml:space="preserve"> </w:t>
      </w:r>
      <w:r w:rsidRPr="00F97099">
        <w:rPr>
          <w:rFonts w:asciiTheme="majorHAnsi" w:hAnsiTheme="majorHAnsi"/>
          <w:spacing w:val="-1"/>
        </w:rPr>
        <w:t>compactado</w:t>
      </w:r>
      <w:r w:rsidRPr="00F97099">
        <w:rPr>
          <w:rFonts w:asciiTheme="majorHAnsi" w:hAnsiTheme="majorHAnsi"/>
        </w:rPr>
        <w:t xml:space="preserve"> </w:t>
      </w:r>
      <w:r w:rsidRPr="00F97099">
        <w:rPr>
          <w:rFonts w:asciiTheme="majorHAnsi" w:hAnsiTheme="majorHAnsi"/>
          <w:spacing w:val="-1"/>
        </w:rPr>
        <w:t>com</w:t>
      </w:r>
      <w:r w:rsidRPr="00F97099">
        <w:rPr>
          <w:rFonts w:asciiTheme="majorHAnsi" w:hAnsiTheme="majorHAnsi"/>
        </w:rPr>
        <w:t xml:space="preserve"> </w:t>
      </w:r>
      <w:r w:rsidRPr="00F97099">
        <w:rPr>
          <w:rFonts w:asciiTheme="majorHAnsi" w:hAnsiTheme="majorHAnsi"/>
          <w:spacing w:val="-1"/>
        </w:rPr>
        <w:t>junt</w:t>
      </w:r>
      <w:r w:rsidR="005F72B7" w:rsidRPr="00F97099">
        <w:rPr>
          <w:rFonts w:asciiTheme="majorHAnsi" w:hAnsiTheme="majorHAnsi"/>
          <w:spacing w:val="-1"/>
        </w:rPr>
        <w:t>as de poliuretano</w:t>
      </w:r>
      <w:r w:rsidRPr="00F97099">
        <w:rPr>
          <w:rFonts w:asciiTheme="majorHAnsi" w:hAnsiTheme="majorHAnsi"/>
          <w:spacing w:val="-1"/>
        </w:rPr>
        <w:t xml:space="preserve"> </w:t>
      </w:r>
      <w:r w:rsidRPr="00F97099">
        <w:rPr>
          <w:rFonts w:asciiTheme="majorHAnsi" w:hAnsiTheme="majorHAnsi"/>
        </w:rPr>
        <w:t>a</w:t>
      </w:r>
      <w:r w:rsidRPr="00F97099">
        <w:rPr>
          <w:rFonts w:asciiTheme="majorHAnsi" w:hAnsiTheme="majorHAnsi"/>
          <w:spacing w:val="-2"/>
        </w:rPr>
        <w:t xml:space="preserve"> </w:t>
      </w:r>
      <w:r w:rsidRPr="00F97099">
        <w:rPr>
          <w:rFonts w:asciiTheme="majorHAnsi" w:hAnsiTheme="majorHAnsi"/>
          <w:spacing w:val="-1"/>
        </w:rPr>
        <w:t>cada</w:t>
      </w:r>
      <w:r w:rsidRPr="00F97099">
        <w:rPr>
          <w:rFonts w:asciiTheme="majorHAnsi" w:hAnsiTheme="majorHAnsi"/>
        </w:rPr>
        <w:t xml:space="preserve"> 2</w:t>
      </w:r>
      <w:r w:rsidRPr="00F97099">
        <w:rPr>
          <w:rFonts w:asciiTheme="majorHAnsi" w:hAnsiTheme="majorHAnsi"/>
          <w:spacing w:val="-1"/>
        </w:rPr>
        <w:t xml:space="preserve"> </w:t>
      </w:r>
      <w:r w:rsidRPr="00F97099">
        <w:rPr>
          <w:rFonts w:asciiTheme="majorHAnsi" w:hAnsiTheme="majorHAnsi"/>
        </w:rPr>
        <w:t>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O </w:t>
      </w:r>
      <w:r w:rsidRPr="00F97099">
        <w:rPr>
          <w:rFonts w:asciiTheme="majorHAnsi" w:hAnsiTheme="majorHAnsi"/>
          <w:spacing w:val="-1"/>
          <w:sz w:val="24"/>
          <w:szCs w:val="24"/>
        </w:rPr>
        <w:t>concreto</w:t>
      </w:r>
      <w:r w:rsidRPr="00F97099">
        <w:rPr>
          <w:rFonts w:asciiTheme="majorHAnsi" w:hAnsiTheme="majorHAnsi"/>
          <w:sz w:val="24"/>
          <w:szCs w:val="24"/>
        </w:rPr>
        <w:t xml:space="preserve"> </w:t>
      </w:r>
      <w:r w:rsidRPr="00F97099">
        <w:rPr>
          <w:rFonts w:asciiTheme="majorHAnsi" w:hAnsiTheme="majorHAnsi"/>
          <w:spacing w:val="-1"/>
          <w:sz w:val="24"/>
          <w:szCs w:val="24"/>
        </w:rPr>
        <w:t>usinado</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0044115A" w:rsidRPr="00F97099">
        <w:rPr>
          <w:rFonts w:asciiTheme="majorHAnsi" w:hAnsiTheme="majorHAnsi"/>
          <w:spacing w:val="-1"/>
          <w:sz w:val="24"/>
          <w:szCs w:val="24"/>
        </w:rPr>
        <w:t>ser</w:t>
      </w:r>
      <w:r w:rsidR="0044115A" w:rsidRPr="00F97099">
        <w:rPr>
          <w:rFonts w:asciiTheme="majorHAnsi" w:hAnsiTheme="majorHAnsi"/>
          <w:sz w:val="24"/>
          <w:szCs w:val="24"/>
        </w:rPr>
        <w:t xml:space="preserve"> </w:t>
      </w:r>
      <w:r w:rsidR="0044115A" w:rsidRPr="00F97099">
        <w:rPr>
          <w:rFonts w:asciiTheme="majorHAnsi" w:hAnsiTheme="majorHAnsi"/>
          <w:spacing w:val="1"/>
          <w:sz w:val="24"/>
          <w:szCs w:val="24"/>
        </w:rPr>
        <w:t>colocado</w:t>
      </w:r>
      <w:r w:rsidR="0044115A" w:rsidRPr="00F97099">
        <w:rPr>
          <w:rFonts w:asciiTheme="majorHAnsi" w:hAnsiTheme="majorHAnsi"/>
          <w:sz w:val="24"/>
          <w:szCs w:val="24"/>
        </w:rPr>
        <w:t xml:space="preserve"> </w:t>
      </w:r>
      <w:r w:rsidR="0044115A" w:rsidRPr="00F97099">
        <w:rPr>
          <w:rFonts w:asciiTheme="majorHAnsi" w:hAnsiTheme="majorHAnsi"/>
          <w:spacing w:val="3"/>
          <w:sz w:val="24"/>
          <w:szCs w:val="24"/>
        </w:rPr>
        <w:t>em</w:t>
      </w:r>
      <w:r w:rsidR="0044115A" w:rsidRPr="00F97099">
        <w:rPr>
          <w:rFonts w:asciiTheme="majorHAnsi" w:hAnsiTheme="majorHAnsi"/>
          <w:sz w:val="24"/>
          <w:szCs w:val="24"/>
        </w:rPr>
        <w:t xml:space="preserve"> </w:t>
      </w:r>
      <w:r w:rsidR="0044115A" w:rsidRPr="00F97099">
        <w:rPr>
          <w:rFonts w:asciiTheme="majorHAnsi" w:hAnsiTheme="majorHAnsi"/>
          <w:spacing w:val="1"/>
          <w:sz w:val="24"/>
          <w:szCs w:val="24"/>
        </w:rPr>
        <w:t>uma</w:t>
      </w:r>
      <w:r w:rsidR="0044115A" w:rsidRPr="00F97099">
        <w:rPr>
          <w:rFonts w:asciiTheme="majorHAnsi" w:hAnsiTheme="majorHAnsi"/>
          <w:sz w:val="24"/>
          <w:szCs w:val="24"/>
        </w:rPr>
        <w:t xml:space="preserve"> </w:t>
      </w:r>
      <w:r w:rsidR="0044115A" w:rsidRPr="00F97099">
        <w:rPr>
          <w:rFonts w:asciiTheme="majorHAnsi" w:hAnsiTheme="majorHAnsi"/>
          <w:spacing w:val="1"/>
          <w:sz w:val="24"/>
          <w:szCs w:val="24"/>
        </w:rPr>
        <w:t>única</w:t>
      </w:r>
      <w:r w:rsidR="0044115A" w:rsidRPr="00F97099">
        <w:rPr>
          <w:rFonts w:asciiTheme="majorHAnsi" w:hAnsiTheme="majorHAnsi"/>
          <w:sz w:val="24"/>
          <w:szCs w:val="24"/>
        </w:rPr>
        <w:t xml:space="preserve"> </w:t>
      </w:r>
      <w:r w:rsidR="0044115A" w:rsidRPr="00F97099">
        <w:rPr>
          <w:rFonts w:asciiTheme="majorHAnsi" w:hAnsiTheme="majorHAnsi"/>
          <w:spacing w:val="2"/>
          <w:sz w:val="24"/>
          <w:szCs w:val="24"/>
        </w:rPr>
        <w:t>camada</w:t>
      </w:r>
      <w:r w:rsidR="0044115A" w:rsidRPr="00F97099">
        <w:rPr>
          <w:rFonts w:asciiTheme="majorHAnsi" w:hAnsiTheme="majorHAnsi"/>
          <w:spacing w:val="-1"/>
          <w:sz w:val="24"/>
          <w:szCs w:val="24"/>
        </w:rPr>
        <w:t>,</w:t>
      </w:r>
      <w:r w:rsidR="0044115A" w:rsidRPr="00F97099">
        <w:rPr>
          <w:rFonts w:asciiTheme="majorHAnsi" w:hAnsiTheme="majorHAnsi"/>
          <w:sz w:val="24"/>
          <w:szCs w:val="24"/>
        </w:rPr>
        <w:t xml:space="preserve"> </w:t>
      </w:r>
      <w:r w:rsidR="0044115A" w:rsidRPr="00F97099">
        <w:rPr>
          <w:rFonts w:asciiTheme="majorHAnsi" w:hAnsiTheme="majorHAnsi"/>
          <w:spacing w:val="4"/>
          <w:sz w:val="24"/>
          <w:szCs w:val="24"/>
        </w:rPr>
        <w:t>perfeitamente</w:t>
      </w:r>
      <w:r w:rsidR="0044115A" w:rsidRPr="00F97099">
        <w:rPr>
          <w:rFonts w:asciiTheme="majorHAnsi" w:hAnsiTheme="majorHAnsi"/>
          <w:sz w:val="24"/>
          <w:szCs w:val="24"/>
        </w:rPr>
        <w:t xml:space="preserve"> </w:t>
      </w:r>
      <w:r w:rsidR="0044115A" w:rsidRPr="00F97099">
        <w:rPr>
          <w:rFonts w:asciiTheme="majorHAnsi" w:hAnsiTheme="majorHAnsi"/>
          <w:spacing w:val="1"/>
          <w:sz w:val="24"/>
          <w:szCs w:val="24"/>
        </w:rPr>
        <w:t>adensado</w:t>
      </w:r>
      <w:r w:rsidR="0044115A" w:rsidRPr="00F97099">
        <w:rPr>
          <w:rFonts w:asciiTheme="majorHAnsi" w:hAnsiTheme="majorHAnsi"/>
          <w:sz w:val="24"/>
          <w:szCs w:val="24"/>
        </w:rPr>
        <w:t xml:space="preserve"> </w:t>
      </w:r>
      <w:r w:rsidR="0044115A" w:rsidRPr="00F97099">
        <w:rPr>
          <w:rFonts w:asciiTheme="majorHAnsi" w:hAnsiTheme="majorHAnsi"/>
          <w:spacing w:val="4"/>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desempenado,</w:t>
      </w:r>
      <w:r w:rsidRPr="00F97099">
        <w:rPr>
          <w:rFonts w:asciiTheme="majorHAnsi" w:hAnsiTheme="majorHAnsi"/>
          <w:spacing w:val="2"/>
          <w:sz w:val="24"/>
          <w:szCs w:val="24"/>
        </w:rPr>
        <w:t xml:space="preserve"> </w:t>
      </w:r>
      <w:r w:rsidRPr="00F97099">
        <w:rPr>
          <w:rFonts w:asciiTheme="majorHAnsi" w:hAnsiTheme="majorHAnsi"/>
          <w:spacing w:val="-1"/>
          <w:sz w:val="24"/>
          <w:szCs w:val="24"/>
        </w:rPr>
        <w:t>não</w:t>
      </w:r>
      <w:r w:rsidRPr="00F97099">
        <w:rPr>
          <w:rFonts w:asciiTheme="majorHAnsi" w:hAnsiTheme="majorHAnsi"/>
          <w:sz w:val="24"/>
          <w:szCs w:val="24"/>
        </w:rPr>
        <w:t xml:space="preserve"> </w:t>
      </w:r>
      <w:r w:rsidRPr="00F97099">
        <w:rPr>
          <w:rFonts w:asciiTheme="majorHAnsi" w:hAnsiTheme="majorHAnsi"/>
          <w:spacing w:val="-1"/>
          <w:sz w:val="24"/>
          <w:szCs w:val="24"/>
        </w:rPr>
        <w:t>sendo</w:t>
      </w:r>
      <w:r w:rsidRPr="00F97099">
        <w:rPr>
          <w:rFonts w:asciiTheme="majorHAnsi" w:hAnsiTheme="majorHAnsi"/>
          <w:sz w:val="24"/>
          <w:szCs w:val="24"/>
        </w:rPr>
        <w:t xml:space="preserve"> </w:t>
      </w:r>
      <w:r w:rsidRPr="00F97099">
        <w:rPr>
          <w:rFonts w:asciiTheme="majorHAnsi" w:hAnsiTheme="majorHAnsi"/>
          <w:spacing w:val="-1"/>
          <w:sz w:val="24"/>
          <w:szCs w:val="24"/>
        </w:rPr>
        <w:t xml:space="preserve">permitido </w:t>
      </w:r>
      <w:r w:rsidRPr="00F97099">
        <w:rPr>
          <w:rFonts w:asciiTheme="majorHAnsi" w:hAnsiTheme="majorHAnsi"/>
          <w:sz w:val="24"/>
          <w:szCs w:val="24"/>
        </w:rPr>
        <w:t xml:space="preserve">o </w:t>
      </w:r>
      <w:r w:rsidRPr="00F97099">
        <w:rPr>
          <w:rFonts w:asciiTheme="majorHAnsi" w:hAnsiTheme="majorHAnsi"/>
          <w:spacing w:val="-1"/>
          <w:sz w:val="24"/>
          <w:szCs w:val="24"/>
        </w:rPr>
        <w:t>uso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massa de</w:t>
      </w:r>
      <w:r w:rsidRPr="00F97099">
        <w:rPr>
          <w:rFonts w:asciiTheme="majorHAnsi" w:hAnsiTheme="majorHAnsi"/>
          <w:sz w:val="24"/>
          <w:szCs w:val="24"/>
        </w:rPr>
        <w:t xml:space="preserve"> </w:t>
      </w:r>
      <w:r w:rsidRPr="00F97099">
        <w:rPr>
          <w:rFonts w:asciiTheme="majorHAnsi" w:hAnsiTheme="majorHAnsi"/>
          <w:spacing w:val="-1"/>
          <w:sz w:val="24"/>
          <w:szCs w:val="24"/>
        </w:rPr>
        <w:t>acabamento.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juntas</w:t>
      </w:r>
      <w:r w:rsidRPr="00F97099">
        <w:rPr>
          <w:rFonts w:asciiTheme="majorHAnsi" w:hAnsiTheme="majorHAnsi"/>
          <w:sz w:val="24"/>
          <w:szCs w:val="24"/>
        </w:rPr>
        <w:t xml:space="preserve"> </w:t>
      </w:r>
      <w:r w:rsidRPr="00F97099">
        <w:rPr>
          <w:rFonts w:asciiTheme="majorHAnsi" w:hAnsiTheme="majorHAnsi"/>
          <w:spacing w:val="-1"/>
          <w:sz w:val="24"/>
          <w:szCs w:val="24"/>
        </w:rPr>
        <w:t>serão serradas</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equipamento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tipo serra</w:t>
      </w:r>
      <w:r w:rsidRPr="00F97099">
        <w:rPr>
          <w:rFonts w:asciiTheme="majorHAnsi" w:hAnsiTheme="majorHAnsi"/>
          <w:sz w:val="24"/>
          <w:szCs w:val="24"/>
        </w:rPr>
        <w:t xml:space="preserve"> </w:t>
      </w:r>
      <w:r w:rsidRPr="00F97099">
        <w:rPr>
          <w:rFonts w:asciiTheme="majorHAnsi" w:hAnsiTheme="majorHAnsi"/>
          <w:spacing w:val="-1"/>
          <w:sz w:val="24"/>
          <w:szCs w:val="24"/>
        </w:rPr>
        <w:t>mármore.</w:t>
      </w:r>
    </w:p>
    <w:p w:rsidR="000D4570" w:rsidRDefault="000D4570" w:rsidP="0080695D">
      <w:pPr>
        <w:pStyle w:val="Corpodetexto"/>
        <w:kinsoku w:val="0"/>
        <w:overflowPunct w:val="0"/>
        <w:spacing w:before="0"/>
        <w:ind w:left="0" w:firstLine="567"/>
        <w:rPr>
          <w:rFonts w:asciiTheme="majorHAnsi" w:hAnsiTheme="majorHAnsi"/>
          <w:b/>
          <w:bCs/>
          <w:spacing w:val="-1"/>
          <w:sz w:val="24"/>
          <w:szCs w:val="24"/>
        </w:rPr>
      </w:pP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b/>
          <w:bCs/>
          <w:spacing w:val="-1"/>
          <w:sz w:val="24"/>
          <w:szCs w:val="24"/>
        </w:rPr>
        <w:t>Local</w:t>
      </w:r>
      <w:r w:rsidRPr="00F97099">
        <w:rPr>
          <w:rFonts w:asciiTheme="majorHAnsi" w:hAnsiTheme="majorHAnsi"/>
          <w:spacing w:val="-1"/>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 especificação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z w:val="24"/>
          <w:szCs w:val="24"/>
        </w:rPr>
        <w:t xml:space="preserve"> </w:t>
      </w:r>
      <w:r w:rsidR="00ED0C6A" w:rsidRPr="00F97099">
        <w:rPr>
          <w:rFonts w:asciiTheme="majorHAnsi" w:hAnsiTheme="majorHAnsi"/>
          <w:spacing w:val="-1"/>
          <w:sz w:val="24"/>
          <w:szCs w:val="24"/>
        </w:rPr>
        <w:t>(estacionamento)</w:t>
      </w:r>
      <w:r w:rsidRPr="00F97099">
        <w:rPr>
          <w:rFonts w:asciiTheme="majorHAnsi" w:hAnsiTheme="majorHAnsi"/>
          <w:spacing w:val="6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identificado</w:t>
      </w:r>
      <w:r w:rsidRPr="00F97099">
        <w:rPr>
          <w:rFonts w:asciiTheme="majorHAnsi" w:hAnsiTheme="majorHAnsi"/>
          <w:spacing w:val="1"/>
          <w:sz w:val="24"/>
          <w:szCs w:val="24"/>
        </w:rPr>
        <w:t xml:space="preserve"> </w:t>
      </w:r>
      <w:r w:rsidR="003D3969" w:rsidRPr="00F97099">
        <w:rPr>
          <w:rFonts w:asciiTheme="majorHAnsi" w:hAnsiTheme="majorHAnsi"/>
          <w:spacing w:val="-1"/>
          <w:sz w:val="24"/>
          <w:szCs w:val="24"/>
        </w:rPr>
        <w:t>conforme projeto arquitetônico</w:t>
      </w:r>
    </w:p>
    <w:p w:rsidR="000D4570" w:rsidRDefault="000D4570" w:rsidP="0080695D">
      <w:pPr>
        <w:kinsoku w:val="0"/>
        <w:overflowPunct w:val="0"/>
        <w:ind w:firstLine="567"/>
        <w:rPr>
          <w:rFonts w:asciiTheme="majorHAnsi" w:hAnsiTheme="majorHAnsi" w:cs="Arial"/>
          <w:b/>
          <w:bCs/>
          <w:spacing w:val="-1"/>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Fabricante</w:t>
      </w:r>
      <w:r w:rsidRPr="00F97099">
        <w:rPr>
          <w:rFonts w:asciiTheme="majorHAnsi" w:hAnsiTheme="majorHAnsi" w:cs="Arial"/>
          <w:b/>
          <w:bCs/>
          <w:spacing w:val="-2"/>
        </w:rPr>
        <w:t xml:space="preserve"> </w:t>
      </w:r>
      <w:r w:rsidRPr="00F97099">
        <w:rPr>
          <w:rFonts w:asciiTheme="majorHAnsi" w:hAnsiTheme="majorHAnsi" w:cs="Arial"/>
          <w:b/>
          <w:bCs/>
          <w:spacing w:val="-1"/>
        </w:rPr>
        <w:t>aditivo</w:t>
      </w:r>
      <w:r w:rsidRPr="00F97099">
        <w:rPr>
          <w:rFonts w:asciiTheme="majorHAnsi" w:hAnsiTheme="majorHAnsi" w:cs="Arial"/>
          <w:spacing w:val="-1"/>
        </w:rPr>
        <w:t>:</w:t>
      </w:r>
      <w:r w:rsidRPr="00F97099">
        <w:rPr>
          <w:rFonts w:asciiTheme="majorHAnsi" w:hAnsiTheme="majorHAnsi" w:cs="Arial"/>
          <w:spacing w:val="-2"/>
        </w:rPr>
        <w:t xml:space="preserve"> </w:t>
      </w:r>
      <w:r w:rsidRPr="00F97099">
        <w:rPr>
          <w:rFonts w:asciiTheme="majorHAnsi" w:hAnsiTheme="majorHAnsi" w:cs="Arial"/>
          <w:spacing w:val="-1"/>
        </w:rPr>
        <w:t>Contra</w:t>
      </w:r>
      <w:r w:rsidRPr="00F97099">
        <w:rPr>
          <w:rFonts w:asciiTheme="majorHAnsi" w:hAnsiTheme="majorHAnsi" w:cs="Arial"/>
          <w:spacing w:val="-2"/>
        </w:rPr>
        <w:t xml:space="preserve"> </w:t>
      </w:r>
      <w:r w:rsidRPr="00F97099">
        <w:rPr>
          <w:rFonts w:asciiTheme="majorHAnsi" w:hAnsiTheme="majorHAnsi" w:cs="Arial"/>
          <w:spacing w:val="-1"/>
        </w:rPr>
        <w:t>Umidade da</w:t>
      </w:r>
      <w:r w:rsidRPr="00F97099">
        <w:rPr>
          <w:rFonts w:asciiTheme="majorHAnsi" w:hAnsiTheme="majorHAnsi" w:cs="Arial"/>
          <w:spacing w:val="-2"/>
        </w:rPr>
        <w:t xml:space="preserve"> </w:t>
      </w:r>
      <w:r w:rsidRPr="00F97099">
        <w:rPr>
          <w:rFonts w:asciiTheme="majorHAnsi" w:hAnsiTheme="majorHAnsi" w:cs="Arial"/>
          <w:spacing w:val="-1"/>
        </w:rPr>
        <w:t>Viapol,</w:t>
      </w:r>
      <w:r w:rsidRPr="00F97099">
        <w:rPr>
          <w:rFonts w:asciiTheme="majorHAnsi" w:hAnsiTheme="majorHAnsi" w:cs="Arial"/>
        </w:rPr>
        <w:t xml:space="preserve"> </w:t>
      </w:r>
      <w:r w:rsidRPr="00F97099">
        <w:rPr>
          <w:rFonts w:asciiTheme="majorHAnsi" w:hAnsiTheme="majorHAnsi" w:cs="Arial"/>
          <w:spacing w:val="-1"/>
        </w:rPr>
        <w:t>Sika</w:t>
      </w:r>
      <w:r w:rsidRPr="00F97099">
        <w:rPr>
          <w:rFonts w:asciiTheme="majorHAnsi" w:hAnsiTheme="majorHAnsi" w:cs="Arial"/>
        </w:rPr>
        <w:t xml:space="preserve"> 1</w:t>
      </w:r>
      <w:r w:rsidRPr="00F97099">
        <w:rPr>
          <w:rFonts w:asciiTheme="majorHAnsi" w:hAnsiTheme="majorHAnsi" w:cs="Arial"/>
          <w:spacing w:val="-3"/>
        </w:rPr>
        <w:t xml:space="preserve"> </w:t>
      </w:r>
      <w:r w:rsidRPr="00F97099">
        <w:rPr>
          <w:rFonts w:asciiTheme="majorHAnsi" w:hAnsiTheme="majorHAnsi" w:cs="Arial"/>
          <w:spacing w:val="-1"/>
        </w:rPr>
        <w:t>ou</w:t>
      </w:r>
      <w:r w:rsidRPr="00F97099">
        <w:rPr>
          <w:rFonts w:asciiTheme="majorHAnsi" w:hAnsiTheme="majorHAnsi" w:cs="Arial"/>
          <w:spacing w:val="-2"/>
        </w:rPr>
        <w:t xml:space="preserve"> </w:t>
      </w:r>
      <w:r w:rsidRPr="00F97099">
        <w:rPr>
          <w:rFonts w:asciiTheme="majorHAnsi" w:hAnsiTheme="majorHAnsi" w:cs="Arial"/>
          <w:spacing w:val="-1"/>
        </w:rPr>
        <w:t>equivalente</w:t>
      </w:r>
      <w:r w:rsidRPr="00F97099">
        <w:rPr>
          <w:rFonts w:asciiTheme="majorHAnsi" w:hAnsiTheme="majorHAnsi" w:cs="Arial"/>
          <w:spacing w:val="1"/>
        </w:rPr>
        <w:t xml:space="preserve"> </w:t>
      </w:r>
      <w:r w:rsidRPr="00F97099">
        <w:rPr>
          <w:rFonts w:asciiTheme="majorHAnsi" w:hAnsiTheme="majorHAnsi" w:cs="Arial"/>
          <w:spacing w:val="-1"/>
        </w:rPr>
        <w:t>aprovado.</w:t>
      </w:r>
    </w:p>
    <w:p w:rsidR="0064284C" w:rsidRDefault="0064284C" w:rsidP="0064284C">
      <w:pPr>
        <w:ind w:firstLine="567"/>
        <w:rPr>
          <w:rFonts w:asciiTheme="majorHAnsi" w:hAnsiTheme="majorHAnsi"/>
          <w:b/>
          <w:spacing w:val="-1"/>
        </w:rPr>
      </w:pPr>
    </w:p>
    <w:p w:rsidR="00776AEB" w:rsidRPr="000D4570" w:rsidRDefault="00776AEB" w:rsidP="000D4570">
      <w:pPr>
        <w:ind w:firstLine="567"/>
        <w:rPr>
          <w:rFonts w:asciiTheme="majorHAnsi" w:hAnsiTheme="majorHAnsi"/>
          <w:b/>
          <w:bCs/>
        </w:rPr>
      </w:pPr>
      <w:r w:rsidRPr="0064284C">
        <w:rPr>
          <w:rFonts w:asciiTheme="majorHAnsi" w:hAnsiTheme="majorHAnsi"/>
          <w:b/>
          <w:spacing w:val="-1"/>
        </w:rPr>
        <w:t>Execução</w:t>
      </w:r>
      <w:r w:rsidR="000D4570">
        <w:rPr>
          <w:rFonts w:asciiTheme="majorHAnsi" w:hAnsiTheme="majorHAnsi"/>
          <w:b/>
          <w:spacing w:val="-1"/>
        </w:rPr>
        <w:t xml:space="preserve">: </w:t>
      </w:r>
      <w:r w:rsidRPr="00F97099">
        <w:rPr>
          <w:rFonts w:asciiTheme="majorHAnsi" w:hAnsiTheme="majorHAnsi"/>
          <w:spacing w:val="-1"/>
        </w:rPr>
        <w:t>Serão</w:t>
      </w:r>
      <w:r w:rsidRPr="00F97099">
        <w:rPr>
          <w:rFonts w:asciiTheme="majorHAnsi" w:hAnsiTheme="majorHAnsi"/>
          <w:spacing w:val="26"/>
        </w:rPr>
        <w:t xml:space="preserve"> </w:t>
      </w:r>
      <w:r w:rsidRPr="00F97099">
        <w:rPr>
          <w:rFonts w:asciiTheme="majorHAnsi" w:hAnsiTheme="majorHAnsi"/>
          <w:spacing w:val="-1"/>
        </w:rPr>
        <w:t>obtidos</w:t>
      </w:r>
      <w:r w:rsidRPr="00F97099">
        <w:rPr>
          <w:rFonts w:asciiTheme="majorHAnsi" w:hAnsiTheme="majorHAnsi"/>
          <w:spacing w:val="29"/>
        </w:rPr>
        <w:t xml:space="preserve"> </w:t>
      </w:r>
      <w:r w:rsidRPr="00F97099">
        <w:rPr>
          <w:rFonts w:asciiTheme="majorHAnsi" w:hAnsiTheme="majorHAnsi"/>
          <w:spacing w:val="-1"/>
        </w:rPr>
        <w:t>pelo</w:t>
      </w:r>
      <w:r w:rsidRPr="00F97099">
        <w:rPr>
          <w:rFonts w:asciiTheme="majorHAnsi" w:hAnsiTheme="majorHAnsi"/>
          <w:spacing w:val="26"/>
        </w:rPr>
        <w:t xml:space="preserve"> </w:t>
      </w:r>
      <w:r w:rsidRPr="00F97099">
        <w:rPr>
          <w:rFonts w:asciiTheme="majorHAnsi" w:hAnsiTheme="majorHAnsi"/>
          <w:spacing w:val="-1"/>
        </w:rPr>
        <w:t>simples</w:t>
      </w:r>
      <w:r w:rsidRPr="00F97099">
        <w:rPr>
          <w:rFonts w:asciiTheme="majorHAnsi" w:hAnsiTheme="majorHAnsi"/>
          <w:spacing w:val="29"/>
        </w:rPr>
        <w:t xml:space="preserve"> </w:t>
      </w:r>
      <w:r w:rsidRPr="00F97099">
        <w:rPr>
          <w:rFonts w:asciiTheme="majorHAnsi" w:hAnsiTheme="majorHAnsi"/>
          <w:spacing w:val="-1"/>
        </w:rPr>
        <w:t>sarrafeamento,</w:t>
      </w:r>
      <w:r w:rsidRPr="00F97099">
        <w:rPr>
          <w:rFonts w:asciiTheme="majorHAnsi" w:hAnsiTheme="majorHAnsi"/>
          <w:spacing w:val="27"/>
        </w:rPr>
        <w:t xml:space="preserve"> </w:t>
      </w:r>
      <w:r w:rsidRPr="00F97099">
        <w:rPr>
          <w:rFonts w:asciiTheme="majorHAnsi" w:hAnsiTheme="majorHAnsi"/>
          <w:spacing w:val="-1"/>
        </w:rPr>
        <w:t>desempeno</w:t>
      </w:r>
      <w:r w:rsidRPr="00F97099">
        <w:rPr>
          <w:rFonts w:asciiTheme="majorHAnsi" w:hAnsiTheme="majorHAnsi"/>
          <w:spacing w:val="27"/>
        </w:rPr>
        <w:t xml:space="preserve"> </w:t>
      </w:r>
      <w:r w:rsidRPr="00F97099">
        <w:rPr>
          <w:rFonts w:asciiTheme="majorHAnsi" w:hAnsiTheme="majorHAnsi"/>
        </w:rPr>
        <w:t>e</w:t>
      </w:r>
      <w:r w:rsidRPr="00F97099">
        <w:rPr>
          <w:rFonts w:asciiTheme="majorHAnsi" w:hAnsiTheme="majorHAnsi"/>
          <w:spacing w:val="26"/>
        </w:rPr>
        <w:t xml:space="preserve"> </w:t>
      </w:r>
      <w:r w:rsidRPr="00F97099">
        <w:rPr>
          <w:rFonts w:asciiTheme="majorHAnsi" w:hAnsiTheme="majorHAnsi"/>
          <w:spacing w:val="-1"/>
        </w:rPr>
        <w:t>moderado</w:t>
      </w:r>
      <w:r w:rsidRPr="00F97099">
        <w:rPr>
          <w:rFonts w:asciiTheme="majorHAnsi" w:hAnsiTheme="majorHAnsi"/>
          <w:spacing w:val="27"/>
        </w:rPr>
        <w:t xml:space="preserve"> </w:t>
      </w:r>
      <w:r w:rsidRPr="00F97099">
        <w:rPr>
          <w:rFonts w:asciiTheme="majorHAnsi" w:hAnsiTheme="majorHAnsi"/>
          <w:spacing w:val="-1"/>
        </w:rPr>
        <w:t>alisamento</w:t>
      </w:r>
      <w:r w:rsidRPr="00F97099">
        <w:rPr>
          <w:rFonts w:asciiTheme="majorHAnsi" w:hAnsiTheme="majorHAnsi"/>
          <w:spacing w:val="29"/>
        </w:rPr>
        <w:t xml:space="preserve"> </w:t>
      </w:r>
      <w:r w:rsidRPr="00F97099">
        <w:rPr>
          <w:rFonts w:asciiTheme="majorHAnsi" w:hAnsiTheme="majorHAnsi"/>
          <w:spacing w:val="-1"/>
        </w:rPr>
        <w:t>do</w:t>
      </w:r>
      <w:r w:rsidRPr="00F97099">
        <w:rPr>
          <w:rFonts w:asciiTheme="majorHAnsi" w:hAnsiTheme="majorHAnsi"/>
          <w:spacing w:val="26"/>
        </w:rPr>
        <w:t xml:space="preserve"> </w:t>
      </w:r>
      <w:r w:rsidRPr="00F97099">
        <w:rPr>
          <w:rFonts w:asciiTheme="majorHAnsi" w:hAnsiTheme="majorHAnsi"/>
          <w:spacing w:val="-1"/>
        </w:rPr>
        <w:t>próprio</w:t>
      </w:r>
      <w:r w:rsidRPr="00F97099">
        <w:rPr>
          <w:rFonts w:asciiTheme="majorHAnsi" w:hAnsiTheme="majorHAnsi"/>
          <w:spacing w:val="47"/>
        </w:rPr>
        <w:t xml:space="preserve"> </w:t>
      </w:r>
      <w:r w:rsidRPr="00F97099">
        <w:rPr>
          <w:rFonts w:asciiTheme="majorHAnsi" w:hAnsiTheme="majorHAnsi"/>
          <w:spacing w:val="-1"/>
        </w:rPr>
        <w:t>concreto</w:t>
      </w:r>
      <w:r w:rsidRPr="00F97099">
        <w:rPr>
          <w:rFonts w:asciiTheme="majorHAnsi" w:hAnsiTheme="majorHAnsi"/>
          <w:spacing w:val="38"/>
        </w:rPr>
        <w:t xml:space="preserve"> </w:t>
      </w:r>
      <w:r w:rsidRPr="00F97099">
        <w:rPr>
          <w:rFonts w:asciiTheme="majorHAnsi" w:hAnsiTheme="majorHAnsi"/>
          <w:spacing w:val="-1"/>
        </w:rPr>
        <w:t>enquanto</w:t>
      </w:r>
      <w:r w:rsidRPr="00F97099">
        <w:rPr>
          <w:rFonts w:asciiTheme="majorHAnsi" w:hAnsiTheme="majorHAnsi"/>
          <w:spacing w:val="41"/>
        </w:rPr>
        <w:t xml:space="preserve"> </w:t>
      </w:r>
      <w:r w:rsidRPr="00F97099">
        <w:rPr>
          <w:rFonts w:asciiTheme="majorHAnsi" w:hAnsiTheme="majorHAnsi"/>
          <w:spacing w:val="-1"/>
        </w:rPr>
        <w:t>este</w:t>
      </w:r>
      <w:r w:rsidRPr="00F97099">
        <w:rPr>
          <w:rFonts w:asciiTheme="majorHAnsi" w:hAnsiTheme="majorHAnsi"/>
          <w:spacing w:val="39"/>
        </w:rPr>
        <w:t xml:space="preserve"> </w:t>
      </w:r>
      <w:r w:rsidRPr="00F97099">
        <w:rPr>
          <w:rFonts w:asciiTheme="majorHAnsi" w:hAnsiTheme="majorHAnsi"/>
          <w:spacing w:val="-1"/>
        </w:rPr>
        <w:t>ainda</w:t>
      </w:r>
      <w:r w:rsidRPr="00F97099">
        <w:rPr>
          <w:rFonts w:asciiTheme="majorHAnsi" w:hAnsiTheme="majorHAnsi"/>
          <w:spacing w:val="41"/>
        </w:rPr>
        <w:t xml:space="preserve"> </w:t>
      </w:r>
      <w:r w:rsidRPr="00F97099">
        <w:rPr>
          <w:rFonts w:asciiTheme="majorHAnsi" w:hAnsiTheme="majorHAnsi"/>
          <w:spacing w:val="-1"/>
        </w:rPr>
        <w:t>estiver</w:t>
      </w:r>
      <w:r w:rsidRPr="00F97099">
        <w:rPr>
          <w:rFonts w:asciiTheme="majorHAnsi" w:hAnsiTheme="majorHAnsi"/>
          <w:spacing w:val="39"/>
        </w:rPr>
        <w:t xml:space="preserve"> </w:t>
      </w:r>
      <w:r w:rsidRPr="00F97099">
        <w:rPr>
          <w:rFonts w:asciiTheme="majorHAnsi" w:hAnsiTheme="majorHAnsi"/>
          <w:spacing w:val="-1"/>
        </w:rPr>
        <w:t>plástico.</w:t>
      </w:r>
      <w:r w:rsidRPr="00F97099">
        <w:rPr>
          <w:rFonts w:asciiTheme="majorHAnsi" w:hAnsiTheme="majorHAnsi"/>
          <w:spacing w:val="43"/>
        </w:rPr>
        <w:t xml:space="preserve"> </w:t>
      </w:r>
      <w:r w:rsidRPr="00F97099">
        <w:rPr>
          <w:rFonts w:asciiTheme="majorHAnsi" w:hAnsiTheme="majorHAnsi"/>
          <w:spacing w:val="-1"/>
        </w:rPr>
        <w:t>As</w:t>
      </w:r>
      <w:r w:rsidRPr="00F97099">
        <w:rPr>
          <w:rFonts w:asciiTheme="majorHAnsi" w:hAnsiTheme="majorHAnsi"/>
          <w:spacing w:val="39"/>
        </w:rPr>
        <w:t xml:space="preserve"> </w:t>
      </w:r>
      <w:r w:rsidRPr="00F97099">
        <w:rPr>
          <w:rFonts w:asciiTheme="majorHAnsi" w:hAnsiTheme="majorHAnsi"/>
          <w:spacing w:val="-1"/>
        </w:rPr>
        <w:t>juntas</w:t>
      </w:r>
      <w:r w:rsidRPr="00F97099">
        <w:rPr>
          <w:rFonts w:asciiTheme="majorHAnsi" w:hAnsiTheme="majorHAnsi"/>
          <w:spacing w:val="41"/>
        </w:rPr>
        <w:t xml:space="preserve"> </w:t>
      </w:r>
      <w:r w:rsidRPr="00F97099">
        <w:rPr>
          <w:rFonts w:asciiTheme="majorHAnsi" w:hAnsiTheme="majorHAnsi"/>
          <w:spacing w:val="-1"/>
        </w:rPr>
        <w:t>serão</w:t>
      </w:r>
      <w:r w:rsidRPr="00F97099">
        <w:rPr>
          <w:rFonts w:asciiTheme="majorHAnsi" w:hAnsiTheme="majorHAnsi"/>
          <w:spacing w:val="39"/>
        </w:rPr>
        <w:t xml:space="preserve"> </w:t>
      </w:r>
      <w:r w:rsidRPr="00F97099">
        <w:rPr>
          <w:rFonts w:asciiTheme="majorHAnsi" w:hAnsiTheme="majorHAnsi"/>
          <w:spacing w:val="-1"/>
        </w:rPr>
        <w:t>serradas</w:t>
      </w:r>
      <w:r w:rsidRPr="00F97099">
        <w:rPr>
          <w:rFonts w:asciiTheme="majorHAnsi" w:hAnsiTheme="majorHAnsi"/>
          <w:spacing w:val="39"/>
        </w:rPr>
        <w:t xml:space="preserve"> </w:t>
      </w:r>
      <w:r w:rsidRPr="00F97099">
        <w:rPr>
          <w:rFonts w:asciiTheme="majorHAnsi" w:hAnsiTheme="majorHAnsi"/>
          <w:spacing w:val="-1"/>
        </w:rPr>
        <w:t>com</w:t>
      </w:r>
      <w:r w:rsidRPr="00F97099">
        <w:rPr>
          <w:rFonts w:asciiTheme="majorHAnsi" w:hAnsiTheme="majorHAnsi"/>
          <w:spacing w:val="40"/>
        </w:rPr>
        <w:t xml:space="preserve"> </w:t>
      </w:r>
      <w:r w:rsidRPr="00F97099">
        <w:rPr>
          <w:rFonts w:asciiTheme="majorHAnsi" w:hAnsiTheme="majorHAnsi"/>
          <w:spacing w:val="-1"/>
        </w:rPr>
        <w:t>equipamento</w:t>
      </w:r>
      <w:r w:rsidRPr="00F97099">
        <w:rPr>
          <w:rFonts w:asciiTheme="majorHAnsi" w:hAnsiTheme="majorHAnsi"/>
          <w:spacing w:val="41"/>
        </w:rPr>
        <w:t xml:space="preserve"> </w:t>
      </w:r>
      <w:r w:rsidRPr="00F97099">
        <w:rPr>
          <w:rFonts w:asciiTheme="majorHAnsi" w:hAnsiTheme="majorHAnsi"/>
          <w:spacing w:val="-1"/>
        </w:rPr>
        <w:t>tipo</w:t>
      </w:r>
      <w:r w:rsidRPr="00F97099">
        <w:rPr>
          <w:rFonts w:asciiTheme="majorHAnsi" w:hAnsiTheme="majorHAnsi"/>
          <w:spacing w:val="73"/>
        </w:rPr>
        <w:t xml:space="preserve"> </w:t>
      </w:r>
      <w:r w:rsidRPr="00F97099">
        <w:rPr>
          <w:rFonts w:asciiTheme="majorHAnsi" w:hAnsiTheme="majorHAnsi"/>
          <w:spacing w:val="-1"/>
        </w:rPr>
        <w:t>serra</w:t>
      </w:r>
      <w:r w:rsidRPr="00F97099">
        <w:rPr>
          <w:rFonts w:asciiTheme="majorHAnsi" w:hAnsiTheme="majorHAnsi"/>
          <w:spacing w:val="56"/>
        </w:rPr>
        <w:t xml:space="preserve"> </w:t>
      </w:r>
      <w:r w:rsidRPr="00F97099">
        <w:rPr>
          <w:rFonts w:asciiTheme="majorHAnsi" w:hAnsiTheme="majorHAnsi"/>
          <w:spacing w:val="-1"/>
        </w:rPr>
        <w:t>mármore.</w:t>
      </w:r>
      <w:r w:rsidRPr="00F97099">
        <w:rPr>
          <w:rFonts w:asciiTheme="majorHAnsi" w:hAnsiTheme="majorHAnsi"/>
          <w:spacing w:val="59"/>
        </w:rPr>
        <w:t xml:space="preserve"> </w:t>
      </w:r>
      <w:r w:rsidRPr="00F97099">
        <w:rPr>
          <w:rFonts w:asciiTheme="majorHAnsi" w:hAnsiTheme="majorHAnsi"/>
        </w:rPr>
        <w:t>A</w:t>
      </w:r>
      <w:r w:rsidRPr="00F97099">
        <w:rPr>
          <w:rFonts w:asciiTheme="majorHAnsi" w:hAnsiTheme="majorHAnsi"/>
          <w:spacing w:val="57"/>
        </w:rPr>
        <w:t xml:space="preserve"> </w:t>
      </w:r>
      <w:r w:rsidRPr="00F97099">
        <w:rPr>
          <w:rFonts w:asciiTheme="majorHAnsi" w:hAnsiTheme="majorHAnsi"/>
          <w:spacing w:val="-1"/>
        </w:rPr>
        <w:t>disposição</w:t>
      </w:r>
      <w:r w:rsidRPr="00F97099">
        <w:rPr>
          <w:rFonts w:asciiTheme="majorHAnsi" w:hAnsiTheme="majorHAnsi"/>
          <w:spacing w:val="61"/>
        </w:rPr>
        <w:t xml:space="preserve"> </w:t>
      </w:r>
      <w:r w:rsidRPr="00F97099">
        <w:rPr>
          <w:rFonts w:asciiTheme="majorHAnsi" w:hAnsiTheme="majorHAnsi"/>
          <w:spacing w:val="-1"/>
        </w:rPr>
        <w:t>das</w:t>
      </w:r>
      <w:r w:rsidRPr="00F97099">
        <w:rPr>
          <w:rFonts w:asciiTheme="majorHAnsi" w:hAnsiTheme="majorHAnsi"/>
          <w:spacing w:val="57"/>
        </w:rPr>
        <w:t xml:space="preserve"> </w:t>
      </w:r>
      <w:r w:rsidRPr="00F97099">
        <w:rPr>
          <w:rFonts w:asciiTheme="majorHAnsi" w:hAnsiTheme="majorHAnsi"/>
          <w:spacing w:val="-1"/>
        </w:rPr>
        <w:t>juntas</w:t>
      </w:r>
      <w:r w:rsidRPr="00F97099">
        <w:rPr>
          <w:rFonts w:asciiTheme="majorHAnsi" w:hAnsiTheme="majorHAnsi"/>
          <w:spacing w:val="60"/>
        </w:rPr>
        <w:t xml:space="preserve"> </w:t>
      </w:r>
      <w:r w:rsidRPr="00F97099">
        <w:rPr>
          <w:rFonts w:asciiTheme="majorHAnsi" w:hAnsiTheme="majorHAnsi"/>
          <w:spacing w:val="-1"/>
        </w:rPr>
        <w:t>obedecerá</w:t>
      </w:r>
      <w:r w:rsidRPr="00F97099">
        <w:rPr>
          <w:rFonts w:asciiTheme="majorHAnsi" w:hAnsiTheme="majorHAnsi"/>
          <w:spacing w:val="59"/>
        </w:rPr>
        <w:t xml:space="preserve"> </w:t>
      </w:r>
      <w:r w:rsidRPr="00F97099">
        <w:rPr>
          <w:rFonts w:asciiTheme="majorHAnsi" w:hAnsiTheme="majorHAnsi"/>
        </w:rPr>
        <w:t>a</w:t>
      </w:r>
      <w:r w:rsidRPr="00F97099">
        <w:rPr>
          <w:rFonts w:asciiTheme="majorHAnsi" w:hAnsiTheme="majorHAnsi"/>
          <w:spacing w:val="57"/>
        </w:rPr>
        <w:t xml:space="preserve"> </w:t>
      </w:r>
      <w:r w:rsidRPr="00F97099">
        <w:rPr>
          <w:rFonts w:asciiTheme="majorHAnsi" w:hAnsiTheme="majorHAnsi"/>
          <w:spacing w:val="-1"/>
        </w:rPr>
        <w:t>desenho</w:t>
      </w:r>
      <w:r w:rsidRPr="00F97099">
        <w:rPr>
          <w:rFonts w:asciiTheme="majorHAnsi" w:hAnsiTheme="majorHAnsi"/>
          <w:spacing w:val="58"/>
        </w:rPr>
        <w:t xml:space="preserve"> </w:t>
      </w:r>
      <w:r w:rsidRPr="00F97099">
        <w:rPr>
          <w:rFonts w:asciiTheme="majorHAnsi" w:hAnsiTheme="majorHAnsi"/>
          <w:spacing w:val="-1"/>
        </w:rPr>
        <w:t>simples,</w:t>
      </w:r>
      <w:r w:rsidRPr="00F97099">
        <w:rPr>
          <w:rFonts w:asciiTheme="majorHAnsi" w:hAnsiTheme="majorHAnsi"/>
        </w:rPr>
        <w:t xml:space="preserve"> </w:t>
      </w:r>
      <w:r w:rsidRPr="00F97099">
        <w:rPr>
          <w:rFonts w:asciiTheme="majorHAnsi" w:hAnsiTheme="majorHAnsi"/>
          <w:spacing w:val="-1"/>
        </w:rPr>
        <w:t>devendo</w:t>
      </w:r>
      <w:r w:rsidRPr="00F97099">
        <w:rPr>
          <w:rFonts w:asciiTheme="majorHAnsi" w:hAnsiTheme="majorHAnsi"/>
          <w:spacing w:val="59"/>
        </w:rPr>
        <w:t xml:space="preserve"> </w:t>
      </w:r>
      <w:r w:rsidRPr="00F97099">
        <w:rPr>
          <w:rFonts w:asciiTheme="majorHAnsi" w:hAnsiTheme="majorHAnsi"/>
          <w:spacing w:val="-1"/>
        </w:rPr>
        <w:t>ser</w:t>
      </w:r>
      <w:r w:rsidRPr="00F97099">
        <w:rPr>
          <w:rFonts w:asciiTheme="majorHAnsi" w:hAnsiTheme="majorHAnsi"/>
          <w:spacing w:val="59"/>
        </w:rPr>
        <w:t xml:space="preserve"> </w:t>
      </w:r>
      <w:r w:rsidRPr="00F97099">
        <w:rPr>
          <w:rFonts w:asciiTheme="majorHAnsi" w:hAnsiTheme="majorHAnsi"/>
          <w:spacing w:val="-1"/>
        </w:rPr>
        <w:t>evitado</w:t>
      </w:r>
      <w:r w:rsidRPr="00F97099">
        <w:rPr>
          <w:rFonts w:asciiTheme="majorHAnsi" w:hAnsiTheme="majorHAnsi"/>
          <w:spacing w:val="61"/>
        </w:rPr>
        <w:t xml:space="preserve"> </w:t>
      </w:r>
      <w:r w:rsidRPr="00F97099">
        <w:rPr>
          <w:rFonts w:asciiTheme="majorHAnsi" w:hAnsiTheme="majorHAnsi"/>
          <w:spacing w:val="-1"/>
        </w:rPr>
        <w:t xml:space="preserve">cruzamento </w:t>
      </w:r>
      <w:r w:rsidRPr="00F97099">
        <w:rPr>
          <w:rFonts w:asciiTheme="majorHAnsi" w:hAnsiTheme="majorHAnsi"/>
          <w:spacing w:val="-2"/>
        </w:rPr>
        <w:t>em</w:t>
      </w:r>
      <w:r w:rsidRPr="00F97099">
        <w:rPr>
          <w:rFonts w:asciiTheme="majorHAnsi" w:hAnsiTheme="majorHAnsi"/>
          <w:spacing w:val="1"/>
        </w:rPr>
        <w:t xml:space="preserve"> </w:t>
      </w:r>
      <w:r w:rsidRPr="00F97099">
        <w:rPr>
          <w:rFonts w:asciiTheme="majorHAnsi" w:hAnsiTheme="majorHAnsi"/>
          <w:spacing w:val="-1"/>
        </w:rPr>
        <w:t>ângulos</w:t>
      </w:r>
      <w:r w:rsidRPr="00F97099">
        <w:rPr>
          <w:rFonts w:asciiTheme="majorHAnsi" w:hAnsiTheme="majorHAnsi"/>
          <w:spacing w:val="2"/>
        </w:rPr>
        <w:t xml:space="preserve"> </w:t>
      </w:r>
      <w:r w:rsidRPr="00F97099">
        <w:rPr>
          <w:rFonts w:asciiTheme="majorHAnsi" w:hAnsiTheme="majorHAnsi"/>
          <w:spacing w:val="-1"/>
        </w:rPr>
        <w:t xml:space="preserve">agudos </w:t>
      </w:r>
      <w:r w:rsidRPr="00F97099">
        <w:rPr>
          <w:rFonts w:asciiTheme="majorHAnsi" w:hAnsiTheme="majorHAnsi"/>
        </w:rPr>
        <w:t xml:space="preserve">e </w:t>
      </w:r>
      <w:r w:rsidRPr="00F97099">
        <w:rPr>
          <w:rFonts w:asciiTheme="majorHAnsi" w:hAnsiTheme="majorHAnsi"/>
          <w:spacing w:val="-1"/>
        </w:rPr>
        <w:t>juntas</w:t>
      </w:r>
      <w:r w:rsidRPr="00F97099">
        <w:rPr>
          <w:rFonts w:asciiTheme="majorHAnsi" w:hAnsiTheme="majorHAnsi"/>
        </w:rPr>
        <w:t xml:space="preserve"> </w:t>
      </w:r>
      <w:r w:rsidRPr="00F97099">
        <w:rPr>
          <w:rFonts w:asciiTheme="majorHAnsi" w:hAnsiTheme="majorHAnsi"/>
          <w:spacing w:val="-1"/>
        </w:rPr>
        <w:t>alternadas</w:t>
      </w:r>
      <w:r w:rsidR="00F81EB1" w:rsidRPr="00F97099">
        <w:rPr>
          <w:rFonts w:asciiTheme="majorHAnsi" w:hAnsiTheme="majorHAnsi"/>
          <w:spacing w:val="-1"/>
        </w:rPr>
        <w:t>.</w:t>
      </w:r>
    </w:p>
    <w:p w:rsidR="00A32DC5" w:rsidRPr="00F97099" w:rsidRDefault="00A32DC5" w:rsidP="0080695D">
      <w:pPr>
        <w:pStyle w:val="Corpodetexto"/>
        <w:kinsoku w:val="0"/>
        <w:overflowPunct w:val="0"/>
        <w:spacing w:before="0"/>
        <w:ind w:left="0" w:firstLine="567"/>
        <w:rPr>
          <w:rFonts w:asciiTheme="majorHAnsi" w:hAnsiTheme="majorHAnsi"/>
          <w:spacing w:val="-1"/>
          <w:sz w:val="24"/>
          <w:szCs w:val="24"/>
        </w:rPr>
      </w:pPr>
    </w:p>
    <w:p w:rsidR="00E37877" w:rsidRPr="00F97099" w:rsidRDefault="00E37877" w:rsidP="0080695D">
      <w:pPr>
        <w:pStyle w:val="Corpodetexto"/>
        <w:kinsoku w:val="0"/>
        <w:overflowPunct w:val="0"/>
        <w:spacing w:before="0"/>
        <w:ind w:left="0" w:firstLine="567"/>
        <w:jc w:val="left"/>
        <w:rPr>
          <w:rFonts w:asciiTheme="majorHAnsi" w:hAnsiTheme="majorHAnsi"/>
          <w:spacing w:val="-1"/>
          <w:sz w:val="24"/>
          <w:szCs w:val="24"/>
        </w:rPr>
      </w:pPr>
      <w:bookmarkStart w:id="55" w:name="3.1.10._Calçada_com_Piso_Tátil"/>
      <w:bookmarkEnd w:id="55"/>
    </w:p>
    <w:p w:rsidR="00E37877" w:rsidRPr="0064284C" w:rsidRDefault="00DD4241" w:rsidP="0064284C">
      <w:pPr>
        <w:pStyle w:val="Ttulo3"/>
        <w:rPr>
          <w:rFonts w:asciiTheme="majorHAnsi" w:hAnsiTheme="majorHAnsi"/>
          <w:b/>
        </w:rPr>
      </w:pPr>
      <w:bookmarkStart w:id="56" w:name="_Toc429648218"/>
      <w:r w:rsidRPr="0064284C">
        <w:rPr>
          <w:rFonts w:asciiTheme="majorHAnsi" w:hAnsiTheme="majorHAnsi"/>
          <w:b/>
        </w:rPr>
        <w:t>Piso Inter</w:t>
      </w:r>
      <w:r w:rsidR="00E37877" w:rsidRPr="0064284C">
        <w:rPr>
          <w:rFonts w:asciiTheme="majorHAnsi" w:hAnsiTheme="majorHAnsi"/>
          <w:b/>
        </w:rPr>
        <w:t>travado</w:t>
      </w:r>
      <w:bookmarkEnd w:id="56"/>
    </w:p>
    <w:p w:rsidR="00E37877" w:rsidRPr="00F97099" w:rsidRDefault="00E37877" w:rsidP="0080695D">
      <w:pPr>
        <w:ind w:firstLine="567"/>
        <w:rPr>
          <w:rFonts w:asciiTheme="majorHAnsi" w:hAnsiTheme="majorHAnsi" w:cs="Arial"/>
        </w:rPr>
      </w:pPr>
    </w:p>
    <w:p w:rsidR="00E37877" w:rsidRPr="000D4570" w:rsidRDefault="000D4570" w:rsidP="000D4570">
      <w:pPr>
        <w:ind w:firstLine="567"/>
        <w:rPr>
          <w:rFonts w:asciiTheme="majorHAnsi" w:hAnsiTheme="majorHAnsi" w:cs="Arial"/>
          <w:b/>
        </w:rPr>
      </w:pPr>
      <w:r>
        <w:rPr>
          <w:rFonts w:asciiTheme="majorHAnsi" w:hAnsiTheme="majorHAnsi" w:cs="Arial"/>
          <w:b/>
        </w:rPr>
        <w:t xml:space="preserve">Especificação: </w:t>
      </w:r>
      <w:r w:rsidR="00E37877" w:rsidRPr="00F97099">
        <w:rPr>
          <w:rFonts w:asciiTheme="majorHAnsi" w:hAnsiTheme="majorHAnsi"/>
        </w:rPr>
        <w:t xml:space="preserve">Pavimento flexível cuja estrutura e composta por uma camada de assentamento em areia, seguida por uma camada de revestimento constituída em peças de concreto sextavado, </w:t>
      </w:r>
      <w:r w:rsidR="00DD4241" w:rsidRPr="00F97099">
        <w:rPr>
          <w:rFonts w:asciiTheme="majorHAnsi" w:hAnsiTheme="majorHAnsi"/>
        </w:rPr>
        <w:t>cuja</w:t>
      </w:r>
      <w:r w:rsidR="00F81EB1" w:rsidRPr="00F97099">
        <w:rPr>
          <w:rFonts w:asciiTheme="majorHAnsi" w:hAnsiTheme="majorHAnsi"/>
        </w:rPr>
        <w:t xml:space="preserve"> </w:t>
      </w:r>
      <w:r w:rsidR="00DD4241" w:rsidRPr="00F97099">
        <w:rPr>
          <w:rFonts w:asciiTheme="majorHAnsi" w:hAnsiTheme="majorHAnsi"/>
        </w:rPr>
        <w:t xml:space="preserve">as </w:t>
      </w:r>
      <w:r w:rsidR="00E37877" w:rsidRPr="00F97099">
        <w:rPr>
          <w:rFonts w:asciiTheme="majorHAnsi" w:hAnsiTheme="majorHAnsi"/>
        </w:rPr>
        <w:t>juntas são preenchidas por material de rejuntamento e o Inter travamento do sistema e proporcionado por contenção.</w:t>
      </w:r>
    </w:p>
    <w:p w:rsidR="000D4570" w:rsidRDefault="000D4570" w:rsidP="0080695D">
      <w:pPr>
        <w:pStyle w:val="Corpodetexto"/>
        <w:kinsoku w:val="0"/>
        <w:overflowPunct w:val="0"/>
        <w:spacing w:before="0"/>
        <w:ind w:left="0" w:firstLine="567"/>
        <w:rPr>
          <w:rFonts w:asciiTheme="majorHAnsi" w:hAnsiTheme="majorHAnsi"/>
          <w:b/>
          <w:spacing w:val="-1"/>
          <w:sz w:val="24"/>
          <w:szCs w:val="24"/>
        </w:rPr>
      </w:pPr>
    </w:p>
    <w:p w:rsidR="00E37877" w:rsidRPr="00F97099" w:rsidRDefault="00E37877"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b/>
          <w:spacing w:val="-1"/>
          <w:sz w:val="24"/>
          <w:szCs w:val="24"/>
        </w:rPr>
        <w:t>Local</w:t>
      </w:r>
      <w:r w:rsidR="000D4570">
        <w:rPr>
          <w:rFonts w:asciiTheme="majorHAnsi" w:hAnsiTheme="majorHAnsi"/>
          <w:b/>
          <w:spacing w:val="-1"/>
          <w:sz w:val="24"/>
          <w:szCs w:val="24"/>
        </w:rPr>
        <w:t xml:space="preserve"> de aplicação</w:t>
      </w:r>
      <w:r w:rsidRPr="00F97099">
        <w:rPr>
          <w:rFonts w:asciiTheme="majorHAnsi" w:hAnsiTheme="majorHAnsi"/>
          <w:spacing w:val="-1"/>
          <w:sz w:val="24"/>
          <w:szCs w:val="24"/>
        </w:rPr>
        <w:t>: conforme projeto</w:t>
      </w:r>
    </w:p>
    <w:p w:rsidR="00E37877" w:rsidRPr="00F97099" w:rsidRDefault="00E37877" w:rsidP="0080695D">
      <w:pPr>
        <w:pStyle w:val="Corpodetexto"/>
        <w:kinsoku w:val="0"/>
        <w:overflowPunct w:val="0"/>
        <w:spacing w:before="0"/>
        <w:ind w:left="0" w:firstLine="567"/>
        <w:rPr>
          <w:rFonts w:asciiTheme="majorHAnsi" w:hAnsiTheme="majorHAnsi"/>
          <w:spacing w:val="-1"/>
          <w:sz w:val="24"/>
          <w:szCs w:val="24"/>
        </w:rPr>
      </w:pPr>
    </w:p>
    <w:p w:rsidR="00E37877" w:rsidRPr="000D4570" w:rsidRDefault="0064284C" w:rsidP="000D4570">
      <w:pPr>
        <w:ind w:firstLine="567"/>
        <w:rPr>
          <w:rFonts w:asciiTheme="majorHAnsi" w:hAnsiTheme="majorHAnsi"/>
          <w:b/>
          <w:spacing w:val="-1"/>
        </w:rPr>
      </w:pPr>
      <w:r w:rsidRPr="0064284C">
        <w:rPr>
          <w:rFonts w:asciiTheme="majorHAnsi" w:hAnsiTheme="majorHAnsi"/>
          <w:b/>
          <w:spacing w:val="-1"/>
        </w:rPr>
        <w:t>Execução</w:t>
      </w:r>
      <w:r w:rsidR="000D4570">
        <w:rPr>
          <w:rFonts w:asciiTheme="majorHAnsi" w:hAnsiTheme="majorHAnsi"/>
          <w:b/>
          <w:spacing w:val="-1"/>
        </w:rPr>
        <w:t xml:space="preserve">: </w:t>
      </w:r>
      <w:r>
        <w:rPr>
          <w:rFonts w:asciiTheme="majorHAnsi" w:hAnsiTheme="majorHAnsi"/>
          <w:spacing w:val="-1"/>
        </w:rPr>
        <w:t>D</w:t>
      </w:r>
      <w:r w:rsidR="00E37877" w:rsidRPr="0064284C">
        <w:rPr>
          <w:rFonts w:asciiTheme="majorHAnsi" w:hAnsiTheme="majorHAnsi"/>
          <w:spacing w:val="-1"/>
        </w:rPr>
        <w:t>everá ser nivelada e compactada a área, instalado as contenções laterais, posteriormente espalhadas a areia de ajuntamento, alinhado os cortes e ajustes, efetuado o rejuntamento e vassouramento para fazer com que a areia entre nas juntas entre os blocos e por último a compactação com placa vibratória.</w:t>
      </w:r>
    </w:p>
    <w:p w:rsidR="007D35E4" w:rsidRPr="00F97099" w:rsidRDefault="007D35E4" w:rsidP="0080695D">
      <w:pPr>
        <w:ind w:firstLine="567"/>
        <w:rPr>
          <w:rFonts w:asciiTheme="majorHAnsi" w:hAnsiTheme="majorHAnsi" w:cs="Arial"/>
        </w:rPr>
      </w:pPr>
    </w:p>
    <w:p w:rsidR="00ED0C6A" w:rsidRPr="0064284C" w:rsidRDefault="00ED0C6A" w:rsidP="0064284C">
      <w:pPr>
        <w:pStyle w:val="Ttulo3"/>
        <w:rPr>
          <w:rFonts w:asciiTheme="majorHAnsi" w:hAnsiTheme="majorHAnsi"/>
          <w:b/>
        </w:rPr>
      </w:pPr>
      <w:bookmarkStart w:id="57" w:name="_Toc429648219"/>
      <w:r w:rsidRPr="0064284C">
        <w:rPr>
          <w:rFonts w:asciiTheme="majorHAnsi" w:hAnsiTheme="majorHAnsi"/>
          <w:b/>
        </w:rPr>
        <w:t xml:space="preserve">Piso em Concreto </w:t>
      </w:r>
      <w:r w:rsidR="0064284C">
        <w:rPr>
          <w:rFonts w:asciiTheme="majorHAnsi" w:hAnsiTheme="majorHAnsi"/>
          <w:b/>
        </w:rPr>
        <w:t>Armado</w:t>
      </w:r>
      <w:bookmarkEnd w:id="57"/>
    </w:p>
    <w:p w:rsidR="00ED0C6A" w:rsidRPr="00F97099" w:rsidRDefault="00ED0C6A" w:rsidP="0080695D">
      <w:pPr>
        <w:ind w:firstLine="567"/>
        <w:rPr>
          <w:rFonts w:asciiTheme="majorHAnsi" w:hAnsiTheme="majorHAnsi" w:cs="Arial"/>
        </w:rPr>
      </w:pPr>
    </w:p>
    <w:p w:rsidR="00E37877" w:rsidRPr="000D4570" w:rsidRDefault="009F2DCF" w:rsidP="000D4570">
      <w:pPr>
        <w:ind w:firstLine="567"/>
        <w:rPr>
          <w:rFonts w:asciiTheme="majorHAnsi" w:hAnsiTheme="majorHAnsi"/>
          <w:b/>
        </w:rPr>
      </w:pPr>
      <w:r w:rsidRPr="0064284C">
        <w:rPr>
          <w:rFonts w:asciiTheme="majorHAnsi" w:hAnsiTheme="majorHAnsi"/>
          <w:b/>
        </w:rPr>
        <w:t>Especificação</w:t>
      </w:r>
      <w:r w:rsidR="000D4570">
        <w:rPr>
          <w:rFonts w:asciiTheme="majorHAnsi" w:hAnsiTheme="majorHAnsi"/>
          <w:b/>
        </w:rPr>
        <w:t xml:space="preserve">: </w:t>
      </w:r>
      <w:r w:rsidRPr="00F97099">
        <w:rPr>
          <w:rFonts w:asciiTheme="majorHAnsi" w:hAnsiTheme="majorHAnsi" w:cs="Arial"/>
          <w:color w:val="000000"/>
        </w:rPr>
        <w:t>Piso de concreto armado monolítico, c</w:t>
      </w:r>
      <w:r w:rsidR="000D4570">
        <w:rPr>
          <w:rFonts w:asciiTheme="majorHAnsi" w:hAnsiTheme="majorHAnsi" w:cs="Arial"/>
          <w:color w:val="000000"/>
        </w:rPr>
        <w:t>om</w:t>
      </w:r>
      <w:r w:rsidRPr="00F97099">
        <w:rPr>
          <w:rFonts w:asciiTheme="majorHAnsi" w:hAnsiTheme="majorHAnsi" w:cs="Arial"/>
          <w:color w:val="000000"/>
        </w:rPr>
        <w:t xml:space="preserve"> junta fria, alisado com régua vibratória espessura de 10 cm, sobre o terreno acertado e sobre lastro de brita, sobre lona,</w:t>
      </w:r>
      <w:r w:rsidR="00AF7544">
        <w:rPr>
          <w:rFonts w:asciiTheme="majorHAnsi" w:hAnsiTheme="majorHAnsi" w:cs="Arial"/>
          <w:color w:val="000000"/>
        </w:rPr>
        <w:t xml:space="preserve"> composto de tela soldada de 15x15</w:t>
      </w:r>
      <w:r w:rsidRPr="00F97099">
        <w:rPr>
          <w:rFonts w:asciiTheme="majorHAnsi" w:hAnsiTheme="majorHAnsi" w:cs="Arial"/>
          <w:color w:val="000000"/>
        </w:rPr>
        <w:t xml:space="preserve">cm, concreto utilizado no preparo </w:t>
      </w:r>
      <w:r w:rsidR="0044115A" w:rsidRPr="00F97099">
        <w:rPr>
          <w:rFonts w:asciiTheme="majorHAnsi" w:hAnsiTheme="majorHAnsi" w:cs="Arial"/>
          <w:color w:val="000000"/>
        </w:rPr>
        <w:t>deverá</w:t>
      </w:r>
      <w:r w:rsidRPr="00F97099">
        <w:rPr>
          <w:rFonts w:asciiTheme="majorHAnsi" w:hAnsiTheme="majorHAnsi" w:cs="Arial"/>
          <w:color w:val="000000"/>
        </w:rPr>
        <w:t xml:space="preserve"> apresentar uma resistência </w:t>
      </w:r>
      <w:r w:rsidR="00DD4241" w:rsidRPr="00F97099">
        <w:rPr>
          <w:rFonts w:asciiTheme="majorHAnsi" w:hAnsiTheme="majorHAnsi" w:cs="Arial"/>
          <w:color w:val="000000"/>
        </w:rPr>
        <w:t>à</w:t>
      </w:r>
      <w:r w:rsidRPr="00F97099">
        <w:rPr>
          <w:rFonts w:asciiTheme="majorHAnsi" w:hAnsiTheme="majorHAnsi" w:cs="Arial"/>
          <w:color w:val="000000"/>
        </w:rPr>
        <w:t xml:space="preserve"> compressão de 20 MPA</w:t>
      </w:r>
      <w:r w:rsidR="0045136B" w:rsidRPr="00F97099">
        <w:rPr>
          <w:rFonts w:asciiTheme="majorHAnsi" w:hAnsiTheme="majorHAnsi" w:cs="Arial"/>
          <w:color w:val="000000"/>
        </w:rPr>
        <w:t xml:space="preserve">, com transporte do concreto e toda a mão de obra e equipamentos necessários </w:t>
      </w:r>
      <w:r w:rsidR="00DD4241" w:rsidRPr="00F97099">
        <w:rPr>
          <w:rFonts w:asciiTheme="majorHAnsi" w:hAnsiTheme="majorHAnsi" w:cs="Arial"/>
          <w:color w:val="000000"/>
        </w:rPr>
        <w:t>à</w:t>
      </w:r>
      <w:r w:rsidR="0045136B" w:rsidRPr="00F97099">
        <w:rPr>
          <w:rFonts w:asciiTheme="majorHAnsi" w:hAnsiTheme="majorHAnsi" w:cs="Arial"/>
          <w:color w:val="000000"/>
        </w:rPr>
        <w:t xml:space="preserve"> execução da obra.</w:t>
      </w:r>
    </w:p>
    <w:p w:rsidR="000D4570" w:rsidRDefault="000D4570" w:rsidP="0080695D">
      <w:pPr>
        <w:ind w:firstLine="567"/>
        <w:rPr>
          <w:rFonts w:asciiTheme="majorHAnsi" w:hAnsiTheme="majorHAnsi" w:cs="Arial"/>
          <w:b/>
          <w:color w:val="000000"/>
        </w:rPr>
      </w:pPr>
    </w:p>
    <w:p w:rsidR="000824F3" w:rsidRPr="00F97099" w:rsidRDefault="000824F3" w:rsidP="0080695D">
      <w:pPr>
        <w:ind w:firstLine="567"/>
        <w:rPr>
          <w:rFonts w:asciiTheme="majorHAnsi" w:hAnsiTheme="majorHAnsi" w:cs="Arial"/>
          <w:color w:val="000000"/>
        </w:rPr>
      </w:pPr>
      <w:r w:rsidRPr="0064284C">
        <w:rPr>
          <w:rFonts w:asciiTheme="majorHAnsi" w:hAnsiTheme="majorHAnsi" w:cs="Arial"/>
          <w:b/>
          <w:color w:val="000000"/>
        </w:rPr>
        <w:t>Local da aplicação:</w:t>
      </w:r>
      <w:r w:rsidRPr="00F97099">
        <w:rPr>
          <w:rFonts w:asciiTheme="majorHAnsi" w:hAnsiTheme="majorHAnsi" w:cs="Arial"/>
          <w:color w:val="000000"/>
        </w:rPr>
        <w:t xml:space="preserve"> conforme projeto arquitetônico.</w:t>
      </w:r>
    </w:p>
    <w:p w:rsidR="0045136B" w:rsidRPr="00F97099" w:rsidRDefault="0045136B" w:rsidP="0080695D">
      <w:pPr>
        <w:ind w:firstLine="567"/>
        <w:rPr>
          <w:rFonts w:asciiTheme="majorHAnsi" w:hAnsiTheme="majorHAnsi" w:cs="Arial"/>
          <w:color w:val="000000"/>
        </w:rPr>
      </w:pPr>
    </w:p>
    <w:p w:rsidR="0045136B" w:rsidRPr="000D4570" w:rsidRDefault="000D4570" w:rsidP="000D4570">
      <w:pPr>
        <w:ind w:firstLine="567"/>
        <w:rPr>
          <w:rFonts w:asciiTheme="majorHAnsi" w:hAnsiTheme="majorHAnsi" w:cs="Arial"/>
          <w:b/>
        </w:rPr>
      </w:pPr>
      <w:r>
        <w:rPr>
          <w:rFonts w:asciiTheme="majorHAnsi" w:hAnsiTheme="majorHAnsi" w:cs="Arial"/>
          <w:b/>
        </w:rPr>
        <w:t xml:space="preserve">Execução: </w:t>
      </w:r>
      <w:r w:rsidR="0045136B" w:rsidRPr="00F97099">
        <w:rPr>
          <w:rFonts w:asciiTheme="majorHAnsi" w:hAnsiTheme="majorHAnsi" w:cs="Arial"/>
        </w:rPr>
        <w:t>As equipes devem ser devidamente treinadas e qualificadas, sendo aconselhável a construção de um trecho preliminar, com objetivo experimental e que poderá ser usado também para a definição do padrão de qualidade.</w:t>
      </w:r>
    </w:p>
    <w:p w:rsidR="00DD4241" w:rsidRPr="00F97099" w:rsidRDefault="00DD4241" w:rsidP="0080695D">
      <w:pPr>
        <w:ind w:firstLine="567"/>
        <w:rPr>
          <w:rFonts w:asciiTheme="majorHAnsi" w:hAnsiTheme="majorHAnsi" w:cs="Arial"/>
          <w:b/>
        </w:rPr>
      </w:pPr>
    </w:p>
    <w:p w:rsidR="00DD4241" w:rsidRPr="00F97099" w:rsidRDefault="0064284C" w:rsidP="0064284C">
      <w:pPr>
        <w:pStyle w:val="Ttulo3"/>
        <w:rPr>
          <w:rFonts w:asciiTheme="majorHAnsi" w:hAnsiTheme="majorHAnsi"/>
          <w:b/>
        </w:rPr>
      </w:pPr>
      <w:bookmarkStart w:id="58" w:name="_Toc429648220"/>
      <w:r>
        <w:rPr>
          <w:rFonts w:asciiTheme="majorHAnsi" w:hAnsiTheme="majorHAnsi"/>
          <w:b/>
        </w:rPr>
        <w:t>Carpete</w:t>
      </w:r>
      <w:bookmarkEnd w:id="58"/>
    </w:p>
    <w:p w:rsidR="002A2FF5" w:rsidRPr="00F97099" w:rsidRDefault="002A2FF5" w:rsidP="0080695D">
      <w:pPr>
        <w:ind w:firstLine="567"/>
        <w:rPr>
          <w:rFonts w:asciiTheme="majorHAnsi" w:hAnsiTheme="majorHAnsi" w:cs="Arial"/>
          <w:b/>
        </w:rPr>
      </w:pPr>
    </w:p>
    <w:p w:rsidR="0064284C" w:rsidRPr="000D4570" w:rsidRDefault="0064284C" w:rsidP="000D4570">
      <w:pPr>
        <w:ind w:firstLine="567"/>
        <w:rPr>
          <w:rFonts w:asciiTheme="majorHAnsi" w:hAnsiTheme="majorHAnsi" w:cs="Arial"/>
          <w:b/>
        </w:rPr>
      </w:pPr>
      <w:r w:rsidRPr="0064284C">
        <w:rPr>
          <w:rFonts w:asciiTheme="majorHAnsi" w:hAnsiTheme="majorHAnsi" w:cs="Arial"/>
          <w:b/>
        </w:rPr>
        <w:t>Especificação</w:t>
      </w:r>
      <w:r w:rsidR="000D4570">
        <w:rPr>
          <w:rFonts w:asciiTheme="majorHAnsi" w:hAnsiTheme="majorHAnsi" w:cs="Arial"/>
          <w:b/>
        </w:rPr>
        <w:t xml:space="preserve">: </w:t>
      </w:r>
      <w:r>
        <w:rPr>
          <w:rFonts w:asciiTheme="majorHAnsi" w:hAnsiTheme="majorHAnsi" w:cs="Arial"/>
        </w:rPr>
        <w:t>C</w:t>
      </w:r>
      <w:r w:rsidR="00DD4241" w:rsidRPr="00F97099">
        <w:rPr>
          <w:rFonts w:asciiTheme="majorHAnsi" w:hAnsiTheme="majorHAnsi" w:cs="Arial"/>
        </w:rPr>
        <w:t>arpete “em rolo” para aplicação em ambientes sujeitos ao</w:t>
      </w:r>
      <w:r w:rsidR="002A2FF5" w:rsidRPr="00F97099">
        <w:rPr>
          <w:rFonts w:asciiTheme="majorHAnsi" w:hAnsiTheme="majorHAnsi" w:cs="Arial"/>
        </w:rPr>
        <w:t xml:space="preserve"> tráfego comercial leve</w:t>
      </w:r>
      <w:r w:rsidR="00DD4241" w:rsidRPr="00F97099">
        <w:rPr>
          <w:rFonts w:asciiTheme="majorHAnsi" w:hAnsiTheme="majorHAnsi" w:cs="Arial"/>
        </w:rPr>
        <w:t xml:space="preserve">, </w:t>
      </w:r>
      <w:r w:rsidR="0044115A" w:rsidRPr="00F97099">
        <w:rPr>
          <w:rFonts w:asciiTheme="majorHAnsi" w:hAnsiTheme="majorHAnsi" w:cs="Arial"/>
        </w:rPr>
        <w:t>construção</w:t>
      </w:r>
      <w:r w:rsidR="00DD4241" w:rsidRPr="00F97099">
        <w:rPr>
          <w:rFonts w:asciiTheme="majorHAnsi" w:hAnsiTheme="majorHAnsi" w:cs="Arial"/>
        </w:rPr>
        <w:t xml:space="preserve"> Tufting, textura: Bouclê, composição o Superfície: 100% Polipropilen</w:t>
      </w:r>
      <w:r w:rsidR="006A2AF1" w:rsidRPr="00F97099">
        <w:rPr>
          <w:rFonts w:asciiTheme="majorHAnsi" w:hAnsiTheme="majorHAnsi" w:cs="Arial"/>
        </w:rPr>
        <w:t>o, altura total (base + pelo): 6</w:t>
      </w:r>
      <w:r w:rsidR="00DD4241" w:rsidRPr="00F97099">
        <w:rPr>
          <w:rFonts w:asciiTheme="majorHAnsi" w:hAnsiTheme="majorHAnsi" w:cs="Arial"/>
        </w:rPr>
        <w:t>mm, com aplicação de tratamento antimicrobianol, anti-chamas conforme a norma ASTM 2859, garantia mínima de 5 anos.</w:t>
      </w:r>
      <w:r w:rsidR="006A2AF1" w:rsidRPr="00F97099">
        <w:rPr>
          <w:rFonts w:asciiTheme="majorHAnsi" w:hAnsiTheme="majorHAnsi" w:cs="Arial"/>
        </w:rPr>
        <w:t xml:space="preserve"> O carpete deverá ser azul.</w:t>
      </w:r>
    </w:p>
    <w:p w:rsidR="000824F3" w:rsidRPr="00F97099" w:rsidRDefault="002A2FF5" w:rsidP="0064284C">
      <w:pPr>
        <w:ind w:firstLine="567"/>
        <w:rPr>
          <w:rFonts w:asciiTheme="majorHAnsi" w:hAnsiTheme="majorHAnsi" w:cs="Arial"/>
        </w:rPr>
      </w:pPr>
      <w:r w:rsidRPr="00F97099">
        <w:rPr>
          <w:rFonts w:asciiTheme="majorHAnsi" w:hAnsiTheme="majorHAnsi" w:cs="Arial"/>
        </w:rPr>
        <w:t>Obs.</w:t>
      </w:r>
      <w:r w:rsidR="000824F3" w:rsidRPr="00F97099">
        <w:rPr>
          <w:rFonts w:asciiTheme="majorHAnsi" w:hAnsiTheme="majorHAnsi" w:cs="Arial"/>
        </w:rPr>
        <w:t>: O carpete a ser colocado deverá ser previamente aprovado pela</w:t>
      </w:r>
      <w:r w:rsidR="0064284C">
        <w:rPr>
          <w:rFonts w:asciiTheme="majorHAnsi" w:hAnsiTheme="majorHAnsi" w:cs="Arial"/>
        </w:rPr>
        <w:t xml:space="preserve"> </w:t>
      </w:r>
      <w:r w:rsidR="000824F3" w:rsidRPr="00F97099">
        <w:rPr>
          <w:rFonts w:asciiTheme="majorHAnsi" w:hAnsiTheme="majorHAnsi" w:cs="Arial"/>
        </w:rPr>
        <w:t>Fiscalização.</w:t>
      </w:r>
    </w:p>
    <w:p w:rsidR="000D4570" w:rsidRDefault="000D4570" w:rsidP="0080695D">
      <w:pPr>
        <w:ind w:firstLine="567"/>
        <w:jc w:val="left"/>
        <w:rPr>
          <w:rFonts w:asciiTheme="majorHAnsi" w:hAnsiTheme="majorHAnsi" w:cs="Arial"/>
          <w:b/>
        </w:rPr>
      </w:pPr>
    </w:p>
    <w:p w:rsidR="002A2FF5" w:rsidRPr="00F97099" w:rsidRDefault="000824F3" w:rsidP="0080695D">
      <w:pPr>
        <w:ind w:firstLine="567"/>
        <w:jc w:val="left"/>
        <w:rPr>
          <w:rFonts w:asciiTheme="majorHAnsi" w:hAnsiTheme="majorHAnsi" w:cs="Arial"/>
        </w:rPr>
      </w:pPr>
      <w:r w:rsidRPr="0064284C">
        <w:rPr>
          <w:rFonts w:asciiTheme="majorHAnsi" w:hAnsiTheme="majorHAnsi" w:cs="Arial"/>
          <w:b/>
        </w:rPr>
        <w:t xml:space="preserve">Local </w:t>
      </w:r>
      <w:r w:rsidR="002A2FF5" w:rsidRPr="0064284C">
        <w:rPr>
          <w:rFonts w:asciiTheme="majorHAnsi" w:hAnsiTheme="majorHAnsi" w:cs="Arial"/>
          <w:b/>
        </w:rPr>
        <w:t>de aplicação:</w:t>
      </w:r>
      <w:r w:rsidR="002A2FF5" w:rsidRPr="00F97099">
        <w:rPr>
          <w:rFonts w:asciiTheme="majorHAnsi" w:hAnsiTheme="majorHAnsi" w:cs="Arial"/>
        </w:rPr>
        <w:t xml:space="preserve"> o carpete deverá ser aplicado em toda área de piso do auditório, inclusive sob o assoalho de madeira.</w:t>
      </w:r>
    </w:p>
    <w:p w:rsidR="002A2FF5" w:rsidRPr="00F97099" w:rsidRDefault="002A2FF5" w:rsidP="0080695D">
      <w:pPr>
        <w:ind w:firstLine="567"/>
        <w:jc w:val="left"/>
        <w:rPr>
          <w:rFonts w:asciiTheme="majorHAnsi" w:hAnsiTheme="majorHAnsi" w:cs="Arial"/>
        </w:rPr>
      </w:pPr>
    </w:p>
    <w:p w:rsidR="002A2FF5" w:rsidRPr="00F97099" w:rsidRDefault="002A2FF5" w:rsidP="0080695D">
      <w:pPr>
        <w:ind w:firstLine="567"/>
        <w:rPr>
          <w:rFonts w:asciiTheme="majorHAnsi" w:hAnsiTheme="majorHAnsi" w:cs="Arial"/>
        </w:rPr>
      </w:pPr>
      <w:r w:rsidRPr="00F97099">
        <w:rPr>
          <w:rFonts w:asciiTheme="majorHAnsi" w:hAnsiTheme="majorHAnsi" w:cs="Arial"/>
        </w:rPr>
        <w:t xml:space="preserve">Para a colocação do carpete a base deverá apresentar superfície uniforme, isenta de poeira e detritos. Caso se verifique deterioração na superfície: afundamentos, partes soltas, saliências, estas deverão ser corrigidas antes da colocação do revestimento. O carpete só poderá ser colocado após a secagem completa dos produtos utilizados na regularização da superfície. </w:t>
      </w:r>
    </w:p>
    <w:p w:rsidR="00DD4241" w:rsidRPr="00F97099" w:rsidRDefault="002A2FF5" w:rsidP="0080695D">
      <w:pPr>
        <w:ind w:firstLine="567"/>
        <w:rPr>
          <w:rFonts w:asciiTheme="majorHAnsi" w:hAnsiTheme="majorHAnsi" w:cs="Arial"/>
        </w:rPr>
      </w:pPr>
      <w:r w:rsidRPr="00F97099">
        <w:rPr>
          <w:rFonts w:asciiTheme="majorHAnsi" w:hAnsiTheme="majorHAnsi" w:cs="Arial"/>
        </w:rPr>
        <w:t>Nas soleiras das portas onde ocorre mudança de revestimento, estes deverão ter acabamento perfeitamente nivelado, garantindo a continuidade do piso. Deverão ser colocados arremates em fita metálica para compatibilização da mudança de piso. O carpete só poderá ser instalado depois de concluídos os serviços de pintura.</w:t>
      </w:r>
    </w:p>
    <w:p w:rsidR="006A2AF1" w:rsidRPr="00F97099" w:rsidRDefault="006A2AF1" w:rsidP="0080695D">
      <w:pPr>
        <w:ind w:firstLine="567"/>
        <w:rPr>
          <w:rFonts w:asciiTheme="majorHAnsi" w:hAnsiTheme="majorHAnsi" w:cs="Arial"/>
        </w:rPr>
      </w:pPr>
    </w:p>
    <w:p w:rsidR="005460E1" w:rsidRPr="00F97099" w:rsidRDefault="0064284C" w:rsidP="0064284C">
      <w:pPr>
        <w:pStyle w:val="Ttulo3"/>
        <w:rPr>
          <w:rFonts w:asciiTheme="majorHAnsi" w:hAnsiTheme="majorHAnsi"/>
          <w:b/>
        </w:rPr>
      </w:pPr>
      <w:bookmarkStart w:id="59" w:name="_Toc429648221"/>
      <w:r>
        <w:rPr>
          <w:rFonts w:asciiTheme="majorHAnsi" w:hAnsiTheme="majorHAnsi"/>
          <w:b/>
        </w:rPr>
        <w:t>Rodapés de Madeira</w:t>
      </w:r>
      <w:bookmarkEnd w:id="59"/>
    </w:p>
    <w:p w:rsidR="005460E1" w:rsidRPr="00F97099" w:rsidRDefault="005460E1" w:rsidP="0080695D">
      <w:pPr>
        <w:ind w:firstLine="567"/>
        <w:rPr>
          <w:rFonts w:asciiTheme="majorHAnsi" w:hAnsiTheme="majorHAnsi" w:cs="Arial"/>
        </w:rPr>
      </w:pPr>
    </w:p>
    <w:p w:rsidR="005460E1" w:rsidRDefault="000D4570" w:rsidP="000D4570">
      <w:pPr>
        <w:ind w:firstLine="567"/>
        <w:rPr>
          <w:rFonts w:asciiTheme="majorHAnsi" w:hAnsiTheme="majorHAnsi" w:cs="Arial"/>
        </w:rPr>
      </w:pPr>
      <w:r>
        <w:rPr>
          <w:rFonts w:asciiTheme="majorHAnsi" w:hAnsiTheme="majorHAnsi" w:cs="Arial"/>
          <w:b/>
        </w:rPr>
        <w:t xml:space="preserve">Especificação: </w:t>
      </w:r>
      <w:r w:rsidR="005460E1" w:rsidRPr="00F97099">
        <w:rPr>
          <w:rFonts w:asciiTheme="majorHAnsi" w:hAnsiTheme="majorHAnsi" w:cs="Arial"/>
        </w:rPr>
        <w:t>As peças de rodapé deverão ser de madeira Ipê, com altura de 7 cm. As peças serão bem secas, isentas de nós e defeitos inerentes à madeira e guardadas em local bem ventilado.</w:t>
      </w:r>
    </w:p>
    <w:p w:rsidR="000D4570" w:rsidRPr="000D4570" w:rsidRDefault="000D4570" w:rsidP="000D4570">
      <w:pPr>
        <w:ind w:firstLine="567"/>
        <w:rPr>
          <w:rFonts w:asciiTheme="majorHAnsi" w:hAnsiTheme="majorHAnsi" w:cs="Arial"/>
          <w:b/>
        </w:rPr>
      </w:pPr>
    </w:p>
    <w:p w:rsidR="007516A0" w:rsidRPr="00F97099" w:rsidRDefault="007516A0" w:rsidP="0080695D">
      <w:pPr>
        <w:ind w:firstLine="567"/>
        <w:rPr>
          <w:rFonts w:asciiTheme="majorHAnsi" w:hAnsiTheme="majorHAnsi" w:cs="Arial"/>
        </w:rPr>
      </w:pPr>
      <w:r w:rsidRPr="0064284C">
        <w:rPr>
          <w:rFonts w:asciiTheme="majorHAnsi" w:hAnsiTheme="majorHAnsi" w:cs="Arial"/>
          <w:b/>
        </w:rPr>
        <w:t>Local</w:t>
      </w:r>
      <w:r w:rsidR="000D4570">
        <w:rPr>
          <w:rFonts w:asciiTheme="majorHAnsi" w:hAnsiTheme="majorHAnsi" w:cs="Arial"/>
          <w:b/>
        </w:rPr>
        <w:t xml:space="preserve"> de aplicação</w:t>
      </w:r>
      <w:r w:rsidRPr="0064284C">
        <w:rPr>
          <w:rFonts w:asciiTheme="majorHAnsi" w:hAnsiTheme="majorHAnsi" w:cs="Arial"/>
          <w:b/>
        </w:rPr>
        <w:t>:</w:t>
      </w:r>
      <w:r w:rsidRPr="00F97099">
        <w:rPr>
          <w:rFonts w:asciiTheme="majorHAnsi" w:hAnsiTheme="majorHAnsi" w:cs="Arial"/>
        </w:rPr>
        <w:t xml:space="preserve"> Serão instalados rodapés em paredes de alvenaria internas do auditório.</w:t>
      </w:r>
    </w:p>
    <w:p w:rsidR="00982190" w:rsidRPr="00F97099" w:rsidRDefault="00982190" w:rsidP="0080695D">
      <w:pPr>
        <w:ind w:firstLine="567"/>
        <w:rPr>
          <w:rFonts w:asciiTheme="majorHAnsi" w:hAnsiTheme="majorHAnsi" w:cs="Arial"/>
        </w:rPr>
      </w:pPr>
    </w:p>
    <w:p w:rsidR="005460E1" w:rsidRPr="00F97099" w:rsidRDefault="0064284C" w:rsidP="000D4570">
      <w:pPr>
        <w:ind w:firstLine="567"/>
        <w:rPr>
          <w:rFonts w:asciiTheme="majorHAnsi" w:hAnsiTheme="majorHAnsi" w:cs="Arial"/>
        </w:rPr>
      </w:pPr>
      <w:r>
        <w:rPr>
          <w:rFonts w:asciiTheme="majorHAnsi" w:hAnsiTheme="majorHAnsi" w:cs="Arial"/>
          <w:b/>
        </w:rPr>
        <w:t>Execução</w:t>
      </w:r>
      <w:r w:rsidR="000D4570">
        <w:rPr>
          <w:rFonts w:asciiTheme="majorHAnsi" w:hAnsiTheme="majorHAnsi" w:cs="Arial"/>
        </w:rPr>
        <w:t xml:space="preserve">: </w:t>
      </w:r>
      <w:r w:rsidR="005460E1" w:rsidRPr="00F97099">
        <w:rPr>
          <w:rFonts w:asciiTheme="majorHAnsi" w:hAnsiTheme="majorHAnsi" w:cs="Arial"/>
        </w:rPr>
        <w:t>Antes da fixação do rodapé, as peças serão cortadas nos comprimentos necessários ao arremate dos pisos com as paredes laterais. As emendas deverão ser executadas em meia esquadria. Os rodapés serão fixados com pregos ou parafusos e buchas de “nylon”. Verificar tratamento de superfície no item “Acabamentos/ Pinturas”.</w:t>
      </w:r>
    </w:p>
    <w:p w:rsidR="007516A0" w:rsidRPr="00F97099" w:rsidRDefault="007516A0" w:rsidP="0080695D">
      <w:pPr>
        <w:ind w:firstLine="567"/>
        <w:rPr>
          <w:rFonts w:asciiTheme="majorHAnsi" w:hAnsiTheme="majorHAnsi" w:cs="Arial"/>
        </w:rPr>
      </w:pPr>
    </w:p>
    <w:p w:rsidR="00982190" w:rsidRPr="00F97099" w:rsidRDefault="000D4570" w:rsidP="000D4570">
      <w:pPr>
        <w:pStyle w:val="Ttulo3"/>
        <w:rPr>
          <w:rFonts w:asciiTheme="majorHAnsi" w:hAnsiTheme="majorHAnsi"/>
          <w:b/>
        </w:rPr>
      </w:pPr>
      <w:bookmarkStart w:id="60" w:name="_Toc429648222"/>
      <w:r>
        <w:rPr>
          <w:rFonts w:asciiTheme="majorHAnsi" w:hAnsiTheme="majorHAnsi"/>
          <w:b/>
        </w:rPr>
        <w:t>Alvenaria d</w:t>
      </w:r>
      <w:r w:rsidRPr="00F97099">
        <w:rPr>
          <w:rFonts w:asciiTheme="majorHAnsi" w:hAnsiTheme="majorHAnsi"/>
          <w:b/>
        </w:rPr>
        <w:t>e Embasamento</w:t>
      </w:r>
      <w:bookmarkEnd w:id="60"/>
    </w:p>
    <w:p w:rsidR="00982190" w:rsidRPr="00F97099" w:rsidRDefault="00982190" w:rsidP="0080695D">
      <w:pPr>
        <w:ind w:firstLine="567"/>
        <w:jc w:val="left"/>
        <w:rPr>
          <w:rFonts w:asciiTheme="majorHAnsi" w:hAnsiTheme="majorHAnsi" w:cs="Arial"/>
        </w:rPr>
      </w:pPr>
    </w:p>
    <w:p w:rsidR="00982190" w:rsidRPr="000D4570" w:rsidRDefault="000D4570" w:rsidP="000D4570">
      <w:pPr>
        <w:ind w:firstLine="567"/>
        <w:rPr>
          <w:rFonts w:asciiTheme="majorHAnsi" w:hAnsiTheme="majorHAnsi" w:cs="Arial"/>
          <w:b/>
        </w:rPr>
      </w:pPr>
      <w:r w:rsidRPr="000D4570">
        <w:rPr>
          <w:rFonts w:asciiTheme="majorHAnsi" w:hAnsiTheme="majorHAnsi" w:cs="Arial"/>
          <w:b/>
        </w:rPr>
        <w:t>Especificação</w:t>
      </w:r>
      <w:r>
        <w:rPr>
          <w:rFonts w:asciiTheme="majorHAnsi" w:hAnsiTheme="majorHAnsi" w:cs="Arial"/>
          <w:b/>
        </w:rPr>
        <w:t xml:space="preserve">: </w:t>
      </w:r>
      <w:r w:rsidR="00982190" w:rsidRPr="00F97099">
        <w:rPr>
          <w:rFonts w:asciiTheme="majorHAnsi" w:hAnsiTheme="majorHAnsi" w:cs="Arial"/>
        </w:rPr>
        <w:t>Os tijolos comuns de barro serão de argila, textura homogênea, bem cozidos, duros, isentos de fragmentos calcários, ou outros corpos, arestas vivas e faces planas sem fendas, porosidade máxima admissível de 20% e taxa de carga de ruptura a compressão de 4,0 Mpa.</w:t>
      </w:r>
    </w:p>
    <w:p w:rsidR="00982190" w:rsidRPr="00F97099" w:rsidRDefault="00982190" w:rsidP="0080695D">
      <w:pPr>
        <w:ind w:firstLine="567"/>
        <w:rPr>
          <w:rFonts w:asciiTheme="majorHAnsi" w:hAnsiTheme="majorHAnsi" w:cs="Arial"/>
        </w:rPr>
      </w:pPr>
    </w:p>
    <w:p w:rsidR="00982190" w:rsidRPr="00F97099" w:rsidRDefault="000D4570" w:rsidP="0080695D">
      <w:pPr>
        <w:ind w:firstLine="567"/>
        <w:rPr>
          <w:rFonts w:asciiTheme="majorHAnsi" w:hAnsiTheme="majorHAnsi" w:cs="Arial"/>
        </w:rPr>
      </w:pPr>
      <w:r w:rsidRPr="000D4570">
        <w:rPr>
          <w:rFonts w:asciiTheme="majorHAnsi" w:hAnsiTheme="majorHAnsi" w:cs="Arial"/>
          <w:b/>
        </w:rPr>
        <w:t>Local:</w:t>
      </w:r>
      <w:r w:rsidRPr="00F97099">
        <w:rPr>
          <w:rFonts w:asciiTheme="majorHAnsi" w:hAnsiTheme="majorHAnsi" w:cs="Arial"/>
        </w:rPr>
        <w:t xml:space="preserve"> </w:t>
      </w:r>
      <w:r w:rsidR="00982190" w:rsidRPr="00F97099">
        <w:rPr>
          <w:rFonts w:asciiTheme="majorHAnsi" w:hAnsiTheme="majorHAnsi" w:cs="Arial"/>
        </w:rPr>
        <w:t>serão aplicados nas paredes de embasamento, na construção do piso do auditório. Conforme projeto arquitetônico.</w:t>
      </w:r>
    </w:p>
    <w:p w:rsidR="00982190" w:rsidRPr="00F97099" w:rsidRDefault="00982190" w:rsidP="0080695D">
      <w:pPr>
        <w:ind w:firstLine="567"/>
        <w:rPr>
          <w:rFonts w:asciiTheme="majorHAnsi" w:hAnsiTheme="majorHAnsi" w:cs="Arial"/>
        </w:rPr>
      </w:pPr>
    </w:p>
    <w:p w:rsidR="007516A0" w:rsidRPr="00F97099" w:rsidRDefault="000D4570" w:rsidP="000D4570">
      <w:pPr>
        <w:ind w:firstLine="567"/>
        <w:rPr>
          <w:rFonts w:asciiTheme="majorHAnsi" w:hAnsiTheme="majorHAnsi" w:cs="Arial"/>
        </w:rPr>
      </w:pPr>
      <w:r w:rsidRPr="000D4570">
        <w:rPr>
          <w:rFonts w:asciiTheme="majorHAnsi" w:hAnsiTheme="majorHAnsi" w:cs="Arial"/>
          <w:b/>
        </w:rPr>
        <w:t xml:space="preserve">Execução: </w:t>
      </w:r>
      <w:r>
        <w:rPr>
          <w:rFonts w:asciiTheme="majorHAnsi" w:hAnsiTheme="majorHAnsi" w:cs="Arial"/>
        </w:rPr>
        <w:t>T</w:t>
      </w:r>
      <w:r w:rsidR="007516A0" w:rsidRPr="00F97099">
        <w:rPr>
          <w:rFonts w:asciiTheme="majorHAnsi" w:hAnsiTheme="majorHAnsi" w:cs="Arial"/>
        </w:rPr>
        <w:t>ijolos serão umedecidos e assentados com uma argamassa mista de</w:t>
      </w:r>
      <w:r w:rsidR="00982190" w:rsidRPr="00F97099">
        <w:rPr>
          <w:rFonts w:asciiTheme="majorHAnsi" w:hAnsiTheme="majorHAnsi" w:cs="Arial"/>
        </w:rPr>
        <w:t xml:space="preserve"> </w:t>
      </w:r>
      <w:r w:rsidR="007516A0" w:rsidRPr="00F97099">
        <w:rPr>
          <w:rFonts w:asciiTheme="majorHAnsi" w:hAnsiTheme="majorHAnsi" w:cs="Arial"/>
        </w:rPr>
        <w:t>cimento cal e areia grossa no traço 1:2:3 em volume.</w:t>
      </w:r>
      <w:r w:rsidR="00982190" w:rsidRPr="00F97099">
        <w:rPr>
          <w:rFonts w:asciiTheme="majorHAnsi" w:hAnsiTheme="majorHAnsi" w:cs="Arial"/>
        </w:rPr>
        <w:t xml:space="preserve"> As fiadas serão </w:t>
      </w:r>
      <w:r w:rsidR="007516A0" w:rsidRPr="00F97099">
        <w:rPr>
          <w:rFonts w:asciiTheme="majorHAnsi" w:hAnsiTheme="majorHAnsi" w:cs="Arial"/>
        </w:rPr>
        <w:t>perfeitamente em nível, alinhadas e aprumadas. As juntas</w:t>
      </w:r>
      <w:r w:rsidR="00982190" w:rsidRPr="00F97099">
        <w:rPr>
          <w:rFonts w:asciiTheme="majorHAnsi" w:hAnsiTheme="majorHAnsi" w:cs="Arial"/>
        </w:rPr>
        <w:t xml:space="preserve"> </w:t>
      </w:r>
      <w:r w:rsidR="007516A0" w:rsidRPr="00F97099">
        <w:rPr>
          <w:rFonts w:asciiTheme="majorHAnsi" w:hAnsiTheme="majorHAnsi" w:cs="Arial"/>
        </w:rPr>
        <w:t>terão a espessura máxima de 1,5cm.</w:t>
      </w:r>
      <w:r w:rsidR="00982190" w:rsidRPr="00F97099">
        <w:rPr>
          <w:rFonts w:asciiTheme="majorHAnsi" w:hAnsiTheme="majorHAnsi" w:cs="Arial"/>
        </w:rPr>
        <w:t xml:space="preserve"> </w:t>
      </w:r>
    </w:p>
    <w:p w:rsidR="005460E1" w:rsidRPr="00F97099" w:rsidRDefault="005460E1" w:rsidP="0080695D">
      <w:pPr>
        <w:ind w:firstLine="567"/>
        <w:rPr>
          <w:rFonts w:asciiTheme="majorHAnsi" w:hAnsiTheme="majorHAnsi" w:cs="Arial"/>
        </w:rPr>
      </w:pPr>
    </w:p>
    <w:p w:rsidR="00776AEB" w:rsidRPr="000D4570" w:rsidRDefault="00776AEB" w:rsidP="000D4570">
      <w:pPr>
        <w:pStyle w:val="Ttulo2"/>
        <w:rPr>
          <w:rFonts w:asciiTheme="majorHAnsi" w:hAnsiTheme="majorHAnsi"/>
          <w:bCs w:val="0"/>
        </w:rPr>
      </w:pPr>
      <w:bookmarkStart w:id="61" w:name="_Toc429648223"/>
      <w:r w:rsidRPr="000D4570">
        <w:rPr>
          <w:rFonts w:asciiTheme="majorHAnsi" w:hAnsiTheme="majorHAnsi"/>
          <w:spacing w:val="-1"/>
        </w:rPr>
        <w:t>VEDAÇÕES</w:t>
      </w:r>
      <w:bookmarkEnd w:id="6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Condições</w:t>
      </w:r>
      <w:r w:rsidRPr="00F97099">
        <w:rPr>
          <w:rFonts w:asciiTheme="majorHAnsi" w:hAnsiTheme="majorHAnsi" w:cs="Arial"/>
          <w:b/>
          <w:bCs/>
          <w:spacing w:val="-7"/>
        </w:rPr>
        <w:t xml:space="preserve"> </w:t>
      </w:r>
      <w:r w:rsidRPr="00F97099">
        <w:rPr>
          <w:rFonts w:asciiTheme="majorHAnsi" w:hAnsiTheme="majorHAnsi" w:cs="Arial"/>
          <w:b/>
          <w:bCs/>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3"/>
          <w:sz w:val="24"/>
          <w:szCs w:val="24"/>
        </w:rPr>
        <w:t xml:space="preserve"> </w:t>
      </w:r>
      <w:r w:rsidRPr="00F97099">
        <w:rPr>
          <w:rFonts w:asciiTheme="majorHAnsi" w:hAnsiTheme="majorHAnsi"/>
          <w:spacing w:val="-1"/>
          <w:sz w:val="24"/>
          <w:szCs w:val="24"/>
        </w:rPr>
        <w:t>dos</w:t>
      </w:r>
      <w:r w:rsidRPr="00F97099">
        <w:rPr>
          <w:rFonts w:asciiTheme="majorHAnsi" w:hAnsiTheme="majorHAnsi"/>
          <w:spacing w:val="41"/>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43"/>
          <w:sz w:val="24"/>
          <w:szCs w:val="24"/>
        </w:rPr>
        <w:t xml:space="preserve"> </w:t>
      </w:r>
      <w:r w:rsidRPr="00F97099">
        <w:rPr>
          <w:rFonts w:asciiTheme="majorHAnsi" w:hAnsiTheme="majorHAnsi"/>
          <w:spacing w:val="-1"/>
          <w:sz w:val="24"/>
          <w:szCs w:val="24"/>
        </w:rPr>
        <w:t>descritos</w:t>
      </w:r>
      <w:r w:rsidRPr="00F97099">
        <w:rPr>
          <w:rFonts w:asciiTheme="majorHAnsi" w:hAnsiTheme="majorHAnsi"/>
          <w:spacing w:val="41"/>
          <w:sz w:val="24"/>
          <w:szCs w:val="24"/>
        </w:rPr>
        <w:t xml:space="preserve"> </w:t>
      </w:r>
      <w:r w:rsidRPr="00F97099">
        <w:rPr>
          <w:rFonts w:asciiTheme="majorHAnsi" w:hAnsiTheme="majorHAnsi"/>
          <w:spacing w:val="-1"/>
          <w:sz w:val="24"/>
          <w:szCs w:val="24"/>
        </w:rPr>
        <w:t>nesta</w:t>
      </w:r>
      <w:r w:rsidRPr="00F97099">
        <w:rPr>
          <w:rFonts w:asciiTheme="majorHAnsi" w:hAnsiTheme="majorHAnsi"/>
          <w:spacing w:val="41"/>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43"/>
          <w:sz w:val="24"/>
          <w:szCs w:val="24"/>
        </w:rPr>
        <w:t xml:space="preserve"> </w:t>
      </w:r>
      <w:r w:rsidRPr="00F97099">
        <w:rPr>
          <w:rFonts w:asciiTheme="majorHAnsi" w:hAnsiTheme="majorHAnsi"/>
          <w:sz w:val="24"/>
          <w:szCs w:val="24"/>
        </w:rPr>
        <w:t>e</w:t>
      </w:r>
      <w:r w:rsidRPr="00F97099">
        <w:rPr>
          <w:rFonts w:asciiTheme="majorHAnsi" w:hAnsiTheme="majorHAnsi"/>
          <w:spacing w:val="41"/>
          <w:sz w:val="24"/>
          <w:szCs w:val="24"/>
        </w:rPr>
        <w:t xml:space="preserve"> </w:t>
      </w:r>
      <w:r w:rsidRPr="00F97099">
        <w:rPr>
          <w:rFonts w:asciiTheme="majorHAnsi" w:hAnsiTheme="majorHAnsi"/>
          <w:spacing w:val="-1"/>
          <w:sz w:val="24"/>
          <w:szCs w:val="24"/>
        </w:rPr>
        <w:t>cumpridas</w:t>
      </w:r>
      <w:r w:rsidRPr="00F97099">
        <w:rPr>
          <w:rFonts w:asciiTheme="majorHAnsi" w:hAnsiTheme="majorHAnsi"/>
          <w:spacing w:val="41"/>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42"/>
          <w:sz w:val="24"/>
          <w:szCs w:val="24"/>
        </w:rPr>
        <w:t xml:space="preserve"> </w:t>
      </w:r>
      <w:r w:rsidRPr="00F97099">
        <w:rPr>
          <w:rFonts w:asciiTheme="majorHAnsi" w:hAnsiTheme="majorHAnsi"/>
          <w:spacing w:val="-1"/>
          <w:sz w:val="24"/>
          <w:szCs w:val="24"/>
        </w:rPr>
        <w:t>as</w:t>
      </w:r>
      <w:r w:rsidRPr="00F97099">
        <w:rPr>
          <w:rFonts w:asciiTheme="majorHAnsi" w:hAnsiTheme="majorHAnsi"/>
          <w:spacing w:val="39"/>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42"/>
          <w:sz w:val="24"/>
          <w:szCs w:val="24"/>
        </w:rPr>
        <w:t xml:space="preserve"> </w:t>
      </w:r>
      <w:r w:rsidRPr="00F97099">
        <w:rPr>
          <w:rFonts w:asciiTheme="majorHAnsi" w:hAnsiTheme="majorHAnsi"/>
          <w:spacing w:val="-1"/>
          <w:sz w:val="24"/>
          <w:szCs w:val="24"/>
        </w:rPr>
        <w:t>da</w:t>
      </w:r>
      <w:r w:rsidRPr="00F97099">
        <w:rPr>
          <w:rFonts w:asciiTheme="majorHAnsi" w:hAnsiTheme="majorHAnsi"/>
          <w:spacing w:val="41"/>
          <w:sz w:val="24"/>
          <w:szCs w:val="24"/>
        </w:rPr>
        <w:t xml:space="preserve"> </w:t>
      </w:r>
      <w:r w:rsidRPr="00F97099">
        <w:rPr>
          <w:rFonts w:asciiTheme="majorHAnsi" w:hAnsiTheme="majorHAnsi"/>
          <w:spacing w:val="-2"/>
          <w:sz w:val="24"/>
          <w:szCs w:val="24"/>
        </w:rPr>
        <w:t>ABNT</w:t>
      </w:r>
      <w:r w:rsidRPr="00F97099">
        <w:rPr>
          <w:rFonts w:asciiTheme="majorHAnsi" w:hAnsiTheme="majorHAnsi"/>
          <w:spacing w:val="75"/>
          <w:w w:val="99"/>
          <w:sz w:val="24"/>
          <w:szCs w:val="24"/>
        </w:rPr>
        <w:t xml:space="preserve"> </w:t>
      </w:r>
      <w:r w:rsidRPr="00F97099">
        <w:rPr>
          <w:rFonts w:asciiTheme="majorHAnsi" w:hAnsiTheme="majorHAnsi"/>
          <w:spacing w:val="-1"/>
          <w:sz w:val="24"/>
          <w:szCs w:val="24"/>
        </w:rPr>
        <w:t>pertinentes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8"/>
          <w:sz w:val="24"/>
          <w:szCs w:val="24"/>
        </w:rPr>
        <w:t xml:space="preserve"> </w:t>
      </w:r>
      <w:r w:rsidRPr="00F97099">
        <w:rPr>
          <w:rFonts w:asciiTheme="majorHAnsi" w:hAnsiTheme="majorHAnsi"/>
          <w:spacing w:val="-1"/>
          <w:sz w:val="24"/>
          <w:szCs w:val="24"/>
        </w:rPr>
        <w:t>tipo</w:t>
      </w:r>
      <w:r w:rsidRPr="00F97099">
        <w:rPr>
          <w:rFonts w:asciiTheme="majorHAnsi" w:hAnsiTheme="majorHAnsi"/>
          <w:spacing w:val="49"/>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49"/>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5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9"/>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das</w:t>
      </w:r>
      <w:r w:rsidRPr="00F97099">
        <w:rPr>
          <w:rFonts w:asciiTheme="majorHAnsi" w:hAnsiTheme="majorHAnsi"/>
          <w:spacing w:val="50"/>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5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9"/>
          <w:sz w:val="24"/>
          <w:szCs w:val="24"/>
        </w:rPr>
        <w:t xml:space="preserve"> </w:t>
      </w:r>
      <w:r w:rsidRPr="00F97099">
        <w:rPr>
          <w:rFonts w:asciiTheme="majorHAnsi" w:hAnsiTheme="majorHAnsi"/>
          <w:spacing w:val="-1"/>
          <w:sz w:val="24"/>
          <w:szCs w:val="24"/>
        </w:rPr>
        <w:t>obedecer</w:t>
      </w:r>
      <w:r w:rsidRPr="00F97099">
        <w:rPr>
          <w:rFonts w:asciiTheme="majorHAnsi" w:hAnsiTheme="majorHAnsi"/>
          <w:spacing w:val="53"/>
          <w:sz w:val="24"/>
          <w:szCs w:val="24"/>
        </w:rPr>
        <w:t xml:space="preserve"> </w:t>
      </w:r>
      <w:r w:rsidR="00F81EB1" w:rsidRPr="00F97099">
        <w:rPr>
          <w:rFonts w:asciiTheme="majorHAnsi" w:hAnsiTheme="majorHAnsi"/>
          <w:sz w:val="24"/>
          <w:szCs w:val="24"/>
        </w:rPr>
        <w:t>à</w:t>
      </w:r>
      <w:r w:rsidRPr="00F97099">
        <w:rPr>
          <w:rFonts w:asciiTheme="majorHAnsi" w:hAnsiTheme="majorHAnsi"/>
          <w:spacing w:val="48"/>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em</w:t>
      </w:r>
      <w:r w:rsidRPr="00F97099">
        <w:rPr>
          <w:rFonts w:asciiTheme="majorHAnsi" w:hAnsiTheme="majorHAnsi"/>
          <w:spacing w:val="59"/>
          <w:sz w:val="24"/>
          <w:szCs w:val="24"/>
        </w:rPr>
        <w:t xml:space="preserve"> </w:t>
      </w:r>
      <w:r w:rsidRPr="00F97099">
        <w:rPr>
          <w:rFonts w:asciiTheme="majorHAnsi" w:hAnsiTheme="majorHAnsi"/>
          <w:spacing w:val="-1"/>
          <w:sz w:val="24"/>
          <w:szCs w:val="24"/>
        </w:rPr>
        <w:t>questão,</w:t>
      </w:r>
      <w:r w:rsidRPr="00F97099">
        <w:rPr>
          <w:rFonts w:asciiTheme="majorHAnsi" w:hAnsiTheme="majorHAnsi"/>
          <w:sz w:val="24"/>
          <w:szCs w:val="24"/>
        </w:rPr>
        <w:t xml:space="preserve"> </w:t>
      </w:r>
      <w:r w:rsidRPr="00F97099">
        <w:rPr>
          <w:rFonts w:asciiTheme="majorHAnsi" w:hAnsiTheme="majorHAnsi"/>
          <w:spacing w:val="-1"/>
          <w:sz w:val="24"/>
          <w:szCs w:val="24"/>
        </w:rPr>
        <w:t>salvo quando</w:t>
      </w:r>
      <w:r w:rsidRPr="00F97099">
        <w:rPr>
          <w:rFonts w:asciiTheme="majorHAnsi" w:hAnsiTheme="majorHAnsi"/>
          <w:spacing w:val="1"/>
          <w:sz w:val="24"/>
          <w:szCs w:val="24"/>
        </w:rPr>
        <w:t xml:space="preserve"> </w:t>
      </w:r>
      <w:r w:rsidRPr="00F97099">
        <w:rPr>
          <w:rFonts w:asciiTheme="majorHAnsi" w:hAnsiTheme="majorHAnsi"/>
          <w:spacing w:val="-1"/>
          <w:sz w:val="24"/>
          <w:szCs w:val="24"/>
        </w:rPr>
        <w:t>for</w:t>
      </w:r>
      <w:r w:rsidRPr="00F97099">
        <w:rPr>
          <w:rFonts w:asciiTheme="majorHAnsi" w:hAnsiTheme="majorHAnsi"/>
          <w:sz w:val="24"/>
          <w:szCs w:val="24"/>
        </w:rPr>
        <w:t xml:space="preserve"> </w:t>
      </w:r>
      <w:r w:rsidRPr="00F97099">
        <w:rPr>
          <w:rFonts w:asciiTheme="majorHAnsi" w:hAnsiTheme="majorHAnsi"/>
          <w:spacing w:val="-1"/>
          <w:sz w:val="24"/>
          <w:szCs w:val="24"/>
        </w:rPr>
        <w:t>solicitado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outra forma pela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4"/>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5"/>
          <w:sz w:val="24"/>
          <w:szCs w:val="24"/>
        </w:rPr>
        <w:t xml:space="preserve"> </w:t>
      </w:r>
      <w:r w:rsidRPr="00F97099">
        <w:rPr>
          <w:rFonts w:asciiTheme="majorHAnsi" w:hAnsiTheme="majorHAnsi"/>
          <w:spacing w:val="-1"/>
          <w:sz w:val="24"/>
          <w:szCs w:val="24"/>
        </w:rPr>
        <w:t>às</w:t>
      </w:r>
      <w:r w:rsidRPr="00F97099">
        <w:rPr>
          <w:rFonts w:asciiTheme="majorHAnsi" w:hAnsiTheme="majorHAnsi"/>
          <w:spacing w:val="1"/>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5"/>
          <w:sz w:val="24"/>
          <w:szCs w:val="24"/>
        </w:rPr>
        <w:t xml:space="preserve"> </w:t>
      </w:r>
      <w:r w:rsidRPr="00F97099">
        <w:rPr>
          <w:rFonts w:asciiTheme="majorHAnsi" w:hAnsiTheme="majorHAnsi"/>
          <w:spacing w:val="-1"/>
          <w:sz w:val="24"/>
          <w:szCs w:val="24"/>
        </w:rPr>
        <w:t>alinhamento</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53"/>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55"/>
          <w:sz w:val="24"/>
          <w:szCs w:val="24"/>
        </w:rPr>
        <w:t xml:space="preserve"> </w:t>
      </w:r>
      <w:r w:rsidRPr="00F97099">
        <w:rPr>
          <w:rFonts w:asciiTheme="majorHAnsi" w:hAnsiTheme="majorHAnsi"/>
          <w:spacing w:val="-1"/>
          <w:sz w:val="24"/>
          <w:szCs w:val="24"/>
        </w:rPr>
        <w:t>no</w:t>
      </w:r>
      <w:r w:rsidRPr="00F97099">
        <w:rPr>
          <w:rFonts w:asciiTheme="majorHAnsi" w:hAnsiTheme="majorHAnsi"/>
          <w:spacing w:val="48"/>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5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50"/>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49"/>
          <w:sz w:val="24"/>
          <w:szCs w:val="24"/>
        </w:rPr>
        <w:t xml:space="preserve"> </w:t>
      </w:r>
      <w:r w:rsidRPr="00F97099">
        <w:rPr>
          <w:rFonts w:asciiTheme="majorHAnsi" w:hAnsiTheme="majorHAnsi"/>
          <w:spacing w:val="-1"/>
          <w:sz w:val="24"/>
          <w:szCs w:val="24"/>
        </w:rPr>
        <w:t>niveladas,</w:t>
      </w:r>
      <w:r w:rsidRPr="00F97099">
        <w:rPr>
          <w:rFonts w:asciiTheme="majorHAnsi" w:hAnsiTheme="majorHAnsi"/>
          <w:spacing w:val="52"/>
          <w:sz w:val="24"/>
          <w:szCs w:val="24"/>
        </w:rPr>
        <w:t xml:space="preserve"> </w:t>
      </w:r>
      <w:r w:rsidRPr="00F97099">
        <w:rPr>
          <w:rFonts w:asciiTheme="majorHAnsi" w:hAnsiTheme="majorHAnsi"/>
          <w:spacing w:val="-1"/>
          <w:sz w:val="24"/>
          <w:szCs w:val="24"/>
        </w:rPr>
        <w:t>aprumadas</w:t>
      </w:r>
      <w:r w:rsidRPr="00F97099">
        <w:rPr>
          <w:rFonts w:asciiTheme="majorHAnsi" w:hAnsiTheme="majorHAnsi"/>
          <w:spacing w:val="51"/>
          <w:sz w:val="24"/>
          <w:szCs w:val="24"/>
        </w:rPr>
        <w:t xml:space="preserve"> </w:t>
      </w:r>
      <w:r w:rsidRPr="00F97099">
        <w:rPr>
          <w:rFonts w:asciiTheme="majorHAnsi" w:hAnsiTheme="majorHAnsi"/>
          <w:sz w:val="24"/>
          <w:szCs w:val="24"/>
        </w:rPr>
        <w:t>e</w:t>
      </w:r>
      <w:r w:rsidRPr="00F97099">
        <w:rPr>
          <w:rFonts w:asciiTheme="majorHAnsi" w:hAnsiTheme="majorHAnsi"/>
          <w:spacing w:val="50"/>
          <w:sz w:val="24"/>
          <w:szCs w:val="24"/>
        </w:rPr>
        <w:t xml:space="preserve"> </w:t>
      </w:r>
      <w:r w:rsidRPr="00F97099">
        <w:rPr>
          <w:rFonts w:asciiTheme="majorHAnsi" w:hAnsiTheme="majorHAnsi"/>
          <w:spacing w:val="-1"/>
          <w:sz w:val="24"/>
          <w:szCs w:val="24"/>
        </w:rPr>
        <w:t>em</w:t>
      </w:r>
      <w:r w:rsidRPr="00F97099">
        <w:rPr>
          <w:rFonts w:asciiTheme="majorHAnsi" w:hAnsiTheme="majorHAnsi"/>
          <w:spacing w:val="67"/>
          <w:sz w:val="24"/>
          <w:szCs w:val="24"/>
        </w:rPr>
        <w:t xml:space="preserve"> </w:t>
      </w:r>
      <w:r w:rsidRPr="00F97099">
        <w:rPr>
          <w:rFonts w:asciiTheme="majorHAnsi" w:hAnsiTheme="majorHAnsi"/>
          <w:spacing w:val="-1"/>
          <w:sz w:val="24"/>
          <w:szCs w:val="24"/>
        </w:rPr>
        <w:t>esquadro.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verticalidade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das paredes</w:t>
      </w:r>
      <w:r w:rsidRPr="00F97099">
        <w:rPr>
          <w:rFonts w:asciiTheme="majorHAnsi" w:hAnsiTheme="majorHAnsi"/>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assegurada.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fiadas</w:t>
      </w:r>
      <w:r w:rsidRPr="00F97099">
        <w:rPr>
          <w:rFonts w:asciiTheme="majorHAnsi" w:hAnsiTheme="majorHAnsi"/>
          <w:sz w:val="24"/>
          <w:szCs w:val="24"/>
        </w:rPr>
        <w:t xml:space="preserve"> </w:t>
      </w:r>
      <w:r w:rsidRPr="00F97099">
        <w:rPr>
          <w:rFonts w:asciiTheme="majorHAnsi" w:hAnsiTheme="majorHAnsi"/>
          <w:spacing w:val="-1"/>
          <w:sz w:val="24"/>
          <w:szCs w:val="24"/>
        </w:rPr>
        <w:t>das alvenarias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devem</w:t>
      </w:r>
      <w:r w:rsidRPr="00F97099">
        <w:rPr>
          <w:rFonts w:asciiTheme="majorHAnsi" w:hAnsiTheme="majorHAnsi"/>
          <w:sz w:val="24"/>
          <w:szCs w:val="24"/>
        </w:rPr>
        <w:t xml:space="preserve"> </w:t>
      </w:r>
      <w:r w:rsidRPr="00F97099">
        <w:rPr>
          <w:rFonts w:asciiTheme="majorHAnsi" w:hAnsiTheme="majorHAnsi"/>
          <w:spacing w:val="-1"/>
          <w:sz w:val="24"/>
          <w:szCs w:val="24"/>
        </w:rPr>
        <w:t>ser individualmente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niveladas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nível de</w:t>
      </w:r>
      <w:r w:rsidRPr="00F97099">
        <w:rPr>
          <w:rFonts w:asciiTheme="majorHAnsi" w:hAnsiTheme="majorHAnsi"/>
          <w:sz w:val="24"/>
          <w:szCs w:val="24"/>
        </w:rPr>
        <w:t xml:space="preserve"> </w:t>
      </w:r>
      <w:r w:rsidRPr="00F97099">
        <w:rPr>
          <w:rFonts w:asciiTheme="majorHAnsi" w:hAnsiTheme="majorHAnsi"/>
          <w:spacing w:val="-1"/>
          <w:sz w:val="24"/>
          <w:szCs w:val="24"/>
        </w:rPr>
        <w:t>bolhas.</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As juntas</w:t>
      </w:r>
      <w:r w:rsidRPr="00F97099">
        <w:rPr>
          <w:rFonts w:asciiTheme="majorHAnsi" w:hAnsiTheme="majorHAnsi"/>
          <w:sz w:val="24"/>
          <w:szCs w:val="24"/>
        </w:rPr>
        <w:t xml:space="preserve"> </w:t>
      </w:r>
      <w:r w:rsidRPr="00F97099">
        <w:rPr>
          <w:rFonts w:asciiTheme="majorHAnsi" w:hAnsiTheme="majorHAnsi"/>
          <w:spacing w:val="-1"/>
          <w:sz w:val="24"/>
          <w:szCs w:val="24"/>
        </w:rPr>
        <w:t>entre os</w:t>
      </w:r>
      <w:r w:rsidRPr="00F97099">
        <w:rPr>
          <w:rFonts w:asciiTheme="majorHAnsi" w:hAnsiTheme="majorHAnsi"/>
          <w:spacing w:val="-2"/>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1"/>
          <w:sz w:val="24"/>
          <w:szCs w:val="24"/>
        </w:rPr>
        <w:t xml:space="preserve"> </w:t>
      </w:r>
      <w:r w:rsidRPr="00F97099">
        <w:rPr>
          <w:rFonts w:asciiTheme="majorHAnsi" w:hAnsiTheme="majorHAnsi"/>
          <w:spacing w:val="-1"/>
          <w:sz w:val="24"/>
          <w:szCs w:val="24"/>
        </w:rPr>
        <w:t>ter</w:t>
      </w:r>
      <w:r w:rsidRPr="00F97099">
        <w:rPr>
          <w:rFonts w:asciiTheme="majorHAnsi" w:hAnsiTheme="majorHAnsi"/>
          <w:sz w:val="24"/>
          <w:szCs w:val="24"/>
        </w:rPr>
        <w:t xml:space="preserve"> </w:t>
      </w:r>
      <w:r w:rsidRPr="00F97099">
        <w:rPr>
          <w:rFonts w:asciiTheme="majorHAnsi" w:hAnsiTheme="majorHAnsi"/>
          <w:spacing w:val="-1"/>
          <w:sz w:val="24"/>
          <w:szCs w:val="24"/>
        </w:rPr>
        <w:t>espessura</w:t>
      </w:r>
      <w:r w:rsidRPr="00F97099">
        <w:rPr>
          <w:rFonts w:asciiTheme="majorHAnsi" w:hAnsiTheme="majorHAnsi"/>
          <w:sz w:val="24"/>
          <w:szCs w:val="24"/>
        </w:rPr>
        <w:t xml:space="preserve"> </w:t>
      </w:r>
      <w:r w:rsidRPr="00F97099">
        <w:rPr>
          <w:rFonts w:asciiTheme="majorHAnsi" w:hAnsiTheme="majorHAnsi"/>
          <w:spacing w:val="-1"/>
          <w:sz w:val="24"/>
          <w:szCs w:val="24"/>
        </w:rPr>
        <w:t>homogênea.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juntas verticais,</w:t>
      </w:r>
      <w:r w:rsidRPr="00F97099">
        <w:rPr>
          <w:rFonts w:asciiTheme="majorHAnsi" w:hAnsiTheme="majorHAnsi"/>
          <w:sz w:val="24"/>
          <w:szCs w:val="24"/>
        </w:rPr>
        <w:t xml:space="preserve"> </w:t>
      </w:r>
      <w:r w:rsidRPr="00F97099">
        <w:rPr>
          <w:rFonts w:asciiTheme="majorHAnsi" w:hAnsiTheme="majorHAnsi"/>
          <w:spacing w:val="-1"/>
          <w:sz w:val="24"/>
          <w:szCs w:val="24"/>
        </w:rPr>
        <w:t>tipo mata junta,</w:t>
      </w:r>
      <w:r w:rsidRPr="00F97099">
        <w:rPr>
          <w:rFonts w:asciiTheme="majorHAnsi" w:hAnsiTheme="majorHAnsi"/>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aprumadas.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w:t>
      </w:r>
      <w:r w:rsidRPr="00F97099">
        <w:rPr>
          <w:rFonts w:asciiTheme="majorHAnsi" w:hAnsiTheme="majorHAnsi"/>
          <w:spacing w:val="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das</w:t>
      </w:r>
      <w:r w:rsidRPr="00F97099">
        <w:rPr>
          <w:rFonts w:asciiTheme="majorHAnsi" w:hAnsiTheme="majorHAnsi"/>
          <w:spacing w:val="5"/>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7"/>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“aperto”</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5"/>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6"/>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6"/>
          <w:sz w:val="24"/>
          <w:szCs w:val="24"/>
        </w:rPr>
        <w:t xml:space="preserve"> </w:t>
      </w:r>
      <w:r w:rsidRPr="00F97099">
        <w:rPr>
          <w:rFonts w:asciiTheme="majorHAnsi" w:hAnsiTheme="majorHAnsi"/>
          <w:spacing w:val="-1"/>
          <w:sz w:val="24"/>
          <w:szCs w:val="24"/>
        </w:rPr>
        <w:t>por</w:t>
      </w:r>
      <w:r w:rsidRPr="00F97099">
        <w:rPr>
          <w:rFonts w:asciiTheme="majorHAnsi" w:hAnsiTheme="majorHAnsi"/>
          <w:spacing w:val="5"/>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65"/>
          <w:sz w:val="24"/>
          <w:szCs w:val="24"/>
        </w:rPr>
        <w:t xml:space="preserve"> </w:t>
      </w:r>
      <w:r w:rsidRPr="00F97099">
        <w:rPr>
          <w:rFonts w:asciiTheme="majorHAnsi" w:hAnsiTheme="majorHAnsi"/>
          <w:spacing w:val="-1"/>
          <w:sz w:val="24"/>
          <w:szCs w:val="24"/>
        </w:rPr>
        <w:t>aprovado</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 Fiscalização.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amarração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6"/>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maneira</w:t>
      </w:r>
      <w:r w:rsidRPr="00F97099">
        <w:rPr>
          <w:rFonts w:asciiTheme="majorHAnsi" w:hAnsiTheme="majorHAnsi"/>
          <w:spacing w:val="7"/>
          <w:sz w:val="24"/>
          <w:szCs w:val="24"/>
        </w:rPr>
        <w:t xml:space="preserve"> </w:t>
      </w:r>
      <w:r w:rsidRPr="00F97099">
        <w:rPr>
          <w:rFonts w:asciiTheme="majorHAnsi" w:hAnsiTheme="majorHAnsi"/>
          <w:spacing w:val="-1"/>
          <w:sz w:val="24"/>
          <w:szCs w:val="24"/>
        </w:rPr>
        <w:t>que</w:t>
      </w:r>
      <w:r w:rsidRPr="00F97099">
        <w:rPr>
          <w:rFonts w:asciiTheme="majorHAnsi" w:hAnsiTheme="majorHAnsi"/>
          <w:spacing w:val="8"/>
          <w:sz w:val="24"/>
          <w:szCs w:val="24"/>
        </w:rPr>
        <w:t xml:space="preserve"> </w:t>
      </w:r>
      <w:r w:rsidRPr="00F97099">
        <w:rPr>
          <w:rFonts w:asciiTheme="majorHAnsi" w:hAnsiTheme="majorHAnsi"/>
          <w:spacing w:val="-1"/>
          <w:sz w:val="24"/>
          <w:szCs w:val="24"/>
        </w:rPr>
        <w:t>os</w:t>
      </w:r>
      <w:r w:rsidRPr="00F97099">
        <w:rPr>
          <w:rFonts w:asciiTheme="majorHAnsi" w:hAnsiTheme="majorHAnsi"/>
          <w:spacing w:val="6"/>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uma</w:t>
      </w:r>
      <w:r w:rsidRPr="00F97099">
        <w:rPr>
          <w:rFonts w:asciiTheme="majorHAnsi" w:hAnsiTheme="majorHAnsi"/>
          <w:spacing w:val="6"/>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8"/>
          <w:sz w:val="24"/>
          <w:szCs w:val="24"/>
        </w:rPr>
        <w:t xml:space="preserve"> </w:t>
      </w:r>
      <w:r w:rsidRPr="00F97099">
        <w:rPr>
          <w:rFonts w:asciiTheme="majorHAnsi" w:hAnsiTheme="majorHAnsi"/>
          <w:spacing w:val="-1"/>
          <w:sz w:val="24"/>
          <w:szCs w:val="24"/>
        </w:rPr>
        <w:t>penetrem</w:t>
      </w:r>
      <w:r w:rsidRPr="00F97099">
        <w:rPr>
          <w:rFonts w:asciiTheme="majorHAnsi" w:hAnsiTheme="majorHAnsi"/>
          <w:spacing w:val="59"/>
          <w:sz w:val="24"/>
          <w:szCs w:val="24"/>
        </w:rPr>
        <w:t xml:space="preserve"> </w:t>
      </w:r>
      <w:r w:rsidRPr="00F97099">
        <w:rPr>
          <w:rFonts w:asciiTheme="majorHAnsi" w:hAnsiTheme="majorHAnsi"/>
          <w:spacing w:val="-1"/>
          <w:sz w:val="24"/>
          <w:szCs w:val="24"/>
        </w:rPr>
        <w:t>na</w:t>
      </w:r>
      <w:r w:rsidRPr="00F97099">
        <w:rPr>
          <w:rFonts w:asciiTheme="majorHAnsi" w:hAnsiTheme="majorHAnsi"/>
          <w:spacing w:val="9"/>
          <w:sz w:val="24"/>
          <w:szCs w:val="24"/>
        </w:rPr>
        <w:t xml:space="preserve"> </w:t>
      </w:r>
      <w:r w:rsidRPr="00F97099">
        <w:rPr>
          <w:rFonts w:asciiTheme="majorHAnsi" w:hAnsiTheme="majorHAnsi"/>
          <w:spacing w:val="-1"/>
          <w:sz w:val="24"/>
          <w:szCs w:val="24"/>
        </w:rPr>
        <w:t>outra</w:t>
      </w:r>
      <w:r w:rsidRPr="00F97099">
        <w:rPr>
          <w:rFonts w:asciiTheme="majorHAnsi" w:hAnsiTheme="majorHAnsi"/>
          <w:spacing w:val="9"/>
          <w:sz w:val="24"/>
          <w:szCs w:val="24"/>
        </w:rPr>
        <w:t xml:space="preserve"> </w:t>
      </w:r>
      <w:r w:rsidRPr="00F97099">
        <w:rPr>
          <w:rFonts w:asciiTheme="majorHAnsi" w:hAnsiTheme="majorHAnsi"/>
          <w:spacing w:val="-1"/>
          <w:sz w:val="24"/>
          <w:szCs w:val="24"/>
        </w:rPr>
        <w:t>alternadamente,</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z w:val="24"/>
          <w:szCs w:val="24"/>
        </w:rPr>
        <w:t>se</w:t>
      </w:r>
      <w:r w:rsidRPr="00F97099">
        <w:rPr>
          <w:rFonts w:asciiTheme="majorHAnsi" w:hAnsiTheme="majorHAnsi"/>
          <w:spacing w:val="8"/>
          <w:sz w:val="24"/>
          <w:szCs w:val="24"/>
        </w:rPr>
        <w:t xml:space="preserve"> </w:t>
      </w:r>
      <w:r w:rsidRPr="00F97099">
        <w:rPr>
          <w:rFonts w:asciiTheme="majorHAnsi" w:hAnsiTheme="majorHAnsi"/>
          <w:spacing w:val="-1"/>
          <w:sz w:val="24"/>
          <w:szCs w:val="24"/>
        </w:rPr>
        <w:t>obter</w:t>
      </w:r>
      <w:r w:rsidRPr="00F97099">
        <w:rPr>
          <w:rFonts w:asciiTheme="majorHAnsi" w:hAnsiTheme="majorHAnsi"/>
          <w:spacing w:val="8"/>
          <w:sz w:val="24"/>
          <w:szCs w:val="24"/>
        </w:rPr>
        <w:t xml:space="preserve"> </w:t>
      </w:r>
      <w:r w:rsidRPr="00F97099">
        <w:rPr>
          <w:rFonts w:asciiTheme="majorHAnsi" w:hAnsiTheme="majorHAnsi"/>
          <w:spacing w:val="-1"/>
          <w:sz w:val="24"/>
          <w:szCs w:val="24"/>
        </w:rPr>
        <w:t>um</w:t>
      </w:r>
      <w:r w:rsidRPr="00F97099">
        <w:rPr>
          <w:rFonts w:asciiTheme="majorHAnsi" w:hAnsiTheme="majorHAnsi"/>
          <w:spacing w:val="9"/>
          <w:sz w:val="24"/>
          <w:szCs w:val="24"/>
        </w:rPr>
        <w:t xml:space="preserve"> </w:t>
      </w:r>
      <w:r w:rsidRPr="00F97099">
        <w:rPr>
          <w:rFonts w:asciiTheme="majorHAnsi" w:hAnsiTheme="majorHAnsi"/>
          <w:spacing w:val="-1"/>
          <w:sz w:val="24"/>
          <w:szCs w:val="24"/>
        </w:rPr>
        <w:t>perfeito</w:t>
      </w:r>
      <w:r w:rsidRPr="00F97099">
        <w:rPr>
          <w:rFonts w:asciiTheme="majorHAnsi" w:hAnsiTheme="majorHAnsi"/>
          <w:spacing w:val="9"/>
          <w:sz w:val="24"/>
          <w:szCs w:val="24"/>
        </w:rPr>
        <w:t xml:space="preserve"> </w:t>
      </w:r>
      <w:r w:rsidRPr="00F97099">
        <w:rPr>
          <w:rFonts w:asciiTheme="majorHAnsi" w:hAnsiTheme="majorHAnsi"/>
          <w:spacing w:val="-1"/>
          <w:sz w:val="24"/>
          <w:szCs w:val="24"/>
        </w:rPr>
        <w:t>engastamento,</w:t>
      </w:r>
      <w:r w:rsidRPr="00F97099">
        <w:rPr>
          <w:rFonts w:asciiTheme="majorHAnsi" w:hAnsiTheme="majorHAnsi"/>
          <w:spacing w:val="9"/>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7"/>
          <w:sz w:val="24"/>
          <w:szCs w:val="24"/>
        </w:rPr>
        <w:t xml:space="preserve"> </w:t>
      </w:r>
      <w:r w:rsidRPr="00F97099">
        <w:rPr>
          <w:rFonts w:asciiTheme="majorHAnsi" w:hAnsiTheme="majorHAnsi"/>
          <w:spacing w:val="-1"/>
          <w:sz w:val="24"/>
          <w:szCs w:val="24"/>
        </w:rPr>
        <w:t>que</w:t>
      </w:r>
      <w:r w:rsidRPr="00F97099">
        <w:rPr>
          <w:rFonts w:asciiTheme="majorHAnsi" w:hAnsiTheme="majorHAnsi"/>
          <w:spacing w:val="10"/>
          <w:sz w:val="24"/>
          <w:szCs w:val="24"/>
        </w:rPr>
        <w:t xml:space="preserve"> </w:t>
      </w:r>
      <w:r w:rsidRPr="00F97099">
        <w:rPr>
          <w:rFonts w:asciiTheme="majorHAnsi" w:hAnsiTheme="majorHAnsi"/>
          <w:spacing w:val="-1"/>
          <w:sz w:val="24"/>
          <w:szCs w:val="24"/>
        </w:rPr>
        <w:t>uma</w:t>
      </w:r>
      <w:r w:rsidRPr="00F97099">
        <w:rPr>
          <w:rFonts w:asciiTheme="majorHAnsi" w:hAnsiTheme="majorHAnsi"/>
          <w:spacing w:val="7"/>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55"/>
          <w:sz w:val="24"/>
          <w:szCs w:val="24"/>
        </w:rPr>
        <w:t xml:space="preserve"> </w:t>
      </w:r>
      <w:r w:rsidRPr="00F97099">
        <w:rPr>
          <w:rFonts w:asciiTheme="majorHAnsi" w:hAnsiTheme="majorHAnsi"/>
          <w:spacing w:val="-1"/>
          <w:sz w:val="24"/>
          <w:szCs w:val="24"/>
        </w:rPr>
        <w:t xml:space="preserve">atravesse </w:t>
      </w:r>
      <w:r w:rsidRPr="00F97099">
        <w:rPr>
          <w:rFonts w:asciiTheme="majorHAnsi" w:hAnsiTheme="majorHAnsi"/>
          <w:sz w:val="24"/>
          <w:szCs w:val="24"/>
        </w:rPr>
        <w:t>a</w:t>
      </w:r>
      <w:r w:rsidRPr="00F97099">
        <w:rPr>
          <w:rFonts w:asciiTheme="majorHAnsi" w:hAnsiTheme="majorHAnsi"/>
          <w:spacing w:val="-1"/>
          <w:sz w:val="24"/>
          <w:szCs w:val="24"/>
        </w:rPr>
        <w:t xml:space="preserve"> outra.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 elemento estrutural em</w:t>
      </w:r>
      <w:r w:rsidRPr="00F97099">
        <w:rPr>
          <w:rFonts w:asciiTheme="majorHAnsi" w:hAnsiTheme="majorHAnsi"/>
          <w:spacing w:val="-2"/>
          <w:sz w:val="24"/>
          <w:szCs w:val="24"/>
        </w:rPr>
        <w:t xml:space="preserve"> </w:t>
      </w:r>
      <w:r w:rsidRPr="00F97099">
        <w:rPr>
          <w:rFonts w:asciiTheme="majorHAnsi" w:hAnsiTheme="majorHAnsi"/>
          <w:spacing w:val="-1"/>
          <w:sz w:val="24"/>
          <w:szCs w:val="24"/>
        </w:rPr>
        <w:t>contato</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2"/>
          <w:sz w:val="24"/>
          <w:szCs w:val="24"/>
        </w:rPr>
        <w:t xml:space="preserve"> </w:t>
      </w:r>
      <w:r w:rsidRPr="00F97099">
        <w:rPr>
          <w:rFonts w:asciiTheme="majorHAnsi" w:hAnsiTheme="majorHAnsi"/>
          <w:spacing w:val="-1"/>
          <w:sz w:val="24"/>
          <w:szCs w:val="24"/>
        </w:rPr>
        <w:t>amarrado</w:t>
      </w:r>
      <w:r w:rsidRPr="00F97099">
        <w:rPr>
          <w:rFonts w:asciiTheme="majorHAnsi" w:hAnsiTheme="majorHAnsi"/>
          <w:sz w:val="24"/>
          <w:szCs w:val="24"/>
        </w:rPr>
        <w:t xml:space="preserve"> </w:t>
      </w:r>
      <w:r w:rsidRPr="00F97099">
        <w:rPr>
          <w:rFonts w:asciiTheme="majorHAnsi" w:hAnsiTheme="majorHAnsi"/>
          <w:spacing w:val="-1"/>
          <w:sz w:val="24"/>
          <w:szCs w:val="24"/>
        </w:rPr>
        <w:t>das seguintes</w:t>
      </w:r>
      <w:r w:rsidRPr="00F97099">
        <w:rPr>
          <w:rFonts w:asciiTheme="majorHAnsi" w:hAnsiTheme="majorHAnsi"/>
          <w:sz w:val="24"/>
          <w:szCs w:val="24"/>
        </w:rPr>
        <w:t xml:space="preserve"> </w:t>
      </w:r>
      <w:r w:rsidRPr="00F97099">
        <w:rPr>
          <w:rFonts w:asciiTheme="majorHAnsi" w:hAnsiTheme="majorHAnsi"/>
          <w:spacing w:val="-1"/>
          <w:sz w:val="24"/>
          <w:szCs w:val="24"/>
        </w:rPr>
        <w:t>maneiras:</w:t>
      </w:r>
    </w:p>
    <w:p w:rsidR="00776AEB" w:rsidRPr="00F97099" w:rsidRDefault="00776AEB" w:rsidP="000C3BD2">
      <w:pPr>
        <w:pStyle w:val="Corpodetexto"/>
        <w:numPr>
          <w:ilvl w:val="0"/>
          <w:numId w:val="3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Nas</w:t>
      </w:r>
      <w:r w:rsidRPr="00F97099">
        <w:rPr>
          <w:rFonts w:asciiTheme="majorHAnsi" w:hAnsiTheme="majorHAnsi"/>
          <w:spacing w:val="6"/>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9"/>
          <w:sz w:val="24"/>
          <w:szCs w:val="24"/>
        </w:rPr>
        <w:t xml:space="preserve"> </w:t>
      </w:r>
      <w:r w:rsidRPr="00F97099">
        <w:rPr>
          <w:rFonts w:asciiTheme="majorHAnsi" w:hAnsiTheme="majorHAnsi"/>
          <w:spacing w:val="-1"/>
          <w:sz w:val="24"/>
          <w:szCs w:val="24"/>
        </w:rPr>
        <w:t>horizontais</w:t>
      </w:r>
      <w:r w:rsidRPr="00F97099">
        <w:rPr>
          <w:rFonts w:asciiTheme="majorHAnsi" w:hAnsiTheme="majorHAnsi"/>
          <w:spacing w:val="9"/>
          <w:sz w:val="24"/>
          <w:szCs w:val="24"/>
        </w:rPr>
        <w:t xml:space="preserve"> </w:t>
      </w:r>
      <w:r w:rsidRPr="00F97099">
        <w:rPr>
          <w:rFonts w:asciiTheme="majorHAnsi" w:hAnsiTheme="majorHAnsi"/>
          <w:spacing w:val="-1"/>
          <w:sz w:val="24"/>
          <w:szCs w:val="24"/>
        </w:rPr>
        <w:t>inferiores</w:t>
      </w:r>
      <w:r w:rsidRPr="00F97099">
        <w:rPr>
          <w:rFonts w:asciiTheme="majorHAnsi" w:hAnsiTheme="majorHAnsi"/>
          <w:spacing w:val="8"/>
          <w:sz w:val="24"/>
          <w:szCs w:val="24"/>
        </w:rPr>
        <w:t xml:space="preserve"> </w:t>
      </w:r>
      <w:r w:rsidRPr="00F97099">
        <w:rPr>
          <w:rFonts w:asciiTheme="majorHAnsi" w:hAnsiTheme="majorHAnsi"/>
          <w:sz w:val="24"/>
          <w:szCs w:val="24"/>
        </w:rPr>
        <w:t>–</w:t>
      </w:r>
      <w:r w:rsidRPr="00F97099">
        <w:rPr>
          <w:rFonts w:asciiTheme="majorHAnsi" w:hAnsiTheme="majorHAnsi"/>
          <w:spacing w:val="6"/>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apicoado</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umedecido</w:t>
      </w:r>
      <w:r w:rsidRPr="00F97099">
        <w:rPr>
          <w:rFonts w:asciiTheme="majorHAnsi" w:hAnsiTheme="majorHAnsi"/>
          <w:spacing w:val="8"/>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7"/>
          <w:sz w:val="24"/>
          <w:szCs w:val="24"/>
        </w:rPr>
        <w:t xml:space="preserve"> </w:t>
      </w:r>
      <w:r w:rsidRPr="00F97099">
        <w:rPr>
          <w:rFonts w:asciiTheme="majorHAnsi" w:hAnsiTheme="majorHAnsi"/>
          <w:spacing w:val="-1"/>
          <w:sz w:val="24"/>
          <w:szCs w:val="24"/>
        </w:rPr>
        <w:t>do</w:t>
      </w:r>
      <w:r w:rsidRPr="00F97099">
        <w:rPr>
          <w:rFonts w:asciiTheme="majorHAnsi" w:hAnsiTheme="majorHAnsi"/>
          <w:spacing w:val="59"/>
          <w:sz w:val="24"/>
          <w:szCs w:val="24"/>
        </w:rPr>
        <w:t xml:space="preserve"> </w:t>
      </w:r>
      <w:r w:rsidRPr="00F97099">
        <w:rPr>
          <w:rFonts w:asciiTheme="majorHAnsi" w:hAnsiTheme="majorHAnsi"/>
          <w:spacing w:val="-1"/>
          <w:sz w:val="24"/>
          <w:szCs w:val="24"/>
        </w:rPr>
        <w:t>assentamento da argamassa.</w:t>
      </w:r>
    </w:p>
    <w:p w:rsidR="00776AEB" w:rsidRPr="00F97099" w:rsidRDefault="00776AEB" w:rsidP="000C3BD2">
      <w:pPr>
        <w:pStyle w:val="Corpodetexto"/>
        <w:numPr>
          <w:ilvl w:val="0"/>
          <w:numId w:val="3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Nas</w:t>
      </w:r>
      <w:r w:rsidRPr="00F97099">
        <w:rPr>
          <w:rFonts w:asciiTheme="majorHAnsi" w:hAnsiTheme="majorHAnsi"/>
          <w:spacing w:val="35"/>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35"/>
          <w:sz w:val="24"/>
          <w:szCs w:val="24"/>
        </w:rPr>
        <w:t xml:space="preserve"> </w:t>
      </w:r>
      <w:r w:rsidRPr="00F97099">
        <w:rPr>
          <w:rFonts w:asciiTheme="majorHAnsi" w:hAnsiTheme="majorHAnsi"/>
          <w:spacing w:val="-1"/>
          <w:sz w:val="24"/>
          <w:szCs w:val="24"/>
        </w:rPr>
        <w:t>verticais</w:t>
      </w:r>
      <w:r w:rsidRPr="00F97099">
        <w:rPr>
          <w:rFonts w:asciiTheme="majorHAnsi" w:hAnsiTheme="majorHAnsi"/>
          <w:spacing w:val="38"/>
          <w:sz w:val="24"/>
          <w:szCs w:val="24"/>
        </w:rPr>
        <w:t xml:space="preserve"> </w:t>
      </w:r>
      <w:r w:rsidRPr="00F97099">
        <w:rPr>
          <w:rFonts w:asciiTheme="majorHAnsi" w:hAnsiTheme="majorHAnsi"/>
          <w:sz w:val="24"/>
          <w:szCs w:val="24"/>
        </w:rPr>
        <w:t>–</w:t>
      </w:r>
      <w:r w:rsidRPr="00F97099">
        <w:rPr>
          <w:rFonts w:asciiTheme="majorHAnsi" w:hAnsiTheme="majorHAnsi"/>
          <w:spacing w:val="34"/>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4"/>
          <w:sz w:val="24"/>
          <w:szCs w:val="24"/>
        </w:rPr>
        <w:t xml:space="preserve"> </w:t>
      </w:r>
      <w:r w:rsidRPr="00F97099">
        <w:rPr>
          <w:rFonts w:asciiTheme="majorHAnsi" w:hAnsiTheme="majorHAnsi"/>
          <w:spacing w:val="-1"/>
          <w:sz w:val="24"/>
          <w:szCs w:val="24"/>
        </w:rPr>
        <w: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6"/>
          <w:sz w:val="24"/>
          <w:szCs w:val="24"/>
        </w:rPr>
        <w:t xml:space="preserve"> </w:t>
      </w:r>
      <w:r w:rsidRPr="00F97099">
        <w:rPr>
          <w:rFonts w:asciiTheme="majorHAnsi" w:hAnsiTheme="majorHAnsi"/>
          <w:spacing w:val="-1"/>
          <w:sz w:val="24"/>
          <w:szCs w:val="24"/>
        </w:rPr>
        <w:t>limpas,</w:t>
      </w:r>
      <w:r w:rsidRPr="00F97099">
        <w:rPr>
          <w:rFonts w:asciiTheme="majorHAnsi" w:hAnsiTheme="majorHAnsi"/>
          <w:spacing w:val="36"/>
          <w:sz w:val="24"/>
          <w:szCs w:val="24"/>
        </w:rPr>
        <w:t xml:space="preserve"> </w:t>
      </w:r>
      <w:r w:rsidRPr="00F97099">
        <w:rPr>
          <w:rFonts w:asciiTheme="majorHAnsi" w:hAnsiTheme="majorHAnsi"/>
          <w:spacing w:val="-1"/>
          <w:sz w:val="24"/>
          <w:szCs w:val="24"/>
        </w:rPr>
        <w:t>molhadas,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isentas</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pó,</w:t>
      </w:r>
      <w:r w:rsidRPr="00F97099">
        <w:rPr>
          <w:rFonts w:asciiTheme="majorHAnsi" w:hAnsiTheme="majorHAnsi"/>
          <w:spacing w:val="35"/>
          <w:sz w:val="24"/>
          <w:szCs w:val="24"/>
        </w:rPr>
        <w:t xml:space="preserve"> </w:t>
      </w:r>
      <w:r w:rsidRPr="00F97099">
        <w:rPr>
          <w:rFonts w:asciiTheme="majorHAnsi" w:hAnsiTheme="majorHAnsi"/>
          <w:spacing w:val="-1"/>
          <w:sz w:val="24"/>
          <w:szCs w:val="24"/>
        </w:rPr>
        <w:t>etc.</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6"/>
          <w:sz w:val="24"/>
          <w:szCs w:val="24"/>
        </w:rPr>
        <w:t xml:space="preserve"> </w:t>
      </w:r>
      <w:r w:rsidRPr="00F97099">
        <w:rPr>
          <w:rFonts w:asciiTheme="majorHAnsi" w:hAnsiTheme="majorHAnsi"/>
          <w:spacing w:val="-1"/>
          <w:sz w:val="24"/>
          <w:szCs w:val="24"/>
        </w:rPr>
        <w:t>ser</w:t>
      </w:r>
      <w:r w:rsidRPr="00F97099">
        <w:rPr>
          <w:rFonts w:asciiTheme="majorHAnsi" w:hAnsiTheme="majorHAnsi"/>
          <w:spacing w:val="59"/>
          <w:sz w:val="24"/>
          <w:szCs w:val="24"/>
        </w:rPr>
        <w:t xml:space="preserve"> </w:t>
      </w:r>
      <w:r w:rsidRPr="00F97099">
        <w:rPr>
          <w:rFonts w:asciiTheme="majorHAnsi" w:hAnsiTheme="majorHAnsi"/>
          <w:spacing w:val="-1"/>
          <w:sz w:val="24"/>
          <w:szCs w:val="24"/>
        </w:rPr>
        <w:t>espalhado</w:t>
      </w:r>
      <w:r w:rsidRPr="00F97099">
        <w:rPr>
          <w:rFonts w:asciiTheme="majorHAnsi" w:hAnsiTheme="majorHAnsi"/>
          <w:spacing w:val="59"/>
          <w:sz w:val="24"/>
          <w:szCs w:val="24"/>
        </w:rPr>
        <w:t xml:space="preserve"> </w:t>
      </w:r>
      <w:r w:rsidRPr="00F97099">
        <w:rPr>
          <w:rFonts w:asciiTheme="majorHAnsi" w:hAnsiTheme="majorHAnsi"/>
          <w:spacing w:val="-1"/>
          <w:sz w:val="24"/>
          <w:szCs w:val="24"/>
        </w:rPr>
        <w:t>chapisco,</w:t>
      </w:r>
      <w:r w:rsidRPr="00F97099">
        <w:rPr>
          <w:rFonts w:asciiTheme="majorHAnsi" w:hAnsiTheme="majorHAnsi"/>
          <w:spacing w:val="59"/>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55"/>
          <w:sz w:val="24"/>
          <w:szCs w:val="24"/>
        </w:rPr>
        <w:t xml:space="preserve"> </w:t>
      </w:r>
      <w:r w:rsidRPr="00F97099">
        <w:rPr>
          <w:rFonts w:asciiTheme="majorHAnsi" w:hAnsiTheme="majorHAnsi"/>
          <w:sz w:val="24"/>
          <w:szCs w:val="24"/>
        </w:rPr>
        <w:t>e</w:t>
      </w:r>
      <w:r w:rsidRPr="00F97099">
        <w:rPr>
          <w:rFonts w:asciiTheme="majorHAnsi" w:hAnsiTheme="majorHAnsi"/>
          <w:spacing w:val="56"/>
          <w:sz w:val="24"/>
          <w:szCs w:val="24"/>
        </w:rPr>
        <w:t xml:space="preserve"> </w:t>
      </w:r>
      <w:r w:rsidRPr="00F97099">
        <w:rPr>
          <w:rFonts w:asciiTheme="majorHAnsi" w:hAnsiTheme="majorHAnsi"/>
          <w:spacing w:val="-1"/>
          <w:sz w:val="24"/>
          <w:szCs w:val="24"/>
        </w:rPr>
        <w:t>areia</w:t>
      </w:r>
      <w:r w:rsidRPr="00F97099">
        <w:rPr>
          <w:rFonts w:asciiTheme="majorHAnsi" w:hAnsiTheme="majorHAnsi"/>
          <w:spacing w:val="57"/>
          <w:sz w:val="24"/>
          <w:szCs w:val="24"/>
        </w:rPr>
        <w:t xml:space="preserve"> </w:t>
      </w:r>
      <w:r w:rsidRPr="00F97099">
        <w:rPr>
          <w:rFonts w:asciiTheme="majorHAnsi" w:hAnsiTheme="majorHAnsi"/>
          <w:spacing w:val="-1"/>
          <w:sz w:val="24"/>
          <w:szCs w:val="24"/>
        </w:rPr>
        <w:t>no</w:t>
      </w:r>
      <w:r w:rsidRPr="00F97099">
        <w:rPr>
          <w:rFonts w:asciiTheme="majorHAnsi" w:hAnsiTheme="majorHAnsi"/>
          <w:spacing w:val="57"/>
          <w:sz w:val="24"/>
          <w:szCs w:val="24"/>
        </w:rPr>
        <w:t xml:space="preserve"> </w:t>
      </w:r>
      <w:r w:rsidRPr="00F97099">
        <w:rPr>
          <w:rFonts w:asciiTheme="majorHAnsi" w:hAnsiTheme="majorHAnsi"/>
          <w:spacing w:val="-1"/>
          <w:sz w:val="24"/>
          <w:szCs w:val="24"/>
        </w:rPr>
        <w:t>traço</w:t>
      </w:r>
      <w:r w:rsidRPr="00F97099">
        <w:rPr>
          <w:rFonts w:asciiTheme="majorHAnsi" w:hAnsiTheme="majorHAnsi"/>
          <w:spacing w:val="55"/>
          <w:sz w:val="24"/>
          <w:szCs w:val="24"/>
        </w:rPr>
        <w:t xml:space="preserve"> </w:t>
      </w:r>
      <w:r w:rsidRPr="00F97099">
        <w:rPr>
          <w:rFonts w:asciiTheme="majorHAnsi" w:hAnsiTheme="majorHAnsi"/>
          <w:spacing w:val="-1"/>
          <w:sz w:val="24"/>
          <w:szCs w:val="24"/>
        </w:rPr>
        <w:t>1:3</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consistência</w:t>
      </w:r>
      <w:r w:rsidRPr="00F97099">
        <w:rPr>
          <w:rFonts w:asciiTheme="majorHAnsi" w:hAnsiTheme="majorHAnsi"/>
          <w:spacing w:val="75"/>
          <w:sz w:val="24"/>
          <w:szCs w:val="24"/>
        </w:rPr>
        <w:t xml:space="preserve"> </w:t>
      </w:r>
      <w:r w:rsidRPr="00F97099">
        <w:rPr>
          <w:rFonts w:asciiTheme="majorHAnsi" w:hAnsiTheme="majorHAnsi"/>
          <w:spacing w:val="-1"/>
          <w:sz w:val="24"/>
          <w:szCs w:val="24"/>
        </w:rPr>
        <w:t>pastosa,</w:t>
      </w:r>
      <w:r w:rsidRPr="00F97099">
        <w:rPr>
          <w:rFonts w:asciiTheme="majorHAnsi" w:hAnsiTheme="majorHAnsi"/>
          <w:spacing w:val="5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8"/>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58"/>
          <w:sz w:val="24"/>
          <w:szCs w:val="24"/>
        </w:rPr>
        <w:t xml:space="preserve"> </w:t>
      </w:r>
      <w:r w:rsidRPr="00F97099">
        <w:rPr>
          <w:rFonts w:asciiTheme="majorHAnsi" w:hAnsiTheme="majorHAnsi"/>
          <w:spacing w:val="-1"/>
          <w:sz w:val="24"/>
          <w:szCs w:val="24"/>
        </w:rPr>
        <w:t>haver</w:t>
      </w:r>
      <w:r w:rsidRPr="00F97099">
        <w:rPr>
          <w:rFonts w:asciiTheme="majorHAnsi" w:hAnsiTheme="majorHAnsi"/>
          <w:spacing w:val="58"/>
          <w:sz w:val="24"/>
          <w:szCs w:val="24"/>
        </w:rPr>
        <w:t xml:space="preserve"> </w:t>
      </w:r>
      <w:r w:rsidRPr="00F97099">
        <w:rPr>
          <w:rFonts w:asciiTheme="majorHAnsi" w:hAnsiTheme="majorHAnsi"/>
          <w:spacing w:val="-1"/>
          <w:sz w:val="24"/>
          <w:szCs w:val="24"/>
        </w:rPr>
        <w:t>uniformidade</w:t>
      </w:r>
      <w:r w:rsidRPr="00F97099">
        <w:rPr>
          <w:rFonts w:asciiTheme="majorHAnsi" w:hAnsiTheme="majorHAnsi"/>
          <w:spacing w:val="60"/>
          <w:sz w:val="24"/>
          <w:szCs w:val="24"/>
        </w:rPr>
        <w:t xml:space="preserve"> </w:t>
      </w:r>
      <w:r w:rsidRPr="00F97099">
        <w:rPr>
          <w:rFonts w:asciiTheme="majorHAnsi" w:hAnsiTheme="majorHAnsi"/>
          <w:spacing w:val="-1"/>
          <w:sz w:val="24"/>
          <w:szCs w:val="24"/>
        </w:rPr>
        <w:t>na</w:t>
      </w:r>
      <w:r w:rsidRPr="00F97099">
        <w:rPr>
          <w:rFonts w:asciiTheme="majorHAnsi" w:hAnsiTheme="majorHAnsi"/>
          <w:spacing w:val="58"/>
          <w:sz w:val="24"/>
          <w:szCs w:val="24"/>
        </w:rPr>
        <w:t xml:space="preserve"> </w:t>
      </w:r>
      <w:r w:rsidRPr="00F97099">
        <w:rPr>
          <w:rFonts w:asciiTheme="majorHAnsi" w:hAnsiTheme="majorHAnsi"/>
          <w:spacing w:val="-1"/>
          <w:sz w:val="24"/>
          <w:szCs w:val="24"/>
        </w:rPr>
        <w:t>chapiscagem.</w:t>
      </w:r>
      <w:r w:rsidRPr="00F97099">
        <w:rPr>
          <w:rFonts w:asciiTheme="majorHAnsi" w:hAnsiTheme="majorHAnsi"/>
          <w:spacing w:val="59"/>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59"/>
          <w:sz w:val="24"/>
          <w:szCs w:val="24"/>
        </w:rPr>
        <w:t xml:space="preserve"> </w:t>
      </w:r>
      <w:r w:rsidRPr="00F97099">
        <w:rPr>
          <w:rFonts w:asciiTheme="majorHAnsi" w:hAnsiTheme="majorHAnsi"/>
          <w:sz w:val="24"/>
          <w:szCs w:val="24"/>
        </w:rPr>
        <w:t>a</w:t>
      </w:r>
      <w:r w:rsidRPr="00F97099">
        <w:rPr>
          <w:rFonts w:asciiTheme="majorHAnsi" w:hAnsiTheme="majorHAnsi"/>
          <w:spacing w:val="58"/>
          <w:sz w:val="24"/>
          <w:szCs w:val="24"/>
        </w:rPr>
        <w:t xml:space="preserve"> </w:t>
      </w:r>
      <w:r w:rsidRPr="00F97099">
        <w:rPr>
          <w:rFonts w:asciiTheme="majorHAnsi" w:hAnsiTheme="majorHAnsi"/>
          <w:spacing w:val="-1"/>
          <w:sz w:val="24"/>
          <w:szCs w:val="24"/>
        </w:rPr>
        <w:t>cura</w:t>
      </w:r>
      <w:r w:rsidRPr="00F97099">
        <w:rPr>
          <w:rFonts w:asciiTheme="majorHAnsi" w:hAnsiTheme="majorHAnsi"/>
          <w:spacing w:val="55"/>
          <w:sz w:val="24"/>
          <w:szCs w:val="24"/>
        </w:rPr>
        <w:t xml:space="preserve"> </w:t>
      </w:r>
      <w:r w:rsidRPr="00F97099">
        <w:rPr>
          <w:rFonts w:asciiTheme="majorHAnsi" w:hAnsiTheme="majorHAnsi"/>
          <w:spacing w:val="-1"/>
          <w:sz w:val="24"/>
          <w:szCs w:val="24"/>
        </w:rPr>
        <w:t>do</w:t>
      </w:r>
      <w:r w:rsidRPr="00F97099">
        <w:rPr>
          <w:rFonts w:asciiTheme="majorHAnsi" w:hAnsiTheme="majorHAnsi"/>
          <w:spacing w:val="58"/>
          <w:sz w:val="24"/>
          <w:szCs w:val="24"/>
        </w:rPr>
        <w:t xml:space="preserve"> </w:t>
      </w:r>
      <w:r w:rsidRPr="00F97099">
        <w:rPr>
          <w:rFonts w:asciiTheme="majorHAnsi" w:hAnsiTheme="majorHAnsi"/>
          <w:spacing w:val="-1"/>
          <w:sz w:val="24"/>
          <w:szCs w:val="24"/>
        </w:rPr>
        <w:t>chapisco,</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aproximadamente</w:t>
      </w:r>
      <w:r w:rsidRPr="00F97099">
        <w:rPr>
          <w:rFonts w:asciiTheme="majorHAnsi" w:hAnsiTheme="majorHAnsi"/>
          <w:spacing w:val="59"/>
          <w:sz w:val="24"/>
          <w:szCs w:val="24"/>
        </w:rPr>
        <w:t xml:space="preserve"> </w:t>
      </w:r>
      <w:r w:rsidRPr="00F97099">
        <w:rPr>
          <w:rFonts w:asciiTheme="majorHAnsi" w:hAnsiTheme="majorHAnsi"/>
          <w:spacing w:val="-1"/>
          <w:sz w:val="24"/>
          <w:szCs w:val="24"/>
        </w:rPr>
        <w:t>12</w:t>
      </w:r>
      <w:r w:rsidRPr="00F97099">
        <w:rPr>
          <w:rFonts w:asciiTheme="majorHAnsi" w:hAnsiTheme="majorHAnsi"/>
          <w:spacing w:val="59"/>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60"/>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24</w:t>
      </w:r>
      <w:r w:rsidRPr="00F97099">
        <w:rPr>
          <w:rFonts w:asciiTheme="majorHAnsi" w:hAnsiTheme="majorHAnsi"/>
          <w:spacing w:val="59"/>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58"/>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57"/>
          <w:sz w:val="24"/>
          <w:szCs w:val="24"/>
        </w:rPr>
        <w:t xml:space="preserve"> </w:t>
      </w:r>
      <w:r w:rsidRPr="00F97099">
        <w:rPr>
          <w:rFonts w:asciiTheme="majorHAnsi" w:hAnsiTheme="majorHAnsi"/>
          <w:spacing w:val="-1"/>
          <w:sz w:val="24"/>
          <w:szCs w:val="24"/>
        </w:rPr>
        <w:t>término</w:t>
      </w:r>
      <w:r w:rsidRPr="00F97099">
        <w:rPr>
          <w:rFonts w:asciiTheme="majorHAnsi" w:hAnsiTheme="majorHAnsi"/>
          <w:spacing w:val="61"/>
          <w:sz w:val="24"/>
          <w:szCs w:val="24"/>
        </w:rPr>
        <w:t xml:space="preserve"> </w:t>
      </w:r>
      <w:r w:rsidRPr="00F97099">
        <w:rPr>
          <w:rFonts w:asciiTheme="majorHAnsi" w:hAnsiTheme="majorHAnsi"/>
          <w:spacing w:val="-1"/>
          <w:sz w:val="24"/>
          <w:szCs w:val="24"/>
        </w:rPr>
        <w:t>da</w:t>
      </w:r>
      <w:r w:rsidRPr="00F97099">
        <w:rPr>
          <w:rFonts w:asciiTheme="majorHAnsi" w:hAnsiTheme="majorHAnsi"/>
          <w:spacing w:val="59"/>
          <w:sz w:val="24"/>
          <w:szCs w:val="24"/>
        </w:rPr>
        <w:t xml:space="preserve"> </w:t>
      </w:r>
      <w:r w:rsidRPr="00F97099">
        <w:rPr>
          <w:rFonts w:asciiTheme="majorHAnsi" w:hAnsiTheme="majorHAnsi"/>
          <w:spacing w:val="-1"/>
          <w:sz w:val="24"/>
          <w:szCs w:val="24"/>
        </w:rPr>
        <w:t>aplicação</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pacing w:val="59"/>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6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w:t>
      </w:r>
      <w:r w:rsidRPr="00F97099">
        <w:rPr>
          <w:rFonts w:asciiTheme="majorHAnsi" w:hAnsiTheme="majorHAnsi"/>
          <w:spacing w:val="51"/>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argamassa</w:t>
      </w:r>
      <w:r w:rsidRPr="00F97099">
        <w:rPr>
          <w:rFonts w:asciiTheme="majorHAnsi" w:hAnsiTheme="majorHAnsi"/>
          <w:sz w:val="24"/>
          <w:szCs w:val="24"/>
        </w:rPr>
        <w:t xml:space="preserve"> </w:t>
      </w:r>
      <w:r w:rsidRPr="00F97099">
        <w:rPr>
          <w:rFonts w:asciiTheme="majorHAnsi" w:hAnsiTheme="majorHAnsi"/>
          <w:spacing w:val="-1"/>
          <w:sz w:val="24"/>
          <w:szCs w:val="24"/>
        </w:rPr>
        <w:t>para fixação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blocos,</w:t>
      </w:r>
      <w:r w:rsidRPr="00F97099">
        <w:rPr>
          <w:rFonts w:asciiTheme="majorHAnsi" w:hAnsiTheme="majorHAnsi"/>
          <w:sz w:val="24"/>
          <w:szCs w:val="24"/>
        </w:rPr>
        <w:t xml:space="preserve"> </w:t>
      </w:r>
      <w:r w:rsidRPr="00F97099">
        <w:rPr>
          <w:rFonts w:asciiTheme="majorHAnsi" w:hAnsiTheme="majorHAnsi"/>
          <w:spacing w:val="-1"/>
          <w:sz w:val="24"/>
          <w:szCs w:val="24"/>
        </w:rPr>
        <w:t>com 10mm</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espessura.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cortes</w:t>
      </w:r>
      <w:r w:rsidRPr="00F97099">
        <w:rPr>
          <w:rFonts w:asciiTheme="majorHAnsi" w:hAnsiTheme="majorHAnsi"/>
          <w:spacing w:val="38"/>
          <w:sz w:val="24"/>
          <w:szCs w:val="24"/>
        </w:rPr>
        <w:t xml:space="preserve"> </w:t>
      </w:r>
      <w:r w:rsidRPr="00F97099">
        <w:rPr>
          <w:rFonts w:asciiTheme="majorHAnsi" w:hAnsiTheme="majorHAnsi"/>
          <w:spacing w:val="-1"/>
          <w:sz w:val="24"/>
          <w:szCs w:val="24"/>
        </w:rPr>
        <w:t>na</w:t>
      </w:r>
      <w:r w:rsidRPr="00F97099">
        <w:rPr>
          <w:rFonts w:asciiTheme="majorHAnsi" w:hAnsiTheme="majorHAnsi"/>
          <w:spacing w:val="35"/>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3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6"/>
          <w:sz w:val="24"/>
          <w:szCs w:val="24"/>
        </w:rPr>
        <w:t xml:space="preserve"> </w:t>
      </w:r>
      <w:r w:rsidRPr="00F97099">
        <w:rPr>
          <w:rFonts w:asciiTheme="majorHAnsi" w:hAnsiTheme="majorHAnsi"/>
          <w:spacing w:val="-1"/>
          <w:sz w:val="24"/>
          <w:szCs w:val="24"/>
        </w:rPr>
        <w:t>colocação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39"/>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em</w:t>
      </w:r>
      <w:r w:rsidRPr="00F97099">
        <w:rPr>
          <w:rFonts w:asciiTheme="majorHAnsi" w:hAnsiTheme="majorHAnsi"/>
          <w:spacing w:val="37"/>
          <w:sz w:val="24"/>
          <w:szCs w:val="24"/>
        </w:rPr>
        <w:t xml:space="preserve"> </w:t>
      </w:r>
      <w:r w:rsidRPr="00F97099">
        <w:rPr>
          <w:rFonts w:asciiTheme="majorHAnsi" w:hAnsiTheme="majorHAnsi"/>
          <w:spacing w:val="-1"/>
          <w:sz w:val="24"/>
          <w:szCs w:val="24"/>
        </w:rPr>
        <w:t>geral</w:t>
      </w:r>
      <w:r w:rsidRPr="00F97099">
        <w:rPr>
          <w:rFonts w:asciiTheme="majorHAnsi" w:hAnsiTheme="majorHAnsi"/>
          <w:spacing w:val="55"/>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24"/>
          <w:sz w:val="24"/>
          <w:szCs w:val="24"/>
        </w:rPr>
        <w:t xml:space="preserve"> </w:t>
      </w:r>
      <w:r w:rsidRPr="00F97099">
        <w:rPr>
          <w:rFonts w:asciiTheme="majorHAnsi" w:hAnsiTheme="majorHAnsi"/>
          <w:spacing w:val="-1"/>
          <w:sz w:val="24"/>
          <w:szCs w:val="24"/>
        </w:rPr>
        <w:t>ser</w:t>
      </w:r>
      <w:r w:rsidRPr="00F97099">
        <w:rPr>
          <w:rFonts w:asciiTheme="majorHAnsi" w:hAnsiTheme="majorHAnsi"/>
          <w:spacing w:val="23"/>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preferencialmente,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3"/>
          <w:sz w:val="24"/>
          <w:szCs w:val="24"/>
        </w:rPr>
        <w:t xml:space="preserve"> </w:t>
      </w:r>
      <w:r w:rsidRPr="00F97099">
        <w:rPr>
          <w:rFonts w:asciiTheme="majorHAnsi" w:hAnsiTheme="majorHAnsi"/>
          <w:spacing w:val="-1"/>
          <w:sz w:val="24"/>
          <w:szCs w:val="24"/>
        </w:rPr>
        <w:t>disco</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corte</w:t>
      </w:r>
      <w:r w:rsidRPr="00F97099">
        <w:rPr>
          <w:rFonts w:asciiTheme="majorHAnsi" w:hAnsiTheme="majorHAnsi"/>
          <w:spacing w:val="2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1"/>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22"/>
          <w:sz w:val="24"/>
          <w:szCs w:val="24"/>
        </w:rPr>
        <w:t xml:space="preserve"> </w:t>
      </w:r>
      <w:r w:rsidRPr="00F97099">
        <w:rPr>
          <w:rFonts w:asciiTheme="majorHAnsi" w:hAnsiTheme="majorHAnsi"/>
          <w:spacing w:val="-1"/>
          <w:sz w:val="24"/>
          <w:szCs w:val="24"/>
        </w:rPr>
        <w:t>danos</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impactos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que</w:t>
      </w:r>
      <w:r w:rsidRPr="00F97099">
        <w:rPr>
          <w:rFonts w:asciiTheme="majorHAnsi" w:hAnsiTheme="majorHAnsi"/>
          <w:spacing w:val="63"/>
          <w:sz w:val="24"/>
          <w:szCs w:val="24"/>
        </w:rPr>
        <w:t xml:space="preserve"> </w:t>
      </w:r>
      <w:r w:rsidRPr="00F97099">
        <w:rPr>
          <w:rFonts w:asciiTheme="majorHAnsi" w:hAnsiTheme="majorHAnsi"/>
          <w:spacing w:val="-1"/>
          <w:sz w:val="24"/>
          <w:szCs w:val="24"/>
        </w:rPr>
        <w:t>possam</w:t>
      </w:r>
      <w:r w:rsidRPr="00F97099">
        <w:rPr>
          <w:rFonts w:asciiTheme="majorHAnsi" w:hAnsiTheme="majorHAnsi"/>
          <w:sz w:val="24"/>
          <w:szCs w:val="24"/>
        </w:rPr>
        <w:t xml:space="preserve"> </w:t>
      </w:r>
      <w:r w:rsidRPr="00F97099">
        <w:rPr>
          <w:rFonts w:asciiTheme="majorHAnsi" w:hAnsiTheme="majorHAnsi"/>
          <w:spacing w:val="-1"/>
          <w:sz w:val="24"/>
          <w:szCs w:val="24"/>
        </w:rPr>
        <w:t>danificar</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alvenaria.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56"/>
          <w:sz w:val="24"/>
          <w:szCs w:val="24"/>
        </w:rPr>
        <w:t xml:space="preserve"> </w:t>
      </w:r>
      <w:r w:rsidRPr="00F97099">
        <w:rPr>
          <w:rFonts w:asciiTheme="majorHAnsi" w:hAnsiTheme="majorHAnsi"/>
          <w:spacing w:val="-1"/>
          <w:sz w:val="24"/>
          <w:szCs w:val="24"/>
        </w:rPr>
        <w:t>ser</w:t>
      </w:r>
      <w:r w:rsidRPr="00F97099">
        <w:rPr>
          <w:rFonts w:asciiTheme="majorHAnsi" w:hAnsiTheme="majorHAnsi"/>
          <w:spacing w:val="57"/>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providências</w:t>
      </w:r>
      <w:r w:rsidRPr="00F97099">
        <w:rPr>
          <w:rFonts w:asciiTheme="majorHAnsi" w:hAnsiTheme="majorHAnsi"/>
          <w:spacing w:val="5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3"/>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56"/>
          <w:sz w:val="24"/>
          <w:szCs w:val="24"/>
        </w:rPr>
        <w:t xml:space="preserve"> </w:t>
      </w:r>
      <w:r w:rsidRPr="00F97099">
        <w:rPr>
          <w:rFonts w:asciiTheme="majorHAnsi" w:hAnsiTheme="majorHAnsi"/>
          <w:sz w:val="24"/>
          <w:szCs w:val="24"/>
        </w:rPr>
        <w:t>a</w:t>
      </w:r>
      <w:r w:rsidRPr="00F97099">
        <w:rPr>
          <w:rFonts w:asciiTheme="majorHAnsi" w:hAnsiTheme="majorHAnsi"/>
          <w:spacing w:val="55"/>
          <w:sz w:val="24"/>
          <w:szCs w:val="24"/>
        </w:rPr>
        <w:t xml:space="preserve"> </w:t>
      </w:r>
      <w:r w:rsidRPr="00F97099">
        <w:rPr>
          <w:rFonts w:asciiTheme="majorHAnsi" w:hAnsiTheme="majorHAnsi"/>
          <w:spacing w:val="-1"/>
          <w:sz w:val="24"/>
          <w:szCs w:val="24"/>
        </w:rPr>
        <w:t>perda</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57"/>
          <w:sz w:val="24"/>
          <w:szCs w:val="24"/>
        </w:rPr>
        <w:t xml:space="preserve"> </w:t>
      </w:r>
      <w:r w:rsidRPr="00F97099">
        <w:rPr>
          <w:rFonts w:asciiTheme="majorHAnsi" w:hAnsiTheme="majorHAnsi"/>
          <w:spacing w:val="-1"/>
          <w:sz w:val="24"/>
          <w:szCs w:val="24"/>
        </w:rPr>
        <w:t>das</w:t>
      </w:r>
      <w:r w:rsidRPr="00F97099">
        <w:rPr>
          <w:rFonts w:asciiTheme="majorHAnsi" w:hAnsiTheme="majorHAnsi"/>
          <w:spacing w:val="56"/>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devido</w:t>
      </w:r>
      <w:r w:rsidRPr="00F97099">
        <w:rPr>
          <w:rFonts w:asciiTheme="majorHAnsi" w:hAnsiTheme="majorHAnsi"/>
          <w:spacing w:val="57"/>
          <w:sz w:val="24"/>
          <w:szCs w:val="24"/>
        </w:rPr>
        <w:t xml:space="preserve"> </w:t>
      </w:r>
      <w:r w:rsidRPr="00F97099">
        <w:rPr>
          <w:rFonts w:asciiTheme="majorHAnsi" w:hAnsiTheme="majorHAnsi"/>
          <w:sz w:val="24"/>
          <w:szCs w:val="24"/>
        </w:rPr>
        <w:t>à</w:t>
      </w:r>
      <w:r w:rsidRPr="00F97099">
        <w:rPr>
          <w:rFonts w:asciiTheme="majorHAnsi" w:hAnsiTheme="majorHAnsi"/>
          <w:spacing w:val="51"/>
          <w:sz w:val="24"/>
          <w:szCs w:val="24"/>
        </w:rPr>
        <w:t xml:space="preserve"> </w:t>
      </w:r>
      <w:r w:rsidRPr="00F97099">
        <w:rPr>
          <w:rFonts w:asciiTheme="majorHAnsi" w:hAnsiTheme="majorHAnsi"/>
          <w:spacing w:val="-1"/>
          <w:sz w:val="24"/>
          <w:szCs w:val="24"/>
        </w:rPr>
        <w:t>abertura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“rasgos”</w:t>
      </w:r>
      <w:r w:rsidRPr="00F97099">
        <w:rPr>
          <w:rFonts w:asciiTheme="majorHAnsi" w:hAnsiTheme="majorHAnsi"/>
          <w:spacing w:val="3"/>
          <w:sz w:val="24"/>
          <w:szCs w:val="24"/>
        </w:rPr>
        <w:t xml:space="preserve"> </w:t>
      </w:r>
      <w:r w:rsidRPr="00F97099">
        <w:rPr>
          <w:rFonts w:asciiTheme="majorHAnsi" w:hAnsiTheme="majorHAnsi"/>
          <w:spacing w:val="-1"/>
          <w:sz w:val="24"/>
          <w:szCs w:val="24"/>
        </w:rPr>
        <w:t>para embutir</w:t>
      </w:r>
      <w:r w:rsidRPr="00F97099">
        <w:rPr>
          <w:rFonts w:asciiTheme="majorHAnsi" w:hAnsiTheme="majorHAnsi"/>
          <w:spacing w:val="3"/>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cortem</w:t>
      </w:r>
      <w:r w:rsidRPr="00F97099">
        <w:rPr>
          <w:rFonts w:asciiTheme="majorHAnsi" w:hAnsiTheme="majorHAnsi"/>
          <w:sz w:val="24"/>
          <w:szCs w:val="24"/>
        </w:rPr>
        <w:t xml:space="preserve"> </w:t>
      </w:r>
      <w:r w:rsidRPr="00F97099">
        <w:rPr>
          <w:rFonts w:asciiTheme="majorHAnsi" w:hAnsiTheme="majorHAnsi"/>
          <w:spacing w:val="-1"/>
          <w:sz w:val="24"/>
          <w:szCs w:val="24"/>
        </w:rPr>
        <w:t>grande</w:t>
      </w:r>
      <w:r w:rsidRPr="00F97099">
        <w:rPr>
          <w:rFonts w:asciiTheme="majorHAnsi" w:hAnsiTheme="majorHAnsi"/>
          <w:spacing w:val="2"/>
          <w:sz w:val="24"/>
          <w:szCs w:val="24"/>
        </w:rPr>
        <w:t xml:space="preserve"> </w:t>
      </w:r>
      <w:r w:rsidRPr="00F97099">
        <w:rPr>
          <w:rFonts w:asciiTheme="majorHAnsi" w:hAnsiTheme="majorHAnsi"/>
          <w:spacing w:val="-1"/>
          <w:sz w:val="24"/>
          <w:szCs w:val="24"/>
        </w:rPr>
        <w:t>extensão</w:t>
      </w:r>
      <w:r w:rsidRPr="00F97099">
        <w:rPr>
          <w:rFonts w:asciiTheme="majorHAnsi" w:hAnsiTheme="majorHAnsi"/>
          <w:spacing w:val="4"/>
          <w:sz w:val="24"/>
          <w:szCs w:val="24"/>
        </w:rPr>
        <w:t xml:space="preserve"> </w:t>
      </w:r>
      <w:r w:rsidRPr="00F97099">
        <w:rPr>
          <w:rFonts w:asciiTheme="majorHAnsi" w:hAnsiTheme="majorHAnsi"/>
          <w:spacing w:val="-1"/>
          <w:sz w:val="24"/>
          <w:szCs w:val="24"/>
        </w:rPr>
        <w:t>horizontal</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um</w:t>
      </w:r>
      <w:r w:rsidRPr="00F97099">
        <w:rPr>
          <w:rFonts w:asciiTheme="majorHAnsi" w:hAnsiTheme="majorHAnsi"/>
          <w:spacing w:val="1"/>
          <w:sz w:val="24"/>
          <w:szCs w:val="24"/>
        </w:rPr>
        <w:t xml:space="preserve"> </w:t>
      </w:r>
      <w:r w:rsidRPr="00F97099">
        <w:rPr>
          <w:rFonts w:asciiTheme="majorHAnsi" w:hAnsiTheme="majorHAnsi"/>
          <w:spacing w:val="-1"/>
          <w:sz w:val="24"/>
          <w:szCs w:val="24"/>
        </w:rPr>
        <w:t>“pano”</w:t>
      </w:r>
      <w:r w:rsidRPr="00F97099">
        <w:rPr>
          <w:rFonts w:asciiTheme="majorHAnsi" w:hAnsiTheme="majorHAnsi"/>
          <w:spacing w:val="67"/>
          <w:sz w:val="24"/>
          <w:szCs w:val="24"/>
        </w:rPr>
        <w:t xml:space="preserve"> </w:t>
      </w:r>
      <w:r w:rsidRPr="00F97099">
        <w:rPr>
          <w:rFonts w:asciiTheme="majorHAnsi" w:hAnsiTheme="majorHAnsi"/>
          <w:spacing w:val="-1"/>
          <w:sz w:val="24"/>
          <w:szCs w:val="24"/>
        </w:rPr>
        <w:t>de alvenaria.</w:t>
      </w:r>
      <w:r w:rsidRPr="00F97099">
        <w:rPr>
          <w:rFonts w:asciiTheme="majorHAnsi" w:hAnsiTheme="majorHAnsi"/>
          <w:spacing w:val="2"/>
          <w:sz w:val="24"/>
          <w:szCs w:val="24"/>
        </w:rPr>
        <w:t xml:space="preserve"> </w:t>
      </w:r>
      <w:r w:rsidRPr="00F97099">
        <w:rPr>
          <w:rFonts w:asciiTheme="majorHAnsi" w:hAnsiTheme="majorHAnsi"/>
          <w:spacing w:val="-1"/>
          <w:sz w:val="24"/>
          <w:szCs w:val="24"/>
        </w:rPr>
        <w:t>Neste</w:t>
      </w:r>
      <w:r w:rsidRPr="00F97099">
        <w:rPr>
          <w:rFonts w:asciiTheme="majorHAnsi" w:hAnsiTheme="majorHAnsi"/>
          <w:sz w:val="24"/>
          <w:szCs w:val="24"/>
        </w:rPr>
        <w:t xml:space="preserve"> </w:t>
      </w:r>
      <w:r w:rsidRPr="00F97099">
        <w:rPr>
          <w:rFonts w:asciiTheme="majorHAnsi" w:hAnsiTheme="majorHAnsi"/>
          <w:spacing w:val="-1"/>
          <w:sz w:val="24"/>
          <w:szCs w:val="24"/>
        </w:rPr>
        <w:t>caso,</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 ser consultado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calculista</w:t>
      </w:r>
      <w:r w:rsidRPr="00F97099">
        <w:rPr>
          <w:rFonts w:asciiTheme="majorHAnsi" w:hAnsiTheme="majorHAnsi"/>
          <w:spacing w:val="2"/>
          <w:sz w:val="24"/>
          <w:szCs w:val="24"/>
        </w:rPr>
        <w:t xml:space="preserve"> </w:t>
      </w:r>
      <w:r w:rsidRPr="00F97099">
        <w:rPr>
          <w:rFonts w:asciiTheme="majorHAnsi" w:hAnsiTheme="majorHAnsi"/>
          <w:spacing w:val="-1"/>
          <w:sz w:val="24"/>
          <w:szCs w:val="24"/>
        </w:rPr>
        <w:t>do 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51"/>
          <w:sz w:val="24"/>
          <w:szCs w:val="24"/>
        </w:rPr>
        <w:t xml:space="preserve"> </w:t>
      </w:r>
      <w:r w:rsidRPr="00F97099">
        <w:rPr>
          <w:rFonts w:asciiTheme="majorHAnsi" w:hAnsiTheme="majorHAnsi"/>
          <w:spacing w:val="-1"/>
          <w:sz w:val="24"/>
          <w:szCs w:val="24"/>
        </w:rPr>
        <w:t>as</w:t>
      </w:r>
      <w:r w:rsidRPr="00F97099">
        <w:rPr>
          <w:rFonts w:asciiTheme="majorHAnsi" w:hAnsiTheme="majorHAnsi"/>
          <w:spacing w:val="52"/>
          <w:sz w:val="24"/>
          <w:szCs w:val="24"/>
        </w:rPr>
        <w:t xml:space="preserve"> </w:t>
      </w:r>
      <w:r w:rsidRPr="00F97099">
        <w:rPr>
          <w:rFonts w:asciiTheme="majorHAnsi" w:hAnsiTheme="majorHAnsi"/>
          <w:spacing w:val="-1"/>
          <w:sz w:val="24"/>
          <w:szCs w:val="24"/>
        </w:rPr>
        <w:t>aberturas</w:t>
      </w:r>
      <w:r w:rsidRPr="00F97099">
        <w:rPr>
          <w:rFonts w:asciiTheme="majorHAnsi" w:hAnsiTheme="majorHAnsi"/>
          <w:spacing w:val="51"/>
          <w:sz w:val="24"/>
          <w:szCs w:val="24"/>
        </w:rPr>
        <w:t xml:space="preserve"> </w:t>
      </w:r>
      <w:r w:rsidRPr="00F97099">
        <w:rPr>
          <w:rFonts w:asciiTheme="majorHAnsi" w:hAnsiTheme="majorHAnsi"/>
          <w:spacing w:val="-1"/>
          <w:sz w:val="24"/>
          <w:szCs w:val="24"/>
        </w:rPr>
        <w:t>feitas</w:t>
      </w:r>
      <w:r w:rsidRPr="00F97099">
        <w:rPr>
          <w:rFonts w:asciiTheme="majorHAnsi" w:hAnsiTheme="majorHAnsi"/>
          <w:spacing w:val="52"/>
          <w:sz w:val="24"/>
          <w:szCs w:val="24"/>
        </w:rPr>
        <w:t xml:space="preserve"> </w:t>
      </w:r>
      <w:r w:rsidRPr="00F97099">
        <w:rPr>
          <w:rFonts w:asciiTheme="majorHAnsi" w:hAnsiTheme="majorHAnsi"/>
          <w:spacing w:val="-1"/>
          <w:sz w:val="24"/>
          <w:szCs w:val="24"/>
        </w:rPr>
        <w:t>na</w:t>
      </w:r>
      <w:r w:rsidRPr="00F97099">
        <w:rPr>
          <w:rFonts w:asciiTheme="majorHAnsi" w:hAnsiTheme="majorHAnsi"/>
          <w:spacing w:val="53"/>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5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1"/>
          <w:sz w:val="24"/>
          <w:szCs w:val="24"/>
        </w:rPr>
        <w:t xml:space="preserve"> </w:t>
      </w:r>
      <w:r w:rsidRPr="00F97099">
        <w:rPr>
          <w:rFonts w:asciiTheme="majorHAnsi" w:hAnsiTheme="majorHAnsi"/>
          <w:spacing w:val="-1"/>
          <w:sz w:val="24"/>
          <w:szCs w:val="24"/>
        </w:rPr>
        <w:t>chumbamento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0"/>
          <w:sz w:val="24"/>
          <w:szCs w:val="24"/>
        </w:rPr>
        <w:t xml:space="preserve"> </w:t>
      </w:r>
      <w:r w:rsidRPr="00F97099">
        <w:rPr>
          <w:rFonts w:asciiTheme="majorHAnsi" w:hAnsiTheme="majorHAnsi"/>
          <w:spacing w:val="-1"/>
          <w:sz w:val="24"/>
          <w:szCs w:val="24"/>
        </w:rPr>
        <w:t>tubulação,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passagens,</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etc.</w:t>
      </w:r>
      <w:r w:rsidRPr="00F97099">
        <w:rPr>
          <w:rFonts w:asciiTheme="majorHAnsi" w:hAnsiTheme="majorHAnsi"/>
          <w:spacing w:val="3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w:t>
      </w:r>
      <w:r w:rsidRPr="00F97099">
        <w:rPr>
          <w:rFonts w:asciiTheme="majorHAnsi" w:hAnsiTheme="majorHAnsi"/>
          <w:spacing w:val="40"/>
          <w:sz w:val="24"/>
          <w:szCs w:val="24"/>
        </w:rPr>
        <w:t xml:space="preserve"> </w:t>
      </w:r>
      <w:r w:rsidRPr="00F97099">
        <w:rPr>
          <w:rFonts w:asciiTheme="majorHAnsi" w:hAnsiTheme="majorHAnsi"/>
          <w:spacing w:val="-1"/>
          <w:sz w:val="24"/>
          <w:szCs w:val="24"/>
        </w:rPr>
        <w:t>preenchidos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posteriormente</w:t>
      </w:r>
      <w:r w:rsidRPr="00F97099">
        <w:rPr>
          <w:rFonts w:asciiTheme="majorHAnsi" w:hAnsiTheme="majorHAnsi"/>
          <w:spacing w:val="39"/>
          <w:sz w:val="24"/>
          <w:szCs w:val="24"/>
        </w:rPr>
        <w:t xml:space="preserve"> </w:t>
      </w:r>
      <w:r w:rsidRPr="00F97099">
        <w:rPr>
          <w:rFonts w:asciiTheme="majorHAnsi" w:hAnsiTheme="majorHAnsi"/>
          <w:spacing w:val="-1"/>
          <w:sz w:val="24"/>
          <w:szCs w:val="24"/>
        </w:rPr>
        <w:t>com</w:t>
      </w:r>
      <w:r w:rsidRPr="00F97099">
        <w:rPr>
          <w:rFonts w:asciiTheme="majorHAnsi" w:hAnsiTheme="majorHAnsi"/>
          <w:spacing w:val="38"/>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40"/>
          <w:sz w:val="24"/>
          <w:szCs w:val="24"/>
        </w:rPr>
        <w:t xml:space="preserve"> </w:t>
      </w:r>
      <w:r w:rsidRPr="00F97099">
        <w:rPr>
          <w:rFonts w:asciiTheme="majorHAnsi" w:hAnsiTheme="majorHAnsi"/>
          <w:spacing w:val="-1"/>
          <w:sz w:val="24"/>
          <w:szCs w:val="24"/>
        </w:rPr>
        <w:t>assentamento,</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pressionando-a firmemente</w:t>
      </w:r>
      <w:r w:rsidRPr="00F97099">
        <w:rPr>
          <w:rFonts w:asciiTheme="majorHAnsi" w:hAnsiTheme="majorHAnsi"/>
          <w:sz w:val="24"/>
          <w:szCs w:val="24"/>
        </w:rPr>
        <w:t xml:space="preserve"> </w:t>
      </w:r>
      <w:r w:rsidRPr="00F97099">
        <w:rPr>
          <w:rFonts w:asciiTheme="majorHAnsi" w:hAnsiTheme="majorHAnsi"/>
          <w:spacing w:val="-1"/>
          <w:sz w:val="24"/>
          <w:szCs w:val="24"/>
        </w:rPr>
        <w:t>de modo</w:t>
      </w:r>
      <w:r w:rsidRPr="00F97099">
        <w:rPr>
          <w:rFonts w:asciiTheme="majorHAnsi" w:hAnsiTheme="majorHAnsi"/>
          <w:sz w:val="24"/>
          <w:szCs w:val="24"/>
        </w:rPr>
        <w:t xml:space="preserve"> a</w:t>
      </w:r>
      <w:r w:rsidRPr="00F97099">
        <w:rPr>
          <w:rFonts w:asciiTheme="majorHAnsi" w:hAnsiTheme="majorHAnsi"/>
          <w:spacing w:val="-3"/>
          <w:sz w:val="24"/>
          <w:szCs w:val="24"/>
        </w:rPr>
        <w:t xml:space="preserve"> </w:t>
      </w:r>
      <w:r w:rsidRPr="00F97099">
        <w:rPr>
          <w:rFonts w:asciiTheme="majorHAnsi" w:hAnsiTheme="majorHAnsi"/>
          <w:spacing w:val="-1"/>
          <w:sz w:val="24"/>
          <w:szCs w:val="24"/>
        </w:rPr>
        <w:t>ocupar</w:t>
      </w:r>
      <w:r w:rsidRPr="00F97099">
        <w:rPr>
          <w:rFonts w:asciiTheme="majorHAnsi" w:hAnsiTheme="majorHAnsi"/>
          <w:spacing w:val="1"/>
          <w:sz w:val="24"/>
          <w:szCs w:val="24"/>
        </w:rPr>
        <w:t xml:space="preserve"> </w:t>
      </w:r>
      <w:r w:rsidRPr="00F97099">
        <w:rPr>
          <w:rFonts w:asciiTheme="majorHAnsi" w:hAnsiTheme="majorHAnsi"/>
          <w:spacing w:val="-1"/>
          <w:sz w:val="24"/>
          <w:szCs w:val="24"/>
        </w:rPr>
        <w:t>todos os</w:t>
      </w:r>
      <w:r w:rsidRPr="00F97099">
        <w:rPr>
          <w:rFonts w:asciiTheme="majorHAnsi" w:hAnsiTheme="majorHAnsi"/>
          <w:sz w:val="24"/>
          <w:szCs w:val="24"/>
        </w:rPr>
        <w:t xml:space="preserve"> </w:t>
      </w:r>
      <w:r w:rsidRPr="00F97099">
        <w:rPr>
          <w:rFonts w:asciiTheme="majorHAnsi" w:hAnsiTheme="majorHAnsi"/>
          <w:spacing w:val="-1"/>
          <w:sz w:val="24"/>
          <w:szCs w:val="24"/>
        </w:rPr>
        <w:t>vazios.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revestidas</w:t>
      </w:r>
      <w:r w:rsidRPr="00F97099">
        <w:rPr>
          <w:rFonts w:asciiTheme="majorHAnsi" w:hAnsiTheme="majorHAnsi"/>
          <w:spacing w:val="3"/>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
          <w:sz w:val="24"/>
          <w:szCs w:val="24"/>
        </w:rPr>
        <w:t xml:space="preserve"> </w:t>
      </w:r>
      <w:r w:rsidRPr="00F97099">
        <w:rPr>
          <w:rFonts w:asciiTheme="majorHAnsi" w:hAnsiTheme="majorHAnsi"/>
          <w:spacing w:val="-1"/>
          <w:sz w:val="24"/>
          <w:szCs w:val="24"/>
        </w:rPr>
        <w:t>indicação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1"/>
          <w:sz w:val="24"/>
          <w:szCs w:val="24"/>
        </w:rPr>
        <w:t xml:space="preserve"> </w:t>
      </w:r>
      <w:r w:rsidRPr="00F97099">
        <w:rPr>
          <w:rFonts w:asciiTheme="majorHAnsi" w:hAnsiTheme="majorHAnsi"/>
          <w:spacing w:val="-1"/>
          <w:sz w:val="24"/>
          <w:szCs w:val="24"/>
        </w:rPr>
        <w:t>até</w:t>
      </w:r>
      <w:r w:rsidRPr="00F97099">
        <w:rPr>
          <w:rFonts w:asciiTheme="majorHAnsi" w:hAnsiTheme="majorHAnsi"/>
          <w:spacing w:val="1"/>
          <w:sz w:val="24"/>
          <w:szCs w:val="24"/>
        </w:rPr>
        <w:t xml:space="preserve"> </w:t>
      </w:r>
      <w:r w:rsidRPr="00F97099">
        <w:rPr>
          <w:rFonts w:asciiTheme="majorHAnsi" w:hAnsiTheme="majorHAnsi"/>
          <w:spacing w:val="-2"/>
          <w:sz w:val="24"/>
          <w:szCs w:val="24"/>
        </w:rPr>
        <w:t>um</w:t>
      </w:r>
      <w:r w:rsidRPr="00F97099">
        <w:rPr>
          <w:rFonts w:asciiTheme="majorHAnsi" w:hAnsiTheme="majorHAnsi"/>
          <w:spacing w:val="2"/>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67"/>
          <w:sz w:val="24"/>
          <w:szCs w:val="24"/>
        </w:rPr>
        <w:t xml:space="preserve"> </w:t>
      </w:r>
      <w:r w:rsidRPr="00F97099">
        <w:rPr>
          <w:rFonts w:asciiTheme="majorHAnsi" w:hAnsiTheme="majorHAnsi"/>
          <w:spacing w:val="-1"/>
          <w:sz w:val="24"/>
          <w:szCs w:val="24"/>
        </w:rPr>
        <w:t>de 10</w:t>
      </w:r>
      <w:r w:rsidR="00F81EB1"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pacing w:val="1"/>
          <w:sz w:val="24"/>
          <w:szCs w:val="24"/>
        </w:rPr>
        <w:t xml:space="preserve"> </w:t>
      </w:r>
      <w:r w:rsidRPr="00F97099">
        <w:rPr>
          <w:rFonts w:asciiTheme="majorHAnsi" w:hAnsiTheme="majorHAnsi"/>
          <w:spacing w:val="-1"/>
          <w:sz w:val="24"/>
          <w:szCs w:val="24"/>
        </w:rPr>
        <w:t>acima</w:t>
      </w:r>
      <w:r w:rsidRPr="00F97099">
        <w:rPr>
          <w:rFonts w:asciiTheme="majorHAnsi" w:hAnsiTheme="majorHAnsi"/>
          <w:sz w:val="24"/>
          <w:szCs w:val="24"/>
        </w:rPr>
        <w:t xml:space="preserve"> </w:t>
      </w:r>
      <w:r w:rsidRPr="00F97099">
        <w:rPr>
          <w:rFonts w:asciiTheme="majorHAnsi" w:hAnsiTheme="majorHAnsi"/>
          <w:spacing w:val="-1"/>
          <w:sz w:val="24"/>
          <w:szCs w:val="24"/>
        </w:rPr>
        <w:t>do nível</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forro.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Caberá</w:t>
      </w:r>
      <w:r w:rsidRPr="00F97099">
        <w:rPr>
          <w:rFonts w:asciiTheme="majorHAnsi" w:hAnsiTheme="majorHAnsi"/>
          <w:spacing w:val="7"/>
          <w:sz w:val="24"/>
          <w:szCs w:val="24"/>
        </w:rPr>
        <w:t xml:space="preserve"> </w:t>
      </w:r>
      <w:r w:rsidRPr="00F97099">
        <w:rPr>
          <w:rFonts w:asciiTheme="majorHAnsi" w:hAnsiTheme="majorHAnsi"/>
          <w:sz w:val="24"/>
          <w:szCs w:val="24"/>
        </w:rPr>
        <w:t>à</w:t>
      </w:r>
      <w:r w:rsidRPr="00F97099">
        <w:rPr>
          <w:rFonts w:asciiTheme="majorHAnsi" w:hAnsiTheme="majorHAnsi"/>
          <w:spacing w:val="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6"/>
          <w:sz w:val="24"/>
          <w:szCs w:val="24"/>
        </w:rPr>
        <w:t xml:space="preserve"> </w:t>
      </w:r>
      <w:r w:rsidRPr="00F97099">
        <w:rPr>
          <w:rFonts w:asciiTheme="majorHAnsi" w:hAnsiTheme="majorHAnsi"/>
          <w:spacing w:val="-1"/>
          <w:sz w:val="24"/>
          <w:szCs w:val="24"/>
        </w:rPr>
        <w:t>assentar</w:t>
      </w:r>
      <w:r w:rsidRPr="00F97099">
        <w:rPr>
          <w:rFonts w:asciiTheme="majorHAnsi" w:hAnsiTheme="majorHAnsi"/>
          <w:spacing w:val="6"/>
          <w:sz w:val="24"/>
          <w:szCs w:val="24"/>
        </w:rPr>
        <w:t xml:space="preserve"> </w:t>
      </w:r>
      <w:r w:rsidRPr="00F97099">
        <w:rPr>
          <w:rFonts w:asciiTheme="majorHAnsi" w:hAnsiTheme="majorHAnsi"/>
          <w:spacing w:val="-1"/>
          <w:sz w:val="24"/>
          <w:szCs w:val="24"/>
        </w:rPr>
        <w:t>os</w:t>
      </w:r>
      <w:r w:rsidRPr="00F97099">
        <w:rPr>
          <w:rFonts w:asciiTheme="majorHAnsi" w:hAnsiTheme="majorHAnsi"/>
          <w:spacing w:val="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7"/>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8"/>
          <w:sz w:val="24"/>
          <w:szCs w:val="24"/>
        </w:rPr>
        <w:t xml:space="preserve"> </w:t>
      </w:r>
      <w:r w:rsidRPr="00F97099">
        <w:rPr>
          <w:rFonts w:asciiTheme="majorHAnsi" w:hAnsiTheme="majorHAnsi"/>
          <w:spacing w:val="-1"/>
          <w:sz w:val="24"/>
          <w:szCs w:val="24"/>
        </w:rPr>
        <w:t>nos</w:t>
      </w:r>
      <w:r w:rsidRPr="00F97099">
        <w:rPr>
          <w:rFonts w:asciiTheme="majorHAnsi" w:hAnsiTheme="majorHAnsi"/>
          <w:spacing w:val="7"/>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9"/>
          <w:sz w:val="24"/>
          <w:szCs w:val="24"/>
        </w:rPr>
        <w:t xml:space="preserve"> </w:t>
      </w:r>
      <w:r w:rsidRPr="00F97099">
        <w:rPr>
          <w:rFonts w:asciiTheme="majorHAnsi" w:hAnsiTheme="majorHAnsi"/>
          <w:spacing w:val="-1"/>
          <w:sz w:val="24"/>
          <w:szCs w:val="24"/>
        </w:rPr>
        <w:t>apropriados</w:t>
      </w:r>
      <w:r w:rsidRPr="00F97099">
        <w:rPr>
          <w:rFonts w:asciiTheme="majorHAnsi" w:hAnsiTheme="majorHAnsi"/>
          <w:spacing w:val="8"/>
          <w:sz w:val="24"/>
          <w:szCs w:val="24"/>
        </w:rPr>
        <w:t xml:space="preserve"> </w:t>
      </w:r>
      <w:r w:rsidRPr="00F97099">
        <w:rPr>
          <w:rFonts w:asciiTheme="majorHAnsi" w:hAnsiTheme="majorHAnsi"/>
          <w:spacing w:val="-1"/>
          <w:sz w:val="24"/>
          <w:szCs w:val="24"/>
        </w:rPr>
        <w:t>utilizando</w:t>
      </w:r>
      <w:r w:rsidRPr="00F97099">
        <w:rPr>
          <w:rFonts w:asciiTheme="majorHAnsi" w:hAnsiTheme="majorHAnsi"/>
          <w:spacing w:val="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dos</w:t>
      </w:r>
      <w:r w:rsidRPr="00F97099">
        <w:rPr>
          <w:rFonts w:asciiTheme="majorHAnsi" w:hAnsiTheme="majorHAnsi"/>
          <w:spacing w:val="-3"/>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2"/>
          <w:sz w:val="24"/>
          <w:szCs w:val="24"/>
        </w:rPr>
        <w:t xml:space="preserve"> </w:t>
      </w:r>
      <w:r w:rsidRPr="00F97099">
        <w:rPr>
          <w:rFonts w:asciiTheme="majorHAnsi" w:hAnsiTheme="majorHAnsi"/>
          <w:spacing w:val="-1"/>
          <w:sz w:val="24"/>
          <w:szCs w:val="24"/>
        </w:rPr>
        <w:t>somente profissionais</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especializados.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onde</w:t>
      </w:r>
      <w:r w:rsidRPr="00F97099">
        <w:rPr>
          <w:rFonts w:asciiTheme="majorHAnsi" w:hAnsiTheme="majorHAnsi"/>
          <w:sz w:val="24"/>
          <w:szCs w:val="24"/>
        </w:rPr>
        <w:t xml:space="preserve"> </w:t>
      </w:r>
      <w:r w:rsidRPr="00F97099">
        <w:rPr>
          <w:rFonts w:asciiTheme="majorHAnsi" w:hAnsiTheme="majorHAnsi"/>
          <w:spacing w:val="-1"/>
          <w:sz w:val="24"/>
          <w:szCs w:val="24"/>
        </w:rPr>
        <w:t>serão aplicadas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paredes</w:t>
      </w:r>
      <w:r w:rsidRPr="00F97099">
        <w:rPr>
          <w:rFonts w:asciiTheme="majorHAnsi" w:hAnsiTheme="majorHAnsi"/>
          <w:sz w:val="24"/>
          <w:szCs w:val="24"/>
        </w:rPr>
        <w:t xml:space="preserve"> </w:t>
      </w:r>
      <w:r w:rsidRPr="00F97099">
        <w:rPr>
          <w:rFonts w:asciiTheme="majorHAnsi" w:hAnsiTheme="majorHAnsi"/>
          <w:spacing w:val="-1"/>
          <w:sz w:val="24"/>
          <w:szCs w:val="24"/>
        </w:rPr>
        <w:t>estão indicados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no Projeto de</w:t>
      </w:r>
      <w:r w:rsidRPr="00F97099">
        <w:rPr>
          <w:rFonts w:asciiTheme="majorHAnsi" w:hAnsiTheme="majorHAnsi"/>
          <w:sz w:val="24"/>
          <w:szCs w:val="24"/>
        </w:rPr>
        <w:t xml:space="preserve"> </w:t>
      </w:r>
      <w:r w:rsidRPr="00F97099">
        <w:rPr>
          <w:rFonts w:asciiTheme="majorHAnsi" w:hAnsiTheme="majorHAnsi"/>
          <w:spacing w:val="-1"/>
          <w:sz w:val="24"/>
          <w:szCs w:val="24"/>
        </w:rPr>
        <w:t>Arquitetura.</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Todas</w:t>
      </w:r>
      <w:r w:rsidRPr="00F97099">
        <w:rPr>
          <w:rFonts w:asciiTheme="majorHAnsi" w:hAnsiTheme="majorHAnsi"/>
          <w:spacing w:val="20"/>
          <w:sz w:val="24"/>
          <w:szCs w:val="24"/>
        </w:rPr>
        <w:t xml:space="preserve"> </w:t>
      </w:r>
      <w:r w:rsidRPr="00F97099">
        <w:rPr>
          <w:rFonts w:asciiTheme="majorHAnsi" w:hAnsiTheme="majorHAnsi"/>
          <w:spacing w:val="-1"/>
          <w:sz w:val="24"/>
          <w:szCs w:val="24"/>
        </w:rPr>
        <w:t>as</w:t>
      </w:r>
      <w:r w:rsidRPr="00F97099">
        <w:rPr>
          <w:rFonts w:asciiTheme="majorHAnsi" w:hAnsiTheme="majorHAnsi"/>
          <w:spacing w:val="19"/>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1"/>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piso</w:t>
      </w:r>
      <w:r w:rsidRPr="00F97099">
        <w:rPr>
          <w:rFonts w:asciiTheme="majorHAnsi" w:hAnsiTheme="majorHAnsi"/>
          <w:spacing w:val="20"/>
          <w:sz w:val="24"/>
          <w:szCs w:val="24"/>
        </w:rPr>
        <w:t xml:space="preserve"> </w:t>
      </w:r>
      <w:r w:rsidRPr="00F97099">
        <w:rPr>
          <w:rFonts w:asciiTheme="majorHAnsi" w:hAnsiTheme="majorHAnsi"/>
          <w:spacing w:val="-1"/>
          <w:sz w:val="24"/>
          <w:szCs w:val="24"/>
        </w:rPr>
        <w:t>até</w:t>
      </w:r>
      <w:r w:rsidRPr="00F97099">
        <w:rPr>
          <w:rFonts w:asciiTheme="majorHAnsi" w:hAnsiTheme="majorHAnsi"/>
          <w:spacing w:val="20"/>
          <w:sz w:val="24"/>
          <w:szCs w:val="24"/>
        </w:rPr>
        <w:t xml:space="preserve"> </w:t>
      </w:r>
      <w:r w:rsidRPr="00F97099">
        <w:rPr>
          <w:rFonts w:asciiTheme="majorHAnsi" w:hAnsiTheme="majorHAnsi"/>
          <w:spacing w:val="-1"/>
          <w:sz w:val="24"/>
          <w:szCs w:val="24"/>
        </w:rPr>
        <w:t>10</w:t>
      </w:r>
      <w:r w:rsidR="00F81EB1"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pacing w:val="19"/>
          <w:sz w:val="24"/>
          <w:szCs w:val="24"/>
        </w:rPr>
        <w:t xml:space="preserve"> </w:t>
      </w:r>
      <w:r w:rsidRPr="00F97099">
        <w:rPr>
          <w:rFonts w:asciiTheme="majorHAnsi" w:hAnsiTheme="majorHAnsi"/>
          <w:spacing w:val="-1"/>
          <w:sz w:val="24"/>
          <w:szCs w:val="24"/>
        </w:rPr>
        <w:t>acima</w:t>
      </w:r>
      <w:r w:rsidRPr="00F97099">
        <w:rPr>
          <w:rFonts w:asciiTheme="majorHAnsi" w:hAnsiTheme="majorHAnsi"/>
          <w:spacing w:val="20"/>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forro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63"/>
          <w:sz w:val="24"/>
          <w:szCs w:val="24"/>
        </w:rPr>
        <w:t xml:space="preserve"> </w:t>
      </w:r>
      <w:r w:rsidRPr="00F97099">
        <w:rPr>
          <w:rFonts w:asciiTheme="majorHAnsi" w:hAnsiTheme="majorHAnsi"/>
          <w:spacing w:val="-1"/>
          <w:sz w:val="24"/>
          <w:szCs w:val="24"/>
        </w:rPr>
        <w:t>acartonado,</w:t>
      </w:r>
      <w:r w:rsidRPr="00F97099">
        <w:rPr>
          <w:rFonts w:asciiTheme="majorHAnsi" w:hAnsiTheme="majorHAnsi"/>
          <w:sz w:val="24"/>
          <w:szCs w:val="24"/>
        </w:rPr>
        <w:t xml:space="preserve"> </w:t>
      </w:r>
      <w:r w:rsidRPr="00F97099">
        <w:rPr>
          <w:rFonts w:asciiTheme="majorHAnsi" w:hAnsiTheme="majorHAnsi"/>
          <w:spacing w:val="-1"/>
          <w:sz w:val="24"/>
          <w:szCs w:val="24"/>
        </w:rPr>
        <w:t>salvo indicação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contrária em</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p>
    <w:p w:rsidR="000D4570" w:rsidRPr="00F97099" w:rsidRDefault="000D4570" w:rsidP="0080695D">
      <w:pPr>
        <w:pStyle w:val="Corpodetexto"/>
        <w:kinsoku w:val="0"/>
        <w:overflowPunct w:val="0"/>
        <w:spacing w:before="0"/>
        <w:ind w:left="0" w:firstLine="567"/>
        <w:rPr>
          <w:rFonts w:asciiTheme="majorHAnsi" w:hAnsiTheme="majorHAnsi"/>
          <w:sz w:val="24"/>
          <w:szCs w:val="24"/>
        </w:rPr>
      </w:pPr>
    </w:p>
    <w:p w:rsidR="000D4570" w:rsidRPr="000D4570" w:rsidRDefault="00776AEB" w:rsidP="000D4570">
      <w:pPr>
        <w:pStyle w:val="Ttulo3"/>
        <w:rPr>
          <w:rFonts w:asciiTheme="majorHAnsi" w:hAnsiTheme="majorHAnsi"/>
          <w:b/>
          <w:spacing w:val="-1"/>
        </w:rPr>
      </w:pPr>
      <w:bookmarkStart w:id="62" w:name="3.2.1._Alvenaria_de_blocos_cerâmicos_mac"/>
      <w:bookmarkStart w:id="63" w:name="_Toc429648224"/>
      <w:bookmarkEnd w:id="62"/>
      <w:r w:rsidRPr="000D4570">
        <w:rPr>
          <w:rFonts w:asciiTheme="majorHAnsi" w:hAnsiTheme="majorHAnsi"/>
          <w:b/>
          <w:spacing w:val="-1"/>
        </w:rPr>
        <w:t>Alvenaria de</w:t>
      </w:r>
      <w:r w:rsidRPr="000D4570">
        <w:rPr>
          <w:rFonts w:asciiTheme="majorHAnsi" w:hAnsiTheme="majorHAnsi"/>
          <w:b/>
          <w:spacing w:val="-3"/>
        </w:rPr>
        <w:t xml:space="preserve"> </w:t>
      </w:r>
      <w:r w:rsidRPr="000D4570">
        <w:rPr>
          <w:rFonts w:asciiTheme="majorHAnsi" w:hAnsiTheme="majorHAnsi"/>
          <w:b/>
          <w:spacing w:val="-1"/>
        </w:rPr>
        <w:t>blocos cerâmicos</w:t>
      </w:r>
      <w:r w:rsidRPr="000D4570">
        <w:rPr>
          <w:rFonts w:asciiTheme="majorHAnsi" w:hAnsiTheme="majorHAnsi"/>
          <w:b/>
          <w:spacing w:val="-3"/>
        </w:rPr>
        <w:t xml:space="preserve"> </w:t>
      </w:r>
      <w:r w:rsidRPr="000D4570">
        <w:rPr>
          <w:rFonts w:asciiTheme="majorHAnsi" w:hAnsiTheme="majorHAnsi"/>
          <w:b/>
          <w:spacing w:val="-1"/>
        </w:rPr>
        <w:t>maciços</w:t>
      </w:r>
      <w:r w:rsidRPr="000D4570">
        <w:rPr>
          <w:rFonts w:asciiTheme="majorHAnsi" w:hAnsiTheme="majorHAnsi"/>
          <w:b/>
          <w:spacing w:val="-2"/>
        </w:rPr>
        <w:t xml:space="preserve"> </w:t>
      </w:r>
      <w:r w:rsidRPr="000D4570">
        <w:rPr>
          <w:rFonts w:asciiTheme="majorHAnsi" w:hAnsiTheme="majorHAnsi"/>
          <w:b/>
        </w:rPr>
        <w:t>e</w:t>
      </w:r>
      <w:r w:rsidRPr="000D4570">
        <w:rPr>
          <w:rFonts w:asciiTheme="majorHAnsi" w:hAnsiTheme="majorHAnsi"/>
          <w:b/>
          <w:spacing w:val="-3"/>
        </w:rPr>
        <w:t xml:space="preserve"> </w:t>
      </w:r>
      <w:r w:rsidRPr="000D4570">
        <w:rPr>
          <w:rFonts w:asciiTheme="majorHAnsi" w:hAnsiTheme="majorHAnsi"/>
          <w:b/>
          <w:spacing w:val="-1"/>
        </w:rPr>
        <w:t>furados</w:t>
      </w:r>
      <w:bookmarkEnd w:id="63"/>
    </w:p>
    <w:p w:rsidR="000D4570" w:rsidRDefault="000D4570" w:rsidP="000D4570">
      <w:pPr>
        <w:rPr>
          <w:rFonts w:asciiTheme="majorHAnsi" w:hAnsiTheme="majorHAnsi"/>
          <w:b/>
          <w:spacing w:val="23"/>
        </w:rPr>
      </w:pPr>
    </w:p>
    <w:p w:rsidR="00776AEB" w:rsidRPr="000D4570" w:rsidRDefault="00776AEB" w:rsidP="000D4570">
      <w:pPr>
        <w:ind w:firstLine="567"/>
        <w:rPr>
          <w:rFonts w:asciiTheme="majorHAnsi" w:hAnsiTheme="majorHAnsi"/>
          <w:b/>
          <w:spacing w:val="-1"/>
        </w:rPr>
      </w:pPr>
      <w:r w:rsidRPr="000D4570">
        <w:rPr>
          <w:rFonts w:asciiTheme="majorHAnsi" w:hAnsiTheme="majorHAnsi"/>
          <w:b/>
          <w:spacing w:val="-1"/>
        </w:rPr>
        <w:t>Especificação</w:t>
      </w:r>
      <w:r w:rsidR="000D4570">
        <w:rPr>
          <w:rFonts w:asciiTheme="majorHAnsi" w:hAnsiTheme="majorHAnsi"/>
          <w:b/>
          <w:spacing w:val="-1"/>
        </w:rPr>
        <w:t xml:space="preserve">: </w:t>
      </w:r>
      <w:r w:rsidRPr="00F97099">
        <w:rPr>
          <w:rFonts w:asciiTheme="majorHAnsi" w:hAnsiTheme="majorHAnsi"/>
        </w:rPr>
        <w:t>Os</w:t>
      </w:r>
      <w:r w:rsidRPr="00F97099">
        <w:rPr>
          <w:rFonts w:asciiTheme="majorHAnsi" w:hAnsiTheme="majorHAnsi"/>
          <w:spacing w:val="37"/>
        </w:rPr>
        <w:t xml:space="preserve"> </w:t>
      </w:r>
      <w:r w:rsidRPr="00F97099">
        <w:rPr>
          <w:rFonts w:asciiTheme="majorHAnsi" w:hAnsiTheme="majorHAnsi"/>
          <w:spacing w:val="-1"/>
        </w:rPr>
        <w:t>blocos</w:t>
      </w:r>
      <w:r w:rsidRPr="00F97099">
        <w:rPr>
          <w:rFonts w:asciiTheme="majorHAnsi" w:hAnsiTheme="majorHAnsi"/>
          <w:spacing w:val="40"/>
        </w:rPr>
        <w:t xml:space="preserve"> </w:t>
      </w:r>
      <w:r w:rsidRPr="00F97099">
        <w:rPr>
          <w:rFonts w:asciiTheme="majorHAnsi" w:hAnsiTheme="majorHAnsi"/>
          <w:spacing w:val="-1"/>
        </w:rPr>
        <w:t>cerâmicos</w:t>
      </w:r>
      <w:r w:rsidRPr="00F97099">
        <w:rPr>
          <w:rFonts w:asciiTheme="majorHAnsi" w:hAnsiTheme="majorHAnsi"/>
          <w:spacing w:val="38"/>
        </w:rPr>
        <w:t xml:space="preserve"> </w:t>
      </w:r>
      <w:r w:rsidRPr="00F97099">
        <w:rPr>
          <w:rFonts w:asciiTheme="majorHAnsi" w:hAnsiTheme="majorHAnsi"/>
          <w:spacing w:val="-1"/>
        </w:rPr>
        <w:t>deverão</w:t>
      </w:r>
      <w:r w:rsidRPr="00F97099">
        <w:rPr>
          <w:rFonts w:asciiTheme="majorHAnsi" w:hAnsiTheme="majorHAnsi"/>
          <w:spacing w:val="39"/>
        </w:rPr>
        <w:t xml:space="preserve"> </w:t>
      </w:r>
      <w:r w:rsidRPr="00F97099">
        <w:rPr>
          <w:rFonts w:asciiTheme="majorHAnsi" w:hAnsiTheme="majorHAnsi"/>
          <w:spacing w:val="-1"/>
        </w:rPr>
        <w:t>ser</w:t>
      </w:r>
      <w:r w:rsidRPr="00F97099">
        <w:rPr>
          <w:rFonts w:asciiTheme="majorHAnsi" w:hAnsiTheme="majorHAnsi"/>
          <w:spacing w:val="39"/>
        </w:rPr>
        <w:t xml:space="preserve"> </w:t>
      </w:r>
      <w:r w:rsidRPr="00F97099">
        <w:rPr>
          <w:rFonts w:asciiTheme="majorHAnsi" w:hAnsiTheme="majorHAnsi"/>
          <w:spacing w:val="-1"/>
        </w:rPr>
        <w:t>fabricados,</w:t>
      </w:r>
      <w:r w:rsidRPr="00F97099">
        <w:rPr>
          <w:rFonts w:asciiTheme="majorHAnsi" w:hAnsiTheme="majorHAnsi"/>
          <w:spacing w:val="41"/>
        </w:rPr>
        <w:t xml:space="preserve"> </w:t>
      </w:r>
      <w:r w:rsidRPr="00F97099">
        <w:rPr>
          <w:rFonts w:asciiTheme="majorHAnsi" w:hAnsiTheme="majorHAnsi"/>
          <w:spacing w:val="-1"/>
        </w:rPr>
        <w:t>adensados</w:t>
      </w:r>
      <w:r w:rsidRPr="00F97099">
        <w:rPr>
          <w:rFonts w:asciiTheme="majorHAnsi" w:hAnsiTheme="majorHAnsi"/>
          <w:spacing w:val="39"/>
        </w:rPr>
        <w:t xml:space="preserve"> </w:t>
      </w:r>
      <w:r w:rsidRPr="00F97099">
        <w:rPr>
          <w:rFonts w:asciiTheme="majorHAnsi" w:hAnsiTheme="majorHAnsi"/>
        </w:rPr>
        <w:t>e</w:t>
      </w:r>
      <w:r w:rsidRPr="00F97099">
        <w:rPr>
          <w:rFonts w:asciiTheme="majorHAnsi" w:hAnsiTheme="majorHAnsi"/>
          <w:spacing w:val="37"/>
        </w:rPr>
        <w:t xml:space="preserve"> </w:t>
      </w:r>
      <w:r w:rsidRPr="00F97099">
        <w:rPr>
          <w:rFonts w:asciiTheme="majorHAnsi" w:hAnsiTheme="majorHAnsi"/>
          <w:spacing w:val="-1"/>
        </w:rPr>
        <w:t>bem</w:t>
      </w:r>
      <w:r w:rsidRPr="00F97099">
        <w:rPr>
          <w:rFonts w:asciiTheme="majorHAnsi" w:hAnsiTheme="majorHAnsi"/>
          <w:spacing w:val="40"/>
        </w:rPr>
        <w:t xml:space="preserve"> </w:t>
      </w:r>
      <w:r w:rsidRPr="00F97099">
        <w:rPr>
          <w:rFonts w:asciiTheme="majorHAnsi" w:hAnsiTheme="majorHAnsi"/>
          <w:spacing w:val="-1"/>
        </w:rPr>
        <w:t>queimados</w:t>
      </w:r>
      <w:r w:rsidRPr="00F97099">
        <w:rPr>
          <w:rFonts w:asciiTheme="majorHAnsi" w:hAnsiTheme="majorHAnsi"/>
          <w:spacing w:val="40"/>
        </w:rPr>
        <w:t xml:space="preserve"> </w:t>
      </w:r>
      <w:r w:rsidRPr="00F97099">
        <w:rPr>
          <w:rFonts w:asciiTheme="majorHAnsi" w:hAnsiTheme="majorHAnsi"/>
          <w:spacing w:val="-1"/>
        </w:rPr>
        <w:t>por</w:t>
      </w:r>
      <w:r w:rsidRPr="00F97099">
        <w:rPr>
          <w:rFonts w:asciiTheme="majorHAnsi" w:hAnsiTheme="majorHAnsi"/>
          <w:spacing w:val="39"/>
        </w:rPr>
        <w:t xml:space="preserve"> </w:t>
      </w:r>
      <w:r w:rsidRPr="00F97099">
        <w:rPr>
          <w:rFonts w:asciiTheme="majorHAnsi" w:hAnsiTheme="majorHAnsi"/>
          <w:spacing w:val="-1"/>
        </w:rPr>
        <w:t>processos</w:t>
      </w:r>
      <w:r w:rsidRPr="00F97099">
        <w:rPr>
          <w:rFonts w:asciiTheme="majorHAnsi" w:hAnsiTheme="majorHAnsi"/>
          <w:spacing w:val="38"/>
        </w:rPr>
        <w:t xml:space="preserve"> </w:t>
      </w:r>
      <w:r w:rsidRPr="00F97099">
        <w:rPr>
          <w:rFonts w:asciiTheme="majorHAnsi" w:hAnsiTheme="majorHAnsi"/>
          <w:spacing w:val="-1"/>
        </w:rPr>
        <w:t>que</w:t>
      </w:r>
      <w:r w:rsidRPr="00F97099">
        <w:rPr>
          <w:rFonts w:asciiTheme="majorHAnsi" w:hAnsiTheme="majorHAnsi"/>
          <w:spacing w:val="55"/>
        </w:rPr>
        <w:t xml:space="preserve"> </w:t>
      </w:r>
      <w:r w:rsidRPr="00F97099">
        <w:rPr>
          <w:rFonts w:asciiTheme="majorHAnsi" w:hAnsiTheme="majorHAnsi"/>
          <w:spacing w:val="-1"/>
        </w:rPr>
        <w:t>assegurem</w:t>
      </w:r>
      <w:r w:rsidRPr="00F97099">
        <w:rPr>
          <w:rFonts w:asciiTheme="majorHAnsi" w:hAnsiTheme="majorHAnsi"/>
          <w:spacing w:val="38"/>
        </w:rPr>
        <w:t xml:space="preserve"> </w:t>
      </w:r>
      <w:r w:rsidRPr="00F97099">
        <w:rPr>
          <w:rFonts w:asciiTheme="majorHAnsi" w:hAnsiTheme="majorHAnsi"/>
        </w:rPr>
        <w:t>a</w:t>
      </w:r>
      <w:r w:rsidRPr="00F97099">
        <w:rPr>
          <w:rFonts w:asciiTheme="majorHAnsi" w:hAnsiTheme="majorHAnsi"/>
          <w:spacing w:val="35"/>
        </w:rPr>
        <w:t xml:space="preserve"> </w:t>
      </w:r>
      <w:r w:rsidRPr="00F97099">
        <w:rPr>
          <w:rFonts w:asciiTheme="majorHAnsi" w:hAnsiTheme="majorHAnsi"/>
          <w:spacing w:val="-1"/>
        </w:rPr>
        <w:t>obtenção</w:t>
      </w:r>
      <w:r w:rsidRPr="00F97099">
        <w:rPr>
          <w:rFonts w:asciiTheme="majorHAnsi" w:hAnsiTheme="majorHAnsi"/>
          <w:spacing w:val="35"/>
        </w:rPr>
        <w:t xml:space="preserve"> </w:t>
      </w:r>
      <w:r w:rsidRPr="00F97099">
        <w:rPr>
          <w:rFonts w:asciiTheme="majorHAnsi" w:hAnsiTheme="majorHAnsi"/>
          <w:spacing w:val="-1"/>
        </w:rPr>
        <w:t>de</w:t>
      </w:r>
      <w:r w:rsidRPr="00F97099">
        <w:rPr>
          <w:rFonts w:asciiTheme="majorHAnsi" w:hAnsiTheme="majorHAnsi"/>
          <w:spacing w:val="37"/>
        </w:rPr>
        <w:t xml:space="preserve"> </w:t>
      </w:r>
      <w:r w:rsidRPr="00F97099">
        <w:rPr>
          <w:rFonts w:asciiTheme="majorHAnsi" w:hAnsiTheme="majorHAnsi"/>
          <w:spacing w:val="-1"/>
        </w:rPr>
        <w:t>homogeneidade,</w:t>
      </w:r>
      <w:r w:rsidRPr="00F97099">
        <w:rPr>
          <w:rFonts w:asciiTheme="majorHAnsi" w:hAnsiTheme="majorHAnsi"/>
          <w:spacing w:val="39"/>
        </w:rPr>
        <w:t xml:space="preserve"> </w:t>
      </w:r>
      <w:r w:rsidRPr="00F97099">
        <w:rPr>
          <w:rFonts w:asciiTheme="majorHAnsi" w:hAnsiTheme="majorHAnsi"/>
          <w:spacing w:val="-1"/>
        </w:rPr>
        <w:t>sem</w:t>
      </w:r>
      <w:r w:rsidRPr="00F97099">
        <w:rPr>
          <w:rFonts w:asciiTheme="majorHAnsi" w:hAnsiTheme="majorHAnsi"/>
          <w:spacing w:val="37"/>
        </w:rPr>
        <w:t xml:space="preserve"> </w:t>
      </w:r>
      <w:r w:rsidRPr="00F97099">
        <w:rPr>
          <w:rFonts w:asciiTheme="majorHAnsi" w:hAnsiTheme="majorHAnsi"/>
          <w:spacing w:val="-1"/>
        </w:rPr>
        <w:t>defeitos</w:t>
      </w:r>
      <w:r w:rsidRPr="00F97099">
        <w:rPr>
          <w:rFonts w:asciiTheme="majorHAnsi" w:hAnsiTheme="majorHAnsi"/>
          <w:spacing w:val="38"/>
        </w:rPr>
        <w:t xml:space="preserve"> </w:t>
      </w:r>
      <w:r w:rsidRPr="00F97099">
        <w:rPr>
          <w:rFonts w:asciiTheme="majorHAnsi" w:hAnsiTheme="majorHAnsi"/>
          <w:spacing w:val="-1"/>
        </w:rPr>
        <w:t>ou</w:t>
      </w:r>
      <w:r w:rsidRPr="00F97099">
        <w:rPr>
          <w:rFonts w:asciiTheme="majorHAnsi" w:hAnsiTheme="majorHAnsi"/>
          <w:spacing w:val="35"/>
        </w:rPr>
        <w:t xml:space="preserve"> </w:t>
      </w:r>
      <w:r w:rsidRPr="00F97099">
        <w:rPr>
          <w:rFonts w:asciiTheme="majorHAnsi" w:hAnsiTheme="majorHAnsi"/>
          <w:spacing w:val="-1"/>
        </w:rPr>
        <w:t>deformações</w:t>
      </w:r>
      <w:r w:rsidRPr="00F97099">
        <w:rPr>
          <w:rFonts w:asciiTheme="majorHAnsi" w:hAnsiTheme="majorHAnsi"/>
          <w:spacing w:val="36"/>
        </w:rPr>
        <w:t xml:space="preserve"> </w:t>
      </w:r>
      <w:r w:rsidRPr="00F97099">
        <w:rPr>
          <w:rFonts w:asciiTheme="majorHAnsi" w:hAnsiTheme="majorHAnsi"/>
          <w:spacing w:val="-1"/>
        </w:rPr>
        <w:t>de</w:t>
      </w:r>
      <w:r w:rsidRPr="00F97099">
        <w:rPr>
          <w:rFonts w:asciiTheme="majorHAnsi" w:hAnsiTheme="majorHAnsi"/>
          <w:spacing w:val="37"/>
        </w:rPr>
        <w:t xml:space="preserve"> </w:t>
      </w:r>
      <w:r w:rsidRPr="00F97099">
        <w:rPr>
          <w:rFonts w:asciiTheme="majorHAnsi" w:hAnsiTheme="majorHAnsi"/>
          <w:spacing w:val="-1"/>
        </w:rPr>
        <w:t>moldagem</w:t>
      </w:r>
      <w:r w:rsidRPr="00F97099">
        <w:rPr>
          <w:rFonts w:asciiTheme="majorHAnsi" w:hAnsiTheme="majorHAnsi"/>
          <w:spacing w:val="39"/>
        </w:rPr>
        <w:t xml:space="preserve"> </w:t>
      </w:r>
      <w:r w:rsidRPr="00F97099">
        <w:rPr>
          <w:rFonts w:asciiTheme="majorHAnsi" w:hAnsiTheme="majorHAnsi"/>
        </w:rPr>
        <w:t>e</w:t>
      </w:r>
      <w:r w:rsidRPr="00F97099">
        <w:rPr>
          <w:rFonts w:asciiTheme="majorHAnsi" w:hAnsiTheme="majorHAnsi"/>
          <w:spacing w:val="35"/>
        </w:rPr>
        <w:t xml:space="preserve"> </w:t>
      </w:r>
      <w:r w:rsidRPr="00F97099">
        <w:rPr>
          <w:rFonts w:asciiTheme="majorHAnsi" w:hAnsiTheme="majorHAnsi"/>
          <w:spacing w:val="-1"/>
        </w:rPr>
        <w:t>com</w:t>
      </w:r>
      <w:r w:rsidRPr="00F97099">
        <w:rPr>
          <w:rFonts w:asciiTheme="majorHAnsi" w:hAnsiTheme="majorHAnsi"/>
          <w:spacing w:val="49"/>
        </w:rPr>
        <w:t xml:space="preserve"> </w:t>
      </w:r>
      <w:r w:rsidRPr="00F97099">
        <w:rPr>
          <w:rFonts w:asciiTheme="majorHAnsi" w:hAnsiTheme="majorHAnsi"/>
          <w:spacing w:val="-1"/>
        </w:rPr>
        <w:t>textura de cor</w:t>
      </w:r>
      <w:r w:rsidRPr="00F97099">
        <w:rPr>
          <w:rFonts w:asciiTheme="majorHAnsi" w:hAnsiTheme="majorHAnsi"/>
        </w:rPr>
        <w:t xml:space="preserve"> </w:t>
      </w:r>
      <w:r w:rsidRPr="00F97099">
        <w:rPr>
          <w:rFonts w:asciiTheme="majorHAnsi" w:hAnsiTheme="majorHAnsi"/>
          <w:spacing w:val="-1"/>
        </w:rPr>
        <w:t>uniforme.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
          <w:sz w:val="24"/>
          <w:szCs w:val="24"/>
        </w:rPr>
        <w:t xml:space="preserve"> </w:t>
      </w:r>
      <w:r w:rsidRPr="00F97099">
        <w:rPr>
          <w:rFonts w:asciiTheme="majorHAnsi" w:hAnsiTheme="majorHAnsi"/>
          <w:spacing w:val="-1"/>
          <w:sz w:val="24"/>
          <w:szCs w:val="24"/>
        </w:rPr>
        <w:t>ter</w:t>
      </w:r>
      <w:r w:rsidRPr="00F97099">
        <w:rPr>
          <w:rFonts w:asciiTheme="majorHAnsi" w:hAnsiTheme="majorHAnsi"/>
          <w:spacing w:val="5"/>
          <w:sz w:val="24"/>
          <w:szCs w:val="24"/>
        </w:rPr>
        <w:t xml:space="preserve"> </w:t>
      </w:r>
      <w:r w:rsidRPr="00F97099">
        <w:rPr>
          <w:rFonts w:asciiTheme="majorHAnsi" w:hAnsiTheme="majorHAnsi"/>
          <w:spacing w:val="-1"/>
          <w:sz w:val="24"/>
          <w:szCs w:val="24"/>
        </w:rPr>
        <w:t>arestas</w:t>
      </w:r>
      <w:r w:rsidRPr="00F97099">
        <w:rPr>
          <w:rFonts w:asciiTheme="majorHAnsi" w:hAnsiTheme="majorHAnsi"/>
          <w:spacing w:val="1"/>
          <w:sz w:val="24"/>
          <w:szCs w:val="24"/>
        </w:rPr>
        <w:t xml:space="preserve"> </w:t>
      </w:r>
      <w:r w:rsidRPr="00F97099">
        <w:rPr>
          <w:rFonts w:asciiTheme="majorHAnsi" w:hAnsiTheme="majorHAnsi"/>
          <w:spacing w:val="-1"/>
          <w:sz w:val="24"/>
          <w:szCs w:val="24"/>
        </w:rPr>
        <w:t>vivas,</w:t>
      </w:r>
      <w:r w:rsidRPr="00F97099">
        <w:rPr>
          <w:rFonts w:asciiTheme="majorHAnsi" w:hAnsiTheme="majorHAnsi"/>
          <w:spacing w:val="4"/>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5"/>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2"/>
          <w:sz w:val="24"/>
          <w:szCs w:val="24"/>
        </w:rPr>
        <w:t xml:space="preserve"> </w:t>
      </w:r>
      <w:r w:rsidRPr="00F97099">
        <w:rPr>
          <w:rFonts w:asciiTheme="majorHAnsi" w:hAnsiTheme="majorHAnsi"/>
          <w:spacing w:val="-1"/>
          <w:sz w:val="24"/>
          <w:szCs w:val="24"/>
        </w:rPr>
        <w:t>trincas,</w:t>
      </w:r>
      <w:r w:rsidRPr="00F97099">
        <w:rPr>
          <w:rFonts w:asciiTheme="majorHAnsi" w:hAnsiTheme="majorHAnsi"/>
          <w:spacing w:val="3"/>
          <w:sz w:val="24"/>
          <w:szCs w:val="24"/>
        </w:rPr>
        <w:t xml:space="preserve"> </w:t>
      </w:r>
      <w:r w:rsidRPr="00F97099">
        <w:rPr>
          <w:rFonts w:asciiTheme="majorHAnsi" w:hAnsiTheme="majorHAnsi"/>
          <w:spacing w:val="-1"/>
          <w:sz w:val="24"/>
          <w:szCs w:val="24"/>
        </w:rPr>
        <w:t>fraturas</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segregações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69"/>
          <w:sz w:val="24"/>
          <w:szCs w:val="24"/>
        </w:rPr>
        <w:t xml:space="preserve"> </w:t>
      </w:r>
      <w:r w:rsidRPr="00F97099">
        <w:rPr>
          <w:rFonts w:asciiTheme="majorHAnsi" w:hAnsiTheme="majorHAnsi"/>
          <w:spacing w:val="-1"/>
          <w:sz w:val="24"/>
          <w:szCs w:val="24"/>
        </w:rPr>
        <w:t>possam</w:t>
      </w:r>
      <w:r w:rsidRPr="00F97099">
        <w:rPr>
          <w:rFonts w:asciiTheme="majorHAnsi" w:hAnsiTheme="majorHAnsi"/>
          <w:sz w:val="24"/>
          <w:szCs w:val="24"/>
        </w:rPr>
        <w:t xml:space="preserve"> </w:t>
      </w:r>
      <w:r w:rsidRPr="00F97099">
        <w:rPr>
          <w:rFonts w:asciiTheme="majorHAnsi" w:hAnsiTheme="majorHAnsi"/>
          <w:spacing w:val="-1"/>
          <w:sz w:val="24"/>
          <w:szCs w:val="24"/>
        </w:rPr>
        <w:t>prejudicar</w:t>
      </w:r>
      <w:r w:rsidRPr="00F97099">
        <w:rPr>
          <w:rFonts w:asciiTheme="majorHAnsi" w:hAnsiTheme="majorHAnsi"/>
          <w:spacing w:val="2"/>
          <w:sz w:val="24"/>
          <w:szCs w:val="24"/>
        </w:rPr>
        <w:t xml:space="preserve"> </w:t>
      </w:r>
      <w:r w:rsidRPr="00F97099">
        <w:rPr>
          <w:rFonts w:asciiTheme="majorHAnsi" w:hAnsiTheme="majorHAnsi"/>
          <w:spacing w:val="-1"/>
          <w:sz w:val="24"/>
          <w:szCs w:val="24"/>
        </w:rPr>
        <w:t>sua</w:t>
      </w:r>
      <w:r w:rsidRPr="00F97099">
        <w:rPr>
          <w:rFonts w:asciiTheme="majorHAnsi" w:hAnsiTheme="majorHAnsi"/>
          <w:sz w:val="24"/>
          <w:szCs w:val="24"/>
        </w:rPr>
        <w:t xml:space="preserve"> </w:t>
      </w:r>
      <w:r w:rsidRPr="00F97099">
        <w:rPr>
          <w:rFonts w:asciiTheme="majorHAnsi" w:hAnsiTheme="majorHAnsi"/>
          <w:spacing w:val="-1"/>
          <w:sz w:val="24"/>
          <w:szCs w:val="24"/>
        </w:rPr>
        <w:t>resistência,</w:t>
      </w:r>
      <w:r w:rsidRPr="00F97099">
        <w:rPr>
          <w:rFonts w:asciiTheme="majorHAnsi" w:hAnsiTheme="majorHAnsi"/>
          <w:sz w:val="24"/>
          <w:szCs w:val="24"/>
        </w:rPr>
        <w:t xml:space="preserve"> </w:t>
      </w:r>
      <w:r w:rsidRPr="00F97099">
        <w:rPr>
          <w:rFonts w:asciiTheme="majorHAnsi" w:hAnsiTheme="majorHAnsi"/>
          <w:spacing w:val="-1"/>
          <w:sz w:val="24"/>
          <w:szCs w:val="24"/>
        </w:rPr>
        <w:t>permeabilidade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durabilidade,</w:t>
      </w:r>
      <w:r w:rsidRPr="00F97099">
        <w:rPr>
          <w:rFonts w:asciiTheme="majorHAnsi" w:hAnsiTheme="majorHAnsi"/>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1"/>
          <w:sz w:val="24"/>
          <w:szCs w:val="24"/>
        </w:rPr>
        <w:t xml:space="preserve"> </w:t>
      </w:r>
      <w:r w:rsidRPr="00F97099">
        <w:rPr>
          <w:rFonts w:asciiTheme="majorHAnsi" w:hAnsiTheme="majorHAnsi"/>
          <w:spacing w:val="-1"/>
          <w:sz w:val="24"/>
          <w:szCs w:val="24"/>
        </w:rPr>
        <w:t>assentados.</w:t>
      </w:r>
    </w:p>
    <w:p w:rsidR="00776AEB" w:rsidRDefault="00776AEB" w:rsidP="0080695D">
      <w:pPr>
        <w:pStyle w:val="Corpodetexto"/>
        <w:kinsoku w:val="0"/>
        <w:overflowPunct w:val="0"/>
        <w:spacing w:before="0"/>
        <w:ind w:left="0" w:firstLine="567"/>
        <w:rPr>
          <w:rFonts w:asciiTheme="majorHAnsi" w:hAnsiTheme="majorHAnsi"/>
          <w:spacing w:val="-2"/>
          <w:sz w:val="24"/>
          <w:szCs w:val="24"/>
        </w:rPr>
      </w:pPr>
      <w:r w:rsidRPr="00F97099">
        <w:rPr>
          <w:rFonts w:asciiTheme="majorHAnsi" w:hAnsiTheme="majorHAnsi"/>
          <w:sz w:val="24"/>
          <w:szCs w:val="24"/>
        </w:rPr>
        <w:t>Os</w:t>
      </w:r>
      <w:r w:rsidRPr="00F97099">
        <w:rPr>
          <w:rFonts w:asciiTheme="majorHAnsi" w:hAnsiTheme="majorHAnsi"/>
          <w:spacing w:val="39"/>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42"/>
          <w:sz w:val="24"/>
          <w:szCs w:val="24"/>
        </w:rPr>
        <w:t xml:space="preserve"> </w:t>
      </w:r>
      <w:r w:rsidRPr="00F97099">
        <w:rPr>
          <w:rFonts w:asciiTheme="majorHAnsi" w:hAnsiTheme="majorHAnsi"/>
          <w:spacing w:val="-1"/>
          <w:sz w:val="24"/>
          <w:szCs w:val="24"/>
        </w:rPr>
        <w:t>cerâmicos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z w:val="24"/>
          <w:szCs w:val="24"/>
        </w:rPr>
        <w:t>8</w:t>
      </w:r>
      <w:r w:rsidRPr="00F97099">
        <w:rPr>
          <w:rFonts w:asciiTheme="majorHAnsi" w:hAnsiTheme="majorHAnsi"/>
          <w:spacing w:val="39"/>
          <w:sz w:val="24"/>
          <w:szCs w:val="24"/>
        </w:rPr>
        <w:t xml:space="preserve"> </w:t>
      </w:r>
      <w:r w:rsidRPr="00F97099">
        <w:rPr>
          <w:rFonts w:asciiTheme="majorHAnsi" w:hAnsiTheme="majorHAnsi"/>
          <w:spacing w:val="-1"/>
          <w:sz w:val="24"/>
          <w:szCs w:val="24"/>
        </w:rPr>
        <w:t>furos</w:t>
      </w:r>
      <w:r w:rsidRPr="00F97099">
        <w:rPr>
          <w:rFonts w:asciiTheme="majorHAnsi" w:hAnsiTheme="majorHAnsi"/>
          <w:spacing w:val="42"/>
          <w:sz w:val="24"/>
          <w:szCs w:val="24"/>
        </w:rPr>
        <w:t xml:space="preserve"> </w:t>
      </w:r>
      <w:r w:rsidRPr="00F97099">
        <w:rPr>
          <w:rFonts w:asciiTheme="majorHAnsi" w:hAnsiTheme="majorHAnsi"/>
          <w:sz w:val="24"/>
          <w:szCs w:val="24"/>
        </w:rPr>
        <w:t>e</w:t>
      </w:r>
      <w:r w:rsidRPr="00F97099">
        <w:rPr>
          <w:rFonts w:asciiTheme="majorHAnsi" w:hAnsiTheme="majorHAnsi"/>
          <w:spacing w:val="38"/>
          <w:sz w:val="24"/>
          <w:szCs w:val="24"/>
        </w:rPr>
        <w:t xml:space="preserve"> </w:t>
      </w:r>
      <w:r w:rsidRPr="00F97099">
        <w:rPr>
          <w:rFonts w:asciiTheme="majorHAnsi" w:hAnsiTheme="majorHAnsi"/>
          <w:spacing w:val="-1"/>
          <w:sz w:val="24"/>
          <w:szCs w:val="24"/>
        </w:rPr>
        <w:t>maciços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40"/>
          <w:sz w:val="24"/>
          <w:szCs w:val="24"/>
        </w:rPr>
        <w:t xml:space="preserve"> </w:t>
      </w:r>
      <w:r w:rsidRPr="00F97099">
        <w:rPr>
          <w:rFonts w:asciiTheme="majorHAnsi" w:hAnsiTheme="majorHAnsi"/>
          <w:spacing w:val="-2"/>
          <w:sz w:val="24"/>
          <w:szCs w:val="24"/>
        </w:rPr>
        <w:t>em</w:t>
      </w:r>
      <w:r w:rsidRPr="00F97099">
        <w:rPr>
          <w:rFonts w:asciiTheme="majorHAnsi" w:hAnsiTheme="majorHAnsi"/>
          <w:spacing w:val="41"/>
          <w:sz w:val="24"/>
          <w:szCs w:val="24"/>
        </w:rPr>
        <w:t xml:space="preserve"> </w:t>
      </w:r>
      <w:r w:rsidRPr="00F97099">
        <w:rPr>
          <w:rFonts w:asciiTheme="majorHAnsi" w:hAnsiTheme="majorHAnsi"/>
          <w:spacing w:val="-1"/>
          <w:sz w:val="24"/>
          <w:szCs w:val="24"/>
        </w:rPr>
        <w:t>conformidade</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w:t>
      </w:r>
      <w:r w:rsidRPr="00F97099">
        <w:rPr>
          <w:rFonts w:asciiTheme="majorHAnsi" w:hAnsiTheme="majorHAnsi"/>
          <w:spacing w:val="40"/>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NBR-8042,</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 xml:space="preserve">6461, 7170 </w:t>
      </w:r>
      <w:r w:rsidRPr="00F97099">
        <w:rPr>
          <w:rFonts w:asciiTheme="majorHAnsi" w:hAnsiTheme="majorHAnsi"/>
          <w:sz w:val="24"/>
          <w:szCs w:val="24"/>
        </w:rPr>
        <w:t>e</w:t>
      </w:r>
      <w:r w:rsidRPr="00F97099">
        <w:rPr>
          <w:rFonts w:asciiTheme="majorHAnsi" w:hAnsiTheme="majorHAnsi"/>
          <w:spacing w:val="-1"/>
          <w:sz w:val="24"/>
          <w:szCs w:val="24"/>
        </w:rPr>
        <w:t xml:space="preserve"> 6460,</w:t>
      </w:r>
      <w:r w:rsidRPr="00F97099">
        <w:rPr>
          <w:rFonts w:asciiTheme="majorHAnsi" w:hAnsiTheme="majorHAnsi"/>
          <w:sz w:val="24"/>
          <w:szCs w:val="24"/>
        </w:rPr>
        <w:t xml:space="preserve"> </w:t>
      </w:r>
      <w:r w:rsidRPr="00F97099">
        <w:rPr>
          <w:rFonts w:asciiTheme="majorHAnsi" w:hAnsiTheme="majorHAnsi"/>
          <w:spacing w:val="-1"/>
          <w:sz w:val="24"/>
          <w:szCs w:val="24"/>
        </w:rPr>
        <w:t xml:space="preserve">da </w:t>
      </w:r>
      <w:r w:rsidRPr="00F97099">
        <w:rPr>
          <w:rFonts w:asciiTheme="majorHAnsi" w:hAnsiTheme="majorHAnsi"/>
          <w:spacing w:val="-2"/>
          <w:sz w:val="24"/>
          <w:szCs w:val="24"/>
        </w:rPr>
        <w:t>ABNT</w:t>
      </w:r>
      <w:r w:rsidR="000D4570">
        <w:rPr>
          <w:rFonts w:asciiTheme="majorHAnsi" w:hAnsiTheme="majorHAnsi"/>
          <w:spacing w:val="-2"/>
          <w:sz w:val="24"/>
          <w:szCs w:val="24"/>
        </w:rPr>
        <w:t>.</w:t>
      </w:r>
    </w:p>
    <w:p w:rsidR="000D4570" w:rsidRPr="00F97099" w:rsidRDefault="000D4570" w:rsidP="0080695D">
      <w:pPr>
        <w:pStyle w:val="Corpodetexto"/>
        <w:kinsoku w:val="0"/>
        <w:overflowPunct w:val="0"/>
        <w:spacing w:before="0"/>
        <w:ind w:left="0" w:firstLine="567"/>
        <w:rPr>
          <w:rFonts w:asciiTheme="majorHAnsi" w:hAnsiTheme="majorHAnsi"/>
          <w:sz w:val="24"/>
          <w:szCs w:val="24"/>
        </w:rPr>
      </w:pPr>
    </w:p>
    <w:p w:rsidR="00776AEB" w:rsidRPr="00BB6CDF" w:rsidRDefault="00776AEB" w:rsidP="00BB6CDF">
      <w:pPr>
        <w:ind w:firstLine="567"/>
        <w:rPr>
          <w:rFonts w:asciiTheme="majorHAnsi" w:hAnsiTheme="majorHAnsi"/>
          <w:b/>
          <w:bCs/>
        </w:rPr>
      </w:pPr>
      <w:r w:rsidRPr="00BB6CDF">
        <w:rPr>
          <w:rFonts w:asciiTheme="majorHAnsi" w:hAnsiTheme="majorHAnsi"/>
          <w:b/>
          <w:spacing w:val="-1"/>
        </w:rPr>
        <w:t>Local</w:t>
      </w:r>
      <w:r w:rsidRPr="00BB6CDF">
        <w:rPr>
          <w:rFonts w:asciiTheme="majorHAnsi" w:hAnsiTheme="majorHAnsi"/>
          <w:b/>
          <w:spacing w:val="-4"/>
        </w:rPr>
        <w:t xml:space="preserve"> </w:t>
      </w:r>
      <w:r w:rsidRPr="00BB6CDF">
        <w:rPr>
          <w:rFonts w:asciiTheme="majorHAnsi" w:hAnsiTheme="majorHAnsi"/>
          <w:b/>
          <w:spacing w:val="-1"/>
        </w:rPr>
        <w:t>de</w:t>
      </w:r>
      <w:r w:rsidRPr="00BB6CDF">
        <w:rPr>
          <w:rFonts w:asciiTheme="majorHAnsi" w:hAnsiTheme="majorHAnsi"/>
          <w:b/>
          <w:spacing w:val="-4"/>
        </w:rPr>
        <w:t xml:space="preserve"> </w:t>
      </w:r>
      <w:r w:rsidRPr="00BB6CDF">
        <w:rPr>
          <w:rFonts w:asciiTheme="majorHAnsi" w:hAnsiTheme="majorHAnsi"/>
          <w:b/>
          <w:spacing w:val="-1"/>
        </w:rPr>
        <w:t>aplicação:</w:t>
      </w:r>
    </w:p>
    <w:p w:rsidR="00776AEB" w:rsidRPr="00F97099" w:rsidRDefault="00776AEB" w:rsidP="000C3BD2">
      <w:pPr>
        <w:pStyle w:val="Corpodetexto"/>
        <w:numPr>
          <w:ilvl w:val="0"/>
          <w:numId w:val="6"/>
        </w:numPr>
        <w:tabs>
          <w:tab w:val="left" w:pos="380"/>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Blocos</w:t>
      </w:r>
      <w:r w:rsidRPr="00F97099">
        <w:rPr>
          <w:rFonts w:asciiTheme="majorHAnsi" w:hAnsiTheme="majorHAnsi"/>
          <w:spacing w:val="21"/>
          <w:sz w:val="24"/>
          <w:szCs w:val="24"/>
        </w:rPr>
        <w:t xml:space="preserve"> </w:t>
      </w:r>
      <w:r w:rsidRPr="00F97099">
        <w:rPr>
          <w:rFonts w:asciiTheme="majorHAnsi" w:hAnsiTheme="majorHAnsi"/>
          <w:spacing w:val="-1"/>
          <w:sz w:val="24"/>
          <w:szCs w:val="24"/>
        </w:rPr>
        <w:t>cerâmicos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z w:val="24"/>
          <w:szCs w:val="24"/>
        </w:rPr>
        <w:t>8</w:t>
      </w:r>
      <w:r w:rsidRPr="00F97099">
        <w:rPr>
          <w:rFonts w:asciiTheme="majorHAnsi" w:hAnsiTheme="majorHAnsi"/>
          <w:spacing w:val="20"/>
          <w:sz w:val="24"/>
          <w:szCs w:val="24"/>
        </w:rPr>
        <w:t xml:space="preserve"> </w:t>
      </w:r>
      <w:r w:rsidRPr="00F97099">
        <w:rPr>
          <w:rFonts w:asciiTheme="majorHAnsi" w:hAnsiTheme="majorHAnsi"/>
          <w:spacing w:val="-1"/>
          <w:sz w:val="24"/>
          <w:szCs w:val="24"/>
        </w:rPr>
        <w:t>furos:</w:t>
      </w:r>
      <w:r w:rsidRPr="00F97099">
        <w:rPr>
          <w:rFonts w:asciiTheme="majorHAnsi" w:hAnsiTheme="majorHAnsi"/>
          <w:spacing w:val="22"/>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22"/>
          <w:sz w:val="24"/>
          <w:szCs w:val="24"/>
        </w:rPr>
        <w:t xml:space="preserve"> </w:t>
      </w:r>
      <w:r w:rsidRPr="00F97099">
        <w:rPr>
          <w:rFonts w:asciiTheme="majorHAnsi" w:hAnsiTheme="majorHAnsi"/>
          <w:spacing w:val="-1"/>
          <w:sz w:val="24"/>
          <w:szCs w:val="24"/>
        </w:rPr>
        <w:t>as</w:t>
      </w:r>
      <w:r w:rsidRPr="00F97099">
        <w:rPr>
          <w:rFonts w:asciiTheme="majorHAnsi" w:hAnsiTheme="majorHAnsi"/>
          <w:spacing w:val="21"/>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fechamento</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55"/>
          <w:sz w:val="24"/>
          <w:szCs w:val="24"/>
        </w:rPr>
        <w:t xml:space="preserve"> </w:t>
      </w:r>
      <w:r w:rsidRPr="00F97099">
        <w:rPr>
          <w:rFonts w:asciiTheme="majorHAnsi" w:hAnsiTheme="majorHAnsi"/>
          <w:spacing w:val="-1"/>
          <w:sz w:val="24"/>
          <w:szCs w:val="24"/>
        </w:rPr>
        <w:t>indicação</w:t>
      </w:r>
      <w:r w:rsidRPr="00F97099">
        <w:rPr>
          <w:rFonts w:asciiTheme="majorHAnsi" w:hAnsiTheme="majorHAnsi"/>
          <w:spacing w:val="3"/>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0045136B" w:rsidRPr="00F97099">
        <w:rPr>
          <w:rFonts w:asciiTheme="majorHAnsi" w:hAnsiTheme="majorHAnsi"/>
          <w:spacing w:val="-1"/>
          <w:sz w:val="24"/>
          <w:szCs w:val="24"/>
        </w:rPr>
        <w:t xml:space="preserve"> e no anexo b</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8"/>
          <w:sz w:val="24"/>
          <w:szCs w:val="24"/>
        </w:rPr>
        <w:t xml:space="preserve"> </w:t>
      </w:r>
      <w:r w:rsidRPr="00F97099">
        <w:rPr>
          <w:rFonts w:asciiTheme="majorHAnsi" w:hAnsiTheme="majorHAnsi"/>
          <w:spacing w:val="-1"/>
          <w:sz w:val="24"/>
          <w:szCs w:val="24"/>
        </w:rPr>
        <w:t>atingir</w:t>
      </w:r>
      <w:r w:rsidRPr="00F97099">
        <w:rPr>
          <w:rFonts w:asciiTheme="majorHAnsi" w:hAnsiTheme="majorHAnsi"/>
          <w:spacing w:val="11"/>
          <w:sz w:val="24"/>
          <w:szCs w:val="24"/>
        </w:rPr>
        <w:t xml:space="preserve"> </w:t>
      </w:r>
      <w:r w:rsidRPr="00F97099">
        <w:rPr>
          <w:rFonts w:asciiTheme="majorHAnsi" w:hAnsiTheme="majorHAnsi"/>
          <w:spacing w:val="-1"/>
          <w:sz w:val="24"/>
          <w:szCs w:val="24"/>
        </w:rPr>
        <w:t>superiormente</w:t>
      </w:r>
      <w:r w:rsidRPr="00F97099">
        <w:rPr>
          <w:rFonts w:asciiTheme="majorHAnsi" w:hAnsiTheme="majorHAnsi"/>
          <w:spacing w:val="6"/>
          <w:sz w:val="24"/>
          <w:szCs w:val="24"/>
        </w:rPr>
        <w:t xml:space="preserve"> </w:t>
      </w: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lajes</w:t>
      </w:r>
      <w:r w:rsidRPr="00F97099">
        <w:rPr>
          <w:rFonts w:asciiTheme="majorHAnsi" w:hAnsiTheme="majorHAnsi"/>
          <w:spacing w:val="10"/>
          <w:sz w:val="24"/>
          <w:szCs w:val="24"/>
        </w:rPr>
        <w:t xml:space="preserve"> </w:t>
      </w:r>
      <w:r w:rsidRPr="00F97099">
        <w:rPr>
          <w:rFonts w:asciiTheme="majorHAnsi" w:hAnsiTheme="majorHAnsi"/>
          <w:spacing w:val="-1"/>
          <w:sz w:val="24"/>
          <w:szCs w:val="24"/>
        </w:rPr>
        <w:t>ou</w:t>
      </w:r>
      <w:r w:rsidRPr="00F97099">
        <w:rPr>
          <w:rFonts w:asciiTheme="majorHAnsi" w:hAnsiTheme="majorHAnsi"/>
          <w:spacing w:val="8"/>
          <w:sz w:val="24"/>
          <w:szCs w:val="24"/>
        </w:rPr>
        <w:t xml:space="preserve"> </w:t>
      </w:r>
      <w:r w:rsidRPr="00F97099">
        <w:rPr>
          <w:rFonts w:asciiTheme="majorHAnsi" w:hAnsiTheme="majorHAnsi"/>
          <w:spacing w:val="-1"/>
          <w:sz w:val="24"/>
          <w:szCs w:val="24"/>
        </w:rPr>
        <w:t>vigas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encunhadas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63"/>
          <w:sz w:val="24"/>
          <w:szCs w:val="24"/>
        </w:rPr>
        <w:t xml:space="preserve"> </w:t>
      </w:r>
      <w:r w:rsidRPr="00F97099">
        <w:rPr>
          <w:rFonts w:asciiTheme="majorHAnsi" w:hAnsiTheme="majorHAnsi"/>
          <w:spacing w:val="-1"/>
          <w:sz w:val="24"/>
          <w:szCs w:val="24"/>
        </w:rPr>
        <w:t>essas.</w:t>
      </w:r>
    </w:p>
    <w:p w:rsidR="00776AEB" w:rsidRPr="00F97099" w:rsidRDefault="00776AEB" w:rsidP="000C3BD2">
      <w:pPr>
        <w:pStyle w:val="Corpodetexto"/>
        <w:numPr>
          <w:ilvl w:val="0"/>
          <w:numId w:val="6"/>
        </w:numPr>
        <w:tabs>
          <w:tab w:val="left" w:pos="382"/>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Blocos</w:t>
      </w:r>
      <w:r w:rsidRPr="00F97099">
        <w:rPr>
          <w:rFonts w:asciiTheme="majorHAnsi" w:hAnsiTheme="majorHAnsi"/>
          <w:spacing w:val="25"/>
          <w:sz w:val="24"/>
          <w:szCs w:val="24"/>
        </w:rPr>
        <w:t xml:space="preserve"> </w:t>
      </w:r>
      <w:r w:rsidRPr="00F97099">
        <w:rPr>
          <w:rFonts w:asciiTheme="majorHAnsi" w:hAnsiTheme="majorHAnsi"/>
          <w:spacing w:val="-1"/>
          <w:sz w:val="24"/>
          <w:szCs w:val="24"/>
        </w:rPr>
        <w:t>cerâmicos</w:t>
      </w:r>
      <w:r w:rsidRPr="00F97099">
        <w:rPr>
          <w:rFonts w:asciiTheme="majorHAnsi" w:hAnsiTheme="majorHAnsi"/>
          <w:spacing w:val="26"/>
          <w:sz w:val="24"/>
          <w:szCs w:val="24"/>
        </w:rPr>
        <w:t xml:space="preserve"> </w:t>
      </w:r>
      <w:r w:rsidRPr="00F97099">
        <w:rPr>
          <w:rFonts w:asciiTheme="majorHAnsi" w:hAnsiTheme="majorHAnsi"/>
          <w:spacing w:val="-1"/>
          <w:sz w:val="24"/>
          <w:szCs w:val="24"/>
        </w:rPr>
        <w:t>maciços:</w:t>
      </w:r>
      <w:r w:rsidRPr="00F97099">
        <w:rPr>
          <w:rFonts w:asciiTheme="majorHAnsi" w:hAnsiTheme="majorHAnsi"/>
          <w:spacing w:val="24"/>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apertos</w:t>
      </w:r>
      <w:r w:rsidRPr="00F97099">
        <w:rPr>
          <w:rFonts w:asciiTheme="majorHAnsi" w:hAnsiTheme="majorHAnsi"/>
          <w:spacing w:val="23"/>
          <w:sz w:val="24"/>
          <w:szCs w:val="24"/>
        </w:rPr>
        <w:t xml:space="preserve"> </w:t>
      </w:r>
      <w:r w:rsidRPr="00F97099">
        <w:rPr>
          <w:rFonts w:asciiTheme="majorHAnsi" w:hAnsiTheme="majorHAnsi"/>
          <w:spacing w:val="-1"/>
          <w:sz w:val="24"/>
          <w:szCs w:val="24"/>
        </w:rPr>
        <w:t>(encunhamento)</w:t>
      </w:r>
      <w:r w:rsidRPr="00F97099">
        <w:rPr>
          <w:rFonts w:asciiTheme="majorHAnsi" w:hAnsiTheme="majorHAnsi"/>
          <w:spacing w:val="25"/>
          <w:sz w:val="24"/>
          <w:szCs w:val="24"/>
        </w:rPr>
        <w:t xml:space="preserve"> </w:t>
      </w:r>
      <w:r w:rsidRPr="00F97099">
        <w:rPr>
          <w:rFonts w:asciiTheme="majorHAnsi" w:hAnsiTheme="majorHAnsi"/>
          <w:spacing w:val="-1"/>
          <w:sz w:val="24"/>
          <w:szCs w:val="24"/>
        </w:rPr>
        <w:t>das</w:t>
      </w:r>
      <w:r w:rsidRPr="00F97099">
        <w:rPr>
          <w:rFonts w:asciiTheme="majorHAnsi" w:hAnsiTheme="majorHAnsi"/>
          <w:spacing w:val="49"/>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26"/>
          <w:sz w:val="24"/>
          <w:szCs w:val="24"/>
        </w:rPr>
        <w:t xml:space="preserve"> </w:t>
      </w:r>
      <w:r w:rsidRPr="00F97099">
        <w:rPr>
          <w:rFonts w:asciiTheme="majorHAnsi" w:hAnsiTheme="majorHAnsi"/>
          <w:spacing w:val="-1"/>
          <w:sz w:val="24"/>
          <w:szCs w:val="24"/>
        </w:rPr>
        <w:t>onde</w:t>
      </w:r>
      <w:r w:rsidRPr="00F97099">
        <w:rPr>
          <w:rFonts w:asciiTheme="majorHAnsi" w:hAnsiTheme="majorHAnsi"/>
          <w:spacing w:val="24"/>
          <w:sz w:val="24"/>
          <w:szCs w:val="24"/>
        </w:rPr>
        <w:t xml:space="preserve"> </w:t>
      </w:r>
      <w:r w:rsidRPr="00F97099">
        <w:rPr>
          <w:rFonts w:asciiTheme="majorHAnsi" w:hAnsiTheme="majorHAnsi"/>
          <w:sz w:val="24"/>
          <w:szCs w:val="24"/>
        </w:rPr>
        <w:t>o</w:t>
      </w:r>
      <w:r w:rsidRPr="00F97099">
        <w:rPr>
          <w:rFonts w:asciiTheme="majorHAnsi" w:hAnsiTheme="majorHAnsi"/>
          <w:spacing w:val="23"/>
          <w:sz w:val="24"/>
          <w:szCs w:val="24"/>
        </w:rPr>
        <w:t xml:space="preserve"> </w:t>
      </w:r>
      <w:r w:rsidRPr="00F97099">
        <w:rPr>
          <w:rFonts w:asciiTheme="majorHAnsi" w:hAnsiTheme="majorHAnsi"/>
          <w:spacing w:val="-1"/>
          <w:sz w:val="24"/>
          <w:szCs w:val="24"/>
        </w:rPr>
        <w:t>topo</w:t>
      </w:r>
      <w:r w:rsidRPr="00F97099">
        <w:rPr>
          <w:rFonts w:asciiTheme="majorHAnsi" w:hAnsiTheme="majorHAnsi"/>
          <w:spacing w:val="22"/>
          <w:sz w:val="24"/>
          <w:szCs w:val="24"/>
        </w:rPr>
        <w:t xml:space="preserve"> </w:t>
      </w:r>
      <w:r w:rsidRPr="00F97099">
        <w:rPr>
          <w:rFonts w:asciiTheme="majorHAnsi" w:hAnsiTheme="majorHAnsi"/>
          <w:spacing w:val="-1"/>
          <w:sz w:val="24"/>
          <w:szCs w:val="24"/>
        </w:rPr>
        <w:t>da</w:t>
      </w:r>
      <w:r w:rsidRPr="00F97099">
        <w:rPr>
          <w:rFonts w:asciiTheme="majorHAnsi" w:hAnsiTheme="majorHAnsi"/>
          <w:spacing w:val="63"/>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39"/>
          <w:sz w:val="24"/>
          <w:szCs w:val="24"/>
        </w:rPr>
        <w:t xml:space="preserve"> </w:t>
      </w:r>
      <w:r w:rsidRPr="00F97099">
        <w:rPr>
          <w:rFonts w:asciiTheme="majorHAnsi" w:hAnsiTheme="majorHAnsi"/>
          <w:sz w:val="24"/>
          <w:szCs w:val="24"/>
        </w:rPr>
        <w:t>se</w:t>
      </w:r>
      <w:r w:rsidRPr="00F97099">
        <w:rPr>
          <w:rFonts w:asciiTheme="majorHAnsi" w:hAnsiTheme="majorHAnsi"/>
          <w:spacing w:val="37"/>
          <w:sz w:val="24"/>
          <w:szCs w:val="24"/>
        </w:rPr>
        <w:t xml:space="preserve"> </w:t>
      </w:r>
      <w:r w:rsidRPr="00F97099">
        <w:rPr>
          <w:rFonts w:asciiTheme="majorHAnsi" w:hAnsiTheme="majorHAnsi"/>
          <w:spacing w:val="-1"/>
          <w:sz w:val="24"/>
          <w:szCs w:val="24"/>
        </w:rPr>
        <w:t>encontra</w:t>
      </w:r>
      <w:r w:rsidRPr="00F97099">
        <w:rPr>
          <w:rFonts w:asciiTheme="majorHAnsi" w:hAnsiTheme="majorHAnsi"/>
          <w:spacing w:val="37"/>
          <w:sz w:val="24"/>
          <w:szCs w:val="24"/>
        </w:rPr>
        <w:t xml:space="preserve"> </w:t>
      </w:r>
      <w:r w:rsidRPr="00F97099">
        <w:rPr>
          <w:rFonts w:asciiTheme="majorHAnsi" w:hAnsiTheme="majorHAnsi"/>
          <w:spacing w:val="-1"/>
          <w:sz w:val="24"/>
          <w:szCs w:val="24"/>
        </w:rPr>
        <w:t>com</w:t>
      </w:r>
      <w:r w:rsidRPr="00F97099">
        <w:rPr>
          <w:rFonts w:asciiTheme="majorHAnsi" w:hAnsiTheme="majorHAnsi"/>
          <w:spacing w:val="39"/>
          <w:sz w:val="24"/>
          <w:szCs w:val="24"/>
        </w:rPr>
        <w:t xml:space="preserve"> </w:t>
      </w:r>
      <w:r w:rsidRPr="00F97099">
        <w:rPr>
          <w:rFonts w:asciiTheme="majorHAnsi" w:hAnsiTheme="majorHAnsi"/>
          <w:sz w:val="24"/>
          <w:szCs w:val="24"/>
        </w:rPr>
        <w:t>o</w:t>
      </w:r>
      <w:r w:rsidRPr="00F97099">
        <w:rPr>
          <w:rFonts w:asciiTheme="majorHAnsi" w:hAnsiTheme="majorHAnsi"/>
          <w:spacing w:val="37"/>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39"/>
          <w:sz w:val="24"/>
          <w:szCs w:val="24"/>
        </w:rPr>
        <w:t xml:space="preserve"> </w:t>
      </w:r>
      <w:r w:rsidRPr="00F97099">
        <w:rPr>
          <w:rFonts w:asciiTheme="majorHAnsi" w:hAnsiTheme="majorHAnsi"/>
          <w:spacing w:val="-1"/>
          <w:sz w:val="24"/>
          <w:szCs w:val="24"/>
        </w:rPr>
        <w:t>da</w:t>
      </w:r>
      <w:r w:rsidRPr="00F97099">
        <w:rPr>
          <w:rFonts w:asciiTheme="majorHAnsi" w:hAnsiTheme="majorHAnsi"/>
          <w:spacing w:val="37"/>
          <w:sz w:val="24"/>
          <w:szCs w:val="24"/>
        </w:rPr>
        <w:t xml:space="preserve"> </w:t>
      </w:r>
      <w:r w:rsidRPr="00F97099">
        <w:rPr>
          <w:rFonts w:asciiTheme="majorHAnsi" w:hAnsiTheme="majorHAnsi"/>
          <w:spacing w:val="-1"/>
          <w:sz w:val="24"/>
          <w:szCs w:val="24"/>
        </w:rPr>
        <w:t>viga</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nas</w:t>
      </w:r>
      <w:r w:rsidRPr="00F97099">
        <w:rPr>
          <w:rFonts w:asciiTheme="majorHAnsi" w:hAnsiTheme="majorHAnsi"/>
          <w:spacing w:val="40"/>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38"/>
          <w:sz w:val="24"/>
          <w:szCs w:val="24"/>
        </w:rPr>
        <w:t xml:space="preserve"> </w:t>
      </w:r>
      <w:r w:rsidRPr="00F97099">
        <w:rPr>
          <w:rFonts w:asciiTheme="majorHAnsi" w:hAnsiTheme="majorHAnsi"/>
          <w:spacing w:val="-1"/>
          <w:sz w:val="24"/>
          <w:szCs w:val="24"/>
        </w:rPr>
        <w:t>externas</w:t>
      </w:r>
      <w:r w:rsidRPr="00F97099">
        <w:rPr>
          <w:rFonts w:asciiTheme="majorHAnsi" w:hAnsiTheme="majorHAnsi"/>
          <w:spacing w:val="40"/>
          <w:sz w:val="24"/>
          <w:szCs w:val="24"/>
        </w:rPr>
        <w:t xml:space="preserve"> </w:t>
      </w:r>
      <w:r w:rsidRPr="00F97099">
        <w:rPr>
          <w:rFonts w:asciiTheme="majorHAnsi" w:hAnsiTheme="majorHAnsi"/>
          <w:spacing w:val="-1"/>
          <w:sz w:val="24"/>
          <w:szCs w:val="24"/>
        </w:rPr>
        <w:t>do</w:t>
      </w:r>
      <w:r w:rsidRPr="00F97099">
        <w:rPr>
          <w:rFonts w:asciiTheme="majorHAnsi" w:hAnsiTheme="majorHAnsi"/>
          <w:spacing w:val="39"/>
          <w:sz w:val="24"/>
          <w:szCs w:val="24"/>
        </w:rPr>
        <w:t xml:space="preserve"> </w:t>
      </w:r>
      <w:r w:rsidRPr="00F97099">
        <w:rPr>
          <w:rFonts w:asciiTheme="majorHAnsi" w:hAnsiTheme="majorHAnsi"/>
          <w:spacing w:val="-1"/>
          <w:sz w:val="24"/>
          <w:szCs w:val="24"/>
        </w:rPr>
        <w:t>térreo</w:t>
      </w:r>
      <w:r w:rsidRPr="00F97099">
        <w:rPr>
          <w:rFonts w:asciiTheme="majorHAnsi" w:hAnsiTheme="majorHAnsi"/>
          <w:spacing w:val="37"/>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40"/>
          <w:sz w:val="24"/>
          <w:szCs w:val="24"/>
        </w:rPr>
        <w:t xml:space="preserve"> </w:t>
      </w:r>
      <w:r w:rsidRPr="00F97099">
        <w:rPr>
          <w:rFonts w:asciiTheme="majorHAnsi" w:hAnsiTheme="majorHAnsi"/>
          <w:spacing w:val="-1"/>
          <w:sz w:val="24"/>
          <w:szCs w:val="24"/>
        </w:rPr>
        <w:t>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bases</w:t>
      </w:r>
      <w:r w:rsidRPr="00F97099">
        <w:rPr>
          <w:rFonts w:asciiTheme="majorHAnsi" w:hAnsiTheme="majorHAnsi"/>
          <w:spacing w:val="40"/>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paredes de</w:t>
      </w:r>
      <w:r w:rsidRPr="00F97099">
        <w:rPr>
          <w:rFonts w:asciiTheme="majorHAnsi" w:hAnsiTheme="majorHAnsi"/>
          <w:sz w:val="24"/>
          <w:szCs w:val="24"/>
        </w:rPr>
        <w:t xml:space="preserve"> </w:t>
      </w:r>
      <w:r w:rsidRPr="00F97099">
        <w:rPr>
          <w:rFonts w:asciiTheme="majorHAnsi" w:hAnsiTheme="majorHAnsi"/>
          <w:spacing w:val="-1"/>
          <w:sz w:val="24"/>
          <w:szCs w:val="24"/>
        </w:rPr>
        <w:t>apoio</w:t>
      </w:r>
      <w:r w:rsidRPr="00F97099">
        <w:rPr>
          <w:rFonts w:asciiTheme="majorHAnsi" w:hAnsiTheme="majorHAnsi"/>
          <w:spacing w:val="2"/>
          <w:sz w:val="24"/>
          <w:szCs w:val="24"/>
        </w:rPr>
        <w:t xml:space="preserve"> </w:t>
      </w:r>
      <w:r w:rsidRPr="00F97099">
        <w:rPr>
          <w:rFonts w:asciiTheme="majorHAnsi" w:hAnsiTheme="majorHAnsi"/>
          <w:spacing w:val="-1"/>
          <w:sz w:val="24"/>
          <w:szCs w:val="24"/>
        </w:rPr>
        <w:t>de bancadas,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inspeção</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laterais</w:t>
      </w:r>
      <w:r w:rsidRPr="00F97099">
        <w:rPr>
          <w:rFonts w:asciiTheme="majorHAnsi" w:hAnsiTheme="majorHAnsi"/>
          <w:sz w:val="24"/>
          <w:szCs w:val="24"/>
        </w:rPr>
        <w:t xml:space="preserve"> </w:t>
      </w:r>
      <w:r w:rsidRPr="00F97099">
        <w:rPr>
          <w:rFonts w:asciiTheme="majorHAnsi" w:hAnsiTheme="majorHAnsi"/>
          <w:spacing w:val="-1"/>
          <w:sz w:val="24"/>
          <w:szCs w:val="24"/>
        </w:rPr>
        <w:t>das calhas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águas</w:t>
      </w:r>
      <w:r w:rsidRPr="00F97099">
        <w:rPr>
          <w:rFonts w:asciiTheme="majorHAnsi" w:hAnsiTheme="majorHAnsi"/>
          <w:spacing w:val="1"/>
          <w:sz w:val="24"/>
          <w:szCs w:val="24"/>
        </w:rPr>
        <w:t xml:space="preserve"> </w:t>
      </w:r>
      <w:r w:rsidRPr="00F97099">
        <w:rPr>
          <w:rFonts w:asciiTheme="majorHAnsi" w:hAnsiTheme="majorHAnsi"/>
          <w:spacing w:val="-1"/>
          <w:sz w:val="24"/>
          <w:szCs w:val="24"/>
        </w:rPr>
        <w:t>pluviais.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Fabricante: fornecedor</w:t>
      </w:r>
      <w:r w:rsidRPr="00F97099">
        <w:rPr>
          <w:rFonts w:asciiTheme="majorHAnsi" w:hAnsiTheme="majorHAnsi"/>
          <w:sz w:val="24"/>
          <w:szCs w:val="24"/>
        </w:rPr>
        <w:t xml:space="preserve"> </w:t>
      </w: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amostra aprovada pela</w:t>
      </w:r>
      <w:r w:rsidRPr="00F97099">
        <w:rPr>
          <w:rFonts w:asciiTheme="majorHAnsi" w:hAnsiTheme="majorHAnsi"/>
          <w:spacing w:val="1"/>
          <w:sz w:val="24"/>
          <w:szCs w:val="24"/>
        </w:rPr>
        <w:t xml:space="preserve"> </w:t>
      </w:r>
      <w:r w:rsidRPr="00F97099">
        <w:rPr>
          <w:rFonts w:asciiTheme="majorHAnsi" w:hAnsiTheme="majorHAnsi"/>
          <w:spacing w:val="-1"/>
          <w:sz w:val="24"/>
          <w:szCs w:val="24"/>
        </w:rPr>
        <w:t>fiscalização.</w:t>
      </w:r>
    </w:p>
    <w:p w:rsidR="00BB6CDF" w:rsidRDefault="00BB6CDF" w:rsidP="00BB6CDF">
      <w:pPr>
        <w:ind w:firstLine="567"/>
        <w:rPr>
          <w:rFonts w:asciiTheme="majorHAnsi" w:hAnsiTheme="majorHAnsi"/>
          <w:b/>
          <w:spacing w:val="-1"/>
        </w:rPr>
      </w:pPr>
    </w:p>
    <w:p w:rsidR="00776AEB" w:rsidRPr="00BB6CDF" w:rsidRDefault="00776AEB" w:rsidP="00BB6CDF">
      <w:pPr>
        <w:ind w:firstLine="567"/>
        <w:rPr>
          <w:rFonts w:asciiTheme="majorHAnsi" w:hAnsiTheme="majorHAnsi"/>
          <w:b/>
          <w:bCs/>
        </w:rPr>
      </w:pPr>
      <w:r w:rsidRPr="00BB6CDF">
        <w:rPr>
          <w:rFonts w:asciiTheme="majorHAnsi" w:hAnsiTheme="majorHAnsi"/>
          <w:b/>
          <w:spacing w:val="-1"/>
        </w:rPr>
        <w:t>Execução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paredes em</w:t>
      </w:r>
      <w:r w:rsidRPr="00F97099">
        <w:rPr>
          <w:rFonts w:asciiTheme="majorHAnsi" w:hAnsiTheme="majorHAnsi"/>
          <w:spacing w:val="1"/>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 estar</w:t>
      </w:r>
      <w:r w:rsidRPr="00F97099">
        <w:rPr>
          <w:rFonts w:asciiTheme="majorHAnsi" w:hAnsiTheme="majorHAnsi"/>
          <w:spacing w:val="1"/>
          <w:sz w:val="24"/>
          <w:szCs w:val="24"/>
        </w:rPr>
        <w:t xml:space="preserve"> </w:t>
      </w:r>
      <w:r w:rsidRPr="00F97099">
        <w:rPr>
          <w:rFonts w:asciiTheme="majorHAnsi" w:hAnsiTheme="majorHAnsi"/>
          <w:spacing w:val="-1"/>
          <w:sz w:val="24"/>
          <w:szCs w:val="24"/>
        </w:rPr>
        <w:t>perfeitamente aprumadas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planas.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4"/>
          <w:sz w:val="24"/>
          <w:szCs w:val="24"/>
        </w:rPr>
        <w:t xml:space="preserve"> </w:t>
      </w:r>
      <w:r w:rsidRPr="00F97099">
        <w:rPr>
          <w:rFonts w:asciiTheme="majorHAnsi" w:hAnsiTheme="majorHAnsi"/>
          <w:spacing w:val="-1"/>
          <w:sz w:val="24"/>
          <w:szCs w:val="24"/>
        </w:rPr>
        <w:t>representadas</w:t>
      </w:r>
      <w:r w:rsidRPr="00F97099">
        <w:rPr>
          <w:rFonts w:asciiTheme="majorHAnsi" w:hAnsiTheme="majorHAnsi"/>
          <w:spacing w:val="4"/>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planta</w:t>
      </w:r>
      <w:r w:rsidRPr="00F97099">
        <w:rPr>
          <w:rFonts w:asciiTheme="majorHAnsi" w:hAnsiTheme="majorHAnsi"/>
          <w:spacing w:val="4"/>
          <w:sz w:val="24"/>
          <w:szCs w:val="24"/>
        </w:rPr>
        <w:t xml:space="preserve"> </w:t>
      </w:r>
      <w:r w:rsidRPr="00F97099">
        <w:rPr>
          <w:rFonts w:asciiTheme="majorHAnsi" w:hAnsiTheme="majorHAnsi"/>
          <w:spacing w:val="-1"/>
          <w:sz w:val="24"/>
          <w:szCs w:val="24"/>
        </w:rPr>
        <w:t>já</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consideram</w:t>
      </w:r>
      <w:r w:rsidRPr="00F97099">
        <w:rPr>
          <w:rFonts w:asciiTheme="majorHAnsi" w:hAnsiTheme="majorHAnsi"/>
          <w:spacing w:val="4"/>
          <w:sz w:val="24"/>
          <w:szCs w:val="24"/>
        </w:rPr>
        <w:t xml:space="preserve"> </w:t>
      </w:r>
      <w:r w:rsidRPr="00F97099">
        <w:rPr>
          <w:rFonts w:asciiTheme="majorHAnsi" w:hAnsiTheme="majorHAnsi"/>
          <w:spacing w:val="-1"/>
          <w:sz w:val="24"/>
          <w:szCs w:val="24"/>
        </w:rPr>
        <w:t>os</w:t>
      </w:r>
      <w:r w:rsidRPr="00F97099">
        <w:rPr>
          <w:rFonts w:asciiTheme="majorHAnsi" w:hAnsiTheme="majorHAnsi"/>
          <w:spacing w:val="2"/>
          <w:sz w:val="24"/>
          <w:szCs w:val="24"/>
        </w:rPr>
        <w:t xml:space="preserve"> </w:t>
      </w:r>
      <w:r w:rsidRPr="00F97099">
        <w:rPr>
          <w:rFonts w:asciiTheme="majorHAnsi" w:hAnsiTheme="majorHAnsi"/>
          <w:spacing w:val="-1"/>
          <w:sz w:val="24"/>
          <w:szCs w:val="24"/>
        </w:rPr>
        <w:t>limites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totais</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65"/>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paredes.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8"/>
          <w:sz w:val="24"/>
          <w:szCs w:val="24"/>
        </w:rPr>
        <w:t xml:space="preserve"> </w:t>
      </w:r>
      <w:r w:rsidRPr="00F97099">
        <w:rPr>
          <w:rFonts w:asciiTheme="majorHAnsi" w:hAnsiTheme="majorHAnsi"/>
          <w:spacing w:val="-1"/>
          <w:sz w:val="24"/>
          <w:szCs w:val="24"/>
        </w:rPr>
        <w:t>imperfeições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prumo</w:t>
      </w:r>
      <w:r w:rsidRPr="00F97099">
        <w:rPr>
          <w:rFonts w:asciiTheme="majorHAnsi" w:hAnsiTheme="majorHAnsi"/>
          <w:spacing w:val="29"/>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pacing w:val="-1"/>
          <w:sz w:val="24"/>
          <w:szCs w:val="24"/>
        </w:rPr>
        <w:t>planicidade,</w:t>
      </w:r>
      <w:r w:rsidRPr="00F97099">
        <w:rPr>
          <w:rFonts w:asciiTheme="majorHAnsi" w:hAnsiTheme="majorHAnsi"/>
          <w:spacing w:val="32"/>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9"/>
          <w:sz w:val="24"/>
          <w:szCs w:val="24"/>
        </w:rPr>
        <w:t xml:space="preserve"> </w:t>
      </w:r>
      <w:r w:rsidRPr="00F97099">
        <w:rPr>
          <w:rFonts w:asciiTheme="majorHAnsi" w:hAnsiTheme="majorHAnsi"/>
          <w:spacing w:val="-1"/>
          <w:sz w:val="24"/>
          <w:szCs w:val="24"/>
        </w:rPr>
        <w:t>ocorrerem</w:t>
      </w:r>
      <w:r w:rsidRPr="00F97099">
        <w:rPr>
          <w:rFonts w:asciiTheme="majorHAnsi" w:hAnsiTheme="majorHAnsi"/>
          <w:spacing w:val="29"/>
          <w:sz w:val="24"/>
          <w:szCs w:val="24"/>
        </w:rPr>
        <w:t xml:space="preserve"> </w:t>
      </w:r>
      <w:r w:rsidRPr="00F97099">
        <w:rPr>
          <w:rFonts w:asciiTheme="majorHAnsi" w:hAnsiTheme="majorHAnsi"/>
          <w:spacing w:val="-1"/>
          <w:sz w:val="24"/>
          <w:szCs w:val="24"/>
        </w:rPr>
        <w:t>no</w:t>
      </w:r>
      <w:r w:rsidRPr="00F97099">
        <w:rPr>
          <w:rFonts w:asciiTheme="majorHAnsi" w:hAnsiTheme="majorHAnsi"/>
          <w:spacing w:val="27"/>
          <w:sz w:val="24"/>
          <w:szCs w:val="24"/>
        </w:rPr>
        <w:t xml:space="preserve"> </w:t>
      </w:r>
      <w:r w:rsidRPr="00F97099">
        <w:rPr>
          <w:rFonts w:asciiTheme="majorHAnsi" w:hAnsiTheme="majorHAnsi"/>
          <w:spacing w:val="-1"/>
          <w:sz w:val="24"/>
          <w:szCs w:val="24"/>
        </w:rPr>
        <w:t>assentamento</w:t>
      </w:r>
      <w:r w:rsidRPr="00F97099">
        <w:rPr>
          <w:rFonts w:asciiTheme="majorHAnsi" w:hAnsiTheme="majorHAnsi"/>
          <w:spacing w:val="28"/>
          <w:sz w:val="24"/>
          <w:szCs w:val="24"/>
        </w:rPr>
        <w:t xml:space="preserve"> </w:t>
      </w:r>
      <w:r w:rsidRPr="00F97099">
        <w:rPr>
          <w:rFonts w:asciiTheme="majorHAnsi" w:hAnsiTheme="majorHAnsi"/>
          <w:spacing w:val="-1"/>
          <w:sz w:val="24"/>
          <w:szCs w:val="24"/>
        </w:rPr>
        <w:t>dos</w:t>
      </w:r>
      <w:r w:rsidRPr="00F97099">
        <w:rPr>
          <w:rFonts w:asciiTheme="majorHAnsi" w:hAnsiTheme="majorHAnsi"/>
          <w:spacing w:val="29"/>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55"/>
          <w:sz w:val="24"/>
          <w:szCs w:val="24"/>
        </w:rPr>
        <w:t xml:space="preserve"> </w:t>
      </w:r>
      <w:r w:rsidRPr="00F97099">
        <w:rPr>
          <w:rFonts w:asciiTheme="majorHAnsi" w:hAnsiTheme="majorHAnsi"/>
          <w:spacing w:val="-1"/>
          <w:sz w:val="24"/>
          <w:szCs w:val="24"/>
        </w:rPr>
        <w:t>cerâmicos,</w:t>
      </w:r>
      <w:r w:rsidRPr="00F97099">
        <w:rPr>
          <w:rFonts w:asciiTheme="majorHAnsi" w:hAnsiTheme="majorHAnsi"/>
          <w:sz w:val="24"/>
          <w:szCs w:val="24"/>
        </w:rPr>
        <w:t xml:space="preserve"> </w:t>
      </w:r>
      <w:r w:rsidRPr="00F97099">
        <w:rPr>
          <w:rFonts w:asciiTheme="majorHAnsi" w:hAnsiTheme="majorHAnsi"/>
          <w:spacing w:val="-1"/>
          <w:sz w:val="24"/>
          <w:szCs w:val="24"/>
        </w:rPr>
        <w:t>devem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corrigidas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 reboco.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54"/>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53"/>
          <w:sz w:val="24"/>
          <w:szCs w:val="24"/>
        </w:rPr>
        <w:t xml:space="preserve"> </w:t>
      </w:r>
      <w:r w:rsidRPr="00F97099">
        <w:rPr>
          <w:rFonts w:asciiTheme="majorHAnsi" w:hAnsiTheme="majorHAnsi"/>
          <w:spacing w:val="-1"/>
          <w:sz w:val="24"/>
          <w:szCs w:val="24"/>
        </w:rPr>
        <w:t>máxima</w:t>
      </w:r>
      <w:r w:rsidRPr="00F97099">
        <w:rPr>
          <w:rFonts w:asciiTheme="majorHAnsi" w:hAnsiTheme="majorHAnsi"/>
          <w:spacing w:val="54"/>
          <w:sz w:val="24"/>
          <w:szCs w:val="24"/>
        </w:rPr>
        <w:t xml:space="preserve"> </w:t>
      </w:r>
      <w:r w:rsidRPr="00F97099">
        <w:rPr>
          <w:rFonts w:asciiTheme="majorHAnsi" w:hAnsiTheme="majorHAnsi"/>
          <w:spacing w:val="-1"/>
          <w:sz w:val="24"/>
          <w:szCs w:val="24"/>
        </w:rPr>
        <w:t>admitida</w:t>
      </w:r>
      <w:r w:rsidRPr="00F97099">
        <w:rPr>
          <w:rFonts w:asciiTheme="majorHAnsi" w:hAnsiTheme="majorHAnsi"/>
          <w:spacing w:val="5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2"/>
          <w:sz w:val="24"/>
          <w:szCs w:val="24"/>
        </w:rPr>
        <w:t xml:space="preserve"> </w:t>
      </w:r>
      <w:r w:rsidRPr="00F97099">
        <w:rPr>
          <w:rFonts w:asciiTheme="majorHAnsi" w:hAnsiTheme="majorHAnsi"/>
          <w:spacing w:val="-1"/>
          <w:sz w:val="24"/>
          <w:szCs w:val="24"/>
        </w:rPr>
        <w:t>somatória</w:t>
      </w:r>
      <w:r w:rsidRPr="00F97099">
        <w:rPr>
          <w:rFonts w:asciiTheme="majorHAnsi" w:hAnsiTheme="majorHAnsi"/>
          <w:spacing w:val="55"/>
          <w:sz w:val="24"/>
          <w:szCs w:val="24"/>
        </w:rPr>
        <w:t xml:space="preserve"> </w:t>
      </w:r>
      <w:r w:rsidRPr="00F97099">
        <w:rPr>
          <w:rFonts w:asciiTheme="majorHAnsi" w:hAnsiTheme="majorHAnsi"/>
          <w:spacing w:val="-1"/>
          <w:sz w:val="24"/>
          <w:szCs w:val="24"/>
        </w:rPr>
        <w:t>chapisco+emboço+reboco</w:t>
      </w:r>
      <w:r w:rsidRPr="00F97099">
        <w:rPr>
          <w:rFonts w:asciiTheme="majorHAnsi" w:hAnsiTheme="majorHAnsi"/>
          <w:spacing w:val="54"/>
          <w:sz w:val="24"/>
          <w:szCs w:val="24"/>
        </w:rPr>
        <w:t xml:space="preserve"> </w:t>
      </w:r>
      <w:r w:rsidRPr="00F97099">
        <w:rPr>
          <w:rFonts w:asciiTheme="majorHAnsi" w:hAnsiTheme="majorHAnsi"/>
          <w:spacing w:val="-1"/>
          <w:sz w:val="24"/>
          <w:szCs w:val="24"/>
        </w:rPr>
        <w:t>(já</w:t>
      </w:r>
      <w:r w:rsidRPr="00F97099">
        <w:rPr>
          <w:rFonts w:asciiTheme="majorHAnsi" w:hAnsiTheme="majorHAnsi"/>
          <w:spacing w:val="55"/>
          <w:sz w:val="24"/>
          <w:szCs w:val="24"/>
        </w:rPr>
        <w:t xml:space="preserve"> </w:t>
      </w:r>
      <w:r w:rsidRPr="00F97099">
        <w:rPr>
          <w:rFonts w:asciiTheme="majorHAnsi" w:hAnsiTheme="majorHAnsi"/>
          <w:spacing w:val="-1"/>
          <w:sz w:val="24"/>
          <w:szCs w:val="24"/>
        </w:rPr>
        <w:t>incluída</w:t>
      </w:r>
      <w:r w:rsidRPr="00F97099">
        <w:rPr>
          <w:rFonts w:asciiTheme="majorHAnsi" w:hAnsiTheme="majorHAnsi"/>
          <w:spacing w:val="55"/>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67"/>
          <w:sz w:val="24"/>
          <w:szCs w:val="24"/>
        </w:rPr>
        <w:t xml:space="preserve"> </w:t>
      </w:r>
      <w:r w:rsidRPr="00F97099">
        <w:rPr>
          <w:rFonts w:asciiTheme="majorHAnsi" w:hAnsiTheme="majorHAnsi"/>
          <w:spacing w:val="-1"/>
          <w:sz w:val="24"/>
          <w:szCs w:val="24"/>
        </w:rPr>
        <w:t xml:space="preserve">corrida </w:t>
      </w:r>
      <w:r w:rsidRPr="00F97099">
        <w:rPr>
          <w:rFonts w:asciiTheme="majorHAnsi" w:hAnsiTheme="majorHAnsi"/>
          <w:sz w:val="24"/>
          <w:szCs w:val="24"/>
        </w:rPr>
        <w:t xml:space="preserve">e </w:t>
      </w:r>
      <w:r w:rsidRPr="00F97099">
        <w:rPr>
          <w:rFonts w:asciiTheme="majorHAnsi" w:hAnsiTheme="majorHAnsi"/>
          <w:spacing w:val="-1"/>
          <w:sz w:val="24"/>
          <w:szCs w:val="24"/>
        </w:rPr>
        <w:t xml:space="preserve">pintura) </w:t>
      </w:r>
      <w:r w:rsidRPr="00F97099">
        <w:rPr>
          <w:rFonts w:asciiTheme="majorHAnsi" w:hAnsiTheme="majorHAnsi"/>
          <w:sz w:val="24"/>
          <w:szCs w:val="24"/>
        </w:rPr>
        <w:t xml:space="preserve">é </w:t>
      </w:r>
      <w:r w:rsidR="00B60C51" w:rsidRPr="00F97099">
        <w:rPr>
          <w:rFonts w:asciiTheme="majorHAnsi" w:hAnsiTheme="majorHAnsi"/>
          <w:spacing w:val="-1"/>
          <w:sz w:val="24"/>
          <w:szCs w:val="24"/>
        </w:rPr>
        <w:t xml:space="preserve">de 3 </w:t>
      </w:r>
      <w:r w:rsidRPr="00F97099">
        <w:rPr>
          <w:rFonts w:asciiTheme="majorHAnsi" w:hAnsiTheme="majorHAnsi"/>
          <w:spacing w:val="-1"/>
          <w:sz w:val="24"/>
          <w:szCs w:val="24"/>
        </w:rPr>
        <w:t>cm.</w:t>
      </w:r>
    </w:p>
    <w:p w:rsidR="00776AEB" w:rsidRPr="00F97099" w:rsidRDefault="00776AEB" w:rsidP="000C3BD2">
      <w:pPr>
        <w:pStyle w:val="Corpodetexto"/>
        <w:numPr>
          <w:ilvl w:val="0"/>
          <w:numId w:val="3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Modo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assentamento:</w:t>
      </w:r>
      <w:r w:rsidR="00F81EB1"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9"/>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9"/>
          <w:sz w:val="24"/>
          <w:szCs w:val="24"/>
        </w:rPr>
        <w:t xml:space="preserve"> </w:t>
      </w:r>
      <w:r w:rsidRPr="00F97099">
        <w:rPr>
          <w:rFonts w:asciiTheme="majorHAnsi" w:hAnsiTheme="majorHAnsi"/>
          <w:spacing w:val="-1"/>
          <w:sz w:val="24"/>
          <w:szCs w:val="24"/>
        </w:rPr>
        <w:t>ser</w:t>
      </w:r>
      <w:r w:rsidRPr="00F97099">
        <w:rPr>
          <w:rFonts w:asciiTheme="majorHAnsi" w:hAnsiTheme="majorHAnsi"/>
          <w:spacing w:val="9"/>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utilizando-se</w:t>
      </w:r>
      <w:r w:rsidRPr="00F97099">
        <w:rPr>
          <w:rFonts w:asciiTheme="majorHAnsi" w:hAnsiTheme="majorHAnsi"/>
          <w:spacing w:val="7"/>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10"/>
          <w:sz w:val="24"/>
          <w:szCs w:val="24"/>
        </w:rPr>
        <w:t xml:space="preserve"> </w:t>
      </w:r>
      <w:r w:rsidRPr="00F97099">
        <w:rPr>
          <w:rFonts w:asciiTheme="majorHAnsi" w:hAnsiTheme="majorHAnsi"/>
          <w:spacing w:val="-1"/>
          <w:sz w:val="24"/>
          <w:szCs w:val="24"/>
        </w:rPr>
        <w:t>inteiros,</w:t>
      </w:r>
      <w:r w:rsidRPr="00F97099">
        <w:rPr>
          <w:rFonts w:asciiTheme="majorHAnsi" w:hAnsiTheme="majorHAnsi"/>
          <w:spacing w:val="8"/>
          <w:sz w:val="24"/>
          <w:szCs w:val="24"/>
        </w:rPr>
        <w:t xml:space="preserve"> </w:t>
      </w:r>
      <w:r w:rsidRPr="00F97099">
        <w:rPr>
          <w:rFonts w:asciiTheme="majorHAnsi" w:hAnsiTheme="majorHAnsi"/>
          <w:spacing w:val="-1"/>
          <w:sz w:val="24"/>
          <w:szCs w:val="24"/>
        </w:rPr>
        <w:t>com</w:t>
      </w:r>
      <w:r w:rsidRPr="00F97099">
        <w:rPr>
          <w:rFonts w:asciiTheme="majorHAnsi" w:hAnsiTheme="majorHAnsi"/>
          <w:spacing w:val="8"/>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9"/>
          <w:sz w:val="24"/>
          <w:szCs w:val="24"/>
        </w:rPr>
        <w:t xml:space="preserve"> </w:t>
      </w:r>
      <w:r w:rsidRPr="00F97099">
        <w:rPr>
          <w:rFonts w:asciiTheme="majorHAnsi" w:hAnsiTheme="majorHAnsi"/>
          <w:spacing w:val="-1"/>
          <w:sz w:val="24"/>
          <w:szCs w:val="24"/>
        </w:rPr>
        <w:t>amarradas.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9"/>
          <w:sz w:val="24"/>
          <w:szCs w:val="24"/>
        </w:rPr>
        <w:t xml:space="preserve"> </w:t>
      </w:r>
      <w:r w:rsidRPr="00F97099">
        <w:rPr>
          <w:rFonts w:asciiTheme="majorHAnsi" w:hAnsiTheme="majorHAnsi"/>
          <w:spacing w:val="-1"/>
          <w:sz w:val="24"/>
          <w:szCs w:val="24"/>
        </w:rPr>
        <w:t>do</w:t>
      </w:r>
      <w:r w:rsidRPr="00F97099">
        <w:rPr>
          <w:rFonts w:asciiTheme="majorHAnsi" w:hAnsiTheme="majorHAnsi"/>
          <w:spacing w:val="71"/>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55"/>
          <w:sz w:val="24"/>
          <w:szCs w:val="24"/>
        </w:rPr>
        <w:t xml:space="preserve"> </w:t>
      </w:r>
      <w:r w:rsidRPr="00F97099">
        <w:rPr>
          <w:rFonts w:asciiTheme="majorHAnsi" w:hAnsiTheme="majorHAnsi"/>
          <w:spacing w:val="-1"/>
          <w:sz w:val="24"/>
          <w:szCs w:val="24"/>
        </w:rPr>
        <w:t>dos</w:t>
      </w:r>
      <w:r w:rsidRPr="00F97099">
        <w:rPr>
          <w:rFonts w:asciiTheme="majorHAnsi" w:hAnsiTheme="majorHAnsi"/>
          <w:spacing w:val="5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5"/>
          <w:sz w:val="24"/>
          <w:szCs w:val="24"/>
        </w:rPr>
        <w:t xml:space="preserve"> </w:t>
      </w:r>
      <w:r w:rsidRPr="00F97099">
        <w:rPr>
          <w:rFonts w:asciiTheme="majorHAnsi" w:hAnsiTheme="majorHAnsi"/>
          <w:spacing w:val="-1"/>
          <w:sz w:val="24"/>
          <w:szCs w:val="24"/>
        </w:rPr>
        <w:t>calculada</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3"/>
          <w:sz w:val="24"/>
          <w:szCs w:val="24"/>
        </w:rPr>
        <w:t xml:space="preserve"> </w:t>
      </w:r>
      <w:r w:rsidRPr="00F97099">
        <w:rPr>
          <w:rFonts w:asciiTheme="majorHAnsi" w:hAnsiTheme="majorHAnsi"/>
          <w:spacing w:val="-1"/>
          <w:sz w:val="24"/>
          <w:szCs w:val="24"/>
        </w:rPr>
        <w:t>modulação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cada</w:t>
      </w:r>
      <w:r w:rsidRPr="00F97099">
        <w:rPr>
          <w:rFonts w:asciiTheme="majorHAnsi" w:hAnsiTheme="majorHAnsi"/>
          <w:spacing w:val="55"/>
          <w:sz w:val="24"/>
          <w:szCs w:val="24"/>
        </w:rPr>
        <w:t xml:space="preserve"> </w:t>
      </w:r>
      <w:r w:rsidRPr="00F97099">
        <w:rPr>
          <w:rFonts w:asciiTheme="majorHAnsi" w:hAnsiTheme="majorHAnsi"/>
          <w:spacing w:val="-1"/>
          <w:sz w:val="24"/>
          <w:szCs w:val="24"/>
        </w:rPr>
        <w:t>painel</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3"/>
          <w:sz w:val="24"/>
          <w:szCs w:val="24"/>
        </w:rPr>
        <w:t xml:space="preserve"> </w:t>
      </w:r>
      <w:r w:rsidRPr="00F97099">
        <w:rPr>
          <w:rFonts w:asciiTheme="majorHAnsi" w:hAnsiTheme="majorHAnsi"/>
          <w:spacing w:val="-1"/>
          <w:sz w:val="24"/>
          <w:szCs w:val="24"/>
        </w:rPr>
        <w:t>fim</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z w:val="24"/>
          <w:szCs w:val="24"/>
        </w:rPr>
        <w:t>se</w:t>
      </w:r>
      <w:r w:rsidRPr="00F97099">
        <w:rPr>
          <w:rFonts w:asciiTheme="majorHAnsi" w:hAnsiTheme="majorHAnsi"/>
          <w:spacing w:val="53"/>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55"/>
          <w:sz w:val="24"/>
          <w:szCs w:val="24"/>
        </w:rPr>
        <w:t xml:space="preserve"> </w:t>
      </w:r>
      <w:r w:rsidRPr="00F97099">
        <w:rPr>
          <w:rFonts w:asciiTheme="majorHAnsi" w:hAnsiTheme="majorHAnsi"/>
          <w:spacing w:val="-1"/>
          <w:sz w:val="24"/>
          <w:szCs w:val="24"/>
        </w:rPr>
        <w:t>ao</w:t>
      </w:r>
      <w:r w:rsidRPr="00F97099">
        <w:rPr>
          <w:rFonts w:asciiTheme="majorHAnsi" w:hAnsiTheme="majorHAnsi"/>
          <w:spacing w:val="61"/>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emprego</w:t>
      </w:r>
      <w:r w:rsidRPr="00F97099">
        <w:rPr>
          <w:rFonts w:asciiTheme="majorHAnsi" w:hAnsiTheme="majorHAnsi"/>
          <w:sz w:val="24"/>
          <w:szCs w:val="24"/>
        </w:rPr>
        <w:t xml:space="preserve"> </w:t>
      </w:r>
      <w:r w:rsidRPr="00F97099">
        <w:rPr>
          <w:rFonts w:asciiTheme="majorHAnsi" w:hAnsiTheme="majorHAnsi"/>
          <w:spacing w:val="-1"/>
          <w:sz w:val="24"/>
          <w:szCs w:val="24"/>
        </w:rPr>
        <w:t>de blocos</w:t>
      </w:r>
      <w:r w:rsidRPr="00F97099">
        <w:rPr>
          <w:rFonts w:asciiTheme="majorHAnsi" w:hAnsiTheme="majorHAnsi"/>
          <w:sz w:val="24"/>
          <w:szCs w:val="24"/>
        </w:rPr>
        <w:t xml:space="preserve"> </w:t>
      </w:r>
      <w:r w:rsidRPr="00F97099">
        <w:rPr>
          <w:rFonts w:asciiTheme="majorHAnsi" w:hAnsiTheme="majorHAnsi"/>
          <w:spacing w:val="-1"/>
          <w:sz w:val="24"/>
          <w:szCs w:val="24"/>
        </w:rPr>
        <w:t>cortados.</w:t>
      </w:r>
    </w:p>
    <w:p w:rsidR="00776AEB" w:rsidRPr="00F97099" w:rsidRDefault="00776AEB" w:rsidP="000C3BD2">
      <w:pPr>
        <w:pStyle w:val="Corpodetexto"/>
        <w:numPr>
          <w:ilvl w:val="0"/>
          <w:numId w:val="3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Defeitos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cortes de blocos:</w:t>
      </w:r>
      <w:r w:rsidR="00F81EB1" w:rsidRPr="00F97099">
        <w:rPr>
          <w:rFonts w:asciiTheme="majorHAnsi" w:hAnsiTheme="majorHAnsi"/>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operação</w:t>
      </w:r>
      <w:r w:rsidRPr="00F97099">
        <w:rPr>
          <w:rFonts w:asciiTheme="majorHAnsi" w:hAnsiTheme="majorHAnsi"/>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cuidadosa,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modo que</w:t>
      </w:r>
      <w:r w:rsidRPr="00F97099">
        <w:rPr>
          <w:rFonts w:asciiTheme="majorHAnsi" w:hAnsiTheme="majorHAnsi"/>
          <w:sz w:val="24"/>
          <w:szCs w:val="24"/>
        </w:rPr>
        <w:t xml:space="preserve"> </w:t>
      </w:r>
      <w:r w:rsidRPr="00F97099">
        <w:rPr>
          <w:rFonts w:asciiTheme="majorHAnsi" w:hAnsiTheme="majorHAnsi"/>
          <w:spacing w:val="-1"/>
          <w:sz w:val="24"/>
          <w:szCs w:val="24"/>
        </w:rPr>
        <w:t>as peças</w:t>
      </w:r>
      <w:r w:rsidRPr="00F97099">
        <w:rPr>
          <w:rFonts w:asciiTheme="majorHAnsi" w:hAnsiTheme="majorHAnsi"/>
          <w:sz w:val="24"/>
          <w:szCs w:val="24"/>
        </w:rPr>
        <w:t xml:space="preserve"> </w:t>
      </w:r>
      <w:r w:rsidRPr="00F97099">
        <w:rPr>
          <w:rFonts w:asciiTheme="majorHAnsi" w:hAnsiTheme="majorHAnsi"/>
          <w:spacing w:val="-1"/>
          <w:sz w:val="24"/>
          <w:szCs w:val="24"/>
        </w:rPr>
        <w:t>obtidas sejam</w:t>
      </w:r>
      <w:r w:rsidRPr="00F97099">
        <w:rPr>
          <w:rFonts w:asciiTheme="majorHAnsi" w:hAnsiTheme="majorHAnsi"/>
          <w:spacing w:val="1"/>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regulares.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É</w:t>
      </w:r>
      <w:r w:rsidRPr="00F97099">
        <w:rPr>
          <w:rFonts w:asciiTheme="majorHAnsi" w:hAnsiTheme="majorHAnsi"/>
          <w:spacing w:val="8"/>
          <w:sz w:val="24"/>
          <w:szCs w:val="24"/>
        </w:rPr>
        <w:t xml:space="preserve"> </w:t>
      </w:r>
      <w:r w:rsidRPr="00F97099">
        <w:rPr>
          <w:rFonts w:asciiTheme="majorHAnsi" w:hAnsiTheme="majorHAnsi"/>
          <w:spacing w:val="-1"/>
          <w:sz w:val="24"/>
          <w:szCs w:val="24"/>
        </w:rPr>
        <w:t>vedado</w:t>
      </w:r>
      <w:r w:rsidRPr="00F97099">
        <w:rPr>
          <w:rFonts w:asciiTheme="majorHAnsi" w:hAnsiTheme="majorHAnsi"/>
          <w:spacing w:val="12"/>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9"/>
          <w:sz w:val="24"/>
          <w:szCs w:val="24"/>
        </w:rPr>
        <w:t xml:space="preserve"> </w:t>
      </w:r>
      <w:r w:rsidRPr="00F97099">
        <w:rPr>
          <w:rFonts w:asciiTheme="majorHAnsi" w:hAnsiTheme="majorHAnsi"/>
          <w:spacing w:val="-1"/>
          <w:sz w:val="24"/>
          <w:szCs w:val="24"/>
        </w:rPr>
        <w:t>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0"/>
          <w:sz w:val="24"/>
          <w:szCs w:val="24"/>
        </w:rPr>
        <w:t xml:space="preserve"> </w:t>
      </w:r>
      <w:r w:rsidRPr="00F97099">
        <w:rPr>
          <w:rFonts w:asciiTheme="majorHAnsi" w:hAnsiTheme="majorHAnsi"/>
          <w:spacing w:val="-1"/>
          <w:sz w:val="24"/>
          <w:szCs w:val="24"/>
        </w:rPr>
        <w:t>rachadas,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emendadas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ou</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10"/>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1"/>
          <w:sz w:val="24"/>
          <w:szCs w:val="24"/>
        </w:rPr>
        <w:t xml:space="preserve"> </w:t>
      </w:r>
      <w:r w:rsidRPr="00F97099">
        <w:rPr>
          <w:rFonts w:asciiTheme="majorHAnsi" w:hAnsiTheme="majorHAnsi"/>
          <w:spacing w:val="-1"/>
          <w:sz w:val="24"/>
          <w:szCs w:val="24"/>
        </w:rPr>
        <w:t>tipo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defeito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9"/>
          <w:sz w:val="24"/>
          <w:szCs w:val="24"/>
        </w:rPr>
        <w:t xml:space="preserve"> </w:t>
      </w:r>
      <w:r w:rsidRPr="00F97099">
        <w:rPr>
          <w:rFonts w:asciiTheme="majorHAnsi" w:hAnsiTheme="majorHAnsi"/>
          <w:spacing w:val="-1"/>
          <w:sz w:val="24"/>
          <w:szCs w:val="24"/>
        </w:rPr>
        <w:t>ou</w:t>
      </w:r>
      <w:r w:rsidRPr="00F97099">
        <w:rPr>
          <w:rFonts w:asciiTheme="majorHAnsi" w:hAnsiTheme="majorHAnsi"/>
          <w:spacing w:val="53"/>
          <w:sz w:val="24"/>
          <w:szCs w:val="24"/>
        </w:rPr>
        <w:t xml:space="preserve"> </w:t>
      </w:r>
      <w:r w:rsidRPr="00F97099">
        <w:rPr>
          <w:rFonts w:asciiTheme="majorHAnsi" w:hAnsiTheme="majorHAnsi"/>
          <w:spacing w:val="-1"/>
          <w:sz w:val="24"/>
          <w:szCs w:val="24"/>
        </w:rPr>
        <w:t>fabricação.</w:t>
      </w:r>
    </w:p>
    <w:p w:rsidR="00776AEB" w:rsidRPr="00F97099" w:rsidRDefault="00776AEB" w:rsidP="000C3BD2">
      <w:pPr>
        <w:pStyle w:val="Corpodetexto"/>
        <w:numPr>
          <w:ilvl w:val="0"/>
          <w:numId w:val="3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Argamassa</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pacing w:val="-1"/>
          <w:sz w:val="24"/>
          <w:szCs w:val="24"/>
        </w:rPr>
        <w:t>assentamento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 blocos:</w:t>
      </w:r>
    </w:p>
    <w:p w:rsidR="00776AEB" w:rsidRPr="00F97099" w:rsidRDefault="00776AEB" w:rsidP="0080695D">
      <w:pPr>
        <w:kinsoku w:val="0"/>
        <w:overflowPunct w:val="0"/>
        <w:ind w:firstLine="567"/>
        <w:rPr>
          <w:rFonts w:asciiTheme="majorHAnsi" w:hAnsiTheme="majorHAnsi" w:cs="Arial"/>
        </w:rPr>
      </w:pPr>
    </w:p>
    <w:tbl>
      <w:tblPr>
        <w:tblStyle w:val="TabelaSimples2"/>
        <w:tblW w:w="8381" w:type="dxa"/>
        <w:jc w:val="center"/>
        <w:tblLayout w:type="fixed"/>
        <w:tblLook w:val="0000" w:firstRow="0" w:lastRow="0" w:firstColumn="0" w:lastColumn="0" w:noHBand="0" w:noVBand="0"/>
      </w:tblPr>
      <w:tblGrid>
        <w:gridCol w:w="3642"/>
        <w:gridCol w:w="4739"/>
      </w:tblGrid>
      <w:tr w:rsidR="00776AEB" w:rsidRPr="00F97099" w:rsidTr="00F60545">
        <w:trPr>
          <w:cnfStyle w:val="000000100000" w:firstRow="0" w:lastRow="0" w:firstColumn="0" w:lastColumn="0" w:oddVBand="0" w:evenVBand="0" w:oddHBand="1" w:evenHBand="0" w:firstRowFirstColumn="0" w:firstRowLastColumn="0" w:lastRowFirstColumn="0" w:lastRowLastColumn="0"/>
          <w:trHeight w:val="624"/>
          <w:jc w:val="center"/>
        </w:trPr>
        <w:tc>
          <w:tcPr>
            <w:cnfStyle w:val="000010000000" w:firstRow="0" w:lastRow="0" w:firstColumn="0" w:lastColumn="0" w:oddVBand="1" w:evenVBand="0" w:oddHBand="0" w:evenHBand="0" w:firstRowFirstColumn="0" w:firstRowLastColumn="0" w:lastRowFirstColumn="0" w:lastRowLastColumn="0"/>
            <w:tcW w:w="3642" w:type="dxa"/>
            <w:vAlign w:val="center"/>
          </w:tcPr>
          <w:p w:rsidR="00776AEB" w:rsidRPr="00F60545" w:rsidRDefault="00776AEB" w:rsidP="00F60545">
            <w:pPr>
              <w:pStyle w:val="TableParagraph"/>
              <w:kinsoku w:val="0"/>
              <w:overflowPunct w:val="0"/>
              <w:jc w:val="left"/>
              <w:rPr>
                <w:rFonts w:asciiTheme="majorHAnsi" w:hAnsiTheme="majorHAnsi" w:cs="Arial"/>
                <w:b/>
              </w:rPr>
            </w:pPr>
            <w:r w:rsidRPr="00F60545">
              <w:rPr>
                <w:rFonts w:asciiTheme="majorHAnsi" w:hAnsiTheme="majorHAnsi" w:cs="Arial"/>
                <w:b/>
                <w:spacing w:val="-1"/>
              </w:rPr>
              <w:t>Chumbamento de</w:t>
            </w:r>
            <w:r w:rsidRPr="00F60545">
              <w:rPr>
                <w:rFonts w:asciiTheme="majorHAnsi" w:hAnsiTheme="majorHAnsi" w:cs="Arial"/>
                <w:b/>
              </w:rPr>
              <w:t xml:space="preserve"> </w:t>
            </w:r>
            <w:r w:rsidRPr="00F60545">
              <w:rPr>
                <w:rFonts w:asciiTheme="majorHAnsi" w:hAnsiTheme="majorHAnsi" w:cs="Arial"/>
                <w:b/>
                <w:spacing w:val="-1"/>
              </w:rPr>
              <w:t xml:space="preserve">insertos </w:t>
            </w:r>
            <w:r w:rsidRPr="00F60545">
              <w:rPr>
                <w:rFonts w:asciiTheme="majorHAnsi" w:hAnsiTheme="majorHAnsi" w:cs="Arial"/>
                <w:b/>
              </w:rPr>
              <w:t>e</w:t>
            </w:r>
            <w:r w:rsidRPr="00F60545">
              <w:rPr>
                <w:rFonts w:asciiTheme="majorHAnsi" w:hAnsiTheme="majorHAnsi" w:cs="Arial"/>
                <w:b/>
                <w:spacing w:val="30"/>
              </w:rPr>
              <w:t xml:space="preserve"> </w:t>
            </w:r>
            <w:r w:rsidRPr="00F60545">
              <w:rPr>
                <w:rFonts w:asciiTheme="majorHAnsi" w:hAnsiTheme="majorHAnsi" w:cs="Arial"/>
                <w:b/>
                <w:spacing w:val="-1"/>
              </w:rPr>
              <w:t>preenchimento de</w:t>
            </w:r>
            <w:r w:rsidRPr="00F60545">
              <w:rPr>
                <w:rFonts w:asciiTheme="majorHAnsi" w:hAnsiTheme="majorHAnsi" w:cs="Arial"/>
                <w:b/>
              </w:rPr>
              <w:t xml:space="preserve"> </w:t>
            </w:r>
            <w:r w:rsidRPr="00F60545">
              <w:rPr>
                <w:rFonts w:asciiTheme="majorHAnsi" w:hAnsiTheme="majorHAnsi" w:cs="Arial"/>
                <w:b/>
                <w:spacing w:val="-1"/>
              </w:rPr>
              <w:t>cavidades</w:t>
            </w:r>
          </w:p>
        </w:tc>
        <w:tc>
          <w:tcPr>
            <w:cnfStyle w:val="000001000000" w:firstRow="0" w:lastRow="0" w:firstColumn="0" w:lastColumn="0" w:oddVBand="0" w:evenVBand="1" w:oddHBand="0" w:evenHBand="0" w:firstRowFirstColumn="0" w:firstRowLastColumn="0" w:lastRowFirstColumn="0" w:lastRowLastColumn="0"/>
            <w:tcW w:w="4739" w:type="dxa"/>
            <w:vAlign w:val="center"/>
          </w:tcPr>
          <w:p w:rsidR="00776AEB" w:rsidRPr="00F97099" w:rsidRDefault="00776AEB" w:rsidP="00F60545">
            <w:pPr>
              <w:pStyle w:val="TableParagraph"/>
              <w:kinsoku w:val="0"/>
              <w:overflowPunct w:val="0"/>
              <w:jc w:val="left"/>
              <w:rPr>
                <w:rFonts w:asciiTheme="majorHAnsi" w:hAnsiTheme="majorHAnsi" w:cs="Arial"/>
              </w:rPr>
            </w:pPr>
            <w:r w:rsidRPr="00F97099">
              <w:rPr>
                <w:rFonts w:asciiTheme="majorHAnsi" w:hAnsiTheme="majorHAnsi" w:cs="Arial"/>
                <w:spacing w:val="-1"/>
              </w:rPr>
              <w:t>Cimento,</w:t>
            </w:r>
            <w:r w:rsidRPr="00F97099">
              <w:rPr>
                <w:rFonts w:asciiTheme="majorHAnsi" w:hAnsiTheme="majorHAnsi" w:cs="Arial"/>
              </w:rPr>
              <w:t xml:space="preserve"> </w:t>
            </w:r>
            <w:r w:rsidRPr="00F97099">
              <w:rPr>
                <w:rFonts w:asciiTheme="majorHAnsi" w:hAnsiTheme="majorHAnsi" w:cs="Arial"/>
                <w:spacing w:val="-1"/>
              </w:rPr>
              <w:t>areia</w:t>
            </w:r>
            <w:r w:rsidRPr="00F97099">
              <w:rPr>
                <w:rFonts w:asciiTheme="majorHAnsi" w:hAnsiTheme="majorHAnsi" w:cs="Arial"/>
              </w:rPr>
              <w:t xml:space="preserve"> </w:t>
            </w:r>
            <w:r w:rsidRPr="00F97099">
              <w:rPr>
                <w:rFonts w:asciiTheme="majorHAnsi" w:hAnsiTheme="majorHAnsi" w:cs="Arial"/>
                <w:spacing w:val="-1"/>
              </w:rPr>
              <w:t>média no</w:t>
            </w:r>
            <w:r w:rsidRPr="00F97099">
              <w:rPr>
                <w:rFonts w:asciiTheme="majorHAnsi" w:hAnsiTheme="majorHAnsi" w:cs="Arial"/>
              </w:rPr>
              <w:t xml:space="preserve"> </w:t>
            </w:r>
            <w:r w:rsidRPr="00F97099">
              <w:rPr>
                <w:rFonts w:asciiTheme="majorHAnsi" w:hAnsiTheme="majorHAnsi" w:cs="Arial"/>
                <w:spacing w:val="-1"/>
              </w:rPr>
              <w:t>traço</w:t>
            </w:r>
            <w:r w:rsidRPr="00F97099">
              <w:rPr>
                <w:rFonts w:asciiTheme="majorHAnsi" w:hAnsiTheme="majorHAnsi" w:cs="Arial"/>
                <w:spacing w:val="-3"/>
              </w:rPr>
              <w:t xml:space="preserve"> </w:t>
            </w:r>
            <w:r w:rsidRPr="00F97099">
              <w:rPr>
                <w:rFonts w:asciiTheme="majorHAnsi" w:hAnsiTheme="majorHAnsi" w:cs="Arial"/>
                <w:spacing w:val="-1"/>
              </w:rPr>
              <w:t>de</w:t>
            </w:r>
            <w:r w:rsidRPr="00F97099">
              <w:rPr>
                <w:rFonts w:asciiTheme="majorHAnsi" w:hAnsiTheme="majorHAnsi" w:cs="Arial"/>
              </w:rPr>
              <w:t xml:space="preserve"> </w:t>
            </w:r>
            <w:r w:rsidRPr="00F97099">
              <w:rPr>
                <w:rFonts w:asciiTheme="majorHAnsi" w:hAnsiTheme="majorHAnsi" w:cs="Arial"/>
                <w:spacing w:val="-1"/>
              </w:rPr>
              <w:t>1:3</w:t>
            </w:r>
            <w:r w:rsidR="00F81EB1" w:rsidRPr="00F97099">
              <w:rPr>
                <w:rFonts w:asciiTheme="majorHAnsi" w:hAnsiTheme="majorHAnsi" w:cs="Arial"/>
                <w:spacing w:val="-1"/>
              </w:rPr>
              <w:t>.</w:t>
            </w:r>
          </w:p>
        </w:tc>
      </w:tr>
      <w:tr w:rsidR="00776AEB" w:rsidRPr="00F97099" w:rsidTr="00F60545">
        <w:trPr>
          <w:trHeight w:val="624"/>
          <w:jc w:val="center"/>
        </w:trPr>
        <w:tc>
          <w:tcPr>
            <w:cnfStyle w:val="000010000000" w:firstRow="0" w:lastRow="0" w:firstColumn="0" w:lastColumn="0" w:oddVBand="1" w:evenVBand="0" w:oddHBand="0" w:evenHBand="0" w:firstRowFirstColumn="0" w:firstRowLastColumn="0" w:lastRowFirstColumn="0" w:lastRowLastColumn="0"/>
            <w:tcW w:w="3642" w:type="dxa"/>
            <w:vAlign w:val="center"/>
          </w:tcPr>
          <w:p w:rsidR="00776AEB" w:rsidRPr="00F60545" w:rsidRDefault="00776AEB" w:rsidP="00F60545">
            <w:pPr>
              <w:pStyle w:val="TableParagraph"/>
              <w:kinsoku w:val="0"/>
              <w:overflowPunct w:val="0"/>
              <w:jc w:val="left"/>
              <w:rPr>
                <w:rFonts w:asciiTheme="majorHAnsi" w:hAnsiTheme="majorHAnsi" w:cs="Arial"/>
                <w:b/>
              </w:rPr>
            </w:pPr>
            <w:r w:rsidRPr="00F60545">
              <w:rPr>
                <w:rFonts w:asciiTheme="majorHAnsi" w:hAnsiTheme="majorHAnsi" w:cs="Arial"/>
                <w:b/>
                <w:spacing w:val="-1"/>
              </w:rPr>
              <w:t>Assentamento</w:t>
            </w:r>
            <w:r w:rsidRPr="00F60545">
              <w:rPr>
                <w:rFonts w:asciiTheme="majorHAnsi" w:hAnsiTheme="majorHAnsi" w:cs="Arial"/>
                <w:b/>
                <w:spacing w:val="-2"/>
              </w:rPr>
              <w:t xml:space="preserve"> </w:t>
            </w:r>
            <w:r w:rsidRPr="00F60545">
              <w:rPr>
                <w:rFonts w:asciiTheme="majorHAnsi" w:hAnsiTheme="majorHAnsi" w:cs="Arial"/>
                <w:b/>
              </w:rPr>
              <w:t>e</w:t>
            </w:r>
            <w:r w:rsidRPr="00F60545">
              <w:rPr>
                <w:rFonts w:asciiTheme="majorHAnsi" w:hAnsiTheme="majorHAnsi" w:cs="Arial"/>
                <w:b/>
                <w:spacing w:val="-4"/>
              </w:rPr>
              <w:t xml:space="preserve"> </w:t>
            </w:r>
            <w:r w:rsidRPr="00F60545">
              <w:rPr>
                <w:rFonts w:asciiTheme="majorHAnsi" w:hAnsiTheme="majorHAnsi" w:cs="Arial"/>
                <w:b/>
                <w:spacing w:val="-1"/>
              </w:rPr>
              <w:t>Rejuntamento</w:t>
            </w:r>
          </w:p>
        </w:tc>
        <w:tc>
          <w:tcPr>
            <w:cnfStyle w:val="000001000000" w:firstRow="0" w:lastRow="0" w:firstColumn="0" w:lastColumn="0" w:oddVBand="0" w:evenVBand="1" w:oddHBand="0" w:evenHBand="0" w:firstRowFirstColumn="0" w:firstRowLastColumn="0" w:lastRowFirstColumn="0" w:lastRowLastColumn="0"/>
            <w:tcW w:w="4739" w:type="dxa"/>
            <w:vAlign w:val="center"/>
          </w:tcPr>
          <w:p w:rsidR="00776AEB" w:rsidRPr="00F97099" w:rsidRDefault="00776AEB" w:rsidP="00F60545">
            <w:pPr>
              <w:pStyle w:val="TableParagraph"/>
              <w:kinsoku w:val="0"/>
              <w:overflowPunct w:val="0"/>
              <w:jc w:val="left"/>
              <w:rPr>
                <w:rFonts w:asciiTheme="majorHAnsi" w:hAnsiTheme="majorHAnsi" w:cs="Arial"/>
              </w:rPr>
            </w:pPr>
            <w:r w:rsidRPr="00F97099">
              <w:rPr>
                <w:rFonts w:asciiTheme="majorHAnsi" w:hAnsiTheme="majorHAnsi" w:cs="Arial"/>
                <w:spacing w:val="-1"/>
              </w:rPr>
              <w:t>Cimento, aditivo</w:t>
            </w:r>
            <w:r w:rsidRPr="00F97099">
              <w:rPr>
                <w:rFonts w:asciiTheme="majorHAnsi" w:hAnsiTheme="majorHAnsi" w:cs="Arial"/>
                <w:spacing w:val="1"/>
              </w:rPr>
              <w:t xml:space="preserve"> </w:t>
            </w:r>
            <w:r w:rsidRPr="00F97099">
              <w:rPr>
                <w:rFonts w:asciiTheme="majorHAnsi" w:hAnsiTheme="majorHAnsi" w:cs="Arial"/>
                <w:spacing w:val="-1"/>
              </w:rPr>
              <w:t>plastificante, areia</w:t>
            </w:r>
            <w:r w:rsidRPr="00F97099">
              <w:rPr>
                <w:rFonts w:asciiTheme="majorHAnsi" w:hAnsiTheme="majorHAnsi" w:cs="Arial"/>
                <w:spacing w:val="1"/>
              </w:rPr>
              <w:t xml:space="preserve"> </w:t>
            </w:r>
            <w:r w:rsidRPr="00F97099">
              <w:rPr>
                <w:rFonts w:asciiTheme="majorHAnsi" w:hAnsiTheme="majorHAnsi" w:cs="Arial"/>
                <w:spacing w:val="-1"/>
              </w:rPr>
              <w:t>média</w:t>
            </w:r>
            <w:r w:rsidR="00F81EB1" w:rsidRPr="00F97099">
              <w:rPr>
                <w:rFonts w:asciiTheme="majorHAnsi" w:hAnsiTheme="majorHAnsi" w:cs="Arial"/>
                <w:spacing w:val="-1"/>
              </w:rPr>
              <w:t>.</w:t>
            </w:r>
          </w:p>
        </w:tc>
      </w:tr>
      <w:tr w:rsidR="00776AEB" w:rsidRPr="00F97099" w:rsidTr="00F60545">
        <w:trPr>
          <w:cnfStyle w:val="000000100000" w:firstRow="0" w:lastRow="0" w:firstColumn="0" w:lastColumn="0" w:oddVBand="0" w:evenVBand="0" w:oddHBand="1" w:evenHBand="0" w:firstRowFirstColumn="0" w:firstRowLastColumn="0" w:lastRowFirstColumn="0" w:lastRowLastColumn="0"/>
          <w:trHeight w:val="624"/>
          <w:jc w:val="center"/>
        </w:trPr>
        <w:tc>
          <w:tcPr>
            <w:cnfStyle w:val="000010000000" w:firstRow="0" w:lastRow="0" w:firstColumn="0" w:lastColumn="0" w:oddVBand="1" w:evenVBand="0" w:oddHBand="0" w:evenHBand="0" w:firstRowFirstColumn="0" w:firstRowLastColumn="0" w:lastRowFirstColumn="0" w:lastRowLastColumn="0"/>
            <w:tcW w:w="3642" w:type="dxa"/>
            <w:vAlign w:val="center"/>
          </w:tcPr>
          <w:p w:rsidR="00776AEB" w:rsidRPr="00F60545" w:rsidRDefault="00776AEB" w:rsidP="00F60545">
            <w:pPr>
              <w:pStyle w:val="TableParagraph"/>
              <w:kinsoku w:val="0"/>
              <w:overflowPunct w:val="0"/>
              <w:jc w:val="left"/>
              <w:rPr>
                <w:rFonts w:asciiTheme="majorHAnsi" w:hAnsiTheme="majorHAnsi" w:cs="Arial"/>
                <w:b/>
              </w:rPr>
            </w:pPr>
            <w:r w:rsidRPr="00F60545">
              <w:rPr>
                <w:rFonts w:asciiTheme="majorHAnsi" w:hAnsiTheme="majorHAnsi" w:cs="Arial"/>
                <w:b/>
                <w:spacing w:val="-1"/>
              </w:rPr>
              <w:t>Chapisco</w:t>
            </w:r>
          </w:p>
        </w:tc>
        <w:tc>
          <w:tcPr>
            <w:cnfStyle w:val="000001000000" w:firstRow="0" w:lastRow="0" w:firstColumn="0" w:lastColumn="0" w:oddVBand="0" w:evenVBand="1" w:oddHBand="0" w:evenHBand="0" w:firstRowFirstColumn="0" w:firstRowLastColumn="0" w:lastRowFirstColumn="0" w:lastRowLastColumn="0"/>
            <w:tcW w:w="4739" w:type="dxa"/>
            <w:vAlign w:val="center"/>
          </w:tcPr>
          <w:p w:rsidR="00776AEB" w:rsidRPr="00F97099" w:rsidRDefault="00776AEB" w:rsidP="00F60545">
            <w:pPr>
              <w:pStyle w:val="TableParagraph"/>
              <w:kinsoku w:val="0"/>
              <w:overflowPunct w:val="0"/>
              <w:jc w:val="left"/>
              <w:rPr>
                <w:rFonts w:asciiTheme="majorHAnsi" w:hAnsiTheme="majorHAnsi" w:cs="Arial"/>
              </w:rPr>
            </w:pPr>
            <w:r w:rsidRPr="00F97099">
              <w:rPr>
                <w:rFonts w:asciiTheme="majorHAnsi" w:hAnsiTheme="majorHAnsi" w:cs="Arial"/>
                <w:spacing w:val="-1"/>
              </w:rPr>
              <w:t>Cimento,</w:t>
            </w:r>
            <w:r w:rsidRPr="00F97099">
              <w:rPr>
                <w:rFonts w:asciiTheme="majorHAnsi" w:hAnsiTheme="majorHAnsi" w:cs="Arial"/>
              </w:rPr>
              <w:t xml:space="preserve"> </w:t>
            </w:r>
            <w:r w:rsidRPr="00F97099">
              <w:rPr>
                <w:rFonts w:asciiTheme="majorHAnsi" w:hAnsiTheme="majorHAnsi" w:cs="Arial"/>
                <w:spacing w:val="-1"/>
              </w:rPr>
              <w:t>areia</w:t>
            </w:r>
            <w:r w:rsidRPr="00F97099">
              <w:rPr>
                <w:rFonts w:asciiTheme="majorHAnsi" w:hAnsiTheme="majorHAnsi" w:cs="Arial"/>
              </w:rPr>
              <w:t xml:space="preserve"> </w:t>
            </w:r>
            <w:r w:rsidRPr="00F97099">
              <w:rPr>
                <w:rFonts w:asciiTheme="majorHAnsi" w:hAnsiTheme="majorHAnsi" w:cs="Arial"/>
                <w:spacing w:val="-1"/>
              </w:rPr>
              <w:t>grossa no</w:t>
            </w:r>
            <w:r w:rsidRPr="00F97099">
              <w:rPr>
                <w:rFonts w:asciiTheme="majorHAnsi" w:hAnsiTheme="majorHAnsi" w:cs="Arial"/>
              </w:rPr>
              <w:t xml:space="preserve"> </w:t>
            </w:r>
            <w:r w:rsidRPr="00F97099">
              <w:rPr>
                <w:rFonts w:asciiTheme="majorHAnsi" w:hAnsiTheme="majorHAnsi" w:cs="Arial"/>
                <w:spacing w:val="-1"/>
              </w:rPr>
              <w:t>traço de</w:t>
            </w:r>
            <w:r w:rsidRPr="00F97099">
              <w:rPr>
                <w:rFonts w:asciiTheme="majorHAnsi" w:hAnsiTheme="majorHAnsi" w:cs="Arial"/>
              </w:rPr>
              <w:t xml:space="preserve"> </w:t>
            </w:r>
            <w:r w:rsidRPr="00F97099">
              <w:rPr>
                <w:rFonts w:asciiTheme="majorHAnsi" w:hAnsiTheme="majorHAnsi" w:cs="Arial"/>
                <w:spacing w:val="-1"/>
              </w:rPr>
              <w:t>1:3</w:t>
            </w:r>
            <w:r w:rsidR="00F81EB1" w:rsidRPr="00F97099">
              <w:rPr>
                <w:rFonts w:asciiTheme="majorHAnsi" w:hAnsiTheme="majorHAnsi" w:cs="Arial"/>
                <w:spacing w:val="-1"/>
              </w:rPr>
              <w:t>.</w:t>
            </w:r>
          </w:p>
        </w:tc>
      </w:tr>
      <w:tr w:rsidR="00776AEB" w:rsidRPr="00F97099" w:rsidTr="00F60545">
        <w:trPr>
          <w:trHeight w:val="624"/>
          <w:jc w:val="center"/>
        </w:trPr>
        <w:tc>
          <w:tcPr>
            <w:cnfStyle w:val="000010000000" w:firstRow="0" w:lastRow="0" w:firstColumn="0" w:lastColumn="0" w:oddVBand="1" w:evenVBand="0" w:oddHBand="0" w:evenHBand="0" w:firstRowFirstColumn="0" w:firstRowLastColumn="0" w:lastRowFirstColumn="0" w:lastRowLastColumn="0"/>
            <w:tcW w:w="3642" w:type="dxa"/>
            <w:vAlign w:val="center"/>
          </w:tcPr>
          <w:p w:rsidR="00776AEB" w:rsidRPr="00F60545" w:rsidRDefault="00776AEB" w:rsidP="00F60545">
            <w:pPr>
              <w:pStyle w:val="TableParagraph"/>
              <w:kinsoku w:val="0"/>
              <w:overflowPunct w:val="0"/>
              <w:jc w:val="left"/>
              <w:rPr>
                <w:rFonts w:asciiTheme="majorHAnsi" w:hAnsiTheme="majorHAnsi" w:cs="Arial"/>
                <w:b/>
              </w:rPr>
            </w:pPr>
            <w:r w:rsidRPr="00F60545">
              <w:rPr>
                <w:rFonts w:asciiTheme="majorHAnsi" w:hAnsiTheme="majorHAnsi" w:cs="Arial"/>
                <w:b/>
                <w:spacing w:val="-1"/>
              </w:rPr>
              <w:t>Emboço</w:t>
            </w:r>
          </w:p>
        </w:tc>
        <w:tc>
          <w:tcPr>
            <w:cnfStyle w:val="000001000000" w:firstRow="0" w:lastRow="0" w:firstColumn="0" w:lastColumn="0" w:oddVBand="0" w:evenVBand="1" w:oddHBand="0" w:evenHBand="0" w:firstRowFirstColumn="0" w:firstRowLastColumn="0" w:lastRowFirstColumn="0" w:lastRowLastColumn="0"/>
            <w:tcW w:w="4739" w:type="dxa"/>
            <w:vAlign w:val="center"/>
          </w:tcPr>
          <w:p w:rsidR="00776AEB" w:rsidRPr="00F97099" w:rsidRDefault="00776AEB" w:rsidP="00F60545">
            <w:pPr>
              <w:pStyle w:val="TableParagraph"/>
              <w:kinsoku w:val="0"/>
              <w:overflowPunct w:val="0"/>
              <w:jc w:val="left"/>
              <w:rPr>
                <w:rFonts w:asciiTheme="majorHAnsi" w:hAnsiTheme="majorHAnsi" w:cs="Arial"/>
              </w:rPr>
            </w:pPr>
            <w:r w:rsidRPr="00F97099">
              <w:rPr>
                <w:rFonts w:asciiTheme="majorHAnsi" w:hAnsiTheme="majorHAnsi" w:cs="Arial"/>
                <w:spacing w:val="-1"/>
              </w:rPr>
              <w:t>Cimento,</w:t>
            </w:r>
            <w:r w:rsidRPr="00F97099">
              <w:rPr>
                <w:rFonts w:asciiTheme="majorHAnsi" w:hAnsiTheme="majorHAnsi" w:cs="Arial"/>
              </w:rPr>
              <w:t xml:space="preserve"> </w:t>
            </w:r>
            <w:r w:rsidRPr="00F97099">
              <w:rPr>
                <w:rFonts w:asciiTheme="majorHAnsi" w:hAnsiTheme="majorHAnsi" w:cs="Arial"/>
                <w:spacing w:val="-1"/>
              </w:rPr>
              <w:t>cal</w:t>
            </w:r>
            <w:r w:rsidRPr="00F97099">
              <w:rPr>
                <w:rFonts w:asciiTheme="majorHAnsi" w:hAnsiTheme="majorHAnsi" w:cs="Arial"/>
              </w:rPr>
              <w:t xml:space="preserve"> </w:t>
            </w:r>
            <w:r w:rsidRPr="00F97099">
              <w:rPr>
                <w:rFonts w:asciiTheme="majorHAnsi" w:hAnsiTheme="majorHAnsi" w:cs="Arial"/>
                <w:spacing w:val="-1"/>
              </w:rPr>
              <w:t>hidratada</w:t>
            </w:r>
            <w:r w:rsidRPr="00F97099">
              <w:rPr>
                <w:rFonts w:asciiTheme="majorHAnsi" w:hAnsiTheme="majorHAnsi" w:cs="Arial"/>
                <w:spacing w:val="29"/>
              </w:rPr>
              <w:t xml:space="preserve"> </w:t>
            </w:r>
            <w:r w:rsidRPr="00F97099">
              <w:rPr>
                <w:rFonts w:asciiTheme="majorHAnsi" w:hAnsiTheme="majorHAnsi" w:cs="Arial"/>
              </w:rPr>
              <w:t xml:space="preserve">e </w:t>
            </w:r>
            <w:r w:rsidRPr="00F97099">
              <w:rPr>
                <w:rFonts w:asciiTheme="majorHAnsi" w:hAnsiTheme="majorHAnsi" w:cs="Arial"/>
                <w:spacing w:val="-1"/>
              </w:rPr>
              <w:t>areia</w:t>
            </w:r>
            <w:r w:rsidRPr="00F97099">
              <w:rPr>
                <w:rFonts w:asciiTheme="majorHAnsi" w:hAnsiTheme="majorHAnsi" w:cs="Arial"/>
                <w:spacing w:val="29"/>
              </w:rPr>
              <w:t xml:space="preserve"> </w:t>
            </w:r>
            <w:r w:rsidRPr="00F97099">
              <w:rPr>
                <w:rFonts w:asciiTheme="majorHAnsi" w:hAnsiTheme="majorHAnsi" w:cs="Arial"/>
                <w:spacing w:val="-1"/>
              </w:rPr>
              <w:t>média</w:t>
            </w:r>
            <w:r w:rsidRPr="00F97099">
              <w:rPr>
                <w:rFonts w:asciiTheme="majorHAnsi" w:hAnsiTheme="majorHAnsi" w:cs="Arial"/>
                <w:spacing w:val="29"/>
              </w:rPr>
              <w:t xml:space="preserve"> </w:t>
            </w:r>
            <w:r w:rsidRPr="00F97099">
              <w:rPr>
                <w:rFonts w:asciiTheme="majorHAnsi" w:hAnsiTheme="majorHAnsi" w:cs="Arial"/>
                <w:spacing w:val="-1"/>
              </w:rPr>
              <w:t>lavada</w:t>
            </w:r>
            <w:r w:rsidRPr="00F97099">
              <w:rPr>
                <w:rFonts w:asciiTheme="majorHAnsi" w:hAnsiTheme="majorHAnsi" w:cs="Arial"/>
                <w:spacing w:val="29"/>
              </w:rPr>
              <w:t xml:space="preserve"> </w:t>
            </w:r>
            <w:r w:rsidRPr="00F97099">
              <w:rPr>
                <w:rFonts w:asciiTheme="majorHAnsi" w:hAnsiTheme="majorHAnsi" w:cs="Arial"/>
                <w:spacing w:val="-1"/>
              </w:rPr>
              <w:t>1:2:9 (externo</w:t>
            </w:r>
            <w:r w:rsidRPr="00F97099">
              <w:rPr>
                <w:rFonts w:asciiTheme="majorHAnsi" w:hAnsiTheme="majorHAnsi" w:cs="Arial"/>
                <w:spacing w:val="2"/>
              </w:rPr>
              <w:t xml:space="preserve"> </w:t>
            </w:r>
            <w:r w:rsidRPr="00F97099">
              <w:rPr>
                <w:rFonts w:asciiTheme="majorHAnsi" w:hAnsiTheme="majorHAnsi" w:cs="Arial"/>
                <w:spacing w:val="-1"/>
              </w:rPr>
              <w:t>base para</w:t>
            </w:r>
            <w:r w:rsidRPr="00F97099">
              <w:rPr>
                <w:rFonts w:asciiTheme="majorHAnsi" w:hAnsiTheme="majorHAnsi" w:cs="Arial"/>
              </w:rPr>
              <w:t xml:space="preserve"> </w:t>
            </w:r>
            <w:r w:rsidRPr="00F97099">
              <w:rPr>
                <w:rFonts w:asciiTheme="majorHAnsi" w:hAnsiTheme="majorHAnsi" w:cs="Arial"/>
                <w:spacing w:val="-1"/>
              </w:rPr>
              <w:t>reboco)</w:t>
            </w:r>
            <w:r w:rsidR="00F81EB1" w:rsidRPr="00F97099">
              <w:rPr>
                <w:rFonts w:asciiTheme="majorHAnsi" w:hAnsiTheme="majorHAnsi" w:cs="Arial"/>
                <w:spacing w:val="-1"/>
              </w:rPr>
              <w:t>.</w:t>
            </w:r>
          </w:p>
        </w:tc>
      </w:tr>
      <w:tr w:rsidR="00776AEB" w:rsidRPr="00F97099" w:rsidTr="00F60545">
        <w:trPr>
          <w:cnfStyle w:val="000000100000" w:firstRow="0" w:lastRow="0" w:firstColumn="0" w:lastColumn="0" w:oddVBand="0" w:evenVBand="0" w:oddHBand="1" w:evenHBand="0" w:firstRowFirstColumn="0" w:firstRowLastColumn="0" w:lastRowFirstColumn="0" w:lastRowLastColumn="0"/>
          <w:trHeight w:val="624"/>
          <w:jc w:val="center"/>
        </w:trPr>
        <w:tc>
          <w:tcPr>
            <w:cnfStyle w:val="000010000000" w:firstRow="0" w:lastRow="0" w:firstColumn="0" w:lastColumn="0" w:oddVBand="1" w:evenVBand="0" w:oddHBand="0" w:evenHBand="0" w:firstRowFirstColumn="0" w:firstRowLastColumn="0" w:lastRowFirstColumn="0" w:lastRowLastColumn="0"/>
            <w:tcW w:w="3642" w:type="dxa"/>
            <w:vAlign w:val="center"/>
          </w:tcPr>
          <w:p w:rsidR="00776AEB" w:rsidRPr="00F60545" w:rsidRDefault="00776AEB" w:rsidP="00F60545">
            <w:pPr>
              <w:pStyle w:val="TableParagraph"/>
              <w:kinsoku w:val="0"/>
              <w:overflowPunct w:val="0"/>
              <w:jc w:val="left"/>
              <w:rPr>
                <w:rFonts w:asciiTheme="majorHAnsi" w:hAnsiTheme="majorHAnsi" w:cs="Arial"/>
                <w:b/>
              </w:rPr>
            </w:pPr>
            <w:r w:rsidRPr="00F60545">
              <w:rPr>
                <w:rFonts w:asciiTheme="majorHAnsi" w:hAnsiTheme="majorHAnsi" w:cs="Arial"/>
                <w:b/>
                <w:spacing w:val="-1"/>
              </w:rPr>
              <w:t>Reboco</w:t>
            </w:r>
          </w:p>
        </w:tc>
        <w:tc>
          <w:tcPr>
            <w:cnfStyle w:val="000001000000" w:firstRow="0" w:lastRow="0" w:firstColumn="0" w:lastColumn="0" w:oddVBand="0" w:evenVBand="1" w:oddHBand="0" w:evenHBand="0" w:firstRowFirstColumn="0" w:firstRowLastColumn="0" w:lastRowFirstColumn="0" w:lastRowLastColumn="0"/>
            <w:tcW w:w="4739" w:type="dxa"/>
            <w:vAlign w:val="center"/>
          </w:tcPr>
          <w:p w:rsidR="00776AEB" w:rsidRPr="00F97099" w:rsidRDefault="00776AEB" w:rsidP="00F60545">
            <w:pPr>
              <w:pStyle w:val="TableParagraph"/>
              <w:kinsoku w:val="0"/>
              <w:overflowPunct w:val="0"/>
              <w:jc w:val="left"/>
              <w:rPr>
                <w:rFonts w:asciiTheme="majorHAnsi" w:hAnsiTheme="majorHAnsi" w:cs="Arial"/>
              </w:rPr>
            </w:pPr>
            <w:r w:rsidRPr="00F97099">
              <w:rPr>
                <w:rFonts w:asciiTheme="majorHAnsi" w:hAnsiTheme="majorHAnsi" w:cs="Arial"/>
                <w:spacing w:val="-1"/>
              </w:rPr>
              <w:t>Cal</w:t>
            </w:r>
            <w:r w:rsidRPr="00F97099">
              <w:rPr>
                <w:rFonts w:asciiTheme="majorHAnsi" w:hAnsiTheme="majorHAnsi" w:cs="Arial"/>
              </w:rPr>
              <w:t xml:space="preserve"> </w:t>
            </w:r>
            <w:r w:rsidRPr="00F97099">
              <w:rPr>
                <w:rFonts w:asciiTheme="majorHAnsi" w:hAnsiTheme="majorHAnsi" w:cs="Arial"/>
                <w:spacing w:val="-1"/>
              </w:rPr>
              <w:t>hidratada</w:t>
            </w:r>
            <w:r w:rsidRPr="00F97099">
              <w:rPr>
                <w:rFonts w:asciiTheme="majorHAnsi" w:hAnsiTheme="majorHAnsi" w:cs="Arial"/>
              </w:rPr>
              <w:t xml:space="preserve"> e</w:t>
            </w:r>
            <w:r w:rsidRPr="00F97099">
              <w:rPr>
                <w:rFonts w:asciiTheme="majorHAnsi" w:hAnsiTheme="majorHAnsi" w:cs="Arial"/>
                <w:spacing w:val="61"/>
              </w:rPr>
              <w:t xml:space="preserve"> </w:t>
            </w:r>
            <w:r w:rsidRPr="00F97099">
              <w:rPr>
                <w:rFonts w:asciiTheme="majorHAnsi" w:hAnsiTheme="majorHAnsi" w:cs="Arial"/>
                <w:spacing w:val="-1"/>
              </w:rPr>
              <w:t>areia</w:t>
            </w:r>
            <w:r w:rsidRPr="00F97099">
              <w:rPr>
                <w:rFonts w:asciiTheme="majorHAnsi" w:hAnsiTheme="majorHAnsi" w:cs="Arial"/>
                <w:spacing w:val="60"/>
              </w:rPr>
              <w:t xml:space="preserve"> </w:t>
            </w:r>
            <w:r w:rsidRPr="00F97099">
              <w:rPr>
                <w:rFonts w:asciiTheme="majorHAnsi" w:hAnsiTheme="majorHAnsi" w:cs="Arial"/>
                <w:spacing w:val="-1"/>
              </w:rPr>
              <w:t>fina</w:t>
            </w:r>
            <w:r w:rsidRPr="00F97099">
              <w:rPr>
                <w:rFonts w:asciiTheme="majorHAnsi" w:hAnsiTheme="majorHAnsi" w:cs="Arial"/>
              </w:rPr>
              <w:t xml:space="preserve"> </w:t>
            </w:r>
            <w:r w:rsidRPr="00F97099">
              <w:rPr>
                <w:rFonts w:asciiTheme="majorHAnsi" w:hAnsiTheme="majorHAnsi" w:cs="Arial"/>
                <w:spacing w:val="-1"/>
              </w:rPr>
              <w:t>lavada</w:t>
            </w:r>
            <w:r w:rsidRPr="00F97099">
              <w:rPr>
                <w:rFonts w:asciiTheme="majorHAnsi" w:hAnsiTheme="majorHAnsi" w:cs="Arial"/>
                <w:spacing w:val="2"/>
              </w:rPr>
              <w:t xml:space="preserve"> </w:t>
            </w:r>
            <w:r w:rsidRPr="00F97099">
              <w:rPr>
                <w:rFonts w:asciiTheme="majorHAnsi" w:hAnsiTheme="majorHAnsi" w:cs="Arial"/>
                <w:spacing w:val="-1"/>
              </w:rPr>
              <w:t>1:3</w:t>
            </w:r>
            <w:r w:rsidRPr="00F97099">
              <w:rPr>
                <w:rFonts w:asciiTheme="majorHAnsi" w:hAnsiTheme="majorHAnsi" w:cs="Arial"/>
                <w:spacing w:val="61"/>
              </w:rPr>
              <w:t xml:space="preserve"> </w:t>
            </w:r>
            <w:r w:rsidRPr="00F97099">
              <w:rPr>
                <w:rFonts w:asciiTheme="majorHAnsi" w:hAnsiTheme="majorHAnsi" w:cs="Arial"/>
                <w:spacing w:val="-1"/>
              </w:rPr>
              <w:t>(externo</w:t>
            </w:r>
            <w:r w:rsidRPr="00F97099">
              <w:rPr>
                <w:rFonts w:asciiTheme="majorHAnsi" w:hAnsiTheme="majorHAnsi" w:cs="Arial"/>
                <w:spacing w:val="27"/>
              </w:rPr>
              <w:t xml:space="preserve"> </w:t>
            </w:r>
            <w:r w:rsidRPr="00F97099">
              <w:rPr>
                <w:rFonts w:asciiTheme="majorHAnsi" w:hAnsiTheme="majorHAnsi" w:cs="Arial"/>
                <w:spacing w:val="-1"/>
              </w:rPr>
              <w:t>base para</w:t>
            </w:r>
            <w:r w:rsidRPr="00F97099">
              <w:rPr>
                <w:rFonts w:asciiTheme="majorHAnsi" w:hAnsiTheme="majorHAnsi" w:cs="Arial"/>
              </w:rPr>
              <w:t xml:space="preserve"> </w:t>
            </w:r>
            <w:r w:rsidRPr="00F97099">
              <w:rPr>
                <w:rFonts w:asciiTheme="majorHAnsi" w:hAnsiTheme="majorHAnsi" w:cs="Arial"/>
                <w:spacing w:val="-1"/>
              </w:rPr>
              <w:t>pintura)</w:t>
            </w:r>
            <w:r w:rsidR="00F81EB1" w:rsidRPr="00F97099">
              <w:rPr>
                <w:rFonts w:asciiTheme="majorHAnsi" w:hAnsiTheme="majorHAnsi" w:cs="Arial"/>
                <w:spacing w:val="-1"/>
              </w:rPr>
              <w:t>.</w:t>
            </w:r>
          </w:p>
        </w:tc>
      </w:tr>
    </w:tbl>
    <w:p w:rsidR="004B246B" w:rsidRPr="00F97099" w:rsidRDefault="004B246B" w:rsidP="0080695D">
      <w:pPr>
        <w:pStyle w:val="Corpodetexto"/>
        <w:kinsoku w:val="0"/>
        <w:overflowPunct w:val="0"/>
        <w:spacing w:before="0"/>
        <w:ind w:left="0" w:firstLine="567"/>
        <w:rPr>
          <w:rFonts w:asciiTheme="majorHAnsi" w:hAnsiTheme="majorHAnsi"/>
          <w:spacing w:val="-1"/>
          <w:sz w:val="24"/>
          <w:szCs w:val="24"/>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 os</w:t>
      </w:r>
      <w:r w:rsidRPr="00F97099">
        <w:rPr>
          <w:rFonts w:asciiTheme="majorHAnsi" w:hAnsiTheme="majorHAnsi"/>
          <w:spacing w:val="-3"/>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encontrar-se úmidos no</w:t>
      </w:r>
      <w:r w:rsidRPr="00F97099">
        <w:rPr>
          <w:rFonts w:asciiTheme="majorHAnsi" w:hAnsiTheme="majorHAnsi"/>
          <w:sz w:val="24"/>
          <w:szCs w:val="24"/>
        </w:rPr>
        <w:t xml:space="preserve"> </w:t>
      </w:r>
      <w:r w:rsidRPr="00F97099">
        <w:rPr>
          <w:rFonts w:asciiTheme="majorHAnsi" w:hAnsiTheme="majorHAnsi"/>
          <w:spacing w:val="-1"/>
          <w:sz w:val="24"/>
          <w:szCs w:val="24"/>
        </w:rPr>
        <w:t>instante do assentamento.</w:t>
      </w:r>
      <w:r w:rsidR="00F81EB1"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6"/>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mistura</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assentamento</w:t>
      </w:r>
      <w:r w:rsidRPr="00F97099">
        <w:rPr>
          <w:rFonts w:asciiTheme="majorHAnsi" w:hAnsiTheme="majorHAnsi"/>
          <w:spacing w:val="24"/>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ser</w:t>
      </w:r>
      <w:r w:rsidRPr="00F97099">
        <w:rPr>
          <w:rFonts w:asciiTheme="majorHAnsi" w:hAnsiTheme="majorHAnsi"/>
          <w:spacing w:val="26"/>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tanto</w:t>
      </w:r>
      <w:r w:rsidRPr="00F97099">
        <w:rPr>
          <w:rFonts w:asciiTheme="majorHAnsi" w:hAnsiTheme="majorHAnsi"/>
          <w:spacing w:val="23"/>
          <w:sz w:val="24"/>
          <w:szCs w:val="24"/>
        </w:rPr>
        <w:t xml:space="preserve"> </w:t>
      </w:r>
      <w:r w:rsidRPr="00F97099">
        <w:rPr>
          <w:rFonts w:asciiTheme="majorHAnsi" w:hAnsiTheme="majorHAnsi"/>
          <w:spacing w:val="-1"/>
          <w:sz w:val="24"/>
          <w:szCs w:val="24"/>
        </w:rPr>
        <w:t>misturadores</w:t>
      </w:r>
      <w:r w:rsidRPr="00F97099">
        <w:rPr>
          <w:rFonts w:asciiTheme="majorHAnsi" w:hAnsiTheme="majorHAnsi"/>
          <w:spacing w:val="61"/>
          <w:sz w:val="24"/>
          <w:szCs w:val="24"/>
        </w:rPr>
        <w:t xml:space="preserve"> </w:t>
      </w:r>
      <w:r w:rsidRPr="00F97099">
        <w:rPr>
          <w:rFonts w:asciiTheme="majorHAnsi" w:hAnsiTheme="majorHAnsi"/>
          <w:spacing w:val="-1"/>
          <w:sz w:val="24"/>
          <w:szCs w:val="24"/>
        </w:rPr>
        <w:t>mecânicos</w:t>
      </w:r>
      <w:r w:rsidRPr="00F97099">
        <w:rPr>
          <w:rFonts w:asciiTheme="majorHAnsi" w:hAnsiTheme="majorHAnsi"/>
          <w:spacing w:val="17"/>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16"/>
          <w:sz w:val="24"/>
          <w:szCs w:val="24"/>
        </w:rPr>
        <w:t xml:space="preserve"> </w:t>
      </w:r>
      <w:r w:rsidRPr="00F97099">
        <w:rPr>
          <w:rFonts w:asciiTheme="majorHAnsi" w:hAnsiTheme="majorHAnsi"/>
          <w:spacing w:val="-1"/>
          <w:sz w:val="24"/>
          <w:szCs w:val="24"/>
        </w:rPr>
        <w:t>manuais.</w:t>
      </w:r>
      <w:r w:rsidRPr="00F97099">
        <w:rPr>
          <w:rFonts w:asciiTheme="majorHAnsi" w:hAnsiTheme="majorHAnsi"/>
          <w:spacing w:val="18"/>
          <w:sz w:val="24"/>
          <w:szCs w:val="24"/>
        </w:rPr>
        <w:t xml:space="preserve"> </w:t>
      </w:r>
      <w:r w:rsidRPr="00F97099">
        <w:rPr>
          <w:rFonts w:asciiTheme="majorHAnsi" w:hAnsiTheme="majorHAnsi"/>
          <w:spacing w:val="-1"/>
          <w:sz w:val="24"/>
          <w:szCs w:val="24"/>
        </w:rPr>
        <w:t>No</w:t>
      </w:r>
      <w:r w:rsidRPr="00F97099">
        <w:rPr>
          <w:rFonts w:asciiTheme="majorHAnsi" w:hAnsiTheme="majorHAnsi"/>
          <w:spacing w:val="16"/>
          <w:sz w:val="24"/>
          <w:szCs w:val="24"/>
        </w:rPr>
        <w:t xml:space="preserve"> </w:t>
      </w:r>
      <w:r w:rsidRPr="00F97099">
        <w:rPr>
          <w:rFonts w:asciiTheme="majorHAnsi" w:hAnsiTheme="majorHAnsi"/>
          <w:spacing w:val="-1"/>
          <w:sz w:val="24"/>
          <w:szCs w:val="24"/>
        </w:rPr>
        <w:t>caso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6"/>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18"/>
          <w:sz w:val="24"/>
          <w:szCs w:val="24"/>
        </w:rPr>
        <w:t xml:space="preserve"> </w:t>
      </w:r>
      <w:r w:rsidRPr="00F97099">
        <w:rPr>
          <w:rFonts w:asciiTheme="majorHAnsi" w:hAnsiTheme="majorHAnsi"/>
          <w:spacing w:val="-1"/>
          <w:sz w:val="24"/>
          <w:szCs w:val="24"/>
        </w:rPr>
        <w:t>misturador</w:t>
      </w:r>
      <w:r w:rsidRPr="00F97099">
        <w:rPr>
          <w:rFonts w:asciiTheme="majorHAnsi" w:hAnsiTheme="majorHAnsi"/>
          <w:spacing w:val="14"/>
          <w:sz w:val="24"/>
          <w:szCs w:val="24"/>
        </w:rPr>
        <w:t xml:space="preserve"> </w:t>
      </w:r>
      <w:r w:rsidRPr="00F97099">
        <w:rPr>
          <w:rFonts w:asciiTheme="majorHAnsi" w:hAnsiTheme="majorHAnsi"/>
          <w:spacing w:val="-1"/>
          <w:sz w:val="24"/>
          <w:szCs w:val="24"/>
        </w:rPr>
        <w:t>mecânico,</w:t>
      </w:r>
      <w:r w:rsidRPr="00F97099">
        <w:rPr>
          <w:rFonts w:asciiTheme="majorHAnsi" w:hAnsiTheme="majorHAnsi"/>
          <w:spacing w:val="17"/>
          <w:sz w:val="24"/>
          <w:szCs w:val="24"/>
        </w:rPr>
        <w:t xml:space="preserve"> </w:t>
      </w:r>
      <w:r w:rsidRPr="00F97099">
        <w:rPr>
          <w:rFonts w:asciiTheme="majorHAnsi" w:hAnsiTheme="majorHAnsi"/>
          <w:spacing w:val="-1"/>
          <w:sz w:val="24"/>
          <w:szCs w:val="24"/>
        </w:rPr>
        <w:t>este</w:t>
      </w:r>
      <w:r w:rsidRPr="00F97099">
        <w:rPr>
          <w:rFonts w:asciiTheme="majorHAnsi" w:hAnsiTheme="majorHAnsi"/>
          <w:spacing w:val="1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6"/>
          <w:sz w:val="24"/>
          <w:szCs w:val="24"/>
        </w:rPr>
        <w:t xml:space="preserve"> </w:t>
      </w:r>
      <w:r w:rsidRPr="00F97099">
        <w:rPr>
          <w:rFonts w:asciiTheme="majorHAnsi" w:hAnsiTheme="majorHAnsi"/>
          <w:spacing w:val="-1"/>
          <w:sz w:val="24"/>
          <w:szCs w:val="24"/>
        </w:rPr>
        <w:t>limpo</w:t>
      </w:r>
      <w:r w:rsidRPr="00F97099">
        <w:rPr>
          <w:rFonts w:asciiTheme="majorHAnsi" w:hAnsiTheme="majorHAnsi"/>
          <w:spacing w:val="65"/>
          <w:sz w:val="24"/>
          <w:szCs w:val="24"/>
        </w:rPr>
        <w:t xml:space="preserve"> </w:t>
      </w:r>
      <w:r w:rsidRPr="00F97099">
        <w:rPr>
          <w:rFonts w:asciiTheme="majorHAnsi" w:hAnsiTheme="majorHAnsi"/>
          <w:spacing w:val="-1"/>
          <w:sz w:val="24"/>
          <w:szCs w:val="24"/>
        </w:rPr>
        <w:t>constantemente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0"/>
          <w:sz w:val="24"/>
          <w:szCs w:val="24"/>
        </w:rPr>
        <w:t xml:space="preserve"> </w:t>
      </w:r>
      <w:r w:rsidRPr="00F97099">
        <w:rPr>
          <w:rFonts w:asciiTheme="majorHAnsi" w:hAnsiTheme="majorHAnsi"/>
          <w:spacing w:val="-1"/>
          <w:sz w:val="24"/>
          <w:szCs w:val="24"/>
        </w:rPr>
        <w:t>seca,</w:t>
      </w:r>
      <w:r w:rsidRPr="00F97099">
        <w:rPr>
          <w:rFonts w:asciiTheme="majorHAnsi" w:hAnsiTheme="majorHAnsi"/>
          <w:spacing w:val="21"/>
          <w:sz w:val="24"/>
          <w:szCs w:val="24"/>
        </w:rPr>
        <w:t xml:space="preserve"> </w:t>
      </w:r>
      <w:r w:rsidRPr="00F97099">
        <w:rPr>
          <w:rFonts w:asciiTheme="majorHAnsi" w:hAnsiTheme="majorHAnsi"/>
          <w:spacing w:val="-1"/>
          <w:sz w:val="24"/>
          <w:szCs w:val="24"/>
        </w:rPr>
        <w:t>sujeira,</w:t>
      </w:r>
      <w:r w:rsidR="00F81EB1" w:rsidRPr="00F97099">
        <w:rPr>
          <w:rFonts w:asciiTheme="majorHAnsi" w:hAnsiTheme="majorHAnsi"/>
          <w:spacing w:val="20"/>
          <w:sz w:val="24"/>
          <w:szCs w:val="24"/>
        </w:rPr>
        <w:t xml:space="preserve"> </w:t>
      </w:r>
      <w:r w:rsidRPr="00F97099">
        <w:rPr>
          <w:rFonts w:asciiTheme="majorHAnsi" w:hAnsiTheme="majorHAnsi"/>
          <w:spacing w:val="-1"/>
          <w:sz w:val="24"/>
          <w:szCs w:val="24"/>
        </w:rPr>
        <w:t>ou</w:t>
      </w:r>
      <w:r w:rsidRPr="00F97099">
        <w:rPr>
          <w:rFonts w:asciiTheme="majorHAnsi" w:hAnsiTheme="majorHAnsi"/>
          <w:spacing w:val="2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1"/>
          <w:sz w:val="24"/>
          <w:szCs w:val="24"/>
        </w:rPr>
        <w:t xml:space="preserve"> </w:t>
      </w:r>
      <w:r w:rsidRPr="00F97099">
        <w:rPr>
          <w:rFonts w:asciiTheme="majorHAnsi" w:hAnsiTheme="majorHAnsi"/>
          <w:spacing w:val="-1"/>
          <w:sz w:val="24"/>
          <w:szCs w:val="24"/>
        </w:rPr>
        <w:t>que</w:t>
      </w:r>
      <w:r w:rsidRPr="00F97099">
        <w:rPr>
          <w:rFonts w:asciiTheme="majorHAnsi" w:hAnsiTheme="majorHAnsi"/>
          <w:spacing w:val="21"/>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20"/>
          <w:sz w:val="24"/>
          <w:szCs w:val="24"/>
        </w:rPr>
        <w:t xml:space="preserve"> </w:t>
      </w:r>
      <w:r w:rsidRPr="00F97099">
        <w:rPr>
          <w:rFonts w:asciiTheme="majorHAnsi" w:hAnsiTheme="majorHAnsi"/>
          <w:spacing w:val="-1"/>
          <w:sz w:val="24"/>
          <w:szCs w:val="24"/>
        </w:rPr>
        <w:t>comprometer</w:t>
      </w:r>
      <w:r w:rsidRPr="00F97099">
        <w:rPr>
          <w:rFonts w:asciiTheme="majorHAnsi" w:hAnsiTheme="majorHAnsi"/>
          <w:spacing w:val="21"/>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63"/>
          <w:sz w:val="24"/>
          <w:szCs w:val="24"/>
        </w:rPr>
        <w:t xml:space="preserve"> </w:t>
      </w:r>
      <w:r w:rsidRPr="00F97099">
        <w:rPr>
          <w:rFonts w:asciiTheme="majorHAnsi" w:hAnsiTheme="majorHAnsi"/>
          <w:spacing w:val="-1"/>
          <w:sz w:val="24"/>
          <w:szCs w:val="24"/>
        </w:rPr>
        <w:t>da</w:t>
      </w:r>
      <w:r w:rsidRPr="00F97099">
        <w:rPr>
          <w:rFonts w:asciiTheme="majorHAnsi" w:hAnsiTheme="majorHAnsi"/>
          <w:spacing w:val="-3"/>
          <w:sz w:val="24"/>
          <w:szCs w:val="24"/>
        </w:rPr>
        <w:t xml:space="preserve"> </w:t>
      </w:r>
      <w:r w:rsidRPr="00F97099">
        <w:rPr>
          <w:rFonts w:asciiTheme="majorHAnsi" w:hAnsiTheme="majorHAnsi"/>
          <w:spacing w:val="-1"/>
          <w:sz w:val="24"/>
          <w:szCs w:val="24"/>
        </w:rPr>
        <w:t>mistura.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assentamento</w:t>
      </w:r>
      <w:r w:rsidRPr="00F97099">
        <w:rPr>
          <w:rFonts w:asciiTheme="majorHAnsi" w:hAnsiTheme="majorHAnsi"/>
          <w:spacing w:val="2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5"/>
          <w:sz w:val="24"/>
          <w:szCs w:val="24"/>
        </w:rPr>
        <w:t xml:space="preserve"> </w:t>
      </w:r>
      <w:r w:rsidRPr="00F97099">
        <w:rPr>
          <w:rFonts w:asciiTheme="majorHAnsi" w:hAnsiTheme="majorHAnsi"/>
          <w:spacing w:val="-1"/>
          <w:sz w:val="24"/>
          <w:szCs w:val="24"/>
        </w:rPr>
        <w:t>recobrir</w:t>
      </w:r>
      <w:r w:rsidRPr="00F97099">
        <w:rPr>
          <w:rFonts w:asciiTheme="majorHAnsi" w:hAnsiTheme="majorHAnsi"/>
          <w:spacing w:val="24"/>
          <w:sz w:val="24"/>
          <w:szCs w:val="24"/>
        </w:rPr>
        <w:t xml:space="preserve"> </w:t>
      </w:r>
      <w:r w:rsidRPr="00F97099">
        <w:rPr>
          <w:rFonts w:asciiTheme="majorHAnsi" w:hAnsiTheme="majorHAnsi"/>
          <w:spacing w:val="-1"/>
          <w:sz w:val="24"/>
          <w:szCs w:val="24"/>
        </w:rPr>
        <w:t>inteiramente</w:t>
      </w:r>
      <w:r w:rsidRPr="00F97099">
        <w:rPr>
          <w:rFonts w:asciiTheme="majorHAnsi" w:hAnsiTheme="majorHAnsi"/>
          <w:spacing w:val="23"/>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as</w:t>
      </w:r>
      <w:r w:rsidRPr="00F97099">
        <w:rPr>
          <w:rFonts w:asciiTheme="majorHAnsi" w:hAnsiTheme="majorHAnsi"/>
          <w:spacing w:val="26"/>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contato</w:t>
      </w:r>
      <w:r w:rsidRPr="00F97099">
        <w:rPr>
          <w:rFonts w:asciiTheme="majorHAnsi" w:hAnsiTheme="majorHAnsi"/>
          <w:spacing w:val="22"/>
          <w:sz w:val="24"/>
          <w:szCs w:val="24"/>
        </w:rPr>
        <w:t xml:space="preserve"> </w:t>
      </w:r>
      <w:r w:rsidRPr="00F97099">
        <w:rPr>
          <w:rFonts w:asciiTheme="majorHAnsi" w:hAnsiTheme="majorHAnsi"/>
          <w:spacing w:val="-1"/>
          <w:sz w:val="24"/>
          <w:szCs w:val="24"/>
        </w:rPr>
        <w:t>dos</w:t>
      </w:r>
      <w:r w:rsidRPr="00F97099">
        <w:rPr>
          <w:rFonts w:asciiTheme="majorHAnsi" w:hAnsiTheme="majorHAnsi"/>
          <w:spacing w:val="75"/>
          <w:sz w:val="24"/>
          <w:szCs w:val="24"/>
        </w:rPr>
        <w:t xml:space="preserve"> </w:t>
      </w:r>
      <w:r w:rsidRPr="00F97099">
        <w:rPr>
          <w:rFonts w:asciiTheme="majorHAnsi" w:hAnsiTheme="majorHAnsi"/>
          <w:spacing w:val="-1"/>
          <w:sz w:val="24"/>
          <w:szCs w:val="24"/>
        </w:rPr>
        <w:t>blocos.</w:t>
      </w:r>
    </w:p>
    <w:p w:rsidR="00776AEB" w:rsidRPr="00F97099" w:rsidRDefault="00776AEB" w:rsidP="0080695D">
      <w:pPr>
        <w:pStyle w:val="Corpodetexto"/>
        <w:tabs>
          <w:tab w:val="left" w:pos="8505"/>
          <w:tab w:val="left" w:pos="8789"/>
        </w:tabs>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primeira</w:t>
      </w:r>
      <w:r w:rsidRPr="00F97099">
        <w:rPr>
          <w:rFonts w:asciiTheme="majorHAnsi" w:hAnsiTheme="majorHAnsi"/>
          <w:sz w:val="24"/>
          <w:szCs w:val="24"/>
        </w:rPr>
        <w:t xml:space="preserve"> </w:t>
      </w:r>
      <w:r w:rsidRPr="00F97099">
        <w:rPr>
          <w:rFonts w:asciiTheme="majorHAnsi" w:hAnsiTheme="majorHAnsi"/>
          <w:spacing w:val="-1"/>
          <w:sz w:val="24"/>
          <w:szCs w:val="24"/>
        </w:rPr>
        <w:t>fiada 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assente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argamassa abundante:</w:t>
      </w:r>
      <w:r w:rsidRPr="00F97099">
        <w:rPr>
          <w:rFonts w:asciiTheme="majorHAnsi" w:hAnsiTheme="majorHAnsi"/>
          <w:spacing w:val="1"/>
          <w:sz w:val="24"/>
          <w:szCs w:val="24"/>
        </w:rPr>
        <w:t xml:space="preserve"> </w:t>
      </w:r>
      <w:r w:rsidR="00F81EB1" w:rsidRPr="00F97099">
        <w:rPr>
          <w:rFonts w:asciiTheme="majorHAnsi" w:hAnsiTheme="majorHAnsi"/>
          <w:spacing w:val="-1"/>
          <w:sz w:val="24"/>
          <w:szCs w:val="24"/>
        </w:rPr>
        <w:t xml:space="preserve">espessura </w:t>
      </w:r>
      <w:r w:rsidRPr="00F97099">
        <w:rPr>
          <w:rFonts w:asciiTheme="majorHAnsi" w:hAnsiTheme="majorHAnsi"/>
          <w:spacing w:val="-1"/>
          <w:sz w:val="24"/>
          <w:szCs w:val="24"/>
        </w:rPr>
        <w:t>mínima</w:t>
      </w:r>
      <w:r w:rsidRPr="00F97099">
        <w:rPr>
          <w:rFonts w:asciiTheme="majorHAnsi" w:hAnsiTheme="majorHAnsi"/>
          <w:sz w:val="24"/>
          <w:szCs w:val="24"/>
        </w:rPr>
        <w:t xml:space="preserve"> </w:t>
      </w:r>
      <w:r w:rsidRPr="00F97099">
        <w:rPr>
          <w:rFonts w:asciiTheme="majorHAnsi" w:hAnsiTheme="majorHAnsi"/>
          <w:spacing w:val="-1"/>
          <w:sz w:val="24"/>
          <w:szCs w:val="24"/>
        </w:rPr>
        <w:t>de 2</w:t>
      </w:r>
      <w:r w:rsidR="00F81EB1"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pacing w:val="67"/>
          <w:w w:val="99"/>
          <w:sz w:val="24"/>
          <w:szCs w:val="24"/>
        </w:rPr>
        <w:t xml:space="preserve"> </w:t>
      </w: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excessos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argamassa refluentes</w:t>
      </w:r>
      <w:r w:rsidRPr="00F97099">
        <w:rPr>
          <w:rFonts w:asciiTheme="majorHAnsi" w:hAnsiTheme="majorHAnsi"/>
          <w:sz w:val="24"/>
          <w:szCs w:val="24"/>
        </w:rPr>
        <w:t xml:space="preserve"> </w:t>
      </w:r>
      <w:r w:rsidRPr="00F97099">
        <w:rPr>
          <w:rFonts w:asciiTheme="majorHAnsi" w:hAnsiTheme="majorHAnsi"/>
          <w:spacing w:val="-1"/>
          <w:sz w:val="24"/>
          <w:szCs w:val="24"/>
        </w:rPr>
        <w:t>das juntas deverão</w:t>
      </w:r>
      <w:r w:rsidR="00F81EB1"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removidos</w:t>
      </w:r>
      <w:r w:rsidRPr="00F97099">
        <w:rPr>
          <w:rFonts w:asciiTheme="majorHAnsi" w:hAnsiTheme="majorHAnsi"/>
          <w:sz w:val="24"/>
          <w:szCs w:val="24"/>
        </w:rPr>
        <w:t xml:space="preserve"> </w:t>
      </w:r>
      <w:r w:rsidRPr="00F97099">
        <w:rPr>
          <w:rFonts w:asciiTheme="majorHAnsi" w:hAnsiTheme="majorHAnsi"/>
          <w:spacing w:val="-1"/>
          <w:sz w:val="24"/>
          <w:szCs w:val="24"/>
        </w:rPr>
        <w:t>enquanto</w:t>
      </w:r>
      <w:r w:rsidRPr="00F97099">
        <w:rPr>
          <w:rFonts w:asciiTheme="majorHAnsi" w:hAnsiTheme="majorHAnsi"/>
          <w:spacing w:val="1"/>
          <w:sz w:val="24"/>
          <w:szCs w:val="24"/>
        </w:rPr>
        <w:t xml:space="preserve"> </w:t>
      </w:r>
      <w:r w:rsidRPr="00F97099">
        <w:rPr>
          <w:rFonts w:asciiTheme="majorHAnsi" w:hAnsiTheme="majorHAnsi"/>
          <w:spacing w:val="-1"/>
          <w:sz w:val="24"/>
          <w:szCs w:val="24"/>
        </w:rPr>
        <w:t>frescos.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7"/>
          <w:sz w:val="24"/>
          <w:szCs w:val="24"/>
        </w:rPr>
        <w:t xml:space="preserve"> </w:t>
      </w:r>
      <w:r w:rsidRPr="00F97099">
        <w:rPr>
          <w:rFonts w:asciiTheme="majorHAnsi" w:hAnsiTheme="majorHAnsi"/>
          <w:spacing w:val="-1"/>
          <w:sz w:val="24"/>
          <w:szCs w:val="24"/>
        </w:rPr>
        <w:t>argamassas</w:t>
      </w:r>
      <w:r w:rsidRPr="00F97099">
        <w:rPr>
          <w:rFonts w:asciiTheme="majorHAnsi" w:hAnsiTheme="majorHAnsi"/>
          <w:spacing w:val="28"/>
          <w:sz w:val="24"/>
          <w:szCs w:val="24"/>
        </w:rPr>
        <w:t xml:space="preserve"> </w:t>
      </w:r>
      <w:r w:rsidRPr="00F97099">
        <w:rPr>
          <w:rFonts w:asciiTheme="majorHAnsi" w:hAnsiTheme="majorHAnsi"/>
          <w:spacing w:val="-1"/>
          <w:sz w:val="24"/>
          <w:szCs w:val="24"/>
        </w:rPr>
        <w:t>caídas</w:t>
      </w:r>
      <w:r w:rsidRPr="00F97099">
        <w:rPr>
          <w:rFonts w:asciiTheme="majorHAnsi" w:hAnsiTheme="majorHAnsi"/>
          <w:spacing w:val="28"/>
          <w:sz w:val="24"/>
          <w:szCs w:val="24"/>
        </w:rPr>
        <w:t xml:space="preserve"> </w:t>
      </w:r>
      <w:r w:rsidRPr="00F97099">
        <w:rPr>
          <w:rFonts w:asciiTheme="majorHAnsi" w:hAnsiTheme="majorHAnsi"/>
          <w:spacing w:val="-1"/>
          <w:sz w:val="24"/>
          <w:szCs w:val="24"/>
        </w:rPr>
        <w:t>ao</w:t>
      </w:r>
      <w:r w:rsidRPr="00F97099">
        <w:rPr>
          <w:rFonts w:asciiTheme="majorHAnsi" w:hAnsiTheme="majorHAnsi"/>
          <w:spacing w:val="27"/>
          <w:sz w:val="24"/>
          <w:szCs w:val="24"/>
        </w:rPr>
        <w:t xml:space="preserve"> </w:t>
      </w:r>
      <w:r w:rsidRPr="00F97099">
        <w:rPr>
          <w:rFonts w:asciiTheme="majorHAnsi" w:hAnsiTheme="majorHAnsi"/>
          <w:spacing w:val="-1"/>
          <w:sz w:val="24"/>
          <w:szCs w:val="24"/>
        </w:rPr>
        <w:t>solo</w:t>
      </w:r>
      <w:r w:rsidRPr="00F97099">
        <w:rPr>
          <w:rFonts w:asciiTheme="majorHAnsi" w:hAnsiTheme="majorHAnsi"/>
          <w:spacing w:val="26"/>
          <w:sz w:val="24"/>
          <w:szCs w:val="24"/>
        </w:rPr>
        <w:t xml:space="preserve"> </w:t>
      </w:r>
      <w:r w:rsidRPr="00F97099">
        <w:rPr>
          <w:rFonts w:asciiTheme="majorHAnsi" w:hAnsiTheme="majorHAnsi"/>
          <w:spacing w:val="-1"/>
          <w:sz w:val="24"/>
          <w:szCs w:val="24"/>
        </w:rPr>
        <w:t>ou</w:t>
      </w:r>
      <w:r w:rsidRPr="00F97099">
        <w:rPr>
          <w:rFonts w:asciiTheme="majorHAnsi" w:hAnsiTheme="majorHAnsi"/>
          <w:spacing w:val="27"/>
          <w:sz w:val="24"/>
          <w:szCs w:val="24"/>
        </w:rPr>
        <w:t xml:space="preserve"> </w:t>
      </w:r>
      <w:r w:rsidRPr="00F97099">
        <w:rPr>
          <w:rFonts w:asciiTheme="majorHAnsi" w:hAnsiTheme="majorHAnsi"/>
          <w:spacing w:val="-1"/>
          <w:sz w:val="24"/>
          <w:szCs w:val="24"/>
        </w:rPr>
        <w:t>retiradas</w:t>
      </w:r>
      <w:r w:rsidRPr="00F97099">
        <w:rPr>
          <w:rFonts w:asciiTheme="majorHAnsi" w:hAnsiTheme="majorHAnsi"/>
          <w:spacing w:val="28"/>
          <w:sz w:val="24"/>
          <w:szCs w:val="24"/>
        </w:rPr>
        <w:t xml:space="preserve"> </w:t>
      </w:r>
      <w:r w:rsidRPr="00F97099">
        <w:rPr>
          <w:rFonts w:asciiTheme="majorHAnsi" w:hAnsiTheme="majorHAnsi"/>
          <w:spacing w:val="-1"/>
          <w:sz w:val="24"/>
          <w:szCs w:val="24"/>
        </w:rPr>
        <w:t>da</w:t>
      </w:r>
      <w:r w:rsidRPr="00F97099">
        <w:rPr>
          <w:rFonts w:asciiTheme="majorHAnsi" w:hAnsiTheme="majorHAnsi"/>
          <w:spacing w:val="27"/>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28"/>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reaproveitadas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desde</w:t>
      </w:r>
      <w:r w:rsidRPr="00F97099">
        <w:rPr>
          <w:rFonts w:asciiTheme="majorHAnsi" w:hAnsiTheme="majorHAnsi"/>
          <w:spacing w:val="26"/>
          <w:sz w:val="24"/>
          <w:szCs w:val="24"/>
        </w:rPr>
        <w:t xml:space="preserve"> </w:t>
      </w:r>
      <w:r w:rsidRPr="00F97099">
        <w:rPr>
          <w:rFonts w:asciiTheme="majorHAnsi" w:hAnsiTheme="majorHAnsi"/>
          <w:spacing w:val="-1"/>
          <w:sz w:val="24"/>
          <w:szCs w:val="24"/>
        </w:rPr>
        <w:t>que</w:t>
      </w:r>
      <w:r w:rsidRPr="00F97099">
        <w:rPr>
          <w:rFonts w:asciiTheme="majorHAnsi" w:hAnsiTheme="majorHAnsi"/>
          <w:spacing w:val="63"/>
          <w:sz w:val="24"/>
          <w:szCs w:val="24"/>
        </w:rPr>
        <w:t xml:space="preserve"> </w:t>
      </w:r>
      <w:r w:rsidRPr="00F97099">
        <w:rPr>
          <w:rFonts w:asciiTheme="majorHAnsi" w:hAnsiTheme="majorHAnsi"/>
          <w:spacing w:val="-1"/>
          <w:sz w:val="24"/>
          <w:szCs w:val="24"/>
        </w:rPr>
        <w:t>haja</w:t>
      </w:r>
      <w:r w:rsidRPr="00F97099">
        <w:rPr>
          <w:rFonts w:asciiTheme="majorHAnsi" w:hAnsiTheme="majorHAnsi"/>
          <w:spacing w:val="1"/>
          <w:sz w:val="24"/>
          <w:szCs w:val="24"/>
        </w:rPr>
        <w:t xml:space="preserve"> </w:t>
      </w:r>
      <w:r w:rsidRPr="00F97099">
        <w:rPr>
          <w:rFonts w:asciiTheme="majorHAnsi" w:hAnsiTheme="majorHAnsi"/>
          <w:spacing w:val="-1"/>
          <w:sz w:val="24"/>
          <w:szCs w:val="24"/>
        </w:rPr>
        <w:t>recuperação da</w:t>
      </w:r>
      <w:r w:rsidRPr="00F97099">
        <w:rPr>
          <w:rFonts w:asciiTheme="majorHAnsi" w:hAnsiTheme="majorHAnsi"/>
          <w:sz w:val="24"/>
          <w:szCs w:val="24"/>
        </w:rPr>
        <w:t xml:space="preserve"> </w:t>
      </w:r>
      <w:r w:rsidRPr="00F97099">
        <w:rPr>
          <w:rFonts w:asciiTheme="majorHAnsi" w:hAnsiTheme="majorHAnsi"/>
          <w:spacing w:val="-1"/>
          <w:sz w:val="24"/>
          <w:szCs w:val="24"/>
        </w:rPr>
        <w:t xml:space="preserve">mesma </w:t>
      </w:r>
      <w:r w:rsidRPr="00F97099">
        <w:rPr>
          <w:rFonts w:asciiTheme="majorHAnsi" w:hAnsiTheme="majorHAnsi"/>
          <w:sz w:val="24"/>
          <w:szCs w:val="24"/>
        </w:rPr>
        <w:t xml:space="preserve">e </w:t>
      </w:r>
      <w:r w:rsidRPr="00F97099">
        <w:rPr>
          <w:rFonts w:asciiTheme="majorHAnsi" w:hAnsiTheme="majorHAnsi"/>
          <w:spacing w:val="-1"/>
          <w:sz w:val="24"/>
          <w:szCs w:val="24"/>
        </w:rPr>
        <w:t xml:space="preserve">após </w:t>
      </w:r>
      <w:r w:rsidRPr="00F97099">
        <w:rPr>
          <w:rFonts w:asciiTheme="majorHAnsi" w:hAnsiTheme="majorHAnsi"/>
          <w:sz w:val="24"/>
          <w:szCs w:val="24"/>
        </w:rPr>
        <w:t xml:space="preserve">a </w:t>
      </w:r>
      <w:r w:rsidRPr="00F97099">
        <w:rPr>
          <w:rFonts w:asciiTheme="majorHAnsi" w:hAnsiTheme="majorHAnsi"/>
          <w:spacing w:val="-1"/>
          <w:sz w:val="24"/>
          <w:szCs w:val="24"/>
        </w:rPr>
        <w:t>recuperação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apresentem as mesmas</w:t>
      </w:r>
      <w:r w:rsidRPr="00F97099">
        <w:rPr>
          <w:rFonts w:asciiTheme="majorHAnsi" w:hAnsiTheme="majorHAnsi"/>
          <w:sz w:val="24"/>
          <w:szCs w:val="24"/>
        </w:rPr>
        <w:t xml:space="preserve"> </w:t>
      </w:r>
      <w:r w:rsidRPr="00F97099">
        <w:rPr>
          <w:rFonts w:asciiTheme="majorHAnsi" w:hAnsiTheme="majorHAnsi"/>
          <w:spacing w:val="-1"/>
          <w:sz w:val="24"/>
          <w:szCs w:val="24"/>
        </w:rPr>
        <w:t>características iniciais.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alterada</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posição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dos</w:t>
      </w:r>
      <w:r w:rsidRPr="00F97099">
        <w:rPr>
          <w:rFonts w:asciiTheme="majorHAnsi" w:hAnsiTheme="majorHAnsi"/>
          <w:spacing w:val="4"/>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pega</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caso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modificação</w:t>
      </w:r>
      <w:r w:rsidRPr="00F97099">
        <w:rPr>
          <w:rFonts w:asciiTheme="majorHAnsi" w:hAnsiTheme="majorHAnsi"/>
          <w:spacing w:val="60"/>
          <w:sz w:val="24"/>
          <w:szCs w:val="24"/>
        </w:rPr>
        <w:t xml:space="preserve"> </w:t>
      </w:r>
      <w:r w:rsidRPr="00F97099">
        <w:rPr>
          <w:rFonts w:asciiTheme="majorHAnsi" w:hAnsiTheme="majorHAnsi"/>
          <w:spacing w:val="-1"/>
          <w:sz w:val="24"/>
          <w:szCs w:val="24"/>
        </w:rPr>
        <w:t>inevitável</w:t>
      </w:r>
      <w:r w:rsidRPr="00F97099">
        <w:rPr>
          <w:rFonts w:asciiTheme="majorHAnsi" w:hAnsiTheme="majorHAnsi"/>
          <w:spacing w:val="2"/>
          <w:sz w:val="24"/>
          <w:szCs w:val="24"/>
        </w:rPr>
        <w:t xml:space="preserve"> </w:t>
      </w:r>
      <w:r w:rsidRPr="00F97099">
        <w:rPr>
          <w:rFonts w:asciiTheme="majorHAnsi" w:hAnsiTheme="majorHAnsi"/>
          <w:spacing w:val="-1"/>
          <w:sz w:val="24"/>
          <w:szCs w:val="24"/>
        </w:rPr>
        <w:t>os</w:t>
      </w:r>
      <w:r w:rsidRPr="00F97099">
        <w:rPr>
          <w:rFonts w:asciiTheme="majorHAnsi" w:hAnsiTheme="majorHAnsi"/>
          <w:spacing w:val="60"/>
          <w:sz w:val="24"/>
          <w:szCs w:val="24"/>
        </w:rPr>
        <w:t xml:space="preserve"> </w:t>
      </w:r>
      <w:r w:rsidRPr="00F97099">
        <w:rPr>
          <w:rFonts w:asciiTheme="majorHAnsi" w:hAnsiTheme="majorHAnsi"/>
          <w:spacing w:val="-1"/>
          <w:sz w:val="24"/>
          <w:szCs w:val="24"/>
        </w:rPr>
        <w:t>blocos</w:t>
      </w:r>
      <w:r w:rsidRPr="00F97099">
        <w:rPr>
          <w:rFonts w:asciiTheme="majorHAnsi" w:hAnsiTheme="majorHAnsi"/>
          <w:sz w:val="24"/>
          <w:szCs w:val="24"/>
        </w:rPr>
        <w:t xml:space="preserve"> (e</w:t>
      </w:r>
      <w:r w:rsidRPr="00F97099">
        <w:rPr>
          <w:rFonts w:asciiTheme="majorHAnsi" w:hAnsiTheme="majorHAnsi"/>
          <w:spacing w:val="59"/>
          <w:sz w:val="24"/>
          <w:szCs w:val="24"/>
        </w:rPr>
        <w:t xml:space="preserve"> </w:t>
      </w:r>
      <w:r w:rsidRPr="00F97099">
        <w:rPr>
          <w:rFonts w:asciiTheme="majorHAnsi" w:hAnsiTheme="majorHAnsi"/>
          <w:spacing w:val="-1"/>
          <w:sz w:val="24"/>
          <w:szCs w:val="24"/>
        </w:rPr>
        <w:t>eventualmente</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pacing w:val="60"/>
          <w:sz w:val="24"/>
          <w:szCs w:val="24"/>
        </w:rPr>
        <w:t xml:space="preserve"> </w:t>
      </w:r>
      <w:r w:rsidRPr="00F97099">
        <w:rPr>
          <w:rFonts w:asciiTheme="majorHAnsi" w:hAnsiTheme="majorHAnsi"/>
          <w:spacing w:val="-1"/>
          <w:sz w:val="24"/>
          <w:szCs w:val="24"/>
        </w:rPr>
        <w:t>seus</w:t>
      </w:r>
      <w:r w:rsidRPr="00F97099">
        <w:rPr>
          <w:rFonts w:asciiTheme="majorHAnsi" w:hAnsiTheme="majorHAnsi"/>
          <w:spacing w:val="59"/>
          <w:sz w:val="24"/>
          <w:szCs w:val="24"/>
        </w:rPr>
        <w:t xml:space="preserve"> </w:t>
      </w:r>
      <w:r w:rsidRPr="00F97099">
        <w:rPr>
          <w:rFonts w:asciiTheme="majorHAnsi" w:hAnsiTheme="majorHAnsi"/>
          <w:spacing w:val="-1"/>
          <w:sz w:val="24"/>
          <w:szCs w:val="24"/>
        </w:rPr>
        <w:t>vizinhos)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61"/>
          <w:sz w:val="24"/>
          <w:szCs w:val="24"/>
        </w:rPr>
        <w:t xml:space="preserve"> </w:t>
      </w:r>
      <w:r w:rsidRPr="00F97099">
        <w:rPr>
          <w:rFonts w:asciiTheme="majorHAnsi" w:hAnsiTheme="majorHAnsi"/>
          <w:spacing w:val="-1"/>
          <w:sz w:val="24"/>
          <w:szCs w:val="24"/>
        </w:rPr>
        <w:t>removidos,</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limpos,</w:t>
      </w:r>
      <w:r w:rsidRPr="00F97099">
        <w:rPr>
          <w:rFonts w:asciiTheme="majorHAnsi" w:hAnsiTheme="majorHAnsi"/>
          <w:sz w:val="24"/>
          <w:szCs w:val="24"/>
        </w:rPr>
        <w:t xml:space="preserve"> </w:t>
      </w:r>
      <w:r w:rsidRPr="00F97099">
        <w:rPr>
          <w:rFonts w:asciiTheme="majorHAnsi" w:hAnsiTheme="majorHAnsi"/>
          <w:spacing w:val="-1"/>
          <w:sz w:val="24"/>
          <w:szCs w:val="24"/>
        </w:rPr>
        <w:t>umedecidos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recolocados</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argamassa</w:t>
      </w:r>
      <w:r w:rsidRPr="00F97099">
        <w:rPr>
          <w:rFonts w:asciiTheme="majorHAnsi" w:hAnsiTheme="majorHAnsi"/>
          <w:sz w:val="24"/>
          <w:szCs w:val="24"/>
        </w:rPr>
        <w:t xml:space="preserve"> </w:t>
      </w:r>
      <w:r w:rsidRPr="00F97099">
        <w:rPr>
          <w:rFonts w:asciiTheme="majorHAnsi" w:hAnsiTheme="majorHAnsi"/>
          <w:spacing w:val="-1"/>
          <w:sz w:val="24"/>
          <w:szCs w:val="24"/>
        </w:rPr>
        <w:t>fresca.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3"/>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14"/>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14"/>
          <w:sz w:val="24"/>
          <w:szCs w:val="24"/>
        </w:rPr>
        <w:t xml:space="preserve"> </w:t>
      </w:r>
      <w:r w:rsidRPr="00F97099">
        <w:rPr>
          <w:rFonts w:asciiTheme="majorHAnsi" w:hAnsiTheme="majorHAnsi"/>
          <w:spacing w:val="-1"/>
          <w:sz w:val="24"/>
          <w:szCs w:val="24"/>
        </w:rPr>
        <w:t>alinhadas</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perpendiculares</w:t>
      </w:r>
      <w:r w:rsidRPr="00F97099">
        <w:rPr>
          <w:rFonts w:asciiTheme="majorHAnsi" w:hAnsiTheme="majorHAnsi"/>
          <w:spacing w:val="15"/>
          <w:sz w:val="24"/>
          <w:szCs w:val="24"/>
        </w:rPr>
        <w:t xml:space="preserve"> </w:t>
      </w:r>
      <w:r w:rsidRPr="00F97099">
        <w:rPr>
          <w:rFonts w:asciiTheme="majorHAnsi" w:hAnsiTheme="majorHAnsi"/>
          <w:spacing w:val="-1"/>
          <w:sz w:val="24"/>
          <w:szCs w:val="24"/>
        </w:rPr>
        <w:t>com</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laje</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piso</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teto.</w:t>
      </w:r>
      <w:r w:rsidRPr="00F97099">
        <w:rPr>
          <w:rFonts w:asciiTheme="majorHAnsi" w:hAnsiTheme="majorHAnsi"/>
          <w:spacing w:val="14"/>
          <w:sz w:val="24"/>
          <w:szCs w:val="24"/>
        </w:rPr>
        <w:t xml:space="preserve"> </w:t>
      </w:r>
      <w:r w:rsidRPr="00F97099">
        <w:rPr>
          <w:rFonts w:asciiTheme="majorHAnsi" w:hAnsiTheme="majorHAnsi"/>
          <w:sz w:val="24"/>
          <w:szCs w:val="24"/>
        </w:rPr>
        <w:t>O</w:t>
      </w:r>
      <w:r w:rsidRPr="00F97099">
        <w:rPr>
          <w:rFonts w:asciiTheme="majorHAnsi" w:hAnsiTheme="majorHAnsi"/>
          <w:spacing w:val="51"/>
          <w:w w:val="99"/>
          <w:sz w:val="24"/>
          <w:szCs w:val="24"/>
        </w:rPr>
        <w:t xml:space="preserve"> </w:t>
      </w:r>
      <w:r w:rsidRPr="00F97099">
        <w:rPr>
          <w:rFonts w:asciiTheme="majorHAnsi" w:hAnsiTheme="majorHAnsi"/>
          <w:spacing w:val="-1"/>
          <w:sz w:val="24"/>
          <w:szCs w:val="24"/>
        </w:rPr>
        <w:t>alinhamento</w:t>
      </w:r>
      <w:r w:rsidRPr="00F97099">
        <w:rPr>
          <w:rFonts w:asciiTheme="majorHAnsi" w:hAnsiTheme="majorHAnsi"/>
          <w:spacing w:val="22"/>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prumo</w:t>
      </w:r>
      <w:r w:rsidRPr="00F97099">
        <w:rPr>
          <w:rFonts w:asciiTheme="majorHAnsi" w:hAnsiTheme="majorHAnsi"/>
          <w:spacing w:val="20"/>
          <w:sz w:val="24"/>
          <w:szCs w:val="24"/>
        </w:rPr>
        <w:t xml:space="preserve"> </w:t>
      </w:r>
      <w:r w:rsidRPr="00F97099">
        <w:rPr>
          <w:rFonts w:asciiTheme="majorHAnsi" w:hAnsiTheme="majorHAnsi"/>
          <w:spacing w:val="-1"/>
          <w:sz w:val="24"/>
          <w:szCs w:val="24"/>
        </w:rPr>
        <w:t>das</w:t>
      </w:r>
      <w:r w:rsidRPr="00F97099">
        <w:rPr>
          <w:rFonts w:asciiTheme="majorHAnsi" w:hAnsiTheme="majorHAnsi"/>
          <w:spacing w:val="20"/>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21"/>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1"/>
          <w:sz w:val="24"/>
          <w:szCs w:val="24"/>
        </w:rPr>
        <w:t xml:space="preserve"> </w:t>
      </w:r>
      <w:r w:rsidRPr="00F97099">
        <w:rPr>
          <w:rFonts w:asciiTheme="majorHAnsi" w:hAnsiTheme="majorHAnsi"/>
          <w:spacing w:val="-1"/>
          <w:sz w:val="24"/>
          <w:szCs w:val="24"/>
        </w:rPr>
        <w:t>averiguado</w:t>
      </w:r>
      <w:r w:rsidRPr="00F97099">
        <w:rPr>
          <w:rFonts w:asciiTheme="majorHAnsi" w:hAnsiTheme="majorHAnsi"/>
          <w:spacing w:val="23"/>
          <w:sz w:val="24"/>
          <w:szCs w:val="24"/>
        </w:rPr>
        <w:t xml:space="preserve"> </w:t>
      </w:r>
      <w:r w:rsidRPr="00F97099">
        <w:rPr>
          <w:rFonts w:asciiTheme="majorHAnsi" w:hAnsiTheme="majorHAnsi"/>
          <w:spacing w:val="-1"/>
          <w:sz w:val="24"/>
          <w:szCs w:val="24"/>
        </w:rPr>
        <w:t>pela</w:t>
      </w:r>
      <w:r w:rsidRPr="00F97099">
        <w:rPr>
          <w:rFonts w:asciiTheme="majorHAnsi" w:hAnsiTheme="majorHAnsi"/>
          <w:spacing w:val="2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empregando</w:t>
      </w:r>
      <w:r w:rsidRPr="00F97099">
        <w:rPr>
          <w:rFonts w:asciiTheme="majorHAnsi" w:hAnsiTheme="majorHAnsi"/>
          <w:spacing w:val="21"/>
          <w:sz w:val="24"/>
          <w:szCs w:val="24"/>
        </w:rPr>
        <w:t xml:space="preserve"> </w:t>
      </w:r>
      <w:r w:rsidRPr="00F97099">
        <w:rPr>
          <w:rFonts w:asciiTheme="majorHAnsi" w:hAnsiTheme="majorHAnsi"/>
          <w:spacing w:val="-1"/>
          <w:sz w:val="24"/>
          <w:szCs w:val="24"/>
        </w:rPr>
        <w:t>régua</w:t>
      </w:r>
      <w:r w:rsidRPr="00F97099">
        <w:rPr>
          <w:rFonts w:asciiTheme="majorHAnsi" w:hAnsiTheme="majorHAnsi"/>
          <w:spacing w:val="49"/>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alumínio</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9"/>
          <w:sz w:val="24"/>
          <w:szCs w:val="24"/>
        </w:rPr>
        <w:t xml:space="preserve"> </w:t>
      </w:r>
      <w:r w:rsidRPr="00F97099">
        <w:rPr>
          <w:rFonts w:asciiTheme="majorHAnsi" w:hAnsiTheme="majorHAnsi"/>
          <w:spacing w:val="-1"/>
          <w:sz w:val="24"/>
          <w:szCs w:val="24"/>
        </w:rPr>
        <w:t>nível</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bolha</w:t>
      </w:r>
      <w:r w:rsidRPr="00F97099">
        <w:rPr>
          <w:rFonts w:asciiTheme="majorHAnsi" w:hAnsiTheme="majorHAnsi"/>
          <w:spacing w:val="10"/>
          <w:sz w:val="24"/>
          <w:szCs w:val="24"/>
        </w:rPr>
        <w:t xml:space="preserve"> </w:t>
      </w:r>
      <w:r w:rsidRPr="00F97099">
        <w:rPr>
          <w:rFonts w:asciiTheme="majorHAnsi" w:hAnsiTheme="majorHAnsi"/>
          <w:spacing w:val="-1"/>
          <w:sz w:val="24"/>
          <w:szCs w:val="24"/>
        </w:rPr>
        <w:t>acoplado,</w:t>
      </w:r>
      <w:r w:rsidRPr="00F97099">
        <w:rPr>
          <w:rFonts w:asciiTheme="majorHAnsi" w:hAnsiTheme="majorHAnsi"/>
          <w:spacing w:val="12"/>
          <w:sz w:val="24"/>
          <w:szCs w:val="24"/>
        </w:rPr>
        <w:t xml:space="preserve"> </w:t>
      </w:r>
      <w:r w:rsidRPr="00F97099">
        <w:rPr>
          <w:rFonts w:asciiTheme="majorHAnsi" w:hAnsiTheme="majorHAnsi"/>
          <w:spacing w:val="-1"/>
          <w:sz w:val="24"/>
          <w:szCs w:val="24"/>
        </w:rPr>
        <w:t>nível</w:t>
      </w:r>
      <w:r w:rsidRPr="00F97099">
        <w:rPr>
          <w:rFonts w:asciiTheme="majorHAnsi" w:hAnsiTheme="majorHAnsi"/>
          <w:spacing w:val="9"/>
          <w:sz w:val="24"/>
          <w:szCs w:val="24"/>
        </w:rPr>
        <w:t xml:space="preserve"> </w:t>
      </w:r>
      <w:r w:rsidRPr="00F97099">
        <w:rPr>
          <w:rFonts w:asciiTheme="majorHAnsi" w:hAnsiTheme="majorHAnsi"/>
          <w:spacing w:val="-1"/>
          <w:sz w:val="24"/>
          <w:szCs w:val="24"/>
        </w:rPr>
        <w:t>laser</w:t>
      </w:r>
      <w:r w:rsidRPr="00F97099">
        <w:rPr>
          <w:rFonts w:asciiTheme="majorHAnsi" w:hAnsiTheme="majorHAnsi"/>
          <w:spacing w:val="9"/>
          <w:sz w:val="24"/>
          <w:szCs w:val="24"/>
        </w:rPr>
        <w:t xml:space="preserve"> </w:t>
      </w:r>
      <w:r w:rsidRPr="00F97099">
        <w:rPr>
          <w:rFonts w:asciiTheme="majorHAnsi" w:hAnsiTheme="majorHAnsi"/>
          <w:spacing w:val="-1"/>
          <w:sz w:val="24"/>
          <w:szCs w:val="24"/>
        </w:rPr>
        <w:t>ou</w:t>
      </w:r>
      <w:r w:rsidRPr="00F97099">
        <w:rPr>
          <w:rFonts w:asciiTheme="majorHAnsi" w:hAnsiTheme="majorHAnsi"/>
          <w:spacing w:val="9"/>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1"/>
          <w:sz w:val="24"/>
          <w:szCs w:val="24"/>
        </w:rPr>
        <w:t xml:space="preserve"> </w:t>
      </w:r>
      <w:r w:rsidRPr="00F97099">
        <w:rPr>
          <w:rFonts w:asciiTheme="majorHAnsi" w:hAnsiTheme="majorHAnsi"/>
          <w:spacing w:val="-1"/>
          <w:sz w:val="24"/>
          <w:szCs w:val="24"/>
        </w:rPr>
        <w:t>outro</w:t>
      </w:r>
      <w:r w:rsidRPr="00F97099">
        <w:rPr>
          <w:rFonts w:asciiTheme="majorHAnsi" w:hAnsiTheme="majorHAnsi"/>
          <w:spacing w:val="8"/>
          <w:sz w:val="24"/>
          <w:szCs w:val="24"/>
        </w:rPr>
        <w:t xml:space="preserve"> </w:t>
      </w:r>
      <w:r w:rsidRPr="00F97099">
        <w:rPr>
          <w:rFonts w:asciiTheme="majorHAnsi" w:hAnsiTheme="majorHAnsi"/>
          <w:spacing w:val="-1"/>
          <w:sz w:val="24"/>
          <w:szCs w:val="24"/>
        </w:rPr>
        <w:t>equipamento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devidamente</w:t>
      </w:r>
      <w:r w:rsidRPr="00F97099">
        <w:rPr>
          <w:rFonts w:asciiTheme="majorHAnsi" w:hAnsiTheme="majorHAnsi"/>
          <w:spacing w:val="53"/>
          <w:sz w:val="24"/>
          <w:szCs w:val="24"/>
        </w:rPr>
        <w:t xml:space="preserve"> </w:t>
      </w:r>
      <w:r w:rsidRPr="00F97099">
        <w:rPr>
          <w:rFonts w:asciiTheme="majorHAnsi" w:hAnsiTheme="majorHAnsi"/>
          <w:spacing w:val="-1"/>
          <w:sz w:val="24"/>
          <w:szCs w:val="24"/>
        </w:rPr>
        <w:t>calibrado</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em</w:t>
      </w:r>
      <w:r w:rsidRPr="00F97099">
        <w:rPr>
          <w:rFonts w:asciiTheme="majorHAnsi" w:hAnsiTheme="majorHAnsi"/>
          <w:spacing w:val="9"/>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uso.</w:t>
      </w:r>
      <w:r w:rsidRPr="00F97099">
        <w:rPr>
          <w:rFonts w:asciiTheme="majorHAnsi" w:hAnsiTheme="majorHAnsi"/>
          <w:spacing w:val="9"/>
          <w:sz w:val="24"/>
          <w:szCs w:val="24"/>
        </w:rPr>
        <w:t xml:space="preserve"> </w:t>
      </w:r>
      <w:r w:rsidRPr="00F97099">
        <w:rPr>
          <w:rFonts w:asciiTheme="majorHAnsi" w:hAnsiTheme="majorHAnsi"/>
          <w:spacing w:val="-1"/>
          <w:sz w:val="24"/>
          <w:szCs w:val="24"/>
        </w:rPr>
        <w:t>Caso</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7"/>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esteja</w:t>
      </w:r>
      <w:r w:rsidRPr="00F97099">
        <w:rPr>
          <w:rFonts w:asciiTheme="majorHAnsi" w:hAnsiTheme="majorHAnsi"/>
          <w:spacing w:val="8"/>
          <w:sz w:val="24"/>
          <w:szCs w:val="24"/>
        </w:rPr>
        <w:t xml:space="preserve"> </w:t>
      </w:r>
      <w:r w:rsidRPr="00F97099">
        <w:rPr>
          <w:rFonts w:asciiTheme="majorHAnsi" w:hAnsiTheme="majorHAnsi"/>
          <w:spacing w:val="-1"/>
          <w:sz w:val="24"/>
          <w:szCs w:val="24"/>
        </w:rPr>
        <w:t>com</w:t>
      </w:r>
      <w:r w:rsidRPr="00F97099">
        <w:rPr>
          <w:rFonts w:asciiTheme="majorHAnsi" w:hAnsiTheme="majorHAnsi"/>
          <w:spacing w:val="9"/>
          <w:sz w:val="24"/>
          <w:szCs w:val="24"/>
        </w:rPr>
        <w:t xml:space="preserve"> </w:t>
      </w:r>
      <w:r w:rsidRPr="00F97099">
        <w:rPr>
          <w:rFonts w:asciiTheme="majorHAnsi" w:hAnsiTheme="majorHAnsi"/>
          <w:spacing w:val="-1"/>
          <w:sz w:val="24"/>
          <w:szCs w:val="24"/>
        </w:rPr>
        <w:t>seu</w:t>
      </w:r>
      <w:r w:rsidRPr="00F97099">
        <w:rPr>
          <w:rFonts w:asciiTheme="majorHAnsi" w:hAnsiTheme="majorHAnsi"/>
          <w:spacing w:val="9"/>
          <w:sz w:val="24"/>
          <w:szCs w:val="24"/>
        </w:rPr>
        <w:t xml:space="preserve"> </w:t>
      </w:r>
      <w:r w:rsidRPr="00F97099">
        <w:rPr>
          <w:rFonts w:asciiTheme="majorHAnsi" w:hAnsiTheme="majorHAnsi"/>
          <w:spacing w:val="-1"/>
          <w:sz w:val="24"/>
          <w:szCs w:val="24"/>
        </w:rPr>
        <w:t>devido</w:t>
      </w:r>
      <w:r w:rsidRPr="00F97099">
        <w:rPr>
          <w:rFonts w:asciiTheme="majorHAnsi" w:hAnsiTheme="majorHAnsi"/>
          <w:spacing w:val="10"/>
          <w:sz w:val="24"/>
          <w:szCs w:val="24"/>
        </w:rPr>
        <w:t xml:space="preserve"> </w:t>
      </w:r>
      <w:r w:rsidRPr="00F97099">
        <w:rPr>
          <w:rFonts w:asciiTheme="majorHAnsi" w:hAnsiTheme="majorHAnsi"/>
          <w:spacing w:val="-1"/>
          <w:sz w:val="24"/>
          <w:szCs w:val="24"/>
        </w:rPr>
        <w:t>prumo,</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5"/>
          <w:sz w:val="24"/>
          <w:szCs w:val="24"/>
        </w:rPr>
        <w:t xml:space="preserve"> </w:t>
      </w:r>
      <w:r w:rsidRPr="00F97099">
        <w:rPr>
          <w:rFonts w:asciiTheme="majorHAnsi" w:hAnsiTheme="majorHAnsi"/>
          <w:spacing w:val="-1"/>
          <w:sz w:val="24"/>
          <w:szCs w:val="24"/>
        </w:rPr>
        <w:t xml:space="preserve">deverá refazê-la sem ônus </w:t>
      </w:r>
      <w:r w:rsidRPr="00F97099">
        <w:rPr>
          <w:rFonts w:asciiTheme="majorHAnsi" w:hAnsiTheme="majorHAnsi"/>
          <w:sz w:val="24"/>
          <w:szCs w:val="24"/>
        </w:rPr>
        <w:t>à</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0C3BD2">
      <w:pPr>
        <w:pStyle w:val="Corpodetexto"/>
        <w:numPr>
          <w:ilvl w:val="0"/>
          <w:numId w:val="3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assentamento:</w:t>
      </w:r>
      <w:r w:rsidR="00F81EB1" w:rsidRPr="00F97099">
        <w:rPr>
          <w:rFonts w:asciiTheme="majorHAnsi" w:hAnsiTheme="majorHAnsi"/>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ter</w:t>
      </w:r>
      <w:r w:rsidRPr="00F97099">
        <w:rPr>
          <w:rFonts w:asciiTheme="majorHAnsi" w:hAnsiTheme="majorHAnsi"/>
          <w:sz w:val="24"/>
          <w:szCs w:val="24"/>
        </w:rPr>
        <w:t xml:space="preserve"> </w:t>
      </w:r>
      <w:r w:rsidRPr="00F97099">
        <w:rPr>
          <w:rFonts w:asciiTheme="majorHAnsi" w:hAnsiTheme="majorHAnsi"/>
          <w:spacing w:val="-1"/>
          <w:sz w:val="24"/>
          <w:szCs w:val="24"/>
        </w:rPr>
        <w:t>espessura constante</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todas as direções.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37"/>
          <w:sz w:val="24"/>
          <w:szCs w:val="24"/>
        </w:rPr>
        <w:t xml:space="preserve"> </w:t>
      </w:r>
      <w:r w:rsidRPr="00F97099">
        <w:rPr>
          <w:rFonts w:asciiTheme="majorHAnsi" w:hAnsiTheme="majorHAnsi"/>
          <w:spacing w:val="-1"/>
          <w:sz w:val="24"/>
          <w:szCs w:val="24"/>
        </w:rPr>
        <w:t>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38"/>
          <w:sz w:val="24"/>
          <w:szCs w:val="24"/>
        </w:rPr>
        <w:t xml:space="preserve"> </w:t>
      </w:r>
      <w:r w:rsidRPr="00F97099">
        <w:rPr>
          <w:rFonts w:asciiTheme="majorHAnsi" w:hAnsiTheme="majorHAnsi"/>
          <w:spacing w:val="-1"/>
          <w:sz w:val="24"/>
          <w:szCs w:val="24"/>
        </w:rPr>
        <w:t>terminadas</w:t>
      </w:r>
      <w:r w:rsidRPr="00F97099">
        <w:rPr>
          <w:rFonts w:asciiTheme="majorHAnsi" w:hAnsiTheme="majorHAnsi"/>
          <w:spacing w:val="42"/>
          <w:sz w:val="24"/>
          <w:szCs w:val="24"/>
        </w:rPr>
        <w:t xml:space="preserve"> </w:t>
      </w:r>
      <w:r w:rsidRPr="00F97099">
        <w:rPr>
          <w:rFonts w:asciiTheme="majorHAnsi" w:hAnsiTheme="majorHAnsi"/>
          <w:spacing w:val="-1"/>
          <w:sz w:val="24"/>
          <w:szCs w:val="24"/>
        </w:rPr>
        <w:t>verticais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horizontais</w:t>
      </w:r>
      <w:r w:rsidRPr="00F97099">
        <w:rPr>
          <w:rFonts w:asciiTheme="majorHAnsi" w:hAnsiTheme="majorHAnsi"/>
          <w:spacing w:val="4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z w:val="24"/>
          <w:szCs w:val="24"/>
        </w:rPr>
        <w:t>8</w:t>
      </w:r>
      <w:r w:rsidRPr="00F97099">
        <w:rPr>
          <w:rFonts w:asciiTheme="majorHAnsi" w:hAnsiTheme="majorHAnsi"/>
          <w:spacing w:val="36"/>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15</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mm,</w:t>
      </w:r>
      <w:r w:rsidRPr="00F97099">
        <w:rPr>
          <w:rFonts w:asciiTheme="majorHAnsi" w:hAnsiTheme="majorHAnsi"/>
          <w:spacing w:val="39"/>
          <w:sz w:val="24"/>
          <w:szCs w:val="24"/>
        </w:rPr>
        <w:t xml:space="preserve"> </w:t>
      </w:r>
      <w:r w:rsidRPr="00F97099">
        <w:rPr>
          <w:rFonts w:asciiTheme="majorHAnsi" w:hAnsiTheme="majorHAnsi"/>
          <w:spacing w:val="-1"/>
          <w:sz w:val="24"/>
          <w:szCs w:val="24"/>
        </w:rPr>
        <w:t>exceto</w:t>
      </w:r>
      <w:r w:rsidRPr="00F97099">
        <w:rPr>
          <w:rFonts w:asciiTheme="majorHAnsi" w:hAnsiTheme="majorHAnsi"/>
          <w:spacing w:val="39"/>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55"/>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 ajuste, porém</w:t>
      </w:r>
      <w:r w:rsidRPr="00F97099">
        <w:rPr>
          <w:rFonts w:asciiTheme="majorHAnsi" w:hAnsiTheme="majorHAnsi"/>
          <w:sz w:val="24"/>
          <w:szCs w:val="24"/>
        </w:rPr>
        <w:t xml:space="preserve"> </w:t>
      </w:r>
      <w:r w:rsidRPr="00F97099">
        <w:rPr>
          <w:rFonts w:asciiTheme="majorHAnsi" w:hAnsiTheme="majorHAnsi"/>
          <w:spacing w:val="-1"/>
          <w:sz w:val="24"/>
          <w:szCs w:val="24"/>
        </w:rPr>
        <w:t>constantes,</w:t>
      </w:r>
      <w:r w:rsidRPr="00F97099">
        <w:rPr>
          <w:rFonts w:asciiTheme="majorHAnsi" w:hAnsiTheme="majorHAnsi"/>
          <w:sz w:val="24"/>
          <w:szCs w:val="24"/>
        </w:rPr>
        <w:t xml:space="preserve"> </w:t>
      </w:r>
      <w:r w:rsidRPr="00F97099">
        <w:rPr>
          <w:rFonts w:asciiTheme="majorHAnsi" w:hAnsiTheme="majorHAnsi"/>
          <w:spacing w:val="-1"/>
          <w:sz w:val="24"/>
          <w:szCs w:val="24"/>
        </w:rPr>
        <w:t>devendo</w:t>
      </w:r>
      <w:r w:rsidRPr="00F97099">
        <w:rPr>
          <w:rFonts w:asciiTheme="majorHAnsi" w:hAnsiTheme="majorHAnsi"/>
          <w:sz w:val="24"/>
          <w:szCs w:val="24"/>
        </w:rPr>
        <w:t xml:space="preserve"> </w:t>
      </w:r>
      <w:r w:rsidRPr="00F97099">
        <w:rPr>
          <w:rFonts w:asciiTheme="majorHAnsi" w:hAnsiTheme="majorHAnsi"/>
          <w:spacing w:val="-1"/>
          <w:sz w:val="24"/>
          <w:szCs w:val="24"/>
        </w:rPr>
        <w:t xml:space="preserve">as rebarbas ser retiradas com </w:t>
      </w:r>
      <w:r w:rsidRPr="00F97099">
        <w:rPr>
          <w:rFonts w:asciiTheme="majorHAnsi" w:hAnsiTheme="majorHAnsi"/>
          <w:sz w:val="24"/>
          <w:szCs w:val="24"/>
        </w:rPr>
        <w:t>a</w:t>
      </w:r>
      <w:r w:rsidRPr="00F97099">
        <w:rPr>
          <w:rFonts w:asciiTheme="majorHAnsi" w:hAnsiTheme="majorHAnsi"/>
          <w:spacing w:val="-1"/>
          <w:sz w:val="24"/>
          <w:szCs w:val="24"/>
        </w:rPr>
        <w:t xml:space="preserve"> colher.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w:t>
      </w:r>
      <w:r w:rsidRPr="00F97099">
        <w:rPr>
          <w:rFonts w:asciiTheme="majorHAnsi" w:hAnsiTheme="majorHAnsi"/>
          <w:spacing w:val="16"/>
          <w:sz w:val="24"/>
          <w:szCs w:val="24"/>
        </w:rPr>
        <w:t xml:space="preserve"> </w:t>
      </w:r>
      <w:r w:rsidRPr="00F97099">
        <w:rPr>
          <w:rFonts w:asciiTheme="majorHAnsi" w:hAnsiTheme="majorHAnsi"/>
          <w:spacing w:val="-1"/>
          <w:sz w:val="24"/>
          <w:szCs w:val="24"/>
        </w:rPr>
        <w:t>fechados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os</w:t>
      </w:r>
      <w:r w:rsidRPr="00F97099">
        <w:rPr>
          <w:rFonts w:asciiTheme="majorHAnsi" w:hAnsiTheme="majorHAnsi"/>
          <w:spacing w:val="15"/>
          <w:sz w:val="24"/>
          <w:szCs w:val="24"/>
        </w:rPr>
        <w:t xml:space="preserve"> </w:t>
      </w:r>
      <w:r w:rsidRPr="00F97099">
        <w:rPr>
          <w:rFonts w:asciiTheme="majorHAnsi" w:hAnsiTheme="majorHAnsi"/>
          <w:spacing w:val="-1"/>
          <w:sz w:val="24"/>
          <w:szCs w:val="24"/>
        </w:rPr>
        <w:t>furos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deixados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por</w:t>
      </w:r>
      <w:r w:rsidRPr="00F97099">
        <w:rPr>
          <w:rFonts w:asciiTheme="majorHAnsi" w:hAnsiTheme="majorHAnsi"/>
          <w:spacing w:val="15"/>
          <w:sz w:val="24"/>
          <w:szCs w:val="24"/>
        </w:rPr>
        <w:t xml:space="preserve"> </w:t>
      </w:r>
      <w:r w:rsidRPr="00F97099">
        <w:rPr>
          <w:rFonts w:asciiTheme="majorHAnsi" w:hAnsiTheme="majorHAnsi"/>
          <w:spacing w:val="-1"/>
          <w:sz w:val="24"/>
          <w:szCs w:val="24"/>
        </w:rPr>
        <w:t>pregos</w:t>
      </w:r>
      <w:r w:rsidRPr="00F97099">
        <w:rPr>
          <w:rFonts w:asciiTheme="majorHAnsi" w:hAnsiTheme="majorHAnsi"/>
          <w:spacing w:val="15"/>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16"/>
          <w:sz w:val="24"/>
          <w:szCs w:val="24"/>
        </w:rPr>
        <w:t xml:space="preserve"> </w:t>
      </w: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alinhamento,</w:t>
      </w:r>
      <w:r w:rsidRPr="00F97099">
        <w:rPr>
          <w:rFonts w:asciiTheme="majorHAnsi" w:hAnsiTheme="majorHAnsi"/>
          <w:spacing w:val="17"/>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41"/>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trabalhos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paredes revestidas.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juntas verticais deverão ser</w:t>
      </w:r>
      <w:r w:rsidRPr="00F97099">
        <w:rPr>
          <w:rFonts w:asciiTheme="majorHAnsi" w:hAnsiTheme="majorHAnsi"/>
          <w:sz w:val="24"/>
          <w:szCs w:val="24"/>
        </w:rPr>
        <w:t xml:space="preserve"> </w:t>
      </w:r>
      <w:r w:rsidRPr="00F97099">
        <w:rPr>
          <w:rFonts w:asciiTheme="majorHAnsi" w:hAnsiTheme="majorHAnsi"/>
          <w:spacing w:val="-1"/>
          <w:sz w:val="24"/>
          <w:szCs w:val="24"/>
        </w:rPr>
        <w:t>amarradas.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2"/>
          <w:sz w:val="24"/>
          <w:szCs w:val="24"/>
        </w:rPr>
        <w:t xml:space="preserve"> </w:t>
      </w:r>
      <w:r w:rsidRPr="00F97099">
        <w:rPr>
          <w:rFonts w:asciiTheme="majorHAnsi" w:hAnsiTheme="majorHAnsi"/>
          <w:spacing w:val="-1"/>
          <w:sz w:val="24"/>
          <w:szCs w:val="24"/>
        </w:rPr>
        <w:t>horizontais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1"/>
          <w:sz w:val="24"/>
          <w:szCs w:val="24"/>
        </w:rPr>
        <w:t xml:space="preserve"> </w:t>
      </w:r>
      <w:r w:rsidRPr="00F97099">
        <w:rPr>
          <w:rFonts w:asciiTheme="majorHAnsi" w:hAnsiTheme="majorHAnsi"/>
          <w:spacing w:val="-1"/>
          <w:sz w:val="24"/>
          <w:szCs w:val="24"/>
        </w:rPr>
        <w:t>mantidas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em</w:t>
      </w:r>
      <w:r w:rsidRPr="00F97099">
        <w:rPr>
          <w:rFonts w:asciiTheme="majorHAnsi" w:hAnsiTheme="majorHAnsi"/>
          <w:spacing w:val="14"/>
          <w:sz w:val="24"/>
          <w:szCs w:val="24"/>
        </w:rPr>
        <w:t xml:space="preserve"> </w:t>
      </w:r>
      <w:r w:rsidRPr="00F97099">
        <w:rPr>
          <w:rFonts w:asciiTheme="majorHAnsi" w:hAnsiTheme="majorHAnsi"/>
          <w:spacing w:val="-1"/>
          <w:sz w:val="24"/>
          <w:szCs w:val="24"/>
        </w:rPr>
        <w:t>absoluto</w:t>
      </w:r>
      <w:r w:rsidRPr="00F97099">
        <w:rPr>
          <w:rFonts w:asciiTheme="majorHAnsi" w:hAnsiTheme="majorHAnsi"/>
          <w:spacing w:val="12"/>
          <w:sz w:val="24"/>
          <w:szCs w:val="24"/>
        </w:rPr>
        <w:t xml:space="preserve"> </w:t>
      </w:r>
      <w:r w:rsidRPr="00F97099">
        <w:rPr>
          <w:rFonts w:asciiTheme="majorHAnsi" w:hAnsiTheme="majorHAnsi"/>
          <w:spacing w:val="-1"/>
          <w:sz w:val="24"/>
          <w:szCs w:val="24"/>
        </w:rPr>
        <w:t>nivelamento;</w:t>
      </w:r>
      <w:r w:rsidRPr="00F97099">
        <w:rPr>
          <w:rFonts w:asciiTheme="majorHAnsi" w:hAnsiTheme="majorHAnsi"/>
          <w:spacing w:val="13"/>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12"/>
          <w:sz w:val="24"/>
          <w:szCs w:val="24"/>
        </w:rPr>
        <w:t xml:space="preserve"> </w:t>
      </w:r>
      <w:r w:rsidRPr="00F97099">
        <w:rPr>
          <w:rFonts w:asciiTheme="majorHAnsi" w:hAnsiTheme="majorHAnsi"/>
          <w:spacing w:val="-1"/>
          <w:sz w:val="24"/>
          <w:szCs w:val="24"/>
        </w:rPr>
        <w:t>que</w:t>
      </w:r>
      <w:r w:rsidRPr="00F97099">
        <w:rPr>
          <w:rFonts w:asciiTheme="majorHAnsi" w:hAnsiTheme="majorHAnsi"/>
          <w:spacing w:val="13"/>
          <w:sz w:val="24"/>
          <w:szCs w:val="24"/>
        </w:rPr>
        <w:t xml:space="preserve"> </w:t>
      </w:r>
      <w:r w:rsidRPr="00F97099">
        <w:rPr>
          <w:rFonts w:asciiTheme="majorHAnsi" w:hAnsiTheme="majorHAnsi"/>
          <w:spacing w:val="-1"/>
          <w:sz w:val="24"/>
          <w:szCs w:val="24"/>
        </w:rPr>
        <w:t>este</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61"/>
          <w:sz w:val="24"/>
          <w:szCs w:val="24"/>
        </w:rPr>
        <w:t xml:space="preserve"> </w:t>
      </w:r>
      <w:r w:rsidRPr="00F97099">
        <w:rPr>
          <w:rFonts w:asciiTheme="majorHAnsi" w:hAnsiTheme="majorHAnsi"/>
          <w:spacing w:val="-1"/>
          <w:sz w:val="24"/>
          <w:szCs w:val="24"/>
        </w:rPr>
        <w:t>retificado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0044115A" w:rsidRPr="00F97099">
        <w:rPr>
          <w:rFonts w:asciiTheme="majorHAnsi" w:hAnsiTheme="majorHAnsi"/>
          <w:spacing w:val="-1"/>
          <w:sz w:val="24"/>
          <w:szCs w:val="24"/>
        </w:rPr>
        <w:t>frequência</w:t>
      </w:r>
      <w:r w:rsidRPr="00F97099">
        <w:rPr>
          <w:rFonts w:asciiTheme="majorHAnsi" w:hAnsiTheme="majorHAnsi"/>
          <w:spacing w:val="-1"/>
          <w:sz w:val="24"/>
          <w:szCs w:val="24"/>
        </w:rPr>
        <w:t>.</w:t>
      </w:r>
    </w:p>
    <w:p w:rsidR="00776AEB" w:rsidRPr="00F97099" w:rsidRDefault="00776AEB" w:rsidP="000C3BD2">
      <w:pPr>
        <w:pStyle w:val="Corpodetexto"/>
        <w:numPr>
          <w:ilvl w:val="0"/>
          <w:numId w:val="38"/>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Reforços (cintas </w:t>
      </w:r>
      <w:r w:rsidRPr="00F97099">
        <w:rPr>
          <w:rFonts w:asciiTheme="majorHAnsi" w:hAnsiTheme="majorHAnsi"/>
          <w:sz w:val="24"/>
          <w:szCs w:val="24"/>
        </w:rPr>
        <w:t>e</w:t>
      </w:r>
      <w:r w:rsidRPr="00F97099">
        <w:rPr>
          <w:rFonts w:asciiTheme="majorHAnsi" w:hAnsiTheme="majorHAnsi"/>
          <w:spacing w:val="-1"/>
          <w:sz w:val="24"/>
          <w:szCs w:val="24"/>
        </w:rPr>
        <w:t xml:space="preserve"> pilaretes)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1"/>
          <w:sz w:val="24"/>
          <w:szCs w:val="24"/>
        </w:rPr>
        <w:t xml:space="preserve"> </w:t>
      </w:r>
      <w:r w:rsidRPr="00F97099">
        <w:rPr>
          <w:rFonts w:asciiTheme="majorHAnsi" w:hAnsiTheme="majorHAnsi"/>
          <w:spacing w:val="-1"/>
          <w:sz w:val="24"/>
          <w:szCs w:val="24"/>
        </w:rPr>
        <w:t>cintas</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pilaretes</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9"/>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13"/>
          <w:sz w:val="24"/>
          <w:szCs w:val="24"/>
        </w:rPr>
        <w:t xml:space="preserve"> </w:t>
      </w:r>
      <w:r w:rsidRPr="00F97099">
        <w:rPr>
          <w:rFonts w:asciiTheme="majorHAnsi" w:hAnsiTheme="majorHAnsi"/>
          <w:spacing w:val="-1"/>
          <w:sz w:val="24"/>
          <w:szCs w:val="24"/>
        </w:rPr>
        <w:t>típicos</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constantes</w:t>
      </w:r>
      <w:r w:rsidRPr="00F97099">
        <w:rPr>
          <w:rFonts w:asciiTheme="majorHAnsi" w:hAnsiTheme="majorHAnsi"/>
          <w:spacing w:val="12"/>
          <w:sz w:val="24"/>
          <w:szCs w:val="24"/>
        </w:rPr>
        <w:t xml:space="preserve"> </w:t>
      </w:r>
      <w:r w:rsidRPr="00F97099">
        <w:rPr>
          <w:rFonts w:asciiTheme="majorHAnsi" w:hAnsiTheme="majorHAnsi"/>
          <w:spacing w:val="-1"/>
          <w:sz w:val="24"/>
          <w:szCs w:val="24"/>
        </w:rPr>
        <w:t>do</w:t>
      </w:r>
      <w:r w:rsidRPr="00F97099">
        <w:rPr>
          <w:rFonts w:asciiTheme="majorHAnsi" w:hAnsiTheme="majorHAnsi"/>
          <w:spacing w:val="11"/>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1"/>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Toda parede</w:t>
      </w:r>
      <w:r w:rsidRPr="00F97099">
        <w:rPr>
          <w:rFonts w:asciiTheme="majorHAnsi" w:hAnsiTheme="majorHAnsi"/>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aperto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amarração na</w:t>
      </w:r>
      <w:r w:rsidRPr="00F97099">
        <w:rPr>
          <w:rFonts w:asciiTheme="majorHAnsi" w:hAnsiTheme="majorHAnsi"/>
          <w:sz w:val="24"/>
          <w:szCs w:val="24"/>
        </w:rPr>
        <w:t xml:space="preserve"> </w:t>
      </w:r>
      <w:r w:rsidRPr="00F97099">
        <w:rPr>
          <w:rFonts w:asciiTheme="majorHAnsi" w:hAnsiTheme="majorHAnsi"/>
          <w:spacing w:val="-1"/>
          <w:sz w:val="24"/>
          <w:szCs w:val="24"/>
        </w:rPr>
        <w:t>laje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teto.</w:t>
      </w:r>
    </w:p>
    <w:p w:rsidR="00776AEB" w:rsidRPr="00F97099" w:rsidRDefault="00776AEB" w:rsidP="000C3BD2">
      <w:pPr>
        <w:pStyle w:val="Corpodetexto"/>
        <w:numPr>
          <w:ilvl w:val="0"/>
          <w:numId w:val="3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Rejuntamento:</w:t>
      </w:r>
      <w:r w:rsidR="00627048" w:rsidRPr="00F97099">
        <w:rPr>
          <w:rFonts w:asciiTheme="majorHAnsi" w:hAnsiTheme="majorHAnsi"/>
          <w:sz w:val="24"/>
          <w:szCs w:val="24"/>
        </w:rPr>
        <w:t xml:space="preserve"> </w:t>
      </w:r>
      <w:r w:rsidRPr="00F97099">
        <w:rPr>
          <w:rFonts w:asciiTheme="majorHAnsi" w:hAnsiTheme="majorHAnsi"/>
          <w:spacing w:val="-1"/>
          <w:sz w:val="24"/>
          <w:szCs w:val="24"/>
        </w:rPr>
        <w:t>As juntas nas paredes</w:t>
      </w:r>
      <w:r w:rsidRPr="00F97099">
        <w:rPr>
          <w:rFonts w:asciiTheme="majorHAnsi" w:hAnsiTheme="majorHAnsi"/>
          <w:sz w:val="24"/>
          <w:szCs w:val="24"/>
        </w:rPr>
        <w:t xml:space="preserve"> </w:t>
      </w:r>
      <w:r w:rsidRPr="00F97099">
        <w:rPr>
          <w:rFonts w:asciiTheme="majorHAnsi" w:hAnsiTheme="majorHAnsi"/>
          <w:spacing w:val="-1"/>
          <w:sz w:val="24"/>
          <w:szCs w:val="24"/>
        </w:rPr>
        <w:t>de fechamento serão</w:t>
      </w:r>
      <w:r w:rsidRPr="00F97099">
        <w:rPr>
          <w:rFonts w:asciiTheme="majorHAnsi" w:hAnsiTheme="majorHAnsi"/>
          <w:sz w:val="24"/>
          <w:szCs w:val="24"/>
        </w:rPr>
        <w:t xml:space="preserve"> </w:t>
      </w:r>
      <w:r w:rsidRPr="00F97099">
        <w:rPr>
          <w:rFonts w:asciiTheme="majorHAnsi" w:hAnsiTheme="majorHAnsi"/>
          <w:spacing w:val="-1"/>
          <w:sz w:val="24"/>
          <w:szCs w:val="24"/>
        </w:rPr>
        <w:t>lisas.</w:t>
      </w:r>
    </w:p>
    <w:p w:rsidR="00776AEB" w:rsidRPr="00F97099" w:rsidRDefault="00776AEB" w:rsidP="000C3BD2">
      <w:pPr>
        <w:pStyle w:val="Corpodetexto"/>
        <w:numPr>
          <w:ilvl w:val="0"/>
          <w:numId w:val="3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Encunhamento</w:t>
      </w:r>
      <w:r w:rsidRPr="00F97099">
        <w:rPr>
          <w:rFonts w:asciiTheme="majorHAnsi" w:hAnsiTheme="majorHAnsi"/>
          <w:sz w:val="24"/>
          <w:szCs w:val="24"/>
        </w:rPr>
        <w:t xml:space="preserve"> </w:t>
      </w:r>
      <w:r w:rsidRPr="00F97099">
        <w:rPr>
          <w:rFonts w:asciiTheme="majorHAnsi" w:hAnsiTheme="majorHAnsi"/>
          <w:spacing w:val="-1"/>
          <w:sz w:val="24"/>
          <w:szCs w:val="24"/>
        </w:rPr>
        <w:t>das paredes</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8"/>
          <w:sz w:val="24"/>
          <w:szCs w:val="24"/>
        </w:rPr>
        <w:t xml:space="preserve"> </w:t>
      </w:r>
      <w:r w:rsidRPr="00F97099">
        <w:rPr>
          <w:rFonts w:asciiTheme="majorHAnsi" w:hAnsiTheme="majorHAnsi"/>
          <w:spacing w:val="-1"/>
          <w:sz w:val="24"/>
          <w:szCs w:val="24"/>
        </w:rPr>
        <w:t>atingir</w:t>
      </w:r>
      <w:r w:rsidRPr="00F97099">
        <w:rPr>
          <w:rFonts w:asciiTheme="majorHAnsi" w:hAnsiTheme="majorHAnsi"/>
          <w:spacing w:val="11"/>
          <w:sz w:val="24"/>
          <w:szCs w:val="24"/>
        </w:rPr>
        <w:t xml:space="preserve"> </w:t>
      </w:r>
      <w:r w:rsidRPr="00F97099">
        <w:rPr>
          <w:rFonts w:asciiTheme="majorHAnsi" w:hAnsiTheme="majorHAnsi"/>
          <w:spacing w:val="-1"/>
          <w:sz w:val="24"/>
          <w:szCs w:val="24"/>
        </w:rPr>
        <w:t>superiormente</w:t>
      </w:r>
      <w:r w:rsidRPr="00F97099">
        <w:rPr>
          <w:rFonts w:asciiTheme="majorHAnsi" w:hAnsiTheme="majorHAnsi"/>
          <w:spacing w:val="6"/>
          <w:sz w:val="24"/>
          <w:szCs w:val="24"/>
        </w:rPr>
        <w:t xml:space="preserve"> </w:t>
      </w: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lajes</w:t>
      </w:r>
      <w:r w:rsidRPr="00F97099">
        <w:rPr>
          <w:rFonts w:asciiTheme="majorHAnsi" w:hAnsiTheme="majorHAnsi"/>
          <w:spacing w:val="10"/>
          <w:sz w:val="24"/>
          <w:szCs w:val="24"/>
        </w:rPr>
        <w:t xml:space="preserve"> </w:t>
      </w:r>
      <w:r w:rsidRPr="00F97099">
        <w:rPr>
          <w:rFonts w:asciiTheme="majorHAnsi" w:hAnsiTheme="majorHAnsi"/>
          <w:spacing w:val="-1"/>
          <w:sz w:val="24"/>
          <w:szCs w:val="24"/>
        </w:rPr>
        <w:t>ou</w:t>
      </w:r>
      <w:r w:rsidRPr="00F97099">
        <w:rPr>
          <w:rFonts w:asciiTheme="majorHAnsi" w:hAnsiTheme="majorHAnsi"/>
          <w:spacing w:val="8"/>
          <w:sz w:val="24"/>
          <w:szCs w:val="24"/>
        </w:rPr>
        <w:t xml:space="preserve"> </w:t>
      </w:r>
      <w:r w:rsidRPr="00F97099">
        <w:rPr>
          <w:rFonts w:asciiTheme="majorHAnsi" w:hAnsiTheme="majorHAnsi"/>
          <w:spacing w:val="-1"/>
          <w:sz w:val="24"/>
          <w:szCs w:val="24"/>
        </w:rPr>
        <w:t>vigas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encunhadas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63"/>
          <w:sz w:val="24"/>
          <w:szCs w:val="24"/>
        </w:rPr>
        <w:t xml:space="preserve"> </w:t>
      </w:r>
      <w:r w:rsidRPr="00F97099">
        <w:rPr>
          <w:rFonts w:asciiTheme="majorHAnsi" w:hAnsiTheme="majorHAnsi"/>
          <w:spacing w:val="-1"/>
          <w:sz w:val="24"/>
          <w:szCs w:val="24"/>
        </w:rPr>
        <w:t>essas.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elevação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das</w:t>
      </w:r>
      <w:r w:rsidRPr="00F97099">
        <w:rPr>
          <w:rFonts w:asciiTheme="majorHAnsi" w:hAnsiTheme="majorHAnsi"/>
          <w:spacing w:val="5"/>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7"/>
          <w:sz w:val="24"/>
          <w:szCs w:val="24"/>
        </w:rPr>
        <w:t xml:space="preserve"> </w:t>
      </w:r>
      <w:r w:rsidRPr="00F97099">
        <w:rPr>
          <w:rFonts w:asciiTheme="majorHAnsi" w:hAnsiTheme="majorHAnsi"/>
          <w:spacing w:val="-1"/>
          <w:sz w:val="24"/>
          <w:szCs w:val="24"/>
        </w:rPr>
        <w:t>nesses</w:t>
      </w:r>
      <w:r w:rsidRPr="00F97099">
        <w:rPr>
          <w:rFonts w:asciiTheme="majorHAnsi" w:hAnsiTheme="majorHAnsi"/>
          <w:spacing w:val="5"/>
          <w:sz w:val="24"/>
          <w:szCs w:val="24"/>
        </w:rPr>
        <w:t xml:space="preserve"> </w:t>
      </w:r>
      <w:r w:rsidRPr="00F97099">
        <w:rPr>
          <w:rFonts w:asciiTheme="majorHAnsi" w:hAnsiTheme="majorHAnsi"/>
          <w:spacing w:val="-1"/>
          <w:sz w:val="24"/>
          <w:szCs w:val="24"/>
        </w:rPr>
        <w:t>vãos,</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interrompida</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uma</w:t>
      </w:r>
      <w:r w:rsidRPr="00F97099">
        <w:rPr>
          <w:rFonts w:asciiTheme="majorHAnsi" w:hAnsiTheme="majorHAnsi"/>
          <w:spacing w:val="6"/>
          <w:sz w:val="24"/>
          <w:szCs w:val="24"/>
        </w:rPr>
        <w:t xml:space="preserve"> </w:t>
      </w:r>
      <w:r w:rsidRPr="00F97099">
        <w:rPr>
          <w:rFonts w:asciiTheme="majorHAnsi" w:hAnsiTheme="majorHAnsi"/>
          <w:spacing w:val="-1"/>
          <w:sz w:val="24"/>
          <w:szCs w:val="24"/>
        </w:rPr>
        <w:t>fiada</w:t>
      </w:r>
      <w:r w:rsidRPr="00F97099">
        <w:rPr>
          <w:rFonts w:asciiTheme="majorHAnsi" w:hAnsiTheme="majorHAnsi"/>
          <w:spacing w:val="5"/>
          <w:sz w:val="24"/>
          <w:szCs w:val="24"/>
        </w:rPr>
        <w:t xml:space="preserve"> </w:t>
      </w:r>
      <w:r w:rsidRPr="00F97099">
        <w:rPr>
          <w:rFonts w:asciiTheme="majorHAnsi" w:hAnsiTheme="majorHAnsi"/>
          <w:spacing w:val="-1"/>
          <w:sz w:val="24"/>
          <w:szCs w:val="24"/>
        </w:rPr>
        <w:t>abaixo</w:t>
      </w:r>
      <w:r w:rsidRPr="00F97099">
        <w:rPr>
          <w:rFonts w:asciiTheme="majorHAnsi" w:hAnsiTheme="majorHAnsi"/>
          <w:spacing w:val="8"/>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face</w:t>
      </w:r>
      <w:r w:rsidRPr="00F97099">
        <w:rPr>
          <w:rFonts w:asciiTheme="majorHAnsi" w:hAnsiTheme="majorHAnsi"/>
          <w:spacing w:val="6"/>
          <w:sz w:val="24"/>
          <w:szCs w:val="24"/>
        </w:rPr>
        <w:t xml:space="preserve"> </w:t>
      </w:r>
      <w:r w:rsidRPr="00F97099">
        <w:rPr>
          <w:rFonts w:asciiTheme="majorHAnsi" w:hAnsiTheme="majorHAnsi"/>
          <w:spacing w:val="-1"/>
          <w:sz w:val="24"/>
          <w:szCs w:val="24"/>
        </w:rPr>
        <w:t>inferior</w:t>
      </w:r>
      <w:r w:rsidRPr="00F97099">
        <w:rPr>
          <w:rFonts w:asciiTheme="majorHAnsi" w:hAnsiTheme="majorHAnsi"/>
          <w:spacing w:val="65"/>
          <w:sz w:val="24"/>
          <w:szCs w:val="24"/>
        </w:rPr>
        <w:t xml:space="preserve"> </w:t>
      </w:r>
      <w:r w:rsidRPr="00F97099">
        <w:rPr>
          <w:rFonts w:asciiTheme="majorHAnsi" w:hAnsiTheme="majorHAnsi"/>
          <w:spacing w:val="-1"/>
          <w:sz w:val="24"/>
          <w:szCs w:val="24"/>
        </w:rPr>
        <w:t>das</w:t>
      </w:r>
      <w:r w:rsidRPr="00F97099">
        <w:rPr>
          <w:rFonts w:asciiTheme="majorHAnsi" w:hAnsiTheme="majorHAnsi"/>
          <w:spacing w:val="53"/>
          <w:sz w:val="24"/>
          <w:szCs w:val="24"/>
        </w:rPr>
        <w:t xml:space="preserve"> </w:t>
      </w:r>
      <w:r w:rsidRPr="00F97099">
        <w:rPr>
          <w:rFonts w:asciiTheme="majorHAnsi" w:hAnsiTheme="majorHAnsi"/>
          <w:spacing w:val="-1"/>
          <w:sz w:val="24"/>
          <w:szCs w:val="24"/>
        </w:rPr>
        <w:t>lajes</w:t>
      </w:r>
      <w:r w:rsidRPr="00F97099">
        <w:rPr>
          <w:rFonts w:asciiTheme="majorHAnsi" w:hAnsiTheme="majorHAnsi"/>
          <w:spacing w:val="54"/>
          <w:sz w:val="24"/>
          <w:szCs w:val="24"/>
        </w:rPr>
        <w:t xml:space="preserve"> </w:t>
      </w:r>
      <w:r w:rsidRPr="00F97099">
        <w:rPr>
          <w:rFonts w:asciiTheme="majorHAnsi" w:hAnsiTheme="majorHAnsi"/>
          <w:spacing w:val="-1"/>
          <w:sz w:val="24"/>
          <w:szCs w:val="24"/>
        </w:rPr>
        <w:t>ou</w:t>
      </w:r>
      <w:r w:rsidRPr="00F97099">
        <w:rPr>
          <w:rFonts w:asciiTheme="majorHAnsi" w:hAnsiTheme="majorHAnsi"/>
          <w:spacing w:val="51"/>
          <w:sz w:val="24"/>
          <w:szCs w:val="24"/>
        </w:rPr>
        <w:t xml:space="preserve"> </w:t>
      </w:r>
      <w:r w:rsidRPr="00F97099">
        <w:rPr>
          <w:rFonts w:asciiTheme="majorHAnsi" w:hAnsiTheme="majorHAnsi"/>
          <w:spacing w:val="-1"/>
          <w:sz w:val="24"/>
          <w:szCs w:val="24"/>
        </w:rPr>
        <w:t>vigas;</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1"/>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5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3"/>
          <w:sz w:val="24"/>
          <w:szCs w:val="24"/>
        </w:rPr>
        <w:t xml:space="preserve"> </w:t>
      </w:r>
      <w:r w:rsidRPr="00F97099">
        <w:rPr>
          <w:rFonts w:asciiTheme="majorHAnsi" w:hAnsiTheme="majorHAnsi"/>
          <w:spacing w:val="-1"/>
          <w:sz w:val="24"/>
          <w:szCs w:val="24"/>
        </w:rPr>
        <w:t>então,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2"/>
          <w:sz w:val="24"/>
          <w:szCs w:val="24"/>
        </w:rPr>
        <w:t xml:space="preserve"> </w:t>
      </w:r>
      <w:r w:rsidRPr="00F97099">
        <w:rPr>
          <w:rFonts w:asciiTheme="majorHAnsi" w:hAnsiTheme="majorHAnsi"/>
          <w:spacing w:val="-1"/>
          <w:sz w:val="24"/>
          <w:szCs w:val="24"/>
        </w:rPr>
        <w:t>fixada</w:t>
      </w:r>
      <w:r w:rsidRPr="00F97099">
        <w:rPr>
          <w:rFonts w:asciiTheme="majorHAnsi" w:hAnsiTheme="majorHAnsi"/>
          <w:spacing w:val="55"/>
          <w:sz w:val="24"/>
          <w:szCs w:val="24"/>
        </w:rPr>
        <w:t xml:space="preserve"> </w:t>
      </w:r>
      <w:r w:rsidRPr="00F97099">
        <w:rPr>
          <w:rFonts w:asciiTheme="majorHAnsi" w:hAnsiTheme="majorHAnsi"/>
          <w:spacing w:val="-1"/>
          <w:sz w:val="24"/>
          <w:szCs w:val="24"/>
        </w:rPr>
        <w:t>por</w:t>
      </w:r>
      <w:r w:rsidRPr="00F97099">
        <w:rPr>
          <w:rFonts w:asciiTheme="majorHAnsi" w:hAnsiTheme="majorHAnsi"/>
          <w:spacing w:val="53"/>
          <w:sz w:val="24"/>
          <w:szCs w:val="24"/>
        </w:rPr>
        <w:t xml:space="preserve"> </w:t>
      </w:r>
      <w:r w:rsidRPr="00F97099">
        <w:rPr>
          <w:rFonts w:asciiTheme="majorHAnsi" w:hAnsiTheme="majorHAnsi"/>
          <w:spacing w:val="-1"/>
          <w:sz w:val="24"/>
          <w:szCs w:val="24"/>
        </w:rPr>
        <w:t>meio</w:t>
      </w:r>
      <w:r w:rsidRPr="00F97099">
        <w:rPr>
          <w:rFonts w:asciiTheme="majorHAnsi" w:hAnsiTheme="majorHAnsi"/>
          <w:spacing w:val="51"/>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cunhas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53"/>
          <w:sz w:val="24"/>
          <w:szCs w:val="24"/>
        </w:rPr>
        <w:t xml:space="preserve"> </w:t>
      </w:r>
      <w:r w:rsidRPr="00F97099">
        <w:rPr>
          <w:rFonts w:asciiTheme="majorHAnsi" w:hAnsiTheme="majorHAnsi"/>
          <w:spacing w:val="-2"/>
          <w:sz w:val="24"/>
          <w:szCs w:val="24"/>
        </w:rPr>
        <w:t>e,</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8(oito)</w:t>
      </w:r>
      <w:r w:rsidRPr="00F97099">
        <w:rPr>
          <w:rFonts w:asciiTheme="majorHAnsi" w:hAnsiTheme="majorHAnsi"/>
          <w:spacing w:val="21"/>
          <w:sz w:val="24"/>
          <w:szCs w:val="24"/>
        </w:rPr>
        <w:t xml:space="preserve"> </w:t>
      </w:r>
      <w:r w:rsidRPr="00F97099">
        <w:rPr>
          <w:rFonts w:asciiTheme="majorHAnsi" w:hAnsiTheme="majorHAnsi"/>
          <w:spacing w:val="-1"/>
          <w:sz w:val="24"/>
          <w:szCs w:val="24"/>
        </w:rPr>
        <w:t>dias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22"/>
          <w:sz w:val="24"/>
          <w:szCs w:val="24"/>
        </w:rPr>
        <w:t xml:space="preserve"> </w:t>
      </w:r>
      <w:r w:rsidRPr="00F97099">
        <w:rPr>
          <w:rFonts w:asciiTheme="majorHAnsi" w:hAnsiTheme="majorHAnsi"/>
          <w:spacing w:val="-1"/>
          <w:sz w:val="24"/>
          <w:szCs w:val="24"/>
        </w:rPr>
        <w:t>da</w:t>
      </w:r>
      <w:r w:rsidRPr="00F97099">
        <w:rPr>
          <w:rFonts w:asciiTheme="majorHAnsi" w:hAnsiTheme="majorHAnsi"/>
          <w:spacing w:val="21"/>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cada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pano</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22"/>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1"/>
          <w:sz w:val="24"/>
          <w:szCs w:val="24"/>
        </w:rPr>
        <w:t xml:space="preserve"> </w:t>
      </w:r>
      <w:r w:rsidRPr="00F97099">
        <w:rPr>
          <w:rFonts w:asciiTheme="majorHAnsi" w:hAnsiTheme="majorHAnsi"/>
          <w:spacing w:val="-1"/>
          <w:sz w:val="24"/>
          <w:szCs w:val="24"/>
        </w:rPr>
        <w:t>estiver</w:t>
      </w:r>
      <w:r w:rsidRPr="00F97099">
        <w:rPr>
          <w:rFonts w:asciiTheme="majorHAnsi" w:hAnsiTheme="majorHAnsi"/>
          <w:spacing w:val="22"/>
          <w:sz w:val="24"/>
          <w:szCs w:val="24"/>
        </w:rPr>
        <w:t xml:space="preserve"> </w:t>
      </w:r>
      <w:r w:rsidRPr="00F97099">
        <w:rPr>
          <w:rFonts w:asciiTheme="majorHAnsi" w:hAnsiTheme="majorHAnsi"/>
          <w:spacing w:val="-1"/>
          <w:sz w:val="24"/>
          <w:szCs w:val="24"/>
        </w:rPr>
        <w:t>terminada</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61"/>
          <w:sz w:val="24"/>
          <w:szCs w:val="24"/>
        </w:rPr>
        <w:t xml:space="preserve"> </w:t>
      </w:r>
      <w:r w:rsidRPr="00F97099">
        <w:rPr>
          <w:rFonts w:asciiTheme="majorHAnsi" w:hAnsiTheme="majorHAnsi"/>
          <w:spacing w:val="-1"/>
          <w:sz w:val="24"/>
          <w:szCs w:val="24"/>
        </w:rPr>
        <w:t>retração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da</w:t>
      </w:r>
      <w:r w:rsidRPr="00F97099">
        <w:rPr>
          <w:rFonts w:asciiTheme="majorHAnsi" w:hAnsiTheme="majorHAnsi"/>
          <w:spacing w:val="14"/>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assentamento</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15"/>
          <w:sz w:val="24"/>
          <w:szCs w:val="24"/>
        </w:rPr>
        <w:t xml:space="preserve"> </w:t>
      </w:r>
      <w:r w:rsidRPr="00F97099">
        <w:rPr>
          <w:rFonts w:asciiTheme="majorHAnsi" w:hAnsiTheme="majorHAnsi"/>
          <w:spacing w:val="-1"/>
          <w:sz w:val="24"/>
          <w:szCs w:val="24"/>
        </w:rPr>
        <w:t>estiver</w:t>
      </w:r>
      <w:r w:rsidRPr="00F97099">
        <w:rPr>
          <w:rFonts w:asciiTheme="majorHAnsi" w:hAnsiTheme="majorHAnsi"/>
          <w:spacing w:val="17"/>
          <w:sz w:val="24"/>
          <w:szCs w:val="24"/>
        </w:rPr>
        <w:t xml:space="preserve"> </w:t>
      </w:r>
      <w:r w:rsidRPr="00F97099">
        <w:rPr>
          <w:rFonts w:asciiTheme="majorHAnsi" w:hAnsiTheme="majorHAnsi"/>
          <w:spacing w:val="-1"/>
          <w:sz w:val="24"/>
          <w:szCs w:val="24"/>
        </w:rPr>
        <w:t>concluída</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das</w:t>
      </w:r>
      <w:r w:rsidRPr="00F97099">
        <w:rPr>
          <w:rFonts w:asciiTheme="majorHAnsi" w:hAnsiTheme="majorHAnsi"/>
          <w:spacing w:val="13"/>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67"/>
          <w:sz w:val="24"/>
          <w:szCs w:val="24"/>
        </w:rPr>
        <w:t xml:space="preserve"> </w:t>
      </w:r>
      <w:r w:rsidRPr="00F97099">
        <w:rPr>
          <w:rFonts w:asciiTheme="majorHAnsi" w:hAnsiTheme="majorHAnsi"/>
          <w:spacing w:val="-1"/>
          <w:sz w:val="24"/>
          <w:szCs w:val="24"/>
        </w:rPr>
        <w:t>correspondentes</w:t>
      </w:r>
      <w:r w:rsidRPr="00F97099">
        <w:rPr>
          <w:rFonts w:asciiTheme="majorHAnsi" w:hAnsiTheme="majorHAnsi"/>
          <w:spacing w:val="41"/>
          <w:sz w:val="24"/>
          <w:szCs w:val="24"/>
        </w:rPr>
        <w:t xml:space="preserve"> </w:t>
      </w:r>
      <w:r w:rsidRPr="00F97099">
        <w:rPr>
          <w:rFonts w:asciiTheme="majorHAnsi" w:hAnsiTheme="majorHAnsi"/>
          <w:spacing w:val="-1"/>
          <w:sz w:val="24"/>
          <w:szCs w:val="24"/>
        </w:rPr>
        <w:t>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pavimentos</w:t>
      </w:r>
      <w:r w:rsidRPr="00F97099">
        <w:rPr>
          <w:rFonts w:asciiTheme="majorHAnsi" w:hAnsiTheme="majorHAnsi"/>
          <w:spacing w:val="41"/>
          <w:sz w:val="24"/>
          <w:szCs w:val="24"/>
        </w:rPr>
        <w:t xml:space="preserve"> </w:t>
      </w:r>
      <w:r w:rsidRPr="00F97099">
        <w:rPr>
          <w:rFonts w:asciiTheme="majorHAnsi" w:hAnsiTheme="majorHAnsi"/>
          <w:spacing w:val="-1"/>
          <w:sz w:val="24"/>
          <w:szCs w:val="24"/>
        </w:rPr>
        <w:t>superiores,</w:t>
      </w:r>
      <w:r w:rsidRPr="00F97099">
        <w:rPr>
          <w:rFonts w:asciiTheme="majorHAnsi" w:hAnsiTheme="majorHAnsi"/>
          <w:spacing w:val="4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1"/>
          <w:sz w:val="24"/>
          <w:szCs w:val="24"/>
        </w:rPr>
        <w:t xml:space="preserve"> </w:t>
      </w:r>
      <w:r w:rsidRPr="00F97099">
        <w:rPr>
          <w:rFonts w:asciiTheme="majorHAnsi" w:hAnsiTheme="majorHAnsi"/>
          <w:spacing w:val="-1"/>
          <w:sz w:val="24"/>
          <w:szCs w:val="24"/>
        </w:rPr>
        <w:t>ser</w:t>
      </w:r>
      <w:r w:rsidRPr="00F97099">
        <w:rPr>
          <w:rFonts w:asciiTheme="majorHAnsi" w:hAnsiTheme="majorHAnsi"/>
          <w:spacing w:val="40"/>
          <w:sz w:val="24"/>
          <w:szCs w:val="24"/>
        </w:rPr>
        <w:t xml:space="preserve"> </w:t>
      </w:r>
      <w:r w:rsidRPr="00F97099">
        <w:rPr>
          <w:rFonts w:asciiTheme="majorHAnsi" w:hAnsiTheme="majorHAnsi"/>
          <w:spacing w:val="-1"/>
          <w:sz w:val="24"/>
          <w:szCs w:val="24"/>
        </w:rPr>
        <w:t>colocada</w:t>
      </w:r>
      <w:r w:rsidRPr="00F97099">
        <w:rPr>
          <w:rFonts w:asciiTheme="majorHAnsi" w:hAnsiTheme="majorHAnsi"/>
          <w:spacing w:val="44"/>
          <w:sz w:val="24"/>
          <w:szCs w:val="24"/>
        </w:rPr>
        <w:t xml:space="preserve"> </w:t>
      </w:r>
      <w:r w:rsidRPr="00F97099">
        <w:rPr>
          <w:rFonts w:asciiTheme="majorHAnsi" w:hAnsiTheme="majorHAnsi"/>
          <w:sz w:val="24"/>
          <w:szCs w:val="24"/>
        </w:rPr>
        <w:t>a</w:t>
      </w:r>
      <w:r w:rsidRPr="00F97099">
        <w:rPr>
          <w:rFonts w:asciiTheme="majorHAnsi" w:hAnsiTheme="majorHAnsi"/>
          <w:spacing w:val="41"/>
          <w:sz w:val="24"/>
          <w:szCs w:val="24"/>
        </w:rPr>
        <w:t xml:space="preserve"> </w:t>
      </w:r>
      <w:r w:rsidRPr="00F97099">
        <w:rPr>
          <w:rFonts w:asciiTheme="majorHAnsi" w:hAnsiTheme="majorHAnsi"/>
          <w:spacing w:val="-1"/>
          <w:sz w:val="24"/>
          <w:szCs w:val="24"/>
        </w:rPr>
        <w:t>última</w:t>
      </w:r>
      <w:r w:rsidRPr="00F97099">
        <w:rPr>
          <w:rFonts w:asciiTheme="majorHAnsi" w:hAnsiTheme="majorHAnsi"/>
          <w:spacing w:val="42"/>
          <w:sz w:val="24"/>
          <w:szCs w:val="24"/>
        </w:rPr>
        <w:t xml:space="preserve"> </w:t>
      </w:r>
      <w:r w:rsidRPr="00F97099">
        <w:rPr>
          <w:rFonts w:asciiTheme="majorHAnsi" w:hAnsiTheme="majorHAnsi"/>
          <w:spacing w:val="-1"/>
          <w:sz w:val="24"/>
          <w:szCs w:val="24"/>
        </w:rPr>
        <w:t>fiada</w:t>
      </w:r>
      <w:r w:rsidRPr="00F97099">
        <w:rPr>
          <w:rFonts w:asciiTheme="majorHAnsi" w:hAnsiTheme="majorHAnsi"/>
          <w:spacing w:val="41"/>
          <w:sz w:val="24"/>
          <w:szCs w:val="24"/>
        </w:rPr>
        <w:t xml:space="preserve"> </w:t>
      </w:r>
      <w:r w:rsidRPr="00F97099">
        <w:rPr>
          <w:rFonts w:asciiTheme="majorHAnsi" w:hAnsiTheme="majorHAnsi"/>
          <w:spacing w:val="-1"/>
          <w:sz w:val="24"/>
          <w:szCs w:val="24"/>
        </w:rPr>
        <w:t>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43"/>
          <w:sz w:val="24"/>
          <w:szCs w:val="24"/>
        </w:rPr>
        <w:t xml:space="preserve"> </w:t>
      </w:r>
      <w:r w:rsidRPr="00F97099">
        <w:rPr>
          <w:rFonts w:asciiTheme="majorHAnsi" w:hAnsiTheme="majorHAnsi"/>
          <w:sz w:val="24"/>
          <w:szCs w:val="24"/>
        </w:rPr>
        <w:t>A</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última</w:t>
      </w:r>
      <w:r w:rsidRPr="00F97099">
        <w:rPr>
          <w:rFonts w:asciiTheme="majorHAnsi" w:hAnsiTheme="majorHAnsi"/>
          <w:spacing w:val="17"/>
          <w:sz w:val="24"/>
          <w:szCs w:val="24"/>
        </w:rPr>
        <w:t xml:space="preserve"> </w:t>
      </w:r>
      <w:r w:rsidRPr="00F97099">
        <w:rPr>
          <w:rFonts w:asciiTheme="majorHAnsi" w:hAnsiTheme="majorHAnsi"/>
          <w:spacing w:val="-1"/>
          <w:sz w:val="24"/>
          <w:szCs w:val="24"/>
        </w:rPr>
        <w:t>fiada</w:t>
      </w:r>
      <w:r w:rsidRPr="00F97099">
        <w:rPr>
          <w:rFonts w:asciiTheme="majorHAnsi" w:hAnsiTheme="majorHAnsi"/>
          <w:spacing w:val="1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w:t>
      </w:r>
      <w:r w:rsidRPr="00F97099">
        <w:rPr>
          <w:rFonts w:asciiTheme="majorHAnsi" w:hAnsiTheme="majorHAnsi"/>
          <w:spacing w:val="19"/>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pacing w:val="-1"/>
          <w:sz w:val="24"/>
          <w:szCs w:val="24"/>
        </w:rPr>
        <w:t>os</w:t>
      </w:r>
      <w:r w:rsidRPr="00F97099">
        <w:rPr>
          <w:rFonts w:asciiTheme="majorHAnsi" w:hAnsiTheme="majorHAnsi"/>
          <w:spacing w:val="18"/>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20"/>
          <w:sz w:val="24"/>
          <w:szCs w:val="24"/>
        </w:rPr>
        <w:t xml:space="preserve"> </w:t>
      </w:r>
      <w:r w:rsidRPr="00F97099">
        <w:rPr>
          <w:rFonts w:asciiTheme="majorHAnsi" w:hAnsiTheme="majorHAnsi"/>
          <w:spacing w:val="-1"/>
          <w:sz w:val="24"/>
          <w:szCs w:val="24"/>
        </w:rPr>
        <w:t>inclinados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garantir</w:t>
      </w:r>
      <w:r w:rsidRPr="00F97099">
        <w:rPr>
          <w:rFonts w:asciiTheme="majorHAnsi" w:hAnsiTheme="majorHAnsi"/>
          <w:spacing w:val="16"/>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encunhamento</w:t>
      </w:r>
      <w:r w:rsidRPr="00F97099">
        <w:rPr>
          <w:rFonts w:asciiTheme="majorHAnsi" w:hAnsiTheme="majorHAnsi"/>
          <w:spacing w:val="59"/>
          <w:sz w:val="24"/>
          <w:szCs w:val="24"/>
        </w:rPr>
        <w:t xml:space="preserve"> </w:t>
      </w:r>
      <w:r w:rsidRPr="00F97099">
        <w:rPr>
          <w:rFonts w:asciiTheme="majorHAnsi" w:hAnsiTheme="majorHAnsi"/>
          <w:spacing w:val="-1"/>
          <w:sz w:val="24"/>
          <w:szCs w:val="24"/>
        </w:rPr>
        <w:t>da</w:t>
      </w:r>
      <w:r w:rsidRPr="00F97099">
        <w:rPr>
          <w:rFonts w:asciiTheme="majorHAnsi" w:hAnsiTheme="majorHAnsi"/>
          <w:spacing w:val="20"/>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2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3"/>
          <w:sz w:val="24"/>
          <w:szCs w:val="24"/>
        </w:rPr>
        <w:t xml:space="preserve"> </w:t>
      </w:r>
      <w:r w:rsidRPr="00F97099">
        <w:rPr>
          <w:rFonts w:asciiTheme="majorHAnsi" w:hAnsiTheme="majorHAnsi"/>
          <w:spacing w:val="-1"/>
          <w:sz w:val="24"/>
          <w:szCs w:val="24"/>
        </w:rPr>
        <w:t>laje</w:t>
      </w:r>
      <w:r w:rsidRPr="00F97099">
        <w:rPr>
          <w:rFonts w:asciiTheme="majorHAnsi" w:hAnsiTheme="majorHAnsi"/>
          <w:spacing w:val="21"/>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viga</w:t>
      </w:r>
      <w:r w:rsidRPr="00F97099">
        <w:rPr>
          <w:rFonts w:asciiTheme="majorHAnsi" w:hAnsiTheme="majorHAnsi"/>
          <w:spacing w:val="23"/>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21"/>
          <w:sz w:val="24"/>
          <w:szCs w:val="24"/>
        </w:rPr>
        <w:t xml:space="preserve"> </w:t>
      </w:r>
      <w:r w:rsidRPr="00F97099">
        <w:rPr>
          <w:rFonts w:asciiTheme="majorHAnsi" w:hAnsiTheme="majorHAnsi"/>
          <w:spacing w:val="-1"/>
          <w:sz w:val="24"/>
          <w:szCs w:val="24"/>
        </w:rPr>
        <w:t>Caso</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1"/>
          <w:sz w:val="24"/>
          <w:szCs w:val="24"/>
        </w:rPr>
        <w:t xml:space="preserve"> </w:t>
      </w:r>
      <w:r w:rsidRPr="00F97099">
        <w:rPr>
          <w:rFonts w:asciiTheme="majorHAnsi" w:hAnsiTheme="majorHAnsi"/>
          <w:spacing w:val="-1"/>
          <w:sz w:val="24"/>
          <w:szCs w:val="24"/>
        </w:rPr>
        <w:t>possua</w:t>
      </w:r>
      <w:r w:rsidRPr="00F97099">
        <w:rPr>
          <w:rFonts w:asciiTheme="majorHAnsi" w:hAnsiTheme="majorHAnsi"/>
          <w:spacing w:val="21"/>
          <w:sz w:val="24"/>
          <w:szCs w:val="24"/>
        </w:rPr>
        <w:t xml:space="preserve"> </w:t>
      </w:r>
      <w:r w:rsidRPr="00F97099">
        <w:rPr>
          <w:rFonts w:asciiTheme="majorHAnsi" w:hAnsiTheme="majorHAnsi"/>
          <w:spacing w:val="-1"/>
          <w:sz w:val="24"/>
          <w:szCs w:val="24"/>
        </w:rPr>
        <w:t>outra</w:t>
      </w:r>
      <w:r w:rsidRPr="00F97099">
        <w:rPr>
          <w:rFonts w:asciiTheme="majorHAnsi" w:hAnsiTheme="majorHAnsi"/>
          <w:spacing w:val="21"/>
          <w:sz w:val="24"/>
          <w:szCs w:val="24"/>
        </w:rPr>
        <w:t xml:space="preserve"> </w:t>
      </w:r>
      <w:r w:rsidRPr="00F97099">
        <w:rPr>
          <w:rFonts w:asciiTheme="majorHAnsi" w:hAnsiTheme="majorHAnsi"/>
          <w:spacing w:val="-1"/>
          <w:sz w:val="24"/>
          <w:szCs w:val="24"/>
        </w:rPr>
        <w:t>técnica</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encunhamento</w:t>
      </w:r>
      <w:r w:rsidRPr="00F97099">
        <w:rPr>
          <w:rFonts w:asciiTheme="majorHAnsi" w:hAnsiTheme="majorHAnsi"/>
          <w:spacing w:val="69"/>
          <w:sz w:val="24"/>
          <w:szCs w:val="24"/>
        </w:rPr>
        <w:t xml:space="preserve"> </w:t>
      </w:r>
      <w:r w:rsidRPr="00F97099">
        <w:rPr>
          <w:rFonts w:asciiTheme="majorHAnsi" w:hAnsiTheme="majorHAnsi"/>
          <w:spacing w:val="-1"/>
          <w:sz w:val="24"/>
          <w:szCs w:val="24"/>
        </w:rPr>
        <w:t>poderá aplicá-la</w:t>
      </w:r>
      <w:r w:rsidRPr="00F97099">
        <w:rPr>
          <w:rFonts w:asciiTheme="majorHAnsi" w:hAnsiTheme="majorHAnsi"/>
          <w:spacing w:val="1"/>
          <w:sz w:val="24"/>
          <w:szCs w:val="24"/>
        </w:rPr>
        <w:t xml:space="preserve"> </w:t>
      </w:r>
      <w:r w:rsidRPr="00F97099">
        <w:rPr>
          <w:rFonts w:asciiTheme="majorHAnsi" w:hAnsiTheme="majorHAnsi"/>
          <w:spacing w:val="-1"/>
          <w:sz w:val="24"/>
          <w:szCs w:val="24"/>
        </w:rPr>
        <w:t>desde</w:t>
      </w:r>
      <w:r w:rsidRPr="00F97099">
        <w:rPr>
          <w:rFonts w:asciiTheme="majorHAnsi" w:hAnsiTheme="majorHAnsi"/>
          <w:sz w:val="24"/>
          <w:szCs w:val="24"/>
        </w:rPr>
        <w:t xml:space="preserve"> </w:t>
      </w:r>
      <w:r w:rsidRPr="00F97099">
        <w:rPr>
          <w:rFonts w:asciiTheme="majorHAnsi" w:hAnsiTheme="majorHAnsi"/>
          <w:spacing w:val="-1"/>
          <w:sz w:val="24"/>
          <w:szCs w:val="24"/>
        </w:rPr>
        <w:t>que autorizada</w:t>
      </w:r>
      <w:r w:rsidRPr="00F97099">
        <w:rPr>
          <w:rFonts w:asciiTheme="majorHAnsi" w:hAnsiTheme="majorHAnsi"/>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0C3BD2">
      <w:pPr>
        <w:pStyle w:val="Corpodetexto"/>
        <w:numPr>
          <w:ilvl w:val="0"/>
          <w:numId w:val="3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Armação</w:t>
      </w:r>
      <w:r w:rsidRPr="00F97099">
        <w:rPr>
          <w:rFonts w:asciiTheme="majorHAnsi" w:hAnsiTheme="majorHAnsi"/>
          <w:sz w:val="24"/>
          <w:szCs w:val="24"/>
        </w:rPr>
        <w:t xml:space="preserve"> </w:t>
      </w:r>
      <w:r w:rsidRPr="00F97099">
        <w:rPr>
          <w:rFonts w:asciiTheme="majorHAnsi" w:hAnsiTheme="majorHAnsi"/>
          <w:spacing w:val="-1"/>
          <w:sz w:val="24"/>
          <w:szCs w:val="24"/>
        </w:rPr>
        <w:t>horizontal</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vertical:</w:t>
      </w:r>
      <w:r w:rsidR="00627048" w:rsidRPr="00F97099">
        <w:rPr>
          <w:rFonts w:asciiTheme="majorHAnsi" w:hAnsiTheme="majorHAnsi"/>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w:t>
      </w:r>
      <w:r w:rsidRPr="00F97099">
        <w:rPr>
          <w:rFonts w:asciiTheme="majorHAnsi" w:hAnsiTheme="majorHAnsi"/>
          <w:spacing w:val="13"/>
          <w:sz w:val="24"/>
          <w:szCs w:val="24"/>
        </w:rPr>
        <w:t xml:space="preserve"> </w:t>
      </w:r>
      <w:r w:rsidRPr="00F97099">
        <w:rPr>
          <w:rFonts w:asciiTheme="majorHAnsi" w:hAnsiTheme="majorHAnsi"/>
          <w:spacing w:val="-1"/>
          <w:sz w:val="24"/>
          <w:szCs w:val="24"/>
        </w:rPr>
        <w:t>prevista</w:t>
      </w:r>
      <w:r w:rsidRPr="00F97099">
        <w:rPr>
          <w:rFonts w:asciiTheme="majorHAnsi" w:hAnsiTheme="majorHAnsi"/>
          <w:spacing w:val="11"/>
          <w:sz w:val="24"/>
          <w:szCs w:val="24"/>
        </w:rPr>
        <w:t xml:space="preserve"> </w:t>
      </w:r>
      <w:r w:rsidRPr="00F97099">
        <w:rPr>
          <w:rFonts w:asciiTheme="majorHAnsi" w:hAnsiTheme="majorHAnsi"/>
          <w:spacing w:val="-1"/>
          <w:sz w:val="24"/>
          <w:szCs w:val="24"/>
        </w:rPr>
        <w:t>armação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horizontal</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1"/>
          <w:sz w:val="24"/>
          <w:szCs w:val="24"/>
        </w:rPr>
        <w:t xml:space="preserve"> </w:t>
      </w:r>
      <w:r w:rsidRPr="00F97099">
        <w:rPr>
          <w:rFonts w:asciiTheme="majorHAnsi" w:hAnsiTheme="majorHAnsi"/>
          <w:spacing w:val="-1"/>
          <w:sz w:val="24"/>
          <w:szCs w:val="24"/>
        </w:rPr>
        <w:t>indicação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nos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14"/>
          <w:sz w:val="24"/>
          <w:szCs w:val="24"/>
        </w:rPr>
        <w:t xml:space="preserve"> </w:t>
      </w:r>
      <w:r w:rsidRPr="00F97099">
        <w:rPr>
          <w:rFonts w:asciiTheme="majorHAnsi" w:hAnsiTheme="majorHAnsi"/>
          <w:spacing w:val="-1"/>
          <w:sz w:val="24"/>
          <w:szCs w:val="24"/>
        </w:rPr>
        <w:t>executivos</w:t>
      </w:r>
      <w:r w:rsidRPr="00F97099">
        <w:rPr>
          <w:rFonts w:asciiTheme="majorHAnsi" w:hAnsiTheme="majorHAnsi"/>
          <w:spacing w:val="69"/>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estrutural.</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Para</w:t>
      </w:r>
      <w:r w:rsidRPr="00F97099">
        <w:rPr>
          <w:rFonts w:asciiTheme="majorHAnsi" w:hAnsiTheme="majorHAnsi"/>
          <w:spacing w:val="15"/>
          <w:sz w:val="24"/>
          <w:szCs w:val="24"/>
        </w:rPr>
        <w:t xml:space="preserve"> </w:t>
      </w:r>
      <w:r w:rsidRPr="00F97099">
        <w:rPr>
          <w:rFonts w:asciiTheme="majorHAnsi" w:hAnsiTheme="majorHAnsi"/>
          <w:spacing w:val="-1"/>
          <w:sz w:val="24"/>
          <w:szCs w:val="24"/>
        </w:rPr>
        <w:t>alocação</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dimensionamento</w:t>
      </w:r>
      <w:r w:rsidRPr="00F97099">
        <w:rPr>
          <w:rFonts w:asciiTheme="majorHAnsi" w:hAnsiTheme="majorHAnsi"/>
          <w:spacing w:val="17"/>
          <w:sz w:val="24"/>
          <w:szCs w:val="24"/>
        </w:rPr>
        <w:t xml:space="preserve"> </w:t>
      </w:r>
      <w:r w:rsidRPr="00F97099">
        <w:rPr>
          <w:rFonts w:asciiTheme="majorHAnsi" w:hAnsiTheme="majorHAnsi"/>
          <w:spacing w:val="-1"/>
          <w:sz w:val="24"/>
          <w:szCs w:val="24"/>
        </w:rPr>
        <w:t>da</w:t>
      </w:r>
      <w:r w:rsidRPr="00F97099">
        <w:rPr>
          <w:rFonts w:asciiTheme="majorHAnsi" w:hAnsiTheme="majorHAnsi"/>
          <w:spacing w:val="14"/>
          <w:sz w:val="24"/>
          <w:szCs w:val="24"/>
        </w:rPr>
        <w:t xml:space="preserve"> </w:t>
      </w:r>
      <w:r w:rsidRPr="00F97099">
        <w:rPr>
          <w:rFonts w:asciiTheme="majorHAnsi" w:hAnsiTheme="majorHAnsi"/>
          <w:spacing w:val="-1"/>
          <w:sz w:val="24"/>
          <w:szCs w:val="24"/>
        </w:rPr>
        <w:t>armação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vertical,</w:t>
      </w:r>
      <w:r w:rsidRPr="00F97099">
        <w:rPr>
          <w:rFonts w:asciiTheme="majorHAnsi" w:hAnsiTheme="majorHAnsi"/>
          <w:spacing w:val="1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consultados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estrutura.</w:t>
      </w:r>
    </w:p>
    <w:p w:rsidR="00B611FC" w:rsidRPr="00F97099" w:rsidRDefault="00B611FC" w:rsidP="0080695D">
      <w:pPr>
        <w:pStyle w:val="Corpodetexto"/>
        <w:kinsoku w:val="0"/>
        <w:overflowPunct w:val="0"/>
        <w:spacing w:before="0"/>
        <w:ind w:left="0" w:firstLine="567"/>
        <w:rPr>
          <w:rFonts w:asciiTheme="majorHAnsi" w:hAnsiTheme="majorHAnsi"/>
          <w:sz w:val="24"/>
          <w:szCs w:val="24"/>
        </w:rPr>
      </w:pPr>
    </w:p>
    <w:p w:rsidR="00F60545" w:rsidRPr="00F60545" w:rsidRDefault="00776AEB" w:rsidP="00B611FC">
      <w:pPr>
        <w:pStyle w:val="Ttulo3"/>
        <w:rPr>
          <w:rFonts w:asciiTheme="majorHAnsi" w:hAnsiTheme="majorHAnsi"/>
          <w:b/>
          <w:spacing w:val="-1"/>
        </w:rPr>
      </w:pPr>
      <w:bookmarkStart w:id="64" w:name="3.2.2._Divisória_de_gesso_acartonado_(Dr"/>
      <w:bookmarkStart w:id="65" w:name="_Toc429648225"/>
      <w:bookmarkEnd w:id="64"/>
      <w:r w:rsidRPr="00B611FC">
        <w:rPr>
          <w:rFonts w:asciiTheme="majorHAnsi" w:hAnsiTheme="majorHAnsi"/>
          <w:b/>
          <w:spacing w:val="-1"/>
        </w:rPr>
        <w:t>Divisória</w:t>
      </w:r>
      <w:r w:rsidRPr="00B611FC">
        <w:rPr>
          <w:rFonts w:asciiTheme="majorHAnsi" w:hAnsiTheme="majorHAnsi"/>
          <w:b/>
          <w:spacing w:val="-4"/>
        </w:rPr>
        <w:t xml:space="preserve"> </w:t>
      </w:r>
      <w:r w:rsidRPr="00B611FC">
        <w:rPr>
          <w:rFonts w:asciiTheme="majorHAnsi" w:hAnsiTheme="majorHAnsi"/>
          <w:b/>
          <w:spacing w:val="-1"/>
        </w:rPr>
        <w:t>de</w:t>
      </w:r>
      <w:r w:rsidRPr="00B611FC">
        <w:rPr>
          <w:rFonts w:asciiTheme="majorHAnsi" w:hAnsiTheme="majorHAnsi"/>
          <w:b/>
          <w:spacing w:val="-4"/>
        </w:rPr>
        <w:t xml:space="preserve"> </w:t>
      </w:r>
      <w:r w:rsidRPr="00B611FC">
        <w:rPr>
          <w:rFonts w:asciiTheme="majorHAnsi" w:hAnsiTheme="majorHAnsi"/>
          <w:b/>
          <w:spacing w:val="-1"/>
        </w:rPr>
        <w:t>gesso</w:t>
      </w:r>
      <w:r w:rsidRPr="00B611FC">
        <w:rPr>
          <w:rFonts w:asciiTheme="majorHAnsi" w:hAnsiTheme="majorHAnsi"/>
          <w:b/>
          <w:spacing w:val="-4"/>
        </w:rPr>
        <w:t xml:space="preserve"> </w:t>
      </w:r>
      <w:r w:rsidRPr="00B611FC">
        <w:rPr>
          <w:rFonts w:asciiTheme="majorHAnsi" w:hAnsiTheme="majorHAnsi"/>
          <w:b/>
          <w:spacing w:val="-1"/>
        </w:rPr>
        <w:t>acartonado</w:t>
      </w:r>
      <w:r w:rsidRPr="00B611FC">
        <w:rPr>
          <w:rFonts w:asciiTheme="majorHAnsi" w:hAnsiTheme="majorHAnsi"/>
          <w:b/>
          <w:spacing w:val="-2"/>
        </w:rPr>
        <w:t xml:space="preserve"> </w:t>
      </w:r>
      <w:r w:rsidRPr="00B611FC">
        <w:rPr>
          <w:rFonts w:asciiTheme="majorHAnsi" w:hAnsiTheme="majorHAnsi"/>
          <w:b/>
          <w:spacing w:val="-1"/>
        </w:rPr>
        <w:t>(</w:t>
      </w:r>
      <w:r w:rsidR="0044115A" w:rsidRPr="00B611FC">
        <w:rPr>
          <w:rFonts w:asciiTheme="majorHAnsi" w:hAnsiTheme="majorHAnsi"/>
          <w:b/>
          <w:i/>
          <w:iCs/>
          <w:spacing w:val="-1"/>
        </w:rPr>
        <w:t>Dry</w:t>
      </w:r>
      <w:r w:rsidRPr="00B611FC">
        <w:rPr>
          <w:rFonts w:asciiTheme="majorHAnsi" w:hAnsiTheme="majorHAnsi"/>
          <w:b/>
          <w:i/>
          <w:iCs/>
          <w:spacing w:val="-1"/>
        </w:rPr>
        <w:t>wall</w:t>
      </w:r>
      <w:r w:rsidRPr="00B611FC">
        <w:rPr>
          <w:rFonts w:asciiTheme="majorHAnsi" w:hAnsiTheme="majorHAnsi"/>
          <w:b/>
          <w:spacing w:val="-1"/>
        </w:rPr>
        <w:t>)</w:t>
      </w:r>
      <w:bookmarkEnd w:id="65"/>
    </w:p>
    <w:p w:rsidR="00F60545" w:rsidRDefault="00F60545" w:rsidP="00F60545">
      <w:pPr>
        <w:rPr>
          <w:rFonts w:asciiTheme="majorHAnsi" w:hAnsiTheme="majorHAnsi"/>
          <w:b/>
          <w:spacing w:val="-1"/>
        </w:rPr>
      </w:pPr>
    </w:p>
    <w:p w:rsidR="00776AEB" w:rsidRPr="00B611FC" w:rsidRDefault="00776AEB" w:rsidP="00F60545">
      <w:pPr>
        <w:ind w:firstLine="567"/>
        <w:rPr>
          <w:rFonts w:asciiTheme="majorHAnsi" w:hAnsiTheme="majorHAnsi"/>
          <w:b/>
          <w:spacing w:val="-1"/>
        </w:rPr>
      </w:pPr>
      <w:r w:rsidRPr="00B611FC">
        <w:rPr>
          <w:rFonts w:asciiTheme="majorHAnsi" w:hAnsiTheme="majorHAnsi"/>
          <w:b/>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São</w:t>
      </w:r>
      <w:r w:rsidRPr="00F97099">
        <w:rPr>
          <w:rFonts w:asciiTheme="majorHAnsi" w:hAnsiTheme="majorHAnsi"/>
          <w:spacing w:val="5"/>
          <w:sz w:val="24"/>
          <w:szCs w:val="24"/>
        </w:rPr>
        <w:t xml:space="preserve"> </w:t>
      </w:r>
      <w:r w:rsidRPr="00F97099">
        <w:rPr>
          <w:rFonts w:asciiTheme="majorHAnsi" w:hAnsiTheme="majorHAnsi"/>
          <w:spacing w:val="-1"/>
          <w:sz w:val="24"/>
          <w:szCs w:val="24"/>
        </w:rPr>
        <w:t>constituídas</w:t>
      </w:r>
      <w:r w:rsidRPr="00F97099">
        <w:rPr>
          <w:rFonts w:asciiTheme="majorHAnsi" w:hAnsiTheme="majorHAnsi"/>
          <w:spacing w:val="4"/>
          <w:sz w:val="24"/>
          <w:szCs w:val="24"/>
        </w:rPr>
        <w:t xml:space="preserve"> </w:t>
      </w:r>
      <w:r w:rsidRPr="00F97099">
        <w:rPr>
          <w:rFonts w:asciiTheme="majorHAnsi" w:hAnsiTheme="majorHAnsi"/>
          <w:spacing w:val="-1"/>
          <w:sz w:val="24"/>
          <w:szCs w:val="24"/>
        </w:rPr>
        <w:t>por</w:t>
      </w:r>
      <w:r w:rsidRPr="00F97099">
        <w:rPr>
          <w:rFonts w:asciiTheme="majorHAnsi" w:hAnsiTheme="majorHAnsi"/>
          <w:spacing w:val="5"/>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3"/>
          <w:sz w:val="24"/>
          <w:szCs w:val="24"/>
        </w:rPr>
        <w:t xml:space="preserve"> </w:t>
      </w:r>
      <w:r w:rsidRPr="00F97099">
        <w:rPr>
          <w:rFonts w:asciiTheme="majorHAnsi" w:hAnsiTheme="majorHAnsi"/>
          <w:spacing w:val="-1"/>
          <w:sz w:val="24"/>
          <w:szCs w:val="24"/>
        </w:rPr>
        <w:t>acartonado,</w:t>
      </w:r>
      <w:r w:rsidRPr="00F97099">
        <w:rPr>
          <w:rFonts w:asciiTheme="majorHAnsi" w:hAnsiTheme="majorHAnsi"/>
          <w:spacing w:val="4"/>
          <w:sz w:val="24"/>
          <w:szCs w:val="24"/>
        </w:rPr>
        <w:t xml:space="preserve"> </w:t>
      </w:r>
      <w:r w:rsidRPr="00F97099">
        <w:rPr>
          <w:rFonts w:asciiTheme="majorHAnsi" w:hAnsiTheme="majorHAnsi"/>
          <w:spacing w:val="-1"/>
          <w:sz w:val="24"/>
          <w:szCs w:val="24"/>
        </w:rPr>
        <w:t>pré-fabricadas</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partir</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gipsita</w:t>
      </w:r>
      <w:r w:rsidRPr="00F97099">
        <w:rPr>
          <w:rFonts w:asciiTheme="majorHAnsi" w:hAnsiTheme="majorHAnsi"/>
          <w:spacing w:val="5"/>
          <w:sz w:val="24"/>
          <w:szCs w:val="24"/>
        </w:rPr>
        <w:t xml:space="preserve"> </w:t>
      </w:r>
      <w:r w:rsidRPr="00F97099">
        <w:rPr>
          <w:rFonts w:asciiTheme="majorHAnsi" w:hAnsiTheme="majorHAnsi"/>
          <w:spacing w:val="-1"/>
          <w:sz w:val="24"/>
          <w:szCs w:val="24"/>
        </w:rPr>
        <w:t>natural,</w:t>
      </w:r>
      <w:r w:rsidRPr="00F97099">
        <w:rPr>
          <w:rFonts w:asciiTheme="majorHAnsi" w:hAnsiTheme="majorHAnsi"/>
          <w:spacing w:val="61"/>
          <w:w w:val="99"/>
          <w:sz w:val="24"/>
          <w:szCs w:val="24"/>
        </w:rPr>
        <w:t xml:space="preserve"> </w:t>
      </w:r>
      <w:r w:rsidRPr="00F97099">
        <w:rPr>
          <w:rFonts w:asciiTheme="majorHAnsi" w:hAnsiTheme="majorHAnsi"/>
          <w:spacing w:val="-1"/>
          <w:sz w:val="24"/>
          <w:szCs w:val="24"/>
        </w:rPr>
        <w:t>parafusadas em</w:t>
      </w:r>
      <w:r w:rsidRPr="00F97099">
        <w:rPr>
          <w:rFonts w:asciiTheme="majorHAnsi" w:hAnsiTheme="majorHAnsi"/>
          <w:sz w:val="24"/>
          <w:szCs w:val="24"/>
        </w:rPr>
        <w:t xml:space="preserve"> </w:t>
      </w:r>
      <w:r w:rsidRPr="00F97099">
        <w:rPr>
          <w:rFonts w:asciiTheme="majorHAnsi" w:hAnsiTheme="majorHAnsi"/>
          <w:spacing w:val="-1"/>
          <w:sz w:val="24"/>
          <w:szCs w:val="24"/>
        </w:rPr>
        <w:t>uma</w:t>
      </w:r>
      <w:r w:rsidRPr="00F97099">
        <w:rPr>
          <w:rFonts w:asciiTheme="majorHAnsi" w:hAnsiTheme="majorHAnsi"/>
          <w:spacing w:val="-3"/>
          <w:sz w:val="24"/>
          <w:szCs w:val="24"/>
        </w:rPr>
        <w:t xml:space="preserve"> </w:t>
      </w:r>
      <w:r w:rsidRPr="00F97099">
        <w:rPr>
          <w:rFonts w:asciiTheme="majorHAnsi" w:hAnsiTheme="majorHAnsi"/>
          <w:spacing w:val="-1"/>
          <w:sz w:val="24"/>
          <w:szCs w:val="24"/>
        </w:rPr>
        <w:t>estrutura metálica</w:t>
      </w:r>
      <w:r w:rsidRPr="00F97099">
        <w:rPr>
          <w:rFonts w:asciiTheme="majorHAnsi" w:hAnsiTheme="majorHAnsi"/>
          <w:spacing w:val="1"/>
          <w:sz w:val="24"/>
          <w:szCs w:val="24"/>
        </w:rPr>
        <w:t xml:space="preserve"> </w:t>
      </w:r>
      <w:r w:rsidRPr="00F97099">
        <w:rPr>
          <w:rFonts w:asciiTheme="majorHAnsi" w:hAnsiTheme="majorHAnsi"/>
          <w:spacing w:val="-1"/>
          <w:sz w:val="24"/>
          <w:szCs w:val="24"/>
        </w:rPr>
        <w:t>leve,</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1"/>
          <w:sz w:val="24"/>
          <w:szCs w:val="24"/>
        </w:rPr>
        <w:t xml:space="preserve"> </w:t>
      </w:r>
      <w:r w:rsidRPr="00F97099">
        <w:rPr>
          <w:rFonts w:asciiTheme="majorHAnsi" w:hAnsiTheme="majorHAnsi"/>
          <w:spacing w:val="-1"/>
          <w:sz w:val="24"/>
          <w:szCs w:val="24"/>
        </w:rPr>
        <w:t>características:</w:t>
      </w:r>
    </w:p>
    <w:p w:rsidR="00776AEB" w:rsidRPr="00F97099" w:rsidRDefault="00776AEB" w:rsidP="000C3BD2">
      <w:pPr>
        <w:pStyle w:val="Corpodetexto"/>
        <w:numPr>
          <w:ilvl w:val="0"/>
          <w:numId w:val="3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Placa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26"/>
          <w:sz w:val="24"/>
          <w:szCs w:val="24"/>
        </w:rPr>
        <w:t xml:space="preserve"> </w:t>
      </w:r>
      <w:r w:rsidRPr="00F97099">
        <w:rPr>
          <w:rFonts w:asciiTheme="majorHAnsi" w:hAnsiTheme="majorHAnsi"/>
          <w:spacing w:val="-1"/>
          <w:sz w:val="24"/>
          <w:szCs w:val="24"/>
        </w:rPr>
        <w:t>Painéis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2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4"/>
          <w:sz w:val="24"/>
          <w:szCs w:val="24"/>
        </w:rPr>
        <w:t xml:space="preserve"> </w:t>
      </w:r>
      <w:r w:rsidRPr="00F97099">
        <w:rPr>
          <w:rFonts w:asciiTheme="majorHAnsi" w:hAnsiTheme="majorHAnsi"/>
          <w:spacing w:val="-1"/>
          <w:sz w:val="24"/>
          <w:szCs w:val="24"/>
        </w:rPr>
        <w:t>teto</w:t>
      </w:r>
      <w:r w:rsidRPr="00F97099">
        <w:rPr>
          <w:rFonts w:asciiTheme="majorHAnsi" w:hAnsiTheme="majorHAnsi"/>
          <w:spacing w:val="23"/>
          <w:sz w:val="24"/>
          <w:szCs w:val="24"/>
        </w:rPr>
        <w:t xml:space="preserve"> </w:t>
      </w:r>
      <w:r w:rsidRPr="00F97099">
        <w:rPr>
          <w:rFonts w:asciiTheme="majorHAnsi" w:hAnsiTheme="majorHAnsi"/>
          <w:spacing w:val="-1"/>
          <w:sz w:val="24"/>
          <w:szCs w:val="24"/>
        </w:rPr>
        <w:t>ou</w:t>
      </w:r>
      <w:r w:rsidRPr="00F97099">
        <w:rPr>
          <w:rFonts w:asciiTheme="majorHAnsi" w:hAnsiTheme="majorHAnsi"/>
          <w:spacing w:val="24"/>
          <w:sz w:val="24"/>
          <w:szCs w:val="24"/>
        </w:rPr>
        <w:t xml:space="preserve"> </w:t>
      </w:r>
      <w:r w:rsidRPr="00F97099">
        <w:rPr>
          <w:rFonts w:asciiTheme="majorHAnsi" w:hAnsiTheme="majorHAnsi"/>
          <w:spacing w:val="-1"/>
          <w:sz w:val="24"/>
          <w:szCs w:val="24"/>
        </w:rPr>
        <w:t>painéis</w:t>
      </w:r>
      <w:r w:rsidRPr="00F97099">
        <w:rPr>
          <w:rFonts w:asciiTheme="majorHAnsi" w:hAnsiTheme="majorHAnsi"/>
          <w:spacing w:val="26"/>
          <w:sz w:val="24"/>
          <w:szCs w:val="24"/>
        </w:rPr>
        <w:t xml:space="preserve"> </w:t>
      </w:r>
      <w:r w:rsidRPr="00F97099">
        <w:rPr>
          <w:rFonts w:asciiTheme="majorHAnsi" w:hAnsiTheme="majorHAnsi"/>
          <w:spacing w:val="-1"/>
          <w:sz w:val="24"/>
          <w:szCs w:val="24"/>
        </w:rPr>
        <w:t>internos;</w:t>
      </w:r>
      <w:r w:rsidRPr="00F97099">
        <w:rPr>
          <w:rFonts w:asciiTheme="majorHAnsi" w:hAnsiTheme="majorHAnsi"/>
          <w:spacing w:val="24"/>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26"/>
          <w:sz w:val="24"/>
          <w:szCs w:val="24"/>
        </w:rPr>
        <w:t xml:space="preserve"> </w:t>
      </w:r>
      <w:r w:rsidRPr="00F97099">
        <w:rPr>
          <w:rFonts w:asciiTheme="majorHAnsi" w:hAnsiTheme="majorHAnsi"/>
          <w:spacing w:val="-1"/>
          <w:sz w:val="24"/>
          <w:szCs w:val="24"/>
        </w:rPr>
        <w:t>do</w:t>
      </w:r>
      <w:r w:rsidRPr="00F97099">
        <w:rPr>
          <w:rFonts w:asciiTheme="majorHAnsi" w:hAnsiTheme="majorHAnsi"/>
          <w:spacing w:val="24"/>
          <w:sz w:val="24"/>
          <w:szCs w:val="24"/>
        </w:rPr>
        <w:t xml:space="preserve"> </w:t>
      </w:r>
      <w:r w:rsidRPr="00F97099">
        <w:rPr>
          <w:rFonts w:asciiTheme="majorHAnsi" w:hAnsiTheme="majorHAnsi"/>
          <w:spacing w:val="-1"/>
          <w:sz w:val="24"/>
          <w:szCs w:val="24"/>
        </w:rPr>
        <w:t>painel</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120</w:t>
      </w:r>
      <w:r w:rsidRPr="00F97099">
        <w:rPr>
          <w:rFonts w:asciiTheme="majorHAnsi" w:hAnsiTheme="majorHAnsi"/>
          <w:spacing w:val="23"/>
          <w:sz w:val="24"/>
          <w:szCs w:val="24"/>
        </w:rPr>
        <w:t xml:space="preserve"> </w:t>
      </w:r>
      <w:r w:rsidRPr="00F97099">
        <w:rPr>
          <w:rFonts w:asciiTheme="majorHAnsi" w:hAnsiTheme="majorHAnsi"/>
          <w:sz w:val="24"/>
          <w:szCs w:val="24"/>
        </w:rPr>
        <w:t>x</w:t>
      </w:r>
      <w:r w:rsidRPr="00F97099">
        <w:rPr>
          <w:rFonts w:asciiTheme="majorHAnsi" w:hAnsiTheme="majorHAnsi"/>
          <w:spacing w:val="55"/>
          <w:sz w:val="24"/>
          <w:szCs w:val="24"/>
        </w:rPr>
        <w:t xml:space="preserve"> </w:t>
      </w:r>
      <w:r w:rsidRPr="00F97099">
        <w:rPr>
          <w:rFonts w:asciiTheme="majorHAnsi" w:hAnsiTheme="majorHAnsi"/>
          <w:spacing w:val="-1"/>
          <w:sz w:val="24"/>
          <w:szCs w:val="24"/>
        </w:rPr>
        <w:t>240cm;</w:t>
      </w:r>
      <w:r w:rsidRPr="00F97099">
        <w:rPr>
          <w:rFonts w:asciiTheme="majorHAnsi" w:hAnsiTheme="majorHAnsi"/>
          <w:spacing w:val="28"/>
          <w:sz w:val="24"/>
          <w:szCs w:val="24"/>
        </w:rPr>
        <w:t xml:space="preserve"> </w:t>
      </w:r>
      <w:r w:rsidRPr="00F97099">
        <w:rPr>
          <w:rFonts w:asciiTheme="majorHAnsi" w:hAnsiTheme="majorHAnsi"/>
          <w:spacing w:val="-1"/>
          <w:sz w:val="24"/>
          <w:szCs w:val="24"/>
        </w:rPr>
        <w:t>constituídas</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2"/>
          <w:sz w:val="24"/>
          <w:szCs w:val="24"/>
        </w:rPr>
        <w:t>um</w:t>
      </w:r>
      <w:r w:rsidRPr="00F97099">
        <w:rPr>
          <w:rFonts w:asciiTheme="majorHAnsi" w:hAnsiTheme="majorHAnsi"/>
          <w:spacing w:val="30"/>
          <w:sz w:val="24"/>
          <w:szCs w:val="24"/>
        </w:rPr>
        <w:t xml:space="preserve"> </w:t>
      </w:r>
      <w:r w:rsidRPr="00F97099">
        <w:rPr>
          <w:rFonts w:asciiTheme="majorHAnsi" w:hAnsiTheme="majorHAnsi"/>
          <w:spacing w:val="-1"/>
          <w:sz w:val="24"/>
          <w:szCs w:val="24"/>
        </w:rPr>
        <w:t>núcleo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29"/>
          <w:sz w:val="24"/>
          <w:szCs w:val="24"/>
        </w:rPr>
        <w:t xml:space="preserve"> </w:t>
      </w:r>
      <w:r w:rsidRPr="00F97099">
        <w:rPr>
          <w:rFonts w:asciiTheme="majorHAnsi" w:hAnsiTheme="majorHAnsi"/>
          <w:spacing w:val="-1"/>
          <w:sz w:val="24"/>
          <w:szCs w:val="24"/>
        </w:rPr>
        <w:t>natural</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pacing w:val="-1"/>
          <w:sz w:val="24"/>
          <w:szCs w:val="24"/>
        </w:rPr>
        <w:t>aditivos,</w:t>
      </w:r>
      <w:r w:rsidRPr="00F97099">
        <w:rPr>
          <w:rFonts w:asciiTheme="majorHAnsi" w:hAnsiTheme="majorHAnsi"/>
          <w:spacing w:val="30"/>
          <w:sz w:val="24"/>
          <w:szCs w:val="24"/>
        </w:rPr>
        <w:t xml:space="preserve"> </w:t>
      </w:r>
      <w:r w:rsidRPr="00F97099">
        <w:rPr>
          <w:rFonts w:asciiTheme="majorHAnsi" w:hAnsiTheme="majorHAnsi"/>
          <w:spacing w:val="-1"/>
          <w:sz w:val="24"/>
          <w:szCs w:val="24"/>
        </w:rPr>
        <w:t>revestidos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com</w:t>
      </w:r>
      <w:r w:rsidRPr="00F97099">
        <w:rPr>
          <w:rFonts w:asciiTheme="majorHAnsi" w:hAnsiTheme="majorHAnsi"/>
          <w:spacing w:val="28"/>
          <w:sz w:val="24"/>
          <w:szCs w:val="24"/>
        </w:rPr>
        <w:t xml:space="preserve"> </w:t>
      </w:r>
      <w:r w:rsidRPr="00F97099">
        <w:rPr>
          <w:rFonts w:asciiTheme="majorHAnsi" w:hAnsiTheme="majorHAnsi"/>
          <w:spacing w:val="-1"/>
          <w:sz w:val="24"/>
          <w:szCs w:val="24"/>
        </w:rPr>
        <w:t>duas</w:t>
      </w:r>
      <w:r w:rsidRPr="00F97099">
        <w:rPr>
          <w:rFonts w:asciiTheme="majorHAnsi" w:hAnsiTheme="majorHAnsi"/>
          <w:spacing w:val="30"/>
          <w:sz w:val="24"/>
          <w:szCs w:val="24"/>
        </w:rPr>
        <w:t xml:space="preserve"> </w:t>
      </w:r>
      <w:r w:rsidRPr="00F97099">
        <w:rPr>
          <w:rFonts w:asciiTheme="majorHAnsi" w:hAnsiTheme="majorHAnsi"/>
          <w:spacing w:val="-1"/>
          <w:sz w:val="24"/>
          <w:szCs w:val="24"/>
        </w:rPr>
        <w:t>lâminas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cartão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duplex,</w:t>
      </w:r>
      <w:r w:rsidRPr="00F97099">
        <w:rPr>
          <w:rFonts w:asciiTheme="majorHAnsi" w:hAnsiTheme="majorHAnsi"/>
          <w:spacing w:val="5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8"/>
          <w:sz w:val="24"/>
          <w:szCs w:val="24"/>
        </w:rPr>
        <w:t xml:space="preserve"> </w:t>
      </w:r>
      <w:r w:rsidRPr="00F97099">
        <w:rPr>
          <w:rFonts w:asciiTheme="majorHAnsi" w:hAnsiTheme="majorHAnsi"/>
          <w:spacing w:val="-1"/>
          <w:sz w:val="24"/>
          <w:szCs w:val="24"/>
        </w:rPr>
        <w:t>uso</w:t>
      </w:r>
      <w:r w:rsidRPr="00F97099">
        <w:rPr>
          <w:rFonts w:asciiTheme="majorHAnsi" w:hAnsiTheme="majorHAnsi"/>
          <w:spacing w:val="48"/>
          <w:sz w:val="24"/>
          <w:szCs w:val="24"/>
        </w:rPr>
        <w:t xml:space="preserve"> </w:t>
      </w:r>
      <w:r w:rsidRPr="00F97099">
        <w:rPr>
          <w:rFonts w:asciiTheme="majorHAnsi" w:hAnsiTheme="majorHAnsi"/>
          <w:spacing w:val="-1"/>
          <w:sz w:val="24"/>
          <w:szCs w:val="24"/>
        </w:rPr>
        <w:t>exclusivo</w:t>
      </w:r>
      <w:r w:rsidRPr="00F97099">
        <w:rPr>
          <w:rFonts w:asciiTheme="majorHAnsi" w:hAnsiTheme="majorHAnsi"/>
          <w:spacing w:val="48"/>
          <w:sz w:val="24"/>
          <w:szCs w:val="24"/>
        </w:rPr>
        <w:t xml:space="preserve"> </w:t>
      </w:r>
      <w:r w:rsidRPr="00F97099">
        <w:rPr>
          <w:rFonts w:asciiTheme="majorHAnsi" w:hAnsiTheme="majorHAnsi"/>
          <w:spacing w:val="-1"/>
          <w:sz w:val="24"/>
          <w:szCs w:val="24"/>
        </w:rPr>
        <w:t>interno.</w:t>
      </w:r>
      <w:r w:rsidRPr="00F97099">
        <w:rPr>
          <w:rFonts w:asciiTheme="majorHAnsi" w:hAnsiTheme="majorHAnsi"/>
          <w:spacing w:val="49"/>
          <w:sz w:val="24"/>
          <w:szCs w:val="24"/>
        </w:rPr>
        <w:t xml:space="preserve"> </w:t>
      </w:r>
      <w:r w:rsidRPr="00F97099">
        <w:rPr>
          <w:rFonts w:asciiTheme="majorHAnsi" w:hAnsiTheme="majorHAnsi"/>
          <w:sz w:val="24"/>
          <w:szCs w:val="24"/>
        </w:rPr>
        <w:t>A</w:t>
      </w:r>
      <w:r w:rsidRPr="00F97099">
        <w:rPr>
          <w:rFonts w:asciiTheme="majorHAnsi" w:hAnsiTheme="majorHAnsi"/>
          <w:spacing w:val="47"/>
          <w:sz w:val="24"/>
          <w:szCs w:val="24"/>
        </w:rPr>
        <w:t xml:space="preserve"> </w:t>
      </w:r>
      <w:r w:rsidRPr="00F97099">
        <w:rPr>
          <w:rFonts w:asciiTheme="majorHAnsi" w:hAnsiTheme="majorHAnsi"/>
          <w:spacing w:val="-1"/>
          <w:sz w:val="24"/>
          <w:szCs w:val="24"/>
        </w:rPr>
        <w:t>configuração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das</w:t>
      </w:r>
      <w:r w:rsidRPr="00F97099">
        <w:rPr>
          <w:rFonts w:asciiTheme="majorHAnsi" w:hAnsiTheme="majorHAnsi"/>
          <w:spacing w:val="48"/>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4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w:t>
      </w:r>
      <w:r w:rsidRPr="00F97099">
        <w:rPr>
          <w:rFonts w:asciiTheme="majorHAnsi" w:hAnsiTheme="majorHAnsi"/>
          <w:spacing w:val="48"/>
          <w:sz w:val="24"/>
          <w:szCs w:val="24"/>
        </w:rPr>
        <w:t xml:space="preserve"> </w:t>
      </w:r>
      <w:r w:rsidRPr="00F97099">
        <w:rPr>
          <w:rFonts w:asciiTheme="majorHAnsi" w:hAnsiTheme="majorHAnsi"/>
          <w:spacing w:val="-1"/>
          <w:sz w:val="24"/>
          <w:szCs w:val="24"/>
        </w:rPr>
        <w:t>submetida</w:t>
      </w:r>
      <w:r w:rsidRPr="00F97099">
        <w:rPr>
          <w:rFonts w:asciiTheme="majorHAnsi" w:hAnsiTheme="majorHAnsi"/>
          <w:spacing w:val="48"/>
          <w:sz w:val="24"/>
          <w:szCs w:val="24"/>
        </w:rPr>
        <w:t xml:space="preserve"> </w:t>
      </w:r>
      <w:r w:rsidRPr="00F97099">
        <w:rPr>
          <w:rFonts w:asciiTheme="majorHAnsi" w:hAnsiTheme="majorHAnsi"/>
          <w:sz w:val="24"/>
          <w:szCs w:val="24"/>
        </w:rPr>
        <w:t>à</w:t>
      </w:r>
      <w:r w:rsidRPr="00F97099">
        <w:rPr>
          <w:rFonts w:asciiTheme="majorHAnsi" w:hAnsiTheme="majorHAnsi"/>
          <w:spacing w:val="59"/>
          <w:sz w:val="24"/>
          <w:szCs w:val="24"/>
        </w:rPr>
        <w:t xml:space="preserve"> </w:t>
      </w:r>
      <w:r w:rsidRPr="00F97099">
        <w:rPr>
          <w:rFonts w:asciiTheme="majorHAnsi" w:hAnsiTheme="majorHAnsi"/>
          <w:spacing w:val="-1"/>
          <w:sz w:val="24"/>
          <w:szCs w:val="24"/>
        </w:rPr>
        <w:t>aprovação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da</w:t>
      </w:r>
      <w:r w:rsidRPr="00F97099">
        <w:rPr>
          <w:rFonts w:asciiTheme="majorHAnsi" w:hAnsiTheme="majorHAnsi"/>
          <w:spacing w:val="44"/>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44"/>
          <w:sz w:val="24"/>
          <w:szCs w:val="24"/>
        </w:rPr>
        <w:t xml:space="preserve"> </w:t>
      </w:r>
      <w:r w:rsidRPr="00F97099">
        <w:rPr>
          <w:rFonts w:asciiTheme="majorHAnsi" w:hAnsiTheme="majorHAnsi"/>
          <w:spacing w:val="-1"/>
          <w:sz w:val="24"/>
          <w:szCs w:val="24"/>
        </w:rPr>
        <w:t>do</w:t>
      </w:r>
      <w:r w:rsidRPr="00F97099">
        <w:rPr>
          <w:rFonts w:asciiTheme="majorHAnsi" w:hAnsiTheme="majorHAnsi"/>
          <w:spacing w:val="45"/>
          <w:sz w:val="24"/>
          <w:szCs w:val="24"/>
        </w:rPr>
        <w:t xml:space="preserve"> </w:t>
      </w:r>
      <w:r w:rsidRPr="00F97099">
        <w:rPr>
          <w:rFonts w:asciiTheme="majorHAnsi" w:hAnsiTheme="majorHAnsi"/>
          <w:spacing w:val="-1"/>
          <w:sz w:val="24"/>
          <w:szCs w:val="24"/>
        </w:rPr>
        <w:t>fornecimento</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Os</w:t>
      </w:r>
      <w:r w:rsidRPr="00F97099">
        <w:rPr>
          <w:rFonts w:asciiTheme="majorHAnsi" w:hAnsiTheme="majorHAnsi"/>
          <w:spacing w:val="46"/>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43"/>
          <w:sz w:val="24"/>
          <w:szCs w:val="24"/>
        </w:rPr>
        <w:t xml:space="preserve"> </w:t>
      </w:r>
      <w:r w:rsidRPr="00F97099">
        <w:rPr>
          <w:rFonts w:asciiTheme="majorHAnsi" w:hAnsiTheme="majorHAnsi"/>
          <w:spacing w:val="-1"/>
          <w:sz w:val="24"/>
          <w:szCs w:val="24"/>
        </w:rPr>
        <w:t>internos</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46"/>
          <w:sz w:val="24"/>
          <w:szCs w:val="24"/>
        </w:rPr>
        <w:t xml:space="preserve"> </w:t>
      </w:r>
      <w:r w:rsidRPr="00F97099">
        <w:rPr>
          <w:rFonts w:asciiTheme="majorHAnsi" w:hAnsiTheme="majorHAnsi"/>
          <w:spacing w:val="-1"/>
          <w:sz w:val="24"/>
          <w:szCs w:val="24"/>
        </w:rPr>
        <w:t>ser</w:t>
      </w:r>
      <w:r w:rsidRPr="00F97099">
        <w:rPr>
          <w:rFonts w:asciiTheme="majorHAnsi" w:hAnsiTheme="majorHAnsi"/>
          <w:spacing w:val="65"/>
          <w:sz w:val="24"/>
          <w:szCs w:val="24"/>
        </w:rPr>
        <w:t xml:space="preserve"> </w:t>
      </w:r>
      <w:r w:rsidRPr="00F97099">
        <w:rPr>
          <w:rFonts w:asciiTheme="majorHAnsi" w:hAnsiTheme="majorHAnsi"/>
          <w:spacing w:val="-1"/>
          <w:sz w:val="24"/>
          <w:szCs w:val="24"/>
        </w:rPr>
        <w:t>acabados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3"/>
          <w:sz w:val="24"/>
          <w:szCs w:val="24"/>
        </w:rPr>
        <w:t xml:space="preserve"> </w:t>
      </w:r>
      <w:r w:rsidRPr="00F97099">
        <w:rPr>
          <w:rFonts w:asciiTheme="majorHAnsi" w:hAnsiTheme="majorHAnsi"/>
          <w:spacing w:val="-1"/>
          <w:sz w:val="24"/>
          <w:szCs w:val="24"/>
        </w:rPr>
        <w:t>fita</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papel</w:t>
      </w:r>
      <w:r w:rsidRPr="00F97099">
        <w:rPr>
          <w:rFonts w:asciiTheme="majorHAnsi" w:hAnsiTheme="majorHAnsi"/>
          <w:spacing w:val="12"/>
          <w:sz w:val="24"/>
          <w:szCs w:val="24"/>
        </w:rPr>
        <w:t xml:space="preserve"> </w:t>
      </w:r>
      <w:r w:rsidRPr="00F97099">
        <w:rPr>
          <w:rFonts w:asciiTheme="majorHAnsi" w:hAnsiTheme="majorHAnsi"/>
          <w:spacing w:val="-1"/>
          <w:sz w:val="24"/>
          <w:szCs w:val="24"/>
        </w:rPr>
        <w:t>microperfurada</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rejuntamento.</w:t>
      </w:r>
      <w:r w:rsidRPr="00F97099">
        <w:rPr>
          <w:rFonts w:asciiTheme="majorHAnsi" w:hAnsiTheme="majorHAnsi"/>
          <w:spacing w:val="13"/>
          <w:sz w:val="24"/>
          <w:szCs w:val="24"/>
        </w:rPr>
        <w:t xml:space="preserve"> </w:t>
      </w:r>
      <w:r w:rsidRPr="00F97099">
        <w:rPr>
          <w:rFonts w:asciiTheme="majorHAnsi" w:hAnsiTheme="majorHAnsi"/>
          <w:sz w:val="24"/>
          <w:szCs w:val="24"/>
        </w:rPr>
        <w: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externos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6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0"/>
          <w:sz w:val="24"/>
          <w:szCs w:val="24"/>
        </w:rPr>
        <w:t xml:space="preserve"> </w:t>
      </w:r>
      <w:r w:rsidRPr="00F97099">
        <w:rPr>
          <w:rFonts w:asciiTheme="majorHAnsi" w:hAnsiTheme="majorHAnsi"/>
          <w:spacing w:val="-1"/>
          <w:sz w:val="24"/>
          <w:szCs w:val="24"/>
        </w:rPr>
        <w:t>protegidos</w:t>
      </w:r>
      <w:r w:rsidRPr="00F97099">
        <w:rPr>
          <w:rFonts w:asciiTheme="majorHAnsi" w:hAnsiTheme="majorHAnsi"/>
          <w:spacing w:val="31"/>
          <w:sz w:val="24"/>
          <w:szCs w:val="24"/>
        </w:rPr>
        <w:t xml:space="preserve"> </w:t>
      </w:r>
      <w:r w:rsidRPr="00F97099">
        <w:rPr>
          <w:rFonts w:asciiTheme="majorHAnsi" w:hAnsiTheme="majorHAnsi"/>
          <w:spacing w:val="-1"/>
          <w:sz w:val="24"/>
          <w:szCs w:val="24"/>
        </w:rPr>
        <w:t>da</w:t>
      </w:r>
      <w:r w:rsidRPr="00F97099">
        <w:rPr>
          <w:rFonts w:asciiTheme="majorHAnsi" w:hAnsiTheme="majorHAnsi"/>
          <w:spacing w:val="29"/>
          <w:sz w:val="24"/>
          <w:szCs w:val="24"/>
        </w:rPr>
        <w:t xml:space="preserve"> </w:t>
      </w:r>
      <w:r w:rsidRPr="00F97099">
        <w:rPr>
          <w:rFonts w:asciiTheme="majorHAnsi" w:hAnsiTheme="majorHAnsi"/>
          <w:spacing w:val="-1"/>
          <w:sz w:val="24"/>
          <w:szCs w:val="24"/>
        </w:rPr>
        <w:t>ação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choques</w:t>
      </w:r>
      <w:r w:rsidRPr="00F97099">
        <w:rPr>
          <w:rFonts w:asciiTheme="majorHAnsi" w:hAnsiTheme="majorHAnsi"/>
          <w:spacing w:val="30"/>
          <w:sz w:val="24"/>
          <w:szCs w:val="24"/>
        </w:rPr>
        <w:t xml:space="preserve"> </w:t>
      </w:r>
      <w:r w:rsidRPr="00F97099">
        <w:rPr>
          <w:rFonts w:asciiTheme="majorHAnsi" w:hAnsiTheme="majorHAnsi"/>
          <w:spacing w:val="-1"/>
          <w:sz w:val="24"/>
          <w:szCs w:val="24"/>
        </w:rPr>
        <w:t>mecânicos</w:t>
      </w:r>
      <w:r w:rsidRPr="00F97099">
        <w:rPr>
          <w:rFonts w:asciiTheme="majorHAnsi" w:hAnsiTheme="majorHAnsi"/>
          <w:spacing w:val="32"/>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30"/>
          <w:sz w:val="24"/>
          <w:szCs w:val="24"/>
        </w:rPr>
        <w:t xml:space="preserve"> </w:t>
      </w:r>
      <w:r w:rsidRPr="00F97099">
        <w:rPr>
          <w:rFonts w:asciiTheme="majorHAnsi" w:hAnsiTheme="majorHAnsi"/>
          <w:spacing w:val="-1"/>
          <w:sz w:val="24"/>
          <w:szCs w:val="24"/>
        </w:rPr>
        <w:t>da</w:t>
      </w:r>
      <w:r w:rsidRPr="00F97099">
        <w:rPr>
          <w:rFonts w:asciiTheme="majorHAnsi" w:hAnsiTheme="majorHAnsi"/>
          <w:spacing w:val="28"/>
          <w:sz w:val="24"/>
          <w:szCs w:val="24"/>
        </w:rPr>
        <w:t xml:space="preserve"> </w:t>
      </w:r>
      <w:r w:rsidRPr="00F97099">
        <w:rPr>
          <w:rFonts w:asciiTheme="majorHAnsi" w:hAnsiTheme="majorHAnsi"/>
          <w:spacing w:val="-1"/>
          <w:sz w:val="24"/>
          <w:szCs w:val="24"/>
        </w:rPr>
        <w:t>adoção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30"/>
          <w:sz w:val="24"/>
          <w:szCs w:val="24"/>
        </w:rPr>
        <w:t xml:space="preserve"> </w:t>
      </w:r>
      <w:r w:rsidRPr="00F97099">
        <w:rPr>
          <w:rFonts w:asciiTheme="majorHAnsi" w:hAnsiTheme="majorHAnsi"/>
          <w:spacing w:val="-1"/>
          <w:sz w:val="24"/>
          <w:szCs w:val="24"/>
        </w:rPr>
        <w:t>metálicos</w:t>
      </w:r>
      <w:r w:rsidRPr="00F97099">
        <w:rPr>
          <w:rFonts w:asciiTheme="majorHAnsi" w:hAnsiTheme="majorHAnsi"/>
          <w:spacing w:val="32"/>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55"/>
          <w:sz w:val="24"/>
          <w:szCs w:val="24"/>
        </w:rPr>
        <w:t xml:space="preserve"> </w:t>
      </w:r>
      <w:r w:rsidRPr="00F97099">
        <w:rPr>
          <w:rFonts w:asciiTheme="majorHAnsi" w:hAnsiTheme="majorHAnsi"/>
          <w:spacing w:val="-1"/>
          <w:sz w:val="24"/>
          <w:szCs w:val="24"/>
        </w:rPr>
        <w:t>(cantoneiras</w:t>
      </w:r>
      <w:r w:rsidRPr="00F97099">
        <w:rPr>
          <w:rFonts w:asciiTheme="majorHAnsi" w:hAnsiTheme="majorHAnsi"/>
          <w:spacing w:val="-2"/>
          <w:sz w:val="24"/>
          <w:szCs w:val="24"/>
        </w:rPr>
        <w:t xml:space="preserve"> </w:t>
      </w:r>
      <w:r w:rsidRPr="00F97099">
        <w:rPr>
          <w:rFonts w:asciiTheme="majorHAnsi" w:hAnsiTheme="majorHAnsi"/>
          <w:spacing w:val="-1"/>
          <w:sz w:val="24"/>
          <w:szCs w:val="24"/>
        </w:rPr>
        <w:t>perfuradas).</w:t>
      </w:r>
    </w:p>
    <w:p w:rsidR="00776AEB" w:rsidRPr="00F97099" w:rsidRDefault="00776AEB" w:rsidP="000C3BD2">
      <w:pPr>
        <w:pStyle w:val="Corpodetexto"/>
        <w:numPr>
          <w:ilvl w:val="0"/>
          <w:numId w:val="3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Elementos</w:t>
      </w:r>
      <w:r w:rsidRPr="00F97099">
        <w:rPr>
          <w:rFonts w:asciiTheme="majorHAnsi" w:hAnsiTheme="majorHAnsi"/>
          <w:spacing w:val="19"/>
          <w:sz w:val="24"/>
          <w:szCs w:val="24"/>
        </w:rPr>
        <w:t xml:space="preserve"> </w:t>
      </w:r>
      <w:r w:rsidRPr="00F97099">
        <w:rPr>
          <w:rFonts w:asciiTheme="majorHAnsi" w:hAnsiTheme="majorHAnsi"/>
          <w:spacing w:val="-1"/>
          <w:sz w:val="24"/>
          <w:szCs w:val="24"/>
        </w:rPr>
        <w:t>estruturais:</w:t>
      </w:r>
      <w:r w:rsidRPr="00F97099">
        <w:rPr>
          <w:rFonts w:asciiTheme="majorHAnsi" w:hAnsiTheme="majorHAnsi"/>
          <w:spacing w:val="18"/>
          <w:sz w:val="24"/>
          <w:szCs w:val="24"/>
        </w:rPr>
        <w:t xml:space="preserve"> </w:t>
      </w:r>
      <w:r w:rsidRPr="00F97099">
        <w:rPr>
          <w:rFonts w:asciiTheme="majorHAnsi" w:hAnsiTheme="majorHAnsi"/>
          <w:spacing w:val="-1"/>
          <w:sz w:val="24"/>
          <w:szCs w:val="24"/>
        </w:rPr>
        <w:t>são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constituídos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aço</w:t>
      </w:r>
      <w:r w:rsidRPr="00F97099">
        <w:rPr>
          <w:rFonts w:asciiTheme="majorHAnsi" w:hAnsiTheme="majorHAnsi"/>
          <w:spacing w:val="19"/>
          <w:sz w:val="24"/>
          <w:szCs w:val="24"/>
        </w:rPr>
        <w:t xml:space="preserve"> </w:t>
      </w:r>
      <w:r w:rsidRPr="00F97099">
        <w:rPr>
          <w:rFonts w:asciiTheme="majorHAnsi" w:hAnsiTheme="majorHAnsi"/>
          <w:spacing w:val="-1"/>
          <w:sz w:val="24"/>
          <w:szCs w:val="24"/>
        </w:rPr>
        <w:t>galvanizado</w:t>
      </w:r>
      <w:r w:rsidRPr="00F97099">
        <w:rPr>
          <w:rFonts w:asciiTheme="majorHAnsi" w:hAnsiTheme="majorHAnsi"/>
          <w:spacing w:val="20"/>
          <w:sz w:val="24"/>
          <w:szCs w:val="24"/>
        </w:rPr>
        <w:t xml:space="preserve"> </w:t>
      </w:r>
      <w:r w:rsidRPr="00F97099">
        <w:rPr>
          <w:rFonts w:asciiTheme="majorHAnsi" w:hAnsiTheme="majorHAnsi"/>
          <w:spacing w:val="-1"/>
          <w:sz w:val="24"/>
          <w:szCs w:val="24"/>
        </w:rPr>
        <w:t>protegidos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w:t>
      </w:r>
      <w:r w:rsidRPr="00F97099">
        <w:rPr>
          <w:rFonts w:asciiTheme="majorHAnsi" w:hAnsiTheme="majorHAnsi"/>
          <w:spacing w:val="18"/>
          <w:sz w:val="24"/>
          <w:szCs w:val="24"/>
        </w:rPr>
        <w:t xml:space="preserve"> </w:t>
      </w:r>
      <w:r w:rsidRPr="00F97099">
        <w:rPr>
          <w:rFonts w:asciiTheme="majorHAnsi" w:hAnsiTheme="majorHAnsi"/>
          <w:spacing w:val="-1"/>
          <w:sz w:val="24"/>
          <w:szCs w:val="24"/>
        </w:rPr>
        <w:t>tratamento</w:t>
      </w:r>
      <w:r w:rsidRPr="00F97099">
        <w:rPr>
          <w:rFonts w:asciiTheme="majorHAnsi" w:hAnsiTheme="majorHAnsi"/>
          <w:spacing w:val="63"/>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zincagem</w:t>
      </w:r>
      <w:r w:rsidRPr="00F97099">
        <w:rPr>
          <w:rFonts w:asciiTheme="majorHAnsi" w:hAnsiTheme="majorHAnsi"/>
          <w:spacing w:val="29"/>
          <w:sz w:val="24"/>
          <w:szCs w:val="24"/>
        </w:rPr>
        <w:t xml:space="preserve"> </w:t>
      </w:r>
      <w:r w:rsidRPr="00F97099">
        <w:rPr>
          <w:rFonts w:asciiTheme="majorHAnsi" w:hAnsiTheme="majorHAnsi"/>
          <w:spacing w:val="-1"/>
          <w:sz w:val="24"/>
          <w:szCs w:val="24"/>
        </w:rPr>
        <w:t>tipo</w:t>
      </w:r>
      <w:r w:rsidRPr="00F97099">
        <w:rPr>
          <w:rFonts w:asciiTheme="majorHAnsi" w:hAnsiTheme="majorHAnsi"/>
          <w:spacing w:val="25"/>
          <w:sz w:val="24"/>
          <w:szCs w:val="24"/>
        </w:rPr>
        <w:t xml:space="preserve"> </w:t>
      </w:r>
      <w:r w:rsidRPr="00F97099">
        <w:rPr>
          <w:rFonts w:asciiTheme="majorHAnsi" w:hAnsiTheme="majorHAnsi"/>
          <w:spacing w:val="-1"/>
          <w:sz w:val="24"/>
          <w:szCs w:val="24"/>
        </w:rPr>
        <w:t>B,</w:t>
      </w:r>
      <w:r w:rsidRPr="00F97099">
        <w:rPr>
          <w:rFonts w:asciiTheme="majorHAnsi" w:hAnsiTheme="majorHAnsi"/>
          <w:spacing w:val="26"/>
          <w:sz w:val="24"/>
          <w:szCs w:val="24"/>
        </w:rPr>
        <w:t xml:space="preserve"> </w:t>
      </w:r>
      <w:r w:rsidRPr="00F97099">
        <w:rPr>
          <w:rFonts w:asciiTheme="majorHAnsi" w:hAnsiTheme="majorHAnsi"/>
          <w:spacing w:val="-1"/>
          <w:sz w:val="24"/>
          <w:szCs w:val="24"/>
        </w:rPr>
        <w:t>em</w:t>
      </w:r>
      <w:r w:rsidRPr="00F97099">
        <w:rPr>
          <w:rFonts w:asciiTheme="majorHAnsi" w:hAnsiTheme="majorHAnsi"/>
          <w:spacing w:val="27"/>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0,5mm</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25"/>
          <w:sz w:val="24"/>
          <w:szCs w:val="24"/>
        </w:rPr>
        <w:t xml:space="preserve"> </w:t>
      </w:r>
      <w:r w:rsidRPr="00F97099">
        <w:rPr>
          <w:rFonts w:asciiTheme="majorHAnsi" w:hAnsiTheme="majorHAnsi"/>
          <w:sz w:val="24"/>
          <w:szCs w:val="24"/>
        </w:rPr>
        <w:t>(o</w:t>
      </w:r>
      <w:r w:rsidRPr="00F97099">
        <w:rPr>
          <w:rFonts w:asciiTheme="majorHAnsi" w:hAnsiTheme="majorHAnsi"/>
          <w:spacing w:val="25"/>
          <w:sz w:val="24"/>
          <w:szCs w:val="24"/>
        </w:rPr>
        <w:t xml:space="preserve"> </w:t>
      </w:r>
      <w:r w:rsidRPr="00F97099">
        <w:rPr>
          <w:rFonts w:asciiTheme="majorHAnsi" w:hAnsiTheme="majorHAnsi"/>
          <w:spacing w:val="-1"/>
          <w:sz w:val="24"/>
          <w:szCs w:val="24"/>
        </w:rPr>
        <w:t>zinco</w:t>
      </w:r>
      <w:r w:rsidRPr="00F97099">
        <w:rPr>
          <w:rFonts w:asciiTheme="majorHAnsi" w:hAnsiTheme="majorHAnsi"/>
          <w:spacing w:val="26"/>
          <w:sz w:val="24"/>
          <w:szCs w:val="24"/>
        </w:rPr>
        <w:t xml:space="preserve"> </w:t>
      </w:r>
      <w:r w:rsidRPr="00F97099">
        <w:rPr>
          <w:rFonts w:asciiTheme="majorHAnsi" w:hAnsiTheme="majorHAnsi"/>
          <w:spacing w:val="-1"/>
          <w:sz w:val="24"/>
          <w:szCs w:val="24"/>
        </w:rPr>
        <w:t>nos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deve</w:t>
      </w:r>
      <w:r w:rsidRPr="00F97099">
        <w:rPr>
          <w:rFonts w:asciiTheme="majorHAnsi" w:hAnsiTheme="majorHAnsi"/>
          <w:spacing w:val="25"/>
          <w:sz w:val="24"/>
          <w:szCs w:val="24"/>
        </w:rPr>
        <w:t xml:space="preserve"> </w:t>
      </w:r>
      <w:r w:rsidRPr="00F97099">
        <w:rPr>
          <w:rFonts w:asciiTheme="majorHAnsi" w:hAnsiTheme="majorHAnsi"/>
          <w:spacing w:val="-1"/>
          <w:sz w:val="24"/>
          <w:szCs w:val="24"/>
        </w:rPr>
        <w:t>equivaler,</w:t>
      </w:r>
      <w:r w:rsidRPr="00F97099">
        <w:rPr>
          <w:rFonts w:asciiTheme="majorHAnsi" w:hAnsiTheme="majorHAnsi"/>
          <w:spacing w:val="28"/>
          <w:sz w:val="24"/>
          <w:szCs w:val="24"/>
        </w:rPr>
        <w:t xml:space="preserve"> </w:t>
      </w:r>
      <w:r w:rsidRPr="00F97099">
        <w:rPr>
          <w:rFonts w:asciiTheme="majorHAnsi" w:hAnsiTheme="majorHAnsi"/>
          <w:spacing w:val="-1"/>
          <w:sz w:val="24"/>
          <w:szCs w:val="24"/>
        </w:rPr>
        <w:t>em</w:t>
      </w:r>
      <w:r w:rsidRPr="00F97099">
        <w:rPr>
          <w:rFonts w:asciiTheme="majorHAnsi" w:hAnsiTheme="majorHAnsi"/>
          <w:spacing w:val="59"/>
          <w:sz w:val="24"/>
          <w:szCs w:val="24"/>
        </w:rPr>
        <w:t xml:space="preserve"> </w:t>
      </w:r>
      <w:r w:rsidRPr="00F97099">
        <w:rPr>
          <w:rFonts w:asciiTheme="majorHAnsi" w:hAnsiTheme="majorHAnsi"/>
          <w:spacing w:val="-1"/>
          <w:sz w:val="24"/>
          <w:szCs w:val="24"/>
        </w:rPr>
        <w:t>média,</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275</w:t>
      </w:r>
      <w:r w:rsidRPr="00F97099">
        <w:rPr>
          <w:rFonts w:asciiTheme="majorHAnsi" w:hAnsiTheme="majorHAnsi"/>
          <w:spacing w:val="1"/>
          <w:sz w:val="24"/>
          <w:szCs w:val="24"/>
        </w:rPr>
        <w:t xml:space="preserve"> </w:t>
      </w:r>
      <w:r w:rsidRPr="00F97099">
        <w:rPr>
          <w:rFonts w:asciiTheme="majorHAnsi" w:hAnsiTheme="majorHAnsi"/>
          <w:spacing w:val="-1"/>
          <w:sz w:val="24"/>
          <w:szCs w:val="24"/>
        </w:rPr>
        <w:t>g/m²,</w:t>
      </w:r>
      <w:r w:rsidRPr="00F97099">
        <w:rPr>
          <w:rFonts w:asciiTheme="majorHAnsi" w:hAnsiTheme="majorHAnsi"/>
          <w:spacing w:val="1"/>
          <w:sz w:val="24"/>
          <w:szCs w:val="24"/>
        </w:rPr>
        <w:t xml:space="preserve"> </w:t>
      </w:r>
      <w:r w:rsidRPr="00F97099">
        <w:rPr>
          <w:rFonts w:asciiTheme="majorHAnsi" w:hAnsiTheme="majorHAnsi"/>
          <w:spacing w:val="-1"/>
          <w:sz w:val="24"/>
          <w:szCs w:val="24"/>
        </w:rPr>
        <w:t>dupla</w:t>
      </w:r>
      <w:r w:rsidRPr="00F97099">
        <w:rPr>
          <w:rFonts w:asciiTheme="majorHAnsi" w:hAnsiTheme="majorHAnsi"/>
          <w:spacing w:val="4"/>
          <w:sz w:val="24"/>
          <w:szCs w:val="24"/>
        </w:rPr>
        <w:t xml:space="preserve"> </w:t>
      </w:r>
      <w:r w:rsidRPr="00F97099">
        <w:rPr>
          <w:rFonts w:asciiTheme="majorHAnsi" w:hAnsiTheme="majorHAnsi"/>
          <w:spacing w:val="-1"/>
          <w:sz w:val="24"/>
          <w:szCs w:val="24"/>
        </w:rPr>
        <w:t>face),</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conformados</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frio</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perfiladeiras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rolete</w:t>
      </w:r>
      <w:r w:rsidRPr="00F97099">
        <w:rPr>
          <w:rFonts w:asciiTheme="majorHAnsi" w:hAnsiTheme="majorHAnsi"/>
          <w:spacing w:val="2"/>
          <w:sz w:val="24"/>
          <w:szCs w:val="24"/>
        </w:rPr>
        <w:t xml:space="preserve"> </w:t>
      </w:r>
      <w:r w:rsidRPr="00F97099">
        <w:rPr>
          <w:rFonts w:asciiTheme="majorHAnsi" w:hAnsiTheme="majorHAnsi"/>
          <w:spacing w:val="-1"/>
          <w:sz w:val="24"/>
          <w:szCs w:val="24"/>
        </w:rPr>
        <w:t>garantindo</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precisão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dimensional.</w:t>
      </w:r>
      <w:r w:rsidRPr="00F97099">
        <w:rPr>
          <w:rFonts w:asciiTheme="majorHAnsi" w:hAnsiTheme="majorHAnsi"/>
          <w:spacing w:val="24"/>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guia</w:t>
      </w:r>
      <w:r w:rsidRPr="00F97099">
        <w:rPr>
          <w:rFonts w:asciiTheme="majorHAnsi" w:hAnsiTheme="majorHAnsi"/>
          <w:spacing w:val="25"/>
          <w:sz w:val="24"/>
          <w:szCs w:val="24"/>
        </w:rPr>
        <w:t xml:space="preserve"> </w:t>
      </w:r>
      <w:r w:rsidRPr="00F97099">
        <w:rPr>
          <w:rFonts w:asciiTheme="majorHAnsi" w:hAnsiTheme="majorHAnsi"/>
          <w:spacing w:val="-1"/>
          <w:sz w:val="24"/>
          <w:szCs w:val="24"/>
        </w:rPr>
        <w:t>empregada</w:t>
      </w:r>
      <w:r w:rsidRPr="00F97099">
        <w:rPr>
          <w:rFonts w:asciiTheme="majorHAnsi" w:hAnsiTheme="majorHAnsi"/>
          <w:spacing w:val="24"/>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1"/>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R70</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21"/>
          <w:sz w:val="24"/>
          <w:szCs w:val="24"/>
        </w:rPr>
        <w:t xml:space="preserve"> </w:t>
      </w:r>
      <w:r w:rsidRPr="00F97099">
        <w:rPr>
          <w:rFonts w:asciiTheme="majorHAnsi" w:hAnsiTheme="majorHAnsi"/>
          <w:sz w:val="24"/>
          <w:szCs w:val="24"/>
        </w:rPr>
        <w:t>o</w:t>
      </w:r>
      <w:r w:rsidRPr="00F97099">
        <w:rPr>
          <w:rFonts w:asciiTheme="majorHAnsi" w:hAnsiTheme="majorHAnsi"/>
          <w:spacing w:val="23"/>
          <w:sz w:val="24"/>
          <w:szCs w:val="24"/>
        </w:rPr>
        <w:t xml:space="preserve"> </w:t>
      </w:r>
      <w:r w:rsidRPr="00F97099">
        <w:rPr>
          <w:rFonts w:asciiTheme="majorHAnsi" w:hAnsiTheme="majorHAnsi"/>
          <w:spacing w:val="-1"/>
          <w:sz w:val="24"/>
          <w:szCs w:val="24"/>
        </w:rPr>
        <w:t>montante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M70,</w:t>
      </w:r>
      <w:r w:rsidRPr="00F97099">
        <w:rPr>
          <w:rFonts w:asciiTheme="majorHAnsi" w:hAnsiTheme="majorHAnsi"/>
          <w:spacing w:val="25"/>
          <w:sz w:val="24"/>
          <w:szCs w:val="24"/>
        </w:rPr>
        <w:t xml:space="preserve"> </w:t>
      </w:r>
      <w:r w:rsidRPr="00F97099">
        <w:rPr>
          <w:rFonts w:asciiTheme="majorHAnsi" w:hAnsiTheme="majorHAnsi"/>
          <w:spacing w:val="-1"/>
          <w:sz w:val="24"/>
          <w:szCs w:val="24"/>
        </w:rPr>
        <w:t>perfazendo</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22"/>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23"/>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25"/>
          <w:sz w:val="24"/>
          <w:szCs w:val="24"/>
        </w:rPr>
        <w:t xml:space="preserve"> </w:t>
      </w:r>
      <w:r w:rsidRPr="00F97099">
        <w:rPr>
          <w:rFonts w:asciiTheme="majorHAnsi" w:hAnsiTheme="majorHAnsi"/>
          <w:spacing w:val="-1"/>
          <w:sz w:val="24"/>
          <w:szCs w:val="24"/>
        </w:rPr>
        <w:t>da</w:t>
      </w:r>
      <w:r w:rsidRPr="00F97099">
        <w:rPr>
          <w:rFonts w:asciiTheme="majorHAnsi" w:hAnsiTheme="majorHAnsi"/>
          <w:spacing w:val="55"/>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95mm.</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distância</w:t>
      </w:r>
      <w:r w:rsidRPr="00F97099">
        <w:rPr>
          <w:rFonts w:asciiTheme="majorHAnsi" w:hAnsiTheme="majorHAnsi"/>
          <w:spacing w:val="21"/>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19"/>
          <w:sz w:val="24"/>
          <w:szCs w:val="24"/>
        </w:rPr>
        <w:t xml:space="preserve"> </w:t>
      </w:r>
      <w:r w:rsidRPr="00F97099">
        <w:rPr>
          <w:rFonts w:asciiTheme="majorHAnsi" w:hAnsiTheme="majorHAnsi"/>
          <w:spacing w:val="-1"/>
          <w:sz w:val="24"/>
          <w:szCs w:val="24"/>
        </w:rPr>
        <w:t>os</w:t>
      </w:r>
      <w:r w:rsidRPr="00F97099">
        <w:rPr>
          <w:rFonts w:asciiTheme="majorHAnsi" w:hAnsiTheme="majorHAnsi"/>
          <w:spacing w:val="20"/>
          <w:sz w:val="24"/>
          <w:szCs w:val="24"/>
        </w:rPr>
        <w:t xml:space="preserve"> </w:t>
      </w:r>
      <w:r w:rsidRPr="00F97099">
        <w:rPr>
          <w:rFonts w:asciiTheme="majorHAnsi" w:hAnsiTheme="majorHAnsi"/>
          <w:spacing w:val="-1"/>
          <w:sz w:val="24"/>
          <w:szCs w:val="24"/>
        </w:rPr>
        <w:t>montantes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400mm.</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dos</w:t>
      </w:r>
      <w:r w:rsidRPr="00F97099">
        <w:rPr>
          <w:rFonts w:asciiTheme="majorHAnsi" w:hAnsiTheme="majorHAnsi"/>
          <w:spacing w:val="20"/>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aço</w:t>
      </w:r>
      <w:r w:rsidRPr="00F97099">
        <w:rPr>
          <w:rFonts w:asciiTheme="majorHAnsi" w:hAnsiTheme="majorHAnsi"/>
          <w:spacing w:val="26"/>
          <w:sz w:val="24"/>
          <w:szCs w:val="24"/>
        </w:rPr>
        <w:t xml:space="preserve"> </w:t>
      </w:r>
      <w:r w:rsidRPr="00F97099">
        <w:rPr>
          <w:rFonts w:asciiTheme="majorHAnsi" w:hAnsiTheme="majorHAnsi"/>
          <w:spacing w:val="-1"/>
          <w:sz w:val="24"/>
          <w:szCs w:val="24"/>
        </w:rPr>
        <w:t>galvanizado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6"/>
          <w:sz w:val="24"/>
          <w:szCs w:val="24"/>
        </w:rPr>
        <w:t xml:space="preserve"> </w:t>
      </w:r>
      <w:r w:rsidRPr="00F97099">
        <w:rPr>
          <w:rFonts w:asciiTheme="majorHAnsi" w:hAnsiTheme="majorHAnsi"/>
          <w:spacing w:val="-1"/>
          <w:sz w:val="24"/>
          <w:szCs w:val="24"/>
        </w:rPr>
        <w:t>utilizar</w:t>
      </w:r>
      <w:r w:rsidRPr="00F97099">
        <w:rPr>
          <w:rFonts w:asciiTheme="majorHAnsi" w:hAnsiTheme="majorHAnsi"/>
          <w:spacing w:val="30"/>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28"/>
          <w:sz w:val="24"/>
          <w:szCs w:val="24"/>
        </w:rPr>
        <w:t xml:space="preserve"> </w:t>
      </w:r>
      <w:r w:rsidRPr="00F97099">
        <w:rPr>
          <w:rFonts w:asciiTheme="majorHAnsi" w:hAnsiTheme="majorHAnsi"/>
          <w:spacing w:val="-1"/>
          <w:sz w:val="24"/>
          <w:szCs w:val="24"/>
        </w:rPr>
        <w:t>auto-atarrachantes</w:t>
      </w:r>
      <w:r w:rsidRPr="00F97099">
        <w:rPr>
          <w:rFonts w:asciiTheme="majorHAnsi" w:hAnsiTheme="majorHAnsi"/>
          <w:spacing w:val="27"/>
          <w:sz w:val="24"/>
          <w:szCs w:val="24"/>
        </w:rPr>
        <w:t xml:space="preserve"> </w:t>
      </w:r>
      <w:r w:rsidRPr="00F97099">
        <w:rPr>
          <w:rFonts w:asciiTheme="majorHAnsi" w:hAnsiTheme="majorHAnsi"/>
          <w:spacing w:val="-1"/>
          <w:sz w:val="24"/>
          <w:szCs w:val="24"/>
        </w:rPr>
        <w:t>(especialmente</w:t>
      </w:r>
      <w:r w:rsidRPr="00F97099">
        <w:rPr>
          <w:rFonts w:asciiTheme="majorHAnsi" w:hAnsiTheme="majorHAnsi"/>
          <w:spacing w:val="27"/>
          <w:sz w:val="24"/>
          <w:szCs w:val="24"/>
        </w:rPr>
        <w:t xml:space="preserve"> </w:t>
      </w:r>
      <w:r w:rsidRPr="00F97099">
        <w:rPr>
          <w:rFonts w:asciiTheme="majorHAnsi" w:hAnsiTheme="majorHAnsi"/>
          <w:spacing w:val="-1"/>
          <w:sz w:val="24"/>
          <w:szCs w:val="24"/>
        </w:rPr>
        <w:t>desenvolvidos</w:t>
      </w:r>
      <w:r w:rsidRPr="00F97099">
        <w:rPr>
          <w:rFonts w:asciiTheme="majorHAnsi" w:hAnsiTheme="majorHAnsi"/>
          <w:spacing w:val="2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9"/>
          <w:sz w:val="24"/>
          <w:szCs w:val="24"/>
        </w:rPr>
        <w:t xml:space="preserve"> </w:t>
      </w:r>
      <w:r w:rsidRPr="00F97099">
        <w:rPr>
          <w:rFonts w:asciiTheme="majorHAnsi" w:hAnsiTheme="majorHAnsi"/>
          <w:spacing w:val="-1"/>
          <w:sz w:val="24"/>
          <w:szCs w:val="24"/>
        </w:rPr>
        <w:t>este fim,</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aço</w:t>
      </w:r>
      <w:r w:rsidRPr="00F97099">
        <w:rPr>
          <w:rFonts w:asciiTheme="majorHAnsi" w:hAnsiTheme="majorHAnsi"/>
          <w:spacing w:val="-3"/>
          <w:sz w:val="24"/>
          <w:szCs w:val="24"/>
        </w:rPr>
        <w:t xml:space="preserve"> </w:t>
      </w:r>
      <w:r w:rsidRPr="00F97099">
        <w:rPr>
          <w:rFonts w:asciiTheme="majorHAnsi" w:hAnsiTheme="majorHAnsi"/>
          <w:spacing w:val="-1"/>
          <w:sz w:val="24"/>
          <w:szCs w:val="24"/>
        </w:rPr>
        <w:t>fosfatizado</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ponta em</w:t>
      </w:r>
      <w:r w:rsidRPr="00F97099">
        <w:rPr>
          <w:rFonts w:asciiTheme="majorHAnsi" w:hAnsiTheme="majorHAnsi"/>
          <w:spacing w:val="1"/>
          <w:sz w:val="24"/>
          <w:szCs w:val="24"/>
        </w:rPr>
        <w:t xml:space="preserve"> </w:t>
      </w:r>
      <w:r w:rsidRPr="00F97099">
        <w:rPr>
          <w:rFonts w:asciiTheme="majorHAnsi" w:hAnsiTheme="majorHAnsi"/>
          <w:spacing w:val="-1"/>
          <w:sz w:val="24"/>
          <w:szCs w:val="24"/>
        </w:rPr>
        <w:t>formato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broca,</w:t>
      </w:r>
      <w:r w:rsidRPr="00F97099">
        <w:rPr>
          <w:rFonts w:asciiTheme="majorHAnsi" w:hAnsiTheme="majorHAnsi"/>
          <w:sz w:val="24"/>
          <w:szCs w:val="24"/>
        </w:rPr>
        <w:t xml:space="preserve"> </w:t>
      </w:r>
      <w:r w:rsidRPr="00F97099">
        <w:rPr>
          <w:rFonts w:asciiTheme="majorHAnsi" w:hAnsiTheme="majorHAnsi"/>
          <w:spacing w:val="-1"/>
          <w:sz w:val="24"/>
          <w:szCs w:val="24"/>
        </w:rPr>
        <w:t>dupla rosca, haste mais</w:t>
      </w:r>
      <w:r w:rsidRPr="00F97099">
        <w:rPr>
          <w:rFonts w:asciiTheme="majorHAnsi" w:hAnsiTheme="majorHAnsi"/>
          <w:sz w:val="24"/>
          <w:szCs w:val="24"/>
        </w:rPr>
        <w:t xml:space="preserve"> </w:t>
      </w:r>
      <w:r w:rsidRPr="00F97099">
        <w:rPr>
          <w:rFonts w:asciiTheme="majorHAnsi" w:hAnsiTheme="majorHAnsi"/>
          <w:spacing w:val="-1"/>
          <w:sz w:val="24"/>
          <w:szCs w:val="24"/>
        </w:rPr>
        <w:t xml:space="preserve">fina </w:t>
      </w:r>
      <w:r w:rsidRPr="00F97099">
        <w:rPr>
          <w:rFonts w:asciiTheme="majorHAnsi" w:hAnsiTheme="majorHAnsi"/>
          <w:sz w:val="24"/>
          <w:szCs w:val="24"/>
        </w:rPr>
        <w:t>e</w:t>
      </w:r>
      <w:r w:rsidRPr="00F97099">
        <w:rPr>
          <w:rFonts w:asciiTheme="majorHAnsi" w:hAnsiTheme="majorHAnsi"/>
          <w:spacing w:val="-1"/>
          <w:sz w:val="24"/>
          <w:szCs w:val="24"/>
        </w:rPr>
        <w:t xml:space="preserve"> cabeça</w:t>
      </w:r>
      <w:r w:rsidRPr="00F97099">
        <w:rPr>
          <w:rFonts w:asciiTheme="majorHAnsi" w:hAnsiTheme="majorHAnsi"/>
          <w:spacing w:val="81"/>
          <w:sz w:val="24"/>
          <w:szCs w:val="24"/>
        </w:rPr>
        <w:t xml:space="preserve"> </w:t>
      </w:r>
      <w:r w:rsidRPr="00F97099">
        <w:rPr>
          <w:rFonts w:asciiTheme="majorHAnsi" w:hAnsiTheme="majorHAnsi"/>
          <w:spacing w:val="-1"/>
          <w:sz w:val="24"/>
          <w:szCs w:val="24"/>
        </w:rPr>
        <w:t>chata),</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3"/>
          <w:sz w:val="24"/>
          <w:szCs w:val="24"/>
        </w:rPr>
        <w:t xml:space="preserve"> </w:t>
      </w:r>
      <w:r w:rsidRPr="00F97099">
        <w:rPr>
          <w:rFonts w:asciiTheme="majorHAnsi" w:hAnsiTheme="majorHAnsi"/>
          <w:spacing w:val="-1"/>
          <w:sz w:val="24"/>
          <w:szCs w:val="24"/>
        </w:rPr>
        <w:t>espaçamento</w:t>
      </w:r>
      <w:r w:rsidRPr="00F97099">
        <w:rPr>
          <w:rFonts w:asciiTheme="majorHAnsi" w:hAnsiTheme="majorHAnsi"/>
          <w:spacing w:val="21"/>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25cm</w:t>
      </w:r>
      <w:r w:rsidRPr="00F97099">
        <w:rPr>
          <w:rFonts w:asciiTheme="majorHAnsi" w:hAnsiTheme="majorHAnsi"/>
          <w:spacing w:val="23"/>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3"/>
          <w:sz w:val="24"/>
          <w:szCs w:val="24"/>
        </w:rPr>
        <w:t xml:space="preserve"> </w:t>
      </w:r>
      <w:r w:rsidRPr="00F97099">
        <w:rPr>
          <w:rFonts w:asciiTheme="majorHAnsi" w:hAnsiTheme="majorHAnsi"/>
          <w:spacing w:val="-1"/>
          <w:sz w:val="24"/>
          <w:szCs w:val="24"/>
        </w:rPr>
        <w: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no</w:t>
      </w:r>
      <w:r w:rsidRPr="00F97099">
        <w:rPr>
          <w:rFonts w:asciiTheme="majorHAnsi" w:hAnsiTheme="majorHAnsi"/>
          <w:spacing w:val="23"/>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21"/>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1cm</w:t>
      </w:r>
      <w:r w:rsidRPr="00F97099">
        <w:rPr>
          <w:rFonts w:asciiTheme="majorHAnsi" w:hAnsiTheme="majorHAnsi"/>
          <w:spacing w:val="22"/>
          <w:sz w:val="24"/>
          <w:szCs w:val="24"/>
        </w:rPr>
        <w:t xml:space="preserve"> </w:t>
      </w:r>
      <w:r w:rsidRPr="00F97099">
        <w:rPr>
          <w:rFonts w:asciiTheme="majorHAnsi" w:hAnsiTheme="majorHAnsi"/>
          <w:spacing w:val="-1"/>
          <w:sz w:val="24"/>
          <w:szCs w:val="24"/>
        </w:rPr>
        <w:t>da</w:t>
      </w:r>
      <w:r w:rsidRPr="00F97099">
        <w:rPr>
          <w:rFonts w:asciiTheme="majorHAnsi" w:hAnsiTheme="majorHAnsi"/>
          <w:spacing w:val="21"/>
          <w:sz w:val="24"/>
          <w:szCs w:val="24"/>
        </w:rPr>
        <w:t xml:space="preserve"> </w:t>
      </w:r>
      <w:r w:rsidRPr="00F97099">
        <w:rPr>
          <w:rFonts w:asciiTheme="majorHAnsi" w:hAnsiTheme="majorHAnsi"/>
          <w:spacing w:val="-1"/>
          <w:sz w:val="24"/>
          <w:szCs w:val="24"/>
        </w:rPr>
        <w:t>borda</w:t>
      </w:r>
      <w:r w:rsidRPr="00F97099">
        <w:rPr>
          <w:rFonts w:asciiTheme="majorHAnsi" w:hAnsiTheme="majorHAnsi"/>
          <w:spacing w:val="21"/>
          <w:sz w:val="24"/>
          <w:szCs w:val="24"/>
        </w:rPr>
        <w:t xml:space="preserve"> </w:t>
      </w:r>
      <w:r w:rsidRPr="00F97099">
        <w:rPr>
          <w:rFonts w:asciiTheme="majorHAnsi" w:hAnsiTheme="majorHAnsi"/>
          <w:spacing w:val="-1"/>
          <w:sz w:val="24"/>
          <w:szCs w:val="24"/>
        </w:rPr>
        <w:t>da</w:t>
      </w:r>
      <w:r w:rsidRPr="00F97099">
        <w:rPr>
          <w:rFonts w:asciiTheme="majorHAnsi" w:hAnsiTheme="majorHAnsi"/>
          <w:spacing w:val="63"/>
          <w:sz w:val="24"/>
          <w:szCs w:val="24"/>
        </w:rPr>
        <w:t xml:space="preserve"> </w:t>
      </w:r>
      <w:r w:rsidRPr="00F97099">
        <w:rPr>
          <w:rFonts w:asciiTheme="majorHAnsi" w:hAnsiTheme="majorHAnsi"/>
          <w:spacing w:val="-1"/>
          <w:sz w:val="24"/>
          <w:szCs w:val="24"/>
        </w:rPr>
        <w:t>chapa.</w:t>
      </w:r>
      <w:r w:rsidRPr="00F97099">
        <w:rPr>
          <w:rFonts w:asciiTheme="majorHAnsi" w:hAnsiTheme="majorHAnsi"/>
          <w:spacing w:val="1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w:t>
      </w:r>
      <w:r w:rsidRPr="00F97099">
        <w:rPr>
          <w:rFonts w:asciiTheme="majorHAnsi" w:hAnsiTheme="majorHAnsi"/>
          <w:spacing w:val="19"/>
          <w:sz w:val="24"/>
          <w:szCs w:val="24"/>
        </w:rPr>
        <w:t xml:space="preserve"> </w:t>
      </w:r>
      <w:r w:rsidRPr="00F97099">
        <w:rPr>
          <w:rFonts w:asciiTheme="majorHAnsi" w:hAnsiTheme="majorHAnsi"/>
          <w:spacing w:val="-1"/>
          <w:sz w:val="24"/>
          <w:szCs w:val="24"/>
        </w:rPr>
        <w:t>realizados</w:t>
      </w:r>
      <w:r w:rsidRPr="00F97099">
        <w:rPr>
          <w:rFonts w:asciiTheme="majorHAnsi" w:hAnsiTheme="majorHAnsi"/>
          <w:spacing w:val="20"/>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emassamento</w:t>
      </w:r>
      <w:r w:rsidRPr="00F97099">
        <w:rPr>
          <w:rFonts w:asciiTheme="majorHAnsi" w:hAnsiTheme="majorHAnsi"/>
          <w:spacing w:val="18"/>
          <w:sz w:val="24"/>
          <w:szCs w:val="24"/>
        </w:rPr>
        <w:t xml:space="preserve"> </w:t>
      </w:r>
      <w:r w:rsidRPr="00F97099">
        <w:rPr>
          <w:rFonts w:asciiTheme="majorHAnsi" w:hAnsiTheme="majorHAnsi"/>
          <w:spacing w:val="-1"/>
          <w:sz w:val="24"/>
          <w:szCs w:val="24"/>
        </w:rPr>
        <w:t>das</w:t>
      </w:r>
      <w:r w:rsidRPr="00F97099">
        <w:rPr>
          <w:rFonts w:asciiTheme="majorHAnsi" w:hAnsiTheme="majorHAnsi"/>
          <w:spacing w:val="18"/>
          <w:sz w:val="24"/>
          <w:szCs w:val="24"/>
        </w:rPr>
        <w:t xml:space="preserve"> </w:t>
      </w:r>
      <w:r w:rsidRPr="00F97099">
        <w:rPr>
          <w:rFonts w:asciiTheme="majorHAnsi" w:hAnsiTheme="majorHAnsi"/>
          <w:spacing w:val="-1"/>
          <w:sz w:val="24"/>
          <w:szCs w:val="24"/>
        </w:rPr>
        <w:t>cabeças</w:t>
      </w:r>
      <w:r w:rsidRPr="00F97099">
        <w:rPr>
          <w:rFonts w:asciiTheme="majorHAnsi" w:hAnsiTheme="majorHAnsi"/>
          <w:spacing w:val="17"/>
          <w:sz w:val="24"/>
          <w:szCs w:val="24"/>
        </w:rPr>
        <w:t xml:space="preserve"> </w:t>
      </w:r>
      <w:r w:rsidRPr="00F97099">
        <w:rPr>
          <w:rFonts w:asciiTheme="majorHAnsi" w:hAnsiTheme="majorHAnsi"/>
          <w:spacing w:val="-1"/>
          <w:sz w:val="24"/>
          <w:szCs w:val="24"/>
        </w:rPr>
        <w:t>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18"/>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pacing w:val="-1"/>
          <w:sz w:val="24"/>
          <w:szCs w:val="24"/>
        </w:rPr>
        <w:t>duas</w:t>
      </w:r>
      <w:r w:rsidRPr="00F97099">
        <w:rPr>
          <w:rFonts w:asciiTheme="majorHAnsi" w:hAnsiTheme="majorHAnsi"/>
          <w:spacing w:val="18"/>
          <w:sz w:val="24"/>
          <w:szCs w:val="24"/>
        </w:rPr>
        <w:t xml:space="preserve"> </w:t>
      </w:r>
      <w:r w:rsidRPr="00F97099">
        <w:rPr>
          <w:rFonts w:asciiTheme="majorHAnsi" w:hAnsiTheme="majorHAnsi"/>
          <w:spacing w:val="-1"/>
          <w:sz w:val="24"/>
          <w:szCs w:val="24"/>
        </w:rPr>
        <w:t>aplicações</w:t>
      </w:r>
      <w:r w:rsidRPr="00F97099">
        <w:rPr>
          <w:rFonts w:asciiTheme="majorHAnsi" w:hAnsiTheme="majorHAnsi"/>
          <w:spacing w:val="59"/>
          <w:sz w:val="24"/>
          <w:szCs w:val="24"/>
        </w:rPr>
        <w:t xml:space="preserve"> </w:t>
      </w:r>
      <w:r w:rsidRPr="00F97099">
        <w:rPr>
          <w:rFonts w:asciiTheme="majorHAnsi" w:hAnsiTheme="majorHAnsi"/>
          <w:spacing w:val="-1"/>
          <w:sz w:val="24"/>
          <w:szCs w:val="24"/>
        </w:rPr>
        <w:t>de massa</w:t>
      </w:r>
      <w:r w:rsidRPr="00F97099">
        <w:rPr>
          <w:rFonts w:asciiTheme="majorHAnsi" w:hAnsiTheme="majorHAnsi"/>
          <w:sz w:val="24"/>
          <w:szCs w:val="24"/>
        </w:rPr>
        <w:t xml:space="preserve"> </w:t>
      </w:r>
      <w:r w:rsidRPr="00F97099">
        <w:rPr>
          <w:rFonts w:asciiTheme="majorHAnsi" w:hAnsiTheme="majorHAnsi"/>
          <w:spacing w:val="-1"/>
          <w:sz w:val="24"/>
          <w:szCs w:val="24"/>
        </w:rPr>
        <w:t>de rejuntamento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desenvolvida</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w:t>
      </w:r>
      <w:r w:rsidRPr="00F97099">
        <w:rPr>
          <w:rFonts w:asciiTheme="majorHAnsi" w:hAnsiTheme="majorHAnsi"/>
          <w:sz w:val="24"/>
          <w:szCs w:val="24"/>
        </w:rPr>
        <w:t xml:space="preserve"> </w:t>
      </w:r>
      <w:r w:rsidRPr="00F97099">
        <w:rPr>
          <w:rFonts w:asciiTheme="majorHAnsi" w:hAnsiTheme="majorHAnsi"/>
          <w:spacing w:val="-1"/>
          <w:sz w:val="24"/>
          <w:szCs w:val="24"/>
        </w:rPr>
        <w:t>fabricante</w:t>
      </w:r>
      <w:r w:rsidRPr="00F97099">
        <w:rPr>
          <w:rFonts w:asciiTheme="majorHAnsi" w:hAnsiTheme="majorHAnsi"/>
          <w:sz w:val="24"/>
          <w:szCs w:val="24"/>
        </w:rPr>
        <w:t xml:space="preserve"> </w:t>
      </w:r>
      <w:r w:rsidRPr="00F97099">
        <w:rPr>
          <w:rFonts w:asciiTheme="majorHAnsi" w:hAnsiTheme="majorHAnsi"/>
          <w:spacing w:val="-1"/>
          <w:sz w:val="24"/>
          <w:szCs w:val="24"/>
        </w:rPr>
        <w:t>do gesso</w:t>
      </w:r>
      <w:r w:rsidRPr="00F97099">
        <w:rPr>
          <w:rFonts w:asciiTheme="majorHAnsi" w:hAnsiTheme="majorHAnsi"/>
          <w:sz w:val="24"/>
          <w:szCs w:val="24"/>
        </w:rPr>
        <w:t xml:space="preserve"> </w:t>
      </w:r>
      <w:r w:rsidRPr="00F97099">
        <w:rPr>
          <w:rFonts w:asciiTheme="majorHAnsi" w:hAnsiTheme="majorHAnsi"/>
          <w:spacing w:val="-1"/>
          <w:sz w:val="24"/>
          <w:szCs w:val="24"/>
        </w:rPr>
        <w:t>acartonado.</w:t>
      </w:r>
    </w:p>
    <w:p w:rsidR="00776AEB" w:rsidRPr="00F97099" w:rsidRDefault="00776AEB" w:rsidP="000C3BD2">
      <w:pPr>
        <w:pStyle w:val="Corpodetexto"/>
        <w:numPr>
          <w:ilvl w:val="0"/>
          <w:numId w:val="3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8"/>
          <w:sz w:val="24"/>
          <w:szCs w:val="24"/>
        </w:rPr>
        <w:t xml:space="preserve"> </w:t>
      </w:r>
      <w:r w:rsidRPr="00F97099">
        <w:rPr>
          <w:rFonts w:asciiTheme="majorHAnsi" w:hAnsiTheme="majorHAnsi"/>
          <w:spacing w:val="-1"/>
          <w:sz w:val="24"/>
          <w:szCs w:val="24"/>
        </w:rPr>
        <w:t>nenhum</w:t>
      </w:r>
      <w:r w:rsidRPr="00F97099">
        <w:rPr>
          <w:rFonts w:asciiTheme="majorHAnsi" w:hAnsiTheme="majorHAnsi"/>
          <w:spacing w:val="11"/>
          <w:sz w:val="24"/>
          <w:szCs w:val="24"/>
        </w:rPr>
        <w:t xml:space="preserve"> </w:t>
      </w:r>
      <w:r w:rsidRPr="00F97099">
        <w:rPr>
          <w:rFonts w:asciiTheme="majorHAnsi" w:hAnsiTheme="majorHAnsi"/>
          <w:spacing w:val="-1"/>
          <w:sz w:val="24"/>
          <w:szCs w:val="24"/>
        </w:rPr>
        <w:t>momento</w:t>
      </w:r>
      <w:r w:rsidRPr="00F97099">
        <w:rPr>
          <w:rFonts w:asciiTheme="majorHAnsi" w:hAnsiTheme="majorHAnsi"/>
          <w:spacing w:val="9"/>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admitida</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10"/>
          <w:sz w:val="24"/>
          <w:szCs w:val="24"/>
        </w:rPr>
        <w:t xml:space="preserve"> </w:t>
      </w:r>
      <w:r w:rsidRPr="00F97099">
        <w:rPr>
          <w:rFonts w:asciiTheme="majorHAnsi" w:hAnsiTheme="majorHAnsi"/>
          <w:spacing w:val="-1"/>
          <w:sz w:val="24"/>
          <w:szCs w:val="24"/>
        </w:rPr>
        <w:t>calcinado</w:t>
      </w:r>
      <w:r w:rsidRPr="00F97099">
        <w:rPr>
          <w:rFonts w:asciiTheme="majorHAnsi" w:hAnsiTheme="majorHAnsi"/>
          <w:spacing w:val="11"/>
          <w:sz w:val="24"/>
          <w:szCs w:val="24"/>
        </w:rPr>
        <w:t xml:space="preserve"> </w:t>
      </w:r>
      <w:r w:rsidRPr="00F97099">
        <w:rPr>
          <w:rFonts w:asciiTheme="majorHAnsi" w:hAnsiTheme="majorHAnsi"/>
          <w:spacing w:val="-2"/>
          <w:sz w:val="24"/>
          <w:szCs w:val="24"/>
        </w:rPr>
        <w:t>em</w:t>
      </w:r>
      <w:r w:rsidRPr="00F97099">
        <w:rPr>
          <w:rFonts w:asciiTheme="majorHAnsi" w:hAnsiTheme="majorHAnsi"/>
          <w:spacing w:val="11"/>
          <w:sz w:val="24"/>
          <w:szCs w:val="24"/>
        </w:rPr>
        <w:t xml:space="preserve"> </w:t>
      </w:r>
      <w:r w:rsidRPr="00F97099">
        <w:rPr>
          <w:rFonts w:asciiTheme="majorHAnsi" w:hAnsiTheme="majorHAnsi"/>
          <w:spacing w:val="-1"/>
          <w:sz w:val="24"/>
          <w:szCs w:val="24"/>
        </w:rPr>
        <w:t>substituição</w:t>
      </w:r>
      <w:r w:rsidRPr="00F97099">
        <w:rPr>
          <w:rFonts w:asciiTheme="majorHAnsi" w:hAnsiTheme="majorHAnsi"/>
          <w:spacing w:val="9"/>
          <w:sz w:val="24"/>
          <w:szCs w:val="24"/>
        </w:rPr>
        <w:t xml:space="preserve"> </w:t>
      </w:r>
      <w:r w:rsidRPr="00F97099">
        <w:rPr>
          <w:rFonts w:asciiTheme="majorHAnsi" w:hAnsiTheme="majorHAnsi"/>
          <w:sz w:val="24"/>
          <w:szCs w:val="24"/>
        </w:rPr>
        <w:t>à</w:t>
      </w:r>
      <w:r w:rsidRPr="00F97099">
        <w:rPr>
          <w:rFonts w:asciiTheme="majorHAnsi" w:hAnsiTheme="majorHAnsi"/>
          <w:spacing w:val="10"/>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71"/>
          <w:sz w:val="24"/>
          <w:szCs w:val="24"/>
        </w:rPr>
        <w:t xml:space="preserve"> </w:t>
      </w:r>
      <w:r w:rsidRPr="00F97099">
        <w:rPr>
          <w:rFonts w:asciiTheme="majorHAnsi" w:hAnsiTheme="majorHAnsi"/>
          <w:spacing w:val="-1"/>
          <w:sz w:val="24"/>
          <w:szCs w:val="24"/>
        </w:rPr>
        <w:t>rejuntamento.</w:t>
      </w:r>
    </w:p>
    <w:p w:rsidR="00776AEB" w:rsidRPr="00F97099" w:rsidRDefault="00776AEB" w:rsidP="000C3BD2">
      <w:pPr>
        <w:pStyle w:val="Corpodetexto"/>
        <w:numPr>
          <w:ilvl w:val="0"/>
          <w:numId w:val="3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Fita</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pacing w:val="-1"/>
          <w:sz w:val="24"/>
          <w:szCs w:val="24"/>
        </w:rPr>
        <w:t>reforço</w:t>
      </w:r>
      <w:r w:rsidRPr="00F97099">
        <w:rPr>
          <w:rFonts w:asciiTheme="majorHAnsi" w:hAnsiTheme="majorHAnsi"/>
          <w:spacing w:val="3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6"/>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41"/>
          <w:sz w:val="24"/>
          <w:szCs w:val="24"/>
        </w:rPr>
        <w:t xml:space="preserve"> </w:t>
      </w:r>
      <w:r w:rsidRPr="00F97099">
        <w:rPr>
          <w:rFonts w:asciiTheme="majorHAnsi" w:hAnsiTheme="majorHAnsi"/>
          <w:spacing w:val="-1"/>
          <w:sz w:val="24"/>
          <w:szCs w:val="24"/>
        </w:rPr>
        <w:t>fitas</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papel</w:t>
      </w:r>
      <w:r w:rsidRPr="00F97099">
        <w:rPr>
          <w:rFonts w:asciiTheme="majorHAnsi" w:hAnsiTheme="majorHAnsi"/>
          <w:spacing w:val="38"/>
          <w:sz w:val="24"/>
          <w:szCs w:val="24"/>
        </w:rPr>
        <w:t xml:space="preserve"> </w:t>
      </w:r>
      <w:r w:rsidRPr="00F97099">
        <w:rPr>
          <w:rFonts w:asciiTheme="majorHAnsi" w:hAnsiTheme="majorHAnsi"/>
          <w:spacing w:val="-1"/>
          <w:sz w:val="24"/>
          <w:szCs w:val="24"/>
        </w:rPr>
        <w:t>microperfurada</w:t>
      </w:r>
      <w:r w:rsidRPr="00F97099">
        <w:rPr>
          <w:rFonts w:asciiTheme="majorHAnsi" w:hAnsiTheme="majorHAnsi"/>
          <w:spacing w:val="39"/>
          <w:sz w:val="24"/>
          <w:szCs w:val="24"/>
        </w:rPr>
        <w:t xml:space="preserve"> </w:t>
      </w:r>
      <w:r w:rsidRPr="00F97099">
        <w:rPr>
          <w:rFonts w:asciiTheme="majorHAnsi" w:hAnsiTheme="majorHAnsi"/>
          <w:spacing w:val="-1"/>
          <w:sz w:val="24"/>
          <w:szCs w:val="24"/>
        </w:rPr>
        <w:t>(Placo</w:t>
      </w:r>
      <w:r w:rsidRPr="00F97099">
        <w:rPr>
          <w:rFonts w:asciiTheme="majorHAnsi" w:hAnsiTheme="majorHAnsi"/>
          <w:spacing w:val="38"/>
          <w:sz w:val="24"/>
          <w:szCs w:val="24"/>
        </w:rPr>
        <w:t xml:space="preserve"> </w:t>
      </w:r>
      <w:r w:rsidRPr="00F97099">
        <w:rPr>
          <w:rFonts w:asciiTheme="majorHAnsi" w:hAnsiTheme="majorHAnsi"/>
          <w:spacing w:val="-1"/>
          <w:sz w:val="24"/>
          <w:szCs w:val="24"/>
        </w:rPr>
        <w:t>fita</w:t>
      </w:r>
      <w:r w:rsidRPr="00F97099">
        <w:rPr>
          <w:rFonts w:asciiTheme="majorHAnsi" w:hAnsiTheme="majorHAnsi"/>
          <w:spacing w:val="3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6"/>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6"/>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rejuntamento</w:t>
      </w:r>
      <w:r w:rsidRPr="00F97099">
        <w:rPr>
          <w:rFonts w:asciiTheme="majorHAnsi" w:hAnsiTheme="majorHAnsi"/>
          <w:spacing w:val="30"/>
          <w:sz w:val="24"/>
          <w:szCs w:val="24"/>
        </w:rPr>
        <w:t xml:space="preserve"> </w:t>
      </w:r>
      <w:r w:rsidRPr="00F97099">
        <w:rPr>
          <w:rFonts w:asciiTheme="majorHAnsi" w:hAnsiTheme="majorHAnsi"/>
          <w:spacing w:val="-1"/>
          <w:sz w:val="24"/>
          <w:szCs w:val="24"/>
        </w:rPr>
        <w:t>nas</w:t>
      </w:r>
      <w:r w:rsidRPr="00F97099">
        <w:rPr>
          <w:rFonts w:asciiTheme="majorHAnsi" w:hAnsiTheme="majorHAnsi"/>
          <w:spacing w:val="32"/>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31"/>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9"/>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32"/>
          <w:sz w:val="24"/>
          <w:szCs w:val="24"/>
        </w:rPr>
        <w:t xml:space="preserve"> </w:t>
      </w:r>
      <w:r w:rsidRPr="00F97099">
        <w:rPr>
          <w:rFonts w:asciiTheme="majorHAnsi" w:hAnsiTheme="majorHAnsi"/>
          <w:spacing w:val="-1"/>
          <w:sz w:val="24"/>
          <w:szCs w:val="24"/>
        </w:rPr>
        <w:t>aplicando-as</w:t>
      </w:r>
      <w:r w:rsidRPr="00F97099">
        <w:rPr>
          <w:rFonts w:asciiTheme="majorHAnsi" w:hAnsiTheme="majorHAnsi"/>
          <w:spacing w:val="30"/>
          <w:sz w:val="24"/>
          <w:szCs w:val="24"/>
        </w:rPr>
        <w:t xml:space="preserve"> </w:t>
      </w:r>
      <w:r w:rsidRPr="00F97099">
        <w:rPr>
          <w:rFonts w:asciiTheme="majorHAnsi" w:hAnsiTheme="majorHAnsi"/>
          <w:spacing w:val="-1"/>
          <w:sz w:val="24"/>
          <w:szCs w:val="24"/>
        </w:rPr>
        <w:t>em</w:t>
      </w:r>
      <w:r w:rsidRPr="00F97099">
        <w:rPr>
          <w:rFonts w:asciiTheme="majorHAnsi" w:hAnsiTheme="majorHAnsi"/>
          <w:spacing w:val="32"/>
          <w:sz w:val="24"/>
          <w:szCs w:val="24"/>
        </w:rPr>
        <w:t xml:space="preserve"> </w:t>
      </w:r>
      <w:r w:rsidRPr="00F97099">
        <w:rPr>
          <w:rFonts w:asciiTheme="majorHAnsi" w:hAnsiTheme="majorHAnsi"/>
          <w:spacing w:val="-1"/>
          <w:sz w:val="24"/>
          <w:szCs w:val="24"/>
        </w:rPr>
        <w:t>duas</w:t>
      </w:r>
      <w:r w:rsidRPr="00F97099">
        <w:rPr>
          <w:rFonts w:asciiTheme="majorHAnsi" w:hAnsiTheme="majorHAnsi"/>
          <w:spacing w:val="32"/>
          <w:sz w:val="24"/>
          <w:szCs w:val="24"/>
        </w:rPr>
        <w:t xml:space="preserve"> </w:t>
      </w:r>
      <w:r w:rsidRPr="00F97099">
        <w:rPr>
          <w:rFonts w:asciiTheme="majorHAnsi" w:hAnsiTheme="majorHAnsi"/>
          <w:spacing w:val="-1"/>
          <w:sz w:val="24"/>
          <w:szCs w:val="24"/>
        </w:rPr>
        <w:t>camadas</w:t>
      </w:r>
      <w:r w:rsidRPr="00F97099">
        <w:rPr>
          <w:rFonts w:asciiTheme="majorHAnsi" w:hAnsiTheme="majorHAnsi"/>
          <w:spacing w:val="31"/>
          <w:sz w:val="24"/>
          <w:szCs w:val="24"/>
        </w:rPr>
        <w:t xml:space="preserve"> </w:t>
      </w:r>
      <w:r w:rsidRPr="00F97099">
        <w:rPr>
          <w:rFonts w:asciiTheme="majorHAnsi" w:hAnsiTheme="majorHAnsi"/>
          <w:spacing w:val="-1"/>
          <w:sz w:val="24"/>
          <w:szCs w:val="24"/>
        </w:rPr>
        <w:t>com</w:t>
      </w:r>
      <w:r w:rsidRPr="00F97099">
        <w:rPr>
          <w:rFonts w:asciiTheme="majorHAnsi" w:hAnsiTheme="majorHAnsi"/>
          <w:spacing w:val="30"/>
          <w:sz w:val="24"/>
          <w:szCs w:val="24"/>
        </w:rPr>
        <w:t xml:space="preserve"> </w:t>
      </w:r>
      <w:r w:rsidRPr="00F97099">
        <w:rPr>
          <w:rFonts w:asciiTheme="majorHAnsi" w:hAnsiTheme="majorHAnsi"/>
          <w:spacing w:val="-1"/>
          <w:sz w:val="24"/>
          <w:szCs w:val="24"/>
        </w:rPr>
        <w:t>larguras</w:t>
      </w:r>
      <w:r w:rsidRPr="00F97099">
        <w:rPr>
          <w:rFonts w:asciiTheme="majorHAnsi" w:hAnsiTheme="majorHAnsi"/>
          <w:spacing w:val="31"/>
          <w:sz w:val="24"/>
          <w:szCs w:val="24"/>
        </w:rPr>
        <w:t xml:space="preserve"> </w:t>
      </w:r>
      <w:r w:rsidRPr="00F97099">
        <w:rPr>
          <w:rFonts w:asciiTheme="majorHAnsi" w:hAnsiTheme="majorHAnsi"/>
          <w:spacing w:val="-1"/>
          <w:sz w:val="24"/>
          <w:szCs w:val="24"/>
        </w:rPr>
        <w:t>diferentes,</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resultando</w:t>
      </w:r>
      <w:r w:rsidRPr="00F97099">
        <w:rPr>
          <w:rFonts w:asciiTheme="majorHAnsi" w:hAnsiTheme="majorHAnsi"/>
          <w:spacing w:val="48"/>
          <w:sz w:val="24"/>
          <w:szCs w:val="24"/>
        </w:rPr>
        <w:t xml:space="preserve"> </w:t>
      </w:r>
      <w:r w:rsidRPr="00F97099">
        <w:rPr>
          <w:rFonts w:asciiTheme="majorHAnsi" w:hAnsiTheme="majorHAnsi"/>
          <w:spacing w:val="-1"/>
          <w:sz w:val="24"/>
          <w:szCs w:val="24"/>
        </w:rPr>
        <w:t>em</w:t>
      </w:r>
      <w:r w:rsidRPr="00F97099">
        <w:rPr>
          <w:rFonts w:asciiTheme="majorHAnsi" w:hAnsiTheme="majorHAnsi"/>
          <w:spacing w:val="48"/>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49"/>
          <w:sz w:val="24"/>
          <w:szCs w:val="24"/>
        </w:rPr>
        <w:t xml:space="preserve"> </w:t>
      </w:r>
      <w:r w:rsidRPr="00F97099">
        <w:rPr>
          <w:rFonts w:asciiTheme="majorHAnsi" w:hAnsiTheme="majorHAnsi"/>
          <w:spacing w:val="-1"/>
          <w:sz w:val="24"/>
          <w:szCs w:val="24"/>
        </w:rPr>
        <w:t>lisa,</w:t>
      </w:r>
      <w:r w:rsidRPr="00F97099">
        <w:rPr>
          <w:rFonts w:asciiTheme="majorHAnsi" w:hAnsiTheme="majorHAnsi"/>
          <w:spacing w:val="51"/>
          <w:sz w:val="24"/>
          <w:szCs w:val="24"/>
        </w:rPr>
        <w:t xml:space="preserve"> </w:t>
      </w:r>
      <w:r w:rsidRPr="00F97099">
        <w:rPr>
          <w:rFonts w:asciiTheme="majorHAnsi" w:hAnsiTheme="majorHAnsi"/>
          <w:spacing w:val="-1"/>
          <w:sz w:val="24"/>
          <w:szCs w:val="24"/>
        </w:rPr>
        <w:t>uniforme,</w:t>
      </w:r>
      <w:r w:rsidRPr="00F97099">
        <w:rPr>
          <w:rFonts w:asciiTheme="majorHAnsi" w:hAnsiTheme="majorHAnsi"/>
          <w:spacing w:val="49"/>
          <w:sz w:val="24"/>
          <w:szCs w:val="24"/>
        </w:rPr>
        <w:t xml:space="preserve"> </w:t>
      </w:r>
      <w:r w:rsidRPr="00F97099">
        <w:rPr>
          <w:rFonts w:asciiTheme="majorHAnsi" w:hAnsiTheme="majorHAnsi"/>
          <w:spacing w:val="-1"/>
          <w:sz w:val="24"/>
          <w:szCs w:val="24"/>
        </w:rPr>
        <w:t>que</w:t>
      </w:r>
      <w:r w:rsidRPr="00F97099">
        <w:rPr>
          <w:rFonts w:asciiTheme="majorHAnsi" w:hAnsiTheme="majorHAnsi"/>
          <w:spacing w:val="48"/>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trinque</w:t>
      </w:r>
      <w:r w:rsidRPr="00F97099">
        <w:rPr>
          <w:rFonts w:asciiTheme="majorHAnsi" w:hAnsiTheme="majorHAnsi"/>
          <w:spacing w:val="49"/>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permaneça</w:t>
      </w:r>
      <w:r w:rsidRPr="00F97099">
        <w:rPr>
          <w:rFonts w:asciiTheme="majorHAnsi" w:hAnsiTheme="majorHAnsi"/>
          <w:spacing w:val="49"/>
          <w:sz w:val="24"/>
          <w:szCs w:val="24"/>
        </w:rPr>
        <w:t xml:space="preserve"> </w:t>
      </w:r>
      <w:r w:rsidRPr="00F97099">
        <w:rPr>
          <w:rFonts w:asciiTheme="majorHAnsi" w:hAnsiTheme="majorHAnsi"/>
          <w:spacing w:val="-1"/>
          <w:sz w:val="24"/>
          <w:szCs w:val="24"/>
        </w:rPr>
        <w:t>inalterável</w:t>
      </w:r>
      <w:r w:rsidRPr="00F97099">
        <w:rPr>
          <w:rFonts w:asciiTheme="majorHAnsi" w:hAnsiTheme="majorHAnsi"/>
          <w:spacing w:val="48"/>
          <w:sz w:val="24"/>
          <w:szCs w:val="24"/>
        </w:rPr>
        <w:t xml:space="preserve"> </w:t>
      </w:r>
      <w:r w:rsidRPr="00F97099">
        <w:rPr>
          <w:rFonts w:asciiTheme="majorHAnsi" w:hAnsiTheme="majorHAnsi"/>
          <w:spacing w:val="-1"/>
          <w:sz w:val="24"/>
          <w:szCs w:val="24"/>
        </w:rPr>
        <w:t>ao</w:t>
      </w:r>
      <w:r w:rsidRPr="00F97099">
        <w:rPr>
          <w:rFonts w:asciiTheme="majorHAnsi" w:hAnsiTheme="majorHAnsi"/>
          <w:spacing w:val="48"/>
          <w:sz w:val="24"/>
          <w:szCs w:val="24"/>
        </w:rPr>
        <w:t xml:space="preserve"> </w:t>
      </w:r>
      <w:r w:rsidRPr="00F97099">
        <w:rPr>
          <w:rFonts w:asciiTheme="majorHAnsi" w:hAnsiTheme="majorHAnsi"/>
          <w:spacing w:val="-1"/>
          <w:sz w:val="24"/>
          <w:szCs w:val="24"/>
        </w:rPr>
        <w:t>longo</w:t>
      </w:r>
      <w:r w:rsidRPr="00F97099">
        <w:rPr>
          <w:rFonts w:asciiTheme="majorHAnsi" w:hAnsiTheme="majorHAnsi"/>
          <w:spacing w:val="51"/>
          <w:sz w:val="24"/>
          <w:szCs w:val="24"/>
        </w:rPr>
        <w:t xml:space="preserve"> </w:t>
      </w:r>
      <w:r w:rsidRPr="00F97099">
        <w:rPr>
          <w:rFonts w:asciiTheme="majorHAnsi" w:hAnsiTheme="majorHAnsi"/>
          <w:spacing w:val="-1"/>
          <w:sz w:val="24"/>
          <w:szCs w:val="24"/>
        </w:rPr>
        <w:t>do</w:t>
      </w:r>
      <w:r w:rsidRPr="00F97099">
        <w:rPr>
          <w:rFonts w:asciiTheme="majorHAnsi" w:hAnsiTheme="majorHAnsi"/>
          <w:spacing w:val="59"/>
          <w:sz w:val="24"/>
          <w:szCs w:val="24"/>
        </w:rPr>
        <w:t xml:space="preserve"> </w:t>
      </w:r>
      <w:r w:rsidRPr="00F97099">
        <w:rPr>
          <w:rFonts w:asciiTheme="majorHAnsi" w:hAnsiTheme="majorHAnsi"/>
          <w:spacing w:val="-1"/>
          <w:sz w:val="24"/>
          <w:szCs w:val="24"/>
        </w:rPr>
        <w:t>tempo.</w:t>
      </w:r>
    </w:p>
    <w:p w:rsidR="00776AEB" w:rsidRPr="00F97099" w:rsidRDefault="00776AEB" w:rsidP="000C3BD2">
      <w:pPr>
        <w:pStyle w:val="Corpodetexto"/>
        <w:numPr>
          <w:ilvl w:val="0"/>
          <w:numId w:val="3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Isolamento</w:t>
      </w:r>
      <w:r w:rsidRPr="00F97099">
        <w:rPr>
          <w:rFonts w:asciiTheme="majorHAnsi" w:hAnsiTheme="majorHAnsi"/>
          <w:spacing w:val="9"/>
          <w:sz w:val="24"/>
          <w:szCs w:val="24"/>
        </w:rPr>
        <w:t xml:space="preserve"> </w:t>
      </w:r>
      <w:r w:rsidRPr="00F97099">
        <w:rPr>
          <w:rFonts w:asciiTheme="majorHAnsi" w:hAnsiTheme="majorHAnsi"/>
          <w:spacing w:val="-1"/>
          <w:sz w:val="24"/>
          <w:szCs w:val="24"/>
        </w:rPr>
        <w:t>acústico:</w:t>
      </w:r>
      <w:r w:rsidRPr="00F97099">
        <w:rPr>
          <w:rFonts w:asciiTheme="majorHAnsi" w:hAnsiTheme="majorHAnsi"/>
          <w:spacing w:val="9"/>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8"/>
          <w:sz w:val="24"/>
          <w:szCs w:val="24"/>
        </w:rPr>
        <w:t xml:space="preserve"> </w:t>
      </w:r>
      <w:r w:rsidRPr="00F97099">
        <w:rPr>
          <w:rFonts w:asciiTheme="majorHAnsi" w:hAnsiTheme="majorHAnsi"/>
          <w:spacing w:val="-1"/>
          <w:sz w:val="24"/>
          <w:szCs w:val="24"/>
        </w:rPr>
        <w:t>divisórias</w:t>
      </w:r>
      <w:r w:rsidRPr="00F97099">
        <w:rPr>
          <w:rFonts w:asciiTheme="majorHAnsi" w:hAnsiTheme="majorHAnsi"/>
          <w:spacing w:val="11"/>
          <w:sz w:val="24"/>
          <w:szCs w:val="24"/>
        </w:rPr>
        <w:t xml:space="preserve"> </w:t>
      </w:r>
      <w:r w:rsidRPr="00F97099">
        <w:rPr>
          <w:rFonts w:asciiTheme="majorHAnsi" w:hAnsiTheme="majorHAnsi"/>
          <w:spacing w:val="-1"/>
          <w:sz w:val="24"/>
          <w:szCs w:val="24"/>
        </w:rPr>
        <w:t>terão</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9"/>
          <w:sz w:val="24"/>
          <w:szCs w:val="24"/>
        </w:rPr>
        <w:t xml:space="preserve"> </w:t>
      </w:r>
      <w:r w:rsidRPr="00F97099">
        <w:rPr>
          <w:rFonts w:asciiTheme="majorHAnsi" w:hAnsiTheme="majorHAnsi"/>
          <w:spacing w:val="-1"/>
          <w:sz w:val="24"/>
          <w:szCs w:val="24"/>
        </w:rPr>
        <w:t>miolo</w:t>
      </w:r>
      <w:r w:rsidRPr="00F97099">
        <w:rPr>
          <w:rFonts w:asciiTheme="majorHAnsi" w:hAnsiTheme="majorHAnsi"/>
          <w:spacing w:val="10"/>
          <w:sz w:val="24"/>
          <w:szCs w:val="24"/>
        </w:rPr>
        <w:t xml:space="preserve"> </w:t>
      </w:r>
      <w:r w:rsidRPr="00F97099">
        <w:rPr>
          <w:rFonts w:asciiTheme="majorHAnsi" w:hAnsiTheme="majorHAnsi"/>
          <w:spacing w:val="-1"/>
          <w:sz w:val="24"/>
          <w:szCs w:val="24"/>
        </w:rPr>
        <w:t>preenchido</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9"/>
          <w:sz w:val="24"/>
          <w:szCs w:val="24"/>
        </w:rPr>
        <w:t xml:space="preserve"> </w:t>
      </w:r>
      <w:r w:rsidRPr="00F97099">
        <w:rPr>
          <w:rFonts w:asciiTheme="majorHAnsi" w:hAnsiTheme="majorHAnsi"/>
          <w:spacing w:val="-1"/>
          <w:sz w:val="24"/>
          <w:szCs w:val="24"/>
        </w:rPr>
        <w:t>lã</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rocha</w:t>
      </w:r>
      <w:r w:rsidRPr="00F97099">
        <w:rPr>
          <w:rFonts w:asciiTheme="majorHAnsi" w:hAnsiTheme="majorHAnsi"/>
          <w:spacing w:val="7"/>
          <w:sz w:val="24"/>
          <w:szCs w:val="24"/>
        </w:rPr>
        <w:t xml:space="preserve"> </w:t>
      </w:r>
      <w:r w:rsidRPr="00F97099">
        <w:rPr>
          <w:rFonts w:asciiTheme="majorHAnsi" w:hAnsiTheme="majorHAnsi"/>
          <w:spacing w:val="-1"/>
          <w:sz w:val="24"/>
          <w:szCs w:val="24"/>
        </w:rPr>
        <w:t>2”,</w:t>
      </w:r>
      <w:r w:rsidRPr="00F97099">
        <w:rPr>
          <w:rFonts w:asciiTheme="majorHAnsi" w:hAnsiTheme="majorHAnsi"/>
          <w:spacing w:val="9"/>
          <w:sz w:val="24"/>
          <w:szCs w:val="24"/>
        </w:rPr>
        <w:t xml:space="preserve"> </w:t>
      </w:r>
      <w:r w:rsidRPr="00F97099">
        <w:rPr>
          <w:rFonts w:asciiTheme="majorHAnsi" w:hAnsiTheme="majorHAnsi"/>
          <w:spacing w:val="-1"/>
          <w:sz w:val="24"/>
          <w:szCs w:val="24"/>
        </w:rPr>
        <w:t>densidade</w:t>
      </w:r>
      <w:r w:rsidRPr="00F97099">
        <w:rPr>
          <w:rFonts w:asciiTheme="majorHAnsi" w:hAnsiTheme="majorHAnsi"/>
          <w:spacing w:val="63"/>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40km/m³.</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divisórias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subir</w:t>
      </w:r>
      <w:r w:rsidRPr="00F97099">
        <w:rPr>
          <w:rFonts w:asciiTheme="majorHAnsi" w:hAnsiTheme="majorHAnsi"/>
          <w:spacing w:val="1"/>
          <w:sz w:val="24"/>
          <w:szCs w:val="24"/>
        </w:rPr>
        <w:t xml:space="preserve"> </w:t>
      </w:r>
      <w:r w:rsidRPr="00F97099">
        <w:rPr>
          <w:rFonts w:asciiTheme="majorHAnsi" w:hAnsiTheme="majorHAnsi"/>
          <w:spacing w:val="-1"/>
          <w:sz w:val="24"/>
          <w:szCs w:val="24"/>
        </w:rPr>
        <w:t>acima</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forro</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Pr="00F97099">
        <w:rPr>
          <w:rFonts w:asciiTheme="majorHAnsi" w:hAnsiTheme="majorHAnsi"/>
          <w:spacing w:val="-1"/>
          <w:sz w:val="24"/>
          <w:szCs w:val="24"/>
        </w:rPr>
        <w:t>melhor</w:t>
      </w:r>
      <w:r w:rsidRPr="00F97099">
        <w:rPr>
          <w:rFonts w:asciiTheme="majorHAnsi" w:hAnsiTheme="majorHAnsi"/>
          <w:spacing w:val="1"/>
          <w:sz w:val="24"/>
          <w:szCs w:val="24"/>
        </w:rPr>
        <w:t xml:space="preserve"> </w:t>
      </w:r>
      <w:r w:rsidRPr="00F97099">
        <w:rPr>
          <w:rFonts w:asciiTheme="majorHAnsi" w:hAnsiTheme="majorHAnsi"/>
          <w:spacing w:val="-1"/>
          <w:sz w:val="24"/>
          <w:szCs w:val="24"/>
        </w:rPr>
        <w:t>amarração,</w:t>
      </w:r>
      <w:r w:rsidRPr="00F97099">
        <w:rPr>
          <w:rFonts w:asciiTheme="majorHAnsi" w:hAnsiTheme="majorHAnsi"/>
          <w:sz w:val="24"/>
          <w:szCs w:val="24"/>
        </w:rPr>
        <w:t xml:space="preserve"> </w:t>
      </w:r>
      <w:r w:rsidRPr="00F97099">
        <w:rPr>
          <w:rFonts w:asciiTheme="majorHAnsi" w:hAnsiTheme="majorHAnsi"/>
          <w:spacing w:val="-1"/>
          <w:sz w:val="24"/>
          <w:szCs w:val="24"/>
        </w:rPr>
        <w:t>bem</w:t>
      </w:r>
      <w:r w:rsidRPr="00F97099">
        <w:rPr>
          <w:rFonts w:asciiTheme="majorHAnsi" w:hAnsiTheme="majorHAnsi"/>
          <w:spacing w:val="1"/>
          <w:sz w:val="24"/>
          <w:szCs w:val="24"/>
        </w:rPr>
        <w:t xml:space="preserve"> </w:t>
      </w:r>
      <w:r w:rsidRPr="00F97099">
        <w:rPr>
          <w:rFonts w:asciiTheme="majorHAnsi" w:hAnsiTheme="majorHAnsi"/>
          <w:spacing w:val="-1"/>
          <w:sz w:val="24"/>
          <w:szCs w:val="24"/>
        </w:rPr>
        <w:t>como</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pacing w:val="71"/>
          <w:sz w:val="24"/>
          <w:szCs w:val="24"/>
        </w:rPr>
        <w:t xml:space="preserve"> </w:t>
      </w:r>
      <w:r w:rsidRPr="00F97099">
        <w:rPr>
          <w:rFonts w:asciiTheme="majorHAnsi" w:hAnsiTheme="majorHAnsi"/>
          <w:spacing w:val="-1"/>
          <w:sz w:val="24"/>
          <w:szCs w:val="24"/>
        </w:rPr>
        <w:t>elementos de vedação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isolamento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acústico.</w:t>
      </w:r>
    </w:p>
    <w:p w:rsidR="00776AEB" w:rsidRPr="00F97099" w:rsidRDefault="00776AEB" w:rsidP="000C3BD2">
      <w:pPr>
        <w:pStyle w:val="Corpodetexto"/>
        <w:numPr>
          <w:ilvl w:val="0"/>
          <w:numId w:val="3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Composto</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
          <w:sz w:val="24"/>
          <w:szCs w:val="24"/>
        </w:rPr>
        <w:t xml:space="preserve"> </w:t>
      </w:r>
      <w:r w:rsidRPr="00F97099">
        <w:rPr>
          <w:rFonts w:asciiTheme="majorHAnsi" w:hAnsiTheme="majorHAnsi"/>
          <w:spacing w:val="-1"/>
          <w:sz w:val="24"/>
          <w:szCs w:val="24"/>
        </w:rPr>
        <w:t>junção: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“PLACOMIX”</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r w:rsidRPr="00F97099">
        <w:rPr>
          <w:rFonts w:asciiTheme="majorHAnsi" w:hAnsiTheme="majorHAnsi"/>
          <w:sz w:val="24"/>
          <w:szCs w:val="24"/>
        </w:rPr>
        <w:t xml:space="preserve"> </w:t>
      </w:r>
      <w:r w:rsidRPr="00F97099">
        <w:rPr>
          <w:rFonts w:asciiTheme="majorHAnsi" w:hAnsiTheme="majorHAnsi"/>
          <w:spacing w:val="-1"/>
          <w:sz w:val="24"/>
          <w:szCs w:val="24"/>
        </w:rPr>
        <w:t>aprovado.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Fabricantes: Placo</w:t>
      </w:r>
      <w:r w:rsidRPr="00F97099">
        <w:rPr>
          <w:rFonts w:asciiTheme="majorHAnsi" w:hAnsiTheme="majorHAnsi"/>
          <w:sz w:val="24"/>
          <w:szCs w:val="24"/>
        </w:rPr>
        <w:t xml:space="preserve"> </w:t>
      </w:r>
      <w:r w:rsidRPr="00F97099">
        <w:rPr>
          <w:rFonts w:asciiTheme="majorHAnsi" w:hAnsiTheme="majorHAnsi"/>
          <w:spacing w:val="-1"/>
          <w:sz w:val="24"/>
          <w:szCs w:val="24"/>
        </w:rPr>
        <w:t>do Brasil, Lafarge,</w:t>
      </w:r>
      <w:r w:rsidRPr="00F97099">
        <w:rPr>
          <w:rFonts w:asciiTheme="majorHAnsi" w:hAnsiTheme="majorHAnsi"/>
          <w:spacing w:val="-3"/>
          <w:sz w:val="24"/>
          <w:szCs w:val="24"/>
        </w:rPr>
        <w:t xml:space="preserve"> </w:t>
      </w:r>
      <w:r w:rsidRPr="00F97099">
        <w:rPr>
          <w:rFonts w:asciiTheme="majorHAnsi" w:hAnsiTheme="majorHAnsi"/>
          <w:spacing w:val="-1"/>
          <w:sz w:val="24"/>
          <w:szCs w:val="24"/>
        </w:rPr>
        <w:t>Knauf</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Brasil</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r w:rsidRPr="00F97099">
        <w:rPr>
          <w:rFonts w:asciiTheme="majorHAnsi" w:hAnsiTheme="majorHAnsi"/>
          <w:sz w:val="24"/>
          <w:szCs w:val="24"/>
        </w:rPr>
        <w:t xml:space="preserve"> </w:t>
      </w:r>
      <w:r w:rsidRPr="00F97099">
        <w:rPr>
          <w:rFonts w:asciiTheme="majorHAnsi" w:hAnsiTheme="majorHAnsi"/>
          <w:spacing w:val="-1"/>
          <w:sz w:val="24"/>
          <w:szCs w:val="24"/>
        </w:rPr>
        <w:t>Aprovado.</w:t>
      </w:r>
    </w:p>
    <w:p w:rsidR="00BB6CDF" w:rsidRDefault="00BB6CDF" w:rsidP="00BB6CDF">
      <w:pPr>
        <w:ind w:firstLine="567"/>
        <w:rPr>
          <w:rFonts w:asciiTheme="majorHAnsi" w:hAnsiTheme="majorHAnsi"/>
          <w:b/>
          <w:spacing w:val="-1"/>
        </w:rPr>
      </w:pPr>
    </w:p>
    <w:p w:rsidR="00776AEB" w:rsidRPr="00BB6CDF" w:rsidRDefault="00776AEB" w:rsidP="00BB6CDF">
      <w:pPr>
        <w:ind w:firstLine="567"/>
        <w:rPr>
          <w:rFonts w:asciiTheme="majorHAnsi" w:hAnsiTheme="majorHAnsi"/>
          <w:b/>
          <w:bCs/>
        </w:rPr>
      </w:pPr>
      <w:r w:rsidRPr="00BB6CDF">
        <w:rPr>
          <w:rFonts w:asciiTheme="majorHAnsi" w:hAnsiTheme="majorHAnsi"/>
          <w:b/>
          <w:spacing w:val="-1"/>
        </w:rPr>
        <w:t>Execução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Marcar</w:t>
      </w:r>
      <w:r w:rsidRPr="00F97099">
        <w:rPr>
          <w:rFonts w:asciiTheme="majorHAnsi" w:hAnsiTheme="majorHAnsi"/>
          <w:spacing w:val="41"/>
          <w:sz w:val="24"/>
          <w:szCs w:val="24"/>
        </w:rPr>
        <w:t xml:space="preserve"> </w:t>
      </w:r>
      <w:r w:rsidRPr="00F97099">
        <w:rPr>
          <w:rFonts w:asciiTheme="majorHAnsi" w:hAnsiTheme="majorHAnsi"/>
          <w:spacing w:val="-1"/>
          <w:sz w:val="24"/>
          <w:szCs w:val="24"/>
        </w:rPr>
        <w:t>no</w:t>
      </w:r>
      <w:r w:rsidRPr="00F97099">
        <w:rPr>
          <w:rFonts w:asciiTheme="majorHAnsi" w:hAnsiTheme="majorHAnsi"/>
          <w:spacing w:val="39"/>
          <w:sz w:val="24"/>
          <w:szCs w:val="24"/>
        </w:rPr>
        <w:t xml:space="preserve"> </w:t>
      </w:r>
      <w:r w:rsidRPr="00F97099">
        <w:rPr>
          <w:rFonts w:asciiTheme="majorHAnsi" w:hAnsiTheme="majorHAnsi"/>
          <w:spacing w:val="-1"/>
          <w:sz w:val="24"/>
          <w:szCs w:val="24"/>
        </w:rPr>
        <w:t>piso</w:t>
      </w:r>
      <w:r w:rsidRPr="00F97099">
        <w:rPr>
          <w:rFonts w:asciiTheme="majorHAnsi" w:hAnsiTheme="majorHAnsi"/>
          <w:spacing w:val="42"/>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42"/>
          <w:sz w:val="24"/>
          <w:szCs w:val="24"/>
        </w:rPr>
        <w:t xml:space="preserve"> </w:t>
      </w:r>
      <w:r w:rsidRPr="00F97099">
        <w:rPr>
          <w:rFonts w:asciiTheme="majorHAnsi" w:hAnsiTheme="majorHAnsi"/>
          <w:spacing w:val="-1"/>
          <w:sz w:val="24"/>
          <w:szCs w:val="24"/>
        </w:rPr>
        <w:t>da</w:t>
      </w:r>
      <w:r w:rsidRPr="00F97099">
        <w:rPr>
          <w:rFonts w:asciiTheme="majorHAnsi" w:hAnsiTheme="majorHAnsi"/>
          <w:spacing w:val="39"/>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40"/>
          <w:sz w:val="24"/>
          <w:szCs w:val="24"/>
        </w:rPr>
        <w:t xml:space="preserve"> </w:t>
      </w:r>
      <w:r w:rsidRPr="00F97099">
        <w:rPr>
          <w:rFonts w:asciiTheme="majorHAnsi" w:hAnsiTheme="majorHAnsi"/>
          <w:spacing w:val="-1"/>
          <w:sz w:val="24"/>
          <w:szCs w:val="24"/>
        </w:rPr>
        <w:t>destacando</w:t>
      </w:r>
      <w:r w:rsidRPr="00F97099">
        <w:rPr>
          <w:rFonts w:asciiTheme="majorHAnsi" w:hAnsiTheme="majorHAnsi"/>
          <w:spacing w:val="42"/>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localização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dos</w:t>
      </w:r>
      <w:r w:rsidRPr="00F97099">
        <w:rPr>
          <w:rFonts w:asciiTheme="majorHAnsi" w:hAnsiTheme="majorHAnsi"/>
          <w:spacing w:val="40"/>
          <w:sz w:val="24"/>
          <w:szCs w:val="24"/>
        </w:rPr>
        <w:t xml:space="preserve"> </w:t>
      </w:r>
      <w:r w:rsidRPr="00F97099">
        <w:rPr>
          <w:rFonts w:asciiTheme="majorHAnsi" w:hAnsiTheme="majorHAnsi"/>
          <w:spacing w:val="-1"/>
          <w:sz w:val="24"/>
          <w:szCs w:val="24"/>
        </w:rPr>
        <w:t>vãos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porta.</w:t>
      </w:r>
      <w:r w:rsidRPr="00F97099">
        <w:rPr>
          <w:rFonts w:asciiTheme="majorHAnsi" w:hAnsiTheme="majorHAnsi"/>
          <w:spacing w:val="40"/>
          <w:sz w:val="24"/>
          <w:szCs w:val="24"/>
        </w:rPr>
        <w:t xml:space="preserve"> </w:t>
      </w:r>
      <w:r w:rsidRPr="00F97099">
        <w:rPr>
          <w:rFonts w:asciiTheme="majorHAnsi" w:hAnsiTheme="majorHAnsi"/>
          <w:spacing w:val="-1"/>
          <w:sz w:val="24"/>
          <w:szCs w:val="24"/>
        </w:rPr>
        <w:t>Fixar</w:t>
      </w:r>
      <w:r w:rsidRPr="00F97099">
        <w:rPr>
          <w:rFonts w:asciiTheme="majorHAnsi" w:hAnsiTheme="majorHAnsi"/>
          <w:spacing w:val="42"/>
          <w:sz w:val="24"/>
          <w:szCs w:val="24"/>
        </w:rPr>
        <w:t xml:space="preserve"> </w:t>
      </w:r>
      <w:r w:rsidRPr="00F97099">
        <w:rPr>
          <w:rFonts w:asciiTheme="majorHAnsi" w:hAnsiTheme="majorHAnsi"/>
          <w:spacing w:val="-1"/>
          <w:sz w:val="24"/>
          <w:szCs w:val="24"/>
        </w:rPr>
        <w:t>as</w:t>
      </w:r>
      <w:r w:rsidRPr="00F97099">
        <w:rPr>
          <w:rFonts w:asciiTheme="majorHAnsi" w:hAnsiTheme="majorHAnsi"/>
          <w:spacing w:val="61"/>
          <w:sz w:val="24"/>
          <w:szCs w:val="24"/>
        </w:rPr>
        <w:t xml:space="preserve"> </w:t>
      </w:r>
      <w:r w:rsidRPr="00F97099">
        <w:rPr>
          <w:rFonts w:asciiTheme="majorHAnsi" w:hAnsiTheme="majorHAnsi"/>
          <w:spacing w:val="-1"/>
          <w:sz w:val="24"/>
          <w:szCs w:val="24"/>
        </w:rPr>
        <w:t>guias,</w:t>
      </w:r>
      <w:r w:rsidRPr="00F97099">
        <w:rPr>
          <w:rFonts w:asciiTheme="majorHAnsi" w:hAnsiTheme="majorHAnsi"/>
          <w:spacing w:val="12"/>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inferior,</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cada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60</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1"/>
          <w:sz w:val="24"/>
          <w:szCs w:val="24"/>
        </w:rPr>
        <w:t xml:space="preserve"> </w:t>
      </w:r>
      <w:r w:rsidRPr="00F97099">
        <w:rPr>
          <w:rFonts w:asciiTheme="majorHAnsi" w:hAnsiTheme="majorHAnsi"/>
          <w:spacing w:val="-1"/>
          <w:sz w:val="24"/>
          <w:szCs w:val="24"/>
        </w:rPr>
        <w:t>pistola</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bucha,</w:t>
      </w:r>
      <w:r w:rsidRPr="00F97099">
        <w:rPr>
          <w:rFonts w:asciiTheme="majorHAnsi" w:hAnsiTheme="majorHAnsi"/>
          <w:spacing w:val="11"/>
          <w:sz w:val="24"/>
          <w:szCs w:val="24"/>
        </w:rPr>
        <w:t xml:space="preserve"> </w:t>
      </w:r>
      <w:r w:rsidRPr="00F97099">
        <w:rPr>
          <w:rFonts w:asciiTheme="majorHAnsi" w:hAnsiTheme="majorHAnsi"/>
          <w:spacing w:val="-1"/>
          <w:sz w:val="24"/>
          <w:szCs w:val="24"/>
        </w:rPr>
        <w:t>prego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aço</w:t>
      </w:r>
      <w:r w:rsidRPr="00F97099">
        <w:rPr>
          <w:rFonts w:asciiTheme="majorHAnsi" w:hAnsiTheme="majorHAnsi"/>
          <w:spacing w:val="11"/>
          <w:sz w:val="24"/>
          <w:szCs w:val="24"/>
        </w:rPr>
        <w:t xml:space="preserve"> </w:t>
      </w:r>
      <w:r w:rsidRPr="00F97099">
        <w:rPr>
          <w:rFonts w:asciiTheme="majorHAnsi" w:hAnsiTheme="majorHAnsi"/>
          <w:spacing w:val="-1"/>
          <w:sz w:val="24"/>
          <w:szCs w:val="24"/>
        </w:rPr>
        <w:t>ou</w:t>
      </w:r>
      <w:r w:rsidRPr="00F97099">
        <w:rPr>
          <w:rFonts w:asciiTheme="majorHAnsi" w:hAnsiTheme="majorHAnsi"/>
          <w:spacing w:val="12"/>
          <w:sz w:val="24"/>
          <w:szCs w:val="24"/>
        </w:rPr>
        <w:t xml:space="preserve"> </w:t>
      </w:r>
      <w:r w:rsidRPr="00F97099">
        <w:rPr>
          <w:rFonts w:asciiTheme="majorHAnsi" w:hAnsiTheme="majorHAnsi"/>
          <w:spacing w:val="-1"/>
          <w:sz w:val="24"/>
          <w:szCs w:val="24"/>
        </w:rPr>
        <w:t>cola.</w:t>
      </w:r>
      <w:r w:rsidRPr="00F97099">
        <w:rPr>
          <w:rFonts w:asciiTheme="majorHAnsi" w:hAnsiTheme="majorHAnsi"/>
          <w:spacing w:val="13"/>
          <w:sz w:val="24"/>
          <w:szCs w:val="24"/>
        </w:rPr>
        <w:t xml:space="preserve"> </w:t>
      </w:r>
      <w:r w:rsidRPr="00F97099">
        <w:rPr>
          <w:rFonts w:asciiTheme="majorHAnsi" w:hAnsiTheme="majorHAnsi"/>
          <w:spacing w:val="-1"/>
          <w:sz w:val="24"/>
          <w:szCs w:val="24"/>
        </w:rPr>
        <w:t>Na</w:t>
      </w:r>
      <w:r w:rsidRPr="00F97099">
        <w:rPr>
          <w:rFonts w:asciiTheme="majorHAnsi" w:hAnsiTheme="majorHAnsi"/>
          <w:spacing w:val="11"/>
          <w:sz w:val="24"/>
          <w:szCs w:val="24"/>
        </w:rPr>
        <w:t xml:space="preserve"> </w:t>
      </w:r>
      <w:r w:rsidRPr="00F97099">
        <w:rPr>
          <w:rFonts w:asciiTheme="majorHAnsi" w:hAnsiTheme="majorHAnsi"/>
          <w:spacing w:val="-1"/>
          <w:sz w:val="24"/>
          <w:szCs w:val="24"/>
        </w:rPr>
        <w:t>junção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das</w:t>
      </w:r>
      <w:r w:rsidRPr="00F97099">
        <w:rPr>
          <w:rFonts w:asciiTheme="majorHAnsi" w:hAnsiTheme="majorHAnsi"/>
          <w:spacing w:val="65"/>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59"/>
          <w:sz w:val="24"/>
          <w:szCs w:val="24"/>
        </w:rPr>
        <w:t xml:space="preserve"> </w:t>
      </w:r>
      <w:r w:rsidRPr="00F97099">
        <w:rPr>
          <w:rFonts w:asciiTheme="majorHAnsi" w:hAnsiTheme="majorHAnsi"/>
          <w:spacing w:val="-1"/>
          <w:sz w:val="24"/>
          <w:szCs w:val="24"/>
        </w:rPr>
        <w:t>em</w:t>
      </w:r>
      <w:r w:rsidRPr="00F97099">
        <w:rPr>
          <w:rFonts w:asciiTheme="majorHAnsi" w:hAnsiTheme="majorHAnsi"/>
          <w:spacing w:val="59"/>
          <w:sz w:val="24"/>
          <w:szCs w:val="24"/>
        </w:rPr>
        <w:t xml:space="preserve"> </w:t>
      </w:r>
      <w:r w:rsidRPr="00F97099">
        <w:rPr>
          <w:rFonts w:asciiTheme="majorHAnsi" w:hAnsiTheme="majorHAnsi"/>
          <w:sz w:val="24"/>
          <w:szCs w:val="24"/>
        </w:rPr>
        <w:t>“T”</w:t>
      </w:r>
      <w:r w:rsidRPr="00F97099">
        <w:rPr>
          <w:rFonts w:asciiTheme="majorHAnsi" w:hAnsiTheme="majorHAnsi"/>
          <w:spacing w:val="55"/>
          <w:sz w:val="24"/>
          <w:szCs w:val="24"/>
        </w:rPr>
        <w:t xml:space="preserve"> </w:t>
      </w:r>
      <w:r w:rsidRPr="00F97099">
        <w:rPr>
          <w:rFonts w:asciiTheme="majorHAnsi" w:hAnsiTheme="majorHAnsi"/>
          <w:spacing w:val="-1"/>
          <w:sz w:val="24"/>
          <w:szCs w:val="24"/>
        </w:rPr>
        <w:t>ou</w:t>
      </w:r>
      <w:r w:rsidRPr="00F97099">
        <w:rPr>
          <w:rFonts w:asciiTheme="majorHAnsi" w:hAnsiTheme="majorHAnsi"/>
          <w:spacing w:val="59"/>
          <w:sz w:val="24"/>
          <w:szCs w:val="24"/>
        </w:rPr>
        <w:t xml:space="preserve"> </w:t>
      </w:r>
      <w:r w:rsidRPr="00F97099">
        <w:rPr>
          <w:rFonts w:asciiTheme="majorHAnsi" w:hAnsiTheme="majorHAnsi"/>
          <w:spacing w:val="-1"/>
          <w:sz w:val="24"/>
          <w:szCs w:val="24"/>
        </w:rPr>
        <w:t>“L”,</w:t>
      </w:r>
      <w:r w:rsidRPr="00F97099">
        <w:rPr>
          <w:rFonts w:asciiTheme="majorHAnsi" w:hAnsiTheme="majorHAnsi"/>
          <w:spacing w:val="59"/>
          <w:sz w:val="24"/>
          <w:szCs w:val="24"/>
        </w:rPr>
        <w:t xml:space="preserve"> </w:t>
      </w:r>
      <w:r w:rsidRPr="00F97099">
        <w:rPr>
          <w:rFonts w:asciiTheme="majorHAnsi" w:hAnsiTheme="majorHAnsi"/>
          <w:spacing w:val="-1"/>
          <w:sz w:val="24"/>
          <w:szCs w:val="24"/>
        </w:rPr>
        <w:t>deixar</w:t>
      </w:r>
      <w:r w:rsidRPr="00F97099">
        <w:rPr>
          <w:rFonts w:asciiTheme="majorHAnsi" w:hAnsiTheme="majorHAnsi"/>
          <w:spacing w:val="1"/>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57"/>
          <w:sz w:val="24"/>
          <w:szCs w:val="24"/>
        </w:rPr>
        <w:t xml:space="preserve"> </w:t>
      </w:r>
      <w:r w:rsidRPr="00F97099">
        <w:rPr>
          <w:rFonts w:asciiTheme="majorHAnsi" w:hAnsiTheme="majorHAnsi"/>
          <w:spacing w:val="-1"/>
          <w:sz w:val="24"/>
          <w:szCs w:val="24"/>
        </w:rPr>
        <w:t>as</w:t>
      </w:r>
      <w:r w:rsidRPr="00F97099">
        <w:rPr>
          <w:rFonts w:asciiTheme="majorHAnsi" w:hAnsiTheme="majorHAnsi"/>
          <w:spacing w:val="60"/>
          <w:sz w:val="24"/>
          <w:szCs w:val="24"/>
        </w:rPr>
        <w:t xml:space="preserve"> </w:t>
      </w:r>
      <w:r w:rsidRPr="00F97099">
        <w:rPr>
          <w:rFonts w:asciiTheme="majorHAnsi" w:hAnsiTheme="majorHAnsi"/>
          <w:spacing w:val="-1"/>
          <w:sz w:val="24"/>
          <w:szCs w:val="24"/>
        </w:rPr>
        <w:t>guias</w:t>
      </w:r>
      <w:r w:rsidRPr="00F97099">
        <w:rPr>
          <w:rFonts w:asciiTheme="majorHAnsi" w:hAnsiTheme="majorHAnsi"/>
          <w:spacing w:val="60"/>
          <w:sz w:val="24"/>
          <w:szCs w:val="24"/>
        </w:rPr>
        <w:t xml:space="preserve"> </w:t>
      </w:r>
      <w:r w:rsidRPr="00F97099">
        <w:rPr>
          <w:rFonts w:asciiTheme="majorHAnsi" w:hAnsiTheme="majorHAnsi"/>
          <w:spacing w:val="-1"/>
          <w:sz w:val="24"/>
          <w:szCs w:val="24"/>
        </w:rPr>
        <w:t>um</w:t>
      </w:r>
      <w:r w:rsidRPr="00F97099">
        <w:rPr>
          <w:rFonts w:asciiTheme="majorHAnsi" w:hAnsiTheme="majorHAnsi"/>
          <w:spacing w:val="59"/>
          <w:sz w:val="24"/>
          <w:szCs w:val="24"/>
        </w:rPr>
        <w:t xml:space="preserve"> </w:t>
      </w:r>
      <w:r w:rsidRPr="00F97099">
        <w:rPr>
          <w:rFonts w:asciiTheme="majorHAnsi" w:hAnsiTheme="majorHAnsi"/>
          <w:spacing w:val="-1"/>
          <w:sz w:val="24"/>
          <w:szCs w:val="24"/>
        </w:rPr>
        <w:t>intervalo</w:t>
      </w:r>
      <w:r w:rsidRPr="00F97099">
        <w:rPr>
          <w:rFonts w:asciiTheme="majorHAnsi" w:hAnsiTheme="majorHAnsi"/>
          <w:spacing w:val="5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passagem</w:t>
      </w:r>
      <w:r w:rsidRPr="00F97099">
        <w:rPr>
          <w:rFonts w:asciiTheme="majorHAnsi" w:hAnsiTheme="majorHAnsi"/>
          <w:sz w:val="24"/>
          <w:szCs w:val="24"/>
        </w:rPr>
        <w:t xml:space="preserve"> </w:t>
      </w:r>
      <w:r w:rsidRPr="00F97099">
        <w:rPr>
          <w:rFonts w:asciiTheme="majorHAnsi" w:hAnsiTheme="majorHAnsi"/>
          <w:spacing w:val="-1"/>
          <w:sz w:val="24"/>
          <w:szCs w:val="24"/>
        </w:rPr>
        <w:t>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60"/>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fechamento de uma</w:t>
      </w:r>
      <w:r w:rsidRPr="00F97099">
        <w:rPr>
          <w:rFonts w:asciiTheme="majorHAnsi" w:hAnsiTheme="majorHAnsi"/>
          <w:sz w:val="24"/>
          <w:szCs w:val="24"/>
        </w:rPr>
        <w:t xml:space="preserve"> </w:t>
      </w:r>
      <w:r w:rsidRPr="00F97099">
        <w:rPr>
          <w:rFonts w:asciiTheme="majorHAnsi" w:hAnsiTheme="majorHAnsi"/>
          <w:spacing w:val="-1"/>
          <w:sz w:val="24"/>
          <w:szCs w:val="24"/>
        </w:rPr>
        <w:t>das paredes,</w:t>
      </w:r>
      <w:r w:rsidRPr="00F97099">
        <w:rPr>
          <w:rFonts w:asciiTheme="majorHAnsi" w:hAnsiTheme="majorHAnsi"/>
          <w:spacing w:val="1"/>
          <w:sz w:val="24"/>
          <w:szCs w:val="24"/>
        </w:rPr>
        <w:t xml:space="preserve"> </w:t>
      </w:r>
      <w:r w:rsidRPr="00F97099">
        <w:rPr>
          <w:rFonts w:asciiTheme="majorHAnsi" w:hAnsiTheme="majorHAnsi"/>
          <w:spacing w:val="-1"/>
          <w:sz w:val="24"/>
          <w:szCs w:val="24"/>
        </w:rPr>
        <w:t>no piso</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no</w:t>
      </w:r>
      <w:r w:rsidRPr="00F97099">
        <w:rPr>
          <w:rFonts w:asciiTheme="majorHAnsi" w:hAnsiTheme="majorHAnsi"/>
          <w:sz w:val="24"/>
          <w:szCs w:val="24"/>
        </w:rPr>
        <w:t xml:space="preserve"> </w:t>
      </w:r>
      <w:r w:rsidRPr="00F97099">
        <w:rPr>
          <w:rFonts w:asciiTheme="majorHAnsi" w:hAnsiTheme="majorHAnsi"/>
          <w:spacing w:val="-1"/>
          <w:sz w:val="24"/>
          <w:szCs w:val="24"/>
        </w:rPr>
        <w:t>teto.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Fixar</w:t>
      </w:r>
      <w:r w:rsidRPr="00F97099">
        <w:rPr>
          <w:rFonts w:asciiTheme="majorHAnsi" w:hAnsiTheme="majorHAnsi"/>
          <w:spacing w:val="8"/>
          <w:sz w:val="24"/>
          <w:szCs w:val="24"/>
        </w:rPr>
        <w:t xml:space="preserve"> </w:t>
      </w:r>
      <w:r w:rsidRPr="00F97099">
        <w:rPr>
          <w:rFonts w:asciiTheme="majorHAnsi" w:hAnsiTheme="majorHAnsi"/>
          <w:spacing w:val="-1"/>
          <w:sz w:val="24"/>
          <w:szCs w:val="24"/>
        </w:rPr>
        <w:t>os</w:t>
      </w:r>
      <w:r w:rsidRPr="00F97099">
        <w:rPr>
          <w:rFonts w:asciiTheme="majorHAnsi" w:hAnsiTheme="majorHAnsi"/>
          <w:spacing w:val="5"/>
          <w:sz w:val="24"/>
          <w:szCs w:val="24"/>
        </w:rPr>
        <w:t xml:space="preserve"> </w:t>
      </w:r>
      <w:r w:rsidRPr="00F97099">
        <w:rPr>
          <w:rFonts w:asciiTheme="majorHAnsi" w:hAnsiTheme="majorHAnsi"/>
          <w:spacing w:val="-1"/>
          <w:sz w:val="24"/>
          <w:szCs w:val="24"/>
        </w:rPr>
        <w:t>montantes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partida</w:t>
      </w:r>
      <w:r w:rsidRPr="00F97099">
        <w:rPr>
          <w:rFonts w:asciiTheme="majorHAnsi" w:hAnsiTheme="majorHAnsi"/>
          <w:spacing w:val="8"/>
          <w:sz w:val="24"/>
          <w:szCs w:val="24"/>
        </w:rPr>
        <w:t xml:space="preserve"> </w:t>
      </w:r>
      <w:r w:rsidRPr="00F97099">
        <w:rPr>
          <w:rFonts w:asciiTheme="majorHAnsi" w:hAnsiTheme="majorHAnsi"/>
          <w:spacing w:val="-1"/>
          <w:sz w:val="24"/>
          <w:szCs w:val="24"/>
        </w:rPr>
        <w:t>nas</w:t>
      </w:r>
      <w:r w:rsidRPr="00F97099">
        <w:rPr>
          <w:rFonts w:asciiTheme="majorHAnsi" w:hAnsiTheme="majorHAnsi"/>
          <w:spacing w:val="5"/>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8"/>
          <w:sz w:val="24"/>
          <w:szCs w:val="24"/>
        </w:rPr>
        <w:t xml:space="preserve"> </w:t>
      </w:r>
      <w:r w:rsidRPr="00F97099">
        <w:rPr>
          <w:rFonts w:asciiTheme="majorHAnsi" w:hAnsiTheme="majorHAnsi"/>
          <w:spacing w:val="-1"/>
          <w:sz w:val="24"/>
          <w:szCs w:val="24"/>
        </w:rPr>
        <w:t>laterais,</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cada</w:t>
      </w:r>
      <w:r w:rsidRPr="00F97099">
        <w:rPr>
          <w:rFonts w:asciiTheme="majorHAnsi" w:hAnsiTheme="majorHAnsi"/>
          <w:spacing w:val="8"/>
          <w:sz w:val="24"/>
          <w:szCs w:val="24"/>
        </w:rPr>
        <w:t xml:space="preserve"> </w:t>
      </w:r>
      <w:r w:rsidRPr="00F97099">
        <w:rPr>
          <w:rFonts w:asciiTheme="majorHAnsi" w:hAnsiTheme="majorHAnsi"/>
          <w:spacing w:val="-1"/>
          <w:sz w:val="24"/>
          <w:szCs w:val="24"/>
        </w:rPr>
        <w:t>60</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pacing w:val="6"/>
          <w:sz w:val="24"/>
          <w:szCs w:val="24"/>
        </w:rPr>
        <w:t xml:space="preserve"> </w:t>
      </w:r>
      <w:r w:rsidRPr="00F97099">
        <w:rPr>
          <w:rFonts w:asciiTheme="majorHAnsi" w:hAnsiTheme="majorHAnsi"/>
          <w:spacing w:val="-1"/>
          <w:sz w:val="24"/>
          <w:szCs w:val="24"/>
        </w:rPr>
        <w:t>no</w:t>
      </w:r>
      <w:r w:rsidRPr="00F97099">
        <w:rPr>
          <w:rFonts w:asciiTheme="majorHAnsi" w:hAnsiTheme="majorHAnsi"/>
          <w:spacing w:val="6"/>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8"/>
          <w:sz w:val="24"/>
          <w:szCs w:val="24"/>
        </w:rPr>
        <w:t xml:space="preserve"> </w:t>
      </w:r>
      <w:r w:rsidRPr="00F97099">
        <w:rPr>
          <w:rFonts w:asciiTheme="majorHAnsi" w:hAnsiTheme="majorHAnsi"/>
          <w:sz w:val="24"/>
          <w:szCs w:val="24"/>
        </w:rPr>
        <w:t>Os</w:t>
      </w:r>
      <w:r w:rsidRPr="00F97099">
        <w:rPr>
          <w:rFonts w:asciiTheme="majorHAnsi" w:hAnsiTheme="majorHAnsi"/>
          <w:spacing w:val="6"/>
          <w:sz w:val="24"/>
          <w:szCs w:val="24"/>
        </w:rPr>
        <w:t xml:space="preserve"> </w:t>
      </w:r>
      <w:r w:rsidRPr="00F97099">
        <w:rPr>
          <w:rFonts w:asciiTheme="majorHAnsi" w:hAnsiTheme="majorHAnsi"/>
          <w:spacing w:val="-1"/>
          <w:sz w:val="24"/>
          <w:szCs w:val="24"/>
        </w:rPr>
        <w:t>montantes</w:t>
      </w:r>
      <w:r w:rsidRPr="00F97099">
        <w:rPr>
          <w:rFonts w:asciiTheme="majorHAnsi" w:hAnsiTheme="majorHAnsi"/>
          <w:spacing w:val="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 xml:space="preserve">cortados com </w:t>
      </w:r>
      <w:r w:rsidRPr="00F97099">
        <w:rPr>
          <w:rFonts w:asciiTheme="majorHAnsi" w:hAnsiTheme="majorHAnsi"/>
          <w:sz w:val="24"/>
          <w:szCs w:val="24"/>
        </w:rPr>
        <w:t xml:space="preserve">8 a </w:t>
      </w:r>
      <w:r w:rsidRPr="00F97099">
        <w:rPr>
          <w:rFonts w:asciiTheme="majorHAnsi" w:hAnsiTheme="majorHAnsi"/>
          <w:spacing w:val="-1"/>
          <w:sz w:val="24"/>
          <w:szCs w:val="24"/>
        </w:rPr>
        <w:t>10</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mm</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menos</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pé</w:t>
      </w:r>
      <w:r w:rsidRPr="00F97099">
        <w:rPr>
          <w:rFonts w:asciiTheme="majorHAnsi" w:hAnsiTheme="majorHAnsi"/>
          <w:sz w:val="24"/>
          <w:szCs w:val="24"/>
        </w:rPr>
        <w:t xml:space="preserve"> </w:t>
      </w:r>
      <w:r w:rsidRPr="00F97099">
        <w:rPr>
          <w:rFonts w:asciiTheme="majorHAnsi" w:hAnsiTheme="majorHAnsi"/>
          <w:spacing w:val="-1"/>
          <w:sz w:val="24"/>
          <w:szCs w:val="24"/>
        </w:rPr>
        <w:t>direito</w:t>
      </w:r>
      <w:r w:rsidRPr="00F97099">
        <w:rPr>
          <w:rFonts w:asciiTheme="majorHAnsi" w:hAnsiTheme="majorHAnsi"/>
          <w:sz w:val="24"/>
          <w:szCs w:val="24"/>
        </w:rPr>
        <w:t xml:space="preserve"> </w:t>
      </w:r>
      <w:r w:rsidRPr="00F97099">
        <w:rPr>
          <w:rFonts w:asciiTheme="majorHAnsi" w:hAnsiTheme="majorHAnsi"/>
          <w:spacing w:val="-1"/>
          <w:sz w:val="24"/>
          <w:szCs w:val="24"/>
        </w:rPr>
        <w:t>medido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são</w:t>
      </w:r>
      <w:r w:rsidRPr="00F97099">
        <w:rPr>
          <w:rFonts w:asciiTheme="majorHAnsi" w:hAnsiTheme="majorHAnsi"/>
          <w:sz w:val="24"/>
          <w:szCs w:val="24"/>
        </w:rPr>
        <w:t xml:space="preserve"> </w:t>
      </w:r>
      <w:r w:rsidRPr="00F97099">
        <w:rPr>
          <w:rFonts w:asciiTheme="majorHAnsi" w:hAnsiTheme="majorHAnsi"/>
          <w:spacing w:val="-1"/>
          <w:sz w:val="24"/>
          <w:szCs w:val="24"/>
        </w:rPr>
        <w:t>encaixados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nas</w:t>
      </w:r>
      <w:r w:rsidRPr="00F97099">
        <w:rPr>
          <w:rFonts w:asciiTheme="majorHAnsi" w:hAnsiTheme="majorHAnsi"/>
          <w:sz w:val="24"/>
          <w:szCs w:val="24"/>
        </w:rPr>
        <w:t xml:space="preserve"> </w:t>
      </w:r>
      <w:r w:rsidRPr="00F97099">
        <w:rPr>
          <w:rFonts w:asciiTheme="majorHAnsi" w:hAnsiTheme="majorHAnsi"/>
          <w:spacing w:val="-1"/>
          <w:sz w:val="24"/>
          <w:szCs w:val="24"/>
        </w:rPr>
        <w:t>guias.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Verificar</w:t>
      </w:r>
      <w:r w:rsidRPr="00F97099">
        <w:rPr>
          <w:rFonts w:asciiTheme="majorHAnsi" w:hAnsiTheme="majorHAnsi"/>
          <w:spacing w:val="50"/>
          <w:sz w:val="24"/>
          <w:szCs w:val="24"/>
        </w:rPr>
        <w:t xml:space="preserve"> </w:t>
      </w:r>
      <w:r w:rsidRPr="00F97099">
        <w:rPr>
          <w:rFonts w:asciiTheme="majorHAnsi" w:hAnsiTheme="majorHAnsi"/>
          <w:sz w:val="24"/>
          <w:szCs w:val="24"/>
        </w:rPr>
        <w:t>se</w:t>
      </w:r>
      <w:r w:rsidRPr="00F97099">
        <w:rPr>
          <w:rFonts w:asciiTheme="majorHAnsi" w:hAnsiTheme="majorHAnsi"/>
          <w:spacing w:val="47"/>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48"/>
          <w:sz w:val="24"/>
          <w:szCs w:val="24"/>
        </w:rPr>
        <w:t xml:space="preserve"> </w:t>
      </w:r>
      <w:r w:rsidRPr="00F97099">
        <w:rPr>
          <w:rFonts w:asciiTheme="majorHAnsi" w:hAnsiTheme="majorHAnsi"/>
          <w:spacing w:val="-1"/>
          <w:sz w:val="24"/>
          <w:szCs w:val="24"/>
        </w:rPr>
        <w:t>os</w:t>
      </w:r>
      <w:r w:rsidRPr="00F97099">
        <w:rPr>
          <w:rFonts w:asciiTheme="majorHAnsi" w:hAnsiTheme="majorHAnsi"/>
          <w:spacing w:val="47"/>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49"/>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sustentação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estão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colocados</w:t>
      </w:r>
      <w:r w:rsidRPr="00F97099">
        <w:rPr>
          <w:rFonts w:asciiTheme="majorHAnsi" w:hAnsiTheme="majorHAnsi"/>
          <w:spacing w:val="49"/>
          <w:sz w:val="24"/>
          <w:szCs w:val="24"/>
        </w:rPr>
        <w:t xml:space="preserve"> </w:t>
      </w:r>
      <w:r w:rsidRPr="00F97099">
        <w:rPr>
          <w:rFonts w:asciiTheme="majorHAnsi" w:hAnsiTheme="majorHAnsi"/>
          <w:sz w:val="24"/>
          <w:szCs w:val="24"/>
        </w:rPr>
        <w:t>e</w:t>
      </w:r>
      <w:r w:rsidRPr="00F97099">
        <w:rPr>
          <w:rFonts w:asciiTheme="majorHAnsi" w:hAnsiTheme="majorHAnsi"/>
          <w:spacing w:val="47"/>
          <w:sz w:val="24"/>
          <w:szCs w:val="24"/>
        </w:rPr>
        <w:t xml:space="preserve"> </w:t>
      </w:r>
      <w:r w:rsidRPr="00F97099">
        <w:rPr>
          <w:rFonts w:asciiTheme="majorHAnsi" w:hAnsiTheme="majorHAnsi"/>
          <w:spacing w:val="-1"/>
          <w:sz w:val="24"/>
          <w:szCs w:val="24"/>
        </w:rPr>
        <w:t>firmes,</w:t>
      </w:r>
      <w:r w:rsidRPr="00F97099">
        <w:rPr>
          <w:rFonts w:asciiTheme="majorHAnsi" w:hAnsiTheme="majorHAnsi"/>
          <w:spacing w:val="49"/>
          <w:sz w:val="24"/>
          <w:szCs w:val="24"/>
        </w:rPr>
        <w:t xml:space="preserve"> </w:t>
      </w:r>
      <w:r w:rsidRPr="00F97099">
        <w:rPr>
          <w:rFonts w:asciiTheme="majorHAnsi" w:hAnsiTheme="majorHAnsi"/>
          <w:spacing w:val="-1"/>
          <w:sz w:val="24"/>
          <w:szCs w:val="24"/>
        </w:rPr>
        <w:t>fornecendo</w:t>
      </w:r>
      <w:r w:rsidRPr="00F97099">
        <w:rPr>
          <w:rFonts w:asciiTheme="majorHAnsi" w:hAnsiTheme="majorHAnsi"/>
          <w:spacing w:val="48"/>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 xml:space="preserve">uniforme para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trabalho</w:t>
      </w:r>
      <w:r w:rsidRPr="00F97099">
        <w:rPr>
          <w:rFonts w:asciiTheme="majorHAnsi" w:hAnsiTheme="majorHAnsi"/>
          <w:sz w:val="24"/>
          <w:szCs w:val="24"/>
        </w:rPr>
        <w:t xml:space="preserve"> </w:t>
      </w:r>
      <w:r w:rsidRPr="00F97099">
        <w:rPr>
          <w:rFonts w:asciiTheme="majorHAnsi" w:hAnsiTheme="majorHAnsi"/>
          <w:spacing w:val="-1"/>
          <w:sz w:val="24"/>
          <w:szCs w:val="24"/>
        </w:rPr>
        <w:t>conforme esta Seção.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Cortar</w:t>
      </w:r>
      <w:r w:rsidRPr="00F97099">
        <w:rPr>
          <w:rFonts w:asciiTheme="majorHAnsi" w:hAnsiTheme="majorHAnsi"/>
          <w:spacing w:val="39"/>
          <w:sz w:val="24"/>
          <w:szCs w:val="24"/>
        </w:rPr>
        <w:t xml:space="preserve"> </w:t>
      </w:r>
      <w:r w:rsidRPr="00F97099">
        <w:rPr>
          <w:rFonts w:asciiTheme="majorHAnsi" w:hAnsiTheme="majorHAnsi"/>
          <w:spacing w:val="-1"/>
          <w:sz w:val="24"/>
          <w:szCs w:val="24"/>
        </w:rPr>
        <w:t>as</w:t>
      </w:r>
      <w:r w:rsidRPr="00F97099">
        <w:rPr>
          <w:rFonts w:asciiTheme="majorHAnsi" w:hAnsiTheme="majorHAnsi"/>
          <w:spacing w:val="40"/>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42"/>
          <w:sz w:val="24"/>
          <w:szCs w:val="24"/>
        </w:rPr>
        <w:t xml:space="preserve"> </w:t>
      </w:r>
      <w:r w:rsidRPr="00F97099">
        <w:rPr>
          <w:rFonts w:asciiTheme="majorHAnsi" w:hAnsiTheme="majorHAnsi"/>
          <w:spacing w:val="-1"/>
          <w:sz w:val="24"/>
          <w:szCs w:val="24"/>
        </w:rPr>
        <w:t>na</w:t>
      </w:r>
      <w:r w:rsidRPr="00F97099">
        <w:rPr>
          <w:rFonts w:asciiTheme="majorHAnsi" w:hAnsiTheme="majorHAnsi"/>
          <w:spacing w:val="42"/>
          <w:sz w:val="24"/>
          <w:szCs w:val="24"/>
        </w:rPr>
        <w:t xml:space="preserve"> </w:t>
      </w:r>
      <w:r w:rsidRPr="00F97099">
        <w:rPr>
          <w:rFonts w:asciiTheme="majorHAnsi" w:hAnsiTheme="majorHAnsi"/>
          <w:spacing w:val="-1"/>
          <w:sz w:val="24"/>
          <w:szCs w:val="24"/>
        </w:rPr>
        <w:t>altura</w:t>
      </w:r>
      <w:r w:rsidRPr="00F97099">
        <w:rPr>
          <w:rFonts w:asciiTheme="majorHAnsi" w:hAnsiTheme="majorHAnsi"/>
          <w:spacing w:val="38"/>
          <w:sz w:val="24"/>
          <w:szCs w:val="24"/>
        </w:rPr>
        <w:t xml:space="preserve"> </w:t>
      </w:r>
      <w:r w:rsidRPr="00F97099">
        <w:rPr>
          <w:rFonts w:asciiTheme="majorHAnsi" w:hAnsiTheme="majorHAnsi"/>
          <w:spacing w:val="-1"/>
          <w:sz w:val="24"/>
          <w:szCs w:val="24"/>
        </w:rPr>
        <w:t>do</w:t>
      </w:r>
      <w:r w:rsidRPr="00F97099">
        <w:rPr>
          <w:rFonts w:asciiTheme="majorHAnsi" w:hAnsiTheme="majorHAnsi"/>
          <w:spacing w:val="39"/>
          <w:sz w:val="24"/>
          <w:szCs w:val="24"/>
        </w:rPr>
        <w:t xml:space="preserve"> </w:t>
      </w:r>
      <w:r w:rsidRPr="00F97099">
        <w:rPr>
          <w:rFonts w:asciiTheme="majorHAnsi" w:hAnsiTheme="majorHAnsi"/>
          <w:spacing w:val="-1"/>
          <w:sz w:val="24"/>
          <w:szCs w:val="24"/>
        </w:rPr>
        <w:t>teto/forro</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41"/>
          <w:sz w:val="24"/>
          <w:szCs w:val="24"/>
        </w:rPr>
        <w:t xml:space="preserve"> </w:t>
      </w:r>
      <w:r w:rsidRPr="00F97099">
        <w:rPr>
          <w:rFonts w:asciiTheme="majorHAnsi" w:hAnsiTheme="majorHAnsi"/>
          <w:spacing w:val="-1"/>
          <w:sz w:val="24"/>
          <w:szCs w:val="24"/>
        </w:rPr>
        <w:t>menos</w:t>
      </w:r>
      <w:r w:rsidRPr="00F97099">
        <w:rPr>
          <w:rFonts w:asciiTheme="majorHAnsi" w:hAnsiTheme="majorHAnsi"/>
          <w:spacing w:val="40"/>
          <w:sz w:val="24"/>
          <w:szCs w:val="24"/>
        </w:rPr>
        <w:t xml:space="preserve"> </w:t>
      </w:r>
      <w:r w:rsidRPr="00F97099">
        <w:rPr>
          <w:rFonts w:asciiTheme="majorHAnsi" w:hAnsiTheme="majorHAnsi"/>
          <w:spacing w:val="-1"/>
          <w:sz w:val="24"/>
          <w:szCs w:val="24"/>
        </w:rPr>
        <w:t>1</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pacing w:val="43"/>
          <w:sz w:val="24"/>
          <w:szCs w:val="24"/>
        </w:rPr>
        <w:t xml:space="preserve"> </w:t>
      </w:r>
      <w:r w:rsidRPr="00F97099">
        <w:rPr>
          <w:rFonts w:asciiTheme="majorHAnsi" w:hAnsiTheme="majorHAnsi"/>
          <w:spacing w:val="-1"/>
          <w:sz w:val="24"/>
          <w:szCs w:val="24"/>
        </w:rPr>
        <w:t>Fazer</w:t>
      </w:r>
      <w:r w:rsidRPr="00F97099">
        <w:rPr>
          <w:rFonts w:asciiTheme="majorHAnsi" w:hAnsiTheme="majorHAnsi"/>
          <w:spacing w:val="40"/>
          <w:sz w:val="24"/>
          <w:szCs w:val="24"/>
        </w:rPr>
        <w:t xml:space="preserve"> </w:t>
      </w:r>
      <w:r w:rsidRPr="00F97099">
        <w:rPr>
          <w:rFonts w:asciiTheme="majorHAnsi" w:hAnsiTheme="majorHAnsi"/>
          <w:spacing w:val="-1"/>
          <w:sz w:val="24"/>
          <w:szCs w:val="24"/>
        </w:rPr>
        <w:t>as</w:t>
      </w:r>
      <w:r w:rsidRPr="00F97099">
        <w:rPr>
          <w:rFonts w:asciiTheme="majorHAnsi" w:hAnsiTheme="majorHAnsi"/>
          <w:spacing w:val="39"/>
          <w:sz w:val="24"/>
          <w:szCs w:val="24"/>
        </w:rPr>
        <w:t xml:space="preserve"> </w:t>
      </w:r>
      <w:r w:rsidRPr="00F97099">
        <w:rPr>
          <w:rFonts w:asciiTheme="majorHAnsi" w:hAnsiTheme="majorHAnsi"/>
          <w:spacing w:val="-1"/>
          <w:sz w:val="24"/>
          <w:szCs w:val="24"/>
        </w:rPr>
        <w:t>aberturas</w:t>
      </w:r>
      <w:r w:rsidRPr="00F97099">
        <w:rPr>
          <w:rFonts w:asciiTheme="majorHAnsi" w:hAnsiTheme="majorHAnsi"/>
          <w:spacing w:val="4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9"/>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67"/>
          <w:sz w:val="24"/>
          <w:szCs w:val="24"/>
        </w:rPr>
        <w:t xml:space="preserve"> </w:t>
      </w:r>
      <w:r w:rsidRPr="00F97099">
        <w:rPr>
          <w:rFonts w:asciiTheme="majorHAnsi" w:hAnsiTheme="majorHAnsi"/>
          <w:spacing w:val="-1"/>
          <w:sz w:val="24"/>
          <w:szCs w:val="24"/>
        </w:rPr>
        <w:t>elétricas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outras instalações.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Instalar</w:t>
      </w:r>
      <w:r w:rsidRPr="00F97099">
        <w:rPr>
          <w:rFonts w:asciiTheme="majorHAnsi" w:hAnsiTheme="majorHAnsi"/>
          <w:sz w:val="24"/>
          <w:szCs w:val="24"/>
        </w:rPr>
        <w:t xml:space="preserve"> a</w:t>
      </w:r>
      <w:r w:rsidRPr="00F97099">
        <w:rPr>
          <w:rFonts w:asciiTheme="majorHAnsi" w:hAnsiTheme="majorHAnsi"/>
          <w:spacing w:val="-3"/>
          <w:sz w:val="24"/>
          <w:szCs w:val="24"/>
        </w:rPr>
        <w:t xml:space="preserve"> </w:t>
      </w:r>
      <w:r w:rsidRPr="00F97099">
        <w:rPr>
          <w:rFonts w:asciiTheme="majorHAnsi" w:hAnsiTheme="majorHAnsi"/>
          <w:spacing w:val="-1"/>
          <w:sz w:val="24"/>
          <w:szCs w:val="24"/>
        </w:rPr>
        <w:t>placa</w:t>
      </w:r>
      <w:r w:rsidRPr="00F97099">
        <w:rPr>
          <w:rFonts w:asciiTheme="majorHAnsi" w:hAnsiTheme="majorHAnsi"/>
          <w:spacing w:val="2"/>
          <w:sz w:val="24"/>
          <w:szCs w:val="24"/>
        </w:rPr>
        <w:t xml:space="preserve"> </w:t>
      </w:r>
      <w:r w:rsidRPr="00F97099">
        <w:rPr>
          <w:rFonts w:asciiTheme="majorHAnsi" w:hAnsiTheme="majorHAnsi"/>
          <w:spacing w:val="-1"/>
          <w:sz w:val="24"/>
          <w:szCs w:val="24"/>
        </w:rPr>
        <w:t>de gesso</w:t>
      </w:r>
      <w:r w:rsidRPr="00F97099">
        <w:rPr>
          <w:rFonts w:asciiTheme="majorHAnsi" w:hAnsiTheme="majorHAnsi"/>
          <w:sz w:val="24"/>
          <w:szCs w:val="24"/>
        </w:rPr>
        <w:t xml:space="preserve"> </w:t>
      </w:r>
      <w:r w:rsidRPr="00F97099">
        <w:rPr>
          <w:rFonts w:asciiTheme="majorHAnsi" w:hAnsiTheme="majorHAnsi"/>
          <w:spacing w:val="-1"/>
          <w:sz w:val="24"/>
          <w:szCs w:val="24"/>
        </w:rPr>
        <w:t>de acordo</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instruções do</w:t>
      </w:r>
      <w:r w:rsidRPr="00F97099">
        <w:rPr>
          <w:rFonts w:asciiTheme="majorHAnsi" w:hAnsiTheme="majorHAnsi"/>
          <w:sz w:val="24"/>
          <w:szCs w:val="24"/>
        </w:rPr>
        <w:t xml:space="preserve"> </w:t>
      </w:r>
      <w:r w:rsidRPr="00F97099">
        <w:rPr>
          <w:rFonts w:asciiTheme="majorHAnsi" w:hAnsiTheme="majorHAnsi"/>
          <w:spacing w:val="-1"/>
          <w:sz w:val="24"/>
          <w:szCs w:val="24"/>
        </w:rPr>
        <w:t>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Montar</w:t>
      </w:r>
      <w:r w:rsidRPr="00F97099">
        <w:rPr>
          <w:rFonts w:asciiTheme="majorHAnsi" w:hAnsiTheme="majorHAnsi"/>
          <w:spacing w:val="24"/>
          <w:sz w:val="24"/>
          <w:szCs w:val="24"/>
        </w:rPr>
        <w:t xml:space="preserve"> </w:t>
      </w:r>
      <w:r w:rsidRPr="00F97099">
        <w:rPr>
          <w:rFonts w:asciiTheme="majorHAnsi" w:hAnsiTheme="majorHAnsi"/>
          <w:sz w:val="24"/>
          <w:szCs w:val="24"/>
        </w:rPr>
        <w:t>a</w:t>
      </w:r>
      <w:r w:rsidRPr="00F97099">
        <w:rPr>
          <w:rFonts w:asciiTheme="majorHAnsi" w:hAnsiTheme="majorHAnsi"/>
          <w:spacing w:val="25"/>
          <w:sz w:val="24"/>
          <w:szCs w:val="24"/>
        </w:rPr>
        <w:t xml:space="preserve"> </w:t>
      </w:r>
      <w:r w:rsidRPr="00F97099">
        <w:rPr>
          <w:rFonts w:asciiTheme="majorHAnsi" w:hAnsiTheme="majorHAnsi"/>
          <w:spacing w:val="-1"/>
          <w:sz w:val="24"/>
          <w:szCs w:val="24"/>
        </w:rPr>
        <w:t>placa</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26"/>
          <w:sz w:val="24"/>
          <w:szCs w:val="24"/>
        </w:rPr>
        <w:t xml:space="preserve"> </w:t>
      </w:r>
      <w:r w:rsidRPr="00F97099">
        <w:rPr>
          <w:rFonts w:asciiTheme="majorHAnsi" w:hAnsiTheme="majorHAnsi"/>
          <w:spacing w:val="-1"/>
          <w:sz w:val="24"/>
          <w:szCs w:val="24"/>
        </w:rPr>
        <w:t>na</w:t>
      </w:r>
      <w:r w:rsidRPr="00F97099">
        <w:rPr>
          <w:rFonts w:asciiTheme="majorHAnsi" w:hAnsiTheme="majorHAnsi"/>
          <w:spacing w:val="22"/>
          <w:sz w:val="24"/>
          <w:szCs w:val="24"/>
        </w:rPr>
        <w:t xml:space="preserve"> </w:t>
      </w:r>
      <w:r w:rsidRPr="00F97099">
        <w:rPr>
          <w:rFonts w:asciiTheme="majorHAnsi" w:hAnsiTheme="majorHAnsi"/>
          <w:spacing w:val="-1"/>
          <w:sz w:val="24"/>
          <w:szCs w:val="24"/>
        </w:rPr>
        <w:t>direção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mais</w:t>
      </w:r>
      <w:r w:rsidRPr="00F97099">
        <w:rPr>
          <w:rFonts w:asciiTheme="majorHAnsi" w:hAnsiTheme="majorHAnsi"/>
          <w:spacing w:val="25"/>
          <w:sz w:val="24"/>
          <w:szCs w:val="24"/>
        </w:rPr>
        <w:t xml:space="preserve"> </w:t>
      </w:r>
      <w:r w:rsidRPr="00F97099">
        <w:rPr>
          <w:rFonts w:asciiTheme="majorHAnsi" w:hAnsiTheme="majorHAnsi"/>
          <w:spacing w:val="-1"/>
          <w:sz w:val="24"/>
          <w:szCs w:val="24"/>
        </w:rPr>
        <w:t>econômica,</w:t>
      </w:r>
      <w:r w:rsidRPr="00F97099">
        <w:rPr>
          <w:rFonts w:asciiTheme="majorHAnsi" w:hAnsiTheme="majorHAnsi"/>
          <w:spacing w:val="26"/>
          <w:sz w:val="24"/>
          <w:szCs w:val="24"/>
        </w:rPr>
        <w:t xml:space="preserve"> </w:t>
      </w:r>
      <w:r w:rsidRPr="00F97099">
        <w:rPr>
          <w:rFonts w:asciiTheme="majorHAnsi" w:hAnsiTheme="majorHAnsi"/>
          <w:spacing w:val="-1"/>
          <w:sz w:val="24"/>
          <w:szCs w:val="24"/>
        </w:rPr>
        <w:t>com</w:t>
      </w:r>
      <w:r w:rsidRPr="00F97099">
        <w:rPr>
          <w:rFonts w:asciiTheme="majorHAnsi" w:hAnsiTheme="majorHAnsi"/>
          <w:spacing w:val="22"/>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5"/>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sustentação.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Instalar</w:t>
      </w:r>
      <w:r w:rsidRPr="00F97099">
        <w:rPr>
          <w:rFonts w:asciiTheme="majorHAnsi" w:hAnsiTheme="majorHAnsi"/>
          <w:spacing w:val="3"/>
          <w:sz w:val="24"/>
          <w:szCs w:val="24"/>
        </w:rPr>
        <w:t xml:space="preserve"> </w:t>
      </w:r>
      <w:r w:rsidRPr="00F97099">
        <w:rPr>
          <w:rFonts w:asciiTheme="majorHAnsi" w:hAnsiTheme="majorHAnsi"/>
          <w:spacing w:val="-1"/>
          <w:sz w:val="24"/>
          <w:szCs w:val="24"/>
        </w:rPr>
        <w:t>os</w:t>
      </w:r>
      <w:r w:rsidRPr="00F97099">
        <w:rPr>
          <w:rFonts w:asciiTheme="majorHAnsi" w:hAnsiTheme="majorHAnsi"/>
          <w:spacing w:val="2"/>
          <w:sz w:val="24"/>
          <w:szCs w:val="24"/>
        </w:rPr>
        <w:t xml:space="preserve"> </w:t>
      </w:r>
      <w:r w:rsidRPr="00F97099">
        <w:rPr>
          <w:rFonts w:asciiTheme="majorHAnsi" w:hAnsiTheme="majorHAnsi"/>
          <w:spacing w:val="-1"/>
          <w:sz w:val="24"/>
          <w:szCs w:val="24"/>
        </w:rPr>
        <w:t>painéis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tal</w:t>
      </w:r>
      <w:r w:rsidRPr="00F97099">
        <w:rPr>
          <w:rFonts w:asciiTheme="majorHAnsi" w:hAnsiTheme="majorHAnsi"/>
          <w:spacing w:val="2"/>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61"/>
          <w:sz w:val="24"/>
          <w:szCs w:val="24"/>
        </w:rPr>
        <w:t xml:space="preserve"> </w:t>
      </w:r>
      <w:r w:rsidRPr="00F97099">
        <w:rPr>
          <w:rFonts w:asciiTheme="majorHAnsi" w:hAnsiTheme="majorHAnsi"/>
          <w:spacing w:val="-1"/>
          <w:sz w:val="24"/>
          <w:szCs w:val="24"/>
        </w:rPr>
        <w:t>que</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junções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das</w:t>
      </w:r>
      <w:r w:rsidRPr="00F97099">
        <w:rPr>
          <w:rFonts w:asciiTheme="majorHAnsi" w:hAnsiTheme="majorHAnsi"/>
          <w:spacing w:val="3"/>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2"/>
          <w:sz w:val="24"/>
          <w:szCs w:val="24"/>
        </w:rPr>
        <w:t xml:space="preserve"> </w:t>
      </w:r>
      <w:r w:rsidRPr="00F97099">
        <w:rPr>
          <w:rFonts w:asciiTheme="majorHAnsi" w:hAnsiTheme="majorHAnsi"/>
          <w:spacing w:val="-1"/>
          <w:sz w:val="24"/>
          <w:szCs w:val="24"/>
        </w:rPr>
        <w:t>coincidam</w:t>
      </w:r>
      <w:r w:rsidRPr="00F97099">
        <w:rPr>
          <w:rFonts w:asciiTheme="majorHAnsi" w:hAnsiTheme="majorHAnsi"/>
          <w:spacing w:val="5"/>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montantes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verticais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estrutura de</w:t>
      </w:r>
      <w:r w:rsidRPr="00F97099">
        <w:rPr>
          <w:rFonts w:asciiTheme="majorHAnsi" w:hAnsiTheme="majorHAnsi"/>
          <w:spacing w:val="-2"/>
          <w:sz w:val="24"/>
          <w:szCs w:val="24"/>
        </w:rPr>
        <w:t xml:space="preserve"> </w:t>
      </w:r>
      <w:r w:rsidRPr="00F97099">
        <w:rPr>
          <w:rFonts w:asciiTheme="majorHAnsi" w:hAnsiTheme="majorHAnsi"/>
          <w:spacing w:val="-1"/>
          <w:sz w:val="24"/>
          <w:szCs w:val="24"/>
        </w:rPr>
        <w:t>sustentação.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Tratar</w:t>
      </w:r>
      <w:r w:rsidRPr="00F97099">
        <w:rPr>
          <w:rFonts w:asciiTheme="majorHAnsi" w:hAnsiTheme="majorHAnsi"/>
          <w:spacing w:val="4"/>
          <w:sz w:val="24"/>
          <w:szCs w:val="24"/>
        </w:rPr>
        <w:t xml:space="preserve"> </w:t>
      </w:r>
      <w:r w:rsidRPr="00F97099">
        <w:rPr>
          <w:rFonts w:asciiTheme="majorHAnsi" w:hAnsiTheme="majorHAnsi"/>
          <w:spacing w:val="-1"/>
          <w:sz w:val="24"/>
          <w:szCs w:val="24"/>
        </w:rPr>
        <w:t>as</w:t>
      </w:r>
      <w:r w:rsidRPr="00F97099">
        <w:rPr>
          <w:rFonts w:asciiTheme="majorHAnsi" w:hAnsiTheme="majorHAnsi"/>
          <w:spacing w:val="5"/>
          <w:sz w:val="24"/>
          <w:szCs w:val="24"/>
        </w:rPr>
        <w:t xml:space="preserve"> </w:t>
      </w:r>
      <w:r w:rsidRPr="00F97099">
        <w:rPr>
          <w:rFonts w:asciiTheme="majorHAnsi" w:hAnsiTheme="majorHAnsi"/>
          <w:spacing w:val="-1"/>
          <w:sz w:val="24"/>
          <w:szCs w:val="24"/>
        </w:rPr>
        <w:t>arestas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os</w:t>
      </w:r>
      <w:r w:rsidRPr="00F97099">
        <w:rPr>
          <w:rFonts w:asciiTheme="majorHAnsi" w:hAnsiTheme="majorHAnsi"/>
          <w:spacing w:val="6"/>
          <w:sz w:val="24"/>
          <w:szCs w:val="24"/>
        </w:rPr>
        <w:t xml:space="preserve"> </w:t>
      </w:r>
      <w:r w:rsidRPr="00F97099">
        <w:rPr>
          <w:rFonts w:asciiTheme="majorHAnsi" w:hAnsiTheme="majorHAnsi"/>
          <w:spacing w:val="-1"/>
          <w:sz w:val="24"/>
          <w:szCs w:val="24"/>
        </w:rPr>
        <w:t>orifícios</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Pr="00F97099">
        <w:rPr>
          <w:rFonts w:asciiTheme="majorHAnsi" w:hAnsiTheme="majorHAnsi"/>
          <w:spacing w:val="-1"/>
          <w:sz w:val="24"/>
          <w:szCs w:val="24"/>
        </w:rPr>
        <w:t>placa</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5"/>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7"/>
          <w:sz w:val="24"/>
          <w:szCs w:val="24"/>
        </w:rPr>
        <w:t xml:space="preserve"> </w:t>
      </w:r>
      <w:r w:rsidRPr="00F97099">
        <w:rPr>
          <w:rFonts w:asciiTheme="majorHAnsi" w:hAnsiTheme="majorHAnsi"/>
          <w:sz w:val="24"/>
          <w:szCs w:val="24"/>
        </w:rPr>
        <w:t>à</w:t>
      </w:r>
      <w:r w:rsidRPr="00F97099">
        <w:rPr>
          <w:rFonts w:asciiTheme="majorHAnsi" w:hAnsiTheme="majorHAnsi"/>
          <w:spacing w:val="4"/>
          <w:sz w:val="24"/>
          <w:szCs w:val="24"/>
        </w:rPr>
        <w:t xml:space="preserve"> </w:t>
      </w:r>
      <w:r w:rsidRPr="00F97099">
        <w:rPr>
          <w:rFonts w:asciiTheme="majorHAnsi" w:hAnsiTheme="majorHAnsi"/>
          <w:spacing w:val="-1"/>
          <w:sz w:val="24"/>
          <w:szCs w:val="24"/>
        </w:rPr>
        <w:t>umidade</w:t>
      </w:r>
      <w:r w:rsidRPr="00F97099">
        <w:rPr>
          <w:rFonts w:asciiTheme="majorHAnsi" w:hAnsiTheme="majorHAnsi"/>
          <w:spacing w:val="7"/>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75"/>
          <w:sz w:val="24"/>
          <w:szCs w:val="24"/>
        </w:rPr>
        <w:t xml:space="preserve"> </w:t>
      </w:r>
      <w:r w:rsidRPr="00F97099">
        <w:rPr>
          <w:rFonts w:asciiTheme="majorHAnsi" w:hAnsiTheme="majorHAnsi"/>
          <w:spacing w:val="-1"/>
          <w:sz w:val="24"/>
          <w:szCs w:val="24"/>
        </w:rPr>
        <w:t>para junções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especificado.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A </w:t>
      </w:r>
      <w:r w:rsidRPr="00F97099">
        <w:rPr>
          <w:rFonts w:asciiTheme="majorHAnsi" w:hAnsiTheme="majorHAnsi"/>
          <w:spacing w:val="-1"/>
          <w:sz w:val="24"/>
          <w:szCs w:val="24"/>
        </w:rPr>
        <w:t>aplicação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fixadores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w:t>
      </w:r>
      <w:r w:rsidRPr="00F97099">
        <w:rPr>
          <w:rFonts w:asciiTheme="majorHAnsi" w:hAnsiTheme="majorHAnsi"/>
          <w:spacing w:val="2"/>
          <w:sz w:val="24"/>
          <w:szCs w:val="24"/>
        </w:rPr>
        <w:t xml:space="preserve"> </w:t>
      </w:r>
      <w:r w:rsidRPr="00F97099">
        <w:rPr>
          <w:rFonts w:asciiTheme="majorHAnsi" w:hAnsiTheme="majorHAnsi"/>
          <w:spacing w:val="-1"/>
          <w:sz w:val="24"/>
          <w:szCs w:val="24"/>
        </w:rPr>
        <w:t>ocorrer</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centro</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campo</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pacing w:val="1"/>
          <w:sz w:val="24"/>
          <w:szCs w:val="24"/>
        </w:rPr>
        <w:t xml:space="preserve"> </w:t>
      </w:r>
      <w:r w:rsidRPr="00F97099">
        <w:rPr>
          <w:rFonts w:asciiTheme="majorHAnsi" w:hAnsiTheme="majorHAnsi"/>
          <w:spacing w:val="-1"/>
          <w:sz w:val="24"/>
          <w:szCs w:val="24"/>
        </w:rPr>
        <w:t>painel</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direção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às</w:t>
      </w:r>
      <w:r w:rsidRPr="00F97099">
        <w:rPr>
          <w:rFonts w:asciiTheme="majorHAnsi" w:hAnsiTheme="majorHAnsi"/>
          <w:sz w:val="24"/>
          <w:szCs w:val="24"/>
        </w:rPr>
        <w:t xml:space="preserve"> </w:t>
      </w:r>
      <w:r w:rsidRPr="00F97099">
        <w:rPr>
          <w:rFonts w:asciiTheme="majorHAnsi" w:hAnsiTheme="majorHAnsi"/>
          <w:spacing w:val="-1"/>
          <w:sz w:val="24"/>
          <w:szCs w:val="24"/>
        </w:rPr>
        <w:t>extremidades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55"/>
          <w:sz w:val="24"/>
          <w:szCs w:val="24"/>
        </w:rPr>
        <w:t xml:space="preserve"> </w:t>
      </w:r>
      <w:r w:rsidRPr="00F97099">
        <w:rPr>
          <w:rFonts w:asciiTheme="majorHAnsi" w:hAnsiTheme="majorHAnsi"/>
          <w:spacing w:val="-1"/>
          <w:sz w:val="24"/>
          <w:szCs w:val="24"/>
        </w:rPr>
        <w:t>bordas.</w:t>
      </w:r>
      <w:r w:rsidRPr="00F97099">
        <w:rPr>
          <w:rFonts w:asciiTheme="majorHAnsi" w:hAnsiTheme="majorHAnsi"/>
          <w:spacing w:val="2"/>
          <w:sz w:val="24"/>
          <w:szCs w:val="24"/>
        </w:rPr>
        <w:t xml:space="preserve"> </w:t>
      </w:r>
      <w:r w:rsidRPr="00F97099">
        <w:rPr>
          <w:rFonts w:asciiTheme="majorHAnsi" w:hAnsiTheme="majorHAnsi"/>
          <w:spacing w:val="-1"/>
          <w:sz w:val="24"/>
          <w:szCs w:val="24"/>
        </w:rPr>
        <w:t>Prever</w:t>
      </w:r>
      <w:r w:rsidRPr="00F97099">
        <w:rPr>
          <w:rFonts w:asciiTheme="majorHAnsi" w:hAnsiTheme="majorHAnsi"/>
          <w:spacing w:val="2"/>
          <w:sz w:val="24"/>
          <w:szCs w:val="24"/>
        </w:rPr>
        <w:t xml:space="preserve"> </w:t>
      </w:r>
      <w:r w:rsidRPr="00F97099">
        <w:rPr>
          <w:rFonts w:asciiTheme="majorHAnsi" w:hAnsiTheme="majorHAnsi"/>
          <w:spacing w:val="-1"/>
          <w:sz w:val="24"/>
          <w:szCs w:val="24"/>
        </w:rPr>
        <w:t>fixadores</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10</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pacing w:val="3"/>
          <w:sz w:val="24"/>
          <w:szCs w:val="24"/>
        </w:rPr>
        <w:t xml:space="preserve"> </w:t>
      </w:r>
      <w:r w:rsidRPr="00F97099">
        <w:rPr>
          <w:rFonts w:asciiTheme="majorHAnsi" w:hAnsiTheme="majorHAnsi"/>
          <w:spacing w:val="-1"/>
          <w:sz w:val="24"/>
          <w:szCs w:val="24"/>
        </w:rPr>
        <w:t>das</w:t>
      </w:r>
      <w:r w:rsidRPr="00F97099">
        <w:rPr>
          <w:rFonts w:asciiTheme="majorHAnsi" w:hAnsiTheme="majorHAnsi"/>
          <w:spacing w:val="3"/>
          <w:sz w:val="24"/>
          <w:szCs w:val="24"/>
        </w:rPr>
        <w:t xml:space="preserve"> </w:t>
      </w:r>
      <w:r w:rsidRPr="00F97099">
        <w:rPr>
          <w:rFonts w:asciiTheme="majorHAnsi" w:hAnsiTheme="majorHAnsi"/>
          <w:spacing w:val="-1"/>
          <w:sz w:val="24"/>
          <w:szCs w:val="24"/>
        </w:rPr>
        <w:t>extremidades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bordas</w:t>
      </w:r>
      <w:r w:rsidRPr="00F97099">
        <w:rPr>
          <w:rFonts w:asciiTheme="majorHAnsi" w:hAnsiTheme="majorHAnsi"/>
          <w:spacing w:val="4"/>
          <w:sz w:val="24"/>
          <w:szCs w:val="24"/>
        </w:rPr>
        <w:t xml:space="preserve"> </w:t>
      </w:r>
      <w:r w:rsidRPr="00F97099">
        <w:rPr>
          <w:rFonts w:asciiTheme="majorHAnsi" w:hAnsiTheme="majorHAnsi"/>
          <w:spacing w:val="-1"/>
          <w:sz w:val="24"/>
          <w:szCs w:val="24"/>
        </w:rPr>
        <w:t>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painéis.</w:t>
      </w:r>
      <w:r w:rsidRPr="00F97099">
        <w:rPr>
          <w:rFonts w:asciiTheme="majorHAnsi" w:hAnsiTheme="majorHAnsi"/>
          <w:spacing w:val="5"/>
          <w:sz w:val="24"/>
          <w:szCs w:val="24"/>
        </w:rPr>
        <w:t xml:space="preserve"> </w:t>
      </w:r>
      <w:r w:rsidRPr="00F97099">
        <w:rPr>
          <w:rFonts w:asciiTheme="majorHAnsi" w:hAnsiTheme="majorHAnsi"/>
          <w:spacing w:val="-1"/>
          <w:sz w:val="24"/>
          <w:szCs w:val="24"/>
        </w:rPr>
        <w:t>Colocar</w:t>
      </w:r>
      <w:r w:rsidRPr="00F97099">
        <w:rPr>
          <w:rFonts w:asciiTheme="majorHAnsi" w:hAnsiTheme="majorHAnsi"/>
          <w:spacing w:val="4"/>
          <w:sz w:val="24"/>
          <w:szCs w:val="24"/>
        </w:rPr>
        <w:t xml:space="preserve"> </w:t>
      </w:r>
      <w:r w:rsidRPr="00F97099">
        <w:rPr>
          <w:rFonts w:asciiTheme="majorHAnsi" w:hAnsiTheme="majorHAnsi"/>
          <w:spacing w:val="-1"/>
          <w:sz w:val="24"/>
          <w:szCs w:val="24"/>
        </w:rPr>
        <w:t>filetes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reforço</w:t>
      </w:r>
      <w:r w:rsidRPr="00F97099">
        <w:rPr>
          <w:rFonts w:asciiTheme="majorHAnsi" w:hAnsiTheme="majorHAnsi"/>
          <w:spacing w:val="57"/>
          <w:sz w:val="24"/>
          <w:szCs w:val="24"/>
        </w:rPr>
        <w:t xml:space="preserve"> </w:t>
      </w:r>
      <w:r w:rsidRPr="00F97099">
        <w:rPr>
          <w:rFonts w:asciiTheme="majorHAnsi" w:hAnsiTheme="majorHAnsi"/>
          <w:spacing w:val="-1"/>
          <w:sz w:val="24"/>
          <w:szCs w:val="24"/>
        </w:rPr>
        <w:t>nos</w:t>
      </w:r>
      <w:r w:rsidRPr="00F97099">
        <w:rPr>
          <w:rFonts w:asciiTheme="majorHAnsi" w:hAnsiTheme="majorHAnsi"/>
          <w:spacing w:val="2"/>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externos.</w:t>
      </w:r>
      <w:r w:rsidRPr="00F97099">
        <w:rPr>
          <w:rFonts w:asciiTheme="majorHAnsi" w:hAnsiTheme="majorHAnsi"/>
          <w:spacing w:val="4"/>
          <w:sz w:val="24"/>
          <w:szCs w:val="24"/>
        </w:rPr>
        <w:t xml:space="preserve"> </w:t>
      </w:r>
      <w:r w:rsidRPr="00F97099">
        <w:rPr>
          <w:rFonts w:asciiTheme="majorHAnsi" w:hAnsiTheme="majorHAnsi"/>
          <w:spacing w:val="-1"/>
          <w:sz w:val="24"/>
          <w:szCs w:val="24"/>
        </w:rPr>
        <w:t>Usar</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maior</w:t>
      </w:r>
      <w:r w:rsidRPr="00F97099">
        <w:rPr>
          <w:rFonts w:asciiTheme="majorHAnsi" w:hAnsiTheme="majorHAnsi"/>
          <w:spacing w:val="3"/>
          <w:sz w:val="24"/>
          <w:szCs w:val="24"/>
        </w:rPr>
        <w:t xml:space="preserve"> </w:t>
      </w:r>
      <w:r w:rsidRPr="00F97099">
        <w:rPr>
          <w:rFonts w:asciiTheme="majorHAnsi" w:hAnsiTheme="majorHAnsi"/>
          <w:spacing w:val="-1"/>
          <w:sz w:val="24"/>
          <w:szCs w:val="24"/>
        </w:rPr>
        <w:t>comprimento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possível.</w:t>
      </w:r>
      <w:r w:rsidRPr="00F97099">
        <w:rPr>
          <w:rFonts w:asciiTheme="majorHAnsi" w:hAnsiTheme="majorHAnsi"/>
          <w:spacing w:val="1"/>
          <w:sz w:val="24"/>
          <w:szCs w:val="24"/>
        </w:rPr>
        <w:t xml:space="preserve"> </w:t>
      </w:r>
      <w:r w:rsidRPr="00F97099">
        <w:rPr>
          <w:rFonts w:asciiTheme="majorHAnsi" w:hAnsiTheme="majorHAnsi"/>
          <w:spacing w:val="-1"/>
          <w:sz w:val="24"/>
          <w:szCs w:val="24"/>
        </w:rPr>
        <w:t>Colocar</w:t>
      </w:r>
      <w:r w:rsidRPr="00F97099">
        <w:rPr>
          <w:rFonts w:asciiTheme="majorHAnsi" w:hAnsiTheme="majorHAnsi"/>
          <w:spacing w:val="5"/>
          <w:sz w:val="24"/>
          <w:szCs w:val="24"/>
        </w:rPr>
        <w:t xml:space="preserve"> </w:t>
      </w:r>
      <w:r w:rsidRPr="00F97099">
        <w:rPr>
          <w:rFonts w:asciiTheme="majorHAnsi" w:hAnsiTheme="majorHAnsi"/>
          <w:spacing w:val="-1"/>
          <w:sz w:val="24"/>
          <w:szCs w:val="24"/>
        </w:rPr>
        <w:t>guarnições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4"/>
          <w:sz w:val="24"/>
          <w:szCs w:val="24"/>
        </w:rPr>
        <w:t xml:space="preserve"> </w:t>
      </w:r>
      <w:r w:rsidRPr="00F97099">
        <w:rPr>
          <w:rFonts w:asciiTheme="majorHAnsi" w:hAnsiTheme="majorHAnsi"/>
          <w:spacing w:val="-1"/>
          <w:sz w:val="24"/>
          <w:szCs w:val="24"/>
        </w:rPr>
        <w:t>nos</w:t>
      </w:r>
      <w:r w:rsidRPr="00F97099">
        <w:rPr>
          <w:rFonts w:asciiTheme="majorHAnsi" w:hAnsiTheme="majorHAnsi"/>
          <w:spacing w:val="57"/>
          <w:sz w:val="24"/>
          <w:szCs w:val="24"/>
        </w:rPr>
        <w:t xml:space="preserve"> </w:t>
      </w:r>
      <w:r w:rsidRPr="00F97099">
        <w:rPr>
          <w:rFonts w:asciiTheme="majorHAnsi" w:hAnsiTheme="majorHAnsi"/>
          <w:spacing w:val="-1"/>
          <w:sz w:val="24"/>
          <w:szCs w:val="24"/>
        </w:rPr>
        <w:t>pontos em</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que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placa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gesso encontra</w:t>
      </w:r>
      <w:r w:rsidRPr="00F97099">
        <w:rPr>
          <w:rFonts w:asciiTheme="majorHAnsi" w:hAnsiTheme="majorHAnsi"/>
          <w:sz w:val="24"/>
          <w:szCs w:val="24"/>
        </w:rPr>
        <w:t xml:space="preserve"> </w:t>
      </w:r>
      <w:r w:rsidRPr="00F97099">
        <w:rPr>
          <w:rFonts w:asciiTheme="majorHAnsi" w:hAnsiTheme="majorHAnsi"/>
          <w:spacing w:val="-1"/>
          <w:sz w:val="24"/>
          <w:szCs w:val="24"/>
        </w:rPr>
        <w:t>materiais dessemelhantes.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Nas</w:t>
      </w:r>
      <w:r w:rsidRPr="00F97099">
        <w:rPr>
          <w:rFonts w:asciiTheme="majorHAnsi" w:hAnsiTheme="majorHAnsi"/>
          <w:spacing w:val="41"/>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43"/>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44"/>
          <w:sz w:val="24"/>
          <w:szCs w:val="24"/>
        </w:rPr>
        <w:t xml:space="preserve"> </w:t>
      </w:r>
      <w:r w:rsidRPr="00F97099">
        <w:rPr>
          <w:rFonts w:asciiTheme="majorHAnsi" w:hAnsiTheme="majorHAnsi"/>
          <w:spacing w:val="-1"/>
          <w:sz w:val="24"/>
          <w:szCs w:val="24"/>
        </w:rPr>
        <w:t>uma</w:t>
      </w:r>
      <w:r w:rsidRPr="00F97099">
        <w:rPr>
          <w:rFonts w:asciiTheme="majorHAnsi" w:hAnsiTheme="majorHAnsi"/>
          <w:spacing w:val="39"/>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42"/>
          <w:sz w:val="24"/>
          <w:szCs w:val="24"/>
        </w:rPr>
        <w:t xml:space="preserve"> </w:t>
      </w:r>
      <w:r w:rsidRPr="00F97099">
        <w:rPr>
          <w:rFonts w:asciiTheme="majorHAnsi" w:hAnsiTheme="majorHAnsi"/>
          <w:spacing w:val="-1"/>
          <w:sz w:val="24"/>
          <w:szCs w:val="24"/>
        </w:rPr>
        <w:t>inicial</w:t>
      </w:r>
      <w:r w:rsidRPr="00F97099">
        <w:rPr>
          <w:rFonts w:asciiTheme="majorHAnsi" w:hAnsiTheme="majorHAnsi"/>
          <w:spacing w:val="43"/>
          <w:sz w:val="24"/>
          <w:szCs w:val="24"/>
        </w:rPr>
        <w:t xml:space="preserve"> </w:t>
      </w:r>
      <w:r w:rsidRPr="00F97099">
        <w:rPr>
          <w:rFonts w:asciiTheme="majorHAnsi" w:hAnsiTheme="majorHAnsi"/>
          <w:spacing w:val="-1"/>
          <w:sz w:val="24"/>
          <w:szCs w:val="24"/>
        </w:rPr>
        <w:t>do</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w:t>
      </w:r>
      <w:r w:rsidRPr="00F97099">
        <w:rPr>
          <w:rFonts w:asciiTheme="majorHAnsi" w:hAnsiTheme="majorHAnsi"/>
          <w:spacing w:val="41"/>
          <w:sz w:val="24"/>
          <w:szCs w:val="24"/>
        </w:rPr>
        <w:t xml:space="preserve"> </w:t>
      </w:r>
      <w:r w:rsidRPr="00F97099">
        <w:rPr>
          <w:rFonts w:asciiTheme="majorHAnsi" w:hAnsiTheme="majorHAnsi"/>
          <w:spacing w:val="-1"/>
          <w:sz w:val="24"/>
          <w:szCs w:val="24"/>
        </w:rPr>
        <w:t>cerca</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8</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largura,</w:t>
      </w:r>
      <w:r w:rsidRPr="00F97099">
        <w:rPr>
          <w:rFonts w:asciiTheme="majorHAnsi" w:hAnsiTheme="majorHAnsi"/>
          <w:spacing w:val="43"/>
          <w:sz w:val="24"/>
          <w:szCs w:val="24"/>
        </w:rPr>
        <w:t xml:space="preserve"> </w:t>
      </w:r>
      <w:r w:rsidRPr="00F97099">
        <w:rPr>
          <w:rFonts w:asciiTheme="majorHAnsi" w:hAnsiTheme="majorHAnsi"/>
          <w:spacing w:val="-1"/>
          <w:sz w:val="24"/>
          <w:szCs w:val="24"/>
        </w:rPr>
        <w:t>apertando</w:t>
      </w:r>
      <w:r w:rsidRPr="00F97099">
        <w:rPr>
          <w:rFonts w:asciiTheme="majorHAnsi" w:hAnsiTheme="majorHAnsi"/>
          <w:spacing w:val="67"/>
          <w:sz w:val="24"/>
          <w:szCs w:val="24"/>
        </w:rPr>
        <w:t xml:space="preserve"> </w:t>
      </w:r>
      <w:r w:rsidRPr="00F97099">
        <w:rPr>
          <w:rFonts w:asciiTheme="majorHAnsi" w:hAnsiTheme="majorHAnsi"/>
          <w:spacing w:val="-1"/>
          <w:sz w:val="24"/>
          <w:szCs w:val="24"/>
        </w:rPr>
        <w:t>firmemente</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fita</w:t>
      </w:r>
      <w:r w:rsidRPr="00F97099">
        <w:rPr>
          <w:rFonts w:asciiTheme="majorHAnsi" w:hAnsiTheme="majorHAnsi"/>
          <w:spacing w:val="4"/>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2"/>
          <w:sz w:val="24"/>
          <w:szCs w:val="24"/>
        </w:rPr>
        <w:t xml:space="preserve"> </w:t>
      </w:r>
      <w:r w:rsidRPr="00F97099">
        <w:rPr>
          <w:rFonts w:asciiTheme="majorHAnsi" w:hAnsiTheme="majorHAnsi"/>
          <w:spacing w:val="-1"/>
          <w:sz w:val="24"/>
          <w:szCs w:val="24"/>
        </w:rPr>
        <w:t>limpar</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excesso.</w:t>
      </w:r>
      <w:r w:rsidRPr="00F97099">
        <w:rPr>
          <w:rFonts w:asciiTheme="majorHAnsi" w:hAnsiTheme="majorHAnsi"/>
          <w:spacing w:val="4"/>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7"/>
          <w:sz w:val="24"/>
          <w:szCs w:val="24"/>
        </w:rPr>
        <w:t xml:space="preserve"> </w:t>
      </w:r>
      <w:r w:rsidRPr="00F97099">
        <w:rPr>
          <w:rFonts w:asciiTheme="majorHAnsi" w:hAnsiTheme="majorHAnsi"/>
          <w:spacing w:val="-1"/>
          <w:sz w:val="24"/>
          <w:szCs w:val="24"/>
        </w:rPr>
        <w:t>uma</w:t>
      </w:r>
      <w:r w:rsidRPr="00F97099">
        <w:rPr>
          <w:rFonts w:asciiTheme="majorHAnsi" w:hAnsiTheme="majorHAnsi"/>
          <w:spacing w:val="3"/>
          <w:sz w:val="24"/>
          <w:szCs w:val="24"/>
        </w:rPr>
        <w:t xml:space="preserve"> </w:t>
      </w:r>
      <w:r w:rsidRPr="00F97099">
        <w:rPr>
          <w:rFonts w:asciiTheme="majorHAnsi" w:hAnsiTheme="majorHAnsi"/>
          <w:spacing w:val="-1"/>
          <w:sz w:val="24"/>
          <w:szCs w:val="24"/>
        </w:rPr>
        <w:t>segunda</w:t>
      </w:r>
      <w:r w:rsidRPr="00F97099">
        <w:rPr>
          <w:rFonts w:asciiTheme="majorHAnsi" w:hAnsiTheme="majorHAnsi"/>
          <w:spacing w:val="3"/>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5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pacing w:val="-1"/>
          <w:sz w:val="24"/>
          <w:szCs w:val="24"/>
        </w:rPr>
        <w:t>ferramentas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largura</w:t>
      </w:r>
      <w:r w:rsidRPr="00F97099">
        <w:rPr>
          <w:rFonts w:asciiTheme="majorHAnsi" w:hAnsiTheme="majorHAnsi"/>
          <w:spacing w:val="17"/>
          <w:sz w:val="24"/>
          <w:szCs w:val="24"/>
        </w:rPr>
        <w:t xml:space="preserve"> </w:t>
      </w:r>
      <w:r w:rsidRPr="00F97099">
        <w:rPr>
          <w:rFonts w:asciiTheme="majorHAnsi" w:hAnsiTheme="majorHAnsi"/>
          <w:spacing w:val="-1"/>
          <w:sz w:val="24"/>
          <w:szCs w:val="24"/>
        </w:rPr>
        <w:t>suficiente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6"/>
          <w:sz w:val="24"/>
          <w:szCs w:val="24"/>
        </w:rPr>
        <w:t xml:space="preserve"> </w:t>
      </w:r>
      <w:r w:rsidRPr="00F97099">
        <w:rPr>
          <w:rFonts w:asciiTheme="majorHAnsi" w:hAnsiTheme="majorHAnsi"/>
          <w:spacing w:val="-1"/>
          <w:sz w:val="24"/>
          <w:szCs w:val="24"/>
        </w:rPr>
        <w:t>estendê-lo</w:t>
      </w:r>
      <w:r w:rsidRPr="00F97099">
        <w:rPr>
          <w:rFonts w:asciiTheme="majorHAnsi" w:hAnsiTheme="majorHAnsi"/>
          <w:spacing w:val="19"/>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19"/>
          <w:sz w:val="24"/>
          <w:szCs w:val="24"/>
        </w:rPr>
        <w:t xml:space="preserve"> </w:t>
      </w:r>
      <w:r w:rsidRPr="00F97099">
        <w:rPr>
          <w:rFonts w:asciiTheme="majorHAnsi" w:hAnsiTheme="majorHAnsi"/>
          <w:spacing w:val="-1"/>
          <w:sz w:val="24"/>
          <w:szCs w:val="24"/>
        </w:rPr>
        <w:t>centro</w:t>
      </w:r>
      <w:r w:rsidRPr="00F97099">
        <w:rPr>
          <w:rFonts w:asciiTheme="majorHAnsi" w:hAnsiTheme="majorHAnsi"/>
          <w:spacing w:val="19"/>
          <w:sz w:val="24"/>
          <w:szCs w:val="24"/>
        </w:rPr>
        <w:t xml:space="preserve"> </w:t>
      </w:r>
      <w:r w:rsidRPr="00F97099">
        <w:rPr>
          <w:rFonts w:asciiTheme="majorHAnsi" w:hAnsiTheme="majorHAnsi"/>
          <w:spacing w:val="-1"/>
          <w:sz w:val="24"/>
          <w:szCs w:val="24"/>
        </w:rPr>
        <w:t>da</w:t>
      </w:r>
      <w:r w:rsidRPr="00F97099">
        <w:rPr>
          <w:rFonts w:asciiTheme="majorHAnsi" w:hAnsiTheme="majorHAnsi"/>
          <w:spacing w:val="16"/>
          <w:sz w:val="24"/>
          <w:szCs w:val="24"/>
        </w:rPr>
        <w:t xml:space="preserve"> </w:t>
      </w:r>
      <w:r w:rsidRPr="00F97099">
        <w:rPr>
          <w:rFonts w:asciiTheme="majorHAnsi" w:hAnsiTheme="majorHAnsi"/>
          <w:spacing w:val="-1"/>
          <w:sz w:val="24"/>
          <w:szCs w:val="24"/>
        </w:rPr>
        <w:t>junção</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aproximadamente 10</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cm.</w:t>
      </w:r>
      <w:r w:rsidRPr="00F97099">
        <w:rPr>
          <w:rFonts w:asciiTheme="majorHAnsi" w:hAnsiTheme="majorHAnsi"/>
          <w:sz w:val="24"/>
          <w:szCs w:val="24"/>
        </w:rPr>
        <w:t xml:space="preserve"> </w:t>
      </w:r>
      <w:r w:rsidRPr="00F97099">
        <w:rPr>
          <w:rFonts w:asciiTheme="majorHAnsi" w:hAnsiTheme="majorHAnsi"/>
          <w:spacing w:val="-1"/>
          <w:sz w:val="24"/>
          <w:szCs w:val="24"/>
        </w:rPr>
        <w:t>Espalhar</w:t>
      </w:r>
      <w:r w:rsidRPr="00F97099">
        <w:rPr>
          <w:rFonts w:asciiTheme="majorHAnsi" w:hAnsiTheme="majorHAnsi"/>
          <w:sz w:val="24"/>
          <w:szCs w:val="24"/>
        </w:rPr>
        <w:t xml:space="preserve"> o </w:t>
      </w:r>
      <w:r w:rsidRPr="00F97099">
        <w:rPr>
          <w:rFonts w:asciiTheme="majorHAnsi" w:hAnsiTheme="majorHAnsi"/>
          <w:spacing w:val="-1"/>
          <w:sz w:val="24"/>
          <w:szCs w:val="24"/>
        </w:rPr>
        <w:t>composto,</w:t>
      </w:r>
      <w:r w:rsidRPr="00F97099">
        <w:rPr>
          <w:rFonts w:asciiTheme="majorHAnsi" w:hAnsiTheme="majorHAnsi"/>
          <w:sz w:val="24"/>
          <w:szCs w:val="24"/>
        </w:rPr>
        <w:t xml:space="preserve"> </w:t>
      </w:r>
      <w:r w:rsidRPr="00F97099">
        <w:rPr>
          <w:rFonts w:asciiTheme="majorHAnsi" w:hAnsiTheme="majorHAnsi"/>
          <w:spacing w:val="-1"/>
          <w:sz w:val="24"/>
          <w:szCs w:val="24"/>
        </w:rPr>
        <w:t>formando um</w:t>
      </w:r>
      <w:r w:rsidRPr="00F97099">
        <w:rPr>
          <w:rFonts w:asciiTheme="majorHAnsi" w:hAnsiTheme="majorHAnsi"/>
          <w:spacing w:val="1"/>
          <w:sz w:val="24"/>
          <w:szCs w:val="24"/>
        </w:rPr>
        <w:t xml:space="preserve"> </w:t>
      </w:r>
      <w:r w:rsidRPr="00F97099">
        <w:rPr>
          <w:rFonts w:asciiTheme="majorHAnsi" w:hAnsiTheme="majorHAnsi"/>
          <w:spacing w:val="-1"/>
          <w:sz w:val="24"/>
          <w:szCs w:val="24"/>
        </w:rPr>
        <w:t>plano liso</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uniforme.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13"/>
          <w:sz w:val="24"/>
          <w:szCs w:val="24"/>
        </w:rPr>
        <w:t xml:space="preserve"> </w:t>
      </w:r>
      <w:r w:rsidRPr="00F97099">
        <w:rPr>
          <w:rFonts w:asciiTheme="majorHAnsi" w:hAnsiTheme="majorHAnsi"/>
          <w:spacing w:val="-1"/>
          <w:sz w:val="24"/>
          <w:szCs w:val="24"/>
        </w:rPr>
        <w:t>ou</w:t>
      </w:r>
      <w:r w:rsidRPr="00F97099">
        <w:rPr>
          <w:rFonts w:asciiTheme="majorHAnsi" w:hAnsiTheme="majorHAnsi"/>
          <w:spacing w:val="9"/>
          <w:sz w:val="24"/>
          <w:szCs w:val="24"/>
        </w:rPr>
        <w:t xml:space="preserve"> </w:t>
      </w:r>
      <w:r w:rsidRPr="00F97099">
        <w:rPr>
          <w:rFonts w:asciiTheme="majorHAnsi" w:hAnsiTheme="majorHAnsi"/>
          <w:spacing w:val="-1"/>
          <w:sz w:val="24"/>
          <w:szCs w:val="24"/>
        </w:rPr>
        <w:t>consolidação,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lixar</w:t>
      </w:r>
      <w:r w:rsidRPr="00F97099">
        <w:rPr>
          <w:rFonts w:asciiTheme="majorHAnsi" w:hAnsiTheme="majorHAnsi"/>
          <w:spacing w:val="14"/>
          <w:sz w:val="24"/>
          <w:szCs w:val="24"/>
        </w:rPr>
        <w:t xml:space="preserve"> </w:t>
      </w:r>
      <w:r w:rsidRPr="00F97099">
        <w:rPr>
          <w:rFonts w:asciiTheme="majorHAnsi" w:hAnsiTheme="majorHAnsi"/>
          <w:spacing w:val="-1"/>
          <w:sz w:val="24"/>
          <w:szCs w:val="24"/>
        </w:rPr>
        <w:t>ou</w:t>
      </w:r>
      <w:r w:rsidRPr="00F97099">
        <w:rPr>
          <w:rFonts w:asciiTheme="majorHAnsi" w:hAnsiTheme="majorHAnsi"/>
          <w:spacing w:val="10"/>
          <w:sz w:val="24"/>
          <w:szCs w:val="24"/>
        </w:rPr>
        <w:t xml:space="preserve"> </w:t>
      </w:r>
      <w:r w:rsidRPr="00F97099">
        <w:rPr>
          <w:rFonts w:asciiTheme="majorHAnsi" w:hAnsiTheme="majorHAnsi"/>
          <w:spacing w:val="-1"/>
          <w:sz w:val="24"/>
          <w:szCs w:val="24"/>
        </w:rPr>
        <w:t>esfregar</w:t>
      </w:r>
      <w:r w:rsidRPr="00F97099">
        <w:rPr>
          <w:rFonts w:asciiTheme="majorHAnsi" w:hAnsiTheme="majorHAnsi"/>
          <w:spacing w:val="12"/>
          <w:sz w:val="24"/>
          <w:szCs w:val="24"/>
        </w:rPr>
        <w:t xml:space="preserve"> </w:t>
      </w:r>
      <w:r w:rsidRPr="00F97099">
        <w:rPr>
          <w:rFonts w:asciiTheme="majorHAnsi" w:hAnsiTheme="majorHAnsi"/>
          <w:spacing w:val="-1"/>
          <w:sz w:val="24"/>
          <w:szCs w:val="24"/>
        </w:rPr>
        <w:t>as</w:t>
      </w:r>
      <w:r w:rsidRPr="00F97099">
        <w:rPr>
          <w:rFonts w:asciiTheme="majorHAnsi" w:hAnsiTheme="majorHAnsi"/>
          <w:spacing w:val="10"/>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10"/>
          <w:sz w:val="24"/>
          <w:szCs w:val="24"/>
        </w:rPr>
        <w:t xml:space="preserve"> </w:t>
      </w:r>
      <w:r w:rsidRPr="00F97099">
        <w:rPr>
          <w:rFonts w:asciiTheme="majorHAnsi" w:hAnsiTheme="majorHAnsi"/>
          <w:spacing w:val="-1"/>
          <w:sz w:val="24"/>
          <w:szCs w:val="24"/>
        </w:rPr>
        <w:t>bordas</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eliminando</w:t>
      </w:r>
      <w:r w:rsidRPr="00F97099">
        <w:rPr>
          <w:rFonts w:asciiTheme="majorHAnsi" w:hAnsiTheme="majorHAnsi"/>
          <w:spacing w:val="11"/>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salientes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excesso</w:t>
      </w:r>
      <w:r w:rsidRPr="00F97099">
        <w:rPr>
          <w:rFonts w:asciiTheme="majorHAnsi" w:hAnsiTheme="majorHAnsi"/>
          <w:spacing w:val="2"/>
          <w:sz w:val="24"/>
          <w:szCs w:val="24"/>
        </w:rPr>
        <w:t xml:space="preserve"> </w:t>
      </w:r>
      <w:r w:rsidRPr="00F97099">
        <w:rPr>
          <w:rFonts w:asciiTheme="majorHAnsi" w:hAnsiTheme="majorHAnsi"/>
          <w:spacing w:val="-1"/>
          <w:sz w:val="24"/>
          <w:szCs w:val="24"/>
        </w:rPr>
        <w:t>de composto,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modo</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produzir</w:t>
      </w:r>
      <w:r w:rsidRPr="00F97099">
        <w:rPr>
          <w:rFonts w:asciiTheme="majorHAnsi" w:hAnsiTheme="majorHAnsi"/>
          <w:spacing w:val="1"/>
          <w:sz w:val="24"/>
          <w:szCs w:val="24"/>
        </w:rPr>
        <w:t xml:space="preserve"> </w:t>
      </w:r>
      <w:r w:rsidRPr="00F97099">
        <w:rPr>
          <w:rFonts w:asciiTheme="majorHAnsi" w:hAnsiTheme="majorHAnsi"/>
          <w:spacing w:val="-1"/>
          <w:sz w:val="24"/>
          <w:szCs w:val="24"/>
        </w:rPr>
        <w:t>uma superfície</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acabamento lisa.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Fazer</w:t>
      </w:r>
      <w:r w:rsidRPr="00F97099">
        <w:rPr>
          <w:rFonts w:asciiTheme="majorHAnsi" w:hAnsiTheme="majorHAnsi"/>
          <w:spacing w:val="1"/>
          <w:sz w:val="24"/>
          <w:szCs w:val="24"/>
        </w:rPr>
        <w:t xml:space="preserve"> </w:t>
      </w:r>
      <w:r w:rsidRPr="00F97099">
        <w:rPr>
          <w:rFonts w:asciiTheme="majorHAnsi" w:hAnsiTheme="majorHAnsi"/>
          <w:spacing w:val="-1"/>
          <w:sz w:val="24"/>
          <w:szCs w:val="24"/>
        </w:rPr>
        <w:t>ranhuras</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pacing w:val="60"/>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2"/>
          <w:sz w:val="24"/>
          <w:szCs w:val="24"/>
        </w:rPr>
        <w:t xml:space="preserve"> </w:t>
      </w:r>
      <w:r w:rsidRPr="00F97099">
        <w:rPr>
          <w:rFonts w:asciiTheme="majorHAnsi" w:hAnsiTheme="majorHAnsi"/>
          <w:spacing w:val="-1"/>
          <w:sz w:val="24"/>
          <w:szCs w:val="24"/>
        </w:rPr>
        <w:t>adjacentes,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Pr="00F97099">
        <w:rPr>
          <w:rFonts w:asciiTheme="majorHAnsi" w:hAnsiTheme="majorHAnsi"/>
          <w:spacing w:val="-1"/>
          <w:sz w:val="24"/>
          <w:szCs w:val="24"/>
        </w:rPr>
        <w:t>modo</w:t>
      </w:r>
      <w:r w:rsidRPr="00F97099">
        <w:rPr>
          <w:rFonts w:asciiTheme="majorHAnsi" w:hAnsiTheme="majorHAnsi"/>
          <w:spacing w:val="59"/>
          <w:sz w:val="24"/>
          <w:szCs w:val="24"/>
        </w:rPr>
        <w:t xml:space="preserve"> </w:t>
      </w:r>
      <w:r w:rsidRPr="00F97099">
        <w:rPr>
          <w:rFonts w:asciiTheme="majorHAnsi" w:hAnsiTheme="majorHAnsi"/>
          <w:spacing w:val="-1"/>
          <w:sz w:val="24"/>
          <w:szCs w:val="24"/>
        </w:rPr>
        <w:t>que</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pacing w:val="60"/>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51"/>
          <w:sz w:val="24"/>
          <w:szCs w:val="24"/>
        </w:rPr>
        <w:t xml:space="preserve"> </w:t>
      </w:r>
      <w:r w:rsidRPr="00F97099">
        <w:rPr>
          <w:rFonts w:asciiTheme="majorHAnsi" w:hAnsiTheme="majorHAnsi"/>
          <w:spacing w:val="-1"/>
          <w:sz w:val="24"/>
          <w:szCs w:val="24"/>
        </w:rPr>
        <w:t>irregularidades</w:t>
      </w:r>
      <w:r w:rsidRPr="00F97099">
        <w:rPr>
          <w:rFonts w:asciiTheme="majorHAnsi" w:hAnsiTheme="majorHAnsi"/>
          <w:spacing w:val="1"/>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1"/>
          <w:sz w:val="24"/>
          <w:szCs w:val="24"/>
        </w:rPr>
        <w:t xml:space="preserve"> </w:t>
      </w:r>
      <w:r w:rsidRPr="00F97099">
        <w:rPr>
          <w:rFonts w:asciiTheme="majorHAnsi" w:hAnsiTheme="majorHAnsi"/>
          <w:spacing w:val="-1"/>
          <w:sz w:val="24"/>
          <w:szCs w:val="24"/>
        </w:rPr>
        <w:t>maiores</w:t>
      </w:r>
      <w:r w:rsidRPr="00F97099">
        <w:rPr>
          <w:rFonts w:asciiTheme="majorHAnsi" w:hAnsiTheme="majorHAnsi"/>
          <w:sz w:val="24"/>
          <w:szCs w:val="24"/>
        </w:rPr>
        <w:t xml:space="preserve"> </w:t>
      </w:r>
      <w:r w:rsidRPr="00F97099">
        <w:rPr>
          <w:rFonts w:asciiTheme="majorHAnsi" w:hAnsiTheme="majorHAnsi"/>
          <w:spacing w:val="-1"/>
          <w:sz w:val="24"/>
          <w:szCs w:val="24"/>
        </w:rPr>
        <w:t>que</w:t>
      </w:r>
      <w:r w:rsidRPr="00F97099">
        <w:rPr>
          <w:rFonts w:asciiTheme="majorHAnsi" w:hAnsiTheme="majorHAnsi"/>
          <w:sz w:val="24"/>
          <w:szCs w:val="24"/>
        </w:rPr>
        <w:t xml:space="preserve"> </w:t>
      </w:r>
      <w:r w:rsidRPr="00F97099">
        <w:rPr>
          <w:rFonts w:asciiTheme="majorHAnsi" w:hAnsiTheme="majorHAnsi"/>
          <w:spacing w:val="-1"/>
          <w:sz w:val="24"/>
          <w:szCs w:val="24"/>
        </w:rPr>
        <w:t>1</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mm</w:t>
      </w:r>
      <w:r w:rsidRPr="00F97099">
        <w:rPr>
          <w:rFonts w:asciiTheme="majorHAnsi" w:hAnsiTheme="majorHAnsi"/>
          <w:spacing w:val="1"/>
          <w:sz w:val="24"/>
          <w:szCs w:val="24"/>
        </w:rPr>
        <w:t xml:space="preserve"> </w:t>
      </w:r>
      <w:r w:rsidRPr="00F97099">
        <w:rPr>
          <w:rFonts w:asciiTheme="majorHAnsi" w:hAnsiTheme="majorHAnsi"/>
          <w:spacing w:val="-2"/>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30cm.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Lixar</w:t>
      </w:r>
      <w:r w:rsidRPr="00F97099">
        <w:rPr>
          <w:rFonts w:asciiTheme="majorHAnsi" w:hAnsiTheme="majorHAnsi"/>
          <w:spacing w:val="31"/>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32"/>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segunda</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terceira</w:t>
      </w:r>
      <w:r w:rsidRPr="00F97099">
        <w:rPr>
          <w:rFonts w:asciiTheme="majorHAnsi" w:hAnsiTheme="majorHAnsi"/>
          <w:spacing w:val="31"/>
          <w:sz w:val="24"/>
          <w:szCs w:val="24"/>
        </w:rPr>
        <w:t xml:space="preserve"> </w:t>
      </w:r>
      <w:r w:rsidRPr="00F97099">
        <w:rPr>
          <w:rFonts w:asciiTheme="majorHAnsi" w:hAnsiTheme="majorHAnsi"/>
          <w:spacing w:val="-1"/>
          <w:sz w:val="24"/>
          <w:szCs w:val="24"/>
        </w:rPr>
        <w:t>aplicações</w:t>
      </w:r>
      <w:r w:rsidRPr="00F97099">
        <w:rPr>
          <w:rFonts w:asciiTheme="majorHAnsi" w:hAnsiTheme="majorHAnsi"/>
          <w:spacing w:val="33"/>
          <w:sz w:val="24"/>
          <w:szCs w:val="24"/>
        </w:rPr>
        <w:t xml:space="preserve"> </w:t>
      </w:r>
      <w:r w:rsidRPr="00F97099">
        <w:rPr>
          <w:rFonts w:asciiTheme="majorHAnsi" w:hAnsiTheme="majorHAnsi"/>
          <w:spacing w:val="-1"/>
          <w:sz w:val="24"/>
          <w:szCs w:val="24"/>
        </w:rPr>
        <w:t>do</w:t>
      </w:r>
      <w:r w:rsidRPr="00F97099">
        <w:rPr>
          <w:rFonts w:asciiTheme="majorHAnsi" w:hAnsiTheme="majorHAnsi"/>
          <w:spacing w:val="31"/>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3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9"/>
          <w:sz w:val="24"/>
          <w:szCs w:val="24"/>
        </w:rPr>
        <w:t xml:space="preserve"> </w:t>
      </w:r>
      <w:r w:rsidRPr="00F97099">
        <w:rPr>
          <w:rFonts w:asciiTheme="majorHAnsi" w:hAnsiTheme="majorHAnsi"/>
          <w:spacing w:val="-1"/>
          <w:sz w:val="24"/>
          <w:szCs w:val="24"/>
        </w:rPr>
        <w:t>junção.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Tomar</w:t>
      </w:r>
      <w:r w:rsidRPr="00F97099">
        <w:rPr>
          <w:rFonts w:asciiTheme="majorHAnsi" w:hAnsiTheme="majorHAnsi"/>
          <w:spacing w:val="31"/>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3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0"/>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levantar</w:t>
      </w:r>
      <w:r w:rsidRPr="00F97099">
        <w:rPr>
          <w:rFonts w:asciiTheme="majorHAnsi" w:hAnsiTheme="majorHAnsi"/>
          <w:sz w:val="24"/>
          <w:szCs w:val="24"/>
        </w:rPr>
        <w:t xml:space="preserve"> </w:t>
      </w:r>
      <w:r w:rsidRPr="00F97099">
        <w:rPr>
          <w:rFonts w:asciiTheme="majorHAnsi" w:hAnsiTheme="majorHAnsi"/>
          <w:spacing w:val="-1"/>
          <w:sz w:val="24"/>
          <w:szCs w:val="24"/>
        </w:rPr>
        <w:t>felpas de</w:t>
      </w:r>
      <w:r w:rsidRPr="00F97099">
        <w:rPr>
          <w:rFonts w:asciiTheme="majorHAnsi" w:hAnsiTheme="majorHAnsi"/>
          <w:sz w:val="24"/>
          <w:szCs w:val="24"/>
        </w:rPr>
        <w:t xml:space="preserve"> </w:t>
      </w:r>
      <w:r w:rsidRPr="00F97099">
        <w:rPr>
          <w:rFonts w:asciiTheme="majorHAnsi" w:hAnsiTheme="majorHAnsi"/>
          <w:spacing w:val="-1"/>
          <w:sz w:val="24"/>
          <w:szCs w:val="24"/>
        </w:rPr>
        <w:t>papel</w:t>
      </w:r>
      <w:r w:rsidRPr="00F97099">
        <w:rPr>
          <w:rFonts w:asciiTheme="majorHAnsi" w:hAnsiTheme="majorHAnsi"/>
          <w:sz w:val="24"/>
          <w:szCs w:val="24"/>
        </w:rPr>
        <w:t xml:space="preserve"> </w:t>
      </w:r>
      <w:r w:rsidRPr="00F97099">
        <w:rPr>
          <w:rFonts w:asciiTheme="majorHAnsi" w:hAnsiTheme="majorHAnsi"/>
          <w:spacing w:val="-1"/>
          <w:sz w:val="24"/>
          <w:szCs w:val="24"/>
        </w:rPr>
        <w:t>ao</w:t>
      </w:r>
      <w:r w:rsidRPr="00F97099">
        <w:rPr>
          <w:rFonts w:asciiTheme="majorHAnsi" w:hAnsiTheme="majorHAnsi"/>
          <w:sz w:val="24"/>
          <w:szCs w:val="24"/>
        </w:rPr>
        <w:t xml:space="preserve"> </w:t>
      </w:r>
      <w:r w:rsidRPr="00F97099">
        <w:rPr>
          <w:rFonts w:asciiTheme="majorHAnsi" w:hAnsiTheme="majorHAnsi"/>
          <w:spacing w:val="-1"/>
          <w:sz w:val="24"/>
          <w:szCs w:val="24"/>
        </w:rPr>
        <w:t>lixar.</w:t>
      </w:r>
      <w:r w:rsidRPr="00F97099">
        <w:rPr>
          <w:rFonts w:asciiTheme="majorHAnsi" w:hAnsiTheme="majorHAnsi"/>
          <w:spacing w:val="2"/>
          <w:sz w:val="24"/>
          <w:szCs w:val="24"/>
        </w:rPr>
        <w:t xml:space="preserve"> </w:t>
      </w:r>
      <w:r w:rsidRPr="00F97099">
        <w:rPr>
          <w:rFonts w:asciiTheme="majorHAnsi" w:hAnsiTheme="majorHAnsi"/>
          <w:spacing w:val="-1"/>
          <w:sz w:val="24"/>
          <w:szCs w:val="24"/>
        </w:rPr>
        <w:t>Preparar para pintura.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Tubulações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cobre</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6"/>
          <w:sz w:val="24"/>
          <w:szCs w:val="24"/>
        </w:rPr>
        <w:t xml:space="preserve"> </w:t>
      </w:r>
      <w:r w:rsidRPr="00F97099">
        <w:rPr>
          <w:rFonts w:asciiTheme="majorHAnsi" w:hAnsiTheme="majorHAnsi"/>
          <w:spacing w:val="-1"/>
          <w:sz w:val="24"/>
          <w:szCs w:val="24"/>
        </w:rPr>
        <w:t>ser</w:t>
      </w:r>
      <w:r w:rsidRPr="00F97099">
        <w:rPr>
          <w:rFonts w:asciiTheme="majorHAnsi" w:hAnsiTheme="majorHAnsi"/>
          <w:spacing w:val="46"/>
          <w:sz w:val="24"/>
          <w:szCs w:val="24"/>
        </w:rPr>
        <w:t xml:space="preserve"> </w:t>
      </w:r>
      <w:r w:rsidRPr="00F97099">
        <w:rPr>
          <w:rFonts w:asciiTheme="majorHAnsi" w:hAnsiTheme="majorHAnsi"/>
          <w:spacing w:val="-1"/>
          <w:sz w:val="24"/>
          <w:szCs w:val="24"/>
        </w:rPr>
        <w:t>isoladas</w:t>
      </w:r>
      <w:r w:rsidRPr="00F97099">
        <w:rPr>
          <w:rFonts w:asciiTheme="majorHAnsi" w:hAnsiTheme="majorHAnsi"/>
          <w:spacing w:val="48"/>
          <w:sz w:val="24"/>
          <w:szCs w:val="24"/>
        </w:rPr>
        <w:t xml:space="preserve"> </w:t>
      </w:r>
      <w:r w:rsidRPr="00F97099">
        <w:rPr>
          <w:rFonts w:asciiTheme="majorHAnsi" w:hAnsiTheme="majorHAnsi"/>
          <w:spacing w:val="-1"/>
          <w:sz w:val="24"/>
          <w:szCs w:val="24"/>
        </w:rPr>
        <w:t>dos</w:t>
      </w:r>
      <w:r w:rsidRPr="00F97099">
        <w:rPr>
          <w:rFonts w:asciiTheme="majorHAnsi" w:hAnsiTheme="majorHAnsi"/>
          <w:spacing w:val="46"/>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45"/>
          <w:sz w:val="24"/>
          <w:szCs w:val="24"/>
        </w:rPr>
        <w:t xml:space="preserve"> </w:t>
      </w:r>
      <w:r w:rsidRPr="00F97099">
        <w:rPr>
          <w:rFonts w:asciiTheme="majorHAnsi" w:hAnsiTheme="majorHAnsi"/>
          <w:spacing w:val="-1"/>
          <w:sz w:val="24"/>
          <w:szCs w:val="24"/>
        </w:rPr>
        <w:t>metálicos</w:t>
      </w:r>
      <w:r w:rsidRPr="00F97099">
        <w:rPr>
          <w:rFonts w:asciiTheme="majorHAnsi" w:hAnsiTheme="majorHAnsi"/>
          <w:spacing w:val="4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6"/>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46"/>
          <w:sz w:val="24"/>
          <w:szCs w:val="24"/>
        </w:rPr>
        <w:t xml:space="preserve"> </w:t>
      </w:r>
      <w:r w:rsidRPr="00F97099">
        <w:rPr>
          <w:rFonts w:asciiTheme="majorHAnsi" w:hAnsiTheme="majorHAnsi"/>
          <w:spacing w:val="-1"/>
          <w:sz w:val="24"/>
          <w:szCs w:val="24"/>
        </w:rPr>
        <w:t>corrosão,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67"/>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1"/>
          <w:sz w:val="24"/>
          <w:szCs w:val="24"/>
        </w:rPr>
        <w:t xml:space="preserve"> </w:t>
      </w:r>
      <w:r w:rsidRPr="00F97099">
        <w:rPr>
          <w:rFonts w:asciiTheme="majorHAnsi" w:hAnsiTheme="majorHAnsi"/>
          <w:spacing w:val="-1"/>
          <w:sz w:val="24"/>
          <w:szCs w:val="24"/>
        </w:rPr>
        <w:t>passarem</w:t>
      </w:r>
      <w:r w:rsidRPr="00F97099">
        <w:rPr>
          <w:rFonts w:asciiTheme="majorHAnsi" w:hAnsiTheme="majorHAnsi"/>
          <w:spacing w:val="-2"/>
          <w:sz w:val="24"/>
          <w:szCs w:val="24"/>
        </w:rPr>
        <w:t xml:space="preserve"> </w:t>
      </w:r>
      <w:r w:rsidRPr="00F97099">
        <w:rPr>
          <w:rFonts w:asciiTheme="majorHAnsi" w:hAnsiTheme="majorHAnsi"/>
          <w:spacing w:val="-1"/>
          <w:sz w:val="24"/>
          <w:szCs w:val="24"/>
        </w:rPr>
        <w:t>nos furos existentes nos montantes.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w:t>
      </w:r>
      <w:r w:rsidRPr="00F97099">
        <w:rPr>
          <w:rFonts w:asciiTheme="majorHAnsi" w:hAnsiTheme="majorHAnsi"/>
          <w:spacing w:val="48"/>
          <w:sz w:val="24"/>
          <w:szCs w:val="24"/>
        </w:rPr>
        <w:t xml:space="preserve"> </w:t>
      </w:r>
      <w:r w:rsidRPr="00F97099">
        <w:rPr>
          <w:rFonts w:asciiTheme="majorHAnsi" w:hAnsiTheme="majorHAnsi"/>
          <w:spacing w:val="-1"/>
          <w:sz w:val="24"/>
          <w:szCs w:val="24"/>
        </w:rPr>
        <w:t>perímetro</w:t>
      </w:r>
      <w:r w:rsidRPr="00F97099">
        <w:rPr>
          <w:rFonts w:asciiTheme="majorHAnsi" w:hAnsiTheme="majorHAnsi"/>
          <w:spacing w:val="48"/>
          <w:sz w:val="24"/>
          <w:szCs w:val="24"/>
        </w:rPr>
        <w:t xml:space="preserve"> </w:t>
      </w:r>
      <w:r w:rsidRPr="00F97099">
        <w:rPr>
          <w:rFonts w:asciiTheme="majorHAnsi" w:hAnsiTheme="majorHAnsi"/>
          <w:spacing w:val="-1"/>
          <w:sz w:val="24"/>
          <w:szCs w:val="24"/>
        </w:rPr>
        <w:t>das</w:t>
      </w:r>
      <w:r w:rsidRPr="00F97099">
        <w:rPr>
          <w:rFonts w:asciiTheme="majorHAnsi" w:hAnsiTheme="majorHAnsi"/>
          <w:spacing w:val="48"/>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49"/>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47"/>
          <w:sz w:val="24"/>
          <w:szCs w:val="24"/>
        </w:rPr>
        <w:t xml:space="preserve"> </w:t>
      </w:r>
      <w:r w:rsidRPr="00F97099">
        <w:rPr>
          <w:rFonts w:asciiTheme="majorHAnsi" w:hAnsiTheme="majorHAnsi"/>
          <w:sz w:val="24"/>
          <w:szCs w:val="24"/>
        </w:rPr>
        <w:t>o</w:t>
      </w:r>
      <w:r w:rsidRPr="00F97099">
        <w:rPr>
          <w:rFonts w:asciiTheme="majorHAnsi" w:hAnsiTheme="majorHAnsi"/>
          <w:spacing w:val="49"/>
          <w:sz w:val="24"/>
          <w:szCs w:val="24"/>
        </w:rPr>
        <w:t xml:space="preserve"> </w:t>
      </w:r>
      <w:r w:rsidRPr="00F97099">
        <w:rPr>
          <w:rFonts w:asciiTheme="majorHAnsi" w:hAnsiTheme="majorHAnsi"/>
          <w:spacing w:val="-1"/>
          <w:sz w:val="24"/>
          <w:szCs w:val="24"/>
        </w:rPr>
        <w:t>piso,</w:t>
      </w:r>
      <w:r w:rsidRPr="00F97099">
        <w:rPr>
          <w:rFonts w:asciiTheme="majorHAnsi" w:hAnsiTheme="majorHAnsi"/>
          <w:spacing w:val="49"/>
          <w:sz w:val="24"/>
          <w:szCs w:val="24"/>
        </w:rPr>
        <w:t xml:space="preserve"> </w:t>
      </w:r>
      <w:r w:rsidRPr="00F97099">
        <w:rPr>
          <w:rFonts w:asciiTheme="majorHAnsi" w:hAnsiTheme="majorHAnsi"/>
          <w:spacing w:val="-1"/>
          <w:sz w:val="24"/>
          <w:szCs w:val="24"/>
        </w:rPr>
        <w:t>laje,</w:t>
      </w:r>
      <w:r w:rsidRPr="00F97099">
        <w:rPr>
          <w:rFonts w:asciiTheme="majorHAnsi" w:hAnsiTheme="majorHAnsi"/>
          <w:spacing w:val="51"/>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49"/>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alumínio</w:t>
      </w:r>
      <w:r w:rsidRPr="00F97099">
        <w:rPr>
          <w:rFonts w:asciiTheme="majorHAnsi" w:hAnsiTheme="majorHAnsi"/>
          <w:spacing w:val="4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63"/>
          <w:sz w:val="24"/>
          <w:szCs w:val="24"/>
        </w:rPr>
        <w:t xml:space="preserve"> </w:t>
      </w:r>
      <w:r w:rsidRPr="00F97099">
        <w:rPr>
          <w:rFonts w:asciiTheme="majorHAnsi" w:hAnsiTheme="majorHAnsi"/>
          <w:spacing w:val="-1"/>
          <w:sz w:val="24"/>
          <w:szCs w:val="24"/>
        </w:rPr>
        <w:t>utilizadas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fitas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isolamento</w:t>
      </w:r>
      <w:r w:rsidRPr="00F97099">
        <w:rPr>
          <w:rFonts w:asciiTheme="majorHAnsi" w:hAnsiTheme="majorHAnsi"/>
          <w:spacing w:val="8"/>
          <w:sz w:val="24"/>
          <w:szCs w:val="24"/>
        </w:rPr>
        <w:t xml:space="preserve"> </w:t>
      </w:r>
      <w:r w:rsidRPr="00F97099">
        <w:rPr>
          <w:rFonts w:asciiTheme="majorHAnsi" w:hAnsiTheme="majorHAnsi"/>
          <w:spacing w:val="-1"/>
          <w:sz w:val="24"/>
          <w:szCs w:val="24"/>
        </w:rPr>
        <w:t>(banda</w:t>
      </w:r>
      <w:r w:rsidRPr="00F97099">
        <w:rPr>
          <w:rFonts w:asciiTheme="majorHAnsi" w:hAnsiTheme="majorHAnsi"/>
          <w:spacing w:val="7"/>
          <w:sz w:val="24"/>
          <w:szCs w:val="24"/>
        </w:rPr>
        <w:t xml:space="preserve"> </w:t>
      </w:r>
      <w:r w:rsidRPr="00F97099">
        <w:rPr>
          <w:rFonts w:asciiTheme="majorHAnsi" w:hAnsiTheme="majorHAnsi"/>
          <w:spacing w:val="-1"/>
          <w:sz w:val="24"/>
          <w:szCs w:val="24"/>
        </w:rPr>
        <w:t>acústica,</w:t>
      </w:r>
      <w:r w:rsidRPr="00F97099">
        <w:rPr>
          <w:rFonts w:asciiTheme="majorHAnsi" w:hAnsiTheme="majorHAnsi"/>
          <w:spacing w:val="6"/>
          <w:sz w:val="24"/>
          <w:szCs w:val="24"/>
        </w:rPr>
        <w:t xml:space="preserve"> </w:t>
      </w:r>
      <w:r w:rsidRPr="00F97099">
        <w:rPr>
          <w:rFonts w:asciiTheme="majorHAnsi" w:hAnsiTheme="majorHAnsi"/>
          <w:spacing w:val="-1"/>
          <w:sz w:val="24"/>
          <w:szCs w:val="24"/>
        </w:rPr>
        <w:t>indicada</w:t>
      </w:r>
      <w:r w:rsidRPr="00F97099">
        <w:rPr>
          <w:rFonts w:asciiTheme="majorHAnsi" w:hAnsiTheme="majorHAnsi"/>
          <w:spacing w:val="10"/>
          <w:sz w:val="24"/>
          <w:szCs w:val="24"/>
        </w:rPr>
        <w:t xml:space="preserve"> </w:t>
      </w:r>
      <w:r w:rsidRPr="00F97099">
        <w:rPr>
          <w:rFonts w:asciiTheme="majorHAnsi" w:hAnsiTheme="majorHAnsi"/>
          <w:spacing w:val="-1"/>
          <w:sz w:val="24"/>
          <w:szCs w:val="24"/>
        </w:rPr>
        <w:t>pelos</w:t>
      </w:r>
      <w:r w:rsidRPr="00F97099">
        <w:rPr>
          <w:rFonts w:asciiTheme="majorHAnsi" w:hAnsiTheme="majorHAnsi"/>
          <w:spacing w:val="7"/>
          <w:sz w:val="24"/>
          <w:szCs w:val="24"/>
        </w:rPr>
        <w:t xml:space="preserve"> </w:t>
      </w:r>
      <w:r w:rsidRPr="00F97099">
        <w:rPr>
          <w:rFonts w:asciiTheme="majorHAnsi" w:hAnsiTheme="majorHAnsi"/>
          <w:spacing w:val="-1"/>
          <w:sz w:val="24"/>
          <w:szCs w:val="24"/>
        </w:rPr>
        <w:t>fabricantes</w:t>
      </w:r>
      <w:r w:rsidRPr="00F97099">
        <w:rPr>
          <w:rFonts w:asciiTheme="majorHAnsi" w:hAnsiTheme="majorHAnsi"/>
          <w:spacing w:val="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
          <w:sz w:val="24"/>
          <w:szCs w:val="24"/>
        </w:rPr>
        <w:t xml:space="preserve"> </w:t>
      </w:r>
      <w:r w:rsidRPr="00F97099">
        <w:rPr>
          <w:rFonts w:asciiTheme="majorHAnsi" w:hAnsiTheme="majorHAnsi"/>
          <w:spacing w:val="-1"/>
          <w:sz w:val="24"/>
          <w:szCs w:val="24"/>
        </w:rPr>
        <w:t>este</w:t>
      </w:r>
      <w:r w:rsidRPr="00F97099">
        <w:rPr>
          <w:rFonts w:asciiTheme="majorHAnsi" w:hAnsiTheme="majorHAnsi"/>
          <w:spacing w:val="5"/>
          <w:sz w:val="24"/>
          <w:szCs w:val="24"/>
        </w:rPr>
        <w:t xml:space="preserve"> </w:t>
      </w:r>
      <w:r w:rsidRPr="00F97099">
        <w:rPr>
          <w:rFonts w:asciiTheme="majorHAnsi" w:hAnsiTheme="majorHAnsi"/>
          <w:spacing w:val="-1"/>
          <w:sz w:val="24"/>
          <w:szCs w:val="24"/>
        </w:rPr>
        <w:t>uso),</w:t>
      </w:r>
      <w:r w:rsidRPr="00F97099">
        <w:rPr>
          <w:rFonts w:asciiTheme="majorHAnsi" w:hAnsiTheme="majorHAnsi"/>
          <w:spacing w:val="6"/>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67"/>
          <w:sz w:val="24"/>
          <w:szCs w:val="24"/>
        </w:rPr>
        <w:t xml:space="preserve"> </w:t>
      </w:r>
      <w:r w:rsidRPr="00F97099">
        <w:rPr>
          <w:rFonts w:asciiTheme="majorHAnsi" w:hAnsiTheme="majorHAnsi"/>
          <w:spacing w:val="-1"/>
          <w:sz w:val="24"/>
          <w:szCs w:val="24"/>
        </w:rPr>
        <w:t>os detalhamentos do projeto arquitetônico.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Características</w:t>
      </w:r>
      <w:r w:rsidRPr="00F97099">
        <w:rPr>
          <w:rFonts w:asciiTheme="majorHAnsi" w:hAnsiTheme="majorHAnsi"/>
          <w:spacing w:val="18"/>
          <w:sz w:val="24"/>
          <w:szCs w:val="24"/>
        </w:rPr>
        <w:t xml:space="preserve"> </w:t>
      </w:r>
      <w:r w:rsidRPr="00F97099">
        <w:rPr>
          <w:rFonts w:asciiTheme="majorHAnsi" w:hAnsiTheme="majorHAnsi"/>
          <w:spacing w:val="-1"/>
          <w:sz w:val="24"/>
          <w:szCs w:val="24"/>
        </w:rPr>
        <w:t>da</w:t>
      </w:r>
      <w:r w:rsidRPr="00F97099">
        <w:rPr>
          <w:rFonts w:asciiTheme="majorHAnsi" w:hAnsiTheme="majorHAnsi"/>
          <w:spacing w:val="19"/>
          <w:sz w:val="24"/>
          <w:szCs w:val="24"/>
        </w:rPr>
        <w:t xml:space="preserve"> </w:t>
      </w:r>
      <w:r w:rsidRPr="00F97099">
        <w:rPr>
          <w:rFonts w:asciiTheme="majorHAnsi" w:hAnsiTheme="majorHAnsi"/>
          <w:spacing w:val="-1"/>
          <w:sz w:val="24"/>
          <w:szCs w:val="24"/>
        </w:rPr>
        <w:t>Banda</w:t>
      </w:r>
      <w:r w:rsidRPr="00F97099">
        <w:rPr>
          <w:rFonts w:asciiTheme="majorHAnsi" w:hAnsiTheme="majorHAnsi"/>
          <w:spacing w:val="20"/>
          <w:sz w:val="24"/>
          <w:szCs w:val="24"/>
        </w:rPr>
        <w:t xml:space="preserve"> </w:t>
      </w:r>
      <w:r w:rsidRPr="00F97099">
        <w:rPr>
          <w:rFonts w:asciiTheme="majorHAnsi" w:hAnsiTheme="majorHAnsi"/>
          <w:spacing w:val="-1"/>
          <w:sz w:val="24"/>
          <w:szCs w:val="24"/>
        </w:rPr>
        <w:t>Acústica:</w:t>
      </w:r>
      <w:r w:rsidRPr="00F97099">
        <w:rPr>
          <w:rFonts w:asciiTheme="majorHAnsi" w:hAnsiTheme="majorHAnsi"/>
          <w:spacing w:val="20"/>
          <w:sz w:val="24"/>
          <w:szCs w:val="24"/>
        </w:rPr>
        <w:t xml:space="preserve"> </w:t>
      </w:r>
      <w:r w:rsidRPr="00F97099">
        <w:rPr>
          <w:rFonts w:asciiTheme="majorHAnsi" w:hAnsiTheme="majorHAnsi"/>
          <w:spacing w:val="-1"/>
          <w:sz w:val="24"/>
          <w:szCs w:val="24"/>
        </w:rPr>
        <w:t>Dorso:</w:t>
      </w:r>
      <w:r w:rsidRPr="00F97099">
        <w:rPr>
          <w:rFonts w:asciiTheme="majorHAnsi" w:hAnsiTheme="majorHAnsi"/>
          <w:spacing w:val="18"/>
          <w:sz w:val="24"/>
          <w:szCs w:val="24"/>
        </w:rPr>
        <w:t xml:space="preserve"> </w:t>
      </w:r>
      <w:r w:rsidRPr="00F97099">
        <w:rPr>
          <w:rFonts w:asciiTheme="majorHAnsi" w:hAnsiTheme="majorHAnsi"/>
          <w:spacing w:val="-1"/>
          <w:sz w:val="24"/>
          <w:szCs w:val="24"/>
        </w:rPr>
        <w:t>Espuma</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polietileno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célula</w:t>
      </w:r>
      <w:r w:rsidRPr="00F97099">
        <w:rPr>
          <w:rFonts w:asciiTheme="majorHAnsi" w:hAnsiTheme="majorHAnsi"/>
          <w:spacing w:val="20"/>
          <w:sz w:val="24"/>
          <w:szCs w:val="24"/>
        </w:rPr>
        <w:t xml:space="preserve"> </w:t>
      </w:r>
      <w:r w:rsidRPr="00F97099">
        <w:rPr>
          <w:rFonts w:asciiTheme="majorHAnsi" w:hAnsiTheme="majorHAnsi"/>
          <w:spacing w:val="-1"/>
          <w:sz w:val="24"/>
          <w:szCs w:val="24"/>
        </w:rPr>
        <w:t>fechada,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Liner:</w:t>
      </w:r>
      <w:r w:rsidRPr="00F97099">
        <w:rPr>
          <w:rFonts w:asciiTheme="majorHAnsi" w:hAnsiTheme="majorHAnsi"/>
          <w:spacing w:val="18"/>
          <w:sz w:val="24"/>
          <w:szCs w:val="24"/>
        </w:rPr>
        <w:t xml:space="preserve"> </w:t>
      </w:r>
      <w:r w:rsidRPr="00F97099">
        <w:rPr>
          <w:rFonts w:asciiTheme="majorHAnsi" w:hAnsiTheme="majorHAnsi"/>
          <w:spacing w:val="-1"/>
          <w:sz w:val="24"/>
          <w:szCs w:val="24"/>
        </w:rPr>
        <w:t>Papel</w:t>
      </w:r>
      <w:r w:rsidRPr="00F97099">
        <w:rPr>
          <w:rFonts w:asciiTheme="majorHAnsi" w:hAnsiTheme="majorHAnsi"/>
          <w:spacing w:val="67"/>
          <w:sz w:val="24"/>
          <w:szCs w:val="24"/>
        </w:rPr>
        <w:t xml:space="preserve"> </w:t>
      </w:r>
      <w:r w:rsidRPr="00F97099">
        <w:rPr>
          <w:rFonts w:asciiTheme="majorHAnsi" w:hAnsiTheme="majorHAnsi"/>
          <w:spacing w:val="-1"/>
          <w:sz w:val="24"/>
          <w:szCs w:val="24"/>
        </w:rPr>
        <w:t>super</w:t>
      </w:r>
      <w:r w:rsidRPr="00F97099">
        <w:rPr>
          <w:rFonts w:asciiTheme="majorHAnsi" w:hAnsiTheme="majorHAnsi"/>
          <w:sz w:val="24"/>
          <w:szCs w:val="24"/>
        </w:rPr>
        <w:t xml:space="preserve"> </w:t>
      </w:r>
      <w:r w:rsidRPr="00F97099">
        <w:rPr>
          <w:rFonts w:asciiTheme="majorHAnsi" w:hAnsiTheme="majorHAnsi"/>
          <w:spacing w:val="-1"/>
          <w:sz w:val="24"/>
          <w:szCs w:val="24"/>
        </w:rPr>
        <w:t>calandrado</w:t>
      </w:r>
      <w:r w:rsidRPr="00F97099">
        <w:rPr>
          <w:rFonts w:asciiTheme="majorHAnsi" w:hAnsiTheme="majorHAnsi"/>
          <w:spacing w:val="1"/>
          <w:sz w:val="24"/>
          <w:szCs w:val="24"/>
        </w:rPr>
        <w:t xml:space="preserve"> </w:t>
      </w:r>
      <w:r w:rsidRPr="00F97099">
        <w:rPr>
          <w:rFonts w:asciiTheme="majorHAnsi" w:hAnsiTheme="majorHAnsi"/>
          <w:spacing w:val="-1"/>
          <w:sz w:val="24"/>
          <w:szCs w:val="24"/>
        </w:rPr>
        <w:t>siliconizado</w:t>
      </w:r>
      <w:r w:rsidRPr="00F97099">
        <w:rPr>
          <w:rFonts w:asciiTheme="majorHAnsi" w:hAnsiTheme="majorHAnsi"/>
          <w:spacing w:val="1"/>
          <w:sz w:val="24"/>
          <w:szCs w:val="24"/>
        </w:rPr>
        <w:t xml:space="preserve"> </w:t>
      </w:r>
      <w:r w:rsidRPr="00F97099">
        <w:rPr>
          <w:rFonts w:asciiTheme="majorHAnsi" w:hAnsiTheme="majorHAnsi"/>
          <w:spacing w:val="-1"/>
          <w:sz w:val="24"/>
          <w:szCs w:val="24"/>
        </w:rPr>
        <w:t>(60 g/m²</w:t>
      </w:r>
      <w:r w:rsidR="0044115A" w:rsidRPr="00F97099">
        <w:rPr>
          <w:rFonts w:asciiTheme="majorHAnsi" w:hAnsiTheme="majorHAnsi"/>
          <w:spacing w:val="-1"/>
          <w:sz w:val="24"/>
          <w:szCs w:val="24"/>
        </w:rPr>
        <w:t>).</w:t>
      </w:r>
      <w:r w:rsidR="0044115A" w:rsidRPr="00F97099">
        <w:rPr>
          <w:rFonts w:asciiTheme="majorHAnsi" w:hAnsiTheme="majorHAnsi"/>
          <w:spacing w:val="1"/>
          <w:sz w:val="24"/>
          <w:szCs w:val="24"/>
        </w:rPr>
        <w:t xml:space="preserve"> </w:t>
      </w:r>
      <w:r w:rsidR="0044115A" w:rsidRPr="00F97099">
        <w:rPr>
          <w:rFonts w:asciiTheme="majorHAnsi" w:hAnsiTheme="majorHAnsi"/>
          <w:spacing w:val="-1"/>
          <w:sz w:val="24"/>
          <w:szCs w:val="24"/>
        </w:rPr>
        <w:t>Adesivo</w:t>
      </w:r>
      <w:r w:rsidRPr="00F97099">
        <w:rPr>
          <w:rFonts w:asciiTheme="majorHAnsi" w:hAnsiTheme="majorHAnsi"/>
          <w:spacing w:val="-1"/>
          <w:sz w:val="24"/>
          <w:szCs w:val="24"/>
        </w:rPr>
        <w:t>:</w:t>
      </w:r>
      <w:r w:rsidRPr="00F97099">
        <w:rPr>
          <w:rFonts w:asciiTheme="majorHAnsi" w:hAnsiTheme="majorHAnsi"/>
          <w:sz w:val="24"/>
          <w:szCs w:val="24"/>
        </w:rPr>
        <w:t xml:space="preserve"> </w:t>
      </w:r>
      <w:r w:rsidRPr="00F97099">
        <w:rPr>
          <w:rFonts w:asciiTheme="majorHAnsi" w:hAnsiTheme="majorHAnsi"/>
          <w:spacing w:val="-1"/>
          <w:sz w:val="24"/>
          <w:szCs w:val="24"/>
        </w:rPr>
        <w:t>Base</w:t>
      </w:r>
      <w:r w:rsidRPr="00F97099">
        <w:rPr>
          <w:rFonts w:asciiTheme="majorHAnsi" w:hAnsiTheme="majorHAnsi"/>
          <w:spacing w:val="1"/>
          <w:sz w:val="24"/>
          <w:szCs w:val="24"/>
        </w:rPr>
        <w:t xml:space="preserve"> </w:t>
      </w:r>
      <w:r w:rsidRPr="00F97099">
        <w:rPr>
          <w:rFonts w:asciiTheme="majorHAnsi" w:hAnsiTheme="majorHAnsi"/>
          <w:spacing w:val="-1"/>
          <w:sz w:val="24"/>
          <w:szCs w:val="24"/>
        </w:rPr>
        <w:t>acrílica.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bookmarkStart w:id="66" w:name="3.2.3.__Divisórias_de_granito_cinza"/>
      <w:bookmarkEnd w:id="66"/>
      <w:r w:rsidRPr="00F97099">
        <w:rPr>
          <w:rFonts w:asciiTheme="majorHAnsi" w:hAnsiTheme="majorHAnsi"/>
          <w:spacing w:val="-1"/>
          <w:sz w:val="24"/>
          <w:szCs w:val="24"/>
        </w:rPr>
        <w:t>Fixar</w:t>
      </w:r>
      <w:r w:rsidRPr="00F97099">
        <w:rPr>
          <w:rFonts w:asciiTheme="majorHAnsi" w:hAnsiTheme="majorHAnsi"/>
          <w:spacing w:val="61"/>
          <w:sz w:val="24"/>
          <w:szCs w:val="24"/>
        </w:rPr>
        <w:t xml:space="preserve"> </w:t>
      </w:r>
      <w:r w:rsidRPr="00F97099">
        <w:rPr>
          <w:rFonts w:asciiTheme="majorHAnsi" w:hAnsiTheme="majorHAnsi"/>
          <w:spacing w:val="-1"/>
          <w:sz w:val="24"/>
          <w:szCs w:val="24"/>
        </w:rPr>
        <w: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Pr="00F97099">
        <w:rPr>
          <w:rFonts w:asciiTheme="majorHAnsi" w:hAnsiTheme="majorHAnsi"/>
          <w:spacing w:val="-1"/>
          <w:sz w:val="24"/>
          <w:szCs w:val="24"/>
        </w:rPr>
        <w:t>sustentação,</w:t>
      </w:r>
      <w:r w:rsidRPr="00F97099">
        <w:rPr>
          <w:rFonts w:asciiTheme="majorHAnsi" w:hAnsiTheme="majorHAnsi"/>
          <w:spacing w:val="60"/>
          <w:sz w:val="24"/>
          <w:szCs w:val="24"/>
        </w:rPr>
        <w:t xml:space="preserve"> </w:t>
      </w:r>
      <w:r w:rsidRPr="00F97099">
        <w:rPr>
          <w:rFonts w:asciiTheme="majorHAnsi" w:hAnsiTheme="majorHAnsi"/>
          <w:spacing w:val="-1"/>
          <w:sz w:val="24"/>
          <w:szCs w:val="24"/>
        </w:rPr>
        <w:t>montantes,</w:t>
      </w:r>
      <w:r w:rsidRPr="00F97099">
        <w:rPr>
          <w:rFonts w:asciiTheme="majorHAnsi" w:hAnsiTheme="majorHAnsi"/>
          <w:spacing w:val="60"/>
          <w:sz w:val="24"/>
          <w:szCs w:val="24"/>
        </w:rPr>
        <w:t xml:space="preserve"> </w:t>
      </w:r>
      <w:r w:rsidRPr="00F97099">
        <w:rPr>
          <w:rFonts w:asciiTheme="majorHAnsi" w:hAnsiTheme="majorHAnsi"/>
          <w:spacing w:val="-1"/>
          <w:sz w:val="24"/>
          <w:szCs w:val="24"/>
        </w:rPr>
        <w:t>travessas,</w:t>
      </w:r>
      <w:r w:rsidRPr="00F97099">
        <w:rPr>
          <w:rFonts w:asciiTheme="majorHAnsi" w:hAnsiTheme="majorHAnsi"/>
          <w:spacing w:val="60"/>
          <w:sz w:val="24"/>
          <w:szCs w:val="24"/>
        </w:rPr>
        <w:t xml:space="preserve"> </w:t>
      </w:r>
      <w:r w:rsidRPr="00F97099">
        <w:rPr>
          <w:rFonts w:asciiTheme="majorHAnsi" w:hAnsiTheme="majorHAnsi"/>
          <w:spacing w:val="-1"/>
          <w:sz w:val="24"/>
          <w:szCs w:val="24"/>
        </w:rPr>
        <w:t>etc.,</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61"/>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61"/>
          <w:sz w:val="24"/>
          <w:szCs w:val="24"/>
        </w:rPr>
        <w:t xml:space="preserve"> </w:t>
      </w:r>
      <w:r w:rsidRPr="00F97099">
        <w:rPr>
          <w:rFonts w:asciiTheme="majorHAnsi" w:hAnsiTheme="majorHAnsi"/>
          <w:spacing w:val="-1"/>
          <w:sz w:val="24"/>
          <w:szCs w:val="24"/>
        </w:rPr>
        <w:t>adequados</w:t>
      </w:r>
      <w:r w:rsidRPr="00F97099">
        <w:rPr>
          <w:rFonts w:asciiTheme="majorHAnsi" w:hAnsiTheme="majorHAnsi"/>
          <w:sz w:val="24"/>
          <w:szCs w:val="24"/>
        </w:rPr>
        <w:t xml:space="preserve"> e</w:t>
      </w:r>
      <w:r w:rsidRPr="00F97099">
        <w:rPr>
          <w:rFonts w:asciiTheme="majorHAnsi" w:hAnsiTheme="majorHAnsi"/>
          <w:spacing w:val="65"/>
          <w:sz w:val="24"/>
          <w:szCs w:val="24"/>
        </w:rPr>
        <w:t xml:space="preserve"> </w:t>
      </w:r>
      <w:r w:rsidRPr="00F97099">
        <w:rPr>
          <w:rFonts w:asciiTheme="majorHAnsi" w:hAnsiTheme="majorHAnsi"/>
          <w:spacing w:val="-1"/>
          <w:sz w:val="24"/>
          <w:szCs w:val="24"/>
        </w:rPr>
        <w:t>próprios para</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fim</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que</w:t>
      </w:r>
      <w:r w:rsidRPr="00F97099">
        <w:rPr>
          <w:rFonts w:asciiTheme="majorHAnsi" w:hAnsiTheme="majorHAnsi"/>
          <w:sz w:val="24"/>
          <w:szCs w:val="24"/>
        </w:rPr>
        <w:t xml:space="preserve"> se </w:t>
      </w:r>
      <w:r w:rsidRPr="00F97099">
        <w:rPr>
          <w:rFonts w:asciiTheme="majorHAnsi" w:hAnsiTheme="majorHAnsi"/>
          <w:spacing w:val="-1"/>
          <w:sz w:val="24"/>
          <w:szCs w:val="24"/>
        </w:rPr>
        <w:t>destinam.</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Fornecer</w:t>
      </w:r>
      <w:r w:rsidRPr="00F97099">
        <w:rPr>
          <w:rFonts w:asciiTheme="majorHAnsi" w:hAnsiTheme="majorHAnsi"/>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6"/>
          <w:sz w:val="24"/>
          <w:szCs w:val="24"/>
        </w:rPr>
        <w:t xml:space="preserve"> </w:t>
      </w: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elementos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sustentação</w:t>
      </w:r>
      <w:r w:rsidRPr="00F97099">
        <w:rPr>
          <w:rFonts w:asciiTheme="majorHAnsi" w:hAnsiTheme="majorHAnsi"/>
          <w:spacing w:val="5"/>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fixação</w:t>
      </w:r>
      <w:r w:rsidRPr="00F97099">
        <w:rPr>
          <w:rFonts w:asciiTheme="majorHAnsi" w:hAnsiTheme="majorHAnsi"/>
          <w:spacing w:val="7"/>
          <w:sz w:val="24"/>
          <w:szCs w:val="24"/>
        </w:rPr>
        <w:t xml:space="preserve"> </w:t>
      </w:r>
      <w:r w:rsidRPr="00F97099">
        <w:rPr>
          <w:rFonts w:asciiTheme="majorHAnsi" w:hAnsiTheme="majorHAnsi"/>
          <w:spacing w:val="-1"/>
          <w:sz w:val="24"/>
          <w:szCs w:val="24"/>
        </w:rPr>
        <w:t>necessários.</w:t>
      </w:r>
      <w:r w:rsidR="00627048" w:rsidRPr="00F97099">
        <w:rPr>
          <w:rFonts w:asciiTheme="majorHAnsi" w:hAnsiTheme="majorHAnsi"/>
          <w:spacing w:val="-1"/>
          <w:sz w:val="24"/>
          <w:szCs w:val="24"/>
        </w:rPr>
        <w:t xml:space="preserve"> </w:t>
      </w:r>
      <w:r w:rsidRPr="00F97099">
        <w:rPr>
          <w:rFonts w:asciiTheme="majorHAnsi" w:hAnsiTheme="majorHAnsi"/>
          <w:spacing w:val="-1"/>
          <w:sz w:val="24"/>
          <w:szCs w:val="24"/>
        </w:rPr>
        <w:t>Usar</w:t>
      </w:r>
      <w:r w:rsidRPr="00F97099">
        <w:rPr>
          <w:rFonts w:asciiTheme="majorHAnsi" w:hAnsiTheme="majorHAnsi"/>
          <w:spacing w:val="6"/>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fixações</w:t>
      </w:r>
      <w:r w:rsidRPr="00F97099">
        <w:rPr>
          <w:rFonts w:asciiTheme="majorHAnsi" w:hAnsiTheme="majorHAnsi"/>
          <w:spacing w:val="65"/>
          <w:sz w:val="24"/>
          <w:szCs w:val="24"/>
        </w:rPr>
        <w:t xml:space="preserve"> </w:t>
      </w:r>
      <w:r w:rsidRPr="00F97099">
        <w:rPr>
          <w:rFonts w:asciiTheme="majorHAnsi" w:hAnsiTheme="majorHAnsi"/>
          <w:spacing w:val="-1"/>
          <w:sz w:val="24"/>
          <w:szCs w:val="24"/>
        </w:rPr>
        <w:t>mecânicas.</w:t>
      </w:r>
      <w:r w:rsidRPr="00F97099">
        <w:rPr>
          <w:rFonts w:asciiTheme="majorHAnsi" w:hAnsiTheme="majorHAnsi"/>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seguidas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orientações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do fabricante.</w:t>
      </w:r>
    </w:p>
    <w:p w:rsidR="00F60545" w:rsidRPr="00F97099" w:rsidRDefault="00F60545" w:rsidP="0080695D">
      <w:pPr>
        <w:pStyle w:val="Corpodetexto"/>
        <w:kinsoku w:val="0"/>
        <w:overflowPunct w:val="0"/>
        <w:spacing w:before="0"/>
        <w:ind w:left="0" w:firstLine="567"/>
        <w:rPr>
          <w:rFonts w:asciiTheme="majorHAnsi" w:hAnsiTheme="majorHAnsi"/>
          <w:spacing w:val="-1"/>
          <w:sz w:val="24"/>
          <w:szCs w:val="24"/>
        </w:rPr>
      </w:pPr>
    </w:p>
    <w:p w:rsidR="00273117" w:rsidRPr="00F97099" w:rsidRDefault="00273117" w:rsidP="00F60545">
      <w:pPr>
        <w:pStyle w:val="Corpodetexto"/>
        <w:kinsoku w:val="0"/>
        <w:overflowPunct w:val="0"/>
        <w:spacing w:before="0"/>
        <w:ind w:left="0" w:firstLine="567"/>
        <w:outlineLvl w:val="2"/>
        <w:rPr>
          <w:rFonts w:asciiTheme="majorHAnsi" w:hAnsiTheme="majorHAnsi"/>
          <w:b/>
          <w:sz w:val="24"/>
          <w:szCs w:val="24"/>
        </w:rPr>
      </w:pPr>
      <w:bookmarkStart w:id="67" w:name="_Toc429648226"/>
      <w:r w:rsidRPr="00F97099">
        <w:rPr>
          <w:rFonts w:asciiTheme="majorHAnsi" w:hAnsiTheme="majorHAnsi"/>
          <w:b/>
          <w:sz w:val="24"/>
          <w:szCs w:val="24"/>
        </w:rPr>
        <w:t>3.2.3 Divisórias em Granilite Cinza.</w:t>
      </w:r>
      <w:bookmarkEnd w:id="67"/>
    </w:p>
    <w:p w:rsidR="00F60545" w:rsidRDefault="00F60545" w:rsidP="00BB6CDF">
      <w:pPr>
        <w:ind w:firstLine="567"/>
        <w:rPr>
          <w:rFonts w:asciiTheme="majorHAnsi" w:hAnsiTheme="majorHAnsi"/>
          <w:b/>
          <w:spacing w:val="-1"/>
        </w:rPr>
      </w:pPr>
    </w:p>
    <w:p w:rsidR="00273117" w:rsidRPr="00BB6CDF" w:rsidRDefault="00273117" w:rsidP="00BB6CDF">
      <w:pPr>
        <w:ind w:firstLine="567"/>
        <w:rPr>
          <w:rFonts w:asciiTheme="majorHAnsi" w:hAnsiTheme="majorHAnsi"/>
          <w:b/>
          <w:bCs/>
        </w:rPr>
      </w:pPr>
      <w:r w:rsidRPr="00BB6CDF">
        <w:rPr>
          <w:rFonts w:asciiTheme="majorHAnsi" w:hAnsiTheme="majorHAnsi"/>
          <w:b/>
          <w:spacing w:val="-1"/>
        </w:rPr>
        <w:t>Especificação</w:t>
      </w:r>
    </w:p>
    <w:p w:rsidR="00273117" w:rsidRPr="00F97099" w:rsidRDefault="00273117"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Peças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granito</w:t>
      </w:r>
      <w:r w:rsidRPr="00F97099">
        <w:rPr>
          <w:rFonts w:asciiTheme="majorHAnsi" w:hAnsiTheme="majorHAnsi"/>
          <w:spacing w:val="16"/>
          <w:sz w:val="24"/>
          <w:szCs w:val="24"/>
        </w:rPr>
        <w:t xml:space="preserve"> </w:t>
      </w:r>
      <w:r w:rsidRPr="00F97099">
        <w:rPr>
          <w:rFonts w:asciiTheme="majorHAnsi" w:hAnsiTheme="majorHAnsi"/>
          <w:spacing w:val="-1"/>
          <w:sz w:val="24"/>
          <w:szCs w:val="24"/>
        </w:rPr>
        <w:t>cinza</w:t>
      </w:r>
      <w:r w:rsidRPr="00F97099">
        <w:rPr>
          <w:rFonts w:asciiTheme="majorHAnsi" w:hAnsiTheme="majorHAnsi"/>
          <w:spacing w:val="16"/>
          <w:sz w:val="24"/>
          <w:szCs w:val="24"/>
        </w:rPr>
        <w:t xml:space="preserve"> </w:t>
      </w:r>
      <w:r w:rsidRPr="00F97099">
        <w:rPr>
          <w:rFonts w:asciiTheme="majorHAnsi" w:hAnsiTheme="majorHAnsi"/>
          <w:spacing w:val="-1"/>
          <w:sz w:val="24"/>
          <w:szCs w:val="24"/>
        </w:rPr>
        <w:t>andorinha</w:t>
      </w:r>
      <w:r w:rsidRPr="00F97099">
        <w:rPr>
          <w:rFonts w:asciiTheme="majorHAnsi" w:hAnsiTheme="majorHAnsi"/>
          <w:spacing w:val="1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4"/>
          <w:sz w:val="24"/>
          <w:szCs w:val="24"/>
        </w:rPr>
        <w:t xml:space="preserve"> </w:t>
      </w:r>
      <w:r w:rsidRPr="00F97099">
        <w:rPr>
          <w:rFonts w:asciiTheme="majorHAnsi" w:hAnsiTheme="majorHAnsi"/>
          <w:spacing w:val="-1"/>
          <w:sz w:val="24"/>
          <w:szCs w:val="24"/>
        </w:rPr>
        <w:t>divisórias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banheiros</w:t>
      </w:r>
      <w:r w:rsidRPr="00F97099">
        <w:rPr>
          <w:rFonts w:asciiTheme="majorHAnsi" w:hAnsiTheme="majorHAnsi"/>
          <w:spacing w:val="16"/>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15"/>
          <w:sz w:val="24"/>
          <w:szCs w:val="24"/>
        </w:rPr>
        <w:t xml:space="preserve"> </w:t>
      </w:r>
      <w:r w:rsidRPr="00F97099">
        <w:rPr>
          <w:rFonts w:asciiTheme="majorHAnsi" w:hAnsiTheme="majorHAnsi"/>
          <w:sz w:val="24"/>
          <w:szCs w:val="24"/>
        </w:rPr>
        <w:t>3</w:t>
      </w:r>
      <w:r w:rsidRPr="00F97099">
        <w:rPr>
          <w:rFonts w:asciiTheme="majorHAnsi" w:hAnsiTheme="majorHAnsi"/>
          <w:spacing w:val="14"/>
          <w:sz w:val="24"/>
          <w:szCs w:val="24"/>
        </w:rPr>
        <w:t xml:space="preserve"> </w:t>
      </w:r>
      <w:r w:rsidRPr="00F97099">
        <w:rPr>
          <w:rFonts w:asciiTheme="majorHAnsi" w:hAnsiTheme="majorHAnsi"/>
          <w:spacing w:val="-1"/>
          <w:sz w:val="24"/>
          <w:szCs w:val="24"/>
        </w:rPr>
        <w:t>cm,</w:t>
      </w:r>
      <w:r w:rsidRPr="00F97099">
        <w:rPr>
          <w:rFonts w:asciiTheme="majorHAnsi" w:hAnsiTheme="majorHAnsi"/>
          <w:spacing w:val="17"/>
          <w:sz w:val="24"/>
          <w:szCs w:val="24"/>
        </w:rPr>
        <w:t xml:space="preserve"> </w:t>
      </w:r>
      <w:r w:rsidRPr="00F97099">
        <w:rPr>
          <w:rFonts w:asciiTheme="majorHAnsi" w:hAnsiTheme="majorHAnsi"/>
          <w:spacing w:val="-1"/>
          <w:sz w:val="24"/>
          <w:szCs w:val="24"/>
        </w:rPr>
        <w:t>polidos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em</w:t>
      </w:r>
      <w:r w:rsidRPr="00F97099">
        <w:rPr>
          <w:rFonts w:asciiTheme="majorHAnsi" w:hAnsiTheme="majorHAnsi"/>
          <w:spacing w:val="14"/>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61"/>
          <w:sz w:val="24"/>
          <w:szCs w:val="24"/>
        </w:rPr>
        <w:t xml:space="preserve"> </w:t>
      </w:r>
      <w:r w:rsidRPr="00F97099">
        <w:rPr>
          <w:rFonts w:asciiTheme="majorHAnsi" w:hAnsiTheme="majorHAnsi"/>
          <w:spacing w:val="-1"/>
          <w:sz w:val="24"/>
          <w:szCs w:val="24"/>
        </w:rPr>
        <w:t>as faces</w:t>
      </w:r>
      <w:r w:rsidRPr="00F97099">
        <w:rPr>
          <w:rFonts w:asciiTheme="majorHAnsi" w:hAnsiTheme="majorHAnsi"/>
          <w:sz w:val="24"/>
          <w:szCs w:val="24"/>
        </w:rPr>
        <w:t xml:space="preserve"> </w:t>
      </w:r>
      <w:r w:rsidRPr="00F97099">
        <w:rPr>
          <w:rFonts w:asciiTheme="majorHAnsi" w:hAnsiTheme="majorHAnsi"/>
          <w:spacing w:val="-1"/>
          <w:sz w:val="24"/>
          <w:szCs w:val="24"/>
        </w:rPr>
        <w:t>aparentes,</w:t>
      </w:r>
      <w:r w:rsidRPr="00F97099">
        <w:rPr>
          <w:rFonts w:asciiTheme="majorHAnsi" w:hAnsiTheme="majorHAnsi"/>
          <w:sz w:val="24"/>
          <w:szCs w:val="24"/>
        </w:rPr>
        <w:t xml:space="preserve"> </w:t>
      </w:r>
      <w:r w:rsidRPr="00F97099">
        <w:rPr>
          <w:rFonts w:asciiTheme="majorHAnsi" w:hAnsiTheme="majorHAnsi"/>
          <w:spacing w:val="-1"/>
          <w:sz w:val="24"/>
          <w:szCs w:val="24"/>
        </w:rPr>
        <w:t>sem trincas ou</w:t>
      </w:r>
      <w:r w:rsidRPr="00F97099">
        <w:rPr>
          <w:rFonts w:asciiTheme="majorHAnsi" w:hAnsiTheme="majorHAnsi"/>
          <w:sz w:val="24"/>
          <w:szCs w:val="24"/>
        </w:rPr>
        <w:t xml:space="preserve"> </w:t>
      </w:r>
      <w:r w:rsidRPr="00F97099">
        <w:rPr>
          <w:rFonts w:asciiTheme="majorHAnsi" w:hAnsiTheme="majorHAnsi"/>
          <w:spacing w:val="-1"/>
          <w:sz w:val="24"/>
          <w:szCs w:val="24"/>
        </w:rPr>
        <w:t xml:space="preserve">falhas </w:t>
      </w:r>
      <w:r w:rsidRPr="00F97099">
        <w:rPr>
          <w:rFonts w:asciiTheme="majorHAnsi" w:hAnsiTheme="majorHAnsi"/>
          <w:sz w:val="24"/>
          <w:szCs w:val="24"/>
        </w:rPr>
        <w:t xml:space="preserve">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perfeito</w:t>
      </w:r>
      <w:r w:rsidRPr="00F97099">
        <w:rPr>
          <w:rFonts w:asciiTheme="majorHAnsi" w:hAnsiTheme="majorHAnsi"/>
          <w:sz w:val="24"/>
          <w:szCs w:val="24"/>
        </w:rPr>
        <w:t xml:space="preserve"> </w:t>
      </w:r>
      <w:r w:rsidRPr="00F97099">
        <w:rPr>
          <w:rFonts w:asciiTheme="majorHAnsi" w:hAnsiTheme="majorHAnsi"/>
          <w:spacing w:val="-1"/>
          <w:sz w:val="24"/>
          <w:szCs w:val="24"/>
        </w:rPr>
        <w:t>esquadro.</w:t>
      </w:r>
    </w:p>
    <w:p w:rsidR="00AF7544" w:rsidRDefault="00273117" w:rsidP="000C3BD2">
      <w:pPr>
        <w:pStyle w:val="Corpodetexto"/>
        <w:numPr>
          <w:ilvl w:val="0"/>
          <w:numId w:val="69"/>
        </w:numPr>
        <w:kinsoku w:val="0"/>
        <w:overflowPunct w:val="0"/>
        <w:spacing w:before="0"/>
        <w:ind w:left="993"/>
        <w:rPr>
          <w:rFonts w:asciiTheme="majorHAnsi" w:hAnsiTheme="majorHAnsi"/>
          <w:sz w:val="24"/>
          <w:szCs w:val="24"/>
        </w:rPr>
      </w:pPr>
      <w:r w:rsidRPr="00F97099">
        <w:rPr>
          <w:rFonts w:asciiTheme="majorHAnsi" w:hAnsiTheme="majorHAnsi"/>
          <w:spacing w:val="-1"/>
          <w:sz w:val="24"/>
          <w:szCs w:val="24"/>
        </w:rPr>
        <w:t>Dimensões:</w:t>
      </w:r>
      <w:r w:rsidRPr="00F97099">
        <w:rPr>
          <w:rFonts w:asciiTheme="majorHAnsi" w:hAnsiTheme="majorHAnsi"/>
          <w:sz w:val="24"/>
          <w:szCs w:val="24"/>
        </w:rPr>
        <w:t xml:space="preserve"> </w:t>
      </w:r>
      <w:r w:rsidRPr="00F97099">
        <w:rPr>
          <w:rFonts w:asciiTheme="majorHAnsi" w:hAnsiTheme="majorHAnsi"/>
          <w:spacing w:val="-1"/>
          <w:sz w:val="24"/>
          <w:szCs w:val="24"/>
        </w:rPr>
        <w:t>de acordo com</w:t>
      </w:r>
      <w:r w:rsidRPr="00F97099">
        <w:rPr>
          <w:rFonts w:asciiTheme="majorHAnsi" w:hAnsiTheme="majorHAnsi"/>
          <w:spacing w:val="-2"/>
          <w:sz w:val="24"/>
          <w:szCs w:val="24"/>
        </w:rPr>
        <w:t xml:space="preserve"> </w:t>
      </w:r>
      <w:r w:rsidRPr="00F97099">
        <w:rPr>
          <w:rFonts w:asciiTheme="majorHAnsi" w:hAnsiTheme="majorHAnsi"/>
          <w:spacing w:val="-1"/>
          <w:sz w:val="24"/>
          <w:szCs w:val="24"/>
        </w:rPr>
        <w:t>detalhe</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p>
    <w:p w:rsidR="00AF7544" w:rsidRDefault="00273117" w:rsidP="000C3BD2">
      <w:pPr>
        <w:pStyle w:val="Corpodetexto"/>
        <w:numPr>
          <w:ilvl w:val="0"/>
          <w:numId w:val="69"/>
        </w:numPr>
        <w:kinsoku w:val="0"/>
        <w:overflowPunct w:val="0"/>
        <w:spacing w:before="0"/>
        <w:ind w:left="993"/>
        <w:rPr>
          <w:rFonts w:asciiTheme="majorHAnsi" w:hAnsiTheme="majorHAnsi"/>
          <w:sz w:val="24"/>
          <w:szCs w:val="24"/>
        </w:rPr>
      </w:pPr>
      <w:r w:rsidRPr="00AF7544">
        <w:rPr>
          <w:rFonts w:asciiTheme="majorHAnsi" w:hAnsiTheme="majorHAnsi"/>
          <w:spacing w:val="-1"/>
          <w:sz w:val="24"/>
          <w:szCs w:val="24"/>
        </w:rPr>
        <w:t>Ferragens:</w:t>
      </w:r>
      <w:r w:rsidRPr="00AF7544">
        <w:rPr>
          <w:rFonts w:asciiTheme="majorHAnsi" w:hAnsiTheme="majorHAnsi"/>
          <w:sz w:val="24"/>
          <w:szCs w:val="24"/>
        </w:rPr>
        <w:t xml:space="preserve"> </w:t>
      </w:r>
      <w:r w:rsidRPr="00AF7544">
        <w:rPr>
          <w:rFonts w:asciiTheme="majorHAnsi" w:hAnsiTheme="majorHAnsi"/>
          <w:spacing w:val="-1"/>
          <w:sz w:val="24"/>
          <w:szCs w:val="24"/>
        </w:rPr>
        <w:t>linha</w:t>
      </w:r>
      <w:r w:rsidRPr="00AF7544">
        <w:rPr>
          <w:rFonts w:asciiTheme="majorHAnsi" w:hAnsiTheme="majorHAnsi"/>
          <w:spacing w:val="1"/>
          <w:sz w:val="24"/>
          <w:szCs w:val="24"/>
        </w:rPr>
        <w:t xml:space="preserve"> </w:t>
      </w:r>
      <w:r w:rsidRPr="00AF7544">
        <w:rPr>
          <w:rFonts w:asciiTheme="majorHAnsi" w:hAnsiTheme="majorHAnsi"/>
          <w:spacing w:val="-1"/>
          <w:sz w:val="24"/>
          <w:szCs w:val="24"/>
        </w:rPr>
        <w:t>mármore da La Fonte ou equivalente</w:t>
      </w:r>
      <w:r w:rsidRPr="00AF7544">
        <w:rPr>
          <w:rFonts w:asciiTheme="majorHAnsi" w:hAnsiTheme="majorHAnsi"/>
          <w:spacing w:val="1"/>
          <w:sz w:val="24"/>
          <w:szCs w:val="24"/>
        </w:rPr>
        <w:t xml:space="preserve"> </w:t>
      </w:r>
      <w:r w:rsidRPr="00AF7544">
        <w:rPr>
          <w:rFonts w:asciiTheme="majorHAnsi" w:hAnsiTheme="majorHAnsi"/>
          <w:spacing w:val="-1"/>
          <w:sz w:val="24"/>
          <w:szCs w:val="24"/>
        </w:rPr>
        <w:t>aprovado.</w:t>
      </w:r>
    </w:p>
    <w:p w:rsidR="00AF7544" w:rsidRDefault="00273117" w:rsidP="000C3BD2">
      <w:pPr>
        <w:pStyle w:val="Corpodetexto"/>
        <w:numPr>
          <w:ilvl w:val="0"/>
          <w:numId w:val="69"/>
        </w:numPr>
        <w:kinsoku w:val="0"/>
        <w:overflowPunct w:val="0"/>
        <w:spacing w:before="0"/>
        <w:ind w:left="993"/>
        <w:rPr>
          <w:rFonts w:asciiTheme="majorHAnsi" w:hAnsiTheme="majorHAnsi"/>
          <w:sz w:val="24"/>
          <w:szCs w:val="24"/>
        </w:rPr>
      </w:pPr>
      <w:r w:rsidRPr="00AF7544">
        <w:rPr>
          <w:rFonts w:asciiTheme="majorHAnsi" w:hAnsiTheme="majorHAnsi"/>
          <w:spacing w:val="-1"/>
          <w:sz w:val="24"/>
          <w:szCs w:val="24"/>
        </w:rPr>
        <w:t>Locais de</w:t>
      </w:r>
      <w:r w:rsidRPr="00AF7544">
        <w:rPr>
          <w:rFonts w:asciiTheme="majorHAnsi" w:hAnsiTheme="majorHAnsi"/>
          <w:sz w:val="24"/>
          <w:szCs w:val="24"/>
        </w:rPr>
        <w:t xml:space="preserve"> </w:t>
      </w:r>
      <w:r w:rsidRPr="00AF7544">
        <w:rPr>
          <w:rFonts w:asciiTheme="majorHAnsi" w:hAnsiTheme="majorHAnsi"/>
          <w:spacing w:val="-1"/>
          <w:sz w:val="24"/>
          <w:szCs w:val="24"/>
        </w:rPr>
        <w:t>aplicação:</w:t>
      </w:r>
      <w:r w:rsidRPr="00AF7544">
        <w:rPr>
          <w:rFonts w:asciiTheme="majorHAnsi" w:hAnsiTheme="majorHAnsi"/>
          <w:spacing w:val="3"/>
          <w:sz w:val="24"/>
          <w:szCs w:val="24"/>
        </w:rPr>
        <w:t xml:space="preserve"> </w:t>
      </w:r>
      <w:r w:rsidRPr="00AF7544">
        <w:rPr>
          <w:rFonts w:asciiTheme="majorHAnsi" w:hAnsiTheme="majorHAnsi"/>
          <w:spacing w:val="-1"/>
          <w:sz w:val="24"/>
          <w:szCs w:val="24"/>
        </w:rPr>
        <w:t>divisórias</w:t>
      </w:r>
      <w:r w:rsidRPr="00AF7544">
        <w:rPr>
          <w:rFonts w:asciiTheme="majorHAnsi" w:hAnsiTheme="majorHAnsi"/>
          <w:spacing w:val="1"/>
          <w:sz w:val="24"/>
          <w:szCs w:val="24"/>
        </w:rPr>
        <w:t xml:space="preserve"> </w:t>
      </w:r>
      <w:r w:rsidRPr="00AF7544">
        <w:rPr>
          <w:rFonts w:asciiTheme="majorHAnsi" w:hAnsiTheme="majorHAnsi"/>
          <w:spacing w:val="-1"/>
          <w:sz w:val="24"/>
          <w:szCs w:val="24"/>
        </w:rPr>
        <w:t>dos</w:t>
      </w:r>
      <w:r w:rsidRPr="00AF7544">
        <w:rPr>
          <w:rFonts w:asciiTheme="majorHAnsi" w:hAnsiTheme="majorHAnsi"/>
          <w:sz w:val="24"/>
          <w:szCs w:val="24"/>
        </w:rPr>
        <w:t xml:space="preserve"> </w:t>
      </w:r>
      <w:r w:rsidRPr="00AF7544">
        <w:rPr>
          <w:rFonts w:asciiTheme="majorHAnsi" w:hAnsiTheme="majorHAnsi"/>
          <w:spacing w:val="-1"/>
          <w:sz w:val="24"/>
          <w:szCs w:val="24"/>
        </w:rPr>
        <w:t>boxes</w:t>
      </w:r>
      <w:r w:rsidRPr="00AF7544">
        <w:rPr>
          <w:rFonts w:asciiTheme="majorHAnsi" w:hAnsiTheme="majorHAnsi"/>
          <w:spacing w:val="2"/>
          <w:sz w:val="24"/>
          <w:szCs w:val="24"/>
        </w:rPr>
        <w:t xml:space="preserve"> </w:t>
      </w:r>
      <w:r w:rsidRPr="00AF7544">
        <w:rPr>
          <w:rFonts w:asciiTheme="majorHAnsi" w:hAnsiTheme="majorHAnsi"/>
          <w:spacing w:val="-1"/>
          <w:sz w:val="24"/>
          <w:szCs w:val="24"/>
        </w:rPr>
        <w:t>dos banheiros</w:t>
      </w:r>
      <w:r w:rsidRPr="00AF7544">
        <w:rPr>
          <w:rFonts w:asciiTheme="majorHAnsi" w:hAnsiTheme="majorHAnsi"/>
          <w:spacing w:val="2"/>
          <w:sz w:val="24"/>
          <w:szCs w:val="24"/>
        </w:rPr>
        <w:t xml:space="preserve"> </w:t>
      </w:r>
      <w:r w:rsidRPr="00AF7544">
        <w:rPr>
          <w:rFonts w:asciiTheme="majorHAnsi" w:hAnsiTheme="majorHAnsi"/>
          <w:spacing w:val="-1"/>
          <w:sz w:val="24"/>
          <w:szCs w:val="24"/>
        </w:rPr>
        <w:t>conforme</w:t>
      </w:r>
      <w:r w:rsidRPr="00AF7544">
        <w:rPr>
          <w:rFonts w:asciiTheme="majorHAnsi" w:hAnsiTheme="majorHAnsi"/>
          <w:sz w:val="24"/>
          <w:szCs w:val="24"/>
        </w:rPr>
        <w:t xml:space="preserve"> </w:t>
      </w:r>
      <w:r w:rsidRPr="00AF7544">
        <w:rPr>
          <w:rFonts w:asciiTheme="majorHAnsi" w:hAnsiTheme="majorHAnsi"/>
          <w:spacing w:val="-1"/>
          <w:sz w:val="24"/>
          <w:szCs w:val="24"/>
        </w:rPr>
        <w:t>projeto</w:t>
      </w:r>
    </w:p>
    <w:p w:rsidR="00273117" w:rsidRPr="00AF7544" w:rsidRDefault="00273117" w:rsidP="000C3BD2">
      <w:pPr>
        <w:pStyle w:val="Corpodetexto"/>
        <w:numPr>
          <w:ilvl w:val="0"/>
          <w:numId w:val="69"/>
        </w:numPr>
        <w:kinsoku w:val="0"/>
        <w:overflowPunct w:val="0"/>
        <w:spacing w:before="0"/>
        <w:ind w:left="993"/>
        <w:rPr>
          <w:rFonts w:asciiTheme="majorHAnsi" w:hAnsiTheme="majorHAnsi"/>
          <w:sz w:val="24"/>
          <w:szCs w:val="24"/>
        </w:rPr>
      </w:pPr>
      <w:r w:rsidRPr="00AF7544">
        <w:rPr>
          <w:rFonts w:asciiTheme="majorHAnsi" w:hAnsiTheme="majorHAnsi"/>
          <w:spacing w:val="-1"/>
          <w:sz w:val="24"/>
          <w:szCs w:val="24"/>
        </w:rPr>
        <w:t>Fabricante: fornecedor</w:t>
      </w:r>
      <w:r w:rsidRPr="00AF7544">
        <w:rPr>
          <w:rFonts w:asciiTheme="majorHAnsi" w:hAnsiTheme="majorHAnsi"/>
          <w:sz w:val="24"/>
          <w:szCs w:val="24"/>
        </w:rPr>
        <w:t xml:space="preserve"> </w:t>
      </w:r>
      <w:r w:rsidRPr="00AF7544">
        <w:rPr>
          <w:rFonts w:asciiTheme="majorHAnsi" w:hAnsiTheme="majorHAnsi"/>
          <w:spacing w:val="-1"/>
          <w:sz w:val="24"/>
          <w:szCs w:val="24"/>
        </w:rPr>
        <w:t>local,</w:t>
      </w:r>
      <w:r w:rsidRPr="00AF7544">
        <w:rPr>
          <w:rFonts w:asciiTheme="majorHAnsi" w:hAnsiTheme="majorHAnsi"/>
          <w:sz w:val="24"/>
          <w:szCs w:val="24"/>
        </w:rPr>
        <w:t xml:space="preserve"> </w:t>
      </w:r>
      <w:r w:rsidRPr="00AF7544">
        <w:rPr>
          <w:rFonts w:asciiTheme="majorHAnsi" w:hAnsiTheme="majorHAnsi"/>
          <w:spacing w:val="-1"/>
          <w:sz w:val="24"/>
          <w:szCs w:val="24"/>
        </w:rPr>
        <w:t>protótipo aprovado pela</w:t>
      </w:r>
      <w:r w:rsidRPr="00AF7544">
        <w:rPr>
          <w:rFonts w:asciiTheme="majorHAnsi" w:hAnsiTheme="majorHAnsi"/>
          <w:sz w:val="24"/>
          <w:szCs w:val="24"/>
        </w:rPr>
        <w:t xml:space="preserve"> </w:t>
      </w:r>
      <w:r w:rsidRPr="00AF7544">
        <w:rPr>
          <w:rFonts w:asciiTheme="majorHAnsi" w:hAnsiTheme="majorHAnsi"/>
          <w:spacing w:val="-1"/>
          <w:sz w:val="24"/>
          <w:szCs w:val="24"/>
        </w:rPr>
        <w:t>fiscalização.</w:t>
      </w:r>
    </w:p>
    <w:p w:rsidR="00F60545" w:rsidRDefault="00F60545" w:rsidP="00BB6CDF">
      <w:pPr>
        <w:ind w:firstLine="567"/>
        <w:rPr>
          <w:rFonts w:asciiTheme="majorHAnsi" w:hAnsiTheme="majorHAnsi"/>
          <w:b/>
          <w:spacing w:val="-1"/>
        </w:rPr>
      </w:pPr>
    </w:p>
    <w:p w:rsidR="00273117" w:rsidRPr="00BB6CDF" w:rsidRDefault="00273117" w:rsidP="00BB6CDF">
      <w:pPr>
        <w:ind w:firstLine="567"/>
        <w:rPr>
          <w:rFonts w:asciiTheme="majorHAnsi" w:hAnsiTheme="majorHAnsi"/>
          <w:b/>
          <w:bCs/>
        </w:rPr>
      </w:pPr>
      <w:r w:rsidRPr="00BB6CDF">
        <w:rPr>
          <w:rFonts w:asciiTheme="majorHAnsi" w:hAnsiTheme="majorHAnsi"/>
          <w:b/>
          <w:spacing w:val="-1"/>
        </w:rPr>
        <w:t>Execução</w:t>
      </w:r>
    </w:p>
    <w:p w:rsidR="00273117" w:rsidRPr="00F97099" w:rsidRDefault="00273117"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granilite, serão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às</w:t>
      </w:r>
      <w:r w:rsidRPr="00F97099">
        <w:rPr>
          <w:rFonts w:asciiTheme="majorHAnsi" w:hAnsiTheme="majorHAnsi"/>
          <w:spacing w:val="2"/>
          <w:sz w:val="24"/>
          <w:szCs w:val="24"/>
        </w:rPr>
        <w:t xml:space="preserve"> </w:t>
      </w:r>
      <w:r w:rsidRPr="00F97099">
        <w:rPr>
          <w:rFonts w:asciiTheme="majorHAnsi" w:hAnsiTheme="majorHAnsi"/>
          <w:spacing w:val="-1"/>
          <w:sz w:val="24"/>
          <w:szCs w:val="24"/>
        </w:rPr>
        <w:t>paredes</w:t>
      </w:r>
      <w:r w:rsidRPr="00F97099">
        <w:rPr>
          <w:rFonts w:asciiTheme="majorHAnsi" w:hAnsiTheme="majorHAnsi"/>
          <w:sz w:val="24"/>
          <w:szCs w:val="24"/>
        </w:rPr>
        <w:t xml:space="preserve"> </w:t>
      </w:r>
      <w:r w:rsidRPr="00F97099">
        <w:rPr>
          <w:rFonts w:asciiTheme="majorHAnsi" w:hAnsiTheme="majorHAnsi"/>
          <w:spacing w:val="-1"/>
          <w:sz w:val="24"/>
          <w:szCs w:val="24"/>
        </w:rPr>
        <w:t>por</w:t>
      </w:r>
      <w:r w:rsidRPr="00F97099">
        <w:rPr>
          <w:rFonts w:asciiTheme="majorHAnsi" w:hAnsiTheme="majorHAnsi"/>
          <w:sz w:val="24"/>
          <w:szCs w:val="24"/>
        </w:rPr>
        <w:t xml:space="preserve"> </w:t>
      </w:r>
      <w:r w:rsidRPr="00F97099">
        <w:rPr>
          <w:rFonts w:asciiTheme="majorHAnsi" w:hAnsiTheme="majorHAnsi"/>
          <w:spacing w:val="-1"/>
          <w:sz w:val="24"/>
          <w:szCs w:val="24"/>
        </w:rPr>
        <w:t>chumbamento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argamassa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cimento</w:t>
      </w:r>
      <w:r w:rsidRPr="00F97099">
        <w:rPr>
          <w:rFonts w:asciiTheme="majorHAnsi" w:hAnsiTheme="majorHAnsi"/>
          <w:sz w:val="24"/>
          <w:szCs w:val="24"/>
        </w:rPr>
        <w:t xml:space="preserve"> e </w:t>
      </w:r>
      <w:r w:rsidRPr="00F97099">
        <w:rPr>
          <w:rFonts w:asciiTheme="majorHAnsi" w:hAnsiTheme="majorHAnsi"/>
          <w:spacing w:val="-1"/>
          <w:sz w:val="24"/>
          <w:szCs w:val="24"/>
        </w:rPr>
        <w:t>areia</w:t>
      </w:r>
      <w:r w:rsidRPr="00F97099">
        <w:rPr>
          <w:rFonts w:asciiTheme="majorHAnsi" w:hAnsiTheme="majorHAnsi"/>
          <w:spacing w:val="63"/>
          <w:sz w:val="24"/>
          <w:szCs w:val="24"/>
        </w:rPr>
        <w:t xml:space="preserve"> </w:t>
      </w:r>
      <w:r w:rsidRPr="00F97099">
        <w:rPr>
          <w:rFonts w:asciiTheme="majorHAnsi" w:hAnsiTheme="majorHAnsi"/>
          <w:spacing w:val="-1"/>
          <w:sz w:val="24"/>
          <w:szCs w:val="24"/>
        </w:rPr>
        <w:t>no traço</w:t>
      </w:r>
      <w:r w:rsidRPr="00F97099">
        <w:rPr>
          <w:rFonts w:asciiTheme="majorHAnsi" w:hAnsiTheme="majorHAnsi"/>
          <w:spacing w:val="-2"/>
          <w:sz w:val="24"/>
          <w:szCs w:val="24"/>
        </w:rPr>
        <w:t xml:space="preserve"> </w:t>
      </w:r>
      <w:r w:rsidRPr="00F97099">
        <w:rPr>
          <w:rFonts w:asciiTheme="majorHAnsi" w:hAnsiTheme="majorHAnsi"/>
          <w:spacing w:val="-1"/>
          <w:sz w:val="24"/>
          <w:szCs w:val="24"/>
        </w:rPr>
        <w:t>1:3 e, entre si, através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1"/>
          <w:sz w:val="24"/>
          <w:szCs w:val="24"/>
        </w:rPr>
        <w:t xml:space="preserve"> </w:t>
      </w:r>
      <w:r w:rsidRPr="00F97099">
        <w:rPr>
          <w:rFonts w:asciiTheme="majorHAnsi" w:hAnsiTheme="majorHAnsi"/>
          <w:spacing w:val="-1"/>
          <w:sz w:val="24"/>
          <w:szCs w:val="24"/>
        </w:rPr>
        <w:t>próprias</w:t>
      </w:r>
      <w:r w:rsidRPr="00F97099">
        <w:rPr>
          <w:rFonts w:asciiTheme="majorHAnsi" w:hAnsiTheme="majorHAnsi"/>
          <w:sz w:val="24"/>
          <w:szCs w:val="24"/>
        </w:rPr>
        <w:t xml:space="preserve"> </w:t>
      </w:r>
      <w:r w:rsidRPr="00F97099">
        <w:rPr>
          <w:rFonts w:asciiTheme="majorHAnsi" w:hAnsiTheme="majorHAnsi"/>
          <w:spacing w:val="-1"/>
          <w:sz w:val="24"/>
          <w:szCs w:val="24"/>
        </w:rPr>
        <w:t>de latão</w:t>
      </w:r>
      <w:r w:rsidRPr="00F97099">
        <w:rPr>
          <w:rFonts w:asciiTheme="majorHAnsi" w:hAnsiTheme="majorHAnsi"/>
          <w:sz w:val="24"/>
          <w:szCs w:val="24"/>
        </w:rPr>
        <w:t xml:space="preserve"> </w:t>
      </w:r>
      <w:r w:rsidRPr="00F97099">
        <w:rPr>
          <w:rFonts w:asciiTheme="majorHAnsi" w:hAnsiTheme="majorHAnsi"/>
          <w:spacing w:val="-1"/>
          <w:sz w:val="24"/>
          <w:szCs w:val="24"/>
        </w:rPr>
        <w:t>cromado.</w:t>
      </w:r>
    </w:p>
    <w:p w:rsidR="00273117" w:rsidRPr="00F97099" w:rsidRDefault="00273117"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Fixar</w:t>
      </w:r>
      <w:r w:rsidRPr="00F97099">
        <w:rPr>
          <w:rFonts w:asciiTheme="majorHAnsi" w:hAnsiTheme="majorHAnsi"/>
          <w:spacing w:val="61"/>
          <w:sz w:val="24"/>
          <w:szCs w:val="24"/>
        </w:rPr>
        <w:t xml:space="preserve"> </w:t>
      </w:r>
      <w:r w:rsidRPr="00F97099">
        <w:rPr>
          <w:rFonts w:asciiTheme="majorHAnsi" w:hAnsiTheme="majorHAnsi"/>
          <w:spacing w:val="-1"/>
          <w:sz w:val="24"/>
          <w:szCs w:val="24"/>
        </w:rPr>
        <w: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Pr="00F97099">
        <w:rPr>
          <w:rFonts w:asciiTheme="majorHAnsi" w:hAnsiTheme="majorHAnsi"/>
          <w:spacing w:val="-1"/>
          <w:sz w:val="24"/>
          <w:szCs w:val="24"/>
        </w:rPr>
        <w:t>sustentação,</w:t>
      </w:r>
      <w:r w:rsidRPr="00F97099">
        <w:rPr>
          <w:rFonts w:asciiTheme="majorHAnsi" w:hAnsiTheme="majorHAnsi"/>
          <w:spacing w:val="60"/>
          <w:sz w:val="24"/>
          <w:szCs w:val="24"/>
        </w:rPr>
        <w:t xml:space="preserve"> </w:t>
      </w:r>
      <w:r w:rsidRPr="00F97099">
        <w:rPr>
          <w:rFonts w:asciiTheme="majorHAnsi" w:hAnsiTheme="majorHAnsi"/>
          <w:spacing w:val="-1"/>
          <w:sz w:val="24"/>
          <w:szCs w:val="24"/>
        </w:rPr>
        <w:t>montantes,</w:t>
      </w:r>
      <w:r w:rsidRPr="00F97099">
        <w:rPr>
          <w:rFonts w:asciiTheme="majorHAnsi" w:hAnsiTheme="majorHAnsi"/>
          <w:spacing w:val="60"/>
          <w:sz w:val="24"/>
          <w:szCs w:val="24"/>
        </w:rPr>
        <w:t xml:space="preserve"> </w:t>
      </w:r>
      <w:r w:rsidRPr="00F97099">
        <w:rPr>
          <w:rFonts w:asciiTheme="majorHAnsi" w:hAnsiTheme="majorHAnsi"/>
          <w:spacing w:val="-1"/>
          <w:sz w:val="24"/>
          <w:szCs w:val="24"/>
        </w:rPr>
        <w:t>travessas,</w:t>
      </w:r>
      <w:r w:rsidRPr="00F97099">
        <w:rPr>
          <w:rFonts w:asciiTheme="majorHAnsi" w:hAnsiTheme="majorHAnsi"/>
          <w:spacing w:val="60"/>
          <w:sz w:val="24"/>
          <w:szCs w:val="24"/>
        </w:rPr>
        <w:t xml:space="preserve"> </w:t>
      </w:r>
      <w:r w:rsidRPr="00F97099">
        <w:rPr>
          <w:rFonts w:asciiTheme="majorHAnsi" w:hAnsiTheme="majorHAnsi"/>
          <w:spacing w:val="-1"/>
          <w:sz w:val="24"/>
          <w:szCs w:val="24"/>
        </w:rPr>
        <w:t>etc., com</w:t>
      </w:r>
      <w:r w:rsidRPr="00F97099">
        <w:rPr>
          <w:rFonts w:asciiTheme="majorHAnsi" w:hAnsiTheme="majorHAnsi"/>
          <w:spacing w:val="61"/>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61"/>
          <w:sz w:val="24"/>
          <w:szCs w:val="24"/>
        </w:rPr>
        <w:t xml:space="preserve"> </w:t>
      </w:r>
      <w:r w:rsidRPr="00F97099">
        <w:rPr>
          <w:rFonts w:asciiTheme="majorHAnsi" w:hAnsiTheme="majorHAnsi"/>
          <w:spacing w:val="-1"/>
          <w:sz w:val="24"/>
          <w:szCs w:val="24"/>
        </w:rPr>
        <w:t>adequados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65"/>
          <w:sz w:val="24"/>
          <w:szCs w:val="24"/>
        </w:rPr>
        <w:t xml:space="preserve"> </w:t>
      </w:r>
      <w:r w:rsidRPr="00F97099">
        <w:rPr>
          <w:rFonts w:asciiTheme="majorHAnsi" w:hAnsiTheme="majorHAnsi"/>
          <w:spacing w:val="-1"/>
          <w:sz w:val="24"/>
          <w:szCs w:val="24"/>
        </w:rPr>
        <w:t>próprios para</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fim</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que</w:t>
      </w:r>
      <w:r w:rsidRPr="00F97099">
        <w:rPr>
          <w:rFonts w:asciiTheme="majorHAnsi" w:hAnsiTheme="majorHAnsi"/>
          <w:sz w:val="24"/>
          <w:szCs w:val="24"/>
        </w:rPr>
        <w:t xml:space="preserve"> se </w:t>
      </w:r>
      <w:r w:rsidRPr="00F97099">
        <w:rPr>
          <w:rFonts w:asciiTheme="majorHAnsi" w:hAnsiTheme="majorHAnsi"/>
          <w:spacing w:val="-1"/>
          <w:sz w:val="24"/>
          <w:szCs w:val="24"/>
        </w:rPr>
        <w:t>destinam.</w:t>
      </w:r>
    </w:p>
    <w:p w:rsidR="00273117" w:rsidRPr="00F97099" w:rsidRDefault="00273117"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Fornecer</w:t>
      </w:r>
      <w:r w:rsidRPr="00F97099">
        <w:rPr>
          <w:rFonts w:asciiTheme="majorHAnsi" w:hAnsiTheme="majorHAnsi"/>
          <w:spacing w:val="6"/>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6"/>
          <w:sz w:val="24"/>
          <w:szCs w:val="24"/>
        </w:rPr>
        <w:t xml:space="preserve"> </w:t>
      </w: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sustentação</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0044115A" w:rsidRPr="00F97099">
        <w:rPr>
          <w:rFonts w:asciiTheme="majorHAnsi" w:hAnsiTheme="majorHAnsi"/>
          <w:spacing w:val="-1"/>
          <w:sz w:val="24"/>
          <w:szCs w:val="24"/>
        </w:rPr>
        <w:t>fixação</w:t>
      </w:r>
      <w:r w:rsidR="0044115A" w:rsidRPr="00F97099">
        <w:rPr>
          <w:rFonts w:asciiTheme="majorHAnsi" w:hAnsiTheme="majorHAnsi"/>
          <w:sz w:val="24"/>
          <w:szCs w:val="24"/>
        </w:rPr>
        <w:t xml:space="preserve"> </w:t>
      </w:r>
      <w:r w:rsidR="0044115A" w:rsidRPr="00F97099">
        <w:rPr>
          <w:rFonts w:asciiTheme="majorHAnsi" w:hAnsiTheme="majorHAnsi"/>
          <w:spacing w:val="7"/>
          <w:sz w:val="24"/>
          <w:szCs w:val="24"/>
        </w:rPr>
        <w:t>necessários</w:t>
      </w:r>
      <w:r w:rsidRPr="00F97099">
        <w:rPr>
          <w:rFonts w:asciiTheme="majorHAnsi" w:hAnsiTheme="majorHAnsi"/>
          <w:spacing w:val="-1"/>
          <w:sz w:val="24"/>
          <w:szCs w:val="24"/>
        </w:rPr>
        <w:t>.</w:t>
      </w:r>
      <w:r w:rsidRPr="00F97099">
        <w:rPr>
          <w:rFonts w:asciiTheme="majorHAnsi" w:hAnsiTheme="majorHAnsi"/>
          <w:sz w:val="24"/>
          <w:szCs w:val="24"/>
        </w:rPr>
        <w:t xml:space="preserve"> </w:t>
      </w:r>
      <w:r w:rsidRPr="00F97099">
        <w:rPr>
          <w:rFonts w:asciiTheme="majorHAnsi" w:hAnsiTheme="majorHAnsi"/>
          <w:spacing w:val="7"/>
          <w:sz w:val="24"/>
          <w:szCs w:val="24"/>
        </w:rPr>
        <w:t xml:space="preserve"> </w:t>
      </w:r>
      <w:r w:rsidRPr="00F97099">
        <w:rPr>
          <w:rFonts w:asciiTheme="majorHAnsi" w:hAnsiTheme="majorHAnsi"/>
          <w:spacing w:val="-1"/>
          <w:sz w:val="24"/>
          <w:szCs w:val="24"/>
        </w:rPr>
        <w:t>Usar</w:t>
      </w:r>
      <w:r w:rsidRPr="00F97099">
        <w:rPr>
          <w:rFonts w:asciiTheme="majorHAnsi" w:hAnsiTheme="majorHAnsi"/>
          <w:sz w:val="24"/>
          <w:szCs w:val="24"/>
        </w:rPr>
        <w:t xml:space="preserve"> </w:t>
      </w:r>
      <w:r w:rsidRPr="00F97099">
        <w:rPr>
          <w:rFonts w:asciiTheme="majorHAnsi" w:hAnsiTheme="majorHAnsi"/>
          <w:spacing w:val="-1"/>
          <w:sz w:val="24"/>
          <w:szCs w:val="24"/>
        </w:rPr>
        <w:t>somente</w:t>
      </w:r>
      <w:r w:rsidRPr="00F97099">
        <w:rPr>
          <w:rFonts w:asciiTheme="majorHAnsi" w:hAnsiTheme="majorHAnsi"/>
          <w:sz w:val="24"/>
          <w:szCs w:val="24"/>
        </w:rPr>
        <w:t xml:space="preserve"> </w:t>
      </w:r>
      <w:r w:rsidRPr="00F97099">
        <w:rPr>
          <w:rFonts w:asciiTheme="majorHAnsi" w:hAnsiTheme="majorHAnsi"/>
          <w:spacing w:val="-1"/>
          <w:sz w:val="24"/>
          <w:szCs w:val="24"/>
        </w:rPr>
        <w:t>fixações</w:t>
      </w:r>
      <w:r w:rsidRPr="00F97099">
        <w:rPr>
          <w:rFonts w:asciiTheme="majorHAnsi" w:hAnsiTheme="majorHAnsi"/>
          <w:spacing w:val="65"/>
          <w:sz w:val="24"/>
          <w:szCs w:val="24"/>
        </w:rPr>
        <w:t xml:space="preserve"> </w:t>
      </w:r>
      <w:r w:rsidRPr="00F97099">
        <w:rPr>
          <w:rFonts w:asciiTheme="majorHAnsi" w:hAnsiTheme="majorHAnsi"/>
          <w:spacing w:val="-1"/>
          <w:sz w:val="24"/>
          <w:szCs w:val="24"/>
        </w:rPr>
        <w:t>mecânicas.</w:t>
      </w:r>
      <w:r w:rsidRPr="00F97099">
        <w:rPr>
          <w:rFonts w:asciiTheme="majorHAnsi" w:hAnsiTheme="majorHAnsi"/>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seguidas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orientações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do fabricante.</w:t>
      </w:r>
    </w:p>
    <w:p w:rsidR="00776AEB" w:rsidRPr="00F97099" w:rsidRDefault="00776AEB" w:rsidP="0080695D">
      <w:pPr>
        <w:kinsoku w:val="0"/>
        <w:overflowPunct w:val="0"/>
        <w:ind w:firstLine="567"/>
        <w:rPr>
          <w:rFonts w:asciiTheme="majorHAnsi" w:hAnsiTheme="majorHAnsi" w:cs="Arial"/>
        </w:rPr>
      </w:pPr>
    </w:p>
    <w:p w:rsidR="00776AEB" w:rsidRPr="00B611FC" w:rsidRDefault="00776AEB" w:rsidP="00B611FC">
      <w:pPr>
        <w:pStyle w:val="Ttulo2"/>
        <w:rPr>
          <w:rFonts w:asciiTheme="majorHAnsi" w:hAnsiTheme="majorHAnsi"/>
          <w:bCs w:val="0"/>
        </w:rPr>
      </w:pPr>
      <w:bookmarkStart w:id="68" w:name="_Toc429648227"/>
      <w:r w:rsidRPr="00B611FC">
        <w:rPr>
          <w:rFonts w:asciiTheme="majorHAnsi" w:hAnsiTheme="majorHAnsi"/>
          <w:spacing w:val="-1"/>
        </w:rPr>
        <w:t>REVESTIMENTOS</w:t>
      </w:r>
      <w:bookmarkEnd w:id="6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Condições</w:t>
      </w:r>
      <w:r w:rsidRPr="00F97099">
        <w:rPr>
          <w:rFonts w:asciiTheme="majorHAnsi" w:hAnsiTheme="majorHAnsi" w:cs="Arial"/>
          <w:b/>
          <w:bCs/>
          <w:spacing w:val="-7"/>
        </w:rPr>
        <w:t xml:space="preserve"> </w:t>
      </w:r>
      <w:r w:rsidRPr="00F97099">
        <w:rPr>
          <w:rFonts w:asciiTheme="majorHAnsi" w:hAnsiTheme="majorHAnsi" w:cs="Arial"/>
          <w:b/>
          <w:bCs/>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7"/>
          <w:sz w:val="24"/>
          <w:szCs w:val="24"/>
        </w:rPr>
        <w:t xml:space="preserve"> </w:t>
      </w:r>
      <w:r w:rsidRPr="00F97099">
        <w:rPr>
          <w:rFonts w:asciiTheme="majorHAnsi" w:hAnsiTheme="majorHAnsi"/>
          <w:spacing w:val="-1"/>
          <w:sz w:val="24"/>
          <w:szCs w:val="24"/>
        </w:rPr>
        <w:t>com</w:t>
      </w:r>
      <w:r w:rsidRPr="00F97099">
        <w:rPr>
          <w:rFonts w:asciiTheme="majorHAnsi" w:hAnsiTheme="majorHAnsi"/>
          <w:spacing w:val="6"/>
          <w:sz w:val="24"/>
          <w:szCs w:val="24"/>
        </w:rPr>
        <w:t xml:space="preserve"> </w:t>
      </w:r>
      <w:r w:rsidRPr="00F97099">
        <w:rPr>
          <w:rFonts w:asciiTheme="majorHAnsi" w:hAnsiTheme="majorHAnsi"/>
          <w:spacing w:val="-1"/>
          <w:sz w:val="24"/>
          <w:szCs w:val="24"/>
        </w:rPr>
        <w:t>esta</w:t>
      </w:r>
      <w:r w:rsidRPr="00F97099">
        <w:rPr>
          <w:rFonts w:asciiTheme="majorHAnsi" w:hAnsiTheme="majorHAnsi"/>
          <w:spacing w:val="7"/>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cumpridas</w:t>
      </w:r>
      <w:r w:rsidRPr="00F97099">
        <w:rPr>
          <w:rFonts w:asciiTheme="majorHAnsi" w:hAnsiTheme="majorHAnsi"/>
          <w:spacing w:val="7"/>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7"/>
          <w:sz w:val="24"/>
          <w:szCs w:val="24"/>
        </w:rPr>
        <w:t xml:space="preserve"> </w:t>
      </w:r>
      <w:r w:rsidRPr="00F97099">
        <w:rPr>
          <w:rFonts w:asciiTheme="majorHAnsi" w:hAnsiTheme="majorHAnsi"/>
          <w:spacing w:val="-1"/>
          <w:sz w:val="24"/>
          <w:szCs w:val="24"/>
        </w:rPr>
        <w:t>da</w:t>
      </w:r>
      <w:r w:rsidRPr="00F97099">
        <w:rPr>
          <w:rFonts w:asciiTheme="majorHAnsi" w:hAnsiTheme="majorHAnsi"/>
          <w:spacing w:val="8"/>
          <w:sz w:val="24"/>
          <w:szCs w:val="24"/>
        </w:rPr>
        <w:t xml:space="preserve"> </w:t>
      </w:r>
      <w:r w:rsidRPr="00F97099">
        <w:rPr>
          <w:rFonts w:asciiTheme="majorHAnsi" w:hAnsiTheme="majorHAnsi"/>
          <w:spacing w:val="-2"/>
          <w:sz w:val="24"/>
          <w:szCs w:val="24"/>
        </w:rPr>
        <w:t>ABNT</w:t>
      </w:r>
      <w:r w:rsidRPr="00F97099">
        <w:rPr>
          <w:rFonts w:asciiTheme="majorHAnsi" w:hAnsiTheme="majorHAnsi"/>
          <w:spacing w:val="10"/>
          <w:sz w:val="24"/>
          <w:szCs w:val="24"/>
        </w:rPr>
        <w:t xml:space="preserve"> </w:t>
      </w:r>
      <w:r w:rsidRPr="00F97099">
        <w:rPr>
          <w:rFonts w:asciiTheme="majorHAnsi" w:hAnsiTheme="majorHAnsi"/>
          <w:spacing w:val="-1"/>
          <w:sz w:val="24"/>
          <w:szCs w:val="24"/>
        </w:rPr>
        <w:t>pertinentes</w:t>
      </w:r>
      <w:r w:rsidRPr="00F97099">
        <w:rPr>
          <w:rFonts w:asciiTheme="majorHAnsi" w:hAnsiTheme="majorHAnsi"/>
          <w:spacing w:val="71"/>
          <w:sz w:val="24"/>
          <w:szCs w:val="24"/>
        </w:rPr>
        <w:t xml:space="preserve"> </w:t>
      </w:r>
      <w:r w:rsidRPr="00F97099">
        <w:rPr>
          <w:rFonts w:asciiTheme="majorHAnsi" w:hAnsiTheme="majorHAnsi"/>
          <w:spacing w:val="-1"/>
          <w:sz w:val="24"/>
          <w:szCs w:val="24"/>
        </w:rPr>
        <w:t>ao</w:t>
      </w:r>
      <w:r w:rsidRPr="00F97099">
        <w:rPr>
          <w:rFonts w:asciiTheme="majorHAnsi" w:hAnsiTheme="majorHAnsi"/>
          <w:spacing w:val="-2"/>
          <w:sz w:val="24"/>
          <w:szCs w:val="24"/>
        </w:rPr>
        <w:t xml:space="preserve"> </w:t>
      </w:r>
      <w:r w:rsidRPr="00F97099">
        <w:rPr>
          <w:rFonts w:asciiTheme="majorHAnsi" w:hAnsiTheme="majorHAnsi"/>
          <w:spacing w:val="-1"/>
          <w:sz w:val="24"/>
          <w:szCs w:val="24"/>
        </w:rPr>
        <w:t>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19"/>
          <w:sz w:val="24"/>
          <w:szCs w:val="24"/>
        </w:rPr>
        <w:t xml:space="preserve"> </w:t>
      </w:r>
      <w:r w:rsidRPr="00F97099">
        <w:rPr>
          <w:rFonts w:asciiTheme="majorHAnsi" w:hAnsiTheme="majorHAnsi"/>
          <w:spacing w:val="-1"/>
          <w:sz w:val="24"/>
          <w:szCs w:val="24"/>
        </w:rPr>
        <w:t>parâmetros</w:t>
      </w:r>
      <w:r w:rsidRPr="00F97099">
        <w:rPr>
          <w:rFonts w:asciiTheme="majorHAnsi" w:hAnsiTheme="majorHAnsi"/>
          <w:spacing w:val="18"/>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18"/>
          <w:sz w:val="24"/>
          <w:szCs w:val="24"/>
        </w:rPr>
        <w:t xml:space="preserve"> </w:t>
      </w:r>
      <w:r w:rsidRPr="00F97099">
        <w:rPr>
          <w:rFonts w:asciiTheme="majorHAnsi" w:hAnsiTheme="majorHAnsi"/>
          <w:spacing w:val="-1"/>
          <w:sz w:val="24"/>
          <w:szCs w:val="24"/>
        </w:rPr>
        <w:t>desempenados,</w:t>
      </w:r>
      <w:r w:rsidRPr="00F97099">
        <w:rPr>
          <w:rFonts w:asciiTheme="majorHAnsi" w:hAnsiTheme="majorHAnsi"/>
          <w:spacing w:val="21"/>
          <w:sz w:val="24"/>
          <w:szCs w:val="24"/>
        </w:rPr>
        <w:t xml:space="preserve"> </w:t>
      </w:r>
      <w:r w:rsidRPr="00F97099">
        <w:rPr>
          <w:rFonts w:asciiTheme="majorHAnsi" w:hAnsiTheme="majorHAnsi"/>
          <w:spacing w:val="-1"/>
          <w:sz w:val="24"/>
          <w:szCs w:val="24"/>
        </w:rPr>
        <w:t>aprumados,</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alinhamentos</w:t>
      </w:r>
      <w:r w:rsidRPr="00F97099">
        <w:rPr>
          <w:rFonts w:asciiTheme="majorHAnsi" w:hAnsiTheme="majorHAnsi"/>
          <w:spacing w:val="35"/>
          <w:sz w:val="24"/>
          <w:szCs w:val="24"/>
        </w:rPr>
        <w:t xml:space="preserve"> </w:t>
      </w:r>
      <w:r w:rsidRPr="00F97099">
        <w:rPr>
          <w:rFonts w:asciiTheme="majorHAnsi" w:hAnsiTheme="majorHAnsi"/>
          <w:sz w:val="24"/>
          <w:szCs w:val="24"/>
        </w:rPr>
        <w:t>e</w:t>
      </w:r>
      <w:r w:rsidRPr="00F97099">
        <w:rPr>
          <w:rFonts w:asciiTheme="majorHAnsi" w:hAnsiTheme="majorHAnsi"/>
          <w:spacing w:val="33"/>
          <w:sz w:val="24"/>
          <w:szCs w:val="24"/>
        </w:rPr>
        <w:t xml:space="preserve"> </w:t>
      </w:r>
      <w:r w:rsidRPr="00F97099">
        <w:rPr>
          <w:rFonts w:asciiTheme="majorHAnsi" w:hAnsiTheme="majorHAnsi"/>
          <w:spacing w:val="-1"/>
          <w:sz w:val="24"/>
          <w:szCs w:val="24"/>
        </w:rPr>
        <w:t>nivelados,</w:t>
      </w:r>
      <w:r w:rsidRPr="00F97099">
        <w:rPr>
          <w:rFonts w:asciiTheme="majorHAnsi" w:hAnsiTheme="majorHAnsi"/>
          <w:spacing w:val="37"/>
          <w:sz w:val="24"/>
          <w:szCs w:val="24"/>
        </w:rPr>
        <w:t xml:space="preserve"> </w:t>
      </w:r>
      <w:r w:rsidRPr="00F97099">
        <w:rPr>
          <w:rFonts w:asciiTheme="majorHAnsi" w:hAnsiTheme="majorHAnsi"/>
          <w:spacing w:val="-1"/>
          <w:sz w:val="24"/>
          <w:szCs w:val="24"/>
        </w:rPr>
        <w:t>com</w:t>
      </w:r>
      <w:r w:rsidRPr="00F97099">
        <w:rPr>
          <w:rFonts w:asciiTheme="majorHAnsi" w:hAnsiTheme="majorHAnsi"/>
          <w:spacing w:val="32"/>
          <w:sz w:val="24"/>
          <w:szCs w:val="24"/>
        </w:rPr>
        <w:t xml:space="preserve"> </w:t>
      </w:r>
      <w:r w:rsidRPr="00F97099">
        <w:rPr>
          <w:rFonts w:asciiTheme="majorHAnsi" w:hAnsiTheme="majorHAnsi"/>
          <w:spacing w:val="-1"/>
          <w:sz w:val="24"/>
          <w:szCs w:val="24"/>
        </w:rPr>
        <w: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arestas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vivas.</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w:t>
      </w:r>
      <w:r w:rsidRPr="00F97099">
        <w:rPr>
          <w:rFonts w:asciiTheme="majorHAnsi" w:hAnsiTheme="majorHAnsi"/>
          <w:spacing w:val="35"/>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mestras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2"/>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3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7"/>
          <w:sz w:val="24"/>
          <w:szCs w:val="24"/>
        </w:rPr>
        <w:t xml:space="preserve"> </w:t>
      </w:r>
      <w:r w:rsidRPr="00F97099">
        <w:rPr>
          <w:rFonts w:asciiTheme="majorHAnsi" w:hAnsiTheme="majorHAnsi"/>
          <w:spacing w:val="-1"/>
          <w:sz w:val="24"/>
          <w:szCs w:val="24"/>
        </w:rPr>
        <w:t>garantir</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desempenho perfeito.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7"/>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6"/>
          <w:sz w:val="24"/>
          <w:szCs w:val="24"/>
        </w:rPr>
        <w:t xml:space="preserve"> </w:t>
      </w:r>
      <w:r w:rsidRPr="00F97099">
        <w:rPr>
          <w:rFonts w:asciiTheme="majorHAnsi" w:hAnsiTheme="majorHAnsi"/>
          <w:spacing w:val="-1"/>
          <w:sz w:val="24"/>
          <w:szCs w:val="24"/>
        </w:rPr>
        <w:t>revestidas</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limpas</w:t>
      </w:r>
      <w:r w:rsidRPr="00F97099">
        <w:rPr>
          <w:rFonts w:asciiTheme="majorHAnsi" w:hAnsiTheme="majorHAnsi"/>
          <w:spacing w:val="7"/>
          <w:sz w:val="24"/>
          <w:szCs w:val="24"/>
        </w:rPr>
        <w:t xml:space="preserve"> </w:t>
      </w:r>
      <w:r w:rsidRPr="00F97099">
        <w:rPr>
          <w:rFonts w:asciiTheme="majorHAnsi" w:hAnsiTheme="majorHAnsi"/>
          <w:spacing w:val="-1"/>
          <w:sz w:val="24"/>
          <w:szCs w:val="24"/>
        </w:rPr>
        <w:t>com</w:t>
      </w:r>
      <w:r w:rsidRPr="00F97099">
        <w:rPr>
          <w:rFonts w:asciiTheme="majorHAnsi" w:hAnsiTheme="majorHAnsi"/>
          <w:spacing w:val="7"/>
          <w:sz w:val="24"/>
          <w:szCs w:val="24"/>
        </w:rPr>
        <w:t xml:space="preserve"> </w:t>
      </w:r>
      <w:r w:rsidRPr="00F97099">
        <w:rPr>
          <w:rFonts w:asciiTheme="majorHAnsi" w:hAnsiTheme="majorHAnsi"/>
          <w:spacing w:val="-1"/>
          <w:sz w:val="24"/>
          <w:szCs w:val="24"/>
        </w:rPr>
        <w:t>escova</w:t>
      </w:r>
      <w:r w:rsidRPr="00F97099">
        <w:rPr>
          <w:rFonts w:asciiTheme="majorHAnsi" w:hAnsiTheme="majorHAnsi"/>
          <w:spacing w:val="8"/>
          <w:sz w:val="24"/>
          <w:szCs w:val="24"/>
        </w:rPr>
        <w:t xml:space="preserve"> </w:t>
      </w:r>
      <w:r w:rsidRPr="00F97099">
        <w:rPr>
          <w:rFonts w:asciiTheme="majorHAnsi" w:hAnsiTheme="majorHAnsi"/>
          <w:spacing w:val="-1"/>
          <w:sz w:val="24"/>
          <w:szCs w:val="24"/>
        </w:rPr>
        <w:t>seca,</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modo</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eliminar</w:t>
      </w:r>
      <w:r w:rsidRPr="00F97099">
        <w:rPr>
          <w:rFonts w:asciiTheme="majorHAnsi" w:hAnsiTheme="majorHAnsi"/>
          <w:spacing w:val="8"/>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65"/>
          <w:sz w:val="24"/>
          <w:szCs w:val="24"/>
        </w:rPr>
        <w:t xml:space="preserve"> </w:t>
      </w:r>
      <w:r w:rsidRPr="00F97099">
        <w:rPr>
          <w:rFonts w:asciiTheme="majorHAnsi" w:hAnsiTheme="majorHAnsi"/>
          <w:spacing w:val="-1"/>
          <w:sz w:val="24"/>
          <w:szCs w:val="24"/>
        </w:rPr>
        <w:t>as</w:t>
      </w:r>
      <w:r w:rsidRPr="00F97099">
        <w:rPr>
          <w:rFonts w:asciiTheme="majorHAnsi" w:hAnsiTheme="majorHAnsi"/>
          <w:spacing w:val="33"/>
          <w:sz w:val="24"/>
          <w:szCs w:val="24"/>
        </w:rPr>
        <w:t xml:space="preserve"> </w:t>
      </w:r>
      <w:r w:rsidRPr="00F97099">
        <w:rPr>
          <w:rFonts w:asciiTheme="majorHAnsi" w:hAnsiTheme="majorHAnsi"/>
          <w:spacing w:val="-1"/>
          <w:sz w:val="24"/>
          <w:szCs w:val="24"/>
        </w:rPr>
        <w:t>impurezas,</w:t>
      </w:r>
      <w:r w:rsidRPr="00F97099">
        <w:rPr>
          <w:rFonts w:asciiTheme="majorHAnsi" w:hAnsiTheme="majorHAnsi"/>
          <w:spacing w:val="3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ser</w:t>
      </w:r>
      <w:r w:rsidRPr="00F97099">
        <w:rPr>
          <w:rFonts w:asciiTheme="majorHAnsi" w:hAnsiTheme="majorHAnsi"/>
          <w:spacing w:val="33"/>
          <w:sz w:val="24"/>
          <w:szCs w:val="24"/>
        </w:rPr>
        <w:t xml:space="preserve"> </w:t>
      </w:r>
      <w:r w:rsidRPr="00F97099">
        <w:rPr>
          <w:rFonts w:asciiTheme="majorHAnsi" w:hAnsiTheme="majorHAnsi"/>
          <w:spacing w:val="-1"/>
          <w:sz w:val="24"/>
          <w:szCs w:val="24"/>
        </w:rPr>
        <w:t>isentas</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pó,</w:t>
      </w:r>
      <w:r w:rsidRPr="00F97099">
        <w:rPr>
          <w:rFonts w:asciiTheme="majorHAnsi" w:hAnsiTheme="majorHAnsi"/>
          <w:spacing w:val="32"/>
          <w:sz w:val="24"/>
          <w:szCs w:val="24"/>
        </w:rPr>
        <w:t xml:space="preserve"> </w:t>
      </w:r>
      <w:r w:rsidRPr="00F97099">
        <w:rPr>
          <w:rFonts w:asciiTheme="majorHAnsi" w:hAnsiTheme="majorHAnsi"/>
          <w:spacing w:val="-1"/>
          <w:sz w:val="24"/>
          <w:szCs w:val="24"/>
        </w:rPr>
        <w:t>gordura,</w:t>
      </w:r>
      <w:r w:rsidRPr="00F97099">
        <w:rPr>
          <w:rFonts w:asciiTheme="majorHAnsi" w:hAnsiTheme="majorHAnsi"/>
          <w:spacing w:val="33"/>
          <w:sz w:val="24"/>
          <w:szCs w:val="24"/>
        </w:rPr>
        <w:t xml:space="preserve"> </w:t>
      </w:r>
      <w:r w:rsidRPr="00F97099">
        <w:rPr>
          <w:rFonts w:asciiTheme="majorHAnsi" w:hAnsiTheme="majorHAnsi"/>
          <w:spacing w:val="-1"/>
          <w:sz w:val="24"/>
          <w:szCs w:val="24"/>
        </w:rPr>
        <w:t>etc.</w:t>
      </w:r>
      <w:r w:rsidRPr="00F97099">
        <w:rPr>
          <w:rFonts w:asciiTheme="majorHAnsi" w:hAnsiTheme="majorHAnsi"/>
          <w:spacing w:val="32"/>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34"/>
          <w:sz w:val="24"/>
          <w:szCs w:val="24"/>
        </w:rPr>
        <w:t xml:space="preserve"> </w:t>
      </w:r>
      <w:r w:rsidRPr="00F97099">
        <w:rPr>
          <w:rFonts w:asciiTheme="majorHAnsi" w:hAnsiTheme="majorHAnsi"/>
          <w:spacing w:val="-1"/>
          <w:sz w:val="24"/>
          <w:szCs w:val="24"/>
        </w:rPr>
        <w:t>da</w:t>
      </w:r>
      <w:r w:rsidRPr="00F97099">
        <w:rPr>
          <w:rFonts w:asciiTheme="majorHAnsi" w:hAnsiTheme="majorHAnsi"/>
          <w:spacing w:val="30"/>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do</w:t>
      </w:r>
      <w:r w:rsidRPr="00F97099">
        <w:rPr>
          <w:rFonts w:asciiTheme="majorHAnsi" w:hAnsiTheme="majorHAnsi"/>
          <w:spacing w:val="30"/>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33"/>
          <w:sz w:val="24"/>
          <w:szCs w:val="24"/>
        </w:rPr>
        <w:t xml:space="preserve"> </w:t>
      </w:r>
      <w:r w:rsidRPr="00F97099">
        <w:rPr>
          <w:rFonts w:asciiTheme="majorHAnsi" w:hAnsiTheme="majorHAnsi"/>
          <w:spacing w:val="-1"/>
          <w:sz w:val="24"/>
          <w:szCs w:val="24"/>
        </w:rPr>
        <w:t>as</w:t>
      </w:r>
      <w:r w:rsidRPr="00F97099">
        <w:rPr>
          <w:rFonts w:asciiTheme="majorHAnsi" w:hAnsiTheme="majorHAnsi"/>
          <w:spacing w:val="71"/>
          <w:sz w:val="24"/>
          <w:szCs w:val="24"/>
        </w:rPr>
        <w:t xml:space="preserve"> </w:t>
      </w:r>
      <w:r w:rsidRPr="00F97099">
        <w:rPr>
          <w:rFonts w:asciiTheme="majorHAnsi" w:hAnsiTheme="majorHAnsi"/>
          <w:spacing w:val="-1"/>
          <w:sz w:val="24"/>
          <w:szCs w:val="24"/>
        </w:rPr>
        <w:t>superfícies deverão ser molhadas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abundantemente,</w:t>
      </w:r>
      <w:r w:rsidRPr="00F97099">
        <w:rPr>
          <w:rFonts w:asciiTheme="majorHAnsi" w:hAnsiTheme="majorHAnsi"/>
          <w:sz w:val="24"/>
          <w:szCs w:val="24"/>
        </w:rPr>
        <w:t xml:space="preserve"> </w:t>
      </w:r>
      <w:r w:rsidRPr="00F97099">
        <w:rPr>
          <w:rFonts w:asciiTheme="majorHAnsi" w:hAnsiTheme="majorHAnsi"/>
          <w:spacing w:val="-1"/>
          <w:sz w:val="24"/>
          <w:szCs w:val="24"/>
        </w:rPr>
        <w:t>devendo permanecer</w:t>
      </w:r>
      <w:r w:rsidRPr="00F97099">
        <w:rPr>
          <w:rFonts w:asciiTheme="majorHAnsi" w:hAnsiTheme="majorHAnsi"/>
          <w:spacing w:val="1"/>
          <w:sz w:val="24"/>
          <w:szCs w:val="24"/>
        </w:rPr>
        <w:t xml:space="preserve"> </w:t>
      </w:r>
      <w:r w:rsidRPr="00F97099">
        <w:rPr>
          <w:rFonts w:asciiTheme="majorHAnsi" w:hAnsiTheme="majorHAnsi"/>
          <w:spacing w:val="-1"/>
          <w:sz w:val="24"/>
          <w:szCs w:val="24"/>
        </w:rPr>
        <w:t>úmidas.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4"/>
          <w:sz w:val="24"/>
          <w:szCs w:val="24"/>
        </w:rPr>
        <w:t xml:space="preserve"> </w:t>
      </w:r>
      <w:r w:rsidRPr="00F97099">
        <w:rPr>
          <w:rFonts w:asciiTheme="majorHAnsi" w:hAnsiTheme="majorHAnsi"/>
          <w:sz w:val="24"/>
          <w:szCs w:val="24"/>
        </w:rPr>
        <w:t>só</w:t>
      </w:r>
      <w:r w:rsidRPr="00F97099">
        <w:rPr>
          <w:rFonts w:asciiTheme="majorHAnsi" w:hAnsiTheme="majorHAnsi"/>
          <w:spacing w:val="4"/>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5"/>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aplicado</w:t>
      </w:r>
      <w:r w:rsidRPr="00F97099">
        <w:rPr>
          <w:rFonts w:asciiTheme="majorHAnsi" w:hAnsiTheme="majorHAnsi"/>
          <w:spacing w:val="6"/>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6"/>
          <w:sz w:val="24"/>
          <w:szCs w:val="24"/>
        </w:rPr>
        <w:t xml:space="preserve"> </w:t>
      </w:r>
      <w:r w:rsidRPr="00F97099">
        <w:rPr>
          <w:rFonts w:asciiTheme="majorHAnsi" w:hAnsiTheme="majorHAnsi"/>
          <w:sz w:val="24"/>
          <w:szCs w:val="24"/>
        </w:rPr>
        <w:t>7</w:t>
      </w:r>
      <w:r w:rsidRPr="00F97099">
        <w:rPr>
          <w:rFonts w:asciiTheme="majorHAnsi" w:hAnsiTheme="majorHAnsi"/>
          <w:spacing w:val="3"/>
          <w:sz w:val="24"/>
          <w:szCs w:val="24"/>
        </w:rPr>
        <w:t xml:space="preserve"> </w:t>
      </w:r>
      <w:r w:rsidRPr="00F97099">
        <w:rPr>
          <w:rFonts w:asciiTheme="majorHAnsi" w:hAnsiTheme="majorHAnsi"/>
          <w:spacing w:val="-1"/>
          <w:sz w:val="24"/>
          <w:szCs w:val="24"/>
        </w:rPr>
        <w:t>(sete)</w:t>
      </w:r>
      <w:r w:rsidRPr="00F97099">
        <w:rPr>
          <w:rFonts w:asciiTheme="majorHAnsi" w:hAnsiTheme="majorHAnsi"/>
          <w:spacing w:val="5"/>
          <w:sz w:val="24"/>
          <w:szCs w:val="24"/>
        </w:rPr>
        <w:t xml:space="preserve"> </w:t>
      </w:r>
      <w:r w:rsidRPr="00F97099">
        <w:rPr>
          <w:rFonts w:asciiTheme="majorHAnsi" w:hAnsiTheme="majorHAnsi"/>
          <w:spacing w:val="-1"/>
          <w:sz w:val="24"/>
          <w:szCs w:val="24"/>
        </w:rPr>
        <w:t>dias</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cura</w:t>
      </w:r>
      <w:r w:rsidRPr="00F97099">
        <w:rPr>
          <w:rFonts w:asciiTheme="majorHAnsi" w:hAnsiTheme="majorHAnsi"/>
          <w:spacing w:val="57"/>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concreto.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recomposição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2"/>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
          <w:sz w:val="24"/>
          <w:szCs w:val="24"/>
        </w:rPr>
        <w:t xml:space="preserve"> </w:t>
      </w:r>
      <w:r w:rsidRPr="00F97099">
        <w:rPr>
          <w:rFonts w:asciiTheme="majorHAnsi" w:hAnsiTheme="majorHAnsi"/>
          <w:spacing w:val="-1"/>
          <w:sz w:val="24"/>
          <w:szCs w:val="24"/>
        </w:rPr>
        <w:t>poderá apresentar diferenças de descontinuidade.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w:t>
      </w:r>
      <w:r w:rsidRPr="00F97099">
        <w:rPr>
          <w:rFonts w:asciiTheme="majorHAnsi" w:hAnsiTheme="majorHAnsi"/>
          <w:spacing w:val="30"/>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33"/>
          <w:sz w:val="24"/>
          <w:szCs w:val="24"/>
        </w:rPr>
        <w:t xml:space="preserve"> </w:t>
      </w:r>
      <w:r w:rsidRPr="00F97099">
        <w:rPr>
          <w:rFonts w:asciiTheme="majorHAnsi" w:hAnsiTheme="majorHAnsi"/>
          <w:sz w:val="24"/>
          <w:szCs w:val="24"/>
        </w:rPr>
        <w:t>a</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5"/>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33"/>
          <w:sz w:val="24"/>
          <w:szCs w:val="24"/>
        </w:rPr>
        <w:t xml:space="preserve"> </w:t>
      </w:r>
      <w:r w:rsidRPr="00F97099">
        <w:rPr>
          <w:rFonts w:asciiTheme="majorHAnsi" w:hAnsiTheme="majorHAnsi"/>
          <w:spacing w:val="-1"/>
          <w:sz w:val="24"/>
          <w:szCs w:val="24"/>
        </w:rPr>
        <w:t>na</w:t>
      </w:r>
      <w:r w:rsidRPr="00F97099">
        <w:rPr>
          <w:rFonts w:asciiTheme="majorHAnsi" w:hAnsiTheme="majorHAnsi"/>
          <w:spacing w:val="32"/>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1"/>
          <w:sz w:val="24"/>
          <w:szCs w:val="24"/>
        </w:rPr>
        <w:t xml:space="preserve"> </w:t>
      </w:r>
      <w:r w:rsidRPr="00F97099">
        <w:rPr>
          <w:rFonts w:asciiTheme="majorHAnsi" w:hAnsiTheme="majorHAnsi"/>
          <w:spacing w:val="-1"/>
          <w:sz w:val="24"/>
          <w:szCs w:val="24"/>
        </w:rPr>
        <w:t>ser</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primeira</w:t>
      </w:r>
      <w:r w:rsidRPr="00F97099">
        <w:rPr>
          <w:rFonts w:asciiTheme="majorHAnsi" w:hAnsiTheme="majorHAnsi"/>
          <w:spacing w:val="33"/>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sem</w:t>
      </w:r>
      <w:r w:rsidRPr="00F97099">
        <w:rPr>
          <w:rFonts w:asciiTheme="majorHAnsi" w:hAnsiTheme="majorHAnsi"/>
          <w:sz w:val="24"/>
          <w:szCs w:val="24"/>
        </w:rPr>
        <w:t xml:space="preserve"> </w:t>
      </w:r>
      <w:r w:rsidRPr="00F97099">
        <w:rPr>
          <w:rFonts w:asciiTheme="majorHAnsi" w:hAnsiTheme="majorHAnsi"/>
          <w:spacing w:val="-1"/>
          <w:sz w:val="24"/>
          <w:szCs w:val="24"/>
        </w:rPr>
        <w:t>uso anterior.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8"/>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29"/>
          <w:sz w:val="24"/>
          <w:szCs w:val="24"/>
        </w:rPr>
        <w:t xml:space="preserve"> </w:t>
      </w:r>
      <w:r w:rsidRPr="00F97099">
        <w:rPr>
          <w:rFonts w:asciiTheme="majorHAnsi" w:hAnsiTheme="majorHAnsi"/>
          <w:sz w:val="24"/>
          <w:szCs w:val="24"/>
        </w:rPr>
        <w:t>só</w:t>
      </w:r>
      <w:r w:rsidRPr="00F97099">
        <w:rPr>
          <w:rFonts w:asciiTheme="majorHAnsi" w:hAnsiTheme="majorHAnsi"/>
          <w:spacing w:val="29"/>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29"/>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executado</w:t>
      </w:r>
      <w:r w:rsidRPr="00F97099">
        <w:rPr>
          <w:rFonts w:asciiTheme="majorHAnsi" w:hAnsiTheme="majorHAnsi"/>
          <w:spacing w:val="31"/>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30"/>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30"/>
          <w:sz w:val="24"/>
          <w:szCs w:val="24"/>
        </w:rPr>
        <w:t xml:space="preserve"> </w:t>
      </w:r>
      <w:r w:rsidRPr="00F97099">
        <w:rPr>
          <w:rFonts w:asciiTheme="majorHAnsi" w:hAnsiTheme="majorHAnsi"/>
          <w:spacing w:val="-1"/>
          <w:sz w:val="24"/>
          <w:szCs w:val="24"/>
        </w:rPr>
        <w:t>colocadas</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testadas</w:t>
      </w:r>
      <w:r w:rsidRPr="00F97099">
        <w:rPr>
          <w:rFonts w:asciiTheme="majorHAnsi" w:hAnsiTheme="majorHAnsi"/>
          <w:spacing w:val="32"/>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as</w:t>
      </w:r>
      <w:r w:rsidRPr="00F97099">
        <w:rPr>
          <w:rFonts w:asciiTheme="majorHAnsi" w:hAnsiTheme="majorHAnsi"/>
          <w:spacing w:val="49"/>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canalizações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z w:val="24"/>
          <w:szCs w:val="24"/>
        </w:rPr>
        <w:t xml:space="preserve"> </w:t>
      </w:r>
      <w:r w:rsidRPr="00F97099">
        <w:rPr>
          <w:rFonts w:asciiTheme="majorHAnsi" w:hAnsiTheme="majorHAnsi"/>
          <w:spacing w:val="-1"/>
          <w:sz w:val="24"/>
          <w:szCs w:val="24"/>
        </w:rPr>
        <w:t>passam</w:t>
      </w:r>
      <w:r w:rsidRPr="00F97099">
        <w:rPr>
          <w:rFonts w:asciiTheme="majorHAnsi" w:hAnsiTheme="majorHAnsi"/>
          <w:spacing w:val="-2"/>
          <w:sz w:val="24"/>
          <w:szCs w:val="24"/>
        </w:rPr>
        <w:t xml:space="preserve"> </w:t>
      </w:r>
      <w:r w:rsidRPr="00F97099">
        <w:rPr>
          <w:rFonts w:asciiTheme="majorHAnsi" w:hAnsiTheme="majorHAnsi"/>
          <w:spacing w:val="-1"/>
          <w:sz w:val="24"/>
          <w:szCs w:val="24"/>
        </w:rPr>
        <w:t>por</w:t>
      </w:r>
      <w:r w:rsidRPr="00F97099">
        <w:rPr>
          <w:rFonts w:asciiTheme="majorHAnsi" w:hAnsiTheme="majorHAnsi"/>
          <w:spacing w:val="1"/>
          <w:sz w:val="24"/>
          <w:szCs w:val="24"/>
        </w:rPr>
        <w:t xml:space="preserve"> </w:t>
      </w:r>
      <w:r w:rsidRPr="00F97099">
        <w:rPr>
          <w:rFonts w:asciiTheme="majorHAnsi" w:hAnsiTheme="majorHAnsi"/>
          <w:spacing w:val="-1"/>
          <w:sz w:val="24"/>
          <w:szCs w:val="24"/>
        </w:rPr>
        <w:t>ela,</w:t>
      </w:r>
      <w:r w:rsidRPr="00F97099">
        <w:rPr>
          <w:rFonts w:asciiTheme="majorHAnsi" w:hAnsiTheme="majorHAnsi"/>
          <w:sz w:val="24"/>
          <w:szCs w:val="24"/>
        </w:rPr>
        <w:t xml:space="preserve"> </w:t>
      </w:r>
      <w:r w:rsidRPr="00F97099">
        <w:rPr>
          <w:rFonts w:asciiTheme="majorHAnsi" w:hAnsiTheme="majorHAnsi"/>
          <w:spacing w:val="-1"/>
          <w:sz w:val="24"/>
          <w:szCs w:val="24"/>
        </w:rPr>
        <w:t>bem</w:t>
      </w:r>
      <w:r w:rsidRPr="00F97099">
        <w:rPr>
          <w:rFonts w:asciiTheme="majorHAnsi" w:hAnsiTheme="majorHAnsi"/>
          <w:spacing w:val="1"/>
          <w:sz w:val="24"/>
          <w:szCs w:val="24"/>
        </w:rPr>
        <w:t xml:space="preserve"> </w:t>
      </w:r>
      <w:r w:rsidRPr="00F97099">
        <w:rPr>
          <w:rFonts w:asciiTheme="majorHAnsi" w:hAnsiTheme="majorHAnsi"/>
          <w:spacing w:val="-1"/>
          <w:sz w:val="24"/>
          <w:szCs w:val="24"/>
        </w:rPr>
        <w:t>como</w:t>
      </w:r>
      <w:r w:rsidRPr="00F97099">
        <w:rPr>
          <w:rFonts w:asciiTheme="majorHAnsi" w:hAnsiTheme="majorHAnsi"/>
          <w:sz w:val="24"/>
          <w:szCs w:val="24"/>
        </w:rPr>
        <w:t xml:space="preserve"> </w:t>
      </w:r>
      <w:r w:rsidRPr="00F97099">
        <w:rPr>
          <w:rFonts w:asciiTheme="majorHAnsi" w:hAnsiTheme="majorHAnsi"/>
          <w:spacing w:val="-1"/>
          <w:sz w:val="24"/>
          <w:szCs w:val="24"/>
        </w:rPr>
        <w:t>todas as</w:t>
      </w:r>
      <w:r w:rsidRPr="00F97099">
        <w:rPr>
          <w:rFonts w:asciiTheme="majorHAnsi" w:hAnsiTheme="majorHAnsi"/>
          <w:sz w:val="24"/>
          <w:szCs w:val="24"/>
        </w:rPr>
        <w:t xml:space="preserve"> </w:t>
      </w:r>
      <w:r w:rsidRPr="00F97099">
        <w:rPr>
          <w:rFonts w:asciiTheme="majorHAnsi" w:hAnsiTheme="majorHAnsi"/>
          <w:spacing w:val="-1"/>
          <w:sz w:val="24"/>
          <w:szCs w:val="24"/>
        </w:rPr>
        <w:t>esquadrias.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Quando</w:t>
      </w:r>
      <w:r w:rsidRPr="00F97099">
        <w:rPr>
          <w:rFonts w:asciiTheme="majorHAnsi" w:hAnsiTheme="majorHAnsi"/>
          <w:spacing w:val="34"/>
          <w:sz w:val="24"/>
          <w:szCs w:val="24"/>
        </w:rPr>
        <w:t xml:space="preserve"> </w:t>
      </w:r>
      <w:r w:rsidRPr="00F97099">
        <w:rPr>
          <w:rFonts w:asciiTheme="majorHAnsi" w:hAnsiTheme="majorHAnsi"/>
          <w:spacing w:val="-1"/>
          <w:sz w:val="24"/>
          <w:szCs w:val="24"/>
        </w:rPr>
        <w:t>do</w:t>
      </w:r>
      <w:r w:rsidRPr="00F97099">
        <w:rPr>
          <w:rFonts w:asciiTheme="majorHAnsi" w:hAnsiTheme="majorHAnsi"/>
          <w:spacing w:val="33"/>
          <w:sz w:val="24"/>
          <w:szCs w:val="24"/>
        </w:rPr>
        <w:t xml:space="preserve"> </w:t>
      </w:r>
      <w:r w:rsidRPr="00F97099">
        <w:rPr>
          <w:rFonts w:asciiTheme="majorHAnsi" w:hAnsiTheme="majorHAnsi"/>
          <w:spacing w:val="-1"/>
          <w:sz w:val="24"/>
          <w:szCs w:val="24"/>
        </w:rPr>
        <w:t>corte</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32"/>
          <w:sz w:val="24"/>
          <w:szCs w:val="24"/>
        </w:rPr>
        <w:t xml:space="preserve"> </w:t>
      </w:r>
      <w:r w:rsidRPr="00F97099">
        <w:rPr>
          <w:rFonts w:asciiTheme="majorHAnsi" w:hAnsiTheme="majorHAnsi"/>
          <w:spacing w:val="-1"/>
          <w:sz w:val="24"/>
          <w:szCs w:val="24"/>
        </w:rPr>
        <w:t>assentamento</w:t>
      </w:r>
      <w:r w:rsidRPr="00F97099">
        <w:rPr>
          <w:rFonts w:asciiTheme="majorHAnsi" w:hAnsiTheme="majorHAnsi"/>
          <w:spacing w:val="33"/>
          <w:sz w:val="24"/>
          <w:szCs w:val="24"/>
        </w:rPr>
        <w:t xml:space="preserve"> </w:t>
      </w:r>
      <w:r w:rsidRPr="00F97099">
        <w:rPr>
          <w:rFonts w:asciiTheme="majorHAnsi" w:hAnsiTheme="majorHAnsi"/>
          <w:spacing w:val="-1"/>
          <w:sz w:val="24"/>
          <w:szCs w:val="24"/>
        </w:rPr>
        <w:t>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33"/>
          <w:sz w:val="24"/>
          <w:szCs w:val="24"/>
        </w:rPr>
        <w:t xml:space="preserve"> </w:t>
      </w:r>
      <w:r w:rsidRPr="00F97099">
        <w:rPr>
          <w:rFonts w:asciiTheme="majorHAnsi" w:hAnsiTheme="majorHAnsi"/>
          <w:spacing w:val="-1"/>
          <w:sz w:val="24"/>
          <w:szCs w:val="24"/>
        </w:rPr>
        <w:t>não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aceitos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cerâmicos</w:t>
      </w:r>
      <w:r w:rsidRPr="00F97099">
        <w:rPr>
          <w:rFonts w:asciiTheme="majorHAnsi" w:hAnsiTheme="majorHAnsi"/>
          <w:spacing w:val="36"/>
          <w:sz w:val="24"/>
          <w:szCs w:val="24"/>
        </w:rPr>
        <w:t xml:space="preserve"> </w:t>
      </w:r>
      <w:r w:rsidRPr="00F97099">
        <w:rPr>
          <w:rFonts w:asciiTheme="majorHAnsi" w:hAnsiTheme="majorHAnsi"/>
          <w:spacing w:val="-1"/>
          <w:sz w:val="24"/>
          <w:szCs w:val="24"/>
        </w:rPr>
        <w:t>ou</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71"/>
          <w:sz w:val="24"/>
          <w:szCs w:val="24"/>
        </w:rPr>
        <w:t xml:space="preserve"> </w:t>
      </w:r>
      <w:r w:rsidRPr="00F97099">
        <w:rPr>
          <w:rFonts w:asciiTheme="majorHAnsi" w:hAnsiTheme="majorHAnsi"/>
          <w:spacing w:val="-1"/>
          <w:sz w:val="24"/>
          <w:szCs w:val="24"/>
        </w:rPr>
        <w:t>porcelanato</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1"/>
          <w:sz w:val="24"/>
          <w:szCs w:val="24"/>
        </w:rPr>
        <w:t xml:space="preserve"> </w:t>
      </w:r>
      <w:r w:rsidRPr="00F97099">
        <w:rPr>
          <w:rFonts w:asciiTheme="majorHAnsi" w:hAnsiTheme="majorHAnsi"/>
          <w:spacing w:val="-1"/>
          <w:sz w:val="24"/>
          <w:szCs w:val="24"/>
        </w:rPr>
        <w:t>faces</w:t>
      </w:r>
      <w:r w:rsidRPr="00F97099">
        <w:rPr>
          <w:rFonts w:asciiTheme="majorHAnsi" w:hAnsiTheme="majorHAnsi"/>
          <w:spacing w:val="21"/>
          <w:sz w:val="24"/>
          <w:szCs w:val="24"/>
        </w:rPr>
        <w:t xml:space="preserve"> </w:t>
      </w:r>
      <w:r w:rsidRPr="00F97099">
        <w:rPr>
          <w:rFonts w:asciiTheme="majorHAnsi" w:hAnsiTheme="majorHAnsi"/>
          <w:spacing w:val="-1"/>
          <w:sz w:val="24"/>
          <w:szCs w:val="24"/>
        </w:rPr>
        <w:t>expostas</w:t>
      </w:r>
      <w:r w:rsidRPr="00F97099">
        <w:rPr>
          <w:rFonts w:asciiTheme="majorHAnsi" w:hAnsiTheme="majorHAnsi"/>
          <w:spacing w:val="2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3"/>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tenham</w:t>
      </w:r>
      <w:r w:rsidRPr="00F97099">
        <w:rPr>
          <w:rFonts w:asciiTheme="majorHAnsi" w:hAnsiTheme="majorHAnsi"/>
          <w:spacing w:val="23"/>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fábrica,</w:t>
      </w:r>
      <w:r w:rsidRPr="00F97099">
        <w:rPr>
          <w:rFonts w:asciiTheme="majorHAnsi" w:hAnsiTheme="majorHAnsi"/>
          <w:spacing w:val="21"/>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seja,</w:t>
      </w:r>
      <w:r w:rsidRPr="00F97099">
        <w:rPr>
          <w:rFonts w:asciiTheme="majorHAnsi" w:hAnsiTheme="majorHAnsi"/>
          <w:spacing w:val="23"/>
          <w:sz w:val="24"/>
          <w:szCs w:val="24"/>
        </w:rPr>
        <w:t xml:space="preserve"> </w:t>
      </w:r>
      <w:r w:rsidRPr="00F97099">
        <w:rPr>
          <w:rFonts w:asciiTheme="majorHAnsi" w:hAnsiTheme="majorHAnsi"/>
          <w:spacing w:val="-1"/>
          <w:sz w:val="24"/>
          <w:szCs w:val="24"/>
        </w:rPr>
        <w:t>as</w:t>
      </w:r>
      <w:r w:rsidRPr="00F97099">
        <w:rPr>
          <w:rFonts w:asciiTheme="majorHAnsi" w:hAnsiTheme="majorHAnsi"/>
          <w:spacing w:val="21"/>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22"/>
          <w:sz w:val="24"/>
          <w:szCs w:val="24"/>
        </w:rPr>
        <w:t xml:space="preserve"> </w:t>
      </w:r>
      <w:r w:rsidRPr="00F97099">
        <w:rPr>
          <w:rFonts w:asciiTheme="majorHAnsi" w:hAnsiTheme="majorHAnsi"/>
          <w:spacing w:val="-1"/>
          <w:sz w:val="24"/>
          <w:szCs w:val="24"/>
        </w:rPr>
        <w:t>que</w:t>
      </w:r>
      <w:r w:rsidRPr="00F97099">
        <w:rPr>
          <w:rFonts w:asciiTheme="majorHAnsi" w:hAnsiTheme="majorHAnsi"/>
          <w:spacing w:val="59"/>
          <w:sz w:val="24"/>
          <w:szCs w:val="24"/>
        </w:rPr>
        <w:t xml:space="preserve"> </w:t>
      </w:r>
      <w:r w:rsidRPr="00F97099">
        <w:rPr>
          <w:rFonts w:asciiTheme="majorHAnsi" w:hAnsiTheme="majorHAnsi"/>
          <w:spacing w:val="-1"/>
          <w:sz w:val="24"/>
          <w:szCs w:val="24"/>
        </w:rPr>
        <w:t>forem</w:t>
      </w:r>
      <w:r w:rsidRPr="00F97099">
        <w:rPr>
          <w:rFonts w:asciiTheme="majorHAnsi" w:hAnsiTheme="majorHAnsi"/>
          <w:spacing w:val="-2"/>
          <w:sz w:val="24"/>
          <w:szCs w:val="24"/>
        </w:rPr>
        <w:t xml:space="preserve"> </w:t>
      </w:r>
      <w:r w:rsidRPr="00F97099">
        <w:rPr>
          <w:rFonts w:asciiTheme="majorHAnsi" w:hAnsiTheme="majorHAnsi"/>
          <w:spacing w:val="-1"/>
          <w:sz w:val="24"/>
          <w:szCs w:val="24"/>
        </w:rPr>
        <w:t>cortadas devem ser</w:t>
      </w:r>
      <w:r w:rsidRPr="00F97099">
        <w:rPr>
          <w:rFonts w:asciiTheme="majorHAnsi" w:hAnsiTheme="majorHAnsi"/>
          <w:sz w:val="24"/>
          <w:szCs w:val="24"/>
        </w:rPr>
        <w:t xml:space="preserve"> </w:t>
      </w:r>
      <w:r w:rsidRPr="00F97099">
        <w:rPr>
          <w:rFonts w:asciiTheme="majorHAnsi" w:hAnsiTheme="majorHAnsi"/>
          <w:spacing w:val="-1"/>
          <w:sz w:val="24"/>
          <w:szCs w:val="24"/>
        </w:rPr>
        <w:t>assentadas</w:t>
      </w:r>
      <w:r w:rsidRPr="00F97099">
        <w:rPr>
          <w:rFonts w:asciiTheme="majorHAnsi" w:hAnsiTheme="majorHAnsi"/>
          <w:sz w:val="24"/>
          <w:szCs w:val="24"/>
        </w:rPr>
        <w:t xml:space="preserve"> </w:t>
      </w:r>
      <w:r w:rsidRPr="00F97099">
        <w:rPr>
          <w:rFonts w:asciiTheme="majorHAnsi" w:hAnsiTheme="majorHAnsi"/>
          <w:spacing w:val="-1"/>
          <w:sz w:val="24"/>
          <w:szCs w:val="24"/>
        </w:rPr>
        <w:t>de forma</w:t>
      </w:r>
      <w:r w:rsidRPr="00F97099">
        <w:rPr>
          <w:rFonts w:asciiTheme="majorHAnsi" w:hAnsiTheme="majorHAnsi"/>
          <w:sz w:val="24"/>
          <w:szCs w:val="24"/>
        </w:rPr>
        <w:t xml:space="preserve"> </w:t>
      </w:r>
      <w:r w:rsidRPr="00F97099">
        <w:rPr>
          <w:rFonts w:asciiTheme="majorHAnsi" w:hAnsiTheme="majorHAnsi"/>
          <w:spacing w:val="-1"/>
          <w:sz w:val="24"/>
          <w:szCs w:val="24"/>
        </w:rPr>
        <w:t>que as</w:t>
      </w:r>
      <w:r w:rsidRPr="00F97099">
        <w:rPr>
          <w:rFonts w:asciiTheme="majorHAnsi" w:hAnsiTheme="majorHAnsi"/>
          <w:sz w:val="24"/>
          <w:szCs w:val="24"/>
        </w:rPr>
        <w:t xml:space="preserve"> </w:t>
      </w:r>
      <w:r w:rsidRPr="00F97099">
        <w:rPr>
          <w:rFonts w:asciiTheme="majorHAnsi" w:hAnsiTheme="majorHAnsi"/>
          <w:spacing w:val="-1"/>
          <w:sz w:val="24"/>
          <w:szCs w:val="24"/>
        </w:rPr>
        <w:t>faces talhadas fiquem</w:t>
      </w:r>
      <w:r w:rsidRPr="00F97099">
        <w:rPr>
          <w:rFonts w:asciiTheme="majorHAnsi" w:hAnsiTheme="majorHAnsi"/>
          <w:spacing w:val="1"/>
          <w:sz w:val="24"/>
          <w:szCs w:val="24"/>
        </w:rPr>
        <w:t xml:space="preserve"> </w:t>
      </w:r>
      <w:r w:rsidRPr="00F97099">
        <w:rPr>
          <w:rFonts w:asciiTheme="majorHAnsi" w:hAnsiTheme="majorHAnsi"/>
          <w:spacing w:val="-1"/>
          <w:sz w:val="24"/>
          <w:szCs w:val="24"/>
        </w:rPr>
        <w:t>protegidas.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Caberá</w:t>
      </w:r>
      <w:r w:rsidRPr="00F97099">
        <w:rPr>
          <w:rFonts w:asciiTheme="majorHAnsi" w:hAnsiTheme="majorHAnsi"/>
          <w:spacing w:val="20"/>
          <w:sz w:val="24"/>
          <w:szCs w:val="24"/>
        </w:rPr>
        <w:t xml:space="preserve"> </w:t>
      </w:r>
      <w:r w:rsidRPr="00F97099">
        <w:rPr>
          <w:rFonts w:asciiTheme="majorHAnsi" w:hAnsiTheme="majorHAnsi"/>
          <w:sz w:val="24"/>
          <w:szCs w:val="24"/>
        </w:rPr>
        <w:t>à</w:t>
      </w:r>
      <w:r w:rsidRPr="00F97099">
        <w:rPr>
          <w:rFonts w:asciiTheme="majorHAnsi" w:hAnsiTheme="majorHAnsi"/>
          <w:spacing w:val="20"/>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assentar</w:t>
      </w:r>
      <w:r w:rsidRPr="00F97099">
        <w:rPr>
          <w:rFonts w:asciiTheme="majorHAnsi" w:hAnsiTheme="majorHAnsi"/>
          <w:spacing w:val="21"/>
          <w:sz w:val="24"/>
          <w:szCs w:val="24"/>
        </w:rPr>
        <w:t xml:space="preserve"> </w:t>
      </w:r>
      <w:r w:rsidRPr="00F97099">
        <w:rPr>
          <w:rFonts w:asciiTheme="majorHAnsi" w:hAnsiTheme="majorHAnsi"/>
          <w:spacing w:val="-1"/>
          <w:sz w:val="24"/>
          <w:szCs w:val="24"/>
        </w:rPr>
        <w:t>os</w:t>
      </w:r>
      <w:r w:rsidRPr="00F97099">
        <w:rPr>
          <w:rFonts w:asciiTheme="majorHAnsi" w:hAnsiTheme="majorHAnsi"/>
          <w:spacing w:val="20"/>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1"/>
          <w:sz w:val="24"/>
          <w:szCs w:val="24"/>
        </w:rPr>
        <w:t xml:space="preserve"> </w:t>
      </w:r>
      <w:r w:rsidRPr="00F97099">
        <w:rPr>
          <w:rFonts w:asciiTheme="majorHAnsi" w:hAnsiTheme="majorHAnsi"/>
          <w:spacing w:val="-1"/>
          <w:sz w:val="24"/>
          <w:szCs w:val="24"/>
        </w:rPr>
        <w:t>nos</w:t>
      </w:r>
      <w:r w:rsidRPr="00F97099">
        <w:rPr>
          <w:rFonts w:asciiTheme="majorHAnsi" w:hAnsiTheme="majorHAnsi"/>
          <w:spacing w:val="22"/>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22"/>
          <w:sz w:val="24"/>
          <w:szCs w:val="24"/>
        </w:rPr>
        <w:t xml:space="preserve"> </w:t>
      </w:r>
      <w:r w:rsidRPr="00F97099">
        <w:rPr>
          <w:rFonts w:asciiTheme="majorHAnsi" w:hAnsiTheme="majorHAnsi"/>
          <w:spacing w:val="-1"/>
          <w:sz w:val="24"/>
          <w:szCs w:val="24"/>
        </w:rPr>
        <w:t>apropriados,</w:t>
      </w:r>
      <w:r w:rsidRPr="00F97099">
        <w:rPr>
          <w:rFonts w:asciiTheme="majorHAnsi" w:hAnsiTheme="majorHAnsi"/>
          <w:spacing w:val="22"/>
          <w:sz w:val="24"/>
          <w:szCs w:val="24"/>
        </w:rPr>
        <w:t xml:space="preserve"> </w:t>
      </w:r>
      <w:r w:rsidRPr="00F97099">
        <w:rPr>
          <w:rFonts w:asciiTheme="majorHAnsi" w:hAnsiTheme="majorHAnsi"/>
          <w:spacing w:val="-1"/>
          <w:sz w:val="24"/>
          <w:szCs w:val="24"/>
        </w:rPr>
        <w:t>utilizando</w:t>
      </w:r>
      <w:r w:rsidRPr="00F97099">
        <w:rPr>
          <w:rFonts w:asciiTheme="majorHAnsi" w:hAnsiTheme="majorHAnsi"/>
          <w:spacing w:val="2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0"/>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dos</w:t>
      </w:r>
      <w:r w:rsidRPr="00F97099">
        <w:rPr>
          <w:rFonts w:asciiTheme="majorHAnsi" w:hAnsiTheme="majorHAnsi"/>
          <w:spacing w:val="59"/>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3"/>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profissionais</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especializados.</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etapas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5"/>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4"/>
          <w:sz w:val="24"/>
          <w:szCs w:val="24"/>
        </w:rPr>
        <w:t xml:space="preserve"> </w:t>
      </w:r>
      <w:r w:rsidRPr="00F97099">
        <w:rPr>
          <w:rFonts w:asciiTheme="majorHAnsi" w:hAnsiTheme="majorHAnsi"/>
          <w:spacing w:val="-1"/>
          <w:sz w:val="24"/>
          <w:szCs w:val="24"/>
        </w:rPr>
        <w:t>substituídas</w:t>
      </w:r>
      <w:r w:rsidRPr="00F97099">
        <w:rPr>
          <w:rFonts w:asciiTheme="majorHAnsi" w:hAnsiTheme="majorHAnsi"/>
          <w:spacing w:val="7"/>
          <w:sz w:val="24"/>
          <w:szCs w:val="24"/>
        </w:rPr>
        <w:t xml:space="preserve"> </w:t>
      </w:r>
      <w:r w:rsidRPr="00F97099">
        <w:rPr>
          <w:rFonts w:asciiTheme="majorHAnsi" w:hAnsiTheme="majorHAnsi"/>
          <w:spacing w:val="-1"/>
          <w:sz w:val="24"/>
          <w:szCs w:val="24"/>
        </w:rPr>
        <w:t>por</w:t>
      </w:r>
      <w:r w:rsidRPr="00F97099">
        <w:rPr>
          <w:rFonts w:asciiTheme="majorHAnsi" w:hAnsiTheme="majorHAnsi"/>
          <w:spacing w:val="4"/>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6"/>
          <w:sz w:val="24"/>
          <w:szCs w:val="24"/>
        </w:rPr>
        <w:t xml:space="preserve"> </w:t>
      </w:r>
      <w:r w:rsidRPr="00F97099">
        <w:rPr>
          <w:rFonts w:asciiTheme="majorHAnsi" w:hAnsiTheme="majorHAnsi"/>
          <w:spacing w:val="-1"/>
          <w:sz w:val="24"/>
          <w:szCs w:val="24"/>
        </w:rPr>
        <w:t>única</w:t>
      </w:r>
      <w:r w:rsidRPr="00F97099">
        <w:rPr>
          <w:rFonts w:asciiTheme="majorHAnsi" w:hAnsiTheme="majorHAnsi"/>
          <w:spacing w:val="59"/>
          <w:sz w:val="24"/>
          <w:szCs w:val="24"/>
        </w:rPr>
        <w:t xml:space="preserve"> </w:t>
      </w:r>
      <w:r w:rsidRPr="00F97099">
        <w:rPr>
          <w:rFonts w:asciiTheme="majorHAnsi" w:hAnsiTheme="majorHAnsi"/>
          <w:spacing w:val="-1"/>
          <w:sz w:val="24"/>
          <w:szCs w:val="24"/>
        </w:rPr>
        <w:t>(emboço+reboco), industrializada</w:t>
      </w:r>
      <w:r w:rsidRPr="00F97099">
        <w:rPr>
          <w:rFonts w:asciiTheme="majorHAnsi" w:hAnsiTheme="majorHAnsi"/>
          <w:spacing w:val="1"/>
          <w:sz w:val="24"/>
          <w:szCs w:val="24"/>
        </w:rPr>
        <w:t xml:space="preserve"> </w:t>
      </w:r>
      <w:r w:rsidRPr="00F97099">
        <w:rPr>
          <w:rFonts w:asciiTheme="majorHAnsi" w:hAnsiTheme="majorHAnsi"/>
          <w:spacing w:val="-1"/>
          <w:sz w:val="24"/>
          <w:szCs w:val="24"/>
        </w:rPr>
        <w:t>ou misturada na obra.</w:t>
      </w:r>
    </w:p>
    <w:p w:rsidR="00BB6CDF" w:rsidRPr="00F97099" w:rsidRDefault="00BB6CDF" w:rsidP="0080695D">
      <w:pPr>
        <w:pStyle w:val="Corpodetexto"/>
        <w:kinsoku w:val="0"/>
        <w:overflowPunct w:val="0"/>
        <w:spacing w:before="0"/>
        <w:ind w:left="0" w:firstLine="567"/>
        <w:rPr>
          <w:rFonts w:asciiTheme="majorHAnsi" w:hAnsiTheme="majorHAnsi"/>
          <w:sz w:val="24"/>
          <w:szCs w:val="24"/>
        </w:rPr>
      </w:pPr>
    </w:p>
    <w:p w:rsidR="00BB6CDF" w:rsidRPr="00BB6CDF" w:rsidRDefault="00627048" w:rsidP="00BB6CDF">
      <w:pPr>
        <w:pStyle w:val="Ttulo3"/>
        <w:rPr>
          <w:rFonts w:asciiTheme="majorHAnsi" w:hAnsiTheme="majorHAnsi"/>
          <w:b/>
        </w:rPr>
      </w:pPr>
      <w:bookmarkStart w:id="69" w:name="3.3.1._Chapisco"/>
      <w:bookmarkStart w:id="70" w:name="_Toc429648228"/>
      <w:bookmarkEnd w:id="69"/>
      <w:r w:rsidRPr="00BB6CDF">
        <w:rPr>
          <w:rFonts w:asciiTheme="majorHAnsi" w:hAnsiTheme="majorHAnsi"/>
          <w:b/>
          <w:spacing w:val="-1"/>
        </w:rPr>
        <w:t>Chapisco</w:t>
      </w:r>
      <w:bookmarkEnd w:id="70"/>
    </w:p>
    <w:p w:rsidR="00BB6CDF" w:rsidRPr="00BB6CDF" w:rsidRDefault="00BB6CDF" w:rsidP="00BB6CDF">
      <w:pPr>
        <w:rPr>
          <w:rFonts w:asciiTheme="majorHAnsi" w:hAnsiTheme="majorHAnsi"/>
          <w:b/>
          <w:spacing w:val="-1"/>
        </w:rPr>
      </w:pPr>
    </w:p>
    <w:p w:rsidR="00776AEB" w:rsidRPr="00BB6CDF" w:rsidRDefault="00776AEB" w:rsidP="00BB6CDF">
      <w:pPr>
        <w:ind w:firstLine="567"/>
        <w:rPr>
          <w:rFonts w:asciiTheme="majorHAnsi" w:hAnsiTheme="majorHAnsi"/>
          <w:b/>
          <w:bCs/>
        </w:rPr>
      </w:pPr>
      <w:r w:rsidRPr="00BB6CDF">
        <w:rPr>
          <w:rFonts w:asciiTheme="majorHAnsi" w:hAnsiTheme="majorHAnsi"/>
          <w:b/>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Argamassa de cimento</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areia</w:t>
      </w:r>
      <w:r w:rsidRPr="00F97099">
        <w:rPr>
          <w:rFonts w:asciiTheme="majorHAnsi" w:hAnsiTheme="majorHAnsi"/>
          <w:spacing w:val="1"/>
          <w:sz w:val="24"/>
          <w:szCs w:val="24"/>
        </w:rPr>
        <w:t xml:space="preserve"> </w:t>
      </w:r>
      <w:r w:rsidRPr="00F97099">
        <w:rPr>
          <w:rFonts w:asciiTheme="majorHAnsi" w:hAnsiTheme="majorHAnsi"/>
          <w:spacing w:val="-1"/>
          <w:sz w:val="24"/>
          <w:szCs w:val="24"/>
        </w:rPr>
        <w:t>grossa</w:t>
      </w:r>
      <w:r w:rsidRPr="00F97099">
        <w:rPr>
          <w:rFonts w:asciiTheme="majorHAnsi" w:hAnsiTheme="majorHAnsi"/>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traço 1:3</w:t>
      </w:r>
      <w:r w:rsidRPr="00F97099">
        <w:rPr>
          <w:rFonts w:asciiTheme="majorHAnsi" w:hAnsiTheme="majorHAnsi"/>
          <w:sz w:val="24"/>
          <w:szCs w:val="24"/>
        </w:rPr>
        <w:t xml:space="preserve"> </w:t>
      </w:r>
      <w:r w:rsidRPr="00F97099">
        <w:rPr>
          <w:rFonts w:asciiTheme="majorHAnsi" w:hAnsiTheme="majorHAnsi"/>
          <w:spacing w:val="-1"/>
          <w:sz w:val="24"/>
          <w:szCs w:val="24"/>
        </w:rPr>
        <w:t>de consistência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pastosa.</w:t>
      </w:r>
    </w:p>
    <w:p w:rsidR="00776AEB" w:rsidRPr="00BB6CDF" w:rsidRDefault="00776AEB" w:rsidP="00BB6CDF">
      <w:pPr>
        <w:ind w:firstLine="567"/>
        <w:rPr>
          <w:rFonts w:asciiTheme="majorHAnsi" w:hAnsiTheme="majorHAnsi"/>
          <w:b/>
          <w:bCs/>
        </w:rPr>
      </w:pPr>
      <w:r w:rsidRPr="00BB6CDF">
        <w:rPr>
          <w:rFonts w:asciiTheme="majorHAnsi" w:hAnsiTheme="majorHAnsi"/>
          <w:b/>
          <w:spacing w:val="-1"/>
        </w:rPr>
        <w:t>Execução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 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 chapisco,</w:t>
      </w:r>
      <w:r w:rsidRPr="00F97099">
        <w:rPr>
          <w:rFonts w:asciiTheme="majorHAnsi" w:hAnsiTheme="majorHAnsi"/>
          <w:spacing w:val="1"/>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1"/>
          <w:sz w:val="24"/>
          <w:szCs w:val="24"/>
        </w:rPr>
        <w:t xml:space="preserve"> </w:t>
      </w:r>
      <w:r w:rsidRPr="00F97099">
        <w:rPr>
          <w:rFonts w:asciiTheme="majorHAnsi" w:hAnsiTheme="majorHAnsi"/>
          <w:spacing w:val="-1"/>
          <w:sz w:val="24"/>
          <w:szCs w:val="24"/>
        </w:rPr>
        <w:t>das diretrizes</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item</w:t>
      </w:r>
      <w:r w:rsidRPr="00F97099">
        <w:rPr>
          <w:rFonts w:asciiTheme="majorHAnsi" w:hAnsiTheme="majorHAnsi"/>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Gerais</w:t>
      </w:r>
      <w:r w:rsidRPr="00F97099">
        <w:rPr>
          <w:rFonts w:asciiTheme="majorHAnsi" w:hAnsiTheme="majorHAnsi"/>
          <w:sz w:val="24"/>
          <w:szCs w:val="24"/>
        </w:rPr>
        <w:t xml:space="preserve"> </w:t>
      </w:r>
      <w:r w:rsidRPr="00F97099">
        <w:rPr>
          <w:rFonts w:asciiTheme="majorHAnsi" w:hAnsiTheme="majorHAnsi"/>
          <w:spacing w:val="-1"/>
          <w:sz w:val="24"/>
          <w:szCs w:val="24"/>
        </w:rPr>
        <w:t>deverão ser observados</w:t>
      </w:r>
      <w:r w:rsidRPr="00F97099">
        <w:rPr>
          <w:rFonts w:asciiTheme="majorHAnsi" w:hAnsiTheme="majorHAnsi"/>
          <w:spacing w:val="67"/>
          <w:sz w:val="24"/>
          <w:szCs w:val="24"/>
        </w:rPr>
        <w:t xml:space="preserve"> </w:t>
      </w:r>
      <w:r w:rsidRPr="00F97099">
        <w:rPr>
          <w:rFonts w:asciiTheme="majorHAnsi" w:hAnsiTheme="majorHAnsi"/>
          <w:spacing w:val="-1"/>
          <w:sz w:val="24"/>
          <w:szCs w:val="24"/>
        </w:rPr>
        <w:t>os itens</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seguir: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chapisco</w:t>
      </w:r>
      <w:r w:rsidRPr="00F97099">
        <w:rPr>
          <w:rFonts w:asciiTheme="majorHAnsi" w:hAnsiTheme="majorHAnsi"/>
          <w:spacing w:val="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4"/>
          <w:sz w:val="24"/>
          <w:szCs w:val="24"/>
        </w:rPr>
        <w:t xml:space="preserve"> </w:t>
      </w:r>
      <w:r w:rsidRPr="00F97099">
        <w:rPr>
          <w:rFonts w:asciiTheme="majorHAnsi" w:hAnsiTheme="majorHAnsi"/>
          <w:spacing w:val="-1"/>
          <w:sz w:val="24"/>
          <w:szCs w:val="24"/>
        </w:rPr>
        <w:t>aplicado</w:t>
      </w:r>
      <w:r w:rsidRPr="00F97099">
        <w:rPr>
          <w:rFonts w:asciiTheme="majorHAnsi" w:hAnsiTheme="majorHAnsi"/>
          <w:spacing w:val="8"/>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6"/>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5"/>
          <w:sz w:val="24"/>
          <w:szCs w:val="24"/>
        </w:rPr>
        <w:t xml:space="preserve"> </w:t>
      </w:r>
      <w:r w:rsidRPr="00F97099">
        <w:rPr>
          <w:rFonts w:asciiTheme="majorHAnsi" w:hAnsiTheme="majorHAnsi"/>
          <w:spacing w:val="-1"/>
          <w:sz w:val="24"/>
          <w:szCs w:val="24"/>
        </w:rPr>
        <w:t>limpas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molhadas,</w:t>
      </w:r>
      <w:r w:rsidRPr="00F97099">
        <w:rPr>
          <w:rFonts w:asciiTheme="majorHAnsi" w:hAnsiTheme="majorHAnsi"/>
          <w:spacing w:val="7"/>
          <w:sz w:val="24"/>
          <w:szCs w:val="24"/>
        </w:rPr>
        <w:t xml:space="preserve"> </w:t>
      </w:r>
      <w:r w:rsidRPr="00F97099">
        <w:rPr>
          <w:rFonts w:asciiTheme="majorHAnsi" w:hAnsiTheme="majorHAnsi"/>
          <w:spacing w:val="-1"/>
          <w:sz w:val="24"/>
          <w:szCs w:val="24"/>
        </w:rPr>
        <w:t>isentas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pó,</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gordura,</w:t>
      </w:r>
      <w:r w:rsidRPr="00F97099">
        <w:rPr>
          <w:rFonts w:asciiTheme="majorHAnsi" w:hAnsiTheme="majorHAnsi"/>
          <w:sz w:val="24"/>
          <w:szCs w:val="24"/>
        </w:rPr>
        <w:t xml:space="preserve"> </w:t>
      </w:r>
      <w:r w:rsidRPr="00F97099">
        <w:rPr>
          <w:rFonts w:asciiTheme="majorHAnsi" w:hAnsiTheme="majorHAnsi"/>
          <w:spacing w:val="-1"/>
          <w:sz w:val="24"/>
          <w:szCs w:val="24"/>
        </w:rPr>
        <w:t>etc.</w:t>
      </w:r>
      <w:r w:rsidRPr="00F97099">
        <w:rPr>
          <w:rFonts w:asciiTheme="majorHAnsi" w:hAnsiTheme="majorHAnsi"/>
          <w:sz w:val="24"/>
          <w:szCs w:val="24"/>
        </w:rPr>
        <w:t xml:space="preserve"> </w:t>
      </w:r>
      <w:r w:rsidRPr="00F97099">
        <w:rPr>
          <w:rFonts w:asciiTheme="majorHAnsi" w:hAnsiTheme="majorHAnsi"/>
          <w:spacing w:val="-1"/>
          <w:sz w:val="24"/>
          <w:szCs w:val="24"/>
        </w:rPr>
        <w:t>não</w:t>
      </w:r>
      <w:r w:rsidRPr="00F97099">
        <w:rPr>
          <w:rFonts w:asciiTheme="majorHAnsi" w:hAnsiTheme="majorHAnsi"/>
          <w:sz w:val="24"/>
          <w:szCs w:val="24"/>
        </w:rPr>
        <w:t xml:space="preserve"> </w:t>
      </w:r>
      <w:r w:rsidRPr="00F97099">
        <w:rPr>
          <w:rFonts w:asciiTheme="majorHAnsi" w:hAnsiTheme="majorHAnsi"/>
          <w:spacing w:val="-1"/>
          <w:sz w:val="24"/>
          <w:szCs w:val="24"/>
        </w:rPr>
        <w:t>devendo haver</w:t>
      </w:r>
      <w:r w:rsidRPr="00F97099">
        <w:rPr>
          <w:rFonts w:asciiTheme="majorHAnsi" w:hAnsiTheme="majorHAnsi"/>
          <w:spacing w:val="1"/>
          <w:sz w:val="24"/>
          <w:szCs w:val="24"/>
        </w:rPr>
        <w:t xml:space="preserve"> </w:t>
      </w:r>
      <w:r w:rsidRPr="00F97099">
        <w:rPr>
          <w:rFonts w:asciiTheme="majorHAnsi" w:hAnsiTheme="majorHAnsi"/>
          <w:spacing w:val="-1"/>
          <w:sz w:val="24"/>
          <w:szCs w:val="24"/>
        </w:rPr>
        <w:t>uniformidade na chapiscagem.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8"/>
          <w:sz w:val="24"/>
          <w:szCs w:val="24"/>
        </w:rPr>
        <w:t xml:space="preserve"> </w:t>
      </w:r>
      <w:r w:rsidRPr="00F97099">
        <w:rPr>
          <w:rFonts w:asciiTheme="majorHAnsi" w:hAnsiTheme="majorHAnsi"/>
          <w:spacing w:val="-1"/>
          <w:sz w:val="24"/>
          <w:szCs w:val="24"/>
        </w:rPr>
        <w:t>chapisco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curado,</w:t>
      </w:r>
      <w:r w:rsidRPr="00F97099">
        <w:rPr>
          <w:rFonts w:asciiTheme="majorHAnsi" w:hAnsiTheme="majorHAnsi"/>
          <w:spacing w:val="31"/>
          <w:sz w:val="24"/>
          <w:szCs w:val="24"/>
        </w:rPr>
        <w:t xml:space="preserve"> </w:t>
      </w:r>
      <w:r w:rsidRPr="00F97099">
        <w:rPr>
          <w:rFonts w:asciiTheme="majorHAnsi" w:hAnsiTheme="majorHAnsi"/>
          <w:spacing w:val="-1"/>
          <w:sz w:val="24"/>
          <w:szCs w:val="24"/>
        </w:rPr>
        <w:t>mantendo-se</w:t>
      </w:r>
      <w:r w:rsidRPr="00F97099">
        <w:rPr>
          <w:rFonts w:asciiTheme="majorHAnsi" w:hAnsiTheme="majorHAnsi"/>
          <w:spacing w:val="28"/>
          <w:sz w:val="24"/>
          <w:szCs w:val="24"/>
        </w:rPr>
        <w:t xml:space="preserve"> </w:t>
      </w:r>
      <w:r w:rsidRPr="00F97099">
        <w:rPr>
          <w:rFonts w:asciiTheme="majorHAnsi" w:hAnsiTheme="majorHAnsi"/>
          <w:spacing w:val="-1"/>
          <w:sz w:val="24"/>
          <w:szCs w:val="24"/>
        </w:rPr>
        <w:t>úmido,</w:t>
      </w:r>
      <w:r w:rsidRPr="00F97099">
        <w:rPr>
          <w:rFonts w:asciiTheme="majorHAnsi" w:hAnsiTheme="majorHAnsi"/>
          <w:spacing w:val="31"/>
          <w:sz w:val="24"/>
          <w:szCs w:val="24"/>
        </w:rPr>
        <w:t xml:space="preserve"> </w:t>
      </w:r>
      <w:r w:rsidRPr="00F97099">
        <w:rPr>
          <w:rFonts w:asciiTheme="majorHAnsi" w:hAnsiTheme="majorHAnsi"/>
          <w:spacing w:val="-1"/>
          <w:sz w:val="24"/>
          <w:szCs w:val="24"/>
        </w:rPr>
        <w:t>pelo</w:t>
      </w:r>
      <w:r w:rsidRPr="00F97099">
        <w:rPr>
          <w:rFonts w:asciiTheme="majorHAnsi" w:hAnsiTheme="majorHAnsi"/>
          <w:spacing w:val="31"/>
          <w:sz w:val="24"/>
          <w:szCs w:val="24"/>
        </w:rPr>
        <w:t xml:space="preserve"> </w:t>
      </w:r>
      <w:r w:rsidRPr="00F97099">
        <w:rPr>
          <w:rFonts w:asciiTheme="majorHAnsi" w:hAnsiTheme="majorHAnsi"/>
          <w:spacing w:val="-1"/>
          <w:sz w:val="24"/>
          <w:szCs w:val="24"/>
        </w:rPr>
        <w:t>menos,</w:t>
      </w:r>
      <w:r w:rsidRPr="00F97099">
        <w:rPr>
          <w:rFonts w:asciiTheme="majorHAnsi" w:hAnsiTheme="majorHAnsi"/>
          <w:spacing w:val="28"/>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29"/>
          <w:sz w:val="24"/>
          <w:szCs w:val="24"/>
        </w:rPr>
        <w:t xml:space="preserve"> </w:t>
      </w: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primeiras</w:t>
      </w:r>
      <w:r w:rsidRPr="00F97099">
        <w:rPr>
          <w:rFonts w:asciiTheme="majorHAnsi" w:hAnsiTheme="majorHAnsi"/>
          <w:spacing w:val="32"/>
          <w:sz w:val="24"/>
          <w:szCs w:val="24"/>
        </w:rPr>
        <w:t xml:space="preserve"> </w:t>
      </w:r>
      <w:r w:rsidRPr="00F97099">
        <w:rPr>
          <w:rFonts w:asciiTheme="majorHAnsi" w:hAnsiTheme="majorHAnsi"/>
          <w:spacing w:val="-1"/>
          <w:sz w:val="24"/>
          <w:szCs w:val="24"/>
        </w:rPr>
        <w:t>12</w:t>
      </w:r>
      <w:r w:rsidR="00AF7544">
        <w:rPr>
          <w:rFonts w:asciiTheme="majorHAnsi" w:hAnsiTheme="majorHAnsi"/>
          <w:spacing w:val="-1"/>
          <w:sz w:val="24"/>
          <w:szCs w:val="24"/>
        </w:rPr>
        <w:t xml:space="preserve"> </w:t>
      </w:r>
      <w:r w:rsidRPr="00F97099">
        <w:rPr>
          <w:rFonts w:asciiTheme="majorHAnsi" w:hAnsiTheme="majorHAnsi"/>
          <w:spacing w:val="-1"/>
          <w:sz w:val="24"/>
          <w:szCs w:val="24"/>
        </w:rPr>
        <w:t>(doze)</w:t>
      </w:r>
      <w:r w:rsidRPr="00F97099">
        <w:rPr>
          <w:rFonts w:asciiTheme="majorHAnsi" w:hAnsiTheme="majorHAnsi"/>
          <w:spacing w:val="61"/>
          <w:sz w:val="24"/>
          <w:szCs w:val="24"/>
        </w:rPr>
        <w:t xml:space="preserve"> </w:t>
      </w:r>
      <w:r w:rsidRPr="00F97099">
        <w:rPr>
          <w:rFonts w:asciiTheme="majorHAnsi" w:hAnsiTheme="majorHAnsi"/>
          <w:spacing w:val="-1"/>
          <w:sz w:val="24"/>
          <w:szCs w:val="24"/>
        </w:rPr>
        <w:t>horas.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10"/>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10"/>
          <w:sz w:val="24"/>
          <w:szCs w:val="24"/>
        </w:rPr>
        <w:t xml:space="preserve"> </w:t>
      </w: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chapisco</w:t>
      </w:r>
      <w:r w:rsidRPr="00F97099">
        <w:rPr>
          <w:rFonts w:asciiTheme="majorHAnsi" w:hAnsiTheme="majorHAnsi"/>
          <w:spacing w:val="9"/>
          <w:sz w:val="24"/>
          <w:szCs w:val="24"/>
        </w:rPr>
        <w:t xml:space="preserve"> </w:t>
      </w:r>
      <w:r w:rsidRPr="00F97099">
        <w:rPr>
          <w:rFonts w:asciiTheme="majorHAnsi" w:hAnsiTheme="majorHAnsi"/>
          <w:sz w:val="24"/>
          <w:szCs w:val="24"/>
        </w:rPr>
        <w:t>só</w:t>
      </w:r>
      <w:r w:rsidRPr="00F97099">
        <w:rPr>
          <w:rFonts w:asciiTheme="majorHAnsi" w:hAnsiTheme="majorHAnsi"/>
          <w:spacing w:val="10"/>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w:t>
      </w:r>
      <w:r w:rsidRPr="00F97099">
        <w:rPr>
          <w:rFonts w:asciiTheme="majorHAnsi" w:hAnsiTheme="majorHAnsi"/>
          <w:spacing w:val="11"/>
          <w:sz w:val="24"/>
          <w:szCs w:val="24"/>
        </w:rPr>
        <w:t xml:space="preserve"> </w:t>
      </w:r>
      <w:r w:rsidRPr="00F97099">
        <w:rPr>
          <w:rFonts w:asciiTheme="majorHAnsi" w:hAnsiTheme="majorHAnsi"/>
          <w:spacing w:val="-1"/>
          <w:sz w:val="24"/>
          <w:szCs w:val="24"/>
        </w:rPr>
        <w:t>iniciada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24</w:t>
      </w:r>
      <w:r w:rsidRPr="00F97099">
        <w:rPr>
          <w:rFonts w:asciiTheme="majorHAnsi" w:hAnsiTheme="majorHAnsi"/>
          <w:spacing w:val="10"/>
          <w:sz w:val="24"/>
          <w:szCs w:val="24"/>
        </w:rPr>
        <w:t xml:space="preserve"> </w:t>
      </w:r>
      <w:r w:rsidRPr="00F97099">
        <w:rPr>
          <w:rFonts w:asciiTheme="majorHAnsi" w:hAnsiTheme="majorHAnsi"/>
          <w:spacing w:val="-1"/>
          <w:sz w:val="24"/>
          <w:szCs w:val="24"/>
        </w:rPr>
        <w:t>(vinte</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quatro)</w:t>
      </w:r>
      <w:r w:rsidRPr="00F97099">
        <w:rPr>
          <w:rFonts w:asciiTheme="majorHAnsi" w:hAnsiTheme="majorHAnsi"/>
          <w:spacing w:val="9"/>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10"/>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67"/>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término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 mesmo.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w:t>
      </w:r>
      <w:r w:rsidRPr="00F97099">
        <w:rPr>
          <w:rFonts w:asciiTheme="majorHAnsi" w:hAnsiTheme="majorHAnsi"/>
          <w:spacing w:val="21"/>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2"/>
          <w:sz w:val="24"/>
          <w:szCs w:val="24"/>
        </w:rPr>
        <w:t xml:space="preserve"> </w:t>
      </w:r>
      <w:r w:rsidRPr="00F97099">
        <w:rPr>
          <w:rFonts w:asciiTheme="majorHAnsi" w:hAnsiTheme="majorHAnsi"/>
          <w:spacing w:val="-1"/>
          <w:sz w:val="24"/>
          <w:szCs w:val="24"/>
        </w:rPr>
        <w:t>revestida</w:t>
      </w:r>
      <w:r w:rsidRPr="00F97099">
        <w:rPr>
          <w:rFonts w:asciiTheme="majorHAnsi" w:hAnsiTheme="majorHAnsi"/>
          <w:spacing w:val="2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2"/>
          <w:sz w:val="24"/>
          <w:szCs w:val="24"/>
        </w:rPr>
        <w:t xml:space="preserve"> </w:t>
      </w:r>
      <w:r w:rsidRPr="00F97099">
        <w:rPr>
          <w:rFonts w:asciiTheme="majorHAnsi" w:hAnsiTheme="majorHAnsi"/>
          <w:spacing w:val="-1"/>
          <w:sz w:val="24"/>
          <w:szCs w:val="24"/>
        </w:rPr>
        <w:t>chapiscada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convenientemente</w:t>
      </w:r>
      <w:r w:rsidRPr="00F97099">
        <w:rPr>
          <w:rFonts w:asciiTheme="majorHAnsi" w:hAnsiTheme="majorHAnsi"/>
          <w:spacing w:val="25"/>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23"/>
          <w:sz w:val="24"/>
          <w:szCs w:val="24"/>
        </w:rPr>
        <w:t xml:space="preserve"> </w:t>
      </w:r>
      <w:r w:rsidRPr="00F97099">
        <w:rPr>
          <w:rFonts w:asciiTheme="majorHAnsi" w:hAnsiTheme="majorHAnsi"/>
          <w:sz w:val="24"/>
          <w:szCs w:val="24"/>
        </w:rPr>
        <w: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chapiscos</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25"/>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pacing w:val="-1"/>
          <w:sz w:val="24"/>
          <w:szCs w:val="24"/>
        </w:rPr>
        <w:t>areia</w:t>
      </w:r>
      <w:r w:rsidRPr="00F97099">
        <w:rPr>
          <w:rFonts w:asciiTheme="majorHAnsi" w:hAnsiTheme="majorHAnsi"/>
          <w:spacing w:val="27"/>
          <w:sz w:val="24"/>
          <w:szCs w:val="24"/>
        </w:rPr>
        <w:t xml:space="preserve"> </w:t>
      </w:r>
      <w:r w:rsidRPr="00F97099">
        <w:rPr>
          <w:rFonts w:asciiTheme="majorHAnsi" w:hAnsiTheme="majorHAnsi"/>
          <w:spacing w:val="-1"/>
          <w:sz w:val="24"/>
          <w:szCs w:val="24"/>
        </w:rPr>
        <w:t>grossa</w:t>
      </w:r>
      <w:r w:rsidRPr="00F97099">
        <w:rPr>
          <w:rFonts w:asciiTheme="majorHAnsi" w:hAnsiTheme="majorHAnsi"/>
          <w:spacing w:val="25"/>
          <w:sz w:val="24"/>
          <w:szCs w:val="24"/>
        </w:rPr>
        <w:t xml:space="preserve"> </w:t>
      </w:r>
      <w:r w:rsidRPr="00F97099">
        <w:rPr>
          <w:rFonts w:asciiTheme="majorHAnsi" w:hAnsiTheme="majorHAnsi"/>
          <w:spacing w:val="-1"/>
          <w:sz w:val="24"/>
          <w:szCs w:val="24"/>
        </w:rPr>
        <w:t>no</w:t>
      </w:r>
      <w:r w:rsidRPr="00F97099">
        <w:rPr>
          <w:rFonts w:asciiTheme="majorHAnsi" w:hAnsiTheme="majorHAnsi"/>
          <w:spacing w:val="25"/>
          <w:sz w:val="24"/>
          <w:szCs w:val="24"/>
        </w:rPr>
        <w:t xml:space="preserve"> </w:t>
      </w:r>
      <w:r w:rsidRPr="00F97099">
        <w:rPr>
          <w:rFonts w:asciiTheme="majorHAnsi" w:hAnsiTheme="majorHAnsi"/>
          <w:spacing w:val="-1"/>
          <w:sz w:val="24"/>
          <w:szCs w:val="24"/>
        </w:rPr>
        <w:t>traço</w:t>
      </w:r>
      <w:r w:rsidRPr="00F97099">
        <w:rPr>
          <w:rFonts w:asciiTheme="majorHAnsi" w:hAnsiTheme="majorHAnsi"/>
          <w:spacing w:val="22"/>
          <w:sz w:val="24"/>
          <w:szCs w:val="24"/>
        </w:rPr>
        <w:t xml:space="preserve"> </w:t>
      </w:r>
      <w:r w:rsidRPr="00F97099">
        <w:rPr>
          <w:rFonts w:asciiTheme="majorHAnsi" w:hAnsiTheme="majorHAnsi"/>
          <w:spacing w:val="-1"/>
          <w:sz w:val="24"/>
          <w:szCs w:val="24"/>
        </w:rPr>
        <w:t>volumétrico</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75"/>
          <w:sz w:val="24"/>
          <w:szCs w:val="24"/>
        </w:rPr>
        <w:t xml:space="preserve"> </w:t>
      </w:r>
      <w:r w:rsidRPr="00F97099">
        <w:rPr>
          <w:rFonts w:asciiTheme="majorHAnsi" w:hAnsiTheme="majorHAnsi"/>
          <w:spacing w:val="-1"/>
          <w:sz w:val="24"/>
          <w:szCs w:val="24"/>
        </w:rPr>
        <w:t xml:space="preserve">1:4 </w:t>
      </w:r>
      <w:r w:rsidRPr="00F97099">
        <w:rPr>
          <w:rFonts w:asciiTheme="majorHAnsi" w:hAnsiTheme="majorHAnsi"/>
          <w:sz w:val="24"/>
          <w:szCs w:val="24"/>
        </w:rPr>
        <w:t xml:space="preserve">e </w:t>
      </w: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ter</w:t>
      </w:r>
      <w:r w:rsidRPr="00F97099">
        <w:rPr>
          <w:rFonts w:asciiTheme="majorHAnsi" w:hAnsiTheme="majorHAnsi"/>
          <w:sz w:val="24"/>
          <w:szCs w:val="24"/>
        </w:rPr>
        <w:t xml:space="preserve"> </w:t>
      </w:r>
      <w:r w:rsidRPr="00F97099">
        <w:rPr>
          <w:rFonts w:asciiTheme="majorHAnsi" w:hAnsiTheme="majorHAnsi"/>
          <w:spacing w:val="-1"/>
          <w:sz w:val="24"/>
          <w:szCs w:val="24"/>
        </w:rPr>
        <w:t>espessura</w:t>
      </w:r>
      <w:r w:rsidRPr="00F97099">
        <w:rPr>
          <w:rFonts w:asciiTheme="majorHAnsi" w:hAnsiTheme="majorHAnsi"/>
          <w:sz w:val="24"/>
          <w:szCs w:val="24"/>
        </w:rPr>
        <w:t xml:space="preserve"> </w:t>
      </w:r>
      <w:r w:rsidRPr="00F97099">
        <w:rPr>
          <w:rFonts w:asciiTheme="majorHAnsi" w:hAnsiTheme="majorHAnsi"/>
          <w:spacing w:val="-1"/>
          <w:sz w:val="24"/>
          <w:szCs w:val="24"/>
        </w:rPr>
        <w:t>máxima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5mm.</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Serão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chapiscadas</w:t>
      </w:r>
      <w:r w:rsidRPr="00F97099">
        <w:rPr>
          <w:rFonts w:asciiTheme="majorHAnsi" w:hAnsiTheme="majorHAnsi"/>
          <w:spacing w:val="7"/>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7"/>
          <w:sz w:val="24"/>
          <w:szCs w:val="24"/>
        </w:rPr>
        <w:t xml:space="preserve"> </w:t>
      </w:r>
      <w:r w:rsidRPr="00F97099">
        <w:rPr>
          <w:rFonts w:asciiTheme="majorHAnsi" w:hAnsiTheme="majorHAnsi"/>
          <w:spacing w:val="-1"/>
          <w:sz w:val="24"/>
          <w:szCs w:val="24"/>
        </w:rPr>
        <w:t>lisas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6"/>
          <w:sz w:val="24"/>
          <w:szCs w:val="24"/>
        </w:rPr>
        <w:t xml:space="preserve"> </w:t>
      </w:r>
      <w:r w:rsidRPr="00F97099">
        <w:rPr>
          <w:rFonts w:asciiTheme="majorHAnsi" w:hAnsiTheme="majorHAnsi"/>
          <w:spacing w:val="-1"/>
          <w:sz w:val="24"/>
          <w:szCs w:val="24"/>
        </w:rPr>
        <w:t>como</w:t>
      </w:r>
      <w:r w:rsidRPr="00F97099">
        <w:rPr>
          <w:rFonts w:asciiTheme="majorHAnsi" w:hAnsiTheme="majorHAnsi"/>
          <w:spacing w:val="5"/>
          <w:sz w:val="24"/>
          <w:szCs w:val="24"/>
        </w:rPr>
        <w:t xml:space="preserve"> </w:t>
      </w:r>
      <w:r w:rsidRPr="00F97099">
        <w:rPr>
          <w:rFonts w:asciiTheme="majorHAnsi" w:hAnsiTheme="majorHAnsi"/>
          <w:spacing w:val="-1"/>
          <w:sz w:val="24"/>
          <w:szCs w:val="24"/>
        </w:rPr>
        <w:t>tetos,</w:t>
      </w:r>
      <w:r w:rsidRPr="00F97099">
        <w:rPr>
          <w:rFonts w:asciiTheme="majorHAnsi" w:hAnsiTheme="majorHAnsi"/>
          <w:spacing w:val="7"/>
          <w:sz w:val="24"/>
          <w:szCs w:val="24"/>
        </w:rPr>
        <w:t xml:space="preserve"> </w:t>
      </w:r>
      <w:r w:rsidRPr="00F97099">
        <w:rPr>
          <w:rFonts w:asciiTheme="majorHAnsi" w:hAnsiTheme="majorHAnsi"/>
          <w:spacing w:val="-1"/>
          <w:sz w:val="24"/>
          <w:szCs w:val="24"/>
        </w:rPr>
        <w:t>montantes,</w:t>
      </w:r>
      <w:r w:rsidRPr="00F97099">
        <w:rPr>
          <w:rFonts w:asciiTheme="majorHAnsi" w:hAnsiTheme="majorHAnsi"/>
          <w:spacing w:val="6"/>
          <w:sz w:val="24"/>
          <w:szCs w:val="24"/>
        </w:rPr>
        <w:t xml:space="preserve"> </w:t>
      </w:r>
      <w:r w:rsidRPr="00F97099">
        <w:rPr>
          <w:rFonts w:asciiTheme="majorHAnsi" w:hAnsiTheme="majorHAnsi"/>
          <w:spacing w:val="-1"/>
          <w:sz w:val="24"/>
          <w:szCs w:val="24"/>
        </w:rPr>
        <w:t>vergas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71"/>
          <w:sz w:val="24"/>
          <w:szCs w:val="24"/>
        </w:rPr>
        <w:t xml:space="preserve"> </w:t>
      </w:r>
      <w:r w:rsidRPr="00F97099">
        <w:rPr>
          <w:rFonts w:asciiTheme="majorHAnsi" w:hAnsiTheme="majorHAnsi"/>
          <w:spacing w:val="-1"/>
          <w:sz w:val="24"/>
          <w:szCs w:val="24"/>
        </w:rPr>
        <w:t>elementos da estrutura</w:t>
      </w:r>
      <w:r w:rsidRPr="00F97099">
        <w:rPr>
          <w:rFonts w:asciiTheme="majorHAnsi" w:hAnsiTheme="majorHAnsi"/>
          <w:sz w:val="24"/>
          <w:szCs w:val="24"/>
        </w:rPr>
        <w:t xml:space="preserve"> </w:t>
      </w:r>
      <w:r w:rsidRPr="00F97099">
        <w:rPr>
          <w:rFonts w:asciiTheme="majorHAnsi" w:hAnsiTheme="majorHAnsi"/>
          <w:spacing w:val="-1"/>
          <w:sz w:val="24"/>
          <w:szCs w:val="24"/>
        </w:rPr>
        <w:t>que ficarão</w:t>
      </w:r>
      <w:r w:rsidRPr="00F97099">
        <w:rPr>
          <w:rFonts w:asciiTheme="majorHAnsi" w:hAnsiTheme="majorHAnsi"/>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contato com </w:t>
      </w:r>
      <w:r w:rsidRPr="00F97099">
        <w:rPr>
          <w:rFonts w:asciiTheme="majorHAnsi" w:hAnsiTheme="majorHAnsi"/>
          <w:sz w:val="24"/>
          <w:szCs w:val="24"/>
        </w:rPr>
        <w:t>a</w:t>
      </w:r>
      <w:r w:rsidRPr="00F97099">
        <w:rPr>
          <w:rFonts w:asciiTheme="majorHAnsi" w:hAnsiTheme="majorHAnsi"/>
          <w:spacing w:val="-1"/>
          <w:sz w:val="24"/>
          <w:szCs w:val="24"/>
        </w:rPr>
        <w:t xml:space="preserve"> alvenaria,</w:t>
      </w:r>
      <w:r w:rsidRPr="00F97099">
        <w:rPr>
          <w:rFonts w:asciiTheme="majorHAnsi" w:hAnsiTheme="majorHAnsi"/>
          <w:spacing w:val="1"/>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1"/>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vigas.</w:t>
      </w:r>
    </w:p>
    <w:p w:rsidR="00BB6CDF" w:rsidRPr="00F97099" w:rsidRDefault="00BB6CDF" w:rsidP="0080695D">
      <w:pPr>
        <w:pStyle w:val="Corpodetexto"/>
        <w:kinsoku w:val="0"/>
        <w:overflowPunct w:val="0"/>
        <w:spacing w:before="0"/>
        <w:ind w:left="0" w:firstLine="567"/>
        <w:rPr>
          <w:rFonts w:asciiTheme="majorHAnsi" w:hAnsiTheme="majorHAnsi"/>
          <w:sz w:val="24"/>
          <w:szCs w:val="24"/>
        </w:rPr>
      </w:pPr>
    </w:p>
    <w:p w:rsidR="00BB6CDF" w:rsidRPr="00BB6CDF" w:rsidRDefault="00015A01" w:rsidP="00BB6CDF">
      <w:pPr>
        <w:pStyle w:val="Ttulo3"/>
        <w:rPr>
          <w:rFonts w:asciiTheme="majorHAnsi" w:hAnsiTheme="majorHAnsi"/>
          <w:b/>
          <w:bCs/>
        </w:rPr>
      </w:pPr>
      <w:bookmarkStart w:id="71" w:name="3.3.2._Emboço/massa_única"/>
      <w:bookmarkStart w:id="72" w:name="_Toc429648229"/>
      <w:bookmarkEnd w:id="71"/>
      <w:r>
        <w:rPr>
          <w:rFonts w:asciiTheme="majorHAnsi" w:hAnsiTheme="majorHAnsi"/>
          <w:b/>
          <w:spacing w:val="-1"/>
        </w:rPr>
        <w:t>Emboço/M</w:t>
      </w:r>
      <w:r w:rsidR="00776AEB" w:rsidRPr="00BB6CDF">
        <w:rPr>
          <w:rFonts w:asciiTheme="majorHAnsi" w:hAnsiTheme="majorHAnsi"/>
          <w:b/>
          <w:spacing w:val="-1"/>
        </w:rPr>
        <w:t>assa</w:t>
      </w:r>
      <w:r w:rsidR="00680201" w:rsidRPr="00BB6CDF">
        <w:rPr>
          <w:rFonts w:asciiTheme="majorHAnsi" w:hAnsiTheme="majorHAnsi"/>
          <w:b/>
          <w:spacing w:val="-12"/>
        </w:rPr>
        <w:t xml:space="preserve"> </w:t>
      </w:r>
      <w:r w:rsidR="00776AEB" w:rsidRPr="00BB6CDF">
        <w:rPr>
          <w:rFonts w:asciiTheme="majorHAnsi" w:hAnsiTheme="majorHAnsi"/>
          <w:b/>
          <w:spacing w:val="-1"/>
        </w:rPr>
        <w:t>única</w:t>
      </w:r>
      <w:bookmarkEnd w:id="72"/>
    </w:p>
    <w:p w:rsidR="00BB6CDF" w:rsidRDefault="00BB6CDF" w:rsidP="00BB6CDF">
      <w:pPr>
        <w:ind w:firstLine="567"/>
        <w:rPr>
          <w:rFonts w:asciiTheme="majorHAnsi" w:hAnsiTheme="majorHAnsi"/>
          <w:b/>
          <w:spacing w:val="-1"/>
        </w:rPr>
      </w:pPr>
    </w:p>
    <w:p w:rsidR="00776AEB" w:rsidRPr="00BB6CDF" w:rsidRDefault="00776AEB" w:rsidP="00BB6CDF">
      <w:pPr>
        <w:ind w:firstLine="567"/>
        <w:rPr>
          <w:rFonts w:asciiTheme="majorHAnsi" w:hAnsiTheme="majorHAnsi"/>
          <w:b/>
          <w:bCs/>
        </w:rPr>
      </w:pPr>
      <w:r w:rsidRPr="00BB6CDF">
        <w:rPr>
          <w:rFonts w:asciiTheme="majorHAnsi" w:hAnsiTheme="majorHAnsi"/>
          <w:b/>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Argamassa mista de cimento,</w:t>
      </w:r>
      <w:r w:rsidRPr="00F97099">
        <w:rPr>
          <w:rFonts w:asciiTheme="majorHAnsi" w:hAnsiTheme="majorHAnsi"/>
          <w:sz w:val="24"/>
          <w:szCs w:val="24"/>
        </w:rPr>
        <w:t xml:space="preserve"> </w:t>
      </w:r>
      <w:r w:rsidRPr="00F97099">
        <w:rPr>
          <w:rFonts w:asciiTheme="majorHAnsi" w:hAnsiTheme="majorHAnsi"/>
          <w:spacing w:val="-1"/>
          <w:sz w:val="24"/>
          <w:szCs w:val="24"/>
        </w:rPr>
        <w:t>aditivo plastificante</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areia,</w:t>
      </w:r>
      <w:r w:rsidRPr="00F97099">
        <w:rPr>
          <w:rFonts w:asciiTheme="majorHAnsi" w:hAnsiTheme="majorHAnsi"/>
          <w:sz w:val="24"/>
          <w:szCs w:val="24"/>
        </w:rPr>
        <w:t xml:space="preserve"> </w:t>
      </w:r>
      <w:r w:rsidRPr="00F97099">
        <w:rPr>
          <w:rFonts w:asciiTheme="majorHAnsi" w:hAnsiTheme="majorHAnsi"/>
          <w:spacing w:val="-1"/>
          <w:sz w:val="24"/>
          <w:szCs w:val="24"/>
        </w:rPr>
        <w:t>no traço</w:t>
      </w:r>
      <w:r w:rsidRPr="00F97099">
        <w:rPr>
          <w:rFonts w:asciiTheme="majorHAnsi" w:hAnsiTheme="majorHAnsi"/>
          <w:spacing w:val="-3"/>
          <w:sz w:val="24"/>
          <w:szCs w:val="24"/>
        </w:rPr>
        <w:t xml:space="preserve"> </w:t>
      </w:r>
      <w:r w:rsidRPr="00F97099">
        <w:rPr>
          <w:rFonts w:asciiTheme="majorHAnsi" w:hAnsiTheme="majorHAnsi"/>
          <w:spacing w:val="-1"/>
          <w:sz w:val="24"/>
          <w:szCs w:val="24"/>
        </w:rPr>
        <w:t>1:2:8,</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15mm</w:t>
      </w:r>
      <w:r w:rsidRPr="00F97099">
        <w:rPr>
          <w:rFonts w:asciiTheme="majorHAnsi" w:hAnsiTheme="majorHAnsi"/>
          <w:sz w:val="24"/>
          <w:szCs w:val="24"/>
        </w:rPr>
        <w:t xml:space="preserve"> </w:t>
      </w:r>
      <w:r w:rsidRPr="00F97099">
        <w:rPr>
          <w:rFonts w:asciiTheme="majorHAnsi" w:hAnsiTheme="majorHAnsi"/>
          <w:spacing w:val="-1"/>
          <w:sz w:val="24"/>
          <w:szCs w:val="24"/>
        </w:rPr>
        <w:t>de espessura.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etapas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4"/>
          <w:sz w:val="24"/>
          <w:szCs w:val="24"/>
        </w:rPr>
        <w:t xml:space="preserve"> </w:t>
      </w:r>
      <w:r w:rsidRPr="00F97099">
        <w:rPr>
          <w:rFonts w:asciiTheme="majorHAnsi" w:hAnsiTheme="majorHAnsi"/>
          <w:spacing w:val="-1"/>
          <w:sz w:val="24"/>
          <w:szCs w:val="24"/>
        </w:rPr>
        <w:t>substituídas</w:t>
      </w:r>
      <w:r w:rsidRPr="00F97099">
        <w:rPr>
          <w:rFonts w:asciiTheme="majorHAnsi" w:hAnsiTheme="majorHAnsi"/>
          <w:spacing w:val="7"/>
          <w:sz w:val="24"/>
          <w:szCs w:val="24"/>
        </w:rPr>
        <w:t xml:space="preserve"> </w:t>
      </w:r>
      <w:r w:rsidRPr="00F97099">
        <w:rPr>
          <w:rFonts w:asciiTheme="majorHAnsi" w:hAnsiTheme="majorHAnsi"/>
          <w:spacing w:val="-1"/>
          <w:sz w:val="24"/>
          <w:szCs w:val="24"/>
        </w:rPr>
        <w:t>por</w:t>
      </w:r>
      <w:r w:rsidRPr="00F97099">
        <w:rPr>
          <w:rFonts w:asciiTheme="majorHAnsi" w:hAnsiTheme="majorHAnsi"/>
          <w:spacing w:val="4"/>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6"/>
          <w:sz w:val="24"/>
          <w:szCs w:val="24"/>
        </w:rPr>
        <w:t xml:space="preserve"> </w:t>
      </w:r>
      <w:r w:rsidRPr="00F97099">
        <w:rPr>
          <w:rFonts w:asciiTheme="majorHAnsi" w:hAnsiTheme="majorHAnsi"/>
          <w:spacing w:val="-1"/>
          <w:sz w:val="24"/>
          <w:szCs w:val="24"/>
        </w:rPr>
        <w:t>única</w:t>
      </w:r>
      <w:r w:rsidRPr="00F97099">
        <w:rPr>
          <w:rFonts w:asciiTheme="majorHAnsi" w:hAnsiTheme="majorHAnsi"/>
          <w:spacing w:val="73"/>
          <w:sz w:val="24"/>
          <w:szCs w:val="24"/>
        </w:rPr>
        <w:t xml:space="preserve"> </w:t>
      </w:r>
      <w:r w:rsidRPr="00F97099">
        <w:rPr>
          <w:rFonts w:asciiTheme="majorHAnsi" w:hAnsiTheme="majorHAnsi"/>
          <w:spacing w:val="-1"/>
          <w:sz w:val="24"/>
          <w:szCs w:val="24"/>
        </w:rPr>
        <w:t>(emboço+reboco),</w:t>
      </w:r>
      <w:r w:rsidRPr="00F97099">
        <w:rPr>
          <w:rFonts w:asciiTheme="majorHAnsi" w:hAnsiTheme="majorHAnsi"/>
          <w:sz w:val="24"/>
          <w:szCs w:val="24"/>
        </w:rPr>
        <w:t xml:space="preserve"> </w:t>
      </w:r>
      <w:r w:rsidRPr="00F97099">
        <w:rPr>
          <w:rFonts w:asciiTheme="majorHAnsi" w:hAnsiTheme="majorHAnsi"/>
          <w:spacing w:val="-1"/>
          <w:sz w:val="24"/>
          <w:szCs w:val="24"/>
        </w:rPr>
        <w:t>industrializada</w:t>
      </w:r>
      <w:r w:rsidRPr="00F97099">
        <w:rPr>
          <w:rFonts w:asciiTheme="majorHAnsi" w:hAnsiTheme="majorHAnsi"/>
          <w:spacing w:val="1"/>
          <w:sz w:val="24"/>
          <w:szCs w:val="24"/>
        </w:rPr>
        <w:t xml:space="preserve"> </w:t>
      </w:r>
      <w:r w:rsidRPr="00F97099">
        <w:rPr>
          <w:rFonts w:asciiTheme="majorHAnsi" w:hAnsiTheme="majorHAnsi"/>
          <w:spacing w:val="-1"/>
          <w:sz w:val="24"/>
          <w:szCs w:val="24"/>
        </w:rPr>
        <w:t>ou misturada na obra conforme traço acima.</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Todas as</w:t>
      </w:r>
      <w:r w:rsidRPr="00F97099">
        <w:rPr>
          <w:rFonts w:asciiTheme="majorHAnsi" w:hAnsiTheme="majorHAnsi"/>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emboçadas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1"/>
          <w:sz w:val="24"/>
          <w:szCs w:val="24"/>
        </w:rPr>
        <w:t xml:space="preserve"> </w:t>
      </w:r>
      <w:r w:rsidRPr="00F97099">
        <w:rPr>
          <w:rFonts w:asciiTheme="majorHAnsi" w:hAnsiTheme="majorHAnsi"/>
          <w:spacing w:val="-1"/>
          <w:sz w:val="24"/>
          <w:szCs w:val="24"/>
        </w:rPr>
        <w:t>única),</w:t>
      </w:r>
      <w:r w:rsidRPr="00F97099">
        <w:rPr>
          <w:rFonts w:asciiTheme="majorHAnsi" w:hAnsiTheme="majorHAnsi"/>
          <w:spacing w:val="1"/>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4"/>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z w:val="24"/>
          <w:szCs w:val="24"/>
        </w:rPr>
        <w:t>se</w:t>
      </w:r>
      <w:r w:rsidRPr="00F97099">
        <w:rPr>
          <w:rFonts w:asciiTheme="majorHAnsi" w:hAnsiTheme="majorHAnsi"/>
          <w:spacing w:val="-1"/>
          <w:sz w:val="24"/>
          <w:szCs w:val="24"/>
        </w:rPr>
        <w:t xml:space="preserve"> situarem</w:t>
      </w:r>
      <w:r w:rsidRPr="00F97099">
        <w:rPr>
          <w:rFonts w:asciiTheme="majorHAnsi" w:hAnsiTheme="majorHAnsi"/>
          <w:spacing w:val="1"/>
          <w:sz w:val="24"/>
          <w:szCs w:val="24"/>
        </w:rPr>
        <w:t xml:space="preserve"> </w:t>
      </w:r>
      <w:r w:rsidRPr="00F97099">
        <w:rPr>
          <w:rFonts w:asciiTheme="majorHAnsi" w:hAnsiTheme="majorHAnsi"/>
          <w:spacing w:val="-1"/>
          <w:sz w:val="24"/>
          <w:szCs w:val="24"/>
        </w:rPr>
        <w:t>acima</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pacing w:val="71"/>
          <w:sz w:val="24"/>
          <w:szCs w:val="24"/>
        </w:rPr>
        <w:t xml:space="preserve"> </w:t>
      </w:r>
      <w:r w:rsidRPr="00F97099">
        <w:rPr>
          <w:rFonts w:asciiTheme="majorHAnsi" w:hAnsiTheme="majorHAnsi"/>
          <w:spacing w:val="-1"/>
          <w:sz w:val="24"/>
          <w:szCs w:val="24"/>
        </w:rPr>
        <w:t>forro.</w:t>
      </w:r>
    </w:p>
    <w:p w:rsidR="00BB6CDF" w:rsidRPr="00F97099" w:rsidRDefault="00BB6CDF" w:rsidP="0080695D">
      <w:pPr>
        <w:pStyle w:val="Corpodetexto"/>
        <w:kinsoku w:val="0"/>
        <w:overflowPunct w:val="0"/>
        <w:spacing w:before="0"/>
        <w:ind w:left="0" w:firstLine="567"/>
        <w:rPr>
          <w:rFonts w:asciiTheme="majorHAnsi" w:hAnsiTheme="majorHAnsi"/>
          <w:sz w:val="24"/>
          <w:szCs w:val="24"/>
        </w:rPr>
      </w:pPr>
    </w:p>
    <w:p w:rsidR="00776AEB" w:rsidRPr="00F60545" w:rsidRDefault="00776AEB" w:rsidP="00F60545">
      <w:pPr>
        <w:ind w:firstLine="567"/>
        <w:rPr>
          <w:rFonts w:asciiTheme="majorHAnsi" w:hAnsiTheme="majorHAnsi"/>
          <w:b/>
          <w:bCs/>
        </w:rPr>
      </w:pPr>
      <w:r w:rsidRPr="00F60545">
        <w:rPr>
          <w:rFonts w:asciiTheme="majorHAnsi" w:hAnsiTheme="majorHAnsi"/>
          <w:b/>
          <w:spacing w:val="-1"/>
        </w:rPr>
        <w:t>Execução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45"/>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do</w:t>
      </w:r>
      <w:r w:rsidRPr="00F97099">
        <w:rPr>
          <w:rFonts w:asciiTheme="majorHAnsi" w:hAnsiTheme="majorHAnsi"/>
          <w:spacing w:val="44"/>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45"/>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46"/>
          <w:sz w:val="24"/>
          <w:szCs w:val="24"/>
        </w:rPr>
        <w:t xml:space="preserve"> </w:t>
      </w:r>
      <w:r w:rsidRPr="00F97099">
        <w:rPr>
          <w:rFonts w:asciiTheme="majorHAnsi" w:hAnsiTheme="majorHAnsi"/>
          <w:spacing w:val="-1"/>
          <w:sz w:val="24"/>
          <w:szCs w:val="24"/>
        </w:rPr>
        <w:t>das</w:t>
      </w:r>
      <w:r w:rsidRPr="00F97099">
        <w:rPr>
          <w:rFonts w:asciiTheme="majorHAnsi" w:hAnsiTheme="majorHAnsi"/>
          <w:spacing w:val="44"/>
          <w:sz w:val="24"/>
          <w:szCs w:val="24"/>
        </w:rPr>
        <w:t xml:space="preserve"> </w:t>
      </w:r>
      <w:r w:rsidRPr="00F97099">
        <w:rPr>
          <w:rFonts w:asciiTheme="majorHAnsi" w:hAnsiTheme="majorHAnsi"/>
          <w:spacing w:val="-1"/>
          <w:sz w:val="24"/>
          <w:szCs w:val="24"/>
        </w:rPr>
        <w:t>diretrizes</w:t>
      </w:r>
      <w:r w:rsidRPr="00F97099">
        <w:rPr>
          <w:rFonts w:asciiTheme="majorHAnsi" w:hAnsiTheme="majorHAnsi"/>
          <w:spacing w:val="44"/>
          <w:sz w:val="24"/>
          <w:szCs w:val="24"/>
        </w:rPr>
        <w:t xml:space="preserve"> </w:t>
      </w:r>
      <w:r w:rsidRPr="00F97099">
        <w:rPr>
          <w:rFonts w:asciiTheme="majorHAnsi" w:hAnsiTheme="majorHAnsi"/>
          <w:spacing w:val="-1"/>
          <w:sz w:val="24"/>
          <w:szCs w:val="24"/>
        </w:rPr>
        <w:t>do</w:t>
      </w:r>
      <w:r w:rsidRPr="00F97099">
        <w:rPr>
          <w:rFonts w:asciiTheme="majorHAnsi" w:hAnsiTheme="majorHAnsi"/>
          <w:spacing w:val="46"/>
          <w:sz w:val="24"/>
          <w:szCs w:val="24"/>
        </w:rPr>
        <w:t xml:space="preserve"> </w:t>
      </w:r>
      <w:r w:rsidRPr="00F97099">
        <w:rPr>
          <w:rFonts w:asciiTheme="majorHAnsi" w:hAnsiTheme="majorHAnsi"/>
          <w:spacing w:val="-1"/>
          <w:sz w:val="24"/>
          <w:szCs w:val="24"/>
        </w:rPr>
        <w:t>item</w:t>
      </w:r>
      <w:r w:rsidRPr="00F97099">
        <w:rPr>
          <w:rFonts w:asciiTheme="majorHAnsi" w:hAnsiTheme="majorHAnsi"/>
          <w:spacing w:val="44"/>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47"/>
          <w:sz w:val="24"/>
          <w:szCs w:val="24"/>
        </w:rPr>
        <w:t xml:space="preserve"> </w:t>
      </w:r>
      <w:r w:rsidRPr="00F97099">
        <w:rPr>
          <w:rFonts w:asciiTheme="majorHAnsi" w:hAnsiTheme="majorHAnsi"/>
          <w:spacing w:val="-1"/>
          <w:sz w:val="24"/>
          <w:szCs w:val="24"/>
        </w:rPr>
        <w:t>Gerais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6"/>
          <w:sz w:val="24"/>
          <w:szCs w:val="24"/>
        </w:rPr>
        <w:t xml:space="preserve"> </w:t>
      </w:r>
      <w:r w:rsidRPr="00F97099">
        <w:rPr>
          <w:rFonts w:asciiTheme="majorHAnsi" w:hAnsiTheme="majorHAnsi"/>
          <w:spacing w:val="-1"/>
          <w:sz w:val="24"/>
          <w:szCs w:val="24"/>
        </w:rPr>
        <w:t>ser</w:t>
      </w:r>
      <w:r w:rsidRPr="00F97099">
        <w:rPr>
          <w:rFonts w:asciiTheme="majorHAnsi" w:hAnsiTheme="majorHAnsi"/>
          <w:spacing w:val="57"/>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itens</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seguir: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1"/>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2"/>
          <w:sz w:val="24"/>
          <w:szCs w:val="24"/>
        </w:rPr>
        <w:t xml:space="preserve"> </w:t>
      </w:r>
      <w:r w:rsidRPr="00F97099">
        <w:rPr>
          <w:rFonts w:asciiTheme="majorHAnsi" w:hAnsiTheme="majorHAnsi"/>
          <w:spacing w:val="-1"/>
          <w:sz w:val="24"/>
          <w:szCs w:val="24"/>
        </w:rPr>
        <w:t>ser</w:t>
      </w:r>
      <w:r w:rsidRPr="00F97099">
        <w:rPr>
          <w:rFonts w:asciiTheme="majorHAnsi" w:hAnsiTheme="majorHAnsi"/>
          <w:spacing w:val="21"/>
          <w:sz w:val="24"/>
          <w:szCs w:val="24"/>
        </w:rPr>
        <w:t xml:space="preserve"> </w:t>
      </w:r>
      <w:r w:rsidRPr="00F97099">
        <w:rPr>
          <w:rFonts w:asciiTheme="majorHAnsi" w:hAnsiTheme="majorHAnsi"/>
          <w:spacing w:val="-1"/>
          <w:sz w:val="24"/>
          <w:szCs w:val="24"/>
        </w:rPr>
        <w:t>aplicado</w:t>
      </w:r>
      <w:r w:rsidRPr="00F97099">
        <w:rPr>
          <w:rFonts w:asciiTheme="majorHAnsi" w:hAnsiTheme="majorHAnsi"/>
          <w:spacing w:val="23"/>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22"/>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21"/>
          <w:sz w:val="24"/>
          <w:szCs w:val="24"/>
        </w:rPr>
        <w:t xml:space="preserve"> </w:t>
      </w:r>
      <w:r w:rsidRPr="00F97099">
        <w:rPr>
          <w:rFonts w:asciiTheme="majorHAnsi" w:hAnsiTheme="majorHAnsi"/>
          <w:spacing w:val="-1"/>
          <w:sz w:val="24"/>
          <w:szCs w:val="24"/>
        </w:rPr>
        <w:t>chapiscada,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23"/>
          <w:sz w:val="24"/>
          <w:szCs w:val="24"/>
        </w:rPr>
        <w:t xml:space="preserve"> </w:t>
      </w:r>
      <w:r w:rsidRPr="00F97099">
        <w:rPr>
          <w:rFonts w:asciiTheme="majorHAnsi" w:hAnsiTheme="majorHAnsi"/>
          <w:spacing w:val="-1"/>
          <w:sz w:val="24"/>
          <w:szCs w:val="24"/>
        </w:rPr>
        <w:t>da</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completa</w:t>
      </w:r>
      <w:r w:rsidRPr="00F97099">
        <w:rPr>
          <w:rFonts w:asciiTheme="majorHAnsi" w:hAnsiTheme="majorHAnsi"/>
          <w:spacing w:val="22"/>
          <w:sz w:val="24"/>
          <w:szCs w:val="24"/>
        </w:rPr>
        <w:t xml:space="preserve"> </w:t>
      </w:r>
      <w:r w:rsidRPr="00F97099">
        <w:rPr>
          <w:rFonts w:asciiTheme="majorHAnsi" w:hAnsiTheme="majorHAnsi"/>
          <w:spacing w:val="-1"/>
          <w:sz w:val="24"/>
          <w:szCs w:val="24"/>
        </w:rPr>
        <w:t>pega</w:t>
      </w:r>
      <w:r w:rsidRPr="00F97099">
        <w:rPr>
          <w:rFonts w:asciiTheme="majorHAnsi" w:hAnsiTheme="majorHAnsi"/>
          <w:spacing w:val="22"/>
          <w:sz w:val="24"/>
          <w:szCs w:val="24"/>
        </w:rPr>
        <w:t xml:space="preserve"> </w:t>
      </w:r>
      <w:r w:rsidRPr="00F97099">
        <w:rPr>
          <w:rFonts w:asciiTheme="majorHAnsi" w:hAnsiTheme="majorHAnsi"/>
          <w:spacing w:val="-1"/>
          <w:sz w:val="24"/>
          <w:szCs w:val="24"/>
        </w:rPr>
        <w:t>da</w:t>
      </w:r>
      <w:r w:rsidRPr="00F97099">
        <w:rPr>
          <w:rFonts w:asciiTheme="majorHAnsi" w:hAnsiTheme="majorHAnsi"/>
          <w:spacing w:val="59"/>
          <w:sz w:val="24"/>
          <w:szCs w:val="24"/>
        </w:rPr>
        <w:t xml:space="preserve"> </w:t>
      </w:r>
      <w:r w:rsidRPr="00F97099">
        <w:rPr>
          <w:rFonts w:asciiTheme="majorHAnsi" w:hAnsiTheme="majorHAnsi"/>
          <w:spacing w:val="-1"/>
          <w:sz w:val="24"/>
          <w:szCs w:val="24"/>
        </w:rPr>
        <w:t>argamassa das</w:t>
      </w:r>
      <w:r w:rsidRPr="00F97099">
        <w:rPr>
          <w:rFonts w:asciiTheme="majorHAnsi" w:hAnsiTheme="majorHAnsi"/>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chapiscos.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44"/>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3"/>
          <w:sz w:val="24"/>
          <w:szCs w:val="24"/>
        </w:rPr>
        <w:t xml:space="preserve"> </w:t>
      </w:r>
      <w:r w:rsidRPr="00F97099">
        <w:rPr>
          <w:rFonts w:asciiTheme="majorHAnsi" w:hAnsiTheme="majorHAnsi"/>
          <w:spacing w:val="-1"/>
          <w:sz w:val="24"/>
          <w:szCs w:val="24"/>
        </w:rPr>
        <w:t>ser</w:t>
      </w:r>
      <w:r w:rsidRPr="00F97099">
        <w:rPr>
          <w:rFonts w:asciiTheme="majorHAnsi" w:hAnsiTheme="majorHAnsi"/>
          <w:spacing w:val="44"/>
          <w:sz w:val="24"/>
          <w:szCs w:val="24"/>
        </w:rPr>
        <w:t xml:space="preserve"> </w:t>
      </w:r>
      <w:r w:rsidRPr="00F97099">
        <w:rPr>
          <w:rFonts w:asciiTheme="majorHAnsi" w:hAnsiTheme="majorHAnsi"/>
          <w:spacing w:val="-1"/>
          <w:sz w:val="24"/>
          <w:szCs w:val="24"/>
        </w:rPr>
        <w:t>espalhada,</w:t>
      </w:r>
      <w:r w:rsidRPr="00F97099">
        <w:rPr>
          <w:rFonts w:asciiTheme="majorHAnsi" w:hAnsiTheme="majorHAnsi"/>
          <w:spacing w:val="47"/>
          <w:sz w:val="24"/>
          <w:szCs w:val="24"/>
        </w:rPr>
        <w:t xml:space="preserve"> </w:t>
      </w:r>
      <w:r w:rsidRPr="00F97099">
        <w:rPr>
          <w:rFonts w:asciiTheme="majorHAnsi" w:hAnsiTheme="majorHAnsi"/>
          <w:spacing w:val="-1"/>
          <w:sz w:val="24"/>
          <w:szCs w:val="24"/>
        </w:rPr>
        <w:t>sarrafeada</w:t>
      </w:r>
      <w:r w:rsidRPr="00F97099">
        <w:rPr>
          <w:rFonts w:asciiTheme="majorHAnsi" w:hAnsiTheme="majorHAnsi"/>
          <w:spacing w:val="44"/>
          <w:sz w:val="24"/>
          <w:szCs w:val="24"/>
        </w:rPr>
        <w:t xml:space="preserve"> </w:t>
      </w:r>
      <w:r w:rsidRPr="00F97099">
        <w:rPr>
          <w:rFonts w:asciiTheme="majorHAnsi" w:hAnsiTheme="majorHAnsi"/>
          <w:sz w:val="24"/>
          <w:szCs w:val="24"/>
        </w:rPr>
        <w:t>e</w:t>
      </w:r>
      <w:r w:rsidRPr="00F97099">
        <w:rPr>
          <w:rFonts w:asciiTheme="majorHAnsi" w:hAnsiTheme="majorHAnsi"/>
          <w:spacing w:val="45"/>
          <w:sz w:val="24"/>
          <w:szCs w:val="24"/>
        </w:rPr>
        <w:t xml:space="preserve"> </w:t>
      </w:r>
      <w:r w:rsidRPr="00F97099">
        <w:rPr>
          <w:rFonts w:asciiTheme="majorHAnsi" w:hAnsiTheme="majorHAnsi"/>
          <w:spacing w:val="-1"/>
          <w:sz w:val="24"/>
          <w:szCs w:val="24"/>
        </w:rPr>
        <w:t>comprimida</w:t>
      </w:r>
      <w:r w:rsidRPr="00F97099">
        <w:rPr>
          <w:rFonts w:asciiTheme="majorHAnsi" w:hAnsiTheme="majorHAnsi"/>
          <w:spacing w:val="46"/>
          <w:sz w:val="24"/>
          <w:szCs w:val="24"/>
        </w:rPr>
        <w:t xml:space="preserve"> </w:t>
      </w:r>
      <w:r w:rsidRPr="00F97099">
        <w:rPr>
          <w:rFonts w:asciiTheme="majorHAnsi" w:hAnsiTheme="majorHAnsi"/>
          <w:spacing w:val="-1"/>
          <w:sz w:val="24"/>
          <w:szCs w:val="24"/>
        </w:rPr>
        <w:t>fortemente</w:t>
      </w:r>
      <w:r w:rsidRPr="00F97099">
        <w:rPr>
          <w:rFonts w:asciiTheme="majorHAnsi" w:hAnsiTheme="majorHAnsi"/>
          <w:spacing w:val="44"/>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44"/>
          <w:sz w:val="24"/>
          <w:szCs w:val="24"/>
        </w:rPr>
        <w:t xml:space="preserve"> </w:t>
      </w:r>
      <w:r w:rsidRPr="00F97099">
        <w:rPr>
          <w:rFonts w:asciiTheme="majorHAnsi" w:hAnsiTheme="majorHAnsi"/>
          <w:sz w:val="24"/>
          <w:szCs w:val="24"/>
        </w:rPr>
        <w:t>a</w:t>
      </w:r>
      <w:r w:rsidRPr="00F97099">
        <w:rPr>
          <w:rFonts w:asciiTheme="majorHAnsi" w:hAnsiTheme="majorHAnsi"/>
          <w:spacing w:val="65"/>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36"/>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revestir,</w:t>
      </w:r>
      <w:r w:rsidRPr="00F97099">
        <w:rPr>
          <w:rFonts w:asciiTheme="majorHAnsi" w:hAnsiTheme="majorHAnsi"/>
          <w:spacing w:val="38"/>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39"/>
          <w:sz w:val="24"/>
          <w:szCs w:val="24"/>
        </w:rPr>
        <w:t xml:space="preserve"> </w:t>
      </w:r>
      <w:r w:rsidRPr="00F97099">
        <w:rPr>
          <w:rFonts w:asciiTheme="majorHAnsi" w:hAnsiTheme="majorHAnsi"/>
          <w:spacing w:val="-1"/>
          <w:sz w:val="24"/>
          <w:szCs w:val="24"/>
        </w:rPr>
        <w:t>ficar</w:t>
      </w:r>
      <w:r w:rsidRPr="00F97099">
        <w:rPr>
          <w:rFonts w:asciiTheme="majorHAnsi" w:hAnsiTheme="majorHAnsi"/>
          <w:spacing w:val="38"/>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39"/>
          <w:sz w:val="24"/>
          <w:szCs w:val="24"/>
        </w:rPr>
        <w:t xml:space="preserve"> </w:t>
      </w:r>
      <w:r w:rsidRPr="00F97099">
        <w:rPr>
          <w:rFonts w:asciiTheme="majorHAnsi" w:hAnsiTheme="majorHAnsi"/>
          <w:spacing w:val="-1"/>
          <w:sz w:val="24"/>
          <w:szCs w:val="24"/>
        </w:rPr>
        <w:t>nivelada,</w:t>
      </w:r>
      <w:r w:rsidRPr="00F97099">
        <w:rPr>
          <w:rFonts w:asciiTheme="majorHAnsi" w:hAnsiTheme="majorHAnsi"/>
          <w:spacing w:val="40"/>
          <w:sz w:val="24"/>
          <w:szCs w:val="24"/>
        </w:rPr>
        <w:t xml:space="preserve"> </w:t>
      </w:r>
      <w:r w:rsidRPr="00F97099">
        <w:rPr>
          <w:rFonts w:asciiTheme="majorHAnsi" w:hAnsiTheme="majorHAnsi"/>
          <w:spacing w:val="-1"/>
          <w:sz w:val="24"/>
          <w:szCs w:val="24"/>
        </w:rPr>
        <w:t>alinhada</w:t>
      </w:r>
      <w:r w:rsidRPr="00F97099">
        <w:rPr>
          <w:rFonts w:asciiTheme="majorHAnsi" w:hAnsiTheme="majorHAnsi"/>
          <w:spacing w:val="42"/>
          <w:sz w:val="24"/>
          <w:szCs w:val="24"/>
        </w:rPr>
        <w:t xml:space="preserve"> </w:t>
      </w:r>
      <w:r w:rsidRPr="00F97099">
        <w:rPr>
          <w:rFonts w:asciiTheme="majorHAnsi" w:hAnsiTheme="majorHAnsi"/>
          <w:sz w:val="24"/>
          <w:szCs w:val="24"/>
        </w:rPr>
        <w:t>e</w:t>
      </w:r>
      <w:r w:rsidRPr="00F97099">
        <w:rPr>
          <w:rFonts w:asciiTheme="majorHAnsi" w:hAnsiTheme="majorHAnsi"/>
          <w:spacing w:val="36"/>
          <w:sz w:val="24"/>
          <w:szCs w:val="24"/>
        </w:rPr>
        <w:t xml:space="preserve"> </w:t>
      </w:r>
      <w:r w:rsidRPr="00F97099">
        <w:rPr>
          <w:rFonts w:asciiTheme="majorHAnsi" w:hAnsiTheme="majorHAnsi"/>
          <w:spacing w:val="-1"/>
          <w:sz w:val="24"/>
          <w:szCs w:val="24"/>
        </w:rPr>
        <w:t>respeitando</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63"/>
          <w:sz w:val="24"/>
          <w:szCs w:val="24"/>
        </w:rPr>
        <w:t xml:space="preserve"> </w:t>
      </w:r>
      <w:r w:rsidRPr="00F97099">
        <w:rPr>
          <w:rFonts w:asciiTheme="majorHAnsi" w:hAnsiTheme="majorHAnsi"/>
          <w:spacing w:val="-1"/>
          <w:sz w:val="24"/>
          <w:szCs w:val="24"/>
        </w:rPr>
        <w:t>indicada.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26"/>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regularizada</w:t>
      </w:r>
      <w:r w:rsidRPr="00F97099">
        <w:rPr>
          <w:rFonts w:asciiTheme="majorHAnsi" w:hAnsiTheme="majorHAnsi"/>
          <w:spacing w:val="26"/>
          <w:sz w:val="24"/>
          <w:szCs w:val="24"/>
        </w:rPr>
        <w:t xml:space="preserve"> </w:t>
      </w:r>
      <w:r w:rsidRPr="00F97099">
        <w:rPr>
          <w:rFonts w:asciiTheme="majorHAnsi" w:hAnsiTheme="majorHAnsi"/>
          <w:spacing w:val="-1"/>
          <w:sz w:val="24"/>
          <w:szCs w:val="24"/>
        </w:rPr>
        <w:t>com</w:t>
      </w:r>
      <w:r w:rsidRPr="00F97099">
        <w:rPr>
          <w:rFonts w:asciiTheme="majorHAnsi" w:hAnsiTheme="majorHAnsi"/>
          <w:spacing w:val="27"/>
          <w:sz w:val="24"/>
          <w:szCs w:val="24"/>
        </w:rPr>
        <w:t xml:space="preserve"> </w:t>
      </w:r>
      <w:r w:rsidRPr="00F97099">
        <w:rPr>
          <w:rFonts w:asciiTheme="majorHAnsi" w:hAnsiTheme="majorHAnsi"/>
          <w:spacing w:val="-1"/>
          <w:sz w:val="24"/>
          <w:szCs w:val="24"/>
        </w:rPr>
        <w:t>auxílio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régua</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alumínio</w:t>
      </w:r>
      <w:r w:rsidRPr="00F97099">
        <w:rPr>
          <w:rFonts w:asciiTheme="majorHAnsi" w:hAnsiTheme="majorHAnsi"/>
          <w:spacing w:val="27"/>
          <w:sz w:val="24"/>
          <w:szCs w:val="24"/>
        </w:rPr>
        <w:t xml:space="preserve"> </w:t>
      </w:r>
      <w:r w:rsidRPr="00F97099">
        <w:rPr>
          <w:rFonts w:asciiTheme="majorHAnsi" w:hAnsiTheme="majorHAnsi"/>
          <w:spacing w:val="-1"/>
          <w:sz w:val="24"/>
          <w:szCs w:val="24"/>
        </w:rPr>
        <w:t>apoiada</w:t>
      </w:r>
      <w:r w:rsidRPr="00F97099">
        <w:rPr>
          <w:rFonts w:asciiTheme="majorHAnsi" w:hAnsiTheme="majorHAnsi"/>
          <w:spacing w:val="28"/>
          <w:sz w:val="24"/>
          <w:szCs w:val="24"/>
        </w:rPr>
        <w:t xml:space="preserve"> </w:t>
      </w:r>
      <w:r w:rsidRPr="00F97099">
        <w:rPr>
          <w:rFonts w:asciiTheme="majorHAnsi" w:hAnsiTheme="majorHAnsi"/>
          <w:spacing w:val="-1"/>
          <w:sz w:val="24"/>
          <w:szCs w:val="24"/>
        </w:rPr>
        <w:t>em</w:t>
      </w:r>
      <w:r w:rsidRPr="00F97099">
        <w:rPr>
          <w:rFonts w:asciiTheme="majorHAnsi" w:hAnsiTheme="majorHAnsi"/>
          <w:spacing w:val="55"/>
          <w:sz w:val="24"/>
          <w:szCs w:val="24"/>
        </w:rPr>
        <w:t xml:space="preserve"> </w:t>
      </w:r>
      <w:r w:rsidRPr="00F97099">
        <w:rPr>
          <w:rFonts w:asciiTheme="majorHAnsi" w:hAnsiTheme="majorHAnsi"/>
          <w:spacing w:val="-1"/>
          <w:sz w:val="24"/>
          <w:szCs w:val="24"/>
        </w:rPr>
        <w:t>guias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mestras,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maneira</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corrigir</w:t>
      </w:r>
      <w:r w:rsidRPr="00F97099">
        <w:rPr>
          <w:rFonts w:asciiTheme="majorHAnsi" w:hAnsiTheme="majorHAnsi"/>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2"/>
          <w:sz w:val="24"/>
          <w:szCs w:val="24"/>
        </w:rPr>
        <w:t xml:space="preserve"> </w:t>
      </w:r>
      <w:r w:rsidRPr="00F97099">
        <w:rPr>
          <w:rFonts w:asciiTheme="majorHAnsi" w:hAnsiTheme="majorHAnsi"/>
          <w:spacing w:val="-1"/>
          <w:sz w:val="24"/>
          <w:szCs w:val="24"/>
        </w:rPr>
        <w:t>depressões.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tratamento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5"/>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desempenadeira,</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tal</w:t>
      </w:r>
      <w:r w:rsidRPr="00F97099">
        <w:rPr>
          <w:rFonts w:asciiTheme="majorHAnsi" w:hAnsiTheme="majorHAnsi"/>
          <w:spacing w:val="4"/>
          <w:sz w:val="24"/>
          <w:szCs w:val="24"/>
        </w:rPr>
        <w:t xml:space="preserve"> </w:t>
      </w:r>
      <w:r w:rsidRPr="00F97099">
        <w:rPr>
          <w:rFonts w:asciiTheme="majorHAnsi" w:hAnsiTheme="majorHAnsi"/>
          <w:spacing w:val="-1"/>
          <w:sz w:val="24"/>
          <w:szCs w:val="24"/>
        </w:rPr>
        <w:t>modo</w:t>
      </w:r>
      <w:r w:rsidRPr="00F97099">
        <w:rPr>
          <w:rFonts w:asciiTheme="majorHAnsi" w:hAnsiTheme="majorHAnsi"/>
          <w:spacing w:val="6"/>
          <w:sz w:val="24"/>
          <w:szCs w:val="24"/>
        </w:rPr>
        <w:t xml:space="preserve"> </w:t>
      </w:r>
      <w:r w:rsidRPr="00F97099">
        <w:rPr>
          <w:rFonts w:asciiTheme="majorHAnsi" w:hAnsiTheme="majorHAnsi"/>
          <w:spacing w:val="-1"/>
          <w:sz w:val="24"/>
          <w:szCs w:val="24"/>
        </w:rPr>
        <w:t>que,</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69"/>
          <w:sz w:val="24"/>
          <w:szCs w:val="24"/>
        </w:rPr>
        <w:t xml:space="preserve"> </w:t>
      </w:r>
      <w:r w:rsidRPr="00F97099">
        <w:rPr>
          <w:rFonts w:asciiTheme="majorHAnsi" w:hAnsiTheme="majorHAnsi"/>
          <w:spacing w:val="-1"/>
          <w:sz w:val="24"/>
          <w:szCs w:val="24"/>
        </w:rPr>
        <w:t>apresente</w:t>
      </w:r>
      <w:r w:rsidRPr="00F97099">
        <w:rPr>
          <w:rFonts w:asciiTheme="majorHAnsi" w:hAnsiTheme="majorHAnsi"/>
          <w:spacing w:val="56"/>
          <w:sz w:val="24"/>
          <w:szCs w:val="24"/>
        </w:rPr>
        <w:t xml:space="preserve"> </w:t>
      </w:r>
      <w:r w:rsidRPr="00F97099">
        <w:rPr>
          <w:rFonts w:asciiTheme="majorHAnsi" w:hAnsiTheme="majorHAnsi"/>
          <w:spacing w:val="-1"/>
          <w:sz w:val="24"/>
          <w:szCs w:val="24"/>
        </w:rPr>
        <w:t>paramento</w:t>
      </w:r>
      <w:r w:rsidRPr="00F97099">
        <w:rPr>
          <w:rFonts w:asciiTheme="majorHAnsi" w:hAnsiTheme="majorHAnsi"/>
          <w:spacing w:val="56"/>
          <w:sz w:val="24"/>
          <w:szCs w:val="24"/>
        </w:rPr>
        <w:t xml:space="preserve"> </w:t>
      </w:r>
      <w:r w:rsidRPr="00F97099">
        <w:rPr>
          <w:rFonts w:asciiTheme="majorHAnsi" w:hAnsiTheme="majorHAnsi"/>
          <w:spacing w:val="-1"/>
          <w:sz w:val="24"/>
          <w:szCs w:val="24"/>
        </w:rPr>
        <w:t>áspero</w:t>
      </w:r>
      <w:r w:rsidRPr="00F97099">
        <w:rPr>
          <w:rFonts w:asciiTheme="majorHAnsi" w:hAnsiTheme="majorHAnsi"/>
          <w:spacing w:val="5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4"/>
          <w:sz w:val="24"/>
          <w:szCs w:val="24"/>
        </w:rPr>
        <w:t xml:space="preserve"> </w:t>
      </w:r>
      <w:r w:rsidRPr="00F97099">
        <w:rPr>
          <w:rFonts w:asciiTheme="majorHAnsi" w:hAnsiTheme="majorHAnsi"/>
          <w:spacing w:val="-1"/>
          <w:sz w:val="24"/>
          <w:szCs w:val="24"/>
        </w:rPr>
        <w:t>facilitar</w:t>
      </w:r>
      <w:r w:rsidRPr="00F97099">
        <w:rPr>
          <w:rFonts w:asciiTheme="majorHAnsi" w:hAnsiTheme="majorHAnsi"/>
          <w:spacing w:val="59"/>
          <w:sz w:val="24"/>
          <w:szCs w:val="24"/>
        </w:rPr>
        <w:t xml:space="preserve"> </w:t>
      </w:r>
      <w:r w:rsidRPr="00F97099">
        <w:rPr>
          <w:rFonts w:asciiTheme="majorHAnsi" w:hAnsiTheme="majorHAnsi"/>
          <w:sz w:val="24"/>
          <w:szCs w:val="24"/>
        </w:rPr>
        <w:t>a</w:t>
      </w:r>
      <w:r w:rsidRPr="00F97099">
        <w:rPr>
          <w:rFonts w:asciiTheme="majorHAnsi" w:hAnsiTheme="majorHAnsi"/>
          <w:spacing w:val="54"/>
          <w:sz w:val="24"/>
          <w:szCs w:val="24"/>
        </w:rPr>
        <w:t xml:space="preserve"> </w:t>
      </w:r>
      <w:r w:rsidRPr="00F97099">
        <w:rPr>
          <w:rFonts w:asciiTheme="majorHAnsi" w:hAnsiTheme="majorHAnsi"/>
          <w:spacing w:val="-1"/>
          <w:sz w:val="24"/>
          <w:szCs w:val="24"/>
        </w:rPr>
        <w:t>aderência</w:t>
      </w:r>
      <w:r w:rsidRPr="00F97099">
        <w:rPr>
          <w:rFonts w:asciiTheme="majorHAnsi" w:hAnsiTheme="majorHAnsi"/>
          <w:spacing w:val="57"/>
          <w:sz w:val="24"/>
          <w:szCs w:val="24"/>
        </w:rPr>
        <w:t xml:space="preserve"> </w:t>
      </w:r>
      <w:r w:rsidRPr="00F97099">
        <w:rPr>
          <w:rFonts w:asciiTheme="majorHAnsi" w:hAnsiTheme="majorHAnsi"/>
          <w:spacing w:val="-1"/>
          <w:sz w:val="24"/>
          <w:szCs w:val="24"/>
        </w:rPr>
        <w:t>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tais</w:t>
      </w:r>
      <w:r w:rsidRPr="00F97099">
        <w:rPr>
          <w:rFonts w:asciiTheme="majorHAnsi" w:hAnsiTheme="majorHAnsi"/>
          <w:spacing w:val="55"/>
          <w:sz w:val="24"/>
          <w:szCs w:val="24"/>
        </w:rPr>
        <w:t xml:space="preserve"> </w:t>
      </w:r>
      <w:r w:rsidRPr="00F97099">
        <w:rPr>
          <w:rFonts w:asciiTheme="majorHAnsi" w:hAnsiTheme="majorHAnsi"/>
          <w:spacing w:val="-1"/>
          <w:sz w:val="24"/>
          <w:szCs w:val="24"/>
        </w:rPr>
        <w:t>como:</w:t>
      </w:r>
      <w:r w:rsidRPr="00F97099">
        <w:rPr>
          <w:rFonts w:asciiTheme="majorHAnsi" w:hAnsiTheme="majorHAnsi"/>
          <w:spacing w:val="56"/>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 xml:space="preserve">revestimento cerâmicos de paredes </w:t>
      </w:r>
      <w:r w:rsidRPr="00F97099">
        <w:rPr>
          <w:rFonts w:asciiTheme="majorHAnsi" w:hAnsiTheme="majorHAnsi"/>
          <w:sz w:val="24"/>
          <w:szCs w:val="24"/>
        </w:rPr>
        <w:t>e</w:t>
      </w:r>
      <w:r w:rsidRPr="00F97099">
        <w:rPr>
          <w:rFonts w:asciiTheme="majorHAnsi" w:hAnsiTheme="majorHAnsi"/>
          <w:spacing w:val="-1"/>
          <w:sz w:val="24"/>
          <w:szCs w:val="24"/>
        </w:rPr>
        <w:t xml:space="preserve"> pisos,</w:t>
      </w:r>
      <w:r w:rsidRPr="00F97099">
        <w:rPr>
          <w:rFonts w:asciiTheme="majorHAnsi" w:hAnsiTheme="majorHAnsi"/>
          <w:sz w:val="24"/>
          <w:szCs w:val="24"/>
        </w:rPr>
        <w:t xml:space="preserve"> </w:t>
      </w:r>
      <w:r w:rsidRPr="00F97099">
        <w:rPr>
          <w:rFonts w:asciiTheme="majorHAnsi" w:hAnsiTheme="majorHAnsi"/>
          <w:spacing w:val="-1"/>
          <w:sz w:val="24"/>
          <w:szCs w:val="24"/>
        </w:rPr>
        <w:t>etc.</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Nas</w:t>
      </w:r>
      <w:r w:rsidRPr="00F97099">
        <w:rPr>
          <w:rFonts w:asciiTheme="majorHAnsi" w:hAnsiTheme="majorHAnsi"/>
          <w:spacing w:val="2"/>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3"/>
          <w:sz w:val="24"/>
          <w:szCs w:val="24"/>
        </w:rPr>
        <w:t xml:space="preserve"> </w:t>
      </w:r>
      <w:r w:rsidRPr="00F97099">
        <w:rPr>
          <w:rFonts w:asciiTheme="majorHAnsi" w:hAnsiTheme="majorHAnsi"/>
          <w:spacing w:val="-1"/>
          <w:sz w:val="24"/>
          <w:szCs w:val="24"/>
        </w:rPr>
        <w:t>cujo</w:t>
      </w:r>
      <w:r w:rsidRPr="00F97099">
        <w:rPr>
          <w:rFonts w:asciiTheme="majorHAnsi" w:hAnsiTheme="majorHAnsi"/>
          <w:spacing w:val="1"/>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
          <w:sz w:val="24"/>
          <w:szCs w:val="24"/>
        </w:rPr>
        <w:t xml:space="preserve"> </w:t>
      </w:r>
      <w:r w:rsidRPr="00F97099">
        <w:rPr>
          <w:rFonts w:asciiTheme="majorHAnsi" w:hAnsiTheme="majorHAnsi"/>
          <w:spacing w:val="-2"/>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61"/>
          <w:sz w:val="24"/>
          <w:szCs w:val="24"/>
        </w:rPr>
        <w:t xml:space="preserve"> </w:t>
      </w:r>
      <w:r w:rsidRPr="00F97099">
        <w:rPr>
          <w:rFonts w:asciiTheme="majorHAnsi" w:hAnsiTheme="majorHAnsi"/>
          <w:spacing w:val="-1"/>
          <w:sz w:val="24"/>
          <w:szCs w:val="24"/>
        </w:rPr>
        <w:t>cerâmico,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0"/>
          <w:sz w:val="24"/>
          <w:szCs w:val="24"/>
        </w:rPr>
        <w:t xml:space="preserve"> </w:t>
      </w:r>
      <w:r w:rsidRPr="00F97099">
        <w:rPr>
          <w:rFonts w:asciiTheme="majorHAnsi" w:hAnsiTheme="majorHAnsi"/>
          <w:spacing w:val="-1"/>
          <w:sz w:val="24"/>
          <w:szCs w:val="24"/>
        </w:rPr>
        <w:t>ter</w:t>
      </w:r>
      <w:r w:rsidRPr="00F97099">
        <w:rPr>
          <w:rFonts w:asciiTheme="majorHAnsi" w:hAnsiTheme="majorHAnsi"/>
          <w:spacing w:val="61"/>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41"/>
          <w:sz w:val="24"/>
          <w:szCs w:val="24"/>
        </w:rPr>
        <w:t xml:space="preserve"> </w:t>
      </w:r>
      <w:r w:rsidRPr="00F97099">
        <w:rPr>
          <w:rFonts w:asciiTheme="majorHAnsi" w:hAnsiTheme="majorHAnsi"/>
          <w:spacing w:val="-1"/>
          <w:sz w:val="24"/>
          <w:szCs w:val="24"/>
        </w:rPr>
        <w:t>perfeito,</w:t>
      </w:r>
      <w:r w:rsidRPr="00F97099">
        <w:rPr>
          <w:rFonts w:asciiTheme="majorHAnsi" w:hAnsiTheme="majorHAnsi"/>
          <w:spacing w:val="41"/>
          <w:sz w:val="24"/>
          <w:szCs w:val="24"/>
        </w:rPr>
        <w:t xml:space="preserve"> </w:t>
      </w:r>
      <w:r w:rsidRPr="00F97099">
        <w:rPr>
          <w:rFonts w:asciiTheme="majorHAnsi" w:hAnsiTheme="majorHAnsi"/>
          <w:spacing w:val="-1"/>
          <w:sz w:val="24"/>
          <w:szCs w:val="24"/>
        </w:rPr>
        <w:t>sem</w:t>
      </w:r>
      <w:r w:rsidRPr="00F97099">
        <w:rPr>
          <w:rFonts w:asciiTheme="majorHAnsi" w:hAnsiTheme="majorHAnsi"/>
          <w:spacing w:val="41"/>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0"/>
          <w:sz w:val="24"/>
          <w:szCs w:val="24"/>
        </w:rPr>
        <w:t xml:space="preserve"> </w:t>
      </w:r>
      <w:r w:rsidRPr="00F97099">
        <w:rPr>
          <w:rFonts w:asciiTheme="majorHAnsi" w:hAnsiTheme="majorHAnsi"/>
          <w:spacing w:val="-1"/>
          <w:sz w:val="24"/>
          <w:szCs w:val="24"/>
        </w:rPr>
        <w:t>que</w:t>
      </w:r>
      <w:r w:rsidRPr="00F97099">
        <w:rPr>
          <w:rFonts w:asciiTheme="majorHAnsi" w:hAnsiTheme="majorHAnsi"/>
          <w:spacing w:val="40"/>
          <w:sz w:val="24"/>
          <w:szCs w:val="24"/>
        </w:rPr>
        <w:t xml:space="preserve"> </w:t>
      </w:r>
      <w:r w:rsidRPr="00F97099">
        <w:rPr>
          <w:rFonts w:asciiTheme="majorHAnsi" w:hAnsiTheme="majorHAnsi"/>
          <w:spacing w:val="-1"/>
          <w:sz w:val="24"/>
          <w:szCs w:val="24"/>
        </w:rPr>
        <w: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3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43"/>
          <w:sz w:val="24"/>
          <w:szCs w:val="24"/>
        </w:rPr>
        <w:t xml:space="preserve"> </w:t>
      </w:r>
      <w:r w:rsidRPr="00F97099">
        <w:rPr>
          <w:rFonts w:asciiTheme="majorHAnsi" w:hAnsiTheme="majorHAnsi"/>
          <w:spacing w:val="-1"/>
          <w:sz w:val="24"/>
          <w:szCs w:val="24"/>
        </w:rPr>
        <w:t>repassados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2"/>
          <w:sz w:val="24"/>
          <w:szCs w:val="24"/>
        </w:rPr>
        <w:t xml:space="preserve"> </w:t>
      </w:r>
      <w:r w:rsidRPr="00F97099">
        <w:rPr>
          <w:rFonts w:asciiTheme="majorHAnsi" w:hAnsiTheme="majorHAnsi"/>
          <w:sz w:val="24"/>
          <w:szCs w:val="24"/>
        </w:rPr>
        <w:t>o</w:t>
      </w:r>
      <w:r w:rsidRPr="00F97099">
        <w:rPr>
          <w:rFonts w:asciiTheme="majorHAnsi" w:hAnsiTheme="majorHAnsi"/>
          <w:spacing w:val="49"/>
          <w:sz w:val="24"/>
          <w:szCs w:val="24"/>
        </w:rPr>
        <w:t xml:space="preserve"> </w:t>
      </w:r>
      <w:r w:rsidRPr="00F97099">
        <w:rPr>
          <w:rFonts w:asciiTheme="majorHAnsi" w:hAnsiTheme="majorHAnsi"/>
          <w:spacing w:val="-1"/>
          <w:sz w:val="24"/>
          <w:szCs w:val="24"/>
        </w:rPr>
        <w:t>revestimento.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emboço deverá</w:t>
      </w:r>
      <w:r w:rsidRPr="00F97099">
        <w:rPr>
          <w:rFonts w:asciiTheme="majorHAnsi" w:hAnsiTheme="majorHAnsi"/>
          <w:sz w:val="24"/>
          <w:szCs w:val="24"/>
        </w:rPr>
        <w:t xml:space="preserve"> </w:t>
      </w:r>
      <w:r w:rsidRPr="00F97099">
        <w:rPr>
          <w:rFonts w:asciiTheme="majorHAnsi" w:hAnsiTheme="majorHAnsi"/>
          <w:spacing w:val="-1"/>
          <w:sz w:val="24"/>
          <w:szCs w:val="24"/>
        </w:rPr>
        <w:t>permanecer</w:t>
      </w:r>
      <w:r w:rsidRPr="00F97099">
        <w:rPr>
          <w:rFonts w:asciiTheme="majorHAnsi" w:hAnsiTheme="majorHAnsi"/>
          <w:sz w:val="24"/>
          <w:szCs w:val="24"/>
        </w:rPr>
        <w:t xml:space="preserve"> </w:t>
      </w:r>
      <w:r w:rsidRPr="00F97099">
        <w:rPr>
          <w:rFonts w:asciiTheme="majorHAnsi" w:hAnsiTheme="majorHAnsi"/>
          <w:spacing w:val="-1"/>
          <w:sz w:val="24"/>
          <w:szCs w:val="24"/>
        </w:rPr>
        <w:t>devidamente</w:t>
      </w:r>
      <w:r w:rsidRPr="00F97099">
        <w:rPr>
          <w:rFonts w:asciiTheme="majorHAnsi" w:hAnsiTheme="majorHAnsi"/>
          <w:sz w:val="24"/>
          <w:szCs w:val="24"/>
        </w:rPr>
        <w:t xml:space="preserve"> </w:t>
      </w:r>
      <w:r w:rsidRPr="00F97099">
        <w:rPr>
          <w:rFonts w:asciiTheme="majorHAnsi" w:hAnsiTheme="majorHAnsi"/>
          <w:spacing w:val="-1"/>
          <w:sz w:val="24"/>
          <w:szCs w:val="24"/>
        </w:rPr>
        <w:t>úmido,</w:t>
      </w:r>
      <w:r w:rsidRPr="00F97099">
        <w:rPr>
          <w:rFonts w:asciiTheme="majorHAnsi" w:hAnsiTheme="majorHAnsi"/>
          <w:sz w:val="24"/>
          <w:szCs w:val="24"/>
        </w:rPr>
        <w:t xml:space="preserve"> </w:t>
      </w:r>
      <w:r w:rsidRPr="00F97099">
        <w:rPr>
          <w:rFonts w:asciiTheme="majorHAnsi" w:hAnsiTheme="majorHAnsi"/>
          <w:spacing w:val="-1"/>
          <w:sz w:val="24"/>
          <w:szCs w:val="24"/>
        </w:rPr>
        <w:t>pelo</w:t>
      </w:r>
      <w:r w:rsidRPr="00F97099">
        <w:rPr>
          <w:rFonts w:asciiTheme="majorHAnsi" w:hAnsiTheme="majorHAnsi"/>
          <w:spacing w:val="1"/>
          <w:sz w:val="24"/>
          <w:szCs w:val="24"/>
        </w:rPr>
        <w:t xml:space="preserve"> </w:t>
      </w:r>
      <w:r w:rsidRPr="00F97099">
        <w:rPr>
          <w:rFonts w:asciiTheme="majorHAnsi" w:hAnsiTheme="majorHAnsi"/>
          <w:spacing w:val="-1"/>
          <w:sz w:val="24"/>
          <w:szCs w:val="24"/>
        </w:rPr>
        <w:t>menos,</w:t>
      </w:r>
      <w:r w:rsidRPr="00F97099">
        <w:rPr>
          <w:rFonts w:asciiTheme="majorHAnsi" w:hAnsiTheme="majorHAnsi"/>
          <w:spacing w:val="1"/>
          <w:sz w:val="24"/>
          <w:szCs w:val="24"/>
        </w:rPr>
        <w:t xml:space="preserve"> </w:t>
      </w:r>
      <w:r w:rsidRPr="00F97099">
        <w:rPr>
          <w:rFonts w:asciiTheme="majorHAnsi" w:hAnsiTheme="majorHAnsi"/>
          <w:spacing w:val="-1"/>
          <w:sz w:val="24"/>
          <w:szCs w:val="24"/>
        </w:rPr>
        <w:t>durante as</w:t>
      </w:r>
      <w:r w:rsidRPr="00F97099">
        <w:rPr>
          <w:rFonts w:asciiTheme="majorHAnsi" w:hAnsiTheme="majorHAnsi"/>
          <w:spacing w:val="-2"/>
          <w:sz w:val="24"/>
          <w:szCs w:val="24"/>
        </w:rPr>
        <w:t xml:space="preserve"> </w:t>
      </w:r>
      <w:r w:rsidRPr="00F97099">
        <w:rPr>
          <w:rFonts w:asciiTheme="majorHAnsi" w:hAnsiTheme="majorHAnsi"/>
          <w:spacing w:val="-1"/>
          <w:sz w:val="24"/>
          <w:szCs w:val="24"/>
        </w:rPr>
        <w:t>primeiras 48</w:t>
      </w:r>
      <w:r w:rsidRPr="00F97099">
        <w:rPr>
          <w:rFonts w:asciiTheme="majorHAnsi" w:hAnsiTheme="majorHAnsi"/>
          <w:sz w:val="24"/>
          <w:szCs w:val="24"/>
        </w:rPr>
        <w:t xml:space="preserve"> </w:t>
      </w:r>
      <w:r w:rsidRPr="00F97099">
        <w:rPr>
          <w:rFonts w:asciiTheme="majorHAnsi" w:hAnsiTheme="majorHAnsi"/>
          <w:spacing w:val="-1"/>
          <w:sz w:val="24"/>
          <w:szCs w:val="24"/>
        </w:rPr>
        <w:t>horas.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3"/>
          <w:sz w:val="24"/>
          <w:szCs w:val="24"/>
        </w:rPr>
        <w:t xml:space="preserve"> </w:t>
      </w:r>
      <w:r w:rsidRPr="00F97099">
        <w:rPr>
          <w:rFonts w:asciiTheme="majorHAnsi" w:hAnsiTheme="majorHAnsi"/>
          <w:spacing w:val="-1"/>
          <w:sz w:val="24"/>
          <w:szCs w:val="24"/>
        </w:rPr>
        <w:t>aplicações</w:t>
      </w:r>
      <w:r w:rsidRPr="00F97099">
        <w:rPr>
          <w:rFonts w:asciiTheme="majorHAnsi" w:hAnsiTheme="majorHAnsi"/>
          <w:spacing w:val="34"/>
          <w:sz w:val="24"/>
          <w:szCs w:val="24"/>
        </w:rPr>
        <w:t xml:space="preserve"> </w:t>
      </w:r>
      <w:r w:rsidRPr="00F97099">
        <w:rPr>
          <w:rFonts w:asciiTheme="majorHAnsi" w:hAnsiTheme="majorHAnsi"/>
          <w:spacing w:val="-1"/>
          <w:sz w:val="24"/>
          <w:szCs w:val="24"/>
        </w:rPr>
        <w:t>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0"/>
          <w:sz w:val="24"/>
          <w:szCs w:val="24"/>
        </w:rPr>
        <w:t xml:space="preserve"> </w:t>
      </w:r>
      <w:r w:rsidRPr="00F97099">
        <w:rPr>
          <w:rFonts w:asciiTheme="majorHAnsi" w:hAnsiTheme="majorHAnsi"/>
          <w:spacing w:val="-1"/>
          <w:sz w:val="24"/>
          <w:szCs w:val="24"/>
        </w:rPr>
        <w:t>as</w:t>
      </w:r>
      <w:r w:rsidRPr="00F97099">
        <w:rPr>
          <w:rFonts w:asciiTheme="majorHAnsi" w:hAnsiTheme="majorHAnsi"/>
          <w:spacing w:val="32"/>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32"/>
          <w:sz w:val="24"/>
          <w:szCs w:val="24"/>
        </w:rPr>
        <w:t xml:space="preserve"> </w:t>
      </w:r>
      <w:r w:rsidRPr="00F97099">
        <w:rPr>
          <w:rFonts w:asciiTheme="majorHAnsi" w:hAnsiTheme="majorHAnsi"/>
          <w:spacing w:val="-1"/>
          <w:sz w:val="24"/>
          <w:szCs w:val="24"/>
        </w:rPr>
        <w:t>emboçadas</w:t>
      </w:r>
      <w:r w:rsidRPr="00F97099">
        <w:rPr>
          <w:rFonts w:asciiTheme="majorHAnsi" w:hAnsiTheme="majorHAnsi"/>
          <w:spacing w:val="34"/>
          <w:sz w:val="24"/>
          <w:szCs w:val="24"/>
        </w:rPr>
        <w:t xml:space="preserve"> </w:t>
      </w:r>
      <w:r w:rsidRPr="00F97099">
        <w:rPr>
          <w:rFonts w:asciiTheme="majorHAnsi" w:hAnsiTheme="majorHAnsi"/>
          <w:sz w:val="24"/>
          <w:szCs w:val="24"/>
        </w:rPr>
        <w:t>só</w:t>
      </w:r>
      <w:r w:rsidRPr="00F97099">
        <w:rPr>
          <w:rFonts w:asciiTheme="majorHAnsi" w:hAnsiTheme="majorHAnsi"/>
          <w:spacing w:val="30"/>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3"/>
          <w:sz w:val="24"/>
          <w:szCs w:val="24"/>
        </w:rPr>
        <w:t xml:space="preserve"> </w:t>
      </w:r>
      <w:r w:rsidRPr="00F97099">
        <w:rPr>
          <w:rFonts w:asciiTheme="majorHAnsi" w:hAnsiTheme="majorHAnsi"/>
          <w:spacing w:val="-1"/>
          <w:sz w:val="24"/>
          <w:szCs w:val="24"/>
        </w:rPr>
        <w:t>efetuadas</w:t>
      </w:r>
      <w:r w:rsidRPr="00F97099">
        <w:rPr>
          <w:rFonts w:asciiTheme="majorHAnsi" w:hAnsiTheme="majorHAnsi"/>
          <w:spacing w:val="34"/>
          <w:sz w:val="24"/>
          <w:szCs w:val="24"/>
        </w:rPr>
        <w:t xml:space="preserve"> </w:t>
      </w:r>
      <w:r w:rsidRPr="00F97099">
        <w:rPr>
          <w:rFonts w:asciiTheme="majorHAnsi" w:hAnsiTheme="majorHAnsi"/>
          <w:spacing w:val="-1"/>
          <w:sz w:val="24"/>
          <w:szCs w:val="24"/>
        </w:rPr>
        <w:t>72</w:t>
      </w:r>
      <w:r w:rsidRPr="00F97099">
        <w:rPr>
          <w:rFonts w:asciiTheme="majorHAnsi" w:hAnsiTheme="majorHAnsi"/>
          <w:spacing w:val="59"/>
          <w:sz w:val="24"/>
          <w:szCs w:val="24"/>
        </w:rPr>
        <w:t xml:space="preserve"> </w:t>
      </w:r>
      <w:r w:rsidRPr="00F97099">
        <w:rPr>
          <w:rFonts w:asciiTheme="majorHAnsi" w:hAnsiTheme="majorHAnsi"/>
          <w:spacing w:val="-1"/>
          <w:sz w:val="24"/>
          <w:szCs w:val="24"/>
        </w:rPr>
        <w:t>horas após</w:t>
      </w:r>
      <w:r w:rsidRPr="00F97099">
        <w:rPr>
          <w:rFonts w:asciiTheme="majorHAnsi" w:hAnsiTheme="majorHAnsi"/>
          <w:sz w:val="24"/>
          <w:szCs w:val="24"/>
        </w:rPr>
        <w:t xml:space="preserve"> o </w:t>
      </w:r>
      <w:r w:rsidRPr="00F97099">
        <w:rPr>
          <w:rFonts w:asciiTheme="majorHAnsi" w:hAnsiTheme="majorHAnsi"/>
          <w:spacing w:val="-1"/>
          <w:sz w:val="24"/>
          <w:szCs w:val="24"/>
        </w:rPr>
        <w:t>término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emboço.</w:t>
      </w:r>
    </w:p>
    <w:p w:rsidR="00776AEB" w:rsidRPr="00F97099" w:rsidRDefault="00776AEB" w:rsidP="0080695D">
      <w:pPr>
        <w:kinsoku w:val="0"/>
        <w:overflowPunct w:val="0"/>
        <w:ind w:firstLine="567"/>
        <w:rPr>
          <w:rFonts w:asciiTheme="majorHAnsi" w:hAnsiTheme="majorHAnsi" w:cs="Arial"/>
        </w:rPr>
      </w:pPr>
    </w:p>
    <w:p w:rsidR="00776AEB" w:rsidRPr="00D317F8" w:rsidRDefault="00776AEB" w:rsidP="00D317F8">
      <w:pPr>
        <w:pStyle w:val="Ttulo3"/>
        <w:rPr>
          <w:rFonts w:asciiTheme="majorHAnsi" w:hAnsiTheme="majorHAnsi"/>
          <w:b/>
          <w:bCs/>
        </w:rPr>
      </w:pPr>
      <w:bookmarkStart w:id="73" w:name="_Toc429648230"/>
      <w:r w:rsidRPr="00D317F8">
        <w:rPr>
          <w:rFonts w:asciiTheme="majorHAnsi" w:hAnsiTheme="majorHAnsi"/>
          <w:b/>
          <w:spacing w:val="-1"/>
        </w:rPr>
        <w:t>Cerâmica</w:t>
      </w:r>
      <w:bookmarkEnd w:id="73"/>
    </w:p>
    <w:p w:rsidR="00776AEB" w:rsidRPr="00F97099" w:rsidRDefault="00776AEB" w:rsidP="0080695D">
      <w:pPr>
        <w:kinsoku w:val="0"/>
        <w:overflowPunct w:val="0"/>
        <w:ind w:firstLine="567"/>
        <w:rPr>
          <w:rFonts w:asciiTheme="majorHAnsi" w:hAnsiTheme="majorHAnsi" w:cs="Arial"/>
        </w:rPr>
      </w:pP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w:t>
      </w:r>
      <w:r w:rsidRPr="00F97099">
        <w:rPr>
          <w:rFonts w:asciiTheme="majorHAnsi" w:hAnsiTheme="majorHAnsi"/>
          <w:spacing w:val="53"/>
          <w:sz w:val="24"/>
          <w:szCs w:val="24"/>
        </w:rPr>
        <w:t xml:space="preserve"> </w:t>
      </w:r>
      <w:r w:rsidRPr="00F97099">
        <w:rPr>
          <w:rFonts w:asciiTheme="majorHAnsi" w:hAnsiTheme="majorHAnsi"/>
          <w:spacing w:val="-1"/>
          <w:sz w:val="24"/>
          <w:szCs w:val="24"/>
        </w:rPr>
        <w:t>cerâmicas</w:t>
      </w:r>
      <w:r w:rsidRPr="00F97099">
        <w:rPr>
          <w:rFonts w:asciiTheme="majorHAnsi" w:hAnsiTheme="majorHAnsi"/>
          <w:spacing w:val="54"/>
          <w:sz w:val="24"/>
          <w:szCs w:val="24"/>
        </w:rPr>
        <w:t xml:space="preserve"> </w:t>
      </w:r>
      <w:r w:rsidRPr="00F97099">
        <w:rPr>
          <w:rFonts w:asciiTheme="majorHAnsi" w:hAnsiTheme="majorHAnsi"/>
          <w:spacing w:val="-1"/>
          <w:sz w:val="24"/>
          <w:szCs w:val="24"/>
        </w:rPr>
        <w:t>estão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especificadas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no</w:t>
      </w:r>
      <w:r w:rsidRPr="00F97099">
        <w:rPr>
          <w:rFonts w:asciiTheme="majorHAnsi" w:hAnsiTheme="majorHAnsi"/>
          <w:spacing w:val="5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5"/>
          <w:sz w:val="24"/>
          <w:szCs w:val="24"/>
        </w:rPr>
        <w:t xml:space="preserve"> </w:t>
      </w:r>
      <w:r w:rsidRPr="00F97099">
        <w:rPr>
          <w:rFonts w:asciiTheme="majorHAnsi" w:hAnsiTheme="majorHAnsi"/>
          <w:spacing w:val="-1"/>
          <w:sz w:val="24"/>
          <w:szCs w:val="24"/>
        </w:rPr>
        <w:t>arquitetônico</w:t>
      </w:r>
      <w:r w:rsidRPr="00F97099">
        <w:rPr>
          <w:rFonts w:asciiTheme="majorHAnsi" w:hAnsiTheme="majorHAnsi"/>
          <w:spacing w:val="54"/>
          <w:sz w:val="24"/>
          <w:szCs w:val="24"/>
        </w:rPr>
        <w:t xml:space="preserve"> </w:t>
      </w:r>
      <w:r w:rsidRPr="00F97099">
        <w:rPr>
          <w:rFonts w:asciiTheme="majorHAnsi" w:hAnsiTheme="majorHAnsi"/>
          <w:spacing w:val="-1"/>
          <w:sz w:val="24"/>
          <w:szCs w:val="24"/>
        </w:rPr>
        <w:t>executivo</w:t>
      </w:r>
      <w:r w:rsidRPr="00F97099">
        <w:rPr>
          <w:rFonts w:asciiTheme="majorHAnsi" w:hAnsiTheme="majorHAnsi"/>
          <w:spacing w:val="55"/>
          <w:sz w:val="24"/>
          <w:szCs w:val="24"/>
        </w:rPr>
        <w:t xml:space="preserve"> </w:t>
      </w:r>
      <w:r w:rsidRPr="00F97099">
        <w:rPr>
          <w:rFonts w:asciiTheme="majorHAnsi" w:hAnsiTheme="majorHAnsi"/>
          <w:sz w:val="24"/>
          <w:szCs w:val="24"/>
        </w:rPr>
        <w:t>e</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1ª</w:t>
      </w:r>
      <w:r w:rsidRPr="00F97099">
        <w:rPr>
          <w:rFonts w:asciiTheme="majorHAnsi" w:hAnsiTheme="majorHAnsi"/>
          <w:spacing w:val="52"/>
          <w:sz w:val="24"/>
          <w:szCs w:val="24"/>
        </w:rPr>
        <w:t xml:space="preserve"> </w:t>
      </w:r>
      <w:r w:rsidRPr="00F97099">
        <w:rPr>
          <w:rFonts w:asciiTheme="majorHAnsi" w:hAnsiTheme="majorHAnsi"/>
          <w:spacing w:val="-1"/>
          <w:sz w:val="24"/>
          <w:szCs w:val="24"/>
        </w:rPr>
        <w:t>(primeira)</w:t>
      </w:r>
      <w:r w:rsidRPr="00F97099">
        <w:rPr>
          <w:rFonts w:asciiTheme="majorHAnsi" w:hAnsiTheme="majorHAnsi"/>
          <w:spacing w:val="65"/>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22"/>
          <w:sz w:val="24"/>
          <w:szCs w:val="24"/>
        </w:rPr>
        <w:t xml:space="preserve"> </w:t>
      </w:r>
      <w:r w:rsidRPr="00F97099">
        <w:rPr>
          <w:rFonts w:asciiTheme="majorHAnsi" w:hAnsiTheme="majorHAnsi"/>
          <w:spacing w:val="-1"/>
          <w:sz w:val="24"/>
          <w:szCs w:val="24"/>
        </w:rPr>
        <w:t>Classe</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Extra,</w:t>
      </w:r>
      <w:r w:rsidRPr="00F97099">
        <w:rPr>
          <w:rFonts w:asciiTheme="majorHAnsi" w:hAnsiTheme="majorHAnsi"/>
          <w:spacing w:val="21"/>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0"/>
          <w:sz w:val="24"/>
          <w:szCs w:val="24"/>
        </w:rPr>
        <w:t xml:space="preserve"> </w:t>
      </w:r>
      <w:r w:rsidRPr="00F97099">
        <w:rPr>
          <w:rFonts w:asciiTheme="majorHAnsi" w:hAnsiTheme="majorHAnsi"/>
          <w:spacing w:val="-1"/>
          <w:sz w:val="24"/>
          <w:szCs w:val="24"/>
        </w:rPr>
        <w:t>NBR</w:t>
      </w:r>
      <w:r w:rsidRPr="00F97099">
        <w:rPr>
          <w:rFonts w:asciiTheme="majorHAnsi" w:hAnsiTheme="majorHAnsi"/>
          <w:spacing w:val="20"/>
          <w:sz w:val="24"/>
          <w:szCs w:val="24"/>
        </w:rPr>
        <w:t xml:space="preserve"> </w:t>
      </w:r>
      <w:r w:rsidRPr="00F97099">
        <w:rPr>
          <w:rFonts w:asciiTheme="majorHAnsi" w:hAnsiTheme="majorHAnsi"/>
          <w:spacing w:val="-1"/>
          <w:sz w:val="24"/>
          <w:szCs w:val="24"/>
        </w:rPr>
        <w:t>13818,</w:t>
      </w:r>
      <w:r w:rsidRPr="00F97099">
        <w:rPr>
          <w:rFonts w:asciiTheme="majorHAnsi" w:hAnsiTheme="majorHAnsi"/>
          <w:spacing w:val="20"/>
          <w:sz w:val="24"/>
          <w:szCs w:val="24"/>
        </w:rPr>
        <w:t xml:space="preserve"> </w:t>
      </w:r>
      <w:r w:rsidRPr="00F97099">
        <w:rPr>
          <w:rFonts w:asciiTheme="majorHAnsi" w:hAnsiTheme="majorHAnsi"/>
          <w:spacing w:val="-1"/>
          <w:sz w:val="24"/>
          <w:szCs w:val="24"/>
        </w:rPr>
        <w:t>com</w:t>
      </w:r>
      <w:r w:rsidRPr="00F97099">
        <w:rPr>
          <w:rFonts w:asciiTheme="majorHAnsi" w:hAnsiTheme="majorHAnsi"/>
          <w:spacing w:val="21"/>
          <w:sz w:val="24"/>
          <w:szCs w:val="24"/>
        </w:rPr>
        <w:t xml:space="preserve"> </w:t>
      </w:r>
      <w:r w:rsidRPr="00F97099">
        <w:rPr>
          <w:rFonts w:asciiTheme="majorHAnsi" w:hAnsiTheme="majorHAnsi"/>
          <w:spacing w:val="-1"/>
          <w:sz w:val="24"/>
          <w:szCs w:val="24"/>
        </w:rPr>
        <w:t>os</w:t>
      </w:r>
      <w:r w:rsidRPr="00F97099">
        <w:rPr>
          <w:rFonts w:asciiTheme="majorHAnsi" w:hAnsiTheme="majorHAnsi"/>
          <w:spacing w:val="21"/>
          <w:sz w:val="24"/>
          <w:szCs w:val="24"/>
        </w:rPr>
        <w:t xml:space="preserve"> </w:t>
      </w:r>
      <w:r w:rsidRPr="00F97099">
        <w:rPr>
          <w:rFonts w:asciiTheme="majorHAnsi" w:hAnsiTheme="majorHAnsi"/>
          <w:spacing w:val="-1"/>
          <w:sz w:val="24"/>
          <w:szCs w:val="24"/>
        </w:rPr>
        <w:t>grupos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20"/>
          <w:sz w:val="24"/>
          <w:szCs w:val="24"/>
        </w:rPr>
        <w:t xml:space="preserve"> </w:t>
      </w:r>
      <w:r w:rsidRPr="00F97099">
        <w:rPr>
          <w:rFonts w:asciiTheme="majorHAnsi" w:hAnsiTheme="majorHAnsi"/>
          <w:spacing w:val="-1"/>
          <w:sz w:val="24"/>
          <w:szCs w:val="24"/>
        </w:rPr>
        <w:t>ao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desgaste</w:t>
      </w:r>
      <w:r w:rsidRPr="00F97099">
        <w:rPr>
          <w:rFonts w:asciiTheme="majorHAnsi" w:hAnsiTheme="majorHAnsi"/>
          <w:spacing w:val="19"/>
          <w:sz w:val="24"/>
          <w:szCs w:val="24"/>
        </w:rPr>
        <w:t xml:space="preserve"> </w:t>
      </w:r>
      <w:r w:rsidRPr="00F97099">
        <w:rPr>
          <w:rFonts w:asciiTheme="majorHAnsi" w:hAnsiTheme="majorHAnsi"/>
          <w:spacing w:val="-1"/>
          <w:sz w:val="24"/>
          <w:szCs w:val="24"/>
        </w:rPr>
        <w:t>por</w:t>
      </w:r>
      <w:r w:rsidRPr="00F97099">
        <w:rPr>
          <w:rFonts w:asciiTheme="majorHAnsi" w:hAnsiTheme="majorHAnsi"/>
          <w:spacing w:val="59"/>
          <w:sz w:val="24"/>
          <w:szCs w:val="24"/>
        </w:rPr>
        <w:t xml:space="preserve"> </w:t>
      </w:r>
      <w:r w:rsidRPr="00F97099">
        <w:rPr>
          <w:rFonts w:asciiTheme="majorHAnsi" w:hAnsiTheme="majorHAnsi"/>
          <w:spacing w:val="-1"/>
          <w:sz w:val="24"/>
          <w:szCs w:val="24"/>
        </w:rPr>
        <w:t>abrasão determinados pelo</w:t>
      </w:r>
      <w:r w:rsidRPr="00F97099">
        <w:rPr>
          <w:rFonts w:asciiTheme="majorHAnsi" w:hAnsiTheme="majorHAnsi"/>
          <w:spacing w:val="1"/>
          <w:sz w:val="24"/>
          <w:szCs w:val="24"/>
        </w:rPr>
        <w:t xml:space="preserve"> </w:t>
      </w:r>
      <w:r w:rsidRPr="00F97099">
        <w:rPr>
          <w:rFonts w:asciiTheme="majorHAnsi" w:hAnsiTheme="majorHAnsi"/>
          <w:spacing w:val="-1"/>
          <w:sz w:val="24"/>
          <w:szCs w:val="24"/>
        </w:rPr>
        <w:t>PEI,</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conforme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sua utilização.</w:t>
      </w:r>
    </w:p>
    <w:p w:rsidR="00D317F8" w:rsidRPr="00F97099" w:rsidRDefault="00D317F8" w:rsidP="0080695D">
      <w:pPr>
        <w:pStyle w:val="Corpodetexto"/>
        <w:kinsoku w:val="0"/>
        <w:overflowPunct w:val="0"/>
        <w:spacing w:before="0"/>
        <w:ind w:left="0" w:firstLine="567"/>
        <w:rPr>
          <w:rFonts w:asciiTheme="majorHAnsi" w:hAnsiTheme="majorHAnsi"/>
          <w:sz w:val="24"/>
          <w:szCs w:val="24"/>
        </w:rPr>
      </w:pPr>
    </w:p>
    <w:p w:rsidR="00776AEB" w:rsidRPr="00D317F8" w:rsidRDefault="00776AEB" w:rsidP="00D317F8">
      <w:pPr>
        <w:ind w:firstLine="567"/>
        <w:rPr>
          <w:rFonts w:asciiTheme="majorHAnsi" w:hAnsiTheme="majorHAnsi"/>
          <w:b/>
          <w:bCs/>
        </w:rPr>
      </w:pPr>
      <w:r w:rsidRPr="00D317F8">
        <w:rPr>
          <w:rFonts w:asciiTheme="majorHAnsi" w:hAnsiTheme="majorHAnsi"/>
          <w:b/>
          <w:spacing w:val="-1"/>
        </w:rPr>
        <w:t>Especificação</w:t>
      </w:r>
    </w:p>
    <w:p w:rsidR="00776AEB"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Cerâmica</w:t>
      </w:r>
      <w:r w:rsidRPr="00F97099">
        <w:rPr>
          <w:rFonts w:asciiTheme="majorHAnsi" w:hAnsiTheme="majorHAnsi"/>
          <w:spacing w:val="14"/>
          <w:sz w:val="24"/>
          <w:szCs w:val="24"/>
        </w:rPr>
        <w:t xml:space="preserve"> </w:t>
      </w:r>
      <w:r w:rsidR="00CE4715" w:rsidRPr="00F97099">
        <w:rPr>
          <w:rFonts w:asciiTheme="majorHAnsi" w:hAnsiTheme="majorHAnsi"/>
          <w:spacing w:val="-1"/>
          <w:sz w:val="24"/>
          <w:szCs w:val="24"/>
        </w:rPr>
        <w:t>45</w:t>
      </w:r>
      <w:r w:rsidRPr="00F97099">
        <w:rPr>
          <w:rFonts w:asciiTheme="majorHAnsi" w:hAnsiTheme="majorHAnsi"/>
          <w:spacing w:val="-1"/>
          <w:sz w:val="24"/>
          <w:szCs w:val="24"/>
        </w:rPr>
        <w:t>x45</w:t>
      </w:r>
      <w:r w:rsidRPr="00F97099">
        <w:rPr>
          <w:rFonts w:asciiTheme="majorHAnsi" w:hAnsiTheme="majorHAnsi"/>
          <w:spacing w:val="16"/>
          <w:sz w:val="24"/>
          <w:szCs w:val="24"/>
        </w:rPr>
        <w:t xml:space="preserve"> </w:t>
      </w:r>
      <w:r w:rsidRPr="00F97099">
        <w:rPr>
          <w:rFonts w:asciiTheme="majorHAnsi" w:hAnsiTheme="majorHAnsi"/>
          <w:spacing w:val="-1"/>
          <w:sz w:val="24"/>
          <w:szCs w:val="24"/>
        </w:rPr>
        <w:t>VICTORIA</w:t>
      </w:r>
      <w:r w:rsidRPr="00F97099">
        <w:rPr>
          <w:rFonts w:asciiTheme="majorHAnsi" w:hAnsiTheme="majorHAnsi"/>
          <w:spacing w:val="13"/>
          <w:sz w:val="24"/>
          <w:szCs w:val="24"/>
        </w:rPr>
        <w:t xml:space="preserve"> </w:t>
      </w:r>
      <w:r w:rsidRPr="00F97099">
        <w:rPr>
          <w:rFonts w:asciiTheme="majorHAnsi" w:hAnsiTheme="majorHAnsi"/>
          <w:spacing w:val="-1"/>
          <w:sz w:val="24"/>
          <w:szCs w:val="24"/>
        </w:rPr>
        <w:t>GELO</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12"/>
          <w:sz w:val="24"/>
          <w:szCs w:val="24"/>
        </w:rPr>
        <w:t xml:space="preserve"> </w:t>
      </w:r>
      <w:r w:rsidR="0044115A" w:rsidRPr="00F97099">
        <w:rPr>
          <w:rFonts w:asciiTheme="majorHAnsi" w:hAnsiTheme="majorHAnsi"/>
          <w:spacing w:val="-1"/>
          <w:sz w:val="24"/>
          <w:szCs w:val="24"/>
        </w:rPr>
        <w:t>Eliane. Aplicado</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2"/>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em</w:t>
      </w:r>
      <w:r w:rsidRPr="00F97099">
        <w:rPr>
          <w:rFonts w:asciiTheme="majorHAnsi" w:hAnsiTheme="majorHAnsi"/>
          <w:spacing w:val="1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65"/>
          <w:sz w:val="24"/>
          <w:szCs w:val="24"/>
        </w:rPr>
        <w:t xml:space="preserve"> </w:t>
      </w:r>
      <w:r w:rsidRPr="00F97099">
        <w:rPr>
          <w:rFonts w:asciiTheme="majorHAnsi" w:hAnsiTheme="majorHAnsi"/>
          <w:spacing w:val="-1"/>
          <w:sz w:val="24"/>
          <w:szCs w:val="24"/>
        </w:rPr>
        <w:t>identificado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o</w:t>
      </w:r>
      <w:r w:rsidRPr="00F97099">
        <w:rPr>
          <w:rFonts w:asciiTheme="majorHAnsi" w:hAnsiTheme="majorHAnsi"/>
          <w:spacing w:val="-2"/>
          <w:sz w:val="24"/>
          <w:szCs w:val="24"/>
        </w:rPr>
        <w:t xml:space="preserve"> </w:t>
      </w:r>
      <w:r w:rsidRPr="00F97099">
        <w:rPr>
          <w:rFonts w:asciiTheme="majorHAnsi" w:hAnsiTheme="majorHAnsi"/>
          <w:spacing w:val="-1"/>
          <w:sz w:val="24"/>
          <w:szCs w:val="24"/>
        </w:rPr>
        <w:t>código</w:t>
      </w:r>
      <w:r w:rsidRPr="00F97099">
        <w:rPr>
          <w:rFonts w:asciiTheme="majorHAnsi" w:hAnsiTheme="majorHAnsi"/>
          <w:spacing w:val="1"/>
          <w:sz w:val="24"/>
          <w:szCs w:val="24"/>
        </w:rPr>
        <w:t xml:space="preserve"> </w:t>
      </w:r>
      <w:r w:rsidRPr="00F97099">
        <w:rPr>
          <w:rFonts w:asciiTheme="majorHAnsi" w:hAnsiTheme="majorHAnsi"/>
          <w:sz w:val="24"/>
          <w:szCs w:val="24"/>
        </w:rPr>
        <w:t>I.</w:t>
      </w:r>
    </w:p>
    <w:p w:rsidR="00F60545" w:rsidRPr="00F97099" w:rsidRDefault="00F60545" w:rsidP="0080695D">
      <w:pPr>
        <w:pStyle w:val="Corpodetexto"/>
        <w:kinsoku w:val="0"/>
        <w:overflowPunct w:val="0"/>
        <w:spacing w:before="0"/>
        <w:ind w:left="0" w:firstLine="567"/>
        <w:rPr>
          <w:rFonts w:asciiTheme="majorHAnsi" w:hAnsiTheme="majorHAnsi"/>
          <w:sz w:val="24"/>
          <w:szCs w:val="24"/>
        </w:rPr>
      </w:pPr>
    </w:p>
    <w:p w:rsidR="00776AEB" w:rsidRPr="00D317F8" w:rsidRDefault="00776AEB" w:rsidP="00D317F8">
      <w:pPr>
        <w:ind w:firstLine="567"/>
        <w:rPr>
          <w:rFonts w:asciiTheme="majorHAnsi" w:hAnsiTheme="majorHAnsi"/>
          <w:b/>
          <w:bCs/>
        </w:rPr>
      </w:pPr>
      <w:r w:rsidRPr="00D317F8">
        <w:rPr>
          <w:rFonts w:asciiTheme="majorHAnsi" w:hAnsiTheme="majorHAnsi"/>
          <w:b/>
          <w:spacing w:val="-1"/>
        </w:rPr>
        <w:t>Execução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3"/>
          <w:sz w:val="24"/>
          <w:szCs w:val="24"/>
        </w:rPr>
        <w:t xml:space="preserve"> </w:t>
      </w:r>
      <w:r w:rsidRPr="00F97099">
        <w:rPr>
          <w:rFonts w:asciiTheme="majorHAnsi" w:hAnsiTheme="majorHAnsi"/>
          <w:spacing w:val="-1"/>
          <w:sz w:val="24"/>
          <w:szCs w:val="24"/>
        </w:rPr>
        <w:t>cerâmicas</w:t>
      </w:r>
      <w:r w:rsidRPr="00F97099">
        <w:rPr>
          <w:rFonts w:asciiTheme="majorHAnsi" w:hAnsiTheme="majorHAnsi"/>
          <w:spacing w:val="34"/>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assentadas</w:t>
      </w:r>
      <w:r w:rsidRPr="00F97099">
        <w:rPr>
          <w:rFonts w:asciiTheme="majorHAnsi" w:hAnsiTheme="majorHAnsi"/>
          <w:spacing w:val="34"/>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1"/>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33"/>
          <w:sz w:val="24"/>
          <w:szCs w:val="24"/>
        </w:rPr>
        <w:t xml:space="preserve"> </w:t>
      </w:r>
      <w:r w:rsidRPr="00F97099">
        <w:rPr>
          <w:rFonts w:asciiTheme="majorHAnsi" w:hAnsiTheme="majorHAnsi"/>
          <w:spacing w:val="-1"/>
          <w:sz w:val="24"/>
          <w:szCs w:val="24"/>
        </w:rPr>
        <w:t>utilizando-se</w:t>
      </w:r>
      <w:r w:rsidRPr="00F97099">
        <w:rPr>
          <w:rFonts w:asciiTheme="majorHAnsi" w:hAnsiTheme="majorHAnsi"/>
          <w:spacing w:val="31"/>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30"/>
          <w:sz w:val="24"/>
          <w:szCs w:val="24"/>
        </w:rPr>
        <w:t xml:space="preserve"> </w:t>
      </w:r>
      <w:r w:rsidRPr="00F97099">
        <w:rPr>
          <w:rFonts w:asciiTheme="majorHAnsi" w:hAnsiTheme="majorHAnsi"/>
          <w:spacing w:val="-1"/>
          <w:sz w:val="24"/>
          <w:szCs w:val="24"/>
        </w:rPr>
        <w:t>adesiva</w:t>
      </w:r>
      <w:r w:rsidRPr="00F97099">
        <w:rPr>
          <w:rFonts w:asciiTheme="majorHAnsi" w:hAnsiTheme="majorHAnsi"/>
          <w:spacing w:val="3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1"/>
          <w:sz w:val="24"/>
          <w:szCs w:val="24"/>
        </w:rPr>
        <w:t xml:space="preserve"> </w:t>
      </w:r>
      <w:r w:rsidRPr="00F97099">
        <w:rPr>
          <w:rFonts w:asciiTheme="majorHAnsi" w:hAnsiTheme="majorHAnsi"/>
          <w:spacing w:val="-1"/>
          <w:sz w:val="24"/>
          <w:szCs w:val="24"/>
        </w:rPr>
        <w:t>cerâmica</w:t>
      </w:r>
      <w:r w:rsidRPr="00F97099">
        <w:rPr>
          <w:rFonts w:asciiTheme="majorHAnsi" w:hAnsiTheme="majorHAnsi"/>
          <w:spacing w:val="83"/>
          <w:sz w:val="24"/>
          <w:szCs w:val="24"/>
        </w:rPr>
        <w:t xml:space="preserve"> </w:t>
      </w:r>
      <w:r w:rsidRPr="00F97099">
        <w:rPr>
          <w:rFonts w:asciiTheme="majorHAnsi" w:hAnsiTheme="majorHAnsi"/>
          <w:spacing w:val="-1"/>
          <w:sz w:val="24"/>
          <w:szCs w:val="24"/>
        </w:rPr>
        <w:t>NBR 14.081</w:t>
      </w:r>
      <w:r w:rsidRPr="00F97099">
        <w:rPr>
          <w:rFonts w:asciiTheme="majorHAnsi" w:hAnsiTheme="majorHAnsi"/>
          <w:spacing w:val="-2"/>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Tipo</w:t>
      </w:r>
      <w:r w:rsidRPr="00F97099">
        <w:rPr>
          <w:rFonts w:asciiTheme="majorHAnsi" w:hAnsiTheme="majorHAnsi"/>
          <w:spacing w:val="-4"/>
          <w:sz w:val="24"/>
          <w:szCs w:val="24"/>
        </w:rPr>
        <w:t xml:space="preserve"> </w:t>
      </w:r>
      <w:r w:rsidRPr="00F97099">
        <w:rPr>
          <w:rFonts w:asciiTheme="majorHAnsi" w:hAnsiTheme="majorHAnsi"/>
          <w:spacing w:val="-1"/>
          <w:sz w:val="24"/>
          <w:szCs w:val="24"/>
        </w:rPr>
        <w:t>AC-I.</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u w:val="single"/>
        </w:rPr>
        <w:t>Os</w:t>
      </w:r>
      <w:r w:rsidRPr="00F97099">
        <w:rPr>
          <w:rFonts w:asciiTheme="majorHAnsi" w:hAnsiTheme="majorHAnsi"/>
          <w:spacing w:val="15"/>
          <w:sz w:val="24"/>
          <w:szCs w:val="24"/>
          <w:u w:val="single"/>
        </w:rPr>
        <w:t xml:space="preserve"> </w:t>
      </w:r>
      <w:r w:rsidRPr="00F97099">
        <w:rPr>
          <w:rFonts w:asciiTheme="majorHAnsi" w:hAnsiTheme="majorHAnsi"/>
          <w:spacing w:val="-1"/>
          <w:sz w:val="24"/>
          <w:szCs w:val="24"/>
          <w:u w:val="single"/>
        </w:rPr>
        <w:t>arremates</w:t>
      </w:r>
      <w:r w:rsidRPr="00F97099">
        <w:rPr>
          <w:rFonts w:asciiTheme="majorHAnsi" w:hAnsiTheme="majorHAnsi"/>
          <w:spacing w:val="16"/>
          <w:sz w:val="24"/>
          <w:szCs w:val="24"/>
          <w:u w:val="single"/>
        </w:rPr>
        <w:t xml:space="preserve"> </w:t>
      </w:r>
      <w:r w:rsidRPr="00F97099">
        <w:rPr>
          <w:rFonts w:asciiTheme="majorHAnsi" w:hAnsiTheme="majorHAnsi"/>
          <w:sz w:val="24"/>
          <w:szCs w:val="24"/>
          <w:u w:val="single"/>
        </w:rPr>
        <w:t>e</w:t>
      </w:r>
      <w:r w:rsidRPr="00F97099">
        <w:rPr>
          <w:rFonts w:asciiTheme="majorHAnsi" w:hAnsiTheme="majorHAnsi"/>
          <w:spacing w:val="16"/>
          <w:sz w:val="24"/>
          <w:szCs w:val="24"/>
          <w:u w:val="single"/>
        </w:rPr>
        <w:t xml:space="preserve"> </w:t>
      </w:r>
      <w:r w:rsidRPr="00F97099">
        <w:rPr>
          <w:rFonts w:asciiTheme="majorHAnsi" w:hAnsiTheme="majorHAnsi"/>
          <w:spacing w:val="-1"/>
          <w:sz w:val="24"/>
          <w:szCs w:val="24"/>
          <w:u w:val="single"/>
        </w:rPr>
        <w:t>cortes</w:t>
      </w:r>
      <w:r w:rsidRPr="00F97099">
        <w:rPr>
          <w:rFonts w:asciiTheme="majorHAnsi" w:hAnsiTheme="majorHAnsi"/>
          <w:spacing w:val="18"/>
          <w:sz w:val="24"/>
          <w:szCs w:val="24"/>
          <w:u w:val="single"/>
        </w:rPr>
        <w:t xml:space="preserve"> </w:t>
      </w:r>
      <w:r w:rsidRPr="00F97099">
        <w:rPr>
          <w:rFonts w:asciiTheme="majorHAnsi" w:hAnsiTheme="majorHAnsi"/>
          <w:spacing w:val="-1"/>
          <w:sz w:val="24"/>
          <w:szCs w:val="24"/>
          <w:u w:val="single"/>
        </w:rPr>
        <w:t>para</w:t>
      </w:r>
      <w:r w:rsidRPr="00F97099">
        <w:rPr>
          <w:rFonts w:asciiTheme="majorHAnsi" w:hAnsiTheme="majorHAnsi"/>
          <w:spacing w:val="16"/>
          <w:sz w:val="24"/>
          <w:szCs w:val="24"/>
          <w:u w:val="single"/>
        </w:rPr>
        <w:t xml:space="preserve"> </w:t>
      </w:r>
      <w:r w:rsidRPr="00F97099">
        <w:rPr>
          <w:rFonts w:asciiTheme="majorHAnsi" w:hAnsiTheme="majorHAnsi"/>
          <w:spacing w:val="-1"/>
          <w:sz w:val="24"/>
          <w:szCs w:val="24"/>
          <w:u w:val="single"/>
        </w:rPr>
        <w:t>caixas,</w:t>
      </w:r>
      <w:r w:rsidRPr="00F97099">
        <w:rPr>
          <w:rFonts w:asciiTheme="majorHAnsi" w:hAnsiTheme="majorHAnsi"/>
          <w:spacing w:val="21"/>
          <w:sz w:val="24"/>
          <w:szCs w:val="24"/>
          <w:u w:val="single"/>
        </w:rPr>
        <w:t xml:space="preserve"> </w:t>
      </w:r>
      <w:r w:rsidRPr="00F97099">
        <w:rPr>
          <w:rFonts w:asciiTheme="majorHAnsi" w:hAnsiTheme="majorHAnsi"/>
          <w:spacing w:val="-1"/>
          <w:sz w:val="24"/>
          <w:szCs w:val="24"/>
          <w:u w:val="single"/>
        </w:rPr>
        <w:t>pontos</w:t>
      </w:r>
      <w:r w:rsidRPr="00F97099">
        <w:rPr>
          <w:rFonts w:asciiTheme="majorHAnsi" w:hAnsiTheme="majorHAnsi"/>
          <w:spacing w:val="17"/>
          <w:sz w:val="24"/>
          <w:szCs w:val="24"/>
          <w:u w:val="single"/>
        </w:rPr>
        <w:t xml:space="preserve"> </w:t>
      </w:r>
      <w:r w:rsidRPr="00F97099">
        <w:rPr>
          <w:rFonts w:asciiTheme="majorHAnsi" w:hAnsiTheme="majorHAnsi"/>
          <w:spacing w:val="-1"/>
          <w:sz w:val="24"/>
          <w:szCs w:val="24"/>
          <w:u w:val="single"/>
        </w:rPr>
        <w:t>d'água,</w:t>
      </w:r>
      <w:r w:rsidRPr="00F97099">
        <w:rPr>
          <w:rFonts w:asciiTheme="majorHAnsi" w:hAnsiTheme="majorHAnsi"/>
          <w:spacing w:val="19"/>
          <w:sz w:val="24"/>
          <w:szCs w:val="24"/>
          <w:u w:val="single"/>
        </w:rPr>
        <w:t xml:space="preserve"> </w:t>
      </w:r>
      <w:r w:rsidR="0044115A" w:rsidRPr="00F97099">
        <w:rPr>
          <w:rFonts w:asciiTheme="majorHAnsi" w:hAnsiTheme="majorHAnsi"/>
          <w:spacing w:val="-1"/>
          <w:sz w:val="24"/>
          <w:szCs w:val="24"/>
          <w:u w:val="single"/>
        </w:rPr>
        <w:t>etc.</w:t>
      </w:r>
      <w:r w:rsidRPr="00F97099">
        <w:rPr>
          <w:rFonts w:asciiTheme="majorHAnsi" w:hAnsiTheme="majorHAnsi"/>
          <w:spacing w:val="-1"/>
          <w:sz w:val="24"/>
          <w:szCs w:val="24"/>
          <w:u w:val="single"/>
        </w:rPr>
        <w:t>;</w:t>
      </w:r>
      <w:r w:rsidRPr="00F97099">
        <w:rPr>
          <w:rFonts w:asciiTheme="majorHAnsi" w:hAnsiTheme="majorHAnsi"/>
          <w:spacing w:val="18"/>
          <w:sz w:val="24"/>
          <w:szCs w:val="24"/>
          <w:u w:val="single"/>
        </w:rPr>
        <w:t xml:space="preserve"> </w:t>
      </w:r>
      <w:r w:rsidRPr="00F97099">
        <w:rPr>
          <w:rFonts w:asciiTheme="majorHAnsi" w:hAnsiTheme="majorHAnsi"/>
          <w:spacing w:val="-1"/>
          <w:sz w:val="24"/>
          <w:szCs w:val="24"/>
          <w:u w:val="single"/>
        </w:rPr>
        <w:t>serão</w:t>
      </w:r>
      <w:r w:rsidRPr="00F97099">
        <w:rPr>
          <w:rFonts w:asciiTheme="majorHAnsi" w:hAnsiTheme="majorHAnsi"/>
          <w:spacing w:val="17"/>
          <w:sz w:val="24"/>
          <w:szCs w:val="24"/>
          <w:u w:val="single"/>
        </w:rPr>
        <w:t xml:space="preserve"> </w:t>
      </w:r>
      <w:r w:rsidRPr="00F97099">
        <w:rPr>
          <w:rFonts w:asciiTheme="majorHAnsi" w:hAnsiTheme="majorHAnsi"/>
          <w:spacing w:val="-1"/>
          <w:sz w:val="24"/>
          <w:szCs w:val="24"/>
          <w:u w:val="single"/>
        </w:rPr>
        <w:t>feitos</w:t>
      </w:r>
      <w:r w:rsidRPr="00F97099">
        <w:rPr>
          <w:rFonts w:asciiTheme="majorHAnsi" w:hAnsiTheme="majorHAnsi"/>
          <w:spacing w:val="18"/>
          <w:sz w:val="24"/>
          <w:szCs w:val="24"/>
          <w:u w:val="single"/>
        </w:rPr>
        <w:t xml:space="preserve"> </w:t>
      </w:r>
      <w:r w:rsidRPr="00F97099">
        <w:rPr>
          <w:rFonts w:asciiTheme="majorHAnsi" w:hAnsiTheme="majorHAnsi"/>
          <w:spacing w:val="-1"/>
          <w:sz w:val="24"/>
          <w:szCs w:val="24"/>
          <w:u w:val="single"/>
        </w:rPr>
        <w:t>obrigatoriamente</w:t>
      </w:r>
      <w:r w:rsidRPr="00F97099">
        <w:rPr>
          <w:rFonts w:asciiTheme="majorHAnsi" w:hAnsiTheme="majorHAnsi"/>
          <w:spacing w:val="16"/>
          <w:sz w:val="24"/>
          <w:szCs w:val="24"/>
          <w:u w:val="single"/>
        </w:rPr>
        <w:t xml:space="preserve"> </w:t>
      </w:r>
      <w:r w:rsidR="00AF7544">
        <w:rPr>
          <w:rFonts w:asciiTheme="majorHAnsi" w:hAnsiTheme="majorHAnsi"/>
          <w:spacing w:val="-1"/>
          <w:sz w:val="24"/>
          <w:szCs w:val="24"/>
          <w:u w:val="single"/>
        </w:rPr>
        <w:t xml:space="preserve">com </w:t>
      </w:r>
      <w:r w:rsidRPr="00F97099">
        <w:rPr>
          <w:rFonts w:asciiTheme="majorHAnsi" w:hAnsiTheme="majorHAnsi"/>
          <w:spacing w:val="-1"/>
          <w:sz w:val="24"/>
          <w:szCs w:val="24"/>
          <w:u w:val="single"/>
        </w:rPr>
        <w:t>máquinas</w:t>
      </w:r>
      <w:r w:rsidRPr="00F97099">
        <w:rPr>
          <w:rFonts w:asciiTheme="majorHAnsi" w:hAnsiTheme="majorHAnsi"/>
          <w:sz w:val="24"/>
          <w:szCs w:val="24"/>
          <w:u w:val="single"/>
        </w:rPr>
        <w:t xml:space="preserve"> </w:t>
      </w:r>
      <w:r w:rsidRPr="00F97099">
        <w:rPr>
          <w:rFonts w:asciiTheme="majorHAnsi" w:hAnsiTheme="majorHAnsi"/>
          <w:spacing w:val="-1"/>
          <w:sz w:val="24"/>
          <w:szCs w:val="24"/>
          <w:u w:val="single"/>
        </w:rPr>
        <w:t>apropriadas, de modo</w:t>
      </w:r>
      <w:r w:rsidRPr="00F97099">
        <w:rPr>
          <w:rFonts w:asciiTheme="majorHAnsi" w:hAnsiTheme="majorHAnsi"/>
          <w:spacing w:val="-2"/>
          <w:sz w:val="24"/>
          <w:szCs w:val="24"/>
          <w:u w:val="single"/>
        </w:rPr>
        <w:t xml:space="preserve"> </w:t>
      </w:r>
      <w:r w:rsidRPr="00F97099">
        <w:rPr>
          <w:rFonts w:asciiTheme="majorHAnsi" w:hAnsiTheme="majorHAnsi"/>
          <w:sz w:val="24"/>
          <w:szCs w:val="24"/>
          <w:u w:val="single"/>
        </w:rPr>
        <w:t>a</w:t>
      </w:r>
      <w:r w:rsidRPr="00F97099">
        <w:rPr>
          <w:rFonts w:asciiTheme="majorHAnsi" w:hAnsiTheme="majorHAnsi"/>
          <w:spacing w:val="-3"/>
          <w:sz w:val="24"/>
          <w:szCs w:val="24"/>
          <w:u w:val="single"/>
        </w:rPr>
        <w:t xml:space="preserve"> </w:t>
      </w:r>
      <w:r w:rsidRPr="00F97099">
        <w:rPr>
          <w:rFonts w:asciiTheme="majorHAnsi" w:hAnsiTheme="majorHAnsi"/>
          <w:spacing w:val="-1"/>
          <w:sz w:val="24"/>
          <w:szCs w:val="24"/>
          <w:u w:val="single"/>
        </w:rPr>
        <w:t>oferecer</w:t>
      </w:r>
      <w:r w:rsidRPr="00F97099">
        <w:rPr>
          <w:rFonts w:asciiTheme="majorHAnsi" w:hAnsiTheme="majorHAnsi"/>
          <w:spacing w:val="-3"/>
          <w:sz w:val="24"/>
          <w:szCs w:val="24"/>
          <w:u w:val="single"/>
        </w:rPr>
        <w:t xml:space="preserve"> </w:t>
      </w:r>
      <w:r w:rsidRPr="00F97099">
        <w:rPr>
          <w:rFonts w:asciiTheme="majorHAnsi" w:hAnsiTheme="majorHAnsi"/>
          <w:spacing w:val="-1"/>
          <w:sz w:val="24"/>
          <w:szCs w:val="24"/>
          <w:u w:val="single"/>
        </w:rPr>
        <w:t>arestas perfeitamente</w:t>
      </w:r>
      <w:r w:rsidRPr="00F97099">
        <w:rPr>
          <w:rFonts w:asciiTheme="majorHAnsi" w:hAnsiTheme="majorHAnsi"/>
          <w:spacing w:val="-2"/>
          <w:sz w:val="24"/>
          <w:szCs w:val="24"/>
          <w:u w:val="single"/>
        </w:rPr>
        <w:t xml:space="preserve"> </w:t>
      </w:r>
      <w:r w:rsidRPr="00F97099">
        <w:rPr>
          <w:rFonts w:asciiTheme="majorHAnsi" w:hAnsiTheme="majorHAnsi"/>
          <w:spacing w:val="-1"/>
          <w:sz w:val="24"/>
          <w:szCs w:val="24"/>
          <w:u w:val="single"/>
        </w:rPr>
        <w:t>acabadas.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15"/>
          <w:sz w:val="24"/>
          <w:szCs w:val="24"/>
        </w:rPr>
        <w:t xml:space="preserve"> </w:t>
      </w:r>
      <w:r w:rsidRPr="00F97099">
        <w:rPr>
          <w:rFonts w:asciiTheme="majorHAnsi" w:hAnsiTheme="majorHAnsi"/>
          <w:spacing w:val="-1"/>
          <w:sz w:val="24"/>
          <w:szCs w:val="24"/>
        </w:rPr>
        <w:t>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13"/>
          <w:sz w:val="24"/>
          <w:szCs w:val="24"/>
        </w:rPr>
        <w:t xml:space="preserve"> </w:t>
      </w:r>
      <w:r w:rsidRPr="00F97099">
        <w:rPr>
          <w:rFonts w:asciiTheme="majorHAnsi" w:hAnsiTheme="majorHAnsi"/>
          <w:spacing w:val="-1"/>
          <w:sz w:val="24"/>
          <w:szCs w:val="24"/>
        </w:rPr>
        <w:t>cerâmicas</w:t>
      </w:r>
      <w:r w:rsidRPr="00F97099">
        <w:rPr>
          <w:rFonts w:asciiTheme="majorHAnsi" w:hAnsiTheme="majorHAnsi"/>
          <w:spacing w:val="15"/>
          <w:sz w:val="24"/>
          <w:szCs w:val="24"/>
        </w:rPr>
        <w:t xml:space="preserve"> </w:t>
      </w:r>
      <w:r w:rsidRPr="00F97099">
        <w:rPr>
          <w:rFonts w:asciiTheme="majorHAnsi" w:hAnsiTheme="majorHAnsi"/>
          <w:spacing w:val="-1"/>
          <w:sz w:val="24"/>
          <w:szCs w:val="24"/>
        </w:rPr>
        <w:t>obedecerão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às</w:t>
      </w:r>
      <w:r w:rsidRPr="00F97099">
        <w:rPr>
          <w:rFonts w:asciiTheme="majorHAnsi" w:hAnsiTheme="majorHAnsi"/>
          <w:spacing w:val="13"/>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14"/>
          <w:sz w:val="24"/>
          <w:szCs w:val="24"/>
        </w:rPr>
        <w:t xml:space="preserve"> </w:t>
      </w:r>
      <w:r w:rsidRPr="00F97099">
        <w:rPr>
          <w:rFonts w:asciiTheme="majorHAnsi" w:hAnsiTheme="majorHAnsi"/>
          <w:spacing w:val="-1"/>
          <w:sz w:val="24"/>
          <w:szCs w:val="24"/>
        </w:rPr>
        <w:t>do</w:t>
      </w:r>
      <w:r w:rsidRPr="00F97099">
        <w:rPr>
          <w:rFonts w:asciiTheme="majorHAnsi" w:hAnsiTheme="majorHAnsi"/>
          <w:spacing w:val="12"/>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calafetadas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com</w:t>
      </w:r>
      <w:r w:rsidRPr="00F97099">
        <w:rPr>
          <w:rFonts w:asciiTheme="majorHAnsi" w:hAnsiTheme="majorHAnsi"/>
          <w:spacing w:val="29"/>
          <w:sz w:val="24"/>
          <w:szCs w:val="24"/>
        </w:rPr>
        <w:t xml:space="preserve"> </w:t>
      </w:r>
      <w:r w:rsidRPr="00F97099">
        <w:rPr>
          <w:rFonts w:asciiTheme="majorHAnsi" w:hAnsiTheme="majorHAnsi"/>
          <w:spacing w:val="-1"/>
          <w:sz w:val="24"/>
          <w:szCs w:val="24"/>
        </w:rPr>
        <w:t>rejunte</w:t>
      </w:r>
      <w:r w:rsidRPr="00F97099">
        <w:rPr>
          <w:rFonts w:asciiTheme="majorHAnsi" w:hAnsiTheme="majorHAnsi"/>
          <w:spacing w:val="28"/>
          <w:sz w:val="24"/>
          <w:szCs w:val="24"/>
        </w:rPr>
        <w:t xml:space="preserve"> </w:t>
      </w:r>
      <w:r w:rsidRPr="00F97099">
        <w:rPr>
          <w:rFonts w:asciiTheme="majorHAnsi" w:hAnsiTheme="majorHAnsi"/>
          <w:spacing w:val="-1"/>
          <w:sz w:val="24"/>
          <w:szCs w:val="24"/>
        </w:rPr>
        <w:t>pré-fabricado,</w:t>
      </w:r>
      <w:r w:rsidRPr="00F97099">
        <w:rPr>
          <w:rFonts w:asciiTheme="majorHAnsi" w:hAnsiTheme="majorHAnsi"/>
          <w:spacing w:val="30"/>
          <w:sz w:val="24"/>
          <w:szCs w:val="24"/>
        </w:rPr>
        <w:t xml:space="preserve"> </w:t>
      </w:r>
      <w:r w:rsidRPr="00F97099">
        <w:rPr>
          <w:rFonts w:asciiTheme="majorHAnsi" w:hAnsiTheme="majorHAnsi"/>
          <w:spacing w:val="-1"/>
          <w:sz w:val="24"/>
          <w:szCs w:val="24"/>
        </w:rPr>
        <w:t>impermeável</w:t>
      </w:r>
      <w:r w:rsidRPr="00F97099">
        <w:rPr>
          <w:rFonts w:asciiTheme="majorHAnsi" w:hAnsiTheme="majorHAnsi"/>
          <w:spacing w:val="29"/>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lavável,</w:t>
      </w:r>
      <w:r w:rsidRPr="00F97099">
        <w:rPr>
          <w:rFonts w:asciiTheme="majorHAnsi" w:hAnsiTheme="majorHAnsi"/>
          <w:spacing w:val="31"/>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rejuntamento</w:t>
      </w:r>
      <w:r w:rsidRPr="00F97099">
        <w:rPr>
          <w:rFonts w:asciiTheme="majorHAnsi" w:hAnsiTheme="majorHAnsi"/>
          <w:spacing w:val="69"/>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45"/>
          <w:sz w:val="24"/>
          <w:szCs w:val="24"/>
        </w:rPr>
        <w:t xml:space="preserve"> </w:t>
      </w:r>
      <w:r w:rsidRPr="00F97099">
        <w:rPr>
          <w:rFonts w:asciiTheme="majorHAnsi" w:hAnsiTheme="majorHAnsi"/>
          <w:spacing w:val="-1"/>
          <w:sz w:val="24"/>
          <w:szCs w:val="24"/>
        </w:rPr>
        <w:t>Portland</w:t>
      </w:r>
      <w:r w:rsidRPr="00F97099">
        <w:rPr>
          <w:rFonts w:asciiTheme="majorHAnsi" w:hAnsiTheme="majorHAnsi"/>
          <w:spacing w:val="48"/>
          <w:sz w:val="24"/>
          <w:szCs w:val="24"/>
        </w:rPr>
        <w:t xml:space="preserve"> </w:t>
      </w:r>
      <w:r w:rsidRPr="00F97099">
        <w:rPr>
          <w:rFonts w:asciiTheme="majorHAnsi" w:hAnsiTheme="majorHAnsi"/>
          <w:sz w:val="24"/>
          <w:szCs w:val="24"/>
        </w:rPr>
        <w:t>+</w:t>
      </w:r>
      <w:r w:rsidRPr="00F97099">
        <w:rPr>
          <w:rFonts w:asciiTheme="majorHAnsi" w:hAnsiTheme="majorHAnsi"/>
          <w:spacing w:val="45"/>
          <w:sz w:val="24"/>
          <w:szCs w:val="24"/>
        </w:rPr>
        <w:t xml:space="preserve"> </w:t>
      </w:r>
      <w:r w:rsidRPr="00F97099">
        <w:rPr>
          <w:rFonts w:asciiTheme="majorHAnsi" w:hAnsiTheme="majorHAnsi"/>
          <w:spacing w:val="-1"/>
          <w:sz w:val="24"/>
          <w:szCs w:val="24"/>
        </w:rPr>
        <w:t>resinas),</w:t>
      </w:r>
      <w:r w:rsidRPr="00F97099">
        <w:rPr>
          <w:rFonts w:asciiTheme="majorHAnsi" w:hAnsiTheme="majorHAnsi"/>
          <w:spacing w:val="44"/>
          <w:sz w:val="24"/>
          <w:szCs w:val="24"/>
        </w:rPr>
        <w:t xml:space="preserve"> </w:t>
      </w:r>
      <w:r w:rsidRPr="00F97099">
        <w:rPr>
          <w:rFonts w:asciiTheme="majorHAnsi" w:hAnsiTheme="majorHAnsi"/>
          <w:spacing w:val="-1"/>
          <w:sz w:val="24"/>
          <w:szCs w:val="24"/>
        </w:rPr>
        <w:t>Junta</w:t>
      </w:r>
      <w:r w:rsidRPr="00F97099">
        <w:rPr>
          <w:rFonts w:asciiTheme="majorHAnsi" w:hAnsiTheme="majorHAnsi"/>
          <w:spacing w:val="46"/>
          <w:sz w:val="24"/>
          <w:szCs w:val="24"/>
        </w:rPr>
        <w:t xml:space="preserve"> </w:t>
      </w:r>
      <w:r w:rsidRPr="00F97099">
        <w:rPr>
          <w:rFonts w:asciiTheme="majorHAnsi" w:hAnsiTheme="majorHAnsi"/>
          <w:spacing w:val="-1"/>
          <w:sz w:val="24"/>
          <w:szCs w:val="24"/>
        </w:rPr>
        <w:t>Fina</w:t>
      </w:r>
      <w:r w:rsidRPr="00F97099">
        <w:rPr>
          <w:rFonts w:asciiTheme="majorHAnsi" w:hAnsiTheme="majorHAnsi"/>
          <w:spacing w:val="46"/>
          <w:sz w:val="24"/>
          <w:szCs w:val="24"/>
        </w:rPr>
        <w:t xml:space="preserve"> </w:t>
      </w:r>
      <w:r w:rsidRPr="00F97099">
        <w:rPr>
          <w:rFonts w:asciiTheme="majorHAnsi" w:hAnsiTheme="majorHAnsi"/>
          <w:spacing w:val="-1"/>
          <w:sz w:val="24"/>
          <w:szCs w:val="24"/>
        </w:rPr>
        <w:t>até</w:t>
      </w:r>
      <w:r w:rsidRPr="00F97099">
        <w:rPr>
          <w:rFonts w:asciiTheme="majorHAnsi" w:hAnsiTheme="majorHAnsi"/>
          <w:spacing w:val="45"/>
          <w:sz w:val="24"/>
          <w:szCs w:val="24"/>
        </w:rPr>
        <w:t xml:space="preserve"> </w:t>
      </w:r>
      <w:r w:rsidR="00627048" w:rsidRPr="00F97099">
        <w:rPr>
          <w:rFonts w:asciiTheme="majorHAnsi" w:hAnsiTheme="majorHAnsi"/>
          <w:spacing w:val="45"/>
          <w:sz w:val="24"/>
          <w:szCs w:val="24"/>
        </w:rPr>
        <w:t>4</w:t>
      </w:r>
      <w:r w:rsidRPr="00F97099">
        <w:rPr>
          <w:rFonts w:asciiTheme="majorHAnsi" w:hAnsiTheme="majorHAnsi"/>
          <w:spacing w:val="46"/>
          <w:sz w:val="24"/>
          <w:szCs w:val="24"/>
        </w:rPr>
        <w:t xml:space="preserve"> </w:t>
      </w:r>
      <w:r w:rsidRPr="00F97099">
        <w:rPr>
          <w:rFonts w:asciiTheme="majorHAnsi" w:hAnsiTheme="majorHAnsi"/>
          <w:spacing w:val="-1"/>
          <w:sz w:val="24"/>
          <w:szCs w:val="24"/>
        </w:rPr>
        <w:t>mm</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3"/>
          <w:sz w:val="24"/>
          <w:szCs w:val="24"/>
        </w:rPr>
        <w:t xml:space="preserve"> </w:t>
      </w:r>
      <w:r w:rsidRPr="00F97099">
        <w:rPr>
          <w:rFonts w:asciiTheme="majorHAnsi" w:hAnsiTheme="majorHAnsi"/>
          <w:spacing w:val="-1"/>
          <w:sz w:val="24"/>
          <w:szCs w:val="24"/>
        </w:rPr>
        <w:t>Junta</w:t>
      </w:r>
      <w:r w:rsidRPr="00F97099">
        <w:rPr>
          <w:rFonts w:asciiTheme="majorHAnsi" w:hAnsiTheme="majorHAnsi"/>
          <w:spacing w:val="46"/>
          <w:sz w:val="24"/>
          <w:szCs w:val="24"/>
        </w:rPr>
        <w:t xml:space="preserve"> </w:t>
      </w:r>
      <w:r w:rsidRPr="00F97099">
        <w:rPr>
          <w:rFonts w:asciiTheme="majorHAnsi" w:hAnsiTheme="majorHAnsi"/>
          <w:spacing w:val="-1"/>
          <w:sz w:val="24"/>
          <w:szCs w:val="24"/>
        </w:rPr>
        <w:t>Larga</w:t>
      </w:r>
      <w:r w:rsidRPr="00F97099">
        <w:rPr>
          <w:rFonts w:asciiTheme="majorHAnsi" w:hAnsiTheme="majorHAnsi"/>
          <w:spacing w:val="46"/>
          <w:sz w:val="24"/>
          <w:szCs w:val="24"/>
        </w:rPr>
        <w:t xml:space="preserve"> </w:t>
      </w:r>
      <w:r w:rsidRPr="00F97099">
        <w:rPr>
          <w:rFonts w:asciiTheme="majorHAnsi" w:hAnsiTheme="majorHAnsi"/>
          <w:spacing w:val="-1"/>
          <w:sz w:val="24"/>
          <w:szCs w:val="24"/>
        </w:rPr>
        <w:t>acima</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z w:val="24"/>
          <w:szCs w:val="24"/>
        </w:rPr>
        <w:t>4</w:t>
      </w:r>
      <w:r w:rsidRPr="00F97099">
        <w:rPr>
          <w:rFonts w:asciiTheme="majorHAnsi" w:hAnsiTheme="majorHAnsi"/>
          <w:spacing w:val="46"/>
          <w:sz w:val="24"/>
          <w:szCs w:val="24"/>
        </w:rPr>
        <w:t xml:space="preserve"> </w:t>
      </w:r>
      <w:r w:rsidRPr="00F97099">
        <w:rPr>
          <w:rFonts w:asciiTheme="majorHAnsi" w:hAnsiTheme="majorHAnsi"/>
          <w:spacing w:val="-1"/>
          <w:sz w:val="24"/>
          <w:szCs w:val="24"/>
        </w:rPr>
        <w:t>mm,</w:t>
      </w:r>
      <w:r w:rsidRPr="00F97099">
        <w:rPr>
          <w:rFonts w:asciiTheme="majorHAnsi" w:hAnsiTheme="majorHAnsi"/>
          <w:spacing w:val="45"/>
          <w:sz w:val="24"/>
          <w:szCs w:val="24"/>
        </w:rPr>
        <w:t xml:space="preserve"> </w:t>
      </w:r>
      <w:r w:rsidRPr="00F97099">
        <w:rPr>
          <w:rFonts w:asciiTheme="majorHAnsi" w:hAnsiTheme="majorHAnsi"/>
          <w:spacing w:val="-1"/>
          <w:sz w:val="24"/>
          <w:szCs w:val="24"/>
        </w:rPr>
        <w:t>da</w:t>
      </w:r>
      <w:r w:rsidRPr="00F97099">
        <w:rPr>
          <w:rFonts w:asciiTheme="majorHAnsi" w:hAnsiTheme="majorHAnsi"/>
          <w:spacing w:val="45"/>
          <w:sz w:val="24"/>
          <w:szCs w:val="24"/>
        </w:rPr>
        <w:t xml:space="preserve"> </w:t>
      </w:r>
      <w:r w:rsidRPr="00F97099">
        <w:rPr>
          <w:rFonts w:asciiTheme="majorHAnsi" w:hAnsiTheme="majorHAnsi"/>
          <w:spacing w:val="-1"/>
          <w:sz w:val="24"/>
          <w:szCs w:val="24"/>
        </w:rPr>
        <w:t>marca</w:t>
      </w:r>
      <w:r w:rsidRPr="00F97099">
        <w:rPr>
          <w:rFonts w:asciiTheme="majorHAnsi" w:hAnsiTheme="majorHAnsi"/>
          <w:spacing w:val="61"/>
          <w:sz w:val="24"/>
          <w:szCs w:val="24"/>
        </w:rPr>
        <w:t xml:space="preserve"> </w:t>
      </w:r>
      <w:r w:rsidRPr="00F97099">
        <w:rPr>
          <w:rFonts w:asciiTheme="majorHAnsi" w:hAnsiTheme="majorHAnsi"/>
          <w:spacing w:val="-1"/>
          <w:sz w:val="24"/>
          <w:szCs w:val="24"/>
        </w:rPr>
        <w:t>REJUNTABRÁS.</w:t>
      </w:r>
    </w:p>
    <w:p w:rsidR="00776AEB" w:rsidRPr="00F97099" w:rsidRDefault="00CE471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 boxe de chuveiro dos banheiros será</w:t>
      </w:r>
      <w:r w:rsidR="00776AEB" w:rsidRPr="00F97099">
        <w:rPr>
          <w:rFonts w:asciiTheme="majorHAnsi" w:hAnsiTheme="majorHAnsi"/>
          <w:spacing w:val="24"/>
          <w:sz w:val="24"/>
          <w:szCs w:val="24"/>
        </w:rPr>
        <w:t xml:space="preserve"> </w:t>
      </w:r>
      <w:r w:rsidRPr="00F97099">
        <w:rPr>
          <w:rFonts w:asciiTheme="majorHAnsi" w:hAnsiTheme="majorHAnsi"/>
          <w:spacing w:val="-1"/>
          <w:sz w:val="24"/>
          <w:szCs w:val="24"/>
        </w:rPr>
        <w:t>rejuntado</w:t>
      </w:r>
      <w:r w:rsidR="00776AEB" w:rsidRPr="00F97099">
        <w:rPr>
          <w:rFonts w:asciiTheme="majorHAnsi" w:hAnsiTheme="majorHAnsi"/>
          <w:spacing w:val="26"/>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pacing w:val="27"/>
          <w:sz w:val="24"/>
          <w:szCs w:val="24"/>
        </w:rPr>
        <w:t xml:space="preserve"> </w:t>
      </w:r>
      <w:r w:rsidR="00776AEB" w:rsidRPr="00F97099">
        <w:rPr>
          <w:rFonts w:asciiTheme="majorHAnsi" w:hAnsiTheme="majorHAnsi"/>
          <w:sz w:val="24"/>
          <w:szCs w:val="24"/>
        </w:rPr>
        <w:t>a</w:t>
      </w:r>
      <w:r w:rsidR="00776AEB" w:rsidRPr="00F97099">
        <w:rPr>
          <w:rFonts w:asciiTheme="majorHAnsi" w:hAnsiTheme="majorHAnsi"/>
          <w:spacing w:val="47"/>
          <w:sz w:val="24"/>
          <w:szCs w:val="24"/>
        </w:rPr>
        <w:t xml:space="preserve"> </w:t>
      </w:r>
      <w:r w:rsidR="00776AEB" w:rsidRPr="00F97099">
        <w:rPr>
          <w:rFonts w:asciiTheme="majorHAnsi" w:hAnsiTheme="majorHAnsi"/>
          <w:spacing w:val="-1"/>
          <w:sz w:val="24"/>
          <w:szCs w:val="24"/>
        </w:rPr>
        <w:t>argamassa</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rejuntamento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mais</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aditivo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Juntalastic, da</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marca</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REJUNTABRÁS.</w:t>
      </w:r>
    </w:p>
    <w:p w:rsidR="00776AEB" w:rsidRPr="00F97099" w:rsidRDefault="00776AEB" w:rsidP="0080695D">
      <w:pPr>
        <w:kinsoku w:val="0"/>
        <w:overflowPunct w:val="0"/>
        <w:ind w:firstLine="567"/>
        <w:rPr>
          <w:rFonts w:asciiTheme="majorHAnsi" w:hAnsiTheme="majorHAnsi" w:cs="Arial"/>
        </w:rPr>
      </w:pPr>
    </w:p>
    <w:p w:rsidR="00776AEB" w:rsidRPr="000D4570" w:rsidRDefault="00776AEB" w:rsidP="000D4570">
      <w:pPr>
        <w:pStyle w:val="Ttulo2"/>
        <w:rPr>
          <w:rFonts w:asciiTheme="majorHAnsi" w:hAnsiTheme="majorHAnsi"/>
          <w:bCs w:val="0"/>
        </w:rPr>
      </w:pPr>
      <w:bookmarkStart w:id="74" w:name="_Toc429648231"/>
      <w:r w:rsidRPr="000D4570">
        <w:rPr>
          <w:rFonts w:asciiTheme="majorHAnsi" w:hAnsiTheme="majorHAnsi"/>
          <w:spacing w:val="-1"/>
        </w:rPr>
        <w:t>FORROS</w:t>
      </w:r>
      <w:bookmarkEnd w:id="7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Condições</w:t>
      </w:r>
      <w:r w:rsidRPr="00F97099">
        <w:rPr>
          <w:rFonts w:asciiTheme="majorHAnsi" w:hAnsiTheme="majorHAnsi" w:cs="Arial"/>
          <w:b/>
          <w:bCs/>
          <w:spacing w:val="-7"/>
        </w:rPr>
        <w:t xml:space="preserve"> </w:t>
      </w:r>
      <w:r w:rsidRPr="00F97099">
        <w:rPr>
          <w:rFonts w:asciiTheme="majorHAnsi" w:hAnsiTheme="majorHAnsi" w:cs="Arial"/>
          <w:b/>
          <w:bCs/>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60"/>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58"/>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pacing w:val="59"/>
          <w:sz w:val="24"/>
          <w:szCs w:val="24"/>
        </w:rPr>
        <w:t xml:space="preserve"> </w:t>
      </w:r>
      <w:r w:rsidRPr="00F97099">
        <w:rPr>
          <w:rFonts w:asciiTheme="majorHAnsi" w:hAnsiTheme="majorHAnsi"/>
          <w:spacing w:val="-1"/>
          <w:sz w:val="24"/>
          <w:szCs w:val="24"/>
        </w:rPr>
        <w:t>item</w:t>
      </w:r>
      <w:r w:rsidRPr="00F97099">
        <w:rPr>
          <w:rFonts w:asciiTheme="majorHAnsi" w:hAnsiTheme="majorHAnsi"/>
          <w:spacing w:val="60"/>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desta</w:t>
      </w:r>
      <w:r w:rsidRPr="00F97099">
        <w:rPr>
          <w:rFonts w:asciiTheme="majorHAnsi" w:hAnsiTheme="majorHAnsi"/>
          <w:spacing w:val="58"/>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63"/>
          <w:sz w:val="24"/>
          <w:szCs w:val="24"/>
        </w:rPr>
        <w:t xml:space="preserve"> </w:t>
      </w:r>
      <w:r w:rsidRPr="00F97099">
        <w:rPr>
          <w:rFonts w:asciiTheme="majorHAnsi" w:hAnsiTheme="majorHAnsi"/>
          <w:spacing w:val="-1"/>
          <w:sz w:val="24"/>
          <w:szCs w:val="24"/>
        </w:rPr>
        <w:t>cumpridas todas as normas da ABNT</w:t>
      </w:r>
      <w:r w:rsidRPr="00F97099">
        <w:rPr>
          <w:rFonts w:asciiTheme="majorHAnsi" w:hAnsiTheme="majorHAnsi"/>
          <w:spacing w:val="1"/>
          <w:sz w:val="24"/>
          <w:szCs w:val="24"/>
        </w:rPr>
        <w:t xml:space="preserve"> </w:t>
      </w:r>
      <w:r w:rsidRPr="00F97099">
        <w:rPr>
          <w:rFonts w:asciiTheme="majorHAnsi" w:hAnsiTheme="majorHAnsi"/>
          <w:spacing w:val="-1"/>
          <w:sz w:val="24"/>
          <w:szCs w:val="24"/>
        </w:rPr>
        <w:t>pertinentes</w:t>
      </w:r>
      <w:r w:rsidRPr="00F97099">
        <w:rPr>
          <w:rFonts w:asciiTheme="majorHAnsi" w:hAnsiTheme="majorHAnsi"/>
          <w:spacing w:val="1"/>
          <w:sz w:val="24"/>
          <w:szCs w:val="24"/>
        </w:rPr>
        <w:t xml:space="preserve"> </w:t>
      </w:r>
      <w:r w:rsidRPr="00F97099">
        <w:rPr>
          <w:rFonts w:asciiTheme="majorHAnsi" w:hAnsiTheme="majorHAnsi"/>
          <w:spacing w:val="-1"/>
          <w:sz w:val="24"/>
          <w:szCs w:val="24"/>
        </w:rPr>
        <w:t>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9"/>
          <w:sz w:val="24"/>
          <w:szCs w:val="24"/>
        </w:rPr>
        <w:t xml:space="preserve"> </w:t>
      </w:r>
      <w:r w:rsidRPr="00F97099">
        <w:rPr>
          <w:rFonts w:asciiTheme="majorHAnsi" w:hAnsiTheme="majorHAnsi"/>
          <w:spacing w:val="-1"/>
          <w:sz w:val="24"/>
          <w:szCs w:val="24"/>
        </w:rPr>
        <w:t>forros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2"/>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23"/>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22"/>
          <w:sz w:val="24"/>
          <w:szCs w:val="24"/>
        </w:rPr>
        <w:t xml:space="preserve"> </w:t>
      </w:r>
      <w:r w:rsidRPr="00F97099">
        <w:rPr>
          <w:rFonts w:asciiTheme="majorHAnsi" w:hAnsiTheme="majorHAnsi"/>
          <w:spacing w:val="-1"/>
          <w:sz w:val="24"/>
          <w:szCs w:val="24"/>
        </w:rPr>
        <w:t>às</w:t>
      </w:r>
      <w:r w:rsidRPr="00F97099">
        <w:rPr>
          <w:rFonts w:asciiTheme="majorHAnsi" w:hAnsiTheme="majorHAnsi"/>
          <w:spacing w:val="22"/>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22"/>
          <w:sz w:val="24"/>
          <w:szCs w:val="24"/>
        </w:rPr>
        <w:t xml:space="preserve"> </w:t>
      </w:r>
      <w:r w:rsidRPr="00F97099">
        <w:rPr>
          <w:rFonts w:asciiTheme="majorHAnsi" w:hAnsiTheme="majorHAnsi"/>
          <w:spacing w:val="-1"/>
          <w:sz w:val="24"/>
          <w:szCs w:val="24"/>
        </w:rPr>
        <w:t>alinhamento</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59"/>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55"/>
          <w:sz w:val="24"/>
          <w:szCs w:val="24"/>
        </w:rPr>
        <w:t xml:space="preserve"> </w:t>
      </w:r>
      <w:r w:rsidRPr="00F97099">
        <w:rPr>
          <w:rFonts w:asciiTheme="majorHAnsi" w:hAnsiTheme="majorHAnsi"/>
          <w:spacing w:val="-1"/>
          <w:sz w:val="24"/>
          <w:szCs w:val="24"/>
        </w:rPr>
        <w:t>no</w:t>
      </w:r>
      <w:r w:rsidRPr="00F97099">
        <w:rPr>
          <w:rFonts w:asciiTheme="majorHAnsi" w:hAnsiTheme="majorHAnsi"/>
          <w:spacing w:val="48"/>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Arquitetura</w:t>
      </w:r>
      <w:r w:rsidR="00CE4715" w:rsidRPr="00F97099">
        <w:rPr>
          <w:rFonts w:asciiTheme="majorHAnsi" w:hAnsiTheme="majorHAnsi"/>
          <w:spacing w:val="-1"/>
          <w:sz w:val="24"/>
          <w:szCs w:val="24"/>
        </w:rPr>
        <w:t xml:space="preserve"> e na planilha anexo b construção</w:t>
      </w:r>
      <w:r w:rsidRPr="00F97099">
        <w:rPr>
          <w:rFonts w:asciiTheme="majorHAnsi" w:hAnsiTheme="majorHAnsi"/>
          <w:spacing w:val="-1"/>
          <w:sz w:val="24"/>
          <w:szCs w:val="24"/>
        </w:rPr>
        <w:t>.</w:t>
      </w:r>
      <w:r w:rsidRPr="00F97099">
        <w:rPr>
          <w:rFonts w:asciiTheme="majorHAnsi" w:hAnsiTheme="majorHAnsi"/>
          <w:spacing w:val="5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50"/>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49"/>
          <w:sz w:val="24"/>
          <w:szCs w:val="24"/>
        </w:rPr>
        <w:t xml:space="preserve"> </w:t>
      </w:r>
      <w:r w:rsidRPr="00F97099">
        <w:rPr>
          <w:rFonts w:asciiTheme="majorHAnsi" w:hAnsiTheme="majorHAnsi"/>
          <w:spacing w:val="-1"/>
          <w:sz w:val="24"/>
          <w:szCs w:val="24"/>
        </w:rPr>
        <w:t>nivelados,</w:t>
      </w:r>
      <w:r w:rsidRPr="00F97099">
        <w:rPr>
          <w:rFonts w:asciiTheme="majorHAnsi" w:hAnsiTheme="majorHAnsi"/>
          <w:spacing w:val="52"/>
          <w:sz w:val="24"/>
          <w:szCs w:val="24"/>
        </w:rPr>
        <w:t xml:space="preserve"> </w:t>
      </w:r>
      <w:r w:rsidRPr="00F97099">
        <w:rPr>
          <w:rFonts w:asciiTheme="majorHAnsi" w:hAnsiTheme="majorHAnsi"/>
          <w:spacing w:val="-1"/>
          <w:sz w:val="24"/>
          <w:szCs w:val="24"/>
        </w:rPr>
        <w:t>aprumados</w:t>
      </w:r>
      <w:r w:rsidRPr="00F97099">
        <w:rPr>
          <w:rFonts w:asciiTheme="majorHAnsi" w:hAnsiTheme="majorHAnsi"/>
          <w:spacing w:val="51"/>
          <w:sz w:val="24"/>
          <w:szCs w:val="24"/>
        </w:rPr>
        <w:t xml:space="preserve"> </w:t>
      </w:r>
      <w:r w:rsidRPr="00F97099">
        <w:rPr>
          <w:rFonts w:asciiTheme="majorHAnsi" w:hAnsiTheme="majorHAnsi"/>
          <w:sz w:val="24"/>
          <w:szCs w:val="24"/>
        </w:rPr>
        <w:t>e</w:t>
      </w:r>
      <w:r w:rsidRPr="00F97099">
        <w:rPr>
          <w:rFonts w:asciiTheme="majorHAnsi" w:hAnsiTheme="majorHAnsi"/>
          <w:spacing w:val="50"/>
          <w:sz w:val="24"/>
          <w:szCs w:val="24"/>
        </w:rPr>
        <w:t xml:space="preserve"> </w:t>
      </w:r>
      <w:r w:rsidRPr="00F97099">
        <w:rPr>
          <w:rFonts w:asciiTheme="majorHAnsi" w:hAnsiTheme="majorHAnsi"/>
          <w:spacing w:val="-1"/>
          <w:sz w:val="24"/>
          <w:szCs w:val="24"/>
        </w:rPr>
        <w:t>em</w:t>
      </w:r>
      <w:r w:rsidRPr="00F97099">
        <w:rPr>
          <w:rFonts w:asciiTheme="majorHAnsi" w:hAnsiTheme="majorHAnsi"/>
          <w:spacing w:val="67"/>
          <w:sz w:val="24"/>
          <w:szCs w:val="24"/>
        </w:rPr>
        <w:t xml:space="preserve"> </w:t>
      </w:r>
      <w:r w:rsidRPr="00F97099">
        <w:rPr>
          <w:rFonts w:asciiTheme="majorHAnsi" w:hAnsiTheme="majorHAnsi"/>
          <w:spacing w:val="-1"/>
          <w:sz w:val="24"/>
          <w:szCs w:val="24"/>
        </w:rPr>
        <w:t>esquadro.</w:t>
      </w:r>
    </w:p>
    <w:p w:rsidR="00CE4715" w:rsidRPr="00F97099" w:rsidRDefault="00CE4715" w:rsidP="00D317F8">
      <w:pPr>
        <w:rPr>
          <w:rFonts w:asciiTheme="majorHAnsi" w:hAnsiTheme="majorHAnsi"/>
          <w:spacing w:val="-1"/>
        </w:rPr>
      </w:pPr>
    </w:p>
    <w:p w:rsidR="00776AEB" w:rsidRPr="00D317F8" w:rsidRDefault="00603ACE" w:rsidP="00D317F8">
      <w:pPr>
        <w:pStyle w:val="Ttulo3"/>
        <w:rPr>
          <w:rFonts w:asciiTheme="majorHAnsi" w:hAnsiTheme="majorHAnsi"/>
          <w:b/>
          <w:bCs/>
        </w:rPr>
      </w:pPr>
      <w:bookmarkStart w:id="75" w:name="3.4.1._Gesso_acartonado"/>
      <w:bookmarkStart w:id="76" w:name="_Toc429648232"/>
      <w:bookmarkEnd w:id="75"/>
      <w:r w:rsidRPr="00D317F8">
        <w:rPr>
          <w:rFonts w:asciiTheme="majorHAnsi" w:hAnsiTheme="majorHAnsi"/>
          <w:b/>
          <w:spacing w:val="-1"/>
        </w:rPr>
        <w:t>Forro em Gesso Acartonado</w:t>
      </w:r>
      <w:bookmarkEnd w:id="7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b/>
          <w:bCs/>
          <w:spacing w:val="-1"/>
        </w:rPr>
      </w:pPr>
      <w:r w:rsidRPr="00F97099">
        <w:rPr>
          <w:rFonts w:asciiTheme="majorHAnsi" w:hAnsiTheme="majorHAnsi" w:cs="Arial"/>
          <w:b/>
          <w:bCs/>
          <w:spacing w:val="-1"/>
        </w:rPr>
        <w:t>Especificação</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Placas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6"/>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34"/>
          <w:sz w:val="24"/>
          <w:szCs w:val="24"/>
        </w:rPr>
        <w:t xml:space="preserve"> </w:t>
      </w:r>
      <w:r w:rsidRPr="00F97099">
        <w:rPr>
          <w:rFonts w:asciiTheme="majorHAnsi" w:hAnsiTheme="majorHAnsi"/>
          <w:spacing w:val="-1"/>
          <w:sz w:val="24"/>
          <w:szCs w:val="24"/>
        </w:rPr>
        <w:t>acartonado</w:t>
      </w:r>
      <w:r w:rsidRPr="00F97099">
        <w:rPr>
          <w:rFonts w:asciiTheme="majorHAnsi" w:hAnsiTheme="majorHAnsi"/>
          <w:spacing w:val="36"/>
          <w:sz w:val="24"/>
          <w:szCs w:val="24"/>
        </w:rPr>
        <w:t xml:space="preserve"> </w:t>
      </w:r>
      <w:r w:rsidRPr="00F97099">
        <w:rPr>
          <w:rFonts w:asciiTheme="majorHAnsi" w:hAnsiTheme="majorHAnsi"/>
          <w:spacing w:val="-1"/>
          <w:sz w:val="24"/>
          <w:szCs w:val="24"/>
        </w:rPr>
        <w:t>parafusadas</w:t>
      </w:r>
      <w:r w:rsidRPr="00F97099">
        <w:rPr>
          <w:rFonts w:asciiTheme="majorHAnsi" w:hAnsiTheme="majorHAnsi"/>
          <w:spacing w:val="34"/>
          <w:sz w:val="24"/>
          <w:szCs w:val="24"/>
        </w:rPr>
        <w:t xml:space="preserve"> </w:t>
      </w:r>
      <w:r w:rsidRPr="00F97099">
        <w:rPr>
          <w:rFonts w:asciiTheme="majorHAnsi" w:hAnsiTheme="majorHAnsi"/>
          <w:spacing w:val="-1"/>
          <w:sz w:val="24"/>
          <w:szCs w:val="24"/>
        </w:rPr>
        <w:t>sob</w:t>
      </w:r>
      <w:r w:rsidRPr="00F97099">
        <w:rPr>
          <w:rFonts w:asciiTheme="majorHAnsi" w:hAnsiTheme="majorHAnsi"/>
          <w:spacing w:val="36"/>
          <w:sz w:val="24"/>
          <w:szCs w:val="24"/>
        </w:rPr>
        <w:t xml:space="preserve"> </w:t>
      </w:r>
      <w:r w:rsidRPr="00F97099">
        <w:rPr>
          <w:rFonts w:asciiTheme="majorHAnsi" w:hAnsiTheme="majorHAnsi"/>
          <w:spacing w:val="-1"/>
          <w:sz w:val="24"/>
          <w:szCs w:val="24"/>
        </w:rPr>
        <w:t>perfilados</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aço</w:t>
      </w:r>
      <w:r w:rsidRPr="00F97099">
        <w:rPr>
          <w:rFonts w:asciiTheme="majorHAnsi" w:hAnsiTheme="majorHAnsi"/>
          <w:spacing w:val="36"/>
          <w:sz w:val="24"/>
          <w:szCs w:val="24"/>
        </w:rPr>
        <w:t xml:space="preserve"> </w:t>
      </w:r>
      <w:r w:rsidRPr="00F97099">
        <w:rPr>
          <w:rFonts w:asciiTheme="majorHAnsi" w:hAnsiTheme="majorHAnsi"/>
          <w:spacing w:val="-1"/>
          <w:sz w:val="24"/>
          <w:szCs w:val="24"/>
        </w:rPr>
        <w:t>galvanizado</w:t>
      </w:r>
      <w:r w:rsidRPr="00F97099">
        <w:rPr>
          <w:rFonts w:asciiTheme="majorHAnsi" w:hAnsiTheme="majorHAnsi"/>
          <w:spacing w:val="37"/>
          <w:sz w:val="24"/>
          <w:szCs w:val="24"/>
        </w:rPr>
        <w:t xml:space="preserve"> </w:t>
      </w:r>
      <w:r w:rsidRPr="00F97099">
        <w:rPr>
          <w:rFonts w:asciiTheme="majorHAnsi" w:hAnsiTheme="majorHAnsi"/>
          <w:spacing w:val="-1"/>
          <w:sz w:val="24"/>
          <w:szCs w:val="24"/>
        </w:rPr>
        <w:t>longitudinais</w:t>
      </w:r>
      <w:r w:rsidRPr="00F97099">
        <w:rPr>
          <w:rFonts w:asciiTheme="majorHAnsi" w:hAnsiTheme="majorHAnsi"/>
          <w:spacing w:val="55"/>
          <w:sz w:val="24"/>
          <w:szCs w:val="24"/>
        </w:rPr>
        <w:t xml:space="preserve"> </w:t>
      </w:r>
      <w:r w:rsidRPr="00F97099">
        <w:rPr>
          <w:rFonts w:asciiTheme="majorHAnsi" w:hAnsiTheme="majorHAnsi"/>
          <w:spacing w:val="-1"/>
          <w:sz w:val="24"/>
          <w:szCs w:val="24"/>
        </w:rPr>
        <w:t>“canaletas</w:t>
      </w:r>
      <w:r w:rsidRPr="00F97099">
        <w:rPr>
          <w:rFonts w:asciiTheme="majorHAnsi" w:hAnsiTheme="majorHAnsi"/>
          <w:spacing w:val="3"/>
          <w:sz w:val="24"/>
          <w:szCs w:val="24"/>
        </w:rPr>
        <w:t xml:space="preserve"> </w:t>
      </w:r>
      <w:r w:rsidRPr="00F97099">
        <w:rPr>
          <w:rFonts w:asciiTheme="majorHAnsi" w:hAnsiTheme="majorHAnsi"/>
          <w:spacing w:val="-1"/>
          <w:sz w:val="24"/>
          <w:szCs w:val="24"/>
        </w:rPr>
        <w:t>C”,</w:t>
      </w:r>
      <w:r w:rsidRPr="00F97099">
        <w:rPr>
          <w:rFonts w:asciiTheme="majorHAnsi" w:hAnsiTheme="majorHAnsi"/>
          <w:spacing w:val="3"/>
          <w:sz w:val="24"/>
          <w:szCs w:val="24"/>
        </w:rPr>
        <w:t xml:space="preserve"> </w:t>
      </w:r>
      <w:r w:rsidRPr="00F97099">
        <w:rPr>
          <w:rFonts w:asciiTheme="majorHAnsi" w:hAnsiTheme="majorHAnsi"/>
          <w:spacing w:val="-1"/>
          <w:sz w:val="24"/>
          <w:szCs w:val="24"/>
        </w:rPr>
        <w:t>espaçados</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cada</w:t>
      </w:r>
      <w:r w:rsidRPr="00F97099">
        <w:rPr>
          <w:rFonts w:asciiTheme="majorHAnsi" w:hAnsiTheme="majorHAnsi"/>
          <w:spacing w:val="4"/>
          <w:sz w:val="24"/>
          <w:szCs w:val="24"/>
        </w:rPr>
        <w:t xml:space="preserve"> </w:t>
      </w:r>
      <w:r w:rsidRPr="00F97099">
        <w:rPr>
          <w:rFonts w:asciiTheme="majorHAnsi" w:hAnsiTheme="majorHAnsi"/>
          <w:spacing w:val="-1"/>
          <w:sz w:val="24"/>
          <w:szCs w:val="24"/>
        </w:rPr>
        <w:t>60 cm,</w:t>
      </w:r>
      <w:r w:rsidRPr="00F97099">
        <w:rPr>
          <w:rFonts w:asciiTheme="majorHAnsi" w:hAnsiTheme="majorHAnsi"/>
          <w:spacing w:val="3"/>
          <w:sz w:val="24"/>
          <w:szCs w:val="24"/>
        </w:rPr>
        <w:t xml:space="preserve"> </w:t>
      </w:r>
      <w:r w:rsidRPr="00F97099">
        <w:rPr>
          <w:rFonts w:asciiTheme="majorHAnsi" w:hAnsiTheme="majorHAnsi"/>
          <w:spacing w:val="-1"/>
          <w:sz w:val="24"/>
          <w:szCs w:val="24"/>
        </w:rPr>
        <w:t>suspensos</w:t>
      </w:r>
      <w:r w:rsidRPr="00F97099">
        <w:rPr>
          <w:rFonts w:asciiTheme="majorHAnsi" w:hAnsiTheme="majorHAnsi"/>
          <w:spacing w:val="3"/>
          <w:sz w:val="24"/>
          <w:szCs w:val="24"/>
        </w:rPr>
        <w:t xml:space="preserve"> </w:t>
      </w:r>
      <w:r w:rsidRPr="00F97099">
        <w:rPr>
          <w:rFonts w:asciiTheme="majorHAnsi" w:hAnsiTheme="majorHAnsi"/>
          <w:spacing w:val="-1"/>
          <w:sz w:val="24"/>
          <w:szCs w:val="24"/>
        </w:rPr>
        <w:t>por</w:t>
      </w:r>
      <w:r w:rsidRPr="00F97099">
        <w:rPr>
          <w:rFonts w:asciiTheme="majorHAnsi" w:hAnsiTheme="majorHAnsi"/>
          <w:spacing w:val="3"/>
          <w:sz w:val="24"/>
          <w:szCs w:val="24"/>
        </w:rPr>
        <w:t xml:space="preserve"> </w:t>
      </w:r>
      <w:r w:rsidRPr="00F97099">
        <w:rPr>
          <w:rFonts w:asciiTheme="majorHAnsi" w:hAnsiTheme="majorHAnsi"/>
          <w:spacing w:val="-1"/>
          <w:sz w:val="24"/>
          <w:szCs w:val="24"/>
        </w:rPr>
        <w:t>presilha</w:t>
      </w:r>
      <w:r w:rsidRPr="00F97099">
        <w:rPr>
          <w:rFonts w:asciiTheme="majorHAnsi" w:hAnsiTheme="majorHAnsi"/>
          <w:spacing w:val="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
          <w:sz w:val="24"/>
          <w:szCs w:val="24"/>
        </w:rPr>
        <w:t xml:space="preserve"> </w:t>
      </w:r>
      <w:r w:rsidRPr="00F97099">
        <w:rPr>
          <w:rFonts w:asciiTheme="majorHAnsi" w:hAnsiTheme="majorHAnsi"/>
          <w:spacing w:val="-1"/>
          <w:sz w:val="24"/>
          <w:szCs w:val="24"/>
        </w:rPr>
        <w:t>canaleta</w:t>
      </w:r>
      <w:r w:rsidRPr="00F97099">
        <w:rPr>
          <w:rFonts w:asciiTheme="majorHAnsi" w:hAnsiTheme="majorHAnsi"/>
          <w:spacing w:val="4"/>
          <w:sz w:val="24"/>
          <w:szCs w:val="24"/>
        </w:rPr>
        <w:t xml:space="preserve"> </w:t>
      </w:r>
      <w:r w:rsidRPr="00F97099">
        <w:rPr>
          <w:rFonts w:asciiTheme="majorHAnsi" w:hAnsiTheme="majorHAnsi"/>
          <w:spacing w:val="-1"/>
          <w:sz w:val="24"/>
          <w:szCs w:val="24"/>
        </w:rPr>
        <w:t>“C”</w:t>
      </w:r>
      <w:r w:rsidRPr="00F97099">
        <w:rPr>
          <w:rFonts w:asciiTheme="majorHAnsi" w:hAnsiTheme="majorHAnsi"/>
          <w:spacing w:val="3"/>
          <w:sz w:val="24"/>
          <w:szCs w:val="24"/>
        </w:rPr>
        <w:t xml:space="preserve"> </w:t>
      </w:r>
      <w:r w:rsidRPr="00F97099">
        <w:rPr>
          <w:rFonts w:asciiTheme="majorHAnsi" w:hAnsiTheme="majorHAnsi"/>
          <w:spacing w:val="-1"/>
          <w:sz w:val="24"/>
          <w:szCs w:val="24"/>
        </w:rPr>
        <w:t>regulável</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cada</w:t>
      </w:r>
      <w:r w:rsidRPr="00F97099">
        <w:rPr>
          <w:rFonts w:asciiTheme="majorHAnsi" w:hAnsiTheme="majorHAnsi"/>
          <w:spacing w:val="61"/>
          <w:sz w:val="24"/>
          <w:szCs w:val="24"/>
        </w:rPr>
        <w:t xml:space="preserve"> </w:t>
      </w:r>
      <w:r w:rsidRPr="00F97099">
        <w:rPr>
          <w:rFonts w:asciiTheme="majorHAnsi" w:hAnsiTheme="majorHAnsi"/>
          <w:spacing w:val="-1"/>
          <w:sz w:val="24"/>
          <w:szCs w:val="24"/>
        </w:rPr>
        <w:t>120 cm</w:t>
      </w:r>
      <w:r w:rsidRPr="00F97099">
        <w:rPr>
          <w:rFonts w:asciiTheme="majorHAnsi" w:hAnsiTheme="majorHAnsi"/>
          <w:sz w:val="24"/>
          <w:szCs w:val="24"/>
        </w:rPr>
        <w:t xml:space="preserve"> e </w:t>
      </w:r>
      <w:r w:rsidRPr="00F97099">
        <w:rPr>
          <w:rFonts w:asciiTheme="majorHAnsi" w:hAnsiTheme="majorHAnsi"/>
          <w:spacing w:val="-1"/>
          <w:sz w:val="24"/>
          <w:szCs w:val="24"/>
        </w:rPr>
        <w:t>interligadas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por tirantes</w:t>
      </w:r>
      <w:r w:rsidRPr="00F97099">
        <w:rPr>
          <w:rFonts w:asciiTheme="majorHAnsi" w:hAnsiTheme="majorHAnsi"/>
          <w:sz w:val="24"/>
          <w:szCs w:val="24"/>
        </w:rPr>
        <w:t xml:space="preserve"> </w:t>
      </w:r>
      <w:r w:rsidRPr="00F97099">
        <w:rPr>
          <w:rFonts w:asciiTheme="majorHAnsi" w:hAnsiTheme="majorHAnsi"/>
          <w:spacing w:val="-1"/>
          <w:sz w:val="24"/>
          <w:szCs w:val="24"/>
        </w:rPr>
        <w:t>até</w:t>
      </w:r>
      <w:r w:rsidRPr="00F97099">
        <w:rPr>
          <w:rFonts w:asciiTheme="majorHAnsi" w:hAnsiTheme="majorHAnsi"/>
          <w:spacing w:val="-3"/>
          <w:sz w:val="24"/>
          <w:szCs w:val="24"/>
        </w:rPr>
        <w:t xml:space="preserve"> </w:t>
      </w:r>
      <w:r w:rsidRPr="00F97099">
        <w:rPr>
          <w:rFonts w:asciiTheme="majorHAnsi" w:hAnsiTheme="majorHAnsi"/>
          <w:sz w:val="24"/>
          <w:szCs w:val="24"/>
        </w:rPr>
        <w:t xml:space="preserve">o </w:t>
      </w:r>
      <w:r w:rsidRPr="00F97099">
        <w:rPr>
          <w:rFonts w:asciiTheme="majorHAnsi" w:hAnsiTheme="majorHAnsi"/>
          <w:spacing w:val="-1"/>
          <w:sz w:val="24"/>
          <w:szCs w:val="24"/>
        </w:rPr>
        <w:t>ponto</w:t>
      </w:r>
      <w:r w:rsidRPr="00F97099">
        <w:rPr>
          <w:rFonts w:asciiTheme="majorHAnsi" w:hAnsiTheme="majorHAnsi"/>
          <w:sz w:val="24"/>
          <w:szCs w:val="24"/>
        </w:rPr>
        <w:t xml:space="preserve"> </w:t>
      </w:r>
      <w:r w:rsidRPr="00F97099">
        <w:rPr>
          <w:rFonts w:asciiTheme="majorHAnsi" w:hAnsiTheme="majorHAnsi"/>
          <w:spacing w:val="-1"/>
          <w:sz w:val="24"/>
          <w:szCs w:val="24"/>
        </w:rPr>
        <w:t>de fixação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na laje</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concreto.</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9"/>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tabicas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realizados</w:t>
      </w:r>
      <w:r w:rsidRPr="00F97099">
        <w:rPr>
          <w:rFonts w:asciiTheme="majorHAnsi" w:hAnsiTheme="majorHAnsi"/>
          <w:spacing w:val="14"/>
          <w:sz w:val="24"/>
          <w:szCs w:val="24"/>
        </w:rPr>
        <w:t xml:space="preserve"> </w:t>
      </w:r>
      <w:r w:rsidRPr="00F97099">
        <w:rPr>
          <w:rFonts w:asciiTheme="majorHAnsi" w:hAnsiTheme="majorHAnsi"/>
          <w:spacing w:val="-2"/>
          <w:sz w:val="24"/>
          <w:szCs w:val="24"/>
        </w:rPr>
        <w:t>em</w:t>
      </w:r>
      <w:r w:rsidRPr="00F97099">
        <w:rPr>
          <w:rFonts w:asciiTheme="majorHAnsi" w:hAnsiTheme="majorHAnsi"/>
          <w:spacing w:val="10"/>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12"/>
          <w:sz w:val="24"/>
          <w:szCs w:val="24"/>
        </w:rPr>
        <w:t xml:space="preserve"> </w:t>
      </w:r>
      <w:r w:rsidRPr="00F97099">
        <w:rPr>
          <w:rFonts w:asciiTheme="majorHAnsi" w:hAnsiTheme="majorHAnsi"/>
          <w:spacing w:val="-1"/>
          <w:sz w:val="24"/>
          <w:szCs w:val="24"/>
        </w:rPr>
        <w:t>os</w:t>
      </w:r>
      <w:r w:rsidRPr="00F97099">
        <w:rPr>
          <w:rFonts w:asciiTheme="majorHAnsi" w:hAnsiTheme="majorHAnsi"/>
          <w:spacing w:val="10"/>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12"/>
          <w:sz w:val="24"/>
          <w:szCs w:val="24"/>
        </w:rPr>
        <w:t xml:space="preserve"> </w:t>
      </w:r>
      <w:r w:rsidRPr="00F97099">
        <w:rPr>
          <w:rFonts w:asciiTheme="majorHAnsi" w:hAnsiTheme="majorHAnsi"/>
          <w:spacing w:val="-1"/>
          <w:sz w:val="24"/>
          <w:szCs w:val="24"/>
        </w:rPr>
        <w:t>onde</w:t>
      </w:r>
      <w:r w:rsidRPr="00F97099">
        <w:rPr>
          <w:rFonts w:asciiTheme="majorHAnsi" w:hAnsiTheme="majorHAnsi"/>
          <w:spacing w:val="11"/>
          <w:sz w:val="24"/>
          <w:szCs w:val="24"/>
        </w:rPr>
        <w:t xml:space="preserve"> </w:t>
      </w:r>
      <w:r w:rsidRPr="00F97099">
        <w:rPr>
          <w:rFonts w:asciiTheme="majorHAnsi" w:hAnsiTheme="majorHAnsi"/>
          <w:spacing w:val="-1"/>
          <w:sz w:val="24"/>
          <w:szCs w:val="24"/>
        </w:rPr>
        <w:t>houver</w:t>
      </w:r>
      <w:r w:rsidRPr="00F97099">
        <w:rPr>
          <w:rFonts w:asciiTheme="majorHAnsi" w:hAnsiTheme="majorHAnsi"/>
          <w:spacing w:val="11"/>
          <w:sz w:val="24"/>
          <w:szCs w:val="24"/>
        </w:rPr>
        <w:t xml:space="preserve"> </w:t>
      </w:r>
      <w:r w:rsidRPr="00F97099">
        <w:rPr>
          <w:rFonts w:asciiTheme="majorHAnsi" w:hAnsiTheme="majorHAnsi"/>
          <w:spacing w:val="-1"/>
          <w:sz w:val="24"/>
          <w:szCs w:val="24"/>
        </w:rPr>
        <w:t>forro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63"/>
          <w:sz w:val="24"/>
          <w:szCs w:val="24"/>
        </w:rPr>
        <w:t xml:space="preserve"> </w:t>
      </w:r>
      <w:r w:rsidRPr="00F97099">
        <w:rPr>
          <w:rFonts w:asciiTheme="majorHAnsi" w:hAnsiTheme="majorHAnsi"/>
          <w:spacing w:val="-1"/>
          <w:sz w:val="24"/>
          <w:szCs w:val="24"/>
        </w:rPr>
        <w:t>acartonado.</w:t>
      </w:r>
    </w:p>
    <w:p w:rsidR="00DF0AD0"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Estrutura:</w:t>
      </w:r>
      <w:r w:rsidRPr="00F97099">
        <w:rPr>
          <w:rFonts w:asciiTheme="majorHAnsi" w:hAnsiTheme="majorHAnsi"/>
          <w:spacing w:val="22"/>
          <w:sz w:val="24"/>
          <w:szCs w:val="24"/>
        </w:rPr>
        <w:t xml:space="preserve"> </w:t>
      </w:r>
      <w:r w:rsidRPr="00F97099">
        <w:rPr>
          <w:rFonts w:asciiTheme="majorHAnsi" w:hAnsiTheme="majorHAnsi"/>
          <w:spacing w:val="-1"/>
          <w:sz w:val="24"/>
          <w:szCs w:val="24"/>
        </w:rPr>
        <w:t>em</w:t>
      </w:r>
      <w:r w:rsidRPr="00F97099">
        <w:rPr>
          <w:rFonts w:asciiTheme="majorHAnsi" w:hAnsiTheme="majorHAnsi"/>
          <w:spacing w:val="20"/>
          <w:sz w:val="24"/>
          <w:szCs w:val="24"/>
        </w:rPr>
        <w:t xml:space="preserve"> </w:t>
      </w:r>
      <w:r w:rsidRPr="00F97099">
        <w:rPr>
          <w:rFonts w:asciiTheme="majorHAnsi" w:hAnsiTheme="majorHAnsi"/>
          <w:spacing w:val="-1"/>
          <w:sz w:val="24"/>
          <w:szCs w:val="24"/>
        </w:rPr>
        <w:t>perfilados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aço</w:t>
      </w:r>
      <w:r w:rsidRPr="00F97099">
        <w:rPr>
          <w:rFonts w:asciiTheme="majorHAnsi" w:hAnsiTheme="majorHAnsi"/>
          <w:spacing w:val="20"/>
          <w:sz w:val="24"/>
          <w:szCs w:val="24"/>
        </w:rPr>
        <w:t xml:space="preserve"> </w:t>
      </w:r>
      <w:r w:rsidRPr="00F97099">
        <w:rPr>
          <w:rFonts w:asciiTheme="majorHAnsi" w:hAnsiTheme="majorHAnsi"/>
          <w:spacing w:val="-1"/>
          <w:sz w:val="24"/>
          <w:szCs w:val="24"/>
        </w:rPr>
        <w:t>galvanizados</w:t>
      </w:r>
      <w:r w:rsidRPr="00F97099">
        <w:rPr>
          <w:rFonts w:asciiTheme="majorHAnsi" w:hAnsiTheme="majorHAnsi"/>
          <w:spacing w:val="23"/>
          <w:sz w:val="24"/>
          <w:szCs w:val="24"/>
        </w:rPr>
        <w:t xml:space="preserve"> </w:t>
      </w:r>
      <w:r w:rsidRPr="00F97099">
        <w:rPr>
          <w:rFonts w:asciiTheme="majorHAnsi" w:hAnsiTheme="majorHAnsi"/>
          <w:spacing w:val="-1"/>
          <w:sz w:val="24"/>
          <w:szCs w:val="24"/>
        </w:rPr>
        <w:t>longitudinais,</w:t>
      </w:r>
      <w:r w:rsidRPr="00F97099">
        <w:rPr>
          <w:rFonts w:asciiTheme="majorHAnsi" w:hAnsiTheme="majorHAnsi"/>
          <w:spacing w:val="24"/>
          <w:sz w:val="24"/>
          <w:szCs w:val="24"/>
        </w:rPr>
        <w:t xml:space="preserve"> </w:t>
      </w:r>
      <w:r w:rsidRPr="00F97099">
        <w:rPr>
          <w:rFonts w:asciiTheme="majorHAnsi" w:hAnsiTheme="majorHAnsi"/>
          <w:sz w:val="24"/>
          <w:szCs w:val="24"/>
        </w:rPr>
        <w:t>é</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constituída</w:t>
      </w:r>
      <w:r w:rsidRPr="00F97099">
        <w:rPr>
          <w:rFonts w:asciiTheme="majorHAnsi" w:hAnsiTheme="majorHAnsi"/>
          <w:spacing w:val="21"/>
          <w:sz w:val="24"/>
          <w:szCs w:val="24"/>
        </w:rPr>
        <w:t xml:space="preserve"> </w:t>
      </w:r>
      <w:r w:rsidRPr="00F97099">
        <w:rPr>
          <w:rFonts w:asciiTheme="majorHAnsi" w:hAnsiTheme="majorHAnsi"/>
          <w:spacing w:val="-1"/>
          <w:sz w:val="24"/>
          <w:szCs w:val="24"/>
        </w:rPr>
        <w:t>por</w:t>
      </w:r>
      <w:r w:rsidRPr="00F97099">
        <w:rPr>
          <w:rFonts w:asciiTheme="majorHAnsi" w:hAnsiTheme="majorHAnsi"/>
          <w:spacing w:val="22"/>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22"/>
          <w:sz w:val="24"/>
          <w:szCs w:val="24"/>
        </w:rPr>
        <w:t xml:space="preserve"> </w:t>
      </w:r>
      <w:r w:rsidRPr="00F97099">
        <w:rPr>
          <w:rFonts w:asciiTheme="majorHAnsi" w:hAnsiTheme="majorHAnsi"/>
          <w:spacing w:val="-1"/>
          <w:sz w:val="24"/>
          <w:szCs w:val="24"/>
        </w:rPr>
        <w:t>sob</w:t>
      </w:r>
      <w:r w:rsidRPr="00F97099">
        <w:rPr>
          <w:rFonts w:asciiTheme="majorHAnsi" w:hAnsiTheme="majorHAnsi"/>
          <w:spacing w:val="20"/>
          <w:sz w:val="24"/>
          <w:szCs w:val="24"/>
        </w:rPr>
        <w:t xml:space="preserve"> </w:t>
      </w:r>
      <w:r w:rsidRPr="00F97099">
        <w:rPr>
          <w:rFonts w:asciiTheme="majorHAnsi" w:hAnsiTheme="majorHAnsi"/>
          <w:spacing w:val="-1"/>
          <w:sz w:val="24"/>
          <w:szCs w:val="24"/>
        </w:rPr>
        <w:t>os</w:t>
      </w:r>
      <w:r w:rsidRPr="00F97099">
        <w:rPr>
          <w:rFonts w:asciiTheme="majorHAnsi" w:hAnsiTheme="majorHAnsi"/>
          <w:spacing w:val="19"/>
          <w:sz w:val="24"/>
          <w:szCs w:val="24"/>
        </w:rPr>
        <w:t xml:space="preserve"> </w:t>
      </w:r>
      <w:r w:rsidRPr="00F97099">
        <w:rPr>
          <w:rFonts w:asciiTheme="majorHAnsi" w:hAnsiTheme="majorHAnsi"/>
          <w:spacing w:val="-1"/>
          <w:sz w:val="24"/>
          <w:szCs w:val="24"/>
        </w:rPr>
        <w:t>quais</w:t>
      </w:r>
      <w:r w:rsidRPr="00F97099">
        <w:rPr>
          <w:rFonts w:asciiTheme="majorHAnsi" w:hAnsiTheme="majorHAnsi"/>
          <w:spacing w:val="65"/>
          <w:sz w:val="24"/>
          <w:szCs w:val="24"/>
        </w:rPr>
        <w:t xml:space="preserve"> </w:t>
      </w:r>
      <w:r w:rsidRPr="00F97099">
        <w:rPr>
          <w:rFonts w:asciiTheme="majorHAnsi" w:hAnsiTheme="majorHAnsi"/>
          <w:spacing w:val="-1"/>
          <w:sz w:val="24"/>
          <w:szCs w:val="24"/>
        </w:rPr>
        <w:t>são</w:t>
      </w:r>
      <w:r w:rsidRPr="00F97099">
        <w:rPr>
          <w:rFonts w:asciiTheme="majorHAnsi" w:hAnsiTheme="majorHAnsi"/>
          <w:spacing w:val="7"/>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8"/>
          <w:sz w:val="24"/>
          <w:szCs w:val="24"/>
        </w:rPr>
        <w:t xml:space="preserve"> </w:t>
      </w:r>
      <w:r w:rsidRPr="00F97099">
        <w:rPr>
          <w:rFonts w:asciiTheme="majorHAnsi" w:hAnsiTheme="majorHAnsi"/>
          <w:spacing w:val="-1"/>
          <w:sz w:val="24"/>
          <w:szCs w:val="24"/>
        </w:rPr>
        <w:t>as</w:t>
      </w:r>
      <w:r w:rsidRPr="00F97099">
        <w:rPr>
          <w:rFonts w:asciiTheme="majorHAnsi" w:hAnsiTheme="majorHAnsi"/>
          <w:spacing w:val="8"/>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8"/>
          <w:sz w:val="24"/>
          <w:szCs w:val="24"/>
        </w:rPr>
        <w:t xml:space="preserve"> </w:t>
      </w:r>
      <w:r w:rsidRPr="00F97099">
        <w:rPr>
          <w:rFonts w:asciiTheme="majorHAnsi" w:hAnsiTheme="majorHAnsi"/>
          <w:spacing w:val="-1"/>
          <w:sz w:val="24"/>
          <w:szCs w:val="24"/>
        </w:rPr>
        <w:t>acartonado,</w:t>
      </w:r>
      <w:r w:rsidRPr="00F97099">
        <w:rPr>
          <w:rFonts w:asciiTheme="majorHAnsi" w:hAnsiTheme="majorHAnsi"/>
          <w:spacing w:val="9"/>
          <w:sz w:val="24"/>
          <w:szCs w:val="24"/>
        </w:rPr>
        <w:t xml:space="preserve"> </w:t>
      </w:r>
      <w:r w:rsidRPr="00F97099">
        <w:rPr>
          <w:rFonts w:asciiTheme="majorHAnsi" w:hAnsiTheme="majorHAnsi"/>
          <w:spacing w:val="-1"/>
          <w:sz w:val="24"/>
          <w:szCs w:val="24"/>
        </w:rPr>
        <w:t>gerando</w:t>
      </w:r>
      <w:r w:rsidRPr="00F97099">
        <w:rPr>
          <w:rFonts w:asciiTheme="majorHAnsi" w:hAnsiTheme="majorHAnsi"/>
          <w:spacing w:val="5"/>
          <w:sz w:val="24"/>
          <w:szCs w:val="24"/>
        </w:rPr>
        <w:t xml:space="preserve"> </w:t>
      </w:r>
      <w:r w:rsidRPr="00F97099">
        <w:rPr>
          <w:rFonts w:asciiTheme="majorHAnsi" w:hAnsiTheme="majorHAnsi"/>
          <w:spacing w:val="-1"/>
          <w:sz w:val="24"/>
          <w:szCs w:val="24"/>
        </w:rPr>
        <w:t>uma</w:t>
      </w:r>
      <w:r w:rsidRPr="00F97099">
        <w:rPr>
          <w:rFonts w:asciiTheme="majorHAnsi" w:hAnsiTheme="majorHAnsi"/>
          <w:spacing w:val="6"/>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6"/>
          <w:sz w:val="24"/>
          <w:szCs w:val="24"/>
        </w:rPr>
        <w:t xml:space="preserve"> </w:t>
      </w:r>
      <w:r w:rsidRPr="00F97099">
        <w:rPr>
          <w:rFonts w:asciiTheme="majorHAnsi" w:hAnsiTheme="majorHAnsi"/>
          <w:spacing w:val="-1"/>
          <w:sz w:val="24"/>
          <w:szCs w:val="24"/>
        </w:rPr>
        <w:t>apta</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receber</w:t>
      </w:r>
      <w:r w:rsidRPr="00F97099">
        <w:rPr>
          <w:rFonts w:asciiTheme="majorHAnsi" w:hAnsiTheme="majorHAnsi"/>
          <w:spacing w:val="7"/>
          <w:sz w:val="24"/>
          <w:szCs w:val="24"/>
        </w:rPr>
        <w:t xml:space="preserve"> </w:t>
      </w:r>
      <w:r w:rsidRPr="00F97099">
        <w:rPr>
          <w:rFonts w:asciiTheme="majorHAnsi" w:hAnsiTheme="majorHAnsi"/>
          <w:sz w:val="24"/>
          <w:szCs w:val="24"/>
        </w:rPr>
        <w:t>o</w:t>
      </w:r>
      <w:r w:rsidRPr="00F97099">
        <w:rPr>
          <w:rFonts w:asciiTheme="majorHAnsi" w:hAnsiTheme="majorHAnsi"/>
          <w:spacing w:val="6"/>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63"/>
          <w:sz w:val="24"/>
          <w:szCs w:val="24"/>
        </w:rPr>
        <w:t xml:space="preserve"> </w:t>
      </w:r>
      <w:r w:rsidRPr="00F97099">
        <w:rPr>
          <w:rFonts w:asciiTheme="majorHAnsi" w:hAnsiTheme="majorHAnsi"/>
          <w:spacing w:val="-1"/>
          <w:sz w:val="24"/>
          <w:szCs w:val="24"/>
        </w:rPr>
        <w:t>final.</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Acabamento:</w:t>
      </w:r>
      <w:r w:rsidRPr="00F97099">
        <w:rPr>
          <w:rFonts w:asciiTheme="majorHAnsi" w:hAnsiTheme="majorHAnsi"/>
          <w:sz w:val="24"/>
          <w:szCs w:val="24"/>
        </w:rPr>
        <w:t xml:space="preserve"> </w:t>
      </w:r>
      <w:r w:rsidRPr="00F97099">
        <w:rPr>
          <w:rFonts w:asciiTheme="majorHAnsi" w:hAnsiTheme="majorHAnsi"/>
          <w:spacing w:val="-1"/>
          <w:sz w:val="24"/>
          <w:szCs w:val="24"/>
        </w:rPr>
        <w:t>todos os</w:t>
      </w:r>
      <w:r w:rsidRPr="00F97099">
        <w:rPr>
          <w:rFonts w:asciiTheme="majorHAnsi" w:hAnsiTheme="majorHAnsi"/>
          <w:spacing w:val="-3"/>
          <w:sz w:val="24"/>
          <w:szCs w:val="24"/>
        </w:rPr>
        <w:t xml:space="preserve"> </w:t>
      </w:r>
      <w:r w:rsidRPr="00F97099">
        <w:rPr>
          <w:rFonts w:asciiTheme="majorHAnsi" w:hAnsiTheme="majorHAnsi"/>
          <w:spacing w:val="-1"/>
          <w:sz w:val="24"/>
          <w:szCs w:val="24"/>
        </w:rPr>
        <w:t>forros</w:t>
      </w:r>
      <w:r w:rsidRPr="00F97099">
        <w:rPr>
          <w:rFonts w:asciiTheme="majorHAnsi" w:hAnsiTheme="majorHAnsi"/>
          <w:spacing w:val="-3"/>
          <w:sz w:val="24"/>
          <w:szCs w:val="24"/>
        </w:rPr>
        <w:t xml:space="preserve"> </w:t>
      </w:r>
      <w:r w:rsidRPr="00F97099">
        <w:rPr>
          <w:rFonts w:asciiTheme="majorHAnsi" w:hAnsiTheme="majorHAnsi"/>
          <w:spacing w:val="-1"/>
          <w:sz w:val="24"/>
          <w:szCs w:val="24"/>
        </w:rPr>
        <w:t xml:space="preserve">serão emassados </w:t>
      </w:r>
      <w:r w:rsidRPr="00F97099">
        <w:rPr>
          <w:rFonts w:asciiTheme="majorHAnsi" w:hAnsiTheme="majorHAnsi"/>
          <w:sz w:val="24"/>
          <w:szCs w:val="24"/>
        </w:rPr>
        <w:t xml:space="preserve">e </w:t>
      </w:r>
      <w:r w:rsidRPr="00F97099">
        <w:rPr>
          <w:rFonts w:asciiTheme="majorHAnsi" w:hAnsiTheme="majorHAnsi"/>
          <w:spacing w:val="-1"/>
          <w:sz w:val="24"/>
          <w:szCs w:val="24"/>
        </w:rPr>
        <w:t>pintados com</w:t>
      </w:r>
      <w:r w:rsidRPr="00F97099">
        <w:rPr>
          <w:rFonts w:asciiTheme="majorHAnsi" w:hAnsiTheme="majorHAnsi"/>
          <w:sz w:val="24"/>
          <w:szCs w:val="24"/>
        </w:rPr>
        <w:t xml:space="preserve"> </w:t>
      </w:r>
      <w:r w:rsidRPr="00F97099">
        <w:rPr>
          <w:rFonts w:asciiTheme="majorHAnsi" w:hAnsiTheme="majorHAnsi"/>
          <w:spacing w:val="-1"/>
          <w:sz w:val="24"/>
          <w:szCs w:val="24"/>
        </w:rPr>
        <w:t>tinta PVA</w:t>
      </w:r>
      <w:r w:rsidR="0044115A" w:rsidRPr="00F97099">
        <w:rPr>
          <w:rFonts w:asciiTheme="majorHAnsi" w:hAnsiTheme="majorHAnsi"/>
          <w:sz w:val="24"/>
          <w:szCs w:val="24"/>
        </w:rPr>
        <w:t xml:space="preserve"> </w:t>
      </w:r>
      <w:r w:rsidR="00DF0AD0" w:rsidRPr="00F97099">
        <w:rPr>
          <w:rFonts w:asciiTheme="majorHAnsi" w:hAnsiTheme="majorHAnsi"/>
          <w:spacing w:val="-1"/>
          <w:sz w:val="24"/>
          <w:szCs w:val="24"/>
        </w:rPr>
        <w:t xml:space="preserve">branco </w:t>
      </w:r>
      <w:r w:rsidRPr="00F97099">
        <w:rPr>
          <w:rFonts w:asciiTheme="majorHAnsi" w:hAnsiTheme="majorHAnsi"/>
          <w:spacing w:val="-1"/>
          <w:sz w:val="24"/>
          <w:szCs w:val="24"/>
        </w:rPr>
        <w:t>neve</w:t>
      </w:r>
      <w:r w:rsidRPr="00F97099">
        <w:rPr>
          <w:rFonts w:asciiTheme="majorHAnsi" w:hAnsiTheme="majorHAnsi"/>
          <w:spacing w:val="59"/>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D317F8" w:rsidRPr="00432406" w:rsidRDefault="00603ACE" w:rsidP="00432406">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Fabricantes: Placo</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Brasil,</w:t>
      </w:r>
      <w:r w:rsidRPr="00F97099">
        <w:rPr>
          <w:rFonts w:asciiTheme="majorHAnsi" w:hAnsiTheme="majorHAnsi"/>
          <w:sz w:val="24"/>
          <w:szCs w:val="24"/>
        </w:rPr>
        <w:t xml:space="preserve"> </w:t>
      </w:r>
      <w:r w:rsidRPr="00F97099">
        <w:rPr>
          <w:rFonts w:asciiTheme="majorHAnsi" w:hAnsiTheme="majorHAnsi"/>
          <w:spacing w:val="-1"/>
          <w:sz w:val="24"/>
          <w:szCs w:val="24"/>
        </w:rPr>
        <w:t>Knauf,</w:t>
      </w:r>
      <w:r w:rsidRPr="00F97099">
        <w:rPr>
          <w:rFonts w:asciiTheme="majorHAnsi" w:hAnsiTheme="majorHAnsi"/>
          <w:spacing w:val="-3"/>
          <w:sz w:val="24"/>
          <w:szCs w:val="24"/>
        </w:rPr>
        <w:t xml:space="preserve"> </w:t>
      </w:r>
      <w:r w:rsidRPr="00F97099">
        <w:rPr>
          <w:rFonts w:asciiTheme="majorHAnsi" w:hAnsiTheme="majorHAnsi"/>
          <w:spacing w:val="-1"/>
          <w:sz w:val="24"/>
          <w:szCs w:val="24"/>
        </w:rPr>
        <w:t>Lafarge 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aprovado.</w:t>
      </w:r>
    </w:p>
    <w:p w:rsidR="00603ACE" w:rsidRPr="00D317F8" w:rsidRDefault="00603ACE" w:rsidP="00D317F8">
      <w:pPr>
        <w:ind w:firstLine="567"/>
        <w:rPr>
          <w:rFonts w:asciiTheme="majorHAnsi" w:hAnsiTheme="majorHAnsi"/>
          <w:b/>
          <w:bCs/>
        </w:rPr>
      </w:pPr>
      <w:r w:rsidRPr="00D317F8">
        <w:rPr>
          <w:rFonts w:asciiTheme="majorHAnsi" w:hAnsiTheme="majorHAnsi"/>
          <w:b/>
          <w:spacing w:val="-1"/>
        </w:rPr>
        <w:t>Execução</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Marcar</w:t>
      </w:r>
      <w:r w:rsidRPr="00F97099">
        <w:rPr>
          <w:rFonts w:asciiTheme="majorHAnsi" w:hAnsiTheme="majorHAnsi"/>
          <w:sz w:val="24"/>
          <w:szCs w:val="24"/>
        </w:rPr>
        <w:t xml:space="preserve"> o </w:t>
      </w:r>
      <w:r w:rsidRPr="00F97099">
        <w:rPr>
          <w:rFonts w:asciiTheme="majorHAnsi" w:hAnsiTheme="majorHAnsi"/>
          <w:spacing w:val="-1"/>
          <w:sz w:val="24"/>
          <w:szCs w:val="24"/>
        </w:rPr>
        <w:t>nível do forro</w:t>
      </w:r>
      <w:r w:rsidRPr="00F97099">
        <w:rPr>
          <w:rFonts w:asciiTheme="majorHAnsi" w:hAnsiTheme="majorHAnsi"/>
          <w:sz w:val="24"/>
          <w:szCs w:val="24"/>
        </w:rPr>
        <w:t xml:space="preserve"> </w:t>
      </w:r>
      <w:r w:rsidRPr="00F97099">
        <w:rPr>
          <w:rFonts w:asciiTheme="majorHAnsi" w:hAnsiTheme="majorHAnsi"/>
          <w:spacing w:val="-1"/>
          <w:sz w:val="24"/>
          <w:szCs w:val="24"/>
        </w:rPr>
        <w:t>nas</w:t>
      </w:r>
      <w:r w:rsidRPr="00F97099">
        <w:rPr>
          <w:rFonts w:asciiTheme="majorHAnsi" w:hAnsiTheme="majorHAnsi"/>
          <w:sz w:val="24"/>
          <w:szCs w:val="24"/>
        </w:rPr>
        <w:t xml:space="preserve"> </w:t>
      </w:r>
      <w:r w:rsidRPr="00F97099">
        <w:rPr>
          <w:rFonts w:asciiTheme="majorHAnsi" w:hAnsiTheme="majorHAnsi"/>
          <w:spacing w:val="-1"/>
          <w:sz w:val="24"/>
          <w:szCs w:val="24"/>
        </w:rPr>
        <w:t>paredes de</w:t>
      </w:r>
      <w:r w:rsidRPr="00F97099">
        <w:rPr>
          <w:rFonts w:asciiTheme="majorHAnsi" w:hAnsiTheme="majorHAnsi"/>
          <w:sz w:val="24"/>
          <w:szCs w:val="24"/>
        </w:rPr>
        <w:t xml:space="preserve"> </w:t>
      </w:r>
      <w:r w:rsidRPr="00F97099">
        <w:rPr>
          <w:rFonts w:asciiTheme="majorHAnsi" w:hAnsiTheme="majorHAnsi"/>
          <w:spacing w:val="-1"/>
          <w:sz w:val="24"/>
          <w:szCs w:val="24"/>
        </w:rPr>
        <w:t>confronto</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z w:val="24"/>
          <w:szCs w:val="24"/>
        </w:rPr>
        <w:t xml:space="preserve">o </w:t>
      </w:r>
      <w:r w:rsidRPr="00F97099">
        <w:rPr>
          <w:rFonts w:asciiTheme="majorHAnsi" w:hAnsiTheme="majorHAnsi"/>
          <w:spacing w:val="-1"/>
          <w:sz w:val="24"/>
          <w:szCs w:val="24"/>
        </w:rPr>
        <w:t>ambiente</w:t>
      </w:r>
      <w:r w:rsidRPr="00F97099">
        <w:rPr>
          <w:rFonts w:asciiTheme="majorHAnsi" w:hAnsiTheme="majorHAnsi"/>
          <w:sz w:val="24"/>
          <w:szCs w:val="24"/>
        </w:rPr>
        <w:t xml:space="preserve"> a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forrado.</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Marca-se</w:t>
      </w:r>
      <w:r w:rsidRPr="00F97099">
        <w:rPr>
          <w:rFonts w:asciiTheme="majorHAnsi" w:hAnsiTheme="majorHAnsi"/>
          <w:spacing w:val="7"/>
          <w:sz w:val="24"/>
          <w:szCs w:val="24"/>
        </w:rPr>
        <w:t xml:space="preserve"> </w:t>
      </w: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espaçamento</w:t>
      </w:r>
      <w:r w:rsidRPr="00F97099">
        <w:rPr>
          <w:rFonts w:asciiTheme="majorHAnsi" w:hAnsiTheme="majorHAnsi"/>
          <w:spacing w:val="10"/>
          <w:sz w:val="24"/>
          <w:szCs w:val="24"/>
        </w:rPr>
        <w:t xml:space="preserve"> </w:t>
      </w:r>
      <w:r w:rsidRPr="00F97099">
        <w:rPr>
          <w:rFonts w:asciiTheme="majorHAnsi" w:hAnsiTheme="majorHAnsi"/>
          <w:spacing w:val="-1"/>
          <w:sz w:val="24"/>
          <w:szCs w:val="24"/>
        </w:rPr>
        <w:t>dos</w:t>
      </w:r>
      <w:r w:rsidRPr="00F97099">
        <w:rPr>
          <w:rFonts w:asciiTheme="majorHAnsi" w:hAnsiTheme="majorHAnsi"/>
          <w:spacing w:val="9"/>
          <w:sz w:val="24"/>
          <w:szCs w:val="24"/>
        </w:rPr>
        <w:t xml:space="preserve"> </w:t>
      </w:r>
      <w:r w:rsidRPr="00F97099">
        <w:rPr>
          <w:rFonts w:asciiTheme="majorHAnsi" w:hAnsiTheme="majorHAnsi"/>
          <w:spacing w:val="-1"/>
          <w:sz w:val="24"/>
          <w:szCs w:val="24"/>
        </w:rPr>
        <w:t>tirantes</w:t>
      </w:r>
      <w:r w:rsidRPr="00F97099">
        <w:rPr>
          <w:rFonts w:asciiTheme="majorHAnsi" w:hAnsiTheme="majorHAnsi"/>
          <w:spacing w:val="8"/>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3"/>
          <w:sz w:val="24"/>
          <w:szCs w:val="24"/>
        </w:rPr>
        <w:t xml:space="preserve"> </w:t>
      </w:r>
      <w:r w:rsidRPr="00F97099">
        <w:rPr>
          <w:rFonts w:asciiTheme="majorHAnsi" w:hAnsiTheme="majorHAnsi"/>
          <w:spacing w:val="-1"/>
          <w:sz w:val="24"/>
          <w:szCs w:val="24"/>
        </w:rPr>
        <w:t>que</w:t>
      </w:r>
      <w:r w:rsidRPr="00F97099">
        <w:rPr>
          <w:rFonts w:asciiTheme="majorHAnsi" w:hAnsiTheme="majorHAnsi"/>
          <w:spacing w:val="10"/>
          <w:sz w:val="24"/>
          <w:szCs w:val="24"/>
        </w:rPr>
        <w:t xml:space="preserve"> </w:t>
      </w:r>
      <w:r w:rsidRPr="00F97099">
        <w:rPr>
          <w:rFonts w:asciiTheme="majorHAnsi" w:hAnsiTheme="majorHAnsi"/>
          <w:spacing w:val="-1"/>
          <w:sz w:val="24"/>
          <w:szCs w:val="24"/>
        </w:rPr>
        <w:t>seja</w:t>
      </w:r>
      <w:r w:rsidRPr="00F97099">
        <w:rPr>
          <w:rFonts w:asciiTheme="majorHAnsi" w:hAnsiTheme="majorHAnsi"/>
          <w:spacing w:val="9"/>
          <w:sz w:val="24"/>
          <w:szCs w:val="24"/>
        </w:rPr>
        <w:t xml:space="preserve"> </w:t>
      </w: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suporte,</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ter</w:t>
      </w:r>
      <w:r w:rsidRPr="00F97099">
        <w:rPr>
          <w:rFonts w:asciiTheme="majorHAnsi" w:hAnsiTheme="majorHAnsi"/>
          <w:spacing w:val="11"/>
          <w:sz w:val="24"/>
          <w:szCs w:val="24"/>
        </w:rPr>
        <w:t xml:space="preserve"> </w:t>
      </w:r>
      <w:r w:rsidRPr="00F97099">
        <w:rPr>
          <w:rFonts w:asciiTheme="majorHAnsi" w:hAnsiTheme="majorHAnsi"/>
          <w:spacing w:val="-1"/>
          <w:sz w:val="24"/>
          <w:szCs w:val="24"/>
        </w:rPr>
        <w:t>em</w:t>
      </w:r>
      <w:r w:rsidRPr="00F97099">
        <w:rPr>
          <w:rFonts w:asciiTheme="majorHAnsi" w:hAnsiTheme="majorHAnsi"/>
          <w:spacing w:val="8"/>
          <w:sz w:val="24"/>
          <w:szCs w:val="24"/>
        </w:rPr>
        <w:t xml:space="preserve"> </w:t>
      </w:r>
      <w:r w:rsidRPr="00F97099">
        <w:rPr>
          <w:rFonts w:asciiTheme="majorHAnsi" w:hAnsiTheme="majorHAnsi"/>
          <w:spacing w:val="-1"/>
          <w:sz w:val="24"/>
          <w:szCs w:val="24"/>
        </w:rPr>
        <w:t>um</w:t>
      </w:r>
      <w:r w:rsidRPr="00F97099">
        <w:rPr>
          <w:rFonts w:asciiTheme="majorHAnsi" w:hAnsiTheme="majorHAnsi"/>
          <w:spacing w:val="11"/>
          <w:sz w:val="24"/>
          <w:szCs w:val="24"/>
        </w:rPr>
        <w:t xml:space="preserve"> </w:t>
      </w:r>
      <w:r w:rsidRPr="00F97099">
        <w:rPr>
          <w:rFonts w:asciiTheme="majorHAnsi" w:hAnsiTheme="majorHAnsi"/>
          <w:spacing w:val="-1"/>
          <w:sz w:val="24"/>
          <w:szCs w:val="24"/>
        </w:rPr>
        <w:t>sentido,</w:t>
      </w:r>
      <w:r w:rsidRPr="00F97099">
        <w:rPr>
          <w:rFonts w:asciiTheme="majorHAnsi" w:hAnsiTheme="majorHAnsi"/>
          <w:spacing w:val="61"/>
          <w:w w:val="99"/>
          <w:sz w:val="24"/>
          <w:szCs w:val="24"/>
        </w:rPr>
        <w:t xml:space="preserve"> </w:t>
      </w:r>
      <w:r w:rsidRPr="00F97099">
        <w:rPr>
          <w:rFonts w:asciiTheme="majorHAnsi" w:hAnsiTheme="majorHAnsi"/>
          <w:spacing w:val="-1"/>
          <w:sz w:val="24"/>
          <w:szCs w:val="24"/>
        </w:rPr>
        <w:t>no</w:t>
      </w:r>
      <w:r w:rsidRPr="00F97099">
        <w:rPr>
          <w:rFonts w:asciiTheme="majorHAnsi" w:hAnsiTheme="majorHAnsi"/>
          <w:spacing w:val="47"/>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47"/>
          <w:sz w:val="24"/>
          <w:szCs w:val="24"/>
        </w:rPr>
        <w:t xml:space="preserve"> </w:t>
      </w:r>
      <w:r w:rsidRPr="00F97099">
        <w:rPr>
          <w:rFonts w:asciiTheme="majorHAnsi" w:hAnsiTheme="majorHAnsi"/>
          <w:spacing w:val="-1"/>
          <w:sz w:val="24"/>
          <w:szCs w:val="24"/>
        </w:rPr>
        <w:t>60 cm</w:t>
      </w:r>
      <w:r w:rsidRPr="00F97099">
        <w:rPr>
          <w:rFonts w:asciiTheme="majorHAnsi" w:hAnsiTheme="majorHAnsi"/>
          <w:spacing w:val="48"/>
          <w:sz w:val="24"/>
          <w:szCs w:val="24"/>
        </w:rPr>
        <w:t xml:space="preserve"> </w:t>
      </w:r>
      <w:r w:rsidRPr="00F97099">
        <w:rPr>
          <w:rFonts w:asciiTheme="majorHAnsi" w:hAnsiTheme="majorHAnsi"/>
          <w:spacing w:val="-1"/>
          <w:sz w:val="24"/>
          <w:szCs w:val="24"/>
        </w:rPr>
        <w:t>(espaço</w:t>
      </w:r>
      <w:r w:rsidRPr="00F97099">
        <w:rPr>
          <w:rFonts w:asciiTheme="majorHAnsi" w:hAnsiTheme="majorHAnsi"/>
          <w:spacing w:val="48"/>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46"/>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47"/>
          <w:sz w:val="24"/>
          <w:szCs w:val="24"/>
        </w:rPr>
        <w:t xml:space="preserve"> </w:t>
      </w:r>
      <w:r w:rsidRPr="00F97099">
        <w:rPr>
          <w:rFonts w:asciiTheme="majorHAnsi" w:hAnsiTheme="majorHAnsi"/>
          <w:sz w:val="24"/>
          <w:szCs w:val="24"/>
        </w:rPr>
        <w:t>e</w:t>
      </w:r>
      <w:r w:rsidRPr="00F97099">
        <w:rPr>
          <w:rFonts w:asciiTheme="majorHAnsi" w:hAnsiTheme="majorHAnsi"/>
          <w:spacing w:val="46"/>
          <w:sz w:val="24"/>
          <w:szCs w:val="24"/>
        </w:rPr>
        <w:t xml:space="preserve"> </w:t>
      </w:r>
      <w:r w:rsidRPr="00F97099">
        <w:rPr>
          <w:rFonts w:asciiTheme="majorHAnsi" w:hAnsiTheme="majorHAnsi"/>
          <w:spacing w:val="-1"/>
          <w:sz w:val="24"/>
          <w:szCs w:val="24"/>
        </w:rPr>
        <w:t>no</w:t>
      </w:r>
      <w:r w:rsidRPr="00F97099">
        <w:rPr>
          <w:rFonts w:asciiTheme="majorHAnsi" w:hAnsiTheme="majorHAnsi"/>
          <w:spacing w:val="46"/>
          <w:sz w:val="24"/>
          <w:szCs w:val="24"/>
        </w:rPr>
        <w:t xml:space="preserve"> </w:t>
      </w:r>
      <w:r w:rsidRPr="00F97099">
        <w:rPr>
          <w:rFonts w:asciiTheme="majorHAnsi" w:hAnsiTheme="majorHAnsi"/>
          <w:spacing w:val="-1"/>
          <w:sz w:val="24"/>
          <w:szCs w:val="24"/>
        </w:rPr>
        <w:t>outro</w:t>
      </w:r>
      <w:r w:rsidRPr="00F97099">
        <w:rPr>
          <w:rFonts w:asciiTheme="majorHAnsi" w:hAnsiTheme="majorHAnsi"/>
          <w:spacing w:val="46"/>
          <w:sz w:val="24"/>
          <w:szCs w:val="24"/>
        </w:rPr>
        <w:t xml:space="preserve"> </w:t>
      </w:r>
      <w:r w:rsidRPr="00F97099">
        <w:rPr>
          <w:rFonts w:asciiTheme="majorHAnsi" w:hAnsiTheme="majorHAnsi"/>
          <w:spacing w:val="-1"/>
          <w:sz w:val="24"/>
          <w:szCs w:val="24"/>
        </w:rPr>
        <w:t>sentido,</w:t>
      </w:r>
      <w:r w:rsidRPr="00F97099">
        <w:rPr>
          <w:rFonts w:asciiTheme="majorHAnsi" w:hAnsiTheme="majorHAnsi"/>
          <w:spacing w:val="47"/>
          <w:sz w:val="24"/>
          <w:szCs w:val="24"/>
        </w:rPr>
        <w:t xml:space="preserve"> </w:t>
      </w:r>
      <w:r w:rsidRPr="00F97099">
        <w:rPr>
          <w:rFonts w:asciiTheme="majorHAnsi" w:hAnsiTheme="majorHAnsi"/>
          <w:spacing w:val="-1"/>
          <w:sz w:val="24"/>
          <w:szCs w:val="24"/>
        </w:rPr>
        <w:t>no</w:t>
      </w:r>
      <w:r w:rsidRPr="00F97099">
        <w:rPr>
          <w:rFonts w:asciiTheme="majorHAnsi" w:hAnsiTheme="majorHAnsi"/>
          <w:spacing w:val="48"/>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48"/>
          <w:sz w:val="24"/>
          <w:szCs w:val="24"/>
        </w:rPr>
        <w:t xml:space="preserve"> </w:t>
      </w:r>
      <w:r w:rsidRPr="00F97099">
        <w:rPr>
          <w:rFonts w:asciiTheme="majorHAnsi" w:hAnsiTheme="majorHAnsi"/>
          <w:spacing w:val="-1"/>
          <w:sz w:val="24"/>
          <w:szCs w:val="24"/>
        </w:rPr>
        <w:t>120 cm</w:t>
      </w:r>
      <w:r w:rsidRPr="00F97099">
        <w:rPr>
          <w:rFonts w:asciiTheme="majorHAnsi" w:hAnsiTheme="majorHAnsi"/>
          <w:spacing w:val="46"/>
          <w:sz w:val="24"/>
          <w:szCs w:val="24"/>
        </w:rPr>
        <w:t xml:space="preserve"> </w:t>
      </w:r>
      <w:r w:rsidRPr="00F97099">
        <w:rPr>
          <w:rFonts w:asciiTheme="majorHAnsi" w:hAnsiTheme="majorHAnsi"/>
          <w:spacing w:val="-1"/>
          <w:sz w:val="24"/>
          <w:szCs w:val="24"/>
        </w:rPr>
        <w:t>(espaço</w:t>
      </w:r>
      <w:r w:rsidRPr="00F97099">
        <w:rPr>
          <w:rFonts w:asciiTheme="majorHAnsi" w:hAnsiTheme="majorHAnsi"/>
          <w:spacing w:val="46"/>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63"/>
          <w:sz w:val="24"/>
          <w:szCs w:val="24"/>
        </w:rPr>
        <w:t xml:space="preserve"> </w:t>
      </w:r>
      <w:r w:rsidRPr="00F97099">
        <w:rPr>
          <w:rFonts w:asciiTheme="majorHAnsi" w:hAnsiTheme="majorHAnsi"/>
          <w:spacing w:val="-1"/>
          <w:sz w:val="24"/>
          <w:szCs w:val="24"/>
        </w:rPr>
        <w:t>pontos de</w:t>
      </w:r>
      <w:r w:rsidRPr="00F97099">
        <w:rPr>
          <w:rFonts w:asciiTheme="majorHAnsi" w:hAnsiTheme="majorHAnsi"/>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3"/>
          <w:sz w:val="24"/>
          <w:szCs w:val="24"/>
        </w:rPr>
        <w:t xml:space="preserve"> </w:t>
      </w:r>
      <w:r w:rsidRPr="00F97099">
        <w:rPr>
          <w:rFonts w:asciiTheme="majorHAnsi" w:hAnsiTheme="majorHAnsi"/>
          <w:spacing w:val="-1"/>
          <w:sz w:val="24"/>
          <w:szCs w:val="24"/>
        </w:rPr>
        <w:t>perfil).</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Sempre</w:t>
      </w:r>
      <w:r w:rsidRPr="00F97099">
        <w:rPr>
          <w:rFonts w:asciiTheme="majorHAnsi" w:hAnsiTheme="majorHAnsi"/>
          <w:spacing w:val="34"/>
          <w:sz w:val="24"/>
          <w:szCs w:val="24"/>
        </w:rPr>
        <w:t xml:space="preserve"> </w:t>
      </w:r>
      <w:r w:rsidRPr="00F97099">
        <w:rPr>
          <w:rFonts w:asciiTheme="majorHAnsi" w:hAnsiTheme="majorHAnsi"/>
          <w:spacing w:val="-1"/>
          <w:sz w:val="24"/>
          <w:szCs w:val="24"/>
        </w:rPr>
        <w:t>que</w:t>
      </w:r>
      <w:r w:rsidRPr="00F97099">
        <w:rPr>
          <w:rFonts w:asciiTheme="majorHAnsi" w:hAnsiTheme="majorHAnsi"/>
          <w:spacing w:val="33"/>
          <w:sz w:val="24"/>
          <w:szCs w:val="24"/>
        </w:rPr>
        <w:t xml:space="preserve"> </w:t>
      </w:r>
      <w:r w:rsidRPr="00F97099">
        <w:rPr>
          <w:rFonts w:asciiTheme="majorHAnsi" w:hAnsiTheme="majorHAnsi"/>
          <w:sz w:val="24"/>
          <w:szCs w:val="24"/>
        </w:rPr>
        <w:t>se</w:t>
      </w:r>
      <w:r w:rsidRPr="00F97099">
        <w:rPr>
          <w:rFonts w:asciiTheme="majorHAnsi" w:hAnsiTheme="majorHAnsi"/>
          <w:spacing w:val="33"/>
          <w:sz w:val="24"/>
          <w:szCs w:val="24"/>
        </w:rPr>
        <w:t xml:space="preserve"> </w:t>
      </w:r>
      <w:r w:rsidRPr="00F97099">
        <w:rPr>
          <w:rFonts w:asciiTheme="majorHAnsi" w:hAnsiTheme="majorHAnsi"/>
          <w:spacing w:val="-1"/>
          <w:sz w:val="24"/>
          <w:szCs w:val="24"/>
        </w:rPr>
        <w:t>deseje</w:t>
      </w:r>
      <w:r w:rsidRPr="00F97099">
        <w:rPr>
          <w:rFonts w:asciiTheme="majorHAnsi" w:hAnsiTheme="majorHAnsi"/>
          <w:spacing w:val="37"/>
          <w:sz w:val="24"/>
          <w:szCs w:val="24"/>
        </w:rPr>
        <w:t xml:space="preserve"> </w:t>
      </w:r>
      <w:r w:rsidRPr="00F97099">
        <w:rPr>
          <w:rFonts w:asciiTheme="majorHAnsi" w:hAnsiTheme="majorHAnsi"/>
          <w:spacing w:val="-1"/>
          <w:sz w:val="24"/>
          <w:szCs w:val="24"/>
        </w:rPr>
        <w:t>que</w:t>
      </w:r>
      <w:r w:rsidRPr="00F97099">
        <w:rPr>
          <w:rFonts w:asciiTheme="majorHAnsi" w:hAnsiTheme="majorHAnsi"/>
          <w:spacing w:val="33"/>
          <w:sz w:val="24"/>
          <w:szCs w:val="24"/>
        </w:rPr>
        <w:t xml:space="preserve"> </w:t>
      </w:r>
      <w:r w:rsidRPr="00F97099">
        <w:rPr>
          <w:rFonts w:asciiTheme="majorHAnsi" w:hAnsiTheme="majorHAnsi"/>
          <w:spacing w:val="-1"/>
          <w:sz w:val="24"/>
          <w:szCs w:val="24"/>
        </w:rPr>
        <w:t>um</w:t>
      </w:r>
      <w:r w:rsidRPr="00F97099">
        <w:rPr>
          <w:rFonts w:asciiTheme="majorHAnsi" w:hAnsiTheme="majorHAnsi"/>
          <w:spacing w:val="35"/>
          <w:sz w:val="24"/>
          <w:szCs w:val="24"/>
        </w:rPr>
        <w:t xml:space="preserve"> </w:t>
      </w:r>
      <w:r w:rsidRPr="00F97099">
        <w:rPr>
          <w:rFonts w:asciiTheme="majorHAnsi" w:hAnsiTheme="majorHAnsi"/>
          <w:spacing w:val="-1"/>
          <w:sz w:val="24"/>
          <w:szCs w:val="24"/>
        </w:rPr>
        <w:t>forro</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gesso</w:t>
      </w:r>
      <w:r w:rsidRPr="00F97099">
        <w:rPr>
          <w:rFonts w:asciiTheme="majorHAnsi" w:hAnsiTheme="majorHAnsi"/>
          <w:spacing w:val="33"/>
          <w:sz w:val="24"/>
          <w:szCs w:val="24"/>
        </w:rPr>
        <w:t xml:space="preserve"> </w:t>
      </w:r>
      <w:r w:rsidRPr="00F97099">
        <w:rPr>
          <w:rFonts w:asciiTheme="majorHAnsi" w:hAnsiTheme="majorHAnsi"/>
          <w:spacing w:val="-1"/>
          <w:sz w:val="24"/>
          <w:szCs w:val="24"/>
        </w:rPr>
        <w:t>continue</w:t>
      </w:r>
      <w:r w:rsidRPr="00F97099">
        <w:rPr>
          <w:rFonts w:asciiTheme="majorHAnsi" w:hAnsiTheme="majorHAnsi"/>
          <w:spacing w:val="35"/>
          <w:sz w:val="24"/>
          <w:szCs w:val="24"/>
        </w:rPr>
        <w:t xml:space="preserve"> </w:t>
      </w:r>
      <w:r w:rsidRPr="00F97099">
        <w:rPr>
          <w:rFonts w:asciiTheme="majorHAnsi" w:hAnsiTheme="majorHAnsi"/>
          <w:spacing w:val="-1"/>
          <w:sz w:val="24"/>
          <w:szCs w:val="24"/>
        </w:rPr>
        <w:t>um</w:t>
      </w:r>
      <w:r w:rsidRPr="00F97099">
        <w:rPr>
          <w:rFonts w:asciiTheme="majorHAnsi" w:hAnsiTheme="majorHAnsi"/>
          <w:spacing w:val="35"/>
          <w:sz w:val="24"/>
          <w:szCs w:val="24"/>
        </w:rPr>
        <w:t xml:space="preserve"> </w:t>
      </w:r>
      <w:r w:rsidRPr="00F97099">
        <w:rPr>
          <w:rFonts w:asciiTheme="majorHAnsi" w:hAnsiTheme="majorHAnsi"/>
          <w:spacing w:val="-1"/>
          <w:sz w:val="24"/>
          <w:szCs w:val="24"/>
        </w:rPr>
        <w:t>plano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definido</w:t>
      </w:r>
      <w:r w:rsidRPr="00F97099">
        <w:rPr>
          <w:rFonts w:asciiTheme="majorHAnsi" w:hAnsiTheme="majorHAnsi"/>
          <w:spacing w:val="36"/>
          <w:sz w:val="24"/>
          <w:szCs w:val="24"/>
        </w:rPr>
        <w:t xml:space="preserve"> </w:t>
      </w:r>
      <w:r w:rsidRPr="00F97099">
        <w:rPr>
          <w:rFonts w:asciiTheme="majorHAnsi" w:hAnsiTheme="majorHAnsi"/>
          <w:spacing w:val="-1"/>
          <w:sz w:val="24"/>
          <w:szCs w:val="24"/>
        </w:rPr>
        <w:t>por</w:t>
      </w:r>
      <w:r w:rsidRPr="00F97099">
        <w:rPr>
          <w:rFonts w:asciiTheme="majorHAnsi" w:hAnsiTheme="majorHAnsi"/>
          <w:spacing w:val="35"/>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33"/>
          <w:sz w:val="24"/>
          <w:szCs w:val="24"/>
        </w:rPr>
        <w:t xml:space="preserve"> </w:t>
      </w:r>
      <w:r w:rsidRPr="00F97099">
        <w:rPr>
          <w:rFonts w:asciiTheme="majorHAnsi" w:hAnsiTheme="majorHAnsi"/>
          <w:spacing w:val="-1"/>
          <w:sz w:val="24"/>
          <w:szCs w:val="24"/>
        </w:rPr>
        <w:t>esta</w:t>
      </w:r>
      <w:r w:rsidRPr="00F97099">
        <w:rPr>
          <w:rFonts w:asciiTheme="majorHAnsi" w:hAnsiTheme="majorHAnsi"/>
          <w:spacing w:val="61"/>
          <w:sz w:val="24"/>
          <w:szCs w:val="24"/>
        </w:rPr>
        <w:t xml:space="preserve"> </w:t>
      </w:r>
      <w:r w:rsidRPr="00F97099">
        <w:rPr>
          <w:rFonts w:asciiTheme="majorHAnsi" w:hAnsiTheme="majorHAnsi"/>
          <w:spacing w:val="-1"/>
          <w:sz w:val="24"/>
          <w:szCs w:val="24"/>
        </w:rPr>
        <w:t>última 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interrompida</w:t>
      </w:r>
      <w:r w:rsidRPr="00F97099">
        <w:rPr>
          <w:rFonts w:asciiTheme="majorHAnsi" w:hAnsiTheme="majorHAnsi"/>
          <w:spacing w:val="2"/>
          <w:sz w:val="24"/>
          <w:szCs w:val="24"/>
        </w:rPr>
        <w:t xml:space="preserve"> </w:t>
      </w:r>
      <w:r w:rsidRPr="00F97099">
        <w:rPr>
          <w:rFonts w:asciiTheme="majorHAnsi" w:hAnsiTheme="majorHAnsi"/>
          <w:spacing w:val="-1"/>
          <w:sz w:val="24"/>
          <w:szCs w:val="24"/>
        </w:rPr>
        <w:t>por</w:t>
      </w:r>
      <w:r w:rsidRPr="00F97099">
        <w:rPr>
          <w:rFonts w:asciiTheme="majorHAnsi" w:hAnsiTheme="majorHAnsi"/>
          <w:spacing w:val="-2"/>
          <w:sz w:val="24"/>
          <w:szCs w:val="24"/>
        </w:rPr>
        <w:t xml:space="preserve"> </w:t>
      </w:r>
      <w:r w:rsidRPr="00F97099">
        <w:rPr>
          <w:rFonts w:asciiTheme="majorHAnsi" w:hAnsiTheme="majorHAnsi"/>
          <w:spacing w:val="-1"/>
          <w:sz w:val="24"/>
          <w:szCs w:val="24"/>
        </w:rPr>
        <w:t>perfil de alumínio</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Pr="00F97099">
        <w:rPr>
          <w:rFonts w:asciiTheme="majorHAnsi" w:hAnsiTheme="majorHAnsi"/>
          <w:spacing w:val="-1"/>
          <w:sz w:val="24"/>
          <w:szCs w:val="24"/>
        </w:rPr>
        <w:t>detalhe em projeto.</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Fixam-se os</w:t>
      </w:r>
      <w:r w:rsidRPr="00F97099">
        <w:rPr>
          <w:rFonts w:asciiTheme="majorHAnsi" w:hAnsiTheme="majorHAnsi"/>
          <w:sz w:val="24"/>
          <w:szCs w:val="24"/>
        </w:rPr>
        <w:t xml:space="preserve"> </w:t>
      </w:r>
      <w:r w:rsidRPr="00F97099">
        <w:rPr>
          <w:rFonts w:asciiTheme="majorHAnsi" w:hAnsiTheme="majorHAnsi"/>
          <w:spacing w:val="-1"/>
          <w:sz w:val="24"/>
          <w:szCs w:val="24"/>
        </w:rPr>
        <w:t>tirantes na</w:t>
      </w:r>
      <w:r w:rsidRPr="00F97099">
        <w:rPr>
          <w:rFonts w:asciiTheme="majorHAnsi" w:hAnsiTheme="majorHAnsi"/>
          <w:sz w:val="24"/>
          <w:szCs w:val="24"/>
        </w:rPr>
        <w:t xml:space="preserve"> </w:t>
      </w:r>
      <w:r w:rsidRPr="00F97099">
        <w:rPr>
          <w:rFonts w:asciiTheme="majorHAnsi" w:hAnsiTheme="majorHAnsi"/>
          <w:spacing w:val="-1"/>
          <w:sz w:val="24"/>
          <w:szCs w:val="24"/>
        </w:rPr>
        <w:t>laje.</w:t>
      </w:r>
      <w:r w:rsidRPr="00F97099">
        <w:rPr>
          <w:rFonts w:asciiTheme="majorHAnsi" w:hAnsiTheme="majorHAnsi"/>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 xml:space="preserve">inicia-se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processo de</w:t>
      </w:r>
      <w:r w:rsidRPr="00F97099">
        <w:rPr>
          <w:rFonts w:asciiTheme="majorHAnsi" w:hAnsiTheme="majorHAnsi"/>
          <w:sz w:val="24"/>
          <w:szCs w:val="24"/>
        </w:rPr>
        <w:t xml:space="preserve"> </w:t>
      </w:r>
      <w:r w:rsidRPr="00F97099">
        <w:rPr>
          <w:rFonts w:asciiTheme="majorHAnsi" w:hAnsiTheme="majorHAnsi"/>
          <w:spacing w:val="-1"/>
          <w:sz w:val="24"/>
          <w:szCs w:val="24"/>
        </w:rPr>
        <w:t>colocação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placas.</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7"/>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17"/>
          <w:sz w:val="24"/>
          <w:szCs w:val="24"/>
        </w:rPr>
        <w:t xml:space="preserve"> </w:t>
      </w:r>
      <w:r w:rsidRPr="00F97099">
        <w:rPr>
          <w:rFonts w:asciiTheme="majorHAnsi" w:hAnsiTheme="majorHAnsi"/>
          <w:spacing w:val="-1"/>
          <w:sz w:val="24"/>
          <w:szCs w:val="24"/>
        </w:rPr>
        <w:t>são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colocadas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perpendicularmente</w:t>
      </w:r>
      <w:r w:rsidRPr="00F97099">
        <w:rPr>
          <w:rFonts w:asciiTheme="majorHAnsi" w:hAnsiTheme="majorHAnsi"/>
          <w:spacing w:val="17"/>
          <w:sz w:val="24"/>
          <w:szCs w:val="24"/>
        </w:rPr>
        <w:t xml:space="preserve"> </w:t>
      </w:r>
      <w:r w:rsidRPr="00F97099">
        <w:rPr>
          <w:rFonts w:asciiTheme="majorHAnsi" w:hAnsiTheme="majorHAnsi"/>
          <w:spacing w:val="-1"/>
          <w:sz w:val="24"/>
          <w:szCs w:val="24"/>
        </w:rPr>
        <w:t>aos</w:t>
      </w:r>
      <w:r w:rsidRPr="00F97099">
        <w:rPr>
          <w:rFonts w:asciiTheme="majorHAnsi" w:hAnsiTheme="majorHAnsi"/>
          <w:spacing w:val="16"/>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16"/>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topo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desencontradas,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em</w:t>
      </w:r>
      <w:r w:rsidRPr="00F97099">
        <w:rPr>
          <w:rFonts w:asciiTheme="majorHAnsi" w:hAnsiTheme="majorHAnsi"/>
          <w:spacing w:val="71"/>
          <w:sz w:val="24"/>
          <w:szCs w:val="24"/>
        </w:rPr>
        <w:t xml:space="preserve"> </w:t>
      </w:r>
      <w:r w:rsidRPr="00F97099">
        <w:rPr>
          <w:rFonts w:asciiTheme="majorHAnsi" w:hAnsiTheme="majorHAnsi"/>
          <w:spacing w:val="-1"/>
          <w:sz w:val="24"/>
          <w:szCs w:val="24"/>
        </w:rPr>
        <w:t>uma</w:t>
      </w:r>
      <w:r w:rsidRPr="00F97099">
        <w:rPr>
          <w:rFonts w:asciiTheme="majorHAnsi" w:hAnsiTheme="majorHAnsi"/>
          <w:spacing w:val="52"/>
          <w:sz w:val="24"/>
          <w:szCs w:val="24"/>
        </w:rPr>
        <w:t xml:space="preserve"> </w:t>
      </w:r>
      <w:r w:rsidRPr="00F97099">
        <w:rPr>
          <w:rFonts w:asciiTheme="majorHAnsi" w:hAnsiTheme="majorHAnsi"/>
          <w:spacing w:val="-1"/>
          <w:sz w:val="24"/>
          <w:szCs w:val="24"/>
        </w:rPr>
        <w:t>configuração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tijolinho.</w:t>
      </w:r>
      <w:r w:rsidRPr="00F97099">
        <w:rPr>
          <w:rFonts w:asciiTheme="majorHAnsi" w:hAnsiTheme="majorHAnsi"/>
          <w:spacing w:val="56"/>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55"/>
          <w:sz w:val="24"/>
          <w:szCs w:val="24"/>
        </w:rPr>
        <w:t xml:space="preserve"> </w:t>
      </w:r>
      <w:r w:rsidRPr="00F97099">
        <w:rPr>
          <w:rFonts w:asciiTheme="majorHAnsi" w:hAnsiTheme="majorHAnsi"/>
          <w:spacing w:val="-1"/>
          <w:sz w:val="24"/>
          <w:szCs w:val="24"/>
        </w:rPr>
        <w:t>do</w:t>
      </w:r>
      <w:r w:rsidRPr="00F97099">
        <w:rPr>
          <w:rFonts w:asciiTheme="majorHAnsi" w:hAnsiTheme="majorHAnsi"/>
          <w:spacing w:val="52"/>
          <w:sz w:val="24"/>
          <w:szCs w:val="24"/>
        </w:rPr>
        <w:t xml:space="preserve"> </w:t>
      </w:r>
      <w:r w:rsidRPr="00F97099">
        <w:rPr>
          <w:rFonts w:asciiTheme="majorHAnsi" w:hAnsiTheme="majorHAnsi"/>
          <w:spacing w:val="-1"/>
          <w:sz w:val="24"/>
          <w:szCs w:val="24"/>
        </w:rPr>
        <w:t>parafusamento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deve</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w:t>
      </w:r>
      <w:r w:rsidRPr="00F97099">
        <w:rPr>
          <w:rFonts w:asciiTheme="majorHAnsi" w:hAnsiTheme="majorHAnsi"/>
          <w:spacing w:val="54"/>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55"/>
          <w:sz w:val="24"/>
          <w:szCs w:val="24"/>
        </w:rPr>
        <w:t xml:space="preserve"> </w:t>
      </w:r>
      <w:r w:rsidRPr="00F97099">
        <w:rPr>
          <w:rFonts w:asciiTheme="majorHAnsi" w:hAnsiTheme="majorHAnsi"/>
          <w:spacing w:val="-1"/>
          <w:sz w:val="24"/>
          <w:szCs w:val="24"/>
        </w:rPr>
        <w:t>pelo</w:t>
      </w:r>
      <w:r w:rsidRPr="00F97099">
        <w:rPr>
          <w:rFonts w:asciiTheme="majorHAnsi" w:hAnsiTheme="majorHAnsi"/>
          <w:spacing w:val="55"/>
          <w:sz w:val="24"/>
          <w:szCs w:val="24"/>
        </w:rPr>
        <w:t xml:space="preserve"> </w:t>
      </w:r>
      <w:r w:rsidRPr="00F97099">
        <w:rPr>
          <w:rFonts w:asciiTheme="majorHAnsi" w:hAnsiTheme="majorHAnsi"/>
          <w:spacing w:val="-1"/>
          <w:sz w:val="24"/>
          <w:szCs w:val="24"/>
        </w:rPr>
        <w:t>canto</w:t>
      </w:r>
      <w:r w:rsidRPr="00F97099">
        <w:rPr>
          <w:rFonts w:asciiTheme="majorHAnsi" w:hAnsiTheme="majorHAnsi"/>
          <w:spacing w:val="52"/>
          <w:sz w:val="24"/>
          <w:szCs w:val="24"/>
        </w:rPr>
        <w:t xml:space="preserve"> </w:t>
      </w:r>
      <w:r w:rsidRPr="00F97099">
        <w:rPr>
          <w:rFonts w:asciiTheme="majorHAnsi" w:hAnsiTheme="majorHAnsi"/>
          <w:spacing w:val="-1"/>
          <w:sz w:val="24"/>
          <w:szCs w:val="24"/>
        </w:rPr>
        <w:t>da</w:t>
      </w:r>
      <w:r w:rsidRPr="00F97099">
        <w:rPr>
          <w:rFonts w:asciiTheme="majorHAnsi" w:hAnsiTheme="majorHAnsi"/>
          <w:spacing w:val="53"/>
          <w:sz w:val="24"/>
          <w:szCs w:val="24"/>
        </w:rPr>
        <w:t xml:space="preserve"> </w:t>
      </w:r>
      <w:r w:rsidRPr="00F97099">
        <w:rPr>
          <w:rFonts w:asciiTheme="majorHAnsi" w:hAnsiTheme="majorHAnsi"/>
          <w:spacing w:val="-1"/>
          <w:sz w:val="24"/>
          <w:szCs w:val="24"/>
        </w:rPr>
        <w:t>placa</w:t>
      </w:r>
      <w:r w:rsidRPr="00F97099">
        <w:rPr>
          <w:rFonts w:asciiTheme="majorHAnsi" w:hAnsiTheme="majorHAnsi"/>
          <w:spacing w:val="65"/>
          <w:sz w:val="24"/>
          <w:szCs w:val="24"/>
        </w:rPr>
        <w:t xml:space="preserve"> </w:t>
      </w:r>
      <w:r w:rsidRPr="00F97099">
        <w:rPr>
          <w:rFonts w:asciiTheme="majorHAnsi" w:hAnsiTheme="majorHAnsi"/>
          <w:spacing w:val="-1"/>
          <w:sz w:val="24"/>
          <w:szCs w:val="24"/>
        </w:rPr>
        <w:t>encostada</w:t>
      </w:r>
      <w:r w:rsidRPr="00F97099">
        <w:rPr>
          <w:rFonts w:asciiTheme="majorHAnsi" w:hAnsiTheme="majorHAnsi"/>
          <w:spacing w:val="9"/>
          <w:sz w:val="24"/>
          <w:szCs w:val="24"/>
        </w:rPr>
        <w:t xml:space="preserve"> </w:t>
      </w:r>
      <w:r w:rsidRPr="00F97099">
        <w:rPr>
          <w:rFonts w:asciiTheme="majorHAnsi" w:hAnsiTheme="majorHAnsi"/>
          <w:spacing w:val="-1"/>
          <w:sz w:val="24"/>
          <w:szCs w:val="24"/>
        </w:rPr>
        <w:t>na</w:t>
      </w:r>
      <w:r w:rsidRPr="00F97099">
        <w:rPr>
          <w:rFonts w:asciiTheme="majorHAnsi" w:hAnsiTheme="majorHAnsi"/>
          <w:spacing w:val="10"/>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11"/>
          <w:sz w:val="24"/>
          <w:szCs w:val="24"/>
        </w:rPr>
        <w:t xml:space="preserve"> </w:t>
      </w:r>
      <w:r w:rsidRPr="00F97099">
        <w:rPr>
          <w:rFonts w:asciiTheme="majorHAnsi" w:hAnsiTheme="majorHAnsi"/>
          <w:spacing w:val="-1"/>
          <w:sz w:val="24"/>
          <w:szCs w:val="24"/>
        </w:rPr>
        <w:t>ou</w:t>
      </w:r>
      <w:r w:rsidRPr="00F97099">
        <w:rPr>
          <w:rFonts w:asciiTheme="majorHAnsi" w:hAnsiTheme="majorHAnsi"/>
          <w:spacing w:val="10"/>
          <w:sz w:val="24"/>
          <w:szCs w:val="24"/>
        </w:rPr>
        <w:t xml:space="preserve"> </w:t>
      </w:r>
      <w:r w:rsidRPr="00F97099">
        <w:rPr>
          <w:rFonts w:asciiTheme="majorHAnsi" w:hAnsiTheme="majorHAnsi"/>
          <w:spacing w:val="-1"/>
          <w:sz w:val="24"/>
          <w:szCs w:val="24"/>
        </w:rPr>
        <w:t>nas</w:t>
      </w:r>
      <w:r w:rsidRPr="00F97099">
        <w:rPr>
          <w:rFonts w:asciiTheme="majorHAnsi" w:hAnsiTheme="majorHAnsi"/>
          <w:spacing w:val="9"/>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12"/>
          <w:sz w:val="24"/>
          <w:szCs w:val="24"/>
        </w:rPr>
        <w:t xml:space="preserve"> </w:t>
      </w:r>
      <w:r w:rsidRPr="00F97099">
        <w:rPr>
          <w:rFonts w:asciiTheme="majorHAnsi" w:hAnsiTheme="majorHAnsi"/>
          <w:spacing w:val="-1"/>
          <w:sz w:val="24"/>
          <w:szCs w:val="24"/>
        </w:rPr>
        <w:t>já</w:t>
      </w:r>
      <w:r w:rsidRPr="00F97099">
        <w:rPr>
          <w:rFonts w:asciiTheme="majorHAnsi" w:hAnsiTheme="majorHAnsi"/>
          <w:spacing w:val="10"/>
          <w:sz w:val="24"/>
          <w:szCs w:val="24"/>
        </w:rPr>
        <w:t xml:space="preserve"> </w:t>
      </w:r>
      <w:r w:rsidRPr="00F97099">
        <w:rPr>
          <w:rFonts w:asciiTheme="majorHAnsi" w:hAnsiTheme="majorHAnsi"/>
          <w:spacing w:val="-1"/>
          <w:sz w:val="24"/>
          <w:szCs w:val="24"/>
        </w:rPr>
        <w:t>instaladas,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evitando</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comprimir</w:t>
      </w:r>
      <w:r w:rsidRPr="00F97099">
        <w:rPr>
          <w:rFonts w:asciiTheme="majorHAnsi" w:hAnsiTheme="majorHAnsi"/>
          <w:spacing w:val="10"/>
          <w:sz w:val="24"/>
          <w:szCs w:val="24"/>
        </w:rPr>
        <w:t xml:space="preserve"> </w:t>
      </w:r>
      <w:r w:rsidRPr="00F97099">
        <w:rPr>
          <w:rFonts w:asciiTheme="majorHAnsi" w:hAnsiTheme="majorHAnsi"/>
          <w:spacing w:val="-1"/>
          <w:sz w:val="24"/>
          <w:szCs w:val="24"/>
        </w:rPr>
        <w:t>as</w:t>
      </w:r>
      <w:r w:rsidRPr="00F97099">
        <w:rPr>
          <w:rFonts w:asciiTheme="majorHAnsi" w:hAnsiTheme="majorHAnsi"/>
          <w:spacing w:val="10"/>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9"/>
          <w:sz w:val="24"/>
          <w:szCs w:val="24"/>
        </w:rPr>
        <w:t xml:space="preserve"> </w:t>
      </w:r>
      <w:r w:rsidRPr="00F97099">
        <w:rPr>
          <w:rFonts w:asciiTheme="majorHAnsi" w:hAnsiTheme="majorHAnsi"/>
          <w:spacing w:val="-1"/>
          <w:sz w:val="24"/>
          <w:szCs w:val="24"/>
        </w:rPr>
        <w:t>no</w:t>
      </w:r>
      <w:r w:rsidRPr="00F97099">
        <w:rPr>
          <w:rFonts w:asciiTheme="majorHAnsi" w:hAnsiTheme="majorHAnsi"/>
          <w:spacing w:val="10"/>
          <w:sz w:val="24"/>
          <w:szCs w:val="24"/>
        </w:rPr>
        <w:t xml:space="preserve"> </w:t>
      </w:r>
      <w:r w:rsidRPr="00F97099">
        <w:rPr>
          <w:rFonts w:asciiTheme="majorHAnsi" w:hAnsiTheme="majorHAnsi"/>
          <w:spacing w:val="-1"/>
          <w:sz w:val="24"/>
          <w:szCs w:val="24"/>
        </w:rPr>
        <w:t>momento</w:t>
      </w:r>
      <w:r w:rsidRPr="00F97099">
        <w:rPr>
          <w:rFonts w:asciiTheme="majorHAnsi" w:hAnsiTheme="majorHAnsi"/>
          <w:spacing w:val="8"/>
          <w:sz w:val="24"/>
          <w:szCs w:val="24"/>
        </w:rPr>
        <w:t xml:space="preserve"> </w:t>
      </w:r>
      <w:r w:rsidRPr="00F97099">
        <w:rPr>
          <w:rFonts w:asciiTheme="majorHAnsi" w:hAnsiTheme="majorHAnsi"/>
          <w:spacing w:val="-1"/>
          <w:sz w:val="24"/>
          <w:szCs w:val="24"/>
        </w:rPr>
        <w:t>da</w:t>
      </w:r>
      <w:r w:rsidRPr="00F97099">
        <w:rPr>
          <w:rFonts w:asciiTheme="majorHAnsi" w:hAnsiTheme="majorHAnsi"/>
          <w:spacing w:val="65"/>
          <w:sz w:val="24"/>
          <w:szCs w:val="24"/>
        </w:rPr>
        <w:t xml:space="preserve"> </w:t>
      </w:r>
      <w:r w:rsidRPr="00F97099">
        <w:rPr>
          <w:rFonts w:asciiTheme="majorHAnsi" w:hAnsiTheme="majorHAnsi"/>
          <w:spacing w:val="-1"/>
          <w:sz w:val="24"/>
          <w:szCs w:val="24"/>
        </w:rPr>
        <w:t>parafusagem</w:t>
      </w:r>
      <w:r w:rsidRPr="00F97099">
        <w:rPr>
          <w:rFonts w:asciiTheme="majorHAnsi" w:hAnsiTheme="majorHAnsi"/>
          <w:spacing w:val="24"/>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27"/>
          <w:sz w:val="24"/>
          <w:szCs w:val="24"/>
        </w:rPr>
        <w:t xml:space="preserve"> </w:t>
      </w:r>
      <w:r w:rsidRPr="00F97099">
        <w:rPr>
          <w:rFonts w:asciiTheme="majorHAnsi" w:hAnsiTheme="majorHAnsi"/>
          <w:sz w:val="24"/>
          <w:szCs w:val="24"/>
        </w:rPr>
        <w:t>O</w:t>
      </w:r>
      <w:r w:rsidRPr="00F97099">
        <w:rPr>
          <w:rFonts w:asciiTheme="majorHAnsi" w:hAnsiTheme="majorHAnsi"/>
          <w:spacing w:val="25"/>
          <w:sz w:val="24"/>
          <w:szCs w:val="24"/>
        </w:rPr>
        <w:t xml:space="preserve"> </w:t>
      </w:r>
      <w:r w:rsidRPr="00F97099">
        <w:rPr>
          <w:rFonts w:asciiTheme="majorHAnsi" w:hAnsiTheme="majorHAnsi"/>
          <w:spacing w:val="-1"/>
          <w:sz w:val="24"/>
          <w:szCs w:val="24"/>
        </w:rPr>
        <w:t>espaçamento</w:t>
      </w:r>
      <w:r w:rsidRPr="00F97099">
        <w:rPr>
          <w:rFonts w:asciiTheme="majorHAnsi" w:hAnsiTheme="majorHAnsi"/>
          <w:spacing w:val="22"/>
          <w:sz w:val="24"/>
          <w:szCs w:val="24"/>
        </w:rPr>
        <w:t xml:space="preserve"> </w:t>
      </w:r>
      <w:r w:rsidRPr="00F97099">
        <w:rPr>
          <w:rFonts w:asciiTheme="majorHAnsi" w:hAnsiTheme="majorHAnsi"/>
          <w:spacing w:val="-1"/>
          <w:sz w:val="24"/>
          <w:szCs w:val="24"/>
        </w:rPr>
        <w:t>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26"/>
          <w:sz w:val="24"/>
          <w:szCs w:val="24"/>
        </w:rPr>
        <w:t xml:space="preserve"> </w:t>
      </w:r>
      <w:r w:rsidRPr="00F97099">
        <w:rPr>
          <w:rFonts w:asciiTheme="majorHAnsi" w:hAnsiTheme="majorHAnsi"/>
          <w:sz w:val="24"/>
          <w:szCs w:val="24"/>
        </w:rPr>
        <w:t>é</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30 cm</w:t>
      </w:r>
      <w:r w:rsidRPr="00F97099">
        <w:rPr>
          <w:rFonts w:asciiTheme="majorHAnsi" w:hAnsiTheme="majorHAnsi"/>
          <w:spacing w:val="25"/>
          <w:sz w:val="24"/>
          <w:szCs w:val="24"/>
        </w:rPr>
        <w:t xml:space="preserve"> </w:t>
      </w:r>
      <w:r w:rsidRPr="00F97099">
        <w:rPr>
          <w:rFonts w:asciiTheme="majorHAnsi" w:hAnsiTheme="majorHAnsi"/>
          <w:spacing w:val="-1"/>
          <w:sz w:val="24"/>
          <w:szCs w:val="24"/>
        </w:rPr>
        <w:t>no</w:t>
      </w:r>
      <w:r w:rsidRPr="00F97099">
        <w:rPr>
          <w:rFonts w:asciiTheme="majorHAnsi" w:hAnsiTheme="majorHAnsi"/>
          <w:spacing w:val="25"/>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1 cm</w:t>
      </w:r>
      <w:r w:rsidRPr="00F97099">
        <w:rPr>
          <w:rFonts w:asciiTheme="majorHAnsi" w:hAnsiTheme="majorHAnsi"/>
          <w:spacing w:val="25"/>
          <w:sz w:val="24"/>
          <w:szCs w:val="24"/>
        </w:rPr>
        <w:t xml:space="preserve"> </w:t>
      </w:r>
      <w:r w:rsidRPr="00F97099">
        <w:rPr>
          <w:rFonts w:asciiTheme="majorHAnsi" w:hAnsiTheme="majorHAnsi"/>
          <w:spacing w:val="-1"/>
          <w:sz w:val="24"/>
          <w:szCs w:val="24"/>
        </w:rPr>
        <w:t>da</w:t>
      </w:r>
      <w:r w:rsidRPr="00F97099">
        <w:rPr>
          <w:rFonts w:asciiTheme="majorHAnsi" w:hAnsiTheme="majorHAnsi"/>
          <w:spacing w:val="24"/>
          <w:sz w:val="24"/>
          <w:szCs w:val="24"/>
        </w:rPr>
        <w:t xml:space="preserve"> </w:t>
      </w:r>
      <w:r w:rsidRPr="00F97099">
        <w:rPr>
          <w:rFonts w:asciiTheme="majorHAnsi" w:hAnsiTheme="majorHAnsi"/>
          <w:spacing w:val="-1"/>
          <w:sz w:val="24"/>
          <w:szCs w:val="24"/>
        </w:rPr>
        <w:t>borda</w:t>
      </w:r>
      <w:r w:rsidRPr="00F97099">
        <w:rPr>
          <w:rFonts w:asciiTheme="majorHAnsi" w:hAnsiTheme="majorHAnsi"/>
          <w:spacing w:val="23"/>
          <w:sz w:val="24"/>
          <w:szCs w:val="24"/>
        </w:rPr>
        <w:t xml:space="preserve"> </w:t>
      </w:r>
      <w:r w:rsidRPr="00F97099">
        <w:rPr>
          <w:rFonts w:asciiTheme="majorHAnsi" w:hAnsiTheme="majorHAnsi"/>
          <w:spacing w:val="-1"/>
          <w:sz w:val="24"/>
          <w:szCs w:val="24"/>
        </w:rPr>
        <w:t>das</w:t>
      </w:r>
      <w:r w:rsidRPr="00F97099">
        <w:rPr>
          <w:rFonts w:asciiTheme="majorHAnsi" w:hAnsiTheme="majorHAnsi"/>
          <w:spacing w:val="57"/>
          <w:sz w:val="24"/>
          <w:szCs w:val="24"/>
        </w:rPr>
        <w:t xml:space="preserve"> </w:t>
      </w:r>
      <w:r w:rsidRPr="00F97099">
        <w:rPr>
          <w:rFonts w:asciiTheme="majorHAnsi" w:hAnsiTheme="majorHAnsi"/>
          <w:spacing w:val="-1"/>
          <w:sz w:val="24"/>
          <w:szCs w:val="24"/>
        </w:rPr>
        <w:t>placas.</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Nas</w:t>
      </w:r>
      <w:r w:rsidRPr="00F97099">
        <w:rPr>
          <w:rFonts w:asciiTheme="majorHAnsi" w:hAnsiTheme="majorHAnsi"/>
          <w:spacing w:val="41"/>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43"/>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44"/>
          <w:sz w:val="24"/>
          <w:szCs w:val="24"/>
        </w:rPr>
        <w:t xml:space="preserve"> </w:t>
      </w:r>
      <w:r w:rsidRPr="00F97099">
        <w:rPr>
          <w:rFonts w:asciiTheme="majorHAnsi" w:hAnsiTheme="majorHAnsi"/>
          <w:spacing w:val="-1"/>
          <w:sz w:val="24"/>
          <w:szCs w:val="24"/>
        </w:rPr>
        <w:t>uma</w:t>
      </w:r>
      <w:r w:rsidRPr="00F97099">
        <w:rPr>
          <w:rFonts w:asciiTheme="majorHAnsi" w:hAnsiTheme="majorHAnsi"/>
          <w:spacing w:val="39"/>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42"/>
          <w:sz w:val="24"/>
          <w:szCs w:val="24"/>
        </w:rPr>
        <w:t xml:space="preserve"> </w:t>
      </w:r>
      <w:r w:rsidRPr="00F97099">
        <w:rPr>
          <w:rFonts w:asciiTheme="majorHAnsi" w:hAnsiTheme="majorHAnsi"/>
          <w:spacing w:val="-1"/>
          <w:sz w:val="24"/>
          <w:szCs w:val="24"/>
        </w:rPr>
        <w:t>inicial</w:t>
      </w:r>
      <w:r w:rsidRPr="00F97099">
        <w:rPr>
          <w:rFonts w:asciiTheme="majorHAnsi" w:hAnsiTheme="majorHAnsi"/>
          <w:spacing w:val="43"/>
          <w:sz w:val="24"/>
          <w:szCs w:val="24"/>
        </w:rPr>
        <w:t xml:space="preserve"> </w:t>
      </w:r>
      <w:r w:rsidRPr="00F97099">
        <w:rPr>
          <w:rFonts w:asciiTheme="majorHAnsi" w:hAnsiTheme="majorHAnsi"/>
          <w:spacing w:val="-1"/>
          <w:sz w:val="24"/>
          <w:szCs w:val="24"/>
        </w:rPr>
        <w:t>do</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w:t>
      </w:r>
      <w:r w:rsidRPr="00F97099">
        <w:rPr>
          <w:rFonts w:asciiTheme="majorHAnsi" w:hAnsiTheme="majorHAnsi"/>
          <w:spacing w:val="41"/>
          <w:sz w:val="24"/>
          <w:szCs w:val="24"/>
        </w:rPr>
        <w:t xml:space="preserve"> </w:t>
      </w:r>
      <w:r w:rsidRPr="00F97099">
        <w:rPr>
          <w:rFonts w:asciiTheme="majorHAnsi" w:hAnsiTheme="majorHAnsi"/>
          <w:spacing w:val="-1"/>
          <w:sz w:val="24"/>
          <w:szCs w:val="24"/>
        </w:rPr>
        <w:t>cerca</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8 cm</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largura,</w:t>
      </w:r>
      <w:r w:rsidRPr="00F97099">
        <w:rPr>
          <w:rFonts w:asciiTheme="majorHAnsi" w:hAnsiTheme="majorHAnsi"/>
          <w:spacing w:val="43"/>
          <w:sz w:val="24"/>
          <w:szCs w:val="24"/>
        </w:rPr>
        <w:t xml:space="preserve"> </w:t>
      </w:r>
      <w:r w:rsidRPr="00F97099">
        <w:rPr>
          <w:rFonts w:asciiTheme="majorHAnsi" w:hAnsiTheme="majorHAnsi"/>
          <w:spacing w:val="-1"/>
          <w:sz w:val="24"/>
          <w:szCs w:val="24"/>
        </w:rPr>
        <w:t>apertando</w:t>
      </w:r>
      <w:r w:rsidRPr="00F97099">
        <w:rPr>
          <w:rFonts w:asciiTheme="majorHAnsi" w:hAnsiTheme="majorHAnsi"/>
          <w:spacing w:val="67"/>
          <w:sz w:val="24"/>
          <w:szCs w:val="24"/>
        </w:rPr>
        <w:t xml:space="preserve"> </w:t>
      </w:r>
      <w:r w:rsidRPr="00F97099">
        <w:rPr>
          <w:rFonts w:asciiTheme="majorHAnsi" w:hAnsiTheme="majorHAnsi"/>
          <w:spacing w:val="-1"/>
          <w:sz w:val="24"/>
          <w:szCs w:val="24"/>
        </w:rPr>
        <w:t>firmemente</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fita</w:t>
      </w:r>
      <w:r w:rsidRPr="00F97099">
        <w:rPr>
          <w:rFonts w:asciiTheme="majorHAnsi" w:hAnsiTheme="majorHAnsi"/>
          <w:spacing w:val="4"/>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2"/>
          <w:sz w:val="24"/>
          <w:szCs w:val="24"/>
        </w:rPr>
        <w:t xml:space="preserve"> </w:t>
      </w:r>
      <w:r w:rsidRPr="00F97099">
        <w:rPr>
          <w:rFonts w:asciiTheme="majorHAnsi" w:hAnsiTheme="majorHAnsi"/>
          <w:spacing w:val="-1"/>
          <w:sz w:val="24"/>
          <w:szCs w:val="24"/>
        </w:rPr>
        <w:t>limpar</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excesso.</w:t>
      </w:r>
      <w:r w:rsidRPr="00F97099">
        <w:rPr>
          <w:rFonts w:asciiTheme="majorHAnsi" w:hAnsiTheme="majorHAnsi"/>
          <w:spacing w:val="4"/>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7"/>
          <w:sz w:val="24"/>
          <w:szCs w:val="24"/>
        </w:rPr>
        <w:t xml:space="preserve"> </w:t>
      </w:r>
      <w:r w:rsidRPr="00F97099">
        <w:rPr>
          <w:rFonts w:asciiTheme="majorHAnsi" w:hAnsiTheme="majorHAnsi"/>
          <w:spacing w:val="-1"/>
          <w:sz w:val="24"/>
          <w:szCs w:val="24"/>
        </w:rPr>
        <w:t>uma</w:t>
      </w:r>
      <w:r w:rsidRPr="00F97099">
        <w:rPr>
          <w:rFonts w:asciiTheme="majorHAnsi" w:hAnsiTheme="majorHAnsi"/>
          <w:spacing w:val="3"/>
          <w:sz w:val="24"/>
          <w:szCs w:val="24"/>
        </w:rPr>
        <w:t xml:space="preserve"> </w:t>
      </w:r>
      <w:r w:rsidRPr="00F97099">
        <w:rPr>
          <w:rFonts w:asciiTheme="majorHAnsi" w:hAnsiTheme="majorHAnsi"/>
          <w:spacing w:val="-1"/>
          <w:sz w:val="24"/>
          <w:szCs w:val="24"/>
        </w:rPr>
        <w:t>segunda</w:t>
      </w:r>
      <w:r w:rsidRPr="00F97099">
        <w:rPr>
          <w:rFonts w:asciiTheme="majorHAnsi" w:hAnsiTheme="majorHAnsi"/>
          <w:spacing w:val="3"/>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5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pacing w:val="-1"/>
          <w:sz w:val="24"/>
          <w:szCs w:val="24"/>
        </w:rPr>
        <w:t>ferramentas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largura</w:t>
      </w:r>
      <w:r w:rsidRPr="00F97099">
        <w:rPr>
          <w:rFonts w:asciiTheme="majorHAnsi" w:hAnsiTheme="majorHAnsi"/>
          <w:spacing w:val="17"/>
          <w:sz w:val="24"/>
          <w:szCs w:val="24"/>
        </w:rPr>
        <w:t xml:space="preserve"> </w:t>
      </w:r>
      <w:r w:rsidRPr="00F97099">
        <w:rPr>
          <w:rFonts w:asciiTheme="majorHAnsi" w:hAnsiTheme="majorHAnsi"/>
          <w:spacing w:val="-1"/>
          <w:sz w:val="24"/>
          <w:szCs w:val="24"/>
        </w:rPr>
        <w:t>suficiente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6"/>
          <w:sz w:val="24"/>
          <w:szCs w:val="24"/>
        </w:rPr>
        <w:t xml:space="preserve"> </w:t>
      </w:r>
      <w:r w:rsidRPr="00F97099">
        <w:rPr>
          <w:rFonts w:asciiTheme="majorHAnsi" w:hAnsiTheme="majorHAnsi"/>
          <w:spacing w:val="-1"/>
          <w:sz w:val="24"/>
          <w:szCs w:val="24"/>
        </w:rPr>
        <w:t>estendê-lo</w:t>
      </w:r>
      <w:r w:rsidRPr="00F97099">
        <w:rPr>
          <w:rFonts w:asciiTheme="majorHAnsi" w:hAnsiTheme="majorHAnsi"/>
          <w:spacing w:val="19"/>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19"/>
          <w:sz w:val="24"/>
          <w:szCs w:val="24"/>
        </w:rPr>
        <w:t xml:space="preserve"> </w:t>
      </w:r>
      <w:r w:rsidRPr="00F97099">
        <w:rPr>
          <w:rFonts w:asciiTheme="majorHAnsi" w:hAnsiTheme="majorHAnsi"/>
          <w:spacing w:val="-1"/>
          <w:sz w:val="24"/>
          <w:szCs w:val="24"/>
        </w:rPr>
        <w:t>centro</w:t>
      </w:r>
      <w:r w:rsidRPr="00F97099">
        <w:rPr>
          <w:rFonts w:asciiTheme="majorHAnsi" w:hAnsiTheme="majorHAnsi"/>
          <w:spacing w:val="19"/>
          <w:sz w:val="24"/>
          <w:szCs w:val="24"/>
        </w:rPr>
        <w:t xml:space="preserve"> </w:t>
      </w:r>
      <w:r w:rsidRPr="00F97099">
        <w:rPr>
          <w:rFonts w:asciiTheme="majorHAnsi" w:hAnsiTheme="majorHAnsi"/>
          <w:spacing w:val="-1"/>
          <w:sz w:val="24"/>
          <w:szCs w:val="24"/>
        </w:rPr>
        <w:t>da</w:t>
      </w:r>
      <w:r w:rsidRPr="00F97099">
        <w:rPr>
          <w:rFonts w:asciiTheme="majorHAnsi" w:hAnsiTheme="majorHAnsi"/>
          <w:spacing w:val="16"/>
          <w:sz w:val="24"/>
          <w:szCs w:val="24"/>
        </w:rPr>
        <w:t xml:space="preserve"> </w:t>
      </w:r>
      <w:r w:rsidRPr="00F97099">
        <w:rPr>
          <w:rFonts w:asciiTheme="majorHAnsi" w:hAnsiTheme="majorHAnsi"/>
          <w:spacing w:val="-1"/>
          <w:sz w:val="24"/>
          <w:szCs w:val="24"/>
        </w:rPr>
        <w:t>junção</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aproximadamente 10 cm.</w:t>
      </w:r>
      <w:r w:rsidRPr="00F97099">
        <w:rPr>
          <w:rFonts w:asciiTheme="majorHAnsi" w:hAnsiTheme="majorHAnsi"/>
          <w:sz w:val="24"/>
          <w:szCs w:val="24"/>
        </w:rPr>
        <w:t xml:space="preserve"> </w:t>
      </w:r>
      <w:r w:rsidRPr="00F97099">
        <w:rPr>
          <w:rFonts w:asciiTheme="majorHAnsi" w:hAnsiTheme="majorHAnsi"/>
          <w:spacing w:val="-1"/>
          <w:sz w:val="24"/>
          <w:szCs w:val="24"/>
        </w:rPr>
        <w:t>Espalhar</w:t>
      </w:r>
      <w:r w:rsidRPr="00F97099">
        <w:rPr>
          <w:rFonts w:asciiTheme="majorHAnsi" w:hAnsiTheme="majorHAnsi"/>
          <w:sz w:val="24"/>
          <w:szCs w:val="24"/>
        </w:rPr>
        <w:t xml:space="preserve"> o </w:t>
      </w:r>
      <w:r w:rsidRPr="00F97099">
        <w:rPr>
          <w:rFonts w:asciiTheme="majorHAnsi" w:hAnsiTheme="majorHAnsi"/>
          <w:spacing w:val="-1"/>
          <w:sz w:val="24"/>
          <w:szCs w:val="24"/>
        </w:rPr>
        <w:t>composto,</w:t>
      </w:r>
      <w:r w:rsidRPr="00F97099">
        <w:rPr>
          <w:rFonts w:asciiTheme="majorHAnsi" w:hAnsiTheme="majorHAnsi"/>
          <w:sz w:val="24"/>
          <w:szCs w:val="24"/>
        </w:rPr>
        <w:t xml:space="preserve"> </w:t>
      </w:r>
      <w:r w:rsidRPr="00F97099">
        <w:rPr>
          <w:rFonts w:asciiTheme="majorHAnsi" w:hAnsiTheme="majorHAnsi"/>
          <w:spacing w:val="-1"/>
          <w:sz w:val="24"/>
          <w:szCs w:val="24"/>
        </w:rPr>
        <w:t>formando um</w:t>
      </w:r>
      <w:r w:rsidRPr="00F97099">
        <w:rPr>
          <w:rFonts w:asciiTheme="majorHAnsi" w:hAnsiTheme="majorHAnsi"/>
          <w:spacing w:val="1"/>
          <w:sz w:val="24"/>
          <w:szCs w:val="24"/>
        </w:rPr>
        <w:t xml:space="preserve"> </w:t>
      </w:r>
      <w:r w:rsidRPr="00F97099">
        <w:rPr>
          <w:rFonts w:asciiTheme="majorHAnsi" w:hAnsiTheme="majorHAnsi"/>
          <w:spacing w:val="-1"/>
          <w:sz w:val="24"/>
          <w:szCs w:val="24"/>
        </w:rPr>
        <w:t>plano liso</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uniforme.</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Nos</w:t>
      </w:r>
      <w:r w:rsidRPr="00F97099">
        <w:rPr>
          <w:rFonts w:asciiTheme="majorHAnsi" w:hAnsiTheme="majorHAnsi"/>
          <w:spacing w:val="34"/>
          <w:sz w:val="24"/>
          <w:szCs w:val="24"/>
        </w:rPr>
        <w:t xml:space="preserve"> </w:t>
      </w:r>
      <w:r w:rsidRPr="00F97099">
        <w:rPr>
          <w:rFonts w:asciiTheme="majorHAnsi" w:hAnsiTheme="majorHAnsi"/>
          <w:spacing w:val="-1"/>
          <w:sz w:val="24"/>
          <w:szCs w:val="24"/>
        </w:rPr>
        <w:t>encontros</w:t>
      </w:r>
      <w:r w:rsidRPr="00F97099">
        <w:rPr>
          <w:rFonts w:asciiTheme="majorHAnsi" w:hAnsiTheme="majorHAnsi"/>
          <w:spacing w:val="35"/>
          <w:sz w:val="24"/>
          <w:szCs w:val="24"/>
        </w:rPr>
        <w:t xml:space="preserve"> </w:t>
      </w:r>
      <w:r w:rsidRPr="00F97099">
        <w:rPr>
          <w:rFonts w:asciiTheme="majorHAnsi" w:hAnsiTheme="majorHAnsi"/>
          <w:spacing w:val="-1"/>
          <w:sz w:val="24"/>
          <w:szCs w:val="24"/>
        </w:rPr>
        <w:t>em</w:t>
      </w:r>
      <w:r w:rsidRPr="00F97099">
        <w:rPr>
          <w:rFonts w:asciiTheme="majorHAnsi" w:hAnsiTheme="majorHAnsi"/>
          <w:spacing w:val="35"/>
          <w:sz w:val="24"/>
          <w:szCs w:val="24"/>
        </w:rPr>
        <w:t xml:space="preserve"> </w:t>
      </w:r>
      <w:r w:rsidRPr="00F97099">
        <w:rPr>
          <w:rFonts w:asciiTheme="majorHAnsi" w:hAnsiTheme="majorHAnsi"/>
          <w:spacing w:val="-1"/>
          <w:sz w:val="24"/>
          <w:szCs w:val="24"/>
        </w:rPr>
        <w:t>90</w:t>
      </w:r>
      <w:r w:rsidRPr="00F97099">
        <w:rPr>
          <w:rFonts w:asciiTheme="majorHAnsi" w:hAnsiTheme="majorHAnsi"/>
          <w:spacing w:val="32"/>
          <w:sz w:val="24"/>
          <w:szCs w:val="24"/>
        </w:rPr>
        <w:t xml:space="preserve"> </w:t>
      </w:r>
      <w:r w:rsidRPr="00F97099">
        <w:rPr>
          <w:rFonts w:asciiTheme="majorHAnsi" w:hAnsiTheme="majorHAnsi"/>
          <w:spacing w:val="-1"/>
          <w:sz w:val="24"/>
          <w:szCs w:val="24"/>
        </w:rPr>
        <w:t>graus</w:t>
      </w:r>
      <w:r w:rsidRPr="00F97099">
        <w:rPr>
          <w:rFonts w:asciiTheme="majorHAnsi" w:hAnsiTheme="majorHAnsi"/>
          <w:spacing w:val="35"/>
          <w:sz w:val="24"/>
          <w:szCs w:val="24"/>
        </w:rPr>
        <w:t xml:space="preserve"> </w:t>
      </w:r>
      <w:r w:rsidRPr="00F97099">
        <w:rPr>
          <w:rFonts w:asciiTheme="majorHAnsi" w:hAnsiTheme="majorHAnsi"/>
          <w:spacing w:val="-1"/>
          <w:sz w:val="24"/>
          <w:szCs w:val="24"/>
        </w:rPr>
        <w:t>utilizar</w:t>
      </w:r>
      <w:r w:rsidRPr="00F97099">
        <w:rPr>
          <w:rFonts w:asciiTheme="majorHAnsi" w:hAnsiTheme="majorHAnsi"/>
          <w:spacing w:val="37"/>
          <w:sz w:val="24"/>
          <w:szCs w:val="24"/>
        </w:rPr>
        <w:t xml:space="preserve"> </w:t>
      </w:r>
      <w:r w:rsidRPr="00F97099">
        <w:rPr>
          <w:rFonts w:asciiTheme="majorHAnsi" w:hAnsiTheme="majorHAnsi"/>
          <w:spacing w:val="-1"/>
          <w:sz w:val="24"/>
          <w:szCs w:val="24"/>
        </w:rPr>
        <w:t>cantoneira</w:t>
      </w:r>
      <w:r w:rsidRPr="00F97099">
        <w:rPr>
          <w:rFonts w:asciiTheme="majorHAnsi" w:hAnsiTheme="majorHAnsi"/>
          <w:spacing w:val="34"/>
          <w:sz w:val="24"/>
          <w:szCs w:val="24"/>
        </w:rPr>
        <w:t xml:space="preserve"> </w:t>
      </w:r>
      <w:r w:rsidRPr="00F97099">
        <w:rPr>
          <w:rFonts w:asciiTheme="majorHAnsi" w:hAnsiTheme="majorHAnsi"/>
          <w:spacing w:val="-1"/>
          <w:sz w:val="24"/>
          <w:szCs w:val="24"/>
        </w:rPr>
        <w:t>perfurada</w:t>
      </w:r>
      <w:r w:rsidRPr="00F97099">
        <w:rPr>
          <w:rFonts w:asciiTheme="majorHAnsi" w:hAnsiTheme="majorHAnsi"/>
          <w:spacing w:val="34"/>
          <w:sz w:val="24"/>
          <w:szCs w:val="24"/>
        </w:rPr>
        <w:t xml:space="preserve"> </w:t>
      </w:r>
      <w:r w:rsidRPr="00F97099">
        <w:rPr>
          <w:rFonts w:asciiTheme="majorHAnsi" w:hAnsiTheme="majorHAnsi"/>
          <w:spacing w:val="-1"/>
          <w:sz w:val="24"/>
          <w:szCs w:val="24"/>
        </w:rPr>
        <w:t>em</w:t>
      </w:r>
      <w:r w:rsidRPr="00F97099">
        <w:rPr>
          <w:rFonts w:asciiTheme="majorHAnsi" w:hAnsiTheme="majorHAnsi"/>
          <w:spacing w:val="35"/>
          <w:sz w:val="24"/>
          <w:szCs w:val="24"/>
        </w:rPr>
        <w:t xml:space="preserve"> </w:t>
      </w:r>
      <w:r w:rsidRPr="00F97099">
        <w:rPr>
          <w:rFonts w:asciiTheme="majorHAnsi" w:hAnsiTheme="majorHAnsi"/>
          <w:spacing w:val="-1"/>
          <w:sz w:val="24"/>
          <w:szCs w:val="24"/>
        </w:rPr>
        <w:t>aço</w:t>
      </w:r>
      <w:r w:rsidRPr="00F97099">
        <w:rPr>
          <w:rFonts w:asciiTheme="majorHAnsi" w:hAnsiTheme="majorHAnsi"/>
          <w:spacing w:val="34"/>
          <w:sz w:val="24"/>
          <w:szCs w:val="24"/>
        </w:rPr>
        <w:t xml:space="preserve"> </w:t>
      </w:r>
      <w:r w:rsidRPr="00F97099">
        <w:rPr>
          <w:rFonts w:asciiTheme="majorHAnsi" w:hAnsiTheme="majorHAnsi"/>
          <w:spacing w:val="-1"/>
          <w:sz w:val="24"/>
          <w:szCs w:val="24"/>
        </w:rPr>
        <w:t>galvanizado</w:t>
      </w:r>
      <w:r w:rsidRPr="00F97099">
        <w:rPr>
          <w:rFonts w:asciiTheme="majorHAnsi" w:hAnsiTheme="majorHAnsi"/>
          <w:spacing w:val="36"/>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55"/>
          <w:sz w:val="24"/>
          <w:szCs w:val="24"/>
        </w:rPr>
        <w:t xml:space="preserve"> </w:t>
      </w:r>
      <w:r w:rsidRPr="00F97099">
        <w:rPr>
          <w:rFonts w:asciiTheme="majorHAnsi" w:hAnsiTheme="majorHAnsi"/>
          <w:spacing w:val="-1"/>
          <w:sz w:val="24"/>
          <w:szCs w:val="24"/>
        </w:rPr>
        <w:t>2,3x2,3cm</w:t>
      </w:r>
      <w:r w:rsidRPr="00F97099">
        <w:rPr>
          <w:rFonts w:asciiTheme="majorHAnsi" w:hAnsiTheme="majorHAnsi"/>
          <w:spacing w:val="52"/>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50"/>
          <w:sz w:val="24"/>
          <w:szCs w:val="24"/>
        </w:rPr>
        <w:t xml:space="preserve"> </w:t>
      </w:r>
      <w:r w:rsidRPr="00F97099">
        <w:rPr>
          <w:rFonts w:asciiTheme="majorHAnsi" w:hAnsiTheme="majorHAnsi"/>
          <w:spacing w:val="-1"/>
          <w:sz w:val="24"/>
          <w:szCs w:val="24"/>
        </w:rPr>
        <w:t>0,50mm</w:t>
      </w:r>
      <w:r w:rsidRPr="00F97099">
        <w:rPr>
          <w:rFonts w:asciiTheme="majorHAnsi" w:hAnsiTheme="majorHAnsi"/>
          <w:spacing w:val="51"/>
          <w:sz w:val="24"/>
          <w:szCs w:val="24"/>
        </w:rPr>
        <w:t xml:space="preserve"> </w:t>
      </w:r>
      <w:r w:rsidRPr="00F97099">
        <w:rPr>
          <w:rFonts w:asciiTheme="majorHAnsi" w:hAnsiTheme="majorHAnsi"/>
          <w:spacing w:val="-1"/>
          <w:sz w:val="24"/>
          <w:szCs w:val="24"/>
        </w:rPr>
        <w:t>colada.</w:t>
      </w:r>
      <w:r w:rsidRPr="00F97099">
        <w:rPr>
          <w:rFonts w:asciiTheme="majorHAnsi" w:hAnsiTheme="majorHAnsi"/>
          <w:spacing w:val="53"/>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49"/>
          <w:sz w:val="24"/>
          <w:szCs w:val="24"/>
        </w:rPr>
        <w:t xml:space="preserve"> </w:t>
      </w:r>
      <w:r w:rsidRPr="00F97099">
        <w:rPr>
          <w:rFonts w:asciiTheme="majorHAnsi" w:hAnsiTheme="majorHAnsi"/>
          <w:sz w:val="24"/>
          <w:szCs w:val="24"/>
        </w:rPr>
        <w:t>a</w:t>
      </w:r>
      <w:r w:rsidRPr="00F97099">
        <w:rPr>
          <w:rFonts w:asciiTheme="majorHAnsi" w:hAnsiTheme="majorHAnsi"/>
          <w:spacing w:val="52"/>
          <w:sz w:val="24"/>
          <w:szCs w:val="24"/>
        </w:rPr>
        <w:t xml:space="preserve"> </w:t>
      </w:r>
      <w:r w:rsidRPr="00F97099">
        <w:rPr>
          <w:rFonts w:asciiTheme="majorHAnsi" w:hAnsiTheme="majorHAnsi"/>
          <w:spacing w:val="-1"/>
          <w:sz w:val="24"/>
          <w:szCs w:val="24"/>
        </w:rPr>
        <w:t>cantoneira</w:t>
      </w:r>
      <w:r w:rsidRPr="00F97099">
        <w:rPr>
          <w:rFonts w:asciiTheme="majorHAnsi" w:hAnsiTheme="majorHAnsi"/>
          <w:spacing w:val="52"/>
          <w:sz w:val="24"/>
          <w:szCs w:val="24"/>
        </w:rPr>
        <w:t xml:space="preserve"> </w:t>
      </w:r>
      <w:r w:rsidRPr="00F97099">
        <w:rPr>
          <w:rFonts w:asciiTheme="majorHAnsi" w:hAnsiTheme="majorHAnsi"/>
          <w:spacing w:val="-1"/>
          <w:sz w:val="24"/>
          <w:szCs w:val="24"/>
        </w:rPr>
        <w:t>deve</w:t>
      </w:r>
      <w:r w:rsidRPr="00F97099">
        <w:rPr>
          <w:rFonts w:asciiTheme="majorHAnsi" w:hAnsiTheme="majorHAnsi"/>
          <w:spacing w:val="52"/>
          <w:sz w:val="24"/>
          <w:szCs w:val="24"/>
        </w:rPr>
        <w:t xml:space="preserve"> </w:t>
      </w:r>
      <w:r w:rsidRPr="00F97099">
        <w:rPr>
          <w:rFonts w:asciiTheme="majorHAnsi" w:hAnsiTheme="majorHAnsi"/>
          <w:spacing w:val="-1"/>
          <w:sz w:val="24"/>
          <w:szCs w:val="24"/>
        </w:rPr>
        <w:t>ser</w:t>
      </w:r>
      <w:r w:rsidRPr="00F97099">
        <w:rPr>
          <w:rFonts w:asciiTheme="majorHAnsi" w:hAnsiTheme="majorHAnsi"/>
          <w:spacing w:val="50"/>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54"/>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rejuntamento.</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13"/>
          <w:sz w:val="24"/>
          <w:szCs w:val="24"/>
        </w:rPr>
        <w:t xml:space="preserve"> </w:t>
      </w:r>
      <w:r w:rsidRPr="00F97099">
        <w:rPr>
          <w:rFonts w:asciiTheme="majorHAnsi" w:hAnsiTheme="majorHAnsi"/>
          <w:spacing w:val="-1"/>
          <w:sz w:val="24"/>
          <w:szCs w:val="24"/>
        </w:rPr>
        <w:t>ou</w:t>
      </w:r>
      <w:r w:rsidRPr="00F97099">
        <w:rPr>
          <w:rFonts w:asciiTheme="majorHAnsi" w:hAnsiTheme="majorHAnsi"/>
          <w:spacing w:val="9"/>
          <w:sz w:val="24"/>
          <w:szCs w:val="24"/>
        </w:rPr>
        <w:t xml:space="preserve"> </w:t>
      </w:r>
      <w:r w:rsidRPr="00F97099">
        <w:rPr>
          <w:rFonts w:asciiTheme="majorHAnsi" w:hAnsiTheme="majorHAnsi"/>
          <w:spacing w:val="-1"/>
          <w:sz w:val="24"/>
          <w:szCs w:val="24"/>
        </w:rPr>
        <w:t>consolidação,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lixar</w:t>
      </w:r>
      <w:r w:rsidRPr="00F97099">
        <w:rPr>
          <w:rFonts w:asciiTheme="majorHAnsi" w:hAnsiTheme="majorHAnsi"/>
          <w:spacing w:val="14"/>
          <w:sz w:val="24"/>
          <w:szCs w:val="24"/>
        </w:rPr>
        <w:t xml:space="preserve"> </w:t>
      </w:r>
      <w:r w:rsidRPr="00F97099">
        <w:rPr>
          <w:rFonts w:asciiTheme="majorHAnsi" w:hAnsiTheme="majorHAnsi"/>
          <w:spacing w:val="-1"/>
          <w:sz w:val="24"/>
          <w:szCs w:val="24"/>
        </w:rPr>
        <w:t>ou</w:t>
      </w:r>
      <w:r w:rsidRPr="00F97099">
        <w:rPr>
          <w:rFonts w:asciiTheme="majorHAnsi" w:hAnsiTheme="majorHAnsi"/>
          <w:spacing w:val="10"/>
          <w:sz w:val="24"/>
          <w:szCs w:val="24"/>
        </w:rPr>
        <w:t xml:space="preserve"> </w:t>
      </w:r>
      <w:r w:rsidRPr="00F97099">
        <w:rPr>
          <w:rFonts w:asciiTheme="majorHAnsi" w:hAnsiTheme="majorHAnsi"/>
          <w:spacing w:val="-1"/>
          <w:sz w:val="24"/>
          <w:szCs w:val="24"/>
        </w:rPr>
        <w:t>esfregar</w:t>
      </w:r>
      <w:r w:rsidRPr="00F97099">
        <w:rPr>
          <w:rFonts w:asciiTheme="majorHAnsi" w:hAnsiTheme="majorHAnsi"/>
          <w:spacing w:val="12"/>
          <w:sz w:val="24"/>
          <w:szCs w:val="24"/>
        </w:rPr>
        <w:t xml:space="preserve"> </w:t>
      </w:r>
      <w:r w:rsidRPr="00F97099">
        <w:rPr>
          <w:rFonts w:asciiTheme="majorHAnsi" w:hAnsiTheme="majorHAnsi"/>
          <w:spacing w:val="-1"/>
          <w:sz w:val="24"/>
          <w:szCs w:val="24"/>
        </w:rPr>
        <w:t>as</w:t>
      </w:r>
      <w:r w:rsidRPr="00F97099">
        <w:rPr>
          <w:rFonts w:asciiTheme="majorHAnsi" w:hAnsiTheme="majorHAnsi"/>
          <w:spacing w:val="10"/>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10"/>
          <w:sz w:val="24"/>
          <w:szCs w:val="24"/>
        </w:rPr>
        <w:t xml:space="preserve"> </w:t>
      </w:r>
      <w:r w:rsidRPr="00F97099">
        <w:rPr>
          <w:rFonts w:asciiTheme="majorHAnsi" w:hAnsiTheme="majorHAnsi"/>
          <w:spacing w:val="-1"/>
          <w:sz w:val="24"/>
          <w:szCs w:val="24"/>
        </w:rPr>
        <w:t>bordas</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eliminando</w:t>
      </w:r>
      <w:r w:rsidRPr="00F97099">
        <w:rPr>
          <w:rFonts w:asciiTheme="majorHAnsi" w:hAnsiTheme="majorHAnsi"/>
          <w:spacing w:val="11"/>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salientes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excesso</w:t>
      </w:r>
      <w:r w:rsidRPr="00F97099">
        <w:rPr>
          <w:rFonts w:asciiTheme="majorHAnsi" w:hAnsiTheme="majorHAnsi"/>
          <w:spacing w:val="2"/>
          <w:sz w:val="24"/>
          <w:szCs w:val="24"/>
        </w:rPr>
        <w:t xml:space="preserve"> </w:t>
      </w:r>
      <w:r w:rsidRPr="00F97099">
        <w:rPr>
          <w:rFonts w:asciiTheme="majorHAnsi" w:hAnsiTheme="majorHAnsi"/>
          <w:spacing w:val="-1"/>
          <w:sz w:val="24"/>
          <w:szCs w:val="24"/>
        </w:rPr>
        <w:t>de composto,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modo</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produzir</w:t>
      </w:r>
      <w:r w:rsidRPr="00F97099">
        <w:rPr>
          <w:rFonts w:asciiTheme="majorHAnsi" w:hAnsiTheme="majorHAnsi"/>
          <w:spacing w:val="1"/>
          <w:sz w:val="24"/>
          <w:szCs w:val="24"/>
        </w:rPr>
        <w:t xml:space="preserve"> </w:t>
      </w:r>
      <w:r w:rsidRPr="00F97099">
        <w:rPr>
          <w:rFonts w:asciiTheme="majorHAnsi" w:hAnsiTheme="majorHAnsi"/>
          <w:spacing w:val="-1"/>
          <w:sz w:val="24"/>
          <w:szCs w:val="24"/>
        </w:rPr>
        <w:t>uma superfície</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acabamento lisa.</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Fazer</w:t>
      </w:r>
      <w:r w:rsidRPr="00F97099">
        <w:rPr>
          <w:rFonts w:asciiTheme="majorHAnsi" w:hAnsiTheme="majorHAnsi"/>
          <w:spacing w:val="1"/>
          <w:sz w:val="24"/>
          <w:szCs w:val="24"/>
        </w:rPr>
        <w:t xml:space="preserve"> </w:t>
      </w:r>
      <w:r w:rsidRPr="00F97099">
        <w:rPr>
          <w:rFonts w:asciiTheme="majorHAnsi" w:hAnsiTheme="majorHAnsi"/>
          <w:spacing w:val="-1"/>
          <w:sz w:val="24"/>
          <w:szCs w:val="24"/>
        </w:rPr>
        <w:t>ranhuras</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pacing w:val="60"/>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2"/>
          <w:sz w:val="24"/>
          <w:szCs w:val="24"/>
        </w:rPr>
        <w:t xml:space="preserve"> </w:t>
      </w:r>
      <w:r w:rsidRPr="00F97099">
        <w:rPr>
          <w:rFonts w:asciiTheme="majorHAnsi" w:hAnsiTheme="majorHAnsi"/>
          <w:spacing w:val="-1"/>
          <w:sz w:val="24"/>
          <w:szCs w:val="24"/>
        </w:rPr>
        <w:t>adjacentes,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Pr="00F97099">
        <w:rPr>
          <w:rFonts w:asciiTheme="majorHAnsi" w:hAnsiTheme="majorHAnsi"/>
          <w:spacing w:val="-1"/>
          <w:sz w:val="24"/>
          <w:szCs w:val="24"/>
        </w:rPr>
        <w:t>modo</w:t>
      </w:r>
      <w:r w:rsidRPr="00F97099">
        <w:rPr>
          <w:rFonts w:asciiTheme="majorHAnsi" w:hAnsiTheme="majorHAnsi"/>
          <w:spacing w:val="59"/>
          <w:sz w:val="24"/>
          <w:szCs w:val="24"/>
        </w:rPr>
        <w:t xml:space="preserve"> </w:t>
      </w:r>
      <w:r w:rsidRPr="00F97099">
        <w:rPr>
          <w:rFonts w:asciiTheme="majorHAnsi" w:hAnsiTheme="majorHAnsi"/>
          <w:spacing w:val="-1"/>
          <w:sz w:val="24"/>
          <w:szCs w:val="24"/>
        </w:rPr>
        <w:t>que</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pacing w:val="60"/>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51"/>
          <w:sz w:val="24"/>
          <w:szCs w:val="24"/>
        </w:rPr>
        <w:t xml:space="preserve"> </w:t>
      </w:r>
      <w:r w:rsidRPr="00F97099">
        <w:rPr>
          <w:rFonts w:asciiTheme="majorHAnsi" w:hAnsiTheme="majorHAnsi"/>
          <w:spacing w:val="-1"/>
          <w:sz w:val="24"/>
          <w:szCs w:val="24"/>
        </w:rPr>
        <w:t>irregularidades</w:t>
      </w:r>
      <w:r w:rsidRPr="00F97099">
        <w:rPr>
          <w:rFonts w:asciiTheme="majorHAnsi" w:hAnsiTheme="majorHAnsi"/>
          <w:spacing w:val="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5"/>
          <w:sz w:val="24"/>
          <w:szCs w:val="24"/>
        </w:rPr>
        <w:t xml:space="preserve"> </w:t>
      </w:r>
      <w:r w:rsidRPr="00F97099">
        <w:rPr>
          <w:rFonts w:asciiTheme="majorHAnsi" w:hAnsiTheme="majorHAnsi"/>
          <w:spacing w:val="-1"/>
          <w:sz w:val="24"/>
          <w:szCs w:val="24"/>
        </w:rPr>
        <w:t>maiores</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4"/>
          <w:sz w:val="24"/>
          <w:szCs w:val="24"/>
        </w:rPr>
        <w:t xml:space="preserve"> </w:t>
      </w:r>
      <w:r w:rsidRPr="00F97099">
        <w:rPr>
          <w:rFonts w:asciiTheme="majorHAnsi" w:hAnsiTheme="majorHAnsi"/>
          <w:spacing w:val="-1"/>
          <w:sz w:val="24"/>
          <w:szCs w:val="24"/>
        </w:rPr>
        <w:t>1 mm</w:t>
      </w:r>
      <w:r w:rsidRPr="00F97099">
        <w:rPr>
          <w:rFonts w:asciiTheme="majorHAnsi" w:hAnsiTheme="majorHAnsi"/>
          <w:spacing w:val="5"/>
          <w:sz w:val="24"/>
          <w:szCs w:val="24"/>
        </w:rPr>
        <w:t xml:space="preserve"> </w:t>
      </w:r>
      <w:r w:rsidRPr="00F97099">
        <w:rPr>
          <w:rFonts w:asciiTheme="majorHAnsi" w:hAnsiTheme="majorHAnsi"/>
          <w:spacing w:val="-2"/>
          <w:sz w:val="24"/>
          <w:szCs w:val="24"/>
        </w:rPr>
        <w:t>em</w:t>
      </w:r>
      <w:r w:rsidRPr="00F97099">
        <w:rPr>
          <w:rFonts w:asciiTheme="majorHAnsi" w:hAnsiTheme="majorHAnsi"/>
          <w:spacing w:val="5"/>
          <w:sz w:val="24"/>
          <w:szCs w:val="24"/>
        </w:rPr>
        <w:t xml:space="preserve"> </w:t>
      </w:r>
      <w:r w:rsidRPr="00F97099">
        <w:rPr>
          <w:rFonts w:asciiTheme="majorHAnsi" w:hAnsiTheme="majorHAnsi"/>
          <w:spacing w:val="-1"/>
          <w:sz w:val="24"/>
          <w:szCs w:val="24"/>
        </w:rPr>
        <w:t>30cm.</w:t>
      </w:r>
      <w:r w:rsidRPr="00F97099">
        <w:rPr>
          <w:rFonts w:asciiTheme="majorHAnsi" w:hAnsiTheme="majorHAnsi"/>
          <w:spacing w:val="3"/>
          <w:sz w:val="24"/>
          <w:szCs w:val="24"/>
        </w:rPr>
        <w:t xml:space="preserve"> </w:t>
      </w:r>
      <w:r w:rsidRPr="00F97099">
        <w:rPr>
          <w:rFonts w:asciiTheme="majorHAnsi" w:hAnsiTheme="majorHAnsi"/>
          <w:spacing w:val="-1"/>
          <w:sz w:val="24"/>
          <w:szCs w:val="24"/>
        </w:rPr>
        <w:t>Lixar</w:t>
      </w:r>
      <w:r w:rsidRPr="00F97099">
        <w:rPr>
          <w:rFonts w:asciiTheme="majorHAnsi" w:hAnsiTheme="majorHAnsi"/>
          <w:spacing w:val="7"/>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segunda</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terceira</w:t>
      </w:r>
      <w:r w:rsidRPr="00F97099">
        <w:rPr>
          <w:rFonts w:asciiTheme="majorHAnsi" w:hAnsiTheme="majorHAnsi"/>
          <w:spacing w:val="4"/>
          <w:sz w:val="24"/>
          <w:szCs w:val="24"/>
        </w:rPr>
        <w:t xml:space="preserve"> </w:t>
      </w:r>
      <w:r w:rsidRPr="00F97099">
        <w:rPr>
          <w:rFonts w:asciiTheme="majorHAnsi" w:hAnsiTheme="majorHAnsi"/>
          <w:spacing w:val="-1"/>
          <w:sz w:val="24"/>
          <w:szCs w:val="24"/>
        </w:rPr>
        <w:t>aplicações</w:t>
      </w:r>
      <w:r w:rsidRPr="00F97099">
        <w:rPr>
          <w:rFonts w:asciiTheme="majorHAnsi" w:hAnsiTheme="majorHAnsi"/>
          <w:spacing w:val="53"/>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
          <w:sz w:val="24"/>
          <w:szCs w:val="24"/>
        </w:rPr>
        <w:t xml:space="preserve"> </w:t>
      </w:r>
      <w:r w:rsidRPr="00F97099">
        <w:rPr>
          <w:rFonts w:asciiTheme="majorHAnsi" w:hAnsiTheme="majorHAnsi"/>
          <w:spacing w:val="-1"/>
          <w:sz w:val="24"/>
          <w:szCs w:val="24"/>
        </w:rPr>
        <w:t>junção.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Tomar</w:t>
      </w:r>
      <w:r w:rsidRPr="00F97099">
        <w:rPr>
          <w:rFonts w:asciiTheme="majorHAnsi" w:hAnsiTheme="majorHAnsi"/>
          <w:spacing w:val="3"/>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
          <w:sz w:val="24"/>
          <w:szCs w:val="24"/>
        </w:rPr>
        <w:t xml:space="preserve"> </w:t>
      </w:r>
      <w:r w:rsidRPr="00F97099">
        <w:rPr>
          <w:rFonts w:asciiTheme="majorHAnsi" w:hAnsiTheme="majorHAnsi"/>
          <w:spacing w:val="-1"/>
          <w:sz w:val="24"/>
          <w:szCs w:val="24"/>
        </w:rPr>
        <w:t>levantar</w:t>
      </w:r>
      <w:r w:rsidRPr="00F97099">
        <w:rPr>
          <w:rFonts w:asciiTheme="majorHAnsi" w:hAnsiTheme="majorHAnsi"/>
          <w:spacing w:val="2"/>
          <w:sz w:val="24"/>
          <w:szCs w:val="24"/>
        </w:rPr>
        <w:t xml:space="preserve"> </w:t>
      </w:r>
      <w:r w:rsidRPr="00F97099">
        <w:rPr>
          <w:rFonts w:asciiTheme="majorHAnsi" w:hAnsiTheme="majorHAnsi"/>
          <w:spacing w:val="-1"/>
          <w:sz w:val="24"/>
          <w:szCs w:val="24"/>
        </w:rPr>
        <w:t>felpas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papel</w:t>
      </w:r>
      <w:r w:rsidRPr="00F97099">
        <w:rPr>
          <w:rFonts w:asciiTheme="majorHAnsi" w:hAnsiTheme="majorHAnsi"/>
          <w:spacing w:val="2"/>
          <w:sz w:val="24"/>
          <w:szCs w:val="24"/>
        </w:rPr>
        <w:t xml:space="preserve"> </w:t>
      </w:r>
      <w:r w:rsidRPr="00F97099">
        <w:rPr>
          <w:rFonts w:asciiTheme="majorHAnsi" w:hAnsiTheme="majorHAnsi"/>
          <w:spacing w:val="-1"/>
          <w:sz w:val="24"/>
          <w:szCs w:val="24"/>
        </w:rPr>
        <w:t>ao</w:t>
      </w:r>
      <w:r w:rsidRPr="00F97099">
        <w:rPr>
          <w:rFonts w:asciiTheme="majorHAnsi" w:hAnsiTheme="majorHAnsi"/>
          <w:spacing w:val="4"/>
          <w:sz w:val="24"/>
          <w:szCs w:val="24"/>
        </w:rPr>
        <w:t xml:space="preserve"> </w:t>
      </w:r>
      <w:r w:rsidRPr="00F97099">
        <w:rPr>
          <w:rFonts w:asciiTheme="majorHAnsi" w:hAnsiTheme="majorHAnsi"/>
          <w:spacing w:val="-1"/>
          <w:sz w:val="24"/>
          <w:szCs w:val="24"/>
        </w:rPr>
        <w:t>lixar.</w:t>
      </w:r>
      <w:r w:rsidRPr="00F97099">
        <w:rPr>
          <w:rFonts w:asciiTheme="majorHAnsi" w:hAnsiTheme="majorHAnsi"/>
          <w:spacing w:val="4"/>
          <w:sz w:val="24"/>
          <w:szCs w:val="24"/>
        </w:rPr>
        <w:t xml:space="preserve"> </w:t>
      </w:r>
      <w:r w:rsidRPr="00F97099">
        <w:rPr>
          <w:rFonts w:asciiTheme="majorHAnsi" w:hAnsiTheme="majorHAnsi"/>
          <w:spacing w:val="-1"/>
          <w:sz w:val="24"/>
          <w:szCs w:val="24"/>
        </w:rPr>
        <w:t>Preparar</w:t>
      </w:r>
      <w:r w:rsidRPr="00F97099">
        <w:rPr>
          <w:rFonts w:asciiTheme="majorHAnsi" w:hAnsiTheme="majorHAnsi"/>
          <w:spacing w:val="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pacing w:val="-1"/>
          <w:sz w:val="24"/>
          <w:szCs w:val="24"/>
        </w:rPr>
        <w:t>pintura.</w:t>
      </w:r>
    </w:p>
    <w:p w:rsidR="00603ACE" w:rsidRPr="00F97099" w:rsidRDefault="00603ACE" w:rsidP="0080695D">
      <w:pPr>
        <w:pStyle w:val="Corpodetexto"/>
        <w:kinsoku w:val="0"/>
        <w:overflowPunct w:val="0"/>
        <w:spacing w:before="0"/>
        <w:ind w:left="0" w:firstLine="567"/>
        <w:rPr>
          <w:rFonts w:asciiTheme="majorHAnsi" w:hAnsiTheme="majorHAnsi"/>
          <w:sz w:val="24"/>
          <w:szCs w:val="24"/>
        </w:rPr>
      </w:pPr>
    </w:p>
    <w:p w:rsidR="002E5656" w:rsidRPr="00F97099" w:rsidRDefault="00603AC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OBS: </w:t>
      </w:r>
      <w:r w:rsidR="00665F4F" w:rsidRPr="00F97099">
        <w:rPr>
          <w:rFonts w:asciiTheme="majorHAnsi" w:hAnsiTheme="majorHAnsi"/>
          <w:sz w:val="24"/>
          <w:szCs w:val="24"/>
        </w:rPr>
        <w:t>NOS AMBIENTES EM QUE NÃO HÁ PRESENÇA DE LAJE, A FIXAÇÃO DA ESTRUTURA METÁLICA DO FORRO EM GESSO, DEVERÁ SER FEITA NOS CAIBROS METÁLICOS NA ESTRUTURA DA COBERTURA METÁLICA.</w:t>
      </w:r>
    </w:p>
    <w:p w:rsidR="00665F4F" w:rsidRPr="00F97099" w:rsidRDefault="00665F4F" w:rsidP="0080695D">
      <w:pPr>
        <w:pStyle w:val="Corpodetexto"/>
        <w:kinsoku w:val="0"/>
        <w:overflowPunct w:val="0"/>
        <w:spacing w:before="0"/>
        <w:ind w:left="0" w:firstLine="567"/>
        <w:rPr>
          <w:rFonts w:asciiTheme="majorHAnsi" w:hAnsiTheme="majorHAnsi"/>
          <w:sz w:val="24"/>
          <w:szCs w:val="24"/>
        </w:rPr>
      </w:pPr>
    </w:p>
    <w:p w:rsidR="00776AEB" w:rsidRPr="00B611FC" w:rsidRDefault="00776AEB" w:rsidP="00B611FC">
      <w:pPr>
        <w:pStyle w:val="Ttulo2"/>
        <w:rPr>
          <w:rFonts w:asciiTheme="majorHAnsi" w:hAnsiTheme="majorHAnsi"/>
          <w:bCs w:val="0"/>
        </w:rPr>
      </w:pPr>
      <w:bookmarkStart w:id="77" w:name="3.5._COBERTURAS_E_PROTEÇÕES"/>
      <w:bookmarkStart w:id="78" w:name="_Toc429648233"/>
      <w:bookmarkEnd w:id="77"/>
      <w:r w:rsidRPr="00B611FC">
        <w:rPr>
          <w:rFonts w:asciiTheme="majorHAnsi" w:hAnsiTheme="majorHAnsi"/>
          <w:spacing w:val="-1"/>
        </w:rPr>
        <w:t>COBERTURAS</w:t>
      </w:r>
      <w:r w:rsidRPr="00B611FC">
        <w:rPr>
          <w:rFonts w:asciiTheme="majorHAnsi" w:hAnsiTheme="majorHAnsi"/>
          <w:spacing w:val="-7"/>
        </w:rPr>
        <w:t xml:space="preserve"> </w:t>
      </w:r>
      <w:r w:rsidRPr="00B611FC">
        <w:rPr>
          <w:rFonts w:asciiTheme="majorHAnsi" w:hAnsiTheme="majorHAnsi"/>
        </w:rPr>
        <w:t>E</w:t>
      </w:r>
      <w:r w:rsidRPr="00B611FC">
        <w:rPr>
          <w:rFonts w:asciiTheme="majorHAnsi" w:hAnsiTheme="majorHAnsi"/>
          <w:spacing w:val="-9"/>
        </w:rPr>
        <w:t xml:space="preserve"> </w:t>
      </w:r>
      <w:r w:rsidRPr="00B611FC">
        <w:rPr>
          <w:rFonts w:asciiTheme="majorHAnsi" w:hAnsiTheme="majorHAnsi"/>
          <w:spacing w:val="-1"/>
        </w:rPr>
        <w:t>PROTEÇÕES</w:t>
      </w:r>
      <w:bookmarkEnd w:id="7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Condições</w:t>
      </w:r>
      <w:r w:rsidRPr="00F97099">
        <w:rPr>
          <w:rFonts w:asciiTheme="majorHAnsi" w:hAnsiTheme="majorHAnsi" w:cs="Arial"/>
          <w:b/>
          <w:bCs/>
          <w:spacing w:val="-7"/>
        </w:rPr>
        <w:t xml:space="preserve"> </w:t>
      </w:r>
      <w:r w:rsidRPr="00F97099">
        <w:rPr>
          <w:rFonts w:asciiTheme="majorHAnsi" w:hAnsiTheme="majorHAnsi" w:cs="Arial"/>
          <w:b/>
          <w:bCs/>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pacing w:val="-1"/>
          <w:sz w:val="24"/>
          <w:szCs w:val="24"/>
        </w:rPr>
        <w:t>esta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6"/>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os</w:t>
      </w:r>
      <w:r w:rsidRPr="00F97099">
        <w:rPr>
          <w:rFonts w:asciiTheme="majorHAnsi" w:hAnsiTheme="majorHAnsi"/>
          <w:spacing w:val="25"/>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6"/>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4"/>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69"/>
          <w:sz w:val="24"/>
          <w:szCs w:val="24"/>
        </w:rPr>
        <w:t xml:space="preserve"> </w:t>
      </w:r>
      <w:r w:rsidRPr="00F97099">
        <w:rPr>
          <w:rFonts w:asciiTheme="majorHAnsi" w:hAnsiTheme="majorHAnsi"/>
          <w:spacing w:val="-1"/>
          <w:sz w:val="24"/>
          <w:szCs w:val="24"/>
        </w:rPr>
        <w:t>dos</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3"/>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16"/>
          <w:sz w:val="24"/>
          <w:szCs w:val="24"/>
        </w:rPr>
        <w:t xml:space="preserve"> </w:t>
      </w:r>
      <w:r w:rsidRPr="00F97099">
        <w:rPr>
          <w:rFonts w:asciiTheme="majorHAnsi" w:hAnsiTheme="majorHAnsi"/>
          <w:spacing w:val="-1"/>
          <w:sz w:val="24"/>
          <w:szCs w:val="24"/>
        </w:rPr>
        <w:t>no</w:t>
      </w:r>
      <w:r w:rsidRPr="00F97099">
        <w:rPr>
          <w:rFonts w:asciiTheme="majorHAnsi" w:hAnsiTheme="majorHAnsi"/>
          <w:spacing w:val="15"/>
          <w:sz w:val="24"/>
          <w:szCs w:val="24"/>
        </w:rPr>
        <w:t xml:space="preserve"> </w:t>
      </w:r>
      <w:r w:rsidRPr="00F97099">
        <w:rPr>
          <w:rFonts w:asciiTheme="majorHAnsi" w:hAnsiTheme="majorHAnsi"/>
          <w:spacing w:val="-1"/>
          <w:sz w:val="24"/>
          <w:szCs w:val="24"/>
        </w:rPr>
        <w:t>item</w:t>
      </w:r>
      <w:r w:rsidRPr="00F97099">
        <w:rPr>
          <w:rFonts w:asciiTheme="majorHAnsi" w:hAnsiTheme="majorHAnsi"/>
          <w:spacing w:val="14"/>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13"/>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cumpridas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13"/>
          <w:sz w:val="24"/>
          <w:szCs w:val="24"/>
        </w:rPr>
        <w:t xml:space="preserve"> </w:t>
      </w:r>
      <w:r w:rsidRPr="00F97099">
        <w:rPr>
          <w:rFonts w:asciiTheme="majorHAnsi" w:hAnsiTheme="majorHAnsi"/>
          <w:spacing w:val="-1"/>
          <w:sz w:val="24"/>
          <w:szCs w:val="24"/>
        </w:rPr>
        <w:t>as</w:t>
      </w:r>
      <w:r w:rsidRPr="00F97099">
        <w:rPr>
          <w:rFonts w:asciiTheme="majorHAnsi" w:hAnsiTheme="majorHAnsi"/>
          <w:spacing w:val="63"/>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da </w:t>
      </w:r>
      <w:r w:rsidRPr="00F97099">
        <w:rPr>
          <w:rFonts w:asciiTheme="majorHAnsi" w:hAnsiTheme="majorHAnsi"/>
          <w:spacing w:val="-2"/>
          <w:sz w:val="24"/>
          <w:szCs w:val="24"/>
        </w:rPr>
        <w:t>ABNT</w:t>
      </w:r>
      <w:r w:rsidRPr="00F97099">
        <w:rPr>
          <w:rFonts w:asciiTheme="majorHAnsi" w:hAnsiTheme="majorHAnsi"/>
          <w:sz w:val="24"/>
          <w:szCs w:val="24"/>
        </w:rPr>
        <w:t xml:space="preserve"> </w:t>
      </w:r>
      <w:r w:rsidRPr="00F97099">
        <w:rPr>
          <w:rFonts w:asciiTheme="majorHAnsi" w:hAnsiTheme="majorHAnsi"/>
          <w:spacing w:val="-1"/>
          <w:sz w:val="24"/>
          <w:szCs w:val="24"/>
        </w:rPr>
        <w:t>pertinentes 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49"/>
          <w:sz w:val="24"/>
          <w:szCs w:val="24"/>
        </w:rPr>
        <w:t xml:space="preserve"> </w:t>
      </w:r>
      <w:r w:rsidRPr="00F97099">
        <w:rPr>
          <w:rFonts w:asciiTheme="majorHAnsi" w:hAnsiTheme="majorHAnsi"/>
          <w:spacing w:val="-1"/>
          <w:sz w:val="24"/>
          <w:szCs w:val="24"/>
        </w:rPr>
        <w:t>do</w:t>
      </w:r>
      <w:r w:rsidRPr="00F97099">
        <w:rPr>
          <w:rFonts w:asciiTheme="majorHAnsi" w:hAnsiTheme="majorHAnsi"/>
          <w:spacing w:val="48"/>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49"/>
          <w:sz w:val="24"/>
          <w:szCs w:val="24"/>
        </w:rPr>
        <w:t xml:space="preserve"> </w:t>
      </w:r>
      <w:r w:rsidRPr="00F97099">
        <w:rPr>
          <w:rFonts w:asciiTheme="majorHAnsi" w:hAnsiTheme="majorHAnsi"/>
          <w:spacing w:val="-1"/>
          <w:sz w:val="24"/>
          <w:szCs w:val="24"/>
        </w:rPr>
        <w:t>da</w:t>
      </w:r>
      <w:r w:rsidRPr="00F97099">
        <w:rPr>
          <w:rFonts w:asciiTheme="majorHAnsi" w:hAnsiTheme="majorHAnsi"/>
          <w:spacing w:val="48"/>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dos</w:t>
      </w:r>
      <w:r w:rsidRPr="00F97099">
        <w:rPr>
          <w:rFonts w:asciiTheme="majorHAnsi" w:hAnsiTheme="majorHAnsi"/>
          <w:spacing w:val="50"/>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4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ser</w:t>
      </w:r>
      <w:r w:rsidRPr="00F97099">
        <w:rPr>
          <w:rFonts w:asciiTheme="majorHAnsi" w:hAnsiTheme="majorHAnsi"/>
          <w:spacing w:val="48"/>
          <w:sz w:val="24"/>
          <w:szCs w:val="24"/>
        </w:rPr>
        <w:t xml:space="preserve"> </w:t>
      </w:r>
      <w:r w:rsidRPr="00F97099">
        <w:rPr>
          <w:rFonts w:asciiTheme="majorHAnsi" w:hAnsiTheme="majorHAnsi"/>
          <w:spacing w:val="-1"/>
          <w:sz w:val="24"/>
          <w:szCs w:val="24"/>
        </w:rPr>
        <w:t>verificadas</w:t>
      </w:r>
      <w:r w:rsidRPr="00F97099">
        <w:rPr>
          <w:rFonts w:asciiTheme="majorHAnsi" w:hAnsiTheme="majorHAnsi"/>
          <w:spacing w:val="50"/>
          <w:sz w:val="24"/>
          <w:szCs w:val="24"/>
        </w:rPr>
        <w:t xml:space="preserve"> </w:t>
      </w:r>
      <w:r w:rsidRPr="00F97099">
        <w:rPr>
          <w:rFonts w:asciiTheme="majorHAnsi" w:hAnsiTheme="majorHAnsi"/>
          <w:spacing w:val="-1"/>
          <w:sz w:val="24"/>
          <w:szCs w:val="24"/>
        </w:rPr>
        <w:t>diretamente</w:t>
      </w:r>
      <w:r w:rsidRPr="00F97099">
        <w:rPr>
          <w:rFonts w:asciiTheme="majorHAnsi" w:hAnsiTheme="majorHAnsi"/>
          <w:spacing w:val="48"/>
          <w:sz w:val="24"/>
          <w:szCs w:val="24"/>
        </w:rPr>
        <w:t xml:space="preserve"> </w:t>
      </w:r>
      <w:r w:rsidRPr="00F97099">
        <w:rPr>
          <w:rFonts w:asciiTheme="majorHAnsi" w:hAnsiTheme="majorHAnsi"/>
          <w:spacing w:val="-1"/>
          <w:sz w:val="24"/>
          <w:szCs w:val="24"/>
        </w:rPr>
        <w:t>na</w:t>
      </w:r>
      <w:r w:rsidRPr="00F97099">
        <w:rPr>
          <w:rFonts w:asciiTheme="majorHAnsi" w:hAnsiTheme="majorHAnsi"/>
          <w:spacing w:val="49"/>
          <w:sz w:val="24"/>
          <w:szCs w:val="24"/>
        </w:rPr>
        <w:t xml:space="preserve"> </w:t>
      </w:r>
      <w:r w:rsidRPr="00F97099">
        <w:rPr>
          <w:rFonts w:asciiTheme="majorHAnsi" w:hAnsiTheme="majorHAnsi"/>
          <w:spacing w:val="-1"/>
          <w:sz w:val="24"/>
          <w:szCs w:val="24"/>
        </w:rPr>
        <w:t>obra</w:t>
      </w:r>
      <w:r w:rsidRPr="00F97099">
        <w:rPr>
          <w:rFonts w:asciiTheme="majorHAnsi" w:hAnsiTheme="majorHAnsi"/>
          <w:spacing w:val="48"/>
          <w:sz w:val="24"/>
          <w:szCs w:val="24"/>
        </w:rPr>
        <w:t xml:space="preserve"> </w:t>
      </w:r>
      <w:r w:rsidRPr="00F97099">
        <w:rPr>
          <w:rFonts w:asciiTheme="majorHAnsi" w:hAnsiTheme="majorHAnsi"/>
          <w:sz w:val="24"/>
          <w:szCs w:val="24"/>
        </w:rPr>
        <w:t>e</w:t>
      </w:r>
      <w:r w:rsidRPr="00F97099">
        <w:rPr>
          <w:rFonts w:asciiTheme="majorHAnsi" w:hAnsiTheme="majorHAnsi"/>
          <w:spacing w:val="47"/>
          <w:sz w:val="24"/>
          <w:szCs w:val="24"/>
        </w:rPr>
        <w:t xml:space="preserve"> </w:t>
      </w:r>
      <w:r w:rsidRPr="00F97099">
        <w:rPr>
          <w:rFonts w:asciiTheme="majorHAnsi" w:hAnsiTheme="majorHAnsi"/>
          <w:spacing w:val="-1"/>
          <w:sz w:val="24"/>
          <w:szCs w:val="24"/>
        </w:rPr>
        <w:t>sob</w:t>
      </w:r>
      <w:r w:rsidRPr="00F97099">
        <w:rPr>
          <w:rFonts w:asciiTheme="majorHAnsi" w:hAnsiTheme="majorHAnsi"/>
          <w:spacing w:val="67"/>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15"/>
          <w:sz w:val="24"/>
          <w:szCs w:val="24"/>
        </w:rPr>
        <w:t xml:space="preserve"> </w:t>
      </w:r>
      <w:r w:rsidRPr="00F97099">
        <w:rPr>
          <w:rFonts w:asciiTheme="majorHAnsi" w:hAnsiTheme="majorHAnsi"/>
          <w:spacing w:val="-1"/>
          <w:sz w:val="24"/>
          <w:szCs w:val="24"/>
        </w:rPr>
        <w:t>da</w:t>
      </w:r>
      <w:r w:rsidRPr="00F97099">
        <w:rPr>
          <w:rFonts w:asciiTheme="majorHAnsi" w:hAnsiTheme="majorHAnsi"/>
          <w:spacing w:val="1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12"/>
          <w:sz w:val="24"/>
          <w:szCs w:val="24"/>
        </w:rPr>
        <w:t xml:space="preserve"> </w:t>
      </w:r>
      <w:r w:rsidRPr="00F97099">
        <w:rPr>
          <w:rFonts w:asciiTheme="majorHAnsi" w:hAnsiTheme="majorHAnsi"/>
          <w:spacing w:val="-1"/>
          <w:sz w:val="24"/>
          <w:szCs w:val="24"/>
        </w:rPr>
        <w:t>as</w:t>
      </w:r>
      <w:r w:rsidRPr="00F97099">
        <w:rPr>
          <w:rFonts w:asciiTheme="majorHAnsi" w:hAnsiTheme="majorHAnsi"/>
          <w:spacing w:val="14"/>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13"/>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13"/>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posições</w:t>
      </w:r>
      <w:r w:rsidRPr="00F97099">
        <w:rPr>
          <w:rFonts w:asciiTheme="majorHAnsi" w:hAnsiTheme="majorHAnsi"/>
          <w:spacing w:val="14"/>
          <w:sz w:val="24"/>
          <w:szCs w:val="24"/>
        </w:rPr>
        <w:t xml:space="preserve"> </w:t>
      </w:r>
      <w:r w:rsidRPr="00F97099">
        <w:rPr>
          <w:rFonts w:asciiTheme="majorHAnsi" w:hAnsiTheme="majorHAnsi"/>
          <w:spacing w:val="-1"/>
          <w:sz w:val="24"/>
          <w:szCs w:val="24"/>
        </w:rPr>
        <w:t>do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destino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cada cobertura ou</w:t>
      </w:r>
      <w:r w:rsidRPr="00F97099">
        <w:rPr>
          <w:rFonts w:asciiTheme="majorHAnsi" w:hAnsiTheme="majorHAnsi"/>
          <w:sz w:val="24"/>
          <w:szCs w:val="24"/>
        </w:rPr>
        <w:t xml:space="preserve"> </w:t>
      </w:r>
      <w:r w:rsidRPr="00F97099">
        <w:rPr>
          <w:rFonts w:asciiTheme="majorHAnsi" w:hAnsiTheme="majorHAnsi"/>
          <w:spacing w:val="-1"/>
          <w:sz w:val="24"/>
          <w:szCs w:val="24"/>
        </w:rPr>
        <w:t>proteção.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5"/>
          <w:sz w:val="24"/>
          <w:szCs w:val="24"/>
        </w:rPr>
        <w:t xml:space="preserve"> </w:t>
      </w:r>
      <w:r w:rsidRPr="00F97099">
        <w:rPr>
          <w:rFonts w:asciiTheme="majorHAnsi" w:hAnsiTheme="majorHAnsi"/>
          <w:spacing w:val="-1"/>
          <w:sz w:val="24"/>
          <w:szCs w:val="24"/>
        </w:rPr>
        <w:t>telhas,</w:t>
      </w:r>
      <w:r w:rsidRPr="00F97099">
        <w:rPr>
          <w:rFonts w:asciiTheme="majorHAnsi" w:hAnsiTheme="majorHAnsi"/>
          <w:spacing w:val="6"/>
          <w:sz w:val="24"/>
          <w:szCs w:val="24"/>
        </w:rPr>
        <w:t xml:space="preserve"> </w:t>
      </w:r>
      <w:r w:rsidRPr="00F97099">
        <w:rPr>
          <w:rFonts w:asciiTheme="majorHAnsi" w:hAnsiTheme="majorHAnsi"/>
          <w:spacing w:val="-1"/>
          <w:sz w:val="24"/>
          <w:szCs w:val="24"/>
        </w:rPr>
        <w:t>assim</w:t>
      </w:r>
      <w:r w:rsidRPr="00F97099">
        <w:rPr>
          <w:rFonts w:asciiTheme="majorHAnsi" w:hAnsiTheme="majorHAnsi"/>
          <w:spacing w:val="7"/>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
          <w:sz w:val="24"/>
          <w:szCs w:val="24"/>
        </w:rPr>
        <w:t xml:space="preserve"> </w:t>
      </w:r>
      <w:r w:rsidRPr="00F97099">
        <w:rPr>
          <w:rFonts w:asciiTheme="majorHAnsi" w:hAnsiTheme="majorHAnsi"/>
          <w:spacing w:val="-1"/>
          <w:sz w:val="24"/>
          <w:szCs w:val="24"/>
        </w:rPr>
        <w:t>os</w:t>
      </w:r>
      <w:r w:rsidRPr="00F97099">
        <w:rPr>
          <w:rFonts w:asciiTheme="majorHAnsi" w:hAnsiTheme="majorHAnsi"/>
          <w:spacing w:val="6"/>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3"/>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7"/>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formatos</w:t>
      </w:r>
      <w:r w:rsidRPr="00F97099">
        <w:rPr>
          <w:rFonts w:asciiTheme="majorHAnsi" w:hAnsiTheme="majorHAnsi"/>
          <w:spacing w:val="71"/>
          <w:sz w:val="24"/>
          <w:szCs w:val="24"/>
        </w:rPr>
        <w:t xml:space="preserve"> </w:t>
      </w:r>
      <w:r w:rsidRPr="00F97099">
        <w:rPr>
          <w:rFonts w:asciiTheme="majorHAnsi" w:hAnsiTheme="majorHAnsi"/>
          <w:spacing w:val="-1"/>
          <w:sz w:val="24"/>
          <w:szCs w:val="24"/>
        </w:rPr>
        <w:t>adequados</w:t>
      </w:r>
      <w:r w:rsidRPr="00F97099">
        <w:rPr>
          <w:rFonts w:asciiTheme="majorHAnsi" w:hAnsiTheme="majorHAnsi"/>
          <w:spacing w:val="13"/>
          <w:sz w:val="24"/>
          <w:szCs w:val="24"/>
        </w:rPr>
        <w:t xml:space="preserve"> </w:t>
      </w:r>
      <w:r w:rsidRPr="00F97099">
        <w:rPr>
          <w:rFonts w:asciiTheme="majorHAnsi" w:hAnsiTheme="majorHAnsi"/>
          <w:sz w:val="24"/>
          <w:szCs w:val="24"/>
        </w:rPr>
        <w:t>à</w:t>
      </w:r>
      <w:r w:rsidRPr="00F97099">
        <w:rPr>
          <w:rFonts w:asciiTheme="majorHAnsi" w:hAnsiTheme="majorHAnsi"/>
          <w:spacing w:val="11"/>
          <w:sz w:val="24"/>
          <w:szCs w:val="24"/>
        </w:rPr>
        <w:t xml:space="preserve"> </w:t>
      </w:r>
      <w:r w:rsidRPr="00F97099">
        <w:rPr>
          <w:rFonts w:asciiTheme="majorHAnsi" w:hAnsiTheme="majorHAnsi"/>
          <w:spacing w:val="-1"/>
          <w:sz w:val="24"/>
          <w:szCs w:val="24"/>
        </w:rPr>
        <w:t>perfeita</w:t>
      </w:r>
      <w:r w:rsidRPr="00F97099">
        <w:rPr>
          <w:rFonts w:asciiTheme="majorHAnsi" w:hAnsiTheme="majorHAnsi"/>
          <w:spacing w:val="9"/>
          <w:sz w:val="24"/>
          <w:szCs w:val="24"/>
        </w:rPr>
        <w:t xml:space="preserve"> </w:t>
      </w:r>
      <w:r w:rsidRPr="00F97099">
        <w:rPr>
          <w:rFonts w:asciiTheme="majorHAnsi" w:hAnsiTheme="majorHAnsi"/>
          <w:spacing w:val="-1"/>
          <w:sz w:val="24"/>
          <w:szCs w:val="24"/>
        </w:rPr>
        <w:t>concordância,</w:t>
      </w:r>
      <w:r w:rsidRPr="00F97099">
        <w:rPr>
          <w:rFonts w:asciiTheme="majorHAnsi" w:hAnsiTheme="majorHAnsi"/>
          <w:spacing w:val="14"/>
          <w:sz w:val="24"/>
          <w:szCs w:val="24"/>
        </w:rPr>
        <w:t xml:space="preserve"> </w:t>
      </w:r>
      <w:r w:rsidRPr="00F97099">
        <w:rPr>
          <w:rFonts w:asciiTheme="majorHAnsi" w:hAnsiTheme="majorHAnsi"/>
          <w:spacing w:val="-1"/>
          <w:sz w:val="24"/>
          <w:szCs w:val="24"/>
        </w:rPr>
        <w:t>garantindo</w:t>
      </w:r>
      <w:r w:rsidRPr="00F97099">
        <w:rPr>
          <w:rFonts w:asciiTheme="majorHAnsi" w:hAnsiTheme="majorHAnsi"/>
          <w:spacing w:val="12"/>
          <w:sz w:val="24"/>
          <w:szCs w:val="24"/>
        </w:rPr>
        <w:t xml:space="preserve"> </w:t>
      </w:r>
      <w:r w:rsidRPr="00F97099">
        <w:rPr>
          <w:rFonts w:asciiTheme="majorHAnsi" w:hAnsiTheme="majorHAnsi"/>
          <w:spacing w:val="-1"/>
          <w:sz w:val="24"/>
          <w:szCs w:val="24"/>
        </w:rPr>
        <w:t>perfeita</w:t>
      </w:r>
      <w:r w:rsidRPr="00F97099">
        <w:rPr>
          <w:rFonts w:asciiTheme="majorHAnsi" w:hAnsiTheme="majorHAnsi"/>
          <w:spacing w:val="11"/>
          <w:sz w:val="24"/>
          <w:szCs w:val="24"/>
        </w:rPr>
        <w:t xml:space="preserve"> </w:t>
      </w:r>
      <w:r w:rsidRPr="00F97099">
        <w:rPr>
          <w:rFonts w:asciiTheme="majorHAnsi" w:hAnsiTheme="majorHAnsi"/>
          <w:spacing w:val="-1"/>
          <w:sz w:val="24"/>
          <w:szCs w:val="24"/>
        </w:rPr>
        <w:t>estanqueidade</w:t>
      </w:r>
      <w:r w:rsidRPr="00F97099">
        <w:rPr>
          <w:rFonts w:asciiTheme="majorHAnsi" w:hAnsiTheme="majorHAnsi"/>
          <w:spacing w:val="13"/>
          <w:sz w:val="24"/>
          <w:szCs w:val="24"/>
        </w:rPr>
        <w:t xml:space="preserve"> </w:t>
      </w:r>
      <w:r w:rsidRPr="00F97099">
        <w:rPr>
          <w:rFonts w:asciiTheme="majorHAnsi" w:hAnsiTheme="majorHAnsi"/>
          <w:spacing w:val="-1"/>
          <w:sz w:val="24"/>
          <w:szCs w:val="24"/>
        </w:rPr>
        <w:t>do</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13"/>
          <w:sz w:val="24"/>
          <w:szCs w:val="24"/>
        </w:rPr>
        <w:t xml:space="preserve"> </w:t>
      </w:r>
      <w:r w:rsidRPr="00F97099">
        <w:rPr>
          <w:rFonts w:asciiTheme="majorHAnsi" w:hAnsiTheme="majorHAnsi"/>
          <w:spacing w:val="-1"/>
          <w:sz w:val="24"/>
          <w:szCs w:val="24"/>
        </w:rPr>
        <w:t>Todo</w:t>
      </w:r>
      <w:r w:rsidRPr="00F97099">
        <w:rPr>
          <w:rFonts w:asciiTheme="majorHAnsi" w:hAnsiTheme="majorHAnsi"/>
          <w:spacing w:val="9"/>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59"/>
          <w:sz w:val="24"/>
          <w:szCs w:val="24"/>
        </w:rPr>
        <w:t xml:space="preserve"> </w:t>
      </w:r>
      <w:r w:rsidRPr="00F97099">
        <w:rPr>
          <w:rFonts w:asciiTheme="majorHAnsi" w:hAnsiTheme="majorHAnsi"/>
          <w:spacing w:val="-1"/>
          <w:sz w:val="24"/>
          <w:szCs w:val="24"/>
        </w:rPr>
        <w:t>destinado</w:t>
      </w:r>
      <w:r w:rsidRPr="00F97099">
        <w:rPr>
          <w:rFonts w:asciiTheme="majorHAnsi" w:hAnsiTheme="majorHAnsi"/>
          <w:spacing w:val="36"/>
          <w:sz w:val="24"/>
          <w:szCs w:val="24"/>
        </w:rPr>
        <w:t xml:space="preserve"> </w:t>
      </w:r>
      <w:r w:rsidRPr="00F97099">
        <w:rPr>
          <w:rFonts w:asciiTheme="majorHAnsi" w:hAnsiTheme="majorHAnsi"/>
          <w:sz w:val="24"/>
          <w:szCs w:val="24"/>
        </w:rPr>
        <w:t>à</w:t>
      </w:r>
      <w:r w:rsidRPr="00F97099">
        <w:rPr>
          <w:rFonts w:asciiTheme="majorHAnsi" w:hAnsiTheme="majorHAnsi"/>
          <w:spacing w:val="34"/>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do</w:t>
      </w:r>
      <w:r w:rsidRPr="00F97099">
        <w:rPr>
          <w:rFonts w:asciiTheme="majorHAnsi" w:hAnsiTheme="majorHAnsi"/>
          <w:spacing w:val="34"/>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34"/>
          <w:sz w:val="24"/>
          <w:szCs w:val="24"/>
        </w:rPr>
        <w:t xml:space="preserve"> </w:t>
      </w:r>
      <w:r w:rsidRPr="00F97099">
        <w:rPr>
          <w:rFonts w:asciiTheme="majorHAnsi" w:hAnsiTheme="majorHAnsi"/>
          <w:spacing w:val="-1"/>
          <w:sz w:val="24"/>
          <w:szCs w:val="24"/>
        </w:rPr>
        <w:t>em</w:t>
      </w:r>
      <w:r w:rsidRPr="00F97099">
        <w:rPr>
          <w:rFonts w:asciiTheme="majorHAnsi" w:hAnsiTheme="majorHAnsi"/>
          <w:spacing w:val="35"/>
          <w:sz w:val="24"/>
          <w:szCs w:val="24"/>
        </w:rPr>
        <w:t xml:space="preserve"> </w:t>
      </w:r>
      <w:r w:rsidRPr="00F97099">
        <w:rPr>
          <w:rFonts w:asciiTheme="majorHAnsi" w:hAnsiTheme="majorHAnsi"/>
          <w:spacing w:val="-1"/>
          <w:sz w:val="24"/>
          <w:szCs w:val="24"/>
        </w:rPr>
        <w:t>epígrafe,</w:t>
      </w:r>
      <w:r w:rsidRPr="00F97099">
        <w:rPr>
          <w:rFonts w:asciiTheme="majorHAnsi" w:hAnsiTheme="majorHAnsi"/>
          <w:spacing w:val="34"/>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36"/>
          <w:sz w:val="24"/>
          <w:szCs w:val="24"/>
        </w:rPr>
        <w:t xml:space="preserve"> </w:t>
      </w:r>
      <w:r w:rsidRPr="00F97099">
        <w:rPr>
          <w:rFonts w:asciiTheme="majorHAnsi" w:hAnsiTheme="majorHAnsi"/>
          <w:spacing w:val="-1"/>
          <w:sz w:val="24"/>
          <w:szCs w:val="24"/>
        </w:rPr>
        <w:t>fixações,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calafetações,</w:t>
      </w:r>
      <w:r w:rsidRPr="00F97099">
        <w:rPr>
          <w:rFonts w:asciiTheme="majorHAnsi" w:hAnsiTheme="majorHAnsi"/>
          <w:spacing w:val="34"/>
          <w:sz w:val="24"/>
          <w:szCs w:val="24"/>
        </w:rPr>
        <w:t xml:space="preserve"> </w:t>
      </w:r>
      <w:r w:rsidRPr="00F97099">
        <w:rPr>
          <w:rFonts w:asciiTheme="majorHAnsi" w:hAnsiTheme="majorHAnsi"/>
          <w:spacing w:val="-1"/>
          <w:sz w:val="24"/>
          <w:szCs w:val="24"/>
        </w:rPr>
        <w:t>etc.</w:t>
      </w:r>
      <w:r w:rsidRPr="00F97099">
        <w:rPr>
          <w:rFonts w:asciiTheme="majorHAnsi" w:hAnsiTheme="majorHAnsi"/>
          <w:spacing w:val="3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w:t>
      </w:r>
      <w:r w:rsidRPr="00F97099">
        <w:rPr>
          <w:rFonts w:asciiTheme="majorHAnsi" w:hAnsiTheme="majorHAnsi"/>
          <w:spacing w:val="73"/>
          <w:sz w:val="24"/>
          <w:szCs w:val="24"/>
        </w:rPr>
        <w:t xml:space="preserve"> </w:t>
      </w:r>
      <w:r w:rsidRPr="00F97099">
        <w:rPr>
          <w:rFonts w:asciiTheme="majorHAnsi" w:hAnsiTheme="majorHAnsi"/>
          <w:spacing w:val="-1"/>
          <w:sz w:val="24"/>
          <w:szCs w:val="24"/>
        </w:rPr>
        <w:t>obrigatoriamente</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primeira</w:t>
      </w:r>
      <w:r w:rsidRPr="00F97099">
        <w:rPr>
          <w:rFonts w:asciiTheme="majorHAnsi" w:hAnsiTheme="majorHAnsi"/>
          <w:spacing w:val="42"/>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42"/>
          <w:sz w:val="24"/>
          <w:szCs w:val="24"/>
        </w:rPr>
        <w:t xml:space="preserve"> </w:t>
      </w:r>
      <w:r w:rsidRPr="00F97099">
        <w:rPr>
          <w:rFonts w:asciiTheme="majorHAnsi" w:hAnsiTheme="majorHAnsi"/>
          <w:spacing w:val="-1"/>
          <w:sz w:val="24"/>
          <w:szCs w:val="24"/>
        </w:rPr>
        <w:t>sem</w:t>
      </w:r>
      <w:r w:rsidRPr="00F97099">
        <w:rPr>
          <w:rFonts w:asciiTheme="majorHAnsi" w:hAnsiTheme="majorHAnsi"/>
          <w:spacing w:val="40"/>
          <w:sz w:val="24"/>
          <w:szCs w:val="24"/>
        </w:rPr>
        <w:t xml:space="preserve"> </w:t>
      </w:r>
      <w:r w:rsidRPr="00F97099">
        <w:rPr>
          <w:rFonts w:asciiTheme="majorHAnsi" w:hAnsiTheme="majorHAnsi"/>
          <w:spacing w:val="-1"/>
          <w:sz w:val="24"/>
          <w:szCs w:val="24"/>
        </w:rPr>
        <w:t>uso</w:t>
      </w:r>
      <w:r w:rsidRPr="00F97099">
        <w:rPr>
          <w:rFonts w:asciiTheme="majorHAnsi" w:hAnsiTheme="majorHAnsi"/>
          <w:spacing w:val="42"/>
          <w:sz w:val="24"/>
          <w:szCs w:val="24"/>
        </w:rPr>
        <w:t xml:space="preserve"> </w:t>
      </w:r>
      <w:r w:rsidRPr="00F97099">
        <w:rPr>
          <w:rFonts w:asciiTheme="majorHAnsi" w:hAnsiTheme="majorHAnsi"/>
          <w:spacing w:val="-1"/>
          <w:sz w:val="24"/>
          <w:szCs w:val="24"/>
        </w:rPr>
        <w:t>anterior.</w:t>
      </w:r>
      <w:r w:rsidRPr="00F97099">
        <w:rPr>
          <w:rFonts w:asciiTheme="majorHAnsi" w:hAnsiTheme="majorHAnsi"/>
          <w:spacing w:val="40"/>
          <w:sz w:val="24"/>
          <w:szCs w:val="24"/>
        </w:rPr>
        <w:t xml:space="preserve"> </w:t>
      </w:r>
      <w:r w:rsidRPr="00F97099">
        <w:rPr>
          <w:rFonts w:asciiTheme="majorHAnsi" w:hAnsiTheme="majorHAnsi"/>
          <w:spacing w:val="-1"/>
          <w:sz w:val="24"/>
          <w:szCs w:val="24"/>
        </w:rPr>
        <w:t>Em</w:t>
      </w:r>
      <w:r w:rsidRPr="00F97099">
        <w:rPr>
          <w:rFonts w:asciiTheme="majorHAnsi" w:hAnsiTheme="majorHAnsi"/>
          <w:spacing w:val="40"/>
          <w:sz w:val="24"/>
          <w:szCs w:val="24"/>
        </w:rPr>
        <w:t xml:space="preserve"> </w:t>
      </w:r>
      <w:r w:rsidRPr="00F97099">
        <w:rPr>
          <w:rFonts w:asciiTheme="majorHAnsi" w:hAnsiTheme="majorHAnsi"/>
          <w:spacing w:val="-1"/>
          <w:sz w:val="24"/>
          <w:szCs w:val="24"/>
        </w:rPr>
        <w:t>caso</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uma</w:t>
      </w:r>
      <w:r w:rsidRPr="00F97099">
        <w:rPr>
          <w:rFonts w:asciiTheme="majorHAnsi" w:hAnsiTheme="majorHAnsi"/>
          <w:spacing w:val="38"/>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39"/>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esses materiais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 proceder</w:t>
      </w:r>
      <w:r w:rsidRPr="00F97099">
        <w:rPr>
          <w:rFonts w:asciiTheme="majorHAnsi" w:hAnsiTheme="majorHAnsi"/>
          <w:spacing w:val="1"/>
          <w:sz w:val="24"/>
          <w:szCs w:val="24"/>
        </w:rPr>
        <w:t xml:space="preserve"> </w:t>
      </w:r>
      <w:r w:rsidRPr="00F97099">
        <w:rPr>
          <w:rFonts w:asciiTheme="majorHAnsi" w:hAnsiTheme="majorHAnsi"/>
          <w:spacing w:val="-1"/>
          <w:sz w:val="24"/>
          <w:szCs w:val="24"/>
        </w:rPr>
        <w:t>de um único</w:t>
      </w:r>
      <w:r w:rsidRPr="00F97099">
        <w:rPr>
          <w:rFonts w:asciiTheme="majorHAnsi" w:hAnsiTheme="majorHAnsi"/>
          <w:spacing w:val="1"/>
          <w:sz w:val="24"/>
          <w:szCs w:val="24"/>
        </w:rPr>
        <w:t xml:space="preserve"> </w:t>
      </w:r>
      <w:r w:rsidRPr="00F97099">
        <w:rPr>
          <w:rFonts w:asciiTheme="majorHAnsi" w:hAnsiTheme="majorHAnsi"/>
          <w:spacing w:val="-1"/>
          <w:sz w:val="24"/>
          <w:szCs w:val="24"/>
        </w:rPr>
        <w:t>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16"/>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15"/>
          <w:sz w:val="24"/>
          <w:szCs w:val="24"/>
        </w:rPr>
        <w:t xml:space="preserve"> </w:t>
      </w:r>
      <w:r w:rsidRPr="00F97099">
        <w:rPr>
          <w:rFonts w:asciiTheme="majorHAnsi" w:hAnsiTheme="majorHAnsi"/>
          <w:spacing w:val="-1"/>
          <w:sz w:val="24"/>
          <w:szCs w:val="24"/>
        </w:rPr>
        <w:t>uniformes,</w:t>
      </w:r>
      <w:r w:rsidRPr="00F97099">
        <w:rPr>
          <w:rFonts w:asciiTheme="majorHAnsi" w:hAnsiTheme="majorHAnsi"/>
          <w:spacing w:val="17"/>
          <w:sz w:val="24"/>
          <w:szCs w:val="24"/>
        </w:rPr>
        <w:t xml:space="preserve"> </w:t>
      </w:r>
      <w:r w:rsidRPr="00F97099">
        <w:rPr>
          <w:rFonts w:asciiTheme="majorHAnsi" w:hAnsiTheme="majorHAnsi"/>
          <w:spacing w:val="-1"/>
          <w:sz w:val="24"/>
          <w:szCs w:val="24"/>
        </w:rPr>
        <w:t>sem</w:t>
      </w:r>
      <w:r w:rsidRPr="00F97099">
        <w:rPr>
          <w:rFonts w:asciiTheme="majorHAnsi" w:hAnsiTheme="majorHAnsi"/>
          <w:spacing w:val="16"/>
          <w:sz w:val="24"/>
          <w:szCs w:val="24"/>
        </w:rPr>
        <w:t xml:space="preserve"> </w:t>
      </w:r>
      <w:r w:rsidRPr="00F97099">
        <w:rPr>
          <w:rFonts w:asciiTheme="majorHAnsi" w:hAnsiTheme="majorHAnsi"/>
          <w:spacing w:val="-1"/>
          <w:sz w:val="24"/>
          <w:szCs w:val="24"/>
        </w:rPr>
        <w:t>manchas,</w:t>
      </w:r>
      <w:r w:rsidRPr="00F97099">
        <w:rPr>
          <w:rFonts w:asciiTheme="majorHAnsi" w:hAnsiTheme="majorHAnsi"/>
          <w:spacing w:val="15"/>
          <w:sz w:val="24"/>
          <w:szCs w:val="24"/>
        </w:rPr>
        <w:t xml:space="preserve"> </w:t>
      </w:r>
      <w:r w:rsidRPr="00F97099">
        <w:rPr>
          <w:rFonts w:asciiTheme="majorHAnsi" w:hAnsiTheme="majorHAnsi"/>
          <w:spacing w:val="-1"/>
          <w:sz w:val="24"/>
          <w:szCs w:val="24"/>
        </w:rPr>
        <w:t>secas</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isentas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quaisquer</w:t>
      </w:r>
      <w:r w:rsidRPr="00F97099">
        <w:rPr>
          <w:rFonts w:asciiTheme="majorHAnsi" w:hAnsiTheme="majorHAnsi"/>
          <w:spacing w:val="65"/>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que</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comprometam</w:t>
      </w:r>
      <w:r w:rsidRPr="00F97099">
        <w:rPr>
          <w:rFonts w:asciiTheme="majorHAnsi" w:hAnsiTheme="majorHAnsi"/>
          <w:spacing w:val="14"/>
          <w:sz w:val="24"/>
          <w:szCs w:val="24"/>
        </w:rPr>
        <w:t xml:space="preserve"> </w:t>
      </w:r>
      <w:r w:rsidRPr="00F97099">
        <w:rPr>
          <w:rFonts w:asciiTheme="majorHAnsi" w:hAnsiTheme="majorHAnsi"/>
          <w:spacing w:val="-1"/>
          <w:sz w:val="24"/>
          <w:szCs w:val="24"/>
        </w:rPr>
        <w:t>sua</w:t>
      </w:r>
      <w:r w:rsidRPr="00F97099">
        <w:rPr>
          <w:rFonts w:asciiTheme="majorHAnsi" w:hAnsiTheme="majorHAnsi"/>
          <w:spacing w:val="15"/>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tais</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4"/>
          <w:sz w:val="24"/>
          <w:szCs w:val="24"/>
        </w:rPr>
        <w:t xml:space="preserve"> </w:t>
      </w:r>
      <w:r w:rsidRPr="00F97099">
        <w:rPr>
          <w:rFonts w:asciiTheme="majorHAnsi" w:hAnsiTheme="majorHAnsi"/>
          <w:spacing w:val="-1"/>
          <w:sz w:val="24"/>
          <w:szCs w:val="24"/>
        </w:rPr>
        <w:t>ranhuras,</w:t>
      </w:r>
      <w:r w:rsidRPr="00F97099">
        <w:rPr>
          <w:rFonts w:asciiTheme="majorHAnsi" w:hAnsiTheme="majorHAnsi"/>
          <w:spacing w:val="14"/>
          <w:sz w:val="24"/>
          <w:szCs w:val="24"/>
        </w:rPr>
        <w:t xml:space="preserve"> </w:t>
      </w:r>
      <w:r w:rsidRPr="00F97099">
        <w:rPr>
          <w:rFonts w:asciiTheme="majorHAnsi" w:hAnsiTheme="majorHAnsi"/>
          <w:spacing w:val="-1"/>
          <w:sz w:val="24"/>
          <w:szCs w:val="24"/>
        </w:rPr>
        <w:t>rachaduras,</w:t>
      </w:r>
      <w:r w:rsidRPr="00F97099">
        <w:rPr>
          <w:rFonts w:asciiTheme="majorHAnsi" w:hAnsiTheme="majorHAnsi"/>
          <w:spacing w:val="14"/>
          <w:sz w:val="24"/>
          <w:szCs w:val="24"/>
        </w:rPr>
        <w:t xml:space="preserve"> </w:t>
      </w:r>
      <w:r w:rsidRPr="00F97099">
        <w:rPr>
          <w:rFonts w:asciiTheme="majorHAnsi" w:hAnsiTheme="majorHAnsi"/>
          <w:spacing w:val="-1"/>
          <w:sz w:val="24"/>
          <w:szCs w:val="24"/>
        </w:rPr>
        <w:t>lascamentos,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trincas,</w:t>
      </w:r>
      <w:r w:rsidRPr="00F97099">
        <w:rPr>
          <w:rFonts w:asciiTheme="majorHAnsi" w:hAnsiTheme="majorHAnsi"/>
          <w:spacing w:val="77"/>
          <w:w w:val="99"/>
          <w:sz w:val="24"/>
          <w:szCs w:val="24"/>
        </w:rPr>
        <w:t xml:space="preserve"> </w:t>
      </w:r>
      <w:r w:rsidRPr="00F97099">
        <w:rPr>
          <w:rFonts w:asciiTheme="majorHAnsi" w:hAnsiTheme="majorHAnsi"/>
          <w:spacing w:val="-1"/>
          <w:sz w:val="24"/>
          <w:szCs w:val="24"/>
        </w:rPr>
        <w:t>empenamentos,</w:t>
      </w:r>
      <w:r w:rsidRPr="00F97099">
        <w:rPr>
          <w:rFonts w:asciiTheme="majorHAnsi" w:hAnsiTheme="majorHAnsi"/>
          <w:spacing w:val="-4"/>
          <w:sz w:val="24"/>
          <w:szCs w:val="24"/>
        </w:rPr>
        <w:t xml:space="preserve"> </w:t>
      </w:r>
      <w:r w:rsidRPr="00F97099">
        <w:rPr>
          <w:rFonts w:asciiTheme="majorHAnsi" w:hAnsiTheme="majorHAnsi"/>
          <w:spacing w:val="-1"/>
          <w:sz w:val="24"/>
          <w:szCs w:val="24"/>
        </w:rPr>
        <w:t>etc.</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Para</w:t>
      </w:r>
      <w:r w:rsidRPr="00F97099">
        <w:rPr>
          <w:rFonts w:asciiTheme="majorHAnsi" w:hAnsiTheme="majorHAnsi"/>
          <w:spacing w:val="50"/>
          <w:sz w:val="24"/>
          <w:szCs w:val="24"/>
        </w:rPr>
        <w:t xml:space="preserve"> </w:t>
      </w:r>
      <w:r w:rsidRPr="00F97099">
        <w:rPr>
          <w:rFonts w:asciiTheme="majorHAnsi" w:hAnsiTheme="majorHAnsi"/>
          <w:spacing w:val="-1"/>
          <w:sz w:val="24"/>
          <w:szCs w:val="24"/>
        </w:rPr>
        <w:t>emprego</w:t>
      </w:r>
      <w:r w:rsidRPr="00F97099">
        <w:rPr>
          <w:rFonts w:asciiTheme="majorHAnsi" w:hAnsiTheme="majorHAnsi"/>
          <w:spacing w:val="51"/>
          <w:sz w:val="24"/>
          <w:szCs w:val="24"/>
        </w:rPr>
        <w:t xml:space="preserve"> </w:t>
      </w:r>
      <w:r w:rsidRPr="00F97099">
        <w:rPr>
          <w:rFonts w:asciiTheme="majorHAnsi" w:hAnsiTheme="majorHAnsi"/>
          <w:spacing w:val="-1"/>
          <w:sz w:val="24"/>
          <w:szCs w:val="24"/>
        </w:rPr>
        <w:t>das</w:t>
      </w:r>
      <w:r w:rsidRPr="00F97099">
        <w:rPr>
          <w:rFonts w:asciiTheme="majorHAnsi" w:hAnsiTheme="majorHAnsi"/>
          <w:spacing w:val="49"/>
          <w:sz w:val="24"/>
          <w:szCs w:val="24"/>
        </w:rPr>
        <w:t xml:space="preserve"> </w:t>
      </w:r>
      <w:r w:rsidRPr="00F97099">
        <w:rPr>
          <w:rFonts w:asciiTheme="majorHAnsi" w:hAnsiTheme="majorHAnsi"/>
          <w:spacing w:val="-1"/>
          <w:sz w:val="24"/>
          <w:szCs w:val="24"/>
        </w:rPr>
        <w:t>telhas,</w:t>
      </w:r>
      <w:r w:rsidRPr="00F97099">
        <w:rPr>
          <w:rFonts w:asciiTheme="majorHAnsi" w:hAnsiTheme="majorHAnsi"/>
          <w:spacing w:val="53"/>
          <w:sz w:val="24"/>
          <w:szCs w:val="24"/>
        </w:rPr>
        <w:t xml:space="preserve"> </w:t>
      </w:r>
      <w:r w:rsidRPr="00F97099">
        <w:rPr>
          <w:rFonts w:asciiTheme="majorHAnsi" w:hAnsiTheme="majorHAnsi"/>
          <w:spacing w:val="-1"/>
          <w:sz w:val="24"/>
          <w:szCs w:val="24"/>
        </w:rPr>
        <w:t>acabamentos</w:t>
      </w:r>
      <w:r w:rsidRPr="00F97099">
        <w:rPr>
          <w:rFonts w:asciiTheme="majorHAnsi" w:hAnsiTheme="majorHAnsi"/>
          <w:spacing w:val="49"/>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49"/>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5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53"/>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50"/>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14"/>
          <w:sz w:val="24"/>
          <w:szCs w:val="24"/>
        </w:rPr>
        <w:t xml:space="preserve"> </w:t>
      </w:r>
      <w:r w:rsidRPr="00F97099">
        <w:rPr>
          <w:rFonts w:asciiTheme="majorHAnsi" w:hAnsiTheme="majorHAnsi"/>
          <w:spacing w:val="-1"/>
          <w:sz w:val="24"/>
          <w:szCs w:val="24"/>
        </w:rPr>
        <w:t>porém,</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1"/>
          <w:sz w:val="24"/>
          <w:szCs w:val="24"/>
        </w:rPr>
        <w:t xml:space="preserve"> </w:t>
      </w:r>
      <w:r w:rsidRPr="00F97099">
        <w:rPr>
          <w:rFonts w:asciiTheme="majorHAnsi" w:hAnsiTheme="majorHAnsi"/>
          <w:spacing w:val="-1"/>
          <w:sz w:val="24"/>
          <w:szCs w:val="24"/>
        </w:rPr>
        <w:t>obedecer</w:t>
      </w:r>
      <w:r w:rsidRPr="00F97099">
        <w:rPr>
          <w:rFonts w:asciiTheme="majorHAnsi" w:hAnsiTheme="majorHAnsi"/>
          <w:spacing w:val="13"/>
          <w:sz w:val="24"/>
          <w:szCs w:val="24"/>
        </w:rPr>
        <w:t xml:space="preserve"> </w:t>
      </w:r>
      <w:r w:rsidRPr="00F97099">
        <w:rPr>
          <w:rFonts w:asciiTheme="majorHAnsi" w:hAnsiTheme="majorHAnsi"/>
          <w:spacing w:val="-1"/>
          <w:sz w:val="24"/>
          <w:szCs w:val="24"/>
        </w:rPr>
        <w:t>minuciosamente</w:t>
      </w:r>
      <w:r w:rsidRPr="00F97099">
        <w:rPr>
          <w:rFonts w:asciiTheme="majorHAnsi" w:hAnsiTheme="majorHAnsi"/>
          <w:spacing w:val="11"/>
          <w:sz w:val="24"/>
          <w:szCs w:val="24"/>
        </w:rPr>
        <w:t xml:space="preserve"> </w:t>
      </w:r>
      <w:r w:rsidRPr="00F97099">
        <w:rPr>
          <w:rFonts w:asciiTheme="majorHAnsi" w:hAnsiTheme="majorHAnsi"/>
          <w:spacing w:val="-1"/>
          <w:sz w:val="24"/>
          <w:szCs w:val="24"/>
        </w:rPr>
        <w:t>às</w:t>
      </w:r>
      <w:r w:rsidRPr="00F97099">
        <w:rPr>
          <w:rFonts w:asciiTheme="majorHAnsi" w:hAnsiTheme="majorHAnsi"/>
          <w:spacing w:val="61"/>
          <w:sz w:val="24"/>
          <w:szCs w:val="24"/>
        </w:rPr>
        <w:t xml:space="preserve"> </w:t>
      </w:r>
      <w:r w:rsidRPr="00F97099">
        <w:rPr>
          <w:rFonts w:asciiTheme="majorHAnsi" w:hAnsiTheme="majorHAnsi"/>
          <w:spacing w:val="-1"/>
          <w:sz w:val="24"/>
          <w:szCs w:val="24"/>
        </w:rPr>
        <w:t>instruções do Fabricante</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w:t>
      </w:r>
      <w:r w:rsidRPr="00F97099">
        <w:rPr>
          <w:rFonts w:asciiTheme="majorHAnsi" w:hAnsiTheme="majorHAnsi"/>
          <w:sz w:val="24"/>
          <w:szCs w:val="24"/>
        </w:rPr>
        <w:t>só</w:t>
      </w:r>
      <w:r w:rsidRPr="00F97099">
        <w:rPr>
          <w:rFonts w:asciiTheme="majorHAnsi" w:hAnsiTheme="majorHAnsi"/>
          <w:spacing w:val="-1"/>
          <w:sz w:val="24"/>
          <w:szCs w:val="24"/>
        </w:rPr>
        <w:t xml:space="preserve"> poderá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3"/>
          <w:sz w:val="24"/>
          <w:szCs w:val="24"/>
        </w:rPr>
        <w:t xml:space="preserve"> </w:t>
      </w:r>
      <w:r w:rsidRPr="00F97099">
        <w:rPr>
          <w:rFonts w:asciiTheme="majorHAnsi" w:hAnsiTheme="majorHAnsi"/>
          <w:spacing w:val="-1"/>
          <w:sz w:val="24"/>
          <w:szCs w:val="24"/>
        </w:rPr>
        <w:t>por profissionais</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especializados.</w:t>
      </w:r>
    </w:p>
    <w:p w:rsidR="00EF2153" w:rsidRPr="00F97099" w:rsidRDefault="00EF2153" w:rsidP="0080695D">
      <w:pPr>
        <w:pStyle w:val="Corpodetexto"/>
        <w:kinsoku w:val="0"/>
        <w:overflowPunct w:val="0"/>
        <w:spacing w:before="0"/>
        <w:ind w:left="0" w:firstLine="567"/>
        <w:rPr>
          <w:rFonts w:asciiTheme="majorHAnsi" w:hAnsiTheme="majorHAnsi"/>
          <w:sz w:val="24"/>
          <w:szCs w:val="24"/>
        </w:rPr>
      </w:pPr>
      <w:r>
        <w:rPr>
          <w:rFonts w:asciiTheme="majorHAnsi" w:hAnsiTheme="majorHAnsi"/>
          <w:spacing w:val="-1"/>
          <w:sz w:val="24"/>
          <w:szCs w:val="24"/>
        </w:rPr>
        <w:t>A cobertura deverá ser fixada nas estruturas da edificação, visando garantir a perfeita fixação da mesma, evitando problemas devido aos esforços ocasionados pelas ações do vento.</w:t>
      </w:r>
    </w:p>
    <w:p w:rsidR="00B611FC" w:rsidRPr="00356F31" w:rsidRDefault="00776AEB" w:rsidP="00356F31">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Qualquer</w:t>
      </w:r>
      <w:r w:rsidRPr="00F97099">
        <w:rPr>
          <w:rFonts w:asciiTheme="majorHAnsi" w:hAnsiTheme="majorHAnsi"/>
          <w:spacing w:val="58"/>
          <w:sz w:val="24"/>
          <w:szCs w:val="24"/>
        </w:rPr>
        <w:t xml:space="preserve"> </w:t>
      </w:r>
      <w:r w:rsidRPr="00F97099">
        <w:rPr>
          <w:rFonts w:asciiTheme="majorHAnsi" w:hAnsiTheme="majorHAnsi"/>
          <w:spacing w:val="-1"/>
          <w:sz w:val="24"/>
          <w:szCs w:val="24"/>
        </w:rPr>
        <w:t>dificuldade</w:t>
      </w:r>
      <w:r w:rsidRPr="00F97099">
        <w:rPr>
          <w:rFonts w:asciiTheme="majorHAnsi" w:hAnsiTheme="majorHAnsi"/>
          <w:spacing w:val="59"/>
          <w:sz w:val="24"/>
          <w:szCs w:val="24"/>
        </w:rPr>
        <w:t xml:space="preserve"> </w:t>
      </w:r>
      <w:r w:rsidRPr="00F97099">
        <w:rPr>
          <w:rFonts w:asciiTheme="majorHAnsi" w:hAnsiTheme="majorHAnsi"/>
          <w:spacing w:val="-1"/>
          <w:sz w:val="24"/>
          <w:szCs w:val="24"/>
        </w:rPr>
        <w:t>no</w:t>
      </w:r>
      <w:r w:rsidRPr="00F97099">
        <w:rPr>
          <w:rFonts w:asciiTheme="majorHAnsi" w:hAnsiTheme="majorHAnsi"/>
          <w:spacing w:val="54"/>
          <w:sz w:val="24"/>
          <w:szCs w:val="24"/>
        </w:rPr>
        <w:t xml:space="preserve"> </w:t>
      </w:r>
      <w:r w:rsidRPr="00F97099">
        <w:rPr>
          <w:rFonts w:asciiTheme="majorHAnsi" w:hAnsiTheme="majorHAnsi"/>
          <w:spacing w:val="-1"/>
          <w:sz w:val="24"/>
          <w:szCs w:val="24"/>
        </w:rPr>
        <w:t>cumprimento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desta</w:t>
      </w:r>
      <w:r w:rsidRPr="00F97099">
        <w:rPr>
          <w:rFonts w:asciiTheme="majorHAnsi" w:hAnsiTheme="majorHAnsi"/>
          <w:spacing w:val="5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por</w:t>
      </w:r>
      <w:r w:rsidRPr="00F97099">
        <w:rPr>
          <w:rFonts w:asciiTheme="majorHAnsi" w:hAnsiTheme="majorHAnsi"/>
          <w:spacing w:val="56"/>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57"/>
          <w:sz w:val="24"/>
          <w:szCs w:val="24"/>
        </w:rPr>
        <w:t xml:space="preserve"> </w:t>
      </w:r>
      <w:r w:rsidRPr="00F97099">
        <w:rPr>
          <w:rFonts w:asciiTheme="majorHAnsi" w:hAnsiTheme="majorHAnsi"/>
          <w:spacing w:val="-1"/>
          <w:sz w:val="24"/>
          <w:szCs w:val="24"/>
        </w:rPr>
        <w:t>da</w:t>
      </w:r>
      <w:r w:rsidRPr="00F97099">
        <w:rPr>
          <w:rFonts w:asciiTheme="majorHAnsi" w:hAnsiTheme="majorHAnsi"/>
          <w:spacing w:val="5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4"/>
          <w:sz w:val="24"/>
          <w:szCs w:val="24"/>
        </w:rPr>
        <w:t xml:space="preserve"> </w:t>
      </w:r>
      <w:r w:rsidRPr="00F97099">
        <w:rPr>
          <w:rFonts w:asciiTheme="majorHAnsi" w:hAnsiTheme="majorHAnsi"/>
          <w:spacing w:val="-1"/>
          <w:sz w:val="24"/>
          <w:szCs w:val="24"/>
        </w:rPr>
        <w:t>ou</w:t>
      </w:r>
      <w:r w:rsidRPr="00F97099">
        <w:rPr>
          <w:rFonts w:asciiTheme="majorHAnsi" w:hAnsiTheme="majorHAnsi"/>
          <w:spacing w:val="57"/>
          <w:sz w:val="24"/>
          <w:szCs w:val="24"/>
        </w:rPr>
        <w:t xml:space="preserve"> </w:t>
      </w:r>
      <w:r w:rsidRPr="00F97099">
        <w:rPr>
          <w:rFonts w:asciiTheme="majorHAnsi" w:hAnsiTheme="majorHAnsi"/>
          <w:spacing w:val="-1"/>
          <w:sz w:val="24"/>
          <w:szCs w:val="24"/>
        </w:rPr>
        <w:t>dúvida</w:t>
      </w:r>
      <w:r w:rsidRPr="00F97099">
        <w:rPr>
          <w:rFonts w:asciiTheme="majorHAnsi" w:hAnsiTheme="majorHAnsi"/>
          <w:spacing w:val="63"/>
          <w:sz w:val="24"/>
          <w:szCs w:val="24"/>
        </w:rPr>
        <w:t xml:space="preserve"> </w:t>
      </w:r>
      <w:r w:rsidRPr="00F97099">
        <w:rPr>
          <w:rFonts w:asciiTheme="majorHAnsi" w:hAnsiTheme="majorHAnsi"/>
          <w:spacing w:val="-1"/>
          <w:sz w:val="24"/>
          <w:szCs w:val="24"/>
        </w:rPr>
        <w:t>decorrente</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sua</w:t>
      </w:r>
      <w:r w:rsidRPr="00F97099">
        <w:rPr>
          <w:rFonts w:asciiTheme="majorHAnsi" w:hAnsiTheme="majorHAnsi"/>
          <w:spacing w:val="28"/>
          <w:sz w:val="24"/>
          <w:szCs w:val="24"/>
        </w:rPr>
        <w:t xml:space="preserve"> </w:t>
      </w:r>
      <w:r w:rsidRPr="00F97099">
        <w:rPr>
          <w:rFonts w:asciiTheme="majorHAnsi" w:hAnsiTheme="majorHAnsi"/>
          <w:spacing w:val="-1"/>
          <w:sz w:val="24"/>
          <w:szCs w:val="24"/>
        </w:rPr>
        <w:t>omissão,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w:t>
      </w:r>
      <w:r w:rsidRPr="00F97099">
        <w:rPr>
          <w:rFonts w:asciiTheme="majorHAnsi" w:hAnsiTheme="majorHAnsi"/>
          <w:spacing w:val="30"/>
          <w:sz w:val="24"/>
          <w:szCs w:val="24"/>
        </w:rPr>
        <w:t xml:space="preserve"> </w:t>
      </w:r>
      <w:r w:rsidRPr="00F97099">
        <w:rPr>
          <w:rFonts w:asciiTheme="majorHAnsi" w:hAnsiTheme="majorHAnsi"/>
          <w:spacing w:val="-1"/>
          <w:sz w:val="24"/>
          <w:szCs w:val="24"/>
        </w:rPr>
        <w:t>discutida</w:t>
      </w:r>
      <w:r w:rsidRPr="00F97099">
        <w:rPr>
          <w:rFonts w:asciiTheme="majorHAnsi" w:hAnsiTheme="majorHAnsi"/>
          <w:spacing w:val="29"/>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28"/>
          <w:sz w:val="24"/>
          <w:szCs w:val="24"/>
        </w:rPr>
        <w:t xml:space="preserve"> </w:t>
      </w:r>
      <w:r w:rsidRPr="00F97099">
        <w:rPr>
          <w:rFonts w:asciiTheme="majorHAnsi" w:hAnsiTheme="majorHAnsi"/>
          <w:spacing w:val="-1"/>
          <w:sz w:val="24"/>
          <w:szCs w:val="24"/>
        </w:rPr>
        <w:t>com</w:t>
      </w:r>
      <w:r w:rsidRPr="00F97099">
        <w:rPr>
          <w:rFonts w:asciiTheme="majorHAnsi" w:hAnsiTheme="majorHAnsi"/>
          <w:spacing w:val="30"/>
          <w:sz w:val="24"/>
          <w:szCs w:val="24"/>
        </w:rPr>
        <w:t xml:space="preserve"> </w:t>
      </w:r>
      <w:r w:rsidRPr="00F97099">
        <w:rPr>
          <w:rFonts w:asciiTheme="majorHAnsi" w:hAnsiTheme="majorHAnsi"/>
          <w:sz w:val="24"/>
          <w:szCs w:val="24"/>
        </w:rPr>
        <w:t>o</w:t>
      </w:r>
      <w:r w:rsidRPr="00F97099">
        <w:rPr>
          <w:rFonts w:asciiTheme="majorHAnsi" w:hAnsiTheme="majorHAnsi"/>
          <w:spacing w:val="27"/>
          <w:sz w:val="24"/>
          <w:szCs w:val="24"/>
        </w:rPr>
        <w:t xml:space="preserve"> </w:t>
      </w:r>
      <w:r w:rsidRPr="00F97099">
        <w:rPr>
          <w:rFonts w:asciiTheme="majorHAnsi" w:hAnsiTheme="majorHAnsi"/>
          <w:spacing w:val="-1"/>
          <w:sz w:val="24"/>
          <w:szCs w:val="24"/>
        </w:rPr>
        <w:t>Projetista</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pacing w:val="-1"/>
          <w:sz w:val="24"/>
          <w:szCs w:val="24"/>
        </w:rPr>
        <w:t>aprovada</w:t>
      </w:r>
      <w:r w:rsidRPr="00F97099">
        <w:rPr>
          <w:rFonts w:asciiTheme="majorHAnsi" w:hAnsiTheme="majorHAnsi"/>
          <w:spacing w:val="31"/>
          <w:sz w:val="24"/>
          <w:szCs w:val="24"/>
        </w:rPr>
        <w:t xml:space="preserve"> </w:t>
      </w:r>
      <w:r w:rsidRPr="00F97099">
        <w:rPr>
          <w:rFonts w:asciiTheme="majorHAnsi" w:hAnsiTheme="majorHAnsi"/>
          <w:spacing w:val="-1"/>
          <w:sz w:val="24"/>
          <w:szCs w:val="24"/>
        </w:rPr>
        <w:t>pela</w:t>
      </w:r>
      <w:r w:rsidRPr="00F97099">
        <w:rPr>
          <w:rFonts w:asciiTheme="majorHAnsi" w:hAnsiTheme="majorHAnsi"/>
          <w:spacing w:val="71"/>
          <w:sz w:val="24"/>
          <w:szCs w:val="24"/>
        </w:rPr>
        <w:t xml:space="preserve"> </w:t>
      </w:r>
      <w:r w:rsidRPr="00F97099">
        <w:rPr>
          <w:rFonts w:asciiTheme="majorHAnsi" w:hAnsiTheme="majorHAnsi"/>
          <w:spacing w:val="-1"/>
          <w:sz w:val="24"/>
          <w:szCs w:val="24"/>
        </w:rPr>
        <w:t>Fiscalização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553EA4" w:rsidRPr="00B611FC" w:rsidRDefault="00776AEB" w:rsidP="00B611FC">
      <w:pPr>
        <w:pStyle w:val="Ttulo3"/>
        <w:rPr>
          <w:rFonts w:asciiTheme="majorHAnsi" w:hAnsiTheme="majorHAnsi"/>
          <w:b/>
          <w:bCs/>
        </w:rPr>
      </w:pPr>
      <w:bookmarkStart w:id="79" w:name="3.5.1._Telhas_metálicas"/>
      <w:bookmarkStart w:id="80" w:name="_Toc429648234"/>
      <w:bookmarkEnd w:id="79"/>
      <w:r w:rsidRPr="00B611FC">
        <w:rPr>
          <w:rFonts w:asciiTheme="majorHAnsi" w:hAnsiTheme="majorHAnsi"/>
          <w:b/>
          <w:spacing w:val="-1"/>
        </w:rPr>
        <w:t>Telhas</w:t>
      </w:r>
      <w:r w:rsidRPr="00B611FC">
        <w:rPr>
          <w:rFonts w:asciiTheme="majorHAnsi" w:hAnsiTheme="majorHAnsi"/>
          <w:b/>
          <w:spacing w:val="-3"/>
        </w:rPr>
        <w:t xml:space="preserve"> </w:t>
      </w:r>
      <w:r w:rsidRPr="00B611FC">
        <w:rPr>
          <w:rFonts w:asciiTheme="majorHAnsi" w:hAnsiTheme="majorHAnsi"/>
          <w:b/>
          <w:spacing w:val="-1"/>
        </w:rPr>
        <w:t>metálicas</w:t>
      </w:r>
      <w:bookmarkEnd w:id="80"/>
    </w:p>
    <w:p w:rsidR="00D317F8" w:rsidRDefault="00D317F8" w:rsidP="00B611FC">
      <w:pPr>
        <w:ind w:firstLine="567"/>
        <w:rPr>
          <w:rFonts w:asciiTheme="majorHAnsi" w:hAnsiTheme="majorHAnsi"/>
          <w:b/>
          <w:spacing w:val="-1"/>
        </w:rPr>
      </w:pPr>
    </w:p>
    <w:p w:rsidR="00776AEB" w:rsidRPr="00B611FC" w:rsidRDefault="00776AEB" w:rsidP="00B611FC">
      <w:pPr>
        <w:ind w:firstLine="567"/>
        <w:rPr>
          <w:rFonts w:asciiTheme="majorHAnsi" w:hAnsiTheme="majorHAnsi"/>
          <w:b/>
          <w:bCs/>
        </w:rPr>
      </w:pPr>
      <w:r w:rsidRPr="00B611FC">
        <w:rPr>
          <w:rFonts w:asciiTheme="majorHAnsi" w:hAnsiTheme="majorHAnsi"/>
          <w:b/>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Telhas metálicas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trapezoidais</w:t>
      </w:r>
      <w:r w:rsidRPr="00F97099">
        <w:rPr>
          <w:rFonts w:asciiTheme="majorHAnsi" w:hAnsiTheme="majorHAnsi"/>
          <w:spacing w:val="1"/>
          <w:sz w:val="24"/>
          <w:szCs w:val="24"/>
        </w:rPr>
        <w:t xml:space="preserve"> </w:t>
      </w:r>
      <w:r w:rsidRPr="00F97099">
        <w:rPr>
          <w:rFonts w:asciiTheme="majorHAnsi" w:hAnsiTheme="majorHAnsi"/>
          <w:spacing w:val="-1"/>
          <w:sz w:val="24"/>
          <w:szCs w:val="24"/>
        </w:rPr>
        <w:t>fabricadas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aço</w:t>
      </w:r>
      <w:r w:rsidRPr="00F97099">
        <w:rPr>
          <w:rFonts w:asciiTheme="majorHAnsi" w:hAnsiTheme="majorHAnsi"/>
          <w:sz w:val="24"/>
          <w:szCs w:val="24"/>
        </w:rPr>
        <w:t xml:space="preserve"> </w:t>
      </w:r>
      <w:r w:rsidRPr="00F97099">
        <w:rPr>
          <w:rFonts w:asciiTheme="majorHAnsi" w:hAnsiTheme="majorHAnsi"/>
          <w:spacing w:val="-1"/>
          <w:sz w:val="24"/>
          <w:szCs w:val="24"/>
        </w:rPr>
        <w:t>galvanizado</w:t>
      </w:r>
      <w:r w:rsidRPr="00F97099">
        <w:rPr>
          <w:rFonts w:asciiTheme="majorHAnsi" w:hAnsiTheme="majorHAnsi"/>
          <w:spacing w:val="1"/>
          <w:sz w:val="24"/>
          <w:szCs w:val="24"/>
        </w:rPr>
        <w:t xml:space="preserve"> </w:t>
      </w:r>
      <w:r w:rsidRPr="00F97099">
        <w:rPr>
          <w:rFonts w:asciiTheme="majorHAnsi" w:hAnsiTheme="majorHAnsi"/>
          <w:spacing w:val="-1"/>
          <w:sz w:val="24"/>
          <w:szCs w:val="24"/>
        </w:rPr>
        <w:t>pré-pintadas,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ambas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faces,</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pacing w:val="71"/>
          <w:sz w:val="24"/>
          <w:szCs w:val="24"/>
        </w:rPr>
        <w:t xml:space="preserve"> </w:t>
      </w:r>
      <w:r w:rsidRPr="00F97099">
        <w:rPr>
          <w:rFonts w:asciiTheme="majorHAnsi" w:hAnsiTheme="majorHAnsi"/>
          <w:spacing w:val="-1"/>
          <w:sz w:val="24"/>
          <w:szCs w:val="24"/>
        </w:rPr>
        <w:t>cor</w:t>
      </w:r>
      <w:r w:rsidRPr="00F97099">
        <w:rPr>
          <w:rFonts w:asciiTheme="majorHAnsi" w:hAnsiTheme="majorHAnsi"/>
          <w:spacing w:val="17"/>
          <w:sz w:val="24"/>
          <w:szCs w:val="24"/>
        </w:rPr>
        <w:t xml:space="preserve"> </w:t>
      </w:r>
      <w:r w:rsidRPr="00F97099">
        <w:rPr>
          <w:rFonts w:asciiTheme="majorHAnsi" w:hAnsiTheme="majorHAnsi"/>
          <w:spacing w:val="-1"/>
          <w:sz w:val="24"/>
          <w:szCs w:val="24"/>
        </w:rPr>
        <w:t>branco,</w:t>
      </w:r>
      <w:r w:rsidRPr="00F97099">
        <w:rPr>
          <w:rFonts w:asciiTheme="majorHAnsi" w:hAnsiTheme="majorHAnsi"/>
          <w:spacing w:val="16"/>
          <w:sz w:val="24"/>
          <w:szCs w:val="24"/>
        </w:rPr>
        <w:t xml:space="preserve"> </w:t>
      </w:r>
      <w:r w:rsidRPr="00F97099">
        <w:rPr>
          <w:rFonts w:asciiTheme="majorHAnsi" w:hAnsiTheme="majorHAnsi"/>
          <w:spacing w:val="-1"/>
          <w:sz w:val="24"/>
          <w:szCs w:val="24"/>
        </w:rPr>
        <w:t>tipo</w:t>
      </w:r>
      <w:r w:rsidRPr="00F97099">
        <w:rPr>
          <w:rFonts w:asciiTheme="majorHAnsi" w:hAnsiTheme="majorHAnsi"/>
          <w:spacing w:val="15"/>
          <w:sz w:val="24"/>
          <w:szCs w:val="24"/>
        </w:rPr>
        <w:t xml:space="preserve"> </w:t>
      </w:r>
      <w:r w:rsidRPr="00F97099">
        <w:rPr>
          <w:rFonts w:asciiTheme="majorHAnsi" w:hAnsiTheme="majorHAnsi"/>
          <w:spacing w:val="-1"/>
          <w:sz w:val="24"/>
          <w:szCs w:val="24"/>
        </w:rPr>
        <w:t>sanduíche</w:t>
      </w:r>
      <w:r w:rsidRPr="00F97099">
        <w:rPr>
          <w:rFonts w:asciiTheme="majorHAnsi" w:hAnsiTheme="majorHAnsi"/>
          <w:spacing w:val="16"/>
          <w:sz w:val="24"/>
          <w:szCs w:val="24"/>
        </w:rPr>
        <w:t xml:space="preserve"> </w:t>
      </w:r>
      <w:r w:rsidRPr="00F97099">
        <w:rPr>
          <w:rFonts w:asciiTheme="majorHAnsi" w:hAnsiTheme="majorHAnsi"/>
          <w:spacing w:val="-1"/>
          <w:sz w:val="24"/>
          <w:szCs w:val="24"/>
        </w:rPr>
        <w:t>(enchimento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poliuretano).</w:t>
      </w:r>
      <w:r w:rsidRPr="00F97099">
        <w:rPr>
          <w:rFonts w:asciiTheme="majorHAnsi" w:hAnsiTheme="majorHAnsi"/>
          <w:spacing w:val="17"/>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16"/>
          <w:sz w:val="24"/>
          <w:szCs w:val="24"/>
        </w:rPr>
        <w:t xml:space="preserve"> </w:t>
      </w:r>
      <w:r w:rsidRPr="00F97099">
        <w:rPr>
          <w:rFonts w:asciiTheme="majorHAnsi" w:hAnsiTheme="majorHAnsi"/>
          <w:spacing w:val="-1"/>
          <w:sz w:val="24"/>
          <w:szCs w:val="24"/>
        </w:rPr>
        <w:t>mínima</w:t>
      </w:r>
      <w:r w:rsidRPr="00F97099">
        <w:rPr>
          <w:rFonts w:asciiTheme="majorHAnsi" w:hAnsiTheme="majorHAnsi"/>
          <w:spacing w:val="15"/>
          <w:sz w:val="24"/>
          <w:szCs w:val="24"/>
        </w:rPr>
        <w:t xml:space="preserve"> </w:t>
      </w:r>
      <w:r w:rsidRPr="00F97099">
        <w:rPr>
          <w:rFonts w:asciiTheme="majorHAnsi" w:hAnsiTheme="majorHAnsi"/>
          <w:spacing w:val="-1"/>
          <w:sz w:val="24"/>
          <w:szCs w:val="24"/>
        </w:rPr>
        <w:t>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chapas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69"/>
          <w:sz w:val="24"/>
          <w:szCs w:val="24"/>
        </w:rPr>
        <w:t xml:space="preserve"> </w:t>
      </w:r>
      <w:r w:rsidRPr="00F97099">
        <w:rPr>
          <w:rFonts w:asciiTheme="majorHAnsi" w:hAnsiTheme="majorHAnsi"/>
          <w:spacing w:val="-1"/>
          <w:sz w:val="24"/>
          <w:szCs w:val="24"/>
        </w:rPr>
        <w:t>0,50mm.</w:t>
      </w:r>
    </w:p>
    <w:p w:rsidR="00776AEB" w:rsidRPr="00F97099" w:rsidRDefault="00776AEB" w:rsidP="000C3BD2">
      <w:pPr>
        <w:pStyle w:val="Corpodetexto"/>
        <w:numPr>
          <w:ilvl w:val="0"/>
          <w:numId w:val="4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Estrutura:</w:t>
      </w:r>
      <w:r w:rsidRPr="00F97099">
        <w:rPr>
          <w:rFonts w:asciiTheme="majorHAnsi" w:hAnsiTheme="majorHAnsi"/>
          <w:spacing w:val="-3"/>
          <w:sz w:val="24"/>
          <w:szCs w:val="24"/>
        </w:rPr>
        <w:t xml:space="preserve"> </w:t>
      </w:r>
      <w:r w:rsidRPr="00F97099">
        <w:rPr>
          <w:rFonts w:asciiTheme="majorHAnsi" w:hAnsiTheme="majorHAnsi"/>
          <w:spacing w:val="-1"/>
          <w:sz w:val="24"/>
          <w:szCs w:val="24"/>
        </w:rPr>
        <w:t>metálica</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
          <w:sz w:val="24"/>
          <w:szCs w:val="24"/>
        </w:rPr>
        <w:t xml:space="preserve"> </w:t>
      </w:r>
      <w:r w:rsidRPr="00F97099">
        <w:rPr>
          <w:rFonts w:asciiTheme="majorHAnsi" w:hAnsiTheme="majorHAnsi"/>
          <w:spacing w:val="-1"/>
          <w:sz w:val="24"/>
          <w:szCs w:val="24"/>
        </w:rPr>
        <w:t>detalhamento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p>
    <w:p w:rsidR="00776AEB" w:rsidRPr="00F97099" w:rsidRDefault="00776AEB" w:rsidP="000C3BD2">
      <w:pPr>
        <w:pStyle w:val="Corpodetexto"/>
        <w:numPr>
          <w:ilvl w:val="0"/>
          <w:numId w:val="4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Fabricantes: Perfilor</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4"/>
          <w:sz w:val="24"/>
          <w:szCs w:val="24"/>
        </w:rPr>
        <w:t xml:space="preserve"> </w:t>
      </w:r>
      <w:r w:rsidRPr="00F97099">
        <w:rPr>
          <w:rFonts w:asciiTheme="majorHAnsi" w:hAnsiTheme="majorHAnsi"/>
          <w:spacing w:val="-1"/>
          <w:sz w:val="24"/>
          <w:szCs w:val="24"/>
        </w:rPr>
        <w:t>Perkrom,</w:t>
      </w:r>
      <w:r w:rsidRPr="00F97099">
        <w:rPr>
          <w:rFonts w:asciiTheme="majorHAnsi" w:hAnsiTheme="majorHAnsi"/>
          <w:spacing w:val="-3"/>
          <w:sz w:val="24"/>
          <w:szCs w:val="24"/>
        </w:rPr>
        <w:t xml:space="preserve"> </w:t>
      </w:r>
      <w:r w:rsidRPr="00F97099">
        <w:rPr>
          <w:rFonts w:asciiTheme="majorHAnsi" w:hAnsiTheme="majorHAnsi"/>
          <w:spacing w:val="-1"/>
          <w:sz w:val="24"/>
          <w:szCs w:val="24"/>
        </w:rPr>
        <w:t>Isoeste</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r w:rsidRPr="00F97099">
        <w:rPr>
          <w:rFonts w:asciiTheme="majorHAnsi" w:hAnsiTheme="majorHAnsi"/>
          <w:sz w:val="24"/>
          <w:szCs w:val="24"/>
        </w:rPr>
        <w:t xml:space="preserve"> </w:t>
      </w:r>
      <w:r w:rsidRPr="00F97099">
        <w:rPr>
          <w:rFonts w:asciiTheme="majorHAnsi" w:hAnsiTheme="majorHAnsi"/>
          <w:spacing w:val="-1"/>
          <w:sz w:val="24"/>
          <w:szCs w:val="24"/>
        </w:rPr>
        <w:t>aprovado.</w:t>
      </w:r>
    </w:p>
    <w:p w:rsidR="00F60545" w:rsidRDefault="00F60545" w:rsidP="00B611FC">
      <w:pPr>
        <w:ind w:firstLine="567"/>
        <w:rPr>
          <w:rFonts w:asciiTheme="majorHAnsi" w:hAnsiTheme="majorHAnsi"/>
          <w:b/>
          <w:spacing w:val="-1"/>
        </w:rPr>
      </w:pPr>
    </w:p>
    <w:p w:rsidR="00776AEB" w:rsidRPr="00B611FC" w:rsidRDefault="00776AEB" w:rsidP="00B611FC">
      <w:pPr>
        <w:ind w:firstLine="567"/>
        <w:rPr>
          <w:rFonts w:asciiTheme="majorHAnsi" w:hAnsiTheme="majorHAnsi"/>
          <w:b/>
          <w:bCs/>
        </w:rPr>
      </w:pPr>
      <w:r w:rsidRPr="00B611FC">
        <w:rPr>
          <w:rFonts w:asciiTheme="majorHAnsi" w:hAnsiTheme="majorHAnsi"/>
          <w:b/>
          <w:spacing w:val="-1"/>
        </w:rPr>
        <w:t>Execução</w:t>
      </w:r>
      <w:r w:rsidR="00F60545">
        <w:rPr>
          <w:rFonts w:asciiTheme="majorHAnsi" w:hAnsiTheme="majorHAnsi"/>
          <w:b/>
          <w:spacing w:val="-1"/>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7"/>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21"/>
          <w:sz w:val="24"/>
          <w:szCs w:val="24"/>
        </w:rPr>
        <w:t xml:space="preserve"> </w:t>
      </w:r>
      <w:r w:rsidRPr="00F97099">
        <w:rPr>
          <w:rFonts w:asciiTheme="majorHAnsi" w:hAnsiTheme="majorHAnsi"/>
          <w:sz w:val="24"/>
          <w:szCs w:val="24"/>
        </w:rPr>
        <w:t>o</w:t>
      </w:r>
      <w:r w:rsidRPr="00F97099">
        <w:rPr>
          <w:rFonts w:asciiTheme="majorHAnsi" w:hAnsiTheme="majorHAnsi"/>
          <w:spacing w:val="17"/>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7"/>
          <w:sz w:val="24"/>
          <w:szCs w:val="24"/>
        </w:rPr>
        <w:t xml:space="preserve"> </w:t>
      </w:r>
      <w:r w:rsidRPr="00F97099">
        <w:rPr>
          <w:rFonts w:asciiTheme="majorHAnsi" w:hAnsiTheme="majorHAnsi"/>
          <w:sz w:val="24"/>
          <w:szCs w:val="24"/>
        </w:rPr>
        <w:t>só</w:t>
      </w:r>
      <w:r w:rsidRPr="00F97099">
        <w:rPr>
          <w:rFonts w:asciiTheme="majorHAnsi" w:hAnsiTheme="majorHAnsi"/>
          <w:spacing w:val="20"/>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w:t>
      </w:r>
      <w:r w:rsidRPr="00F97099">
        <w:rPr>
          <w:rFonts w:asciiTheme="majorHAnsi" w:hAnsiTheme="majorHAnsi"/>
          <w:spacing w:val="19"/>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Pr="00F97099">
        <w:rPr>
          <w:rFonts w:asciiTheme="majorHAnsi" w:hAnsiTheme="majorHAnsi"/>
          <w:spacing w:val="-1"/>
          <w:sz w:val="24"/>
          <w:szCs w:val="24"/>
        </w:rPr>
        <w:t>aprovação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montagem</w:t>
      </w:r>
      <w:r w:rsidRPr="00F97099">
        <w:rPr>
          <w:rFonts w:asciiTheme="majorHAnsi" w:hAnsiTheme="majorHAnsi"/>
          <w:spacing w:val="-2"/>
          <w:sz w:val="24"/>
          <w:szCs w:val="24"/>
        </w:rPr>
        <w:t xml:space="preserve"> </w:t>
      </w:r>
      <w:r w:rsidRPr="00F97099">
        <w:rPr>
          <w:rFonts w:asciiTheme="majorHAnsi" w:hAnsiTheme="majorHAnsi"/>
          <w:spacing w:val="-1"/>
          <w:sz w:val="24"/>
          <w:szCs w:val="24"/>
        </w:rPr>
        <w:t>da estrutura da cobertura.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telhado</w:t>
      </w:r>
      <w:r w:rsidRPr="00F97099">
        <w:rPr>
          <w:rFonts w:asciiTheme="majorHAnsi" w:hAnsiTheme="majorHAnsi"/>
          <w:spacing w:val="1"/>
          <w:sz w:val="24"/>
          <w:szCs w:val="24"/>
        </w:rPr>
        <w:t xml:space="preserve"> </w:t>
      </w:r>
      <w:r w:rsidRPr="00F97099">
        <w:rPr>
          <w:rFonts w:asciiTheme="majorHAnsi" w:hAnsiTheme="majorHAnsi"/>
          <w:spacing w:val="-1"/>
          <w:sz w:val="24"/>
          <w:szCs w:val="24"/>
        </w:rPr>
        <w:t>terá</w:t>
      </w:r>
      <w:r w:rsidRPr="00F97099">
        <w:rPr>
          <w:rFonts w:asciiTheme="majorHAnsi" w:hAnsiTheme="majorHAnsi"/>
          <w:sz w:val="24"/>
          <w:szCs w:val="24"/>
        </w:rPr>
        <w:t xml:space="preserve"> </w:t>
      </w:r>
      <w:r w:rsidRPr="00F97099">
        <w:rPr>
          <w:rFonts w:asciiTheme="majorHAnsi" w:hAnsiTheme="majorHAnsi"/>
          <w:spacing w:val="-1"/>
          <w:sz w:val="24"/>
          <w:szCs w:val="24"/>
        </w:rPr>
        <w:t xml:space="preserve">caimentos </w:t>
      </w:r>
      <w:r w:rsidRPr="00F97099">
        <w:rPr>
          <w:rFonts w:asciiTheme="majorHAnsi" w:hAnsiTheme="majorHAnsi"/>
          <w:sz w:val="24"/>
          <w:szCs w:val="24"/>
        </w:rPr>
        <w:t xml:space="preserve">e </w:t>
      </w:r>
      <w:r w:rsidRPr="00F97099">
        <w:rPr>
          <w:rFonts w:asciiTheme="majorHAnsi" w:hAnsiTheme="majorHAnsi"/>
          <w:spacing w:val="-1"/>
          <w:sz w:val="24"/>
          <w:szCs w:val="24"/>
        </w:rPr>
        <w:t>dimensões conforme</w:t>
      </w:r>
      <w:r w:rsidRPr="00F97099">
        <w:rPr>
          <w:rFonts w:asciiTheme="majorHAnsi" w:hAnsiTheme="majorHAnsi"/>
          <w:spacing w:val="-3"/>
          <w:sz w:val="24"/>
          <w:szCs w:val="24"/>
        </w:rPr>
        <w:t xml:space="preserve"> </w:t>
      </w:r>
      <w:r w:rsidRPr="00F97099">
        <w:rPr>
          <w:rFonts w:asciiTheme="majorHAnsi" w:hAnsiTheme="majorHAnsi"/>
          <w:spacing w:val="-1"/>
          <w:sz w:val="24"/>
          <w:szCs w:val="24"/>
        </w:rPr>
        <w:t>previstos</w:t>
      </w:r>
      <w:r w:rsidRPr="00F97099">
        <w:rPr>
          <w:rFonts w:asciiTheme="majorHAnsi" w:hAnsiTheme="majorHAnsi"/>
          <w:sz w:val="24"/>
          <w:szCs w:val="24"/>
        </w:rPr>
        <w:t xml:space="preserve"> </w:t>
      </w:r>
      <w:r w:rsidRPr="00F97099">
        <w:rPr>
          <w:rFonts w:asciiTheme="majorHAnsi" w:hAnsiTheme="majorHAnsi"/>
          <w:spacing w:val="-1"/>
          <w:sz w:val="24"/>
          <w:szCs w:val="24"/>
        </w:rPr>
        <w:t>nos desenhos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projeto da</w:t>
      </w:r>
      <w:r w:rsidRPr="00F97099">
        <w:rPr>
          <w:rFonts w:asciiTheme="majorHAnsi" w:hAnsiTheme="majorHAnsi"/>
          <w:sz w:val="24"/>
          <w:szCs w:val="24"/>
        </w:rPr>
        <w:t xml:space="preserve"> </w:t>
      </w:r>
      <w:r w:rsidRPr="00F97099">
        <w:rPr>
          <w:rFonts w:asciiTheme="majorHAnsi" w:hAnsiTheme="majorHAnsi"/>
          <w:spacing w:val="-1"/>
          <w:sz w:val="24"/>
          <w:szCs w:val="24"/>
        </w:rPr>
        <w:t>cobertura.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16"/>
          <w:sz w:val="24"/>
          <w:szCs w:val="24"/>
        </w:rPr>
        <w:t xml:space="preserve"> </w:t>
      </w:r>
      <w:r w:rsidRPr="00F97099">
        <w:rPr>
          <w:rFonts w:asciiTheme="majorHAnsi" w:hAnsiTheme="majorHAnsi"/>
          <w:spacing w:val="-1"/>
          <w:sz w:val="24"/>
          <w:szCs w:val="24"/>
        </w:rPr>
        <w:t>toda</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extensão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da</w:t>
      </w:r>
      <w:r w:rsidRPr="00F97099">
        <w:rPr>
          <w:rFonts w:asciiTheme="majorHAnsi" w:hAnsiTheme="majorHAnsi"/>
          <w:spacing w:val="15"/>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14"/>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5"/>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13"/>
          <w:sz w:val="24"/>
          <w:szCs w:val="24"/>
        </w:rPr>
        <w:t xml:space="preserve"> </w:t>
      </w:r>
      <w:r w:rsidRPr="00F97099">
        <w:rPr>
          <w:rFonts w:asciiTheme="majorHAnsi" w:hAnsiTheme="majorHAnsi"/>
          <w:spacing w:val="-1"/>
          <w:sz w:val="24"/>
          <w:szCs w:val="24"/>
        </w:rPr>
        <w:t>metálica,</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assentadas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telhas</w:t>
      </w:r>
      <w:r w:rsidRPr="00F97099">
        <w:rPr>
          <w:rFonts w:asciiTheme="majorHAnsi" w:hAnsiTheme="majorHAnsi"/>
          <w:spacing w:val="15"/>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73"/>
          <w:w w:val="99"/>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41"/>
          <w:sz w:val="24"/>
          <w:szCs w:val="24"/>
        </w:rPr>
        <w:t xml:space="preserve"> </w:t>
      </w:r>
      <w:r w:rsidRPr="00F97099">
        <w:rPr>
          <w:rFonts w:asciiTheme="majorHAnsi" w:hAnsiTheme="majorHAnsi"/>
          <w:spacing w:val="-1"/>
          <w:sz w:val="24"/>
          <w:szCs w:val="24"/>
        </w:rPr>
        <w:t>com</w:t>
      </w:r>
      <w:r w:rsidRPr="00F97099">
        <w:rPr>
          <w:rFonts w:asciiTheme="majorHAnsi" w:hAnsiTheme="majorHAnsi"/>
          <w:spacing w:val="40"/>
          <w:sz w:val="24"/>
          <w:szCs w:val="24"/>
        </w:rPr>
        <w:t xml:space="preserve"> </w:t>
      </w:r>
      <w:r w:rsidRPr="00F97099">
        <w:rPr>
          <w:rFonts w:asciiTheme="majorHAnsi" w:hAnsiTheme="majorHAnsi"/>
          <w:spacing w:val="-1"/>
          <w:sz w:val="24"/>
          <w:szCs w:val="24"/>
        </w:rPr>
        <w: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17"/>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42"/>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recomendados</w:t>
      </w:r>
      <w:r w:rsidRPr="00F97099">
        <w:rPr>
          <w:rFonts w:asciiTheme="majorHAnsi" w:hAnsiTheme="majorHAnsi"/>
          <w:spacing w:val="41"/>
          <w:sz w:val="24"/>
          <w:szCs w:val="24"/>
        </w:rPr>
        <w:t xml:space="preserve"> </w:t>
      </w:r>
      <w:r w:rsidRPr="00F97099">
        <w:rPr>
          <w:rFonts w:asciiTheme="majorHAnsi" w:hAnsiTheme="majorHAnsi"/>
          <w:spacing w:val="-1"/>
          <w:sz w:val="24"/>
          <w:szCs w:val="24"/>
        </w:rPr>
        <w:t>pelo</w:t>
      </w:r>
      <w:r w:rsidRPr="00F97099">
        <w:rPr>
          <w:rFonts w:asciiTheme="majorHAnsi" w:hAnsiTheme="majorHAnsi"/>
          <w:spacing w:val="40"/>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41"/>
          <w:sz w:val="24"/>
          <w:szCs w:val="24"/>
        </w:rPr>
        <w:t xml:space="preserve"> </w:t>
      </w:r>
      <w:r w:rsidRPr="00F97099">
        <w:rPr>
          <w:rFonts w:asciiTheme="majorHAnsi" w:hAnsiTheme="majorHAnsi"/>
          <w:spacing w:val="-1"/>
          <w:sz w:val="24"/>
          <w:szCs w:val="24"/>
        </w:rPr>
        <w:t>As</w:t>
      </w:r>
      <w:r w:rsidRPr="00F97099">
        <w:rPr>
          <w:rFonts w:asciiTheme="majorHAnsi" w:hAnsiTheme="majorHAnsi"/>
          <w:spacing w:val="40"/>
          <w:sz w:val="24"/>
          <w:szCs w:val="24"/>
        </w:rPr>
        <w:t xml:space="preserve"> </w:t>
      </w:r>
      <w:r w:rsidRPr="00F97099">
        <w:rPr>
          <w:rFonts w:asciiTheme="majorHAnsi" w:hAnsiTheme="majorHAnsi"/>
          <w:spacing w:val="-1"/>
          <w:sz w:val="24"/>
          <w:szCs w:val="24"/>
        </w:rPr>
        <w:t>telhas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w:t>
      </w:r>
      <w:r w:rsidRPr="00F97099">
        <w:rPr>
          <w:rFonts w:asciiTheme="majorHAnsi" w:hAnsiTheme="majorHAnsi"/>
          <w:spacing w:val="61"/>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seguindo</w:t>
      </w:r>
      <w:r w:rsidRPr="00F97099">
        <w:rPr>
          <w:rFonts w:asciiTheme="majorHAnsi" w:hAnsiTheme="majorHAnsi"/>
          <w:spacing w:val="1"/>
          <w:sz w:val="24"/>
          <w:szCs w:val="24"/>
        </w:rPr>
        <w:t xml:space="preserve"> </w:t>
      </w:r>
      <w:r w:rsidRPr="00F97099">
        <w:rPr>
          <w:rFonts w:asciiTheme="majorHAnsi" w:hAnsiTheme="majorHAnsi"/>
          <w:spacing w:val="-1"/>
          <w:sz w:val="24"/>
          <w:szCs w:val="24"/>
        </w:rPr>
        <w:t>rigorosamente as instruções do 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vedação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0"/>
          <w:sz w:val="24"/>
          <w:szCs w:val="24"/>
        </w:rPr>
        <w:t xml:space="preserve"> </w:t>
      </w:r>
      <w:r w:rsidRPr="00F97099">
        <w:rPr>
          <w:rFonts w:asciiTheme="majorHAnsi" w:hAnsiTheme="majorHAnsi"/>
          <w:spacing w:val="-1"/>
          <w:sz w:val="24"/>
          <w:szCs w:val="24"/>
        </w:rPr>
        <w:t>telhas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9"/>
          <w:sz w:val="24"/>
          <w:szCs w:val="24"/>
        </w:rPr>
        <w:t xml:space="preserve"> </w:t>
      </w:r>
      <w:r w:rsidRPr="00F97099">
        <w:rPr>
          <w:rFonts w:asciiTheme="majorHAnsi" w:hAnsiTheme="majorHAnsi"/>
          <w:spacing w:val="-1"/>
          <w:sz w:val="24"/>
          <w:szCs w:val="24"/>
        </w:rPr>
        <w:t>ser</w:t>
      </w:r>
      <w:r w:rsidRPr="00F97099">
        <w:rPr>
          <w:rFonts w:asciiTheme="majorHAnsi" w:hAnsiTheme="majorHAnsi"/>
          <w:spacing w:val="22"/>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w:t>
      </w:r>
      <w:r w:rsidRPr="00F97099">
        <w:rPr>
          <w:rFonts w:asciiTheme="majorHAnsi" w:hAnsiTheme="majorHAnsi"/>
          <w:spacing w:val="22"/>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21"/>
          <w:sz w:val="24"/>
          <w:szCs w:val="24"/>
        </w:rPr>
        <w:t xml:space="preserve"> </w:t>
      </w:r>
      <w:r w:rsidRPr="00F97099">
        <w:rPr>
          <w:rFonts w:asciiTheme="majorHAnsi" w:hAnsiTheme="majorHAnsi"/>
          <w:spacing w:val="-1"/>
          <w:sz w:val="24"/>
          <w:szCs w:val="24"/>
        </w:rPr>
        <w:t>indicado</w:t>
      </w:r>
      <w:r w:rsidRPr="00F97099">
        <w:rPr>
          <w:rFonts w:asciiTheme="majorHAnsi" w:hAnsiTheme="majorHAnsi"/>
          <w:spacing w:val="22"/>
          <w:sz w:val="24"/>
          <w:szCs w:val="24"/>
        </w:rPr>
        <w:t xml:space="preserve"> </w:t>
      </w:r>
      <w:r w:rsidRPr="00F97099">
        <w:rPr>
          <w:rFonts w:asciiTheme="majorHAnsi" w:hAnsiTheme="majorHAnsi"/>
          <w:spacing w:val="-1"/>
          <w:sz w:val="24"/>
          <w:szCs w:val="24"/>
        </w:rPr>
        <w:t>pelo</w:t>
      </w:r>
      <w:r w:rsidRPr="00F97099">
        <w:rPr>
          <w:rFonts w:asciiTheme="majorHAnsi" w:hAnsiTheme="majorHAnsi"/>
          <w:spacing w:val="23"/>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23"/>
          <w:sz w:val="24"/>
          <w:szCs w:val="24"/>
        </w:rPr>
        <w:t xml:space="preserve"> </w:t>
      </w:r>
      <w:r w:rsidRPr="00F97099">
        <w:rPr>
          <w:rFonts w:asciiTheme="majorHAnsi" w:hAnsiTheme="majorHAnsi"/>
          <w:spacing w:val="-1"/>
          <w:sz w:val="24"/>
          <w:szCs w:val="24"/>
        </w:rPr>
        <w:t>seguindo,</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rigorosamente,</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instruções do mesmo.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detalhamentos</w:t>
      </w:r>
      <w:r w:rsidRPr="00F97099">
        <w:rPr>
          <w:rFonts w:asciiTheme="majorHAnsi" w:hAnsiTheme="majorHAnsi"/>
          <w:spacing w:val="38"/>
          <w:sz w:val="24"/>
          <w:szCs w:val="24"/>
        </w:rPr>
        <w:t xml:space="preserve"> </w:t>
      </w:r>
      <w:r w:rsidRPr="00F97099">
        <w:rPr>
          <w:rFonts w:asciiTheme="majorHAnsi" w:hAnsiTheme="majorHAnsi"/>
          <w:spacing w:val="-1"/>
          <w:sz w:val="24"/>
          <w:szCs w:val="24"/>
        </w:rPr>
        <w:t>dos</w:t>
      </w:r>
      <w:r w:rsidRPr="00F97099">
        <w:rPr>
          <w:rFonts w:asciiTheme="majorHAnsi" w:hAnsiTheme="majorHAnsi"/>
          <w:spacing w:val="35"/>
          <w:sz w:val="24"/>
          <w:szCs w:val="24"/>
        </w:rPr>
        <w:t xml:space="preserve"> </w:t>
      </w:r>
      <w:r w:rsidRPr="00F97099">
        <w:rPr>
          <w:rFonts w:asciiTheme="majorHAnsi" w:hAnsiTheme="majorHAnsi"/>
          <w:spacing w:val="-1"/>
          <w:sz w:val="24"/>
          <w:szCs w:val="24"/>
        </w:rPr>
        <w:t>arremates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fixações</w:t>
      </w:r>
      <w:r w:rsidRPr="00F97099">
        <w:rPr>
          <w:rFonts w:asciiTheme="majorHAnsi" w:hAnsiTheme="majorHAnsi"/>
          <w:spacing w:val="37"/>
          <w:sz w:val="24"/>
          <w:szCs w:val="24"/>
        </w:rPr>
        <w:t xml:space="preserve"> </w:t>
      </w:r>
      <w:r w:rsidRPr="00F97099">
        <w:rPr>
          <w:rFonts w:asciiTheme="majorHAnsi" w:hAnsiTheme="majorHAnsi"/>
          <w:spacing w:val="-1"/>
          <w:sz w:val="24"/>
          <w:szCs w:val="24"/>
        </w:rPr>
        <w:t>da</w:t>
      </w:r>
      <w:r w:rsidRPr="00F97099">
        <w:rPr>
          <w:rFonts w:asciiTheme="majorHAnsi" w:hAnsiTheme="majorHAnsi"/>
          <w:spacing w:val="37"/>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35"/>
          <w:sz w:val="24"/>
          <w:szCs w:val="24"/>
        </w:rPr>
        <w:t xml:space="preserve"> </w:t>
      </w:r>
      <w:r w:rsidRPr="00F97099">
        <w:rPr>
          <w:rFonts w:asciiTheme="majorHAnsi" w:hAnsiTheme="majorHAnsi"/>
          <w:spacing w:val="-1"/>
          <w:sz w:val="24"/>
          <w:szCs w:val="24"/>
        </w:rPr>
        <w:t>da</w:t>
      </w:r>
      <w:r w:rsidRPr="00F97099">
        <w:rPr>
          <w:rFonts w:asciiTheme="majorHAnsi" w:hAnsiTheme="majorHAnsi"/>
          <w:spacing w:val="34"/>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ser</w:t>
      </w:r>
      <w:r w:rsidRPr="00F97099">
        <w:rPr>
          <w:rFonts w:asciiTheme="majorHAnsi" w:hAnsiTheme="majorHAnsi"/>
          <w:spacing w:val="36"/>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4"/>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no Projeto Executivo</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da Estrutura/Cobertura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fornecido</w:t>
      </w:r>
      <w:r w:rsidRPr="00F97099">
        <w:rPr>
          <w:rFonts w:asciiTheme="majorHAnsi" w:hAnsiTheme="majorHAnsi"/>
          <w:sz w:val="24"/>
          <w:szCs w:val="24"/>
        </w:rPr>
        <w:t xml:space="preserve"> </w:t>
      </w:r>
      <w:r w:rsidRPr="00F97099">
        <w:rPr>
          <w:rFonts w:asciiTheme="majorHAnsi" w:hAnsiTheme="majorHAnsi"/>
          <w:spacing w:val="-1"/>
          <w:sz w:val="24"/>
          <w:szCs w:val="24"/>
        </w:rPr>
        <w:t xml:space="preserve">pela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fixações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os</w:t>
      </w:r>
      <w:r w:rsidRPr="00F97099">
        <w:rPr>
          <w:rFonts w:asciiTheme="majorHAnsi" w:hAnsiTheme="majorHAnsi"/>
          <w:sz w:val="24"/>
          <w:szCs w:val="24"/>
        </w:rPr>
        <w:t xml:space="preserve"> </w:t>
      </w:r>
      <w:r w:rsidRPr="00F97099">
        <w:rPr>
          <w:rFonts w:asciiTheme="majorHAnsi" w:hAnsiTheme="majorHAnsi"/>
          <w:spacing w:val="-1"/>
          <w:sz w:val="24"/>
          <w:szCs w:val="24"/>
        </w:rPr>
        <w:t>acessórios das</w:t>
      </w:r>
      <w:r w:rsidRPr="00F97099">
        <w:rPr>
          <w:rFonts w:asciiTheme="majorHAnsi" w:hAnsiTheme="majorHAnsi"/>
          <w:sz w:val="24"/>
          <w:szCs w:val="24"/>
        </w:rPr>
        <w:t xml:space="preserve"> </w:t>
      </w:r>
      <w:r w:rsidRPr="00F97099">
        <w:rPr>
          <w:rFonts w:asciiTheme="majorHAnsi" w:hAnsiTheme="majorHAnsi"/>
          <w:spacing w:val="-1"/>
          <w:sz w:val="24"/>
          <w:szCs w:val="24"/>
        </w:rPr>
        <w:t>telhas 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fornecidos</w:t>
      </w:r>
      <w:r w:rsidRPr="00F97099">
        <w:rPr>
          <w:rFonts w:asciiTheme="majorHAnsi" w:hAnsiTheme="majorHAnsi"/>
          <w:spacing w:val="2"/>
          <w:sz w:val="24"/>
          <w:szCs w:val="24"/>
        </w:rPr>
        <w:t xml:space="preserve"> </w:t>
      </w:r>
      <w:r w:rsidRPr="00F97099">
        <w:rPr>
          <w:rFonts w:asciiTheme="majorHAnsi" w:hAnsiTheme="majorHAnsi"/>
          <w:spacing w:val="-1"/>
          <w:sz w:val="24"/>
          <w:szCs w:val="24"/>
        </w:rPr>
        <w:t>pelo Fabricante</w:t>
      </w:r>
      <w:r w:rsidRPr="00F97099">
        <w:rPr>
          <w:rFonts w:asciiTheme="majorHAnsi" w:hAnsiTheme="majorHAnsi"/>
          <w:sz w:val="24"/>
          <w:szCs w:val="24"/>
        </w:rPr>
        <w:t xml:space="preserve"> </w:t>
      </w:r>
      <w:r w:rsidRPr="00F97099">
        <w:rPr>
          <w:rFonts w:asciiTheme="majorHAnsi" w:hAnsiTheme="majorHAnsi"/>
          <w:spacing w:val="-1"/>
          <w:sz w:val="24"/>
          <w:szCs w:val="24"/>
        </w:rPr>
        <w:t>escolhido.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Nos</w:t>
      </w:r>
      <w:r w:rsidRPr="00F97099">
        <w:rPr>
          <w:rFonts w:asciiTheme="majorHAnsi" w:hAnsiTheme="majorHAnsi"/>
          <w:spacing w:val="11"/>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10"/>
          <w:sz w:val="24"/>
          <w:szCs w:val="24"/>
        </w:rPr>
        <w:t xml:space="preserve"> </w:t>
      </w:r>
      <w:r w:rsidRPr="00F97099">
        <w:rPr>
          <w:rFonts w:asciiTheme="majorHAnsi" w:hAnsiTheme="majorHAnsi"/>
          <w:spacing w:val="-1"/>
          <w:sz w:val="24"/>
          <w:szCs w:val="24"/>
        </w:rPr>
        <w:t>onde</w:t>
      </w:r>
      <w:r w:rsidRPr="00F97099">
        <w:rPr>
          <w:rFonts w:asciiTheme="majorHAnsi" w:hAnsiTheme="majorHAnsi"/>
          <w:spacing w:val="12"/>
          <w:sz w:val="24"/>
          <w:szCs w:val="24"/>
        </w:rPr>
        <w:t xml:space="preserve"> </w:t>
      </w:r>
      <w:r w:rsidRPr="00F97099">
        <w:rPr>
          <w:rFonts w:asciiTheme="majorHAnsi" w:hAnsiTheme="majorHAnsi"/>
          <w:spacing w:val="-1"/>
          <w:sz w:val="24"/>
          <w:szCs w:val="24"/>
        </w:rPr>
        <w:t>houver</w:t>
      </w:r>
      <w:r w:rsidRPr="00F97099">
        <w:rPr>
          <w:rFonts w:asciiTheme="majorHAnsi" w:hAnsiTheme="majorHAnsi"/>
          <w:spacing w:val="10"/>
          <w:sz w:val="24"/>
          <w:szCs w:val="24"/>
        </w:rPr>
        <w:t xml:space="preserve"> </w:t>
      </w:r>
      <w:r w:rsidRPr="00F97099">
        <w:rPr>
          <w:rFonts w:asciiTheme="majorHAnsi" w:hAnsiTheme="majorHAnsi"/>
          <w:spacing w:val="-1"/>
          <w:sz w:val="24"/>
          <w:szCs w:val="24"/>
        </w:rPr>
        <w:t>perfurações</w:t>
      </w:r>
      <w:r w:rsidRPr="00F97099">
        <w:rPr>
          <w:rFonts w:asciiTheme="majorHAnsi" w:hAnsiTheme="majorHAnsi"/>
          <w:spacing w:val="10"/>
          <w:sz w:val="24"/>
          <w:szCs w:val="24"/>
        </w:rPr>
        <w:t xml:space="preserve"> </w:t>
      </w:r>
      <w:r w:rsidRPr="00F97099">
        <w:rPr>
          <w:rFonts w:asciiTheme="majorHAnsi" w:hAnsiTheme="majorHAnsi"/>
          <w:spacing w:val="-1"/>
          <w:sz w:val="24"/>
          <w:szCs w:val="24"/>
        </w:rPr>
        <w:t>ou</w:t>
      </w:r>
      <w:r w:rsidRPr="00F97099">
        <w:rPr>
          <w:rFonts w:asciiTheme="majorHAnsi" w:hAnsiTheme="majorHAnsi"/>
          <w:spacing w:val="12"/>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12"/>
          <w:sz w:val="24"/>
          <w:szCs w:val="24"/>
        </w:rPr>
        <w:t xml:space="preserve"> </w:t>
      </w:r>
      <w:r w:rsidRPr="00F97099">
        <w:rPr>
          <w:rFonts w:asciiTheme="majorHAnsi" w:hAnsiTheme="majorHAnsi"/>
          <w:spacing w:val="-1"/>
          <w:sz w:val="24"/>
          <w:szCs w:val="24"/>
        </w:rPr>
        <w:t>os</w:t>
      </w:r>
      <w:r w:rsidRPr="00F97099">
        <w:rPr>
          <w:rFonts w:asciiTheme="majorHAnsi" w:hAnsiTheme="majorHAnsi"/>
          <w:spacing w:val="9"/>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metálicos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0"/>
          <w:sz w:val="24"/>
          <w:szCs w:val="24"/>
        </w:rPr>
        <w:t xml:space="preserve"> </w:t>
      </w:r>
      <w:r w:rsidRPr="00F97099">
        <w:rPr>
          <w:rFonts w:asciiTheme="majorHAnsi" w:hAnsiTheme="majorHAnsi"/>
          <w:spacing w:val="-1"/>
          <w:sz w:val="24"/>
          <w:szCs w:val="24"/>
        </w:rPr>
        <w:t>tratados</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59"/>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9"/>
          <w:sz w:val="24"/>
          <w:szCs w:val="24"/>
        </w:rPr>
        <w:t xml:space="preserve"> </w:t>
      </w:r>
      <w:r w:rsidRPr="00F97099">
        <w:rPr>
          <w:rFonts w:asciiTheme="majorHAnsi" w:hAnsiTheme="majorHAnsi"/>
          <w:spacing w:val="-1"/>
          <w:sz w:val="24"/>
          <w:szCs w:val="24"/>
        </w:rPr>
        <w:t>protetor</w:t>
      </w:r>
      <w:r w:rsidRPr="00F97099">
        <w:rPr>
          <w:rFonts w:asciiTheme="majorHAnsi" w:hAnsiTheme="majorHAnsi"/>
          <w:spacing w:val="8"/>
          <w:sz w:val="24"/>
          <w:szCs w:val="24"/>
        </w:rPr>
        <w:t xml:space="preserve"> </w:t>
      </w:r>
      <w:r w:rsidRPr="00F97099">
        <w:rPr>
          <w:rFonts w:asciiTheme="majorHAnsi" w:hAnsiTheme="majorHAnsi"/>
          <w:spacing w:val="-1"/>
          <w:sz w:val="24"/>
          <w:szCs w:val="24"/>
        </w:rPr>
        <w:t>antiferrugem</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8"/>
          <w:sz w:val="24"/>
          <w:szCs w:val="24"/>
        </w:rPr>
        <w:t xml:space="preserve"> </w:t>
      </w:r>
      <w:r w:rsidRPr="00F97099">
        <w:rPr>
          <w:rFonts w:asciiTheme="majorHAnsi" w:hAnsiTheme="majorHAnsi"/>
          <w:spacing w:val="-1"/>
          <w:sz w:val="24"/>
          <w:szCs w:val="24"/>
        </w:rPr>
        <w:t>na</w:t>
      </w:r>
      <w:r w:rsidRPr="00F97099">
        <w:rPr>
          <w:rFonts w:asciiTheme="majorHAnsi" w:hAnsiTheme="majorHAnsi"/>
          <w:spacing w:val="9"/>
          <w:sz w:val="24"/>
          <w:szCs w:val="24"/>
        </w:rPr>
        <w:t xml:space="preserve"> </w:t>
      </w:r>
      <w:r w:rsidRPr="00F97099">
        <w:rPr>
          <w:rFonts w:asciiTheme="majorHAnsi" w:hAnsiTheme="majorHAnsi"/>
          <w:spacing w:val="-1"/>
          <w:sz w:val="24"/>
          <w:szCs w:val="24"/>
        </w:rPr>
        <w:t>cor</w:t>
      </w:r>
      <w:r w:rsidRPr="00F97099">
        <w:rPr>
          <w:rFonts w:asciiTheme="majorHAnsi" w:hAnsiTheme="majorHAnsi"/>
          <w:spacing w:val="10"/>
          <w:sz w:val="24"/>
          <w:szCs w:val="24"/>
        </w:rPr>
        <w:t xml:space="preserve"> </w:t>
      </w:r>
      <w:r w:rsidRPr="00F97099">
        <w:rPr>
          <w:rFonts w:asciiTheme="majorHAnsi" w:hAnsiTheme="majorHAnsi"/>
          <w:spacing w:val="-1"/>
          <w:sz w:val="24"/>
          <w:szCs w:val="24"/>
        </w:rPr>
        <w:t>da</w:t>
      </w:r>
      <w:r w:rsidRPr="00F97099">
        <w:rPr>
          <w:rFonts w:asciiTheme="majorHAnsi" w:hAnsiTheme="majorHAnsi"/>
          <w:spacing w:val="7"/>
          <w:sz w:val="24"/>
          <w:szCs w:val="24"/>
        </w:rPr>
        <w:t xml:space="preserve"> </w:t>
      </w:r>
      <w:r w:rsidRPr="00F97099">
        <w:rPr>
          <w:rFonts w:asciiTheme="majorHAnsi" w:hAnsiTheme="majorHAnsi"/>
          <w:spacing w:val="-1"/>
          <w:sz w:val="24"/>
          <w:szCs w:val="24"/>
        </w:rPr>
        <w:t>telha.</w:t>
      </w:r>
      <w:r w:rsidRPr="00F97099">
        <w:rPr>
          <w:rFonts w:asciiTheme="majorHAnsi" w:hAnsiTheme="majorHAnsi"/>
          <w:spacing w:val="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0"/>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7"/>
          <w:sz w:val="24"/>
          <w:szCs w:val="24"/>
        </w:rPr>
        <w:t xml:space="preserve"> </w:t>
      </w:r>
      <w:r w:rsidRPr="00F97099">
        <w:rPr>
          <w:rFonts w:asciiTheme="majorHAnsi" w:hAnsiTheme="majorHAnsi"/>
          <w:spacing w:val="-1"/>
          <w:sz w:val="24"/>
          <w:szCs w:val="24"/>
        </w:rPr>
        <w:t>dos</w:t>
      </w:r>
      <w:r w:rsidRPr="00F97099">
        <w:rPr>
          <w:rFonts w:asciiTheme="majorHAnsi" w:hAnsiTheme="majorHAnsi"/>
          <w:spacing w:val="7"/>
          <w:sz w:val="24"/>
          <w:szCs w:val="24"/>
        </w:rPr>
        <w:t xml:space="preserve"> </w:t>
      </w:r>
      <w:r w:rsidRPr="00F97099">
        <w:rPr>
          <w:rFonts w:asciiTheme="majorHAnsi" w:hAnsiTheme="majorHAnsi"/>
          <w:spacing w:val="-1"/>
          <w:sz w:val="24"/>
          <w:szCs w:val="24"/>
        </w:rPr>
        <w:t>arremates,</w:t>
      </w:r>
      <w:r w:rsidRPr="00F97099">
        <w:rPr>
          <w:rFonts w:asciiTheme="majorHAnsi" w:hAnsiTheme="majorHAnsi"/>
          <w:spacing w:val="8"/>
          <w:sz w:val="24"/>
          <w:szCs w:val="24"/>
        </w:rPr>
        <w:t xml:space="preserve"> </w:t>
      </w:r>
      <w:r w:rsidRPr="00F97099">
        <w:rPr>
          <w:rFonts w:asciiTheme="majorHAnsi" w:hAnsiTheme="majorHAnsi"/>
          <w:spacing w:val="-1"/>
          <w:sz w:val="24"/>
          <w:szCs w:val="24"/>
        </w:rPr>
        <w:t>rufos,</w:t>
      </w:r>
      <w:r w:rsidRPr="00F97099">
        <w:rPr>
          <w:rFonts w:asciiTheme="majorHAnsi" w:hAnsiTheme="majorHAnsi"/>
          <w:spacing w:val="10"/>
          <w:sz w:val="24"/>
          <w:szCs w:val="24"/>
        </w:rPr>
        <w:t xml:space="preserve"> </w:t>
      </w:r>
      <w:r w:rsidRPr="00F97099">
        <w:rPr>
          <w:rFonts w:asciiTheme="majorHAnsi" w:hAnsiTheme="majorHAnsi"/>
          <w:spacing w:val="-1"/>
          <w:sz w:val="24"/>
          <w:szCs w:val="24"/>
        </w:rPr>
        <w:t>canaletas</w:t>
      </w:r>
      <w:r w:rsidR="00FE6705"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4"/>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36"/>
          <w:sz w:val="24"/>
          <w:szCs w:val="24"/>
        </w:rPr>
        <w:t xml:space="preserve"> </w:t>
      </w:r>
      <w:r w:rsidR="00DF0AD0" w:rsidRPr="00F97099">
        <w:rPr>
          <w:rFonts w:asciiTheme="majorHAnsi" w:hAnsiTheme="majorHAnsi"/>
          <w:spacing w:val="-1"/>
          <w:sz w:val="24"/>
          <w:szCs w:val="24"/>
        </w:rPr>
        <w:t>peças</w:t>
      </w:r>
      <w:r w:rsidR="00DF0AD0" w:rsidRPr="00F97099">
        <w:rPr>
          <w:rFonts w:asciiTheme="majorHAnsi" w:hAnsiTheme="majorHAnsi"/>
          <w:spacing w:val="36"/>
          <w:sz w:val="24"/>
          <w:szCs w:val="24"/>
        </w:rPr>
        <w:t xml:space="preserve"> </w:t>
      </w:r>
      <w:r w:rsidR="00DF0AD0" w:rsidRPr="00F97099">
        <w:rPr>
          <w:rFonts w:asciiTheme="majorHAnsi" w:hAnsiTheme="majorHAnsi"/>
          <w:spacing w:val="-1"/>
          <w:sz w:val="24"/>
          <w:szCs w:val="24"/>
        </w:rPr>
        <w:t>que</w:t>
      </w:r>
      <w:r w:rsidR="00DF0AD0" w:rsidRPr="00F97099">
        <w:rPr>
          <w:rFonts w:asciiTheme="majorHAnsi" w:hAnsiTheme="majorHAnsi"/>
          <w:spacing w:val="35"/>
          <w:sz w:val="24"/>
          <w:szCs w:val="24"/>
        </w:rPr>
        <w:t xml:space="preserve"> </w:t>
      </w:r>
      <w:r w:rsidR="00DF0AD0" w:rsidRPr="00F97099">
        <w:rPr>
          <w:rFonts w:asciiTheme="majorHAnsi" w:hAnsiTheme="majorHAnsi"/>
          <w:spacing w:val="-1"/>
          <w:sz w:val="24"/>
          <w:szCs w:val="24"/>
        </w:rPr>
        <w:t>não</w:t>
      </w:r>
      <w:r w:rsidR="00DF0AD0" w:rsidRPr="00F97099">
        <w:rPr>
          <w:rFonts w:asciiTheme="majorHAnsi" w:hAnsiTheme="majorHAnsi"/>
          <w:spacing w:val="35"/>
          <w:sz w:val="24"/>
          <w:szCs w:val="24"/>
        </w:rPr>
        <w:t xml:space="preserve"> </w:t>
      </w:r>
      <w:r w:rsidR="00DF0AD0" w:rsidRPr="00F97099">
        <w:rPr>
          <w:rFonts w:asciiTheme="majorHAnsi" w:hAnsiTheme="majorHAnsi"/>
          <w:spacing w:val="-1"/>
          <w:sz w:val="24"/>
          <w:szCs w:val="24"/>
        </w:rPr>
        <w:t>forem</w:t>
      </w:r>
      <w:r w:rsidR="00DF0AD0" w:rsidRPr="00F97099">
        <w:rPr>
          <w:rFonts w:asciiTheme="majorHAnsi" w:hAnsiTheme="majorHAnsi"/>
          <w:spacing w:val="35"/>
          <w:sz w:val="24"/>
          <w:szCs w:val="24"/>
        </w:rPr>
        <w:t xml:space="preserve"> </w:t>
      </w:r>
      <w:r w:rsidR="00DF0AD0" w:rsidRPr="00F97099">
        <w:rPr>
          <w:rFonts w:asciiTheme="majorHAnsi" w:hAnsiTheme="majorHAnsi"/>
          <w:spacing w:val="-1"/>
          <w:sz w:val="24"/>
          <w:szCs w:val="24"/>
        </w:rPr>
        <w:t>fornecidas</w:t>
      </w:r>
      <w:r w:rsidR="00DF0AD0" w:rsidRPr="00F97099">
        <w:rPr>
          <w:rFonts w:asciiTheme="majorHAnsi" w:hAnsiTheme="majorHAnsi"/>
          <w:spacing w:val="35"/>
          <w:sz w:val="24"/>
          <w:szCs w:val="24"/>
        </w:rPr>
        <w:t xml:space="preserve"> </w:t>
      </w:r>
      <w:r w:rsidR="00DF0AD0" w:rsidRPr="00F97099">
        <w:rPr>
          <w:rFonts w:asciiTheme="majorHAnsi" w:hAnsiTheme="majorHAnsi"/>
          <w:spacing w:val="-1"/>
          <w:sz w:val="24"/>
          <w:szCs w:val="24"/>
        </w:rPr>
        <w:t>em</w:t>
      </w:r>
      <w:r w:rsidR="00DF0AD0" w:rsidRPr="00F97099">
        <w:rPr>
          <w:rFonts w:asciiTheme="majorHAnsi" w:hAnsiTheme="majorHAnsi"/>
          <w:spacing w:val="37"/>
          <w:sz w:val="24"/>
          <w:szCs w:val="24"/>
        </w:rPr>
        <w:t xml:space="preserve"> </w:t>
      </w:r>
      <w:r w:rsidR="00DF0AD0" w:rsidRPr="00F97099">
        <w:rPr>
          <w:rFonts w:asciiTheme="majorHAnsi" w:hAnsiTheme="majorHAnsi"/>
          <w:spacing w:val="-1"/>
          <w:sz w:val="24"/>
          <w:szCs w:val="24"/>
        </w:rPr>
        <w:t>sistema</w:t>
      </w:r>
      <w:r w:rsidR="00DF0AD0" w:rsidRPr="00F97099">
        <w:rPr>
          <w:rFonts w:asciiTheme="majorHAnsi" w:hAnsiTheme="majorHAnsi"/>
          <w:spacing w:val="33"/>
          <w:sz w:val="24"/>
          <w:szCs w:val="24"/>
        </w:rPr>
        <w:t xml:space="preserve"> </w:t>
      </w:r>
      <w:r w:rsidR="00DF0AD0" w:rsidRPr="00F97099">
        <w:rPr>
          <w:rFonts w:asciiTheme="majorHAnsi" w:hAnsiTheme="majorHAnsi"/>
          <w:spacing w:val="-1"/>
          <w:sz w:val="24"/>
          <w:szCs w:val="24"/>
        </w:rPr>
        <w:t>de</w:t>
      </w:r>
      <w:r w:rsidR="00DF0AD0" w:rsidRPr="00F97099">
        <w:rPr>
          <w:rFonts w:asciiTheme="majorHAnsi" w:hAnsiTheme="majorHAnsi"/>
          <w:spacing w:val="35"/>
          <w:sz w:val="24"/>
          <w:szCs w:val="24"/>
        </w:rPr>
        <w:t xml:space="preserve"> </w:t>
      </w:r>
      <w:r w:rsidR="00DF0AD0" w:rsidRPr="00F97099">
        <w:rPr>
          <w:rFonts w:asciiTheme="majorHAnsi" w:hAnsiTheme="majorHAnsi"/>
          <w:spacing w:val="-1"/>
          <w:sz w:val="24"/>
          <w:szCs w:val="24"/>
        </w:rPr>
        <w:t>pré-pintura,</w:t>
      </w:r>
      <w:r w:rsidR="00DF0AD0" w:rsidRPr="00F97099">
        <w:rPr>
          <w:rFonts w:asciiTheme="majorHAnsi" w:hAnsiTheme="majorHAnsi"/>
          <w:spacing w:val="35"/>
          <w:sz w:val="24"/>
          <w:szCs w:val="24"/>
        </w:rPr>
        <w:t xml:space="preserve"> </w:t>
      </w:r>
      <w:r w:rsidR="00DF0AD0" w:rsidRPr="00F97099">
        <w:rPr>
          <w:rFonts w:asciiTheme="majorHAnsi" w:hAnsiTheme="majorHAnsi"/>
          <w:spacing w:val="-1"/>
          <w:sz w:val="24"/>
          <w:szCs w:val="24"/>
        </w:rPr>
        <w:t>deverão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w:t>
      </w:r>
      <w:r w:rsidRPr="00F97099">
        <w:rPr>
          <w:rFonts w:asciiTheme="majorHAnsi" w:hAnsiTheme="majorHAnsi"/>
          <w:spacing w:val="36"/>
          <w:sz w:val="24"/>
          <w:szCs w:val="24"/>
        </w:rPr>
        <w:t xml:space="preserve"> </w:t>
      </w:r>
      <w:r w:rsidR="00DF0AD0" w:rsidRPr="00F97099">
        <w:rPr>
          <w:rFonts w:asciiTheme="majorHAnsi" w:hAnsiTheme="majorHAnsi"/>
          <w:spacing w:val="-1"/>
          <w:sz w:val="24"/>
          <w:szCs w:val="24"/>
        </w:rPr>
        <w:t>consultadas</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69"/>
          <w:sz w:val="24"/>
          <w:szCs w:val="24"/>
        </w:rPr>
        <w:t xml:space="preserve"> </w:t>
      </w:r>
      <w:r w:rsidRPr="00F97099">
        <w:rPr>
          <w:rFonts w:asciiTheme="majorHAnsi" w:hAnsiTheme="majorHAnsi"/>
          <w:spacing w:val="-1"/>
          <w:sz w:val="24"/>
          <w:szCs w:val="24"/>
        </w:rPr>
        <w:t>Especificação</w:t>
      </w:r>
      <w:r w:rsidRPr="00F97099">
        <w:rPr>
          <w:rFonts w:asciiTheme="majorHAnsi" w:hAnsiTheme="majorHAnsi"/>
          <w:sz w:val="24"/>
          <w:szCs w:val="24"/>
        </w:rPr>
        <w:t xml:space="preserve"> </w:t>
      </w:r>
      <w:r w:rsidRPr="00F97099">
        <w:rPr>
          <w:rFonts w:asciiTheme="majorHAnsi" w:hAnsiTheme="majorHAnsi"/>
          <w:spacing w:val="-1"/>
          <w:sz w:val="24"/>
          <w:szCs w:val="24"/>
        </w:rPr>
        <w:t>para pintura, sobre</w:t>
      </w:r>
      <w:r w:rsidRPr="00F97099">
        <w:rPr>
          <w:rFonts w:asciiTheme="majorHAnsi" w:hAnsiTheme="majorHAnsi"/>
          <w:spacing w:val="-3"/>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2"/>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Galvanizadas.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Nos</w:t>
      </w:r>
      <w:r w:rsidRPr="00F97099">
        <w:rPr>
          <w:rFonts w:asciiTheme="majorHAnsi" w:hAnsiTheme="majorHAnsi"/>
          <w:spacing w:val="9"/>
          <w:sz w:val="24"/>
          <w:szCs w:val="24"/>
        </w:rPr>
        <w:t xml:space="preserve"> </w:t>
      </w:r>
      <w:r w:rsidRPr="00F97099">
        <w:rPr>
          <w:rFonts w:asciiTheme="majorHAnsi" w:hAnsiTheme="majorHAnsi"/>
          <w:spacing w:val="-1"/>
          <w:sz w:val="24"/>
          <w:szCs w:val="24"/>
        </w:rPr>
        <w:t>furos</w:t>
      </w:r>
      <w:r w:rsidRPr="00F97099">
        <w:rPr>
          <w:rFonts w:asciiTheme="majorHAnsi" w:hAnsiTheme="majorHAnsi"/>
          <w:spacing w:val="1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8"/>
          <w:sz w:val="24"/>
          <w:szCs w:val="24"/>
        </w:rPr>
        <w:t xml:space="preserve"> </w:t>
      </w:r>
      <w:r w:rsidRPr="00F97099">
        <w:rPr>
          <w:rFonts w:asciiTheme="majorHAnsi" w:hAnsiTheme="majorHAnsi"/>
          <w:spacing w:val="-1"/>
          <w:sz w:val="24"/>
          <w:szCs w:val="24"/>
        </w:rPr>
        <w:t>posicionamento</w:t>
      </w:r>
      <w:r w:rsidRPr="00F97099">
        <w:rPr>
          <w:rFonts w:asciiTheme="majorHAnsi" w:hAnsiTheme="majorHAnsi"/>
          <w:spacing w:val="9"/>
          <w:sz w:val="24"/>
          <w:szCs w:val="24"/>
        </w:rPr>
        <w:t xml:space="preserve"> </w:t>
      </w:r>
      <w:r w:rsidRPr="00F97099">
        <w:rPr>
          <w:rFonts w:asciiTheme="majorHAnsi" w:hAnsiTheme="majorHAnsi"/>
          <w:spacing w:val="-1"/>
          <w:sz w:val="24"/>
          <w:szCs w:val="24"/>
        </w:rPr>
        <w:t>dos</w:t>
      </w:r>
      <w:r w:rsidRPr="00F97099">
        <w:rPr>
          <w:rFonts w:asciiTheme="majorHAnsi" w:hAnsiTheme="majorHAnsi"/>
          <w:spacing w:val="10"/>
          <w:sz w:val="24"/>
          <w:szCs w:val="24"/>
        </w:rPr>
        <w:t xml:space="preserve"> </w:t>
      </w:r>
      <w:r w:rsidRPr="00F97099">
        <w:rPr>
          <w:rFonts w:asciiTheme="majorHAnsi" w:hAnsiTheme="majorHAnsi"/>
          <w:spacing w:val="-1"/>
          <w:sz w:val="24"/>
          <w:szCs w:val="24"/>
        </w:rPr>
        <w:t>terminais</w:t>
      </w:r>
      <w:r w:rsidRPr="00F97099">
        <w:rPr>
          <w:rFonts w:asciiTheme="majorHAnsi" w:hAnsiTheme="majorHAnsi"/>
          <w:spacing w:val="12"/>
          <w:sz w:val="24"/>
          <w:szCs w:val="24"/>
        </w:rPr>
        <w:t xml:space="preserve"> </w:t>
      </w:r>
      <w:r w:rsidRPr="00F97099">
        <w:rPr>
          <w:rFonts w:asciiTheme="majorHAnsi" w:hAnsiTheme="majorHAnsi"/>
          <w:spacing w:val="-1"/>
          <w:sz w:val="24"/>
          <w:szCs w:val="24"/>
        </w:rPr>
        <w:t>aéreos,</w:t>
      </w:r>
      <w:r w:rsidRPr="00F97099">
        <w:rPr>
          <w:rFonts w:asciiTheme="majorHAnsi" w:hAnsiTheme="majorHAnsi"/>
          <w:spacing w:val="10"/>
          <w:sz w:val="24"/>
          <w:szCs w:val="24"/>
        </w:rPr>
        <w:t xml:space="preserve"> </w:t>
      </w:r>
      <w:r w:rsidRPr="00F97099">
        <w:rPr>
          <w:rFonts w:asciiTheme="majorHAnsi" w:hAnsiTheme="majorHAnsi"/>
          <w:spacing w:val="-1"/>
          <w:sz w:val="24"/>
          <w:szCs w:val="24"/>
        </w:rPr>
        <w:t>bem</w:t>
      </w:r>
      <w:r w:rsidRPr="00F97099">
        <w:rPr>
          <w:rFonts w:asciiTheme="majorHAnsi" w:hAnsiTheme="majorHAnsi"/>
          <w:spacing w:val="9"/>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0"/>
          <w:sz w:val="24"/>
          <w:szCs w:val="24"/>
        </w:rPr>
        <w:t xml:space="preserve"> </w:t>
      </w:r>
      <w:r w:rsidRPr="00F97099">
        <w:rPr>
          <w:rFonts w:asciiTheme="majorHAnsi" w:hAnsiTheme="majorHAnsi"/>
          <w:spacing w:val="-1"/>
          <w:sz w:val="24"/>
          <w:szCs w:val="24"/>
        </w:rPr>
        <w:t>em</w:t>
      </w:r>
      <w:r w:rsidRPr="00F97099">
        <w:rPr>
          <w:rFonts w:asciiTheme="majorHAnsi" w:hAnsiTheme="majorHAnsi"/>
          <w:spacing w:val="8"/>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3"/>
          <w:sz w:val="24"/>
          <w:szCs w:val="24"/>
        </w:rPr>
        <w:t xml:space="preserve"> </w:t>
      </w:r>
      <w:r w:rsidRPr="00F97099">
        <w:rPr>
          <w:rFonts w:asciiTheme="majorHAnsi" w:hAnsiTheme="majorHAnsi"/>
          <w:spacing w:val="-1"/>
          <w:sz w:val="24"/>
          <w:szCs w:val="24"/>
        </w:rPr>
        <w:t>perfuração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rufos</w:t>
      </w:r>
      <w:r w:rsidRPr="00F97099">
        <w:rPr>
          <w:rFonts w:asciiTheme="majorHAnsi" w:hAnsiTheme="majorHAnsi"/>
          <w:spacing w:val="65"/>
          <w:sz w:val="24"/>
          <w:szCs w:val="24"/>
        </w:rPr>
        <w:t xml:space="preserve"> </w:t>
      </w:r>
      <w:r w:rsidRPr="00F97099">
        <w:rPr>
          <w:rFonts w:asciiTheme="majorHAnsi" w:hAnsiTheme="majorHAnsi"/>
          <w:spacing w:val="-1"/>
          <w:sz w:val="24"/>
          <w:szCs w:val="24"/>
        </w:rPr>
        <w:t>deve</w:t>
      </w:r>
      <w:r w:rsidRPr="00F97099">
        <w:rPr>
          <w:rFonts w:asciiTheme="majorHAnsi" w:hAnsiTheme="majorHAnsi"/>
          <w:spacing w:val="41"/>
          <w:sz w:val="24"/>
          <w:szCs w:val="24"/>
        </w:rPr>
        <w:t xml:space="preserve"> </w:t>
      </w:r>
      <w:r w:rsidRPr="00F97099">
        <w:rPr>
          <w:rFonts w:asciiTheme="majorHAnsi" w:hAnsiTheme="majorHAnsi"/>
          <w:spacing w:val="-1"/>
          <w:sz w:val="24"/>
          <w:szCs w:val="24"/>
        </w:rPr>
        <w:t>ser</w:t>
      </w:r>
      <w:r w:rsidRPr="00F97099">
        <w:rPr>
          <w:rFonts w:asciiTheme="majorHAnsi" w:hAnsiTheme="majorHAnsi"/>
          <w:spacing w:val="40"/>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41"/>
          <w:sz w:val="24"/>
          <w:szCs w:val="24"/>
        </w:rPr>
        <w:t xml:space="preserve"> </w:t>
      </w:r>
      <w:r w:rsidRPr="00F97099">
        <w:rPr>
          <w:rFonts w:asciiTheme="majorHAnsi" w:hAnsiTheme="majorHAnsi"/>
          <w:spacing w:val="-1"/>
          <w:sz w:val="24"/>
          <w:szCs w:val="24"/>
        </w:rPr>
        <w:t>selante</w:t>
      </w:r>
      <w:r w:rsidRPr="00F97099">
        <w:rPr>
          <w:rFonts w:asciiTheme="majorHAnsi" w:hAnsiTheme="majorHAnsi"/>
          <w:spacing w:val="42"/>
          <w:sz w:val="24"/>
          <w:szCs w:val="24"/>
        </w:rPr>
        <w:t xml:space="preserve"> </w:t>
      </w:r>
      <w:r w:rsidRPr="00F97099">
        <w:rPr>
          <w:rFonts w:asciiTheme="majorHAnsi" w:hAnsiTheme="majorHAnsi"/>
          <w:spacing w:val="-1"/>
          <w:sz w:val="24"/>
          <w:szCs w:val="24"/>
        </w:rPr>
        <w:t>elástico,</w:t>
      </w:r>
      <w:r w:rsidRPr="00F97099">
        <w:rPr>
          <w:rFonts w:asciiTheme="majorHAnsi" w:hAnsiTheme="majorHAnsi"/>
          <w:spacing w:val="42"/>
          <w:sz w:val="24"/>
          <w:szCs w:val="24"/>
        </w:rPr>
        <w:t xml:space="preserve"> </w:t>
      </w:r>
      <w:r w:rsidRPr="00F97099">
        <w:rPr>
          <w:rFonts w:asciiTheme="majorHAnsi" w:hAnsiTheme="majorHAnsi"/>
          <w:spacing w:val="-1"/>
          <w:sz w:val="24"/>
          <w:szCs w:val="24"/>
        </w:rPr>
        <w:t>monocomponente,</w:t>
      </w:r>
      <w:r w:rsidRPr="00F97099">
        <w:rPr>
          <w:rFonts w:asciiTheme="majorHAnsi" w:hAnsiTheme="majorHAnsi"/>
          <w:spacing w:val="41"/>
          <w:sz w:val="24"/>
          <w:szCs w:val="24"/>
        </w:rPr>
        <w:t xml:space="preserve"> </w:t>
      </w:r>
      <w:r w:rsidRPr="00F97099">
        <w:rPr>
          <w:rFonts w:asciiTheme="majorHAnsi" w:hAnsiTheme="majorHAnsi"/>
          <w:spacing w:val="-1"/>
          <w:sz w:val="24"/>
          <w:szCs w:val="24"/>
        </w:rPr>
        <w:t>tixotrópico</w:t>
      </w:r>
      <w:r w:rsidRPr="00F97099">
        <w:rPr>
          <w:rFonts w:asciiTheme="majorHAnsi" w:hAnsiTheme="majorHAnsi"/>
          <w:spacing w:val="42"/>
          <w:sz w:val="24"/>
          <w:szCs w:val="24"/>
        </w:rPr>
        <w:t xml:space="preserve"> </w:t>
      </w:r>
      <w:r w:rsidRPr="00F97099">
        <w:rPr>
          <w:rFonts w:asciiTheme="majorHAnsi" w:hAnsiTheme="majorHAnsi"/>
          <w:sz w:val="24"/>
          <w:szCs w:val="24"/>
        </w:rPr>
        <w:t>à</w:t>
      </w:r>
      <w:r w:rsidRPr="00F97099">
        <w:rPr>
          <w:rFonts w:asciiTheme="majorHAnsi" w:hAnsiTheme="majorHAnsi"/>
          <w:spacing w:val="41"/>
          <w:sz w:val="24"/>
          <w:szCs w:val="24"/>
        </w:rPr>
        <w:t xml:space="preserve"> </w:t>
      </w:r>
      <w:r w:rsidRPr="00F97099">
        <w:rPr>
          <w:rFonts w:asciiTheme="majorHAnsi" w:hAnsiTheme="majorHAnsi"/>
          <w:spacing w:val="-1"/>
          <w:sz w:val="24"/>
          <w:szCs w:val="24"/>
        </w:rPr>
        <w:t>base</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poliuretano</w:t>
      </w:r>
      <w:r w:rsidRPr="00F97099">
        <w:rPr>
          <w:rFonts w:asciiTheme="majorHAnsi" w:hAnsiTheme="majorHAnsi"/>
          <w:spacing w:val="42"/>
          <w:sz w:val="24"/>
          <w:szCs w:val="24"/>
        </w:rPr>
        <w:t xml:space="preserve"> </w:t>
      </w:r>
      <w:r w:rsidRPr="00F97099">
        <w:rPr>
          <w:rFonts w:asciiTheme="majorHAnsi" w:hAnsiTheme="majorHAnsi"/>
          <w:spacing w:val="-1"/>
          <w:sz w:val="24"/>
          <w:szCs w:val="24"/>
        </w:rPr>
        <w:t>do</w:t>
      </w:r>
      <w:r w:rsidRPr="00F97099">
        <w:rPr>
          <w:rFonts w:asciiTheme="majorHAnsi" w:hAnsiTheme="majorHAnsi"/>
          <w:spacing w:val="39"/>
          <w:sz w:val="24"/>
          <w:szCs w:val="24"/>
        </w:rPr>
        <w:t xml:space="preserve"> </w:t>
      </w:r>
      <w:r w:rsidRPr="00F97099">
        <w:rPr>
          <w:rFonts w:asciiTheme="majorHAnsi" w:hAnsiTheme="majorHAnsi"/>
          <w:spacing w:val="-1"/>
          <w:sz w:val="24"/>
          <w:szCs w:val="24"/>
        </w:rPr>
        <w:t>tipo</w:t>
      </w:r>
      <w:r w:rsidRPr="00F97099">
        <w:rPr>
          <w:rFonts w:asciiTheme="majorHAnsi" w:hAnsiTheme="majorHAnsi"/>
          <w:spacing w:val="65"/>
          <w:sz w:val="24"/>
          <w:szCs w:val="24"/>
        </w:rPr>
        <w:t xml:space="preserve"> </w:t>
      </w:r>
      <w:r w:rsidRPr="00F97099">
        <w:rPr>
          <w:rFonts w:asciiTheme="majorHAnsi" w:hAnsiTheme="majorHAnsi"/>
          <w:spacing w:val="-1"/>
          <w:sz w:val="24"/>
          <w:szCs w:val="24"/>
        </w:rPr>
        <w:t>sikaflex plus</w:t>
      </w:r>
      <w:r w:rsidRPr="00F97099">
        <w:rPr>
          <w:rFonts w:asciiTheme="majorHAnsi" w:hAnsiTheme="majorHAnsi"/>
          <w:sz w:val="24"/>
          <w:szCs w:val="24"/>
        </w:rPr>
        <w:t xml:space="preserve"> </w:t>
      </w:r>
      <w:r w:rsidRPr="00F97099">
        <w:rPr>
          <w:rFonts w:asciiTheme="majorHAnsi" w:hAnsiTheme="majorHAnsi"/>
          <w:spacing w:val="-1"/>
          <w:sz w:val="24"/>
          <w:szCs w:val="24"/>
        </w:rPr>
        <w:t>ou equivalente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aprovado.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25"/>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26"/>
          <w:sz w:val="24"/>
          <w:szCs w:val="24"/>
        </w:rPr>
        <w:t xml:space="preserve"> </w:t>
      </w:r>
      <w:r w:rsidRPr="00F97099">
        <w:rPr>
          <w:rFonts w:asciiTheme="majorHAnsi" w:hAnsiTheme="majorHAnsi"/>
          <w:spacing w:val="-1"/>
          <w:sz w:val="24"/>
          <w:szCs w:val="24"/>
        </w:rPr>
        <w:t>do</w:t>
      </w:r>
      <w:r w:rsidRPr="00F97099">
        <w:rPr>
          <w:rFonts w:asciiTheme="majorHAnsi" w:hAnsiTheme="majorHAnsi"/>
          <w:spacing w:val="26"/>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27"/>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2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w:t>
      </w:r>
      <w:r w:rsidRPr="00F97099">
        <w:rPr>
          <w:rFonts w:asciiTheme="majorHAnsi" w:hAnsiTheme="majorHAnsi"/>
          <w:spacing w:val="26"/>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27"/>
          <w:sz w:val="24"/>
          <w:szCs w:val="24"/>
        </w:rPr>
        <w:t xml:space="preserve"> </w:t>
      </w:r>
      <w:r w:rsidRPr="00F97099">
        <w:rPr>
          <w:rFonts w:asciiTheme="majorHAnsi" w:hAnsiTheme="majorHAnsi"/>
          <w:spacing w:val="-1"/>
          <w:sz w:val="24"/>
          <w:szCs w:val="24"/>
        </w:rPr>
        <w:t>vistoria</w:t>
      </w:r>
      <w:r w:rsidRPr="00F97099">
        <w:rPr>
          <w:rFonts w:asciiTheme="majorHAnsi" w:hAnsiTheme="majorHAnsi"/>
          <w:spacing w:val="29"/>
          <w:sz w:val="24"/>
          <w:szCs w:val="24"/>
        </w:rPr>
        <w:t xml:space="preserve"> </w:t>
      </w:r>
      <w:r w:rsidRPr="00F97099">
        <w:rPr>
          <w:rFonts w:asciiTheme="majorHAnsi" w:hAnsiTheme="majorHAnsi"/>
          <w:spacing w:val="-1"/>
          <w:sz w:val="24"/>
          <w:szCs w:val="24"/>
        </w:rPr>
        <w:t>minuciosa</w:t>
      </w:r>
      <w:r w:rsidRPr="00F97099">
        <w:rPr>
          <w:rFonts w:asciiTheme="majorHAnsi" w:hAnsiTheme="majorHAnsi"/>
          <w:spacing w:val="73"/>
          <w:sz w:val="24"/>
          <w:szCs w:val="24"/>
        </w:rPr>
        <w:t xml:space="preserve"> </w:t>
      </w:r>
      <w:r w:rsidRPr="00F97099">
        <w:rPr>
          <w:rFonts w:asciiTheme="majorHAnsi" w:hAnsiTheme="majorHAnsi"/>
          <w:spacing w:val="-1"/>
          <w:sz w:val="24"/>
          <w:szCs w:val="24"/>
        </w:rPr>
        <w:t>pelas</w:t>
      </w:r>
      <w:r w:rsidRPr="00F97099">
        <w:rPr>
          <w:rFonts w:asciiTheme="majorHAnsi" w:hAnsiTheme="majorHAnsi"/>
          <w:spacing w:val="19"/>
          <w:sz w:val="24"/>
          <w:szCs w:val="24"/>
        </w:rPr>
        <w:t xml:space="preserve"> </w:t>
      </w:r>
      <w:r w:rsidRPr="00F97099">
        <w:rPr>
          <w:rFonts w:asciiTheme="majorHAnsi" w:hAnsiTheme="majorHAnsi"/>
          <w:spacing w:val="-1"/>
          <w:sz w:val="24"/>
          <w:szCs w:val="24"/>
        </w:rPr>
        <w:t>partes</w:t>
      </w:r>
      <w:r w:rsidRPr="00F97099">
        <w:rPr>
          <w:rFonts w:asciiTheme="majorHAnsi" w:hAnsiTheme="majorHAnsi"/>
          <w:spacing w:val="17"/>
          <w:sz w:val="24"/>
          <w:szCs w:val="24"/>
        </w:rPr>
        <w:t xml:space="preserve"> </w:t>
      </w:r>
      <w:r w:rsidRPr="00F97099">
        <w:rPr>
          <w:rFonts w:asciiTheme="majorHAnsi" w:hAnsiTheme="majorHAnsi"/>
          <w:spacing w:val="-1"/>
          <w:sz w:val="24"/>
          <w:szCs w:val="24"/>
        </w:rPr>
        <w:t>inferior</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18"/>
          <w:sz w:val="24"/>
          <w:szCs w:val="24"/>
        </w:rPr>
        <w:t xml:space="preserve"> </w:t>
      </w:r>
      <w:r w:rsidRPr="00F97099">
        <w:rPr>
          <w:rFonts w:asciiTheme="majorHAnsi" w:hAnsiTheme="majorHAnsi"/>
          <w:spacing w:val="-1"/>
          <w:sz w:val="24"/>
          <w:szCs w:val="24"/>
        </w:rPr>
        <w:t>da</w:t>
      </w:r>
      <w:r w:rsidRPr="00F97099">
        <w:rPr>
          <w:rFonts w:asciiTheme="majorHAnsi" w:hAnsiTheme="majorHAnsi"/>
          <w:spacing w:val="17"/>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17"/>
          <w:sz w:val="24"/>
          <w:szCs w:val="24"/>
        </w:rPr>
        <w:t xml:space="preserve"> </w:t>
      </w:r>
      <w:r w:rsidRPr="00F97099">
        <w:rPr>
          <w:rFonts w:asciiTheme="majorHAnsi" w:hAnsiTheme="majorHAnsi"/>
          <w:spacing w:val="-1"/>
          <w:sz w:val="24"/>
          <w:szCs w:val="24"/>
        </w:rPr>
        <w:t>verificando</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17"/>
          <w:sz w:val="24"/>
          <w:szCs w:val="24"/>
        </w:rPr>
        <w:t xml:space="preserve"> </w:t>
      </w:r>
      <w:r w:rsidRPr="00F97099">
        <w:rPr>
          <w:rFonts w:asciiTheme="majorHAnsi" w:hAnsiTheme="majorHAnsi"/>
          <w:spacing w:val="-1"/>
          <w:sz w:val="24"/>
          <w:szCs w:val="24"/>
        </w:rPr>
        <w:t>existência</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frestas,</w:t>
      </w:r>
      <w:r w:rsidRPr="00F97099">
        <w:rPr>
          <w:rFonts w:asciiTheme="majorHAnsi" w:hAnsiTheme="majorHAnsi"/>
          <w:spacing w:val="17"/>
          <w:sz w:val="24"/>
          <w:szCs w:val="24"/>
        </w:rPr>
        <w:t xml:space="preserve"> </w:t>
      </w:r>
      <w:r w:rsidRPr="00F97099">
        <w:rPr>
          <w:rFonts w:asciiTheme="majorHAnsi" w:hAnsiTheme="majorHAnsi"/>
          <w:spacing w:val="-1"/>
          <w:sz w:val="24"/>
          <w:szCs w:val="24"/>
        </w:rPr>
        <w:t>trincas,</w:t>
      </w:r>
      <w:r w:rsidRPr="00F97099">
        <w:rPr>
          <w:rFonts w:asciiTheme="majorHAnsi" w:hAnsiTheme="majorHAnsi"/>
          <w:spacing w:val="16"/>
          <w:sz w:val="24"/>
          <w:szCs w:val="24"/>
        </w:rPr>
        <w:t xml:space="preserve"> </w:t>
      </w:r>
      <w:r w:rsidRPr="00F97099">
        <w:rPr>
          <w:rFonts w:asciiTheme="majorHAnsi" w:hAnsiTheme="majorHAnsi"/>
          <w:spacing w:val="-1"/>
          <w:sz w:val="24"/>
          <w:szCs w:val="24"/>
        </w:rPr>
        <w:t>folgas</w:t>
      </w:r>
      <w:r w:rsidRPr="00F97099">
        <w:rPr>
          <w:rFonts w:asciiTheme="majorHAnsi" w:hAnsiTheme="majorHAnsi"/>
          <w:spacing w:val="17"/>
          <w:sz w:val="24"/>
          <w:szCs w:val="24"/>
        </w:rPr>
        <w:t xml:space="preserve"> </w:t>
      </w:r>
      <w:r w:rsidRPr="00F97099">
        <w:rPr>
          <w:rFonts w:asciiTheme="majorHAnsi" w:hAnsiTheme="majorHAnsi"/>
          <w:spacing w:val="-1"/>
          <w:sz w:val="24"/>
          <w:szCs w:val="24"/>
        </w:rPr>
        <w:t>na</w:t>
      </w:r>
      <w:r w:rsidRPr="00F97099">
        <w:rPr>
          <w:rFonts w:asciiTheme="majorHAnsi" w:hAnsiTheme="majorHAnsi"/>
          <w:spacing w:val="69"/>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etc.</w:t>
      </w:r>
      <w:r w:rsidRPr="00F97099">
        <w:rPr>
          <w:rFonts w:asciiTheme="majorHAnsi" w:hAnsiTheme="majorHAnsi"/>
          <w:spacing w:val="15"/>
          <w:sz w:val="24"/>
          <w:szCs w:val="24"/>
        </w:rPr>
        <w:t xml:space="preserve"> </w:t>
      </w:r>
      <w:r w:rsidRPr="00F97099">
        <w:rPr>
          <w:rFonts w:asciiTheme="majorHAnsi" w:hAnsiTheme="majorHAnsi"/>
          <w:spacing w:val="-1"/>
          <w:sz w:val="24"/>
          <w:szCs w:val="24"/>
        </w:rPr>
        <w:t>Caso</w:t>
      </w:r>
      <w:r w:rsidRPr="00F97099">
        <w:rPr>
          <w:rFonts w:asciiTheme="majorHAnsi" w:hAnsiTheme="majorHAnsi"/>
          <w:spacing w:val="16"/>
          <w:sz w:val="24"/>
          <w:szCs w:val="24"/>
        </w:rPr>
        <w:t xml:space="preserve"> </w:t>
      </w:r>
      <w:r w:rsidRPr="00F97099">
        <w:rPr>
          <w:rFonts w:asciiTheme="majorHAnsi" w:hAnsiTheme="majorHAnsi"/>
          <w:spacing w:val="-1"/>
          <w:sz w:val="24"/>
          <w:szCs w:val="24"/>
        </w:rPr>
        <w:t>exista</w:t>
      </w:r>
      <w:r w:rsidRPr="00F97099">
        <w:rPr>
          <w:rFonts w:asciiTheme="majorHAnsi" w:hAnsiTheme="majorHAnsi"/>
          <w:spacing w:val="15"/>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7"/>
          <w:sz w:val="24"/>
          <w:szCs w:val="24"/>
        </w:rPr>
        <w:t xml:space="preserve"> </w:t>
      </w:r>
      <w:r w:rsidRPr="00F97099">
        <w:rPr>
          <w:rFonts w:asciiTheme="majorHAnsi" w:hAnsiTheme="majorHAnsi"/>
          <w:spacing w:val="-1"/>
          <w:sz w:val="24"/>
          <w:szCs w:val="24"/>
        </w:rPr>
        <w:t>tipo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dano,</w:t>
      </w:r>
      <w:r w:rsidRPr="00F97099">
        <w:rPr>
          <w:rFonts w:asciiTheme="majorHAnsi" w:hAnsiTheme="majorHAnsi"/>
          <w:spacing w:val="15"/>
          <w:sz w:val="24"/>
          <w:szCs w:val="24"/>
        </w:rPr>
        <w:t xml:space="preserve"> </w:t>
      </w:r>
      <w:r w:rsidRPr="00F97099">
        <w:rPr>
          <w:rFonts w:asciiTheme="majorHAnsi" w:hAnsiTheme="majorHAnsi"/>
          <w:spacing w:val="-1"/>
          <w:sz w:val="24"/>
          <w:szCs w:val="24"/>
        </w:rPr>
        <w:t>discrepância</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5"/>
          <w:sz w:val="24"/>
          <w:szCs w:val="24"/>
        </w:rPr>
        <w:t xml:space="preserve"> </w:t>
      </w:r>
      <w:r w:rsidRPr="00F97099">
        <w:rPr>
          <w:rFonts w:asciiTheme="majorHAnsi" w:hAnsiTheme="majorHAnsi"/>
          <w:spacing w:val="-1"/>
          <w:sz w:val="24"/>
          <w:szCs w:val="24"/>
        </w:rPr>
        <w:t>imperfeições</w:t>
      </w:r>
      <w:r w:rsidRPr="00F97099">
        <w:rPr>
          <w:rFonts w:asciiTheme="majorHAnsi" w:hAnsiTheme="majorHAnsi"/>
          <w:spacing w:val="17"/>
          <w:sz w:val="24"/>
          <w:szCs w:val="24"/>
        </w:rPr>
        <w:t xml:space="preserve"> </w:t>
      </w:r>
      <w:r w:rsidRPr="00F97099">
        <w:rPr>
          <w:rFonts w:asciiTheme="majorHAnsi" w:hAnsiTheme="majorHAnsi"/>
          <w:spacing w:val="-1"/>
          <w:sz w:val="24"/>
          <w:szCs w:val="24"/>
        </w:rPr>
        <w:t>nos</w:t>
      </w:r>
      <w:r w:rsidRPr="00F97099">
        <w:rPr>
          <w:rFonts w:asciiTheme="majorHAnsi" w:hAnsiTheme="majorHAnsi"/>
          <w:spacing w:val="59"/>
          <w:sz w:val="24"/>
          <w:szCs w:val="24"/>
        </w:rPr>
        <w:t xml:space="preserve"> </w:t>
      </w:r>
      <w:r w:rsidRPr="00F97099">
        <w:rPr>
          <w:rFonts w:asciiTheme="majorHAnsi" w:hAnsiTheme="majorHAnsi"/>
          <w:spacing w:val="-1"/>
          <w:sz w:val="24"/>
          <w:szCs w:val="24"/>
        </w:rPr>
        <w:t>arremates</w:t>
      </w:r>
      <w:r w:rsidRPr="00F97099">
        <w:rPr>
          <w:rFonts w:asciiTheme="majorHAnsi" w:hAnsiTheme="majorHAnsi"/>
          <w:spacing w:val="41"/>
          <w:sz w:val="24"/>
          <w:szCs w:val="24"/>
        </w:rPr>
        <w:t xml:space="preserve"> </w:t>
      </w:r>
      <w:r w:rsidRPr="00F97099">
        <w:rPr>
          <w:rFonts w:asciiTheme="majorHAnsi" w:hAnsiTheme="majorHAnsi"/>
          <w:sz w:val="24"/>
          <w:szCs w:val="24"/>
        </w:rPr>
        <w:t>e</w:t>
      </w:r>
      <w:r w:rsidRPr="00F97099">
        <w:rPr>
          <w:rFonts w:asciiTheme="majorHAnsi" w:hAnsiTheme="majorHAnsi"/>
          <w:spacing w:val="42"/>
          <w:sz w:val="24"/>
          <w:szCs w:val="24"/>
        </w:rPr>
        <w:t xml:space="preserve"> </w:t>
      </w:r>
      <w:r w:rsidRPr="00F97099">
        <w:rPr>
          <w:rFonts w:asciiTheme="majorHAnsi" w:hAnsiTheme="majorHAnsi"/>
          <w:spacing w:val="-1"/>
          <w:sz w:val="24"/>
          <w:szCs w:val="24"/>
        </w:rPr>
        <w:t>na</w:t>
      </w:r>
      <w:r w:rsidRPr="00F97099">
        <w:rPr>
          <w:rFonts w:asciiTheme="majorHAnsi" w:hAnsiTheme="majorHAnsi"/>
          <w:spacing w:val="42"/>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42"/>
          <w:sz w:val="24"/>
          <w:szCs w:val="24"/>
        </w:rPr>
        <w:t xml:space="preserve"> </w:t>
      </w:r>
      <w:r w:rsidRPr="00F97099">
        <w:rPr>
          <w:rFonts w:asciiTheme="majorHAnsi" w:hAnsiTheme="majorHAnsi"/>
          <w:spacing w:val="-1"/>
          <w:sz w:val="24"/>
          <w:szCs w:val="24"/>
        </w:rPr>
        <w:t>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3"/>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41"/>
          <w:sz w:val="24"/>
          <w:szCs w:val="24"/>
        </w:rPr>
        <w:t xml:space="preserve"> </w:t>
      </w:r>
      <w:r w:rsidRPr="00F97099">
        <w:rPr>
          <w:rFonts w:asciiTheme="majorHAnsi" w:hAnsiTheme="majorHAnsi"/>
          <w:spacing w:val="-1"/>
          <w:sz w:val="24"/>
          <w:szCs w:val="24"/>
        </w:rPr>
        <w: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reparos</w:t>
      </w:r>
      <w:r w:rsidRPr="00F97099">
        <w:rPr>
          <w:rFonts w:asciiTheme="majorHAnsi" w:hAnsiTheme="majorHAnsi"/>
          <w:spacing w:val="40"/>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ser</w:t>
      </w:r>
      <w:r w:rsidRPr="00F97099">
        <w:rPr>
          <w:rFonts w:asciiTheme="majorHAnsi" w:hAnsiTheme="majorHAnsi"/>
          <w:spacing w:val="40"/>
          <w:sz w:val="24"/>
          <w:szCs w:val="24"/>
        </w:rPr>
        <w:t xml:space="preserve"> </w:t>
      </w:r>
      <w:r w:rsidRPr="00F97099">
        <w:rPr>
          <w:rFonts w:asciiTheme="majorHAnsi" w:hAnsiTheme="majorHAnsi"/>
          <w:spacing w:val="-1"/>
          <w:sz w:val="24"/>
          <w:szCs w:val="24"/>
        </w:rPr>
        <w:t>corrigidos</w:t>
      </w:r>
      <w:r w:rsidRPr="00F97099">
        <w:rPr>
          <w:rFonts w:asciiTheme="majorHAnsi" w:hAnsiTheme="majorHAnsi"/>
          <w:spacing w:val="59"/>
          <w:sz w:val="24"/>
          <w:szCs w:val="24"/>
        </w:rPr>
        <w:t xml:space="preserve"> </w:t>
      </w:r>
      <w:r w:rsidRPr="00F97099">
        <w:rPr>
          <w:rFonts w:asciiTheme="majorHAnsi" w:hAnsiTheme="majorHAnsi"/>
          <w:spacing w:val="-1"/>
          <w:sz w:val="24"/>
          <w:szCs w:val="24"/>
        </w:rPr>
        <w:t>imediatamente pela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 xml:space="preserve"> sem ônus para </w:t>
      </w:r>
      <w:r w:rsidRPr="00F97099">
        <w:rPr>
          <w:rFonts w:asciiTheme="majorHAnsi" w:hAnsiTheme="majorHAnsi"/>
          <w:sz w:val="24"/>
          <w:szCs w:val="24"/>
        </w:rPr>
        <w:t xml:space="preserve">a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trânsito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pessoas</w:t>
      </w:r>
      <w:r w:rsidRPr="00F97099">
        <w:rPr>
          <w:rFonts w:asciiTheme="majorHAnsi" w:hAnsiTheme="majorHAnsi"/>
          <w:spacing w:val="3"/>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2"/>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3"/>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5"/>
          <w:sz w:val="24"/>
          <w:szCs w:val="24"/>
        </w:rPr>
        <w:t xml:space="preserve"> </w:t>
      </w:r>
      <w:r w:rsidRPr="00F97099">
        <w:rPr>
          <w:rFonts w:asciiTheme="majorHAnsi" w:hAnsiTheme="majorHAnsi"/>
          <w:spacing w:val="-1"/>
          <w:sz w:val="24"/>
          <w:szCs w:val="24"/>
        </w:rPr>
        <w:t>nunca</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67"/>
          <w:sz w:val="24"/>
          <w:szCs w:val="24"/>
        </w:rPr>
        <w:t xml:space="preserve"> </w:t>
      </w:r>
      <w:r w:rsidRPr="00F97099">
        <w:rPr>
          <w:rFonts w:asciiTheme="majorHAnsi" w:hAnsiTheme="majorHAnsi"/>
          <w:spacing w:val="-1"/>
          <w:sz w:val="24"/>
          <w:szCs w:val="24"/>
        </w:rPr>
        <w:t>realizado</w:t>
      </w:r>
      <w:r w:rsidRPr="00F97099">
        <w:rPr>
          <w:rFonts w:asciiTheme="majorHAnsi" w:hAnsiTheme="majorHAnsi"/>
          <w:spacing w:val="54"/>
          <w:sz w:val="24"/>
          <w:szCs w:val="24"/>
        </w:rPr>
        <w:t xml:space="preserve"> </w:t>
      </w:r>
      <w:r w:rsidRPr="00F97099">
        <w:rPr>
          <w:rFonts w:asciiTheme="majorHAnsi" w:hAnsiTheme="majorHAnsi"/>
          <w:spacing w:val="-1"/>
          <w:sz w:val="24"/>
          <w:szCs w:val="24"/>
        </w:rPr>
        <w:t>diretamente</w:t>
      </w:r>
      <w:r w:rsidRPr="00F97099">
        <w:rPr>
          <w:rFonts w:asciiTheme="majorHAnsi" w:hAnsiTheme="majorHAnsi"/>
          <w:spacing w:val="53"/>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51"/>
          <w:sz w:val="24"/>
          <w:szCs w:val="24"/>
        </w:rPr>
        <w:t xml:space="preserve"> </w:t>
      </w:r>
      <w:r w:rsidRPr="00F97099">
        <w:rPr>
          <w:rFonts w:asciiTheme="majorHAnsi" w:hAnsiTheme="majorHAnsi"/>
          <w:spacing w:val="-1"/>
          <w:sz w:val="24"/>
          <w:szCs w:val="24"/>
        </w:rPr>
        <w:t>as</w:t>
      </w:r>
      <w:r w:rsidRPr="00F97099">
        <w:rPr>
          <w:rFonts w:asciiTheme="majorHAnsi" w:hAnsiTheme="majorHAnsi"/>
          <w:spacing w:val="53"/>
          <w:sz w:val="24"/>
          <w:szCs w:val="24"/>
        </w:rPr>
        <w:t xml:space="preserve"> </w:t>
      </w:r>
      <w:r w:rsidRPr="00F97099">
        <w:rPr>
          <w:rFonts w:asciiTheme="majorHAnsi" w:hAnsiTheme="majorHAnsi"/>
          <w:spacing w:val="-1"/>
          <w:sz w:val="24"/>
          <w:szCs w:val="24"/>
        </w:rPr>
        <w:t>telhas;</w:t>
      </w:r>
      <w:r w:rsidRPr="00F97099">
        <w:rPr>
          <w:rFonts w:asciiTheme="majorHAnsi" w:hAnsiTheme="majorHAnsi"/>
          <w:spacing w:val="5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2"/>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56"/>
          <w:sz w:val="24"/>
          <w:szCs w:val="24"/>
        </w:rPr>
        <w:t xml:space="preserve"> </w:t>
      </w:r>
      <w:r w:rsidRPr="00F97099">
        <w:rPr>
          <w:rFonts w:asciiTheme="majorHAnsi" w:hAnsiTheme="majorHAnsi"/>
          <w:spacing w:val="-1"/>
          <w:sz w:val="24"/>
          <w:szCs w:val="24"/>
        </w:rPr>
        <w:t>tábuas</w:t>
      </w:r>
      <w:r w:rsidRPr="00F97099">
        <w:rPr>
          <w:rFonts w:asciiTheme="majorHAnsi" w:hAnsiTheme="majorHAnsi"/>
          <w:spacing w:val="54"/>
          <w:sz w:val="24"/>
          <w:szCs w:val="24"/>
        </w:rPr>
        <w:t xml:space="preserve"> </w:t>
      </w:r>
      <w:r w:rsidRPr="00F97099">
        <w:rPr>
          <w:rFonts w:asciiTheme="majorHAnsi" w:hAnsiTheme="majorHAnsi"/>
          <w:spacing w:val="-1"/>
          <w:sz w:val="24"/>
          <w:szCs w:val="24"/>
        </w:rPr>
        <w:t>ou</w:t>
      </w:r>
      <w:r w:rsidRPr="00F97099">
        <w:rPr>
          <w:rFonts w:asciiTheme="majorHAnsi" w:hAnsiTheme="majorHAnsi"/>
          <w:spacing w:val="52"/>
          <w:sz w:val="24"/>
          <w:szCs w:val="24"/>
        </w:rPr>
        <w:t xml:space="preserve"> </w:t>
      </w:r>
      <w:r w:rsidRPr="00F97099">
        <w:rPr>
          <w:rFonts w:asciiTheme="majorHAnsi" w:hAnsiTheme="majorHAnsi"/>
          <w:spacing w:val="-1"/>
          <w:sz w:val="24"/>
          <w:szCs w:val="24"/>
        </w:rPr>
        <w:t>outro</w:t>
      </w:r>
      <w:r w:rsidRPr="00F97099">
        <w:rPr>
          <w:rFonts w:asciiTheme="majorHAnsi" w:hAnsiTheme="majorHAnsi"/>
          <w:spacing w:val="53"/>
          <w:sz w:val="24"/>
          <w:szCs w:val="24"/>
        </w:rPr>
        <w:t xml:space="preserve"> </w:t>
      </w:r>
      <w:r w:rsidRPr="00F97099">
        <w:rPr>
          <w:rFonts w:asciiTheme="majorHAnsi" w:hAnsiTheme="majorHAnsi"/>
          <w:spacing w:val="-1"/>
          <w:sz w:val="24"/>
          <w:szCs w:val="24"/>
        </w:rPr>
        <w:t>dispositivo</w:t>
      </w:r>
      <w:r w:rsidRPr="00F97099">
        <w:rPr>
          <w:rFonts w:asciiTheme="majorHAnsi" w:hAnsiTheme="majorHAnsi"/>
          <w:spacing w:val="55"/>
          <w:sz w:val="24"/>
          <w:szCs w:val="24"/>
        </w:rPr>
        <w:t xml:space="preserve"> </w:t>
      </w:r>
      <w:r w:rsidRPr="00F97099">
        <w:rPr>
          <w:rFonts w:asciiTheme="majorHAnsi" w:hAnsiTheme="majorHAnsi"/>
          <w:spacing w:val="-1"/>
          <w:sz w:val="24"/>
          <w:szCs w:val="24"/>
        </w:rPr>
        <w:t>que</w:t>
      </w:r>
      <w:r w:rsidRPr="00F97099">
        <w:rPr>
          <w:rFonts w:asciiTheme="majorHAnsi" w:hAnsiTheme="majorHAnsi"/>
          <w:spacing w:val="71"/>
          <w:sz w:val="24"/>
          <w:szCs w:val="24"/>
        </w:rPr>
        <w:t xml:space="preserve"> </w:t>
      </w:r>
      <w:r w:rsidRPr="00F97099">
        <w:rPr>
          <w:rFonts w:asciiTheme="majorHAnsi" w:hAnsiTheme="majorHAnsi"/>
          <w:spacing w:val="-1"/>
          <w:sz w:val="24"/>
          <w:szCs w:val="24"/>
        </w:rPr>
        <w:t>distribua</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carga</w:t>
      </w:r>
      <w:r w:rsidRPr="00F97099">
        <w:rPr>
          <w:rFonts w:asciiTheme="majorHAnsi" w:hAnsiTheme="majorHAnsi"/>
          <w:spacing w:val="4"/>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
          <w:sz w:val="24"/>
          <w:szCs w:val="24"/>
        </w:rPr>
        <w:t xml:space="preserve"> </w:t>
      </w: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telhas,</w:t>
      </w:r>
      <w:r w:rsidRPr="00F97099">
        <w:rPr>
          <w:rFonts w:asciiTheme="majorHAnsi" w:hAnsiTheme="majorHAnsi"/>
          <w:spacing w:val="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
          <w:sz w:val="24"/>
          <w:szCs w:val="24"/>
        </w:rPr>
        <w:t xml:space="preserve"> </w:t>
      </w:r>
      <w:r w:rsidRPr="00F97099">
        <w:rPr>
          <w:rFonts w:asciiTheme="majorHAnsi" w:hAnsiTheme="majorHAnsi"/>
          <w:spacing w:val="-1"/>
          <w:sz w:val="24"/>
          <w:szCs w:val="24"/>
        </w:rPr>
        <w:t>NBR</w:t>
      </w:r>
      <w:r w:rsidRPr="00F97099">
        <w:rPr>
          <w:rFonts w:asciiTheme="majorHAnsi" w:hAnsiTheme="majorHAnsi"/>
          <w:spacing w:val="5"/>
          <w:sz w:val="24"/>
          <w:szCs w:val="24"/>
        </w:rPr>
        <w:t xml:space="preserve"> </w:t>
      </w:r>
      <w:r w:rsidRPr="00F97099">
        <w:rPr>
          <w:rFonts w:asciiTheme="majorHAnsi" w:hAnsiTheme="majorHAnsi"/>
          <w:spacing w:val="-1"/>
          <w:sz w:val="24"/>
          <w:szCs w:val="24"/>
        </w:rPr>
        <w:t>7196.</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trânsito</w:t>
      </w:r>
      <w:r w:rsidRPr="00F97099">
        <w:rPr>
          <w:rFonts w:asciiTheme="majorHAnsi" w:hAnsiTheme="majorHAnsi"/>
          <w:spacing w:val="3"/>
          <w:sz w:val="24"/>
          <w:szCs w:val="24"/>
        </w:rPr>
        <w:t xml:space="preserve"> </w:t>
      </w:r>
      <w:r w:rsidRPr="00F97099">
        <w:rPr>
          <w:rFonts w:asciiTheme="majorHAnsi" w:hAnsiTheme="majorHAnsi"/>
          <w:spacing w:val="-1"/>
          <w:sz w:val="24"/>
          <w:szCs w:val="24"/>
        </w:rPr>
        <w:t>no</w:t>
      </w:r>
      <w:r w:rsidRPr="00F97099">
        <w:rPr>
          <w:rFonts w:asciiTheme="majorHAnsi" w:hAnsiTheme="majorHAnsi"/>
          <w:spacing w:val="1"/>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evitado</w:t>
      </w:r>
      <w:r w:rsidRPr="00F97099">
        <w:rPr>
          <w:rFonts w:asciiTheme="majorHAnsi" w:hAnsiTheme="majorHAnsi"/>
          <w:spacing w:val="3"/>
          <w:sz w:val="24"/>
          <w:szCs w:val="24"/>
        </w:rPr>
        <w:t xml:space="preserve"> </w:t>
      </w:r>
      <w:r w:rsidRPr="00F97099">
        <w:rPr>
          <w:rFonts w:asciiTheme="majorHAnsi" w:hAnsiTheme="majorHAnsi"/>
          <w:spacing w:val="-1"/>
          <w:sz w:val="24"/>
          <w:szCs w:val="24"/>
        </w:rPr>
        <w:t>até</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75"/>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serviços.</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Após</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término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serviços,</w:t>
      </w:r>
      <w:r w:rsidRPr="00F97099">
        <w:rPr>
          <w:rFonts w:asciiTheme="majorHAnsi" w:hAnsiTheme="majorHAnsi"/>
          <w:sz w:val="24"/>
          <w:szCs w:val="24"/>
        </w:rPr>
        <w:t xml:space="preserve"> </w:t>
      </w:r>
      <w:r w:rsidRPr="00F97099">
        <w:rPr>
          <w:rFonts w:asciiTheme="majorHAnsi" w:hAnsiTheme="majorHAnsi"/>
          <w:spacing w:val="-1"/>
          <w:sz w:val="24"/>
          <w:szCs w:val="24"/>
        </w:rPr>
        <w:t>as coberturas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 apresentar</w:t>
      </w:r>
      <w:r w:rsidRPr="00F97099">
        <w:rPr>
          <w:rFonts w:asciiTheme="majorHAnsi" w:hAnsiTheme="majorHAnsi"/>
          <w:sz w:val="24"/>
          <w:szCs w:val="24"/>
        </w:rPr>
        <w:t xml:space="preserve"> </w:t>
      </w:r>
      <w:r w:rsidRPr="00F97099">
        <w:rPr>
          <w:rFonts w:asciiTheme="majorHAnsi" w:hAnsiTheme="majorHAnsi"/>
          <w:spacing w:val="-1"/>
          <w:sz w:val="24"/>
          <w:szCs w:val="24"/>
        </w:rPr>
        <w:t>perfeita estanqueidade.</w:t>
      </w:r>
    </w:p>
    <w:p w:rsidR="00B611FC" w:rsidRPr="00F97099" w:rsidRDefault="00B611FC" w:rsidP="0080695D">
      <w:pPr>
        <w:pStyle w:val="Corpodetexto"/>
        <w:kinsoku w:val="0"/>
        <w:overflowPunct w:val="0"/>
        <w:spacing w:before="0"/>
        <w:ind w:left="0" w:firstLine="567"/>
        <w:rPr>
          <w:rFonts w:asciiTheme="majorHAnsi" w:hAnsiTheme="majorHAnsi"/>
          <w:sz w:val="24"/>
          <w:szCs w:val="24"/>
        </w:rPr>
      </w:pPr>
    </w:p>
    <w:p w:rsidR="00776AEB" w:rsidRPr="00B611FC" w:rsidRDefault="00776AEB" w:rsidP="00B611FC">
      <w:pPr>
        <w:pStyle w:val="Ttulo3"/>
        <w:rPr>
          <w:rFonts w:asciiTheme="majorHAnsi" w:hAnsiTheme="majorHAnsi"/>
          <w:b/>
          <w:bCs/>
        </w:rPr>
      </w:pPr>
      <w:bookmarkStart w:id="81" w:name="3.5.2._Rufos_e_complementos"/>
      <w:bookmarkStart w:id="82" w:name="_Toc429648235"/>
      <w:bookmarkEnd w:id="81"/>
      <w:r w:rsidRPr="00B611FC">
        <w:rPr>
          <w:rFonts w:asciiTheme="majorHAnsi" w:hAnsiTheme="majorHAnsi"/>
          <w:b/>
          <w:spacing w:val="-1"/>
        </w:rPr>
        <w:t>Rufos</w:t>
      </w:r>
      <w:r w:rsidRPr="00B611FC">
        <w:rPr>
          <w:rFonts w:asciiTheme="majorHAnsi" w:hAnsiTheme="majorHAnsi"/>
          <w:b/>
          <w:spacing w:val="-5"/>
        </w:rPr>
        <w:t xml:space="preserve"> </w:t>
      </w:r>
      <w:r w:rsidRPr="00B611FC">
        <w:rPr>
          <w:rFonts w:asciiTheme="majorHAnsi" w:hAnsiTheme="majorHAnsi"/>
          <w:b/>
        </w:rPr>
        <w:t>e</w:t>
      </w:r>
      <w:r w:rsidRPr="00B611FC">
        <w:rPr>
          <w:rFonts w:asciiTheme="majorHAnsi" w:hAnsiTheme="majorHAnsi"/>
          <w:b/>
          <w:spacing w:val="-4"/>
        </w:rPr>
        <w:t xml:space="preserve"> </w:t>
      </w:r>
      <w:r w:rsidRPr="00B611FC">
        <w:rPr>
          <w:rFonts w:asciiTheme="majorHAnsi" w:hAnsiTheme="majorHAnsi"/>
          <w:b/>
          <w:spacing w:val="-1"/>
        </w:rPr>
        <w:t>complementos</w:t>
      </w:r>
      <w:r w:rsidRPr="00B611FC">
        <w:rPr>
          <w:rFonts w:asciiTheme="majorHAnsi" w:hAnsiTheme="majorHAnsi"/>
          <w:b/>
          <w:spacing w:val="28"/>
        </w:rPr>
        <w:t xml:space="preserve"> </w:t>
      </w:r>
      <w:r w:rsidRPr="00B611FC">
        <w:rPr>
          <w:rFonts w:asciiTheme="majorHAnsi" w:hAnsiTheme="majorHAnsi"/>
          <w:b/>
          <w:spacing w:val="-1"/>
        </w:rPr>
        <w:t>Especificação</w:t>
      </w:r>
      <w:bookmarkEnd w:id="82"/>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arremates</w:t>
      </w:r>
      <w:r w:rsidRPr="00F97099">
        <w:rPr>
          <w:rFonts w:asciiTheme="majorHAnsi" w:hAnsiTheme="majorHAnsi"/>
          <w:spacing w:val="37"/>
          <w:sz w:val="24"/>
          <w:szCs w:val="24"/>
        </w:rPr>
        <w:t xml:space="preserve"> </w:t>
      </w:r>
      <w:r w:rsidRPr="00F97099">
        <w:rPr>
          <w:rFonts w:asciiTheme="majorHAnsi" w:hAnsiTheme="majorHAnsi"/>
          <w:spacing w:val="-1"/>
          <w:sz w:val="24"/>
          <w:szCs w:val="24"/>
        </w:rPr>
        <w:t>da</w:t>
      </w:r>
      <w:r w:rsidRPr="00F97099">
        <w:rPr>
          <w:rFonts w:asciiTheme="majorHAnsi" w:hAnsiTheme="majorHAnsi"/>
          <w:spacing w:val="39"/>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38"/>
          <w:sz w:val="24"/>
          <w:szCs w:val="24"/>
        </w:rPr>
        <w:t xml:space="preserve"> </w:t>
      </w:r>
      <w:r w:rsidRPr="00F97099">
        <w:rPr>
          <w:rFonts w:asciiTheme="majorHAnsi" w:hAnsiTheme="majorHAnsi"/>
          <w:spacing w:val="-1"/>
          <w:sz w:val="24"/>
          <w:szCs w:val="24"/>
        </w:rPr>
        <w:t>(rufos,</w:t>
      </w:r>
      <w:r w:rsidRPr="00F97099">
        <w:rPr>
          <w:rFonts w:asciiTheme="majorHAnsi" w:hAnsiTheme="majorHAnsi"/>
          <w:spacing w:val="41"/>
          <w:sz w:val="24"/>
          <w:szCs w:val="24"/>
        </w:rPr>
        <w:t xml:space="preserve"> </w:t>
      </w:r>
      <w:r w:rsidRPr="00F97099">
        <w:rPr>
          <w:rFonts w:asciiTheme="majorHAnsi" w:hAnsiTheme="majorHAnsi"/>
          <w:spacing w:val="-1"/>
          <w:sz w:val="24"/>
          <w:szCs w:val="24"/>
        </w:rPr>
        <w:t>rincões,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arremates</w:t>
      </w:r>
      <w:r w:rsidRPr="00F97099">
        <w:rPr>
          <w:rFonts w:asciiTheme="majorHAnsi" w:hAnsiTheme="majorHAnsi"/>
          <w:spacing w:val="38"/>
          <w:sz w:val="24"/>
          <w:szCs w:val="24"/>
        </w:rPr>
        <w:t xml:space="preserve"> </w:t>
      </w:r>
      <w:r w:rsidRPr="00F97099">
        <w:rPr>
          <w:rFonts w:asciiTheme="majorHAnsi" w:hAnsiTheme="majorHAnsi"/>
          <w:spacing w:val="-1"/>
          <w:sz w:val="24"/>
          <w:szCs w:val="24"/>
        </w:rPr>
        <w:t>frontais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laterais)</w:t>
      </w:r>
      <w:r w:rsidRPr="00F97099">
        <w:rPr>
          <w:rFonts w:asciiTheme="majorHAnsi" w:hAnsiTheme="majorHAnsi"/>
          <w:spacing w:val="39"/>
          <w:sz w:val="24"/>
          <w:szCs w:val="24"/>
        </w:rPr>
        <w:t xml:space="preserve"> </w:t>
      </w:r>
      <w:r w:rsidRPr="00F97099">
        <w:rPr>
          <w:rFonts w:asciiTheme="majorHAnsi" w:hAnsiTheme="majorHAnsi"/>
          <w:spacing w:val="-1"/>
          <w:sz w:val="24"/>
          <w:szCs w:val="24"/>
        </w:rPr>
        <w:t>do</w:t>
      </w:r>
      <w:r w:rsidRPr="00F97099">
        <w:rPr>
          <w:rFonts w:asciiTheme="majorHAnsi" w:hAnsiTheme="majorHAnsi"/>
          <w:spacing w:val="36"/>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61"/>
          <w:sz w:val="24"/>
          <w:szCs w:val="24"/>
        </w:rPr>
        <w:t xml:space="preserve"> </w:t>
      </w:r>
      <w:r w:rsidRPr="00F97099">
        <w:rPr>
          <w:rFonts w:asciiTheme="majorHAnsi" w:hAnsiTheme="majorHAnsi"/>
          <w:spacing w:val="-1"/>
          <w:sz w:val="24"/>
          <w:szCs w:val="24"/>
        </w:rPr>
        <w:t>fornecedor</w:t>
      </w:r>
      <w:r w:rsidRPr="00F97099">
        <w:rPr>
          <w:rFonts w:asciiTheme="majorHAnsi" w:hAnsiTheme="majorHAnsi"/>
          <w:spacing w:val="60"/>
          <w:sz w:val="24"/>
          <w:szCs w:val="24"/>
        </w:rPr>
        <w:t xml:space="preserve"> </w:t>
      </w:r>
      <w:r w:rsidRPr="00F97099">
        <w:rPr>
          <w:rFonts w:asciiTheme="majorHAnsi" w:hAnsiTheme="majorHAnsi"/>
          <w:spacing w:val="-1"/>
          <w:sz w:val="24"/>
          <w:szCs w:val="24"/>
        </w:rPr>
        <w:t>das</w:t>
      </w:r>
      <w:r w:rsidRPr="00F97099">
        <w:rPr>
          <w:rFonts w:asciiTheme="majorHAnsi" w:hAnsiTheme="majorHAnsi"/>
          <w:spacing w:val="1"/>
          <w:sz w:val="24"/>
          <w:szCs w:val="24"/>
        </w:rPr>
        <w:t xml:space="preserve"> </w:t>
      </w:r>
      <w:r w:rsidRPr="00F97099">
        <w:rPr>
          <w:rFonts w:asciiTheme="majorHAnsi" w:hAnsiTheme="majorHAnsi"/>
          <w:spacing w:val="-1"/>
          <w:sz w:val="24"/>
          <w:szCs w:val="24"/>
        </w:rPr>
        <w:t>telhas,</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00DF0AD0" w:rsidRPr="00F97099">
        <w:rPr>
          <w:rFonts w:asciiTheme="majorHAnsi" w:hAnsiTheme="majorHAnsi"/>
          <w:spacing w:val="-1"/>
          <w:sz w:val="24"/>
          <w:szCs w:val="24"/>
        </w:rPr>
        <w:t>chapa</w:t>
      </w:r>
      <w:r w:rsidR="00DF0AD0" w:rsidRPr="00F97099">
        <w:rPr>
          <w:rFonts w:asciiTheme="majorHAnsi" w:hAnsiTheme="majorHAnsi"/>
          <w:sz w:val="24"/>
          <w:szCs w:val="24"/>
        </w:rPr>
        <w:t xml:space="preserve"> galvanizada</w:t>
      </w:r>
      <w:r w:rsidRPr="00F97099">
        <w:rPr>
          <w:rFonts w:asciiTheme="majorHAnsi" w:hAnsiTheme="majorHAnsi"/>
          <w:spacing w:val="1"/>
          <w:sz w:val="24"/>
          <w:szCs w:val="24"/>
        </w:rPr>
        <w:t xml:space="preserve"> </w:t>
      </w:r>
      <w:r w:rsidRPr="00F97099">
        <w:rPr>
          <w:rFonts w:asciiTheme="majorHAnsi" w:hAnsiTheme="majorHAnsi"/>
          <w:spacing w:val="-1"/>
          <w:sz w:val="24"/>
          <w:szCs w:val="24"/>
        </w:rPr>
        <w:t>pré-</w:t>
      </w:r>
      <w:r w:rsidR="00DF0AD0" w:rsidRPr="00F97099">
        <w:rPr>
          <w:rFonts w:asciiTheme="majorHAnsi" w:hAnsiTheme="majorHAnsi"/>
          <w:spacing w:val="-1"/>
          <w:sz w:val="24"/>
          <w:szCs w:val="24"/>
        </w:rPr>
        <w:t>pintada</w:t>
      </w:r>
      <w:r w:rsidR="00DF0AD0" w:rsidRPr="00F97099">
        <w:rPr>
          <w:rFonts w:asciiTheme="majorHAnsi" w:hAnsiTheme="majorHAnsi"/>
          <w:sz w:val="24"/>
          <w:szCs w:val="24"/>
        </w:rPr>
        <w:t xml:space="preserve"> na</w:t>
      </w:r>
      <w:r w:rsidRPr="00F97099">
        <w:rPr>
          <w:rFonts w:asciiTheme="majorHAnsi" w:hAnsiTheme="majorHAnsi"/>
          <w:spacing w:val="60"/>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59"/>
          <w:sz w:val="24"/>
          <w:szCs w:val="24"/>
        </w:rPr>
        <w:t xml:space="preserve"> </w:t>
      </w:r>
      <w:r w:rsidR="00DF0AD0" w:rsidRPr="00F97099">
        <w:rPr>
          <w:rFonts w:asciiTheme="majorHAnsi" w:hAnsiTheme="majorHAnsi"/>
          <w:spacing w:val="-1"/>
          <w:sz w:val="24"/>
          <w:szCs w:val="24"/>
        </w:rPr>
        <w:t>cor</w:t>
      </w:r>
      <w:r w:rsidR="00DF0AD0" w:rsidRPr="00F97099">
        <w:rPr>
          <w:rFonts w:asciiTheme="majorHAnsi" w:hAnsiTheme="majorHAnsi"/>
          <w:sz w:val="24"/>
          <w:szCs w:val="24"/>
        </w:rPr>
        <w:t xml:space="preserve"> da</w:t>
      </w:r>
      <w:r w:rsidRPr="00F97099">
        <w:rPr>
          <w:rFonts w:asciiTheme="majorHAnsi" w:hAnsiTheme="majorHAnsi"/>
          <w:spacing w:val="60"/>
          <w:sz w:val="24"/>
          <w:szCs w:val="24"/>
        </w:rPr>
        <w:t xml:space="preserve"> </w:t>
      </w:r>
      <w:r w:rsidRPr="00F97099">
        <w:rPr>
          <w:rFonts w:asciiTheme="majorHAnsi" w:hAnsiTheme="majorHAnsi"/>
          <w:spacing w:val="-1"/>
          <w:sz w:val="24"/>
          <w:szCs w:val="24"/>
        </w:rPr>
        <w:t>telha,</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47"/>
          <w:sz w:val="24"/>
          <w:szCs w:val="24"/>
        </w:rPr>
        <w:t xml:space="preserve"> </w:t>
      </w:r>
      <w:r w:rsidRPr="00F97099">
        <w:rPr>
          <w:rFonts w:asciiTheme="majorHAnsi" w:hAnsiTheme="majorHAnsi"/>
          <w:spacing w:val="-1"/>
          <w:sz w:val="24"/>
          <w:szCs w:val="24"/>
        </w:rPr>
        <w:t>detalhe</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Localização:</w:t>
      </w:r>
      <w:r w:rsidRPr="00F97099">
        <w:rPr>
          <w:rFonts w:asciiTheme="majorHAnsi" w:hAnsiTheme="majorHAnsi"/>
          <w:sz w:val="24"/>
          <w:szCs w:val="24"/>
        </w:rPr>
        <w:t xml:space="preserve"> </w:t>
      </w:r>
      <w:r w:rsidRPr="00F97099">
        <w:rPr>
          <w:rFonts w:asciiTheme="majorHAnsi" w:hAnsiTheme="majorHAnsi"/>
          <w:spacing w:val="-1"/>
          <w:sz w:val="24"/>
          <w:szCs w:val="24"/>
        </w:rPr>
        <w:t>Nos arremates</w:t>
      </w:r>
      <w:r w:rsidRPr="00F97099">
        <w:rPr>
          <w:rFonts w:asciiTheme="majorHAnsi" w:hAnsiTheme="majorHAnsi"/>
          <w:spacing w:val="-2"/>
          <w:sz w:val="24"/>
          <w:szCs w:val="24"/>
        </w:rPr>
        <w:t xml:space="preserve"> </w:t>
      </w:r>
      <w:r w:rsidRPr="00F97099">
        <w:rPr>
          <w:rFonts w:asciiTheme="majorHAnsi" w:hAnsiTheme="majorHAnsi"/>
          <w:spacing w:val="-1"/>
          <w:sz w:val="24"/>
          <w:szCs w:val="24"/>
        </w:rPr>
        <w:t>dos telhados,</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
          <w:sz w:val="24"/>
          <w:szCs w:val="24"/>
        </w:rPr>
        <w:t xml:space="preserve"> </w:t>
      </w:r>
      <w:r w:rsidRPr="00F97099">
        <w:rPr>
          <w:rFonts w:asciiTheme="majorHAnsi" w:hAnsiTheme="majorHAnsi"/>
          <w:spacing w:val="-1"/>
          <w:sz w:val="24"/>
          <w:szCs w:val="24"/>
        </w:rPr>
        <w:t>indicação</w:t>
      </w:r>
      <w:r w:rsidRPr="00F97099">
        <w:rPr>
          <w:rFonts w:asciiTheme="majorHAnsi" w:hAnsiTheme="majorHAnsi"/>
          <w:spacing w:val="1"/>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z w:val="24"/>
          <w:szCs w:val="24"/>
        </w:rPr>
        <w:t xml:space="preserve"> </w:t>
      </w:r>
      <w:r w:rsidRPr="00F97099">
        <w:rPr>
          <w:rFonts w:asciiTheme="majorHAnsi" w:hAnsiTheme="majorHAnsi"/>
          <w:spacing w:val="-1"/>
          <w:sz w:val="24"/>
          <w:szCs w:val="24"/>
        </w:rPr>
        <w:t>de arquitetura.</w:t>
      </w:r>
    </w:p>
    <w:p w:rsidR="00D317F8" w:rsidRPr="00F97099" w:rsidRDefault="00D317F8" w:rsidP="0080695D">
      <w:pPr>
        <w:pStyle w:val="Corpodetexto"/>
        <w:kinsoku w:val="0"/>
        <w:overflowPunct w:val="0"/>
        <w:spacing w:before="0"/>
        <w:ind w:left="0" w:firstLine="567"/>
        <w:rPr>
          <w:rFonts w:asciiTheme="majorHAnsi" w:hAnsiTheme="majorHAnsi"/>
          <w:sz w:val="24"/>
          <w:szCs w:val="24"/>
        </w:rPr>
      </w:pPr>
    </w:p>
    <w:p w:rsidR="00776AEB" w:rsidRPr="00D317F8" w:rsidRDefault="00776AEB" w:rsidP="00D317F8">
      <w:pPr>
        <w:ind w:firstLine="567"/>
        <w:rPr>
          <w:rFonts w:asciiTheme="majorHAnsi" w:hAnsiTheme="majorHAnsi"/>
          <w:b/>
          <w:bCs/>
        </w:rPr>
      </w:pPr>
      <w:r w:rsidRPr="00D317F8">
        <w:rPr>
          <w:rFonts w:asciiTheme="majorHAnsi" w:hAnsiTheme="majorHAnsi"/>
          <w:b/>
          <w:spacing w:val="-1"/>
        </w:rPr>
        <w:t>Execução</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Conforme 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detalhes em projeto </w:t>
      </w:r>
      <w:r w:rsidRPr="00F97099">
        <w:rPr>
          <w:rFonts w:asciiTheme="majorHAnsi" w:hAnsiTheme="majorHAnsi"/>
          <w:sz w:val="24"/>
          <w:szCs w:val="24"/>
        </w:rPr>
        <w:t xml:space="preserve">e </w:t>
      </w:r>
      <w:r w:rsidRPr="00F97099">
        <w:rPr>
          <w:rFonts w:asciiTheme="majorHAnsi" w:hAnsiTheme="majorHAnsi"/>
          <w:spacing w:val="-1"/>
          <w:sz w:val="24"/>
          <w:szCs w:val="24"/>
        </w:rPr>
        <w:t>recomendações do</w:t>
      </w:r>
      <w:r w:rsidRPr="00F97099">
        <w:rPr>
          <w:rFonts w:asciiTheme="majorHAnsi" w:hAnsiTheme="majorHAnsi"/>
          <w:sz w:val="24"/>
          <w:szCs w:val="24"/>
        </w:rPr>
        <w:t xml:space="preserve"> </w:t>
      </w:r>
      <w:r w:rsidRPr="00F97099">
        <w:rPr>
          <w:rFonts w:asciiTheme="majorHAnsi" w:hAnsiTheme="majorHAnsi"/>
          <w:spacing w:val="-1"/>
          <w:sz w:val="24"/>
          <w:szCs w:val="24"/>
        </w:rPr>
        <w:t>fabricante.</w:t>
      </w:r>
    </w:p>
    <w:p w:rsidR="00D317F8" w:rsidRPr="00F97099" w:rsidRDefault="00D317F8" w:rsidP="0080695D">
      <w:pPr>
        <w:pStyle w:val="Corpodetexto"/>
        <w:kinsoku w:val="0"/>
        <w:overflowPunct w:val="0"/>
        <w:spacing w:before="0"/>
        <w:ind w:left="0" w:firstLine="567"/>
        <w:rPr>
          <w:rFonts w:asciiTheme="majorHAnsi" w:hAnsiTheme="majorHAnsi"/>
          <w:sz w:val="24"/>
          <w:szCs w:val="24"/>
        </w:rPr>
      </w:pPr>
    </w:p>
    <w:p w:rsidR="00D317F8" w:rsidRPr="00D317F8" w:rsidRDefault="00776AEB" w:rsidP="00D317F8">
      <w:pPr>
        <w:pStyle w:val="Ttulo3"/>
        <w:rPr>
          <w:rFonts w:asciiTheme="majorHAnsi" w:hAnsiTheme="majorHAnsi"/>
          <w:b/>
          <w:bCs/>
        </w:rPr>
      </w:pPr>
      <w:bookmarkStart w:id="83" w:name="3.5.3._Capeamento_dos_muros"/>
      <w:bookmarkStart w:id="84" w:name="3.5.4._Calhas_impermeabilizadas"/>
      <w:bookmarkStart w:id="85" w:name="_Toc429648236"/>
      <w:bookmarkEnd w:id="83"/>
      <w:bookmarkEnd w:id="84"/>
      <w:r w:rsidRPr="00D317F8">
        <w:rPr>
          <w:rFonts w:asciiTheme="majorHAnsi" w:hAnsiTheme="majorHAnsi"/>
          <w:b/>
          <w:spacing w:val="-1"/>
        </w:rPr>
        <w:t>Calhas</w:t>
      </w:r>
      <w:r w:rsidRPr="00D317F8">
        <w:rPr>
          <w:rFonts w:asciiTheme="majorHAnsi" w:hAnsiTheme="majorHAnsi"/>
          <w:b/>
          <w:spacing w:val="-9"/>
        </w:rPr>
        <w:t xml:space="preserve"> </w:t>
      </w:r>
      <w:r w:rsidRPr="00D317F8">
        <w:rPr>
          <w:rFonts w:asciiTheme="majorHAnsi" w:hAnsiTheme="majorHAnsi"/>
          <w:b/>
          <w:spacing w:val="-1"/>
        </w:rPr>
        <w:t>impermeabilizadas</w:t>
      </w:r>
      <w:bookmarkEnd w:id="85"/>
    </w:p>
    <w:p w:rsidR="00D317F8" w:rsidRDefault="00D317F8" w:rsidP="00D317F8">
      <w:pPr>
        <w:ind w:firstLine="567"/>
        <w:rPr>
          <w:rFonts w:asciiTheme="majorHAnsi" w:hAnsiTheme="majorHAnsi"/>
          <w:b/>
          <w:spacing w:val="-1"/>
        </w:rPr>
      </w:pPr>
    </w:p>
    <w:p w:rsidR="00776AEB" w:rsidRDefault="00776AEB" w:rsidP="00F60545">
      <w:pPr>
        <w:ind w:firstLine="567"/>
        <w:rPr>
          <w:rFonts w:asciiTheme="majorHAnsi" w:hAnsiTheme="majorHAnsi"/>
          <w:spacing w:val="-1"/>
        </w:rPr>
      </w:pPr>
      <w:r w:rsidRPr="00D317F8">
        <w:rPr>
          <w:rFonts w:asciiTheme="majorHAnsi" w:hAnsiTheme="majorHAnsi"/>
          <w:b/>
          <w:spacing w:val="-1"/>
        </w:rPr>
        <w:t>Especificação:</w:t>
      </w:r>
      <w:r w:rsidR="00F60545">
        <w:rPr>
          <w:rFonts w:asciiTheme="majorHAnsi" w:hAnsiTheme="majorHAnsi"/>
          <w:b/>
          <w:spacing w:val="-1"/>
        </w:rPr>
        <w:t xml:space="preserve"> </w:t>
      </w:r>
      <w:r w:rsidRPr="00F97099">
        <w:rPr>
          <w:rFonts w:asciiTheme="majorHAnsi" w:hAnsiTheme="majorHAnsi"/>
          <w:spacing w:val="-1"/>
        </w:rPr>
        <w:t>Calha</w:t>
      </w:r>
      <w:r w:rsidRPr="00F97099">
        <w:rPr>
          <w:rFonts w:asciiTheme="majorHAnsi" w:hAnsiTheme="majorHAnsi"/>
          <w:spacing w:val="13"/>
        </w:rPr>
        <w:t xml:space="preserve"> </w:t>
      </w:r>
      <w:r w:rsidRPr="00F97099">
        <w:rPr>
          <w:rFonts w:asciiTheme="majorHAnsi" w:hAnsiTheme="majorHAnsi"/>
          <w:spacing w:val="-1"/>
        </w:rPr>
        <w:t>existente</w:t>
      </w:r>
      <w:r w:rsidRPr="00F97099">
        <w:rPr>
          <w:rFonts w:asciiTheme="majorHAnsi" w:hAnsiTheme="majorHAnsi"/>
          <w:spacing w:val="12"/>
        </w:rPr>
        <w:t xml:space="preserve"> </w:t>
      </w:r>
      <w:r w:rsidRPr="00F97099">
        <w:rPr>
          <w:rFonts w:asciiTheme="majorHAnsi" w:hAnsiTheme="majorHAnsi"/>
          <w:spacing w:val="-1"/>
        </w:rPr>
        <w:t>em</w:t>
      </w:r>
      <w:r w:rsidRPr="00F97099">
        <w:rPr>
          <w:rFonts w:asciiTheme="majorHAnsi" w:hAnsiTheme="majorHAnsi"/>
          <w:spacing w:val="10"/>
        </w:rPr>
        <w:t xml:space="preserve"> </w:t>
      </w:r>
      <w:r w:rsidRPr="00F97099">
        <w:rPr>
          <w:rFonts w:asciiTheme="majorHAnsi" w:hAnsiTheme="majorHAnsi"/>
          <w:spacing w:val="-1"/>
        </w:rPr>
        <w:t>concreto</w:t>
      </w:r>
      <w:r w:rsidRPr="00F97099">
        <w:rPr>
          <w:rFonts w:asciiTheme="majorHAnsi" w:hAnsiTheme="majorHAnsi"/>
          <w:spacing w:val="10"/>
        </w:rPr>
        <w:t xml:space="preserve"> </w:t>
      </w:r>
      <w:r w:rsidRPr="00F97099">
        <w:rPr>
          <w:rFonts w:asciiTheme="majorHAnsi" w:hAnsiTheme="majorHAnsi"/>
        </w:rPr>
        <w:t>a</w:t>
      </w:r>
      <w:r w:rsidRPr="00F97099">
        <w:rPr>
          <w:rFonts w:asciiTheme="majorHAnsi" w:hAnsiTheme="majorHAnsi"/>
          <w:spacing w:val="10"/>
        </w:rPr>
        <w:t xml:space="preserve"> </w:t>
      </w:r>
      <w:r w:rsidRPr="00F97099">
        <w:rPr>
          <w:rFonts w:asciiTheme="majorHAnsi" w:hAnsiTheme="majorHAnsi"/>
          <w:spacing w:val="-1"/>
        </w:rPr>
        <w:t>ser</w:t>
      </w:r>
      <w:r w:rsidRPr="00F97099">
        <w:rPr>
          <w:rFonts w:asciiTheme="majorHAnsi" w:hAnsiTheme="majorHAnsi"/>
          <w:spacing w:val="10"/>
        </w:rPr>
        <w:t xml:space="preserve"> </w:t>
      </w:r>
      <w:r w:rsidRPr="00F97099">
        <w:rPr>
          <w:rFonts w:asciiTheme="majorHAnsi" w:hAnsiTheme="majorHAnsi"/>
          <w:spacing w:val="-1"/>
        </w:rPr>
        <w:t>regularizada</w:t>
      </w:r>
      <w:r w:rsidRPr="00F97099">
        <w:rPr>
          <w:rFonts w:asciiTheme="majorHAnsi" w:hAnsiTheme="majorHAnsi"/>
          <w:spacing w:val="14"/>
        </w:rPr>
        <w:t xml:space="preserve"> </w:t>
      </w:r>
      <w:r w:rsidRPr="00F97099">
        <w:rPr>
          <w:rFonts w:asciiTheme="majorHAnsi" w:hAnsiTheme="majorHAnsi"/>
        </w:rPr>
        <w:t>e</w:t>
      </w:r>
      <w:r w:rsidRPr="00F97099">
        <w:rPr>
          <w:rFonts w:asciiTheme="majorHAnsi" w:hAnsiTheme="majorHAnsi"/>
          <w:spacing w:val="10"/>
        </w:rPr>
        <w:t xml:space="preserve"> </w:t>
      </w:r>
      <w:r w:rsidR="00553EA4" w:rsidRPr="00F97099">
        <w:rPr>
          <w:rFonts w:asciiTheme="majorHAnsi" w:hAnsiTheme="majorHAnsi"/>
          <w:spacing w:val="-1"/>
        </w:rPr>
        <w:t>impermeabilizada</w:t>
      </w:r>
      <w:r w:rsidRPr="00F97099">
        <w:rPr>
          <w:rFonts w:asciiTheme="majorHAnsi" w:hAnsiTheme="majorHAnsi"/>
          <w:spacing w:val="14"/>
        </w:rPr>
        <w:t xml:space="preserve"> </w:t>
      </w:r>
      <w:r w:rsidRPr="00F97099">
        <w:rPr>
          <w:rFonts w:asciiTheme="majorHAnsi" w:hAnsiTheme="majorHAnsi"/>
          <w:spacing w:val="-1"/>
        </w:rPr>
        <w:t>com</w:t>
      </w:r>
      <w:r w:rsidRPr="00F97099">
        <w:rPr>
          <w:rFonts w:asciiTheme="majorHAnsi" w:hAnsiTheme="majorHAnsi"/>
          <w:spacing w:val="11"/>
        </w:rPr>
        <w:t xml:space="preserve"> </w:t>
      </w:r>
      <w:r w:rsidRPr="00F97099">
        <w:rPr>
          <w:rFonts w:asciiTheme="majorHAnsi" w:hAnsiTheme="majorHAnsi"/>
          <w:spacing w:val="-1"/>
        </w:rPr>
        <w:t>emulsão</w:t>
      </w:r>
      <w:r w:rsidRPr="00F97099">
        <w:rPr>
          <w:rFonts w:asciiTheme="majorHAnsi" w:hAnsiTheme="majorHAnsi"/>
          <w:spacing w:val="12"/>
        </w:rPr>
        <w:t xml:space="preserve"> </w:t>
      </w:r>
      <w:r w:rsidRPr="00F97099">
        <w:rPr>
          <w:rFonts w:asciiTheme="majorHAnsi" w:hAnsiTheme="majorHAnsi"/>
          <w:spacing w:val="-1"/>
        </w:rPr>
        <w:t>acrílica,</w:t>
      </w:r>
      <w:r w:rsidRPr="00F97099">
        <w:rPr>
          <w:rFonts w:asciiTheme="majorHAnsi" w:hAnsiTheme="majorHAnsi"/>
          <w:spacing w:val="59"/>
          <w:w w:val="99"/>
        </w:rPr>
        <w:t xml:space="preserve"> </w:t>
      </w:r>
      <w:r w:rsidRPr="00F97099">
        <w:rPr>
          <w:rFonts w:asciiTheme="majorHAnsi" w:hAnsiTheme="majorHAnsi"/>
          <w:spacing w:val="-1"/>
        </w:rPr>
        <w:t>conforme</w:t>
      </w:r>
      <w:r w:rsidRPr="00F97099">
        <w:rPr>
          <w:rFonts w:asciiTheme="majorHAnsi" w:hAnsiTheme="majorHAnsi"/>
          <w:spacing w:val="-4"/>
        </w:rPr>
        <w:t xml:space="preserve"> </w:t>
      </w:r>
      <w:r w:rsidRPr="00F97099">
        <w:rPr>
          <w:rFonts w:asciiTheme="majorHAnsi" w:hAnsiTheme="majorHAnsi"/>
          <w:spacing w:val="-1"/>
        </w:rPr>
        <w:t>item</w:t>
      </w:r>
      <w:r w:rsidRPr="00F97099">
        <w:rPr>
          <w:rFonts w:asciiTheme="majorHAnsi" w:hAnsiTheme="majorHAnsi"/>
        </w:rPr>
        <w:t xml:space="preserve"> </w:t>
      </w:r>
      <w:r w:rsidRPr="00F97099">
        <w:rPr>
          <w:rFonts w:asciiTheme="majorHAnsi" w:hAnsiTheme="majorHAnsi"/>
          <w:spacing w:val="-1"/>
        </w:rPr>
        <w:t>Impermeabilização.</w:t>
      </w:r>
    </w:p>
    <w:p w:rsidR="00F60545" w:rsidRPr="00F60545" w:rsidRDefault="00F60545" w:rsidP="00F60545">
      <w:pPr>
        <w:ind w:firstLine="567"/>
        <w:rPr>
          <w:rFonts w:asciiTheme="majorHAnsi" w:hAnsiTheme="majorHAnsi"/>
          <w:b/>
          <w:bCs/>
        </w:rPr>
      </w:pP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60545">
        <w:rPr>
          <w:rFonts w:asciiTheme="majorHAnsi" w:hAnsiTheme="majorHAnsi"/>
          <w:b/>
          <w:spacing w:val="-1"/>
          <w:sz w:val="24"/>
          <w:szCs w:val="24"/>
        </w:rPr>
        <w:t>Local</w:t>
      </w:r>
      <w:r w:rsidRPr="00F60545">
        <w:rPr>
          <w:rFonts w:asciiTheme="majorHAnsi" w:hAnsiTheme="majorHAnsi"/>
          <w:b/>
          <w:sz w:val="24"/>
          <w:szCs w:val="24"/>
        </w:rPr>
        <w:t xml:space="preserve"> </w:t>
      </w:r>
      <w:r w:rsidRPr="00F60545">
        <w:rPr>
          <w:rFonts w:asciiTheme="majorHAnsi" w:hAnsiTheme="majorHAnsi"/>
          <w:b/>
          <w:spacing w:val="-1"/>
          <w:sz w:val="24"/>
          <w:szCs w:val="24"/>
        </w:rPr>
        <w:t>de</w:t>
      </w:r>
      <w:r w:rsidRPr="00F60545">
        <w:rPr>
          <w:rFonts w:asciiTheme="majorHAnsi" w:hAnsiTheme="majorHAnsi"/>
          <w:b/>
          <w:sz w:val="24"/>
          <w:szCs w:val="24"/>
        </w:rPr>
        <w:t xml:space="preserve"> </w:t>
      </w:r>
      <w:r w:rsidRPr="00F60545">
        <w:rPr>
          <w:rFonts w:asciiTheme="majorHAnsi" w:hAnsiTheme="majorHAnsi"/>
          <w:b/>
          <w:spacing w:val="-1"/>
          <w:sz w:val="24"/>
          <w:szCs w:val="24"/>
        </w:rPr>
        <w:t>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calha</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cobertura</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garagem</w:t>
      </w:r>
      <w:r w:rsidR="00F60545">
        <w:rPr>
          <w:rFonts w:asciiTheme="majorHAnsi" w:hAnsiTheme="majorHAnsi"/>
          <w:spacing w:val="-1"/>
          <w:sz w:val="24"/>
          <w:szCs w:val="24"/>
        </w:rPr>
        <w:t>.</w:t>
      </w:r>
    </w:p>
    <w:p w:rsidR="00F60545" w:rsidRPr="00F97099" w:rsidRDefault="00F60545" w:rsidP="0080695D">
      <w:pPr>
        <w:pStyle w:val="Corpodetexto"/>
        <w:kinsoku w:val="0"/>
        <w:overflowPunct w:val="0"/>
        <w:spacing w:before="0"/>
        <w:ind w:left="0" w:firstLine="567"/>
        <w:rPr>
          <w:rFonts w:asciiTheme="majorHAnsi" w:hAnsiTheme="majorHAnsi"/>
          <w:spacing w:val="-1"/>
          <w:sz w:val="24"/>
          <w:szCs w:val="24"/>
        </w:rPr>
      </w:pPr>
    </w:p>
    <w:p w:rsidR="00776AEB" w:rsidRPr="00F60545" w:rsidRDefault="00776AEB" w:rsidP="00F60545">
      <w:pPr>
        <w:ind w:firstLine="567"/>
        <w:rPr>
          <w:rFonts w:asciiTheme="majorHAnsi" w:hAnsiTheme="majorHAnsi"/>
          <w:b/>
          <w:bCs/>
        </w:rPr>
      </w:pPr>
      <w:r w:rsidRPr="00D317F8">
        <w:rPr>
          <w:rFonts w:asciiTheme="majorHAnsi" w:hAnsiTheme="majorHAnsi"/>
          <w:b/>
          <w:spacing w:val="-1"/>
        </w:rPr>
        <w:t>Execução</w:t>
      </w:r>
      <w:r w:rsidR="00F60545">
        <w:rPr>
          <w:rFonts w:asciiTheme="majorHAnsi" w:hAnsiTheme="majorHAnsi"/>
          <w:b/>
          <w:spacing w:val="-1"/>
        </w:rPr>
        <w:t xml:space="preserve">: </w:t>
      </w:r>
      <w:r w:rsidRPr="00F97099">
        <w:rPr>
          <w:rFonts w:asciiTheme="majorHAnsi" w:hAnsiTheme="majorHAnsi"/>
          <w:spacing w:val="-1"/>
        </w:rPr>
        <w:t>Conforme item</w:t>
      </w:r>
      <w:r w:rsidRPr="00F97099">
        <w:rPr>
          <w:rFonts w:asciiTheme="majorHAnsi" w:hAnsiTheme="majorHAnsi"/>
          <w:spacing w:val="-2"/>
        </w:rPr>
        <w:t xml:space="preserve"> </w:t>
      </w:r>
      <w:r w:rsidRPr="00F97099">
        <w:rPr>
          <w:rFonts w:asciiTheme="majorHAnsi" w:hAnsiTheme="majorHAnsi"/>
          <w:spacing w:val="-1"/>
        </w:rPr>
        <w:t>Vedação</w:t>
      </w:r>
      <w:r w:rsidRPr="00F97099">
        <w:rPr>
          <w:rFonts w:asciiTheme="majorHAnsi" w:hAnsiTheme="majorHAnsi"/>
          <w:spacing w:val="1"/>
        </w:rPr>
        <w:t xml:space="preserve"> </w:t>
      </w:r>
      <w:r w:rsidRPr="00F97099">
        <w:rPr>
          <w:rFonts w:asciiTheme="majorHAnsi" w:hAnsiTheme="majorHAnsi"/>
        </w:rPr>
        <w:t>e</w:t>
      </w:r>
      <w:r w:rsidRPr="00F97099">
        <w:rPr>
          <w:rFonts w:asciiTheme="majorHAnsi" w:hAnsiTheme="majorHAnsi"/>
          <w:spacing w:val="-1"/>
        </w:rPr>
        <w:t xml:space="preserve"> Impermeabilização.</w:t>
      </w:r>
    </w:p>
    <w:p w:rsidR="00776AEB" w:rsidRPr="00F97099" w:rsidRDefault="00776AEB" w:rsidP="0080695D">
      <w:pPr>
        <w:kinsoku w:val="0"/>
        <w:overflowPunct w:val="0"/>
        <w:ind w:firstLine="567"/>
        <w:rPr>
          <w:rFonts w:asciiTheme="majorHAnsi" w:hAnsiTheme="majorHAnsi" w:cs="Arial"/>
        </w:rPr>
      </w:pPr>
    </w:p>
    <w:p w:rsidR="00776AEB" w:rsidRPr="00B611FC" w:rsidRDefault="00776AEB" w:rsidP="00B611FC">
      <w:pPr>
        <w:pStyle w:val="Ttulo2"/>
        <w:rPr>
          <w:rFonts w:asciiTheme="majorHAnsi" w:hAnsiTheme="majorHAnsi"/>
          <w:bCs w:val="0"/>
        </w:rPr>
      </w:pPr>
      <w:bookmarkStart w:id="86" w:name="_Toc429648237"/>
      <w:r w:rsidRPr="00B611FC">
        <w:rPr>
          <w:rFonts w:asciiTheme="majorHAnsi" w:hAnsiTheme="majorHAnsi"/>
          <w:spacing w:val="-1"/>
        </w:rPr>
        <w:t>ESQUADRIAS</w:t>
      </w:r>
      <w:bookmarkEnd w:id="8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Condições</w:t>
      </w:r>
      <w:r w:rsidRPr="00F97099">
        <w:rPr>
          <w:rFonts w:asciiTheme="majorHAnsi" w:hAnsiTheme="majorHAnsi" w:cs="Arial"/>
          <w:b/>
          <w:bCs/>
          <w:spacing w:val="-7"/>
        </w:rPr>
        <w:t xml:space="preserve"> </w:t>
      </w:r>
      <w:r w:rsidRPr="00F97099">
        <w:rPr>
          <w:rFonts w:asciiTheme="majorHAnsi" w:hAnsiTheme="majorHAnsi" w:cs="Arial"/>
          <w:b/>
          <w:bCs/>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45"/>
          <w:sz w:val="24"/>
          <w:szCs w:val="24"/>
        </w:rPr>
        <w:t xml:space="preserve"> </w:t>
      </w:r>
      <w:r w:rsidRPr="00F97099">
        <w:rPr>
          <w:rFonts w:asciiTheme="majorHAnsi" w:hAnsiTheme="majorHAnsi"/>
          <w:spacing w:val="-1"/>
          <w:sz w:val="24"/>
          <w:szCs w:val="24"/>
        </w:rPr>
        <w:t>com</w:t>
      </w:r>
      <w:r w:rsidRPr="00F97099">
        <w:rPr>
          <w:rFonts w:asciiTheme="majorHAnsi" w:hAnsiTheme="majorHAnsi"/>
          <w:spacing w:val="4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w:t>
      </w:r>
      <w:r w:rsidRPr="00F97099">
        <w:rPr>
          <w:rFonts w:asciiTheme="majorHAnsi" w:hAnsiTheme="majorHAnsi"/>
          <w:spacing w:val="46"/>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48"/>
          <w:sz w:val="24"/>
          <w:szCs w:val="24"/>
        </w:rPr>
        <w:t xml:space="preserve"> </w:t>
      </w:r>
      <w:r w:rsidRPr="00F97099">
        <w:rPr>
          <w:rFonts w:asciiTheme="majorHAnsi" w:hAnsiTheme="majorHAnsi"/>
          <w:spacing w:val="-1"/>
          <w:sz w:val="24"/>
          <w:szCs w:val="24"/>
        </w:rPr>
        <w:t>os</w:t>
      </w:r>
      <w:r w:rsidRPr="00F97099">
        <w:rPr>
          <w:rFonts w:asciiTheme="majorHAnsi" w:hAnsiTheme="majorHAnsi"/>
          <w:spacing w:val="45"/>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48"/>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4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3"/>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6"/>
          <w:sz w:val="24"/>
          <w:szCs w:val="24"/>
        </w:rPr>
        <w:t xml:space="preserve"> </w:t>
      </w:r>
      <w:r w:rsidRPr="00F97099">
        <w:rPr>
          <w:rFonts w:asciiTheme="majorHAnsi" w:hAnsiTheme="majorHAnsi"/>
          <w:spacing w:val="-1"/>
          <w:sz w:val="24"/>
          <w:szCs w:val="24"/>
        </w:rPr>
        <w:t>item</w:t>
      </w:r>
      <w:r w:rsidRPr="00F97099">
        <w:rPr>
          <w:rFonts w:asciiTheme="majorHAnsi" w:hAnsiTheme="majorHAnsi"/>
          <w:spacing w:val="16"/>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15"/>
          <w:sz w:val="24"/>
          <w:szCs w:val="24"/>
        </w:rPr>
        <w:t xml:space="preserve"> </w:t>
      </w:r>
      <w:r w:rsidRPr="00F97099">
        <w:rPr>
          <w:rFonts w:asciiTheme="majorHAnsi" w:hAnsiTheme="majorHAnsi"/>
          <w:spacing w:val="-1"/>
          <w:sz w:val="24"/>
          <w:szCs w:val="24"/>
        </w:rPr>
        <w:t>descritivo</w:t>
      </w:r>
      <w:r w:rsidRPr="00F97099">
        <w:rPr>
          <w:rFonts w:asciiTheme="majorHAnsi" w:hAnsiTheme="majorHAnsi"/>
          <w:spacing w:val="18"/>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cumpridas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65"/>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3"/>
          <w:sz w:val="24"/>
          <w:szCs w:val="24"/>
        </w:rPr>
        <w:t xml:space="preserve"> </w:t>
      </w:r>
      <w:r w:rsidRPr="00F97099">
        <w:rPr>
          <w:rFonts w:asciiTheme="majorHAnsi" w:hAnsiTheme="majorHAnsi"/>
          <w:spacing w:val="-1"/>
          <w:sz w:val="24"/>
          <w:szCs w:val="24"/>
        </w:rPr>
        <w:t>da ABNT</w:t>
      </w:r>
      <w:r w:rsidRPr="00F97099">
        <w:rPr>
          <w:rFonts w:asciiTheme="majorHAnsi" w:hAnsiTheme="majorHAnsi"/>
          <w:spacing w:val="1"/>
          <w:sz w:val="24"/>
          <w:szCs w:val="24"/>
        </w:rPr>
        <w:t xml:space="preserve"> </w:t>
      </w:r>
      <w:r w:rsidRPr="00F97099">
        <w:rPr>
          <w:rFonts w:asciiTheme="majorHAnsi" w:hAnsiTheme="majorHAnsi"/>
          <w:spacing w:val="-1"/>
          <w:sz w:val="24"/>
          <w:szCs w:val="24"/>
        </w:rPr>
        <w:t>pertinentes 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w:t>
      </w:r>
      <w:r w:rsidRPr="00F97099">
        <w:rPr>
          <w:rFonts w:asciiTheme="majorHAnsi" w:hAnsiTheme="majorHAnsi"/>
          <w:spacing w:val="43"/>
          <w:sz w:val="24"/>
          <w:szCs w:val="24"/>
        </w:rPr>
        <w:t xml:space="preserve"> </w:t>
      </w:r>
      <w:r w:rsidRPr="00F97099">
        <w:rPr>
          <w:rFonts w:asciiTheme="majorHAnsi" w:hAnsiTheme="majorHAnsi"/>
          <w:sz w:val="24"/>
          <w:szCs w:val="24"/>
        </w:rPr>
        <w:t>à</w:t>
      </w:r>
      <w:r w:rsidRPr="00F97099">
        <w:rPr>
          <w:rFonts w:asciiTheme="majorHAnsi" w:hAnsiTheme="majorHAnsi"/>
          <w:spacing w:val="4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43"/>
          <w:sz w:val="24"/>
          <w:szCs w:val="24"/>
        </w:rPr>
        <w:t xml:space="preserve"> </w:t>
      </w:r>
      <w:r w:rsidRPr="00F97099">
        <w:rPr>
          <w:rFonts w:asciiTheme="majorHAnsi" w:hAnsiTheme="majorHAnsi"/>
          <w:spacing w:val="-1"/>
          <w:sz w:val="24"/>
          <w:szCs w:val="24"/>
        </w:rPr>
        <w:t>juntamente</w:t>
      </w:r>
      <w:r w:rsidRPr="00F97099">
        <w:rPr>
          <w:rFonts w:asciiTheme="majorHAnsi" w:hAnsiTheme="majorHAnsi"/>
          <w:spacing w:val="43"/>
          <w:sz w:val="24"/>
          <w:szCs w:val="24"/>
        </w:rPr>
        <w:t xml:space="preserve"> </w:t>
      </w:r>
      <w:r w:rsidRPr="00F97099">
        <w:rPr>
          <w:rFonts w:asciiTheme="majorHAnsi" w:hAnsiTheme="majorHAnsi"/>
          <w:spacing w:val="-1"/>
          <w:sz w:val="24"/>
          <w:szCs w:val="24"/>
        </w:rPr>
        <w:t>com</w:t>
      </w:r>
      <w:r w:rsidRPr="00F97099">
        <w:rPr>
          <w:rFonts w:asciiTheme="majorHAnsi" w:hAnsiTheme="majorHAnsi"/>
          <w:spacing w:val="42"/>
          <w:sz w:val="24"/>
          <w:szCs w:val="24"/>
        </w:rPr>
        <w:t xml:space="preserve"> </w:t>
      </w:r>
      <w:r w:rsidRPr="00F97099">
        <w:rPr>
          <w:rFonts w:asciiTheme="majorHAnsi" w:hAnsiTheme="majorHAnsi"/>
          <w:sz w:val="24"/>
          <w:szCs w:val="24"/>
        </w:rPr>
        <w:t>o</w:t>
      </w:r>
      <w:r w:rsidRPr="00F97099">
        <w:rPr>
          <w:rFonts w:asciiTheme="majorHAnsi" w:hAnsiTheme="majorHAnsi"/>
          <w:spacing w:val="41"/>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3"/>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43"/>
          <w:sz w:val="24"/>
          <w:szCs w:val="24"/>
        </w:rPr>
        <w:t xml:space="preserve"> </w:t>
      </w:r>
      <w:r w:rsidRPr="00F97099">
        <w:rPr>
          <w:rFonts w:asciiTheme="majorHAnsi" w:hAnsiTheme="majorHAnsi"/>
          <w:spacing w:val="-1"/>
          <w:sz w:val="24"/>
          <w:szCs w:val="24"/>
        </w:rPr>
        <w:t>com</w:t>
      </w:r>
      <w:r w:rsidRPr="00F97099">
        <w:rPr>
          <w:rFonts w:asciiTheme="majorHAnsi" w:hAnsiTheme="majorHAnsi"/>
          <w:spacing w:val="42"/>
          <w:sz w:val="24"/>
          <w:szCs w:val="24"/>
        </w:rPr>
        <w:t xml:space="preserve"> </w:t>
      </w:r>
      <w:r w:rsidRPr="00F97099">
        <w:rPr>
          <w:rFonts w:asciiTheme="majorHAnsi" w:hAnsiTheme="majorHAnsi"/>
          <w:spacing w:val="-1"/>
          <w:sz w:val="24"/>
          <w:szCs w:val="24"/>
        </w:rPr>
        <w:t>base</w:t>
      </w:r>
      <w:r w:rsidRPr="00F97099">
        <w:rPr>
          <w:rFonts w:asciiTheme="majorHAnsi" w:hAnsiTheme="majorHAnsi"/>
          <w:spacing w:val="43"/>
          <w:sz w:val="24"/>
          <w:szCs w:val="24"/>
        </w:rPr>
        <w:t xml:space="preserve"> </w:t>
      </w:r>
      <w:r w:rsidRPr="00F97099">
        <w:rPr>
          <w:rFonts w:asciiTheme="majorHAnsi" w:hAnsiTheme="majorHAnsi"/>
          <w:spacing w:val="-1"/>
          <w:sz w:val="24"/>
          <w:szCs w:val="24"/>
        </w:rPr>
        <w:t>nos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44"/>
          <w:sz w:val="24"/>
          <w:szCs w:val="24"/>
        </w:rPr>
        <w:t xml:space="preserve"> </w:t>
      </w:r>
      <w:r w:rsidRPr="00F97099">
        <w:rPr>
          <w:rFonts w:asciiTheme="majorHAnsi" w:hAnsiTheme="majorHAnsi"/>
          <w:spacing w:val="-1"/>
          <w:sz w:val="24"/>
          <w:szCs w:val="24"/>
        </w:rPr>
        <w:t>dos</w:t>
      </w:r>
      <w:r w:rsidRPr="00F97099">
        <w:rPr>
          <w:rFonts w:asciiTheme="majorHAnsi" w:hAnsiTheme="majorHAnsi"/>
          <w:spacing w:val="55"/>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apresentados,</w:t>
      </w:r>
      <w:r w:rsidRPr="00F97099">
        <w:rPr>
          <w:rFonts w:asciiTheme="majorHAnsi" w:hAnsiTheme="majorHAnsi"/>
          <w:spacing w:val="12"/>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pacing w:val="-1"/>
          <w:sz w:val="24"/>
          <w:szCs w:val="24"/>
        </w:rPr>
        <w:t>são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indicativos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funcionamento</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aspecto,</w:t>
      </w:r>
      <w:r w:rsidRPr="00F97099">
        <w:rPr>
          <w:rFonts w:asciiTheme="majorHAnsi" w:hAnsiTheme="majorHAnsi"/>
          <w:spacing w:val="11"/>
          <w:sz w:val="24"/>
          <w:szCs w:val="24"/>
        </w:rPr>
        <w:t xml:space="preserve"> </w:t>
      </w:r>
      <w:r w:rsidRPr="00F97099">
        <w:rPr>
          <w:rFonts w:asciiTheme="majorHAnsi" w:hAnsiTheme="majorHAnsi"/>
          <w:spacing w:val="-1"/>
          <w:sz w:val="24"/>
          <w:szCs w:val="24"/>
        </w:rPr>
        <w:t>elaborar</w:t>
      </w:r>
      <w:r w:rsidRPr="00F97099">
        <w:rPr>
          <w:rFonts w:asciiTheme="majorHAnsi" w:hAnsiTheme="majorHAnsi"/>
          <w:spacing w:val="12"/>
          <w:sz w:val="24"/>
          <w:szCs w:val="24"/>
        </w:rPr>
        <w:t xml:space="preserve"> </w:t>
      </w:r>
      <w:r w:rsidRPr="00F97099">
        <w:rPr>
          <w:rFonts w:asciiTheme="majorHAnsi" w:hAnsiTheme="majorHAnsi"/>
          <w:spacing w:val="-1"/>
          <w:sz w:val="24"/>
          <w:szCs w:val="24"/>
        </w:rPr>
        <w: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contendo</w:t>
      </w:r>
      <w:r w:rsidRPr="00F97099">
        <w:rPr>
          <w:rFonts w:asciiTheme="majorHAnsi" w:hAnsiTheme="majorHAnsi"/>
          <w:spacing w:val="31"/>
          <w:sz w:val="24"/>
          <w:szCs w:val="24"/>
        </w:rPr>
        <w:t xml:space="preserve"> </w:t>
      </w:r>
      <w:r w:rsidRPr="00F97099">
        <w:rPr>
          <w:rFonts w:asciiTheme="majorHAnsi" w:hAnsiTheme="majorHAnsi"/>
          <w:sz w:val="24"/>
          <w:szCs w:val="24"/>
        </w:rPr>
        <w:t>a</w:t>
      </w:r>
      <w:r w:rsidRPr="00F97099">
        <w:rPr>
          <w:rFonts w:asciiTheme="majorHAnsi" w:hAnsiTheme="majorHAnsi"/>
          <w:spacing w:val="30"/>
          <w:sz w:val="24"/>
          <w:szCs w:val="24"/>
        </w:rPr>
        <w:t xml:space="preserve"> </w:t>
      </w:r>
      <w:r w:rsidRPr="00F97099">
        <w:rPr>
          <w:rFonts w:asciiTheme="majorHAnsi" w:hAnsiTheme="majorHAnsi"/>
          <w:spacing w:val="-1"/>
          <w:sz w:val="24"/>
          <w:szCs w:val="24"/>
        </w:rPr>
        <w:t>composição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seções</w:t>
      </w:r>
      <w:r w:rsidRPr="00F97099">
        <w:rPr>
          <w:rFonts w:asciiTheme="majorHAnsi" w:hAnsiTheme="majorHAnsi"/>
          <w:spacing w:val="32"/>
          <w:sz w:val="24"/>
          <w:szCs w:val="24"/>
        </w:rPr>
        <w:t xml:space="preserve"> </w:t>
      </w:r>
      <w:r w:rsidRPr="00F97099">
        <w:rPr>
          <w:rFonts w:asciiTheme="majorHAnsi" w:hAnsiTheme="majorHAnsi"/>
          <w:spacing w:val="-1"/>
          <w:sz w:val="24"/>
          <w:szCs w:val="24"/>
        </w:rPr>
        <w:t>transversais</w:t>
      </w:r>
      <w:r w:rsidRPr="00F97099">
        <w:rPr>
          <w:rFonts w:asciiTheme="majorHAnsi" w:hAnsiTheme="majorHAnsi"/>
          <w:spacing w:val="31"/>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indicações</w:t>
      </w:r>
      <w:r w:rsidRPr="00F97099">
        <w:rPr>
          <w:rFonts w:asciiTheme="majorHAnsi" w:hAnsiTheme="majorHAnsi"/>
          <w:spacing w:val="32"/>
          <w:sz w:val="24"/>
          <w:szCs w:val="24"/>
        </w:rPr>
        <w:t xml:space="preserve"> </w:t>
      </w:r>
      <w:r w:rsidRPr="00F97099">
        <w:rPr>
          <w:rFonts w:asciiTheme="majorHAnsi" w:hAnsiTheme="majorHAnsi"/>
          <w:spacing w:val="-1"/>
          <w:sz w:val="24"/>
          <w:szCs w:val="24"/>
        </w:rPr>
        <w:t>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perfis</w:t>
      </w:r>
      <w:r w:rsidRPr="00F97099">
        <w:rPr>
          <w:rFonts w:asciiTheme="majorHAnsi" w:hAnsiTheme="majorHAnsi"/>
          <w:spacing w:val="59"/>
          <w:sz w:val="24"/>
          <w:szCs w:val="24"/>
        </w:rPr>
        <w:t xml:space="preserve"> </w:t>
      </w:r>
      <w:r w:rsidRPr="00F97099">
        <w:rPr>
          <w:rFonts w:asciiTheme="majorHAnsi" w:hAnsiTheme="majorHAnsi"/>
          <w:spacing w:val="-1"/>
          <w:sz w:val="24"/>
          <w:szCs w:val="24"/>
        </w:rPr>
        <w:t xml:space="preserve">metálicos </w:t>
      </w:r>
      <w:r w:rsidRPr="00F97099">
        <w:rPr>
          <w:rFonts w:asciiTheme="majorHAnsi" w:hAnsiTheme="majorHAnsi"/>
          <w:sz w:val="24"/>
          <w:szCs w:val="24"/>
        </w:rPr>
        <w:t>e</w:t>
      </w:r>
      <w:r w:rsidRPr="00F97099">
        <w:rPr>
          <w:rFonts w:asciiTheme="majorHAnsi" w:hAnsiTheme="majorHAnsi"/>
          <w:spacing w:val="-1"/>
          <w:sz w:val="24"/>
          <w:szCs w:val="24"/>
        </w:rPr>
        <w:t xml:space="preserve"> ferragens</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serem</w:t>
      </w:r>
      <w:r w:rsidRPr="00F97099">
        <w:rPr>
          <w:rFonts w:asciiTheme="majorHAnsi" w:hAnsiTheme="majorHAnsi"/>
          <w:sz w:val="24"/>
          <w:szCs w:val="24"/>
        </w:rPr>
        <w:t xml:space="preserve"> </w:t>
      </w:r>
      <w:r w:rsidRPr="00F97099">
        <w:rPr>
          <w:rFonts w:asciiTheme="majorHAnsi" w:hAnsiTheme="majorHAnsi"/>
          <w:spacing w:val="-1"/>
          <w:sz w:val="24"/>
          <w:szCs w:val="24"/>
        </w:rPr>
        <w:t>utilizados.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6"/>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5"/>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4"/>
          <w:sz w:val="24"/>
          <w:szCs w:val="24"/>
        </w:rPr>
        <w:t xml:space="preserve"> </w:t>
      </w:r>
      <w:r w:rsidRPr="00F97099">
        <w:rPr>
          <w:rFonts w:asciiTheme="majorHAnsi" w:hAnsiTheme="majorHAnsi"/>
          <w:spacing w:val="-1"/>
          <w:sz w:val="24"/>
          <w:szCs w:val="24"/>
        </w:rPr>
        <w:t>iniciar</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das</w:t>
      </w:r>
      <w:r w:rsidRPr="00F97099">
        <w:rPr>
          <w:rFonts w:asciiTheme="majorHAnsi" w:hAnsiTheme="majorHAnsi"/>
          <w:spacing w:val="6"/>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5"/>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aprovação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51"/>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detalhamento</w:t>
      </w:r>
      <w:r w:rsidRPr="00F97099">
        <w:rPr>
          <w:rFonts w:asciiTheme="majorHAnsi" w:hAnsiTheme="majorHAnsi"/>
          <w:spacing w:val="27"/>
          <w:sz w:val="24"/>
          <w:szCs w:val="24"/>
        </w:rPr>
        <w:t xml:space="preserve"> </w:t>
      </w:r>
      <w:r w:rsidRPr="00F97099">
        <w:rPr>
          <w:rFonts w:asciiTheme="majorHAnsi" w:hAnsiTheme="majorHAnsi"/>
          <w:spacing w:val="-1"/>
          <w:sz w:val="24"/>
          <w:szCs w:val="24"/>
        </w:rPr>
        <w:t>pela</w:t>
      </w:r>
      <w:r w:rsidRPr="00F97099">
        <w:rPr>
          <w:rFonts w:asciiTheme="majorHAnsi" w:hAnsiTheme="majorHAnsi"/>
          <w:spacing w:val="28"/>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27"/>
          <w:sz w:val="24"/>
          <w:szCs w:val="24"/>
        </w:rPr>
        <w:t xml:space="preserve"> </w:t>
      </w:r>
      <w:r w:rsidRPr="00F97099">
        <w:rPr>
          <w:rFonts w:asciiTheme="majorHAnsi" w:hAnsiTheme="majorHAnsi"/>
          <w:sz w:val="24"/>
          <w:szCs w:val="24"/>
        </w:rPr>
        <w:t>e</w:t>
      </w:r>
      <w:r w:rsidRPr="00F97099">
        <w:rPr>
          <w:rFonts w:asciiTheme="majorHAnsi" w:hAnsiTheme="majorHAnsi"/>
          <w:spacing w:val="30"/>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29"/>
          <w:sz w:val="24"/>
          <w:szCs w:val="24"/>
        </w:rPr>
        <w:t xml:space="preserve"> </w:t>
      </w:r>
      <w:r w:rsidRPr="00F97099">
        <w:rPr>
          <w:rFonts w:asciiTheme="majorHAnsi" w:hAnsiTheme="majorHAnsi"/>
          <w:spacing w:val="-1"/>
          <w:sz w:val="24"/>
          <w:szCs w:val="24"/>
        </w:rPr>
        <w:t>prévia</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rigorosamente</w:t>
      </w:r>
      <w:r w:rsidRPr="00F97099">
        <w:rPr>
          <w:rFonts w:asciiTheme="majorHAnsi" w:hAnsiTheme="majorHAnsi"/>
          <w:spacing w:val="27"/>
          <w:sz w:val="24"/>
          <w:szCs w:val="24"/>
        </w:rPr>
        <w:t xml:space="preserve"> </w:t>
      </w:r>
      <w:r w:rsidRPr="00F97099">
        <w:rPr>
          <w:rFonts w:asciiTheme="majorHAnsi" w:hAnsiTheme="majorHAnsi"/>
          <w:spacing w:val="-1"/>
          <w:sz w:val="24"/>
          <w:szCs w:val="24"/>
        </w:rPr>
        <w:t>verificadas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na</w:t>
      </w:r>
      <w:r w:rsidRPr="00F97099">
        <w:rPr>
          <w:rFonts w:asciiTheme="majorHAnsi" w:hAnsiTheme="majorHAnsi"/>
          <w:spacing w:val="26"/>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9"/>
          <w:sz w:val="24"/>
          <w:szCs w:val="24"/>
        </w:rPr>
        <w:t xml:space="preserve"> </w:t>
      </w:r>
      <w:r w:rsidRPr="00F97099">
        <w:rPr>
          <w:rFonts w:asciiTheme="majorHAnsi" w:hAnsiTheme="majorHAnsi"/>
          <w:spacing w:val="-1"/>
          <w:sz w:val="24"/>
          <w:szCs w:val="24"/>
        </w:rPr>
        <w:t>as</w:t>
      </w:r>
      <w:r w:rsidRPr="00F97099">
        <w:rPr>
          <w:rFonts w:asciiTheme="majorHAnsi" w:hAnsiTheme="majorHAnsi"/>
          <w:spacing w:val="67"/>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respectivos</w:t>
      </w:r>
      <w:r w:rsidRPr="00F97099">
        <w:rPr>
          <w:rFonts w:asciiTheme="majorHAnsi" w:hAnsiTheme="majorHAnsi"/>
          <w:spacing w:val="2"/>
          <w:sz w:val="24"/>
          <w:szCs w:val="24"/>
        </w:rPr>
        <w:t xml:space="preserve"> </w:t>
      </w:r>
      <w:r w:rsidRPr="00F97099">
        <w:rPr>
          <w:rFonts w:asciiTheme="majorHAnsi" w:hAnsiTheme="majorHAnsi"/>
          <w:spacing w:val="-1"/>
          <w:sz w:val="24"/>
          <w:szCs w:val="24"/>
        </w:rPr>
        <w:t>vãos onde</w:t>
      </w:r>
      <w:r w:rsidRPr="00F97099">
        <w:rPr>
          <w:rFonts w:asciiTheme="majorHAnsi" w:hAnsiTheme="majorHAnsi"/>
          <w:sz w:val="24"/>
          <w:szCs w:val="24"/>
        </w:rPr>
        <w:t xml:space="preserve"> </w:t>
      </w:r>
      <w:r w:rsidRPr="00F97099">
        <w:rPr>
          <w:rFonts w:asciiTheme="majorHAnsi" w:hAnsiTheme="majorHAnsi"/>
          <w:spacing w:val="-1"/>
          <w:sz w:val="24"/>
          <w:szCs w:val="24"/>
        </w:rPr>
        <w:t>as mesmas serão</w:t>
      </w:r>
      <w:r w:rsidRPr="00F97099">
        <w:rPr>
          <w:rFonts w:asciiTheme="majorHAnsi" w:hAnsiTheme="majorHAnsi"/>
          <w:sz w:val="24"/>
          <w:szCs w:val="24"/>
        </w:rPr>
        <w:t xml:space="preserve"> </w:t>
      </w:r>
      <w:r w:rsidR="00DF0AD0" w:rsidRPr="00F97099">
        <w:rPr>
          <w:rFonts w:asciiTheme="majorHAnsi" w:hAnsiTheme="majorHAnsi"/>
          <w:spacing w:val="-1"/>
          <w:sz w:val="24"/>
          <w:szCs w:val="24"/>
        </w:rPr>
        <w:t>instaladas.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w:t>
      </w:r>
      <w:r w:rsidRPr="00F97099">
        <w:rPr>
          <w:rFonts w:asciiTheme="majorHAnsi" w:hAnsiTheme="majorHAnsi"/>
          <w:spacing w:val="29"/>
          <w:sz w:val="24"/>
          <w:szCs w:val="24"/>
        </w:rPr>
        <w:t xml:space="preserve"> </w:t>
      </w:r>
      <w:r w:rsidRPr="00F97099">
        <w:rPr>
          <w:rFonts w:asciiTheme="majorHAnsi" w:hAnsiTheme="majorHAnsi"/>
          <w:spacing w:val="-1"/>
          <w:sz w:val="24"/>
          <w:szCs w:val="24"/>
        </w:rPr>
        <w:t>esquadria</w:t>
      </w:r>
      <w:r w:rsidRPr="00F97099">
        <w:rPr>
          <w:rFonts w:asciiTheme="majorHAnsi" w:hAnsiTheme="majorHAnsi"/>
          <w:spacing w:val="29"/>
          <w:sz w:val="24"/>
          <w:szCs w:val="24"/>
        </w:rPr>
        <w:t xml:space="preserve"> </w:t>
      </w:r>
      <w:r w:rsidRPr="00F97099">
        <w:rPr>
          <w:rFonts w:asciiTheme="majorHAnsi" w:hAnsiTheme="majorHAnsi"/>
          <w:spacing w:val="-1"/>
          <w:sz w:val="24"/>
          <w:szCs w:val="24"/>
        </w:rPr>
        <w:t>entregue</w:t>
      </w:r>
      <w:r w:rsidRPr="00F97099">
        <w:rPr>
          <w:rFonts w:asciiTheme="majorHAnsi" w:hAnsiTheme="majorHAnsi"/>
          <w:spacing w:val="28"/>
          <w:sz w:val="24"/>
          <w:szCs w:val="24"/>
        </w:rPr>
        <w:t xml:space="preserve"> </w:t>
      </w:r>
      <w:r w:rsidRPr="00F97099">
        <w:rPr>
          <w:rFonts w:asciiTheme="majorHAnsi" w:hAnsiTheme="majorHAnsi"/>
          <w:spacing w:val="-1"/>
          <w:sz w:val="24"/>
          <w:szCs w:val="24"/>
        </w:rPr>
        <w:t>na</w:t>
      </w:r>
      <w:r w:rsidRPr="00F97099">
        <w:rPr>
          <w:rFonts w:asciiTheme="majorHAnsi" w:hAnsiTheme="majorHAnsi"/>
          <w:spacing w:val="29"/>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9"/>
          <w:sz w:val="24"/>
          <w:szCs w:val="24"/>
        </w:rPr>
        <w:t xml:space="preserve"> </w:t>
      </w:r>
      <w:r w:rsidRPr="00F97099">
        <w:rPr>
          <w:rFonts w:asciiTheme="majorHAnsi" w:hAnsiTheme="majorHAnsi"/>
          <w:spacing w:val="-1"/>
          <w:sz w:val="24"/>
          <w:szCs w:val="24"/>
        </w:rPr>
        <w:t>está</w:t>
      </w:r>
      <w:r w:rsidRPr="00F97099">
        <w:rPr>
          <w:rFonts w:asciiTheme="majorHAnsi" w:hAnsiTheme="majorHAnsi"/>
          <w:spacing w:val="28"/>
          <w:sz w:val="24"/>
          <w:szCs w:val="24"/>
        </w:rPr>
        <w:t xml:space="preserve"> </w:t>
      </w:r>
      <w:r w:rsidRPr="00F97099">
        <w:rPr>
          <w:rFonts w:asciiTheme="majorHAnsi" w:hAnsiTheme="majorHAnsi"/>
          <w:spacing w:val="-1"/>
          <w:sz w:val="24"/>
          <w:szCs w:val="24"/>
        </w:rPr>
        <w:t>sujeita</w:t>
      </w:r>
      <w:r w:rsidRPr="00F97099">
        <w:rPr>
          <w:rFonts w:asciiTheme="majorHAnsi" w:hAnsiTheme="majorHAnsi"/>
          <w:spacing w:val="31"/>
          <w:sz w:val="24"/>
          <w:szCs w:val="24"/>
        </w:rPr>
        <w:t xml:space="preserve"> </w:t>
      </w:r>
      <w:r w:rsidRPr="00F97099">
        <w:rPr>
          <w:rFonts w:asciiTheme="majorHAnsi" w:hAnsiTheme="majorHAnsi"/>
          <w:sz w:val="24"/>
          <w:szCs w:val="24"/>
        </w:rPr>
        <w:t>à</w:t>
      </w:r>
      <w:r w:rsidRPr="00F97099">
        <w:rPr>
          <w:rFonts w:asciiTheme="majorHAnsi" w:hAnsiTheme="majorHAnsi"/>
          <w:spacing w:val="27"/>
          <w:sz w:val="24"/>
          <w:szCs w:val="24"/>
        </w:rPr>
        <w:t xml:space="preserve"> </w:t>
      </w:r>
      <w:r w:rsidRPr="00F97099">
        <w:rPr>
          <w:rFonts w:asciiTheme="majorHAnsi" w:hAnsiTheme="majorHAnsi"/>
          <w:spacing w:val="-1"/>
          <w:sz w:val="24"/>
          <w:szCs w:val="24"/>
        </w:rPr>
        <w:t>inspeção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da</w:t>
      </w:r>
      <w:r w:rsidRPr="00F97099">
        <w:rPr>
          <w:rFonts w:asciiTheme="majorHAnsi" w:hAnsiTheme="majorHAnsi"/>
          <w:spacing w:val="29"/>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28"/>
          <w:sz w:val="24"/>
          <w:szCs w:val="24"/>
        </w:rPr>
        <w:t xml:space="preserve"> </w:t>
      </w:r>
      <w:r w:rsidRPr="00F97099">
        <w:rPr>
          <w:rFonts w:asciiTheme="majorHAnsi" w:hAnsiTheme="majorHAnsi"/>
          <w:sz w:val="24"/>
          <w:szCs w:val="24"/>
        </w:rPr>
        <w:t>à</w:t>
      </w:r>
      <w:r w:rsidRPr="00F97099">
        <w:rPr>
          <w:rFonts w:asciiTheme="majorHAnsi" w:hAnsiTheme="majorHAnsi"/>
          <w:spacing w:val="29"/>
          <w:sz w:val="24"/>
          <w:szCs w:val="24"/>
        </w:rPr>
        <w:t xml:space="preserve"> </w:t>
      </w:r>
      <w:r w:rsidRPr="00F97099">
        <w:rPr>
          <w:rFonts w:asciiTheme="majorHAnsi" w:hAnsiTheme="majorHAnsi"/>
          <w:spacing w:val="-1"/>
          <w:sz w:val="24"/>
          <w:szCs w:val="24"/>
        </w:rPr>
        <w:t>exatidão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14"/>
          <w:sz w:val="24"/>
          <w:szCs w:val="24"/>
        </w:rPr>
        <w:t xml:space="preserve"> </w:t>
      </w:r>
      <w:r w:rsidRPr="00F97099">
        <w:rPr>
          <w:rFonts w:asciiTheme="majorHAnsi" w:hAnsiTheme="majorHAnsi"/>
          <w:spacing w:val="-1"/>
          <w:sz w:val="24"/>
          <w:szCs w:val="24"/>
        </w:rPr>
        <w:t>precisão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esquadro,</w:t>
      </w:r>
      <w:r w:rsidRPr="00F97099">
        <w:rPr>
          <w:rFonts w:asciiTheme="majorHAnsi" w:hAnsiTheme="majorHAnsi"/>
          <w:spacing w:val="12"/>
          <w:sz w:val="24"/>
          <w:szCs w:val="24"/>
        </w:rPr>
        <w:t xml:space="preserve"> </w:t>
      </w:r>
      <w:r w:rsidRPr="00F97099">
        <w:rPr>
          <w:rFonts w:asciiTheme="majorHAnsi" w:hAnsiTheme="majorHAnsi"/>
          <w:spacing w:val="-1"/>
          <w:sz w:val="24"/>
          <w:szCs w:val="24"/>
        </w:rPr>
        <w:t>ajustes,</w:t>
      </w:r>
      <w:r w:rsidRPr="00F97099">
        <w:rPr>
          <w:rFonts w:asciiTheme="majorHAnsi" w:hAnsiTheme="majorHAnsi"/>
          <w:spacing w:val="15"/>
          <w:sz w:val="24"/>
          <w:szCs w:val="24"/>
        </w:rPr>
        <w:t xml:space="preserve"> </w:t>
      </w:r>
      <w:r w:rsidRPr="00F97099">
        <w:rPr>
          <w:rFonts w:asciiTheme="majorHAnsi" w:hAnsiTheme="majorHAnsi"/>
          <w:spacing w:val="-1"/>
          <w:sz w:val="24"/>
          <w:szCs w:val="24"/>
        </w:rPr>
        <w:t>cortes,</w:t>
      </w:r>
      <w:r w:rsidRPr="00F97099">
        <w:rPr>
          <w:rFonts w:asciiTheme="majorHAnsi" w:hAnsiTheme="majorHAnsi"/>
          <w:spacing w:val="12"/>
          <w:sz w:val="24"/>
          <w:szCs w:val="24"/>
        </w:rPr>
        <w:t xml:space="preserve"> </w:t>
      </w:r>
      <w:r w:rsidRPr="00F97099">
        <w:rPr>
          <w:rFonts w:asciiTheme="majorHAnsi" w:hAnsiTheme="majorHAnsi"/>
          <w:spacing w:val="-1"/>
          <w:sz w:val="24"/>
          <w:szCs w:val="24"/>
        </w:rPr>
        <w:t>ausência</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rebarbas</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laminação,</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rigidez</w:t>
      </w:r>
      <w:r w:rsidRPr="00F97099">
        <w:rPr>
          <w:rFonts w:asciiTheme="majorHAnsi" w:hAnsiTheme="majorHAnsi"/>
          <w:spacing w:val="21"/>
          <w:sz w:val="24"/>
          <w:szCs w:val="24"/>
        </w:rPr>
        <w:t xml:space="preserve"> </w:t>
      </w:r>
      <w:r w:rsidRPr="00F97099">
        <w:rPr>
          <w:rFonts w:asciiTheme="majorHAnsi" w:hAnsiTheme="majorHAnsi"/>
          <w:spacing w:val="-1"/>
          <w:sz w:val="24"/>
          <w:szCs w:val="24"/>
        </w:rPr>
        <w:t>das</w:t>
      </w:r>
      <w:r w:rsidRPr="00F97099">
        <w:rPr>
          <w:rFonts w:asciiTheme="majorHAnsi" w:hAnsiTheme="majorHAnsi"/>
          <w:spacing w:val="22"/>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21"/>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1"/>
          <w:sz w:val="24"/>
          <w:szCs w:val="24"/>
        </w:rPr>
        <w:t xml:space="preserve"> </w:t>
      </w:r>
      <w:r w:rsidRPr="00F97099">
        <w:rPr>
          <w:rFonts w:asciiTheme="majorHAnsi" w:hAnsiTheme="majorHAnsi"/>
          <w:spacing w:val="-1"/>
          <w:sz w:val="24"/>
          <w:szCs w:val="24"/>
        </w:rPr>
        <w:t>os</w:t>
      </w:r>
      <w:r w:rsidRPr="00F97099">
        <w:rPr>
          <w:rFonts w:asciiTheme="majorHAnsi" w:hAnsiTheme="majorHAnsi"/>
          <w:spacing w:val="20"/>
          <w:sz w:val="24"/>
          <w:szCs w:val="24"/>
        </w:rPr>
        <w:t xml:space="preserve"> </w:t>
      </w:r>
      <w:r w:rsidRPr="00F97099">
        <w:rPr>
          <w:rFonts w:asciiTheme="majorHAnsi" w:hAnsiTheme="majorHAnsi"/>
          <w:spacing w:val="-1"/>
          <w:sz w:val="24"/>
          <w:szCs w:val="24"/>
        </w:rPr>
        <w:t>aspectos</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interesse</w:t>
      </w:r>
      <w:r w:rsidRPr="00F97099">
        <w:rPr>
          <w:rFonts w:asciiTheme="majorHAnsi" w:hAnsiTheme="majorHAnsi"/>
          <w:spacing w:val="2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9"/>
          <w:sz w:val="24"/>
          <w:szCs w:val="24"/>
        </w:rPr>
        <w:t xml:space="preserve"> </w:t>
      </w:r>
      <w:r w:rsidRPr="00F97099">
        <w:rPr>
          <w:rFonts w:asciiTheme="majorHAnsi" w:hAnsiTheme="majorHAnsi"/>
          <w:spacing w:val="-1"/>
          <w:sz w:val="24"/>
          <w:szCs w:val="24"/>
        </w:rPr>
        <w:t>que</w:t>
      </w:r>
      <w:r w:rsidRPr="00F97099">
        <w:rPr>
          <w:rFonts w:asciiTheme="majorHAnsi" w:hAnsiTheme="majorHAnsi"/>
          <w:spacing w:val="21"/>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21"/>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21"/>
          <w:sz w:val="24"/>
          <w:szCs w:val="24"/>
        </w:rPr>
        <w:t xml:space="preserve"> </w:t>
      </w:r>
      <w:r w:rsidRPr="00F97099">
        <w:rPr>
          <w:rFonts w:asciiTheme="majorHAnsi" w:hAnsiTheme="majorHAnsi"/>
          <w:spacing w:val="-1"/>
          <w:sz w:val="24"/>
          <w:szCs w:val="24"/>
        </w:rPr>
        <w:t>da</w:t>
      </w:r>
      <w:r w:rsidRPr="00F97099">
        <w:rPr>
          <w:rFonts w:asciiTheme="majorHAnsi" w:hAnsiTheme="majorHAnsi"/>
          <w:spacing w:val="20"/>
          <w:sz w:val="24"/>
          <w:szCs w:val="24"/>
        </w:rPr>
        <w:t xml:space="preserve"> </w:t>
      </w:r>
      <w:r w:rsidRPr="00F97099">
        <w:rPr>
          <w:rFonts w:asciiTheme="majorHAnsi" w:hAnsiTheme="majorHAnsi"/>
          <w:spacing w:val="-1"/>
          <w:sz w:val="24"/>
          <w:szCs w:val="24"/>
        </w:rPr>
        <w:t>esquadria</w:t>
      </w:r>
      <w:r w:rsidRPr="00F97099">
        <w:rPr>
          <w:rFonts w:asciiTheme="majorHAnsi" w:hAnsiTheme="majorHAnsi"/>
          <w:spacing w:val="21"/>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seja</w:t>
      </w:r>
      <w:r w:rsidRPr="00F97099">
        <w:rPr>
          <w:rFonts w:asciiTheme="majorHAnsi" w:hAnsiTheme="majorHAnsi"/>
          <w:spacing w:val="1"/>
          <w:sz w:val="24"/>
          <w:szCs w:val="24"/>
        </w:rPr>
        <w:t xml:space="preserve"> </w:t>
      </w:r>
      <w:r w:rsidRPr="00F97099">
        <w:rPr>
          <w:rFonts w:asciiTheme="majorHAnsi" w:hAnsiTheme="majorHAnsi"/>
          <w:spacing w:val="-1"/>
          <w:sz w:val="24"/>
          <w:szCs w:val="24"/>
        </w:rPr>
        <w:t>prejudicada,</w:t>
      </w:r>
      <w:r w:rsidRPr="00F97099">
        <w:rPr>
          <w:rFonts w:asciiTheme="majorHAnsi" w:hAnsiTheme="majorHAnsi"/>
          <w:sz w:val="24"/>
          <w:szCs w:val="24"/>
        </w:rPr>
        <w:t xml:space="preserve"> </w:t>
      </w:r>
      <w:r w:rsidRPr="00F97099">
        <w:rPr>
          <w:rFonts w:asciiTheme="majorHAnsi" w:hAnsiTheme="majorHAnsi"/>
          <w:spacing w:val="-1"/>
          <w:sz w:val="24"/>
          <w:szCs w:val="24"/>
        </w:rPr>
        <w:t>tanto quanto ao bom</w:t>
      </w:r>
      <w:r w:rsidRPr="00F97099">
        <w:rPr>
          <w:rFonts w:asciiTheme="majorHAnsi" w:hAnsiTheme="majorHAnsi"/>
          <w:spacing w:val="-2"/>
          <w:sz w:val="24"/>
          <w:szCs w:val="24"/>
        </w:rPr>
        <w:t xml:space="preserve"> </w:t>
      </w:r>
      <w:r w:rsidRPr="00F97099">
        <w:rPr>
          <w:rFonts w:asciiTheme="majorHAnsi" w:hAnsiTheme="majorHAnsi"/>
          <w:spacing w:val="-1"/>
          <w:sz w:val="24"/>
          <w:szCs w:val="24"/>
        </w:rPr>
        <w:t>aspecto,</w:t>
      </w:r>
      <w:r w:rsidRPr="00F97099">
        <w:rPr>
          <w:rFonts w:asciiTheme="majorHAnsi" w:hAnsiTheme="majorHAnsi"/>
          <w:spacing w:val="1"/>
          <w:sz w:val="24"/>
          <w:szCs w:val="24"/>
        </w:rPr>
        <w:t xml:space="preserve"> </w:t>
      </w:r>
      <w:r w:rsidRPr="00F97099">
        <w:rPr>
          <w:rFonts w:asciiTheme="majorHAnsi" w:hAnsiTheme="majorHAnsi"/>
          <w:spacing w:val="-1"/>
          <w:sz w:val="24"/>
          <w:szCs w:val="24"/>
        </w:rPr>
        <w:t>quanto ao perfeito funcionamento.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Nenhum</w:t>
      </w:r>
      <w:r w:rsidRPr="00F97099">
        <w:rPr>
          <w:rFonts w:asciiTheme="majorHAnsi" w:hAnsiTheme="majorHAnsi"/>
          <w:spacing w:val="8"/>
          <w:sz w:val="24"/>
          <w:szCs w:val="24"/>
        </w:rPr>
        <w:t xml:space="preserve"> </w:t>
      </w:r>
      <w:r w:rsidRPr="00F97099">
        <w:rPr>
          <w:rFonts w:asciiTheme="majorHAnsi" w:hAnsiTheme="majorHAnsi"/>
          <w:spacing w:val="-1"/>
          <w:sz w:val="24"/>
          <w:szCs w:val="24"/>
        </w:rPr>
        <w:t>perfil</w:t>
      </w:r>
      <w:r w:rsidRPr="00F97099">
        <w:rPr>
          <w:rFonts w:asciiTheme="majorHAnsi" w:hAnsiTheme="majorHAnsi"/>
          <w:spacing w:val="7"/>
          <w:sz w:val="24"/>
          <w:szCs w:val="24"/>
        </w:rPr>
        <w:t xml:space="preserve"> </w:t>
      </w:r>
      <w:r w:rsidRPr="00F97099">
        <w:rPr>
          <w:rFonts w:asciiTheme="majorHAnsi" w:hAnsiTheme="majorHAnsi"/>
          <w:spacing w:val="-1"/>
          <w:sz w:val="24"/>
          <w:szCs w:val="24"/>
        </w:rPr>
        <w:t>ou</w:t>
      </w:r>
      <w:r w:rsidRPr="00F97099">
        <w:rPr>
          <w:rFonts w:asciiTheme="majorHAnsi" w:hAnsiTheme="majorHAnsi"/>
          <w:spacing w:val="6"/>
          <w:sz w:val="24"/>
          <w:szCs w:val="24"/>
        </w:rPr>
        <w:t xml:space="preserve"> </w:t>
      </w:r>
      <w:r w:rsidRPr="00F97099">
        <w:rPr>
          <w:rFonts w:asciiTheme="majorHAnsi" w:hAnsiTheme="majorHAnsi"/>
          <w:spacing w:val="-1"/>
          <w:sz w:val="24"/>
          <w:szCs w:val="24"/>
        </w:rPr>
        <w:t>chapa</w:t>
      </w:r>
      <w:r w:rsidRPr="00F97099">
        <w:rPr>
          <w:rFonts w:asciiTheme="majorHAnsi" w:hAnsiTheme="majorHAnsi"/>
          <w:spacing w:val="8"/>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6"/>
          <w:sz w:val="24"/>
          <w:szCs w:val="24"/>
        </w:rPr>
        <w:t xml:space="preserve"> </w:t>
      </w:r>
      <w:r w:rsidRPr="00F97099">
        <w:rPr>
          <w:rFonts w:asciiTheme="majorHAnsi" w:hAnsiTheme="majorHAnsi"/>
          <w:spacing w:val="-1"/>
          <w:sz w:val="24"/>
          <w:szCs w:val="24"/>
        </w:rPr>
        <w:t>emendado</w:t>
      </w:r>
      <w:r w:rsidRPr="00F97099">
        <w:rPr>
          <w:rFonts w:asciiTheme="majorHAnsi" w:hAnsiTheme="majorHAnsi"/>
          <w:spacing w:val="8"/>
          <w:sz w:val="24"/>
          <w:szCs w:val="24"/>
        </w:rPr>
        <w:t xml:space="preserve"> </w:t>
      </w:r>
      <w:r w:rsidRPr="00F97099">
        <w:rPr>
          <w:rFonts w:asciiTheme="majorHAnsi" w:hAnsiTheme="majorHAnsi"/>
          <w:spacing w:val="-1"/>
          <w:sz w:val="24"/>
          <w:szCs w:val="24"/>
        </w:rPr>
        <w:t>no</w:t>
      </w:r>
      <w:r w:rsidRPr="00F97099">
        <w:rPr>
          <w:rFonts w:asciiTheme="majorHAnsi" w:hAnsiTheme="majorHAnsi"/>
          <w:spacing w:val="8"/>
          <w:sz w:val="24"/>
          <w:szCs w:val="24"/>
        </w:rPr>
        <w:t xml:space="preserve"> </w:t>
      </w:r>
      <w:r w:rsidRPr="00F97099">
        <w:rPr>
          <w:rFonts w:asciiTheme="majorHAnsi" w:hAnsiTheme="majorHAnsi"/>
          <w:spacing w:val="-1"/>
          <w:sz w:val="24"/>
          <w:szCs w:val="24"/>
        </w:rPr>
        <w:t>sentido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seus</w:t>
      </w:r>
      <w:r w:rsidRPr="00F97099">
        <w:rPr>
          <w:rFonts w:asciiTheme="majorHAnsi" w:hAnsiTheme="majorHAnsi"/>
          <w:spacing w:val="6"/>
          <w:sz w:val="24"/>
          <w:szCs w:val="24"/>
        </w:rPr>
        <w:t xml:space="preserve"> </w:t>
      </w:r>
      <w:r w:rsidRPr="00F97099">
        <w:rPr>
          <w:rFonts w:asciiTheme="majorHAnsi" w:hAnsiTheme="majorHAnsi"/>
          <w:spacing w:val="-1"/>
          <w:sz w:val="24"/>
          <w:szCs w:val="24"/>
        </w:rPr>
        <w:t>comprimentos</w:t>
      </w:r>
      <w:r w:rsidRPr="00F97099">
        <w:rPr>
          <w:rFonts w:asciiTheme="majorHAnsi" w:hAnsiTheme="majorHAnsi"/>
          <w:spacing w:val="5"/>
          <w:sz w:val="24"/>
          <w:szCs w:val="24"/>
        </w:rPr>
        <w:t xml:space="preserve"> </w:t>
      </w:r>
      <w:r w:rsidRPr="00F97099">
        <w:rPr>
          <w:rFonts w:asciiTheme="majorHAnsi" w:hAnsiTheme="majorHAnsi"/>
          <w:spacing w:val="-1"/>
          <w:sz w:val="24"/>
          <w:szCs w:val="24"/>
        </w:rPr>
        <w:t>exceto</w:t>
      </w:r>
      <w:r w:rsidRPr="00F97099">
        <w:rPr>
          <w:rFonts w:asciiTheme="majorHAnsi" w:hAnsiTheme="majorHAnsi"/>
          <w:spacing w:val="8"/>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8"/>
          <w:sz w:val="24"/>
          <w:szCs w:val="24"/>
        </w:rPr>
        <w:t xml:space="preserve"> </w:t>
      </w:r>
      <w:r w:rsidRPr="00F97099">
        <w:rPr>
          <w:rFonts w:asciiTheme="majorHAnsi" w:hAnsiTheme="majorHAnsi"/>
          <w:sz w:val="24"/>
          <w:szCs w:val="24"/>
        </w:rPr>
        <w:t>o</w:t>
      </w:r>
      <w:r w:rsidRPr="00F97099">
        <w:rPr>
          <w:rFonts w:asciiTheme="majorHAnsi" w:hAnsiTheme="majorHAnsi"/>
          <w:spacing w:val="59"/>
          <w:sz w:val="24"/>
          <w:szCs w:val="24"/>
        </w:rPr>
        <w:t xml:space="preserve"> </w:t>
      </w:r>
      <w:r w:rsidRPr="00F97099">
        <w:rPr>
          <w:rFonts w:asciiTheme="majorHAnsi" w:hAnsiTheme="majorHAnsi"/>
          <w:spacing w:val="-1"/>
          <w:sz w:val="24"/>
          <w:szCs w:val="24"/>
        </w:rPr>
        <w:t>comprimento da</w:t>
      </w:r>
      <w:r w:rsidRPr="00F97099">
        <w:rPr>
          <w:rFonts w:asciiTheme="majorHAnsi" w:hAnsiTheme="majorHAnsi"/>
          <w:sz w:val="24"/>
          <w:szCs w:val="24"/>
        </w:rPr>
        <w:t xml:space="preserve"> </w:t>
      </w:r>
      <w:r w:rsidRPr="00F97099">
        <w:rPr>
          <w:rFonts w:asciiTheme="majorHAnsi" w:hAnsiTheme="majorHAnsi"/>
          <w:spacing w:val="-1"/>
          <w:sz w:val="24"/>
          <w:szCs w:val="24"/>
        </w:rPr>
        <w:t>peça</w:t>
      </w:r>
      <w:r w:rsidRPr="00F97099">
        <w:rPr>
          <w:rFonts w:asciiTheme="majorHAnsi" w:hAnsiTheme="majorHAnsi"/>
          <w:sz w:val="24"/>
          <w:szCs w:val="24"/>
        </w:rPr>
        <w:t xml:space="preserve"> </w:t>
      </w:r>
      <w:r w:rsidRPr="00F97099">
        <w:rPr>
          <w:rFonts w:asciiTheme="majorHAnsi" w:hAnsiTheme="majorHAnsi"/>
          <w:spacing w:val="-1"/>
          <w:sz w:val="24"/>
          <w:szCs w:val="24"/>
        </w:rPr>
        <w:t>for</w:t>
      </w:r>
      <w:r w:rsidRPr="00F97099">
        <w:rPr>
          <w:rFonts w:asciiTheme="majorHAnsi" w:hAnsiTheme="majorHAnsi"/>
          <w:sz w:val="24"/>
          <w:szCs w:val="24"/>
        </w:rPr>
        <w:t xml:space="preserve"> </w:t>
      </w:r>
      <w:r w:rsidRPr="00F97099">
        <w:rPr>
          <w:rFonts w:asciiTheme="majorHAnsi" w:hAnsiTheme="majorHAnsi"/>
          <w:spacing w:val="-1"/>
          <w:sz w:val="24"/>
          <w:szCs w:val="24"/>
        </w:rPr>
        <w:t>maior que</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tamanho</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perfil</w:t>
      </w:r>
      <w:r w:rsidRPr="00F97099">
        <w:rPr>
          <w:rFonts w:asciiTheme="majorHAnsi" w:hAnsiTheme="majorHAnsi"/>
          <w:sz w:val="24"/>
          <w:szCs w:val="24"/>
        </w:rPr>
        <w:t xml:space="preserve"> </w:t>
      </w:r>
      <w:r w:rsidRPr="00F97099">
        <w:rPr>
          <w:rFonts w:asciiTheme="majorHAnsi" w:hAnsiTheme="majorHAnsi"/>
          <w:spacing w:val="-1"/>
          <w:sz w:val="24"/>
          <w:szCs w:val="24"/>
        </w:rPr>
        <w:t>encontrado</w:t>
      </w:r>
      <w:r w:rsidRPr="00F97099">
        <w:rPr>
          <w:rFonts w:asciiTheme="majorHAnsi" w:hAnsiTheme="majorHAnsi"/>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mercado.</w:t>
      </w:r>
    </w:p>
    <w:p w:rsidR="00776AEB" w:rsidRPr="00F97099" w:rsidRDefault="00776AEB" w:rsidP="0080695D">
      <w:pPr>
        <w:kinsoku w:val="0"/>
        <w:overflowPunct w:val="0"/>
        <w:ind w:firstLine="567"/>
        <w:rPr>
          <w:rFonts w:asciiTheme="majorHAnsi" w:hAnsiTheme="majorHAnsi" w:cs="Arial"/>
        </w:rPr>
      </w:pPr>
    </w:p>
    <w:p w:rsidR="00776AEB" w:rsidRPr="00D317F8" w:rsidRDefault="00776AEB" w:rsidP="00D317F8">
      <w:pPr>
        <w:pStyle w:val="Ttulo3"/>
        <w:rPr>
          <w:rFonts w:asciiTheme="majorHAnsi" w:hAnsiTheme="majorHAnsi"/>
          <w:b/>
          <w:bCs/>
        </w:rPr>
      </w:pPr>
      <w:bookmarkStart w:id="87" w:name="3.6.1.__Esquadrias_de_Alumínio"/>
      <w:bookmarkStart w:id="88" w:name="_Toc429648238"/>
      <w:bookmarkEnd w:id="87"/>
      <w:r w:rsidRPr="00D317F8">
        <w:rPr>
          <w:rFonts w:asciiTheme="majorHAnsi" w:hAnsiTheme="majorHAnsi"/>
          <w:b/>
          <w:spacing w:val="-1"/>
        </w:rPr>
        <w:t>Esquadrias</w:t>
      </w:r>
      <w:r w:rsidRPr="00D317F8">
        <w:rPr>
          <w:rFonts w:asciiTheme="majorHAnsi" w:hAnsiTheme="majorHAnsi"/>
          <w:b/>
          <w:spacing w:val="-5"/>
        </w:rPr>
        <w:t xml:space="preserve"> </w:t>
      </w:r>
      <w:r w:rsidRPr="00D317F8">
        <w:rPr>
          <w:rFonts w:asciiTheme="majorHAnsi" w:hAnsiTheme="majorHAnsi"/>
          <w:b/>
          <w:spacing w:val="-1"/>
        </w:rPr>
        <w:t>de</w:t>
      </w:r>
      <w:r w:rsidRPr="00D317F8">
        <w:rPr>
          <w:rFonts w:asciiTheme="majorHAnsi" w:hAnsiTheme="majorHAnsi"/>
          <w:b/>
          <w:spacing w:val="-7"/>
        </w:rPr>
        <w:t xml:space="preserve"> </w:t>
      </w:r>
      <w:r w:rsidRPr="00D317F8">
        <w:rPr>
          <w:rFonts w:asciiTheme="majorHAnsi" w:hAnsiTheme="majorHAnsi"/>
          <w:b/>
          <w:spacing w:val="-1"/>
        </w:rPr>
        <w:t>Alumínio</w:t>
      </w:r>
      <w:bookmarkEnd w:id="88"/>
    </w:p>
    <w:p w:rsidR="00776AEB" w:rsidRPr="00F97099" w:rsidRDefault="00776AEB" w:rsidP="0080695D">
      <w:pPr>
        <w:kinsoku w:val="0"/>
        <w:overflowPunct w:val="0"/>
        <w:ind w:firstLine="567"/>
        <w:rPr>
          <w:rFonts w:asciiTheme="majorHAnsi" w:hAnsiTheme="majorHAnsi" w:cs="Arial"/>
        </w:rPr>
      </w:pPr>
    </w:p>
    <w:p w:rsidR="00776AEB" w:rsidRPr="00F97099" w:rsidRDefault="00553EA4" w:rsidP="00D317F8">
      <w:pPr>
        <w:ind w:firstLine="567"/>
        <w:rPr>
          <w:rFonts w:asciiTheme="majorHAnsi" w:hAnsiTheme="majorHAnsi" w:cs="Arial"/>
        </w:rPr>
      </w:pPr>
      <w:bookmarkStart w:id="89" w:name="3.6.1.1.__Janelas_de_alumínio"/>
      <w:bookmarkEnd w:id="89"/>
      <w:r w:rsidRPr="00F97099">
        <w:rPr>
          <w:rFonts w:asciiTheme="majorHAnsi" w:hAnsiTheme="majorHAnsi" w:cs="Arial"/>
          <w:b/>
          <w:bCs/>
          <w:spacing w:val="-1"/>
        </w:rPr>
        <w:t xml:space="preserve"> </w:t>
      </w:r>
      <w:r w:rsidR="00776AEB" w:rsidRPr="00F97099">
        <w:rPr>
          <w:rFonts w:asciiTheme="majorHAnsi" w:hAnsiTheme="majorHAnsi" w:cs="Arial"/>
          <w:b/>
          <w:bCs/>
          <w:spacing w:val="-1"/>
        </w:rPr>
        <w:t>Janelas</w:t>
      </w:r>
      <w:r w:rsidR="00776AEB" w:rsidRPr="00F97099">
        <w:rPr>
          <w:rFonts w:asciiTheme="majorHAnsi" w:hAnsiTheme="majorHAnsi" w:cs="Arial"/>
          <w:b/>
          <w:bCs/>
          <w:spacing w:val="-5"/>
        </w:rPr>
        <w:t xml:space="preserve"> </w:t>
      </w:r>
      <w:r w:rsidR="00776AEB" w:rsidRPr="00F97099">
        <w:rPr>
          <w:rFonts w:asciiTheme="majorHAnsi" w:hAnsiTheme="majorHAnsi" w:cs="Arial"/>
          <w:b/>
          <w:bCs/>
          <w:spacing w:val="-1"/>
        </w:rPr>
        <w:t>de</w:t>
      </w:r>
      <w:r w:rsidR="00776AEB" w:rsidRPr="00F97099">
        <w:rPr>
          <w:rFonts w:asciiTheme="majorHAnsi" w:hAnsiTheme="majorHAnsi" w:cs="Arial"/>
          <w:b/>
          <w:bCs/>
          <w:spacing w:val="-5"/>
        </w:rPr>
        <w:t xml:space="preserve"> </w:t>
      </w:r>
      <w:r w:rsidR="00776AEB" w:rsidRPr="00F97099">
        <w:rPr>
          <w:rFonts w:asciiTheme="majorHAnsi" w:hAnsiTheme="majorHAnsi" w:cs="Arial"/>
          <w:b/>
          <w:bCs/>
          <w:spacing w:val="-1"/>
        </w:rPr>
        <w:t>alumínio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janelas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correr</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 em alumínio</w:t>
      </w:r>
      <w:r w:rsidRPr="00F97099">
        <w:rPr>
          <w:rFonts w:asciiTheme="majorHAnsi" w:hAnsiTheme="majorHAnsi"/>
          <w:spacing w:val="1"/>
          <w:sz w:val="24"/>
          <w:szCs w:val="24"/>
        </w:rPr>
        <w:t xml:space="preserve"> </w:t>
      </w:r>
      <w:r w:rsidRPr="00F97099">
        <w:rPr>
          <w:rFonts w:asciiTheme="majorHAnsi" w:hAnsiTheme="majorHAnsi"/>
          <w:spacing w:val="-1"/>
          <w:sz w:val="24"/>
          <w:szCs w:val="24"/>
        </w:rPr>
        <w:t>anodizado</w:t>
      </w:r>
      <w:r w:rsidRPr="00F97099">
        <w:rPr>
          <w:rFonts w:asciiTheme="majorHAnsi" w:hAnsiTheme="majorHAnsi"/>
          <w:spacing w:val="1"/>
          <w:sz w:val="24"/>
          <w:szCs w:val="24"/>
        </w:rPr>
        <w:t xml:space="preserve"> </w:t>
      </w:r>
      <w:r w:rsidRPr="00F97099">
        <w:rPr>
          <w:rFonts w:asciiTheme="majorHAnsi" w:hAnsiTheme="majorHAnsi"/>
          <w:spacing w:val="-1"/>
          <w:sz w:val="24"/>
          <w:szCs w:val="24"/>
        </w:rPr>
        <w:t>natural, linha</w:t>
      </w:r>
      <w:r w:rsidRPr="00F97099">
        <w:rPr>
          <w:rFonts w:asciiTheme="majorHAnsi" w:hAnsiTheme="majorHAnsi"/>
          <w:spacing w:val="1"/>
          <w:sz w:val="24"/>
          <w:szCs w:val="24"/>
        </w:rPr>
        <w:t xml:space="preserve"> </w:t>
      </w:r>
      <w:r w:rsidRPr="00F97099">
        <w:rPr>
          <w:rFonts w:asciiTheme="majorHAnsi" w:hAnsiTheme="majorHAnsi"/>
          <w:sz w:val="24"/>
          <w:szCs w:val="24"/>
        </w:rPr>
        <w:t>IV</w:t>
      </w:r>
      <w:r w:rsidRPr="00F97099">
        <w:rPr>
          <w:rFonts w:asciiTheme="majorHAnsi" w:hAnsiTheme="majorHAnsi"/>
          <w:spacing w:val="-1"/>
          <w:sz w:val="24"/>
          <w:szCs w:val="24"/>
        </w:rPr>
        <w:t xml:space="preserve"> Gold</w:t>
      </w:r>
      <w:r w:rsidRPr="00F97099">
        <w:rPr>
          <w:rFonts w:asciiTheme="majorHAnsi" w:hAnsiTheme="majorHAnsi"/>
          <w:spacing w:val="2"/>
          <w:sz w:val="24"/>
          <w:szCs w:val="24"/>
        </w:rPr>
        <w:t xml:space="preserve"> </w:t>
      </w:r>
      <w:r w:rsidRPr="00F97099">
        <w:rPr>
          <w:rFonts w:asciiTheme="majorHAnsi" w:hAnsiTheme="majorHAnsi"/>
          <w:spacing w:val="-1"/>
          <w:sz w:val="24"/>
          <w:szCs w:val="24"/>
        </w:rPr>
        <w:t>da Alcoa ou</w:t>
      </w:r>
      <w:r w:rsidRPr="00F97099">
        <w:rPr>
          <w:rFonts w:asciiTheme="majorHAnsi" w:hAnsiTheme="majorHAnsi"/>
          <w:sz w:val="24"/>
          <w:szCs w:val="24"/>
        </w:rPr>
        <w:t xml:space="preserve"> </w:t>
      </w:r>
      <w:r w:rsidRPr="00F97099">
        <w:rPr>
          <w:rFonts w:asciiTheme="majorHAnsi" w:hAnsiTheme="majorHAnsi"/>
          <w:spacing w:val="-1"/>
          <w:sz w:val="24"/>
          <w:szCs w:val="24"/>
        </w:rPr>
        <w:t>equivalente</w:t>
      </w:r>
      <w:r w:rsidR="00E051DE" w:rsidRPr="00F97099">
        <w:rPr>
          <w:rFonts w:asciiTheme="majorHAnsi" w:hAnsiTheme="majorHAnsi"/>
          <w:spacing w:val="-1"/>
          <w:sz w:val="24"/>
          <w:szCs w:val="24"/>
        </w:rPr>
        <w:t xml:space="preserve">, </w:t>
      </w:r>
      <w:r w:rsidR="00DF0AD0" w:rsidRPr="00F97099">
        <w:rPr>
          <w:rFonts w:asciiTheme="majorHAnsi" w:hAnsiTheme="majorHAnsi"/>
          <w:spacing w:val="-1"/>
          <w:sz w:val="24"/>
          <w:szCs w:val="24"/>
        </w:rPr>
        <w:t>adequadas</w:t>
      </w:r>
      <w:r w:rsidR="00E051DE" w:rsidRPr="00F97099">
        <w:rPr>
          <w:rFonts w:asciiTheme="majorHAnsi" w:hAnsiTheme="majorHAnsi"/>
          <w:spacing w:val="-1"/>
          <w:sz w:val="24"/>
          <w:szCs w:val="24"/>
        </w:rPr>
        <w:t xml:space="preserve"> a receber vidros laminados de 6 mm</w:t>
      </w:r>
      <w:r w:rsidRPr="00F97099">
        <w:rPr>
          <w:rFonts w:asciiTheme="majorHAnsi" w:hAnsiTheme="majorHAnsi"/>
          <w:spacing w:val="-1"/>
          <w:sz w:val="24"/>
          <w:szCs w:val="24"/>
        </w:rPr>
        <w:t>.</w:t>
      </w:r>
    </w:p>
    <w:p w:rsidR="00E051DE"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w:t>
      </w:r>
      <w:r w:rsidRPr="00F97099">
        <w:rPr>
          <w:rFonts w:asciiTheme="majorHAnsi" w:hAnsiTheme="majorHAnsi"/>
          <w:spacing w:val="49"/>
          <w:sz w:val="24"/>
          <w:szCs w:val="24"/>
        </w:rPr>
        <w:t xml:space="preserve"> </w:t>
      </w:r>
      <w:r w:rsidRPr="00F97099">
        <w:rPr>
          <w:rFonts w:asciiTheme="majorHAnsi" w:hAnsiTheme="majorHAnsi"/>
          <w:spacing w:val="-1"/>
          <w:sz w:val="24"/>
          <w:szCs w:val="24"/>
        </w:rPr>
        <w:t>janelas</w:t>
      </w:r>
      <w:r w:rsidRPr="00F97099">
        <w:rPr>
          <w:rFonts w:asciiTheme="majorHAnsi" w:hAnsiTheme="majorHAnsi"/>
          <w:spacing w:val="52"/>
          <w:sz w:val="24"/>
          <w:szCs w:val="24"/>
        </w:rPr>
        <w:t xml:space="preserve"> </w:t>
      </w:r>
      <w:r w:rsidRPr="00F97099">
        <w:rPr>
          <w:rFonts w:asciiTheme="majorHAnsi" w:hAnsiTheme="majorHAnsi"/>
          <w:spacing w:val="-1"/>
          <w:sz w:val="24"/>
          <w:szCs w:val="24"/>
        </w:rPr>
        <w:t>tipo</w:t>
      </w:r>
      <w:r w:rsidRPr="00F97099">
        <w:rPr>
          <w:rFonts w:asciiTheme="majorHAnsi" w:hAnsiTheme="majorHAnsi"/>
          <w:spacing w:val="49"/>
          <w:sz w:val="24"/>
          <w:szCs w:val="24"/>
        </w:rPr>
        <w:t xml:space="preserve"> </w:t>
      </w:r>
      <w:r w:rsidRPr="00F97099">
        <w:rPr>
          <w:rFonts w:asciiTheme="majorHAnsi" w:hAnsiTheme="majorHAnsi"/>
          <w:spacing w:val="-1"/>
          <w:sz w:val="24"/>
          <w:szCs w:val="24"/>
        </w:rPr>
        <w:t>maxim-ar</w:t>
      </w:r>
      <w:r w:rsidRPr="00F97099">
        <w:rPr>
          <w:rFonts w:asciiTheme="majorHAnsi" w:hAnsiTheme="majorHAnsi"/>
          <w:spacing w:val="48"/>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em</w:t>
      </w:r>
      <w:r w:rsidRPr="00F97099">
        <w:rPr>
          <w:rFonts w:asciiTheme="majorHAnsi" w:hAnsiTheme="majorHAnsi"/>
          <w:spacing w:val="48"/>
          <w:sz w:val="24"/>
          <w:szCs w:val="24"/>
        </w:rPr>
        <w:t xml:space="preserve"> </w:t>
      </w:r>
      <w:r w:rsidRPr="00F97099">
        <w:rPr>
          <w:rFonts w:asciiTheme="majorHAnsi" w:hAnsiTheme="majorHAnsi"/>
          <w:spacing w:val="-1"/>
          <w:sz w:val="24"/>
          <w:szCs w:val="24"/>
        </w:rPr>
        <w:t>alumínio</w:t>
      </w:r>
      <w:r w:rsidRPr="00F97099">
        <w:rPr>
          <w:rFonts w:asciiTheme="majorHAnsi" w:hAnsiTheme="majorHAnsi"/>
          <w:spacing w:val="51"/>
          <w:sz w:val="24"/>
          <w:szCs w:val="24"/>
        </w:rPr>
        <w:t xml:space="preserve"> </w:t>
      </w:r>
      <w:r w:rsidRPr="00F97099">
        <w:rPr>
          <w:rFonts w:asciiTheme="majorHAnsi" w:hAnsiTheme="majorHAnsi"/>
          <w:spacing w:val="-1"/>
          <w:sz w:val="24"/>
          <w:szCs w:val="24"/>
        </w:rPr>
        <w:t>anodizado</w:t>
      </w:r>
      <w:r w:rsidRPr="00F97099">
        <w:rPr>
          <w:rFonts w:asciiTheme="majorHAnsi" w:hAnsiTheme="majorHAnsi"/>
          <w:spacing w:val="51"/>
          <w:sz w:val="24"/>
          <w:szCs w:val="24"/>
        </w:rPr>
        <w:t xml:space="preserve"> </w:t>
      </w:r>
      <w:r w:rsidRPr="00F97099">
        <w:rPr>
          <w:rFonts w:asciiTheme="majorHAnsi" w:hAnsiTheme="majorHAnsi"/>
          <w:spacing w:val="-1"/>
          <w:sz w:val="24"/>
          <w:szCs w:val="24"/>
        </w:rPr>
        <w:t>natural</w:t>
      </w:r>
      <w:r w:rsidRPr="00F97099">
        <w:rPr>
          <w:rFonts w:asciiTheme="majorHAnsi" w:hAnsiTheme="majorHAnsi"/>
          <w:spacing w:val="48"/>
          <w:sz w:val="24"/>
          <w:szCs w:val="24"/>
        </w:rPr>
        <w:t xml:space="preserve"> </w:t>
      </w:r>
      <w:r w:rsidRPr="00F97099">
        <w:rPr>
          <w:rFonts w:asciiTheme="majorHAnsi" w:hAnsiTheme="majorHAnsi"/>
          <w:spacing w:val="-1"/>
          <w:sz w:val="24"/>
          <w:szCs w:val="24"/>
        </w:rPr>
        <w:t>adequada</w:t>
      </w:r>
      <w:r w:rsidRPr="00F97099">
        <w:rPr>
          <w:rFonts w:asciiTheme="majorHAnsi" w:hAnsiTheme="majorHAnsi"/>
          <w:spacing w:val="5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8"/>
          <w:sz w:val="24"/>
          <w:szCs w:val="24"/>
        </w:rPr>
        <w:t xml:space="preserve"> </w:t>
      </w:r>
      <w:r w:rsidRPr="00F97099">
        <w:rPr>
          <w:rFonts w:asciiTheme="majorHAnsi" w:hAnsiTheme="majorHAnsi"/>
          <w:spacing w:val="-1"/>
          <w:sz w:val="24"/>
          <w:szCs w:val="24"/>
        </w:rPr>
        <w:t>receber</w:t>
      </w:r>
      <w:r w:rsidRPr="00F97099">
        <w:rPr>
          <w:rFonts w:asciiTheme="majorHAnsi" w:hAnsiTheme="majorHAnsi"/>
          <w:spacing w:val="51"/>
          <w:sz w:val="24"/>
          <w:szCs w:val="24"/>
        </w:rPr>
        <w:t xml:space="preserve"> </w:t>
      </w:r>
      <w:r w:rsidRPr="00F97099">
        <w:rPr>
          <w:rFonts w:asciiTheme="majorHAnsi" w:hAnsiTheme="majorHAnsi"/>
          <w:spacing w:val="-1"/>
          <w:sz w:val="24"/>
          <w:szCs w:val="24"/>
        </w:rPr>
        <w:t>vidros</w:t>
      </w:r>
      <w:r w:rsidRPr="00F97099">
        <w:rPr>
          <w:rFonts w:asciiTheme="majorHAnsi" w:hAnsiTheme="majorHAnsi"/>
          <w:spacing w:val="61"/>
          <w:sz w:val="24"/>
          <w:szCs w:val="24"/>
        </w:rPr>
        <w:t xml:space="preserve"> </w:t>
      </w:r>
      <w:r w:rsidRPr="00F97099">
        <w:rPr>
          <w:rFonts w:asciiTheme="majorHAnsi" w:hAnsiTheme="majorHAnsi"/>
          <w:spacing w:val="-1"/>
          <w:sz w:val="24"/>
          <w:szCs w:val="24"/>
        </w:rPr>
        <w:t>laminados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6</w:t>
      </w:r>
      <w:r w:rsidR="00E051DE" w:rsidRPr="00F97099">
        <w:rPr>
          <w:rFonts w:asciiTheme="majorHAnsi" w:hAnsiTheme="majorHAnsi"/>
          <w:spacing w:val="-1"/>
          <w:sz w:val="24"/>
          <w:szCs w:val="24"/>
        </w:rPr>
        <w:t xml:space="preserve"> </w:t>
      </w:r>
      <w:r w:rsidRPr="00F97099">
        <w:rPr>
          <w:rFonts w:asciiTheme="majorHAnsi" w:hAnsiTheme="majorHAnsi"/>
          <w:spacing w:val="-1"/>
          <w:sz w:val="24"/>
          <w:szCs w:val="24"/>
        </w:rPr>
        <w:t>mm,</w:t>
      </w:r>
      <w:r w:rsidRPr="00F97099">
        <w:rPr>
          <w:rFonts w:asciiTheme="majorHAnsi" w:hAnsiTheme="majorHAnsi"/>
          <w:spacing w:val="1"/>
          <w:sz w:val="24"/>
          <w:szCs w:val="24"/>
        </w:rPr>
        <w:t xml:space="preserve"> </w:t>
      </w:r>
      <w:r w:rsidRPr="00F97099">
        <w:rPr>
          <w:rFonts w:asciiTheme="majorHAnsi" w:hAnsiTheme="majorHAnsi"/>
          <w:spacing w:val="-1"/>
          <w:sz w:val="24"/>
          <w:szCs w:val="24"/>
        </w:rPr>
        <w:t>Alcoa ou equivalente.</w:t>
      </w:r>
      <w:r w:rsidR="00E051DE" w:rsidRPr="00F97099">
        <w:rPr>
          <w:rFonts w:asciiTheme="majorHAnsi" w:hAnsiTheme="majorHAnsi"/>
          <w:spacing w:val="-1"/>
          <w:sz w:val="24"/>
          <w:szCs w:val="24"/>
        </w:rPr>
        <w:t xml:space="preserve"> </w:t>
      </w:r>
    </w:p>
    <w:p w:rsidR="00776AEB" w:rsidRPr="00F97099" w:rsidRDefault="00E051DE"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 as portas de correr em alumínio, adequada a receber vidros laminados de 6 mm.</w:t>
      </w:r>
    </w:p>
    <w:p w:rsidR="00776AEB" w:rsidRPr="00F97099" w:rsidRDefault="00776AEB" w:rsidP="000C3BD2">
      <w:pPr>
        <w:pStyle w:val="Corpodetexto"/>
        <w:numPr>
          <w:ilvl w:val="0"/>
          <w:numId w:val="41"/>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Ferragens: Soprano/Fermax/Udinese</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r w:rsidRPr="00F97099">
        <w:rPr>
          <w:rFonts w:asciiTheme="majorHAnsi" w:hAnsiTheme="majorHAnsi"/>
          <w:sz w:val="24"/>
          <w:szCs w:val="24"/>
        </w:rPr>
        <w:t xml:space="preserve"> </w:t>
      </w:r>
      <w:r w:rsidRPr="00F97099">
        <w:rPr>
          <w:rFonts w:asciiTheme="majorHAnsi" w:hAnsiTheme="majorHAnsi"/>
          <w:spacing w:val="-1"/>
          <w:sz w:val="24"/>
          <w:szCs w:val="24"/>
        </w:rPr>
        <w:t>aprovado</w:t>
      </w:r>
    </w:p>
    <w:p w:rsidR="00776AEB" w:rsidRPr="00F97099" w:rsidRDefault="00776AEB" w:rsidP="0080695D">
      <w:pPr>
        <w:kinsoku w:val="0"/>
        <w:overflowPunct w:val="0"/>
        <w:ind w:firstLine="567"/>
        <w:rPr>
          <w:rFonts w:asciiTheme="majorHAnsi" w:hAnsiTheme="majorHAnsi" w:cs="Arial"/>
        </w:rPr>
      </w:pPr>
    </w:p>
    <w:p w:rsidR="00776AEB" w:rsidRPr="00D317F8" w:rsidRDefault="00553EA4" w:rsidP="00D317F8">
      <w:pPr>
        <w:ind w:firstLine="567"/>
        <w:rPr>
          <w:rFonts w:asciiTheme="majorHAnsi" w:hAnsiTheme="majorHAnsi"/>
          <w:b/>
          <w:bCs/>
        </w:rPr>
      </w:pPr>
      <w:bookmarkStart w:id="90" w:name="3.6.1.2.__Portas_externas_de_alumínio"/>
      <w:bookmarkEnd w:id="90"/>
      <w:r w:rsidRPr="00D317F8">
        <w:rPr>
          <w:rFonts w:asciiTheme="majorHAnsi" w:hAnsiTheme="majorHAnsi"/>
          <w:b/>
          <w:spacing w:val="-1"/>
        </w:rPr>
        <w:t xml:space="preserve"> </w:t>
      </w:r>
      <w:r w:rsidR="00776AEB" w:rsidRPr="00D317F8">
        <w:rPr>
          <w:rFonts w:asciiTheme="majorHAnsi" w:hAnsiTheme="majorHAnsi"/>
          <w:b/>
          <w:spacing w:val="-1"/>
        </w:rPr>
        <w:t>Portas</w:t>
      </w:r>
      <w:r w:rsidR="00776AEB" w:rsidRPr="00D317F8">
        <w:rPr>
          <w:rFonts w:asciiTheme="majorHAnsi" w:hAnsiTheme="majorHAnsi"/>
          <w:b/>
          <w:spacing w:val="-4"/>
        </w:rPr>
        <w:t xml:space="preserve"> </w:t>
      </w:r>
      <w:r w:rsidR="00776AEB" w:rsidRPr="00D317F8">
        <w:rPr>
          <w:rFonts w:asciiTheme="majorHAnsi" w:hAnsiTheme="majorHAnsi"/>
          <w:b/>
          <w:spacing w:val="-1"/>
        </w:rPr>
        <w:t>externas</w:t>
      </w:r>
      <w:r w:rsidR="00776AEB" w:rsidRPr="00D317F8">
        <w:rPr>
          <w:rFonts w:asciiTheme="majorHAnsi" w:hAnsiTheme="majorHAnsi"/>
          <w:b/>
          <w:spacing w:val="-4"/>
        </w:rPr>
        <w:t xml:space="preserve"> </w:t>
      </w:r>
      <w:r w:rsidR="00776AEB" w:rsidRPr="00D317F8">
        <w:rPr>
          <w:rFonts w:asciiTheme="majorHAnsi" w:hAnsiTheme="majorHAnsi"/>
          <w:b/>
          <w:spacing w:val="-1"/>
        </w:rPr>
        <w:t>de</w:t>
      </w:r>
      <w:r w:rsidR="00776AEB" w:rsidRPr="00D317F8">
        <w:rPr>
          <w:rFonts w:asciiTheme="majorHAnsi" w:hAnsiTheme="majorHAnsi"/>
          <w:b/>
          <w:spacing w:val="-4"/>
        </w:rPr>
        <w:t xml:space="preserve"> </w:t>
      </w:r>
      <w:r w:rsidR="00776AEB" w:rsidRPr="00D317F8">
        <w:rPr>
          <w:rFonts w:asciiTheme="majorHAnsi" w:hAnsiTheme="majorHAnsi"/>
          <w:b/>
          <w:spacing w:val="-1"/>
        </w:rPr>
        <w:t>alumínio</w:t>
      </w:r>
    </w:p>
    <w:p w:rsidR="00776AEB" w:rsidRPr="00F97099" w:rsidRDefault="00776AEB" w:rsidP="000C3BD2">
      <w:pPr>
        <w:pStyle w:val="Corpodetexto"/>
        <w:numPr>
          <w:ilvl w:val="0"/>
          <w:numId w:val="4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Esquadria</w:t>
      </w:r>
      <w:r w:rsidRPr="00F97099">
        <w:rPr>
          <w:rFonts w:asciiTheme="majorHAnsi" w:hAnsiTheme="majorHAnsi"/>
          <w:spacing w:val="1"/>
          <w:sz w:val="24"/>
          <w:szCs w:val="24"/>
        </w:rPr>
        <w:t xml:space="preserve"> </w:t>
      </w:r>
      <w:r w:rsidRPr="00F97099">
        <w:rPr>
          <w:rFonts w:asciiTheme="majorHAnsi" w:hAnsiTheme="majorHAnsi"/>
          <w:spacing w:val="-1"/>
          <w:sz w:val="24"/>
          <w:szCs w:val="24"/>
        </w:rPr>
        <w:t>de alumínio cor natural</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veneziana</w:t>
      </w:r>
      <w:r w:rsidRPr="00F97099">
        <w:rPr>
          <w:rFonts w:asciiTheme="majorHAnsi" w:hAnsiTheme="majorHAnsi"/>
          <w:spacing w:val="2"/>
          <w:sz w:val="24"/>
          <w:szCs w:val="24"/>
        </w:rPr>
        <w:t xml:space="preserve"> </w:t>
      </w:r>
      <w:r w:rsidRPr="00F97099">
        <w:rPr>
          <w:rFonts w:asciiTheme="majorHAnsi" w:hAnsiTheme="majorHAnsi"/>
          <w:spacing w:val="-1"/>
          <w:sz w:val="24"/>
          <w:szCs w:val="24"/>
        </w:rPr>
        <w:t>metálica</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linha</w:t>
      </w:r>
      <w:r w:rsidRPr="00F97099">
        <w:rPr>
          <w:rFonts w:asciiTheme="majorHAnsi" w:hAnsiTheme="majorHAnsi"/>
          <w:spacing w:val="2"/>
          <w:sz w:val="24"/>
          <w:szCs w:val="24"/>
        </w:rPr>
        <w:t xml:space="preserve"> </w:t>
      </w:r>
      <w:r w:rsidRPr="00F97099">
        <w:rPr>
          <w:rFonts w:asciiTheme="majorHAnsi" w:hAnsiTheme="majorHAnsi"/>
          <w:spacing w:val="-1"/>
          <w:sz w:val="24"/>
          <w:szCs w:val="24"/>
        </w:rPr>
        <w:t>Master</w:t>
      </w:r>
      <w:r w:rsidRPr="00F97099">
        <w:rPr>
          <w:rFonts w:asciiTheme="majorHAnsi" w:hAnsiTheme="majorHAnsi"/>
          <w:sz w:val="24"/>
          <w:szCs w:val="24"/>
        </w:rPr>
        <w:t xml:space="preserve"> </w:t>
      </w:r>
      <w:r w:rsidRPr="00F97099">
        <w:rPr>
          <w:rFonts w:asciiTheme="majorHAnsi" w:hAnsiTheme="majorHAnsi"/>
          <w:spacing w:val="-1"/>
          <w:sz w:val="24"/>
          <w:szCs w:val="24"/>
        </w:rPr>
        <w:t>da Alcoa.</w:t>
      </w:r>
    </w:p>
    <w:p w:rsidR="003506B4" w:rsidRPr="00F97099" w:rsidRDefault="00776AEB" w:rsidP="000C3BD2">
      <w:pPr>
        <w:pStyle w:val="Corpodetexto"/>
        <w:numPr>
          <w:ilvl w:val="0"/>
          <w:numId w:val="42"/>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Ferragens</w:t>
      </w:r>
      <w:r w:rsidRPr="00F97099">
        <w:rPr>
          <w:rFonts w:asciiTheme="majorHAnsi" w:hAnsiTheme="majorHAnsi"/>
          <w:sz w:val="24"/>
          <w:szCs w:val="24"/>
        </w:rPr>
        <w:t xml:space="preserve"> e</w:t>
      </w:r>
      <w:r w:rsidRPr="00F97099">
        <w:rPr>
          <w:rFonts w:asciiTheme="majorHAnsi" w:hAnsiTheme="majorHAnsi"/>
          <w:spacing w:val="-4"/>
          <w:sz w:val="24"/>
          <w:szCs w:val="24"/>
        </w:rPr>
        <w:t xml:space="preserve"> </w:t>
      </w:r>
      <w:r w:rsidRPr="00F97099">
        <w:rPr>
          <w:rFonts w:asciiTheme="majorHAnsi" w:hAnsiTheme="majorHAnsi"/>
          <w:spacing w:val="-1"/>
          <w:sz w:val="24"/>
          <w:szCs w:val="24"/>
        </w:rPr>
        <w:t>componentes:</w:t>
      </w:r>
      <w:r w:rsidRPr="00F97099">
        <w:rPr>
          <w:rFonts w:asciiTheme="majorHAnsi" w:hAnsiTheme="majorHAnsi"/>
          <w:sz w:val="24"/>
          <w:szCs w:val="24"/>
        </w:rPr>
        <w:t xml:space="preserve"> </w:t>
      </w:r>
      <w:r w:rsidRPr="00F97099">
        <w:rPr>
          <w:rFonts w:asciiTheme="majorHAnsi" w:hAnsiTheme="majorHAnsi"/>
          <w:spacing w:val="-1"/>
          <w:sz w:val="24"/>
          <w:szCs w:val="24"/>
        </w:rPr>
        <w:t>ver</w:t>
      </w:r>
      <w:r w:rsidRPr="00F97099">
        <w:rPr>
          <w:rFonts w:asciiTheme="majorHAnsi" w:hAnsiTheme="majorHAnsi"/>
          <w:spacing w:val="-3"/>
          <w:sz w:val="24"/>
          <w:szCs w:val="24"/>
        </w:rPr>
        <w:t xml:space="preserve"> </w:t>
      </w:r>
      <w:r w:rsidRPr="00F97099">
        <w:rPr>
          <w:rFonts w:asciiTheme="majorHAnsi" w:hAnsiTheme="majorHAnsi"/>
          <w:spacing w:val="-1"/>
          <w:sz w:val="24"/>
          <w:szCs w:val="24"/>
        </w:rPr>
        <w:t>item Ferragens.</w:t>
      </w:r>
    </w:p>
    <w:p w:rsidR="003506B4" w:rsidRPr="00F97099" w:rsidRDefault="003506B4" w:rsidP="000C3BD2">
      <w:pPr>
        <w:pStyle w:val="Corpodetexto"/>
        <w:numPr>
          <w:ilvl w:val="0"/>
          <w:numId w:val="42"/>
        </w:numPr>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Porta de correr em alumínio com duas folhas para vidro. </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portas externas</w:t>
      </w:r>
      <w:r w:rsidRPr="00F97099">
        <w:rPr>
          <w:rFonts w:asciiTheme="majorHAnsi" w:hAnsiTheme="majorHAnsi"/>
          <w:spacing w:val="1"/>
          <w:sz w:val="24"/>
          <w:szCs w:val="24"/>
        </w:rPr>
        <w:t xml:space="preserve"> </w:t>
      </w:r>
      <w:r w:rsidRPr="00F97099">
        <w:rPr>
          <w:rFonts w:asciiTheme="majorHAnsi" w:hAnsiTheme="majorHAnsi"/>
          <w:spacing w:val="-1"/>
          <w:sz w:val="24"/>
          <w:szCs w:val="24"/>
        </w:rPr>
        <w:t>indicadas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Fabricantes</w:t>
      </w:r>
    </w:p>
    <w:p w:rsidR="00553EA4" w:rsidRPr="00F97099" w:rsidRDefault="00776AEB" w:rsidP="0080695D">
      <w:pPr>
        <w:pStyle w:val="Corpodetexto"/>
        <w:kinsoku w:val="0"/>
        <w:overflowPunct w:val="0"/>
        <w:spacing w:before="0"/>
        <w:ind w:left="0" w:firstLine="567"/>
        <w:rPr>
          <w:rFonts w:asciiTheme="majorHAnsi" w:hAnsiTheme="majorHAnsi"/>
          <w:spacing w:val="35"/>
          <w:w w:val="99"/>
          <w:sz w:val="24"/>
          <w:szCs w:val="24"/>
        </w:rPr>
      </w:pPr>
      <w:r w:rsidRPr="00F97099">
        <w:rPr>
          <w:rFonts w:asciiTheme="majorHAnsi" w:hAnsiTheme="majorHAnsi"/>
          <w:spacing w:val="-1"/>
          <w:sz w:val="24"/>
          <w:szCs w:val="24"/>
        </w:rPr>
        <w:t>a)</w:t>
      </w:r>
      <w:r w:rsidR="00553EA4" w:rsidRPr="00F97099">
        <w:rPr>
          <w:rFonts w:asciiTheme="majorHAnsi" w:hAnsiTheme="majorHAnsi"/>
          <w:spacing w:val="-1"/>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3"/>
          <w:sz w:val="24"/>
          <w:szCs w:val="24"/>
        </w:rPr>
        <w:t xml:space="preserve"> </w:t>
      </w:r>
      <w:r w:rsidRPr="00F97099">
        <w:rPr>
          <w:rFonts w:asciiTheme="majorHAnsi" w:hAnsiTheme="majorHAnsi"/>
          <w:spacing w:val="-1"/>
          <w:sz w:val="24"/>
          <w:szCs w:val="24"/>
        </w:rPr>
        <w:t>Belmetal, Alcoa,</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r w:rsidRPr="00F97099">
        <w:rPr>
          <w:rFonts w:asciiTheme="majorHAnsi" w:hAnsiTheme="majorHAnsi"/>
          <w:sz w:val="24"/>
          <w:szCs w:val="24"/>
        </w:rPr>
        <w:t xml:space="preserve"> </w:t>
      </w:r>
      <w:r w:rsidRPr="00F97099">
        <w:rPr>
          <w:rFonts w:asciiTheme="majorHAnsi" w:hAnsiTheme="majorHAnsi"/>
          <w:spacing w:val="-1"/>
          <w:sz w:val="24"/>
          <w:szCs w:val="24"/>
        </w:rPr>
        <w:t>aprovado.</w:t>
      </w:r>
      <w:r w:rsidRPr="00F97099">
        <w:rPr>
          <w:rFonts w:asciiTheme="majorHAnsi" w:hAnsiTheme="majorHAnsi"/>
          <w:spacing w:val="35"/>
          <w:w w:val="99"/>
          <w:sz w:val="24"/>
          <w:szCs w:val="24"/>
        </w:rPr>
        <w:t xml:space="preserve"> </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b)</w:t>
      </w:r>
      <w:r w:rsidR="00553EA4" w:rsidRPr="00F97099">
        <w:rPr>
          <w:rFonts w:asciiTheme="majorHAnsi" w:hAnsiTheme="majorHAnsi"/>
          <w:spacing w:val="-1"/>
          <w:sz w:val="24"/>
          <w:szCs w:val="24"/>
        </w:rPr>
        <w:t xml:space="preserve"> </w:t>
      </w:r>
      <w:r w:rsidRPr="00F97099">
        <w:rPr>
          <w:rFonts w:asciiTheme="majorHAnsi" w:hAnsiTheme="majorHAnsi"/>
          <w:spacing w:val="-1"/>
          <w:sz w:val="24"/>
          <w:szCs w:val="24"/>
        </w:rPr>
        <w:t>Ferragens: Soprano/Udinese</w:t>
      </w:r>
      <w:r w:rsidRPr="00F97099">
        <w:rPr>
          <w:rFonts w:asciiTheme="majorHAnsi" w:hAnsiTheme="majorHAnsi"/>
          <w:sz w:val="24"/>
          <w:szCs w:val="24"/>
        </w:rPr>
        <w:t xml:space="preserve"> </w:t>
      </w:r>
      <w:r w:rsidRPr="00F97099">
        <w:rPr>
          <w:rFonts w:asciiTheme="majorHAnsi" w:hAnsiTheme="majorHAnsi"/>
          <w:spacing w:val="-1"/>
          <w:sz w:val="24"/>
          <w:szCs w:val="24"/>
        </w:rPr>
        <w:t>ou equivalente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aprovado.</w:t>
      </w:r>
    </w:p>
    <w:p w:rsidR="00D317F8" w:rsidRPr="00F97099" w:rsidRDefault="00D317F8" w:rsidP="0080695D">
      <w:pPr>
        <w:pStyle w:val="Corpodetexto"/>
        <w:kinsoku w:val="0"/>
        <w:overflowPunct w:val="0"/>
        <w:spacing w:before="0"/>
        <w:ind w:left="0" w:firstLine="567"/>
        <w:rPr>
          <w:rFonts w:asciiTheme="majorHAnsi" w:hAnsiTheme="majorHAnsi"/>
          <w:sz w:val="24"/>
          <w:szCs w:val="24"/>
        </w:rPr>
      </w:pPr>
    </w:p>
    <w:p w:rsidR="002138D4" w:rsidRPr="00D317F8" w:rsidRDefault="00776AEB" w:rsidP="00D317F8">
      <w:pPr>
        <w:pStyle w:val="Ttulo3"/>
        <w:rPr>
          <w:rFonts w:asciiTheme="majorHAnsi" w:hAnsiTheme="majorHAnsi"/>
          <w:b/>
          <w:bCs/>
        </w:rPr>
      </w:pPr>
      <w:bookmarkStart w:id="91" w:name="3.6.2._Esquadrias_de_vidro_temperado_(VT"/>
      <w:bookmarkStart w:id="92" w:name="3.6.3.__Esquadrias_de_madeira"/>
      <w:bookmarkStart w:id="93" w:name="_Toc429648239"/>
      <w:bookmarkEnd w:id="91"/>
      <w:bookmarkEnd w:id="92"/>
      <w:r w:rsidRPr="00D317F8">
        <w:rPr>
          <w:rFonts w:asciiTheme="majorHAnsi" w:hAnsiTheme="majorHAnsi"/>
          <w:b/>
          <w:spacing w:val="-1"/>
        </w:rPr>
        <w:t>Esquadrias</w:t>
      </w:r>
      <w:r w:rsidRPr="00D317F8">
        <w:rPr>
          <w:rFonts w:asciiTheme="majorHAnsi" w:hAnsiTheme="majorHAnsi"/>
          <w:b/>
          <w:spacing w:val="-3"/>
        </w:rPr>
        <w:t xml:space="preserve"> </w:t>
      </w:r>
      <w:r w:rsidRPr="00D317F8">
        <w:rPr>
          <w:rFonts w:asciiTheme="majorHAnsi" w:hAnsiTheme="majorHAnsi"/>
          <w:b/>
          <w:spacing w:val="-1"/>
        </w:rPr>
        <w:t>de</w:t>
      </w:r>
      <w:r w:rsidRPr="00D317F8">
        <w:rPr>
          <w:rFonts w:asciiTheme="majorHAnsi" w:hAnsiTheme="majorHAnsi"/>
          <w:b/>
          <w:spacing w:val="-5"/>
        </w:rPr>
        <w:t xml:space="preserve"> </w:t>
      </w:r>
      <w:r w:rsidRPr="00D317F8">
        <w:rPr>
          <w:rFonts w:asciiTheme="majorHAnsi" w:hAnsiTheme="majorHAnsi"/>
          <w:b/>
          <w:spacing w:val="-1"/>
        </w:rPr>
        <w:t>madeira</w:t>
      </w:r>
      <w:bookmarkEnd w:id="93"/>
    </w:p>
    <w:p w:rsidR="00D317F8" w:rsidRDefault="00D317F8" w:rsidP="00D317F8">
      <w:pPr>
        <w:ind w:firstLine="567"/>
        <w:rPr>
          <w:rFonts w:asciiTheme="majorHAnsi" w:hAnsiTheme="majorHAnsi"/>
          <w:b/>
          <w:spacing w:val="-1"/>
        </w:rPr>
      </w:pPr>
    </w:p>
    <w:p w:rsidR="00776AEB" w:rsidRPr="00D317F8" w:rsidRDefault="00776AEB" w:rsidP="00D317F8">
      <w:pPr>
        <w:ind w:firstLine="567"/>
        <w:rPr>
          <w:rFonts w:asciiTheme="majorHAnsi" w:hAnsiTheme="majorHAnsi"/>
          <w:b/>
          <w:bCs/>
        </w:rPr>
      </w:pPr>
      <w:r w:rsidRPr="00D317F8">
        <w:rPr>
          <w:rFonts w:asciiTheme="majorHAnsi" w:hAnsiTheme="majorHAnsi"/>
          <w:b/>
          <w:spacing w:val="-1"/>
        </w:rPr>
        <w:t>Condições</w:t>
      </w:r>
      <w:r w:rsidRPr="00D317F8">
        <w:rPr>
          <w:rFonts w:asciiTheme="majorHAnsi" w:hAnsiTheme="majorHAnsi"/>
          <w:b/>
          <w:spacing w:val="-6"/>
        </w:rPr>
        <w:t xml:space="preserve"> </w:t>
      </w:r>
      <w:r w:rsidRPr="00D317F8">
        <w:rPr>
          <w:rFonts w:asciiTheme="majorHAnsi" w:hAnsiTheme="majorHAnsi"/>
          <w:b/>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dos</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0"/>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24"/>
          <w:sz w:val="24"/>
          <w:szCs w:val="24"/>
        </w:rPr>
        <w:t xml:space="preserve"> </w:t>
      </w:r>
      <w:r w:rsidRPr="00F97099">
        <w:rPr>
          <w:rFonts w:asciiTheme="majorHAnsi" w:hAnsiTheme="majorHAnsi"/>
          <w:spacing w:val="-1"/>
          <w:sz w:val="24"/>
          <w:szCs w:val="24"/>
        </w:rPr>
        <w:t>no</w:t>
      </w:r>
      <w:r w:rsidRPr="00F97099">
        <w:rPr>
          <w:rFonts w:asciiTheme="majorHAnsi" w:hAnsiTheme="majorHAnsi"/>
          <w:spacing w:val="21"/>
          <w:sz w:val="24"/>
          <w:szCs w:val="24"/>
        </w:rPr>
        <w:t xml:space="preserve"> </w:t>
      </w:r>
      <w:r w:rsidRPr="00F97099">
        <w:rPr>
          <w:rFonts w:asciiTheme="majorHAnsi" w:hAnsiTheme="majorHAnsi"/>
          <w:spacing w:val="-1"/>
          <w:sz w:val="24"/>
          <w:szCs w:val="24"/>
        </w:rPr>
        <w:t>item</w:t>
      </w:r>
      <w:r w:rsidRPr="00F97099">
        <w:rPr>
          <w:rFonts w:asciiTheme="majorHAnsi" w:hAnsiTheme="majorHAnsi"/>
          <w:spacing w:val="22"/>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25"/>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20"/>
          <w:sz w:val="24"/>
          <w:szCs w:val="24"/>
        </w:rPr>
        <w:t xml:space="preserve"> </w:t>
      </w:r>
      <w:r w:rsidRPr="00F97099">
        <w:rPr>
          <w:rFonts w:asciiTheme="majorHAnsi" w:hAnsiTheme="majorHAnsi"/>
          <w:spacing w:val="-1"/>
          <w:sz w:val="24"/>
          <w:szCs w:val="24"/>
        </w:rPr>
        <w:t>descritivo</w:t>
      </w:r>
      <w:r w:rsidRPr="00F97099">
        <w:rPr>
          <w:rFonts w:asciiTheme="majorHAnsi" w:hAnsiTheme="majorHAnsi"/>
          <w:spacing w:val="22"/>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67"/>
          <w:sz w:val="24"/>
          <w:szCs w:val="24"/>
        </w:rPr>
        <w:t xml:space="preserve"> </w:t>
      </w:r>
      <w:r w:rsidRPr="00F97099">
        <w:rPr>
          <w:rFonts w:asciiTheme="majorHAnsi" w:hAnsiTheme="majorHAnsi"/>
          <w:spacing w:val="-1"/>
          <w:sz w:val="24"/>
          <w:szCs w:val="24"/>
        </w:rPr>
        <w:t>cumpridas todas as normas da ABNT,</w:t>
      </w:r>
      <w:r w:rsidRPr="00F97099">
        <w:rPr>
          <w:rFonts w:asciiTheme="majorHAnsi" w:hAnsiTheme="majorHAnsi"/>
          <w:spacing w:val="-2"/>
          <w:sz w:val="24"/>
          <w:szCs w:val="24"/>
        </w:rPr>
        <w:t xml:space="preserve"> </w:t>
      </w:r>
      <w:r w:rsidRPr="00F97099">
        <w:rPr>
          <w:rFonts w:asciiTheme="majorHAnsi" w:hAnsiTheme="majorHAnsi"/>
          <w:spacing w:val="-1"/>
          <w:sz w:val="24"/>
          <w:szCs w:val="24"/>
        </w:rPr>
        <w:t>pertinentes 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Toda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madeira</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ser empregada</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seca</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isenta</w:t>
      </w:r>
      <w:r w:rsidRPr="00F97099">
        <w:rPr>
          <w:rFonts w:asciiTheme="majorHAnsi" w:hAnsiTheme="majorHAnsi"/>
          <w:sz w:val="24"/>
          <w:szCs w:val="24"/>
        </w:rPr>
        <w:t xml:space="preserve"> </w:t>
      </w:r>
      <w:r w:rsidRPr="00F97099">
        <w:rPr>
          <w:rFonts w:asciiTheme="majorHAnsi" w:hAnsiTheme="majorHAnsi"/>
          <w:spacing w:val="-1"/>
          <w:sz w:val="24"/>
          <w:szCs w:val="24"/>
        </w:rPr>
        <w:t>de defeitos,</w:t>
      </w:r>
      <w:r w:rsidRPr="00F97099">
        <w:rPr>
          <w:rFonts w:asciiTheme="majorHAnsi" w:hAnsiTheme="majorHAnsi"/>
          <w:sz w:val="24"/>
          <w:szCs w:val="24"/>
        </w:rPr>
        <w:t xml:space="preserve"> </w:t>
      </w:r>
      <w:r w:rsidRPr="00F97099">
        <w:rPr>
          <w:rFonts w:asciiTheme="majorHAnsi" w:hAnsiTheme="majorHAnsi"/>
          <w:spacing w:val="-1"/>
          <w:sz w:val="24"/>
          <w:szCs w:val="24"/>
        </w:rPr>
        <w:t>tais</w:t>
      </w:r>
      <w:r w:rsidRPr="00F97099">
        <w:rPr>
          <w:rFonts w:asciiTheme="majorHAnsi" w:hAnsiTheme="majorHAnsi"/>
          <w:sz w:val="24"/>
          <w:szCs w:val="24"/>
        </w:rPr>
        <w:t xml:space="preserve"> </w:t>
      </w:r>
      <w:r w:rsidRPr="00F97099">
        <w:rPr>
          <w:rFonts w:asciiTheme="majorHAnsi" w:hAnsiTheme="majorHAnsi"/>
          <w:spacing w:val="-1"/>
          <w:sz w:val="24"/>
          <w:szCs w:val="24"/>
        </w:rPr>
        <w:t>como:</w:t>
      </w:r>
      <w:r w:rsidRPr="00F97099">
        <w:rPr>
          <w:rFonts w:asciiTheme="majorHAnsi" w:hAnsiTheme="majorHAnsi"/>
          <w:sz w:val="24"/>
          <w:szCs w:val="24"/>
        </w:rPr>
        <w:t xml:space="preserve"> </w:t>
      </w:r>
      <w:r w:rsidRPr="00F97099">
        <w:rPr>
          <w:rFonts w:asciiTheme="majorHAnsi" w:hAnsiTheme="majorHAnsi"/>
          <w:spacing w:val="-1"/>
          <w:sz w:val="24"/>
          <w:szCs w:val="24"/>
        </w:rPr>
        <w:t>rachaduras, nós,</w:t>
      </w:r>
      <w:r w:rsidRPr="00F97099">
        <w:rPr>
          <w:rFonts w:asciiTheme="majorHAnsi" w:hAnsiTheme="majorHAnsi"/>
          <w:spacing w:val="71"/>
          <w:w w:val="99"/>
          <w:sz w:val="24"/>
          <w:szCs w:val="24"/>
        </w:rPr>
        <w:t xml:space="preserve"> </w:t>
      </w:r>
      <w:r w:rsidRPr="00F97099">
        <w:rPr>
          <w:rFonts w:asciiTheme="majorHAnsi" w:hAnsiTheme="majorHAnsi"/>
          <w:spacing w:val="-1"/>
          <w:sz w:val="24"/>
          <w:szCs w:val="24"/>
        </w:rPr>
        <w:t>escoriações,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falhas,</w:t>
      </w:r>
      <w:r w:rsidRPr="00F97099">
        <w:rPr>
          <w:rFonts w:asciiTheme="majorHAnsi" w:hAnsiTheme="majorHAnsi"/>
          <w:spacing w:val="4"/>
          <w:sz w:val="24"/>
          <w:szCs w:val="24"/>
        </w:rPr>
        <w:t xml:space="preserve"> </w:t>
      </w:r>
      <w:r w:rsidRPr="00F97099">
        <w:rPr>
          <w:rFonts w:asciiTheme="majorHAnsi" w:hAnsiTheme="majorHAnsi"/>
          <w:spacing w:val="-1"/>
          <w:sz w:val="24"/>
          <w:szCs w:val="24"/>
        </w:rPr>
        <w:t>empenamentos,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etc.</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pacing w:val="4"/>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4"/>
          <w:sz w:val="24"/>
          <w:szCs w:val="24"/>
        </w:rPr>
        <w:t xml:space="preserve"> </w:t>
      </w:r>
      <w:r w:rsidRPr="00F97099">
        <w:rPr>
          <w:rFonts w:asciiTheme="majorHAnsi" w:hAnsiTheme="majorHAnsi"/>
          <w:spacing w:val="-1"/>
          <w:sz w:val="24"/>
          <w:szCs w:val="24"/>
        </w:rPr>
        <w:t>comprometer</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sua</w:t>
      </w:r>
      <w:r w:rsidRPr="00F97099">
        <w:rPr>
          <w:rFonts w:asciiTheme="majorHAnsi" w:hAnsiTheme="majorHAnsi"/>
          <w:spacing w:val="3"/>
          <w:sz w:val="24"/>
          <w:szCs w:val="24"/>
        </w:rPr>
        <w:t xml:space="preserve"> </w:t>
      </w:r>
      <w:r w:rsidRPr="00F97099">
        <w:rPr>
          <w:rFonts w:asciiTheme="majorHAnsi" w:hAnsiTheme="majorHAnsi"/>
          <w:spacing w:val="-1"/>
          <w:sz w:val="24"/>
          <w:szCs w:val="24"/>
        </w:rPr>
        <w:t>durabilidade</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perfeito</w:t>
      </w:r>
      <w:r w:rsidRPr="00F97099">
        <w:rPr>
          <w:rFonts w:asciiTheme="majorHAnsi" w:hAnsiTheme="majorHAnsi"/>
          <w:spacing w:val="63"/>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das peças.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w:t>
      </w:r>
      <w:r w:rsidRPr="00F97099">
        <w:rPr>
          <w:rFonts w:asciiTheme="majorHAnsi" w:hAnsiTheme="majorHAnsi"/>
          <w:spacing w:val="1"/>
          <w:sz w:val="24"/>
          <w:szCs w:val="24"/>
        </w:rPr>
        <w:t xml:space="preserve"> </w:t>
      </w: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marcenaria</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4"/>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3"/>
          <w:sz w:val="24"/>
          <w:szCs w:val="24"/>
        </w:rPr>
        <w:t xml:space="preserve"> </w:t>
      </w:r>
      <w:r w:rsidRPr="00F97099">
        <w:rPr>
          <w:rFonts w:asciiTheme="majorHAnsi" w:hAnsiTheme="majorHAnsi"/>
          <w:spacing w:val="-1"/>
          <w:sz w:val="24"/>
          <w:szCs w:val="24"/>
        </w:rPr>
        <w:t>às</w:t>
      </w:r>
      <w:r w:rsidRPr="00F97099">
        <w:rPr>
          <w:rFonts w:asciiTheme="majorHAnsi" w:hAnsiTheme="majorHAnsi"/>
          <w:spacing w:val="2"/>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3"/>
          <w:sz w:val="24"/>
          <w:szCs w:val="24"/>
        </w:rPr>
        <w:t xml:space="preserve"> </w:t>
      </w:r>
      <w:r w:rsidRPr="00F97099">
        <w:rPr>
          <w:rFonts w:asciiTheme="majorHAnsi" w:hAnsiTheme="majorHAnsi"/>
          <w:spacing w:val="-1"/>
          <w:sz w:val="24"/>
          <w:szCs w:val="24"/>
        </w:rPr>
        <w:t>alinhamento</w:t>
      </w:r>
      <w:r w:rsidRPr="00F97099">
        <w:rPr>
          <w:rFonts w:asciiTheme="majorHAnsi" w:hAnsiTheme="majorHAnsi"/>
          <w:spacing w:val="65"/>
          <w:sz w:val="24"/>
          <w:szCs w:val="24"/>
        </w:rPr>
        <w:t xml:space="preserve"> </w:t>
      </w:r>
      <w:r w:rsidRPr="00F97099">
        <w:rPr>
          <w:rFonts w:asciiTheme="majorHAnsi" w:hAnsiTheme="majorHAnsi"/>
          <w:sz w:val="24"/>
          <w:szCs w:val="24"/>
        </w:rPr>
        <w:t>e</w:t>
      </w:r>
      <w:r w:rsidRPr="00F97099">
        <w:rPr>
          <w:rFonts w:asciiTheme="majorHAnsi" w:hAnsiTheme="majorHAnsi"/>
          <w:spacing w:val="56"/>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57"/>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58"/>
          <w:sz w:val="24"/>
          <w:szCs w:val="24"/>
        </w:rPr>
        <w:t xml:space="preserve"> </w:t>
      </w:r>
      <w:r w:rsidRPr="00F97099">
        <w:rPr>
          <w:rFonts w:asciiTheme="majorHAnsi" w:hAnsiTheme="majorHAnsi"/>
          <w:spacing w:val="-1"/>
          <w:sz w:val="24"/>
          <w:szCs w:val="24"/>
        </w:rPr>
        <w:t>no</w:t>
      </w:r>
      <w:r w:rsidRPr="00F97099">
        <w:rPr>
          <w:rFonts w:asciiTheme="majorHAnsi" w:hAnsiTheme="majorHAnsi"/>
          <w:spacing w:val="5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56"/>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56"/>
          <w:sz w:val="24"/>
          <w:szCs w:val="24"/>
        </w:rPr>
        <w:t xml:space="preserve"> </w:t>
      </w:r>
      <w:r w:rsidRPr="00F97099">
        <w:rPr>
          <w:rFonts w:asciiTheme="majorHAnsi" w:hAnsiTheme="majorHAnsi"/>
          <w:spacing w:val="-1"/>
          <w:sz w:val="24"/>
          <w:szCs w:val="24"/>
        </w:rPr>
        <w:t>as</w:t>
      </w:r>
      <w:r w:rsidRPr="00F97099">
        <w:rPr>
          <w:rFonts w:asciiTheme="majorHAnsi" w:hAnsiTheme="majorHAnsi"/>
          <w:spacing w:val="55"/>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5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56"/>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57"/>
          <w:sz w:val="24"/>
          <w:szCs w:val="24"/>
        </w:rPr>
        <w:t xml:space="preserve"> </w:t>
      </w:r>
      <w:r w:rsidRPr="00F97099">
        <w:rPr>
          <w:rFonts w:asciiTheme="majorHAnsi" w:hAnsiTheme="majorHAnsi"/>
          <w:spacing w:val="-1"/>
          <w:sz w:val="24"/>
          <w:szCs w:val="24"/>
        </w:rPr>
        <w:t>niveladas,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alinhadas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esquadro.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perfeito estado</w:t>
      </w:r>
      <w:r w:rsidRPr="00F97099">
        <w:rPr>
          <w:rFonts w:asciiTheme="majorHAnsi" w:hAnsiTheme="majorHAnsi"/>
          <w:sz w:val="24"/>
          <w:szCs w:val="24"/>
        </w:rPr>
        <w:t xml:space="preserve"> </w:t>
      </w:r>
      <w:r w:rsidRPr="00F97099">
        <w:rPr>
          <w:rFonts w:asciiTheme="majorHAnsi" w:hAnsiTheme="majorHAnsi"/>
          <w:spacing w:val="-1"/>
          <w:sz w:val="24"/>
          <w:szCs w:val="24"/>
        </w:rPr>
        <w:t>de cada</w:t>
      </w:r>
      <w:r w:rsidRPr="00F97099">
        <w:rPr>
          <w:rFonts w:asciiTheme="majorHAnsi" w:hAnsiTheme="majorHAnsi"/>
          <w:sz w:val="24"/>
          <w:szCs w:val="24"/>
        </w:rPr>
        <w:t xml:space="preserve"> </w:t>
      </w:r>
      <w:r w:rsidRPr="00F97099">
        <w:rPr>
          <w:rFonts w:asciiTheme="majorHAnsi" w:hAnsiTheme="majorHAnsi"/>
          <w:spacing w:val="-1"/>
          <w:sz w:val="24"/>
          <w:szCs w:val="24"/>
        </w:rPr>
        <w:t>peça 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minuciosamente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verificado antes</w:t>
      </w:r>
      <w:r w:rsidRPr="00F97099">
        <w:rPr>
          <w:rFonts w:asciiTheme="majorHAnsi" w:hAnsiTheme="majorHAnsi"/>
          <w:sz w:val="24"/>
          <w:szCs w:val="24"/>
        </w:rPr>
        <w:t xml:space="preserve"> </w:t>
      </w:r>
      <w:r w:rsidRPr="00F97099">
        <w:rPr>
          <w:rFonts w:asciiTheme="majorHAnsi" w:hAnsiTheme="majorHAnsi"/>
          <w:spacing w:val="-1"/>
          <w:sz w:val="24"/>
          <w:szCs w:val="24"/>
        </w:rPr>
        <w:t>de sua colocação.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w:t>
      </w:r>
      <w:r w:rsidRPr="00F97099">
        <w:rPr>
          <w:rFonts w:asciiTheme="majorHAnsi" w:hAnsiTheme="majorHAnsi"/>
          <w:spacing w:val="19"/>
          <w:sz w:val="24"/>
          <w:szCs w:val="24"/>
        </w:rPr>
        <w:t xml:space="preserve"> </w:t>
      </w:r>
      <w:r w:rsidRPr="00F97099">
        <w:rPr>
          <w:rFonts w:asciiTheme="majorHAnsi" w:hAnsiTheme="majorHAnsi"/>
          <w:sz w:val="24"/>
          <w:szCs w:val="24"/>
        </w:rPr>
        <w:t>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marcenaria</w:t>
      </w:r>
      <w:r w:rsidRPr="00F97099">
        <w:rPr>
          <w:rFonts w:asciiTheme="majorHAnsi" w:hAnsiTheme="majorHAnsi"/>
          <w:spacing w:val="21"/>
          <w:sz w:val="24"/>
          <w:szCs w:val="24"/>
        </w:rPr>
        <w:t xml:space="preserve"> </w:t>
      </w:r>
      <w:r w:rsidRPr="00F97099">
        <w:rPr>
          <w:rFonts w:asciiTheme="majorHAnsi" w:hAnsiTheme="majorHAnsi"/>
          <w:spacing w:val="-1"/>
          <w:sz w:val="24"/>
          <w:szCs w:val="24"/>
        </w:rPr>
        <w:t>entregue</w:t>
      </w:r>
      <w:r w:rsidRPr="00F97099">
        <w:rPr>
          <w:rFonts w:asciiTheme="majorHAnsi" w:hAnsiTheme="majorHAnsi"/>
          <w:spacing w:val="21"/>
          <w:sz w:val="24"/>
          <w:szCs w:val="24"/>
        </w:rPr>
        <w:t xml:space="preserve"> </w:t>
      </w:r>
      <w:r w:rsidRPr="00F97099">
        <w:rPr>
          <w:rFonts w:asciiTheme="majorHAnsi" w:hAnsiTheme="majorHAnsi"/>
          <w:spacing w:val="-1"/>
          <w:sz w:val="24"/>
          <w:szCs w:val="24"/>
        </w:rPr>
        <w:t>na</w:t>
      </w:r>
      <w:r w:rsidRPr="00F97099">
        <w:rPr>
          <w:rFonts w:asciiTheme="majorHAnsi" w:hAnsiTheme="majorHAnsi"/>
          <w:spacing w:val="20"/>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0"/>
          <w:sz w:val="24"/>
          <w:szCs w:val="24"/>
        </w:rPr>
        <w:t xml:space="preserve"> </w:t>
      </w:r>
      <w:r w:rsidRPr="00F97099">
        <w:rPr>
          <w:rFonts w:asciiTheme="majorHAnsi" w:hAnsiTheme="majorHAnsi"/>
          <w:spacing w:val="-1"/>
          <w:sz w:val="24"/>
          <w:szCs w:val="24"/>
        </w:rPr>
        <w:t>está</w:t>
      </w:r>
      <w:r w:rsidRPr="00F97099">
        <w:rPr>
          <w:rFonts w:asciiTheme="majorHAnsi" w:hAnsiTheme="majorHAnsi"/>
          <w:spacing w:val="21"/>
          <w:sz w:val="24"/>
          <w:szCs w:val="24"/>
        </w:rPr>
        <w:t xml:space="preserve"> </w:t>
      </w:r>
      <w:r w:rsidRPr="00F97099">
        <w:rPr>
          <w:rFonts w:asciiTheme="majorHAnsi" w:hAnsiTheme="majorHAnsi"/>
          <w:spacing w:val="-1"/>
          <w:sz w:val="24"/>
          <w:szCs w:val="24"/>
        </w:rPr>
        <w:t>sujeito</w:t>
      </w:r>
      <w:r w:rsidRPr="00F97099">
        <w:rPr>
          <w:rFonts w:asciiTheme="majorHAnsi" w:hAnsiTheme="majorHAnsi"/>
          <w:spacing w:val="21"/>
          <w:sz w:val="24"/>
          <w:szCs w:val="24"/>
        </w:rPr>
        <w:t xml:space="preserve"> </w:t>
      </w:r>
      <w:r w:rsidRPr="00F97099">
        <w:rPr>
          <w:rFonts w:asciiTheme="majorHAnsi" w:hAnsiTheme="majorHAnsi"/>
          <w:sz w:val="24"/>
          <w:szCs w:val="24"/>
        </w:rPr>
        <w:t>à</w:t>
      </w:r>
      <w:r w:rsidRPr="00F97099">
        <w:rPr>
          <w:rFonts w:asciiTheme="majorHAnsi" w:hAnsiTheme="majorHAnsi"/>
          <w:spacing w:val="19"/>
          <w:sz w:val="24"/>
          <w:szCs w:val="24"/>
        </w:rPr>
        <w:t xml:space="preserve"> </w:t>
      </w:r>
      <w:r w:rsidRPr="00F97099">
        <w:rPr>
          <w:rFonts w:asciiTheme="majorHAnsi" w:hAnsiTheme="majorHAnsi"/>
          <w:spacing w:val="-1"/>
          <w:sz w:val="24"/>
          <w:szCs w:val="24"/>
        </w:rPr>
        <w:t>inspeção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da</w:t>
      </w:r>
      <w:r w:rsidRPr="00F97099">
        <w:rPr>
          <w:rFonts w:asciiTheme="majorHAnsi" w:hAnsiTheme="majorHAnsi"/>
          <w:spacing w:val="2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20"/>
          <w:sz w:val="24"/>
          <w:szCs w:val="24"/>
        </w:rPr>
        <w:t xml:space="preserve"> </w:t>
      </w:r>
      <w:r w:rsidRPr="00F97099">
        <w:rPr>
          <w:rFonts w:asciiTheme="majorHAnsi" w:hAnsiTheme="majorHAnsi"/>
          <w:sz w:val="24"/>
          <w:szCs w:val="24"/>
        </w:rPr>
        <w:t>à</w:t>
      </w:r>
      <w:r w:rsidRPr="00F97099">
        <w:rPr>
          <w:rFonts w:asciiTheme="majorHAnsi" w:hAnsiTheme="majorHAnsi"/>
          <w:spacing w:val="69"/>
          <w:sz w:val="24"/>
          <w:szCs w:val="24"/>
        </w:rPr>
        <w:t xml:space="preserve"> </w:t>
      </w:r>
      <w:r w:rsidRPr="00F97099">
        <w:rPr>
          <w:rFonts w:asciiTheme="majorHAnsi" w:hAnsiTheme="majorHAnsi"/>
          <w:spacing w:val="-1"/>
          <w:sz w:val="24"/>
          <w:szCs w:val="24"/>
        </w:rPr>
        <w:t>exatidão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29"/>
          <w:sz w:val="24"/>
          <w:szCs w:val="24"/>
        </w:rPr>
        <w:t xml:space="preserve"> </w:t>
      </w:r>
      <w:r w:rsidRPr="00F97099">
        <w:rPr>
          <w:rFonts w:asciiTheme="majorHAnsi" w:hAnsiTheme="majorHAnsi"/>
          <w:spacing w:val="-1"/>
          <w:sz w:val="24"/>
          <w:szCs w:val="24"/>
        </w:rPr>
        <w:t>precisão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esquadro,</w:t>
      </w:r>
      <w:r w:rsidRPr="00F97099">
        <w:rPr>
          <w:rFonts w:asciiTheme="majorHAnsi" w:hAnsiTheme="majorHAnsi"/>
          <w:spacing w:val="30"/>
          <w:sz w:val="24"/>
          <w:szCs w:val="24"/>
        </w:rPr>
        <w:t xml:space="preserve"> </w:t>
      </w:r>
      <w:r w:rsidRPr="00F97099">
        <w:rPr>
          <w:rFonts w:asciiTheme="majorHAnsi" w:hAnsiTheme="majorHAnsi"/>
          <w:spacing w:val="-1"/>
          <w:sz w:val="24"/>
          <w:szCs w:val="24"/>
        </w:rPr>
        <w:t>cortes,</w:t>
      </w:r>
      <w:r w:rsidRPr="00F97099">
        <w:rPr>
          <w:rFonts w:asciiTheme="majorHAnsi" w:hAnsiTheme="majorHAnsi"/>
          <w:spacing w:val="29"/>
          <w:sz w:val="24"/>
          <w:szCs w:val="24"/>
        </w:rPr>
        <w:t xml:space="preserve"> </w:t>
      </w:r>
      <w:r w:rsidRPr="00F97099">
        <w:rPr>
          <w:rFonts w:asciiTheme="majorHAnsi" w:hAnsiTheme="majorHAnsi"/>
          <w:spacing w:val="-1"/>
          <w:sz w:val="24"/>
          <w:szCs w:val="24"/>
        </w:rPr>
        <w:t>ausência</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rebarbas,</w:t>
      </w:r>
      <w:r w:rsidRPr="00F97099">
        <w:rPr>
          <w:rFonts w:asciiTheme="majorHAnsi" w:hAnsiTheme="majorHAnsi"/>
          <w:spacing w:val="29"/>
          <w:sz w:val="24"/>
          <w:szCs w:val="24"/>
        </w:rPr>
        <w:t xml:space="preserve"> </w:t>
      </w:r>
      <w:r w:rsidRPr="00F97099">
        <w:rPr>
          <w:rFonts w:asciiTheme="majorHAnsi" w:hAnsiTheme="majorHAnsi"/>
          <w:spacing w:val="-1"/>
          <w:sz w:val="24"/>
          <w:szCs w:val="24"/>
        </w:rPr>
        <w:t>rigidez</w:t>
      </w:r>
      <w:r w:rsidRPr="00F97099">
        <w:rPr>
          <w:rFonts w:asciiTheme="majorHAnsi" w:hAnsiTheme="majorHAnsi"/>
          <w:spacing w:val="29"/>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00755345" w:rsidRPr="00F97099">
        <w:rPr>
          <w:rFonts w:asciiTheme="majorHAnsi" w:hAnsiTheme="majorHAnsi"/>
          <w:spacing w:val="-1"/>
          <w:sz w:val="24"/>
          <w:szCs w:val="24"/>
        </w:rPr>
        <w:t xml:space="preserve"> </w:t>
      </w:r>
      <w:r w:rsidRPr="00F97099">
        <w:rPr>
          <w:rFonts w:asciiTheme="majorHAnsi" w:hAnsiTheme="majorHAnsi"/>
          <w:spacing w:val="-1"/>
          <w:sz w:val="24"/>
          <w:szCs w:val="24"/>
        </w:rPr>
        <w:t>demais</w:t>
      </w:r>
      <w:r w:rsidRPr="00F97099">
        <w:rPr>
          <w:rFonts w:asciiTheme="majorHAnsi" w:hAnsiTheme="majorHAnsi"/>
          <w:sz w:val="24"/>
          <w:szCs w:val="24"/>
        </w:rPr>
        <w:t xml:space="preserve"> </w:t>
      </w:r>
      <w:r w:rsidR="00DF0AD0" w:rsidRPr="00F97099">
        <w:rPr>
          <w:rFonts w:asciiTheme="majorHAnsi" w:hAnsiTheme="majorHAnsi"/>
          <w:spacing w:val="-1"/>
          <w:sz w:val="24"/>
          <w:szCs w:val="24"/>
        </w:rPr>
        <w:t>aspectos</w:t>
      </w:r>
      <w:r w:rsidR="00DF0AD0" w:rsidRPr="00F97099">
        <w:rPr>
          <w:rFonts w:asciiTheme="majorHAnsi" w:hAnsiTheme="majorHAnsi"/>
          <w:sz w:val="24"/>
          <w:szCs w:val="24"/>
        </w:rPr>
        <w:t xml:space="preserve"> </w:t>
      </w:r>
      <w:r w:rsidR="00DF0AD0" w:rsidRPr="00F97099">
        <w:rPr>
          <w:rFonts w:asciiTheme="majorHAnsi" w:hAnsiTheme="majorHAnsi"/>
          <w:spacing w:val="11"/>
          <w:sz w:val="24"/>
          <w:szCs w:val="24"/>
        </w:rPr>
        <w:t>de</w:t>
      </w:r>
      <w:r w:rsidR="00DF0AD0" w:rsidRPr="00F97099">
        <w:rPr>
          <w:rFonts w:asciiTheme="majorHAnsi" w:hAnsiTheme="majorHAnsi"/>
          <w:sz w:val="24"/>
          <w:szCs w:val="24"/>
        </w:rPr>
        <w:t xml:space="preserve"> </w:t>
      </w:r>
      <w:r w:rsidR="00DF0AD0" w:rsidRPr="00F97099">
        <w:rPr>
          <w:rFonts w:asciiTheme="majorHAnsi" w:hAnsiTheme="majorHAnsi"/>
          <w:spacing w:val="10"/>
          <w:sz w:val="24"/>
          <w:szCs w:val="24"/>
        </w:rPr>
        <w:t>interesse</w:t>
      </w:r>
      <w:r w:rsidR="00DF0AD0" w:rsidRPr="00F97099">
        <w:rPr>
          <w:rFonts w:asciiTheme="majorHAnsi" w:hAnsiTheme="majorHAnsi"/>
          <w:sz w:val="24"/>
          <w:szCs w:val="24"/>
        </w:rPr>
        <w:t xml:space="preserve"> </w:t>
      </w:r>
      <w:r w:rsidR="00DF0AD0" w:rsidRPr="00F97099">
        <w:rPr>
          <w:rFonts w:asciiTheme="majorHAnsi" w:hAnsiTheme="majorHAnsi"/>
          <w:spacing w:val="9"/>
          <w:sz w:val="24"/>
          <w:szCs w:val="24"/>
        </w:rPr>
        <w:t>para</w:t>
      </w:r>
      <w:r w:rsidR="00DF0AD0" w:rsidRPr="00F97099">
        <w:rPr>
          <w:rFonts w:asciiTheme="majorHAnsi" w:hAnsiTheme="majorHAnsi"/>
          <w:sz w:val="24"/>
          <w:szCs w:val="24"/>
        </w:rPr>
        <w:t xml:space="preserve"> </w:t>
      </w:r>
      <w:r w:rsidR="00DF0AD0" w:rsidRPr="00F97099">
        <w:rPr>
          <w:rFonts w:asciiTheme="majorHAnsi" w:hAnsiTheme="majorHAnsi"/>
          <w:spacing w:val="10"/>
          <w:sz w:val="24"/>
          <w:szCs w:val="24"/>
        </w:rPr>
        <w:t>que</w:t>
      </w:r>
      <w:r w:rsidR="00DF0AD0" w:rsidRPr="00F97099">
        <w:rPr>
          <w:rFonts w:asciiTheme="majorHAnsi" w:hAnsiTheme="majorHAnsi"/>
          <w:sz w:val="24"/>
          <w:szCs w:val="24"/>
        </w:rPr>
        <w:t xml:space="preserve"> </w:t>
      </w:r>
      <w:r w:rsidR="00DF0AD0" w:rsidRPr="00F97099">
        <w:rPr>
          <w:rFonts w:asciiTheme="majorHAnsi" w:hAnsiTheme="majorHAnsi"/>
          <w:spacing w:val="10"/>
          <w:sz w:val="24"/>
          <w:szCs w:val="24"/>
        </w:rPr>
        <w:t>a</w:t>
      </w:r>
      <w:r w:rsidR="00DF0AD0" w:rsidRPr="00F97099">
        <w:rPr>
          <w:rFonts w:asciiTheme="majorHAnsi" w:hAnsiTheme="majorHAnsi"/>
          <w:sz w:val="24"/>
          <w:szCs w:val="24"/>
        </w:rPr>
        <w:t xml:space="preserve"> </w:t>
      </w:r>
      <w:r w:rsidR="00DF0AD0" w:rsidRPr="00F97099">
        <w:rPr>
          <w:rFonts w:asciiTheme="majorHAnsi" w:hAnsiTheme="majorHAnsi"/>
          <w:spacing w:val="9"/>
          <w:sz w:val="24"/>
          <w:szCs w:val="24"/>
        </w:rPr>
        <w:t>qualidade</w:t>
      </w:r>
      <w:r w:rsidR="00DF0AD0" w:rsidRPr="00F97099">
        <w:rPr>
          <w:rFonts w:asciiTheme="majorHAnsi" w:hAnsiTheme="majorHAnsi"/>
          <w:sz w:val="24"/>
          <w:szCs w:val="24"/>
        </w:rPr>
        <w:t xml:space="preserve"> </w:t>
      </w:r>
      <w:r w:rsidR="00DF0AD0" w:rsidRPr="00F97099">
        <w:rPr>
          <w:rFonts w:asciiTheme="majorHAnsi" w:hAnsiTheme="majorHAnsi"/>
          <w:spacing w:val="12"/>
          <w:sz w:val="24"/>
          <w:szCs w:val="24"/>
        </w:rPr>
        <w:t>final</w:t>
      </w:r>
      <w:r w:rsidR="00DF0AD0" w:rsidRPr="00F97099">
        <w:rPr>
          <w:rFonts w:asciiTheme="majorHAnsi" w:hAnsiTheme="majorHAnsi"/>
          <w:sz w:val="24"/>
          <w:szCs w:val="24"/>
        </w:rPr>
        <w:t xml:space="preserve"> </w:t>
      </w:r>
      <w:r w:rsidR="00DF0AD0" w:rsidRPr="00F97099">
        <w:rPr>
          <w:rFonts w:asciiTheme="majorHAnsi" w:hAnsiTheme="majorHAnsi"/>
          <w:spacing w:val="12"/>
          <w:sz w:val="24"/>
          <w:szCs w:val="24"/>
        </w:rPr>
        <w:t>do</w:t>
      </w:r>
      <w:r w:rsidR="00DF0AD0" w:rsidRPr="00F97099">
        <w:rPr>
          <w:rFonts w:asciiTheme="majorHAnsi" w:hAnsiTheme="majorHAnsi"/>
          <w:sz w:val="24"/>
          <w:szCs w:val="24"/>
        </w:rPr>
        <w:t xml:space="preserve"> </w:t>
      </w:r>
      <w:r w:rsidR="00DF0AD0" w:rsidRPr="00F97099">
        <w:rPr>
          <w:rFonts w:asciiTheme="majorHAnsi" w:hAnsiTheme="majorHAnsi"/>
          <w:spacing w:val="9"/>
          <w:sz w:val="24"/>
          <w:szCs w:val="24"/>
        </w:rPr>
        <w:t>serviço</w:t>
      </w:r>
      <w:r w:rsidR="00DF0AD0" w:rsidRPr="00F97099">
        <w:rPr>
          <w:rFonts w:asciiTheme="majorHAnsi" w:hAnsiTheme="majorHAnsi"/>
          <w:sz w:val="24"/>
          <w:szCs w:val="24"/>
        </w:rPr>
        <w:t xml:space="preserve"> </w:t>
      </w:r>
      <w:r w:rsidR="00DF0AD0" w:rsidRPr="00F97099">
        <w:rPr>
          <w:rFonts w:asciiTheme="majorHAnsi" w:hAnsiTheme="majorHAnsi"/>
          <w:spacing w:val="12"/>
          <w:sz w:val="24"/>
          <w:szCs w:val="24"/>
        </w:rPr>
        <w:t>em</w:t>
      </w:r>
      <w:r w:rsidR="00DF0AD0" w:rsidRPr="00F97099">
        <w:rPr>
          <w:rFonts w:asciiTheme="majorHAnsi" w:hAnsiTheme="majorHAnsi"/>
          <w:sz w:val="24"/>
          <w:szCs w:val="24"/>
        </w:rPr>
        <w:t xml:space="preserve"> </w:t>
      </w:r>
      <w:r w:rsidR="00DF0AD0" w:rsidRPr="00F97099">
        <w:rPr>
          <w:rFonts w:asciiTheme="majorHAnsi" w:hAnsiTheme="majorHAnsi"/>
          <w:spacing w:val="11"/>
          <w:sz w:val="24"/>
          <w:szCs w:val="24"/>
        </w:rPr>
        <w:t>questão</w:t>
      </w:r>
      <w:r w:rsidR="00DF0AD0" w:rsidRPr="00F97099">
        <w:rPr>
          <w:rFonts w:asciiTheme="majorHAnsi" w:hAnsiTheme="majorHAnsi"/>
          <w:sz w:val="24"/>
          <w:szCs w:val="24"/>
        </w:rPr>
        <w:t xml:space="preserve"> </w:t>
      </w:r>
      <w:r w:rsidR="00DF0AD0" w:rsidRPr="00F97099">
        <w:rPr>
          <w:rFonts w:asciiTheme="majorHAnsi" w:hAnsiTheme="majorHAnsi"/>
          <w:spacing w:val="9"/>
          <w:sz w:val="24"/>
          <w:szCs w:val="24"/>
        </w:rPr>
        <w:t>não</w:t>
      </w:r>
      <w:r w:rsidR="00DF0AD0" w:rsidRPr="00F97099">
        <w:rPr>
          <w:rFonts w:asciiTheme="majorHAnsi" w:hAnsiTheme="majorHAnsi"/>
          <w:sz w:val="24"/>
          <w:szCs w:val="24"/>
        </w:rPr>
        <w:t xml:space="preserve"> </w:t>
      </w:r>
      <w:r w:rsidR="00DF0AD0" w:rsidRPr="00F97099">
        <w:rPr>
          <w:rFonts w:asciiTheme="majorHAnsi" w:hAnsiTheme="majorHAnsi"/>
          <w:spacing w:val="10"/>
          <w:sz w:val="24"/>
          <w:szCs w:val="24"/>
        </w:rPr>
        <w:t>seja</w:t>
      </w:r>
      <w:r w:rsidRPr="00F97099">
        <w:rPr>
          <w:rFonts w:asciiTheme="majorHAnsi" w:hAnsiTheme="majorHAnsi"/>
          <w:spacing w:val="59"/>
          <w:sz w:val="24"/>
          <w:szCs w:val="24"/>
        </w:rPr>
        <w:t xml:space="preserve"> </w:t>
      </w:r>
      <w:r w:rsidRPr="00F97099">
        <w:rPr>
          <w:rFonts w:asciiTheme="majorHAnsi" w:hAnsiTheme="majorHAnsi"/>
          <w:spacing w:val="-1"/>
          <w:sz w:val="24"/>
          <w:szCs w:val="24"/>
        </w:rPr>
        <w:t>prejudicada,</w:t>
      </w:r>
      <w:r w:rsidRPr="00F97099">
        <w:rPr>
          <w:rFonts w:asciiTheme="majorHAnsi" w:hAnsiTheme="majorHAnsi"/>
          <w:spacing w:val="2"/>
          <w:sz w:val="24"/>
          <w:szCs w:val="24"/>
        </w:rPr>
        <w:t xml:space="preserve"> </w:t>
      </w:r>
      <w:r w:rsidRPr="00F97099">
        <w:rPr>
          <w:rFonts w:asciiTheme="majorHAnsi" w:hAnsiTheme="majorHAnsi"/>
          <w:spacing w:val="-1"/>
          <w:sz w:val="24"/>
          <w:szCs w:val="24"/>
        </w:rPr>
        <w:t>tanto</w:t>
      </w:r>
      <w:r w:rsidRPr="00F97099">
        <w:rPr>
          <w:rFonts w:asciiTheme="majorHAnsi" w:hAnsiTheme="majorHAnsi"/>
          <w:spacing w:val="-3"/>
          <w:sz w:val="24"/>
          <w:szCs w:val="24"/>
        </w:rPr>
        <w:t xml:space="preserve"> </w:t>
      </w:r>
      <w:r w:rsidRPr="00F97099">
        <w:rPr>
          <w:rFonts w:asciiTheme="majorHAnsi" w:hAnsiTheme="majorHAnsi"/>
          <w:spacing w:val="-1"/>
          <w:sz w:val="24"/>
          <w:szCs w:val="24"/>
        </w:rPr>
        <w:t>quanto ao bom</w:t>
      </w:r>
      <w:r w:rsidRPr="00F97099">
        <w:rPr>
          <w:rFonts w:asciiTheme="majorHAnsi" w:hAnsiTheme="majorHAnsi"/>
          <w:sz w:val="24"/>
          <w:szCs w:val="24"/>
        </w:rPr>
        <w:t xml:space="preserve"> </w:t>
      </w:r>
      <w:r w:rsidRPr="00F97099">
        <w:rPr>
          <w:rFonts w:asciiTheme="majorHAnsi" w:hAnsiTheme="majorHAnsi"/>
          <w:spacing w:val="-1"/>
          <w:sz w:val="24"/>
          <w:szCs w:val="24"/>
        </w:rPr>
        <w:t>aspecto,</w:t>
      </w:r>
      <w:r w:rsidRPr="00F97099">
        <w:rPr>
          <w:rFonts w:asciiTheme="majorHAnsi" w:hAnsiTheme="majorHAnsi"/>
          <w:spacing w:val="-2"/>
          <w:sz w:val="24"/>
          <w:szCs w:val="24"/>
        </w:rPr>
        <w:t xml:space="preserve"> </w:t>
      </w:r>
      <w:r w:rsidRPr="00F97099">
        <w:rPr>
          <w:rFonts w:asciiTheme="majorHAnsi" w:hAnsiTheme="majorHAnsi"/>
          <w:spacing w:val="-1"/>
          <w:sz w:val="24"/>
          <w:szCs w:val="24"/>
        </w:rPr>
        <w:t>quanto ao perfeito funcionamento.</w:t>
      </w:r>
    </w:p>
    <w:p w:rsidR="00776AEB" w:rsidRPr="00F97099" w:rsidRDefault="00776AEB" w:rsidP="0080695D">
      <w:pPr>
        <w:kinsoku w:val="0"/>
        <w:overflowPunct w:val="0"/>
        <w:ind w:firstLine="567"/>
        <w:rPr>
          <w:rFonts w:asciiTheme="majorHAnsi" w:hAnsiTheme="majorHAnsi" w:cs="Arial"/>
        </w:rPr>
      </w:pPr>
    </w:p>
    <w:p w:rsidR="00776AEB" w:rsidRPr="00D317F8" w:rsidRDefault="00776AEB" w:rsidP="00D317F8">
      <w:pPr>
        <w:ind w:firstLine="567"/>
        <w:rPr>
          <w:rFonts w:asciiTheme="majorHAnsi" w:hAnsiTheme="majorHAnsi"/>
          <w:b/>
          <w:bCs/>
        </w:rPr>
      </w:pPr>
      <w:bookmarkStart w:id="94" w:name="3.6.3.1.__Portas_internas"/>
      <w:bookmarkEnd w:id="94"/>
      <w:r w:rsidRPr="00D317F8">
        <w:rPr>
          <w:rFonts w:asciiTheme="majorHAnsi" w:hAnsiTheme="majorHAnsi"/>
          <w:b/>
          <w:spacing w:val="-1"/>
        </w:rPr>
        <w:t>Portas</w:t>
      </w:r>
      <w:r w:rsidRPr="00D317F8">
        <w:rPr>
          <w:rFonts w:asciiTheme="majorHAnsi" w:hAnsiTheme="majorHAnsi"/>
          <w:b/>
          <w:spacing w:val="-7"/>
        </w:rPr>
        <w:t xml:space="preserve"> </w:t>
      </w:r>
      <w:r w:rsidRPr="00D317F8">
        <w:rPr>
          <w:rFonts w:asciiTheme="majorHAnsi" w:hAnsiTheme="majorHAnsi"/>
          <w:b/>
          <w:spacing w:val="-1"/>
        </w:rPr>
        <w:t>internas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15"/>
          <w:sz w:val="24"/>
          <w:szCs w:val="24"/>
        </w:rPr>
        <w:t xml:space="preserve"> </w:t>
      </w:r>
      <w:r w:rsidRPr="00F97099">
        <w:rPr>
          <w:rFonts w:asciiTheme="majorHAnsi" w:hAnsiTheme="majorHAnsi"/>
          <w:spacing w:val="-1"/>
          <w:sz w:val="24"/>
          <w:szCs w:val="24"/>
        </w:rPr>
        <w:t>tipo</w:t>
      </w:r>
      <w:r w:rsidRPr="00F97099">
        <w:rPr>
          <w:rFonts w:asciiTheme="majorHAnsi" w:hAnsiTheme="majorHAnsi"/>
          <w:spacing w:val="18"/>
          <w:sz w:val="24"/>
          <w:szCs w:val="24"/>
        </w:rPr>
        <w:t xml:space="preserve"> </w:t>
      </w:r>
      <w:r w:rsidRPr="00F97099">
        <w:rPr>
          <w:rFonts w:asciiTheme="majorHAnsi" w:hAnsiTheme="majorHAnsi"/>
          <w:spacing w:val="-1"/>
          <w:sz w:val="24"/>
          <w:szCs w:val="24"/>
        </w:rPr>
        <w:t>“kit</w:t>
      </w:r>
      <w:r w:rsidRPr="00F97099">
        <w:rPr>
          <w:rFonts w:asciiTheme="majorHAnsi" w:hAnsiTheme="majorHAnsi"/>
          <w:spacing w:val="16"/>
          <w:sz w:val="24"/>
          <w:szCs w:val="24"/>
        </w:rPr>
        <w:t xml:space="preserve"> </w:t>
      </w:r>
      <w:r w:rsidRPr="00F97099">
        <w:rPr>
          <w:rFonts w:asciiTheme="majorHAnsi" w:hAnsiTheme="majorHAnsi"/>
          <w:spacing w:val="-1"/>
          <w:sz w:val="24"/>
          <w:szCs w:val="24"/>
        </w:rPr>
        <w:t>porta</w:t>
      </w:r>
      <w:r w:rsidRPr="00F97099">
        <w:rPr>
          <w:rFonts w:asciiTheme="majorHAnsi" w:hAnsiTheme="majorHAnsi"/>
          <w:spacing w:val="15"/>
          <w:sz w:val="24"/>
          <w:szCs w:val="24"/>
        </w:rPr>
        <w:t xml:space="preserve"> </w:t>
      </w:r>
      <w:r w:rsidRPr="00F97099">
        <w:rPr>
          <w:rFonts w:asciiTheme="majorHAnsi" w:hAnsiTheme="majorHAnsi"/>
          <w:spacing w:val="-1"/>
          <w:sz w:val="24"/>
          <w:szCs w:val="24"/>
        </w:rPr>
        <w:t>pronta”</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w:t>
      </w:r>
      <w:r w:rsidRPr="00F97099">
        <w:rPr>
          <w:rFonts w:asciiTheme="majorHAnsi" w:hAnsiTheme="majorHAnsi"/>
          <w:spacing w:val="16"/>
          <w:sz w:val="24"/>
          <w:szCs w:val="24"/>
        </w:rPr>
        <w:t xml:space="preserve"> </w:t>
      </w:r>
      <w:r w:rsidRPr="00F97099">
        <w:rPr>
          <w:rFonts w:asciiTheme="majorHAnsi" w:hAnsiTheme="majorHAnsi"/>
          <w:spacing w:val="-1"/>
          <w:sz w:val="24"/>
          <w:szCs w:val="24"/>
        </w:rPr>
        <w:t>núcleo</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constituído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16"/>
          <w:sz w:val="24"/>
          <w:szCs w:val="24"/>
        </w:rPr>
        <w:t xml:space="preserve"> </w:t>
      </w:r>
      <w:r w:rsidRPr="00F97099">
        <w:rPr>
          <w:rFonts w:asciiTheme="majorHAnsi" w:hAnsiTheme="majorHAnsi"/>
          <w:spacing w:val="-1"/>
          <w:sz w:val="24"/>
          <w:szCs w:val="24"/>
        </w:rPr>
        <w:t>tipo</w:t>
      </w:r>
      <w:r w:rsidRPr="00F97099">
        <w:rPr>
          <w:rFonts w:asciiTheme="majorHAnsi" w:hAnsiTheme="majorHAnsi"/>
          <w:spacing w:val="23"/>
          <w:sz w:val="24"/>
          <w:szCs w:val="24"/>
        </w:rPr>
        <w:t xml:space="preserve"> </w:t>
      </w:r>
      <w:r w:rsidRPr="00F97099">
        <w:rPr>
          <w:rFonts w:asciiTheme="majorHAnsi" w:hAnsiTheme="majorHAnsi"/>
          <w:i/>
          <w:iCs/>
          <w:spacing w:val="-1"/>
          <w:sz w:val="24"/>
          <w:szCs w:val="24"/>
        </w:rPr>
        <w:t>honey</w:t>
      </w:r>
      <w:r w:rsidRPr="00F97099">
        <w:rPr>
          <w:rFonts w:asciiTheme="majorHAnsi" w:hAnsiTheme="majorHAnsi"/>
          <w:i/>
          <w:iCs/>
          <w:spacing w:val="17"/>
          <w:sz w:val="24"/>
          <w:szCs w:val="24"/>
        </w:rPr>
        <w:t xml:space="preserve"> </w:t>
      </w:r>
      <w:r w:rsidRPr="00F97099">
        <w:rPr>
          <w:rFonts w:asciiTheme="majorHAnsi" w:hAnsiTheme="majorHAnsi"/>
          <w:i/>
          <w:iCs/>
          <w:spacing w:val="-1"/>
          <w:sz w:val="24"/>
          <w:szCs w:val="24"/>
        </w:rPr>
        <w:t>comb</w:t>
      </w:r>
      <w:r w:rsidRPr="00F97099">
        <w:rPr>
          <w:rFonts w:asciiTheme="majorHAnsi" w:hAnsiTheme="majorHAnsi"/>
          <w:i/>
          <w:iCs/>
          <w:spacing w:val="18"/>
          <w:sz w:val="24"/>
          <w:szCs w:val="24"/>
        </w:rPr>
        <w:t xml:space="preserve"> </w:t>
      </w:r>
      <w:r w:rsidRPr="00F97099">
        <w:rPr>
          <w:rFonts w:asciiTheme="majorHAnsi" w:hAnsiTheme="majorHAnsi"/>
          <w:spacing w:val="-1"/>
          <w:sz w:val="24"/>
          <w:szCs w:val="24"/>
        </w:rPr>
        <w:t>com</w:t>
      </w:r>
      <w:r w:rsidRPr="00F97099">
        <w:rPr>
          <w:rFonts w:asciiTheme="majorHAnsi" w:hAnsiTheme="majorHAnsi"/>
          <w:spacing w:val="16"/>
          <w:sz w:val="24"/>
          <w:szCs w:val="24"/>
        </w:rPr>
        <w:t xml:space="preserve"> </w:t>
      </w:r>
      <w:r w:rsidRPr="00F97099">
        <w:rPr>
          <w:rFonts w:asciiTheme="majorHAnsi" w:hAnsiTheme="majorHAnsi"/>
          <w:spacing w:val="-1"/>
          <w:sz w:val="24"/>
          <w:szCs w:val="24"/>
        </w:rPr>
        <w:t>reforço</w:t>
      </w:r>
      <w:r w:rsidRPr="00F97099">
        <w:rPr>
          <w:rFonts w:asciiTheme="majorHAnsi" w:hAnsiTheme="majorHAnsi"/>
          <w:spacing w:val="73"/>
          <w:sz w:val="24"/>
          <w:szCs w:val="24"/>
        </w:rPr>
        <w:t xml:space="preserve"> </w:t>
      </w:r>
      <w:r w:rsidRPr="00F97099">
        <w:rPr>
          <w:rFonts w:asciiTheme="majorHAnsi" w:hAnsiTheme="majorHAnsi"/>
          <w:spacing w:val="-1"/>
          <w:sz w:val="24"/>
          <w:szCs w:val="24"/>
        </w:rPr>
        <w:t>para instalação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de fechadura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dobradiças.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Acabamento:</w:t>
      </w:r>
      <w:r w:rsidRPr="00F97099">
        <w:rPr>
          <w:rFonts w:asciiTheme="majorHAnsi" w:hAnsiTheme="majorHAnsi"/>
          <w:sz w:val="24"/>
          <w:szCs w:val="24"/>
        </w:rPr>
        <w:t xml:space="preserve"> </w:t>
      </w:r>
      <w:r w:rsidR="00DF0AD0" w:rsidRPr="00F97099">
        <w:rPr>
          <w:rFonts w:asciiTheme="majorHAnsi" w:hAnsiTheme="majorHAnsi"/>
          <w:spacing w:val="-1"/>
          <w:sz w:val="24"/>
          <w:szCs w:val="24"/>
        </w:rPr>
        <w:t>porta</w:t>
      </w:r>
      <w:r w:rsidR="00DF0AD0" w:rsidRPr="00F97099">
        <w:rPr>
          <w:rFonts w:asciiTheme="majorHAnsi" w:hAnsiTheme="majorHAnsi"/>
          <w:sz w:val="24"/>
          <w:szCs w:val="24"/>
        </w:rPr>
        <w:t xml:space="preserve"> </w:t>
      </w:r>
      <w:r w:rsidR="00DF0AD0" w:rsidRPr="00F97099">
        <w:rPr>
          <w:rFonts w:asciiTheme="majorHAnsi" w:hAnsiTheme="majorHAnsi"/>
          <w:spacing w:val="7"/>
          <w:sz w:val="24"/>
          <w:szCs w:val="24"/>
        </w:rPr>
        <w:t>lisa</w:t>
      </w:r>
      <w:r w:rsidR="00DF0AD0" w:rsidRPr="00F97099">
        <w:rPr>
          <w:rFonts w:asciiTheme="majorHAnsi" w:hAnsiTheme="majorHAnsi"/>
          <w:sz w:val="24"/>
          <w:szCs w:val="24"/>
        </w:rPr>
        <w:t xml:space="preserve"> </w:t>
      </w:r>
      <w:r w:rsidR="00DF0AD0" w:rsidRPr="00F97099">
        <w:rPr>
          <w:rFonts w:asciiTheme="majorHAnsi" w:hAnsiTheme="majorHAnsi"/>
          <w:spacing w:val="12"/>
          <w:sz w:val="24"/>
          <w:szCs w:val="24"/>
        </w:rPr>
        <w:t>revestida</w:t>
      </w:r>
      <w:r w:rsidR="00DF0AD0" w:rsidRPr="00F97099">
        <w:rPr>
          <w:rFonts w:asciiTheme="majorHAnsi" w:hAnsiTheme="majorHAnsi"/>
          <w:sz w:val="24"/>
          <w:szCs w:val="24"/>
        </w:rPr>
        <w:t xml:space="preserve"> </w:t>
      </w:r>
      <w:r w:rsidR="00DF0AD0" w:rsidRPr="00F97099">
        <w:rPr>
          <w:rFonts w:asciiTheme="majorHAnsi" w:hAnsiTheme="majorHAnsi"/>
          <w:spacing w:val="9"/>
          <w:sz w:val="24"/>
          <w:szCs w:val="24"/>
        </w:rPr>
        <w:t>em</w:t>
      </w:r>
      <w:r w:rsidR="00DF0AD0" w:rsidRPr="00F97099">
        <w:rPr>
          <w:rFonts w:asciiTheme="majorHAnsi" w:hAnsiTheme="majorHAnsi"/>
          <w:sz w:val="24"/>
          <w:szCs w:val="24"/>
        </w:rPr>
        <w:t xml:space="preserve"> </w:t>
      </w:r>
      <w:r w:rsidR="00DF0AD0" w:rsidRPr="00F97099">
        <w:rPr>
          <w:rFonts w:asciiTheme="majorHAnsi" w:hAnsiTheme="majorHAnsi"/>
          <w:spacing w:val="9"/>
          <w:sz w:val="24"/>
          <w:szCs w:val="24"/>
        </w:rPr>
        <w:t>lâmina</w:t>
      </w:r>
      <w:r w:rsidR="00DF0AD0" w:rsidRPr="00F97099">
        <w:rPr>
          <w:rFonts w:asciiTheme="majorHAnsi" w:hAnsiTheme="majorHAnsi"/>
          <w:sz w:val="24"/>
          <w:szCs w:val="24"/>
        </w:rPr>
        <w:t xml:space="preserve"> </w:t>
      </w:r>
      <w:r w:rsidR="00DF0AD0" w:rsidRPr="00F97099">
        <w:rPr>
          <w:rFonts w:asciiTheme="majorHAnsi" w:hAnsiTheme="majorHAnsi"/>
          <w:spacing w:val="11"/>
          <w:sz w:val="24"/>
          <w:szCs w:val="24"/>
        </w:rPr>
        <w:t>de</w:t>
      </w:r>
      <w:r w:rsidR="00DF0AD0" w:rsidRPr="00F97099">
        <w:rPr>
          <w:rFonts w:asciiTheme="majorHAnsi" w:hAnsiTheme="majorHAnsi"/>
          <w:sz w:val="24"/>
          <w:szCs w:val="24"/>
        </w:rPr>
        <w:t xml:space="preserve"> </w:t>
      </w:r>
      <w:r w:rsidR="00DF0AD0" w:rsidRPr="00F97099">
        <w:rPr>
          <w:rFonts w:asciiTheme="majorHAnsi" w:hAnsiTheme="majorHAnsi"/>
          <w:spacing w:val="10"/>
          <w:sz w:val="24"/>
          <w:szCs w:val="24"/>
        </w:rPr>
        <w:t>jequitibá</w:t>
      </w:r>
      <w:r w:rsidR="00DF0AD0" w:rsidRPr="00F97099">
        <w:rPr>
          <w:rFonts w:asciiTheme="majorHAnsi" w:hAnsiTheme="majorHAnsi"/>
          <w:sz w:val="24"/>
          <w:szCs w:val="24"/>
        </w:rPr>
        <w:t xml:space="preserve"> </w:t>
      </w:r>
      <w:r w:rsidR="00DF0AD0" w:rsidRPr="00F97099">
        <w:rPr>
          <w:rFonts w:asciiTheme="majorHAnsi" w:hAnsiTheme="majorHAnsi"/>
          <w:spacing w:val="11"/>
          <w:sz w:val="24"/>
          <w:szCs w:val="24"/>
        </w:rPr>
        <w:t>com</w:t>
      </w:r>
      <w:r w:rsidR="00DF0AD0" w:rsidRPr="00F97099">
        <w:rPr>
          <w:rFonts w:asciiTheme="majorHAnsi" w:hAnsiTheme="majorHAnsi"/>
          <w:sz w:val="24"/>
          <w:szCs w:val="24"/>
        </w:rPr>
        <w:t xml:space="preserve"> </w:t>
      </w:r>
      <w:r w:rsidR="00DF0AD0" w:rsidRPr="00F97099">
        <w:rPr>
          <w:rFonts w:asciiTheme="majorHAnsi" w:hAnsiTheme="majorHAnsi"/>
          <w:spacing w:val="8"/>
          <w:sz w:val="24"/>
          <w:szCs w:val="24"/>
        </w:rPr>
        <w:t>acabamento</w:t>
      </w:r>
      <w:r w:rsidR="00DF0AD0" w:rsidRPr="00F97099">
        <w:rPr>
          <w:rFonts w:asciiTheme="majorHAnsi" w:hAnsiTheme="majorHAnsi"/>
          <w:sz w:val="24"/>
          <w:szCs w:val="24"/>
        </w:rPr>
        <w:t xml:space="preserve"> </w:t>
      </w:r>
      <w:r w:rsidR="00DF0AD0" w:rsidRPr="00F97099">
        <w:rPr>
          <w:rFonts w:asciiTheme="majorHAnsi" w:hAnsiTheme="majorHAnsi"/>
          <w:spacing w:val="10"/>
          <w:sz w:val="24"/>
          <w:szCs w:val="24"/>
        </w:rPr>
        <w:t>em</w:t>
      </w:r>
      <w:r w:rsidR="00DF0AD0" w:rsidRPr="00F97099">
        <w:rPr>
          <w:rFonts w:asciiTheme="majorHAnsi" w:hAnsiTheme="majorHAnsi"/>
          <w:sz w:val="24"/>
          <w:szCs w:val="24"/>
        </w:rPr>
        <w:t xml:space="preserve"> </w:t>
      </w:r>
      <w:r w:rsidR="00DF0AD0" w:rsidRPr="00F97099">
        <w:rPr>
          <w:rFonts w:asciiTheme="majorHAnsi" w:hAnsiTheme="majorHAnsi"/>
          <w:spacing w:val="10"/>
          <w:sz w:val="24"/>
          <w:szCs w:val="24"/>
        </w:rPr>
        <w:t>verniz</w:t>
      </w:r>
      <w:r w:rsidR="00DF0AD0" w:rsidRPr="00F97099">
        <w:rPr>
          <w:rFonts w:asciiTheme="majorHAnsi" w:hAnsiTheme="majorHAnsi"/>
          <w:sz w:val="24"/>
          <w:szCs w:val="24"/>
        </w:rPr>
        <w:t xml:space="preserve"> </w:t>
      </w:r>
      <w:r w:rsidR="00DF0AD0" w:rsidRPr="00F97099">
        <w:rPr>
          <w:rFonts w:asciiTheme="majorHAnsi" w:hAnsiTheme="majorHAnsi"/>
          <w:spacing w:val="11"/>
          <w:sz w:val="24"/>
          <w:szCs w:val="24"/>
        </w:rPr>
        <w:t>fosco</w:t>
      </w:r>
      <w:r w:rsidRPr="00F97099">
        <w:rPr>
          <w:rFonts w:asciiTheme="majorHAnsi" w:hAnsiTheme="majorHAnsi"/>
          <w:spacing w:val="69"/>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4"/>
          <w:sz w:val="24"/>
          <w:szCs w:val="24"/>
        </w:rPr>
        <w:t xml:space="preserve"> </w:t>
      </w:r>
      <w:r w:rsidRPr="00F97099">
        <w:rPr>
          <w:rFonts w:asciiTheme="majorHAnsi" w:hAnsiTheme="majorHAnsi"/>
          <w:spacing w:val="-1"/>
          <w:sz w:val="24"/>
          <w:szCs w:val="24"/>
        </w:rPr>
        <w:t>item Pintura.</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Dimensões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localização: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Pr="00F97099">
        <w:rPr>
          <w:rFonts w:asciiTheme="majorHAnsi" w:hAnsiTheme="majorHAnsi"/>
          <w:spacing w:val="-1"/>
          <w:sz w:val="24"/>
          <w:szCs w:val="24"/>
        </w:rPr>
        <w:t>projeto 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arquitetura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mapa de</w:t>
      </w:r>
      <w:r w:rsidRPr="00F97099">
        <w:rPr>
          <w:rFonts w:asciiTheme="majorHAnsi" w:hAnsiTheme="majorHAnsi"/>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Fabricante: Camilotti,</w:t>
      </w:r>
      <w:r w:rsidRPr="00F97099">
        <w:rPr>
          <w:rFonts w:asciiTheme="majorHAnsi" w:hAnsiTheme="majorHAnsi"/>
          <w:sz w:val="24"/>
          <w:szCs w:val="24"/>
        </w:rPr>
        <w:t xml:space="preserve"> </w:t>
      </w:r>
      <w:r w:rsidRPr="00F97099">
        <w:rPr>
          <w:rFonts w:asciiTheme="majorHAnsi" w:hAnsiTheme="majorHAnsi"/>
          <w:spacing w:val="-1"/>
          <w:sz w:val="24"/>
          <w:szCs w:val="24"/>
        </w:rPr>
        <w:t>Multidoor</w:t>
      </w:r>
      <w:r w:rsidRPr="00F97099">
        <w:rPr>
          <w:rFonts w:asciiTheme="majorHAnsi" w:hAnsiTheme="majorHAnsi"/>
          <w:spacing w:val="2"/>
          <w:sz w:val="24"/>
          <w:szCs w:val="24"/>
        </w:rPr>
        <w:t xml:space="preserve"> </w:t>
      </w:r>
      <w:r w:rsidRPr="00F97099">
        <w:rPr>
          <w:rFonts w:asciiTheme="majorHAnsi" w:hAnsiTheme="majorHAnsi"/>
          <w:spacing w:val="-1"/>
          <w:sz w:val="24"/>
          <w:szCs w:val="24"/>
        </w:rPr>
        <w:t>ou equivalente</w:t>
      </w:r>
      <w:r w:rsidRPr="00F97099">
        <w:rPr>
          <w:rFonts w:asciiTheme="majorHAnsi" w:hAnsiTheme="majorHAnsi"/>
          <w:sz w:val="24"/>
          <w:szCs w:val="24"/>
        </w:rPr>
        <w:t xml:space="preserve"> </w:t>
      </w:r>
      <w:r w:rsidRPr="00F97099">
        <w:rPr>
          <w:rFonts w:asciiTheme="majorHAnsi" w:hAnsiTheme="majorHAnsi"/>
          <w:spacing w:val="-1"/>
          <w:sz w:val="24"/>
          <w:szCs w:val="24"/>
        </w:rPr>
        <w:t>aprovado.</w:t>
      </w:r>
    </w:p>
    <w:p w:rsidR="00D317F8" w:rsidRPr="00F97099" w:rsidRDefault="00D317F8" w:rsidP="0080695D">
      <w:pPr>
        <w:pStyle w:val="Corpodetexto"/>
        <w:kinsoku w:val="0"/>
        <w:overflowPunct w:val="0"/>
        <w:spacing w:before="0"/>
        <w:ind w:left="0" w:firstLine="567"/>
        <w:rPr>
          <w:rFonts w:asciiTheme="majorHAnsi" w:hAnsiTheme="majorHAnsi"/>
          <w:sz w:val="24"/>
          <w:szCs w:val="24"/>
        </w:rPr>
      </w:pPr>
    </w:p>
    <w:p w:rsidR="00776AEB" w:rsidRPr="00D317F8" w:rsidRDefault="00776AEB" w:rsidP="00D317F8">
      <w:pPr>
        <w:ind w:firstLine="567"/>
        <w:rPr>
          <w:rFonts w:asciiTheme="majorHAnsi" w:hAnsiTheme="majorHAnsi"/>
          <w:b/>
          <w:bCs/>
        </w:rPr>
      </w:pPr>
      <w:r w:rsidRPr="00D317F8">
        <w:rPr>
          <w:rFonts w:asciiTheme="majorHAnsi" w:hAnsiTheme="majorHAnsi"/>
          <w:b/>
          <w:spacing w:val="-1"/>
        </w:rPr>
        <w:t>Execução</w:t>
      </w:r>
      <w:r w:rsidR="00D317F8">
        <w:rPr>
          <w:rFonts w:asciiTheme="majorHAnsi" w:hAnsiTheme="majorHAnsi"/>
          <w:b/>
          <w:spacing w:val="-1"/>
        </w:rPr>
        <w:t xml:space="preserve">: </w:t>
      </w:r>
      <w:r w:rsidRPr="00F97099">
        <w:rPr>
          <w:rFonts w:asciiTheme="majorHAnsi" w:hAnsiTheme="majorHAnsi"/>
          <w:spacing w:val="-1"/>
        </w:rPr>
        <w:t>As</w:t>
      </w:r>
      <w:r w:rsidRPr="00F97099">
        <w:rPr>
          <w:rFonts w:asciiTheme="majorHAnsi" w:hAnsiTheme="majorHAnsi"/>
          <w:spacing w:val="1"/>
        </w:rPr>
        <w:t xml:space="preserve"> </w:t>
      </w:r>
      <w:r w:rsidRPr="00F97099">
        <w:rPr>
          <w:rFonts w:asciiTheme="majorHAnsi" w:hAnsiTheme="majorHAnsi"/>
          <w:spacing w:val="-1"/>
        </w:rPr>
        <w:t>portas</w:t>
      </w:r>
      <w:r w:rsidRPr="00F97099">
        <w:rPr>
          <w:rFonts w:asciiTheme="majorHAnsi" w:hAnsiTheme="majorHAnsi"/>
          <w:spacing w:val="2"/>
        </w:rPr>
        <w:t xml:space="preserve"> </w:t>
      </w:r>
      <w:r w:rsidRPr="00F97099">
        <w:rPr>
          <w:rFonts w:asciiTheme="majorHAnsi" w:hAnsiTheme="majorHAnsi"/>
          <w:spacing w:val="-1"/>
        </w:rPr>
        <w:t>de madeira,</w:t>
      </w:r>
      <w:r w:rsidRPr="00F97099">
        <w:rPr>
          <w:rFonts w:asciiTheme="majorHAnsi" w:hAnsiTheme="majorHAnsi"/>
          <w:spacing w:val="3"/>
        </w:rPr>
        <w:t xml:space="preserve"> </w:t>
      </w:r>
      <w:r w:rsidRPr="00F97099">
        <w:rPr>
          <w:rFonts w:asciiTheme="majorHAnsi" w:hAnsiTheme="majorHAnsi"/>
          <w:spacing w:val="-1"/>
        </w:rPr>
        <w:t>indicadas</w:t>
      </w:r>
      <w:r w:rsidRPr="00F97099">
        <w:rPr>
          <w:rFonts w:asciiTheme="majorHAnsi" w:hAnsiTheme="majorHAnsi"/>
          <w:spacing w:val="4"/>
        </w:rPr>
        <w:t xml:space="preserve"> </w:t>
      </w:r>
      <w:r w:rsidRPr="00F97099">
        <w:rPr>
          <w:rFonts w:asciiTheme="majorHAnsi" w:hAnsiTheme="majorHAnsi"/>
          <w:spacing w:val="-1"/>
        </w:rPr>
        <w:t>nos</w:t>
      </w:r>
      <w:r w:rsidRPr="00F97099">
        <w:rPr>
          <w:rFonts w:asciiTheme="majorHAnsi" w:hAnsiTheme="majorHAnsi"/>
          <w:spacing w:val="1"/>
        </w:rPr>
        <w:t xml:space="preserve"> </w:t>
      </w:r>
      <w:r w:rsidRPr="00F97099">
        <w:rPr>
          <w:rFonts w:asciiTheme="majorHAnsi" w:hAnsiTheme="majorHAnsi"/>
          <w:spacing w:val="-1"/>
        </w:rPr>
        <w:t>projetos</w:t>
      </w:r>
      <w:r w:rsidRPr="00F97099">
        <w:rPr>
          <w:rFonts w:asciiTheme="majorHAnsi" w:hAnsiTheme="majorHAnsi"/>
          <w:spacing w:val="2"/>
        </w:rPr>
        <w:t xml:space="preserve"> </w:t>
      </w:r>
      <w:r w:rsidRPr="00F97099">
        <w:rPr>
          <w:rFonts w:asciiTheme="majorHAnsi" w:hAnsiTheme="majorHAnsi"/>
          <w:spacing w:val="-1"/>
        </w:rPr>
        <w:t>serão</w:t>
      </w:r>
      <w:r w:rsidRPr="00F97099">
        <w:rPr>
          <w:rFonts w:asciiTheme="majorHAnsi" w:hAnsiTheme="majorHAnsi"/>
          <w:spacing w:val="1"/>
        </w:rPr>
        <w:t xml:space="preserve"> </w:t>
      </w:r>
      <w:r w:rsidRPr="00F97099">
        <w:rPr>
          <w:rFonts w:asciiTheme="majorHAnsi" w:hAnsiTheme="majorHAnsi"/>
          <w:spacing w:val="-1"/>
        </w:rPr>
        <w:t>do</w:t>
      </w:r>
      <w:r w:rsidRPr="00F97099">
        <w:rPr>
          <w:rFonts w:asciiTheme="majorHAnsi" w:hAnsiTheme="majorHAnsi"/>
          <w:spacing w:val="2"/>
        </w:rPr>
        <w:t xml:space="preserve"> </w:t>
      </w:r>
      <w:r w:rsidRPr="00F97099">
        <w:rPr>
          <w:rFonts w:asciiTheme="majorHAnsi" w:hAnsiTheme="majorHAnsi"/>
          <w:spacing w:val="-1"/>
        </w:rPr>
        <w:t>tipo</w:t>
      </w:r>
      <w:r w:rsidRPr="00F97099">
        <w:rPr>
          <w:rFonts w:asciiTheme="majorHAnsi" w:hAnsiTheme="majorHAnsi"/>
          <w:spacing w:val="2"/>
        </w:rPr>
        <w:t xml:space="preserve"> </w:t>
      </w:r>
      <w:r w:rsidRPr="00F97099">
        <w:rPr>
          <w:rFonts w:asciiTheme="majorHAnsi" w:hAnsiTheme="majorHAnsi"/>
          <w:spacing w:val="-1"/>
        </w:rPr>
        <w:t>“kit</w:t>
      </w:r>
      <w:r w:rsidRPr="00F97099">
        <w:rPr>
          <w:rFonts w:asciiTheme="majorHAnsi" w:hAnsiTheme="majorHAnsi"/>
          <w:spacing w:val="2"/>
        </w:rPr>
        <w:t xml:space="preserve"> </w:t>
      </w:r>
      <w:r w:rsidRPr="00F97099">
        <w:rPr>
          <w:rFonts w:asciiTheme="majorHAnsi" w:hAnsiTheme="majorHAnsi"/>
          <w:spacing w:val="-1"/>
        </w:rPr>
        <w:t>porta</w:t>
      </w:r>
      <w:r w:rsidRPr="00F97099">
        <w:rPr>
          <w:rFonts w:asciiTheme="majorHAnsi" w:hAnsiTheme="majorHAnsi"/>
        </w:rPr>
        <w:t xml:space="preserve"> </w:t>
      </w:r>
      <w:r w:rsidRPr="00F97099">
        <w:rPr>
          <w:rFonts w:asciiTheme="majorHAnsi" w:hAnsiTheme="majorHAnsi"/>
          <w:spacing w:val="-1"/>
        </w:rPr>
        <w:t>pronta”</w:t>
      </w:r>
      <w:r w:rsidRPr="00F97099">
        <w:rPr>
          <w:rFonts w:asciiTheme="majorHAnsi" w:hAnsiTheme="majorHAnsi"/>
        </w:rPr>
        <w:t xml:space="preserve"> </w:t>
      </w:r>
      <w:r w:rsidRPr="00F97099">
        <w:rPr>
          <w:rFonts w:asciiTheme="majorHAnsi" w:hAnsiTheme="majorHAnsi"/>
          <w:spacing w:val="-1"/>
        </w:rPr>
        <w:t>que</w:t>
      </w:r>
      <w:r w:rsidRPr="00F97099">
        <w:rPr>
          <w:rFonts w:asciiTheme="majorHAnsi" w:hAnsiTheme="majorHAnsi"/>
          <w:spacing w:val="4"/>
        </w:rPr>
        <w:t xml:space="preserve"> </w:t>
      </w:r>
      <w:r w:rsidRPr="00F97099">
        <w:rPr>
          <w:rFonts w:asciiTheme="majorHAnsi" w:hAnsiTheme="majorHAnsi"/>
          <w:spacing w:val="-1"/>
        </w:rPr>
        <w:t>vêm</w:t>
      </w:r>
      <w:r w:rsidRPr="00F97099">
        <w:rPr>
          <w:rFonts w:asciiTheme="majorHAnsi" w:hAnsiTheme="majorHAnsi"/>
          <w:spacing w:val="3"/>
        </w:rPr>
        <w:t xml:space="preserve"> </w:t>
      </w:r>
      <w:r w:rsidRPr="00F97099">
        <w:rPr>
          <w:rFonts w:asciiTheme="majorHAnsi" w:hAnsiTheme="majorHAnsi"/>
          <w:spacing w:val="-1"/>
        </w:rPr>
        <w:t>montadas</w:t>
      </w:r>
      <w:r w:rsidRPr="00F97099">
        <w:rPr>
          <w:rFonts w:asciiTheme="majorHAnsi" w:hAnsiTheme="majorHAnsi"/>
          <w:spacing w:val="1"/>
        </w:rPr>
        <w:t xml:space="preserve"> </w:t>
      </w:r>
      <w:r w:rsidRPr="00F97099">
        <w:rPr>
          <w:rFonts w:asciiTheme="majorHAnsi" w:hAnsiTheme="majorHAnsi"/>
          <w:spacing w:val="-1"/>
        </w:rPr>
        <w:t>de</w:t>
      </w:r>
      <w:r w:rsidRPr="00F97099">
        <w:rPr>
          <w:rFonts w:asciiTheme="majorHAnsi" w:hAnsiTheme="majorHAnsi"/>
          <w:spacing w:val="65"/>
        </w:rPr>
        <w:t xml:space="preserve"> </w:t>
      </w:r>
      <w:r w:rsidRPr="00F97099">
        <w:rPr>
          <w:rFonts w:asciiTheme="majorHAnsi" w:hAnsiTheme="majorHAnsi"/>
          <w:spacing w:val="-1"/>
        </w:rPr>
        <w:t xml:space="preserve">fábrica </w:t>
      </w:r>
      <w:r w:rsidRPr="00F97099">
        <w:rPr>
          <w:rFonts w:asciiTheme="majorHAnsi" w:hAnsiTheme="majorHAnsi"/>
        </w:rPr>
        <w:t xml:space="preserve">e </w:t>
      </w:r>
      <w:r w:rsidRPr="00F97099">
        <w:rPr>
          <w:rFonts w:asciiTheme="majorHAnsi" w:hAnsiTheme="majorHAnsi"/>
          <w:spacing w:val="-1"/>
        </w:rPr>
        <w:t>devem</w:t>
      </w:r>
      <w:r w:rsidRPr="00F97099">
        <w:rPr>
          <w:rFonts w:asciiTheme="majorHAnsi" w:hAnsiTheme="majorHAnsi"/>
        </w:rPr>
        <w:t xml:space="preserve"> </w:t>
      </w:r>
      <w:r w:rsidRPr="00F97099">
        <w:rPr>
          <w:rFonts w:asciiTheme="majorHAnsi" w:hAnsiTheme="majorHAnsi"/>
          <w:spacing w:val="-1"/>
        </w:rPr>
        <w:t>ser</w:t>
      </w:r>
      <w:r w:rsidRPr="00F97099">
        <w:rPr>
          <w:rFonts w:asciiTheme="majorHAnsi" w:hAnsiTheme="majorHAnsi"/>
          <w:spacing w:val="1"/>
        </w:rPr>
        <w:t xml:space="preserve"> </w:t>
      </w:r>
      <w:r w:rsidRPr="00F97099">
        <w:rPr>
          <w:rFonts w:asciiTheme="majorHAnsi" w:hAnsiTheme="majorHAnsi"/>
          <w:spacing w:val="-1"/>
        </w:rPr>
        <w:t>instaladas</w:t>
      </w:r>
      <w:r w:rsidRPr="00F97099">
        <w:rPr>
          <w:rFonts w:asciiTheme="majorHAnsi" w:hAnsiTheme="majorHAnsi"/>
          <w:spacing w:val="1"/>
        </w:rPr>
        <w:t xml:space="preserve"> </w:t>
      </w:r>
      <w:r w:rsidRPr="00F97099">
        <w:rPr>
          <w:rFonts w:asciiTheme="majorHAnsi" w:hAnsiTheme="majorHAnsi"/>
          <w:spacing w:val="-1"/>
        </w:rPr>
        <w:t>com espuma de</w:t>
      </w:r>
      <w:r w:rsidRPr="00F97099">
        <w:rPr>
          <w:rFonts w:asciiTheme="majorHAnsi" w:hAnsiTheme="majorHAnsi"/>
        </w:rPr>
        <w:t xml:space="preserve"> </w:t>
      </w:r>
      <w:r w:rsidRPr="00F97099">
        <w:rPr>
          <w:rFonts w:asciiTheme="majorHAnsi" w:hAnsiTheme="majorHAnsi"/>
          <w:spacing w:val="-1"/>
        </w:rPr>
        <w:t>poliuretano.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54"/>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52"/>
          <w:sz w:val="24"/>
          <w:szCs w:val="24"/>
        </w:rPr>
        <w:t xml:space="preserve"> </w:t>
      </w:r>
      <w:r w:rsidRPr="00F97099">
        <w:rPr>
          <w:rFonts w:asciiTheme="majorHAnsi" w:hAnsiTheme="majorHAnsi"/>
          <w:sz w:val="24"/>
          <w:szCs w:val="24"/>
        </w:rPr>
        <w:t>é</w:t>
      </w:r>
      <w:r w:rsidRPr="00F97099">
        <w:rPr>
          <w:rFonts w:asciiTheme="majorHAnsi" w:hAnsiTheme="majorHAnsi"/>
          <w:spacing w:val="53"/>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52"/>
          <w:sz w:val="24"/>
          <w:szCs w:val="24"/>
        </w:rPr>
        <w:t xml:space="preserve"> </w:t>
      </w:r>
      <w:r w:rsidRPr="00F97099">
        <w:rPr>
          <w:rFonts w:asciiTheme="majorHAnsi" w:hAnsiTheme="majorHAnsi"/>
          <w:spacing w:val="-1"/>
          <w:sz w:val="24"/>
          <w:szCs w:val="24"/>
        </w:rPr>
        <w:t>por</w:t>
      </w:r>
      <w:r w:rsidRPr="00F97099">
        <w:rPr>
          <w:rFonts w:asciiTheme="majorHAnsi" w:hAnsiTheme="majorHAnsi"/>
          <w:spacing w:val="55"/>
          <w:sz w:val="24"/>
          <w:szCs w:val="24"/>
        </w:rPr>
        <w:t xml:space="preserve"> </w:t>
      </w:r>
      <w:r w:rsidRPr="00F97099">
        <w:rPr>
          <w:rFonts w:asciiTheme="majorHAnsi" w:hAnsiTheme="majorHAnsi"/>
          <w:spacing w:val="-1"/>
          <w:sz w:val="24"/>
          <w:szCs w:val="24"/>
        </w:rPr>
        <w:t>batente/marco</w:t>
      </w:r>
      <w:r w:rsidRPr="00F97099">
        <w:rPr>
          <w:rFonts w:asciiTheme="majorHAnsi" w:hAnsiTheme="majorHAnsi"/>
          <w:spacing w:val="54"/>
          <w:sz w:val="24"/>
          <w:szCs w:val="24"/>
        </w:rPr>
        <w:t xml:space="preserve"> </w:t>
      </w:r>
      <w:r w:rsidRPr="00F97099">
        <w:rPr>
          <w:rFonts w:asciiTheme="majorHAnsi" w:hAnsiTheme="majorHAnsi"/>
          <w:spacing w:val="-1"/>
          <w:sz w:val="24"/>
          <w:szCs w:val="24"/>
        </w:rPr>
        <w:t>com</w:t>
      </w:r>
      <w:r w:rsidRPr="00F97099">
        <w:rPr>
          <w:rFonts w:asciiTheme="majorHAnsi" w:hAnsiTheme="majorHAnsi"/>
          <w:spacing w:val="55"/>
          <w:sz w:val="24"/>
          <w:szCs w:val="24"/>
        </w:rPr>
        <w:t xml:space="preserve"> </w:t>
      </w:r>
      <w:r w:rsidRPr="00F97099">
        <w:rPr>
          <w:rFonts w:asciiTheme="majorHAnsi" w:hAnsiTheme="majorHAnsi"/>
          <w:spacing w:val="-1"/>
          <w:sz w:val="24"/>
          <w:szCs w:val="24"/>
        </w:rPr>
        <w:t>amortecedor</w:t>
      </w:r>
      <w:r w:rsidRPr="00F97099">
        <w:rPr>
          <w:rFonts w:asciiTheme="majorHAnsi" w:hAnsiTheme="majorHAnsi"/>
          <w:spacing w:val="54"/>
          <w:sz w:val="24"/>
          <w:szCs w:val="24"/>
        </w:rPr>
        <w:t xml:space="preserve"> </w:t>
      </w:r>
      <w:r w:rsidRPr="00F97099">
        <w:rPr>
          <w:rFonts w:asciiTheme="majorHAnsi" w:hAnsiTheme="majorHAnsi"/>
          <w:spacing w:val="-1"/>
          <w:sz w:val="24"/>
          <w:szCs w:val="24"/>
        </w:rPr>
        <w:t>(perfil</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borracha</w:t>
      </w:r>
      <w:r w:rsidRPr="00F97099">
        <w:rPr>
          <w:rFonts w:asciiTheme="majorHAnsi" w:hAnsiTheme="majorHAnsi"/>
          <w:spacing w:val="53"/>
          <w:sz w:val="24"/>
          <w:szCs w:val="24"/>
        </w:rPr>
        <w:t xml:space="preserve"> </w:t>
      </w:r>
      <w:r w:rsidRPr="00F97099">
        <w:rPr>
          <w:rFonts w:asciiTheme="majorHAnsi" w:hAnsiTheme="majorHAnsi"/>
          <w:spacing w:val="-1"/>
          <w:sz w:val="24"/>
          <w:szCs w:val="24"/>
        </w:rPr>
        <w:t>encaixado</w:t>
      </w:r>
      <w:r w:rsidRPr="00F97099">
        <w:rPr>
          <w:rFonts w:asciiTheme="majorHAnsi" w:hAnsiTheme="majorHAnsi"/>
          <w:spacing w:val="56"/>
          <w:sz w:val="24"/>
          <w:szCs w:val="24"/>
        </w:rPr>
        <w:t xml:space="preserve"> </w:t>
      </w:r>
      <w:r w:rsidRPr="00F97099">
        <w:rPr>
          <w:rFonts w:asciiTheme="majorHAnsi" w:hAnsiTheme="majorHAnsi"/>
          <w:spacing w:val="-1"/>
          <w:sz w:val="24"/>
          <w:szCs w:val="24"/>
        </w:rPr>
        <w:t>no</w:t>
      </w:r>
      <w:r w:rsidRPr="00F97099">
        <w:rPr>
          <w:rFonts w:asciiTheme="majorHAnsi" w:hAnsiTheme="majorHAnsi"/>
          <w:spacing w:val="67"/>
          <w:sz w:val="24"/>
          <w:szCs w:val="24"/>
        </w:rPr>
        <w:t xml:space="preserve"> </w:t>
      </w:r>
      <w:r w:rsidRPr="00F97099">
        <w:rPr>
          <w:rFonts w:asciiTheme="majorHAnsi" w:hAnsiTheme="majorHAnsi"/>
          <w:spacing w:val="-1"/>
          <w:sz w:val="24"/>
          <w:szCs w:val="24"/>
        </w:rPr>
        <w:t>perímetro do batente),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folha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porta,</w:t>
      </w:r>
      <w:r w:rsidRPr="00F97099">
        <w:rPr>
          <w:rFonts w:asciiTheme="majorHAnsi" w:hAnsiTheme="majorHAnsi"/>
          <w:spacing w:val="-2"/>
          <w:sz w:val="24"/>
          <w:szCs w:val="24"/>
        </w:rPr>
        <w:t xml:space="preserve"> </w:t>
      </w:r>
      <w:r w:rsidRPr="00F97099">
        <w:rPr>
          <w:rFonts w:asciiTheme="majorHAnsi" w:hAnsiTheme="majorHAnsi"/>
          <w:spacing w:val="-1"/>
          <w:sz w:val="24"/>
          <w:szCs w:val="24"/>
        </w:rPr>
        <w:t>alizar/guarnição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ferragens.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4"/>
          <w:sz w:val="24"/>
          <w:szCs w:val="24"/>
        </w:rPr>
        <w:t xml:space="preserve"> </w:t>
      </w:r>
      <w:r w:rsidRPr="00F97099">
        <w:rPr>
          <w:rFonts w:asciiTheme="majorHAnsi" w:hAnsiTheme="majorHAnsi"/>
          <w:spacing w:val="-1"/>
          <w:sz w:val="24"/>
          <w:szCs w:val="24"/>
        </w:rPr>
        <w:t>marcos</w:t>
      </w:r>
      <w:r w:rsidRPr="00F97099">
        <w:rPr>
          <w:rFonts w:asciiTheme="majorHAnsi" w:hAnsiTheme="majorHAnsi"/>
          <w:spacing w:val="7"/>
          <w:sz w:val="24"/>
          <w:szCs w:val="24"/>
        </w:rPr>
        <w:t xml:space="preserve"> </w:t>
      </w:r>
      <w:r w:rsidRPr="00F97099">
        <w:rPr>
          <w:rFonts w:asciiTheme="majorHAnsi" w:hAnsiTheme="majorHAnsi"/>
          <w:spacing w:val="-1"/>
          <w:sz w:val="24"/>
          <w:szCs w:val="24"/>
        </w:rPr>
        <w:t>das</w:t>
      </w:r>
      <w:r w:rsidRPr="00F97099">
        <w:rPr>
          <w:rFonts w:asciiTheme="majorHAnsi" w:hAnsiTheme="majorHAnsi"/>
          <w:spacing w:val="7"/>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6"/>
          <w:sz w:val="24"/>
          <w:szCs w:val="24"/>
        </w:rPr>
        <w:t xml:space="preserve"> </w:t>
      </w:r>
      <w:r w:rsidRPr="00F97099">
        <w:rPr>
          <w:rFonts w:asciiTheme="majorHAnsi" w:hAnsiTheme="majorHAnsi"/>
          <w:sz w:val="24"/>
          <w:szCs w:val="24"/>
        </w:rPr>
        <w:t>só</w:t>
      </w:r>
      <w:r w:rsidRPr="00F97099">
        <w:rPr>
          <w:rFonts w:asciiTheme="majorHAnsi" w:hAnsiTheme="majorHAnsi"/>
          <w:spacing w:val="6"/>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instalados</w:t>
      </w:r>
      <w:r w:rsidRPr="00F97099">
        <w:rPr>
          <w:rFonts w:asciiTheme="majorHAnsi" w:hAnsiTheme="majorHAnsi"/>
          <w:spacing w:val="8"/>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8"/>
          <w:sz w:val="24"/>
          <w:szCs w:val="24"/>
        </w:rPr>
        <w:t xml:space="preserve"> </w:t>
      </w:r>
      <w:r w:rsidRPr="00F97099">
        <w:rPr>
          <w:rFonts w:asciiTheme="majorHAnsi" w:hAnsiTheme="majorHAnsi"/>
          <w:spacing w:val="-1"/>
          <w:sz w:val="24"/>
          <w:szCs w:val="24"/>
        </w:rPr>
        <w:t>os</w:t>
      </w:r>
      <w:r w:rsidRPr="00F97099">
        <w:rPr>
          <w:rFonts w:asciiTheme="majorHAnsi" w:hAnsiTheme="majorHAnsi"/>
          <w:spacing w:val="7"/>
          <w:sz w:val="24"/>
          <w:szCs w:val="24"/>
        </w:rPr>
        <w:t xml:space="preserve"> </w:t>
      </w:r>
      <w:r w:rsidRPr="00F97099">
        <w:rPr>
          <w:rFonts w:asciiTheme="majorHAnsi" w:hAnsiTheme="majorHAnsi"/>
          <w:spacing w:val="-1"/>
          <w:sz w:val="24"/>
          <w:szCs w:val="24"/>
        </w:rPr>
        <w:t>vãos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8"/>
          <w:sz w:val="24"/>
          <w:szCs w:val="24"/>
        </w:rPr>
        <w:t xml:space="preserve"> </w:t>
      </w:r>
      <w:r w:rsidRPr="00F97099">
        <w:rPr>
          <w:rFonts w:asciiTheme="majorHAnsi" w:hAnsiTheme="majorHAnsi"/>
          <w:spacing w:val="-1"/>
          <w:sz w:val="24"/>
          <w:szCs w:val="24"/>
        </w:rPr>
        <w:t>ou</w:t>
      </w:r>
      <w:r w:rsidRPr="00F97099">
        <w:rPr>
          <w:rFonts w:asciiTheme="majorHAnsi" w:hAnsiTheme="majorHAnsi"/>
          <w:spacing w:val="6"/>
          <w:sz w:val="24"/>
          <w:szCs w:val="24"/>
        </w:rPr>
        <w:t xml:space="preserve"> </w:t>
      </w:r>
      <w:r w:rsidR="00DF0AD0" w:rsidRPr="00F97099">
        <w:rPr>
          <w:rFonts w:asciiTheme="majorHAnsi" w:hAnsiTheme="majorHAnsi"/>
          <w:i/>
          <w:spacing w:val="-1"/>
          <w:sz w:val="24"/>
          <w:szCs w:val="24"/>
        </w:rPr>
        <w:t>Drywall</w:t>
      </w:r>
      <w:r w:rsidRPr="00F97099">
        <w:rPr>
          <w:rFonts w:asciiTheme="majorHAnsi" w:hAnsiTheme="majorHAnsi"/>
          <w:i/>
          <w:spacing w:val="49"/>
          <w:sz w:val="24"/>
          <w:szCs w:val="24"/>
        </w:rPr>
        <w:t xml:space="preserve"> </w:t>
      </w:r>
      <w:r w:rsidRPr="00F97099">
        <w:rPr>
          <w:rFonts w:asciiTheme="majorHAnsi" w:hAnsiTheme="majorHAnsi"/>
          <w:spacing w:val="-1"/>
          <w:sz w:val="24"/>
          <w:szCs w:val="24"/>
        </w:rPr>
        <w:t>estiverem</w:t>
      </w:r>
      <w:r w:rsidRPr="00F97099">
        <w:rPr>
          <w:rFonts w:asciiTheme="majorHAnsi" w:hAnsiTheme="majorHAnsi"/>
          <w:spacing w:val="6"/>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5"/>
          <w:sz w:val="24"/>
          <w:szCs w:val="24"/>
        </w:rPr>
        <w:t xml:space="preserve"> </w:t>
      </w:r>
      <w:r w:rsidRPr="00F97099">
        <w:rPr>
          <w:rFonts w:asciiTheme="majorHAnsi" w:hAnsiTheme="majorHAnsi"/>
          <w:spacing w:val="-1"/>
          <w:sz w:val="24"/>
          <w:szCs w:val="24"/>
        </w:rPr>
        <w:t>lisos,</w:t>
      </w:r>
      <w:r w:rsidRPr="00F97099">
        <w:rPr>
          <w:rFonts w:asciiTheme="majorHAnsi" w:hAnsiTheme="majorHAnsi"/>
          <w:spacing w:val="9"/>
          <w:sz w:val="24"/>
          <w:szCs w:val="24"/>
        </w:rPr>
        <w:t xml:space="preserve"> </w:t>
      </w:r>
      <w:r w:rsidRPr="00F97099">
        <w:rPr>
          <w:rFonts w:asciiTheme="majorHAnsi" w:hAnsiTheme="majorHAnsi"/>
          <w:spacing w:val="-1"/>
          <w:sz w:val="24"/>
          <w:szCs w:val="24"/>
        </w:rPr>
        <w:t>aprumados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00DF0AD0" w:rsidRPr="00F97099">
        <w:rPr>
          <w:rFonts w:asciiTheme="majorHAnsi" w:hAnsiTheme="majorHAnsi"/>
          <w:spacing w:val="-1"/>
          <w:sz w:val="24"/>
          <w:szCs w:val="24"/>
        </w:rPr>
        <w:t>bem</w:t>
      </w:r>
      <w:r w:rsidR="00DF0AD0" w:rsidRPr="00F97099">
        <w:rPr>
          <w:rFonts w:asciiTheme="majorHAnsi" w:hAnsiTheme="majorHAnsi"/>
          <w:spacing w:val="6"/>
          <w:sz w:val="24"/>
          <w:szCs w:val="24"/>
        </w:rPr>
        <w:t>-acabados</w:t>
      </w:r>
      <w:r w:rsidRPr="00F97099">
        <w:rPr>
          <w:rFonts w:asciiTheme="majorHAnsi" w:hAnsiTheme="majorHAnsi"/>
          <w:spacing w:val="-1"/>
          <w:sz w:val="24"/>
          <w:szCs w:val="24"/>
        </w:rPr>
        <w:t>.</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seguidas</w:t>
      </w:r>
      <w:r w:rsidRPr="00F97099">
        <w:rPr>
          <w:rFonts w:asciiTheme="majorHAnsi" w:hAnsiTheme="majorHAnsi"/>
          <w:spacing w:val="9"/>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indicações</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acabamentos</w:t>
      </w:r>
      <w:r w:rsidRPr="00F97099">
        <w:rPr>
          <w:rFonts w:asciiTheme="majorHAnsi" w:hAnsiTheme="majorHAnsi"/>
          <w:spacing w:val="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pacing w:val="-1"/>
          <w:sz w:val="24"/>
          <w:szCs w:val="24"/>
        </w:rPr>
        <w:t>rebocos</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1"/>
          <w:sz w:val="24"/>
          <w:szCs w:val="24"/>
        </w:rPr>
        <w:t xml:space="preserve"> </w:t>
      </w:r>
      <w:r w:rsidRPr="00F97099">
        <w:rPr>
          <w:rFonts w:asciiTheme="majorHAnsi" w:hAnsiTheme="majorHAnsi"/>
          <w:spacing w:val="-1"/>
          <w:sz w:val="24"/>
          <w:szCs w:val="24"/>
        </w:rPr>
        <w:t>corrida</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4"/>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00DF0AD0" w:rsidRPr="00F97099">
        <w:rPr>
          <w:rFonts w:asciiTheme="majorHAnsi" w:hAnsiTheme="majorHAnsi"/>
          <w:spacing w:val="-1"/>
          <w:sz w:val="24"/>
          <w:szCs w:val="24"/>
        </w:rPr>
        <w:t>acabamentos</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do</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Drywall</w:t>
      </w:r>
      <w:r w:rsidRPr="00F97099">
        <w:rPr>
          <w:rFonts w:asciiTheme="majorHAnsi" w:hAnsiTheme="majorHAnsi"/>
          <w:spacing w:val="57"/>
          <w:sz w:val="24"/>
          <w:szCs w:val="24"/>
        </w:rPr>
        <w:t xml:space="preserve"> </w:t>
      </w:r>
      <w:r w:rsidRPr="00F97099">
        <w:rPr>
          <w:rFonts w:asciiTheme="majorHAnsi" w:hAnsiTheme="majorHAnsi"/>
          <w:spacing w:val="-1"/>
          <w:sz w:val="24"/>
          <w:szCs w:val="24"/>
        </w:rPr>
        <w:t>especificados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nesse caderno.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58"/>
          <w:sz w:val="24"/>
          <w:szCs w:val="24"/>
        </w:rPr>
        <w:t xml:space="preserve"> </w:t>
      </w:r>
      <w:r w:rsidRPr="00F97099">
        <w:rPr>
          <w:rFonts w:asciiTheme="majorHAnsi" w:hAnsiTheme="majorHAnsi"/>
          <w:spacing w:val="-1"/>
          <w:sz w:val="24"/>
          <w:szCs w:val="24"/>
        </w:rPr>
        <w:t>vão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livre,</w:t>
      </w:r>
      <w:r w:rsidRPr="00F97099">
        <w:rPr>
          <w:rFonts w:asciiTheme="majorHAnsi" w:hAnsiTheme="majorHAnsi"/>
          <w:spacing w:val="60"/>
          <w:sz w:val="24"/>
          <w:szCs w:val="24"/>
        </w:rPr>
        <w:t xml:space="preserve"> </w:t>
      </w:r>
      <w:r w:rsidRPr="00F97099">
        <w:rPr>
          <w:rFonts w:asciiTheme="majorHAnsi" w:hAnsiTheme="majorHAnsi"/>
          <w:spacing w:val="-1"/>
          <w:sz w:val="24"/>
          <w:szCs w:val="24"/>
        </w:rPr>
        <w:t>na</w:t>
      </w:r>
      <w:r w:rsidRPr="00F97099">
        <w:rPr>
          <w:rFonts w:asciiTheme="majorHAnsi" w:hAnsiTheme="majorHAnsi"/>
          <w:spacing w:val="57"/>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5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58"/>
          <w:sz w:val="24"/>
          <w:szCs w:val="24"/>
        </w:rPr>
        <w:t xml:space="preserve"> </w:t>
      </w:r>
      <w:r w:rsidRPr="00F97099">
        <w:rPr>
          <w:rFonts w:asciiTheme="majorHAnsi" w:hAnsiTheme="majorHAnsi"/>
          <w:spacing w:val="-1"/>
          <w:sz w:val="24"/>
          <w:szCs w:val="24"/>
        </w:rPr>
        <w:t>do</w:t>
      </w:r>
      <w:r w:rsidRPr="00F97099">
        <w:rPr>
          <w:rFonts w:asciiTheme="majorHAnsi" w:hAnsiTheme="majorHAnsi"/>
          <w:spacing w:val="57"/>
          <w:sz w:val="24"/>
          <w:szCs w:val="24"/>
        </w:rPr>
        <w:t xml:space="preserve"> </w:t>
      </w:r>
      <w:r w:rsidRPr="00F97099">
        <w:rPr>
          <w:rFonts w:asciiTheme="majorHAnsi" w:hAnsiTheme="majorHAnsi"/>
          <w:spacing w:val="-1"/>
          <w:sz w:val="24"/>
          <w:szCs w:val="24"/>
        </w:rPr>
        <w:t>Kit</w:t>
      </w:r>
      <w:r w:rsidRPr="00F97099">
        <w:rPr>
          <w:rFonts w:asciiTheme="majorHAnsi" w:hAnsiTheme="majorHAnsi"/>
          <w:spacing w:val="61"/>
          <w:sz w:val="24"/>
          <w:szCs w:val="24"/>
        </w:rPr>
        <w:t xml:space="preserve"> </w:t>
      </w:r>
      <w:r w:rsidRPr="00F97099">
        <w:rPr>
          <w:rFonts w:asciiTheme="majorHAnsi" w:hAnsiTheme="majorHAnsi"/>
          <w:spacing w:val="-1"/>
          <w:sz w:val="24"/>
          <w:szCs w:val="24"/>
        </w:rPr>
        <w:t>porta</w:t>
      </w:r>
      <w:r w:rsidRPr="00F97099">
        <w:rPr>
          <w:rFonts w:asciiTheme="majorHAnsi" w:hAnsiTheme="majorHAnsi"/>
          <w:spacing w:val="58"/>
          <w:sz w:val="24"/>
          <w:szCs w:val="24"/>
        </w:rPr>
        <w:t xml:space="preserve"> </w:t>
      </w:r>
      <w:r w:rsidRPr="00F97099">
        <w:rPr>
          <w:rFonts w:asciiTheme="majorHAnsi" w:hAnsiTheme="majorHAnsi"/>
          <w:spacing w:val="-1"/>
          <w:sz w:val="24"/>
          <w:szCs w:val="24"/>
        </w:rPr>
        <w:t>pronta</w:t>
      </w:r>
      <w:r w:rsidRPr="00F97099">
        <w:rPr>
          <w:rFonts w:asciiTheme="majorHAnsi" w:hAnsiTheme="majorHAnsi"/>
          <w:spacing w:val="5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6"/>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59"/>
          <w:sz w:val="24"/>
          <w:szCs w:val="24"/>
        </w:rPr>
        <w:t xml:space="preserve"> </w:t>
      </w:r>
      <w:r w:rsidRPr="00F97099">
        <w:rPr>
          <w:rFonts w:asciiTheme="majorHAnsi" w:hAnsiTheme="majorHAnsi"/>
          <w:spacing w:val="-1"/>
          <w:sz w:val="24"/>
          <w:szCs w:val="24"/>
        </w:rPr>
        <w:t>de</w:t>
      </w:r>
      <w:r w:rsidRPr="00F97099">
        <w:rPr>
          <w:rFonts w:asciiTheme="majorHAnsi" w:hAnsiTheme="majorHAnsi"/>
          <w:spacing w:val="56"/>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57"/>
          <w:sz w:val="24"/>
          <w:szCs w:val="24"/>
        </w:rPr>
        <w:t xml:space="preserve"> </w:t>
      </w:r>
      <w:r w:rsidRPr="00F97099">
        <w:rPr>
          <w:rFonts w:asciiTheme="majorHAnsi" w:hAnsiTheme="majorHAnsi"/>
          <w:spacing w:val="-1"/>
          <w:sz w:val="24"/>
          <w:szCs w:val="24"/>
        </w:rPr>
        <w:t>com</w:t>
      </w:r>
      <w:r w:rsidRPr="00F97099">
        <w:rPr>
          <w:rFonts w:asciiTheme="majorHAnsi" w:hAnsiTheme="majorHAnsi"/>
          <w:spacing w:val="58"/>
          <w:sz w:val="24"/>
          <w:szCs w:val="24"/>
        </w:rPr>
        <w:t xml:space="preserve"> </w:t>
      </w:r>
      <w:r w:rsidRPr="00F97099">
        <w:rPr>
          <w:rFonts w:asciiTheme="majorHAnsi" w:hAnsiTheme="majorHAnsi"/>
          <w:spacing w:val="-1"/>
          <w:sz w:val="24"/>
          <w:szCs w:val="24"/>
        </w:rPr>
        <w:t>as</w:t>
      </w:r>
      <w:r w:rsidRPr="00F97099">
        <w:rPr>
          <w:rFonts w:asciiTheme="majorHAnsi" w:hAnsiTheme="majorHAnsi"/>
          <w:spacing w:val="63"/>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fabricante.</w:t>
      </w:r>
    </w:p>
    <w:p w:rsidR="00776AEB" w:rsidRPr="00F97099" w:rsidRDefault="00776AEB" w:rsidP="0080695D">
      <w:pPr>
        <w:kinsoku w:val="0"/>
        <w:overflowPunct w:val="0"/>
        <w:ind w:firstLine="567"/>
        <w:rPr>
          <w:rFonts w:asciiTheme="majorHAnsi" w:hAnsiTheme="majorHAnsi" w:cs="Arial"/>
        </w:rPr>
      </w:pPr>
      <w:bookmarkStart w:id="95" w:name="3.6.3.2.__Portas_para_boxe_de_sanitários"/>
      <w:bookmarkEnd w:id="95"/>
    </w:p>
    <w:p w:rsidR="00776AEB" w:rsidRPr="00D317F8" w:rsidRDefault="00776AEB" w:rsidP="00D317F8">
      <w:pPr>
        <w:pStyle w:val="Ttulo2"/>
        <w:rPr>
          <w:rFonts w:asciiTheme="majorHAnsi" w:hAnsiTheme="majorHAnsi"/>
          <w:bCs w:val="0"/>
        </w:rPr>
      </w:pPr>
      <w:bookmarkStart w:id="96" w:name="3.6.4._SERRALHERIA"/>
      <w:bookmarkStart w:id="97" w:name="_Toc429648240"/>
      <w:bookmarkEnd w:id="96"/>
      <w:r w:rsidRPr="00D317F8">
        <w:rPr>
          <w:rFonts w:asciiTheme="majorHAnsi" w:hAnsiTheme="majorHAnsi"/>
          <w:spacing w:val="-1"/>
        </w:rPr>
        <w:t>SERRALHERIA</w:t>
      </w:r>
      <w:bookmarkEnd w:id="97"/>
    </w:p>
    <w:p w:rsidR="00776AEB" w:rsidRPr="00F97099" w:rsidRDefault="00776AEB" w:rsidP="0080695D">
      <w:pPr>
        <w:kinsoku w:val="0"/>
        <w:overflowPunct w:val="0"/>
        <w:ind w:firstLine="567"/>
        <w:rPr>
          <w:rFonts w:asciiTheme="majorHAnsi" w:hAnsiTheme="majorHAnsi" w:cs="Arial"/>
        </w:rPr>
      </w:pPr>
      <w:bookmarkStart w:id="98" w:name="3.6.4.1.__Alçapão_para_caixa_d'água"/>
      <w:bookmarkEnd w:id="98"/>
    </w:p>
    <w:p w:rsidR="00776AEB" w:rsidRPr="00D317F8" w:rsidRDefault="00776AEB" w:rsidP="00D317F8">
      <w:pPr>
        <w:pStyle w:val="Ttulo3"/>
        <w:rPr>
          <w:rFonts w:asciiTheme="majorHAnsi" w:hAnsiTheme="majorHAnsi"/>
          <w:b/>
          <w:bCs/>
        </w:rPr>
      </w:pPr>
      <w:bookmarkStart w:id="99" w:name="3.6.4.3.__Portões"/>
      <w:bookmarkStart w:id="100" w:name="_Toc429648241"/>
      <w:bookmarkEnd w:id="99"/>
      <w:r w:rsidRPr="00D317F8">
        <w:rPr>
          <w:rFonts w:asciiTheme="majorHAnsi" w:hAnsiTheme="majorHAnsi"/>
          <w:b/>
          <w:spacing w:val="-1"/>
        </w:rPr>
        <w:t>Portões</w:t>
      </w:r>
      <w:bookmarkEnd w:id="100"/>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Portão</w:t>
      </w:r>
      <w:r w:rsidRPr="00F97099">
        <w:rPr>
          <w:rFonts w:asciiTheme="majorHAnsi" w:hAnsiTheme="majorHAnsi" w:cs="Arial"/>
          <w:b/>
          <w:bCs/>
          <w:spacing w:val="-4"/>
        </w:rPr>
        <w:t xml:space="preserve"> </w:t>
      </w:r>
      <w:r w:rsidR="00A96ED5" w:rsidRPr="00F97099">
        <w:rPr>
          <w:rFonts w:asciiTheme="majorHAnsi" w:hAnsiTheme="majorHAnsi" w:cs="Arial"/>
          <w:b/>
          <w:bCs/>
          <w:spacing w:val="-1"/>
        </w:rPr>
        <w:t xml:space="preserve">manual </w:t>
      </w:r>
      <w:r w:rsidRPr="00F97099">
        <w:rPr>
          <w:rFonts w:asciiTheme="majorHAnsi" w:hAnsiTheme="majorHAnsi" w:cs="Arial"/>
          <w:b/>
          <w:bCs/>
          <w:spacing w:val="-1"/>
        </w:rPr>
        <w:t>para</w:t>
      </w:r>
      <w:r w:rsidRPr="00F97099">
        <w:rPr>
          <w:rFonts w:asciiTheme="majorHAnsi" w:hAnsiTheme="majorHAnsi" w:cs="Arial"/>
          <w:b/>
          <w:bCs/>
          <w:spacing w:val="-3"/>
        </w:rPr>
        <w:t xml:space="preserve"> </w:t>
      </w:r>
      <w:r w:rsidRPr="00F97099">
        <w:rPr>
          <w:rFonts w:asciiTheme="majorHAnsi" w:hAnsiTheme="majorHAnsi" w:cs="Arial"/>
          <w:b/>
          <w:bCs/>
          <w:spacing w:val="-1"/>
        </w:rPr>
        <w:t>acesso de</w:t>
      </w:r>
      <w:r w:rsidRPr="00F97099">
        <w:rPr>
          <w:rFonts w:asciiTheme="majorHAnsi" w:hAnsiTheme="majorHAnsi" w:cs="Arial"/>
          <w:b/>
          <w:bCs/>
          <w:spacing w:val="-4"/>
        </w:rPr>
        <w:t xml:space="preserve"> </w:t>
      </w:r>
      <w:r w:rsidRPr="00F97099">
        <w:rPr>
          <w:rFonts w:asciiTheme="majorHAnsi" w:hAnsiTheme="majorHAnsi" w:cs="Arial"/>
          <w:b/>
          <w:bCs/>
          <w:spacing w:val="-1"/>
        </w:rPr>
        <w:t>pedestres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Portão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eletrônico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abrir,</w:t>
      </w:r>
      <w:r w:rsidRPr="00F97099">
        <w:rPr>
          <w:rFonts w:asciiTheme="majorHAnsi" w:hAnsiTheme="majorHAnsi"/>
          <w:spacing w:val="25"/>
          <w:sz w:val="24"/>
          <w:szCs w:val="24"/>
        </w:rPr>
        <w:t xml:space="preserve"> </w:t>
      </w:r>
      <w:r w:rsidRPr="00F97099">
        <w:rPr>
          <w:rFonts w:asciiTheme="majorHAnsi" w:hAnsiTheme="majorHAnsi"/>
          <w:spacing w:val="-1"/>
          <w:sz w:val="24"/>
          <w:szCs w:val="24"/>
        </w:rPr>
        <w:t>construído</w:t>
      </w:r>
      <w:r w:rsidRPr="00F97099">
        <w:rPr>
          <w:rFonts w:asciiTheme="majorHAnsi" w:hAnsiTheme="majorHAnsi"/>
          <w:spacing w:val="22"/>
          <w:sz w:val="24"/>
          <w:szCs w:val="24"/>
        </w:rPr>
        <w:t xml:space="preserve"> </w:t>
      </w:r>
      <w:r w:rsidRPr="00F97099">
        <w:rPr>
          <w:rFonts w:asciiTheme="majorHAnsi" w:hAnsiTheme="majorHAnsi"/>
          <w:spacing w:val="-1"/>
          <w:sz w:val="24"/>
          <w:szCs w:val="24"/>
        </w:rPr>
        <w:t>em</w:t>
      </w:r>
      <w:r w:rsidRPr="00F97099">
        <w:rPr>
          <w:rFonts w:asciiTheme="majorHAnsi" w:hAnsiTheme="majorHAnsi"/>
          <w:spacing w:val="24"/>
          <w:sz w:val="24"/>
          <w:szCs w:val="24"/>
        </w:rPr>
        <w:t xml:space="preserve"> </w:t>
      </w:r>
      <w:r w:rsidRPr="00F97099">
        <w:rPr>
          <w:rFonts w:asciiTheme="majorHAnsi" w:hAnsiTheme="majorHAnsi"/>
          <w:spacing w:val="-1"/>
          <w:sz w:val="24"/>
          <w:szCs w:val="24"/>
        </w:rPr>
        <w:t>painéis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tubo</w:t>
      </w:r>
      <w:r w:rsidRPr="00F97099">
        <w:rPr>
          <w:rFonts w:asciiTheme="majorHAnsi" w:hAnsiTheme="majorHAnsi"/>
          <w:spacing w:val="22"/>
          <w:sz w:val="24"/>
          <w:szCs w:val="24"/>
        </w:rPr>
        <w:t xml:space="preserve"> </w:t>
      </w:r>
      <w:r w:rsidRPr="00F97099">
        <w:rPr>
          <w:rFonts w:asciiTheme="majorHAnsi" w:hAnsiTheme="majorHAnsi"/>
          <w:spacing w:val="-1"/>
          <w:sz w:val="24"/>
          <w:szCs w:val="24"/>
        </w:rPr>
        <w:t>industrial</w:t>
      </w:r>
      <w:r w:rsidRPr="00F97099">
        <w:rPr>
          <w:rFonts w:asciiTheme="majorHAnsi" w:hAnsiTheme="majorHAnsi"/>
          <w:spacing w:val="26"/>
          <w:sz w:val="24"/>
          <w:szCs w:val="24"/>
        </w:rPr>
        <w:t xml:space="preserve"> </w:t>
      </w:r>
      <w:r w:rsidRPr="00F97099">
        <w:rPr>
          <w:rFonts w:asciiTheme="majorHAnsi" w:hAnsiTheme="majorHAnsi"/>
          <w:spacing w:val="-1"/>
          <w:sz w:val="24"/>
          <w:szCs w:val="24"/>
        </w:rPr>
        <w:t>quadrado</w:t>
      </w:r>
      <w:r w:rsidRPr="00F97099">
        <w:rPr>
          <w:rFonts w:asciiTheme="majorHAnsi" w:hAnsiTheme="majorHAnsi"/>
          <w:spacing w:val="25"/>
          <w:sz w:val="24"/>
          <w:szCs w:val="24"/>
        </w:rPr>
        <w:t xml:space="preserve"> </w:t>
      </w:r>
      <w:r w:rsidRPr="00F97099">
        <w:rPr>
          <w:rFonts w:asciiTheme="majorHAnsi" w:hAnsiTheme="majorHAnsi"/>
          <w:spacing w:val="-1"/>
          <w:sz w:val="24"/>
          <w:szCs w:val="24"/>
        </w:rPr>
        <w:t>(metalon)</w:t>
      </w:r>
      <w:r w:rsidRPr="00F97099">
        <w:rPr>
          <w:rFonts w:asciiTheme="majorHAnsi" w:hAnsiTheme="majorHAnsi"/>
          <w:spacing w:val="24"/>
          <w:sz w:val="24"/>
          <w:szCs w:val="24"/>
        </w:rPr>
        <w:t xml:space="preserve"> </w:t>
      </w:r>
      <w:r w:rsidRPr="00F97099">
        <w:rPr>
          <w:rFonts w:asciiTheme="majorHAnsi" w:hAnsiTheme="majorHAnsi"/>
          <w:spacing w:val="-1"/>
          <w:sz w:val="24"/>
          <w:szCs w:val="24"/>
        </w:rPr>
        <w:t>bitola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20x20mm</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espaçamento</w:t>
      </w:r>
      <w:r w:rsidRPr="00F97099">
        <w:rPr>
          <w:rFonts w:asciiTheme="majorHAnsi" w:hAnsiTheme="majorHAnsi"/>
          <w:sz w:val="24"/>
          <w:szCs w:val="24"/>
        </w:rPr>
        <w:t xml:space="preserve"> </w:t>
      </w:r>
      <w:r w:rsidRPr="00F97099">
        <w:rPr>
          <w:rFonts w:asciiTheme="majorHAnsi" w:hAnsiTheme="majorHAnsi"/>
          <w:spacing w:val="-1"/>
          <w:sz w:val="24"/>
          <w:szCs w:val="24"/>
        </w:rPr>
        <w:t>entre barras</w:t>
      </w:r>
      <w:r w:rsidRPr="00F97099">
        <w:rPr>
          <w:rFonts w:asciiTheme="majorHAnsi" w:hAnsiTheme="majorHAnsi"/>
          <w:sz w:val="24"/>
          <w:szCs w:val="24"/>
        </w:rPr>
        <w:t xml:space="preserve"> </w:t>
      </w:r>
      <w:r w:rsidRPr="00F97099">
        <w:rPr>
          <w:rFonts w:asciiTheme="majorHAnsi" w:hAnsiTheme="majorHAnsi"/>
          <w:spacing w:val="-1"/>
          <w:sz w:val="24"/>
          <w:szCs w:val="24"/>
        </w:rPr>
        <w:t>de 20</w:t>
      </w:r>
      <w:r w:rsidR="00950912" w:rsidRPr="00F97099">
        <w:rPr>
          <w:rFonts w:asciiTheme="majorHAnsi" w:hAnsiTheme="majorHAnsi"/>
          <w:spacing w:val="-1"/>
          <w:sz w:val="24"/>
          <w:szCs w:val="24"/>
        </w:rPr>
        <w:t xml:space="preserve"> </w:t>
      </w:r>
      <w:r w:rsidRPr="00F97099">
        <w:rPr>
          <w:rFonts w:asciiTheme="majorHAnsi" w:hAnsiTheme="majorHAnsi"/>
          <w:spacing w:val="-1"/>
          <w:sz w:val="24"/>
          <w:szCs w:val="24"/>
        </w:rPr>
        <w:t>mm,</w:t>
      </w:r>
      <w:r w:rsidRPr="00F97099">
        <w:rPr>
          <w:rFonts w:asciiTheme="majorHAnsi" w:hAnsiTheme="majorHAnsi"/>
          <w:spacing w:val="1"/>
          <w:sz w:val="24"/>
          <w:szCs w:val="24"/>
        </w:rPr>
        <w:t xml:space="preserve"> </w:t>
      </w:r>
      <w:r w:rsidRPr="00F97099">
        <w:rPr>
          <w:rFonts w:asciiTheme="majorHAnsi" w:hAnsiTheme="majorHAnsi"/>
          <w:spacing w:val="-1"/>
          <w:sz w:val="24"/>
          <w:szCs w:val="24"/>
        </w:rPr>
        <w:t>completo com ferragens.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Acabamento: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19"/>
          <w:sz w:val="24"/>
          <w:szCs w:val="24"/>
        </w:rPr>
        <w:t xml:space="preserve"> </w:t>
      </w:r>
      <w:r w:rsidRPr="00F97099">
        <w:rPr>
          <w:rFonts w:asciiTheme="majorHAnsi" w:hAnsiTheme="majorHAnsi"/>
          <w:spacing w:val="-1"/>
          <w:sz w:val="24"/>
          <w:szCs w:val="24"/>
        </w:rPr>
        <w:t>anticorrosivo</w:t>
      </w:r>
      <w:r w:rsidRPr="00F97099">
        <w:rPr>
          <w:rFonts w:asciiTheme="majorHAnsi" w:hAnsiTheme="majorHAnsi"/>
          <w:spacing w:val="20"/>
          <w:sz w:val="24"/>
          <w:szCs w:val="24"/>
        </w:rPr>
        <w:t xml:space="preserve"> </w:t>
      </w:r>
      <w:r w:rsidRPr="00F97099">
        <w:rPr>
          <w:rFonts w:asciiTheme="majorHAnsi" w:hAnsiTheme="majorHAnsi"/>
          <w:spacing w:val="-1"/>
          <w:sz w:val="24"/>
          <w:szCs w:val="24"/>
        </w:rPr>
        <w:t>(zarcão)</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9"/>
          <w:sz w:val="24"/>
          <w:szCs w:val="24"/>
        </w:rPr>
        <w:t xml:space="preserve"> </w:t>
      </w:r>
      <w:r w:rsidRPr="00F97099">
        <w:rPr>
          <w:rFonts w:asciiTheme="majorHAnsi" w:hAnsiTheme="majorHAnsi"/>
          <w:spacing w:val="-1"/>
          <w:sz w:val="24"/>
          <w:szCs w:val="24"/>
        </w:rPr>
        <w:t>posterior</w:t>
      </w:r>
      <w:r w:rsidRPr="00F97099">
        <w:rPr>
          <w:rFonts w:asciiTheme="majorHAnsi" w:hAnsiTheme="majorHAnsi"/>
          <w:spacing w:val="21"/>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esmalte</w:t>
      </w:r>
      <w:r w:rsidRPr="00F97099">
        <w:rPr>
          <w:rFonts w:asciiTheme="majorHAnsi" w:hAnsiTheme="majorHAnsi"/>
          <w:spacing w:val="17"/>
          <w:sz w:val="24"/>
          <w:szCs w:val="24"/>
        </w:rPr>
        <w:t xml:space="preserve"> </w:t>
      </w:r>
      <w:r w:rsidRPr="00F97099">
        <w:rPr>
          <w:rFonts w:asciiTheme="majorHAnsi" w:hAnsiTheme="majorHAnsi"/>
          <w:spacing w:val="-1"/>
          <w:sz w:val="24"/>
          <w:szCs w:val="24"/>
        </w:rPr>
        <w:t>sintético</w:t>
      </w:r>
      <w:r w:rsidRPr="00F97099">
        <w:rPr>
          <w:rFonts w:asciiTheme="majorHAnsi" w:hAnsiTheme="majorHAnsi"/>
          <w:spacing w:val="67"/>
          <w:sz w:val="24"/>
          <w:szCs w:val="24"/>
        </w:rPr>
        <w:t xml:space="preserve"> </w:t>
      </w:r>
      <w:r w:rsidRPr="00F97099">
        <w:rPr>
          <w:rFonts w:asciiTheme="majorHAnsi" w:hAnsiTheme="majorHAnsi"/>
          <w:spacing w:val="-1"/>
          <w:sz w:val="24"/>
          <w:szCs w:val="24"/>
        </w:rPr>
        <w:t>na cor</w:t>
      </w:r>
      <w:r w:rsidRPr="00F97099">
        <w:rPr>
          <w:rFonts w:asciiTheme="majorHAnsi" w:hAnsiTheme="majorHAnsi"/>
          <w:spacing w:val="1"/>
          <w:sz w:val="24"/>
          <w:szCs w:val="24"/>
        </w:rPr>
        <w:t xml:space="preserve"> </w:t>
      </w:r>
      <w:r w:rsidRPr="00F97099">
        <w:rPr>
          <w:rFonts w:asciiTheme="majorHAnsi" w:hAnsiTheme="majorHAnsi"/>
          <w:spacing w:val="-1"/>
          <w:sz w:val="24"/>
          <w:szCs w:val="24"/>
        </w:rPr>
        <w:t>branco</w:t>
      </w:r>
      <w:r w:rsidRPr="00F97099">
        <w:rPr>
          <w:rFonts w:asciiTheme="majorHAnsi" w:hAnsiTheme="majorHAnsi"/>
          <w:spacing w:val="1"/>
          <w:sz w:val="24"/>
          <w:szCs w:val="24"/>
        </w:rPr>
        <w:t xml:space="preserve"> </w:t>
      </w:r>
      <w:r w:rsidRPr="00F97099">
        <w:rPr>
          <w:rFonts w:asciiTheme="majorHAnsi" w:hAnsiTheme="majorHAnsi"/>
          <w:spacing w:val="-1"/>
          <w:sz w:val="24"/>
          <w:szCs w:val="24"/>
        </w:rPr>
        <w:t>gelo,</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Pr="00F97099">
        <w:rPr>
          <w:rFonts w:asciiTheme="majorHAnsi" w:hAnsiTheme="majorHAnsi"/>
          <w:spacing w:val="-1"/>
          <w:sz w:val="24"/>
          <w:szCs w:val="24"/>
        </w:rPr>
        <w:t>item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pintura.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pacing w:val="1"/>
          <w:sz w:val="24"/>
          <w:szCs w:val="24"/>
        </w:rPr>
        <w:t xml:space="preserve"> </w:t>
      </w:r>
      <w:r w:rsidRPr="00F97099">
        <w:rPr>
          <w:rFonts w:asciiTheme="majorHAnsi" w:hAnsiTheme="majorHAnsi"/>
          <w:spacing w:val="-1"/>
          <w:sz w:val="24"/>
          <w:szCs w:val="24"/>
        </w:rPr>
        <w:t>parte frontal</w:t>
      </w:r>
      <w:r w:rsidRPr="00F97099">
        <w:rPr>
          <w:rFonts w:asciiTheme="majorHAnsi" w:hAnsiTheme="majorHAnsi"/>
          <w:spacing w:val="-2"/>
          <w:sz w:val="24"/>
          <w:szCs w:val="24"/>
        </w:rPr>
        <w:t xml:space="preserve"> </w:t>
      </w:r>
      <w:r w:rsidRPr="00F97099">
        <w:rPr>
          <w:rFonts w:asciiTheme="majorHAnsi" w:hAnsiTheme="majorHAnsi"/>
          <w:spacing w:val="-1"/>
          <w:sz w:val="24"/>
          <w:szCs w:val="24"/>
        </w:rPr>
        <w:t>do lote,</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 indicação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00A96ED5" w:rsidRPr="00F97099">
        <w:rPr>
          <w:rFonts w:asciiTheme="majorHAnsi" w:hAnsiTheme="majorHAnsi"/>
          <w:spacing w:val="-1"/>
          <w:sz w:val="24"/>
          <w:szCs w:val="24"/>
        </w:rPr>
        <w:t>projeto arquitetônico letra P</w:t>
      </w:r>
      <w:r w:rsidRPr="00F97099">
        <w:rPr>
          <w:rFonts w:asciiTheme="majorHAnsi" w:hAnsiTheme="majorHAnsi"/>
          <w:spacing w:val="-1"/>
          <w:sz w:val="24"/>
          <w:szCs w:val="24"/>
        </w:rPr>
        <w:t>.</w:t>
      </w:r>
    </w:p>
    <w:p w:rsidR="00776AEB" w:rsidRPr="00D317F8" w:rsidRDefault="00776AEB" w:rsidP="00D317F8">
      <w:pPr>
        <w:ind w:firstLine="567"/>
        <w:rPr>
          <w:rFonts w:asciiTheme="majorHAnsi" w:hAnsiTheme="majorHAnsi"/>
          <w:b/>
          <w:bCs/>
        </w:rPr>
      </w:pPr>
      <w:r w:rsidRPr="00D317F8">
        <w:rPr>
          <w:rFonts w:asciiTheme="majorHAnsi" w:hAnsiTheme="majorHAnsi"/>
          <w:b/>
          <w:spacing w:val="-1"/>
        </w:rPr>
        <w:t>Portão</w:t>
      </w:r>
      <w:r w:rsidRPr="00D317F8">
        <w:rPr>
          <w:rFonts w:asciiTheme="majorHAnsi" w:hAnsiTheme="majorHAnsi"/>
          <w:b/>
          <w:spacing w:val="-4"/>
        </w:rPr>
        <w:t xml:space="preserve"> </w:t>
      </w:r>
      <w:r w:rsidRPr="00D317F8">
        <w:rPr>
          <w:rFonts w:asciiTheme="majorHAnsi" w:hAnsiTheme="majorHAnsi"/>
          <w:b/>
          <w:spacing w:val="-1"/>
        </w:rPr>
        <w:t>eletrônico</w:t>
      </w:r>
      <w:r w:rsidRPr="00D317F8">
        <w:rPr>
          <w:rFonts w:asciiTheme="majorHAnsi" w:hAnsiTheme="majorHAnsi"/>
          <w:b/>
          <w:spacing w:val="-5"/>
        </w:rPr>
        <w:t xml:space="preserve"> </w:t>
      </w:r>
      <w:r w:rsidRPr="00D317F8">
        <w:rPr>
          <w:rFonts w:asciiTheme="majorHAnsi" w:hAnsiTheme="majorHAnsi"/>
          <w:b/>
          <w:spacing w:val="-1"/>
        </w:rPr>
        <w:t>para</w:t>
      </w:r>
      <w:r w:rsidRPr="00D317F8">
        <w:rPr>
          <w:rFonts w:asciiTheme="majorHAnsi" w:hAnsiTheme="majorHAnsi"/>
          <w:b/>
          <w:spacing w:val="-4"/>
        </w:rPr>
        <w:t xml:space="preserve"> </w:t>
      </w:r>
      <w:r w:rsidRPr="00D317F8">
        <w:rPr>
          <w:rFonts w:asciiTheme="majorHAnsi" w:hAnsiTheme="majorHAnsi"/>
          <w:b/>
          <w:spacing w:val="-1"/>
        </w:rPr>
        <w:t>acesso de</w:t>
      </w:r>
      <w:r w:rsidRPr="00D317F8">
        <w:rPr>
          <w:rFonts w:asciiTheme="majorHAnsi" w:hAnsiTheme="majorHAnsi"/>
          <w:b/>
          <w:spacing w:val="-4"/>
        </w:rPr>
        <w:t xml:space="preserve"> </w:t>
      </w:r>
      <w:r w:rsidRPr="00D317F8">
        <w:rPr>
          <w:rFonts w:asciiTheme="majorHAnsi" w:hAnsiTheme="majorHAnsi"/>
          <w:b/>
          <w:spacing w:val="-1"/>
        </w:rPr>
        <w:t>veículos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Portão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eletrônico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correr,</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construído</w:t>
      </w:r>
      <w:r w:rsidRPr="00F97099">
        <w:rPr>
          <w:rFonts w:asciiTheme="majorHAnsi" w:hAnsiTheme="majorHAnsi"/>
          <w:spacing w:val="15"/>
          <w:sz w:val="24"/>
          <w:szCs w:val="24"/>
        </w:rPr>
        <w:t xml:space="preserve"> </w:t>
      </w:r>
      <w:r w:rsidRPr="00F97099">
        <w:rPr>
          <w:rFonts w:asciiTheme="majorHAnsi" w:hAnsiTheme="majorHAnsi"/>
          <w:spacing w:val="-2"/>
          <w:sz w:val="24"/>
          <w:szCs w:val="24"/>
        </w:rPr>
        <w:t>em</w:t>
      </w:r>
      <w:r w:rsidRPr="00F97099">
        <w:rPr>
          <w:rFonts w:asciiTheme="majorHAnsi" w:hAnsiTheme="majorHAnsi"/>
          <w:spacing w:val="16"/>
          <w:sz w:val="24"/>
          <w:szCs w:val="24"/>
        </w:rPr>
        <w:t xml:space="preserve"> </w:t>
      </w:r>
      <w:r w:rsidRPr="00F97099">
        <w:rPr>
          <w:rFonts w:asciiTheme="majorHAnsi" w:hAnsiTheme="majorHAnsi"/>
          <w:spacing w:val="-1"/>
          <w:sz w:val="24"/>
          <w:szCs w:val="24"/>
        </w:rPr>
        <w:t>painéis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tubo</w:t>
      </w:r>
      <w:r w:rsidRPr="00F97099">
        <w:rPr>
          <w:rFonts w:asciiTheme="majorHAnsi" w:hAnsiTheme="majorHAnsi"/>
          <w:spacing w:val="15"/>
          <w:sz w:val="24"/>
          <w:szCs w:val="24"/>
        </w:rPr>
        <w:t xml:space="preserve"> </w:t>
      </w:r>
      <w:r w:rsidRPr="00F97099">
        <w:rPr>
          <w:rFonts w:asciiTheme="majorHAnsi" w:hAnsiTheme="majorHAnsi"/>
          <w:spacing w:val="-1"/>
          <w:sz w:val="24"/>
          <w:szCs w:val="24"/>
        </w:rPr>
        <w:t>industrial</w:t>
      </w:r>
      <w:r w:rsidRPr="00F97099">
        <w:rPr>
          <w:rFonts w:asciiTheme="majorHAnsi" w:hAnsiTheme="majorHAnsi"/>
          <w:spacing w:val="14"/>
          <w:sz w:val="24"/>
          <w:szCs w:val="24"/>
        </w:rPr>
        <w:t xml:space="preserve"> </w:t>
      </w:r>
      <w:r w:rsidRPr="00F97099">
        <w:rPr>
          <w:rFonts w:asciiTheme="majorHAnsi" w:hAnsiTheme="majorHAnsi"/>
          <w:spacing w:val="-1"/>
          <w:sz w:val="24"/>
          <w:szCs w:val="24"/>
        </w:rPr>
        <w:t>quadrado</w:t>
      </w:r>
      <w:r w:rsidRPr="00F97099">
        <w:rPr>
          <w:rFonts w:asciiTheme="majorHAnsi" w:hAnsiTheme="majorHAnsi"/>
          <w:spacing w:val="16"/>
          <w:sz w:val="24"/>
          <w:szCs w:val="24"/>
        </w:rPr>
        <w:t xml:space="preserve"> </w:t>
      </w:r>
      <w:r w:rsidRPr="00F97099">
        <w:rPr>
          <w:rFonts w:asciiTheme="majorHAnsi" w:hAnsiTheme="majorHAnsi"/>
          <w:spacing w:val="-1"/>
          <w:sz w:val="24"/>
          <w:szCs w:val="24"/>
        </w:rPr>
        <w:t>(metalon)</w:t>
      </w:r>
      <w:r w:rsidRPr="00F97099">
        <w:rPr>
          <w:rFonts w:asciiTheme="majorHAnsi" w:hAnsiTheme="majorHAnsi"/>
          <w:spacing w:val="16"/>
          <w:sz w:val="24"/>
          <w:szCs w:val="24"/>
        </w:rPr>
        <w:t xml:space="preserve"> </w:t>
      </w:r>
      <w:r w:rsidRPr="00F97099">
        <w:rPr>
          <w:rFonts w:asciiTheme="majorHAnsi" w:hAnsiTheme="majorHAnsi"/>
          <w:spacing w:val="-1"/>
          <w:sz w:val="24"/>
          <w:szCs w:val="24"/>
        </w:rPr>
        <w:t>bitola</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20x20mm</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espaçamento</w:t>
      </w:r>
      <w:r w:rsidRPr="00F97099">
        <w:rPr>
          <w:rFonts w:asciiTheme="majorHAnsi" w:hAnsiTheme="majorHAnsi"/>
          <w:sz w:val="24"/>
          <w:szCs w:val="24"/>
        </w:rPr>
        <w:t xml:space="preserve"> </w:t>
      </w:r>
      <w:r w:rsidRPr="00F97099">
        <w:rPr>
          <w:rFonts w:asciiTheme="majorHAnsi" w:hAnsiTheme="majorHAnsi"/>
          <w:spacing w:val="-1"/>
          <w:sz w:val="24"/>
          <w:szCs w:val="24"/>
        </w:rPr>
        <w:t>entre barras</w:t>
      </w:r>
      <w:r w:rsidRPr="00F97099">
        <w:rPr>
          <w:rFonts w:asciiTheme="majorHAnsi" w:hAnsiTheme="majorHAnsi"/>
          <w:sz w:val="24"/>
          <w:szCs w:val="24"/>
        </w:rPr>
        <w:t xml:space="preserve"> </w:t>
      </w:r>
      <w:r w:rsidRPr="00F97099">
        <w:rPr>
          <w:rFonts w:asciiTheme="majorHAnsi" w:hAnsiTheme="majorHAnsi"/>
          <w:spacing w:val="-1"/>
          <w:sz w:val="24"/>
          <w:szCs w:val="24"/>
        </w:rPr>
        <w:t xml:space="preserve">de </w:t>
      </w:r>
      <w:r w:rsidR="00D317F8">
        <w:rPr>
          <w:rFonts w:asciiTheme="majorHAnsi" w:hAnsiTheme="majorHAnsi"/>
          <w:spacing w:val="-1"/>
          <w:sz w:val="24"/>
          <w:szCs w:val="24"/>
        </w:rPr>
        <w:t>15cm</w:t>
      </w:r>
      <w:r w:rsidRPr="00F97099">
        <w:rPr>
          <w:rFonts w:asciiTheme="majorHAnsi" w:hAnsiTheme="majorHAnsi"/>
          <w:spacing w:val="-1"/>
          <w:sz w:val="24"/>
          <w:szCs w:val="24"/>
        </w:rPr>
        <w:t>,</w:t>
      </w:r>
      <w:r w:rsidRPr="00F97099">
        <w:rPr>
          <w:rFonts w:asciiTheme="majorHAnsi" w:hAnsiTheme="majorHAnsi"/>
          <w:spacing w:val="1"/>
          <w:sz w:val="24"/>
          <w:szCs w:val="24"/>
        </w:rPr>
        <w:t xml:space="preserve"> </w:t>
      </w:r>
      <w:r w:rsidRPr="00F97099">
        <w:rPr>
          <w:rFonts w:asciiTheme="majorHAnsi" w:hAnsiTheme="majorHAnsi"/>
          <w:spacing w:val="-1"/>
          <w:sz w:val="24"/>
          <w:szCs w:val="24"/>
        </w:rPr>
        <w:t>completo com ferragens.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Acabamento: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19"/>
          <w:sz w:val="24"/>
          <w:szCs w:val="24"/>
        </w:rPr>
        <w:t xml:space="preserve"> </w:t>
      </w:r>
      <w:r w:rsidRPr="00F97099">
        <w:rPr>
          <w:rFonts w:asciiTheme="majorHAnsi" w:hAnsiTheme="majorHAnsi"/>
          <w:spacing w:val="-1"/>
          <w:sz w:val="24"/>
          <w:szCs w:val="24"/>
        </w:rPr>
        <w:t>anticorrosivo</w:t>
      </w:r>
      <w:r w:rsidRPr="00F97099">
        <w:rPr>
          <w:rFonts w:asciiTheme="majorHAnsi" w:hAnsiTheme="majorHAnsi"/>
          <w:spacing w:val="20"/>
          <w:sz w:val="24"/>
          <w:szCs w:val="24"/>
        </w:rPr>
        <w:t xml:space="preserve"> </w:t>
      </w:r>
      <w:r w:rsidRPr="00F97099">
        <w:rPr>
          <w:rFonts w:asciiTheme="majorHAnsi" w:hAnsiTheme="majorHAnsi"/>
          <w:spacing w:val="-1"/>
          <w:sz w:val="24"/>
          <w:szCs w:val="24"/>
        </w:rPr>
        <w:t>(zarcão)</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9"/>
          <w:sz w:val="24"/>
          <w:szCs w:val="24"/>
        </w:rPr>
        <w:t xml:space="preserve"> </w:t>
      </w:r>
      <w:r w:rsidRPr="00F97099">
        <w:rPr>
          <w:rFonts w:asciiTheme="majorHAnsi" w:hAnsiTheme="majorHAnsi"/>
          <w:spacing w:val="-1"/>
          <w:sz w:val="24"/>
          <w:szCs w:val="24"/>
        </w:rPr>
        <w:t>posterior</w:t>
      </w:r>
      <w:r w:rsidRPr="00F97099">
        <w:rPr>
          <w:rFonts w:asciiTheme="majorHAnsi" w:hAnsiTheme="majorHAnsi"/>
          <w:spacing w:val="21"/>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esmalte</w:t>
      </w:r>
      <w:r w:rsidRPr="00F97099">
        <w:rPr>
          <w:rFonts w:asciiTheme="majorHAnsi" w:hAnsiTheme="majorHAnsi"/>
          <w:spacing w:val="17"/>
          <w:sz w:val="24"/>
          <w:szCs w:val="24"/>
        </w:rPr>
        <w:t xml:space="preserve"> </w:t>
      </w:r>
      <w:r w:rsidRPr="00F97099">
        <w:rPr>
          <w:rFonts w:asciiTheme="majorHAnsi" w:hAnsiTheme="majorHAnsi"/>
          <w:spacing w:val="-1"/>
          <w:sz w:val="24"/>
          <w:szCs w:val="24"/>
        </w:rPr>
        <w:t>sintético</w:t>
      </w:r>
      <w:r w:rsidRPr="00F97099">
        <w:rPr>
          <w:rFonts w:asciiTheme="majorHAnsi" w:hAnsiTheme="majorHAnsi"/>
          <w:spacing w:val="67"/>
          <w:sz w:val="24"/>
          <w:szCs w:val="24"/>
        </w:rPr>
        <w:t xml:space="preserve"> </w:t>
      </w:r>
      <w:r w:rsidRPr="00F97099">
        <w:rPr>
          <w:rFonts w:asciiTheme="majorHAnsi" w:hAnsiTheme="majorHAnsi"/>
          <w:spacing w:val="-1"/>
          <w:sz w:val="24"/>
          <w:szCs w:val="24"/>
        </w:rPr>
        <w:t>na cor</w:t>
      </w:r>
      <w:r w:rsidRPr="00F97099">
        <w:rPr>
          <w:rFonts w:asciiTheme="majorHAnsi" w:hAnsiTheme="majorHAnsi"/>
          <w:spacing w:val="1"/>
          <w:sz w:val="24"/>
          <w:szCs w:val="24"/>
        </w:rPr>
        <w:t xml:space="preserve"> </w:t>
      </w:r>
      <w:r w:rsidRPr="00F97099">
        <w:rPr>
          <w:rFonts w:asciiTheme="majorHAnsi" w:hAnsiTheme="majorHAnsi"/>
          <w:spacing w:val="-1"/>
          <w:sz w:val="24"/>
          <w:szCs w:val="24"/>
        </w:rPr>
        <w:t>branco</w:t>
      </w:r>
      <w:r w:rsidRPr="00F97099">
        <w:rPr>
          <w:rFonts w:asciiTheme="majorHAnsi" w:hAnsiTheme="majorHAnsi"/>
          <w:spacing w:val="1"/>
          <w:sz w:val="24"/>
          <w:szCs w:val="24"/>
        </w:rPr>
        <w:t xml:space="preserve"> </w:t>
      </w:r>
      <w:r w:rsidRPr="00F97099">
        <w:rPr>
          <w:rFonts w:asciiTheme="majorHAnsi" w:hAnsiTheme="majorHAnsi"/>
          <w:spacing w:val="-1"/>
          <w:sz w:val="24"/>
          <w:szCs w:val="24"/>
        </w:rPr>
        <w:t>gelo,</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Pr="00F97099">
        <w:rPr>
          <w:rFonts w:asciiTheme="majorHAnsi" w:hAnsiTheme="majorHAnsi"/>
          <w:spacing w:val="-1"/>
          <w:sz w:val="24"/>
          <w:szCs w:val="24"/>
        </w:rPr>
        <w:t>item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pintura.</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pacing w:val="1"/>
          <w:sz w:val="24"/>
          <w:szCs w:val="24"/>
        </w:rPr>
        <w:t xml:space="preserve"> </w:t>
      </w:r>
      <w:r w:rsidRPr="00F97099">
        <w:rPr>
          <w:rFonts w:asciiTheme="majorHAnsi" w:hAnsiTheme="majorHAnsi"/>
          <w:spacing w:val="-1"/>
          <w:sz w:val="24"/>
          <w:szCs w:val="24"/>
        </w:rPr>
        <w:t>parte frontal</w:t>
      </w:r>
      <w:r w:rsidRPr="00F97099">
        <w:rPr>
          <w:rFonts w:asciiTheme="majorHAnsi" w:hAnsiTheme="majorHAnsi"/>
          <w:spacing w:val="-2"/>
          <w:sz w:val="24"/>
          <w:szCs w:val="24"/>
        </w:rPr>
        <w:t xml:space="preserve"> </w:t>
      </w:r>
      <w:r w:rsidRPr="00F97099">
        <w:rPr>
          <w:rFonts w:asciiTheme="majorHAnsi" w:hAnsiTheme="majorHAnsi"/>
          <w:spacing w:val="-1"/>
          <w:sz w:val="24"/>
          <w:szCs w:val="24"/>
        </w:rPr>
        <w:t>do lote,</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 indicação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00A96ED5" w:rsidRPr="00F97099">
        <w:rPr>
          <w:rFonts w:asciiTheme="majorHAnsi" w:hAnsiTheme="majorHAnsi"/>
          <w:spacing w:val="-1"/>
          <w:sz w:val="24"/>
          <w:szCs w:val="24"/>
        </w:rPr>
        <w:t>projeto arquitetônico letra Q</w:t>
      </w:r>
      <w:r w:rsidRPr="00F97099">
        <w:rPr>
          <w:rFonts w:asciiTheme="majorHAnsi" w:hAnsiTheme="majorHAnsi"/>
          <w:spacing w:val="-1"/>
          <w:sz w:val="24"/>
          <w:szCs w:val="24"/>
        </w:rPr>
        <w:t>.</w:t>
      </w:r>
    </w:p>
    <w:p w:rsidR="00D317F8" w:rsidRPr="00F97099" w:rsidRDefault="00D317F8" w:rsidP="0080695D">
      <w:pPr>
        <w:pStyle w:val="Corpodetexto"/>
        <w:kinsoku w:val="0"/>
        <w:overflowPunct w:val="0"/>
        <w:spacing w:before="0"/>
        <w:ind w:left="0" w:firstLine="567"/>
        <w:rPr>
          <w:rFonts w:asciiTheme="majorHAnsi" w:hAnsiTheme="majorHAnsi"/>
          <w:sz w:val="24"/>
          <w:szCs w:val="24"/>
        </w:rPr>
      </w:pPr>
    </w:p>
    <w:p w:rsidR="002138D4" w:rsidRPr="00BB6CDF" w:rsidRDefault="00776AEB" w:rsidP="00BB6CDF">
      <w:pPr>
        <w:pStyle w:val="Ttulo2"/>
        <w:rPr>
          <w:rFonts w:asciiTheme="majorHAnsi" w:hAnsiTheme="majorHAnsi"/>
          <w:bCs w:val="0"/>
        </w:rPr>
      </w:pPr>
      <w:bookmarkStart w:id="101" w:name="3.7.__VIDROS_E_ESPELHOS"/>
      <w:bookmarkStart w:id="102" w:name="_Toc429648242"/>
      <w:bookmarkEnd w:id="101"/>
      <w:r w:rsidRPr="00BB6CDF">
        <w:rPr>
          <w:rFonts w:asciiTheme="majorHAnsi" w:hAnsiTheme="majorHAnsi"/>
          <w:spacing w:val="-1"/>
        </w:rPr>
        <w:t>VIDROS</w:t>
      </w:r>
      <w:r w:rsidRPr="00BB6CDF">
        <w:rPr>
          <w:rFonts w:asciiTheme="majorHAnsi" w:hAnsiTheme="majorHAnsi"/>
          <w:spacing w:val="-8"/>
        </w:rPr>
        <w:t xml:space="preserve"> </w:t>
      </w:r>
      <w:r w:rsidRPr="00BB6CDF">
        <w:rPr>
          <w:rFonts w:asciiTheme="majorHAnsi" w:hAnsiTheme="majorHAnsi"/>
        </w:rPr>
        <w:t>E</w:t>
      </w:r>
      <w:r w:rsidRPr="00BB6CDF">
        <w:rPr>
          <w:rFonts w:asciiTheme="majorHAnsi" w:hAnsiTheme="majorHAnsi"/>
          <w:spacing w:val="-9"/>
        </w:rPr>
        <w:t xml:space="preserve"> </w:t>
      </w:r>
      <w:r w:rsidRPr="00BB6CDF">
        <w:rPr>
          <w:rFonts w:asciiTheme="majorHAnsi" w:hAnsiTheme="majorHAnsi"/>
          <w:spacing w:val="-1"/>
        </w:rPr>
        <w:t>ESPELHOS</w:t>
      </w:r>
      <w:bookmarkEnd w:id="102"/>
      <w:r w:rsidRPr="00BB6CDF">
        <w:rPr>
          <w:rFonts w:asciiTheme="majorHAnsi" w:hAnsiTheme="majorHAnsi"/>
          <w:spacing w:val="26"/>
          <w:w w:val="99"/>
        </w:rPr>
        <w:t xml:space="preserve"> </w:t>
      </w:r>
    </w:p>
    <w:p w:rsidR="00D317F8" w:rsidRDefault="00D317F8" w:rsidP="00D317F8">
      <w:pPr>
        <w:ind w:firstLine="567"/>
        <w:rPr>
          <w:rFonts w:asciiTheme="majorHAnsi" w:hAnsiTheme="majorHAnsi"/>
          <w:b/>
          <w:spacing w:val="-1"/>
        </w:rPr>
      </w:pPr>
    </w:p>
    <w:p w:rsidR="00776AEB" w:rsidRPr="00D317F8" w:rsidRDefault="00776AEB" w:rsidP="00D317F8">
      <w:pPr>
        <w:ind w:firstLine="567"/>
        <w:rPr>
          <w:rFonts w:asciiTheme="majorHAnsi" w:hAnsiTheme="majorHAnsi"/>
          <w:b/>
          <w:bCs/>
        </w:rPr>
      </w:pPr>
      <w:r w:rsidRPr="00D317F8">
        <w:rPr>
          <w:rFonts w:asciiTheme="majorHAnsi" w:hAnsiTheme="majorHAnsi"/>
          <w:b/>
          <w:spacing w:val="-1"/>
        </w:rPr>
        <w:t>Condições</w:t>
      </w:r>
      <w:r w:rsidRPr="00D317F8">
        <w:rPr>
          <w:rFonts w:asciiTheme="majorHAnsi" w:hAnsiTheme="majorHAnsi"/>
          <w:b/>
          <w:spacing w:val="-6"/>
        </w:rPr>
        <w:t xml:space="preserve"> </w:t>
      </w:r>
      <w:r w:rsidRPr="00D317F8">
        <w:rPr>
          <w:rFonts w:asciiTheme="majorHAnsi" w:hAnsiTheme="majorHAnsi"/>
          <w:b/>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2"/>
          <w:sz w:val="24"/>
          <w:szCs w:val="24"/>
        </w:rPr>
        <w:t xml:space="preserve"> </w:t>
      </w:r>
      <w:r w:rsidRPr="00F97099">
        <w:rPr>
          <w:rFonts w:asciiTheme="majorHAnsi" w:hAnsiTheme="majorHAnsi"/>
          <w:spacing w:val="-1"/>
          <w:sz w:val="24"/>
          <w:szCs w:val="24"/>
        </w:rPr>
        <w:t>este</w:t>
      </w:r>
      <w:r w:rsidRPr="00F97099">
        <w:rPr>
          <w:rFonts w:asciiTheme="majorHAnsi" w:hAnsiTheme="majorHAnsi"/>
          <w:spacing w:val="12"/>
          <w:sz w:val="24"/>
          <w:szCs w:val="24"/>
        </w:rPr>
        <w:t xml:space="preserve"> </w:t>
      </w:r>
      <w:r w:rsidRPr="00F97099">
        <w:rPr>
          <w:rFonts w:asciiTheme="majorHAnsi" w:hAnsiTheme="majorHAnsi"/>
          <w:spacing w:val="-1"/>
          <w:sz w:val="24"/>
          <w:szCs w:val="24"/>
        </w:rPr>
        <w:t>descritivo</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2"/>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79"/>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3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9"/>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dos</w:t>
      </w:r>
      <w:r w:rsidRPr="00F97099">
        <w:rPr>
          <w:rFonts w:asciiTheme="majorHAnsi" w:hAnsiTheme="majorHAnsi"/>
          <w:spacing w:val="30"/>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0"/>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9"/>
          <w:sz w:val="24"/>
          <w:szCs w:val="24"/>
        </w:rPr>
        <w:t xml:space="preserve"> </w:t>
      </w:r>
      <w:r w:rsidRPr="00F97099">
        <w:rPr>
          <w:rFonts w:asciiTheme="majorHAnsi" w:hAnsiTheme="majorHAnsi"/>
          <w:spacing w:val="-1"/>
          <w:sz w:val="24"/>
          <w:szCs w:val="24"/>
        </w:rPr>
        <w:t>item</w:t>
      </w:r>
      <w:r w:rsidRPr="00F97099">
        <w:rPr>
          <w:rFonts w:asciiTheme="majorHAnsi" w:hAnsiTheme="majorHAnsi"/>
          <w:spacing w:val="30"/>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33"/>
          <w:sz w:val="24"/>
          <w:szCs w:val="24"/>
        </w:rPr>
        <w:t xml:space="preserve"> </w:t>
      </w:r>
      <w:r w:rsidRPr="00F97099">
        <w:rPr>
          <w:rFonts w:asciiTheme="majorHAnsi" w:hAnsiTheme="majorHAnsi"/>
          <w:spacing w:val="-1"/>
          <w:sz w:val="24"/>
          <w:szCs w:val="24"/>
        </w:rPr>
        <w:t>desta</w:t>
      </w:r>
      <w:r w:rsidRPr="00F97099">
        <w:rPr>
          <w:rFonts w:asciiTheme="majorHAnsi" w:hAnsiTheme="majorHAnsi"/>
          <w:spacing w:val="28"/>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55"/>
          <w:sz w:val="24"/>
          <w:szCs w:val="24"/>
        </w:rPr>
        <w:t xml:space="preserve"> </w:t>
      </w:r>
      <w:r w:rsidRPr="00F97099">
        <w:rPr>
          <w:rFonts w:asciiTheme="majorHAnsi" w:hAnsiTheme="majorHAnsi"/>
          <w:spacing w:val="-1"/>
          <w:sz w:val="24"/>
          <w:szCs w:val="24"/>
        </w:rPr>
        <w:t>cumpridas todas as normas da ABNT</w:t>
      </w:r>
      <w:r w:rsidRPr="00F97099">
        <w:rPr>
          <w:rFonts w:asciiTheme="majorHAnsi" w:hAnsiTheme="majorHAnsi"/>
          <w:spacing w:val="1"/>
          <w:sz w:val="24"/>
          <w:szCs w:val="24"/>
        </w:rPr>
        <w:t xml:space="preserve"> </w:t>
      </w:r>
      <w:r w:rsidRPr="00F97099">
        <w:rPr>
          <w:rFonts w:asciiTheme="majorHAnsi" w:hAnsiTheme="majorHAnsi"/>
          <w:spacing w:val="-1"/>
          <w:sz w:val="24"/>
          <w:szCs w:val="24"/>
        </w:rPr>
        <w:t>pertinentes</w:t>
      </w:r>
      <w:r w:rsidRPr="00F97099">
        <w:rPr>
          <w:rFonts w:asciiTheme="majorHAnsi" w:hAnsiTheme="majorHAnsi"/>
          <w:spacing w:val="1"/>
          <w:sz w:val="24"/>
          <w:szCs w:val="24"/>
        </w:rPr>
        <w:t xml:space="preserve"> </w:t>
      </w:r>
      <w:r w:rsidRPr="00F97099">
        <w:rPr>
          <w:rFonts w:asciiTheme="majorHAnsi" w:hAnsiTheme="majorHAnsi"/>
          <w:spacing w:val="-1"/>
          <w:sz w:val="24"/>
          <w:szCs w:val="24"/>
        </w:rPr>
        <w:t>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espessuras dos</w:t>
      </w:r>
      <w:r w:rsidRPr="00F97099">
        <w:rPr>
          <w:rFonts w:asciiTheme="majorHAnsi" w:hAnsiTheme="majorHAnsi"/>
          <w:sz w:val="24"/>
          <w:szCs w:val="24"/>
        </w:rPr>
        <w:t xml:space="preserve"> </w:t>
      </w:r>
      <w:r w:rsidRPr="00F97099">
        <w:rPr>
          <w:rFonts w:asciiTheme="majorHAnsi" w:hAnsiTheme="majorHAnsi"/>
          <w:spacing w:val="-1"/>
          <w:sz w:val="24"/>
          <w:szCs w:val="24"/>
        </w:rPr>
        <w:t>vidros estão definidas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no item esquadrias.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
          <w:sz w:val="24"/>
          <w:szCs w:val="24"/>
        </w:rPr>
        <w:t xml:space="preserve"> </w:t>
      </w:r>
      <w:r w:rsidRPr="00F97099">
        <w:rPr>
          <w:rFonts w:asciiTheme="majorHAnsi" w:hAnsiTheme="majorHAnsi"/>
          <w:spacing w:val="-1"/>
          <w:sz w:val="24"/>
          <w:szCs w:val="24"/>
        </w:rPr>
        <w:t>vidros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procedência</w:t>
      </w:r>
      <w:r w:rsidRPr="00F97099">
        <w:rPr>
          <w:rFonts w:asciiTheme="majorHAnsi" w:hAnsiTheme="majorHAnsi"/>
          <w:spacing w:val="4"/>
          <w:sz w:val="24"/>
          <w:szCs w:val="24"/>
        </w:rPr>
        <w:t xml:space="preserve"> </w:t>
      </w:r>
      <w:r w:rsidRPr="00F97099">
        <w:rPr>
          <w:rFonts w:asciiTheme="majorHAnsi" w:hAnsiTheme="majorHAnsi"/>
          <w:spacing w:val="-1"/>
          <w:sz w:val="24"/>
          <w:szCs w:val="24"/>
        </w:rPr>
        <w:t>conhecida</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idônea,</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4"/>
          <w:sz w:val="24"/>
          <w:szCs w:val="24"/>
        </w:rPr>
        <w:t xml:space="preserve"> </w:t>
      </w:r>
      <w:r w:rsidRPr="00F97099">
        <w:rPr>
          <w:rFonts w:asciiTheme="majorHAnsi" w:hAnsiTheme="majorHAnsi"/>
          <w:spacing w:val="-1"/>
          <w:sz w:val="24"/>
          <w:szCs w:val="24"/>
        </w:rPr>
        <w:t>adequadas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ao</w:t>
      </w:r>
      <w:r w:rsidRPr="00F97099">
        <w:rPr>
          <w:rFonts w:asciiTheme="majorHAnsi" w:hAnsiTheme="majorHAnsi"/>
          <w:spacing w:val="4"/>
          <w:sz w:val="24"/>
          <w:szCs w:val="24"/>
        </w:rPr>
        <w:t xml:space="preserve"> </w:t>
      </w:r>
      <w:r w:rsidRPr="00F97099">
        <w:rPr>
          <w:rFonts w:asciiTheme="majorHAnsi" w:hAnsiTheme="majorHAnsi"/>
          <w:spacing w:val="-1"/>
          <w:sz w:val="24"/>
          <w:szCs w:val="24"/>
        </w:rPr>
        <w:t>fim</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z w:val="24"/>
          <w:szCs w:val="24"/>
        </w:rPr>
        <w:t>se</w:t>
      </w:r>
      <w:r w:rsidRPr="00F97099">
        <w:rPr>
          <w:rFonts w:asciiTheme="majorHAnsi" w:hAnsiTheme="majorHAnsi"/>
          <w:spacing w:val="51"/>
          <w:sz w:val="24"/>
          <w:szCs w:val="24"/>
        </w:rPr>
        <w:t xml:space="preserve"> </w:t>
      </w:r>
      <w:r w:rsidRPr="00F97099">
        <w:rPr>
          <w:rFonts w:asciiTheme="majorHAnsi" w:hAnsiTheme="majorHAnsi"/>
          <w:spacing w:val="-1"/>
          <w:sz w:val="24"/>
          <w:szCs w:val="24"/>
        </w:rPr>
        <w:t>destinam,</w:t>
      </w:r>
      <w:r w:rsidRPr="00F97099">
        <w:rPr>
          <w:rFonts w:asciiTheme="majorHAnsi" w:hAnsiTheme="majorHAnsi"/>
          <w:sz w:val="24"/>
          <w:szCs w:val="24"/>
        </w:rPr>
        <w:t xml:space="preserve"> </w:t>
      </w:r>
      <w:r w:rsidRPr="00F97099">
        <w:rPr>
          <w:rFonts w:asciiTheme="majorHAnsi" w:hAnsiTheme="majorHAnsi"/>
          <w:spacing w:val="-1"/>
          <w:sz w:val="24"/>
          <w:szCs w:val="24"/>
        </w:rPr>
        <w:t>sem</w:t>
      </w:r>
      <w:r w:rsidRPr="00F97099">
        <w:rPr>
          <w:rFonts w:asciiTheme="majorHAnsi" w:hAnsiTheme="majorHAnsi"/>
          <w:spacing w:val="-2"/>
          <w:sz w:val="24"/>
          <w:szCs w:val="24"/>
        </w:rPr>
        <w:t xml:space="preserve"> </w:t>
      </w:r>
      <w:r w:rsidRPr="00F97099">
        <w:rPr>
          <w:rFonts w:asciiTheme="majorHAnsi" w:hAnsiTheme="majorHAnsi"/>
          <w:spacing w:val="-1"/>
          <w:sz w:val="24"/>
          <w:szCs w:val="24"/>
        </w:rPr>
        <w:t>empenamentos,</w:t>
      </w:r>
      <w:r w:rsidRPr="00F97099">
        <w:rPr>
          <w:rFonts w:asciiTheme="majorHAnsi" w:hAnsiTheme="majorHAnsi"/>
          <w:sz w:val="24"/>
          <w:szCs w:val="24"/>
        </w:rPr>
        <w:t xml:space="preserve"> </w:t>
      </w:r>
      <w:r w:rsidRPr="00F97099">
        <w:rPr>
          <w:rFonts w:asciiTheme="majorHAnsi" w:hAnsiTheme="majorHAnsi"/>
          <w:spacing w:val="-1"/>
          <w:sz w:val="24"/>
          <w:szCs w:val="24"/>
        </w:rPr>
        <w:t>manchas,</w:t>
      </w:r>
      <w:r w:rsidRPr="00F97099">
        <w:rPr>
          <w:rFonts w:asciiTheme="majorHAnsi" w:hAnsiTheme="majorHAnsi"/>
          <w:sz w:val="24"/>
          <w:szCs w:val="24"/>
        </w:rPr>
        <w:t xml:space="preserve"> </w:t>
      </w:r>
      <w:r w:rsidRPr="00F97099">
        <w:rPr>
          <w:rFonts w:asciiTheme="majorHAnsi" w:hAnsiTheme="majorHAnsi"/>
          <w:spacing w:val="-1"/>
          <w:sz w:val="24"/>
          <w:szCs w:val="24"/>
        </w:rPr>
        <w:t>bolhas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de</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1"/>
          <w:sz w:val="24"/>
          <w:szCs w:val="24"/>
        </w:rPr>
        <w:t xml:space="preserve"> </w:t>
      </w:r>
      <w:r w:rsidRPr="00F97099">
        <w:rPr>
          <w:rFonts w:asciiTheme="majorHAnsi" w:hAnsiTheme="majorHAnsi"/>
          <w:spacing w:val="-1"/>
          <w:sz w:val="24"/>
          <w:szCs w:val="24"/>
        </w:rPr>
        <w:t>uniforme.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6"/>
          <w:sz w:val="24"/>
          <w:szCs w:val="24"/>
        </w:rPr>
        <w:t xml:space="preserve"> </w:t>
      </w:r>
      <w:r w:rsidRPr="00F97099">
        <w:rPr>
          <w:rFonts w:asciiTheme="majorHAnsi" w:hAnsiTheme="majorHAnsi"/>
          <w:spacing w:val="-1"/>
          <w:sz w:val="24"/>
          <w:szCs w:val="24"/>
        </w:rPr>
        <w:t>transporte</w:t>
      </w:r>
      <w:r w:rsidRPr="00F97099">
        <w:rPr>
          <w:rFonts w:asciiTheme="majorHAnsi" w:hAnsiTheme="majorHAnsi"/>
          <w:spacing w:val="25"/>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armazenamento</w:t>
      </w:r>
      <w:r w:rsidRPr="00F97099">
        <w:rPr>
          <w:rFonts w:asciiTheme="majorHAnsi" w:hAnsiTheme="majorHAnsi"/>
          <w:spacing w:val="27"/>
          <w:sz w:val="24"/>
          <w:szCs w:val="24"/>
        </w:rPr>
        <w:t xml:space="preserve"> </w:t>
      </w:r>
      <w:r w:rsidRPr="00F97099">
        <w:rPr>
          <w:rFonts w:asciiTheme="majorHAnsi" w:hAnsiTheme="majorHAnsi"/>
          <w:spacing w:val="-1"/>
          <w:sz w:val="24"/>
          <w:szCs w:val="24"/>
        </w:rPr>
        <w:t>dos</w:t>
      </w:r>
      <w:r w:rsidRPr="00F97099">
        <w:rPr>
          <w:rFonts w:asciiTheme="majorHAnsi" w:hAnsiTheme="majorHAnsi"/>
          <w:spacing w:val="25"/>
          <w:sz w:val="24"/>
          <w:szCs w:val="24"/>
        </w:rPr>
        <w:t xml:space="preserve"> </w:t>
      </w:r>
      <w:r w:rsidRPr="00F97099">
        <w:rPr>
          <w:rFonts w:asciiTheme="majorHAnsi" w:hAnsiTheme="majorHAnsi"/>
          <w:spacing w:val="-1"/>
          <w:sz w:val="24"/>
          <w:szCs w:val="24"/>
        </w:rPr>
        <w:t>vidros</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realizados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modo</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27"/>
          <w:sz w:val="24"/>
          <w:szCs w:val="24"/>
        </w:rPr>
        <w:t xml:space="preserve"> </w:t>
      </w:r>
      <w:r w:rsidRPr="00F97099">
        <w:rPr>
          <w:rFonts w:asciiTheme="majorHAnsi" w:hAnsiTheme="majorHAnsi"/>
          <w:spacing w:val="-1"/>
          <w:sz w:val="24"/>
          <w:szCs w:val="24"/>
        </w:rPr>
        <w:t>quebras</w:t>
      </w:r>
      <w:r w:rsidRPr="00F97099">
        <w:rPr>
          <w:rFonts w:asciiTheme="majorHAnsi" w:hAnsiTheme="majorHAnsi"/>
          <w:spacing w:val="27"/>
          <w:sz w:val="24"/>
          <w:szCs w:val="24"/>
        </w:rPr>
        <w:t xml:space="preserve"> </w:t>
      </w:r>
      <w:r w:rsidRPr="00F97099">
        <w:rPr>
          <w:rFonts w:asciiTheme="majorHAnsi" w:hAnsiTheme="majorHAnsi"/>
          <w:sz w:val="24"/>
          <w:szCs w:val="24"/>
        </w:rPr>
        <w:t>e</w:t>
      </w:r>
      <w:r w:rsidRPr="00F97099">
        <w:rPr>
          <w:rFonts w:asciiTheme="majorHAnsi" w:hAnsiTheme="majorHAnsi"/>
          <w:spacing w:val="25"/>
          <w:sz w:val="24"/>
          <w:szCs w:val="24"/>
        </w:rPr>
        <w:t xml:space="preserve"> </w:t>
      </w:r>
      <w:r w:rsidRPr="00F97099">
        <w:rPr>
          <w:rFonts w:asciiTheme="majorHAnsi" w:hAnsiTheme="majorHAnsi"/>
          <w:spacing w:val="-1"/>
          <w:sz w:val="24"/>
          <w:szCs w:val="24"/>
        </w:rPr>
        <w:t>trincas,</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utilizando-se</w:t>
      </w:r>
      <w:r w:rsidRPr="00F97099">
        <w:rPr>
          <w:rFonts w:asciiTheme="majorHAnsi" w:hAnsiTheme="majorHAnsi"/>
          <w:spacing w:val="-3"/>
          <w:sz w:val="24"/>
          <w:szCs w:val="24"/>
        </w:rPr>
        <w:t xml:space="preserve"> </w:t>
      </w:r>
      <w:r w:rsidRPr="00F97099">
        <w:rPr>
          <w:rFonts w:asciiTheme="majorHAnsi" w:hAnsiTheme="majorHAnsi"/>
          <w:spacing w:val="-1"/>
          <w:sz w:val="24"/>
          <w:szCs w:val="24"/>
        </w:rPr>
        <w:t>embalagens</w:t>
      </w:r>
      <w:r w:rsidRPr="00F97099">
        <w:rPr>
          <w:rFonts w:asciiTheme="majorHAnsi" w:hAnsiTheme="majorHAnsi"/>
          <w:spacing w:val="1"/>
          <w:sz w:val="24"/>
          <w:szCs w:val="24"/>
        </w:rPr>
        <w:t xml:space="preserve"> </w:t>
      </w:r>
      <w:r w:rsidRPr="00F97099">
        <w:rPr>
          <w:rFonts w:asciiTheme="majorHAnsi" w:hAnsiTheme="majorHAnsi"/>
          <w:spacing w:val="-1"/>
          <w:sz w:val="24"/>
          <w:szCs w:val="24"/>
        </w:rPr>
        <w:t>adequadas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evitando-se estocagem</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pilhas.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52"/>
          <w:sz w:val="24"/>
          <w:szCs w:val="24"/>
        </w:rPr>
        <w:t xml:space="preserve"> </w:t>
      </w:r>
      <w:r w:rsidRPr="00F97099">
        <w:rPr>
          <w:rFonts w:asciiTheme="majorHAnsi" w:hAnsiTheme="majorHAnsi"/>
          <w:spacing w:val="-1"/>
          <w:sz w:val="24"/>
          <w:szCs w:val="24"/>
        </w:rPr>
        <w:t>da</w:t>
      </w:r>
      <w:r w:rsidRPr="00F97099">
        <w:rPr>
          <w:rFonts w:asciiTheme="majorHAnsi" w:hAnsiTheme="majorHAnsi"/>
          <w:spacing w:val="53"/>
          <w:sz w:val="24"/>
          <w:szCs w:val="24"/>
        </w:rPr>
        <w:t xml:space="preserve"> </w:t>
      </w:r>
      <w:r w:rsidRPr="00F97099">
        <w:rPr>
          <w:rFonts w:asciiTheme="majorHAnsi" w:hAnsiTheme="majorHAnsi"/>
          <w:spacing w:val="-1"/>
          <w:sz w:val="24"/>
          <w:szCs w:val="24"/>
        </w:rPr>
        <w:t>vidraçaria</w:t>
      </w:r>
      <w:r w:rsidRPr="00F97099">
        <w:rPr>
          <w:rFonts w:asciiTheme="majorHAnsi" w:hAnsiTheme="majorHAnsi"/>
          <w:spacing w:val="53"/>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vedação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ser</w:t>
      </w:r>
      <w:r w:rsidRPr="00F97099">
        <w:rPr>
          <w:rFonts w:asciiTheme="majorHAnsi" w:hAnsiTheme="majorHAnsi"/>
          <w:spacing w:val="53"/>
          <w:sz w:val="24"/>
          <w:szCs w:val="24"/>
        </w:rPr>
        <w:t xml:space="preserve"> </w:t>
      </w:r>
      <w:r w:rsidRPr="00F97099">
        <w:rPr>
          <w:rFonts w:asciiTheme="majorHAnsi" w:hAnsiTheme="majorHAnsi"/>
          <w:spacing w:val="-1"/>
          <w:sz w:val="24"/>
          <w:szCs w:val="24"/>
        </w:rPr>
        <w:t>recebidos</w:t>
      </w:r>
      <w:r w:rsidRPr="00F97099">
        <w:rPr>
          <w:rFonts w:asciiTheme="majorHAnsi" w:hAnsiTheme="majorHAnsi"/>
          <w:spacing w:val="54"/>
          <w:sz w:val="24"/>
          <w:szCs w:val="24"/>
        </w:rPr>
        <w:t xml:space="preserve"> </w:t>
      </w:r>
      <w:r w:rsidRPr="00F97099">
        <w:rPr>
          <w:rFonts w:asciiTheme="majorHAnsi" w:hAnsiTheme="majorHAnsi"/>
          <w:spacing w:val="-1"/>
          <w:sz w:val="24"/>
          <w:szCs w:val="24"/>
        </w:rPr>
        <w:t>em</w:t>
      </w:r>
      <w:r w:rsidRPr="00F97099">
        <w:rPr>
          <w:rFonts w:asciiTheme="majorHAnsi" w:hAnsiTheme="majorHAnsi"/>
          <w:spacing w:val="53"/>
          <w:sz w:val="24"/>
          <w:szCs w:val="24"/>
        </w:rPr>
        <w:t xml:space="preserve"> </w:t>
      </w:r>
      <w:r w:rsidRPr="00F97099">
        <w:rPr>
          <w:rFonts w:asciiTheme="majorHAnsi" w:hAnsiTheme="majorHAnsi"/>
          <w:spacing w:val="-1"/>
          <w:sz w:val="24"/>
          <w:szCs w:val="24"/>
        </w:rPr>
        <w:t>recipientes</w:t>
      </w:r>
      <w:r w:rsidRPr="00F97099">
        <w:rPr>
          <w:rFonts w:asciiTheme="majorHAnsi" w:hAnsiTheme="majorHAnsi"/>
          <w:spacing w:val="59"/>
          <w:sz w:val="24"/>
          <w:szCs w:val="24"/>
        </w:rPr>
        <w:t xml:space="preserve"> </w:t>
      </w:r>
      <w:r w:rsidRPr="00F97099">
        <w:rPr>
          <w:rFonts w:asciiTheme="majorHAnsi" w:hAnsiTheme="majorHAnsi"/>
          <w:spacing w:val="-1"/>
          <w:sz w:val="24"/>
          <w:szCs w:val="24"/>
        </w:rPr>
        <w:t>hermeticamente</w:t>
      </w:r>
      <w:r w:rsidRPr="00F97099">
        <w:rPr>
          <w:rFonts w:asciiTheme="majorHAnsi" w:hAnsiTheme="majorHAnsi"/>
          <w:spacing w:val="47"/>
          <w:sz w:val="24"/>
          <w:szCs w:val="24"/>
        </w:rPr>
        <w:t xml:space="preserve"> </w:t>
      </w:r>
      <w:r w:rsidRPr="00F97099">
        <w:rPr>
          <w:rFonts w:asciiTheme="majorHAnsi" w:hAnsiTheme="majorHAnsi"/>
          <w:spacing w:val="-1"/>
          <w:sz w:val="24"/>
          <w:szCs w:val="24"/>
        </w:rPr>
        <w:t>lacrados,</w:t>
      </w:r>
      <w:r w:rsidRPr="00F97099">
        <w:rPr>
          <w:rFonts w:asciiTheme="majorHAnsi" w:hAnsiTheme="majorHAnsi"/>
          <w:spacing w:val="48"/>
          <w:sz w:val="24"/>
          <w:szCs w:val="24"/>
        </w:rPr>
        <w:t xml:space="preserve"> </w:t>
      </w:r>
      <w:r w:rsidRPr="00F97099">
        <w:rPr>
          <w:rFonts w:asciiTheme="majorHAnsi" w:hAnsiTheme="majorHAnsi"/>
          <w:spacing w:val="-1"/>
          <w:sz w:val="24"/>
          <w:szCs w:val="24"/>
        </w:rPr>
        <w:t>contendo</w:t>
      </w:r>
      <w:r w:rsidRPr="00F97099">
        <w:rPr>
          <w:rFonts w:asciiTheme="majorHAnsi" w:hAnsiTheme="majorHAnsi"/>
          <w:spacing w:val="49"/>
          <w:sz w:val="24"/>
          <w:szCs w:val="24"/>
        </w:rPr>
        <w:t xml:space="preserve"> </w:t>
      </w:r>
      <w:r w:rsidRPr="00F97099">
        <w:rPr>
          <w:rFonts w:asciiTheme="majorHAnsi" w:hAnsiTheme="majorHAnsi"/>
          <w:sz w:val="24"/>
          <w:szCs w:val="24"/>
        </w:rPr>
        <w:t>a</w:t>
      </w:r>
      <w:r w:rsidRPr="00F97099">
        <w:rPr>
          <w:rFonts w:asciiTheme="majorHAnsi" w:hAnsiTheme="majorHAnsi"/>
          <w:spacing w:val="45"/>
          <w:sz w:val="24"/>
          <w:szCs w:val="24"/>
        </w:rPr>
        <w:t xml:space="preserve"> </w:t>
      </w:r>
      <w:r w:rsidRPr="00F97099">
        <w:rPr>
          <w:rFonts w:asciiTheme="majorHAnsi" w:hAnsiTheme="majorHAnsi"/>
          <w:spacing w:val="-1"/>
          <w:sz w:val="24"/>
          <w:szCs w:val="24"/>
        </w:rPr>
        <w:t>etiqueta</w:t>
      </w:r>
      <w:r w:rsidRPr="00F97099">
        <w:rPr>
          <w:rFonts w:asciiTheme="majorHAnsi" w:hAnsiTheme="majorHAnsi"/>
          <w:spacing w:val="48"/>
          <w:sz w:val="24"/>
          <w:szCs w:val="24"/>
        </w:rPr>
        <w:t xml:space="preserve"> </w:t>
      </w:r>
      <w:r w:rsidRPr="00F97099">
        <w:rPr>
          <w:rFonts w:asciiTheme="majorHAnsi" w:hAnsiTheme="majorHAnsi"/>
          <w:spacing w:val="-1"/>
          <w:sz w:val="24"/>
          <w:szCs w:val="24"/>
        </w:rPr>
        <w:t>do</w:t>
      </w:r>
      <w:r w:rsidRPr="00F97099">
        <w:rPr>
          <w:rFonts w:asciiTheme="majorHAnsi" w:hAnsiTheme="majorHAnsi"/>
          <w:spacing w:val="47"/>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49"/>
          <w:sz w:val="24"/>
          <w:szCs w:val="24"/>
        </w:rPr>
        <w:t xml:space="preserve"> </w:t>
      </w:r>
      <w:r w:rsidRPr="00F97099">
        <w:rPr>
          <w:rFonts w:asciiTheme="majorHAnsi" w:hAnsiTheme="majorHAnsi"/>
          <w:spacing w:val="-1"/>
          <w:sz w:val="24"/>
          <w:szCs w:val="24"/>
        </w:rPr>
        <w:t>Os</w:t>
      </w:r>
      <w:r w:rsidRPr="00F97099">
        <w:rPr>
          <w:rFonts w:asciiTheme="majorHAnsi" w:hAnsiTheme="majorHAnsi"/>
          <w:spacing w:val="47"/>
          <w:sz w:val="24"/>
          <w:szCs w:val="24"/>
        </w:rPr>
        <w:t xml:space="preserve"> </w:t>
      </w:r>
      <w:r w:rsidRPr="00F97099">
        <w:rPr>
          <w:rFonts w:asciiTheme="majorHAnsi" w:hAnsiTheme="majorHAnsi"/>
          <w:spacing w:val="-1"/>
          <w:sz w:val="24"/>
          <w:szCs w:val="24"/>
        </w:rPr>
        <w:t>vidros</w:t>
      </w:r>
      <w:r w:rsidRPr="00F97099">
        <w:rPr>
          <w:rFonts w:asciiTheme="majorHAnsi" w:hAnsiTheme="majorHAnsi"/>
          <w:spacing w:val="48"/>
          <w:sz w:val="24"/>
          <w:szCs w:val="24"/>
        </w:rPr>
        <w:t xml:space="preserve"> </w:t>
      </w:r>
      <w:r w:rsidRPr="00F97099">
        <w:rPr>
          <w:rFonts w:asciiTheme="majorHAnsi" w:hAnsiTheme="majorHAnsi"/>
          <w:spacing w:val="-1"/>
          <w:sz w:val="24"/>
          <w:szCs w:val="24"/>
        </w:rPr>
        <w:t>permanecerão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com</w:t>
      </w:r>
      <w:r w:rsidRPr="00F97099">
        <w:rPr>
          <w:rFonts w:asciiTheme="majorHAnsi" w:hAnsiTheme="majorHAnsi"/>
          <w:spacing w:val="45"/>
          <w:sz w:val="24"/>
          <w:szCs w:val="24"/>
        </w:rPr>
        <w:t xml:space="preserve"> </w:t>
      </w:r>
      <w:r w:rsidRPr="00F97099">
        <w:rPr>
          <w:rFonts w:asciiTheme="majorHAnsi" w:hAnsiTheme="majorHAnsi"/>
          <w:spacing w:val="-1"/>
          <w:sz w:val="24"/>
          <w:szCs w:val="24"/>
        </w:rPr>
        <w:t>as</w:t>
      </w:r>
      <w:r w:rsidRPr="00F97099">
        <w:rPr>
          <w:rFonts w:asciiTheme="majorHAnsi" w:hAnsiTheme="majorHAnsi"/>
          <w:spacing w:val="61"/>
          <w:sz w:val="24"/>
          <w:szCs w:val="24"/>
        </w:rPr>
        <w:t xml:space="preserve"> </w:t>
      </w:r>
      <w:r w:rsidRPr="00F97099">
        <w:rPr>
          <w:rFonts w:asciiTheme="majorHAnsi" w:hAnsiTheme="majorHAnsi"/>
          <w:spacing w:val="-1"/>
          <w:sz w:val="24"/>
          <w:szCs w:val="24"/>
        </w:rPr>
        <w:t>etiquetas de fábrica até</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instalação</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inspeção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 Fiscalização.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5"/>
          <w:sz w:val="24"/>
          <w:szCs w:val="24"/>
        </w:rPr>
        <w:t xml:space="preserve"> </w:t>
      </w:r>
      <w:r w:rsidRPr="00F97099">
        <w:rPr>
          <w:rFonts w:asciiTheme="majorHAnsi" w:hAnsiTheme="majorHAnsi"/>
          <w:spacing w:val="-1"/>
          <w:sz w:val="24"/>
          <w:szCs w:val="24"/>
        </w:rPr>
        <w:t>vidros</w:t>
      </w:r>
      <w:r w:rsidRPr="00F97099">
        <w:rPr>
          <w:rFonts w:asciiTheme="majorHAnsi" w:hAnsiTheme="majorHAnsi"/>
          <w:spacing w:val="7"/>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8"/>
          <w:sz w:val="24"/>
          <w:szCs w:val="24"/>
        </w:rPr>
        <w:t xml:space="preserve"> </w:t>
      </w:r>
      <w:r w:rsidRPr="00F97099">
        <w:rPr>
          <w:rFonts w:asciiTheme="majorHAnsi" w:hAnsiTheme="majorHAnsi"/>
          <w:spacing w:val="-1"/>
          <w:sz w:val="24"/>
          <w:szCs w:val="24"/>
        </w:rPr>
        <w:t>entregues</w:t>
      </w:r>
      <w:r w:rsidRPr="00F97099">
        <w:rPr>
          <w:rFonts w:asciiTheme="majorHAnsi" w:hAnsiTheme="majorHAnsi"/>
          <w:spacing w:val="7"/>
          <w:sz w:val="24"/>
          <w:szCs w:val="24"/>
        </w:rPr>
        <w:t xml:space="preserve"> </w:t>
      </w:r>
      <w:r w:rsidRPr="00F97099">
        <w:rPr>
          <w:rFonts w:asciiTheme="majorHAnsi" w:hAnsiTheme="majorHAnsi"/>
          <w:spacing w:val="-1"/>
          <w:sz w:val="24"/>
          <w:szCs w:val="24"/>
        </w:rPr>
        <w:t>nas</w:t>
      </w:r>
      <w:r w:rsidRPr="00F97099">
        <w:rPr>
          <w:rFonts w:asciiTheme="majorHAnsi" w:hAnsiTheme="majorHAnsi"/>
          <w:spacing w:val="8"/>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8"/>
          <w:sz w:val="24"/>
          <w:szCs w:val="24"/>
        </w:rPr>
        <w:t xml:space="preserve"> </w:t>
      </w:r>
      <w:r w:rsidRPr="00F97099">
        <w:rPr>
          <w:rFonts w:asciiTheme="majorHAnsi" w:hAnsiTheme="majorHAnsi"/>
          <w:spacing w:val="-1"/>
          <w:sz w:val="24"/>
          <w:szCs w:val="24"/>
        </w:rPr>
        <w:t>determinadas,</w:t>
      </w:r>
      <w:r w:rsidRPr="00F97099">
        <w:rPr>
          <w:rFonts w:asciiTheme="majorHAnsi" w:hAnsiTheme="majorHAnsi"/>
          <w:spacing w:val="8"/>
          <w:sz w:val="24"/>
          <w:szCs w:val="24"/>
        </w:rPr>
        <w:t xml:space="preserve"> </w:t>
      </w:r>
      <w:r w:rsidRPr="00F97099">
        <w:rPr>
          <w:rFonts w:asciiTheme="majorHAnsi" w:hAnsiTheme="majorHAnsi"/>
          <w:spacing w:val="-1"/>
          <w:sz w:val="24"/>
          <w:szCs w:val="24"/>
        </w:rPr>
        <w:t>obtidas</w:t>
      </w:r>
      <w:r w:rsidRPr="00F97099">
        <w:rPr>
          <w:rFonts w:asciiTheme="majorHAnsi" w:hAnsiTheme="majorHAnsi"/>
          <w:spacing w:val="8"/>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medidas</w:t>
      </w:r>
      <w:r w:rsidRPr="00F97099">
        <w:rPr>
          <w:rFonts w:asciiTheme="majorHAnsi" w:hAnsiTheme="majorHAnsi"/>
          <w:spacing w:val="61"/>
          <w:sz w:val="24"/>
          <w:szCs w:val="24"/>
        </w:rPr>
        <w:t xml:space="preserve"> </w:t>
      </w:r>
      <w:r w:rsidRPr="00F97099">
        <w:rPr>
          <w:rFonts w:asciiTheme="majorHAnsi" w:hAnsiTheme="majorHAnsi"/>
          <w:spacing w:val="-1"/>
          <w:sz w:val="24"/>
          <w:szCs w:val="24"/>
        </w:rPr>
        <w:t>realizadas</w:t>
      </w:r>
      <w:r w:rsidRPr="00F97099">
        <w:rPr>
          <w:rFonts w:asciiTheme="majorHAnsi" w:hAnsiTheme="majorHAnsi"/>
          <w:spacing w:val="7"/>
          <w:sz w:val="24"/>
          <w:szCs w:val="24"/>
        </w:rPr>
        <w:t xml:space="preserve"> </w:t>
      </w:r>
      <w:r w:rsidRPr="00F97099">
        <w:rPr>
          <w:rFonts w:asciiTheme="majorHAnsi" w:hAnsiTheme="majorHAnsi"/>
          <w:spacing w:val="-1"/>
          <w:sz w:val="24"/>
          <w:szCs w:val="24"/>
        </w:rPr>
        <w:t>pelo</w:t>
      </w:r>
      <w:r w:rsidRPr="00F97099">
        <w:rPr>
          <w:rFonts w:asciiTheme="majorHAnsi" w:hAnsiTheme="majorHAnsi"/>
          <w:spacing w:val="8"/>
          <w:sz w:val="24"/>
          <w:szCs w:val="24"/>
        </w:rPr>
        <w:t xml:space="preserve"> </w:t>
      </w:r>
      <w:r w:rsidRPr="00F97099">
        <w:rPr>
          <w:rFonts w:asciiTheme="majorHAnsi" w:hAnsiTheme="majorHAnsi"/>
          <w:spacing w:val="-1"/>
          <w:sz w:val="24"/>
          <w:szCs w:val="24"/>
        </w:rPr>
        <w:t>fornecedor</w:t>
      </w:r>
      <w:r w:rsidRPr="00F97099">
        <w:rPr>
          <w:rFonts w:asciiTheme="majorHAnsi" w:hAnsiTheme="majorHAnsi"/>
          <w:spacing w:val="6"/>
          <w:sz w:val="24"/>
          <w:szCs w:val="24"/>
        </w:rPr>
        <w:t xml:space="preserve"> </w:t>
      </w:r>
      <w:r w:rsidRPr="00F97099">
        <w:rPr>
          <w:rFonts w:asciiTheme="majorHAnsi" w:hAnsiTheme="majorHAnsi"/>
          <w:spacing w:val="-1"/>
          <w:sz w:val="24"/>
          <w:szCs w:val="24"/>
        </w:rPr>
        <w:t>nas</w:t>
      </w:r>
      <w:r w:rsidRPr="00F97099">
        <w:rPr>
          <w:rFonts w:asciiTheme="majorHAnsi" w:hAnsiTheme="majorHAnsi"/>
          <w:spacing w:val="6"/>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7"/>
          <w:sz w:val="24"/>
          <w:szCs w:val="24"/>
        </w:rPr>
        <w:t xml:space="preserve"> </w:t>
      </w:r>
      <w:r w:rsidRPr="00F97099">
        <w:rPr>
          <w:rFonts w:asciiTheme="majorHAnsi" w:hAnsiTheme="majorHAnsi"/>
          <w:spacing w:val="-1"/>
          <w:sz w:val="24"/>
          <w:szCs w:val="24"/>
        </w:rPr>
        <w:t>já</w:t>
      </w:r>
      <w:r w:rsidRPr="00F97099">
        <w:rPr>
          <w:rFonts w:asciiTheme="majorHAnsi" w:hAnsiTheme="majorHAnsi"/>
          <w:spacing w:val="6"/>
          <w:sz w:val="24"/>
          <w:szCs w:val="24"/>
        </w:rPr>
        <w:t xml:space="preserve"> </w:t>
      </w:r>
      <w:r w:rsidRPr="00F97099">
        <w:rPr>
          <w:rFonts w:asciiTheme="majorHAnsi" w:hAnsiTheme="majorHAnsi"/>
          <w:spacing w:val="-1"/>
          <w:sz w:val="24"/>
          <w:szCs w:val="24"/>
        </w:rPr>
        <w:t>instaladas,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modo</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4"/>
          <w:sz w:val="24"/>
          <w:szCs w:val="24"/>
        </w:rPr>
        <w:t xml:space="preserve"> </w:t>
      </w:r>
      <w:r w:rsidRPr="00F97099">
        <w:rPr>
          <w:rFonts w:asciiTheme="majorHAnsi" w:hAnsiTheme="majorHAnsi"/>
          <w:spacing w:val="-1"/>
          <w:sz w:val="24"/>
          <w:szCs w:val="24"/>
        </w:rPr>
        <w:t>cortes</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ajustes</w:t>
      </w:r>
      <w:r w:rsidRPr="00F97099">
        <w:rPr>
          <w:rFonts w:asciiTheme="majorHAnsi" w:hAnsiTheme="majorHAnsi"/>
          <w:spacing w:val="6"/>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63"/>
          <w:sz w:val="24"/>
          <w:szCs w:val="24"/>
        </w:rPr>
        <w:t xml:space="preserve"> </w:t>
      </w:r>
      <w:r w:rsidRPr="00F97099">
        <w:rPr>
          <w:rFonts w:asciiTheme="majorHAnsi" w:hAnsiTheme="majorHAnsi"/>
          <w:sz w:val="24"/>
          <w:szCs w:val="24"/>
        </w:rPr>
        <w:t>a</w:t>
      </w:r>
      <w:r w:rsidRPr="00F97099">
        <w:rPr>
          <w:rFonts w:asciiTheme="majorHAnsi" w:hAnsiTheme="majorHAnsi"/>
          <w:spacing w:val="36"/>
          <w:sz w:val="24"/>
          <w:szCs w:val="24"/>
        </w:rPr>
        <w:t xml:space="preserve"> </w:t>
      </w:r>
      <w:r w:rsidRPr="00F97099">
        <w:rPr>
          <w:rFonts w:asciiTheme="majorHAnsi" w:hAnsiTheme="majorHAnsi"/>
          <w:spacing w:val="-1"/>
          <w:sz w:val="24"/>
          <w:szCs w:val="24"/>
        </w:rPr>
        <w:t>colocação.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As</w:t>
      </w:r>
      <w:r w:rsidRPr="00F97099">
        <w:rPr>
          <w:rFonts w:asciiTheme="majorHAnsi" w:hAnsiTheme="majorHAnsi"/>
          <w:spacing w:val="37"/>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vidro</w:t>
      </w:r>
      <w:r w:rsidRPr="00F97099">
        <w:rPr>
          <w:rFonts w:asciiTheme="majorHAnsi" w:hAnsiTheme="majorHAnsi"/>
          <w:spacing w:val="3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ser</w:t>
      </w:r>
      <w:r w:rsidRPr="00F97099">
        <w:rPr>
          <w:rFonts w:asciiTheme="majorHAnsi" w:hAnsiTheme="majorHAnsi"/>
          <w:spacing w:val="36"/>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40"/>
          <w:sz w:val="24"/>
          <w:szCs w:val="24"/>
        </w:rPr>
        <w:t xml:space="preserve"> </w:t>
      </w:r>
      <w:r w:rsidRPr="00F97099">
        <w:rPr>
          <w:rFonts w:asciiTheme="majorHAnsi" w:hAnsiTheme="majorHAnsi"/>
          <w:spacing w:val="-1"/>
          <w:sz w:val="24"/>
          <w:szCs w:val="24"/>
        </w:rPr>
        <w:t>cortadas,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com</w:t>
      </w:r>
      <w:r w:rsidRPr="00F97099">
        <w:rPr>
          <w:rFonts w:asciiTheme="majorHAnsi" w:hAnsiTheme="majorHAnsi"/>
          <w:spacing w:val="39"/>
          <w:sz w:val="24"/>
          <w:szCs w:val="24"/>
        </w:rPr>
        <w:t xml:space="preserve"> </w:t>
      </w:r>
      <w:r w:rsidRPr="00F97099">
        <w:rPr>
          <w:rFonts w:asciiTheme="majorHAnsi" w:hAnsiTheme="majorHAnsi"/>
          <w:spacing w:val="-1"/>
          <w:sz w:val="24"/>
          <w:szCs w:val="24"/>
        </w:rPr>
        <w:t>contornos</w:t>
      </w:r>
      <w:r w:rsidRPr="00F97099">
        <w:rPr>
          <w:rFonts w:asciiTheme="majorHAnsi" w:hAnsiTheme="majorHAnsi"/>
          <w:spacing w:val="37"/>
          <w:sz w:val="24"/>
          <w:szCs w:val="24"/>
        </w:rPr>
        <w:t xml:space="preserve"> </w:t>
      </w:r>
      <w:r w:rsidRPr="00F97099">
        <w:rPr>
          <w:rFonts w:asciiTheme="majorHAnsi" w:hAnsiTheme="majorHAnsi"/>
          <w:spacing w:val="-1"/>
          <w:sz w:val="24"/>
          <w:szCs w:val="24"/>
        </w:rPr>
        <w:t>nítidos,</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sem</w:t>
      </w:r>
      <w:r w:rsidRPr="00F97099">
        <w:rPr>
          <w:rFonts w:asciiTheme="majorHAnsi" w:hAnsiTheme="majorHAnsi"/>
          <w:spacing w:val="50"/>
          <w:sz w:val="24"/>
          <w:szCs w:val="24"/>
        </w:rPr>
        <w:t xml:space="preserve"> </w:t>
      </w:r>
      <w:r w:rsidRPr="00F97099">
        <w:rPr>
          <w:rFonts w:asciiTheme="majorHAnsi" w:hAnsiTheme="majorHAnsi"/>
          <w:spacing w:val="-1"/>
          <w:sz w:val="24"/>
          <w:szCs w:val="24"/>
        </w:rPr>
        <w:t>folga</w:t>
      </w:r>
      <w:r w:rsidRPr="00F97099">
        <w:rPr>
          <w:rFonts w:asciiTheme="majorHAnsi" w:hAnsiTheme="majorHAnsi"/>
          <w:spacing w:val="52"/>
          <w:sz w:val="24"/>
          <w:szCs w:val="24"/>
        </w:rPr>
        <w:t xml:space="preserve"> </w:t>
      </w:r>
      <w:r w:rsidRPr="00F97099">
        <w:rPr>
          <w:rFonts w:asciiTheme="majorHAnsi" w:hAnsiTheme="majorHAnsi"/>
          <w:spacing w:val="-1"/>
          <w:sz w:val="24"/>
          <w:szCs w:val="24"/>
        </w:rPr>
        <w:t>excessiva</w:t>
      </w:r>
      <w:r w:rsidRPr="00F97099">
        <w:rPr>
          <w:rFonts w:asciiTheme="majorHAnsi" w:hAnsiTheme="majorHAnsi"/>
          <w:spacing w:val="54"/>
          <w:sz w:val="24"/>
          <w:szCs w:val="24"/>
        </w:rPr>
        <w:t xml:space="preserve"> </w:t>
      </w:r>
      <w:r w:rsidRPr="00F97099">
        <w:rPr>
          <w:rFonts w:asciiTheme="majorHAnsi" w:hAnsiTheme="majorHAnsi"/>
          <w:spacing w:val="-1"/>
          <w:sz w:val="24"/>
          <w:szCs w:val="24"/>
        </w:rPr>
        <w:t>com</w:t>
      </w:r>
      <w:r w:rsidRPr="00F97099">
        <w:rPr>
          <w:rFonts w:asciiTheme="majorHAnsi" w:hAnsiTheme="majorHAnsi"/>
          <w:spacing w:val="51"/>
          <w:sz w:val="24"/>
          <w:szCs w:val="24"/>
        </w:rPr>
        <w:t xml:space="preserve"> </w:t>
      </w:r>
      <w:r w:rsidRPr="00F97099">
        <w:rPr>
          <w:rFonts w:asciiTheme="majorHAnsi" w:hAnsiTheme="majorHAnsi"/>
          <w:spacing w:val="-1"/>
          <w:sz w:val="24"/>
          <w:szCs w:val="24"/>
        </w:rPr>
        <w:t>relação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ao</w:t>
      </w:r>
      <w:r w:rsidRPr="00F97099">
        <w:rPr>
          <w:rFonts w:asciiTheme="majorHAnsi" w:hAnsiTheme="majorHAnsi"/>
          <w:spacing w:val="50"/>
          <w:sz w:val="24"/>
          <w:szCs w:val="24"/>
        </w:rPr>
        <w:t xml:space="preserve"> </w:t>
      </w:r>
      <w:r w:rsidRPr="00F97099">
        <w:rPr>
          <w:rFonts w:asciiTheme="majorHAnsi" w:hAnsiTheme="majorHAnsi"/>
          <w:spacing w:val="-1"/>
          <w:sz w:val="24"/>
          <w:szCs w:val="24"/>
        </w:rPr>
        <w:t>requadro</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52"/>
          <w:sz w:val="24"/>
          <w:szCs w:val="24"/>
        </w:rPr>
        <w:t xml:space="preserve"> </w:t>
      </w:r>
      <w:r w:rsidRPr="00F97099">
        <w:rPr>
          <w:rFonts w:asciiTheme="majorHAnsi" w:hAnsiTheme="majorHAnsi"/>
          <w:spacing w:val="-1"/>
          <w:sz w:val="24"/>
          <w:szCs w:val="24"/>
        </w:rPr>
        <w:t>encaixe,</w:t>
      </w:r>
      <w:r w:rsidRPr="00F97099">
        <w:rPr>
          <w:rFonts w:asciiTheme="majorHAnsi" w:hAnsiTheme="majorHAnsi"/>
          <w:spacing w:val="55"/>
          <w:sz w:val="24"/>
          <w:szCs w:val="24"/>
        </w:rPr>
        <w:t xml:space="preserve"> </w:t>
      </w:r>
      <w:r w:rsidRPr="00F97099">
        <w:rPr>
          <w:rFonts w:asciiTheme="majorHAnsi" w:hAnsiTheme="majorHAnsi"/>
          <w:spacing w:val="-1"/>
          <w:sz w:val="24"/>
          <w:szCs w:val="24"/>
        </w:rPr>
        <w:t>nem</w:t>
      </w:r>
      <w:r w:rsidRPr="00F97099">
        <w:rPr>
          <w:rFonts w:asciiTheme="majorHAnsi" w:hAnsiTheme="majorHAnsi"/>
          <w:spacing w:val="50"/>
          <w:sz w:val="24"/>
          <w:szCs w:val="24"/>
        </w:rPr>
        <w:t xml:space="preserve"> </w:t>
      </w:r>
      <w:r w:rsidRPr="00F97099">
        <w:rPr>
          <w:rFonts w:asciiTheme="majorHAnsi" w:hAnsiTheme="majorHAnsi"/>
          <w:spacing w:val="-1"/>
          <w:sz w:val="24"/>
          <w:szCs w:val="24"/>
        </w:rPr>
        <w:t>conter</w:t>
      </w:r>
      <w:r w:rsidRPr="00F97099">
        <w:rPr>
          <w:rFonts w:asciiTheme="majorHAnsi" w:hAnsiTheme="majorHAnsi"/>
          <w:spacing w:val="51"/>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como</w:t>
      </w:r>
      <w:r w:rsidRPr="00F97099">
        <w:rPr>
          <w:rFonts w:asciiTheme="majorHAnsi" w:hAnsiTheme="majorHAnsi"/>
          <w:spacing w:val="57"/>
          <w:sz w:val="24"/>
          <w:szCs w:val="24"/>
        </w:rPr>
        <w:t xml:space="preserve"> </w:t>
      </w:r>
      <w:r w:rsidRPr="00F97099">
        <w:rPr>
          <w:rFonts w:asciiTheme="majorHAnsi" w:hAnsiTheme="majorHAnsi"/>
          <w:spacing w:val="-1"/>
          <w:sz w:val="24"/>
          <w:szCs w:val="24"/>
        </w:rPr>
        <w:t>extremidades</w:t>
      </w:r>
      <w:r w:rsidRPr="00F97099">
        <w:rPr>
          <w:rFonts w:asciiTheme="majorHAnsi" w:hAnsiTheme="majorHAnsi"/>
          <w:spacing w:val="27"/>
          <w:sz w:val="24"/>
          <w:szCs w:val="24"/>
        </w:rPr>
        <w:t xml:space="preserve"> </w:t>
      </w:r>
      <w:r w:rsidRPr="00F97099">
        <w:rPr>
          <w:rFonts w:asciiTheme="majorHAnsi" w:hAnsiTheme="majorHAnsi"/>
          <w:spacing w:val="-1"/>
          <w:sz w:val="24"/>
          <w:szCs w:val="24"/>
        </w:rPr>
        <w:t>lascadas,</w:t>
      </w:r>
      <w:r w:rsidRPr="00F97099">
        <w:rPr>
          <w:rFonts w:asciiTheme="majorHAnsi" w:hAnsiTheme="majorHAnsi"/>
          <w:spacing w:val="26"/>
          <w:sz w:val="24"/>
          <w:szCs w:val="24"/>
        </w:rPr>
        <w:t xml:space="preserve"> </w:t>
      </w:r>
      <w:r w:rsidRPr="00F97099">
        <w:rPr>
          <w:rFonts w:asciiTheme="majorHAnsi" w:hAnsiTheme="majorHAnsi"/>
          <w:spacing w:val="-1"/>
          <w:sz w:val="24"/>
          <w:szCs w:val="24"/>
        </w:rPr>
        <w:t>pontas</w:t>
      </w:r>
      <w:r w:rsidRPr="00F97099">
        <w:rPr>
          <w:rFonts w:asciiTheme="majorHAnsi" w:hAnsiTheme="majorHAnsi"/>
          <w:spacing w:val="26"/>
          <w:sz w:val="24"/>
          <w:szCs w:val="24"/>
        </w:rPr>
        <w:t xml:space="preserve"> </w:t>
      </w:r>
      <w:r w:rsidRPr="00F97099">
        <w:rPr>
          <w:rFonts w:asciiTheme="majorHAnsi" w:hAnsiTheme="majorHAnsi"/>
          <w:spacing w:val="-1"/>
          <w:sz w:val="24"/>
          <w:szCs w:val="24"/>
        </w:rPr>
        <w:t>salientes</w:t>
      </w:r>
      <w:r w:rsidRPr="00F97099">
        <w:rPr>
          <w:rFonts w:asciiTheme="majorHAnsi" w:hAnsiTheme="majorHAnsi"/>
          <w:spacing w:val="27"/>
          <w:sz w:val="24"/>
          <w:szCs w:val="24"/>
        </w:rPr>
        <w:t xml:space="preserve"> </w:t>
      </w:r>
      <w:r w:rsidRPr="00F97099">
        <w:rPr>
          <w:rFonts w:asciiTheme="majorHAnsi" w:hAnsiTheme="majorHAnsi"/>
          <w:sz w:val="24"/>
          <w:szCs w:val="24"/>
        </w:rPr>
        <w: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quebrados.</w:t>
      </w:r>
      <w:r w:rsidRPr="00F97099">
        <w:rPr>
          <w:rFonts w:asciiTheme="majorHAnsi" w:hAnsiTheme="majorHAnsi"/>
          <w:spacing w:val="26"/>
          <w:sz w:val="24"/>
          <w:szCs w:val="24"/>
        </w:rPr>
        <w:t xml:space="preserve"> </w:t>
      </w:r>
      <w:r w:rsidRPr="00F97099">
        <w:rPr>
          <w:rFonts w:asciiTheme="majorHAnsi" w:hAnsiTheme="majorHAnsi"/>
          <w:spacing w:val="-1"/>
          <w:sz w:val="24"/>
          <w:szCs w:val="24"/>
        </w:rPr>
        <w:t>As</w:t>
      </w:r>
      <w:r w:rsidRPr="00F97099">
        <w:rPr>
          <w:rFonts w:asciiTheme="majorHAnsi" w:hAnsiTheme="majorHAnsi"/>
          <w:spacing w:val="26"/>
          <w:sz w:val="24"/>
          <w:szCs w:val="24"/>
        </w:rPr>
        <w:t xml:space="preserve"> </w:t>
      </w:r>
      <w:r w:rsidRPr="00F97099">
        <w:rPr>
          <w:rFonts w:asciiTheme="majorHAnsi" w:hAnsiTheme="majorHAnsi"/>
          <w:spacing w:val="-1"/>
          <w:sz w:val="24"/>
          <w:szCs w:val="24"/>
        </w:rPr>
        <w:t>bordas</w:t>
      </w:r>
      <w:r w:rsidRPr="00F97099">
        <w:rPr>
          <w:rFonts w:asciiTheme="majorHAnsi" w:hAnsiTheme="majorHAnsi"/>
          <w:spacing w:val="25"/>
          <w:sz w:val="24"/>
          <w:szCs w:val="24"/>
        </w:rPr>
        <w:t xml:space="preserve"> </w:t>
      </w:r>
      <w:r w:rsidRPr="00F97099">
        <w:rPr>
          <w:rFonts w:asciiTheme="majorHAnsi" w:hAnsiTheme="majorHAnsi"/>
          <w:spacing w:val="-1"/>
          <w:sz w:val="24"/>
          <w:szCs w:val="24"/>
        </w:rPr>
        <w:t>dos</w:t>
      </w:r>
      <w:r w:rsidRPr="00F97099">
        <w:rPr>
          <w:rFonts w:asciiTheme="majorHAnsi" w:hAnsiTheme="majorHAnsi"/>
          <w:spacing w:val="25"/>
          <w:sz w:val="24"/>
          <w:szCs w:val="24"/>
        </w:rPr>
        <w:t xml:space="preserve"> </w:t>
      </w:r>
      <w:r w:rsidRPr="00F97099">
        <w:rPr>
          <w:rFonts w:asciiTheme="majorHAnsi" w:hAnsiTheme="majorHAnsi"/>
          <w:spacing w:val="-1"/>
          <w:sz w:val="24"/>
          <w:szCs w:val="24"/>
        </w:rPr>
        <w:t>cortes</w:t>
      </w:r>
      <w:r w:rsidRPr="00F97099">
        <w:rPr>
          <w:rFonts w:asciiTheme="majorHAnsi" w:hAnsiTheme="majorHAnsi"/>
          <w:spacing w:val="2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ser</w:t>
      </w:r>
      <w:r w:rsidRPr="00F97099">
        <w:rPr>
          <w:rFonts w:asciiTheme="majorHAnsi" w:hAnsiTheme="majorHAnsi"/>
          <w:spacing w:val="63"/>
          <w:sz w:val="24"/>
          <w:szCs w:val="24"/>
        </w:rPr>
        <w:t xml:space="preserve"> </w:t>
      </w:r>
      <w:r w:rsidRPr="00F97099">
        <w:rPr>
          <w:rFonts w:asciiTheme="majorHAnsi" w:hAnsiTheme="majorHAnsi"/>
          <w:spacing w:val="-1"/>
          <w:sz w:val="24"/>
          <w:szCs w:val="24"/>
        </w:rPr>
        <w:t>esmerilhadas,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modo </w:t>
      </w:r>
      <w:r w:rsidRPr="00F97099">
        <w:rPr>
          <w:rFonts w:asciiTheme="majorHAnsi" w:hAnsiTheme="majorHAnsi"/>
          <w:sz w:val="24"/>
          <w:szCs w:val="24"/>
        </w:rPr>
        <w:t>a se</w:t>
      </w:r>
      <w:r w:rsidRPr="00F97099">
        <w:rPr>
          <w:rFonts w:asciiTheme="majorHAnsi" w:hAnsiTheme="majorHAnsi"/>
          <w:spacing w:val="-1"/>
          <w:sz w:val="24"/>
          <w:szCs w:val="24"/>
        </w:rPr>
        <w:t xml:space="preserve"> tornarem</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lisas </w:t>
      </w:r>
      <w:r w:rsidRPr="00F97099">
        <w:rPr>
          <w:rFonts w:asciiTheme="majorHAnsi" w:hAnsiTheme="majorHAnsi"/>
          <w:sz w:val="24"/>
          <w:szCs w:val="24"/>
        </w:rPr>
        <w:t xml:space="preserve">e </w:t>
      </w:r>
      <w:r w:rsidRPr="00F97099">
        <w:rPr>
          <w:rFonts w:asciiTheme="majorHAnsi" w:hAnsiTheme="majorHAnsi"/>
          <w:spacing w:val="-1"/>
          <w:sz w:val="24"/>
          <w:szCs w:val="24"/>
        </w:rPr>
        <w:t>sem</w:t>
      </w:r>
      <w:r w:rsidRPr="00F97099">
        <w:rPr>
          <w:rFonts w:asciiTheme="majorHAnsi" w:hAnsiTheme="majorHAnsi"/>
          <w:spacing w:val="-2"/>
          <w:sz w:val="24"/>
          <w:szCs w:val="24"/>
        </w:rPr>
        <w:t xml:space="preserve"> </w:t>
      </w:r>
      <w:r w:rsidRPr="00F97099">
        <w:rPr>
          <w:rFonts w:asciiTheme="majorHAnsi" w:hAnsiTheme="majorHAnsi"/>
          <w:spacing w:val="-1"/>
          <w:sz w:val="24"/>
          <w:szCs w:val="24"/>
        </w:rPr>
        <w:t>irregularidades.</w:t>
      </w:r>
    </w:p>
    <w:p w:rsidR="00776AEB" w:rsidRPr="00F97099" w:rsidRDefault="00776AEB" w:rsidP="0080695D">
      <w:pPr>
        <w:kinsoku w:val="0"/>
        <w:overflowPunct w:val="0"/>
        <w:ind w:firstLine="567"/>
        <w:rPr>
          <w:rFonts w:asciiTheme="majorHAnsi" w:hAnsiTheme="majorHAnsi" w:cs="Arial"/>
        </w:rPr>
      </w:pPr>
    </w:p>
    <w:p w:rsidR="00776AEB" w:rsidRPr="00D317F8" w:rsidRDefault="00776AEB" w:rsidP="00D317F8">
      <w:pPr>
        <w:pStyle w:val="Ttulo3"/>
        <w:rPr>
          <w:rFonts w:asciiTheme="majorHAnsi" w:hAnsiTheme="majorHAnsi"/>
          <w:b/>
          <w:bCs/>
        </w:rPr>
      </w:pPr>
      <w:bookmarkStart w:id="103" w:name="3.7.1.__Vidros"/>
      <w:bookmarkStart w:id="104" w:name="_Toc429648243"/>
      <w:bookmarkEnd w:id="103"/>
      <w:r w:rsidRPr="00D317F8">
        <w:rPr>
          <w:rFonts w:asciiTheme="majorHAnsi" w:hAnsiTheme="majorHAnsi"/>
          <w:b/>
          <w:spacing w:val="-1"/>
        </w:rPr>
        <w:t>Vidros</w:t>
      </w:r>
      <w:bookmarkEnd w:id="10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F60545">
      <w:pPr>
        <w:ind w:firstLine="567"/>
        <w:rPr>
          <w:rFonts w:asciiTheme="majorHAnsi" w:hAnsiTheme="majorHAnsi"/>
        </w:rPr>
      </w:pPr>
      <w:bookmarkStart w:id="105" w:name="3.7.1.2.__Laminados"/>
      <w:bookmarkEnd w:id="105"/>
      <w:r w:rsidRPr="00F60545">
        <w:rPr>
          <w:rFonts w:asciiTheme="majorHAnsi" w:hAnsiTheme="majorHAnsi"/>
          <w:b/>
          <w:spacing w:val="-1"/>
        </w:rPr>
        <w:t>Laminados</w:t>
      </w:r>
      <w:r w:rsidR="00F60545">
        <w:rPr>
          <w:rFonts w:asciiTheme="majorHAnsi" w:hAnsiTheme="majorHAnsi"/>
          <w:b/>
          <w:spacing w:val="-1"/>
        </w:rPr>
        <w:t xml:space="preserve">: </w:t>
      </w:r>
      <w:r w:rsidRPr="00F97099">
        <w:rPr>
          <w:rFonts w:asciiTheme="majorHAnsi" w:hAnsiTheme="majorHAnsi"/>
        </w:rPr>
        <w:t>Os</w:t>
      </w:r>
      <w:r w:rsidRPr="00F97099">
        <w:rPr>
          <w:rFonts w:asciiTheme="majorHAnsi" w:hAnsiTheme="majorHAnsi"/>
          <w:spacing w:val="-3"/>
        </w:rPr>
        <w:t xml:space="preserve"> </w:t>
      </w:r>
      <w:r w:rsidRPr="00F97099">
        <w:rPr>
          <w:rFonts w:asciiTheme="majorHAnsi" w:hAnsiTheme="majorHAnsi"/>
          <w:spacing w:val="-1"/>
        </w:rPr>
        <w:t>vidros</w:t>
      </w:r>
      <w:r w:rsidRPr="00F97099">
        <w:rPr>
          <w:rFonts w:asciiTheme="majorHAnsi" w:hAnsiTheme="majorHAnsi"/>
        </w:rPr>
        <w:t xml:space="preserve"> </w:t>
      </w:r>
      <w:r w:rsidRPr="00F97099">
        <w:rPr>
          <w:rFonts w:asciiTheme="majorHAnsi" w:hAnsiTheme="majorHAnsi"/>
          <w:spacing w:val="-1"/>
        </w:rPr>
        <w:t>laminados</w:t>
      </w:r>
      <w:r w:rsidRPr="00F97099">
        <w:rPr>
          <w:rFonts w:asciiTheme="majorHAnsi" w:hAnsiTheme="majorHAnsi"/>
          <w:spacing w:val="1"/>
        </w:rPr>
        <w:t xml:space="preserve"> </w:t>
      </w:r>
      <w:r w:rsidRPr="00F97099">
        <w:rPr>
          <w:rFonts w:asciiTheme="majorHAnsi" w:hAnsiTheme="majorHAnsi"/>
          <w:spacing w:val="-1"/>
        </w:rPr>
        <w:t>terão</w:t>
      </w:r>
      <w:r w:rsidRPr="00F97099">
        <w:rPr>
          <w:rFonts w:asciiTheme="majorHAnsi" w:hAnsiTheme="majorHAnsi"/>
        </w:rPr>
        <w:t xml:space="preserve"> </w:t>
      </w:r>
      <w:r w:rsidRPr="00F97099">
        <w:rPr>
          <w:rFonts w:asciiTheme="majorHAnsi" w:hAnsiTheme="majorHAnsi"/>
          <w:spacing w:val="-1"/>
        </w:rPr>
        <w:t>espessura de</w:t>
      </w:r>
      <w:r w:rsidRPr="00F97099">
        <w:rPr>
          <w:rFonts w:asciiTheme="majorHAnsi" w:hAnsiTheme="majorHAnsi"/>
        </w:rPr>
        <w:t xml:space="preserve"> </w:t>
      </w:r>
      <w:r w:rsidRPr="00F97099">
        <w:rPr>
          <w:rFonts w:asciiTheme="majorHAnsi" w:hAnsiTheme="majorHAnsi"/>
          <w:spacing w:val="-1"/>
        </w:rPr>
        <w:t>6mm,</w:t>
      </w:r>
      <w:r w:rsidRPr="00F97099">
        <w:rPr>
          <w:rFonts w:asciiTheme="majorHAnsi" w:hAnsiTheme="majorHAnsi"/>
          <w:spacing w:val="-2"/>
        </w:rPr>
        <w:t xml:space="preserve"> </w:t>
      </w:r>
      <w:r w:rsidRPr="00F97099">
        <w:rPr>
          <w:rFonts w:asciiTheme="majorHAnsi" w:hAnsiTheme="majorHAnsi"/>
          <w:spacing w:val="-1"/>
        </w:rPr>
        <w:t>serão</w:t>
      </w:r>
      <w:r w:rsidRPr="00F97099">
        <w:rPr>
          <w:rFonts w:asciiTheme="majorHAnsi" w:hAnsiTheme="majorHAnsi"/>
        </w:rPr>
        <w:t xml:space="preserve"> </w:t>
      </w:r>
      <w:r w:rsidRPr="00F97099">
        <w:rPr>
          <w:rFonts w:asciiTheme="majorHAnsi" w:hAnsiTheme="majorHAnsi"/>
          <w:spacing w:val="-1"/>
        </w:rPr>
        <w:t>transparentes</w:t>
      </w:r>
      <w:r w:rsidRPr="00F97099">
        <w:rPr>
          <w:rFonts w:asciiTheme="majorHAnsi" w:hAnsiTheme="majorHAnsi"/>
          <w:spacing w:val="-3"/>
        </w:rPr>
        <w:t xml:space="preserve"> </w:t>
      </w:r>
      <w:r w:rsidRPr="00F97099">
        <w:rPr>
          <w:rFonts w:asciiTheme="majorHAnsi" w:hAnsiTheme="majorHAnsi"/>
        </w:rPr>
        <w:t xml:space="preserve">e </w:t>
      </w:r>
      <w:r w:rsidRPr="00F97099">
        <w:rPr>
          <w:rFonts w:asciiTheme="majorHAnsi" w:hAnsiTheme="majorHAnsi"/>
          <w:spacing w:val="-1"/>
        </w:rPr>
        <w:t>incolores.</w:t>
      </w:r>
    </w:p>
    <w:p w:rsidR="00776AEB" w:rsidRPr="00F97099" w:rsidRDefault="00776AEB" w:rsidP="0080695D">
      <w:pPr>
        <w:kinsoku w:val="0"/>
        <w:overflowPunct w:val="0"/>
        <w:ind w:firstLine="567"/>
        <w:rPr>
          <w:rFonts w:asciiTheme="majorHAnsi" w:hAnsiTheme="majorHAnsi" w:cs="Arial"/>
        </w:rPr>
      </w:pPr>
    </w:p>
    <w:p w:rsidR="00776AEB" w:rsidRDefault="00776AEB" w:rsidP="00F60545">
      <w:pPr>
        <w:ind w:firstLine="567"/>
        <w:rPr>
          <w:rFonts w:asciiTheme="majorHAnsi" w:hAnsiTheme="majorHAnsi"/>
          <w:spacing w:val="-1"/>
        </w:rPr>
      </w:pPr>
      <w:r w:rsidRPr="00F60545">
        <w:rPr>
          <w:rFonts w:asciiTheme="majorHAnsi" w:hAnsiTheme="majorHAnsi"/>
          <w:b/>
          <w:spacing w:val="-1"/>
        </w:rPr>
        <w:t>Opacos</w:t>
      </w:r>
      <w:r w:rsidR="00F60545">
        <w:rPr>
          <w:rFonts w:asciiTheme="majorHAnsi" w:hAnsiTheme="majorHAnsi"/>
          <w:b/>
          <w:spacing w:val="-1"/>
        </w:rPr>
        <w:t xml:space="preserve">: </w:t>
      </w:r>
      <w:r w:rsidRPr="00F97099">
        <w:rPr>
          <w:rFonts w:asciiTheme="majorHAnsi" w:hAnsiTheme="majorHAnsi"/>
        </w:rPr>
        <w:t>Os</w:t>
      </w:r>
      <w:r w:rsidRPr="00F97099">
        <w:rPr>
          <w:rFonts w:asciiTheme="majorHAnsi" w:hAnsiTheme="majorHAnsi"/>
          <w:spacing w:val="-3"/>
        </w:rPr>
        <w:t xml:space="preserve"> </w:t>
      </w:r>
      <w:r w:rsidRPr="00F97099">
        <w:rPr>
          <w:rFonts w:asciiTheme="majorHAnsi" w:hAnsiTheme="majorHAnsi"/>
          <w:spacing w:val="-1"/>
        </w:rPr>
        <w:t>vidros</w:t>
      </w:r>
      <w:r w:rsidRPr="00F97099">
        <w:rPr>
          <w:rFonts w:asciiTheme="majorHAnsi" w:hAnsiTheme="majorHAnsi"/>
        </w:rPr>
        <w:t xml:space="preserve"> </w:t>
      </w:r>
      <w:r w:rsidRPr="00F97099">
        <w:rPr>
          <w:rFonts w:asciiTheme="majorHAnsi" w:hAnsiTheme="majorHAnsi"/>
          <w:spacing w:val="-1"/>
        </w:rPr>
        <w:t>dos banheiros</w:t>
      </w:r>
      <w:r w:rsidRPr="00F97099">
        <w:rPr>
          <w:rFonts w:asciiTheme="majorHAnsi" w:hAnsiTheme="majorHAnsi"/>
          <w:spacing w:val="2"/>
        </w:rPr>
        <w:t xml:space="preserve"> </w:t>
      </w:r>
      <w:r w:rsidRPr="00F97099">
        <w:rPr>
          <w:rFonts w:asciiTheme="majorHAnsi" w:hAnsiTheme="majorHAnsi"/>
          <w:spacing w:val="-1"/>
        </w:rPr>
        <w:t>serão</w:t>
      </w:r>
      <w:r w:rsidRPr="00F97099">
        <w:rPr>
          <w:rFonts w:asciiTheme="majorHAnsi" w:hAnsiTheme="majorHAnsi"/>
        </w:rPr>
        <w:t xml:space="preserve"> </w:t>
      </w:r>
      <w:r w:rsidRPr="00F97099">
        <w:rPr>
          <w:rFonts w:asciiTheme="majorHAnsi" w:hAnsiTheme="majorHAnsi"/>
          <w:spacing w:val="-1"/>
        </w:rPr>
        <w:t>opacos tipo</w:t>
      </w:r>
      <w:r w:rsidRPr="00F97099">
        <w:rPr>
          <w:rFonts w:asciiTheme="majorHAnsi" w:hAnsiTheme="majorHAnsi"/>
        </w:rPr>
        <w:t xml:space="preserve"> </w:t>
      </w:r>
      <w:r w:rsidRPr="00F97099">
        <w:rPr>
          <w:rFonts w:asciiTheme="majorHAnsi" w:hAnsiTheme="majorHAnsi"/>
          <w:spacing w:val="-1"/>
        </w:rPr>
        <w:t>mini boreal.</w:t>
      </w:r>
    </w:p>
    <w:p w:rsidR="00F60545" w:rsidRPr="00F97099" w:rsidRDefault="00F60545" w:rsidP="00F60545">
      <w:pPr>
        <w:ind w:firstLine="567"/>
        <w:rPr>
          <w:rFonts w:asciiTheme="majorHAnsi" w:hAnsiTheme="majorHAnsi"/>
        </w:rPr>
      </w:pPr>
    </w:p>
    <w:p w:rsidR="00776AEB" w:rsidRPr="00F97099" w:rsidRDefault="00776AEB" w:rsidP="00F60545">
      <w:pPr>
        <w:ind w:firstLine="567"/>
        <w:rPr>
          <w:rFonts w:asciiTheme="majorHAnsi" w:hAnsiTheme="majorHAnsi"/>
        </w:rPr>
      </w:pPr>
      <w:r w:rsidRPr="00F60545">
        <w:rPr>
          <w:rFonts w:asciiTheme="majorHAnsi" w:hAnsiTheme="majorHAnsi"/>
          <w:b/>
          <w:spacing w:val="-1"/>
        </w:rPr>
        <w:t>Execução</w:t>
      </w:r>
      <w:r w:rsidR="00F60545">
        <w:rPr>
          <w:rFonts w:asciiTheme="majorHAnsi" w:hAnsiTheme="majorHAnsi"/>
          <w:b/>
          <w:spacing w:val="-1"/>
        </w:rPr>
        <w:t xml:space="preserve">: </w:t>
      </w:r>
      <w:r w:rsidRPr="00F97099">
        <w:rPr>
          <w:rFonts w:asciiTheme="majorHAnsi" w:hAnsiTheme="majorHAnsi"/>
          <w:spacing w:val="-1"/>
        </w:rPr>
        <w:t>As</w:t>
      </w:r>
      <w:r w:rsidRPr="00F97099">
        <w:rPr>
          <w:rFonts w:asciiTheme="majorHAnsi" w:hAnsiTheme="majorHAnsi"/>
          <w:spacing w:val="10"/>
        </w:rPr>
        <w:t xml:space="preserve"> </w:t>
      </w:r>
      <w:r w:rsidRPr="00F97099">
        <w:rPr>
          <w:rFonts w:asciiTheme="majorHAnsi" w:hAnsiTheme="majorHAnsi"/>
          <w:spacing w:val="-1"/>
        </w:rPr>
        <w:t>dimensões</w:t>
      </w:r>
      <w:r w:rsidRPr="00F97099">
        <w:rPr>
          <w:rFonts w:asciiTheme="majorHAnsi" w:hAnsiTheme="majorHAnsi"/>
          <w:spacing w:val="10"/>
        </w:rPr>
        <w:t xml:space="preserve"> </w:t>
      </w:r>
      <w:r w:rsidRPr="00F97099">
        <w:rPr>
          <w:rFonts w:asciiTheme="majorHAnsi" w:hAnsiTheme="majorHAnsi"/>
          <w:spacing w:val="-1"/>
        </w:rPr>
        <w:t>dos</w:t>
      </w:r>
      <w:r w:rsidRPr="00F97099">
        <w:rPr>
          <w:rFonts w:asciiTheme="majorHAnsi" w:hAnsiTheme="majorHAnsi"/>
          <w:spacing w:val="9"/>
        </w:rPr>
        <w:t xml:space="preserve"> </w:t>
      </w:r>
      <w:r w:rsidRPr="00F97099">
        <w:rPr>
          <w:rFonts w:asciiTheme="majorHAnsi" w:hAnsiTheme="majorHAnsi"/>
          <w:spacing w:val="-1"/>
        </w:rPr>
        <w:t>vidros</w:t>
      </w:r>
      <w:r w:rsidRPr="00F97099">
        <w:rPr>
          <w:rFonts w:asciiTheme="majorHAnsi" w:hAnsiTheme="majorHAnsi"/>
          <w:spacing w:val="10"/>
        </w:rPr>
        <w:t xml:space="preserve"> </w:t>
      </w:r>
      <w:r w:rsidRPr="00F97099">
        <w:rPr>
          <w:rFonts w:asciiTheme="majorHAnsi" w:hAnsiTheme="majorHAnsi"/>
          <w:spacing w:val="-1"/>
        </w:rPr>
        <w:t>indicados</w:t>
      </w:r>
      <w:r w:rsidRPr="00F97099">
        <w:rPr>
          <w:rFonts w:asciiTheme="majorHAnsi" w:hAnsiTheme="majorHAnsi"/>
          <w:spacing w:val="10"/>
        </w:rPr>
        <w:t xml:space="preserve"> </w:t>
      </w:r>
      <w:r w:rsidRPr="00F97099">
        <w:rPr>
          <w:rFonts w:asciiTheme="majorHAnsi" w:hAnsiTheme="majorHAnsi"/>
          <w:spacing w:val="-1"/>
        </w:rPr>
        <w:t>no</w:t>
      </w:r>
      <w:r w:rsidRPr="00F97099">
        <w:rPr>
          <w:rFonts w:asciiTheme="majorHAnsi" w:hAnsiTheme="majorHAnsi"/>
          <w:spacing w:val="10"/>
        </w:rPr>
        <w:t xml:space="preserve"> </w:t>
      </w:r>
      <w:r w:rsidRPr="00F97099">
        <w:rPr>
          <w:rFonts w:asciiTheme="majorHAnsi" w:hAnsiTheme="majorHAnsi"/>
          <w:spacing w:val="-1"/>
        </w:rPr>
        <w:t>Projeto</w:t>
      </w:r>
      <w:r w:rsidRPr="00F97099">
        <w:rPr>
          <w:rFonts w:asciiTheme="majorHAnsi" w:hAnsiTheme="majorHAnsi"/>
          <w:spacing w:val="7"/>
        </w:rPr>
        <w:t xml:space="preserve"> </w:t>
      </w:r>
      <w:r w:rsidRPr="00F97099">
        <w:rPr>
          <w:rFonts w:asciiTheme="majorHAnsi" w:hAnsiTheme="majorHAnsi"/>
          <w:spacing w:val="-1"/>
        </w:rPr>
        <w:t>de</w:t>
      </w:r>
      <w:r w:rsidRPr="00F97099">
        <w:rPr>
          <w:rFonts w:asciiTheme="majorHAnsi" w:hAnsiTheme="majorHAnsi"/>
          <w:spacing w:val="9"/>
        </w:rPr>
        <w:t xml:space="preserve"> </w:t>
      </w:r>
      <w:r w:rsidRPr="00F97099">
        <w:rPr>
          <w:rFonts w:asciiTheme="majorHAnsi" w:hAnsiTheme="majorHAnsi"/>
          <w:spacing w:val="-1"/>
        </w:rPr>
        <w:t>Arquitetura</w:t>
      </w:r>
      <w:r w:rsidRPr="00F97099">
        <w:rPr>
          <w:rFonts w:asciiTheme="majorHAnsi" w:hAnsiTheme="majorHAnsi"/>
          <w:spacing w:val="8"/>
        </w:rPr>
        <w:t xml:space="preserve"> </w:t>
      </w:r>
      <w:r w:rsidRPr="00F97099">
        <w:rPr>
          <w:rFonts w:asciiTheme="majorHAnsi" w:hAnsiTheme="majorHAnsi"/>
          <w:spacing w:val="-1"/>
        </w:rPr>
        <w:t>são</w:t>
      </w:r>
      <w:r w:rsidRPr="00F97099">
        <w:rPr>
          <w:rFonts w:asciiTheme="majorHAnsi" w:hAnsiTheme="majorHAnsi"/>
          <w:spacing w:val="7"/>
        </w:rPr>
        <w:t xml:space="preserve"> </w:t>
      </w:r>
      <w:r w:rsidRPr="00F97099">
        <w:rPr>
          <w:rFonts w:asciiTheme="majorHAnsi" w:hAnsiTheme="majorHAnsi"/>
          <w:spacing w:val="-1"/>
        </w:rPr>
        <w:t>aproximadas,</w:t>
      </w:r>
      <w:r w:rsidRPr="00F97099">
        <w:rPr>
          <w:rFonts w:asciiTheme="majorHAnsi" w:hAnsiTheme="majorHAnsi"/>
          <w:spacing w:val="11"/>
        </w:rPr>
        <w:t xml:space="preserve"> </w:t>
      </w:r>
      <w:r w:rsidRPr="00F97099">
        <w:rPr>
          <w:rFonts w:asciiTheme="majorHAnsi" w:hAnsiTheme="majorHAnsi"/>
          <w:spacing w:val="-1"/>
        </w:rPr>
        <w:t>devendo</w:t>
      </w:r>
      <w:r w:rsidRPr="00F97099">
        <w:rPr>
          <w:rFonts w:asciiTheme="majorHAnsi" w:hAnsiTheme="majorHAnsi"/>
          <w:spacing w:val="9"/>
        </w:rPr>
        <w:t xml:space="preserve"> </w:t>
      </w:r>
      <w:r w:rsidRPr="00F97099">
        <w:rPr>
          <w:rFonts w:asciiTheme="majorHAnsi" w:hAnsiTheme="majorHAnsi"/>
        </w:rPr>
        <w:t>o</w:t>
      </w:r>
      <w:r w:rsidRPr="00F97099">
        <w:rPr>
          <w:rFonts w:asciiTheme="majorHAnsi" w:hAnsiTheme="majorHAnsi"/>
          <w:spacing w:val="59"/>
        </w:rPr>
        <w:t xml:space="preserve"> </w:t>
      </w:r>
      <w:r w:rsidRPr="00F97099">
        <w:rPr>
          <w:rFonts w:asciiTheme="majorHAnsi" w:hAnsiTheme="majorHAnsi"/>
          <w:spacing w:val="-1"/>
        </w:rPr>
        <w:t>Fabricante</w:t>
      </w:r>
      <w:r w:rsidRPr="00F97099">
        <w:rPr>
          <w:rFonts w:asciiTheme="majorHAnsi" w:hAnsiTheme="majorHAnsi"/>
          <w:spacing w:val="13"/>
        </w:rPr>
        <w:t xml:space="preserve"> </w:t>
      </w:r>
      <w:r w:rsidRPr="00F97099">
        <w:rPr>
          <w:rFonts w:asciiTheme="majorHAnsi" w:hAnsiTheme="majorHAnsi"/>
          <w:spacing w:val="-1"/>
        </w:rPr>
        <w:t>efetuar</w:t>
      </w:r>
      <w:r w:rsidRPr="00F97099">
        <w:rPr>
          <w:rFonts w:asciiTheme="majorHAnsi" w:hAnsiTheme="majorHAnsi"/>
          <w:spacing w:val="13"/>
        </w:rPr>
        <w:t xml:space="preserve"> </w:t>
      </w:r>
      <w:r w:rsidRPr="00F97099">
        <w:rPr>
          <w:rFonts w:asciiTheme="majorHAnsi" w:hAnsiTheme="majorHAnsi"/>
          <w:spacing w:val="-1"/>
        </w:rPr>
        <w:t>as</w:t>
      </w:r>
      <w:r w:rsidRPr="00F97099">
        <w:rPr>
          <w:rFonts w:asciiTheme="majorHAnsi" w:hAnsiTheme="majorHAnsi"/>
          <w:spacing w:val="11"/>
        </w:rPr>
        <w:t xml:space="preserve"> </w:t>
      </w:r>
      <w:r w:rsidRPr="00F97099">
        <w:rPr>
          <w:rFonts w:asciiTheme="majorHAnsi" w:hAnsiTheme="majorHAnsi"/>
          <w:spacing w:val="-1"/>
        </w:rPr>
        <w:t>medições</w:t>
      </w:r>
      <w:r w:rsidRPr="00F97099">
        <w:rPr>
          <w:rFonts w:asciiTheme="majorHAnsi" w:hAnsiTheme="majorHAnsi"/>
          <w:spacing w:val="14"/>
        </w:rPr>
        <w:t xml:space="preserve"> </w:t>
      </w:r>
      <w:r w:rsidRPr="00F97099">
        <w:rPr>
          <w:rFonts w:asciiTheme="majorHAnsi" w:hAnsiTheme="majorHAnsi"/>
          <w:spacing w:val="-1"/>
        </w:rPr>
        <w:t>dos</w:t>
      </w:r>
      <w:r w:rsidRPr="00F97099">
        <w:rPr>
          <w:rFonts w:asciiTheme="majorHAnsi" w:hAnsiTheme="majorHAnsi"/>
          <w:spacing w:val="11"/>
        </w:rPr>
        <w:t xml:space="preserve"> </w:t>
      </w:r>
      <w:r w:rsidRPr="00F97099">
        <w:rPr>
          <w:rFonts w:asciiTheme="majorHAnsi" w:hAnsiTheme="majorHAnsi"/>
          <w:spacing w:val="-1"/>
        </w:rPr>
        <w:t>vãos</w:t>
      </w:r>
      <w:r w:rsidRPr="00F97099">
        <w:rPr>
          <w:rFonts w:asciiTheme="majorHAnsi" w:hAnsiTheme="majorHAnsi"/>
          <w:spacing w:val="14"/>
        </w:rPr>
        <w:t xml:space="preserve"> </w:t>
      </w:r>
      <w:r w:rsidRPr="00F97099">
        <w:rPr>
          <w:rFonts w:asciiTheme="majorHAnsi" w:hAnsiTheme="majorHAnsi"/>
          <w:spacing w:val="-1"/>
        </w:rPr>
        <w:t>dos</w:t>
      </w:r>
      <w:r w:rsidRPr="00F97099">
        <w:rPr>
          <w:rFonts w:asciiTheme="majorHAnsi" w:hAnsiTheme="majorHAnsi"/>
          <w:spacing w:val="11"/>
        </w:rPr>
        <w:t xml:space="preserve"> </w:t>
      </w:r>
      <w:r w:rsidRPr="00F97099">
        <w:rPr>
          <w:rFonts w:asciiTheme="majorHAnsi" w:hAnsiTheme="majorHAnsi"/>
          <w:spacing w:val="-1"/>
        </w:rPr>
        <w:t>caixilhos,</w:t>
      </w:r>
      <w:r w:rsidRPr="00F97099">
        <w:rPr>
          <w:rFonts w:asciiTheme="majorHAnsi" w:hAnsiTheme="majorHAnsi"/>
          <w:spacing w:val="15"/>
        </w:rPr>
        <w:t xml:space="preserve"> </w:t>
      </w:r>
      <w:r w:rsidRPr="00F97099">
        <w:rPr>
          <w:rFonts w:asciiTheme="majorHAnsi" w:hAnsiTheme="majorHAnsi"/>
          <w:spacing w:val="-1"/>
        </w:rPr>
        <w:t>na</w:t>
      </w:r>
      <w:r w:rsidRPr="00F97099">
        <w:rPr>
          <w:rFonts w:asciiTheme="majorHAnsi" w:hAnsiTheme="majorHAnsi"/>
          <w:spacing w:val="13"/>
        </w:rPr>
        <w:t xml:space="preserve"> </w:t>
      </w:r>
      <w:r w:rsidRPr="00F97099">
        <w:rPr>
          <w:rFonts w:asciiTheme="majorHAnsi" w:hAnsiTheme="majorHAnsi"/>
          <w:spacing w:val="-1"/>
        </w:rPr>
        <w:t>obra,</w:t>
      </w:r>
      <w:r w:rsidRPr="00F97099">
        <w:rPr>
          <w:rFonts w:asciiTheme="majorHAnsi" w:hAnsiTheme="majorHAnsi"/>
          <w:spacing w:val="13"/>
        </w:rPr>
        <w:t xml:space="preserve"> </w:t>
      </w:r>
      <w:r w:rsidRPr="00F97099">
        <w:rPr>
          <w:rFonts w:asciiTheme="majorHAnsi" w:hAnsiTheme="majorHAnsi"/>
          <w:spacing w:val="-1"/>
        </w:rPr>
        <w:t>antes</w:t>
      </w:r>
      <w:r w:rsidRPr="00F97099">
        <w:rPr>
          <w:rFonts w:asciiTheme="majorHAnsi" w:hAnsiTheme="majorHAnsi"/>
          <w:spacing w:val="11"/>
        </w:rPr>
        <w:t xml:space="preserve"> </w:t>
      </w:r>
      <w:r w:rsidRPr="00F97099">
        <w:rPr>
          <w:rFonts w:asciiTheme="majorHAnsi" w:hAnsiTheme="majorHAnsi"/>
          <w:spacing w:val="-1"/>
        </w:rPr>
        <w:t>de</w:t>
      </w:r>
      <w:r w:rsidRPr="00F97099">
        <w:rPr>
          <w:rFonts w:asciiTheme="majorHAnsi" w:hAnsiTheme="majorHAnsi"/>
          <w:spacing w:val="12"/>
        </w:rPr>
        <w:t xml:space="preserve"> </w:t>
      </w:r>
      <w:r w:rsidRPr="00F97099">
        <w:rPr>
          <w:rFonts w:asciiTheme="majorHAnsi" w:hAnsiTheme="majorHAnsi"/>
          <w:spacing w:val="-1"/>
        </w:rPr>
        <w:t>efetuar</w:t>
      </w:r>
      <w:r w:rsidRPr="00F97099">
        <w:rPr>
          <w:rFonts w:asciiTheme="majorHAnsi" w:hAnsiTheme="majorHAnsi"/>
          <w:spacing w:val="12"/>
        </w:rPr>
        <w:t xml:space="preserve"> </w:t>
      </w:r>
      <w:r w:rsidRPr="00F97099">
        <w:rPr>
          <w:rFonts w:asciiTheme="majorHAnsi" w:hAnsiTheme="majorHAnsi"/>
        </w:rPr>
        <w:t>a</w:t>
      </w:r>
      <w:r w:rsidRPr="00F97099">
        <w:rPr>
          <w:rFonts w:asciiTheme="majorHAnsi" w:hAnsiTheme="majorHAnsi"/>
          <w:spacing w:val="12"/>
        </w:rPr>
        <w:t xml:space="preserve"> </w:t>
      </w:r>
      <w:r w:rsidRPr="00F97099">
        <w:rPr>
          <w:rFonts w:asciiTheme="majorHAnsi" w:hAnsiTheme="majorHAnsi"/>
          <w:spacing w:val="-1"/>
        </w:rPr>
        <w:t>fabricação</w:t>
      </w:r>
      <w:r w:rsidRPr="00F97099">
        <w:rPr>
          <w:rFonts w:asciiTheme="majorHAnsi" w:hAnsiTheme="majorHAnsi"/>
          <w:spacing w:val="13"/>
        </w:rPr>
        <w:t xml:space="preserve"> </w:t>
      </w:r>
      <w:r w:rsidRPr="00F97099">
        <w:rPr>
          <w:rFonts w:asciiTheme="majorHAnsi" w:hAnsiTheme="majorHAnsi"/>
          <w:spacing w:val="-1"/>
        </w:rPr>
        <w:t>ou</w:t>
      </w:r>
      <w:r w:rsidRPr="00F97099">
        <w:rPr>
          <w:rFonts w:asciiTheme="majorHAnsi" w:hAnsiTheme="majorHAnsi"/>
          <w:spacing w:val="67"/>
        </w:rPr>
        <w:t xml:space="preserve"> </w:t>
      </w:r>
      <w:r w:rsidRPr="00F97099">
        <w:rPr>
          <w:rFonts w:asciiTheme="majorHAnsi" w:hAnsiTheme="majorHAnsi"/>
          <w:spacing w:val="-1"/>
        </w:rPr>
        <w:t>os</w:t>
      </w:r>
      <w:r w:rsidRPr="00F97099">
        <w:rPr>
          <w:rFonts w:asciiTheme="majorHAnsi" w:hAnsiTheme="majorHAnsi"/>
          <w:spacing w:val="-2"/>
        </w:rPr>
        <w:t xml:space="preserve"> </w:t>
      </w:r>
      <w:r w:rsidRPr="00F97099">
        <w:rPr>
          <w:rFonts w:asciiTheme="majorHAnsi" w:hAnsiTheme="majorHAnsi"/>
          <w:spacing w:val="-1"/>
        </w:rPr>
        <w:t>cortes respectivos, em</w:t>
      </w:r>
      <w:r w:rsidRPr="00F97099">
        <w:rPr>
          <w:rFonts w:asciiTheme="majorHAnsi" w:hAnsiTheme="majorHAnsi"/>
          <w:spacing w:val="-2"/>
        </w:rPr>
        <w:t xml:space="preserve"> </w:t>
      </w:r>
      <w:r w:rsidRPr="00F97099">
        <w:rPr>
          <w:rFonts w:asciiTheme="majorHAnsi" w:hAnsiTheme="majorHAnsi"/>
          <w:spacing w:val="-1"/>
        </w:rPr>
        <w:t>definitivo.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21"/>
          <w:sz w:val="24"/>
          <w:szCs w:val="24"/>
        </w:rPr>
        <w:t xml:space="preserve"> </w:t>
      </w:r>
      <w:r w:rsidRPr="00F97099">
        <w:rPr>
          <w:rFonts w:asciiTheme="majorHAnsi" w:hAnsiTheme="majorHAnsi"/>
          <w:spacing w:val="-1"/>
          <w:sz w:val="24"/>
          <w:szCs w:val="24"/>
        </w:rPr>
        <w:t>da</w:t>
      </w:r>
      <w:r w:rsidRPr="00F97099">
        <w:rPr>
          <w:rFonts w:asciiTheme="majorHAnsi" w:hAnsiTheme="majorHAnsi"/>
          <w:spacing w:val="20"/>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vidro</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0"/>
          <w:sz w:val="24"/>
          <w:szCs w:val="24"/>
        </w:rPr>
        <w:t xml:space="preserve"> </w:t>
      </w:r>
      <w:r w:rsidRPr="00F97099">
        <w:rPr>
          <w:rFonts w:asciiTheme="majorHAnsi" w:hAnsiTheme="majorHAnsi"/>
          <w:spacing w:val="-1"/>
          <w:sz w:val="24"/>
          <w:szCs w:val="24"/>
        </w:rPr>
        <w:t>verificada</w:t>
      </w:r>
      <w:r w:rsidRPr="00F97099">
        <w:rPr>
          <w:rFonts w:asciiTheme="majorHAnsi" w:hAnsiTheme="majorHAnsi"/>
          <w:spacing w:val="21"/>
          <w:sz w:val="24"/>
          <w:szCs w:val="24"/>
        </w:rPr>
        <w:t xml:space="preserve"> </w:t>
      </w:r>
      <w:r w:rsidRPr="00F97099">
        <w:rPr>
          <w:rFonts w:asciiTheme="majorHAnsi" w:hAnsiTheme="majorHAnsi"/>
          <w:spacing w:val="-1"/>
          <w:sz w:val="24"/>
          <w:szCs w:val="24"/>
        </w:rPr>
        <w:t>diretamente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na</w:t>
      </w:r>
      <w:r w:rsidRPr="00F97099">
        <w:rPr>
          <w:rFonts w:asciiTheme="majorHAnsi" w:hAnsiTheme="majorHAnsi"/>
          <w:spacing w:val="21"/>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0"/>
          <w:sz w:val="24"/>
          <w:szCs w:val="24"/>
        </w:rPr>
        <w:t xml:space="preserve"> </w:t>
      </w:r>
      <w:r w:rsidRPr="00F97099">
        <w:rPr>
          <w:rFonts w:asciiTheme="majorHAnsi" w:hAnsiTheme="majorHAnsi"/>
          <w:spacing w:val="-1"/>
          <w:sz w:val="24"/>
          <w:szCs w:val="24"/>
        </w:rPr>
        <w:t>pelo</w:t>
      </w:r>
      <w:r w:rsidRPr="00F97099">
        <w:rPr>
          <w:rFonts w:asciiTheme="majorHAnsi" w:hAnsiTheme="majorHAnsi"/>
          <w:spacing w:val="23"/>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junto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ao</w:t>
      </w:r>
      <w:r w:rsidRPr="00F97099">
        <w:rPr>
          <w:rFonts w:asciiTheme="majorHAnsi" w:hAnsiTheme="majorHAnsi"/>
          <w:spacing w:val="75"/>
          <w:sz w:val="24"/>
          <w:szCs w:val="24"/>
        </w:rPr>
        <w:t xml:space="preserve"> </w:t>
      </w:r>
      <w:r w:rsidRPr="00F97099">
        <w:rPr>
          <w:rFonts w:asciiTheme="majorHAnsi" w:hAnsiTheme="majorHAnsi"/>
          <w:spacing w:val="-1"/>
          <w:sz w:val="24"/>
          <w:szCs w:val="24"/>
        </w:rPr>
        <w:t>representante</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condição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existente</w:t>
      </w:r>
      <w:r w:rsidRPr="00F97099">
        <w:rPr>
          <w:rFonts w:asciiTheme="majorHAnsi" w:hAnsiTheme="majorHAnsi"/>
          <w:spacing w:val="5"/>
          <w:sz w:val="24"/>
          <w:szCs w:val="24"/>
        </w:rPr>
        <w:t xml:space="preserve"> </w:t>
      </w:r>
      <w:r w:rsidRPr="00F97099">
        <w:rPr>
          <w:rFonts w:asciiTheme="majorHAnsi" w:hAnsiTheme="majorHAnsi"/>
          <w:spacing w:val="-1"/>
          <w:sz w:val="24"/>
          <w:szCs w:val="24"/>
        </w:rPr>
        <w:t>no</w:t>
      </w:r>
      <w:r w:rsidRPr="00F97099">
        <w:rPr>
          <w:rFonts w:asciiTheme="majorHAnsi" w:hAnsiTheme="majorHAnsi"/>
          <w:spacing w:val="6"/>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5"/>
          <w:sz w:val="24"/>
          <w:szCs w:val="24"/>
        </w:rPr>
        <w:t xml:space="preserve"> </w:t>
      </w:r>
      <w:r w:rsidRPr="00F97099">
        <w:rPr>
          <w:rFonts w:asciiTheme="majorHAnsi" w:hAnsiTheme="majorHAnsi"/>
          <w:spacing w:val="-1"/>
          <w:sz w:val="24"/>
          <w:szCs w:val="24"/>
        </w:rPr>
        <w:t>(vãos,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4"/>
          <w:sz w:val="24"/>
          <w:szCs w:val="24"/>
        </w:rPr>
        <w:t xml:space="preserve"> </w:t>
      </w:r>
      <w:r w:rsidRPr="00F97099">
        <w:rPr>
          <w:rFonts w:asciiTheme="majorHAnsi" w:hAnsiTheme="majorHAnsi"/>
          <w:spacing w:val="-1"/>
          <w:sz w:val="24"/>
          <w:szCs w:val="24"/>
        </w:rPr>
        <w:t>na</w:t>
      </w:r>
      <w:r w:rsidRPr="00F97099">
        <w:rPr>
          <w:rFonts w:asciiTheme="majorHAnsi" w:hAnsiTheme="majorHAnsi"/>
          <w:spacing w:val="6"/>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6"/>
          <w:sz w:val="24"/>
          <w:szCs w:val="24"/>
        </w:rPr>
        <w:t xml:space="preserve"> </w:t>
      </w:r>
      <w:r w:rsidRPr="00F97099">
        <w:rPr>
          <w:rFonts w:asciiTheme="majorHAnsi" w:hAnsiTheme="majorHAnsi"/>
          <w:spacing w:val="-1"/>
          <w:sz w:val="24"/>
          <w:szCs w:val="24"/>
        </w:rPr>
        <w:t>ou</w:t>
      </w:r>
      <w:r w:rsidRPr="00F97099">
        <w:rPr>
          <w:rFonts w:asciiTheme="majorHAnsi" w:hAnsiTheme="majorHAnsi"/>
          <w:spacing w:val="61"/>
          <w:sz w:val="24"/>
          <w:szCs w:val="24"/>
        </w:rPr>
        <w:t xml:space="preserve"> </w:t>
      </w:r>
      <w:r w:rsidRPr="00F97099">
        <w:rPr>
          <w:rFonts w:asciiTheme="majorHAnsi" w:hAnsiTheme="majorHAnsi"/>
          <w:spacing w:val="-1"/>
          <w:sz w:val="24"/>
          <w:szCs w:val="24"/>
        </w:rPr>
        <w:t>caixilhos,</w:t>
      </w:r>
      <w:r w:rsidRPr="00F97099">
        <w:rPr>
          <w:rFonts w:asciiTheme="majorHAnsi" w:hAnsiTheme="majorHAnsi"/>
          <w:sz w:val="24"/>
          <w:szCs w:val="24"/>
        </w:rPr>
        <w:t xml:space="preserve"> </w:t>
      </w:r>
      <w:r w:rsidRPr="00F97099">
        <w:rPr>
          <w:rFonts w:asciiTheme="majorHAnsi" w:hAnsiTheme="majorHAnsi"/>
          <w:spacing w:val="-1"/>
          <w:sz w:val="24"/>
          <w:szCs w:val="24"/>
        </w:rPr>
        <w:t>etc.),</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 xml:space="preserve">que </w:t>
      </w:r>
      <w:r w:rsidRPr="00F97099">
        <w:rPr>
          <w:rFonts w:asciiTheme="majorHAnsi" w:hAnsiTheme="majorHAnsi"/>
          <w:sz w:val="24"/>
          <w:szCs w:val="24"/>
        </w:rPr>
        <w:t xml:space="preserve">a </w:t>
      </w:r>
      <w:r w:rsidRPr="00F97099">
        <w:rPr>
          <w:rFonts w:asciiTheme="majorHAnsi" w:hAnsiTheme="majorHAnsi"/>
          <w:spacing w:val="-1"/>
          <w:sz w:val="24"/>
          <w:szCs w:val="24"/>
        </w:rPr>
        <w:t>aplicação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 vidro</w:t>
      </w:r>
      <w:r w:rsidRPr="00F97099">
        <w:rPr>
          <w:rFonts w:asciiTheme="majorHAnsi" w:hAnsiTheme="majorHAnsi"/>
          <w:sz w:val="24"/>
          <w:szCs w:val="24"/>
        </w:rPr>
        <w:t xml:space="preserve"> </w:t>
      </w:r>
      <w:r w:rsidRPr="00F97099">
        <w:rPr>
          <w:rFonts w:asciiTheme="majorHAnsi" w:hAnsiTheme="majorHAnsi"/>
          <w:spacing w:val="-1"/>
          <w:sz w:val="24"/>
          <w:szCs w:val="24"/>
        </w:rPr>
        <w:t>não seja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comprometida por</w:t>
      </w:r>
      <w:r w:rsidRPr="00F97099">
        <w:rPr>
          <w:rFonts w:asciiTheme="majorHAnsi" w:hAnsiTheme="majorHAnsi"/>
          <w:spacing w:val="1"/>
          <w:sz w:val="24"/>
          <w:szCs w:val="24"/>
        </w:rPr>
        <w:t xml:space="preserve"> </w:t>
      </w:r>
      <w:r w:rsidRPr="00F97099">
        <w:rPr>
          <w:rFonts w:asciiTheme="majorHAnsi" w:hAnsiTheme="majorHAnsi"/>
          <w:spacing w:val="-1"/>
          <w:sz w:val="24"/>
          <w:szCs w:val="24"/>
        </w:rPr>
        <w:t>irregularidades.</w:t>
      </w:r>
    </w:p>
    <w:p w:rsidR="00776AEB" w:rsidRPr="00F97099" w:rsidRDefault="00776AEB" w:rsidP="0080695D">
      <w:pPr>
        <w:kinsoku w:val="0"/>
        <w:overflowPunct w:val="0"/>
        <w:ind w:firstLine="567"/>
        <w:rPr>
          <w:rFonts w:asciiTheme="majorHAnsi" w:hAnsiTheme="majorHAnsi" w:cs="Arial"/>
        </w:rPr>
      </w:pPr>
    </w:p>
    <w:p w:rsidR="00776AEB" w:rsidRPr="00F60545" w:rsidRDefault="00776AEB" w:rsidP="00F60545">
      <w:pPr>
        <w:pStyle w:val="Ttulo3"/>
        <w:rPr>
          <w:rFonts w:asciiTheme="majorHAnsi" w:hAnsiTheme="majorHAnsi"/>
          <w:b/>
          <w:bCs/>
        </w:rPr>
      </w:pPr>
      <w:bookmarkStart w:id="106" w:name="3.7.2.__Espelhos"/>
      <w:bookmarkStart w:id="107" w:name="_Toc429648244"/>
      <w:bookmarkEnd w:id="106"/>
      <w:r w:rsidRPr="00F60545">
        <w:rPr>
          <w:rFonts w:asciiTheme="majorHAnsi" w:hAnsiTheme="majorHAnsi"/>
          <w:b/>
          <w:spacing w:val="-1"/>
        </w:rPr>
        <w:t>Espelhos</w:t>
      </w:r>
      <w:bookmarkEnd w:id="10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Corpodetexto"/>
        <w:numPr>
          <w:ilvl w:val="0"/>
          <w:numId w:val="4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Espelho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cristal</w:t>
      </w:r>
      <w:r w:rsidRPr="00F97099">
        <w:rPr>
          <w:rFonts w:asciiTheme="majorHAnsi" w:hAnsiTheme="majorHAnsi"/>
          <w:sz w:val="24"/>
          <w:szCs w:val="24"/>
        </w:rPr>
        <w:t xml:space="preserve"> </w:t>
      </w:r>
      <w:r w:rsidR="007D6D4C"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e= </w:t>
      </w:r>
      <w:r w:rsidR="007D6D4C" w:rsidRPr="00F97099">
        <w:rPr>
          <w:rFonts w:asciiTheme="majorHAnsi" w:hAnsiTheme="majorHAnsi"/>
          <w:spacing w:val="-1"/>
          <w:sz w:val="24"/>
          <w:szCs w:val="24"/>
        </w:rPr>
        <w:t>4 mm</w:t>
      </w:r>
      <w:r w:rsidRPr="00F97099">
        <w:rPr>
          <w:rFonts w:asciiTheme="majorHAnsi" w:hAnsiTheme="majorHAnsi"/>
          <w:spacing w:val="-1"/>
          <w:sz w:val="24"/>
          <w:szCs w:val="24"/>
        </w:rPr>
        <w:t>,</w:t>
      </w:r>
      <w:r w:rsidR="007D6D4C" w:rsidRPr="00F97099">
        <w:rPr>
          <w:rFonts w:asciiTheme="majorHAnsi" w:hAnsiTheme="majorHAnsi"/>
          <w:sz w:val="24"/>
          <w:szCs w:val="24"/>
        </w:rPr>
        <w:t xml:space="preserve"> com moldura de alumínio e compensado de 6 mm, plastificado e colado.</w:t>
      </w:r>
      <w:r w:rsidRPr="00F97099">
        <w:rPr>
          <w:rFonts w:asciiTheme="majorHAnsi" w:hAnsiTheme="majorHAnsi"/>
          <w:spacing w:val="-1"/>
          <w:sz w:val="24"/>
          <w:szCs w:val="24"/>
        </w:rPr>
        <w:t xml:space="preserve"> </w:t>
      </w:r>
      <w:r w:rsidR="007D6D4C" w:rsidRPr="00F97099">
        <w:rPr>
          <w:rFonts w:asciiTheme="majorHAnsi" w:hAnsiTheme="majorHAnsi"/>
          <w:spacing w:val="-1"/>
          <w:sz w:val="24"/>
          <w:szCs w:val="24"/>
        </w:rPr>
        <w:t>Fixado</w:t>
      </w:r>
      <w:r w:rsidRPr="00F97099">
        <w:rPr>
          <w:rFonts w:asciiTheme="majorHAnsi" w:hAnsiTheme="majorHAnsi"/>
          <w:spacing w:val="1"/>
          <w:sz w:val="24"/>
          <w:szCs w:val="24"/>
        </w:rPr>
        <w:t xml:space="preserve"> </w:t>
      </w:r>
      <w:r w:rsidRPr="00F97099">
        <w:rPr>
          <w:rFonts w:asciiTheme="majorHAnsi" w:hAnsiTheme="majorHAnsi"/>
          <w:spacing w:val="-1"/>
          <w:sz w:val="24"/>
          <w:szCs w:val="24"/>
        </w:rPr>
        <w:t>sobr</w:t>
      </w:r>
      <w:r w:rsidR="007D6D4C" w:rsidRPr="00F97099">
        <w:rPr>
          <w:rFonts w:asciiTheme="majorHAnsi" w:hAnsiTheme="majorHAnsi"/>
          <w:spacing w:val="-1"/>
          <w:sz w:val="24"/>
          <w:szCs w:val="24"/>
        </w:rPr>
        <w:t>e o azulejo</w:t>
      </w:r>
      <w:r w:rsidRPr="00F97099">
        <w:rPr>
          <w:rFonts w:asciiTheme="majorHAnsi" w:hAnsiTheme="majorHAnsi"/>
          <w:spacing w:val="-1"/>
          <w:sz w:val="24"/>
          <w:szCs w:val="24"/>
        </w:rPr>
        <w:t xml:space="preserve"> com</w:t>
      </w:r>
      <w:r w:rsidRPr="00F97099">
        <w:rPr>
          <w:rFonts w:asciiTheme="majorHAnsi" w:hAnsiTheme="majorHAnsi"/>
          <w:spacing w:val="-2"/>
          <w:sz w:val="24"/>
          <w:szCs w:val="24"/>
        </w:rPr>
        <w:t xml:space="preserve"> </w:t>
      </w:r>
      <w:r w:rsidRPr="00F97099">
        <w:rPr>
          <w:rFonts w:asciiTheme="majorHAnsi" w:hAnsiTheme="majorHAnsi"/>
          <w:spacing w:val="-1"/>
          <w:sz w:val="24"/>
          <w:szCs w:val="24"/>
        </w:rPr>
        <w:t>fita</w:t>
      </w:r>
      <w:r w:rsidRPr="00F97099">
        <w:rPr>
          <w:rFonts w:asciiTheme="majorHAnsi" w:hAnsiTheme="majorHAnsi"/>
          <w:sz w:val="24"/>
          <w:szCs w:val="24"/>
        </w:rPr>
        <w:t xml:space="preserve"> </w:t>
      </w:r>
      <w:r w:rsidRPr="00F97099">
        <w:rPr>
          <w:rFonts w:asciiTheme="majorHAnsi" w:hAnsiTheme="majorHAnsi"/>
          <w:spacing w:val="-1"/>
          <w:sz w:val="24"/>
          <w:szCs w:val="24"/>
        </w:rPr>
        <w:t>dupla face isenta de solventes.</w:t>
      </w:r>
      <w:r w:rsidR="006F70A1" w:rsidRPr="00F97099">
        <w:rPr>
          <w:rFonts w:asciiTheme="majorHAnsi" w:hAnsiTheme="majorHAnsi"/>
          <w:spacing w:val="-1"/>
          <w:sz w:val="24"/>
          <w:szCs w:val="24"/>
        </w:rPr>
        <w:t xml:space="preserve"> Os espelhos colocados nos banheiros deveram apresentar as medidas de 60 cm de largura por 80 cm de altura.</w:t>
      </w:r>
      <w:r w:rsidR="00B42AFF" w:rsidRPr="00F97099">
        <w:rPr>
          <w:rFonts w:asciiTheme="majorHAnsi" w:hAnsiTheme="majorHAnsi"/>
          <w:spacing w:val="-1"/>
          <w:sz w:val="24"/>
          <w:szCs w:val="24"/>
        </w:rPr>
        <w:t xml:space="preserve"> Totalizando 0,48 m² por espelho, e 2,4 m² no total dos cinco banheiros.</w:t>
      </w:r>
    </w:p>
    <w:p w:rsidR="00776AEB" w:rsidRPr="00F97099" w:rsidRDefault="00776AEB" w:rsidP="000C3BD2">
      <w:pPr>
        <w:pStyle w:val="Corpodetexto"/>
        <w:numPr>
          <w:ilvl w:val="0"/>
          <w:numId w:val="43"/>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Locais de</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sobre as</w:t>
      </w:r>
      <w:r w:rsidRPr="00F97099">
        <w:rPr>
          <w:rFonts w:asciiTheme="majorHAnsi" w:hAnsiTheme="majorHAnsi"/>
          <w:sz w:val="24"/>
          <w:szCs w:val="24"/>
        </w:rPr>
        <w:t xml:space="preserve"> </w:t>
      </w:r>
      <w:r w:rsidRPr="00F97099">
        <w:rPr>
          <w:rFonts w:asciiTheme="majorHAnsi" w:hAnsiTheme="majorHAnsi"/>
          <w:spacing w:val="-1"/>
          <w:sz w:val="24"/>
          <w:szCs w:val="24"/>
        </w:rPr>
        <w:t>bancadas</w:t>
      </w:r>
      <w:r w:rsidRPr="00F97099">
        <w:rPr>
          <w:rFonts w:asciiTheme="majorHAnsi" w:hAnsiTheme="majorHAnsi"/>
          <w:sz w:val="24"/>
          <w:szCs w:val="24"/>
        </w:rPr>
        <w:t xml:space="preserve"> </w:t>
      </w:r>
      <w:r w:rsidR="007D6D4C" w:rsidRPr="00F97099">
        <w:rPr>
          <w:rFonts w:asciiTheme="majorHAnsi" w:hAnsiTheme="majorHAnsi"/>
          <w:spacing w:val="-1"/>
          <w:sz w:val="24"/>
          <w:szCs w:val="24"/>
        </w:rPr>
        <w:t xml:space="preserve">dos cinco banheiros que serão reformados conforme </w:t>
      </w:r>
      <w:r w:rsidRPr="00F97099">
        <w:rPr>
          <w:rFonts w:asciiTheme="majorHAnsi" w:hAnsiTheme="majorHAnsi"/>
          <w:spacing w:val="-1"/>
          <w:sz w:val="24"/>
          <w:szCs w:val="24"/>
        </w:rPr>
        <w:t>projeto</w:t>
      </w:r>
      <w:r w:rsidR="007D6D4C" w:rsidRPr="00F97099">
        <w:rPr>
          <w:rFonts w:asciiTheme="majorHAnsi" w:hAnsiTheme="majorHAnsi"/>
          <w:spacing w:val="-1"/>
          <w:sz w:val="24"/>
          <w:szCs w:val="24"/>
        </w:rPr>
        <w:t>.</w:t>
      </w:r>
    </w:p>
    <w:p w:rsidR="00776AEB" w:rsidRPr="00F97099" w:rsidRDefault="00776AEB" w:rsidP="0080695D">
      <w:pPr>
        <w:kinsoku w:val="0"/>
        <w:overflowPunct w:val="0"/>
        <w:ind w:firstLine="567"/>
        <w:rPr>
          <w:rFonts w:asciiTheme="majorHAnsi" w:hAnsiTheme="majorHAnsi" w:cs="Arial"/>
        </w:rPr>
      </w:pPr>
    </w:p>
    <w:p w:rsidR="00776AEB" w:rsidRPr="00BB6CDF" w:rsidRDefault="00061A8B" w:rsidP="00BB6CDF">
      <w:pPr>
        <w:pStyle w:val="Ttulo2"/>
        <w:rPr>
          <w:rFonts w:asciiTheme="majorHAnsi" w:hAnsiTheme="majorHAnsi"/>
          <w:bCs w:val="0"/>
        </w:rPr>
      </w:pPr>
      <w:r w:rsidRPr="00BB6CDF">
        <w:rPr>
          <w:rFonts w:asciiTheme="majorHAnsi" w:hAnsiTheme="majorHAnsi"/>
          <w:spacing w:val="-1"/>
        </w:rPr>
        <w:t xml:space="preserve"> </w:t>
      </w:r>
      <w:bookmarkStart w:id="108" w:name="_Toc429648245"/>
      <w:r w:rsidR="00776AEB" w:rsidRPr="00BB6CDF">
        <w:rPr>
          <w:rFonts w:asciiTheme="majorHAnsi" w:hAnsiTheme="majorHAnsi"/>
          <w:spacing w:val="-1"/>
        </w:rPr>
        <w:t>FERRAGENS</w:t>
      </w:r>
      <w:bookmarkEnd w:id="10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Condições</w:t>
      </w:r>
      <w:r w:rsidRPr="00F97099">
        <w:rPr>
          <w:rFonts w:asciiTheme="majorHAnsi" w:hAnsiTheme="majorHAnsi" w:cs="Arial"/>
          <w:b/>
          <w:bCs/>
          <w:spacing w:val="-6"/>
        </w:rPr>
        <w:t xml:space="preserve"> </w:t>
      </w:r>
      <w:r w:rsidRPr="00F97099">
        <w:rPr>
          <w:rFonts w:asciiTheme="majorHAnsi" w:hAnsiTheme="majorHAnsi" w:cs="Arial"/>
          <w:b/>
          <w:bCs/>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2"/>
          <w:sz w:val="24"/>
          <w:szCs w:val="24"/>
        </w:rPr>
        <w:t xml:space="preserve"> </w:t>
      </w:r>
      <w:r w:rsidRPr="00F97099">
        <w:rPr>
          <w:rFonts w:asciiTheme="majorHAnsi" w:hAnsiTheme="majorHAnsi"/>
          <w:spacing w:val="-1"/>
          <w:sz w:val="24"/>
          <w:szCs w:val="24"/>
        </w:rPr>
        <w:t>este</w:t>
      </w:r>
      <w:r w:rsidRPr="00F97099">
        <w:rPr>
          <w:rFonts w:asciiTheme="majorHAnsi" w:hAnsiTheme="majorHAnsi"/>
          <w:spacing w:val="12"/>
          <w:sz w:val="24"/>
          <w:szCs w:val="24"/>
        </w:rPr>
        <w:t xml:space="preserve"> </w:t>
      </w:r>
      <w:r w:rsidRPr="00F97099">
        <w:rPr>
          <w:rFonts w:asciiTheme="majorHAnsi" w:hAnsiTheme="majorHAnsi"/>
          <w:spacing w:val="-1"/>
          <w:sz w:val="24"/>
          <w:szCs w:val="24"/>
        </w:rPr>
        <w:t>descritivo</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2"/>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os</w:t>
      </w:r>
      <w:r w:rsidRPr="00F97099">
        <w:rPr>
          <w:rFonts w:asciiTheme="majorHAnsi" w:hAnsiTheme="majorHAnsi"/>
          <w:spacing w:val="11"/>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79"/>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2"/>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2"/>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1"/>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34"/>
          <w:sz w:val="24"/>
          <w:szCs w:val="24"/>
        </w:rPr>
        <w:t xml:space="preserve"> </w:t>
      </w:r>
      <w:r w:rsidRPr="00F97099">
        <w:rPr>
          <w:rFonts w:asciiTheme="majorHAnsi" w:hAnsiTheme="majorHAnsi"/>
          <w:spacing w:val="-1"/>
          <w:sz w:val="24"/>
          <w:szCs w:val="24"/>
        </w:rPr>
        <w:t>no</w:t>
      </w:r>
      <w:r w:rsidRPr="00F97099">
        <w:rPr>
          <w:rFonts w:asciiTheme="majorHAnsi" w:hAnsiTheme="majorHAnsi"/>
          <w:spacing w:val="31"/>
          <w:sz w:val="24"/>
          <w:szCs w:val="24"/>
        </w:rPr>
        <w:t xml:space="preserve"> </w:t>
      </w:r>
      <w:r w:rsidRPr="00F97099">
        <w:rPr>
          <w:rFonts w:asciiTheme="majorHAnsi" w:hAnsiTheme="majorHAnsi"/>
          <w:spacing w:val="-1"/>
          <w:sz w:val="24"/>
          <w:szCs w:val="24"/>
        </w:rPr>
        <w:t>item</w:t>
      </w:r>
      <w:r w:rsidRPr="00F97099">
        <w:rPr>
          <w:rFonts w:asciiTheme="majorHAnsi" w:hAnsiTheme="majorHAnsi"/>
          <w:spacing w:val="31"/>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desta</w:t>
      </w:r>
      <w:r w:rsidRPr="00F97099">
        <w:rPr>
          <w:rFonts w:asciiTheme="majorHAnsi" w:hAnsiTheme="majorHAnsi"/>
          <w:spacing w:val="63"/>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cumpridas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todas as normas</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ABNT</w:t>
      </w:r>
      <w:r w:rsidRPr="00F97099">
        <w:rPr>
          <w:rFonts w:asciiTheme="majorHAnsi" w:hAnsiTheme="majorHAnsi"/>
          <w:spacing w:val="1"/>
          <w:sz w:val="24"/>
          <w:szCs w:val="24"/>
        </w:rPr>
        <w:t xml:space="preserve"> </w:t>
      </w:r>
      <w:r w:rsidRPr="00F97099">
        <w:rPr>
          <w:rFonts w:asciiTheme="majorHAnsi" w:hAnsiTheme="majorHAnsi"/>
          <w:spacing w:val="-1"/>
          <w:sz w:val="24"/>
          <w:szCs w:val="24"/>
        </w:rPr>
        <w:t>pertinentes 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6"/>
          <w:sz w:val="24"/>
          <w:szCs w:val="24"/>
        </w:rPr>
        <w:t xml:space="preserve"> </w:t>
      </w:r>
      <w:r w:rsidRPr="00F97099">
        <w:rPr>
          <w:rFonts w:asciiTheme="majorHAnsi" w:hAnsiTheme="majorHAnsi"/>
          <w:spacing w:val="-1"/>
          <w:sz w:val="24"/>
          <w:szCs w:val="24"/>
        </w:rPr>
        <w:t>aquisição</w:t>
      </w:r>
      <w:r w:rsidRPr="00F97099">
        <w:rPr>
          <w:rFonts w:asciiTheme="majorHAnsi" w:hAnsiTheme="majorHAnsi"/>
          <w:spacing w:val="40"/>
          <w:sz w:val="24"/>
          <w:szCs w:val="24"/>
        </w:rPr>
        <w:t xml:space="preserve"> </w:t>
      </w:r>
      <w:r w:rsidRPr="00F97099">
        <w:rPr>
          <w:rFonts w:asciiTheme="majorHAnsi" w:hAnsiTheme="majorHAnsi"/>
          <w:spacing w:val="-1"/>
          <w:sz w:val="24"/>
          <w:szCs w:val="24"/>
        </w:rPr>
        <w:t>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40"/>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efetuada</w:t>
      </w:r>
      <w:r w:rsidRPr="00F97099">
        <w:rPr>
          <w:rFonts w:asciiTheme="majorHAnsi" w:hAnsiTheme="majorHAnsi"/>
          <w:spacing w:val="37"/>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35"/>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39"/>
          <w:sz w:val="24"/>
          <w:szCs w:val="24"/>
        </w:rPr>
        <w:t xml:space="preserve"> </w:t>
      </w:r>
      <w:r w:rsidRPr="00F97099">
        <w:rPr>
          <w:rFonts w:asciiTheme="majorHAnsi" w:hAnsiTheme="majorHAnsi"/>
          <w:spacing w:val="-1"/>
          <w:sz w:val="24"/>
          <w:szCs w:val="24"/>
        </w:rPr>
        <w:t>que</w:t>
      </w:r>
      <w:r w:rsidRPr="00F97099">
        <w:rPr>
          <w:rFonts w:asciiTheme="majorHAnsi" w:hAnsiTheme="majorHAnsi"/>
          <w:spacing w:val="37"/>
          <w:sz w:val="24"/>
          <w:szCs w:val="24"/>
        </w:rPr>
        <w:t xml:space="preserve"> </w:t>
      </w:r>
      <w:r w:rsidRPr="00F97099">
        <w:rPr>
          <w:rFonts w:asciiTheme="majorHAnsi" w:hAnsiTheme="majorHAnsi"/>
          <w:spacing w:val="-1"/>
          <w:sz w:val="24"/>
          <w:szCs w:val="24"/>
        </w:rPr>
        <w:t>as</w:t>
      </w:r>
      <w:r w:rsidRPr="00F97099">
        <w:rPr>
          <w:rFonts w:asciiTheme="majorHAnsi" w:hAnsiTheme="majorHAnsi"/>
          <w:spacing w:val="38"/>
          <w:sz w:val="24"/>
          <w:szCs w:val="24"/>
        </w:rPr>
        <w:t xml:space="preserve"> </w:t>
      </w:r>
      <w:r w:rsidRPr="00F97099">
        <w:rPr>
          <w:rFonts w:asciiTheme="majorHAnsi" w:hAnsiTheme="majorHAnsi"/>
          <w:spacing w:val="-1"/>
          <w:sz w:val="24"/>
          <w:szCs w:val="24"/>
        </w:rPr>
        <w:t>amostras</w:t>
      </w:r>
      <w:r w:rsidRPr="00F97099">
        <w:rPr>
          <w:rFonts w:asciiTheme="majorHAnsi" w:hAnsiTheme="majorHAnsi"/>
          <w:spacing w:val="38"/>
          <w:sz w:val="24"/>
          <w:szCs w:val="24"/>
        </w:rPr>
        <w:t xml:space="preserve"> </w:t>
      </w:r>
      <w:r w:rsidRPr="00F97099">
        <w:rPr>
          <w:rFonts w:asciiTheme="majorHAnsi" w:hAnsiTheme="majorHAnsi"/>
          <w:spacing w:val="-1"/>
          <w:sz w:val="24"/>
          <w:szCs w:val="24"/>
        </w:rPr>
        <w:t>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mesmas</w:t>
      </w:r>
      <w:r w:rsidRPr="00F97099">
        <w:rPr>
          <w:rFonts w:asciiTheme="majorHAnsi" w:hAnsiTheme="majorHAnsi"/>
          <w:spacing w:val="53"/>
          <w:sz w:val="24"/>
          <w:szCs w:val="24"/>
        </w:rPr>
        <w:t xml:space="preserve"> </w:t>
      </w:r>
      <w:r w:rsidRPr="00F97099">
        <w:rPr>
          <w:rFonts w:asciiTheme="majorHAnsi" w:hAnsiTheme="majorHAnsi"/>
          <w:spacing w:val="-1"/>
          <w:sz w:val="24"/>
          <w:szCs w:val="24"/>
        </w:rPr>
        <w:t>forem</w:t>
      </w:r>
      <w:r w:rsidRPr="00F97099">
        <w:rPr>
          <w:rFonts w:asciiTheme="majorHAnsi" w:hAnsiTheme="majorHAnsi"/>
          <w:spacing w:val="-2"/>
          <w:sz w:val="24"/>
          <w:szCs w:val="24"/>
        </w:rPr>
        <w:t xml:space="preserve"> </w:t>
      </w:r>
      <w:r w:rsidRPr="00F97099">
        <w:rPr>
          <w:rFonts w:asciiTheme="majorHAnsi" w:hAnsiTheme="majorHAnsi"/>
          <w:spacing w:val="-1"/>
          <w:sz w:val="24"/>
          <w:szCs w:val="24"/>
        </w:rPr>
        <w:t>aprovadas pela</w:t>
      </w:r>
      <w:r w:rsidRPr="00F97099">
        <w:rPr>
          <w:rFonts w:asciiTheme="majorHAnsi" w:hAnsiTheme="majorHAnsi"/>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9"/>
          <w:sz w:val="24"/>
          <w:szCs w:val="24"/>
        </w:rPr>
        <w:t xml:space="preserve"> </w:t>
      </w:r>
      <w:r w:rsidRPr="00F97099">
        <w:rPr>
          <w:rFonts w:asciiTheme="majorHAnsi" w:hAnsiTheme="majorHAnsi"/>
          <w:spacing w:val="-1"/>
          <w:sz w:val="24"/>
          <w:szCs w:val="24"/>
        </w:rPr>
        <w:t>da</w:t>
      </w:r>
      <w:r w:rsidRPr="00F97099">
        <w:rPr>
          <w:rFonts w:asciiTheme="majorHAnsi" w:hAnsiTheme="majorHAnsi"/>
          <w:spacing w:val="8"/>
          <w:sz w:val="24"/>
          <w:szCs w:val="24"/>
        </w:rPr>
        <w:t xml:space="preserve"> </w:t>
      </w:r>
      <w:r w:rsidRPr="00F97099">
        <w:rPr>
          <w:rFonts w:asciiTheme="majorHAnsi" w:hAnsiTheme="majorHAnsi"/>
          <w:spacing w:val="-1"/>
          <w:sz w:val="24"/>
          <w:szCs w:val="24"/>
        </w:rPr>
        <w:t>aquisição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das</w:t>
      </w:r>
      <w:r w:rsidRPr="00F97099">
        <w:rPr>
          <w:rFonts w:asciiTheme="majorHAnsi" w:hAnsiTheme="majorHAnsi"/>
          <w:spacing w:val="8"/>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8"/>
          <w:sz w:val="24"/>
          <w:szCs w:val="24"/>
        </w:rPr>
        <w:t xml:space="preserve"> </w:t>
      </w:r>
      <w:r w:rsidRPr="00F97099">
        <w:rPr>
          <w:rFonts w:asciiTheme="majorHAnsi" w:hAnsiTheme="majorHAnsi"/>
          <w:spacing w:val="-1"/>
          <w:sz w:val="24"/>
          <w:szCs w:val="24"/>
        </w:rPr>
        <w:t>verificar</w:t>
      </w:r>
      <w:r w:rsidRPr="00F97099">
        <w:rPr>
          <w:rFonts w:asciiTheme="majorHAnsi" w:hAnsiTheme="majorHAnsi"/>
          <w:spacing w:val="8"/>
          <w:sz w:val="24"/>
          <w:szCs w:val="24"/>
        </w:rPr>
        <w:t xml:space="preserve"> </w:t>
      </w:r>
      <w:r w:rsidRPr="00F97099">
        <w:rPr>
          <w:rFonts w:asciiTheme="majorHAnsi" w:hAnsiTheme="majorHAnsi"/>
          <w:spacing w:val="-1"/>
          <w:sz w:val="24"/>
          <w:szCs w:val="24"/>
        </w:rPr>
        <w:t>os</w:t>
      </w:r>
      <w:r w:rsidRPr="00F97099">
        <w:rPr>
          <w:rFonts w:asciiTheme="majorHAnsi" w:hAnsiTheme="majorHAnsi"/>
          <w:spacing w:val="8"/>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das</w:t>
      </w:r>
      <w:r w:rsidRPr="00F97099">
        <w:rPr>
          <w:rFonts w:asciiTheme="majorHAnsi" w:hAnsiTheme="majorHAnsi"/>
          <w:spacing w:val="7"/>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fim</w:t>
      </w:r>
      <w:r w:rsidRPr="00F97099">
        <w:rPr>
          <w:rFonts w:asciiTheme="majorHAnsi" w:hAnsiTheme="majorHAnsi"/>
          <w:spacing w:val="61"/>
          <w:sz w:val="24"/>
          <w:szCs w:val="24"/>
        </w:rPr>
        <w:t xml:space="preserve"> </w:t>
      </w:r>
      <w:r w:rsidRPr="00F97099">
        <w:rPr>
          <w:rFonts w:asciiTheme="majorHAnsi" w:hAnsiTheme="majorHAnsi"/>
          <w:spacing w:val="-1"/>
          <w:sz w:val="24"/>
          <w:szCs w:val="24"/>
        </w:rPr>
        <w:t>de assegurar</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perfeita</w:t>
      </w:r>
      <w:r w:rsidRPr="00F97099">
        <w:rPr>
          <w:rFonts w:asciiTheme="majorHAnsi" w:hAnsiTheme="majorHAnsi"/>
          <w:sz w:val="24"/>
          <w:szCs w:val="24"/>
        </w:rPr>
        <w:t xml:space="preserve"> </w:t>
      </w:r>
      <w:r w:rsidRPr="00F97099">
        <w:rPr>
          <w:rFonts w:asciiTheme="majorHAnsi" w:hAnsiTheme="majorHAnsi"/>
          <w:spacing w:val="-1"/>
          <w:sz w:val="24"/>
          <w:szCs w:val="24"/>
        </w:rPr>
        <w:t>adequação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produtos</w:t>
      </w:r>
      <w:r w:rsidRPr="00F97099">
        <w:rPr>
          <w:rFonts w:asciiTheme="majorHAnsi" w:hAnsiTheme="majorHAnsi"/>
          <w:sz w:val="24"/>
          <w:szCs w:val="24"/>
        </w:rPr>
        <w:t xml:space="preserve"> </w:t>
      </w:r>
      <w:r w:rsidRPr="00F97099">
        <w:rPr>
          <w:rFonts w:asciiTheme="majorHAnsi" w:hAnsiTheme="majorHAnsi"/>
          <w:spacing w:val="-1"/>
          <w:sz w:val="24"/>
          <w:szCs w:val="24"/>
        </w:rPr>
        <w:t>aos</w:t>
      </w:r>
      <w:r w:rsidRPr="00F97099">
        <w:rPr>
          <w:rFonts w:asciiTheme="majorHAnsi" w:hAnsiTheme="majorHAnsi"/>
          <w:sz w:val="24"/>
          <w:szCs w:val="24"/>
        </w:rPr>
        <w:t xml:space="preserve"> </w:t>
      </w:r>
      <w:r w:rsidRPr="00F97099">
        <w:rPr>
          <w:rFonts w:asciiTheme="majorHAnsi" w:hAnsiTheme="majorHAnsi"/>
          <w:spacing w:val="-1"/>
          <w:sz w:val="24"/>
          <w:szCs w:val="24"/>
        </w:rPr>
        <w:t>locais</w:t>
      </w:r>
      <w:r w:rsidRPr="00F97099">
        <w:rPr>
          <w:rFonts w:asciiTheme="majorHAnsi" w:hAnsiTheme="majorHAnsi"/>
          <w:sz w:val="24"/>
          <w:szCs w:val="24"/>
        </w:rPr>
        <w:t xml:space="preserve"> </w:t>
      </w:r>
      <w:r w:rsidRPr="00F97099">
        <w:rPr>
          <w:rFonts w:asciiTheme="majorHAnsi" w:hAnsiTheme="majorHAnsi"/>
          <w:spacing w:val="-1"/>
          <w:sz w:val="24"/>
          <w:szCs w:val="24"/>
        </w:rPr>
        <w:t>de seu</w:t>
      </w:r>
      <w:r w:rsidRPr="00F97099">
        <w:rPr>
          <w:rFonts w:asciiTheme="majorHAnsi" w:hAnsiTheme="majorHAnsi"/>
          <w:sz w:val="24"/>
          <w:szCs w:val="24"/>
        </w:rPr>
        <w:t xml:space="preserve"> </w:t>
      </w:r>
      <w:r w:rsidRPr="00F97099">
        <w:rPr>
          <w:rFonts w:asciiTheme="majorHAnsi" w:hAnsiTheme="majorHAnsi"/>
          <w:spacing w:val="-1"/>
          <w:sz w:val="24"/>
          <w:szCs w:val="24"/>
        </w:rPr>
        <w:t>emprego.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0"/>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22"/>
          <w:sz w:val="24"/>
          <w:szCs w:val="24"/>
        </w:rPr>
        <w:t xml:space="preserve"> </w:t>
      </w:r>
      <w:r w:rsidRPr="00F97099">
        <w:rPr>
          <w:rFonts w:asciiTheme="majorHAnsi" w:hAnsiTheme="majorHAnsi"/>
          <w:spacing w:val="-1"/>
          <w:sz w:val="24"/>
          <w:szCs w:val="24"/>
        </w:rPr>
        <w:t>impropriamente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fornecidas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1"/>
          <w:sz w:val="24"/>
          <w:szCs w:val="24"/>
        </w:rPr>
        <w:t xml:space="preserve"> </w:t>
      </w:r>
      <w:r w:rsidRPr="00F97099">
        <w:rPr>
          <w:rFonts w:asciiTheme="majorHAnsi" w:hAnsiTheme="majorHAnsi"/>
          <w:spacing w:val="-1"/>
          <w:sz w:val="24"/>
          <w:szCs w:val="24"/>
        </w:rPr>
        <w:t>prontamente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substituídas</w:t>
      </w:r>
      <w:r w:rsidRPr="00F97099">
        <w:rPr>
          <w:rFonts w:asciiTheme="majorHAnsi" w:hAnsiTheme="majorHAnsi"/>
          <w:spacing w:val="20"/>
          <w:sz w:val="24"/>
          <w:szCs w:val="24"/>
        </w:rPr>
        <w:t xml:space="preserve"> </w:t>
      </w:r>
      <w:r w:rsidRPr="00F97099">
        <w:rPr>
          <w:rFonts w:asciiTheme="majorHAnsi" w:hAnsiTheme="majorHAnsi"/>
          <w:spacing w:val="-1"/>
          <w:sz w:val="24"/>
          <w:szCs w:val="24"/>
        </w:rPr>
        <w:t>sem</w:t>
      </w:r>
      <w:r w:rsidRPr="00F97099">
        <w:rPr>
          <w:rFonts w:asciiTheme="majorHAnsi" w:hAnsiTheme="majorHAnsi"/>
          <w:spacing w:val="19"/>
          <w:sz w:val="24"/>
          <w:szCs w:val="24"/>
        </w:rPr>
        <w:t xml:space="preserve"> </w:t>
      </w:r>
      <w:r w:rsidRPr="00F97099">
        <w:rPr>
          <w:rFonts w:asciiTheme="majorHAnsi" w:hAnsiTheme="majorHAnsi"/>
          <w:spacing w:val="-1"/>
          <w:sz w:val="24"/>
          <w:szCs w:val="24"/>
        </w:rPr>
        <w:t>ônus</w:t>
      </w:r>
      <w:r w:rsidRPr="00F97099">
        <w:rPr>
          <w:rFonts w:asciiTheme="majorHAnsi" w:hAnsiTheme="majorHAnsi"/>
          <w:spacing w:val="20"/>
          <w:sz w:val="24"/>
          <w:szCs w:val="24"/>
        </w:rPr>
        <w:t xml:space="preserve"> </w:t>
      </w:r>
      <w:r w:rsidRPr="00F97099">
        <w:rPr>
          <w:rFonts w:asciiTheme="majorHAnsi" w:hAnsiTheme="majorHAnsi"/>
          <w:sz w:val="24"/>
          <w:szCs w:val="24"/>
        </w:rPr>
        <w:t>à</w:t>
      </w:r>
      <w:r w:rsidRPr="00F97099">
        <w:rPr>
          <w:rFonts w:asciiTheme="majorHAnsi" w:hAnsiTheme="majorHAnsi"/>
          <w:spacing w:val="53"/>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3"/>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ser</w:t>
      </w:r>
      <w:r w:rsidRPr="00F97099">
        <w:rPr>
          <w:rFonts w:asciiTheme="majorHAnsi" w:hAnsiTheme="majorHAnsi"/>
          <w:spacing w:val="33"/>
          <w:sz w:val="24"/>
          <w:szCs w:val="24"/>
        </w:rPr>
        <w:t xml:space="preserve"> </w:t>
      </w:r>
      <w:r w:rsidRPr="00F97099">
        <w:rPr>
          <w:rFonts w:asciiTheme="majorHAnsi" w:hAnsiTheme="majorHAnsi"/>
          <w:spacing w:val="-1"/>
          <w:sz w:val="24"/>
          <w:szCs w:val="24"/>
        </w:rPr>
        <w:t>armazenadas</w:t>
      </w:r>
      <w:r w:rsidRPr="00F97099">
        <w:rPr>
          <w:rFonts w:asciiTheme="majorHAnsi" w:hAnsiTheme="majorHAnsi"/>
          <w:spacing w:val="34"/>
          <w:sz w:val="24"/>
          <w:szCs w:val="24"/>
        </w:rPr>
        <w:t xml:space="preserve"> </w:t>
      </w:r>
      <w:r w:rsidRPr="00F97099">
        <w:rPr>
          <w:rFonts w:asciiTheme="majorHAnsi" w:hAnsiTheme="majorHAnsi"/>
          <w:spacing w:val="-2"/>
          <w:sz w:val="24"/>
          <w:szCs w:val="24"/>
        </w:rPr>
        <w:t>em</w:t>
      </w:r>
      <w:r w:rsidRPr="00F97099">
        <w:rPr>
          <w:rFonts w:asciiTheme="majorHAnsi" w:hAnsiTheme="majorHAnsi"/>
          <w:spacing w:val="35"/>
          <w:sz w:val="24"/>
          <w:szCs w:val="24"/>
        </w:rPr>
        <w:t xml:space="preserve"> </w:t>
      </w:r>
      <w:r w:rsidRPr="00F97099">
        <w:rPr>
          <w:rFonts w:asciiTheme="majorHAnsi" w:hAnsiTheme="majorHAnsi"/>
          <w:spacing w:val="-1"/>
          <w:sz w:val="24"/>
          <w:szCs w:val="24"/>
        </w:rPr>
        <w:t>lugar</w:t>
      </w:r>
      <w:r w:rsidRPr="00F97099">
        <w:rPr>
          <w:rFonts w:asciiTheme="majorHAnsi" w:hAnsiTheme="majorHAnsi"/>
          <w:spacing w:val="33"/>
          <w:sz w:val="24"/>
          <w:szCs w:val="24"/>
        </w:rPr>
        <w:t xml:space="preserve"> </w:t>
      </w:r>
      <w:r w:rsidRPr="00F97099">
        <w:rPr>
          <w:rFonts w:asciiTheme="majorHAnsi" w:hAnsiTheme="majorHAnsi"/>
          <w:spacing w:val="-1"/>
          <w:sz w:val="24"/>
          <w:szCs w:val="24"/>
        </w:rPr>
        <w:t>seguro,</w:t>
      </w:r>
      <w:r w:rsidRPr="00F97099">
        <w:rPr>
          <w:rFonts w:asciiTheme="majorHAnsi" w:hAnsiTheme="majorHAnsi"/>
          <w:spacing w:val="33"/>
          <w:sz w:val="24"/>
          <w:szCs w:val="24"/>
        </w:rPr>
        <w:t xml:space="preserve"> </w:t>
      </w:r>
      <w:r w:rsidRPr="00F97099">
        <w:rPr>
          <w:rFonts w:asciiTheme="majorHAnsi" w:hAnsiTheme="majorHAnsi"/>
          <w:spacing w:val="-1"/>
          <w:sz w:val="24"/>
          <w:szCs w:val="24"/>
        </w:rPr>
        <w:t>na</w:t>
      </w:r>
      <w:r w:rsidRPr="00F97099">
        <w:rPr>
          <w:rFonts w:asciiTheme="majorHAnsi" w:hAnsiTheme="majorHAnsi"/>
          <w:spacing w:val="32"/>
          <w:sz w:val="24"/>
          <w:szCs w:val="24"/>
        </w:rPr>
        <w:t xml:space="preserve"> </w:t>
      </w:r>
      <w:r w:rsidRPr="00F97099">
        <w:rPr>
          <w:rFonts w:asciiTheme="majorHAnsi" w:hAnsiTheme="majorHAnsi"/>
          <w:spacing w:val="-1"/>
          <w:sz w:val="24"/>
          <w:szCs w:val="24"/>
        </w:rPr>
        <w:t>embalagem</w:t>
      </w:r>
      <w:r w:rsidRPr="00F97099">
        <w:rPr>
          <w:rFonts w:asciiTheme="majorHAnsi" w:hAnsiTheme="majorHAnsi"/>
          <w:spacing w:val="35"/>
          <w:sz w:val="24"/>
          <w:szCs w:val="24"/>
        </w:rPr>
        <w:t xml:space="preserve"> </w:t>
      </w:r>
      <w:r w:rsidRPr="00F97099">
        <w:rPr>
          <w:rFonts w:asciiTheme="majorHAnsi" w:hAnsiTheme="majorHAnsi"/>
          <w:spacing w:val="-1"/>
          <w:sz w:val="24"/>
          <w:szCs w:val="24"/>
        </w:rPr>
        <w:t>original</w:t>
      </w:r>
      <w:r w:rsidRPr="00F97099">
        <w:rPr>
          <w:rFonts w:asciiTheme="majorHAnsi" w:hAnsiTheme="majorHAnsi"/>
          <w:spacing w:val="33"/>
          <w:sz w:val="24"/>
          <w:szCs w:val="24"/>
        </w:rPr>
        <w:t xml:space="preserve"> </w:t>
      </w:r>
      <w:r w:rsidRPr="00F97099">
        <w:rPr>
          <w:rFonts w:asciiTheme="majorHAnsi" w:hAnsiTheme="majorHAnsi"/>
          <w:spacing w:val="-1"/>
          <w:sz w:val="24"/>
          <w:szCs w:val="24"/>
        </w:rPr>
        <w:t>da</w:t>
      </w:r>
      <w:r w:rsidRPr="00F97099">
        <w:rPr>
          <w:rFonts w:asciiTheme="majorHAnsi" w:hAnsiTheme="majorHAnsi"/>
          <w:spacing w:val="33"/>
          <w:sz w:val="24"/>
          <w:szCs w:val="24"/>
        </w:rPr>
        <w:t xml:space="preserve"> </w:t>
      </w:r>
      <w:r w:rsidRPr="00F97099">
        <w:rPr>
          <w:rFonts w:asciiTheme="majorHAnsi" w:hAnsiTheme="majorHAnsi"/>
          <w:spacing w:val="-1"/>
          <w:sz w:val="24"/>
          <w:szCs w:val="24"/>
        </w:rPr>
        <w:t>fábrica,</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onde</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retiradas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somente por</w:t>
      </w:r>
      <w:r w:rsidRPr="00F97099">
        <w:rPr>
          <w:rFonts w:asciiTheme="majorHAnsi" w:hAnsiTheme="majorHAnsi"/>
          <w:spacing w:val="1"/>
          <w:sz w:val="24"/>
          <w:szCs w:val="24"/>
        </w:rPr>
        <w:t xml:space="preserve"> </w:t>
      </w:r>
      <w:r w:rsidRPr="00F97099">
        <w:rPr>
          <w:rFonts w:asciiTheme="majorHAnsi" w:hAnsiTheme="majorHAnsi"/>
          <w:spacing w:val="-1"/>
          <w:sz w:val="24"/>
          <w:szCs w:val="24"/>
        </w:rPr>
        <w:t>ocasião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sua</w:t>
      </w:r>
      <w:r w:rsidRPr="00F97099">
        <w:rPr>
          <w:rFonts w:asciiTheme="majorHAnsi" w:hAnsiTheme="majorHAnsi"/>
          <w:sz w:val="24"/>
          <w:szCs w:val="24"/>
        </w:rPr>
        <w:t xml:space="preserve"> </w:t>
      </w:r>
      <w:r w:rsidRPr="00F97099">
        <w:rPr>
          <w:rFonts w:asciiTheme="majorHAnsi" w:hAnsiTheme="majorHAnsi"/>
          <w:spacing w:val="-1"/>
          <w:sz w:val="24"/>
          <w:szCs w:val="24"/>
        </w:rPr>
        <w:t>aplicação.</w:t>
      </w:r>
    </w:p>
    <w:p w:rsidR="00F60545" w:rsidRDefault="00F60545" w:rsidP="00F60545">
      <w:pPr>
        <w:rPr>
          <w:rFonts w:asciiTheme="majorHAnsi" w:hAnsiTheme="majorHAnsi"/>
          <w:b/>
          <w:spacing w:val="-1"/>
        </w:rPr>
      </w:pPr>
    </w:p>
    <w:p w:rsidR="00776AEB" w:rsidRPr="00F60545" w:rsidRDefault="00776AEB" w:rsidP="00F60545">
      <w:pPr>
        <w:ind w:firstLine="567"/>
        <w:rPr>
          <w:rFonts w:asciiTheme="majorHAnsi" w:hAnsiTheme="majorHAnsi"/>
          <w:b/>
          <w:bCs/>
        </w:rPr>
      </w:pPr>
      <w:r w:rsidRPr="00F60545">
        <w:rPr>
          <w:rFonts w:asciiTheme="majorHAnsi" w:hAnsiTheme="majorHAnsi"/>
          <w:b/>
          <w:spacing w:val="-1"/>
        </w:rPr>
        <w:t>Material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7"/>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fornecidas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com</w:t>
      </w:r>
      <w:r w:rsidRPr="00F97099">
        <w:rPr>
          <w:rFonts w:asciiTheme="majorHAnsi" w:hAnsiTheme="majorHAnsi"/>
          <w:spacing w:val="39"/>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7"/>
          <w:sz w:val="24"/>
          <w:szCs w:val="24"/>
        </w:rPr>
        <w:t xml:space="preserve"> </w:t>
      </w:r>
      <w:r w:rsidRPr="00F97099">
        <w:rPr>
          <w:rFonts w:asciiTheme="majorHAnsi" w:hAnsiTheme="majorHAnsi"/>
          <w:spacing w:val="-1"/>
          <w:sz w:val="24"/>
          <w:szCs w:val="24"/>
        </w:rPr>
        <w:t>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38"/>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38"/>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5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sua instalação.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3"/>
          <w:sz w:val="24"/>
          <w:szCs w:val="24"/>
        </w:rPr>
        <w:t xml:space="preserve"> </w:t>
      </w:r>
      <w:r w:rsidRPr="00F97099">
        <w:rPr>
          <w:rFonts w:asciiTheme="majorHAnsi" w:hAnsiTheme="majorHAnsi"/>
          <w:spacing w:val="-1"/>
          <w:sz w:val="24"/>
          <w:szCs w:val="24"/>
        </w:rPr>
        <w:t>fechaduras</w:t>
      </w:r>
      <w:r w:rsidRPr="00F97099">
        <w:rPr>
          <w:rFonts w:asciiTheme="majorHAnsi" w:hAnsiTheme="majorHAnsi"/>
          <w:spacing w:val="3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34"/>
          <w:sz w:val="24"/>
          <w:szCs w:val="24"/>
        </w:rPr>
        <w:t xml:space="preserve"> </w:t>
      </w:r>
      <w:r w:rsidRPr="00F97099">
        <w:rPr>
          <w:rFonts w:asciiTheme="majorHAnsi" w:hAnsiTheme="majorHAnsi"/>
          <w:spacing w:val="-1"/>
          <w:sz w:val="24"/>
          <w:szCs w:val="24"/>
        </w:rPr>
        <w:t>as</w:t>
      </w:r>
      <w:r w:rsidRPr="00F97099">
        <w:rPr>
          <w:rFonts w:asciiTheme="majorHAnsi" w:hAnsiTheme="majorHAnsi"/>
          <w:spacing w:val="33"/>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34"/>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33"/>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34"/>
          <w:sz w:val="24"/>
          <w:szCs w:val="24"/>
        </w:rPr>
        <w:t xml:space="preserve"> </w:t>
      </w:r>
      <w:r w:rsidRPr="00F97099">
        <w:rPr>
          <w:rFonts w:asciiTheme="majorHAnsi" w:hAnsiTheme="majorHAnsi"/>
          <w:spacing w:val="-1"/>
          <w:sz w:val="24"/>
          <w:szCs w:val="24"/>
        </w:rPr>
        <w:t>ser</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2"/>
          <w:sz w:val="24"/>
          <w:szCs w:val="24"/>
        </w:rPr>
        <w:t xml:space="preserve"> </w:t>
      </w:r>
      <w:r w:rsidRPr="00F97099">
        <w:rPr>
          <w:rFonts w:asciiTheme="majorHAnsi" w:hAnsiTheme="majorHAnsi"/>
          <w:spacing w:val="-1"/>
          <w:sz w:val="24"/>
          <w:szCs w:val="24"/>
        </w:rPr>
        <w:t>inox,</w:t>
      </w:r>
      <w:r w:rsidRPr="00F97099">
        <w:rPr>
          <w:rFonts w:asciiTheme="majorHAnsi" w:hAnsiTheme="majorHAnsi"/>
          <w:spacing w:val="37"/>
          <w:sz w:val="24"/>
          <w:szCs w:val="24"/>
        </w:rPr>
        <w:t xml:space="preserve"> </w:t>
      </w:r>
      <w:r w:rsidRPr="00F97099">
        <w:rPr>
          <w:rFonts w:asciiTheme="majorHAnsi" w:hAnsiTheme="majorHAnsi"/>
          <w:spacing w:val="-1"/>
          <w:sz w:val="24"/>
          <w:szCs w:val="24"/>
        </w:rPr>
        <w:t>mecânica</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embutir,</w:t>
      </w:r>
      <w:r w:rsidRPr="00F97099">
        <w:rPr>
          <w:rFonts w:asciiTheme="majorHAnsi" w:hAnsiTheme="majorHAnsi"/>
          <w:spacing w:val="28"/>
          <w:sz w:val="24"/>
          <w:szCs w:val="24"/>
        </w:rPr>
        <w:t xml:space="preserve"> </w:t>
      </w:r>
      <w:r w:rsidRPr="00F97099">
        <w:rPr>
          <w:rFonts w:asciiTheme="majorHAnsi" w:hAnsiTheme="majorHAnsi"/>
          <w:spacing w:val="-1"/>
          <w:sz w:val="24"/>
          <w:szCs w:val="24"/>
        </w:rPr>
        <w:t>alta</w:t>
      </w:r>
      <w:r w:rsidRPr="00F97099">
        <w:rPr>
          <w:rFonts w:asciiTheme="majorHAnsi" w:hAnsiTheme="majorHAnsi"/>
          <w:spacing w:val="29"/>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29"/>
          <w:sz w:val="24"/>
          <w:szCs w:val="24"/>
        </w:rPr>
        <w:t xml:space="preserve"> </w:t>
      </w:r>
      <w:r w:rsidRPr="00F97099">
        <w:rPr>
          <w:rFonts w:asciiTheme="majorHAnsi" w:hAnsiTheme="majorHAnsi"/>
          <w:spacing w:val="-1"/>
          <w:sz w:val="24"/>
          <w:szCs w:val="24"/>
        </w:rPr>
        <w:t>com</w:t>
      </w:r>
      <w:r w:rsidRPr="00F97099">
        <w:rPr>
          <w:rFonts w:asciiTheme="majorHAnsi" w:hAnsiTheme="majorHAnsi"/>
          <w:spacing w:val="28"/>
          <w:sz w:val="24"/>
          <w:szCs w:val="24"/>
        </w:rPr>
        <w:t xml:space="preserve"> </w:t>
      </w:r>
      <w:r w:rsidRPr="00F97099">
        <w:rPr>
          <w:rFonts w:asciiTheme="majorHAnsi" w:hAnsiTheme="majorHAnsi"/>
          <w:spacing w:val="-1"/>
          <w:sz w:val="24"/>
          <w:szCs w:val="24"/>
        </w:rPr>
        <w:t>NBR</w:t>
      </w:r>
      <w:r w:rsidRPr="00F97099">
        <w:rPr>
          <w:rFonts w:asciiTheme="majorHAnsi" w:hAnsiTheme="majorHAnsi"/>
          <w:spacing w:val="31"/>
          <w:sz w:val="24"/>
          <w:szCs w:val="24"/>
        </w:rPr>
        <w:t xml:space="preserve"> </w:t>
      </w:r>
      <w:r w:rsidRPr="00F97099">
        <w:rPr>
          <w:rFonts w:asciiTheme="majorHAnsi" w:hAnsiTheme="majorHAnsi"/>
          <w:spacing w:val="-1"/>
          <w:sz w:val="24"/>
          <w:szCs w:val="24"/>
        </w:rPr>
        <w:t>14913,</w:t>
      </w:r>
      <w:r w:rsidRPr="00F97099">
        <w:rPr>
          <w:rFonts w:asciiTheme="majorHAnsi" w:hAnsiTheme="majorHAnsi"/>
          <w:spacing w:val="3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8"/>
          <w:sz w:val="24"/>
          <w:szCs w:val="24"/>
        </w:rPr>
        <w:t xml:space="preserve"> </w:t>
      </w:r>
      <w:r w:rsidRPr="00F97099">
        <w:rPr>
          <w:rFonts w:asciiTheme="majorHAnsi" w:hAnsiTheme="majorHAnsi"/>
          <w:sz w:val="24"/>
          <w:szCs w:val="24"/>
        </w:rPr>
        <w:t>3</w:t>
      </w:r>
      <w:r w:rsidRPr="00F97099">
        <w:rPr>
          <w:rFonts w:asciiTheme="majorHAnsi" w:hAnsiTheme="majorHAnsi"/>
          <w:spacing w:val="29"/>
          <w:sz w:val="24"/>
          <w:szCs w:val="24"/>
        </w:rPr>
        <w:t xml:space="preserve"> </w:t>
      </w:r>
      <w:r w:rsidRPr="00F97099">
        <w:rPr>
          <w:rFonts w:asciiTheme="majorHAnsi" w:hAnsiTheme="majorHAnsi"/>
          <w:spacing w:val="-1"/>
          <w:sz w:val="24"/>
          <w:szCs w:val="24"/>
        </w:rPr>
        <w:t>avanços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00DF0AD0" w:rsidRPr="00F97099">
        <w:rPr>
          <w:rFonts w:asciiTheme="majorHAnsi" w:hAnsiTheme="majorHAnsi"/>
          <w:spacing w:val="-1"/>
          <w:sz w:val="24"/>
          <w:szCs w:val="24"/>
        </w:rPr>
        <w:t>lingueta</w:t>
      </w:r>
      <w:r w:rsidRPr="00F97099">
        <w:rPr>
          <w:rFonts w:asciiTheme="majorHAnsi" w:hAnsiTheme="majorHAnsi"/>
          <w:spacing w:val="31"/>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distância</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breca de</w:t>
      </w:r>
      <w:r w:rsidRPr="00F97099">
        <w:rPr>
          <w:rFonts w:asciiTheme="majorHAnsi" w:hAnsiTheme="majorHAnsi"/>
          <w:sz w:val="24"/>
          <w:szCs w:val="24"/>
        </w:rPr>
        <w:t xml:space="preserve"> </w:t>
      </w:r>
      <w:r w:rsidRPr="00F97099">
        <w:rPr>
          <w:rFonts w:asciiTheme="majorHAnsi" w:hAnsiTheme="majorHAnsi"/>
          <w:spacing w:val="-1"/>
          <w:sz w:val="24"/>
          <w:szCs w:val="24"/>
        </w:rPr>
        <w:t>55mm.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39"/>
          <w:sz w:val="24"/>
          <w:szCs w:val="24"/>
        </w:rPr>
        <w:t xml:space="preserve"> </w:t>
      </w:r>
      <w:r w:rsidRPr="00F97099">
        <w:rPr>
          <w:rFonts w:asciiTheme="majorHAnsi" w:hAnsiTheme="majorHAnsi"/>
          <w:spacing w:val="-1"/>
          <w:sz w:val="24"/>
          <w:szCs w:val="24"/>
        </w:rPr>
        <w:t>cada</w:t>
      </w:r>
      <w:r w:rsidRPr="00F97099">
        <w:rPr>
          <w:rFonts w:asciiTheme="majorHAnsi" w:hAnsiTheme="majorHAnsi"/>
          <w:spacing w:val="39"/>
          <w:sz w:val="24"/>
          <w:szCs w:val="24"/>
        </w:rPr>
        <w:t xml:space="preserve"> </w:t>
      </w:r>
      <w:r w:rsidRPr="00F97099">
        <w:rPr>
          <w:rFonts w:asciiTheme="majorHAnsi" w:hAnsiTheme="majorHAnsi"/>
          <w:spacing w:val="-1"/>
          <w:sz w:val="24"/>
          <w:szCs w:val="24"/>
        </w:rPr>
        <w:t>fechadura</w:t>
      </w:r>
      <w:r w:rsidRPr="00F97099">
        <w:rPr>
          <w:rFonts w:asciiTheme="majorHAnsi" w:hAnsiTheme="majorHAnsi"/>
          <w:spacing w:val="3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w:t>
      </w:r>
      <w:r w:rsidRPr="00F97099">
        <w:rPr>
          <w:rFonts w:asciiTheme="majorHAnsi" w:hAnsiTheme="majorHAnsi"/>
          <w:spacing w:val="40"/>
          <w:sz w:val="24"/>
          <w:szCs w:val="24"/>
        </w:rPr>
        <w:t xml:space="preserve"> </w:t>
      </w:r>
      <w:r w:rsidRPr="00F97099">
        <w:rPr>
          <w:rFonts w:asciiTheme="majorHAnsi" w:hAnsiTheme="majorHAnsi"/>
          <w:spacing w:val="-1"/>
          <w:sz w:val="24"/>
          <w:szCs w:val="24"/>
        </w:rPr>
        <w:t>fornecidas</w:t>
      </w:r>
      <w:r w:rsidRPr="00F97099">
        <w:rPr>
          <w:rFonts w:asciiTheme="majorHAnsi" w:hAnsiTheme="majorHAnsi"/>
          <w:spacing w:val="41"/>
          <w:sz w:val="24"/>
          <w:szCs w:val="24"/>
        </w:rPr>
        <w:t xml:space="preserve"> </w:t>
      </w:r>
      <w:r w:rsidRPr="00F97099">
        <w:rPr>
          <w:rFonts w:asciiTheme="majorHAnsi" w:hAnsiTheme="majorHAnsi"/>
          <w:spacing w:val="-1"/>
          <w:sz w:val="24"/>
          <w:szCs w:val="24"/>
        </w:rPr>
        <w:t>no</w:t>
      </w:r>
      <w:r w:rsidRPr="00F97099">
        <w:rPr>
          <w:rFonts w:asciiTheme="majorHAnsi" w:hAnsiTheme="majorHAnsi"/>
          <w:spacing w:val="38"/>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38"/>
          <w:sz w:val="24"/>
          <w:szCs w:val="24"/>
        </w:rPr>
        <w:t xml:space="preserve"> </w:t>
      </w:r>
      <w:r w:rsidRPr="00F97099">
        <w:rPr>
          <w:rFonts w:asciiTheme="majorHAnsi" w:hAnsiTheme="majorHAnsi"/>
          <w:spacing w:val="-1"/>
          <w:sz w:val="24"/>
          <w:szCs w:val="24"/>
        </w:rPr>
        <w:t>DUAS</w:t>
      </w:r>
      <w:r w:rsidRPr="00F97099">
        <w:rPr>
          <w:rFonts w:asciiTheme="majorHAnsi" w:hAnsiTheme="majorHAnsi"/>
          <w:spacing w:val="41"/>
          <w:sz w:val="24"/>
          <w:szCs w:val="24"/>
        </w:rPr>
        <w:t xml:space="preserve"> </w:t>
      </w:r>
      <w:r w:rsidRPr="00F97099">
        <w:rPr>
          <w:rFonts w:asciiTheme="majorHAnsi" w:hAnsiTheme="majorHAnsi"/>
          <w:spacing w:val="-1"/>
          <w:sz w:val="24"/>
          <w:szCs w:val="24"/>
        </w:rPr>
        <w:t>CHAVES,</w:t>
      </w:r>
      <w:r w:rsidRPr="00F97099">
        <w:rPr>
          <w:rFonts w:asciiTheme="majorHAnsi" w:hAnsiTheme="majorHAnsi"/>
          <w:spacing w:val="40"/>
          <w:sz w:val="24"/>
          <w:szCs w:val="24"/>
        </w:rPr>
        <w:t xml:space="preserve"> </w:t>
      </w:r>
      <w:r w:rsidRPr="00F97099">
        <w:rPr>
          <w:rFonts w:asciiTheme="majorHAnsi" w:hAnsiTheme="majorHAnsi"/>
          <w:spacing w:val="-1"/>
          <w:sz w:val="24"/>
          <w:szCs w:val="24"/>
        </w:rPr>
        <w:t>cada</w:t>
      </w:r>
      <w:r w:rsidRPr="00F97099">
        <w:rPr>
          <w:rFonts w:asciiTheme="majorHAnsi" w:hAnsiTheme="majorHAnsi"/>
          <w:spacing w:val="39"/>
          <w:sz w:val="24"/>
          <w:szCs w:val="24"/>
        </w:rPr>
        <w:t xml:space="preserve"> </w:t>
      </w:r>
      <w:r w:rsidRPr="00F97099">
        <w:rPr>
          <w:rFonts w:asciiTheme="majorHAnsi" w:hAnsiTheme="majorHAnsi"/>
          <w:spacing w:val="-1"/>
          <w:sz w:val="24"/>
          <w:szCs w:val="24"/>
        </w:rPr>
        <w:t>uma</w:t>
      </w:r>
      <w:r w:rsidRPr="00F97099">
        <w:rPr>
          <w:rFonts w:asciiTheme="majorHAnsi" w:hAnsiTheme="majorHAnsi"/>
          <w:spacing w:val="38"/>
          <w:sz w:val="24"/>
          <w:szCs w:val="24"/>
        </w:rPr>
        <w:t xml:space="preserve"> </w:t>
      </w:r>
      <w:r w:rsidRPr="00F97099">
        <w:rPr>
          <w:rFonts w:asciiTheme="majorHAnsi" w:hAnsiTheme="majorHAnsi"/>
          <w:spacing w:val="-1"/>
          <w:sz w:val="24"/>
          <w:szCs w:val="24"/>
        </w:rPr>
        <w:t>das</w:t>
      </w:r>
      <w:r w:rsidRPr="00F97099">
        <w:rPr>
          <w:rFonts w:asciiTheme="majorHAnsi" w:hAnsiTheme="majorHAnsi"/>
          <w:spacing w:val="40"/>
          <w:sz w:val="24"/>
          <w:szCs w:val="24"/>
        </w:rPr>
        <w:t xml:space="preserve"> </w:t>
      </w:r>
      <w:r w:rsidR="00061A8B" w:rsidRPr="00F97099">
        <w:rPr>
          <w:rFonts w:asciiTheme="majorHAnsi" w:hAnsiTheme="majorHAnsi"/>
          <w:spacing w:val="-1"/>
          <w:sz w:val="24"/>
          <w:szCs w:val="24"/>
        </w:rPr>
        <w:t>quais acompanhadas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uma</w:t>
      </w:r>
      <w:r w:rsidRPr="00F97099">
        <w:rPr>
          <w:rFonts w:asciiTheme="majorHAnsi" w:hAnsiTheme="majorHAnsi"/>
          <w:spacing w:val="-4"/>
          <w:sz w:val="24"/>
          <w:szCs w:val="24"/>
        </w:rPr>
        <w:t xml:space="preserve"> </w:t>
      </w:r>
      <w:r w:rsidRPr="00F97099">
        <w:rPr>
          <w:rFonts w:asciiTheme="majorHAnsi" w:hAnsiTheme="majorHAnsi"/>
          <w:spacing w:val="-1"/>
          <w:sz w:val="24"/>
          <w:szCs w:val="24"/>
        </w:rPr>
        <w:t>ETIQUETA</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ALUMÍNIO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IDENTIFICAÇÃO.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52"/>
          <w:sz w:val="24"/>
          <w:szCs w:val="24"/>
        </w:rPr>
        <w:t xml:space="preserve"> </w:t>
      </w:r>
      <w:r w:rsidRPr="00F97099">
        <w:rPr>
          <w:rFonts w:asciiTheme="majorHAnsi" w:hAnsiTheme="majorHAnsi"/>
          <w:spacing w:val="-1"/>
          <w:sz w:val="24"/>
          <w:szCs w:val="24"/>
        </w:rPr>
        <w:t>cada</w:t>
      </w:r>
      <w:r w:rsidRPr="00F97099">
        <w:rPr>
          <w:rFonts w:asciiTheme="majorHAnsi" w:hAnsiTheme="majorHAnsi"/>
          <w:spacing w:val="51"/>
          <w:sz w:val="24"/>
          <w:szCs w:val="24"/>
        </w:rPr>
        <w:t xml:space="preserve"> </w:t>
      </w:r>
      <w:r w:rsidRPr="00F97099">
        <w:rPr>
          <w:rFonts w:asciiTheme="majorHAnsi" w:hAnsiTheme="majorHAnsi"/>
          <w:spacing w:val="-1"/>
          <w:sz w:val="24"/>
          <w:szCs w:val="24"/>
        </w:rPr>
        <w:t>etiqueta</w:t>
      </w:r>
      <w:r w:rsidRPr="00F97099">
        <w:rPr>
          <w:rFonts w:asciiTheme="majorHAnsi" w:hAnsiTheme="majorHAnsi"/>
          <w:spacing w:val="5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constar</w:t>
      </w:r>
      <w:r w:rsidRPr="00F97099">
        <w:rPr>
          <w:rFonts w:asciiTheme="majorHAnsi" w:hAnsiTheme="majorHAnsi"/>
          <w:spacing w:val="51"/>
          <w:sz w:val="24"/>
          <w:szCs w:val="24"/>
        </w:rPr>
        <w:t xml:space="preserve"> </w:t>
      </w:r>
      <w:r w:rsidRPr="00F97099">
        <w:rPr>
          <w:rFonts w:asciiTheme="majorHAnsi" w:hAnsiTheme="majorHAnsi"/>
          <w:spacing w:val="-1"/>
          <w:sz w:val="24"/>
          <w:szCs w:val="24"/>
        </w:rPr>
        <w:t>as</w:t>
      </w:r>
      <w:r w:rsidRPr="00F97099">
        <w:rPr>
          <w:rFonts w:asciiTheme="majorHAnsi" w:hAnsiTheme="majorHAnsi"/>
          <w:spacing w:val="51"/>
          <w:sz w:val="24"/>
          <w:szCs w:val="24"/>
        </w:rPr>
        <w:t xml:space="preserve"> </w:t>
      </w:r>
      <w:r w:rsidRPr="00F97099">
        <w:rPr>
          <w:rFonts w:asciiTheme="majorHAnsi" w:hAnsiTheme="majorHAnsi"/>
          <w:spacing w:val="-1"/>
          <w:sz w:val="24"/>
          <w:szCs w:val="24"/>
        </w:rPr>
        <w:t>informações</w:t>
      </w:r>
      <w:r w:rsidRPr="00F97099">
        <w:rPr>
          <w:rFonts w:asciiTheme="majorHAnsi" w:hAnsiTheme="majorHAnsi"/>
          <w:spacing w:val="52"/>
          <w:sz w:val="24"/>
          <w:szCs w:val="24"/>
        </w:rPr>
        <w:t xml:space="preserve"> </w:t>
      </w:r>
      <w:r w:rsidRPr="00F97099">
        <w:rPr>
          <w:rFonts w:asciiTheme="majorHAnsi" w:hAnsiTheme="majorHAnsi"/>
          <w:spacing w:val="-1"/>
          <w:sz w:val="24"/>
          <w:szCs w:val="24"/>
        </w:rPr>
        <w:t>relativas</w:t>
      </w:r>
      <w:r w:rsidRPr="00F97099">
        <w:rPr>
          <w:rFonts w:asciiTheme="majorHAnsi" w:hAnsiTheme="majorHAnsi"/>
          <w:spacing w:val="52"/>
          <w:sz w:val="24"/>
          <w:szCs w:val="24"/>
        </w:rPr>
        <w:t xml:space="preserve"> </w:t>
      </w:r>
      <w:r w:rsidRPr="00F97099">
        <w:rPr>
          <w:rFonts w:asciiTheme="majorHAnsi" w:hAnsiTheme="majorHAnsi"/>
          <w:sz w:val="24"/>
          <w:szCs w:val="24"/>
        </w:rPr>
        <w:t>à</w:t>
      </w:r>
      <w:r w:rsidRPr="00F97099">
        <w:rPr>
          <w:rFonts w:asciiTheme="majorHAnsi" w:hAnsiTheme="majorHAnsi"/>
          <w:spacing w:val="50"/>
          <w:sz w:val="24"/>
          <w:szCs w:val="24"/>
        </w:rPr>
        <w:t xml:space="preserve"> </w:t>
      </w:r>
      <w:r w:rsidRPr="00F97099">
        <w:rPr>
          <w:rFonts w:asciiTheme="majorHAnsi" w:hAnsiTheme="majorHAnsi"/>
          <w:spacing w:val="-1"/>
          <w:sz w:val="24"/>
          <w:szCs w:val="24"/>
        </w:rPr>
        <w:t>fechadura</w:t>
      </w:r>
      <w:r w:rsidRPr="00F97099">
        <w:rPr>
          <w:rFonts w:asciiTheme="majorHAnsi" w:hAnsiTheme="majorHAnsi"/>
          <w:spacing w:val="51"/>
          <w:sz w:val="24"/>
          <w:szCs w:val="24"/>
        </w:rPr>
        <w:t xml:space="preserve"> </w:t>
      </w:r>
      <w:r w:rsidRPr="00F97099">
        <w:rPr>
          <w:rFonts w:asciiTheme="majorHAnsi" w:hAnsiTheme="majorHAnsi"/>
          <w:sz w:val="24"/>
          <w:szCs w:val="24"/>
        </w:rPr>
        <w:t>a</w:t>
      </w:r>
      <w:r w:rsidRPr="00F97099">
        <w:rPr>
          <w:rFonts w:asciiTheme="majorHAnsi" w:hAnsiTheme="majorHAnsi"/>
          <w:spacing w:val="49"/>
          <w:sz w:val="24"/>
          <w:szCs w:val="24"/>
        </w:rPr>
        <w:t xml:space="preserve"> </w:t>
      </w:r>
      <w:r w:rsidRPr="00F97099">
        <w:rPr>
          <w:rFonts w:asciiTheme="majorHAnsi" w:hAnsiTheme="majorHAnsi"/>
          <w:spacing w:val="-1"/>
          <w:sz w:val="24"/>
          <w:szCs w:val="24"/>
        </w:rPr>
        <w:t>que</w:t>
      </w:r>
      <w:r w:rsidRPr="00F97099">
        <w:rPr>
          <w:rFonts w:asciiTheme="majorHAnsi" w:hAnsiTheme="majorHAnsi"/>
          <w:spacing w:val="50"/>
          <w:sz w:val="24"/>
          <w:szCs w:val="24"/>
        </w:rPr>
        <w:t xml:space="preserve"> </w:t>
      </w:r>
      <w:r w:rsidRPr="00F97099">
        <w:rPr>
          <w:rFonts w:asciiTheme="majorHAnsi" w:hAnsiTheme="majorHAnsi"/>
          <w:spacing w:val="-1"/>
          <w:sz w:val="24"/>
          <w:szCs w:val="24"/>
        </w:rPr>
        <w:t>pertencem</w:t>
      </w:r>
      <w:r w:rsidRPr="00F97099">
        <w:rPr>
          <w:rFonts w:asciiTheme="majorHAnsi" w:hAnsiTheme="majorHAnsi"/>
          <w:spacing w:val="53"/>
          <w:sz w:val="24"/>
          <w:szCs w:val="24"/>
        </w:rPr>
        <w:t xml:space="preserve"> </w:t>
      </w:r>
      <w:r w:rsidR="00061A8B" w:rsidRPr="00F97099">
        <w:rPr>
          <w:rFonts w:asciiTheme="majorHAnsi" w:hAnsiTheme="majorHAnsi"/>
          <w:spacing w:val="-1"/>
          <w:sz w:val="24"/>
          <w:szCs w:val="24"/>
        </w:rPr>
        <w:t>às</w:t>
      </w:r>
      <w:r w:rsidRPr="00F97099">
        <w:rPr>
          <w:rFonts w:asciiTheme="majorHAnsi" w:hAnsiTheme="majorHAnsi"/>
          <w:spacing w:val="67"/>
          <w:sz w:val="24"/>
          <w:szCs w:val="24"/>
        </w:rPr>
        <w:t xml:space="preserve"> </w:t>
      </w:r>
      <w:r w:rsidRPr="00F97099">
        <w:rPr>
          <w:rFonts w:asciiTheme="majorHAnsi" w:hAnsiTheme="majorHAnsi"/>
          <w:spacing w:val="-1"/>
          <w:sz w:val="24"/>
          <w:szCs w:val="24"/>
        </w:rPr>
        <w:t>chaves.</w:t>
      </w:r>
    </w:p>
    <w:p w:rsidR="00776AEB" w:rsidRPr="00F97099" w:rsidRDefault="00776AEB" w:rsidP="0080695D">
      <w:pPr>
        <w:kinsoku w:val="0"/>
        <w:overflowPunct w:val="0"/>
        <w:ind w:firstLine="567"/>
        <w:rPr>
          <w:rFonts w:asciiTheme="majorHAnsi" w:hAnsiTheme="majorHAnsi" w:cs="Arial"/>
        </w:rPr>
      </w:pPr>
    </w:p>
    <w:p w:rsidR="00776AEB" w:rsidRPr="00F60545" w:rsidRDefault="00776AEB" w:rsidP="00F60545">
      <w:pPr>
        <w:pStyle w:val="Ttulo3"/>
        <w:rPr>
          <w:rFonts w:asciiTheme="majorHAnsi" w:hAnsiTheme="majorHAnsi"/>
          <w:b/>
          <w:bCs/>
        </w:rPr>
      </w:pPr>
      <w:bookmarkStart w:id="109" w:name="3.8.1.__Portas_em_madeira,_internas,_inc"/>
      <w:bookmarkStart w:id="110" w:name="_Toc429648246"/>
      <w:bookmarkEnd w:id="109"/>
      <w:r w:rsidRPr="00F60545">
        <w:rPr>
          <w:rFonts w:asciiTheme="majorHAnsi" w:hAnsiTheme="majorHAnsi"/>
          <w:b/>
          <w:spacing w:val="-1"/>
        </w:rPr>
        <w:t>Portas</w:t>
      </w:r>
      <w:r w:rsidRPr="00F60545">
        <w:rPr>
          <w:rFonts w:asciiTheme="majorHAnsi" w:hAnsiTheme="majorHAnsi"/>
          <w:b/>
          <w:spacing w:val="-4"/>
        </w:rPr>
        <w:t xml:space="preserve"> </w:t>
      </w:r>
      <w:r w:rsidRPr="00F60545">
        <w:rPr>
          <w:rFonts w:asciiTheme="majorHAnsi" w:hAnsiTheme="majorHAnsi"/>
          <w:b/>
          <w:spacing w:val="-1"/>
        </w:rPr>
        <w:t>em</w:t>
      </w:r>
      <w:r w:rsidRPr="00F60545">
        <w:rPr>
          <w:rFonts w:asciiTheme="majorHAnsi" w:hAnsiTheme="majorHAnsi"/>
          <w:b/>
          <w:spacing w:val="-4"/>
        </w:rPr>
        <w:t xml:space="preserve"> </w:t>
      </w:r>
      <w:r w:rsidRPr="00F60545">
        <w:rPr>
          <w:rFonts w:asciiTheme="majorHAnsi" w:hAnsiTheme="majorHAnsi"/>
          <w:b/>
          <w:spacing w:val="-1"/>
        </w:rPr>
        <w:t>madeira,</w:t>
      </w:r>
      <w:r w:rsidRPr="00F60545">
        <w:rPr>
          <w:rFonts w:asciiTheme="majorHAnsi" w:hAnsiTheme="majorHAnsi"/>
          <w:b/>
          <w:spacing w:val="-3"/>
        </w:rPr>
        <w:t xml:space="preserve"> </w:t>
      </w:r>
      <w:r w:rsidRPr="00F60545">
        <w:rPr>
          <w:rFonts w:asciiTheme="majorHAnsi" w:hAnsiTheme="majorHAnsi"/>
          <w:b/>
          <w:spacing w:val="-1"/>
        </w:rPr>
        <w:t>internas,</w:t>
      </w:r>
      <w:r w:rsidRPr="00F60545">
        <w:rPr>
          <w:rFonts w:asciiTheme="majorHAnsi" w:hAnsiTheme="majorHAnsi"/>
          <w:b/>
          <w:spacing w:val="-3"/>
        </w:rPr>
        <w:t xml:space="preserve"> </w:t>
      </w:r>
      <w:r w:rsidRPr="00F60545">
        <w:rPr>
          <w:rFonts w:asciiTheme="majorHAnsi" w:hAnsiTheme="majorHAnsi"/>
          <w:b/>
          <w:spacing w:val="-1"/>
        </w:rPr>
        <w:t>inclusive</w:t>
      </w:r>
      <w:r w:rsidRPr="00F60545">
        <w:rPr>
          <w:rFonts w:asciiTheme="majorHAnsi" w:hAnsiTheme="majorHAnsi"/>
          <w:b/>
          <w:spacing w:val="-2"/>
        </w:rPr>
        <w:t xml:space="preserve"> </w:t>
      </w:r>
      <w:r w:rsidRPr="00F60545">
        <w:rPr>
          <w:rFonts w:asciiTheme="majorHAnsi" w:hAnsiTheme="majorHAnsi"/>
          <w:b/>
          <w:spacing w:val="-1"/>
        </w:rPr>
        <w:t>banheiros</w:t>
      </w:r>
      <w:bookmarkEnd w:id="110"/>
    </w:p>
    <w:p w:rsidR="00776AEB" w:rsidRPr="00F97099" w:rsidRDefault="00776AEB" w:rsidP="0080695D">
      <w:pPr>
        <w:kinsoku w:val="0"/>
        <w:overflowPunct w:val="0"/>
        <w:ind w:firstLine="567"/>
        <w:rPr>
          <w:rFonts w:asciiTheme="majorHAnsi" w:hAnsiTheme="majorHAnsi" w:cs="Arial"/>
        </w:rPr>
      </w:pPr>
    </w:p>
    <w:p w:rsidR="00776AEB" w:rsidRPr="00F97099" w:rsidRDefault="00930810"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noProof/>
          <w:sz w:val="24"/>
          <w:szCs w:val="24"/>
        </w:rPr>
        <mc:AlternateContent>
          <mc:Choice Requires="wps">
            <w:drawing>
              <wp:anchor distT="0" distB="0" distL="114300" distR="114300" simplePos="0" relativeHeight="251658240" behindDoc="1" locked="0" layoutInCell="0" allowOverlap="1">
                <wp:simplePos x="0" y="0"/>
                <wp:positionH relativeFrom="page">
                  <wp:posOffset>1639570</wp:posOffset>
                </wp:positionH>
                <wp:positionV relativeFrom="paragraph">
                  <wp:posOffset>143510</wp:posOffset>
                </wp:positionV>
                <wp:extent cx="39370" cy="12700"/>
                <wp:effectExtent l="0" t="0" r="0" b="0"/>
                <wp:wrapNone/>
                <wp:docPr id="319"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370" cy="12700"/>
                        </a:xfrm>
                        <a:custGeom>
                          <a:avLst/>
                          <a:gdLst>
                            <a:gd name="T0" fmla="*/ 0 w 62"/>
                            <a:gd name="T1" fmla="*/ 0 h 20"/>
                            <a:gd name="T2" fmla="*/ 62 w 62"/>
                            <a:gd name="T3" fmla="*/ 0 h 20"/>
                          </a:gdLst>
                          <a:ahLst/>
                          <a:cxnLst>
                            <a:cxn ang="0">
                              <a:pos x="T0" y="T1"/>
                            </a:cxn>
                            <a:cxn ang="0">
                              <a:pos x="T2" y="T3"/>
                            </a:cxn>
                          </a:cxnLst>
                          <a:rect l="0" t="0" r="r" b="b"/>
                          <a:pathLst>
                            <a:path w="62" h="20">
                              <a:moveTo>
                                <a:pt x="0" y="0"/>
                              </a:moveTo>
                              <a:lnTo>
                                <a:pt x="62"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2="http://schemas.microsoft.com/office/drawing/2015/10/21/chartex" xmlns:cx1="http://schemas.microsoft.com/office/drawing/2015/9/8/chartex" xmlns:cx="http://schemas.microsoft.com/office/drawing/2014/chartex">
            <w:pict>
              <v:polyline w14:anchorId="2EB732F6" id="Freeform 2"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29.1pt,11.3pt,132.2pt,11.3pt" coordsize="6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" o:allowincell="f" filled="f" strokeweight=".6pt">
                <v:path arrowok="t" o:connecttype="custom" o:connectlocs="0,0;39370,0" o:connectangles="0,0"/>
                <w10:wrap anchorx="page"/>
              </v:polyline>
            </w:pict>
          </mc:Fallback>
        </mc:AlternateContent>
      </w:r>
      <w:r w:rsidRPr="00F97099">
        <w:rPr>
          <w:rFonts w:asciiTheme="majorHAnsi" w:hAnsiTheme="majorHAnsi"/>
          <w:noProof/>
          <w:sz w:val="24"/>
          <w:szCs w:val="24"/>
        </w:rPr>
        <mc:AlternateContent>
          <mc:Choice Requires="wps">
            <w:drawing>
              <wp:anchor distT="0" distB="0" distL="114300" distR="114300" simplePos="0" relativeHeight="251659264" behindDoc="1" locked="0" layoutInCell="0" allowOverlap="1">
                <wp:simplePos x="0" y="0"/>
                <wp:positionH relativeFrom="page">
                  <wp:posOffset>4527550</wp:posOffset>
                </wp:positionH>
                <wp:positionV relativeFrom="paragraph">
                  <wp:posOffset>143510</wp:posOffset>
                </wp:positionV>
                <wp:extent cx="41910" cy="12700"/>
                <wp:effectExtent l="0" t="0" r="0" b="0"/>
                <wp:wrapNone/>
                <wp:docPr id="318"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12700"/>
                        </a:xfrm>
                        <a:custGeom>
                          <a:avLst/>
                          <a:gdLst>
                            <a:gd name="T0" fmla="*/ 0 w 66"/>
                            <a:gd name="T1" fmla="*/ 0 h 20"/>
                            <a:gd name="T2" fmla="*/ 66 w 66"/>
                            <a:gd name="T3" fmla="*/ 0 h 20"/>
                          </a:gdLst>
                          <a:ahLst/>
                          <a:cxnLst>
                            <a:cxn ang="0">
                              <a:pos x="T0" y="T1"/>
                            </a:cxn>
                            <a:cxn ang="0">
                              <a:pos x="T2" y="T3"/>
                            </a:cxn>
                          </a:cxnLst>
                          <a:rect l="0" t="0" r="r" b="b"/>
                          <a:pathLst>
                            <a:path w="66" h="20">
                              <a:moveTo>
                                <a:pt x="0" y="0"/>
                              </a:moveTo>
                              <a:lnTo>
                                <a:pt x="66"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2="http://schemas.microsoft.com/office/drawing/2015/10/21/chartex" xmlns:cx1="http://schemas.microsoft.com/office/drawing/2015/9/8/chartex" xmlns:cx="http://schemas.microsoft.com/office/drawing/2014/chartex">
            <w:pict>
              <v:polyline w14:anchorId="4EF3AC60" id="Freeform 3"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56.5pt,11.3pt,359.8pt,11.3pt" coordsize="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" o:allowincell="f" filled="f" strokeweight=".6pt">
                <v:path arrowok="t" o:connecttype="custom" o:connectlocs="0,0;41910,0" o:connectangles="0,0"/>
                <w10:wrap anchorx="page"/>
              </v:polyline>
            </w:pict>
          </mc:Fallback>
        </mc:AlternateContent>
      </w:r>
      <w:r w:rsidR="00776AEB" w:rsidRPr="00F97099">
        <w:rPr>
          <w:rFonts w:asciiTheme="majorHAnsi" w:hAnsiTheme="majorHAnsi"/>
          <w:spacing w:val="-1"/>
          <w:sz w:val="24"/>
          <w:szCs w:val="24"/>
        </w:rPr>
        <w:t>Fechaduras:</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Conjunto</w:t>
      </w:r>
      <w:r w:rsidR="00776AEB" w:rsidRPr="00F97099">
        <w:rPr>
          <w:rFonts w:asciiTheme="majorHAnsi" w:hAnsiTheme="majorHAnsi"/>
          <w:spacing w:val="6"/>
          <w:sz w:val="24"/>
          <w:szCs w:val="24"/>
        </w:rPr>
        <w:t xml:space="preserve"> </w:t>
      </w:r>
      <w:r w:rsidR="00776AEB" w:rsidRPr="00F97099">
        <w:rPr>
          <w:rFonts w:asciiTheme="majorHAnsi" w:hAnsiTheme="majorHAnsi"/>
          <w:spacing w:val="-1"/>
          <w:sz w:val="24"/>
          <w:szCs w:val="24"/>
        </w:rPr>
        <w:t>6243,</w:t>
      </w:r>
      <w:r w:rsidR="00776AEB" w:rsidRPr="00F97099">
        <w:rPr>
          <w:rFonts w:asciiTheme="majorHAnsi" w:hAnsiTheme="majorHAnsi"/>
          <w:spacing w:val="6"/>
          <w:sz w:val="24"/>
          <w:szCs w:val="24"/>
        </w:rPr>
        <w:t xml:space="preserve"> </w:t>
      </w:r>
      <w:r w:rsidR="00776AEB" w:rsidRPr="00F97099">
        <w:rPr>
          <w:rFonts w:asciiTheme="majorHAnsi" w:hAnsiTheme="majorHAnsi"/>
          <w:spacing w:val="-1"/>
          <w:sz w:val="24"/>
          <w:szCs w:val="24"/>
        </w:rPr>
        <w:t>maçaneta</w:t>
      </w:r>
      <w:r w:rsidR="00776AEB" w:rsidRPr="00F97099">
        <w:rPr>
          <w:rFonts w:asciiTheme="majorHAnsi" w:hAnsiTheme="majorHAnsi"/>
          <w:spacing w:val="6"/>
          <w:sz w:val="24"/>
          <w:szCs w:val="24"/>
        </w:rPr>
        <w:t xml:space="preserve"> </w:t>
      </w:r>
      <w:r w:rsidR="00776AEB" w:rsidRPr="00F97099">
        <w:rPr>
          <w:rFonts w:asciiTheme="majorHAnsi" w:hAnsiTheme="majorHAnsi"/>
          <w:spacing w:val="-1"/>
          <w:sz w:val="24"/>
          <w:szCs w:val="24"/>
        </w:rPr>
        <w:t>243</w:t>
      </w:r>
      <w:r w:rsidR="00776AEB" w:rsidRPr="00F97099">
        <w:rPr>
          <w:rFonts w:asciiTheme="majorHAnsi" w:hAnsiTheme="majorHAnsi"/>
          <w:spacing w:val="4"/>
          <w:sz w:val="24"/>
          <w:szCs w:val="24"/>
        </w:rPr>
        <w:t xml:space="preserve"> </w:t>
      </w:r>
      <w:r w:rsidR="00776AEB" w:rsidRPr="00F97099">
        <w:rPr>
          <w:rFonts w:asciiTheme="majorHAnsi" w:hAnsiTheme="majorHAnsi"/>
          <w:spacing w:val="-1"/>
          <w:sz w:val="24"/>
          <w:szCs w:val="24"/>
        </w:rPr>
        <w:t>zamac,</w:t>
      </w:r>
      <w:r w:rsidR="00776AEB" w:rsidRPr="00F97099">
        <w:rPr>
          <w:rFonts w:asciiTheme="majorHAnsi" w:hAnsiTheme="majorHAnsi"/>
          <w:spacing w:val="4"/>
          <w:sz w:val="24"/>
          <w:szCs w:val="24"/>
        </w:rPr>
        <w:t xml:space="preserve"> </w:t>
      </w:r>
      <w:r w:rsidR="00776AEB" w:rsidRPr="00F97099">
        <w:rPr>
          <w:rFonts w:asciiTheme="majorHAnsi" w:hAnsiTheme="majorHAnsi"/>
          <w:spacing w:val="-1"/>
          <w:sz w:val="24"/>
          <w:szCs w:val="24"/>
        </w:rPr>
        <w:t>roseta</w:t>
      </w:r>
      <w:r w:rsidR="00776AEB" w:rsidRPr="00F97099">
        <w:rPr>
          <w:rFonts w:asciiTheme="majorHAnsi" w:hAnsiTheme="majorHAnsi"/>
          <w:spacing w:val="12"/>
          <w:sz w:val="24"/>
          <w:szCs w:val="24"/>
        </w:rPr>
        <w:t xml:space="preserve"> </w:t>
      </w:r>
      <w:r w:rsidR="00776AEB" w:rsidRPr="00F97099">
        <w:rPr>
          <w:rFonts w:asciiTheme="majorHAnsi" w:hAnsiTheme="majorHAnsi"/>
          <w:spacing w:val="-1"/>
          <w:sz w:val="24"/>
          <w:szCs w:val="24"/>
        </w:rPr>
        <w:t>interna</w:t>
      </w:r>
      <w:r w:rsidR="00776AEB" w:rsidRPr="00F97099">
        <w:rPr>
          <w:rFonts w:asciiTheme="majorHAnsi" w:hAnsiTheme="majorHAnsi"/>
          <w:spacing w:val="5"/>
          <w:sz w:val="24"/>
          <w:szCs w:val="24"/>
        </w:rPr>
        <w:t xml:space="preserve"> </w:t>
      </w:r>
      <w:r w:rsidR="00776AEB" w:rsidRPr="00F97099">
        <w:rPr>
          <w:rFonts w:asciiTheme="majorHAnsi" w:hAnsiTheme="majorHAnsi"/>
          <w:spacing w:val="-1"/>
          <w:sz w:val="24"/>
          <w:szCs w:val="24"/>
        </w:rPr>
        <w:t>303</w:t>
      </w:r>
      <w:r w:rsidR="00776AEB" w:rsidRPr="00F97099">
        <w:rPr>
          <w:rFonts w:asciiTheme="majorHAnsi" w:hAnsiTheme="majorHAnsi"/>
          <w:spacing w:val="8"/>
          <w:sz w:val="24"/>
          <w:szCs w:val="24"/>
        </w:rPr>
        <w:t xml:space="preserve"> </w:t>
      </w:r>
      <w:r w:rsidR="00776AEB" w:rsidRPr="00F97099">
        <w:rPr>
          <w:rFonts w:asciiTheme="majorHAnsi" w:hAnsiTheme="majorHAnsi"/>
          <w:spacing w:val="-1"/>
          <w:sz w:val="24"/>
          <w:szCs w:val="24"/>
        </w:rPr>
        <w:t>inox,</w:t>
      </w:r>
      <w:r w:rsidR="00776AEB" w:rsidRPr="00F97099">
        <w:rPr>
          <w:rFonts w:asciiTheme="majorHAnsi" w:hAnsiTheme="majorHAnsi"/>
          <w:spacing w:val="6"/>
          <w:sz w:val="24"/>
          <w:szCs w:val="24"/>
        </w:rPr>
        <w:t xml:space="preserve"> </w:t>
      </w:r>
      <w:r w:rsidR="00776AEB" w:rsidRPr="00F97099">
        <w:rPr>
          <w:rFonts w:asciiTheme="majorHAnsi" w:hAnsiTheme="majorHAnsi"/>
          <w:spacing w:val="-1"/>
          <w:sz w:val="24"/>
          <w:szCs w:val="24"/>
        </w:rPr>
        <w:t>espelho</w:t>
      </w:r>
      <w:r w:rsidR="00776AEB" w:rsidRPr="00F97099">
        <w:rPr>
          <w:rFonts w:asciiTheme="majorHAnsi" w:hAnsiTheme="majorHAnsi"/>
          <w:spacing w:val="33"/>
          <w:sz w:val="24"/>
          <w:szCs w:val="24"/>
        </w:rPr>
        <w:t xml:space="preserve"> </w:t>
      </w:r>
      <w:r w:rsidR="00776AEB" w:rsidRPr="00F97099">
        <w:rPr>
          <w:rFonts w:asciiTheme="majorHAnsi" w:hAnsiTheme="majorHAnsi"/>
          <w:spacing w:val="-1"/>
          <w:sz w:val="24"/>
          <w:szCs w:val="24"/>
        </w:rPr>
        <w:t>616</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inox,</w:t>
      </w:r>
      <w:r w:rsidR="00776AEB" w:rsidRPr="00F97099">
        <w:rPr>
          <w:rFonts w:asciiTheme="majorHAnsi" w:hAnsiTheme="majorHAnsi"/>
          <w:spacing w:val="57"/>
          <w:w w:val="99"/>
          <w:sz w:val="24"/>
          <w:szCs w:val="24"/>
        </w:rPr>
        <w:t xml:space="preserve"> </w:t>
      </w:r>
      <w:r w:rsidR="00776AEB" w:rsidRPr="00F97099">
        <w:rPr>
          <w:rFonts w:asciiTheme="majorHAnsi" w:hAnsiTheme="majorHAnsi"/>
          <w:spacing w:val="-1"/>
          <w:sz w:val="24"/>
          <w:szCs w:val="24"/>
        </w:rPr>
        <w:t>CRA.</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Linha Arquiteto fabricação La Fonte ou equivalente</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aprovado.</w:t>
      </w:r>
    </w:p>
    <w:p w:rsidR="00061A8B" w:rsidRPr="00F97099" w:rsidRDefault="00776AEB" w:rsidP="0080695D">
      <w:pPr>
        <w:pStyle w:val="Corpodetexto"/>
        <w:tabs>
          <w:tab w:val="left" w:pos="8789"/>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Dobradiças:</w:t>
      </w:r>
      <w:r w:rsidRPr="00F97099">
        <w:rPr>
          <w:rFonts w:asciiTheme="majorHAnsi" w:hAnsiTheme="majorHAnsi"/>
          <w:spacing w:val="2"/>
          <w:sz w:val="24"/>
          <w:szCs w:val="24"/>
        </w:rPr>
        <w:t xml:space="preserve"> </w:t>
      </w:r>
      <w:r w:rsidRPr="00F97099">
        <w:rPr>
          <w:rFonts w:asciiTheme="majorHAnsi" w:hAnsiTheme="majorHAnsi"/>
          <w:sz w:val="24"/>
          <w:szCs w:val="24"/>
        </w:rPr>
        <w:t>3</w:t>
      </w:r>
      <w:r w:rsidRPr="00F97099">
        <w:rPr>
          <w:rFonts w:asciiTheme="majorHAnsi" w:hAnsiTheme="majorHAnsi"/>
          <w:spacing w:val="-1"/>
          <w:sz w:val="24"/>
          <w:szCs w:val="24"/>
        </w:rPr>
        <w:t xml:space="preserve"> dobradiças</w:t>
      </w:r>
      <w:r w:rsidRPr="00F97099">
        <w:rPr>
          <w:rFonts w:asciiTheme="majorHAnsi" w:hAnsiTheme="majorHAnsi"/>
          <w:sz w:val="24"/>
          <w:szCs w:val="24"/>
        </w:rPr>
        <w:t xml:space="preserve"> </w:t>
      </w:r>
      <w:r w:rsidRPr="00F97099">
        <w:rPr>
          <w:rFonts w:asciiTheme="majorHAnsi" w:hAnsiTheme="majorHAnsi"/>
          <w:spacing w:val="-1"/>
          <w:sz w:val="24"/>
          <w:szCs w:val="24"/>
        </w:rPr>
        <w:t>1500 Média,</w:t>
      </w:r>
      <w:r w:rsidRPr="00F97099">
        <w:rPr>
          <w:rFonts w:asciiTheme="majorHAnsi" w:hAnsiTheme="majorHAnsi"/>
          <w:sz w:val="24"/>
          <w:szCs w:val="24"/>
        </w:rPr>
        <w:t xml:space="preserve"> </w:t>
      </w:r>
      <w:r w:rsidRPr="00F97099">
        <w:rPr>
          <w:rFonts w:asciiTheme="majorHAnsi" w:hAnsiTheme="majorHAnsi"/>
          <w:spacing w:val="-1"/>
          <w:sz w:val="24"/>
          <w:szCs w:val="24"/>
        </w:rPr>
        <w:t>tamanho</w:t>
      </w:r>
      <w:r w:rsidRPr="00F97099">
        <w:rPr>
          <w:rFonts w:asciiTheme="majorHAnsi" w:hAnsiTheme="majorHAnsi"/>
          <w:sz w:val="24"/>
          <w:szCs w:val="24"/>
        </w:rPr>
        <w:t xml:space="preserve"> 3</w:t>
      </w:r>
      <w:r w:rsidR="00DF0AD0" w:rsidRPr="00F97099">
        <w:rPr>
          <w:rFonts w:asciiTheme="majorHAnsi" w:hAnsiTheme="majorHAnsi"/>
          <w:sz w:val="24"/>
          <w:szCs w:val="24"/>
        </w:rPr>
        <w:t xml:space="preserve"> </w:t>
      </w:r>
      <w:r w:rsidR="00DF0AD0" w:rsidRPr="00F97099">
        <w:rPr>
          <w:rFonts w:asciiTheme="majorHAnsi" w:hAnsiTheme="majorHAnsi"/>
          <w:spacing w:val="-1"/>
          <w:sz w:val="24"/>
          <w:szCs w:val="24"/>
        </w:rPr>
        <w:t xml:space="preserve">x </w:t>
      </w:r>
      <w:r w:rsidRPr="00F97099">
        <w:rPr>
          <w:rFonts w:asciiTheme="majorHAnsi" w:hAnsiTheme="majorHAnsi"/>
          <w:sz w:val="24"/>
          <w:szCs w:val="24"/>
        </w:rPr>
        <w:t>3</w:t>
      </w:r>
      <w:r w:rsidR="00DF0AD0" w:rsidRPr="00F97099">
        <w:rPr>
          <w:rFonts w:asciiTheme="majorHAnsi" w:hAnsiTheme="majorHAnsi"/>
          <w:sz w:val="24"/>
          <w:szCs w:val="24"/>
        </w:rPr>
        <w:t xml:space="preserve"> ½ </w:t>
      </w:r>
      <w:r w:rsidRPr="00F97099">
        <w:rPr>
          <w:rFonts w:asciiTheme="majorHAnsi" w:hAnsiTheme="majorHAnsi"/>
          <w:sz w:val="24"/>
          <w:szCs w:val="24"/>
        </w:rPr>
        <w:t xml:space="preserve">– </w:t>
      </w:r>
      <w:r w:rsidRPr="00F97099">
        <w:rPr>
          <w:rFonts w:asciiTheme="majorHAnsi" w:hAnsiTheme="majorHAnsi"/>
          <w:spacing w:val="-1"/>
          <w:sz w:val="24"/>
          <w:szCs w:val="24"/>
        </w:rPr>
        <w:t>La Fonte.</w:t>
      </w:r>
      <w:r w:rsidRPr="00F97099">
        <w:rPr>
          <w:rFonts w:asciiTheme="majorHAnsi" w:hAnsiTheme="majorHAnsi"/>
          <w:spacing w:val="31"/>
          <w:w w:val="99"/>
          <w:sz w:val="24"/>
          <w:szCs w:val="24"/>
        </w:rPr>
        <w:t xml:space="preserve"> </w:t>
      </w:r>
    </w:p>
    <w:p w:rsidR="00776AEB" w:rsidRPr="00F97099" w:rsidRDefault="00776AEB" w:rsidP="0080695D">
      <w:pPr>
        <w:pStyle w:val="Corpodetexto"/>
        <w:tabs>
          <w:tab w:val="left" w:pos="8789"/>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Batedor:</w:t>
      </w:r>
      <w:r w:rsidRPr="00F97099">
        <w:rPr>
          <w:rFonts w:asciiTheme="majorHAnsi" w:hAnsiTheme="majorHAnsi"/>
          <w:sz w:val="24"/>
          <w:szCs w:val="24"/>
        </w:rPr>
        <w:t xml:space="preserve"> </w:t>
      </w:r>
      <w:r w:rsidRPr="00F97099">
        <w:rPr>
          <w:rFonts w:asciiTheme="majorHAnsi" w:hAnsiTheme="majorHAnsi"/>
          <w:spacing w:val="-1"/>
          <w:sz w:val="24"/>
          <w:szCs w:val="24"/>
        </w:rPr>
        <w:t>fixado</w:t>
      </w:r>
      <w:r w:rsidRPr="00F97099">
        <w:rPr>
          <w:rFonts w:asciiTheme="majorHAnsi" w:hAnsiTheme="majorHAnsi"/>
          <w:spacing w:val="2"/>
          <w:sz w:val="24"/>
          <w:szCs w:val="24"/>
        </w:rPr>
        <w:t xml:space="preserve"> </w:t>
      </w:r>
      <w:r w:rsidRPr="00F97099">
        <w:rPr>
          <w:rFonts w:asciiTheme="majorHAnsi" w:hAnsiTheme="majorHAnsi"/>
          <w:spacing w:val="-1"/>
          <w:sz w:val="24"/>
          <w:szCs w:val="24"/>
        </w:rPr>
        <w:t>no piso,</w:t>
      </w:r>
      <w:r w:rsidRPr="00F97099">
        <w:rPr>
          <w:rFonts w:asciiTheme="majorHAnsi" w:hAnsiTheme="majorHAnsi"/>
          <w:spacing w:val="1"/>
          <w:sz w:val="24"/>
          <w:szCs w:val="24"/>
        </w:rPr>
        <w:t xml:space="preserve"> </w:t>
      </w:r>
      <w:r w:rsidRPr="00F97099">
        <w:rPr>
          <w:rFonts w:asciiTheme="majorHAnsi" w:hAnsiTheme="majorHAnsi"/>
          <w:spacing w:val="-2"/>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borracha,</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cor</w:t>
      </w:r>
      <w:r w:rsidRPr="00F97099">
        <w:rPr>
          <w:rFonts w:asciiTheme="majorHAnsi" w:hAnsiTheme="majorHAnsi"/>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mesma</w:t>
      </w:r>
      <w:r w:rsidRPr="00F97099">
        <w:rPr>
          <w:rFonts w:asciiTheme="majorHAnsi" w:hAnsiTheme="majorHAnsi"/>
          <w:sz w:val="24"/>
          <w:szCs w:val="24"/>
        </w:rPr>
        <w:t xml:space="preserve"> </w:t>
      </w:r>
      <w:r w:rsidRPr="00F97099">
        <w:rPr>
          <w:rFonts w:asciiTheme="majorHAnsi" w:hAnsiTheme="majorHAnsi"/>
          <w:spacing w:val="-1"/>
          <w:sz w:val="24"/>
          <w:szCs w:val="24"/>
        </w:rPr>
        <w:t>do piso.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Molas</w:t>
      </w:r>
      <w:r w:rsidRPr="00F97099">
        <w:rPr>
          <w:rFonts w:asciiTheme="majorHAnsi" w:hAnsiTheme="majorHAnsi"/>
          <w:spacing w:val="15"/>
          <w:sz w:val="24"/>
          <w:szCs w:val="24"/>
        </w:rPr>
        <w:t xml:space="preserve"> </w:t>
      </w:r>
      <w:r w:rsidRPr="00F97099">
        <w:rPr>
          <w:rFonts w:asciiTheme="majorHAnsi" w:hAnsiTheme="majorHAnsi"/>
          <w:spacing w:val="-1"/>
          <w:sz w:val="24"/>
          <w:szCs w:val="24"/>
        </w:rPr>
        <w:t>aéreas:</w:t>
      </w:r>
      <w:r w:rsidRPr="00F97099">
        <w:rPr>
          <w:rFonts w:asciiTheme="majorHAnsi" w:hAnsiTheme="majorHAnsi"/>
          <w:spacing w:val="12"/>
          <w:sz w:val="24"/>
          <w:szCs w:val="24"/>
        </w:rPr>
        <w:t xml:space="preserve"> </w:t>
      </w:r>
      <w:r w:rsidRPr="00F97099">
        <w:rPr>
          <w:rFonts w:asciiTheme="majorHAnsi" w:hAnsiTheme="majorHAnsi"/>
          <w:spacing w:val="-1"/>
          <w:sz w:val="24"/>
          <w:szCs w:val="24"/>
        </w:rPr>
        <w:t>as</w:t>
      </w:r>
      <w:r w:rsidRPr="00F97099">
        <w:rPr>
          <w:rFonts w:asciiTheme="majorHAnsi" w:hAnsiTheme="majorHAnsi"/>
          <w:spacing w:val="12"/>
          <w:sz w:val="24"/>
          <w:szCs w:val="24"/>
        </w:rPr>
        <w:t xml:space="preserve"> </w:t>
      </w:r>
      <w:r w:rsidRPr="00F97099">
        <w:rPr>
          <w:rFonts w:asciiTheme="majorHAnsi" w:hAnsiTheme="majorHAnsi"/>
          <w:spacing w:val="-1"/>
          <w:sz w:val="24"/>
          <w:szCs w:val="24"/>
        </w:rPr>
        <w:t>molas</w:t>
      </w:r>
      <w:r w:rsidRPr="00F97099">
        <w:rPr>
          <w:rFonts w:asciiTheme="majorHAnsi" w:hAnsiTheme="majorHAnsi"/>
          <w:spacing w:val="13"/>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14"/>
          <w:sz w:val="24"/>
          <w:szCs w:val="24"/>
        </w:rPr>
        <w:t xml:space="preserve"> </w:t>
      </w:r>
      <w:r w:rsidRPr="00F97099">
        <w:rPr>
          <w:rFonts w:asciiTheme="majorHAnsi" w:hAnsiTheme="majorHAnsi"/>
          <w:spacing w:val="-1"/>
          <w:sz w:val="24"/>
          <w:szCs w:val="24"/>
        </w:rPr>
        <w:t>aéreas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15"/>
          <w:sz w:val="24"/>
          <w:szCs w:val="24"/>
        </w:rPr>
        <w:t xml:space="preserve"> </w:t>
      </w:r>
      <w:r w:rsidRPr="00F97099">
        <w:rPr>
          <w:rFonts w:asciiTheme="majorHAnsi" w:hAnsiTheme="majorHAnsi"/>
          <w:spacing w:val="-1"/>
          <w:sz w:val="24"/>
          <w:szCs w:val="24"/>
        </w:rPr>
        <w:t>as</w:t>
      </w:r>
      <w:r w:rsidRPr="00F97099">
        <w:rPr>
          <w:rFonts w:asciiTheme="majorHAnsi" w:hAnsiTheme="majorHAnsi"/>
          <w:spacing w:val="11"/>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14"/>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13"/>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potência</w:t>
      </w:r>
      <w:r w:rsidRPr="00F97099">
        <w:rPr>
          <w:rFonts w:asciiTheme="majorHAnsi" w:hAnsiTheme="majorHAnsi"/>
          <w:spacing w:val="47"/>
          <w:sz w:val="24"/>
          <w:szCs w:val="24"/>
        </w:rPr>
        <w:t xml:space="preserve"> </w:t>
      </w:r>
      <w:r w:rsidRPr="00F97099">
        <w:rPr>
          <w:rFonts w:asciiTheme="majorHAnsi" w:hAnsiTheme="majorHAnsi"/>
          <w:spacing w:val="-1"/>
          <w:sz w:val="24"/>
          <w:szCs w:val="24"/>
        </w:rPr>
        <w:t>ajustável</w:t>
      </w:r>
      <w:r w:rsidRPr="00F97099">
        <w:rPr>
          <w:rFonts w:asciiTheme="majorHAnsi" w:hAnsiTheme="majorHAnsi"/>
          <w:spacing w:val="48"/>
          <w:sz w:val="24"/>
          <w:szCs w:val="24"/>
        </w:rPr>
        <w:t xml:space="preserve"> </w:t>
      </w:r>
      <w:r w:rsidRPr="00F97099">
        <w:rPr>
          <w:rFonts w:asciiTheme="majorHAnsi" w:hAnsiTheme="majorHAnsi"/>
          <w:spacing w:val="-1"/>
          <w:sz w:val="24"/>
          <w:szCs w:val="24"/>
        </w:rPr>
        <w:t>EN2-4;</w:t>
      </w:r>
      <w:r w:rsidRPr="00F97099">
        <w:rPr>
          <w:rFonts w:asciiTheme="majorHAnsi" w:hAnsiTheme="majorHAnsi"/>
          <w:spacing w:val="46"/>
          <w:sz w:val="24"/>
          <w:szCs w:val="24"/>
        </w:rPr>
        <w:t xml:space="preserve"> </w:t>
      </w:r>
      <w:r w:rsidRPr="00F97099">
        <w:rPr>
          <w:rFonts w:asciiTheme="majorHAnsi" w:hAnsiTheme="majorHAnsi"/>
          <w:spacing w:val="-1"/>
          <w:sz w:val="24"/>
          <w:szCs w:val="24"/>
        </w:rPr>
        <w:t>duas</w:t>
      </w:r>
      <w:r w:rsidRPr="00F97099">
        <w:rPr>
          <w:rFonts w:asciiTheme="majorHAnsi" w:hAnsiTheme="majorHAnsi"/>
          <w:spacing w:val="46"/>
          <w:sz w:val="24"/>
          <w:szCs w:val="24"/>
        </w:rPr>
        <w:t xml:space="preserve"> </w:t>
      </w:r>
      <w:r w:rsidRPr="00F97099">
        <w:rPr>
          <w:rFonts w:asciiTheme="majorHAnsi" w:hAnsiTheme="majorHAnsi"/>
          <w:spacing w:val="-1"/>
          <w:sz w:val="24"/>
          <w:szCs w:val="24"/>
        </w:rPr>
        <w:t>válvulas</w:t>
      </w:r>
      <w:r w:rsidRPr="00F97099">
        <w:rPr>
          <w:rFonts w:asciiTheme="majorHAnsi" w:hAnsiTheme="majorHAnsi"/>
          <w:spacing w:val="51"/>
          <w:sz w:val="24"/>
          <w:szCs w:val="24"/>
        </w:rPr>
        <w:t xml:space="preserve"> </w:t>
      </w:r>
      <w:r w:rsidRPr="00F97099">
        <w:rPr>
          <w:rFonts w:asciiTheme="majorHAnsi" w:hAnsiTheme="majorHAnsi"/>
          <w:spacing w:val="-1"/>
          <w:sz w:val="24"/>
          <w:szCs w:val="24"/>
        </w:rPr>
        <w:t>independentes</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regulagem</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velocidade,</w:t>
      </w:r>
      <w:r w:rsidRPr="00F97099">
        <w:rPr>
          <w:rFonts w:asciiTheme="majorHAnsi" w:hAnsiTheme="majorHAnsi"/>
          <w:spacing w:val="49"/>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fechamento</w:t>
      </w:r>
      <w:r w:rsidRPr="00F97099">
        <w:rPr>
          <w:rFonts w:asciiTheme="majorHAnsi" w:hAnsiTheme="majorHAnsi"/>
          <w:spacing w:val="26"/>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trava;</w:t>
      </w:r>
      <w:r w:rsidRPr="00F97099">
        <w:rPr>
          <w:rFonts w:asciiTheme="majorHAnsi" w:hAnsiTheme="majorHAnsi"/>
          <w:spacing w:val="29"/>
          <w:sz w:val="24"/>
          <w:szCs w:val="24"/>
        </w:rPr>
        <w:t xml:space="preserve"> </w:t>
      </w:r>
      <w:r w:rsidRPr="00F97099">
        <w:rPr>
          <w:rFonts w:asciiTheme="majorHAnsi" w:hAnsiTheme="majorHAnsi"/>
          <w:spacing w:val="-1"/>
          <w:sz w:val="24"/>
          <w:szCs w:val="24"/>
        </w:rPr>
        <w:t>reversível</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7"/>
          <w:sz w:val="24"/>
          <w:szCs w:val="24"/>
        </w:rPr>
        <w:t xml:space="preserve"> </w:t>
      </w:r>
      <w:r w:rsidRPr="00F97099">
        <w:rPr>
          <w:rFonts w:asciiTheme="majorHAnsi" w:hAnsiTheme="majorHAnsi"/>
          <w:spacing w:val="-1"/>
          <w:sz w:val="24"/>
          <w:szCs w:val="24"/>
        </w:rPr>
        <w:t>porta</w:t>
      </w:r>
      <w:r w:rsidRPr="00F97099">
        <w:rPr>
          <w:rFonts w:asciiTheme="majorHAnsi" w:hAnsiTheme="majorHAnsi"/>
          <w:spacing w:val="28"/>
          <w:sz w:val="24"/>
          <w:szCs w:val="24"/>
        </w:rPr>
        <w:t xml:space="preserve"> </w:t>
      </w:r>
      <w:r w:rsidRPr="00F97099">
        <w:rPr>
          <w:rFonts w:asciiTheme="majorHAnsi" w:hAnsiTheme="majorHAnsi"/>
          <w:sz w:val="24"/>
          <w:szCs w:val="24"/>
        </w:rPr>
        <w:t>à</w:t>
      </w:r>
      <w:r w:rsidRPr="00F97099">
        <w:rPr>
          <w:rFonts w:asciiTheme="majorHAnsi" w:hAnsiTheme="majorHAnsi"/>
          <w:spacing w:val="27"/>
          <w:sz w:val="24"/>
          <w:szCs w:val="24"/>
        </w:rPr>
        <w:t xml:space="preserve"> </w:t>
      </w:r>
      <w:r w:rsidRPr="00F97099">
        <w:rPr>
          <w:rFonts w:asciiTheme="majorHAnsi" w:hAnsiTheme="majorHAnsi"/>
          <w:spacing w:val="-1"/>
          <w:sz w:val="24"/>
          <w:szCs w:val="24"/>
        </w:rPr>
        <w:t>direita</w:t>
      </w:r>
      <w:r w:rsidRPr="00F97099">
        <w:rPr>
          <w:rFonts w:asciiTheme="majorHAnsi" w:hAnsiTheme="majorHAnsi"/>
          <w:spacing w:val="28"/>
          <w:sz w:val="24"/>
          <w:szCs w:val="24"/>
        </w:rPr>
        <w:t xml:space="preserve"> </w:t>
      </w:r>
      <w:r w:rsidRPr="00F97099">
        <w:rPr>
          <w:rFonts w:asciiTheme="majorHAnsi" w:hAnsiTheme="majorHAnsi"/>
          <w:spacing w:val="-1"/>
          <w:sz w:val="24"/>
          <w:szCs w:val="24"/>
        </w:rPr>
        <w:t>ou</w:t>
      </w:r>
      <w:r w:rsidRPr="00F97099">
        <w:rPr>
          <w:rFonts w:asciiTheme="majorHAnsi" w:hAnsiTheme="majorHAnsi"/>
          <w:spacing w:val="27"/>
          <w:sz w:val="24"/>
          <w:szCs w:val="24"/>
        </w:rPr>
        <w:t xml:space="preserve"> </w:t>
      </w:r>
      <w:r w:rsidRPr="00F97099">
        <w:rPr>
          <w:rFonts w:asciiTheme="majorHAnsi" w:hAnsiTheme="majorHAnsi"/>
          <w:sz w:val="24"/>
          <w:szCs w:val="24"/>
        </w:rPr>
        <w:t>à</w:t>
      </w:r>
      <w:r w:rsidRPr="00F97099">
        <w:rPr>
          <w:rFonts w:asciiTheme="majorHAnsi" w:hAnsiTheme="majorHAnsi"/>
          <w:spacing w:val="26"/>
          <w:sz w:val="24"/>
          <w:szCs w:val="24"/>
        </w:rPr>
        <w:t xml:space="preserve"> </w:t>
      </w:r>
      <w:r w:rsidRPr="00F97099">
        <w:rPr>
          <w:rFonts w:asciiTheme="majorHAnsi" w:hAnsiTheme="majorHAnsi"/>
          <w:spacing w:val="-1"/>
          <w:sz w:val="24"/>
          <w:szCs w:val="24"/>
        </w:rPr>
        <w:t>esquerda;</w:t>
      </w:r>
      <w:r w:rsidRPr="00F97099">
        <w:rPr>
          <w:rFonts w:asciiTheme="majorHAnsi" w:hAnsiTheme="majorHAnsi"/>
          <w:spacing w:val="31"/>
          <w:sz w:val="24"/>
          <w:szCs w:val="24"/>
        </w:rPr>
        <w:t xml:space="preserve"> </w:t>
      </w:r>
      <w:r w:rsidRPr="00F97099">
        <w:rPr>
          <w:rFonts w:asciiTheme="majorHAnsi" w:hAnsiTheme="majorHAnsi"/>
          <w:spacing w:val="-1"/>
          <w:sz w:val="24"/>
          <w:szCs w:val="24"/>
        </w:rPr>
        <w:t>amortecimento</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abertura</w:t>
      </w:r>
      <w:r w:rsidRPr="00F97099">
        <w:rPr>
          <w:rFonts w:asciiTheme="majorHAnsi" w:hAnsiTheme="majorHAnsi"/>
          <w:spacing w:val="29"/>
          <w:sz w:val="24"/>
          <w:szCs w:val="24"/>
        </w:rPr>
        <w:t xml:space="preserve"> </w:t>
      </w:r>
      <w:r w:rsidRPr="00F97099">
        <w:rPr>
          <w:rFonts w:asciiTheme="majorHAnsi" w:hAnsiTheme="majorHAnsi"/>
          <w:sz w:val="24"/>
          <w:szCs w:val="24"/>
        </w:rPr>
        <w:t>–</w:t>
      </w:r>
      <w:r w:rsidRPr="00F97099">
        <w:rPr>
          <w:rFonts w:asciiTheme="majorHAnsi" w:hAnsiTheme="majorHAnsi"/>
          <w:spacing w:val="65"/>
          <w:sz w:val="24"/>
          <w:szCs w:val="24"/>
        </w:rPr>
        <w:t xml:space="preserve"> </w:t>
      </w:r>
      <w:r w:rsidRPr="00F97099">
        <w:rPr>
          <w:rFonts w:asciiTheme="majorHAnsi" w:hAnsiTheme="majorHAnsi"/>
          <w:spacing w:val="-1"/>
          <w:sz w:val="24"/>
          <w:szCs w:val="24"/>
        </w:rPr>
        <w:t>backcheck, na cor</w:t>
      </w:r>
      <w:r w:rsidRPr="00F97099">
        <w:rPr>
          <w:rFonts w:asciiTheme="majorHAnsi" w:hAnsiTheme="majorHAnsi"/>
          <w:spacing w:val="-2"/>
          <w:sz w:val="24"/>
          <w:szCs w:val="24"/>
        </w:rPr>
        <w:t xml:space="preserve"> </w:t>
      </w:r>
      <w:r w:rsidRPr="00F97099">
        <w:rPr>
          <w:rFonts w:asciiTheme="majorHAnsi" w:hAnsiTheme="majorHAnsi"/>
          <w:spacing w:val="-1"/>
          <w:sz w:val="24"/>
          <w:szCs w:val="24"/>
        </w:rPr>
        <w:t>cromado acetinado.</w:t>
      </w:r>
    </w:p>
    <w:p w:rsidR="00776AEB" w:rsidRPr="00F97099" w:rsidRDefault="00776AEB" w:rsidP="0080695D">
      <w:pPr>
        <w:kinsoku w:val="0"/>
        <w:overflowPunct w:val="0"/>
        <w:ind w:firstLine="567"/>
        <w:rPr>
          <w:rFonts w:asciiTheme="majorHAnsi" w:hAnsiTheme="majorHAnsi" w:cs="Arial"/>
        </w:rPr>
      </w:pPr>
    </w:p>
    <w:p w:rsidR="00F60545" w:rsidRDefault="00776AEB" w:rsidP="00F60545">
      <w:pPr>
        <w:pStyle w:val="Ttulo3"/>
        <w:rPr>
          <w:rFonts w:asciiTheme="majorHAnsi" w:hAnsiTheme="majorHAnsi"/>
          <w:b/>
          <w:spacing w:val="-1"/>
        </w:rPr>
      </w:pPr>
      <w:bookmarkStart w:id="111" w:name="3.8.2.__Portas_dos_boxes_dos_banheiros"/>
      <w:bookmarkStart w:id="112" w:name="3.8.3.__Porta_externa_hall/recepção"/>
      <w:bookmarkStart w:id="113" w:name="_Toc429648247"/>
      <w:bookmarkEnd w:id="111"/>
      <w:bookmarkEnd w:id="112"/>
      <w:r w:rsidRPr="00F60545">
        <w:rPr>
          <w:rFonts w:asciiTheme="majorHAnsi" w:hAnsiTheme="majorHAnsi"/>
          <w:b/>
          <w:spacing w:val="-1"/>
        </w:rPr>
        <w:t>Porta</w:t>
      </w:r>
      <w:r w:rsidRPr="00F60545">
        <w:rPr>
          <w:rFonts w:asciiTheme="majorHAnsi" w:hAnsiTheme="majorHAnsi"/>
          <w:b/>
          <w:spacing w:val="-5"/>
        </w:rPr>
        <w:t xml:space="preserve"> </w:t>
      </w:r>
      <w:r w:rsidRPr="00F60545">
        <w:rPr>
          <w:rFonts w:asciiTheme="majorHAnsi" w:hAnsiTheme="majorHAnsi"/>
          <w:b/>
          <w:spacing w:val="-1"/>
        </w:rPr>
        <w:t>externa</w:t>
      </w:r>
      <w:r w:rsidRPr="00F60545">
        <w:rPr>
          <w:rFonts w:asciiTheme="majorHAnsi" w:hAnsiTheme="majorHAnsi"/>
          <w:b/>
          <w:spacing w:val="-6"/>
        </w:rPr>
        <w:t xml:space="preserve"> </w:t>
      </w:r>
      <w:r w:rsidR="002C0AB1" w:rsidRPr="00F60545">
        <w:rPr>
          <w:rFonts w:asciiTheme="majorHAnsi" w:hAnsiTheme="majorHAnsi"/>
          <w:b/>
          <w:spacing w:val="-1"/>
        </w:rPr>
        <w:t>hall/biblioteca</w:t>
      </w:r>
      <w:bookmarkEnd w:id="113"/>
    </w:p>
    <w:p w:rsidR="00F60545" w:rsidRPr="00F60545" w:rsidRDefault="00F60545" w:rsidP="00F60545"/>
    <w:p w:rsidR="00776AEB" w:rsidRPr="00F97099" w:rsidRDefault="00776AEB" w:rsidP="000C3BD2">
      <w:pPr>
        <w:pStyle w:val="Corpodetexto"/>
        <w:numPr>
          <w:ilvl w:val="0"/>
          <w:numId w:val="5"/>
        </w:numPr>
        <w:tabs>
          <w:tab w:val="left" w:pos="358"/>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Puxador</w:t>
      </w:r>
      <w:r w:rsidRPr="00F97099">
        <w:rPr>
          <w:rFonts w:asciiTheme="majorHAnsi" w:hAnsiTheme="majorHAnsi"/>
          <w:spacing w:val="2"/>
          <w:sz w:val="24"/>
          <w:szCs w:val="24"/>
        </w:rPr>
        <w:t xml:space="preserve"> </w:t>
      </w:r>
      <w:r w:rsidRPr="00F97099">
        <w:rPr>
          <w:rFonts w:asciiTheme="majorHAnsi" w:hAnsiTheme="majorHAnsi"/>
          <w:spacing w:val="-1"/>
          <w:sz w:val="24"/>
          <w:szCs w:val="24"/>
        </w:rPr>
        <w:t>em inox</w:t>
      </w:r>
      <w:r w:rsidRPr="00F97099">
        <w:rPr>
          <w:rFonts w:asciiTheme="majorHAnsi" w:hAnsiTheme="majorHAnsi"/>
          <w:sz w:val="24"/>
          <w:szCs w:val="24"/>
        </w:rPr>
        <w:t xml:space="preserve"> </w:t>
      </w:r>
      <w:r w:rsidRPr="00F97099">
        <w:rPr>
          <w:rFonts w:asciiTheme="majorHAnsi" w:hAnsiTheme="majorHAnsi"/>
          <w:spacing w:val="-1"/>
          <w:sz w:val="24"/>
          <w:szCs w:val="24"/>
        </w:rPr>
        <w:t>modelo Ibiza</w:t>
      </w:r>
      <w:r w:rsidRPr="00F97099">
        <w:rPr>
          <w:rFonts w:asciiTheme="majorHAnsi" w:hAnsiTheme="majorHAnsi"/>
          <w:sz w:val="24"/>
          <w:szCs w:val="24"/>
        </w:rPr>
        <w:t xml:space="preserve"> -</w:t>
      </w:r>
      <w:r w:rsidRPr="00F97099">
        <w:rPr>
          <w:rFonts w:asciiTheme="majorHAnsi" w:hAnsiTheme="majorHAnsi"/>
          <w:spacing w:val="61"/>
          <w:sz w:val="24"/>
          <w:szCs w:val="24"/>
        </w:rPr>
        <w:t xml:space="preserve"> </w:t>
      </w:r>
      <w:r w:rsidRPr="00F97099">
        <w:rPr>
          <w:rFonts w:asciiTheme="majorHAnsi" w:hAnsiTheme="majorHAnsi"/>
          <w:spacing w:val="-1"/>
          <w:sz w:val="24"/>
          <w:szCs w:val="24"/>
        </w:rPr>
        <w:t>Dorma</w:t>
      </w:r>
    </w:p>
    <w:p w:rsidR="002C0AB1" w:rsidRPr="00F97099" w:rsidRDefault="00AC176F" w:rsidP="000C3BD2">
      <w:pPr>
        <w:pStyle w:val="Corpodetexto"/>
        <w:numPr>
          <w:ilvl w:val="0"/>
          <w:numId w:val="5"/>
        </w:numPr>
        <w:tabs>
          <w:tab w:val="left" w:pos="346"/>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Fechadura bico de </w:t>
      </w:r>
      <w:r w:rsidR="0084731F" w:rsidRPr="00F97099">
        <w:rPr>
          <w:rFonts w:asciiTheme="majorHAnsi" w:hAnsiTheme="majorHAnsi"/>
          <w:spacing w:val="-1"/>
          <w:sz w:val="24"/>
          <w:szCs w:val="24"/>
        </w:rPr>
        <w:t>papagaio para porta de correr interna, chave bi partida</w:t>
      </w:r>
      <w:r w:rsidRPr="00F97099">
        <w:rPr>
          <w:rFonts w:asciiTheme="majorHAnsi" w:hAnsiTheme="majorHAnsi"/>
          <w:spacing w:val="-1"/>
          <w:sz w:val="24"/>
          <w:szCs w:val="24"/>
        </w:rPr>
        <w:t>, acabamento padrão médio dorma</w:t>
      </w:r>
    </w:p>
    <w:p w:rsidR="00776AEB" w:rsidRPr="00F97099" w:rsidRDefault="00776AEB" w:rsidP="000C3BD2">
      <w:pPr>
        <w:pStyle w:val="Corpodetexto"/>
        <w:numPr>
          <w:ilvl w:val="0"/>
          <w:numId w:val="5"/>
        </w:numPr>
        <w:tabs>
          <w:tab w:val="left" w:pos="358"/>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Demais ferragens</w:t>
      </w:r>
      <w:r w:rsidRPr="00F97099">
        <w:rPr>
          <w:rFonts w:asciiTheme="majorHAnsi" w:hAnsiTheme="majorHAnsi"/>
          <w:sz w:val="24"/>
          <w:szCs w:val="24"/>
        </w:rPr>
        <w:t xml:space="preserve"> e </w:t>
      </w:r>
      <w:r w:rsidRPr="00F97099">
        <w:rPr>
          <w:rFonts w:asciiTheme="majorHAnsi" w:hAnsiTheme="majorHAnsi"/>
          <w:spacing w:val="-1"/>
          <w:sz w:val="24"/>
          <w:szCs w:val="24"/>
        </w:rPr>
        <w:t>acessórios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acabamento cromado</w:t>
      </w:r>
      <w:r w:rsidRPr="00F97099">
        <w:rPr>
          <w:rFonts w:asciiTheme="majorHAnsi" w:hAnsiTheme="majorHAnsi"/>
          <w:spacing w:val="2"/>
          <w:sz w:val="24"/>
          <w:szCs w:val="24"/>
        </w:rPr>
        <w:t xml:space="preserve"> </w:t>
      </w:r>
      <w:r w:rsidRPr="00F97099">
        <w:rPr>
          <w:rFonts w:asciiTheme="majorHAnsi" w:hAnsiTheme="majorHAnsi"/>
          <w:spacing w:val="-1"/>
          <w:sz w:val="24"/>
          <w:szCs w:val="24"/>
        </w:rPr>
        <w:t>acetinado</w:t>
      </w:r>
      <w:r w:rsidRPr="00F97099">
        <w:rPr>
          <w:rFonts w:asciiTheme="majorHAnsi" w:hAnsiTheme="majorHAnsi"/>
          <w:spacing w:val="2"/>
          <w:sz w:val="24"/>
          <w:szCs w:val="24"/>
        </w:rPr>
        <w:t xml:space="preserve"> </w:t>
      </w:r>
      <w:r w:rsidR="00AC176F" w:rsidRPr="00F97099">
        <w:rPr>
          <w:rFonts w:asciiTheme="majorHAnsi" w:hAnsiTheme="majorHAnsi"/>
          <w:sz w:val="24"/>
          <w:szCs w:val="24"/>
        </w:rPr>
        <w:t>–</w:t>
      </w:r>
      <w:r w:rsidRPr="00F97099">
        <w:rPr>
          <w:rFonts w:asciiTheme="majorHAnsi" w:hAnsiTheme="majorHAnsi"/>
          <w:spacing w:val="-1"/>
          <w:sz w:val="24"/>
          <w:szCs w:val="24"/>
        </w:rPr>
        <w:t xml:space="preserve"> Dorma</w:t>
      </w:r>
    </w:p>
    <w:p w:rsidR="00AC176F" w:rsidRPr="00F97099" w:rsidRDefault="00AC176F" w:rsidP="0080695D">
      <w:pPr>
        <w:pStyle w:val="Corpodetexto"/>
        <w:tabs>
          <w:tab w:val="left" w:pos="358"/>
        </w:tabs>
        <w:kinsoku w:val="0"/>
        <w:overflowPunct w:val="0"/>
        <w:spacing w:before="0"/>
        <w:ind w:left="0" w:firstLine="567"/>
        <w:rPr>
          <w:rFonts w:asciiTheme="majorHAnsi" w:hAnsiTheme="majorHAnsi"/>
          <w:spacing w:val="-1"/>
          <w:sz w:val="24"/>
          <w:szCs w:val="24"/>
        </w:rPr>
      </w:pPr>
    </w:p>
    <w:p w:rsidR="00776AEB" w:rsidRPr="00F60545" w:rsidRDefault="00776AEB" w:rsidP="00F60545">
      <w:pPr>
        <w:pStyle w:val="Ttulo3"/>
        <w:rPr>
          <w:rFonts w:asciiTheme="majorHAnsi" w:hAnsiTheme="majorHAnsi"/>
          <w:b/>
          <w:bCs/>
        </w:rPr>
      </w:pPr>
      <w:bookmarkStart w:id="114" w:name="3.8.4.__Esquadrias/portas_internas_em_vi"/>
      <w:bookmarkStart w:id="115" w:name="3.8.5.__Fechaduras_e_metais_para_portado"/>
      <w:bookmarkStart w:id="116" w:name="_Toc429648248"/>
      <w:bookmarkEnd w:id="114"/>
      <w:bookmarkEnd w:id="115"/>
      <w:r w:rsidRPr="00F60545">
        <w:rPr>
          <w:rFonts w:asciiTheme="majorHAnsi" w:hAnsiTheme="majorHAnsi"/>
          <w:b/>
          <w:spacing w:val="-1"/>
        </w:rPr>
        <w:t>Fechaduras</w:t>
      </w:r>
      <w:r w:rsidRPr="00F60545">
        <w:rPr>
          <w:rFonts w:asciiTheme="majorHAnsi" w:hAnsiTheme="majorHAnsi"/>
          <w:b/>
          <w:spacing w:val="-2"/>
        </w:rPr>
        <w:t xml:space="preserve"> </w:t>
      </w:r>
      <w:r w:rsidRPr="00F60545">
        <w:rPr>
          <w:rFonts w:asciiTheme="majorHAnsi" w:hAnsiTheme="majorHAnsi"/>
          <w:b/>
        </w:rPr>
        <w:t>e</w:t>
      </w:r>
      <w:r w:rsidRPr="00F60545">
        <w:rPr>
          <w:rFonts w:asciiTheme="majorHAnsi" w:hAnsiTheme="majorHAnsi"/>
          <w:b/>
          <w:spacing w:val="-3"/>
        </w:rPr>
        <w:t xml:space="preserve"> </w:t>
      </w:r>
      <w:r w:rsidRPr="00F60545">
        <w:rPr>
          <w:rFonts w:asciiTheme="majorHAnsi" w:hAnsiTheme="majorHAnsi"/>
          <w:b/>
          <w:spacing w:val="-1"/>
        </w:rPr>
        <w:t>metais</w:t>
      </w:r>
      <w:r w:rsidRPr="00F60545">
        <w:rPr>
          <w:rFonts w:asciiTheme="majorHAnsi" w:hAnsiTheme="majorHAnsi"/>
          <w:b/>
          <w:spacing w:val="-3"/>
        </w:rPr>
        <w:t xml:space="preserve"> </w:t>
      </w:r>
      <w:r w:rsidRPr="00F60545">
        <w:rPr>
          <w:rFonts w:asciiTheme="majorHAnsi" w:hAnsiTheme="majorHAnsi"/>
          <w:b/>
          <w:spacing w:val="-1"/>
        </w:rPr>
        <w:t>para</w:t>
      </w:r>
      <w:r w:rsidRPr="00F60545">
        <w:rPr>
          <w:rFonts w:asciiTheme="majorHAnsi" w:hAnsiTheme="majorHAnsi"/>
          <w:b/>
          <w:spacing w:val="-3"/>
        </w:rPr>
        <w:t xml:space="preserve"> </w:t>
      </w:r>
      <w:r w:rsidR="00DF0AD0" w:rsidRPr="00F60545">
        <w:rPr>
          <w:rFonts w:asciiTheme="majorHAnsi" w:hAnsiTheme="majorHAnsi"/>
          <w:b/>
          <w:spacing w:val="-1"/>
        </w:rPr>
        <w:t>pessoas com deficiência</w:t>
      </w:r>
      <w:bookmarkEnd w:id="116"/>
    </w:p>
    <w:p w:rsidR="00F60545" w:rsidRDefault="00F60545" w:rsidP="0080695D">
      <w:pPr>
        <w:pStyle w:val="Corpodetexto"/>
        <w:kinsoku w:val="0"/>
        <w:overflowPunct w:val="0"/>
        <w:spacing w:before="0"/>
        <w:ind w:left="0" w:firstLine="567"/>
        <w:rPr>
          <w:rFonts w:asciiTheme="majorHAnsi" w:hAnsiTheme="majorHAnsi"/>
          <w:spacing w:val="-1"/>
          <w:sz w:val="24"/>
          <w:szCs w:val="24"/>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Fechaduras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dobradiças:</w:t>
      </w:r>
      <w:r w:rsidRPr="00F97099">
        <w:rPr>
          <w:rFonts w:asciiTheme="majorHAnsi" w:hAnsiTheme="majorHAnsi"/>
          <w:spacing w:val="3"/>
          <w:sz w:val="24"/>
          <w:szCs w:val="24"/>
        </w:rPr>
        <w:t xml:space="preserve"> </w:t>
      </w:r>
      <w:r w:rsidRPr="00F97099">
        <w:rPr>
          <w:rFonts w:asciiTheme="majorHAnsi" w:hAnsiTheme="majorHAnsi"/>
          <w:spacing w:val="-1"/>
          <w:sz w:val="24"/>
          <w:szCs w:val="24"/>
        </w:rPr>
        <w:t>iguais</w:t>
      </w:r>
      <w:r w:rsidRPr="00F97099">
        <w:rPr>
          <w:rFonts w:asciiTheme="majorHAnsi" w:hAnsiTheme="majorHAnsi"/>
          <w:spacing w:val="1"/>
          <w:sz w:val="24"/>
          <w:szCs w:val="24"/>
        </w:rPr>
        <w:t xml:space="preserve"> </w:t>
      </w:r>
      <w:r w:rsidR="00061A8B" w:rsidRPr="00F97099">
        <w:rPr>
          <w:rFonts w:asciiTheme="majorHAnsi" w:hAnsiTheme="majorHAnsi"/>
          <w:spacing w:val="-1"/>
          <w:sz w:val="24"/>
          <w:szCs w:val="24"/>
        </w:rPr>
        <w:t>às</w:t>
      </w:r>
      <w:r w:rsidRPr="00F97099">
        <w:rPr>
          <w:rFonts w:asciiTheme="majorHAnsi" w:hAnsiTheme="majorHAnsi"/>
          <w:spacing w:val="-3"/>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2"/>
          <w:sz w:val="24"/>
          <w:szCs w:val="24"/>
        </w:rPr>
        <w:t xml:space="preserve"> </w:t>
      </w:r>
      <w:r w:rsidRPr="00F97099">
        <w:rPr>
          <w:rFonts w:asciiTheme="majorHAnsi" w:hAnsiTheme="majorHAnsi"/>
          <w:spacing w:val="-1"/>
          <w:sz w:val="24"/>
          <w:szCs w:val="24"/>
        </w:rPr>
        <w:t>portas de sanitários,</w:t>
      </w:r>
      <w:r w:rsidRPr="00F97099">
        <w:rPr>
          <w:rFonts w:asciiTheme="majorHAnsi" w:hAnsiTheme="majorHAnsi"/>
          <w:spacing w:val="1"/>
          <w:sz w:val="24"/>
          <w:szCs w:val="24"/>
        </w:rPr>
        <w:t xml:space="preserve"> </w:t>
      </w:r>
      <w:r w:rsidRPr="00F97099">
        <w:rPr>
          <w:rFonts w:asciiTheme="majorHAnsi" w:hAnsiTheme="majorHAnsi"/>
          <w:spacing w:val="-1"/>
          <w:sz w:val="24"/>
          <w:szCs w:val="24"/>
        </w:rPr>
        <w:t>abrindo para fora.</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Barras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apoio:</w:t>
      </w:r>
      <w:r w:rsidRPr="00F97099">
        <w:rPr>
          <w:rFonts w:asciiTheme="majorHAnsi" w:hAnsiTheme="majorHAnsi"/>
          <w:spacing w:val="14"/>
          <w:sz w:val="24"/>
          <w:szCs w:val="24"/>
        </w:rPr>
        <w:t xml:space="preserve"> </w:t>
      </w:r>
      <w:r w:rsidRPr="00F97099">
        <w:rPr>
          <w:rFonts w:asciiTheme="majorHAnsi" w:hAnsiTheme="majorHAnsi"/>
          <w:spacing w:val="-1"/>
          <w:sz w:val="24"/>
          <w:szCs w:val="24"/>
        </w:rPr>
        <w:t>barras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00DF0AD0" w:rsidRPr="00F97099">
        <w:rPr>
          <w:rFonts w:asciiTheme="majorHAnsi" w:hAnsiTheme="majorHAnsi"/>
          <w:spacing w:val="-1"/>
          <w:sz w:val="24"/>
          <w:szCs w:val="24"/>
        </w:rPr>
        <w:t>latão</w:t>
      </w:r>
      <w:r w:rsidR="00DF0AD0" w:rsidRPr="00F97099">
        <w:rPr>
          <w:rFonts w:asciiTheme="majorHAnsi" w:hAnsiTheme="majorHAnsi"/>
          <w:sz w:val="24"/>
          <w:szCs w:val="24"/>
        </w:rPr>
        <w:t xml:space="preserve"> </w:t>
      </w:r>
      <w:r w:rsidR="00DF0AD0" w:rsidRPr="00F97099">
        <w:rPr>
          <w:rFonts w:asciiTheme="majorHAnsi" w:hAnsiTheme="majorHAnsi"/>
          <w:spacing w:val="10"/>
          <w:sz w:val="24"/>
          <w:szCs w:val="24"/>
        </w:rPr>
        <w:t>cromado</w:t>
      </w:r>
      <w:r w:rsidR="00DF0AD0" w:rsidRPr="00F97099">
        <w:rPr>
          <w:rFonts w:asciiTheme="majorHAnsi" w:hAnsiTheme="majorHAnsi"/>
          <w:sz w:val="24"/>
          <w:szCs w:val="24"/>
        </w:rPr>
        <w:t xml:space="preserve"> </w:t>
      </w:r>
      <w:r w:rsidR="00DF0AD0" w:rsidRPr="00F97099">
        <w:rPr>
          <w:rFonts w:asciiTheme="majorHAnsi" w:hAnsiTheme="majorHAnsi"/>
          <w:spacing w:val="11"/>
          <w:sz w:val="24"/>
          <w:szCs w:val="24"/>
        </w:rPr>
        <w:t>nos</w:t>
      </w:r>
      <w:r w:rsidR="00DF0AD0" w:rsidRPr="00F97099">
        <w:rPr>
          <w:rFonts w:asciiTheme="majorHAnsi" w:hAnsiTheme="majorHAnsi"/>
          <w:sz w:val="24"/>
          <w:szCs w:val="24"/>
        </w:rPr>
        <w:t xml:space="preserve"> </w:t>
      </w:r>
      <w:r w:rsidR="00DF0AD0" w:rsidRPr="00F97099">
        <w:rPr>
          <w:rFonts w:asciiTheme="majorHAnsi" w:hAnsiTheme="majorHAnsi"/>
          <w:spacing w:val="11"/>
          <w:sz w:val="24"/>
          <w:szCs w:val="24"/>
        </w:rPr>
        <w:t>sanitários</w:t>
      </w:r>
      <w:r w:rsidR="00DF0AD0" w:rsidRPr="00F97099">
        <w:rPr>
          <w:rFonts w:asciiTheme="majorHAnsi" w:hAnsiTheme="majorHAnsi"/>
          <w:sz w:val="24"/>
          <w:szCs w:val="24"/>
        </w:rPr>
        <w:t xml:space="preserve"> </w:t>
      </w:r>
      <w:r w:rsidR="00DF0AD0" w:rsidRPr="00F97099">
        <w:rPr>
          <w:rFonts w:asciiTheme="majorHAnsi" w:hAnsiTheme="majorHAnsi"/>
          <w:spacing w:val="13"/>
          <w:sz w:val="24"/>
          <w:szCs w:val="24"/>
        </w:rPr>
        <w:t>para</w:t>
      </w:r>
      <w:r w:rsidR="00DF0AD0" w:rsidRPr="00F97099">
        <w:rPr>
          <w:rFonts w:asciiTheme="majorHAnsi" w:hAnsiTheme="majorHAnsi"/>
          <w:sz w:val="24"/>
          <w:szCs w:val="24"/>
        </w:rPr>
        <w:t xml:space="preserve"> </w:t>
      </w:r>
      <w:r w:rsidR="00DF0AD0" w:rsidRPr="00F97099">
        <w:rPr>
          <w:rFonts w:asciiTheme="majorHAnsi" w:hAnsiTheme="majorHAnsi"/>
          <w:spacing w:val="9"/>
          <w:sz w:val="24"/>
          <w:szCs w:val="24"/>
        </w:rPr>
        <w:t>pessoas com deficiência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 NBR</w:t>
      </w:r>
      <w:r w:rsidRPr="00F97099">
        <w:rPr>
          <w:rFonts w:asciiTheme="majorHAnsi" w:hAnsiTheme="majorHAnsi"/>
          <w:spacing w:val="-2"/>
          <w:sz w:val="24"/>
          <w:szCs w:val="24"/>
        </w:rPr>
        <w:t xml:space="preserve"> </w:t>
      </w:r>
      <w:r w:rsidRPr="00F97099">
        <w:rPr>
          <w:rFonts w:asciiTheme="majorHAnsi" w:hAnsiTheme="majorHAnsi"/>
          <w:spacing w:val="-1"/>
          <w:sz w:val="24"/>
          <w:szCs w:val="24"/>
        </w:rPr>
        <w:t>9050</w:t>
      </w:r>
      <w:r w:rsidR="005445D4">
        <w:rPr>
          <w:rFonts w:asciiTheme="majorHAnsi" w:hAnsiTheme="majorHAnsi"/>
          <w:spacing w:val="-1"/>
          <w:sz w:val="24"/>
          <w:szCs w:val="24"/>
        </w:rPr>
        <w:t>.</w:t>
      </w:r>
    </w:p>
    <w:p w:rsidR="00776AEB" w:rsidRPr="00F97099" w:rsidRDefault="00776AEB" w:rsidP="0080695D">
      <w:pPr>
        <w:kinsoku w:val="0"/>
        <w:overflowPunct w:val="0"/>
        <w:ind w:firstLine="567"/>
        <w:rPr>
          <w:rFonts w:asciiTheme="majorHAnsi" w:hAnsiTheme="majorHAnsi" w:cs="Arial"/>
        </w:rPr>
      </w:pPr>
    </w:p>
    <w:p w:rsidR="00776AEB" w:rsidRPr="00F60545" w:rsidRDefault="00776AEB" w:rsidP="00F60545">
      <w:pPr>
        <w:pStyle w:val="Ttulo3"/>
        <w:rPr>
          <w:rFonts w:asciiTheme="majorHAnsi" w:hAnsiTheme="majorHAnsi"/>
          <w:b/>
          <w:bCs/>
        </w:rPr>
      </w:pPr>
      <w:bookmarkStart w:id="117" w:name="3.8.6.__Dobradiças"/>
      <w:bookmarkStart w:id="118" w:name="_Toc429648249"/>
      <w:bookmarkEnd w:id="117"/>
      <w:r w:rsidRPr="00F60545">
        <w:rPr>
          <w:rFonts w:asciiTheme="majorHAnsi" w:hAnsiTheme="majorHAnsi"/>
          <w:b/>
          <w:spacing w:val="-1"/>
        </w:rPr>
        <w:t>Dobradiças</w:t>
      </w:r>
      <w:bookmarkEnd w:id="118"/>
    </w:p>
    <w:p w:rsidR="00F60545" w:rsidRDefault="00F60545" w:rsidP="0080695D">
      <w:pPr>
        <w:pStyle w:val="Corpodetexto"/>
        <w:kinsoku w:val="0"/>
        <w:overflowPunct w:val="0"/>
        <w:spacing w:before="0"/>
        <w:ind w:left="0" w:firstLine="567"/>
        <w:rPr>
          <w:rFonts w:asciiTheme="majorHAnsi" w:hAnsiTheme="majorHAnsi"/>
          <w:spacing w:val="-1"/>
          <w:sz w:val="24"/>
          <w:szCs w:val="24"/>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dobradiças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
          <w:sz w:val="24"/>
          <w:szCs w:val="24"/>
        </w:rPr>
        <w:t xml:space="preserve"> </w:t>
      </w:r>
      <w:r w:rsidRPr="00F97099">
        <w:rPr>
          <w:rFonts w:asciiTheme="majorHAnsi" w:hAnsiTheme="majorHAnsi"/>
          <w:spacing w:val="-1"/>
          <w:sz w:val="24"/>
          <w:szCs w:val="24"/>
        </w:rPr>
        <w:t>os</w:t>
      </w:r>
      <w:r w:rsidRPr="00F97099">
        <w:rPr>
          <w:rFonts w:asciiTheme="majorHAnsi" w:hAnsiTheme="majorHAnsi"/>
          <w:spacing w:val="4"/>
          <w:sz w:val="24"/>
          <w:szCs w:val="24"/>
        </w:rPr>
        <w:t xml:space="preserve"> </w:t>
      </w:r>
      <w:r w:rsidRPr="00F97099">
        <w:rPr>
          <w:rFonts w:asciiTheme="majorHAnsi" w:hAnsiTheme="majorHAnsi"/>
          <w:spacing w:val="-1"/>
          <w:sz w:val="24"/>
          <w:szCs w:val="24"/>
        </w:rPr>
        <w:t>tipos</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
          <w:sz w:val="24"/>
          <w:szCs w:val="24"/>
        </w:rPr>
        <w:t xml:space="preserve"> </w:t>
      </w:r>
      <w:r w:rsidRPr="00F97099">
        <w:rPr>
          <w:rFonts w:asciiTheme="majorHAnsi" w:hAnsiTheme="majorHAnsi"/>
          <w:spacing w:val="-1"/>
          <w:sz w:val="24"/>
          <w:szCs w:val="24"/>
        </w:rPr>
        <w:t>ajustar-se</w:t>
      </w:r>
      <w:r w:rsidRPr="00F97099">
        <w:rPr>
          <w:rFonts w:asciiTheme="majorHAnsi" w:hAnsiTheme="majorHAnsi"/>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4"/>
          <w:sz w:val="24"/>
          <w:szCs w:val="24"/>
        </w:rPr>
        <w:t xml:space="preserve"> </w:t>
      </w:r>
      <w:r w:rsidR="00DF0AD0" w:rsidRPr="00F97099">
        <w:rPr>
          <w:rFonts w:asciiTheme="majorHAnsi" w:hAnsiTheme="majorHAnsi"/>
          <w:spacing w:val="-1"/>
          <w:sz w:val="24"/>
          <w:szCs w:val="24"/>
        </w:rPr>
        <w:t>tanto</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à</w:t>
      </w:r>
      <w:r w:rsidR="00DF0AD0" w:rsidRPr="00F97099">
        <w:rPr>
          <w:rFonts w:asciiTheme="majorHAnsi" w:hAnsiTheme="majorHAnsi"/>
          <w:sz w:val="24"/>
          <w:szCs w:val="24"/>
        </w:rPr>
        <w:t xml:space="preserve"> </w:t>
      </w:r>
      <w:r w:rsidR="00DF0AD0" w:rsidRPr="00F97099">
        <w:rPr>
          <w:rFonts w:asciiTheme="majorHAnsi" w:hAnsiTheme="majorHAnsi"/>
          <w:spacing w:val="3"/>
          <w:sz w:val="24"/>
          <w:szCs w:val="24"/>
        </w:rPr>
        <w:t>localização</w:t>
      </w:r>
      <w:r w:rsidR="00DF0AD0" w:rsidRPr="00F97099">
        <w:rPr>
          <w:rFonts w:asciiTheme="majorHAnsi" w:hAnsiTheme="majorHAnsi"/>
          <w:spacing w:val="-1"/>
          <w:sz w:val="24"/>
          <w:szCs w:val="24"/>
        </w:rPr>
        <w:t>,</w:t>
      </w:r>
      <w:r w:rsidR="00DF0AD0" w:rsidRPr="00F97099">
        <w:rPr>
          <w:rFonts w:asciiTheme="majorHAnsi" w:hAnsiTheme="majorHAnsi"/>
          <w:sz w:val="24"/>
          <w:szCs w:val="24"/>
        </w:rPr>
        <w:t xml:space="preserve"> </w:t>
      </w:r>
      <w:r w:rsidR="00DF0AD0" w:rsidRPr="00F97099">
        <w:rPr>
          <w:rFonts w:asciiTheme="majorHAnsi" w:hAnsiTheme="majorHAnsi"/>
          <w:spacing w:val="7"/>
          <w:sz w:val="24"/>
          <w:szCs w:val="24"/>
        </w:rPr>
        <w:t>tipo</w:t>
      </w:r>
      <w:r w:rsidRPr="00F97099">
        <w:rPr>
          <w:rFonts w:asciiTheme="majorHAnsi" w:hAnsiTheme="majorHAnsi"/>
          <w:spacing w:val="-1"/>
          <w:sz w:val="24"/>
          <w:szCs w:val="24"/>
        </w:rPr>
        <w:t>,</w:t>
      </w:r>
      <w:r w:rsidRPr="00F97099">
        <w:rPr>
          <w:rFonts w:asciiTheme="majorHAnsi" w:hAnsiTheme="majorHAnsi"/>
          <w:spacing w:val="61"/>
          <w:w w:val="99"/>
          <w:sz w:val="24"/>
          <w:szCs w:val="24"/>
        </w:rPr>
        <w:t xml:space="preserve"> </w:t>
      </w:r>
      <w:r w:rsidRPr="00F97099">
        <w:rPr>
          <w:rFonts w:asciiTheme="majorHAnsi" w:hAnsiTheme="majorHAnsi"/>
          <w:spacing w:val="-1"/>
          <w:sz w:val="24"/>
          <w:szCs w:val="24"/>
        </w:rPr>
        <w:t>material,</w:t>
      </w:r>
      <w:r w:rsidRPr="00F97099">
        <w:rPr>
          <w:rFonts w:asciiTheme="majorHAnsi" w:hAnsiTheme="majorHAnsi"/>
          <w:sz w:val="24"/>
          <w:szCs w:val="24"/>
        </w:rPr>
        <w:t xml:space="preserve"> </w:t>
      </w:r>
      <w:r w:rsidRPr="00F97099">
        <w:rPr>
          <w:rFonts w:asciiTheme="majorHAnsi" w:hAnsiTheme="majorHAnsi"/>
          <w:spacing w:val="-1"/>
          <w:sz w:val="24"/>
          <w:szCs w:val="24"/>
        </w:rPr>
        <w:t>dimensões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peso</w:t>
      </w:r>
      <w:r w:rsidRPr="00F97099">
        <w:rPr>
          <w:rFonts w:asciiTheme="majorHAnsi" w:hAnsiTheme="majorHAnsi"/>
          <w:sz w:val="24"/>
          <w:szCs w:val="24"/>
        </w:rPr>
        <w:t xml:space="preserve"> </w:t>
      </w:r>
      <w:r w:rsidRPr="00F97099">
        <w:rPr>
          <w:rFonts w:asciiTheme="majorHAnsi" w:hAnsiTheme="majorHAnsi"/>
          <w:spacing w:val="-1"/>
          <w:sz w:val="24"/>
          <w:szCs w:val="24"/>
        </w:rPr>
        <w:t>das portas,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
          <w:sz w:val="24"/>
          <w:szCs w:val="24"/>
        </w:rPr>
        <w:t xml:space="preserve"> </w:t>
      </w:r>
      <w:r w:rsidRPr="00F97099">
        <w:rPr>
          <w:rFonts w:asciiTheme="majorHAnsi" w:hAnsiTheme="majorHAnsi"/>
          <w:spacing w:val="-1"/>
          <w:sz w:val="24"/>
          <w:szCs w:val="24"/>
        </w:rPr>
        <w:t>ao</w:t>
      </w:r>
      <w:r w:rsidRPr="00F97099">
        <w:rPr>
          <w:rFonts w:asciiTheme="majorHAnsi" w:hAnsiTheme="majorHAnsi"/>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dimensões dos</w:t>
      </w:r>
      <w:r w:rsidRPr="00F97099">
        <w:rPr>
          <w:rFonts w:asciiTheme="majorHAnsi" w:hAnsiTheme="majorHAnsi"/>
          <w:sz w:val="24"/>
          <w:szCs w:val="24"/>
        </w:rPr>
        <w:t xml:space="preserve"> </w:t>
      </w:r>
      <w:r w:rsidRPr="00F97099">
        <w:rPr>
          <w:rFonts w:asciiTheme="majorHAnsi" w:hAnsiTheme="majorHAnsi"/>
          <w:spacing w:val="-1"/>
          <w:sz w:val="24"/>
          <w:szCs w:val="24"/>
        </w:rPr>
        <w:t>batentes.</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Cada</w:t>
      </w:r>
      <w:r w:rsidRPr="00F97099">
        <w:rPr>
          <w:rFonts w:asciiTheme="majorHAnsi" w:hAnsiTheme="majorHAnsi"/>
          <w:spacing w:val="26"/>
          <w:sz w:val="24"/>
          <w:szCs w:val="24"/>
        </w:rPr>
        <w:t xml:space="preserve"> </w:t>
      </w:r>
      <w:r w:rsidRPr="00F97099">
        <w:rPr>
          <w:rFonts w:asciiTheme="majorHAnsi" w:hAnsiTheme="majorHAnsi"/>
          <w:spacing w:val="-1"/>
          <w:sz w:val="24"/>
          <w:szCs w:val="24"/>
        </w:rPr>
        <w:t>folha</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porta</w:t>
      </w:r>
      <w:r w:rsidRPr="00F97099">
        <w:rPr>
          <w:rFonts w:asciiTheme="majorHAnsi" w:hAnsiTheme="majorHAnsi"/>
          <w:spacing w:val="25"/>
          <w:sz w:val="24"/>
          <w:szCs w:val="24"/>
        </w:rPr>
        <w:t xml:space="preserve"> </w:t>
      </w:r>
      <w:r w:rsidRPr="00F97099">
        <w:rPr>
          <w:rFonts w:asciiTheme="majorHAnsi" w:hAnsiTheme="majorHAnsi"/>
          <w:spacing w:val="-1"/>
          <w:sz w:val="24"/>
          <w:szCs w:val="24"/>
        </w:rPr>
        <w:t>deve</w:t>
      </w:r>
      <w:r w:rsidRPr="00F97099">
        <w:rPr>
          <w:rFonts w:asciiTheme="majorHAnsi" w:hAnsiTheme="majorHAnsi"/>
          <w:spacing w:val="24"/>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instalada</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7"/>
          <w:sz w:val="24"/>
          <w:szCs w:val="24"/>
        </w:rPr>
        <w:t xml:space="preserve"> </w:t>
      </w:r>
      <w:r w:rsidRPr="00F97099">
        <w:rPr>
          <w:rFonts w:asciiTheme="majorHAnsi" w:hAnsiTheme="majorHAnsi"/>
          <w:sz w:val="24"/>
          <w:szCs w:val="24"/>
        </w:rPr>
        <w:t>o</w:t>
      </w:r>
      <w:r w:rsidRPr="00F97099">
        <w:rPr>
          <w:rFonts w:asciiTheme="majorHAnsi" w:hAnsiTheme="majorHAnsi"/>
          <w:spacing w:val="24"/>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três</w:t>
      </w:r>
      <w:r w:rsidRPr="00F97099">
        <w:rPr>
          <w:rFonts w:asciiTheme="majorHAnsi" w:hAnsiTheme="majorHAnsi"/>
          <w:spacing w:val="26"/>
          <w:sz w:val="24"/>
          <w:szCs w:val="24"/>
        </w:rPr>
        <w:t xml:space="preserve"> </w:t>
      </w:r>
      <w:r w:rsidRPr="00F97099">
        <w:rPr>
          <w:rFonts w:asciiTheme="majorHAnsi" w:hAnsiTheme="majorHAnsi"/>
          <w:spacing w:val="-1"/>
          <w:sz w:val="24"/>
          <w:szCs w:val="24"/>
        </w:rPr>
        <w:t>dobradiças.</w:t>
      </w:r>
      <w:r w:rsidRPr="00F97099">
        <w:rPr>
          <w:rFonts w:asciiTheme="majorHAnsi" w:hAnsiTheme="majorHAnsi"/>
          <w:spacing w:val="26"/>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26"/>
          <w:sz w:val="24"/>
          <w:szCs w:val="24"/>
        </w:rPr>
        <w:t xml:space="preserve"> </w:t>
      </w:r>
      <w:r w:rsidRPr="00F97099">
        <w:rPr>
          <w:rFonts w:asciiTheme="majorHAnsi" w:hAnsiTheme="majorHAnsi"/>
          <w:spacing w:val="-1"/>
          <w:sz w:val="24"/>
          <w:szCs w:val="24"/>
        </w:rPr>
        <w:t>com</w:t>
      </w:r>
      <w:r w:rsidRPr="00F97099">
        <w:rPr>
          <w:rFonts w:asciiTheme="majorHAnsi" w:hAnsiTheme="majorHAnsi"/>
          <w:spacing w:val="24"/>
          <w:sz w:val="24"/>
          <w:szCs w:val="24"/>
        </w:rPr>
        <w:t xml:space="preserve"> </w:t>
      </w:r>
      <w:r w:rsidRPr="00F97099">
        <w:rPr>
          <w:rFonts w:asciiTheme="majorHAnsi" w:hAnsiTheme="majorHAnsi"/>
          <w:spacing w:val="-1"/>
          <w:sz w:val="24"/>
          <w:szCs w:val="24"/>
        </w:rPr>
        <w:t>mais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35kg devem</w:t>
      </w:r>
      <w:r w:rsidRPr="00F97099">
        <w:rPr>
          <w:rFonts w:asciiTheme="majorHAnsi" w:hAnsiTheme="majorHAnsi"/>
          <w:sz w:val="24"/>
          <w:szCs w:val="24"/>
        </w:rPr>
        <w:t xml:space="preserve"> </w:t>
      </w:r>
      <w:r w:rsidRPr="00F97099">
        <w:rPr>
          <w:rFonts w:asciiTheme="majorHAnsi" w:hAnsiTheme="majorHAnsi"/>
          <w:spacing w:val="-1"/>
          <w:sz w:val="24"/>
          <w:szCs w:val="24"/>
        </w:rPr>
        <w:t>utilizar</w:t>
      </w:r>
      <w:r w:rsidRPr="00F97099">
        <w:rPr>
          <w:rFonts w:asciiTheme="majorHAnsi" w:hAnsiTheme="majorHAnsi"/>
          <w:spacing w:val="2"/>
          <w:sz w:val="24"/>
          <w:szCs w:val="24"/>
        </w:rPr>
        <w:t xml:space="preserve"> </w:t>
      </w:r>
      <w:r w:rsidRPr="00F97099">
        <w:rPr>
          <w:rFonts w:asciiTheme="majorHAnsi" w:hAnsiTheme="majorHAnsi"/>
          <w:spacing w:val="-1"/>
          <w:sz w:val="24"/>
          <w:szCs w:val="24"/>
        </w:rPr>
        <w:t>quatro</w:t>
      </w:r>
      <w:r w:rsidRPr="00F97099">
        <w:rPr>
          <w:rFonts w:asciiTheme="majorHAnsi" w:hAnsiTheme="majorHAnsi"/>
          <w:sz w:val="24"/>
          <w:szCs w:val="24"/>
        </w:rPr>
        <w:t xml:space="preserve"> </w:t>
      </w:r>
      <w:r w:rsidRPr="00F97099">
        <w:rPr>
          <w:rFonts w:asciiTheme="majorHAnsi" w:hAnsiTheme="majorHAnsi"/>
          <w:spacing w:val="-1"/>
          <w:sz w:val="24"/>
          <w:szCs w:val="24"/>
        </w:rPr>
        <w:t>dobradiças.</w:t>
      </w:r>
    </w:p>
    <w:p w:rsidR="005445D4" w:rsidRPr="00F97099" w:rsidRDefault="005445D4" w:rsidP="0080695D">
      <w:pPr>
        <w:pStyle w:val="Corpodetexto"/>
        <w:kinsoku w:val="0"/>
        <w:overflowPunct w:val="0"/>
        <w:spacing w:before="0"/>
        <w:ind w:left="0" w:firstLine="567"/>
        <w:rPr>
          <w:rFonts w:asciiTheme="majorHAnsi" w:hAnsiTheme="majorHAnsi"/>
          <w:sz w:val="24"/>
          <w:szCs w:val="24"/>
        </w:rPr>
      </w:pPr>
    </w:p>
    <w:p w:rsidR="00776AEB" w:rsidRPr="005445D4" w:rsidRDefault="00776AEB" w:rsidP="005445D4">
      <w:pPr>
        <w:ind w:firstLine="567"/>
        <w:rPr>
          <w:rFonts w:asciiTheme="majorHAnsi" w:hAnsiTheme="majorHAnsi"/>
          <w:b/>
          <w:bCs/>
        </w:rPr>
      </w:pPr>
      <w:r w:rsidRPr="005445D4">
        <w:rPr>
          <w:rFonts w:asciiTheme="majorHAnsi" w:hAnsiTheme="majorHAnsi"/>
          <w:b/>
          <w:spacing w:val="-1"/>
        </w:rPr>
        <w:t>Execução:</w:t>
      </w:r>
    </w:p>
    <w:p w:rsidR="00776AEB" w:rsidRPr="00F97099" w:rsidRDefault="00776AEB" w:rsidP="000C3BD2">
      <w:pPr>
        <w:pStyle w:val="Corpodetexto"/>
        <w:numPr>
          <w:ilvl w:val="0"/>
          <w:numId w:val="4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Esquadrias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madeira: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Nas esquadrias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madeira</w:t>
      </w:r>
      <w:r w:rsidRPr="00F97099">
        <w:rPr>
          <w:rFonts w:asciiTheme="majorHAnsi" w:hAnsiTheme="majorHAnsi"/>
          <w:sz w:val="24"/>
          <w:szCs w:val="24"/>
        </w:rPr>
        <w:t xml:space="preserve"> </w:t>
      </w:r>
      <w:r w:rsidRPr="00F97099">
        <w:rPr>
          <w:rFonts w:asciiTheme="majorHAnsi" w:hAnsiTheme="majorHAnsi"/>
          <w:spacing w:val="-1"/>
          <w:sz w:val="24"/>
          <w:szCs w:val="24"/>
        </w:rPr>
        <w:t>(portas</w:t>
      </w:r>
      <w:r w:rsidRPr="00F97099">
        <w:rPr>
          <w:rFonts w:asciiTheme="majorHAnsi" w:hAnsiTheme="majorHAnsi"/>
          <w:sz w:val="24"/>
          <w:szCs w:val="24"/>
        </w:rPr>
        <w:t xml:space="preserve"> </w:t>
      </w:r>
      <w:r w:rsidRPr="00F97099">
        <w:rPr>
          <w:rFonts w:asciiTheme="majorHAnsi" w:hAnsiTheme="majorHAnsi"/>
          <w:spacing w:val="-1"/>
          <w:sz w:val="24"/>
          <w:szCs w:val="24"/>
        </w:rPr>
        <w:t>prontas),</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ferragens</w:t>
      </w:r>
      <w:r w:rsidRPr="00F97099">
        <w:rPr>
          <w:rFonts w:asciiTheme="majorHAnsi" w:hAnsiTheme="majorHAnsi"/>
          <w:sz w:val="24"/>
          <w:szCs w:val="24"/>
        </w:rPr>
        <w:t xml:space="preserve"> </w:t>
      </w:r>
      <w:r w:rsidRPr="00F97099">
        <w:rPr>
          <w:rFonts w:asciiTheme="majorHAnsi" w:hAnsiTheme="majorHAnsi"/>
          <w:spacing w:val="-1"/>
          <w:sz w:val="24"/>
          <w:szCs w:val="24"/>
        </w:rPr>
        <w:t>deverão vir</w:t>
      </w:r>
      <w:r w:rsidRPr="00F97099">
        <w:rPr>
          <w:rFonts w:asciiTheme="majorHAnsi" w:hAnsiTheme="majorHAnsi"/>
          <w:spacing w:val="1"/>
          <w:sz w:val="24"/>
          <w:szCs w:val="24"/>
        </w:rPr>
        <w:t xml:space="preserve"> </w:t>
      </w:r>
      <w:r w:rsidRPr="00F97099">
        <w:rPr>
          <w:rFonts w:asciiTheme="majorHAnsi" w:hAnsiTheme="majorHAnsi"/>
          <w:spacing w:val="-1"/>
          <w:sz w:val="24"/>
          <w:szCs w:val="24"/>
        </w:rPr>
        <w:t>assentadas</w:t>
      </w:r>
      <w:r w:rsidRPr="00F97099">
        <w:rPr>
          <w:rFonts w:asciiTheme="majorHAnsi" w:hAnsiTheme="majorHAnsi"/>
          <w:sz w:val="24"/>
          <w:szCs w:val="24"/>
        </w:rPr>
        <w:t xml:space="preserve"> </w:t>
      </w:r>
      <w:r w:rsidRPr="00F97099">
        <w:rPr>
          <w:rFonts w:asciiTheme="majorHAnsi" w:hAnsiTheme="majorHAnsi"/>
          <w:spacing w:val="-1"/>
          <w:sz w:val="24"/>
          <w:szCs w:val="24"/>
        </w:rPr>
        <w:t>de fábrica.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2"/>
          <w:sz w:val="24"/>
          <w:szCs w:val="24"/>
        </w:rPr>
        <w:t xml:space="preserve"> </w:t>
      </w:r>
      <w:r w:rsidRPr="00F97099">
        <w:rPr>
          <w:rFonts w:asciiTheme="majorHAnsi" w:hAnsiTheme="majorHAnsi"/>
          <w:spacing w:val="-1"/>
          <w:sz w:val="24"/>
          <w:szCs w:val="24"/>
        </w:rPr>
        <w:t>localização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das</w:t>
      </w:r>
      <w:r w:rsidRPr="00F97099">
        <w:rPr>
          <w:rFonts w:asciiTheme="majorHAnsi" w:hAnsiTheme="majorHAnsi"/>
          <w:spacing w:val="24"/>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24"/>
          <w:sz w:val="24"/>
          <w:szCs w:val="24"/>
        </w:rPr>
        <w:t xml:space="preserve"> </w:t>
      </w:r>
      <w:r w:rsidRPr="00F97099">
        <w:rPr>
          <w:rFonts w:asciiTheme="majorHAnsi" w:hAnsiTheme="majorHAnsi"/>
          <w:spacing w:val="-1"/>
          <w:sz w:val="24"/>
          <w:szCs w:val="24"/>
        </w:rPr>
        <w:t>nas</w:t>
      </w:r>
      <w:r w:rsidRPr="00F97099">
        <w:rPr>
          <w:rFonts w:asciiTheme="majorHAnsi" w:hAnsiTheme="majorHAnsi"/>
          <w:spacing w:val="24"/>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2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w:t>
      </w:r>
      <w:r w:rsidRPr="00F97099">
        <w:rPr>
          <w:rFonts w:asciiTheme="majorHAnsi" w:hAnsiTheme="majorHAnsi"/>
          <w:spacing w:val="25"/>
          <w:sz w:val="24"/>
          <w:szCs w:val="24"/>
        </w:rPr>
        <w:t xml:space="preserve"> </w:t>
      </w:r>
      <w:r w:rsidRPr="00F97099">
        <w:rPr>
          <w:rFonts w:asciiTheme="majorHAnsi" w:hAnsiTheme="majorHAnsi"/>
          <w:spacing w:val="-1"/>
          <w:sz w:val="24"/>
          <w:szCs w:val="24"/>
        </w:rPr>
        <w:t>medida</w:t>
      </w:r>
      <w:r w:rsidRPr="00F97099">
        <w:rPr>
          <w:rFonts w:asciiTheme="majorHAnsi" w:hAnsiTheme="majorHAnsi"/>
          <w:spacing w:val="23"/>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pacing w:val="-1"/>
          <w:sz w:val="24"/>
          <w:szCs w:val="24"/>
        </w:rPr>
        <w:t>precisão,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modo</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55"/>
          <w:sz w:val="24"/>
          <w:szCs w:val="24"/>
        </w:rPr>
        <w:t xml:space="preserve"> </w:t>
      </w:r>
      <w:r w:rsidRPr="00F97099">
        <w:rPr>
          <w:rFonts w:asciiTheme="majorHAnsi" w:hAnsiTheme="majorHAnsi"/>
          <w:spacing w:val="-1"/>
          <w:sz w:val="24"/>
          <w:szCs w:val="24"/>
        </w:rPr>
        <w:t>evitadas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discrepâncias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posição ou</w:t>
      </w:r>
      <w:r w:rsidRPr="00F97099">
        <w:rPr>
          <w:rFonts w:asciiTheme="majorHAnsi" w:hAnsiTheme="majorHAnsi"/>
          <w:sz w:val="24"/>
          <w:szCs w:val="24"/>
        </w:rPr>
        <w:t xml:space="preserve"> </w:t>
      </w:r>
      <w:r w:rsidRPr="00F97099">
        <w:rPr>
          <w:rFonts w:asciiTheme="majorHAnsi" w:hAnsiTheme="majorHAnsi"/>
          <w:spacing w:val="-1"/>
          <w:sz w:val="24"/>
          <w:szCs w:val="24"/>
        </w:rPr>
        <w:t>diferenças de</w:t>
      </w:r>
      <w:r w:rsidRPr="00F97099">
        <w:rPr>
          <w:rFonts w:asciiTheme="majorHAnsi" w:hAnsiTheme="majorHAnsi"/>
          <w:sz w:val="24"/>
          <w:szCs w:val="24"/>
        </w:rPr>
        <w:t xml:space="preserve"> </w:t>
      </w:r>
      <w:r w:rsidRPr="00F97099">
        <w:rPr>
          <w:rFonts w:asciiTheme="majorHAnsi" w:hAnsiTheme="majorHAnsi"/>
          <w:spacing w:val="-1"/>
          <w:sz w:val="24"/>
          <w:szCs w:val="24"/>
        </w:rPr>
        <w:t>nível</w:t>
      </w:r>
      <w:r w:rsidRPr="00F97099">
        <w:rPr>
          <w:rFonts w:asciiTheme="majorHAnsi" w:hAnsiTheme="majorHAnsi"/>
          <w:spacing w:val="-2"/>
          <w:sz w:val="24"/>
          <w:szCs w:val="24"/>
        </w:rPr>
        <w:t xml:space="preserve"> </w:t>
      </w:r>
      <w:r w:rsidRPr="00F97099">
        <w:rPr>
          <w:rFonts w:asciiTheme="majorHAnsi" w:hAnsiTheme="majorHAnsi"/>
          <w:spacing w:val="-1"/>
          <w:sz w:val="24"/>
          <w:szCs w:val="24"/>
        </w:rPr>
        <w:t>perceptíveis</w:t>
      </w:r>
      <w:r w:rsidRPr="00F97099">
        <w:rPr>
          <w:rFonts w:asciiTheme="majorHAnsi" w:hAnsiTheme="majorHAnsi"/>
          <w:sz w:val="24"/>
          <w:szCs w:val="24"/>
        </w:rPr>
        <w:t xml:space="preserve"> à</w:t>
      </w:r>
      <w:r w:rsidRPr="00F97099">
        <w:rPr>
          <w:rFonts w:asciiTheme="majorHAnsi" w:hAnsiTheme="majorHAnsi"/>
          <w:spacing w:val="-3"/>
          <w:sz w:val="24"/>
          <w:szCs w:val="24"/>
        </w:rPr>
        <w:t xml:space="preserve"> </w:t>
      </w:r>
      <w:r w:rsidRPr="00F97099">
        <w:rPr>
          <w:rFonts w:asciiTheme="majorHAnsi" w:hAnsiTheme="majorHAnsi"/>
          <w:spacing w:val="-1"/>
          <w:sz w:val="24"/>
          <w:szCs w:val="24"/>
        </w:rPr>
        <w:t>vista.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rebaixo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encaixe</w:t>
      </w:r>
      <w:r w:rsidRPr="00F97099">
        <w:rPr>
          <w:rFonts w:asciiTheme="majorHAnsi" w:hAnsiTheme="majorHAnsi"/>
          <w:spacing w:val="1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5"/>
          <w:sz w:val="24"/>
          <w:szCs w:val="24"/>
        </w:rPr>
        <w:t xml:space="preserve"> </w:t>
      </w:r>
      <w:r w:rsidRPr="00F97099">
        <w:rPr>
          <w:rFonts w:asciiTheme="majorHAnsi" w:hAnsiTheme="majorHAnsi"/>
          <w:spacing w:val="-1"/>
          <w:sz w:val="24"/>
          <w:szCs w:val="24"/>
        </w:rPr>
        <w:t>dobradiças,</w:t>
      </w:r>
      <w:r w:rsidRPr="00F97099">
        <w:rPr>
          <w:rFonts w:asciiTheme="majorHAnsi" w:hAnsiTheme="majorHAnsi"/>
          <w:spacing w:val="16"/>
          <w:sz w:val="24"/>
          <w:szCs w:val="24"/>
        </w:rPr>
        <w:t xml:space="preserve"> </w:t>
      </w:r>
      <w:r w:rsidRPr="00F97099">
        <w:rPr>
          <w:rFonts w:asciiTheme="majorHAnsi" w:hAnsiTheme="majorHAnsi"/>
          <w:spacing w:val="-1"/>
          <w:sz w:val="24"/>
          <w:szCs w:val="24"/>
        </w:rPr>
        <w:t>fechaduras,</w:t>
      </w:r>
      <w:r w:rsidRPr="00F97099">
        <w:rPr>
          <w:rFonts w:asciiTheme="majorHAnsi" w:hAnsiTheme="majorHAnsi"/>
          <w:spacing w:val="16"/>
          <w:sz w:val="24"/>
          <w:szCs w:val="24"/>
        </w:rPr>
        <w:t xml:space="preserve"> </w:t>
      </w:r>
      <w:r w:rsidRPr="00F97099">
        <w:rPr>
          <w:rFonts w:asciiTheme="majorHAnsi" w:hAnsiTheme="majorHAnsi"/>
          <w:spacing w:val="-1"/>
          <w:sz w:val="24"/>
          <w:szCs w:val="24"/>
        </w:rPr>
        <w:t>etc.</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ter</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5"/>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14"/>
          <w:sz w:val="24"/>
          <w:szCs w:val="24"/>
        </w:rPr>
        <w:t xml:space="preserve"> </w:t>
      </w:r>
      <w:r w:rsidRPr="00F97099">
        <w:rPr>
          <w:rFonts w:asciiTheme="majorHAnsi" w:hAnsiTheme="majorHAnsi"/>
          <w:spacing w:val="-1"/>
          <w:sz w:val="24"/>
          <w:szCs w:val="24"/>
        </w:rPr>
        <w:t>exata</w:t>
      </w:r>
      <w:r w:rsidRPr="00F97099">
        <w:rPr>
          <w:rFonts w:asciiTheme="majorHAnsi" w:hAnsiTheme="majorHAnsi"/>
          <w:spacing w:val="17"/>
          <w:sz w:val="24"/>
          <w:szCs w:val="24"/>
        </w:rPr>
        <w:t xml:space="preserve"> </w:t>
      </w:r>
      <w:r w:rsidRPr="00F97099">
        <w:rPr>
          <w:rFonts w:asciiTheme="majorHAnsi" w:hAnsiTheme="majorHAnsi"/>
          <w:spacing w:val="-1"/>
          <w:sz w:val="24"/>
          <w:szCs w:val="24"/>
        </w:rPr>
        <w:t>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2"/>
          <w:sz w:val="24"/>
          <w:szCs w:val="24"/>
        </w:rPr>
        <w:t xml:space="preserve"> </w:t>
      </w:r>
      <w:r w:rsidRPr="00F97099">
        <w:rPr>
          <w:rFonts w:asciiTheme="majorHAnsi" w:hAnsiTheme="majorHAnsi"/>
          <w:spacing w:val="-1"/>
          <w:sz w:val="24"/>
          <w:szCs w:val="24"/>
        </w:rPr>
        <w:t>toleradas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folgas</w:t>
      </w:r>
      <w:r w:rsidRPr="00F97099">
        <w:rPr>
          <w:rFonts w:asciiTheme="majorHAnsi" w:hAnsiTheme="majorHAnsi"/>
          <w:spacing w:val="2"/>
          <w:sz w:val="24"/>
          <w:szCs w:val="24"/>
        </w:rPr>
        <w:t xml:space="preserve"> </w:t>
      </w:r>
      <w:r w:rsidRPr="00F97099">
        <w:rPr>
          <w:rFonts w:asciiTheme="majorHAnsi" w:hAnsiTheme="majorHAnsi"/>
          <w:spacing w:val="-1"/>
          <w:sz w:val="24"/>
          <w:szCs w:val="24"/>
        </w:rPr>
        <w:t>que exijam</w:t>
      </w:r>
      <w:r w:rsidRPr="00F97099">
        <w:rPr>
          <w:rFonts w:asciiTheme="majorHAnsi" w:hAnsiTheme="majorHAnsi"/>
          <w:spacing w:val="3"/>
          <w:sz w:val="24"/>
          <w:szCs w:val="24"/>
        </w:rPr>
        <w:t xml:space="preserve"> </w:t>
      </w:r>
      <w:r w:rsidRPr="00F97099">
        <w:rPr>
          <w:rFonts w:asciiTheme="majorHAnsi" w:hAnsiTheme="majorHAnsi"/>
          <w:spacing w:val="-1"/>
          <w:sz w:val="24"/>
          <w:szCs w:val="24"/>
        </w:rPr>
        <w:t>emendas,</w:t>
      </w:r>
      <w:r w:rsidRPr="00F97099">
        <w:rPr>
          <w:rFonts w:asciiTheme="majorHAnsi" w:hAnsiTheme="majorHAnsi"/>
          <w:sz w:val="24"/>
          <w:szCs w:val="24"/>
        </w:rPr>
        <w:t xml:space="preserve"> </w:t>
      </w:r>
      <w:r w:rsidRPr="00F97099">
        <w:rPr>
          <w:rFonts w:asciiTheme="majorHAnsi" w:hAnsiTheme="majorHAnsi"/>
          <w:spacing w:val="-1"/>
          <w:sz w:val="24"/>
          <w:szCs w:val="24"/>
        </w:rPr>
        <w:t>taliscas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madeira,</w:t>
      </w:r>
      <w:r w:rsidRPr="00F97099">
        <w:rPr>
          <w:rFonts w:asciiTheme="majorHAnsi" w:hAnsiTheme="majorHAnsi"/>
          <w:spacing w:val="1"/>
          <w:sz w:val="24"/>
          <w:szCs w:val="24"/>
        </w:rPr>
        <w:t xml:space="preserve"> </w:t>
      </w:r>
      <w:r w:rsidRPr="00F97099">
        <w:rPr>
          <w:rFonts w:asciiTheme="majorHAnsi" w:hAnsiTheme="majorHAnsi"/>
          <w:spacing w:val="-1"/>
          <w:sz w:val="24"/>
          <w:szCs w:val="24"/>
        </w:rPr>
        <w:t>etc.</w:t>
      </w:r>
      <w:r w:rsidRPr="00F97099">
        <w:rPr>
          <w:rFonts w:asciiTheme="majorHAnsi" w:hAnsiTheme="majorHAnsi"/>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feitos</w:t>
      </w:r>
      <w:r w:rsidRPr="00F97099">
        <w:rPr>
          <w:rFonts w:asciiTheme="majorHAnsi" w:hAnsiTheme="majorHAnsi"/>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61"/>
          <w:sz w:val="24"/>
          <w:szCs w:val="24"/>
        </w:rPr>
        <w:t xml:space="preserve"> </w:t>
      </w:r>
      <w:r w:rsidRPr="00F97099">
        <w:rPr>
          <w:rFonts w:asciiTheme="majorHAnsi" w:hAnsiTheme="majorHAnsi"/>
          <w:spacing w:val="-1"/>
          <w:sz w:val="24"/>
          <w:szCs w:val="24"/>
        </w:rPr>
        <w:t>os ajustes exigidos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 funcionamento perfeito.</w:t>
      </w:r>
    </w:p>
    <w:p w:rsidR="00776AEB" w:rsidRPr="00F97099" w:rsidRDefault="00776AEB" w:rsidP="000C3BD2">
      <w:pPr>
        <w:pStyle w:val="Corpodetexto"/>
        <w:numPr>
          <w:ilvl w:val="0"/>
          <w:numId w:val="44"/>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Molas</w:t>
      </w:r>
      <w:r w:rsidRPr="00F97099">
        <w:rPr>
          <w:rFonts w:asciiTheme="majorHAnsi" w:hAnsiTheme="majorHAnsi"/>
          <w:spacing w:val="1"/>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aéreas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3"/>
          <w:sz w:val="24"/>
          <w:szCs w:val="24"/>
        </w:rPr>
        <w:t xml:space="preserve"> </w:t>
      </w:r>
      <w:r w:rsidRPr="00F97099">
        <w:rPr>
          <w:rFonts w:asciiTheme="majorHAnsi" w:hAnsiTheme="majorHAnsi"/>
          <w:spacing w:val="-1"/>
          <w:sz w:val="24"/>
          <w:szCs w:val="24"/>
        </w:rPr>
        <w:t>molas</w:t>
      </w:r>
      <w:r w:rsidRPr="00F97099">
        <w:rPr>
          <w:rFonts w:asciiTheme="majorHAnsi" w:hAnsiTheme="majorHAnsi"/>
          <w:spacing w:val="21"/>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25"/>
          <w:sz w:val="24"/>
          <w:szCs w:val="24"/>
        </w:rPr>
        <w:t xml:space="preserve"> </w:t>
      </w:r>
      <w:r w:rsidRPr="00F97099">
        <w:rPr>
          <w:rFonts w:asciiTheme="majorHAnsi" w:hAnsiTheme="majorHAnsi"/>
          <w:spacing w:val="-1"/>
          <w:sz w:val="24"/>
          <w:szCs w:val="24"/>
        </w:rPr>
        <w:t>aéreas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ajustar-se</w:t>
      </w:r>
      <w:r w:rsidRPr="00F97099">
        <w:rPr>
          <w:rFonts w:asciiTheme="majorHAnsi" w:hAnsiTheme="majorHAnsi"/>
          <w:spacing w:val="20"/>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22"/>
          <w:sz w:val="24"/>
          <w:szCs w:val="24"/>
        </w:rPr>
        <w:t xml:space="preserve"> </w:t>
      </w:r>
      <w:r w:rsidRPr="00F97099">
        <w:rPr>
          <w:rFonts w:asciiTheme="majorHAnsi" w:hAnsiTheme="majorHAnsi"/>
          <w:spacing w:val="-1"/>
          <w:sz w:val="24"/>
          <w:szCs w:val="24"/>
        </w:rPr>
        <w:t>tanto</w:t>
      </w:r>
      <w:r w:rsidRPr="00F97099">
        <w:rPr>
          <w:rFonts w:asciiTheme="majorHAnsi" w:hAnsiTheme="majorHAnsi"/>
          <w:spacing w:val="20"/>
          <w:sz w:val="24"/>
          <w:szCs w:val="24"/>
        </w:rPr>
        <w:t xml:space="preserve"> </w:t>
      </w:r>
      <w:r w:rsidRPr="00F97099">
        <w:rPr>
          <w:rFonts w:asciiTheme="majorHAnsi" w:hAnsiTheme="majorHAnsi"/>
          <w:sz w:val="24"/>
          <w:szCs w:val="24"/>
        </w:rPr>
        <w:t>à</w:t>
      </w:r>
      <w:r w:rsidRPr="00F97099">
        <w:rPr>
          <w:rFonts w:asciiTheme="majorHAnsi" w:hAnsiTheme="majorHAnsi"/>
          <w:spacing w:val="20"/>
          <w:sz w:val="24"/>
          <w:szCs w:val="24"/>
        </w:rPr>
        <w:t xml:space="preserve"> </w:t>
      </w:r>
      <w:r w:rsidRPr="00F97099">
        <w:rPr>
          <w:rFonts w:asciiTheme="majorHAnsi" w:hAnsiTheme="majorHAnsi"/>
          <w:spacing w:val="-1"/>
          <w:sz w:val="24"/>
          <w:szCs w:val="24"/>
        </w:rPr>
        <w:t>localização,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tipo,</w:t>
      </w:r>
      <w:r w:rsidRPr="00F97099">
        <w:rPr>
          <w:rFonts w:asciiTheme="majorHAnsi" w:hAnsiTheme="majorHAnsi"/>
          <w:spacing w:val="22"/>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dimensões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peso</w:t>
      </w:r>
      <w:r w:rsidRPr="00F97099">
        <w:rPr>
          <w:rFonts w:asciiTheme="majorHAnsi" w:hAnsiTheme="majorHAnsi"/>
          <w:sz w:val="24"/>
          <w:szCs w:val="24"/>
        </w:rPr>
        <w:t xml:space="preserve"> </w:t>
      </w:r>
      <w:r w:rsidRPr="00F97099">
        <w:rPr>
          <w:rFonts w:asciiTheme="majorHAnsi" w:hAnsiTheme="majorHAnsi"/>
          <w:spacing w:val="-1"/>
          <w:sz w:val="24"/>
          <w:szCs w:val="24"/>
        </w:rPr>
        <w:t>das portas.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molas</w:t>
      </w:r>
      <w:r w:rsidRPr="00F97099">
        <w:rPr>
          <w:rFonts w:asciiTheme="majorHAnsi" w:hAnsiTheme="majorHAnsi"/>
          <w:spacing w:val="4"/>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8"/>
          <w:sz w:val="24"/>
          <w:szCs w:val="24"/>
        </w:rPr>
        <w:t xml:space="preserve"> </w:t>
      </w:r>
      <w:r w:rsidRPr="00F97099">
        <w:rPr>
          <w:rFonts w:asciiTheme="majorHAnsi" w:hAnsiTheme="majorHAnsi"/>
          <w:spacing w:val="-1"/>
          <w:sz w:val="24"/>
          <w:szCs w:val="24"/>
        </w:rPr>
        <w:t>aéreas</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4"/>
          <w:sz w:val="24"/>
          <w:szCs w:val="24"/>
        </w:rPr>
        <w:t xml:space="preserve"> </w:t>
      </w: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6"/>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6"/>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6"/>
          <w:sz w:val="24"/>
          <w:szCs w:val="24"/>
        </w:rPr>
        <w:t xml:space="preserve"> </w:t>
      </w:r>
      <w:r w:rsidRPr="00F97099">
        <w:rPr>
          <w:rFonts w:asciiTheme="majorHAnsi" w:hAnsiTheme="majorHAnsi"/>
          <w:spacing w:val="-1"/>
          <w:sz w:val="24"/>
          <w:szCs w:val="24"/>
        </w:rPr>
        <w:t>potência</w:t>
      </w:r>
      <w:r w:rsidRPr="00F97099">
        <w:rPr>
          <w:rFonts w:asciiTheme="majorHAnsi" w:hAnsiTheme="majorHAnsi"/>
          <w:spacing w:val="63"/>
          <w:sz w:val="24"/>
          <w:szCs w:val="24"/>
        </w:rPr>
        <w:t xml:space="preserve"> </w:t>
      </w:r>
      <w:r w:rsidRPr="00F97099">
        <w:rPr>
          <w:rFonts w:asciiTheme="majorHAnsi" w:hAnsiTheme="majorHAnsi"/>
          <w:spacing w:val="-1"/>
          <w:sz w:val="24"/>
          <w:szCs w:val="24"/>
        </w:rPr>
        <w:t>ajustável</w:t>
      </w:r>
      <w:r w:rsidRPr="00F97099">
        <w:rPr>
          <w:rFonts w:asciiTheme="majorHAnsi" w:hAnsiTheme="majorHAnsi"/>
          <w:spacing w:val="52"/>
          <w:sz w:val="24"/>
          <w:szCs w:val="24"/>
        </w:rPr>
        <w:t xml:space="preserve"> </w:t>
      </w:r>
      <w:r w:rsidRPr="00F97099">
        <w:rPr>
          <w:rFonts w:asciiTheme="majorHAnsi" w:hAnsiTheme="majorHAnsi"/>
          <w:spacing w:val="-1"/>
          <w:sz w:val="24"/>
          <w:szCs w:val="24"/>
        </w:rPr>
        <w:t>EN2-4;</w:t>
      </w:r>
      <w:r w:rsidRPr="00F97099">
        <w:rPr>
          <w:rFonts w:asciiTheme="majorHAnsi" w:hAnsiTheme="majorHAnsi"/>
          <w:spacing w:val="53"/>
          <w:sz w:val="24"/>
          <w:szCs w:val="24"/>
        </w:rPr>
        <w:t xml:space="preserve"> </w:t>
      </w:r>
      <w:r w:rsidRPr="00F97099">
        <w:rPr>
          <w:rFonts w:asciiTheme="majorHAnsi" w:hAnsiTheme="majorHAnsi"/>
          <w:spacing w:val="-1"/>
          <w:sz w:val="24"/>
          <w:szCs w:val="24"/>
        </w:rPr>
        <w:t>duas</w:t>
      </w:r>
      <w:r w:rsidRPr="00F97099">
        <w:rPr>
          <w:rFonts w:asciiTheme="majorHAnsi" w:hAnsiTheme="majorHAnsi"/>
          <w:spacing w:val="51"/>
          <w:sz w:val="24"/>
          <w:szCs w:val="24"/>
        </w:rPr>
        <w:t xml:space="preserve"> </w:t>
      </w:r>
      <w:r w:rsidRPr="00F97099">
        <w:rPr>
          <w:rFonts w:asciiTheme="majorHAnsi" w:hAnsiTheme="majorHAnsi"/>
          <w:spacing w:val="-1"/>
          <w:sz w:val="24"/>
          <w:szCs w:val="24"/>
        </w:rPr>
        <w:t>válvulas</w:t>
      </w:r>
      <w:r w:rsidRPr="00F97099">
        <w:rPr>
          <w:rFonts w:asciiTheme="majorHAnsi" w:hAnsiTheme="majorHAnsi"/>
          <w:spacing w:val="56"/>
          <w:sz w:val="24"/>
          <w:szCs w:val="24"/>
        </w:rPr>
        <w:t xml:space="preserve"> </w:t>
      </w:r>
      <w:r w:rsidRPr="00F97099">
        <w:rPr>
          <w:rFonts w:asciiTheme="majorHAnsi" w:hAnsiTheme="majorHAnsi"/>
          <w:spacing w:val="-1"/>
          <w:sz w:val="24"/>
          <w:szCs w:val="24"/>
        </w:rPr>
        <w:t>independentes</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0"/>
          <w:sz w:val="24"/>
          <w:szCs w:val="24"/>
        </w:rPr>
        <w:t xml:space="preserve"> </w:t>
      </w:r>
      <w:r w:rsidRPr="00F97099">
        <w:rPr>
          <w:rFonts w:asciiTheme="majorHAnsi" w:hAnsiTheme="majorHAnsi"/>
          <w:spacing w:val="-1"/>
          <w:sz w:val="24"/>
          <w:szCs w:val="24"/>
        </w:rPr>
        <w:t>regulagem</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velocidade,</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fechamento</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trava;</w:t>
      </w:r>
      <w:r w:rsidRPr="00F97099">
        <w:rPr>
          <w:rFonts w:asciiTheme="majorHAnsi" w:hAnsiTheme="majorHAnsi"/>
          <w:spacing w:val="24"/>
          <w:sz w:val="24"/>
          <w:szCs w:val="24"/>
        </w:rPr>
        <w:t xml:space="preserve"> </w:t>
      </w:r>
      <w:r w:rsidRPr="00F97099">
        <w:rPr>
          <w:rFonts w:asciiTheme="majorHAnsi" w:hAnsiTheme="majorHAnsi"/>
          <w:spacing w:val="-1"/>
          <w:sz w:val="24"/>
          <w:szCs w:val="24"/>
        </w:rPr>
        <w:t>reversível</w:t>
      </w:r>
      <w:r w:rsidRPr="00F97099">
        <w:rPr>
          <w:rFonts w:asciiTheme="majorHAnsi" w:hAnsiTheme="majorHAnsi"/>
          <w:spacing w:val="2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3"/>
          <w:sz w:val="24"/>
          <w:szCs w:val="24"/>
        </w:rPr>
        <w:t xml:space="preserve"> </w:t>
      </w:r>
      <w:r w:rsidRPr="00F97099">
        <w:rPr>
          <w:rFonts w:asciiTheme="majorHAnsi" w:hAnsiTheme="majorHAnsi"/>
          <w:spacing w:val="-1"/>
          <w:sz w:val="24"/>
          <w:szCs w:val="24"/>
        </w:rPr>
        <w:t>porta</w:t>
      </w:r>
      <w:r w:rsidRPr="00F97099">
        <w:rPr>
          <w:rFonts w:asciiTheme="majorHAnsi" w:hAnsiTheme="majorHAnsi"/>
          <w:spacing w:val="22"/>
          <w:sz w:val="24"/>
          <w:szCs w:val="24"/>
        </w:rPr>
        <w:t xml:space="preserve"> </w:t>
      </w:r>
      <w:r w:rsidRPr="00F97099">
        <w:rPr>
          <w:rFonts w:asciiTheme="majorHAnsi" w:hAnsiTheme="majorHAnsi"/>
          <w:sz w:val="24"/>
          <w:szCs w:val="24"/>
        </w:rPr>
        <w:t>à</w:t>
      </w:r>
      <w:r w:rsidRPr="00F97099">
        <w:rPr>
          <w:rFonts w:asciiTheme="majorHAnsi" w:hAnsiTheme="majorHAnsi"/>
          <w:spacing w:val="20"/>
          <w:sz w:val="24"/>
          <w:szCs w:val="24"/>
        </w:rPr>
        <w:t xml:space="preserve"> </w:t>
      </w:r>
      <w:r w:rsidRPr="00F97099">
        <w:rPr>
          <w:rFonts w:asciiTheme="majorHAnsi" w:hAnsiTheme="majorHAnsi"/>
          <w:spacing w:val="-1"/>
          <w:sz w:val="24"/>
          <w:szCs w:val="24"/>
        </w:rPr>
        <w:t>direita</w:t>
      </w:r>
      <w:r w:rsidRPr="00F97099">
        <w:rPr>
          <w:rFonts w:asciiTheme="majorHAnsi" w:hAnsiTheme="majorHAnsi"/>
          <w:spacing w:val="21"/>
          <w:sz w:val="24"/>
          <w:szCs w:val="24"/>
        </w:rPr>
        <w:t xml:space="preserve"> </w:t>
      </w:r>
      <w:r w:rsidRPr="00F97099">
        <w:rPr>
          <w:rFonts w:asciiTheme="majorHAnsi" w:hAnsiTheme="majorHAnsi"/>
          <w:spacing w:val="-1"/>
          <w:sz w:val="24"/>
          <w:szCs w:val="24"/>
        </w:rPr>
        <w:t>ou</w:t>
      </w:r>
      <w:r w:rsidRPr="00F97099">
        <w:rPr>
          <w:rFonts w:asciiTheme="majorHAnsi" w:hAnsiTheme="majorHAnsi"/>
          <w:spacing w:val="22"/>
          <w:sz w:val="24"/>
          <w:szCs w:val="24"/>
        </w:rPr>
        <w:t xml:space="preserve"> </w:t>
      </w:r>
      <w:r w:rsidRPr="00F97099">
        <w:rPr>
          <w:rFonts w:asciiTheme="majorHAnsi" w:hAnsiTheme="majorHAnsi"/>
          <w:sz w:val="24"/>
          <w:szCs w:val="24"/>
        </w:rPr>
        <w:t>à</w:t>
      </w:r>
      <w:r w:rsidRPr="00F97099">
        <w:rPr>
          <w:rFonts w:asciiTheme="majorHAnsi" w:hAnsiTheme="majorHAnsi"/>
          <w:spacing w:val="21"/>
          <w:sz w:val="24"/>
          <w:szCs w:val="24"/>
        </w:rPr>
        <w:t xml:space="preserve"> </w:t>
      </w:r>
      <w:r w:rsidRPr="00F97099">
        <w:rPr>
          <w:rFonts w:asciiTheme="majorHAnsi" w:hAnsiTheme="majorHAnsi"/>
          <w:spacing w:val="-1"/>
          <w:sz w:val="24"/>
          <w:szCs w:val="24"/>
        </w:rPr>
        <w:t>esquerda;</w:t>
      </w:r>
      <w:r w:rsidRPr="00F97099">
        <w:rPr>
          <w:rFonts w:asciiTheme="majorHAnsi" w:hAnsiTheme="majorHAnsi"/>
          <w:spacing w:val="22"/>
          <w:sz w:val="24"/>
          <w:szCs w:val="24"/>
        </w:rPr>
        <w:t xml:space="preserve"> </w:t>
      </w:r>
      <w:r w:rsidRPr="00F97099">
        <w:rPr>
          <w:rFonts w:asciiTheme="majorHAnsi" w:hAnsiTheme="majorHAnsi"/>
          <w:spacing w:val="-1"/>
          <w:sz w:val="24"/>
          <w:szCs w:val="24"/>
        </w:rPr>
        <w:t>amortecimento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abertura</w:t>
      </w:r>
      <w:r w:rsidRPr="00F97099">
        <w:rPr>
          <w:rFonts w:asciiTheme="majorHAnsi" w:hAnsiTheme="majorHAnsi"/>
          <w:spacing w:val="20"/>
          <w:sz w:val="24"/>
          <w:szCs w:val="24"/>
        </w:rPr>
        <w:t xml:space="preserve"> </w:t>
      </w:r>
      <w:r w:rsidRPr="00F97099">
        <w:rPr>
          <w:rFonts w:asciiTheme="majorHAnsi" w:hAnsiTheme="majorHAnsi"/>
          <w:sz w:val="24"/>
          <w:szCs w:val="24"/>
        </w:rPr>
        <w:t>–</w:t>
      </w:r>
      <w:r w:rsidRPr="00F97099">
        <w:rPr>
          <w:rFonts w:asciiTheme="majorHAnsi" w:hAnsiTheme="majorHAnsi"/>
          <w:spacing w:val="22"/>
          <w:sz w:val="24"/>
          <w:szCs w:val="24"/>
        </w:rPr>
        <w:t xml:space="preserve"> </w:t>
      </w:r>
      <w:r w:rsidRPr="00F97099">
        <w:rPr>
          <w:rFonts w:asciiTheme="majorHAnsi" w:hAnsiTheme="majorHAnsi"/>
          <w:spacing w:val="-1"/>
          <w:sz w:val="24"/>
          <w:szCs w:val="24"/>
        </w:rPr>
        <w:t>backcheck,</w:t>
      </w:r>
      <w:r w:rsidRPr="00F97099">
        <w:rPr>
          <w:rFonts w:asciiTheme="majorHAnsi" w:hAnsiTheme="majorHAnsi"/>
          <w:spacing w:val="23"/>
          <w:sz w:val="24"/>
          <w:szCs w:val="24"/>
        </w:rPr>
        <w:t xml:space="preserve"> </w:t>
      </w:r>
      <w:r w:rsidRPr="00F97099">
        <w:rPr>
          <w:rFonts w:asciiTheme="majorHAnsi" w:hAnsiTheme="majorHAnsi"/>
          <w:spacing w:val="-1"/>
          <w:sz w:val="24"/>
          <w:szCs w:val="24"/>
        </w:rPr>
        <w:t>na</w:t>
      </w:r>
      <w:r w:rsidRPr="00F97099">
        <w:rPr>
          <w:rFonts w:asciiTheme="majorHAnsi" w:hAnsiTheme="majorHAnsi"/>
          <w:spacing w:val="69"/>
          <w:sz w:val="24"/>
          <w:szCs w:val="24"/>
        </w:rPr>
        <w:t xml:space="preserve"> </w:t>
      </w:r>
      <w:r w:rsidRPr="00F97099">
        <w:rPr>
          <w:rFonts w:asciiTheme="majorHAnsi" w:hAnsiTheme="majorHAnsi"/>
          <w:spacing w:val="-1"/>
          <w:sz w:val="24"/>
          <w:szCs w:val="24"/>
        </w:rPr>
        <w:t>cor</w:t>
      </w:r>
      <w:r w:rsidRPr="00F97099">
        <w:rPr>
          <w:rFonts w:asciiTheme="majorHAnsi" w:hAnsiTheme="majorHAnsi"/>
          <w:sz w:val="24"/>
          <w:szCs w:val="24"/>
        </w:rPr>
        <w:t xml:space="preserve"> </w:t>
      </w:r>
      <w:r w:rsidRPr="00F97099">
        <w:rPr>
          <w:rFonts w:asciiTheme="majorHAnsi" w:hAnsiTheme="majorHAnsi"/>
          <w:spacing w:val="-1"/>
          <w:sz w:val="24"/>
          <w:szCs w:val="24"/>
        </w:rPr>
        <w:t>cromado acetinado.</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molas</w:t>
      </w:r>
      <w:r w:rsidRPr="00F97099">
        <w:rPr>
          <w:rFonts w:asciiTheme="majorHAnsi" w:hAnsiTheme="majorHAnsi"/>
          <w:spacing w:val="28"/>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26"/>
          <w:sz w:val="24"/>
          <w:szCs w:val="24"/>
        </w:rPr>
        <w:t xml:space="preserve"> </w:t>
      </w:r>
      <w:r w:rsidRPr="00F97099">
        <w:rPr>
          <w:rFonts w:asciiTheme="majorHAnsi" w:hAnsiTheme="majorHAnsi"/>
          <w:spacing w:val="-1"/>
          <w:sz w:val="24"/>
          <w:szCs w:val="24"/>
        </w:rPr>
        <w:t>seus</w:t>
      </w:r>
      <w:r w:rsidRPr="00F97099">
        <w:rPr>
          <w:rFonts w:asciiTheme="majorHAnsi" w:hAnsiTheme="majorHAnsi"/>
          <w:spacing w:val="30"/>
          <w:sz w:val="24"/>
          <w:szCs w:val="24"/>
        </w:rPr>
        <w:t xml:space="preserve"> </w:t>
      </w:r>
      <w:r w:rsidRPr="00F97099">
        <w:rPr>
          <w:rFonts w:asciiTheme="majorHAnsi" w:hAnsiTheme="majorHAnsi"/>
          <w:spacing w:val="-1"/>
          <w:sz w:val="24"/>
          <w:szCs w:val="24"/>
        </w:rPr>
        <w:t>respectivos</w:t>
      </w:r>
      <w:r w:rsidRPr="00F97099">
        <w:rPr>
          <w:rFonts w:asciiTheme="majorHAnsi" w:hAnsiTheme="majorHAnsi"/>
          <w:spacing w:val="30"/>
          <w:sz w:val="24"/>
          <w:szCs w:val="24"/>
        </w:rPr>
        <w:t xml:space="preserve"> </w:t>
      </w:r>
      <w:r w:rsidRPr="00F97099">
        <w:rPr>
          <w:rFonts w:asciiTheme="majorHAnsi" w:hAnsiTheme="majorHAnsi"/>
          <w:spacing w:val="-1"/>
          <w:sz w:val="24"/>
          <w:szCs w:val="24"/>
        </w:rPr>
        <w:t>braços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possibilitar</w:t>
      </w:r>
      <w:r w:rsidRPr="00F97099">
        <w:rPr>
          <w:rFonts w:asciiTheme="majorHAnsi" w:hAnsiTheme="majorHAnsi"/>
          <w:spacing w:val="30"/>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abertura</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portas</w:t>
      </w:r>
      <w:r w:rsidRPr="00F97099">
        <w:rPr>
          <w:rFonts w:asciiTheme="majorHAnsi" w:hAnsiTheme="majorHAnsi"/>
          <w:spacing w:val="28"/>
          <w:sz w:val="24"/>
          <w:szCs w:val="24"/>
        </w:rPr>
        <w:t xml:space="preserve"> </w:t>
      </w:r>
      <w:r w:rsidRPr="00F97099">
        <w:rPr>
          <w:rFonts w:asciiTheme="majorHAnsi" w:hAnsiTheme="majorHAnsi"/>
          <w:spacing w:val="-1"/>
          <w:sz w:val="24"/>
          <w:szCs w:val="24"/>
        </w:rPr>
        <w:t>até</w:t>
      </w:r>
      <w:r w:rsidRPr="00F97099">
        <w:rPr>
          <w:rFonts w:asciiTheme="majorHAnsi" w:hAnsiTheme="majorHAnsi"/>
          <w:spacing w:val="27"/>
          <w:sz w:val="24"/>
          <w:szCs w:val="24"/>
        </w:rPr>
        <w:t xml:space="preserve"> </w:t>
      </w:r>
      <w:r w:rsidRPr="00F97099">
        <w:rPr>
          <w:rFonts w:asciiTheme="majorHAnsi" w:hAnsiTheme="majorHAnsi"/>
          <w:spacing w:val="-1"/>
          <w:sz w:val="24"/>
          <w:szCs w:val="24"/>
        </w:rPr>
        <w:t>as</w:t>
      </w:r>
      <w:r w:rsidRPr="00F97099">
        <w:rPr>
          <w:rFonts w:asciiTheme="majorHAnsi" w:hAnsiTheme="majorHAnsi"/>
          <w:spacing w:val="65"/>
          <w:sz w:val="24"/>
          <w:szCs w:val="24"/>
        </w:rPr>
        <w:t xml:space="preserve"> </w:t>
      </w:r>
      <w:r w:rsidRPr="00F97099">
        <w:rPr>
          <w:rFonts w:asciiTheme="majorHAnsi" w:hAnsiTheme="majorHAnsi"/>
          <w:spacing w:val="-1"/>
          <w:sz w:val="24"/>
          <w:szCs w:val="24"/>
        </w:rPr>
        <w:t>posições</w:t>
      </w:r>
      <w:r w:rsidRPr="00F97099">
        <w:rPr>
          <w:rFonts w:asciiTheme="majorHAnsi" w:hAnsiTheme="majorHAnsi"/>
          <w:spacing w:val="45"/>
          <w:sz w:val="24"/>
          <w:szCs w:val="24"/>
        </w:rPr>
        <w:t xml:space="preserve"> </w:t>
      </w:r>
      <w:r w:rsidRPr="00F97099">
        <w:rPr>
          <w:rFonts w:asciiTheme="majorHAnsi" w:hAnsiTheme="majorHAnsi"/>
          <w:spacing w:val="-1"/>
          <w:sz w:val="24"/>
          <w:szCs w:val="24"/>
        </w:rPr>
        <w:t>indicadas</w:t>
      </w:r>
      <w:r w:rsidRPr="00F97099">
        <w:rPr>
          <w:rFonts w:asciiTheme="majorHAnsi" w:hAnsiTheme="majorHAnsi"/>
          <w:spacing w:val="46"/>
          <w:sz w:val="24"/>
          <w:szCs w:val="24"/>
        </w:rPr>
        <w:t xml:space="preserve"> </w:t>
      </w:r>
      <w:r w:rsidRPr="00F97099">
        <w:rPr>
          <w:rFonts w:asciiTheme="majorHAnsi" w:hAnsiTheme="majorHAnsi"/>
          <w:spacing w:val="-1"/>
          <w:sz w:val="24"/>
          <w:szCs w:val="24"/>
        </w:rPr>
        <w:t>nos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ser</w:t>
      </w:r>
      <w:r w:rsidRPr="00F97099">
        <w:rPr>
          <w:rFonts w:asciiTheme="majorHAnsi" w:hAnsiTheme="majorHAnsi"/>
          <w:spacing w:val="44"/>
          <w:sz w:val="24"/>
          <w:szCs w:val="24"/>
        </w:rPr>
        <w:t xml:space="preserve"> </w:t>
      </w:r>
      <w:r w:rsidRPr="00F97099">
        <w:rPr>
          <w:rFonts w:asciiTheme="majorHAnsi" w:hAnsiTheme="majorHAnsi"/>
          <w:spacing w:val="-1"/>
          <w:sz w:val="24"/>
          <w:szCs w:val="24"/>
        </w:rPr>
        <w:t>aplicados</w:t>
      </w:r>
      <w:r w:rsidRPr="00F97099">
        <w:rPr>
          <w:rFonts w:asciiTheme="majorHAnsi" w:hAnsiTheme="majorHAnsi"/>
          <w:spacing w:val="46"/>
          <w:sz w:val="24"/>
          <w:szCs w:val="24"/>
        </w:rPr>
        <w:t xml:space="preserve"> </w:t>
      </w:r>
      <w:r w:rsidRPr="00F97099">
        <w:rPr>
          <w:rFonts w:asciiTheme="majorHAnsi" w:hAnsiTheme="majorHAnsi"/>
          <w:spacing w:val="-1"/>
          <w:sz w:val="24"/>
          <w:szCs w:val="24"/>
        </w:rPr>
        <w:t>na</w:t>
      </w:r>
      <w:r w:rsidRPr="00F97099">
        <w:rPr>
          <w:rFonts w:asciiTheme="majorHAnsi" w:hAnsiTheme="majorHAnsi"/>
          <w:spacing w:val="44"/>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44"/>
          <w:sz w:val="24"/>
          <w:szCs w:val="24"/>
        </w:rPr>
        <w:t xml:space="preserve"> </w:t>
      </w:r>
      <w:r w:rsidRPr="00F97099">
        <w:rPr>
          <w:rFonts w:asciiTheme="majorHAnsi" w:hAnsiTheme="majorHAnsi"/>
          <w:spacing w:val="-1"/>
          <w:sz w:val="24"/>
          <w:szCs w:val="24"/>
        </w:rPr>
        <w:t>face</w:t>
      </w:r>
      <w:r w:rsidRPr="00F97099">
        <w:rPr>
          <w:rFonts w:asciiTheme="majorHAnsi" w:hAnsiTheme="majorHAnsi"/>
          <w:spacing w:val="44"/>
          <w:sz w:val="24"/>
          <w:szCs w:val="24"/>
        </w:rPr>
        <w:t xml:space="preserve"> </w:t>
      </w:r>
      <w:r w:rsidRPr="00F97099">
        <w:rPr>
          <w:rFonts w:asciiTheme="majorHAnsi" w:hAnsiTheme="majorHAnsi"/>
          <w:spacing w:val="-1"/>
          <w:sz w:val="24"/>
          <w:szCs w:val="24"/>
        </w:rPr>
        <w:t>da</w:t>
      </w:r>
      <w:r w:rsidRPr="00F97099">
        <w:rPr>
          <w:rFonts w:asciiTheme="majorHAnsi" w:hAnsiTheme="majorHAnsi"/>
          <w:spacing w:val="44"/>
          <w:sz w:val="24"/>
          <w:szCs w:val="24"/>
        </w:rPr>
        <w:t xml:space="preserve"> </w:t>
      </w:r>
      <w:r w:rsidRPr="00F97099">
        <w:rPr>
          <w:rFonts w:asciiTheme="majorHAnsi" w:hAnsiTheme="majorHAnsi"/>
          <w:spacing w:val="-1"/>
          <w:sz w:val="24"/>
          <w:szCs w:val="24"/>
        </w:rPr>
        <w:t>folha</w:t>
      </w:r>
      <w:r w:rsidRPr="00F97099">
        <w:rPr>
          <w:rFonts w:asciiTheme="majorHAnsi" w:hAnsiTheme="majorHAnsi"/>
          <w:spacing w:val="46"/>
          <w:sz w:val="24"/>
          <w:szCs w:val="24"/>
        </w:rPr>
        <w:t xml:space="preserve"> </w:t>
      </w:r>
      <w:r w:rsidRPr="00F97099">
        <w:rPr>
          <w:rFonts w:asciiTheme="majorHAnsi" w:hAnsiTheme="majorHAnsi"/>
          <w:spacing w:val="-1"/>
          <w:sz w:val="24"/>
          <w:szCs w:val="24"/>
        </w:rPr>
        <w:t>em</w:t>
      </w:r>
      <w:r w:rsidRPr="00F97099">
        <w:rPr>
          <w:rFonts w:asciiTheme="majorHAnsi" w:hAnsiTheme="majorHAnsi"/>
          <w:spacing w:val="42"/>
          <w:sz w:val="24"/>
          <w:szCs w:val="24"/>
        </w:rPr>
        <w:t xml:space="preserve"> </w:t>
      </w:r>
      <w:r w:rsidRPr="00F97099">
        <w:rPr>
          <w:rFonts w:asciiTheme="majorHAnsi" w:hAnsiTheme="majorHAnsi"/>
          <w:spacing w:val="-1"/>
          <w:sz w:val="24"/>
          <w:szCs w:val="24"/>
        </w:rPr>
        <w:t>que</w:t>
      </w:r>
      <w:r w:rsidRPr="00F97099">
        <w:rPr>
          <w:rFonts w:asciiTheme="majorHAnsi" w:hAnsiTheme="majorHAnsi"/>
          <w:spacing w:val="44"/>
          <w:sz w:val="24"/>
          <w:szCs w:val="24"/>
        </w:rPr>
        <w:t xml:space="preserve"> </w:t>
      </w:r>
      <w:r w:rsidRPr="00F97099">
        <w:rPr>
          <w:rFonts w:asciiTheme="majorHAnsi" w:hAnsiTheme="majorHAnsi"/>
          <w:sz w:val="24"/>
          <w:szCs w:val="24"/>
        </w:rPr>
        <w:t>se</w:t>
      </w:r>
      <w:r w:rsidRPr="00F97099">
        <w:rPr>
          <w:rFonts w:asciiTheme="majorHAnsi" w:hAnsiTheme="majorHAnsi"/>
          <w:spacing w:val="51"/>
          <w:sz w:val="24"/>
          <w:szCs w:val="24"/>
        </w:rPr>
        <w:t xml:space="preserve"> </w:t>
      </w:r>
      <w:r w:rsidRPr="00F97099">
        <w:rPr>
          <w:rFonts w:asciiTheme="majorHAnsi" w:hAnsiTheme="majorHAnsi"/>
          <w:spacing w:val="-1"/>
          <w:sz w:val="24"/>
          <w:szCs w:val="24"/>
        </w:rPr>
        <w:t>situarem</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pinos</w:t>
      </w:r>
      <w:r w:rsidRPr="00F97099">
        <w:rPr>
          <w:rFonts w:asciiTheme="majorHAnsi" w:hAnsiTheme="majorHAnsi"/>
          <w:spacing w:val="2"/>
          <w:sz w:val="24"/>
          <w:szCs w:val="24"/>
        </w:rPr>
        <w:t xml:space="preserve"> </w:t>
      </w:r>
      <w:r w:rsidRPr="00F97099">
        <w:rPr>
          <w:rFonts w:asciiTheme="majorHAnsi" w:hAnsiTheme="majorHAnsi"/>
          <w:spacing w:val="-1"/>
          <w:sz w:val="24"/>
          <w:szCs w:val="24"/>
        </w:rPr>
        <w:t>das dobradiças.</w:t>
      </w:r>
    </w:p>
    <w:p w:rsidR="005445D4" w:rsidRPr="00F97099" w:rsidRDefault="005445D4" w:rsidP="0080695D">
      <w:pPr>
        <w:pStyle w:val="Corpodetexto"/>
        <w:kinsoku w:val="0"/>
        <w:overflowPunct w:val="0"/>
        <w:spacing w:before="0"/>
        <w:ind w:left="0" w:firstLine="567"/>
        <w:rPr>
          <w:rFonts w:asciiTheme="majorHAnsi" w:hAnsiTheme="majorHAnsi"/>
          <w:sz w:val="24"/>
          <w:szCs w:val="24"/>
        </w:rPr>
      </w:pPr>
    </w:p>
    <w:p w:rsidR="00776AEB" w:rsidRPr="005445D4" w:rsidRDefault="00776AEB" w:rsidP="005445D4">
      <w:pPr>
        <w:ind w:firstLine="567"/>
        <w:rPr>
          <w:rFonts w:asciiTheme="majorHAnsi" w:hAnsiTheme="majorHAnsi"/>
          <w:b/>
          <w:bCs/>
        </w:rPr>
      </w:pPr>
      <w:r w:rsidRPr="005445D4">
        <w:rPr>
          <w:rFonts w:asciiTheme="majorHAnsi" w:hAnsiTheme="majorHAnsi"/>
          <w:b/>
          <w:spacing w:val="-1"/>
        </w:rPr>
        <w:t>Fabricantes</w:t>
      </w:r>
    </w:p>
    <w:p w:rsidR="00776AEB" w:rsidRPr="00F97099" w:rsidRDefault="00776AEB" w:rsidP="000C3BD2">
      <w:pPr>
        <w:pStyle w:val="Corpodetexto"/>
        <w:numPr>
          <w:ilvl w:val="0"/>
          <w:numId w:val="4"/>
        </w:numPr>
        <w:tabs>
          <w:tab w:val="left" w:pos="358"/>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La</w:t>
      </w:r>
      <w:r w:rsidRPr="00F97099">
        <w:rPr>
          <w:rFonts w:asciiTheme="majorHAnsi" w:hAnsiTheme="majorHAnsi"/>
          <w:spacing w:val="-3"/>
          <w:sz w:val="24"/>
          <w:szCs w:val="24"/>
        </w:rPr>
        <w:t xml:space="preserve"> </w:t>
      </w:r>
      <w:r w:rsidRPr="00F97099">
        <w:rPr>
          <w:rFonts w:asciiTheme="majorHAnsi" w:hAnsiTheme="majorHAnsi"/>
          <w:spacing w:val="-1"/>
          <w:sz w:val="24"/>
          <w:szCs w:val="24"/>
        </w:rPr>
        <w:t>Fonte</w:t>
      </w:r>
      <w:r w:rsidRPr="00F97099">
        <w:rPr>
          <w:rFonts w:asciiTheme="majorHAnsi" w:hAnsiTheme="majorHAnsi"/>
          <w:spacing w:val="-3"/>
          <w:sz w:val="24"/>
          <w:szCs w:val="24"/>
        </w:rPr>
        <w:t xml:space="preserve"> </w:t>
      </w:r>
      <w:r w:rsidRPr="00F97099">
        <w:rPr>
          <w:rFonts w:asciiTheme="majorHAnsi" w:hAnsiTheme="majorHAnsi"/>
          <w:spacing w:val="-1"/>
          <w:sz w:val="24"/>
          <w:szCs w:val="24"/>
        </w:rPr>
        <w:t>Fechaduras S.A,</w:t>
      </w:r>
      <w:r w:rsidRPr="00F97099">
        <w:rPr>
          <w:rFonts w:asciiTheme="majorHAnsi" w:hAnsiTheme="majorHAnsi"/>
          <w:spacing w:val="-3"/>
          <w:sz w:val="24"/>
          <w:szCs w:val="24"/>
        </w:rPr>
        <w:t xml:space="preserve"> </w:t>
      </w:r>
      <w:r w:rsidRPr="00F97099">
        <w:rPr>
          <w:rFonts w:asciiTheme="majorHAnsi" w:hAnsiTheme="majorHAnsi"/>
          <w:spacing w:val="-1"/>
          <w:sz w:val="24"/>
          <w:szCs w:val="24"/>
        </w:rPr>
        <w:t>Dorma, Soprano, Vonder.</w:t>
      </w:r>
    </w:p>
    <w:p w:rsidR="00776AEB" w:rsidRDefault="00776AEB" w:rsidP="000C3BD2">
      <w:pPr>
        <w:pStyle w:val="Corpodetexto"/>
        <w:numPr>
          <w:ilvl w:val="0"/>
          <w:numId w:val="4"/>
        </w:numPr>
        <w:tabs>
          <w:tab w:val="left" w:pos="358"/>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Equivalente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Aprovado</w:t>
      </w:r>
    </w:p>
    <w:p w:rsidR="005445D4" w:rsidRPr="00F97099" w:rsidRDefault="005445D4" w:rsidP="005445D4">
      <w:pPr>
        <w:pStyle w:val="Corpodetexto"/>
        <w:tabs>
          <w:tab w:val="left" w:pos="358"/>
        </w:tabs>
        <w:kinsoku w:val="0"/>
        <w:overflowPunct w:val="0"/>
        <w:spacing w:before="0"/>
        <w:ind w:left="0"/>
        <w:rPr>
          <w:rFonts w:asciiTheme="majorHAnsi" w:hAnsiTheme="majorHAnsi"/>
          <w:spacing w:val="-1"/>
          <w:sz w:val="24"/>
          <w:szCs w:val="24"/>
        </w:rPr>
      </w:pPr>
    </w:p>
    <w:p w:rsidR="00AC176F" w:rsidRPr="00BB6CDF" w:rsidRDefault="00776AEB" w:rsidP="00231D13">
      <w:pPr>
        <w:pStyle w:val="Ttulo2"/>
        <w:rPr>
          <w:rFonts w:asciiTheme="majorHAnsi" w:hAnsiTheme="majorHAnsi"/>
          <w:bCs w:val="0"/>
        </w:rPr>
      </w:pPr>
      <w:bookmarkStart w:id="119" w:name="3.9.__LOUÇAS_E_BANCADAS_DE_mármore"/>
      <w:bookmarkStart w:id="120" w:name="_Toc429648250"/>
      <w:bookmarkEnd w:id="119"/>
      <w:r w:rsidRPr="00BB6CDF">
        <w:rPr>
          <w:rFonts w:asciiTheme="majorHAnsi" w:hAnsiTheme="majorHAnsi"/>
          <w:spacing w:val="-2"/>
        </w:rPr>
        <w:t>LOUÇAS</w:t>
      </w:r>
      <w:r w:rsidRPr="00BB6CDF">
        <w:rPr>
          <w:rFonts w:asciiTheme="majorHAnsi" w:hAnsiTheme="majorHAnsi"/>
          <w:spacing w:val="-1"/>
        </w:rPr>
        <w:t xml:space="preserve"> </w:t>
      </w:r>
      <w:r w:rsidRPr="00BB6CDF">
        <w:rPr>
          <w:rFonts w:asciiTheme="majorHAnsi" w:hAnsiTheme="majorHAnsi"/>
        </w:rPr>
        <w:t>E</w:t>
      </w:r>
      <w:r w:rsidRPr="00BB6CDF">
        <w:rPr>
          <w:rFonts w:asciiTheme="majorHAnsi" w:hAnsiTheme="majorHAnsi"/>
          <w:spacing w:val="-2"/>
        </w:rPr>
        <w:t xml:space="preserve"> BANCADAS</w:t>
      </w:r>
      <w:r w:rsidRPr="00BB6CDF">
        <w:rPr>
          <w:rFonts w:asciiTheme="majorHAnsi" w:hAnsiTheme="majorHAnsi"/>
          <w:spacing w:val="1"/>
        </w:rPr>
        <w:t xml:space="preserve"> </w:t>
      </w:r>
      <w:r w:rsidRPr="00BB6CDF">
        <w:rPr>
          <w:rFonts w:asciiTheme="majorHAnsi" w:hAnsiTheme="majorHAnsi"/>
          <w:spacing w:val="-1"/>
        </w:rPr>
        <w:t>DE</w:t>
      </w:r>
      <w:r w:rsidR="00AC176F" w:rsidRPr="00BB6CDF">
        <w:rPr>
          <w:rFonts w:asciiTheme="majorHAnsi" w:hAnsiTheme="majorHAnsi"/>
          <w:spacing w:val="-3"/>
        </w:rPr>
        <w:t xml:space="preserve"> GRANITO</w:t>
      </w:r>
      <w:bookmarkEnd w:id="120"/>
    </w:p>
    <w:p w:rsidR="005445D4" w:rsidRDefault="005445D4" w:rsidP="005445D4">
      <w:pPr>
        <w:rPr>
          <w:rFonts w:asciiTheme="majorHAnsi" w:hAnsiTheme="majorHAnsi"/>
          <w:b/>
          <w:spacing w:val="-1"/>
        </w:rPr>
      </w:pPr>
    </w:p>
    <w:p w:rsidR="00776AEB" w:rsidRPr="005445D4" w:rsidRDefault="00776AEB" w:rsidP="005445D4">
      <w:pPr>
        <w:ind w:firstLine="567"/>
        <w:rPr>
          <w:rFonts w:asciiTheme="majorHAnsi" w:hAnsiTheme="majorHAnsi"/>
          <w:b/>
          <w:bCs/>
        </w:rPr>
      </w:pPr>
      <w:r w:rsidRPr="005445D4">
        <w:rPr>
          <w:rFonts w:asciiTheme="majorHAnsi" w:hAnsiTheme="majorHAnsi"/>
          <w:b/>
          <w:spacing w:val="-1"/>
        </w:rPr>
        <w:t>Condições</w:t>
      </w:r>
      <w:r w:rsidRPr="005445D4">
        <w:rPr>
          <w:rFonts w:asciiTheme="majorHAnsi" w:hAnsiTheme="majorHAnsi"/>
          <w:b/>
          <w:spacing w:val="-6"/>
        </w:rPr>
        <w:t xml:space="preserve"> </w:t>
      </w:r>
      <w:r w:rsidRPr="005445D4">
        <w:rPr>
          <w:rFonts w:asciiTheme="majorHAnsi" w:hAnsiTheme="majorHAnsi"/>
          <w:b/>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6"/>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serviços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cumpridas todas</w:t>
      </w:r>
      <w:r w:rsidRPr="00F97099">
        <w:rPr>
          <w:rFonts w:asciiTheme="majorHAnsi" w:hAnsiTheme="majorHAnsi"/>
          <w:sz w:val="24"/>
          <w:szCs w:val="24"/>
        </w:rPr>
        <w:t xml:space="preserve"> </w:t>
      </w:r>
      <w:r w:rsidRPr="00F97099">
        <w:rPr>
          <w:rFonts w:asciiTheme="majorHAnsi" w:hAnsiTheme="majorHAnsi"/>
          <w:spacing w:val="-1"/>
          <w:sz w:val="24"/>
          <w:szCs w:val="24"/>
        </w:rPr>
        <w:t>as normas</w:t>
      </w:r>
      <w:r w:rsidRPr="00F97099">
        <w:rPr>
          <w:rFonts w:asciiTheme="majorHAnsi" w:hAnsiTheme="majorHAnsi"/>
          <w:sz w:val="24"/>
          <w:szCs w:val="24"/>
        </w:rPr>
        <w:t xml:space="preserve"> </w:t>
      </w:r>
      <w:r w:rsidRPr="00F97099">
        <w:rPr>
          <w:rFonts w:asciiTheme="majorHAnsi" w:hAnsiTheme="majorHAnsi"/>
          <w:spacing w:val="-1"/>
          <w:sz w:val="24"/>
          <w:szCs w:val="24"/>
        </w:rPr>
        <w:t>da ABNT</w:t>
      </w:r>
      <w:r w:rsidRPr="00F97099">
        <w:rPr>
          <w:rFonts w:asciiTheme="majorHAnsi" w:hAnsiTheme="majorHAnsi"/>
          <w:spacing w:val="1"/>
          <w:sz w:val="24"/>
          <w:szCs w:val="24"/>
        </w:rPr>
        <w:t xml:space="preserve"> </w:t>
      </w:r>
      <w:r w:rsidRPr="00F97099">
        <w:rPr>
          <w:rFonts w:asciiTheme="majorHAnsi" w:hAnsiTheme="majorHAnsi"/>
          <w:spacing w:val="-1"/>
          <w:sz w:val="24"/>
          <w:szCs w:val="24"/>
        </w:rPr>
        <w:t>pertinentes</w:t>
      </w:r>
      <w:r w:rsidRPr="00F97099">
        <w:rPr>
          <w:rFonts w:asciiTheme="majorHAnsi" w:hAnsiTheme="majorHAnsi"/>
          <w:sz w:val="24"/>
          <w:szCs w:val="24"/>
        </w:rPr>
        <w:t xml:space="preserve"> </w:t>
      </w:r>
      <w:r w:rsidRPr="00F97099">
        <w:rPr>
          <w:rFonts w:asciiTheme="majorHAnsi" w:hAnsiTheme="majorHAnsi"/>
          <w:spacing w:val="-1"/>
          <w:sz w:val="24"/>
          <w:szCs w:val="24"/>
        </w:rPr>
        <w:t>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Só</w:t>
      </w:r>
      <w:r w:rsidRPr="00F97099">
        <w:rPr>
          <w:rFonts w:asciiTheme="majorHAnsi" w:hAnsiTheme="majorHAnsi"/>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15"/>
          <w:sz w:val="24"/>
          <w:szCs w:val="24"/>
        </w:rPr>
        <w:t xml:space="preserve"> </w:t>
      </w:r>
      <w:r w:rsidR="00DF0AD0" w:rsidRPr="00F97099">
        <w:rPr>
          <w:rFonts w:asciiTheme="majorHAnsi" w:hAnsiTheme="majorHAnsi"/>
          <w:spacing w:val="-1"/>
          <w:sz w:val="24"/>
          <w:szCs w:val="24"/>
        </w:rPr>
        <w:t>ser</w:t>
      </w:r>
      <w:r w:rsidR="00DF0AD0" w:rsidRPr="00F97099">
        <w:rPr>
          <w:rFonts w:asciiTheme="majorHAnsi" w:hAnsiTheme="majorHAnsi"/>
          <w:sz w:val="24"/>
          <w:szCs w:val="24"/>
        </w:rPr>
        <w:t xml:space="preserve"> </w:t>
      </w:r>
      <w:r w:rsidR="00DF0AD0" w:rsidRPr="00F97099">
        <w:rPr>
          <w:rFonts w:asciiTheme="majorHAnsi" w:hAnsiTheme="majorHAnsi"/>
          <w:spacing w:val="18"/>
          <w:sz w:val="24"/>
          <w:szCs w:val="24"/>
        </w:rPr>
        <w:t>instaladas</w:t>
      </w:r>
      <w:r w:rsidR="00DF0AD0" w:rsidRPr="00F97099">
        <w:rPr>
          <w:rFonts w:asciiTheme="majorHAnsi" w:hAnsiTheme="majorHAnsi"/>
          <w:sz w:val="24"/>
          <w:szCs w:val="24"/>
        </w:rPr>
        <w:t xml:space="preserve"> </w:t>
      </w:r>
      <w:r w:rsidR="00DF0AD0" w:rsidRPr="00F97099">
        <w:rPr>
          <w:rFonts w:asciiTheme="majorHAnsi" w:hAnsiTheme="majorHAnsi"/>
          <w:spacing w:val="16"/>
          <w:sz w:val="24"/>
          <w:szCs w:val="24"/>
        </w:rPr>
        <w:t>peças</w:t>
      </w:r>
      <w:r w:rsidR="00DF0AD0" w:rsidRPr="00F97099">
        <w:rPr>
          <w:rFonts w:asciiTheme="majorHAnsi" w:hAnsiTheme="majorHAnsi"/>
          <w:sz w:val="24"/>
          <w:szCs w:val="24"/>
        </w:rPr>
        <w:t xml:space="preserve"> </w:t>
      </w:r>
      <w:r w:rsidR="00DF0AD0" w:rsidRPr="00F97099">
        <w:rPr>
          <w:rFonts w:asciiTheme="majorHAnsi" w:hAnsiTheme="majorHAnsi"/>
          <w:spacing w:val="14"/>
          <w:sz w:val="24"/>
          <w:szCs w:val="24"/>
        </w:rPr>
        <w:t>idênticas</w:t>
      </w:r>
      <w:r w:rsidR="00DF0AD0" w:rsidRPr="00F97099">
        <w:rPr>
          <w:rFonts w:asciiTheme="majorHAnsi" w:hAnsiTheme="majorHAnsi"/>
          <w:sz w:val="24"/>
          <w:szCs w:val="24"/>
        </w:rPr>
        <w:t xml:space="preserve"> </w:t>
      </w:r>
      <w:r w:rsidR="00DF0AD0" w:rsidRPr="00F97099">
        <w:rPr>
          <w:rFonts w:asciiTheme="majorHAnsi" w:hAnsiTheme="majorHAnsi"/>
          <w:spacing w:val="19"/>
          <w:sz w:val="24"/>
          <w:szCs w:val="24"/>
        </w:rPr>
        <w:t>às</w:t>
      </w:r>
      <w:r w:rsidR="00DF0AD0" w:rsidRPr="00F97099">
        <w:rPr>
          <w:rFonts w:asciiTheme="majorHAnsi" w:hAnsiTheme="majorHAnsi"/>
          <w:sz w:val="24"/>
          <w:szCs w:val="24"/>
        </w:rPr>
        <w:t xml:space="preserve"> </w:t>
      </w:r>
      <w:r w:rsidR="00DF0AD0" w:rsidRPr="00F97099">
        <w:rPr>
          <w:rFonts w:asciiTheme="majorHAnsi" w:hAnsiTheme="majorHAnsi"/>
          <w:spacing w:val="14"/>
          <w:sz w:val="24"/>
          <w:szCs w:val="24"/>
        </w:rPr>
        <w:t>indicadas</w:t>
      </w:r>
      <w:r w:rsidR="00DF0AD0" w:rsidRPr="00F97099">
        <w:rPr>
          <w:rFonts w:asciiTheme="majorHAnsi" w:hAnsiTheme="majorHAnsi"/>
          <w:sz w:val="24"/>
          <w:szCs w:val="24"/>
        </w:rPr>
        <w:t xml:space="preserve"> </w:t>
      </w:r>
      <w:r w:rsidR="00DF0AD0" w:rsidRPr="00F97099">
        <w:rPr>
          <w:rFonts w:asciiTheme="majorHAnsi" w:hAnsiTheme="majorHAnsi"/>
          <w:spacing w:val="19"/>
          <w:sz w:val="24"/>
          <w:szCs w:val="24"/>
        </w:rPr>
        <w:t>nesta</w:t>
      </w:r>
      <w:r w:rsidR="00DF0AD0" w:rsidRPr="00F97099">
        <w:rPr>
          <w:rFonts w:asciiTheme="majorHAnsi" w:hAnsiTheme="majorHAnsi"/>
          <w:sz w:val="24"/>
          <w:szCs w:val="24"/>
        </w:rPr>
        <w:t xml:space="preserve"> </w:t>
      </w:r>
      <w:r w:rsidR="00DF0AD0" w:rsidRPr="00F97099">
        <w:rPr>
          <w:rFonts w:asciiTheme="majorHAnsi" w:hAnsiTheme="majorHAnsi"/>
          <w:spacing w:val="13"/>
          <w:sz w:val="24"/>
          <w:szCs w:val="24"/>
        </w:rPr>
        <w:t>especificação</w:t>
      </w:r>
      <w:r w:rsidR="00DF0AD0" w:rsidRPr="00F97099">
        <w:rPr>
          <w:rFonts w:asciiTheme="majorHAnsi" w:hAnsiTheme="majorHAnsi"/>
          <w:spacing w:val="-1"/>
          <w:sz w:val="24"/>
          <w:szCs w:val="24"/>
        </w:rPr>
        <w:t>,</w:t>
      </w:r>
      <w:r w:rsidR="00DF0AD0" w:rsidRPr="00F97099">
        <w:rPr>
          <w:rFonts w:asciiTheme="majorHAnsi" w:hAnsiTheme="majorHAnsi"/>
          <w:sz w:val="24"/>
          <w:szCs w:val="24"/>
        </w:rPr>
        <w:t xml:space="preserve"> </w:t>
      </w:r>
      <w:r w:rsidR="00DF0AD0" w:rsidRPr="00F97099">
        <w:rPr>
          <w:rFonts w:asciiTheme="majorHAnsi" w:hAnsiTheme="majorHAnsi"/>
          <w:spacing w:val="17"/>
          <w:sz w:val="24"/>
          <w:szCs w:val="24"/>
        </w:rPr>
        <w:t>salvo</w:t>
      </w:r>
      <w:r w:rsidR="00DF0AD0" w:rsidRPr="00F97099">
        <w:rPr>
          <w:rFonts w:asciiTheme="majorHAnsi" w:hAnsiTheme="majorHAnsi"/>
          <w:sz w:val="24"/>
          <w:szCs w:val="24"/>
        </w:rPr>
        <w:t xml:space="preserve"> </w:t>
      </w:r>
      <w:r w:rsidR="00DF0AD0" w:rsidRPr="00F97099">
        <w:rPr>
          <w:rFonts w:asciiTheme="majorHAnsi" w:hAnsiTheme="majorHAnsi"/>
          <w:spacing w:val="16"/>
          <w:sz w:val="24"/>
          <w:szCs w:val="24"/>
        </w:rPr>
        <w:t>quando</w:t>
      </w:r>
      <w:r w:rsidRPr="00F97099">
        <w:rPr>
          <w:rFonts w:asciiTheme="majorHAnsi" w:hAnsiTheme="majorHAnsi"/>
          <w:spacing w:val="55"/>
          <w:sz w:val="24"/>
          <w:szCs w:val="24"/>
        </w:rPr>
        <w:t xml:space="preserve"> </w:t>
      </w:r>
      <w:r w:rsidRPr="00F97099">
        <w:rPr>
          <w:rFonts w:asciiTheme="majorHAnsi" w:hAnsiTheme="majorHAnsi"/>
          <w:spacing w:val="-1"/>
          <w:sz w:val="24"/>
          <w:szCs w:val="24"/>
        </w:rPr>
        <w:t>previamente aprovadas pela</w:t>
      </w:r>
      <w:r w:rsidRPr="00F97099">
        <w:rPr>
          <w:rFonts w:asciiTheme="majorHAnsi" w:hAnsiTheme="majorHAnsi"/>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perfeito estado</w:t>
      </w:r>
      <w:r w:rsidRPr="00F97099">
        <w:rPr>
          <w:rFonts w:asciiTheme="majorHAnsi" w:hAnsiTheme="majorHAnsi"/>
          <w:sz w:val="24"/>
          <w:szCs w:val="24"/>
        </w:rPr>
        <w:t xml:space="preserve"> </w:t>
      </w:r>
      <w:r w:rsidRPr="00F97099">
        <w:rPr>
          <w:rFonts w:asciiTheme="majorHAnsi" w:hAnsiTheme="majorHAnsi"/>
          <w:spacing w:val="-1"/>
          <w:sz w:val="24"/>
          <w:szCs w:val="24"/>
        </w:rPr>
        <w:t>de cada</w:t>
      </w:r>
      <w:r w:rsidRPr="00F97099">
        <w:rPr>
          <w:rFonts w:asciiTheme="majorHAnsi" w:hAnsiTheme="majorHAnsi"/>
          <w:sz w:val="24"/>
          <w:szCs w:val="24"/>
        </w:rPr>
        <w:t xml:space="preserve"> </w:t>
      </w:r>
      <w:r w:rsidRPr="00F97099">
        <w:rPr>
          <w:rFonts w:asciiTheme="majorHAnsi" w:hAnsiTheme="majorHAnsi"/>
          <w:spacing w:val="-1"/>
          <w:sz w:val="24"/>
          <w:szCs w:val="24"/>
        </w:rPr>
        <w:t>aparelho 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minuciosamente</w:t>
      </w:r>
      <w:r w:rsidRPr="00F97099">
        <w:rPr>
          <w:rFonts w:asciiTheme="majorHAnsi" w:hAnsiTheme="majorHAnsi"/>
          <w:sz w:val="24"/>
          <w:szCs w:val="24"/>
        </w:rPr>
        <w:t xml:space="preserve"> </w:t>
      </w:r>
      <w:r w:rsidRPr="00F97099">
        <w:rPr>
          <w:rFonts w:asciiTheme="majorHAnsi" w:hAnsiTheme="majorHAnsi"/>
          <w:spacing w:val="-1"/>
          <w:sz w:val="24"/>
          <w:szCs w:val="24"/>
        </w:rPr>
        <w:t>verificado</w:t>
      </w:r>
      <w:r w:rsidRPr="00F97099">
        <w:rPr>
          <w:rFonts w:asciiTheme="majorHAnsi" w:hAnsiTheme="majorHAnsi"/>
          <w:spacing w:val="1"/>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sua colocação.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1"/>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2"/>
          <w:sz w:val="24"/>
          <w:szCs w:val="24"/>
        </w:rPr>
        <w:t xml:space="preserve"> </w:t>
      </w:r>
      <w:r w:rsidRPr="00F97099">
        <w:rPr>
          <w:rFonts w:asciiTheme="majorHAnsi" w:hAnsiTheme="majorHAnsi"/>
          <w:spacing w:val="-1"/>
          <w:sz w:val="24"/>
          <w:szCs w:val="24"/>
        </w:rPr>
        <w:t>descrito</w:t>
      </w:r>
      <w:r w:rsidRPr="00F97099">
        <w:rPr>
          <w:rFonts w:asciiTheme="majorHAnsi" w:hAnsiTheme="majorHAnsi"/>
          <w:sz w:val="24"/>
          <w:szCs w:val="24"/>
        </w:rPr>
        <w:t xml:space="preserve"> </w:t>
      </w:r>
      <w:r w:rsidRPr="00F97099">
        <w:rPr>
          <w:rFonts w:asciiTheme="majorHAnsi" w:hAnsiTheme="majorHAnsi"/>
          <w:spacing w:val="-1"/>
          <w:sz w:val="24"/>
          <w:szCs w:val="24"/>
        </w:rPr>
        <w:t>nesta</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consultado</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Projeto</w:t>
      </w:r>
      <w:r w:rsidRPr="00F97099">
        <w:rPr>
          <w:rFonts w:asciiTheme="majorHAnsi" w:hAnsiTheme="majorHAnsi"/>
          <w:spacing w:val="71"/>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Arquitetura.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52"/>
          <w:sz w:val="24"/>
          <w:szCs w:val="24"/>
        </w:rPr>
        <w:t xml:space="preserve"> </w:t>
      </w:r>
      <w:r w:rsidRPr="00F97099">
        <w:rPr>
          <w:rFonts w:asciiTheme="majorHAnsi" w:hAnsiTheme="majorHAnsi"/>
          <w:spacing w:val="-1"/>
          <w:sz w:val="24"/>
          <w:szCs w:val="24"/>
        </w:rPr>
        <w:t>definição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da</w:t>
      </w:r>
      <w:r w:rsidRPr="00F97099">
        <w:rPr>
          <w:rFonts w:asciiTheme="majorHAnsi" w:hAnsiTheme="majorHAnsi"/>
          <w:spacing w:val="53"/>
          <w:sz w:val="24"/>
          <w:szCs w:val="24"/>
        </w:rPr>
        <w:t xml:space="preserve"> </w:t>
      </w:r>
      <w:r w:rsidRPr="00F97099">
        <w:rPr>
          <w:rFonts w:asciiTheme="majorHAnsi" w:hAnsiTheme="majorHAnsi"/>
          <w:spacing w:val="-1"/>
          <w:sz w:val="24"/>
          <w:szCs w:val="24"/>
        </w:rPr>
        <w:t>bitola</w:t>
      </w:r>
      <w:r w:rsidRPr="00F97099">
        <w:rPr>
          <w:rFonts w:asciiTheme="majorHAnsi" w:hAnsiTheme="majorHAnsi"/>
          <w:spacing w:val="53"/>
          <w:sz w:val="24"/>
          <w:szCs w:val="24"/>
        </w:rPr>
        <w:t xml:space="preserve"> </w:t>
      </w:r>
      <w:r w:rsidRPr="00F97099">
        <w:rPr>
          <w:rFonts w:asciiTheme="majorHAnsi" w:hAnsiTheme="majorHAnsi"/>
          <w:sz w:val="24"/>
          <w:szCs w:val="24"/>
        </w:rPr>
        <w:t>a</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5"/>
          <w:sz w:val="24"/>
          <w:szCs w:val="24"/>
        </w:rPr>
        <w:t xml:space="preserve"> </w:t>
      </w:r>
      <w:r w:rsidRPr="00F97099">
        <w:rPr>
          <w:rFonts w:asciiTheme="majorHAnsi" w:hAnsiTheme="majorHAnsi"/>
          <w:spacing w:val="-1"/>
          <w:sz w:val="24"/>
          <w:szCs w:val="24"/>
        </w:rPr>
        <w:t>utilizada</w:t>
      </w:r>
      <w:r w:rsidRPr="00F97099">
        <w:rPr>
          <w:rFonts w:asciiTheme="majorHAnsi" w:hAnsiTheme="majorHAnsi"/>
          <w:spacing w:val="55"/>
          <w:sz w:val="24"/>
          <w:szCs w:val="24"/>
        </w:rPr>
        <w:t xml:space="preserve"> </w:t>
      </w:r>
      <w:r w:rsidRPr="00F97099">
        <w:rPr>
          <w:rFonts w:asciiTheme="majorHAnsi" w:hAnsiTheme="majorHAnsi"/>
          <w:spacing w:val="-1"/>
          <w:sz w:val="24"/>
          <w:szCs w:val="24"/>
        </w:rPr>
        <w:t>em</w:t>
      </w:r>
      <w:r w:rsidRPr="00F97099">
        <w:rPr>
          <w:rFonts w:asciiTheme="majorHAnsi" w:hAnsiTheme="majorHAnsi"/>
          <w:spacing w:val="53"/>
          <w:sz w:val="24"/>
          <w:szCs w:val="24"/>
        </w:rPr>
        <w:t xml:space="preserve"> </w:t>
      </w:r>
      <w:r w:rsidRPr="00F97099">
        <w:rPr>
          <w:rFonts w:asciiTheme="majorHAnsi" w:hAnsiTheme="majorHAnsi"/>
          <w:spacing w:val="-1"/>
          <w:sz w:val="24"/>
          <w:szCs w:val="24"/>
        </w:rPr>
        <w:t>cada</w:t>
      </w:r>
      <w:r w:rsidRPr="00F97099">
        <w:rPr>
          <w:rFonts w:asciiTheme="majorHAnsi" w:hAnsiTheme="majorHAnsi"/>
          <w:spacing w:val="53"/>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55"/>
          <w:sz w:val="24"/>
          <w:szCs w:val="24"/>
        </w:rPr>
        <w:t xml:space="preserve"> </w:t>
      </w:r>
      <w:r w:rsidRPr="00F97099">
        <w:rPr>
          <w:rFonts w:asciiTheme="majorHAnsi" w:hAnsiTheme="majorHAnsi"/>
          <w:spacing w:val="-1"/>
          <w:sz w:val="24"/>
          <w:szCs w:val="24"/>
        </w:rPr>
        <w:t>(depende</w:t>
      </w:r>
      <w:r w:rsidRPr="00F97099">
        <w:rPr>
          <w:rFonts w:asciiTheme="majorHAnsi" w:hAnsiTheme="majorHAnsi"/>
          <w:spacing w:val="52"/>
          <w:sz w:val="24"/>
          <w:szCs w:val="24"/>
        </w:rPr>
        <w:t xml:space="preserve"> </w:t>
      </w:r>
      <w:r w:rsidRPr="00F97099">
        <w:rPr>
          <w:rFonts w:asciiTheme="majorHAnsi" w:hAnsiTheme="majorHAnsi"/>
          <w:spacing w:val="-1"/>
          <w:sz w:val="24"/>
          <w:szCs w:val="24"/>
        </w:rPr>
        <w:t>do</w:t>
      </w:r>
      <w:r w:rsidRPr="00F97099">
        <w:rPr>
          <w:rFonts w:asciiTheme="majorHAnsi" w:hAnsiTheme="majorHAnsi"/>
          <w:spacing w:val="53"/>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do</w:t>
      </w:r>
      <w:r w:rsidRPr="00F97099">
        <w:rPr>
          <w:rFonts w:asciiTheme="majorHAnsi" w:hAnsiTheme="majorHAnsi"/>
          <w:spacing w:val="57"/>
          <w:sz w:val="24"/>
          <w:szCs w:val="24"/>
        </w:rPr>
        <w:t xml:space="preserve"> </w:t>
      </w:r>
      <w:r w:rsidRPr="00F97099">
        <w:rPr>
          <w:rFonts w:asciiTheme="majorHAnsi" w:hAnsiTheme="majorHAnsi"/>
          <w:spacing w:val="-1"/>
          <w:sz w:val="24"/>
          <w:szCs w:val="24"/>
        </w:rPr>
        <w:t>mesmo),</w:t>
      </w:r>
      <w:r w:rsidRPr="00F97099">
        <w:rPr>
          <w:rFonts w:asciiTheme="majorHAnsi" w:hAnsiTheme="majorHAnsi"/>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consultado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Instalação Hidráulica.</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w:t>
      </w:r>
      <w:r w:rsidRPr="00F97099">
        <w:rPr>
          <w:rFonts w:asciiTheme="majorHAnsi" w:hAnsiTheme="majorHAnsi"/>
          <w:spacing w:val="17"/>
          <w:sz w:val="24"/>
          <w:szCs w:val="24"/>
        </w:rPr>
        <w:t xml:space="preserve"> </w:t>
      </w:r>
      <w:r w:rsidRPr="00F97099">
        <w:rPr>
          <w:rFonts w:asciiTheme="majorHAnsi" w:hAnsiTheme="majorHAnsi"/>
          <w:spacing w:val="-1"/>
          <w:sz w:val="24"/>
          <w:szCs w:val="24"/>
        </w:rPr>
        <w:t>louças</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w:t>
      </w:r>
      <w:r w:rsidRPr="00F97099">
        <w:rPr>
          <w:rFonts w:asciiTheme="majorHAnsi" w:hAnsiTheme="majorHAnsi"/>
          <w:spacing w:val="17"/>
          <w:sz w:val="24"/>
          <w:szCs w:val="24"/>
        </w:rPr>
        <w:t xml:space="preserve"> </w:t>
      </w:r>
      <w:r w:rsidRPr="00F97099">
        <w:rPr>
          <w:rFonts w:asciiTheme="majorHAnsi" w:hAnsiTheme="majorHAnsi"/>
          <w:spacing w:val="-1"/>
          <w:sz w:val="24"/>
          <w:szCs w:val="24"/>
        </w:rPr>
        <w:t>fornecidas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w:t>
      </w:r>
      <w:r w:rsidRPr="00F97099">
        <w:rPr>
          <w:rFonts w:asciiTheme="majorHAnsi" w:hAnsiTheme="majorHAnsi"/>
          <w:spacing w:val="19"/>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18"/>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17"/>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2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sua</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instalação.</w:t>
      </w:r>
    </w:p>
    <w:p w:rsidR="005445D4" w:rsidRPr="00F97099" w:rsidRDefault="005445D4" w:rsidP="0080695D">
      <w:pPr>
        <w:pStyle w:val="Corpodetexto"/>
        <w:kinsoku w:val="0"/>
        <w:overflowPunct w:val="0"/>
        <w:spacing w:before="0"/>
        <w:ind w:left="0" w:firstLine="567"/>
        <w:rPr>
          <w:rFonts w:asciiTheme="majorHAnsi" w:hAnsiTheme="majorHAnsi"/>
          <w:sz w:val="24"/>
          <w:szCs w:val="24"/>
        </w:rPr>
      </w:pPr>
    </w:p>
    <w:p w:rsidR="00776AEB" w:rsidRPr="005445D4" w:rsidRDefault="00776AEB" w:rsidP="005445D4">
      <w:pPr>
        <w:ind w:firstLine="567"/>
        <w:rPr>
          <w:rFonts w:asciiTheme="majorHAnsi" w:hAnsiTheme="majorHAnsi"/>
          <w:b/>
          <w:bCs/>
        </w:rPr>
      </w:pPr>
      <w:r w:rsidRPr="005445D4">
        <w:rPr>
          <w:rFonts w:asciiTheme="majorHAnsi" w:hAnsiTheme="majorHAnsi"/>
          <w:b/>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louças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fabricação Deca,</w:t>
      </w:r>
      <w:r w:rsidRPr="00F97099">
        <w:rPr>
          <w:rFonts w:asciiTheme="majorHAnsi" w:hAnsiTheme="majorHAnsi"/>
          <w:spacing w:val="1"/>
          <w:sz w:val="24"/>
          <w:szCs w:val="24"/>
        </w:rPr>
        <w:t xml:space="preserve"> </w:t>
      </w:r>
      <w:r w:rsidRPr="00F97099">
        <w:rPr>
          <w:rFonts w:asciiTheme="majorHAnsi" w:hAnsiTheme="majorHAnsi"/>
          <w:spacing w:val="-1"/>
          <w:sz w:val="24"/>
          <w:szCs w:val="24"/>
        </w:rPr>
        <w:t>Celite,</w:t>
      </w:r>
      <w:r w:rsidRPr="00F97099">
        <w:rPr>
          <w:rFonts w:asciiTheme="majorHAnsi" w:hAnsiTheme="majorHAnsi"/>
          <w:sz w:val="24"/>
          <w:szCs w:val="24"/>
        </w:rPr>
        <w:t xml:space="preserve"> </w:t>
      </w:r>
      <w:r w:rsidRPr="00F97099">
        <w:rPr>
          <w:rFonts w:asciiTheme="majorHAnsi" w:hAnsiTheme="majorHAnsi"/>
          <w:spacing w:val="-1"/>
          <w:sz w:val="24"/>
          <w:szCs w:val="24"/>
        </w:rPr>
        <w:t>Roca,</w:t>
      </w:r>
      <w:r w:rsidRPr="00F97099">
        <w:rPr>
          <w:rFonts w:asciiTheme="majorHAnsi" w:hAnsiTheme="majorHAnsi"/>
          <w:spacing w:val="1"/>
          <w:sz w:val="24"/>
          <w:szCs w:val="24"/>
        </w:rPr>
        <w:t xml:space="preserve"> </w:t>
      </w:r>
      <w:r w:rsidRPr="00F97099">
        <w:rPr>
          <w:rFonts w:asciiTheme="majorHAnsi" w:hAnsiTheme="majorHAnsi"/>
          <w:spacing w:val="-1"/>
          <w:sz w:val="24"/>
          <w:szCs w:val="24"/>
        </w:rPr>
        <w:t>Incepa ou</w:t>
      </w:r>
      <w:r w:rsidRPr="00F97099">
        <w:rPr>
          <w:rFonts w:asciiTheme="majorHAnsi" w:hAnsiTheme="majorHAnsi"/>
          <w:sz w:val="24"/>
          <w:szCs w:val="24"/>
        </w:rPr>
        <w:t xml:space="preserve"> </w:t>
      </w:r>
      <w:r w:rsidRPr="00F97099">
        <w:rPr>
          <w:rFonts w:asciiTheme="majorHAnsi" w:hAnsiTheme="majorHAnsi"/>
          <w:spacing w:val="-1"/>
          <w:sz w:val="24"/>
          <w:szCs w:val="24"/>
        </w:rPr>
        <w:t>equivalente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aprovado.</w:t>
      </w:r>
    </w:p>
    <w:p w:rsidR="00776AEB" w:rsidRPr="00F97099" w:rsidRDefault="00776AEB" w:rsidP="0080695D">
      <w:pPr>
        <w:kinsoku w:val="0"/>
        <w:overflowPunct w:val="0"/>
        <w:ind w:firstLine="567"/>
        <w:rPr>
          <w:rFonts w:asciiTheme="majorHAnsi" w:hAnsiTheme="majorHAnsi" w:cs="Arial"/>
        </w:rPr>
      </w:pPr>
    </w:p>
    <w:p w:rsidR="00776AEB" w:rsidRPr="005445D4" w:rsidRDefault="00776AEB" w:rsidP="005445D4">
      <w:pPr>
        <w:pStyle w:val="Ttulo3"/>
        <w:rPr>
          <w:rFonts w:asciiTheme="majorHAnsi" w:hAnsiTheme="majorHAnsi"/>
          <w:b/>
          <w:bCs/>
        </w:rPr>
      </w:pPr>
      <w:bookmarkStart w:id="121" w:name="3.9.1._Lavatório_com_coluna_suspensa"/>
      <w:bookmarkStart w:id="122" w:name="_Toc429648251"/>
      <w:bookmarkEnd w:id="121"/>
      <w:r w:rsidRPr="005445D4">
        <w:rPr>
          <w:rFonts w:asciiTheme="majorHAnsi" w:hAnsiTheme="majorHAnsi"/>
          <w:b/>
          <w:spacing w:val="-1"/>
        </w:rPr>
        <w:t>Lavatório</w:t>
      </w:r>
      <w:r w:rsidRPr="005445D4">
        <w:rPr>
          <w:rFonts w:asciiTheme="majorHAnsi" w:hAnsiTheme="majorHAnsi"/>
          <w:b/>
          <w:spacing w:val="-5"/>
        </w:rPr>
        <w:t xml:space="preserve"> </w:t>
      </w:r>
      <w:r w:rsidR="00AC176F" w:rsidRPr="005445D4">
        <w:rPr>
          <w:rFonts w:asciiTheme="majorHAnsi" w:hAnsiTheme="majorHAnsi"/>
          <w:b/>
          <w:spacing w:val="-1"/>
        </w:rPr>
        <w:t>sem coluna</w:t>
      </w:r>
      <w:bookmarkEnd w:id="122"/>
    </w:p>
    <w:p w:rsidR="005445D4" w:rsidRDefault="005445D4" w:rsidP="0080695D">
      <w:pPr>
        <w:pStyle w:val="Corpodetexto"/>
        <w:kinsoku w:val="0"/>
        <w:overflowPunct w:val="0"/>
        <w:spacing w:before="0"/>
        <w:ind w:left="0" w:firstLine="567"/>
        <w:rPr>
          <w:rFonts w:asciiTheme="majorHAnsi" w:hAnsiTheme="majorHAnsi"/>
          <w:spacing w:val="-1"/>
          <w:sz w:val="24"/>
          <w:szCs w:val="24"/>
        </w:rPr>
      </w:pPr>
    </w:p>
    <w:p w:rsidR="00061A8B" w:rsidRPr="00F97099" w:rsidRDefault="00AC176F" w:rsidP="0080695D">
      <w:pPr>
        <w:pStyle w:val="Corpodetexto"/>
        <w:kinsoku w:val="0"/>
        <w:overflowPunct w:val="0"/>
        <w:spacing w:before="0"/>
        <w:ind w:left="0" w:firstLine="567"/>
        <w:rPr>
          <w:rFonts w:asciiTheme="majorHAnsi" w:hAnsiTheme="majorHAnsi"/>
          <w:spacing w:val="55"/>
          <w:sz w:val="24"/>
          <w:szCs w:val="24"/>
        </w:rPr>
      </w:pPr>
      <w:r w:rsidRPr="00F97099">
        <w:rPr>
          <w:rFonts w:asciiTheme="majorHAnsi" w:hAnsiTheme="majorHAnsi"/>
          <w:spacing w:val="-1"/>
          <w:sz w:val="24"/>
          <w:szCs w:val="24"/>
        </w:rPr>
        <w:t>Lavatório sem coluna</w:t>
      </w:r>
      <w:r w:rsidR="00776AEB" w:rsidRPr="00F97099">
        <w:rPr>
          <w:rFonts w:asciiTheme="majorHAnsi" w:hAnsiTheme="majorHAnsi"/>
          <w:spacing w:val="-1"/>
          <w:sz w:val="24"/>
          <w:szCs w:val="24"/>
        </w:rPr>
        <w:t>,</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cor</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branca,</w:t>
      </w:r>
      <w:r w:rsidR="00776AEB" w:rsidRPr="00F97099">
        <w:rPr>
          <w:rFonts w:asciiTheme="majorHAnsi" w:hAnsiTheme="majorHAnsi"/>
          <w:spacing w:val="-2"/>
          <w:sz w:val="24"/>
          <w:szCs w:val="24"/>
        </w:rPr>
        <w:t xml:space="preserve"> </w:t>
      </w:r>
      <w:r w:rsidRPr="00F97099">
        <w:rPr>
          <w:rFonts w:asciiTheme="majorHAnsi" w:hAnsiTheme="majorHAnsi"/>
          <w:spacing w:val="-1"/>
          <w:sz w:val="24"/>
          <w:szCs w:val="24"/>
        </w:rPr>
        <w:t>padrão médio</w:t>
      </w:r>
      <w:r w:rsidR="00776AEB" w:rsidRPr="00F97099">
        <w:rPr>
          <w:rFonts w:asciiTheme="majorHAnsi" w:hAnsiTheme="majorHAnsi"/>
          <w:spacing w:val="-1"/>
          <w:sz w:val="24"/>
          <w:szCs w:val="24"/>
        </w:rPr>
        <w:t xml:space="preserve"> </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Deca</w:t>
      </w:r>
      <w:r w:rsidR="00776AEB" w:rsidRPr="00F97099">
        <w:rPr>
          <w:rFonts w:asciiTheme="majorHAnsi" w:hAnsiTheme="majorHAnsi"/>
          <w:spacing w:val="55"/>
          <w:sz w:val="24"/>
          <w:szCs w:val="24"/>
        </w:rPr>
        <w:t xml:space="preserve"> </w:t>
      </w:r>
    </w:p>
    <w:p w:rsidR="00776AEB" w:rsidRDefault="00AC176F"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Local: no sanitário </w:t>
      </w:r>
      <w:r w:rsidR="00776AEB" w:rsidRPr="00F97099">
        <w:rPr>
          <w:rFonts w:asciiTheme="majorHAnsi" w:hAnsiTheme="majorHAnsi"/>
          <w:spacing w:val="-1"/>
          <w:sz w:val="24"/>
          <w:szCs w:val="24"/>
        </w:rPr>
        <w:t>adequados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para</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P</w:t>
      </w:r>
      <w:r w:rsidR="00DF0AD0" w:rsidRPr="00F97099">
        <w:rPr>
          <w:rFonts w:asciiTheme="majorHAnsi" w:hAnsiTheme="majorHAnsi"/>
          <w:spacing w:val="-1"/>
          <w:sz w:val="24"/>
          <w:szCs w:val="24"/>
        </w:rPr>
        <w:t>CD</w:t>
      </w:r>
      <w:r w:rsidR="00776AEB" w:rsidRPr="00F97099">
        <w:rPr>
          <w:rFonts w:asciiTheme="majorHAnsi" w:hAnsiTheme="majorHAnsi"/>
          <w:spacing w:val="-1"/>
          <w:sz w:val="24"/>
          <w:szCs w:val="24"/>
        </w:rPr>
        <w:t>'s.</w:t>
      </w:r>
    </w:p>
    <w:p w:rsidR="005445D4" w:rsidRPr="00F97099" w:rsidRDefault="005445D4" w:rsidP="0080695D">
      <w:pPr>
        <w:pStyle w:val="Corpodetexto"/>
        <w:kinsoku w:val="0"/>
        <w:overflowPunct w:val="0"/>
        <w:spacing w:before="0"/>
        <w:ind w:left="0" w:firstLine="567"/>
        <w:rPr>
          <w:rFonts w:asciiTheme="majorHAnsi" w:hAnsiTheme="majorHAnsi"/>
          <w:sz w:val="24"/>
          <w:szCs w:val="24"/>
        </w:rPr>
      </w:pPr>
    </w:p>
    <w:p w:rsidR="00776AEB" w:rsidRPr="005445D4" w:rsidRDefault="00776AEB" w:rsidP="005445D4">
      <w:pPr>
        <w:pStyle w:val="Ttulo3"/>
        <w:rPr>
          <w:rFonts w:asciiTheme="majorHAnsi" w:hAnsiTheme="majorHAnsi"/>
          <w:b/>
          <w:bCs/>
        </w:rPr>
      </w:pPr>
      <w:bookmarkStart w:id="123" w:name="3.9.2.__Cuba_oval_para_bancada"/>
      <w:bookmarkStart w:id="124" w:name="_Toc429648252"/>
      <w:bookmarkEnd w:id="123"/>
      <w:r w:rsidRPr="005445D4">
        <w:rPr>
          <w:rFonts w:asciiTheme="majorHAnsi" w:hAnsiTheme="majorHAnsi"/>
          <w:b/>
          <w:spacing w:val="-1"/>
        </w:rPr>
        <w:t>Cuba</w:t>
      </w:r>
      <w:r w:rsidRPr="005445D4">
        <w:rPr>
          <w:rFonts w:asciiTheme="majorHAnsi" w:hAnsiTheme="majorHAnsi"/>
          <w:b/>
          <w:spacing w:val="-2"/>
        </w:rPr>
        <w:t xml:space="preserve"> oval</w:t>
      </w:r>
      <w:r w:rsidRPr="005445D4">
        <w:rPr>
          <w:rFonts w:asciiTheme="majorHAnsi" w:hAnsiTheme="majorHAnsi"/>
          <w:b/>
        </w:rPr>
        <w:t xml:space="preserve"> </w:t>
      </w:r>
      <w:r w:rsidRPr="005445D4">
        <w:rPr>
          <w:rFonts w:asciiTheme="majorHAnsi" w:hAnsiTheme="majorHAnsi"/>
          <w:b/>
          <w:spacing w:val="-1"/>
        </w:rPr>
        <w:t>para</w:t>
      </w:r>
      <w:r w:rsidRPr="005445D4">
        <w:rPr>
          <w:rFonts w:asciiTheme="majorHAnsi" w:hAnsiTheme="majorHAnsi"/>
          <w:b/>
          <w:spacing w:val="-6"/>
        </w:rPr>
        <w:t xml:space="preserve"> </w:t>
      </w:r>
      <w:r w:rsidRPr="005445D4">
        <w:rPr>
          <w:rFonts w:asciiTheme="majorHAnsi" w:hAnsiTheme="majorHAnsi"/>
          <w:b/>
          <w:spacing w:val="-1"/>
        </w:rPr>
        <w:t>bancada</w:t>
      </w:r>
      <w:bookmarkEnd w:id="124"/>
    </w:p>
    <w:p w:rsidR="005445D4" w:rsidRDefault="005445D4" w:rsidP="0080695D">
      <w:pPr>
        <w:pStyle w:val="Corpodetexto"/>
        <w:kinsoku w:val="0"/>
        <w:overflowPunct w:val="0"/>
        <w:spacing w:before="0"/>
        <w:ind w:left="0" w:firstLine="567"/>
        <w:rPr>
          <w:rFonts w:asciiTheme="majorHAnsi" w:hAnsiTheme="majorHAnsi"/>
          <w:spacing w:val="-1"/>
          <w:sz w:val="24"/>
          <w:szCs w:val="24"/>
        </w:rPr>
      </w:pPr>
    </w:p>
    <w:p w:rsidR="00061A8B" w:rsidRPr="00F97099" w:rsidRDefault="00776AEB" w:rsidP="0080695D">
      <w:pPr>
        <w:pStyle w:val="Corpodetexto"/>
        <w:kinsoku w:val="0"/>
        <w:overflowPunct w:val="0"/>
        <w:spacing w:before="0"/>
        <w:ind w:left="0" w:firstLine="567"/>
        <w:rPr>
          <w:rFonts w:asciiTheme="majorHAnsi" w:hAnsiTheme="majorHAnsi"/>
          <w:spacing w:val="33"/>
          <w:sz w:val="24"/>
          <w:szCs w:val="24"/>
        </w:rPr>
      </w:pPr>
      <w:r w:rsidRPr="00F97099">
        <w:rPr>
          <w:rFonts w:asciiTheme="majorHAnsi" w:hAnsiTheme="majorHAnsi"/>
          <w:spacing w:val="-1"/>
          <w:sz w:val="24"/>
          <w:szCs w:val="24"/>
        </w:rPr>
        <w:t>Cuba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embutir</w:t>
      </w:r>
      <w:r w:rsidRPr="00F97099">
        <w:rPr>
          <w:rFonts w:asciiTheme="majorHAnsi" w:hAnsiTheme="majorHAnsi"/>
          <w:sz w:val="24"/>
          <w:szCs w:val="24"/>
        </w:rPr>
        <w:t xml:space="preserve"> </w:t>
      </w:r>
      <w:r w:rsidR="00AC176F" w:rsidRPr="00F97099">
        <w:rPr>
          <w:rFonts w:asciiTheme="majorHAnsi" w:hAnsiTheme="majorHAnsi"/>
          <w:spacing w:val="-1"/>
          <w:sz w:val="24"/>
          <w:szCs w:val="24"/>
        </w:rPr>
        <w:t>oval 35 x 50 cm</w:t>
      </w:r>
      <w:r w:rsidRPr="00F97099">
        <w:rPr>
          <w:rFonts w:asciiTheme="majorHAnsi" w:hAnsiTheme="majorHAnsi"/>
          <w:spacing w:val="-1"/>
          <w:sz w:val="24"/>
          <w:szCs w:val="24"/>
        </w:rPr>
        <w:t>,</w:t>
      </w:r>
      <w:r w:rsidRPr="00F97099">
        <w:rPr>
          <w:rFonts w:asciiTheme="majorHAnsi" w:hAnsiTheme="majorHAnsi"/>
          <w:spacing w:val="1"/>
          <w:sz w:val="24"/>
          <w:szCs w:val="24"/>
        </w:rPr>
        <w:t xml:space="preserve"> </w:t>
      </w:r>
      <w:r w:rsidRPr="00F97099">
        <w:rPr>
          <w:rFonts w:asciiTheme="majorHAnsi" w:hAnsiTheme="majorHAnsi"/>
          <w:spacing w:val="-1"/>
          <w:sz w:val="24"/>
          <w:szCs w:val="24"/>
        </w:rPr>
        <w:t>cor</w:t>
      </w:r>
      <w:r w:rsidRPr="00F97099">
        <w:rPr>
          <w:rFonts w:asciiTheme="majorHAnsi" w:hAnsiTheme="majorHAnsi"/>
          <w:sz w:val="24"/>
          <w:szCs w:val="24"/>
        </w:rPr>
        <w:t xml:space="preserve"> </w:t>
      </w:r>
      <w:r w:rsidRPr="00F97099">
        <w:rPr>
          <w:rFonts w:asciiTheme="majorHAnsi" w:hAnsiTheme="majorHAnsi"/>
          <w:spacing w:val="-1"/>
          <w:sz w:val="24"/>
          <w:szCs w:val="24"/>
        </w:rPr>
        <w:t>branca, L59</w:t>
      </w:r>
      <w:r w:rsidRPr="00F97099">
        <w:rPr>
          <w:rFonts w:asciiTheme="majorHAnsi" w:hAnsiTheme="majorHAnsi"/>
          <w:sz w:val="24"/>
          <w:szCs w:val="24"/>
        </w:rPr>
        <w:t xml:space="preserve"> –</w:t>
      </w:r>
      <w:r w:rsidRPr="00F97099">
        <w:rPr>
          <w:rFonts w:asciiTheme="majorHAnsi" w:hAnsiTheme="majorHAnsi"/>
          <w:spacing w:val="-1"/>
          <w:sz w:val="24"/>
          <w:szCs w:val="24"/>
        </w:rPr>
        <w:t xml:space="preserve"> Deca</w:t>
      </w:r>
      <w:r w:rsidRPr="00F97099">
        <w:rPr>
          <w:rFonts w:asciiTheme="majorHAnsi" w:hAnsiTheme="majorHAnsi"/>
          <w:spacing w:val="33"/>
          <w:sz w:val="24"/>
          <w:szCs w:val="24"/>
        </w:rPr>
        <w:t xml:space="preserve"> </w:t>
      </w:r>
    </w:p>
    <w:p w:rsidR="00776AEB"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todas</w:t>
      </w:r>
      <w:r w:rsidRPr="00F97099">
        <w:rPr>
          <w:rFonts w:asciiTheme="majorHAnsi" w:hAnsiTheme="majorHAnsi"/>
          <w:sz w:val="24"/>
          <w:szCs w:val="24"/>
        </w:rPr>
        <w:t xml:space="preserve"> </w:t>
      </w:r>
      <w:r w:rsidRPr="00F97099">
        <w:rPr>
          <w:rFonts w:asciiTheme="majorHAnsi" w:hAnsiTheme="majorHAnsi"/>
          <w:spacing w:val="-1"/>
          <w:sz w:val="24"/>
          <w:szCs w:val="24"/>
        </w:rPr>
        <w:t>as bancadas</w:t>
      </w:r>
      <w:r w:rsidRPr="00F97099">
        <w:rPr>
          <w:rFonts w:asciiTheme="majorHAnsi" w:hAnsiTheme="majorHAnsi"/>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0064590F" w:rsidRPr="00F97099">
        <w:rPr>
          <w:rFonts w:asciiTheme="majorHAnsi" w:hAnsiTheme="majorHAnsi"/>
          <w:spacing w:val="-1"/>
          <w:sz w:val="24"/>
          <w:szCs w:val="24"/>
        </w:rPr>
        <w:t>sanitários</w:t>
      </w:r>
      <w:r w:rsidRPr="00F97099">
        <w:rPr>
          <w:rFonts w:asciiTheme="majorHAnsi" w:hAnsiTheme="majorHAnsi"/>
          <w:sz w:val="24"/>
          <w:szCs w:val="24"/>
        </w:rPr>
        <w:t>.</w:t>
      </w:r>
    </w:p>
    <w:p w:rsidR="005445D4" w:rsidRPr="00F97099" w:rsidRDefault="005445D4" w:rsidP="0080695D">
      <w:pPr>
        <w:pStyle w:val="Corpodetexto"/>
        <w:kinsoku w:val="0"/>
        <w:overflowPunct w:val="0"/>
        <w:spacing w:before="0"/>
        <w:ind w:left="0" w:firstLine="567"/>
        <w:rPr>
          <w:rFonts w:asciiTheme="majorHAnsi" w:hAnsiTheme="majorHAnsi"/>
          <w:sz w:val="24"/>
          <w:szCs w:val="24"/>
        </w:rPr>
      </w:pPr>
    </w:p>
    <w:p w:rsidR="00776AEB" w:rsidRPr="005445D4" w:rsidRDefault="00776AEB" w:rsidP="005445D4">
      <w:pPr>
        <w:pStyle w:val="Ttulo3"/>
        <w:rPr>
          <w:rFonts w:asciiTheme="majorHAnsi" w:hAnsiTheme="majorHAnsi"/>
          <w:b/>
          <w:bCs/>
        </w:rPr>
      </w:pPr>
      <w:bookmarkStart w:id="125" w:name="3.9.3.__Bacia_sanitária_convencional"/>
      <w:bookmarkStart w:id="126" w:name="3.9.4.__Bacia_sanitária_com_caixa_acopla"/>
      <w:bookmarkStart w:id="127" w:name="_Toc429648253"/>
      <w:bookmarkEnd w:id="125"/>
      <w:bookmarkEnd w:id="126"/>
      <w:r w:rsidRPr="005445D4">
        <w:rPr>
          <w:rFonts w:asciiTheme="majorHAnsi" w:hAnsiTheme="majorHAnsi"/>
          <w:b/>
          <w:spacing w:val="-1"/>
        </w:rPr>
        <w:t>Bacia</w:t>
      </w:r>
      <w:r w:rsidRPr="005445D4">
        <w:rPr>
          <w:rFonts w:asciiTheme="majorHAnsi" w:hAnsiTheme="majorHAnsi"/>
          <w:b/>
          <w:spacing w:val="-3"/>
        </w:rPr>
        <w:t xml:space="preserve"> </w:t>
      </w:r>
      <w:r w:rsidRPr="005445D4">
        <w:rPr>
          <w:rFonts w:asciiTheme="majorHAnsi" w:hAnsiTheme="majorHAnsi"/>
          <w:b/>
          <w:spacing w:val="-1"/>
        </w:rPr>
        <w:t>sanitária</w:t>
      </w:r>
      <w:r w:rsidRPr="005445D4">
        <w:rPr>
          <w:rFonts w:asciiTheme="majorHAnsi" w:hAnsiTheme="majorHAnsi"/>
          <w:b/>
          <w:spacing w:val="-2"/>
        </w:rPr>
        <w:t xml:space="preserve"> </w:t>
      </w:r>
      <w:r w:rsidRPr="005445D4">
        <w:rPr>
          <w:rFonts w:asciiTheme="majorHAnsi" w:hAnsiTheme="majorHAnsi"/>
          <w:b/>
          <w:spacing w:val="-1"/>
        </w:rPr>
        <w:t>com</w:t>
      </w:r>
      <w:r w:rsidRPr="005445D4">
        <w:rPr>
          <w:rFonts w:asciiTheme="majorHAnsi" w:hAnsiTheme="majorHAnsi"/>
          <w:b/>
          <w:spacing w:val="-4"/>
        </w:rPr>
        <w:t xml:space="preserve"> </w:t>
      </w:r>
      <w:r w:rsidRPr="005445D4">
        <w:rPr>
          <w:rFonts w:asciiTheme="majorHAnsi" w:hAnsiTheme="majorHAnsi"/>
          <w:b/>
          <w:spacing w:val="-1"/>
        </w:rPr>
        <w:t>caixa</w:t>
      </w:r>
      <w:r w:rsidRPr="005445D4">
        <w:rPr>
          <w:rFonts w:asciiTheme="majorHAnsi" w:hAnsiTheme="majorHAnsi"/>
          <w:b/>
          <w:spacing w:val="-2"/>
        </w:rPr>
        <w:t xml:space="preserve"> </w:t>
      </w:r>
      <w:r w:rsidRPr="005445D4">
        <w:rPr>
          <w:rFonts w:asciiTheme="majorHAnsi" w:hAnsiTheme="majorHAnsi"/>
          <w:b/>
          <w:spacing w:val="-1"/>
        </w:rPr>
        <w:t>acoplada</w:t>
      </w:r>
      <w:bookmarkEnd w:id="12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Bacia</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1"/>
          <w:sz w:val="24"/>
          <w:szCs w:val="24"/>
        </w:rPr>
        <w:t xml:space="preserve"> </w:t>
      </w:r>
      <w:r w:rsidRPr="00F97099">
        <w:rPr>
          <w:rFonts w:asciiTheme="majorHAnsi" w:hAnsiTheme="majorHAnsi"/>
          <w:spacing w:val="-1"/>
          <w:sz w:val="24"/>
          <w:szCs w:val="24"/>
        </w:rPr>
        <w:t>caixa</w:t>
      </w:r>
      <w:r w:rsidRPr="00F97099">
        <w:rPr>
          <w:rFonts w:asciiTheme="majorHAnsi" w:hAnsiTheme="majorHAnsi"/>
          <w:spacing w:val="22"/>
          <w:sz w:val="24"/>
          <w:szCs w:val="24"/>
        </w:rPr>
        <w:t xml:space="preserve"> </w:t>
      </w:r>
      <w:r w:rsidRPr="00F97099">
        <w:rPr>
          <w:rFonts w:asciiTheme="majorHAnsi" w:hAnsiTheme="majorHAnsi"/>
          <w:spacing w:val="-1"/>
          <w:sz w:val="24"/>
          <w:szCs w:val="24"/>
        </w:rPr>
        <w:t>acoplada</w:t>
      </w:r>
      <w:r w:rsidRPr="00F97099">
        <w:rPr>
          <w:rFonts w:asciiTheme="majorHAnsi" w:hAnsiTheme="majorHAnsi"/>
          <w:spacing w:val="23"/>
          <w:sz w:val="24"/>
          <w:szCs w:val="24"/>
        </w:rPr>
        <w:t xml:space="preserve"> </w:t>
      </w:r>
      <w:r w:rsidRPr="00F97099">
        <w:rPr>
          <w:rFonts w:asciiTheme="majorHAnsi" w:hAnsiTheme="majorHAnsi"/>
          <w:spacing w:val="-1"/>
          <w:sz w:val="24"/>
          <w:szCs w:val="24"/>
        </w:rPr>
        <w:t>CP</w:t>
      </w:r>
      <w:r w:rsidRPr="00F97099">
        <w:rPr>
          <w:rFonts w:asciiTheme="majorHAnsi" w:hAnsiTheme="majorHAnsi"/>
          <w:spacing w:val="20"/>
          <w:sz w:val="24"/>
          <w:szCs w:val="24"/>
        </w:rPr>
        <w:t xml:space="preserve"> </w:t>
      </w:r>
      <w:r w:rsidRPr="00F97099">
        <w:rPr>
          <w:rFonts w:asciiTheme="majorHAnsi" w:hAnsiTheme="majorHAnsi"/>
          <w:spacing w:val="-1"/>
          <w:sz w:val="24"/>
          <w:szCs w:val="24"/>
        </w:rPr>
        <w:t>101</w:t>
      </w:r>
      <w:r w:rsidRPr="00F97099">
        <w:rPr>
          <w:rFonts w:asciiTheme="majorHAnsi" w:hAnsiTheme="majorHAnsi"/>
          <w:spacing w:val="21"/>
          <w:sz w:val="24"/>
          <w:szCs w:val="24"/>
        </w:rPr>
        <w:t xml:space="preserve"> </w:t>
      </w:r>
      <w:r w:rsidRPr="00F97099">
        <w:rPr>
          <w:rFonts w:asciiTheme="majorHAnsi" w:hAnsiTheme="majorHAnsi"/>
          <w:spacing w:val="-1"/>
          <w:sz w:val="24"/>
          <w:szCs w:val="24"/>
        </w:rPr>
        <w:t>na</w:t>
      </w:r>
      <w:r w:rsidRPr="00F97099">
        <w:rPr>
          <w:rFonts w:asciiTheme="majorHAnsi" w:hAnsiTheme="majorHAnsi"/>
          <w:spacing w:val="20"/>
          <w:sz w:val="24"/>
          <w:szCs w:val="24"/>
        </w:rPr>
        <w:t xml:space="preserve"> </w:t>
      </w:r>
      <w:r w:rsidRPr="00F97099">
        <w:rPr>
          <w:rFonts w:asciiTheme="majorHAnsi" w:hAnsiTheme="majorHAnsi"/>
          <w:spacing w:val="-1"/>
          <w:sz w:val="24"/>
          <w:szCs w:val="24"/>
        </w:rPr>
        <w:t>cor</w:t>
      </w:r>
      <w:r w:rsidRPr="00F97099">
        <w:rPr>
          <w:rFonts w:asciiTheme="majorHAnsi" w:hAnsiTheme="majorHAnsi"/>
          <w:spacing w:val="42"/>
          <w:sz w:val="24"/>
          <w:szCs w:val="24"/>
        </w:rPr>
        <w:t xml:space="preserve"> </w:t>
      </w:r>
      <w:r w:rsidRPr="00F97099">
        <w:rPr>
          <w:rFonts w:asciiTheme="majorHAnsi" w:hAnsiTheme="majorHAnsi"/>
          <w:spacing w:val="-1"/>
          <w:sz w:val="24"/>
          <w:szCs w:val="24"/>
        </w:rPr>
        <w:t>branco</w:t>
      </w:r>
      <w:r w:rsidRPr="00F97099">
        <w:rPr>
          <w:rFonts w:asciiTheme="majorHAnsi" w:hAnsiTheme="majorHAnsi"/>
          <w:sz w:val="24"/>
          <w:szCs w:val="24"/>
        </w:rPr>
        <w:t>,</w:t>
      </w:r>
      <w:r w:rsidRPr="00F97099">
        <w:rPr>
          <w:rFonts w:asciiTheme="majorHAnsi" w:hAnsiTheme="majorHAnsi"/>
          <w:spacing w:val="20"/>
          <w:sz w:val="24"/>
          <w:szCs w:val="24"/>
        </w:rPr>
        <w:t xml:space="preserve"> </w:t>
      </w:r>
      <w:r w:rsidRPr="00F97099">
        <w:rPr>
          <w:rFonts w:asciiTheme="majorHAnsi" w:hAnsiTheme="majorHAnsi"/>
          <w:spacing w:val="-1"/>
          <w:sz w:val="24"/>
          <w:szCs w:val="24"/>
        </w:rPr>
        <w:t>com</w:t>
      </w:r>
      <w:r w:rsidRPr="00F97099">
        <w:rPr>
          <w:rFonts w:asciiTheme="majorHAnsi" w:hAnsiTheme="majorHAnsi"/>
          <w:spacing w:val="23"/>
          <w:sz w:val="24"/>
          <w:szCs w:val="24"/>
        </w:rPr>
        <w:t xml:space="preserve"> </w:t>
      </w:r>
      <w:r w:rsidRPr="00F97099">
        <w:rPr>
          <w:rFonts w:asciiTheme="majorHAnsi" w:hAnsiTheme="majorHAnsi"/>
          <w:spacing w:val="-1"/>
          <w:sz w:val="24"/>
          <w:szCs w:val="24"/>
        </w:rPr>
        <w:t>assento</w:t>
      </w:r>
      <w:r w:rsidRPr="00F97099">
        <w:rPr>
          <w:rFonts w:asciiTheme="majorHAnsi" w:hAnsiTheme="majorHAnsi"/>
          <w:spacing w:val="19"/>
          <w:sz w:val="24"/>
          <w:szCs w:val="24"/>
        </w:rPr>
        <w:t xml:space="preserve"> </w:t>
      </w:r>
      <w:r w:rsidRPr="00F97099">
        <w:rPr>
          <w:rFonts w:asciiTheme="majorHAnsi" w:hAnsiTheme="majorHAnsi"/>
          <w:spacing w:val="-1"/>
          <w:sz w:val="24"/>
          <w:szCs w:val="24"/>
        </w:rPr>
        <w:t>termofixo</w:t>
      </w:r>
      <w:r w:rsidRPr="00F97099">
        <w:rPr>
          <w:rFonts w:asciiTheme="majorHAnsi" w:hAnsiTheme="majorHAnsi"/>
          <w:spacing w:val="23"/>
          <w:sz w:val="24"/>
          <w:szCs w:val="24"/>
        </w:rPr>
        <w:t xml:space="preserve"> </w:t>
      </w:r>
      <w:r w:rsidRPr="00F97099">
        <w:rPr>
          <w:rFonts w:asciiTheme="majorHAnsi" w:hAnsiTheme="majorHAnsi"/>
          <w:sz w:val="24"/>
          <w:szCs w:val="24"/>
        </w:rPr>
        <w:t>–</w:t>
      </w:r>
      <w:r w:rsidRPr="00F97099">
        <w:rPr>
          <w:rFonts w:asciiTheme="majorHAnsi" w:hAnsiTheme="majorHAnsi"/>
          <w:spacing w:val="20"/>
          <w:sz w:val="24"/>
          <w:szCs w:val="24"/>
        </w:rPr>
        <w:t xml:space="preserve"> </w:t>
      </w:r>
      <w:r w:rsidRPr="00F97099">
        <w:rPr>
          <w:rFonts w:asciiTheme="majorHAnsi" w:hAnsiTheme="majorHAnsi"/>
          <w:spacing w:val="-1"/>
          <w:sz w:val="24"/>
          <w:szCs w:val="24"/>
        </w:rPr>
        <w:t>Linha</w:t>
      </w:r>
      <w:r w:rsidRPr="00F97099">
        <w:rPr>
          <w:rFonts w:asciiTheme="majorHAnsi" w:hAnsiTheme="majorHAnsi"/>
          <w:spacing w:val="23"/>
          <w:sz w:val="24"/>
          <w:szCs w:val="24"/>
        </w:rPr>
        <w:t xml:space="preserve"> </w:t>
      </w:r>
      <w:r w:rsidRPr="00F97099">
        <w:rPr>
          <w:rFonts w:asciiTheme="majorHAnsi" w:hAnsiTheme="majorHAnsi"/>
          <w:spacing w:val="-1"/>
          <w:sz w:val="24"/>
          <w:szCs w:val="24"/>
        </w:rPr>
        <w:t>Vogue</w:t>
      </w:r>
      <w:r w:rsidRPr="00F97099">
        <w:rPr>
          <w:rFonts w:asciiTheme="majorHAnsi" w:hAnsiTheme="majorHAnsi"/>
          <w:spacing w:val="20"/>
          <w:sz w:val="24"/>
          <w:szCs w:val="24"/>
        </w:rPr>
        <w:t xml:space="preserve"> </w:t>
      </w:r>
      <w:r w:rsidRPr="00F97099">
        <w:rPr>
          <w:rFonts w:asciiTheme="majorHAnsi" w:hAnsiTheme="majorHAnsi"/>
          <w:spacing w:val="-1"/>
          <w:sz w:val="24"/>
          <w:szCs w:val="24"/>
        </w:rPr>
        <w:t>Plus–</w:t>
      </w:r>
      <w:r w:rsidRPr="00F97099">
        <w:rPr>
          <w:rFonts w:asciiTheme="majorHAnsi" w:hAnsiTheme="majorHAnsi"/>
          <w:spacing w:val="59"/>
          <w:sz w:val="24"/>
          <w:szCs w:val="24"/>
        </w:rPr>
        <w:t xml:space="preserve"> </w:t>
      </w:r>
      <w:r w:rsidRPr="00F97099">
        <w:rPr>
          <w:rFonts w:asciiTheme="majorHAnsi" w:hAnsiTheme="majorHAnsi"/>
          <w:spacing w:val="-1"/>
          <w:sz w:val="24"/>
          <w:szCs w:val="24"/>
        </w:rPr>
        <w:t>Deca</w:t>
      </w:r>
    </w:p>
    <w:p w:rsidR="0064590F"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nos sanitários</w:t>
      </w:r>
      <w:r w:rsidR="0064590F" w:rsidRPr="00F97099">
        <w:rPr>
          <w:rFonts w:asciiTheme="majorHAnsi" w:hAnsiTheme="majorHAnsi"/>
          <w:spacing w:val="1"/>
          <w:sz w:val="24"/>
          <w:szCs w:val="24"/>
        </w:rPr>
        <w:t>.</w:t>
      </w:r>
    </w:p>
    <w:p w:rsidR="00776AEB" w:rsidRPr="00F97099" w:rsidRDefault="00776AEB" w:rsidP="0080695D">
      <w:pPr>
        <w:kinsoku w:val="0"/>
        <w:overflowPunct w:val="0"/>
        <w:ind w:firstLine="567"/>
        <w:rPr>
          <w:rFonts w:asciiTheme="majorHAnsi" w:hAnsiTheme="majorHAnsi" w:cs="Arial"/>
        </w:rPr>
      </w:pPr>
      <w:bookmarkStart w:id="128" w:name="3.9.6.__Tanque_de_louça"/>
      <w:bookmarkEnd w:id="128"/>
    </w:p>
    <w:p w:rsidR="00776AEB" w:rsidRPr="005445D4" w:rsidRDefault="00776AEB" w:rsidP="005445D4">
      <w:pPr>
        <w:pStyle w:val="Ttulo3"/>
        <w:rPr>
          <w:rFonts w:asciiTheme="majorHAnsi" w:hAnsiTheme="majorHAnsi"/>
          <w:b/>
          <w:bCs/>
        </w:rPr>
      </w:pPr>
      <w:bookmarkStart w:id="129" w:name="3.9.7.__Cubas_em_inox"/>
      <w:bookmarkStart w:id="130" w:name="_Toc429648254"/>
      <w:bookmarkEnd w:id="129"/>
      <w:r w:rsidRPr="005445D4">
        <w:rPr>
          <w:rFonts w:asciiTheme="majorHAnsi" w:hAnsiTheme="majorHAnsi"/>
          <w:b/>
          <w:spacing w:val="-1"/>
        </w:rPr>
        <w:t>Cubas</w:t>
      </w:r>
      <w:r w:rsidRPr="005445D4">
        <w:rPr>
          <w:rFonts w:asciiTheme="majorHAnsi" w:hAnsiTheme="majorHAnsi"/>
          <w:b/>
          <w:spacing w:val="-2"/>
        </w:rPr>
        <w:t xml:space="preserve"> </w:t>
      </w:r>
      <w:r w:rsidRPr="005445D4">
        <w:rPr>
          <w:rFonts w:asciiTheme="majorHAnsi" w:hAnsiTheme="majorHAnsi"/>
          <w:b/>
          <w:spacing w:val="-1"/>
        </w:rPr>
        <w:t>em</w:t>
      </w:r>
      <w:r w:rsidRPr="005445D4">
        <w:rPr>
          <w:rFonts w:asciiTheme="majorHAnsi" w:hAnsiTheme="majorHAnsi"/>
          <w:b/>
          <w:spacing w:val="-2"/>
        </w:rPr>
        <w:t xml:space="preserve"> </w:t>
      </w:r>
      <w:r w:rsidRPr="005445D4">
        <w:rPr>
          <w:rFonts w:asciiTheme="majorHAnsi" w:hAnsiTheme="majorHAnsi"/>
          <w:b/>
          <w:spacing w:val="-1"/>
        </w:rPr>
        <w:t>inox</w:t>
      </w:r>
      <w:bookmarkEnd w:id="130"/>
    </w:p>
    <w:p w:rsidR="005445D4" w:rsidRDefault="005445D4" w:rsidP="0080695D">
      <w:pPr>
        <w:pStyle w:val="Corpodetexto"/>
        <w:kinsoku w:val="0"/>
        <w:overflowPunct w:val="0"/>
        <w:spacing w:before="0"/>
        <w:ind w:left="0" w:firstLine="567"/>
        <w:rPr>
          <w:rFonts w:asciiTheme="majorHAnsi" w:hAnsiTheme="majorHAnsi"/>
          <w:spacing w:val="-1"/>
          <w:sz w:val="24"/>
          <w:szCs w:val="24"/>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Cuba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inox 400x340x150</w:t>
      </w:r>
      <w:r w:rsidRPr="00F97099">
        <w:rPr>
          <w:rFonts w:asciiTheme="majorHAnsi" w:hAnsiTheme="majorHAnsi"/>
          <w:spacing w:val="2"/>
          <w:sz w:val="24"/>
          <w:szCs w:val="24"/>
        </w:rPr>
        <w:t xml:space="preserve"> </w:t>
      </w:r>
      <w:r w:rsidRPr="00F97099">
        <w:rPr>
          <w:rFonts w:asciiTheme="majorHAnsi" w:hAnsiTheme="majorHAnsi"/>
          <w:spacing w:val="-1"/>
          <w:sz w:val="24"/>
          <w:szCs w:val="24"/>
        </w:rPr>
        <w:t>CS</w:t>
      </w:r>
      <w:r w:rsidRPr="00F97099">
        <w:rPr>
          <w:rFonts w:asciiTheme="majorHAnsi" w:hAnsiTheme="majorHAnsi"/>
          <w:sz w:val="24"/>
          <w:szCs w:val="24"/>
        </w:rPr>
        <w:t xml:space="preserve"> </w:t>
      </w:r>
      <w:r w:rsidRPr="00F97099">
        <w:rPr>
          <w:rFonts w:asciiTheme="majorHAnsi" w:hAnsiTheme="majorHAnsi"/>
          <w:spacing w:val="-1"/>
          <w:sz w:val="24"/>
          <w:szCs w:val="24"/>
        </w:rPr>
        <w:t>40 da</w:t>
      </w:r>
      <w:r w:rsidRPr="00F97099">
        <w:rPr>
          <w:rFonts w:asciiTheme="majorHAnsi" w:hAnsiTheme="majorHAnsi"/>
          <w:sz w:val="24"/>
          <w:szCs w:val="24"/>
        </w:rPr>
        <w:t xml:space="preserve"> </w:t>
      </w:r>
      <w:r w:rsidRPr="00F97099">
        <w:rPr>
          <w:rFonts w:asciiTheme="majorHAnsi" w:hAnsiTheme="majorHAnsi"/>
          <w:spacing w:val="-1"/>
          <w:sz w:val="24"/>
          <w:szCs w:val="24"/>
        </w:rPr>
        <w:t>Mekal</w:t>
      </w:r>
      <w:r w:rsidRPr="00F97099">
        <w:rPr>
          <w:rFonts w:asciiTheme="majorHAnsi" w:hAnsiTheme="majorHAnsi"/>
          <w:sz w:val="24"/>
          <w:szCs w:val="24"/>
        </w:rPr>
        <w:t xml:space="preserve"> </w:t>
      </w:r>
      <w:r w:rsidRPr="00F97099">
        <w:rPr>
          <w:rFonts w:asciiTheme="majorHAnsi" w:hAnsiTheme="majorHAnsi"/>
          <w:spacing w:val="-1"/>
          <w:sz w:val="24"/>
          <w:szCs w:val="24"/>
        </w:rPr>
        <w:t>instalada</w:t>
      </w:r>
      <w:r w:rsidRPr="00F97099">
        <w:rPr>
          <w:rFonts w:asciiTheme="majorHAnsi" w:hAnsiTheme="majorHAnsi"/>
          <w:spacing w:val="2"/>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cozinha.</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bookmarkStart w:id="131" w:name="3.9.8.__Bancadas_de_mármore"/>
      <w:bookmarkEnd w:id="131"/>
    </w:p>
    <w:p w:rsidR="00776AEB" w:rsidRPr="00BB6CDF" w:rsidRDefault="00776AEB" w:rsidP="005445D4">
      <w:pPr>
        <w:pStyle w:val="Ttulo2"/>
        <w:rPr>
          <w:rFonts w:asciiTheme="majorHAnsi" w:hAnsiTheme="majorHAnsi"/>
          <w:bCs w:val="0"/>
        </w:rPr>
      </w:pPr>
      <w:bookmarkStart w:id="132" w:name="3.10.__METAIS"/>
      <w:bookmarkStart w:id="133" w:name="_Toc429648255"/>
      <w:bookmarkEnd w:id="132"/>
      <w:r w:rsidRPr="00BB6CDF">
        <w:rPr>
          <w:rFonts w:asciiTheme="majorHAnsi" w:hAnsiTheme="majorHAnsi"/>
          <w:spacing w:val="-1"/>
        </w:rPr>
        <w:t>METAIS</w:t>
      </w:r>
      <w:bookmarkEnd w:id="133"/>
    </w:p>
    <w:p w:rsidR="005445D4" w:rsidRDefault="005445D4" w:rsidP="0080695D">
      <w:pPr>
        <w:pStyle w:val="Corpodetexto"/>
        <w:kinsoku w:val="0"/>
        <w:overflowPunct w:val="0"/>
        <w:spacing w:before="0"/>
        <w:ind w:left="0" w:firstLine="567"/>
        <w:rPr>
          <w:rFonts w:asciiTheme="majorHAnsi" w:hAnsiTheme="majorHAnsi"/>
          <w:b/>
          <w:spacing w:val="-1"/>
          <w:sz w:val="24"/>
          <w:szCs w:val="24"/>
        </w:rPr>
      </w:pPr>
    </w:p>
    <w:p w:rsidR="00776AEB" w:rsidRPr="00F97099" w:rsidRDefault="00776AEB" w:rsidP="0080695D">
      <w:pPr>
        <w:pStyle w:val="Corpodetexto"/>
        <w:kinsoku w:val="0"/>
        <w:overflowPunct w:val="0"/>
        <w:spacing w:before="0"/>
        <w:ind w:left="0" w:firstLine="567"/>
        <w:rPr>
          <w:rFonts w:asciiTheme="majorHAnsi" w:hAnsiTheme="majorHAnsi"/>
          <w:b/>
          <w:spacing w:val="-1"/>
          <w:sz w:val="24"/>
          <w:szCs w:val="24"/>
        </w:rPr>
      </w:pPr>
      <w:r w:rsidRPr="00F97099">
        <w:rPr>
          <w:rFonts w:asciiTheme="majorHAnsi" w:hAnsiTheme="majorHAnsi"/>
          <w:b/>
          <w:spacing w:val="-1"/>
          <w:sz w:val="24"/>
          <w:szCs w:val="24"/>
        </w:rPr>
        <w:t>Condições</w:t>
      </w:r>
      <w:r w:rsidRPr="00F97099">
        <w:rPr>
          <w:rFonts w:asciiTheme="majorHAnsi" w:hAnsiTheme="majorHAnsi"/>
          <w:b/>
          <w:spacing w:val="4"/>
          <w:sz w:val="24"/>
          <w:szCs w:val="24"/>
        </w:rPr>
        <w:t xml:space="preserve"> </w:t>
      </w:r>
      <w:r w:rsidRPr="00F97099">
        <w:rPr>
          <w:rFonts w:asciiTheme="majorHAnsi" w:hAnsiTheme="majorHAnsi"/>
          <w:b/>
          <w:spacing w:val="-1"/>
          <w:sz w:val="24"/>
          <w:szCs w:val="24"/>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dos</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0"/>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24"/>
          <w:sz w:val="24"/>
          <w:szCs w:val="24"/>
        </w:rPr>
        <w:t xml:space="preserve"> </w:t>
      </w:r>
      <w:r w:rsidRPr="00F97099">
        <w:rPr>
          <w:rFonts w:asciiTheme="majorHAnsi" w:hAnsiTheme="majorHAnsi"/>
          <w:spacing w:val="-1"/>
          <w:sz w:val="24"/>
          <w:szCs w:val="24"/>
        </w:rPr>
        <w:t>no</w:t>
      </w:r>
      <w:r w:rsidRPr="00F97099">
        <w:rPr>
          <w:rFonts w:asciiTheme="majorHAnsi" w:hAnsiTheme="majorHAnsi"/>
          <w:spacing w:val="21"/>
          <w:sz w:val="24"/>
          <w:szCs w:val="24"/>
        </w:rPr>
        <w:t xml:space="preserve"> </w:t>
      </w:r>
      <w:r w:rsidRPr="00F97099">
        <w:rPr>
          <w:rFonts w:asciiTheme="majorHAnsi" w:hAnsiTheme="majorHAnsi"/>
          <w:spacing w:val="-1"/>
          <w:sz w:val="24"/>
          <w:szCs w:val="24"/>
        </w:rPr>
        <w:t>item</w:t>
      </w:r>
      <w:r w:rsidRPr="00F97099">
        <w:rPr>
          <w:rFonts w:asciiTheme="majorHAnsi" w:hAnsiTheme="majorHAnsi"/>
          <w:spacing w:val="22"/>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25"/>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20"/>
          <w:sz w:val="24"/>
          <w:szCs w:val="24"/>
        </w:rPr>
        <w:t xml:space="preserve"> </w:t>
      </w:r>
      <w:r w:rsidRPr="00F97099">
        <w:rPr>
          <w:rFonts w:asciiTheme="majorHAnsi" w:hAnsiTheme="majorHAnsi"/>
          <w:spacing w:val="-1"/>
          <w:sz w:val="24"/>
          <w:szCs w:val="24"/>
        </w:rPr>
        <w:t>descritivo</w:t>
      </w:r>
      <w:r w:rsidRPr="00F97099">
        <w:rPr>
          <w:rFonts w:asciiTheme="majorHAnsi" w:hAnsiTheme="majorHAnsi"/>
          <w:spacing w:val="22"/>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67"/>
          <w:sz w:val="24"/>
          <w:szCs w:val="24"/>
        </w:rPr>
        <w:t xml:space="preserve"> </w:t>
      </w:r>
      <w:r w:rsidRPr="00F97099">
        <w:rPr>
          <w:rFonts w:asciiTheme="majorHAnsi" w:hAnsiTheme="majorHAnsi"/>
          <w:spacing w:val="-1"/>
          <w:sz w:val="24"/>
          <w:szCs w:val="24"/>
        </w:rPr>
        <w:t>cumpridas todas as normas da ABNT,</w:t>
      </w:r>
      <w:r w:rsidRPr="00F97099">
        <w:rPr>
          <w:rFonts w:asciiTheme="majorHAnsi" w:hAnsiTheme="majorHAnsi"/>
          <w:spacing w:val="-2"/>
          <w:sz w:val="24"/>
          <w:szCs w:val="24"/>
        </w:rPr>
        <w:t xml:space="preserve"> </w:t>
      </w:r>
      <w:r w:rsidRPr="00F97099">
        <w:rPr>
          <w:rFonts w:asciiTheme="majorHAnsi" w:hAnsiTheme="majorHAnsi"/>
          <w:spacing w:val="-1"/>
          <w:sz w:val="24"/>
          <w:szCs w:val="24"/>
        </w:rPr>
        <w:t>pertinentes ao assunto.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w:t>
      </w:r>
      <w:r w:rsidRPr="00F97099">
        <w:rPr>
          <w:rFonts w:asciiTheme="majorHAnsi" w:hAnsiTheme="majorHAnsi"/>
          <w:spacing w:val="9"/>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w:t>
      </w:r>
      <w:r w:rsidRPr="00F97099">
        <w:rPr>
          <w:rFonts w:asciiTheme="majorHAnsi" w:hAnsiTheme="majorHAnsi"/>
          <w:spacing w:val="10"/>
          <w:sz w:val="24"/>
          <w:szCs w:val="24"/>
        </w:rPr>
        <w:t xml:space="preserve"> </w:t>
      </w:r>
      <w:r w:rsidRPr="00F97099">
        <w:rPr>
          <w:rFonts w:asciiTheme="majorHAnsi" w:hAnsiTheme="majorHAnsi"/>
          <w:spacing w:val="-1"/>
          <w:sz w:val="24"/>
          <w:szCs w:val="24"/>
        </w:rPr>
        <w:t>obrigatoriamente</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primeira</w:t>
      </w:r>
      <w:r w:rsidRPr="00F97099">
        <w:rPr>
          <w:rFonts w:asciiTheme="majorHAnsi" w:hAnsiTheme="majorHAnsi"/>
          <w:spacing w:val="10"/>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2"/>
          <w:sz w:val="24"/>
          <w:szCs w:val="24"/>
        </w:rPr>
        <w:t xml:space="preserve"> </w:t>
      </w:r>
      <w:r w:rsidRPr="00F97099">
        <w:rPr>
          <w:rFonts w:asciiTheme="majorHAnsi" w:hAnsiTheme="majorHAnsi"/>
          <w:spacing w:val="-1"/>
          <w:sz w:val="24"/>
          <w:szCs w:val="24"/>
        </w:rPr>
        <w:t>sem</w:t>
      </w:r>
      <w:r w:rsidRPr="00F97099">
        <w:rPr>
          <w:rFonts w:asciiTheme="majorHAnsi" w:hAnsiTheme="majorHAnsi"/>
          <w:spacing w:val="9"/>
          <w:sz w:val="24"/>
          <w:szCs w:val="24"/>
        </w:rPr>
        <w:t xml:space="preserve"> </w:t>
      </w:r>
      <w:r w:rsidRPr="00F97099">
        <w:rPr>
          <w:rFonts w:asciiTheme="majorHAnsi" w:hAnsiTheme="majorHAnsi"/>
          <w:spacing w:val="-1"/>
          <w:sz w:val="24"/>
          <w:szCs w:val="24"/>
        </w:rPr>
        <w:t>uso</w:t>
      </w:r>
      <w:r w:rsidRPr="00F97099">
        <w:rPr>
          <w:rFonts w:asciiTheme="majorHAnsi" w:hAnsiTheme="majorHAnsi"/>
          <w:spacing w:val="9"/>
          <w:sz w:val="24"/>
          <w:szCs w:val="24"/>
        </w:rPr>
        <w:t xml:space="preserve"> </w:t>
      </w:r>
      <w:r w:rsidRPr="00F97099">
        <w:rPr>
          <w:rFonts w:asciiTheme="majorHAnsi" w:hAnsiTheme="majorHAnsi"/>
          <w:spacing w:val="-1"/>
          <w:sz w:val="24"/>
          <w:szCs w:val="24"/>
        </w:rPr>
        <w:t>anterior.</w:t>
      </w:r>
      <w:r w:rsidRPr="00F97099">
        <w:rPr>
          <w:rFonts w:asciiTheme="majorHAnsi" w:hAnsiTheme="majorHAnsi"/>
          <w:spacing w:val="9"/>
          <w:sz w:val="24"/>
          <w:szCs w:val="24"/>
        </w:rPr>
        <w:t xml:space="preserve"> </w:t>
      </w:r>
      <w:r w:rsidRPr="00F97099">
        <w:rPr>
          <w:rFonts w:asciiTheme="majorHAnsi" w:hAnsiTheme="majorHAnsi"/>
          <w:spacing w:val="-1"/>
          <w:sz w:val="24"/>
          <w:szCs w:val="24"/>
        </w:rPr>
        <w:t>Todo</w:t>
      </w:r>
      <w:r w:rsidRPr="00F97099">
        <w:rPr>
          <w:rFonts w:asciiTheme="majorHAnsi" w:hAnsiTheme="majorHAnsi"/>
          <w:spacing w:val="9"/>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71"/>
          <w:sz w:val="24"/>
          <w:szCs w:val="24"/>
        </w:rPr>
        <w:t xml:space="preserve"> </w:t>
      </w:r>
      <w:r w:rsidRPr="00F97099">
        <w:rPr>
          <w:rFonts w:asciiTheme="majorHAnsi" w:hAnsiTheme="majorHAnsi"/>
          <w:spacing w:val="-1"/>
          <w:sz w:val="24"/>
          <w:szCs w:val="24"/>
        </w:rPr>
        <w:t>entregue</w:t>
      </w:r>
      <w:r w:rsidRPr="00F97099">
        <w:rPr>
          <w:rFonts w:asciiTheme="majorHAnsi" w:hAnsiTheme="majorHAnsi"/>
          <w:spacing w:val="48"/>
          <w:sz w:val="24"/>
          <w:szCs w:val="24"/>
        </w:rPr>
        <w:t xml:space="preserve"> </w:t>
      </w:r>
      <w:r w:rsidRPr="00F97099">
        <w:rPr>
          <w:rFonts w:asciiTheme="majorHAnsi" w:hAnsiTheme="majorHAnsi"/>
          <w:spacing w:val="-1"/>
          <w:sz w:val="24"/>
          <w:szCs w:val="24"/>
        </w:rPr>
        <w:t>na</w:t>
      </w:r>
      <w:r w:rsidRPr="00F97099">
        <w:rPr>
          <w:rFonts w:asciiTheme="majorHAnsi" w:hAnsiTheme="majorHAnsi"/>
          <w:spacing w:val="49"/>
          <w:sz w:val="24"/>
          <w:szCs w:val="24"/>
        </w:rPr>
        <w:t xml:space="preserve"> </w:t>
      </w:r>
      <w:r w:rsidRPr="00F97099">
        <w:rPr>
          <w:rFonts w:asciiTheme="majorHAnsi" w:hAnsiTheme="majorHAnsi"/>
          <w:spacing w:val="-1"/>
          <w:sz w:val="24"/>
          <w:szCs w:val="24"/>
        </w:rPr>
        <w:t>obra</w:t>
      </w:r>
      <w:r w:rsidRPr="00F97099">
        <w:rPr>
          <w:rFonts w:asciiTheme="majorHAnsi" w:hAnsiTheme="majorHAnsi"/>
          <w:spacing w:val="49"/>
          <w:sz w:val="24"/>
          <w:szCs w:val="24"/>
        </w:rPr>
        <w:t xml:space="preserve"> </w:t>
      </w:r>
      <w:r w:rsidRPr="00F97099">
        <w:rPr>
          <w:rFonts w:asciiTheme="majorHAnsi" w:hAnsiTheme="majorHAnsi"/>
          <w:spacing w:val="-1"/>
          <w:sz w:val="24"/>
          <w:szCs w:val="24"/>
        </w:rPr>
        <w:t>está</w:t>
      </w:r>
      <w:r w:rsidRPr="00F97099">
        <w:rPr>
          <w:rFonts w:asciiTheme="majorHAnsi" w:hAnsiTheme="majorHAnsi"/>
          <w:spacing w:val="48"/>
          <w:sz w:val="24"/>
          <w:szCs w:val="24"/>
        </w:rPr>
        <w:t xml:space="preserve"> </w:t>
      </w:r>
      <w:r w:rsidRPr="00F97099">
        <w:rPr>
          <w:rFonts w:asciiTheme="majorHAnsi" w:hAnsiTheme="majorHAnsi"/>
          <w:spacing w:val="-1"/>
          <w:sz w:val="24"/>
          <w:szCs w:val="24"/>
        </w:rPr>
        <w:t>sujeito</w:t>
      </w:r>
      <w:r w:rsidRPr="00F97099">
        <w:rPr>
          <w:rFonts w:asciiTheme="majorHAnsi" w:hAnsiTheme="majorHAnsi"/>
          <w:spacing w:val="50"/>
          <w:sz w:val="24"/>
          <w:szCs w:val="24"/>
        </w:rPr>
        <w:t xml:space="preserve"> </w:t>
      </w:r>
      <w:r w:rsidRPr="00F97099">
        <w:rPr>
          <w:rFonts w:asciiTheme="majorHAnsi" w:hAnsiTheme="majorHAnsi"/>
          <w:sz w:val="24"/>
          <w:szCs w:val="24"/>
        </w:rPr>
        <w:t>a</w:t>
      </w:r>
      <w:r w:rsidRPr="00F97099">
        <w:rPr>
          <w:rFonts w:asciiTheme="majorHAnsi" w:hAnsiTheme="majorHAnsi"/>
          <w:spacing w:val="49"/>
          <w:sz w:val="24"/>
          <w:szCs w:val="24"/>
        </w:rPr>
        <w:t xml:space="preserve"> </w:t>
      </w:r>
      <w:r w:rsidRPr="00F97099">
        <w:rPr>
          <w:rFonts w:asciiTheme="majorHAnsi" w:hAnsiTheme="majorHAnsi"/>
          <w:spacing w:val="-1"/>
          <w:sz w:val="24"/>
          <w:szCs w:val="24"/>
        </w:rPr>
        <w:t>inspeção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da</w:t>
      </w:r>
      <w:r w:rsidRPr="00F97099">
        <w:rPr>
          <w:rFonts w:asciiTheme="majorHAnsi" w:hAnsiTheme="majorHAnsi"/>
          <w:spacing w:val="49"/>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51"/>
          <w:sz w:val="24"/>
          <w:szCs w:val="24"/>
        </w:rPr>
        <w:t xml:space="preserve"> </w:t>
      </w:r>
      <w:r w:rsidRPr="00F97099">
        <w:rPr>
          <w:rFonts w:asciiTheme="majorHAnsi" w:hAnsiTheme="majorHAnsi"/>
          <w:spacing w:val="-1"/>
          <w:sz w:val="24"/>
          <w:szCs w:val="24"/>
        </w:rPr>
        <w:t>ter</w:t>
      </w:r>
      <w:r w:rsidRPr="00F97099">
        <w:rPr>
          <w:rFonts w:asciiTheme="majorHAnsi" w:hAnsiTheme="majorHAnsi"/>
          <w:spacing w:val="50"/>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49"/>
          <w:sz w:val="24"/>
          <w:szCs w:val="24"/>
        </w:rPr>
        <w:t xml:space="preserve"> </w:t>
      </w:r>
      <w:r w:rsidRPr="00F97099">
        <w:rPr>
          <w:rFonts w:asciiTheme="majorHAnsi" w:hAnsiTheme="majorHAnsi"/>
          <w:spacing w:val="-1"/>
          <w:sz w:val="24"/>
          <w:szCs w:val="24"/>
        </w:rPr>
        <w:t>os</w:t>
      </w:r>
      <w:r w:rsidRPr="00F97099">
        <w:rPr>
          <w:rFonts w:asciiTheme="majorHAnsi" w:hAnsiTheme="majorHAnsi"/>
          <w:spacing w:val="50"/>
          <w:sz w:val="24"/>
          <w:szCs w:val="24"/>
        </w:rPr>
        <w:t xml:space="preserve"> </w:t>
      </w:r>
      <w:r w:rsidRPr="00F97099">
        <w:rPr>
          <w:rFonts w:asciiTheme="majorHAnsi" w:hAnsiTheme="majorHAnsi"/>
          <w:spacing w:val="-1"/>
          <w:sz w:val="24"/>
          <w:szCs w:val="24"/>
        </w:rPr>
        <w:t>requisitos</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interesse para um</w:t>
      </w:r>
      <w:r w:rsidRPr="00F97099">
        <w:rPr>
          <w:rFonts w:asciiTheme="majorHAnsi" w:hAnsiTheme="majorHAnsi"/>
          <w:spacing w:val="-2"/>
          <w:sz w:val="24"/>
          <w:szCs w:val="24"/>
        </w:rPr>
        <w:t xml:space="preserve"> </w:t>
      </w:r>
      <w:r w:rsidRPr="00F97099">
        <w:rPr>
          <w:rFonts w:asciiTheme="majorHAnsi" w:hAnsiTheme="majorHAnsi"/>
          <w:spacing w:val="-1"/>
          <w:sz w:val="24"/>
          <w:szCs w:val="24"/>
        </w:rPr>
        <w:t>bom</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funcionamento </w:t>
      </w:r>
      <w:r w:rsidRPr="00F97099">
        <w:rPr>
          <w:rFonts w:asciiTheme="majorHAnsi" w:hAnsiTheme="majorHAnsi"/>
          <w:sz w:val="24"/>
          <w:szCs w:val="24"/>
        </w:rPr>
        <w:t>e</w:t>
      </w:r>
      <w:r w:rsidRPr="00F97099">
        <w:rPr>
          <w:rFonts w:asciiTheme="majorHAnsi" w:hAnsiTheme="majorHAnsi"/>
          <w:spacing w:val="-1"/>
          <w:sz w:val="24"/>
          <w:szCs w:val="24"/>
        </w:rPr>
        <w:t xml:space="preserve"> aspecto.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Só</w:t>
      </w:r>
      <w:r w:rsidRPr="00F97099">
        <w:rPr>
          <w:rFonts w:asciiTheme="majorHAnsi" w:hAnsiTheme="majorHAnsi"/>
          <w:spacing w:val="15"/>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w:t>
      </w:r>
      <w:r w:rsidRPr="00F97099">
        <w:rPr>
          <w:rFonts w:asciiTheme="majorHAnsi" w:hAnsiTheme="majorHAnsi"/>
          <w:spacing w:val="18"/>
          <w:sz w:val="24"/>
          <w:szCs w:val="24"/>
        </w:rPr>
        <w:t xml:space="preserve"> </w:t>
      </w:r>
      <w:r w:rsidRPr="00F97099">
        <w:rPr>
          <w:rFonts w:asciiTheme="majorHAnsi" w:hAnsiTheme="majorHAnsi"/>
          <w:spacing w:val="-1"/>
          <w:sz w:val="24"/>
          <w:szCs w:val="24"/>
        </w:rPr>
        <w:t>instaladas</w:t>
      </w:r>
      <w:r w:rsidRPr="00F97099">
        <w:rPr>
          <w:rFonts w:asciiTheme="majorHAnsi" w:hAnsiTheme="majorHAnsi"/>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4"/>
          <w:sz w:val="24"/>
          <w:szCs w:val="24"/>
        </w:rPr>
        <w:t xml:space="preserve"> </w:t>
      </w:r>
      <w:r w:rsidRPr="00F97099">
        <w:rPr>
          <w:rFonts w:asciiTheme="majorHAnsi" w:hAnsiTheme="majorHAnsi"/>
          <w:spacing w:val="-1"/>
          <w:sz w:val="24"/>
          <w:szCs w:val="24"/>
        </w:rPr>
        <w:t>idênticas</w:t>
      </w:r>
      <w:r w:rsidRPr="00F97099">
        <w:rPr>
          <w:rFonts w:asciiTheme="majorHAnsi" w:hAnsiTheme="majorHAnsi"/>
          <w:sz w:val="24"/>
          <w:szCs w:val="24"/>
        </w:rPr>
        <w:t xml:space="preserve"> </w:t>
      </w:r>
      <w:r w:rsidRPr="00F97099">
        <w:rPr>
          <w:rFonts w:asciiTheme="majorHAnsi" w:hAnsiTheme="majorHAnsi"/>
          <w:spacing w:val="-1"/>
          <w:sz w:val="24"/>
          <w:szCs w:val="24"/>
        </w:rPr>
        <w:t>às</w:t>
      </w:r>
      <w:r w:rsidRPr="00F97099">
        <w:rPr>
          <w:rFonts w:asciiTheme="majorHAnsi" w:hAnsiTheme="majorHAnsi"/>
          <w:spacing w:val="14"/>
          <w:sz w:val="24"/>
          <w:szCs w:val="24"/>
        </w:rPr>
        <w:t xml:space="preserve"> </w:t>
      </w:r>
      <w:r w:rsidRPr="00F97099">
        <w:rPr>
          <w:rFonts w:asciiTheme="majorHAnsi" w:hAnsiTheme="majorHAnsi"/>
          <w:spacing w:val="-1"/>
          <w:sz w:val="24"/>
          <w:szCs w:val="24"/>
        </w:rPr>
        <w:t>indicadas</w:t>
      </w:r>
      <w:r w:rsidRPr="00F97099">
        <w:rPr>
          <w:rFonts w:asciiTheme="majorHAnsi" w:hAnsiTheme="majorHAnsi"/>
          <w:spacing w:val="19"/>
          <w:sz w:val="24"/>
          <w:szCs w:val="24"/>
        </w:rPr>
        <w:t xml:space="preserve"> </w:t>
      </w:r>
      <w:r w:rsidRPr="00F97099">
        <w:rPr>
          <w:rFonts w:asciiTheme="majorHAnsi" w:hAnsiTheme="majorHAnsi"/>
          <w:spacing w:val="-1"/>
          <w:sz w:val="24"/>
          <w:szCs w:val="24"/>
        </w:rPr>
        <w:t>nesta</w:t>
      </w:r>
      <w:r w:rsidRPr="00F97099">
        <w:rPr>
          <w:rFonts w:asciiTheme="majorHAnsi" w:hAnsiTheme="majorHAnsi"/>
          <w:spacing w:val="13"/>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salvo</w:t>
      </w:r>
      <w:r w:rsidRPr="00F97099">
        <w:rPr>
          <w:rFonts w:asciiTheme="majorHAnsi" w:hAnsiTheme="majorHAnsi"/>
          <w:spacing w:val="16"/>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55"/>
          <w:sz w:val="24"/>
          <w:szCs w:val="24"/>
        </w:rPr>
        <w:t xml:space="preserve"> </w:t>
      </w:r>
      <w:r w:rsidRPr="00F97099">
        <w:rPr>
          <w:rFonts w:asciiTheme="majorHAnsi" w:hAnsiTheme="majorHAnsi"/>
          <w:spacing w:val="-1"/>
          <w:sz w:val="24"/>
          <w:szCs w:val="24"/>
        </w:rPr>
        <w:t>previamente aprovada pela</w:t>
      </w:r>
      <w:r w:rsidRPr="00F97099">
        <w:rPr>
          <w:rFonts w:asciiTheme="majorHAnsi" w:hAnsiTheme="majorHAnsi"/>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11"/>
          <w:sz w:val="24"/>
          <w:szCs w:val="24"/>
        </w:rPr>
        <w:t xml:space="preserve"> </w:t>
      </w:r>
      <w:r w:rsidRPr="00F97099">
        <w:rPr>
          <w:rFonts w:asciiTheme="majorHAnsi" w:hAnsiTheme="majorHAnsi"/>
          <w:spacing w:val="-1"/>
          <w:sz w:val="24"/>
          <w:szCs w:val="24"/>
        </w:rPr>
        <w:t>as</w:t>
      </w:r>
      <w:r w:rsidRPr="00F97099">
        <w:rPr>
          <w:rFonts w:asciiTheme="majorHAnsi" w:hAnsiTheme="majorHAnsi"/>
          <w:spacing w:val="10"/>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colocados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1"/>
          <w:sz w:val="24"/>
          <w:szCs w:val="24"/>
        </w:rPr>
        <w:t xml:space="preserve"> </w:t>
      </w: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14"/>
          <w:sz w:val="24"/>
          <w:szCs w:val="24"/>
        </w:rPr>
        <w:t xml:space="preserve"> </w:t>
      </w:r>
      <w:r w:rsidRPr="00F97099">
        <w:rPr>
          <w:rFonts w:asciiTheme="majorHAnsi" w:hAnsiTheme="majorHAnsi"/>
          <w:spacing w:val="-1"/>
          <w:sz w:val="24"/>
          <w:szCs w:val="24"/>
        </w:rPr>
        <w:t>esmero,</w:t>
      </w:r>
      <w:r w:rsidRPr="00F97099">
        <w:rPr>
          <w:rFonts w:asciiTheme="majorHAnsi" w:hAnsiTheme="majorHAnsi"/>
          <w:spacing w:val="13"/>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14"/>
          <w:sz w:val="24"/>
          <w:szCs w:val="24"/>
        </w:rPr>
        <w:t xml:space="preserve"> </w:t>
      </w:r>
      <w:r w:rsidRPr="00F97099">
        <w:rPr>
          <w:rFonts w:asciiTheme="majorHAnsi" w:hAnsiTheme="majorHAnsi"/>
          <w:spacing w:val="-1"/>
          <w:sz w:val="24"/>
          <w:szCs w:val="24"/>
        </w:rPr>
        <w:t>às</w:t>
      </w:r>
      <w:r w:rsidRPr="00F97099">
        <w:rPr>
          <w:rFonts w:asciiTheme="majorHAnsi" w:hAnsiTheme="majorHAnsi"/>
          <w:spacing w:val="12"/>
          <w:sz w:val="24"/>
          <w:szCs w:val="24"/>
        </w:rPr>
        <w:t xml:space="preserve"> </w:t>
      </w:r>
      <w:r w:rsidRPr="00F97099">
        <w:rPr>
          <w:rFonts w:asciiTheme="majorHAnsi" w:hAnsiTheme="majorHAnsi"/>
          <w:spacing w:val="-1"/>
          <w:sz w:val="24"/>
          <w:szCs w:val="24"/>
        </w:rPr>
        <w:t>indicações</w:t>
      </w:r>
      <w:r w:rsidRPr="00F97099">
        <w:rPr>
          <w:rFonts w:asciiTheme="majorHAnsi" w:hAnsiTheme="majorHAnsi"/>
          <w:spacing w:val="59"/>
          <w:sz w:val="24"/>
          <w:szCs w:val="24"/>
        </w:rPr>
        <w:t xml:space="preserve"> </w:t>
      </w:r>
      <w:r w:rsidRPr="00F97099">
        <w:rPr>
          <w:rFonts w:asciiTheme="majorHAnsi" w:hAnsiTheme="majorHAnsi"/>
          <w:spacing w:val="-1"/>
          <w:sz w:val="24"/>
          <w:szCs w:val="24"/>
        </w:rPr>
        <w:t>dos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1"/>
          <w:sz w:val="24"/>
          <w:szCs w:val="24"/>
        </w:rPr>
        <w:t xml:space="preserve"> </w:t>
      </w:r>
      <w:r w:rsidRPr="00F97099">
        <w:rPr>
          <w:rFonts w:asciiTheme="majorHAnsi" w:hAnsiTheme="majorHAnsi"/>
          <w:spacing w:val="-1"/>
          <w:sz w:val="24"/>
          <w:szCs w:val="24"/>
        </w:rPr>
        <w:t>do Projeto de Arquitetura.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1"/>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2"/>
          <w:sz w:val="24"/>
          <w:szCs w:val="24"/>
        </w:rPr>
        <w:t xml:space="preserve"> </w:t>
      </w:r>
      <w:r w:rsidRPr="00F97099">
        <w:rPr>
          <w:rFonts w:asciiTheme="majorHAnsi" w:hAnsiTheme="majorHAnsi"/>
          <w:spacing w:val="-1"/>
          <w:sz w:val="24"/>
          <w:szCs w:val="24"/>
        </w:rPr>
        <w:t>descrito</w:t>
      </w:r>
      <w:r w:rsidRPr="00F97099">
        <w:rPr>
          <w:rFonts w:asciiTheme="majorHAnsi" w:hAnsiTheme="majorHAnsi"/>
          <w:sz w:val="24"/>
          <w:szCs w:val="24"/>
        </w:rPr>
        <w:t xml:space="preserve"> </w:t>
      </w:r>
      <w:r w:rsidRPr="00F97099">
        <w:rPr>
          <w:rFonts w:asciiTheme="majorHAnsi" w:hAnsiTheme="majorHAnsi"/>
          <w:spacing w:val="-1"/>
          <w:sz w:val="24"/>
          <w:szCs w:val="24"/>
        </w:rPr>
        <w:t>nesta</w:t>
      </w:r>
      <w:r w:rsidRPr="00F97099">
        <w:rPr>
          <w:rFonts w:asciiTheme="majorHAnsi" w:hAnsiTheme="majorHAnsi"/>
          <w:spacing w:val="1"/>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consultado</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Projeto</w:t>
      </w:r>
      <w:r w:rsidRPr="00F97099">
        <w:rPr>
          <w:rFonts w:asciiTheme="majorHAnsi" w:hAnsiTheme="majorHAnsi"/>
          <w:spacing w:val="71"/>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Arquitetura.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52"/>
          <w:sz w:val="24"/>
          <w:szCs w:val="24"/>
        </w:rPr>
        <w:t xml:space="preserve"> </w:t>
      </w:r>
      <w:r w:rsidRPr="00F97099">
        <w:rPr>
          <w:rFonts w:asciiTheme="majorHAnsi" w:hAnsiTheme="majorHAnsi"/>
          <w:spacing w:val="-1"/>
          <w:sz w:val="24"/>
          <w:szCs w:val="24"/>
        </w:rPr>
        <w:t>definição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da</w:t>
      </w:r>
      <w:r w:rsidRPr="00F97099">
        <w:rPr>
          <w:rFonts w:asciiTheme="majorHAnsi" w:hAnsiTheme="majorHAnsi"/>
          <w:spacing w:val="53"/>
          <w:sz w:val="24"/>
          <w:szCs w:val="24"/>
        </w:rPr>
        <w:t xml:space="preserve"> </w:t>
      </w:r>
      <w:r w:rsidRPr="00F97099">
        <w:rPr>
          <w:rFonts w:asciiTheme="majorHAnsi" w:hAnsiTheme="majorHAnsi"/>
          <w:spacing w:val="-1"/>
          <w:sz w:val="24"/>
          <w:szCs w:val="24"/>
        </w:rPr>
        <w:t>bitola</w:t>
      </w:r>
      <w:r w:rsidRPr="00F97099">
        <w:rPr>
          <w:rFonts w:asciiTheme="majorHAnsi" w:hAnsiTheme="majorHAnsi"/>
          <w:spacing w:val="53"/>
          <w:sz w:val="24"/>
          <w:szCs w:val="24"/>
        </w:rPr>
        <w:t xml:space="preserve"> </w:t>
      </w:r>
      <w:r w:rsidRPr="00F97099">
        <w:rPr>
          <w:rFonts w:asciiTheme="majorHAnsi" w:hAnsiTheme="majorHAnsi"/>
          <w:sz w:val="24"/>
          <w:szCs w:val="24"/>
        </w:rPr>
        <w:t>a</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5"/>
          <w:sz w:val="24"/>
          <w:szCs w:val="24"/>
        </w:rPr>
        <w:t xml:space="preserve"> </w:t>
      </w:r>
      <w:r w:rsidRPr="00F97099">
        <w:rPr>
          <w:rFonts w:asciiTheme="majorHAnsi" w:hAnsiTheme="majorHAnsi"/>
          <w:spacing w:val="-1"/>
          <w:sz w:val="24"/>
          <w:szCs w:val="24"/>
        </w:rPr>
        <w:t>utilizada</w:t>
      </w:r>
      <w:r w:rsidRPr="00F97099">
        <w:rPr>
          <w:rFonts w:asciiTheme="majorHAnsi" w:hAnsiTheme="majorHAnsi"/>
          <w:spacing w:val="55"/>
          <w:sz w:val="24"/>
          <w:szCs w:val="24"/>
        </w:rPr>
        <w:t xml:space="preserve"> </w:t>
      </w:r>
      <w:r w:rsidRPr="00F97099">
        <w:rPr>
          <w:rFonts w:asciiTheme="majorHAnsi" w:hAnsiTheme="majorHAnsi"/>
          <w:spacing w:val="-1"/>
          <w:sz w:val="24"/>
          <w:szCs w:val="24"/>
        </w:rPr>
        <w:t>em</w:t>
      </w:r>
      <w:r w:rsidRPr="00F97099">
        <w:rPr>
          <w:rFonts w:asciiTheme="majorHAnsi" w:hAnsiTheme="majorHAnsi"/>
          <w:spacing w:val="53"/>
          <w:sz w:val="24"/>
          <w:szCs w:val="24"/>
        </w:rPr>
        <w:t xml:space="preserve"> </w:t>
      </w:r>
      <w:r w:rsidRPr="00F97099">
        <w:rPr>
          <w:rFonts w:asciiTheme="majorHAnsi" w:hAnsiTheme="majorHAnsi"/>
          <w:spacing w:val="-1"/>
          <w:sz w:val="24"/>
          <w:szCs w:val="24"/>
        </w:rPr>
        <w:t>cada</w:t>
      </w:r>
      <w:r w:rsidRPr="00F97099">
        <w:rPr>
          <w:rFonts w:asciiTheme="majorHAnsi" w:hAnsiTheme="majorHAnsi"/>
          <w:spacing w:val="53"/>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55"/>
          <w:sz w:val="24"/>
          <w:szCs w:val="24"/>
        </w:rPr>
        <w:t xml:space="preserve"> </w:t>
      </w:r>
      <w:r w:rsidRPr="00F97099">
        <w:rPr>
          <w:rFonts w:asciiTheme="majorHAnsi" w:hAnsiTheme="majorHAnsi"/>
          <w:spacing w:val="-1"/>
          <w:sz w:val="24"/>
          <w:szCs w:val="24"/>
        </w:rPr>
        <w:t>(depende</w:t>
      </w:r>
      <w:r w:rsidRPr="00F97099">
        <w:rPr>
          <w:rFonts w:asciiTheme="majorHAnsi" w:hAnsiTheme="majorHAnsi"/>
          <w:spacing w:val="52"/>
          <w:sz w:val="24"/>
          <w:szCs w:val="24"/>
        </w:rPr>
        <w:t xml:space="preserve"> </w:t>
      </w:r>
      <w:r w:rsidRPr="00F97099">
        <w:rPr>
          <w:rFonts w:asciiTheme="majorHAnsi" w:hAnsiTheme="majorHAnsi"/>
          <w:spacing w:val="-1"/>
          <w:sz w:val="24"/>
          <w:szCs w:val="24"/>
        </w:rPr>
        <w:t>do</w:t>
      </w:r>
      <w:r w:rsidRPr="00F97099">
        <w:rPr>
          <w:rFonts w:asciiTheme="majorHAnsi" w:hAnsiTheme="majorHAnsi"/>
          <w:spacing w:val="53"/>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do</w:t>
      </w:r>
      <w:r w:rsidRPr="00F97099">
        <w:rPr>
          <w:rFonts w:asciiTheme="majorHAnsi" w:hAnsiTheme="majorHAnsi"/>
          <w:spacing w:val="57"/>
          <w:sz w:val="24"/>
          <w:szCs w:val="24"/>
        </w:rPr>
        <w:t xml:space="preserve"> </w:t>
      </w:r>
      <w:r w:rsidRPr="00F97099">
        <w:rPr>
          <w:rFonts w:asciiTheme="majorHAnsi" w:hAnsiTheme="majorHAnsi"/>
          <w:spacing w:val="-1"/>
          <w:sz w:val="24"/>
          <w:szCs w:val="24"/>
        </w:rPr>
        <w:t>mesmo),</w:t>
      </w:r>
      <w:r w:rsidRPr="00F97099">
        <w:rPr>
          <w:rFonts w:asciiTheme="majorHAnsi" w:hAnsiTheme="majorHAnsi"/>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consultado</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Instalação Hidráulica.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Caberá</w:t>
      </w:r>
      <w:r w:rsidRPr="00F97099">
        <w:rPr>
          <w:rFonts w:asciiTheme="majorHAnsi" w:hAnsiTheme="majorHAnsi"/>
          <w:spacing w:val="32"/>
          <w:sz w:val="24"/>
          <w:szCs w:val="24"/>
        </w:rPr>
        <w:t xml:space="preserve"> </w:t>
      </w:r>
      <w:r w:rsidRPr="00F97099">
        <w:rPr>
          <w:rFonts w:asciiTheme="majorHAnsi" w:hAnsiTheme="majorHAnsi"/>
          <w:sz w:val="24"/>
          <w:szCs w:val="24"/>
        </w:rPr>
        <w:t>à</w:t>
      </w:r>
      <w:r w:rsidRPr="00F97099">
        <w:rPr>
          <w:rFonts w:asciiTheme="majorHAnsi" w:hAnsiTheme="majorHAnsi"/>
          <w:spacing w:val="29"/>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31"/>
          <w:sz w:val="24"/>
          <w:szCs w:val="24"/>
        </w:rPr>
        <w:t xml:space="preserve"> </w:t>
      </w:r>
      <w:r w:rsidRPr="00F97099">
        <w:rPr>
          <w:rFonts w:asciiTheme="majorHAnsi" w:hAnsiTheme="majorHAnsi"/>
          <w:spacing w:val="-1"/>
          <w:sz w:val="24"/>
          <w:szCs w:val="24"/>
        </w:rPr>
        <w:t>assentar</w:t>
      </w:r>
      <w:r w:rsidRPr="00F97099">
        <w:rPr>
          <w:rFonts w:asciiTheme="majorHAnsi" w:hAnsiTheme="majorHAnsi"/>
          <w:spacing w:val="33"/>
          <w:sz w:val="24"/>
          <w:szCs w:val="24"/>
        </w:rPr>
        <w:t xml:space="preserve"> </w:t>
      </w:r>
      <w:r w:rsidRPr="00F97099">
        <w:rPr>
          <w:rFonts w:asciiTheme="majorHAnsi" w:hAnsiTheme="majorHAnsi"/>
          <w:spacing w:val="-1"/>
          <w:sz w:val="24"/>
          <w:szCs w:val="24"/>
        </w:rPr>
        <w:t>os</w:t>
      </w:r>
      <w:r w:rsidRPr="00F97099">
        <w:rPr>
          <w:rFonts w:asciiTheme="majorHAnsi" w:hAnsiTheme="majorHAnsi"/>
          <w:spacing w:val="30"/>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2"/>
          <w:sz w:val="24"/>
          <w:szCs w:val="24"/>
        </w:rPr>
        <w:t xml:space="preserve"> </w:t>
      </w:r>
      <w:r w:rsidRPr="00F97099">
        <w:rPr>
          <w:rFonts w:asciiTheme="majorHAnsi" w:hAnsiTheme="majorHAnsi"/>
          <w:spacing w:val="-1"/>
          <w:sz w:val="24"/>
          <w:szCs w:val="24"/>
        </w:rPr>
        <w:t>nos</w:t>
      </w:r>
      <w:r w:rsidRPr="00F97099">
        <w:rPr>
          <w:rFonts w:asciiTheme="majorHAnsi" w:hAnsiTheme="majorHAnsi"/>
          <w:spacing w:val="32"/>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33"/>
          <w:sz w:val="24"/>
          <w:szCs w:val="24"/>
        </w:rPr>
        <w:t xml:space="preserve"> </w:t>
      </w:r>
      <w:r w:rsidRPr="00F97099">
        <w:rPr>
          <w:rFonts w:asciiTheme="majorHAnsi" w:hAnsiTheme="majorHAnsi"/>
          <w:spacing w:val="-1"/>
          <w:sz w:val="24"/>
          <w:szCs w:val="24"/>
        </w:rPr>
        <w:t>apropriados</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responsabilidade</w:t>
      </w:r>
      <w:r w:rsidRPr="00F97099">
        <w:rPr>
          <w:rFonts w:asciiTheme="majorHAnsi" w:hAnsiTheme="majorHAnsi"/>
          <w:spacing w:val="33"/>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57"/>
          <w:sz w:val="24"/>
          <w:szCs w:val="24"/>
        </w:rPr>
        <w:t xml:space="preserve"> </w:t>
      </w:r>
      <w:r w:rsidRPr="00F97099">
        <w:rPr>
          <w:rFonts w:asciiTheme="majorHAnsi" w:hAnsiTheme="majorHAnsi"/>
          <w:spacing w:val="-1"/>
          <w:sz w:val="24"/>
          <w:szCs w:val="24"/>
        </w:rPr>
        <w:t>aos</w:t>
      </w:r>
      <w:r w:rsidRPr="00F97099">
        <w:rPr>
          <w:rFonts w:asciiTheme="majorHAnsi" w:hAnsiTheme="majorHAnsi"/>
          <w:spacing w:val="-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
          <w:sz w:val="24"/>
          <w:szCs w:val="24"/>
        </w:rPr>
        <w:t xml:space="preserve"> </w:t>
      </w:r>
      <w:r w:rsidRPr="00F97099">
        <w:rPr>
          <w:rFonts w:asciiTheme="majorHAnsi" w:hAnsiTheme="majorHAnsi"/>
          <w:spacing w:val="-1"/>
          <w:sz w:val="24"/>
          <w:szCs w:val="24"/>
        </w:rPr>
        <w:t>empregados.</w:t>
      </w:r>
    </w:p>
    <w:p w:rsidR="005445D4" w:rsidRDefault="005445D4" w:rsidP="005445D4">
      <w:pPr>
        <w:ind w:firstLine="567"/>
        <w:rPr>
          <w:rFonts w:asciiTheme="majorHAnsi" w:hAnsiTheme="majorHAnsi"/>
          <w:b/>
          <w:spacing w:val="-1"/>
        </w:rPr>
      </w:pPr>
    </w:p>
    <w:p w:rsidR="00776AEB" w:rsidRPr="005445D4" w:rsidRDefault="00776AEB" w:rsidP="005445D4">
      <w:pPr>
        <w:ind w:firstLine="567"/>
        <w:rPr>
          <w:rFonts w:asciiTheme="majorHAnsi" w:hAnsiTheme="majorHAnsi"/>
          <w:b/>
          <w:bCs/>
        </w:rPr>
      </w:pPr>
      <w:r w:rsidRPr="005445D4">
        <w:rPr>
          <w:rFonts w:asciiTheme="majorHAnsi" w:hAnsiTheme="majorHAnsi"/>
          <w:b/>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os</w:t>
      </w:r>
      <w:r w:rsidRPr="00F97099">
        <w:rPr>
          <w:rFonts w:asciiTheme="majorHAnsi" w:hAnsiTheme="majorHAnsi"/>
          <w:spacing w:val="15"/>
          <w:sz w:val="24"/>
          <w:szCs w:val="24"/>
        </w:rPr>
        <w:t xml:space="preserve"> </w:t>
      </w:r>
      <w:r w:rsidRPr="00F97099">
        <w:rPr>
          <w:rFonts w:asciiTheme="majorHAnsi" w:hAnsiTheme="majorHAnsi"/>
          <w:spacing w:val="-1"/>
          <w:sz w:val="24"/>
          <w:szCs w:val="24"/>
        </w:rPr>
        <w:t>metais</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19"/>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estão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especificados</w:t>
      </w:r>
      <w:r w:rsidRPr="00F97099">
        <w:rPr>
          <w:rFonts w:asciiTheme="majorHAnsi" w:hAnsiTheme="majorHAnsi"/>
          <w:spacing w:val="20"/>
          <w:sz w:val="24"/>
          <w:szCs w:val="24"/>
        </w:rPr>
        <w:t xml:space="preserve"> </w:t>
      </w:r>
      <w:r w:rsidRPr="00F97099">
        <w:rPr>
          <w:rFonts w:asciiTheme="majorHAnsi" w:hAnsiTheme="majorHAnsi"/>
          <w:spacing w:val="-1"/>
          <w:sz w:val="24"/>
          <w:szCs w:val="24"/>
        </w:rPr>
        <w:t>no</w:t>
      </w:r>
      <w:r w:rsidRPr="00F97099">
        <w:rPr>
          <w:rFonts w:asciiTheme="majorHAnsi" w:hAnsiTheme="majorHAnsi"/>
          <w:spacing w:val="17"/>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69"/>
          <w:sz w:val="24"/>
          <w:szCs w:val="24"/>
        </w:rPr>
        <w:t xml:space="preserve"> </w:t>
      </w:r>
      <w:r w:rsidRPr="00F97099">
        <w:rPr>
          <w:rFonts w:asciiTheme="majorHAnsi" w:hAnsiTheme="majorHAnsi"/>
          <w:spacing w:val="-1"/>
          <w:sz w:val="24"/>
          <w:szCs w:val="24"/>
        </w:rPr>
        <w:t>na planilha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quantificação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materiais.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acabamento de</w:t>
      </w:r>
      <w:r w:rsidRPr="00F97099">
        <w:rPr>
          <w:rFonts w:asciiTheme="majorHAnsi" w:hAnsiTheme="majorHAnsi"/>
          <w:sz w:val="24"/>
          <w:szCs w:val="24"/>
        </w:rPr>
        <w:t xml:space="preserve"> </w:t>
      </w:r>
      <w:r w:rsidRPr="00F97099">
        <w:rPr>
          <w:rFonts w:asciiTheme="majorHAnsi" w:hAnsiTheme="majorHAnsi"/>
          <w:spacing w:val="-1"/>
          <w:sz w:val="24"/>
          <w:szCs w:val="24"/>
        </w:rPr>
        <w:t>todos os</w:t>
      </w:r>
      <w:r w:rsidRPr="00F97099">
        <w:rPr>
          <w:rFonts w:asciiTheme="majorHAnsi" w:hAnsiTheme="majorHAnsi"/>
          <w:sz w:val="24"/>
          <w:szCs w:val="24"/>
        </w:rPr>
        <w:t xml:space="preserve"> </w:t>
      </w:r>
      <w:r w:rsidRPr="00F97099">
        <w:rPr>
          <w:rFonts w:asciiTheme="majorHAnsi" w:hAnsiTheme="majorHAnsi"/>
          <w:spacing w:val="-1"/>
          <w:sz w:val="24"/>
          <w:szCs w:val="24"/>
        </w:rPr>
        <w:t>metais sanitários</w:t>
      </w:r>
      <w:r w:rsidRPr="00F97099">
        <w:rPr>
          <w:rFonts w:asciiTheme="majorHAnsi" w:hAnsiTheme="majorHAnsi"/>
          <w:spacing w:val="1"/>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cromado.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ligações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flexíveis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sifões</w:t>
      </w:r>
      <w:r w:rsidRPr="00F97099">
        <w:rPr>
          <w:rFonts w:asciiTheme="majorHAnsi" w:hAnsiTheme="majorHAnsi"/>
          <w:sz w:val="24"/>
          <w:szCs w:val="24"/>
        </w:rPr>
        <w:t xml:space="preserve"> </w:t>
      </w:r>
      <w:r w:rsidRPr="00F97099">
        <w:rPr>
          <w:rFonts w:asciiTheme="majorHAnsi" w:hAnsiTheme="majorHAnsi"/>
          <w:spacing w:val="-1"/>
          <w:sz w:val="24"/>
          <w:szCs w:val="24"/>
        </w:rPr>
        <w:t>serão metálicos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acabamento cromado.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3"/>
          <w:sz w:val="24"/>
          <w:szCs w:val="24"/>
        </w:rPr>
        <w:t xml:space="preserve"> </w:t>
      </w:r>
      <w:r w:rsidRPr="00F97099">
        <w:rPr>
          <w:rFonts w:asciiTheme="majorHAnsi" w:hAnsiTheme="majorHAnsi"/>
          <w:spacing w:val="-1"/>
          <w:sz w:val="24"/>
          <w:szCs w:val="24"/>
        </w:rPr>
        <w:t>metais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6"/>
          <w:sz w:val="24"/>
          <w:szCs w:val="24"/>
        </w:rPr>
        <w:t xml:space="preserve"> </w:t>
      </w:r>
      <w:r w:rsidRPr="00F97099">
        <w:rPr>
          <w:rFonts w:asciiTheme="majorHAnsi" w:hAnsiTheme="majorHAnsi"/>
          <w:spacing w:val="-1"/>
          <w:sz w:val="24"/>
          <w:szCs w:val="24"/>
        </w:rPr>
        <w:t>fornecidos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com</w:t>
      </w:r>
      <w:r w:rsidRPr="00F97099">
        <w:rPr>
          <w:rFonts w:asciiTheme="majorHAnsi" w:hAnsiTheme="majorHAnsi"/>
          <w:spacing w:val="15"/>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acessórios</w:t>
      </w:r>
      <w:r w:rsidRPr="00F97099">
        <w:rPr>
          <w:rFonts w:asciiTheme="majorHAnsi" w:hAnsiTheme="majorHAnsi"/>
          <w:spacing w:val="14"/>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1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9"/>
          <w:sz w:val="24"/>
          <w:szCs w:val="24"/>
        </w:rPr>
        <w:t xml:space="preserve"> </w:t>
      </w:r>
      <w:r w:rsidRPr="00F97099">
        <w:rPr>
          <w:rFonts w:asciiTheme="majorHAnsi" w:hAnsiTheme="majorHAnsi"/>
          <w:spacing w:val="-1"/>
          <w:sz w:val="24"/>
          <w:szCs w:val="24"/>
        </w:rPr>
        <w:t>sua</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instalação.</w:t>
      </w:r>
    </w:p>
    <w:p w:rsidR="00776AEB" w:rsidRPr="00F97099" w:rsidRDefault="00776AEB" w:rsidP="0080695D">
      <w:pPr>
        <w:kinsoku w:val="0"/>
        <w:overflowPunct w:val="0"/>
        <w:ind w:firstLine="567"/>
        <w:rPr>
          <w:rFonts w:asciiTheme="majorHAnsi" w:hAnsiTheme="majorHAnsi" w:cs="Arial"/>
        </w:rPr>
      </w:pPr>
    </w:p>
    <w:p w:rsidR="00776AEB" w:rsidRPr="005445D4" w:rsidRDefault="00776AEB" w:rsidP="005445D4">
      <w:pPr>
        <w:pStyle w:val="Ttulo3"/>
        <w:rPr>
          <w:rFonts w:asciiTheme="majorHAnsi" w:hAnsiTheme="majorHAnsi"/>
          <w:b/>
          <w:bCs/>
        </w:rPr>
      </w:pPr>
      <w:bookmarkStart w:id="134" w:name="3.10.1._Torneira_para_lavatório"/>
      <w:bookmarkStart w:id="135" w:name="_Toc429648256"/>
      <w:bookmarkEnd w:id="134"/>
      <w:r w:rsidRPr="005445D4">
        <w:rPr>
          <w:rFonts w:asciiTheme="majorHAnsi" w:hAnsiTheme="majorHAnsi"/>
          <w:b/>
          <w:spacing w:val="-1"/>
        </w:rPr>
        <w:t>Torneira</w:t>
      </w:r>
      <w:r w:rsidRPr="005445D4">
        <w:rPr>
          <w:rFonts w:asciiTheme="majorHAnsi" w:hAnsiTheme="majorHAnsi"/>
          <w:b/>
          <w:spacing w:val="-5"/>
        </w:rPr>
        <w:t xml:space="preserve"> </w:t>
      </w:r>
      <w:r w:rsidRPr="005445D4">
        <w:rPr>
          <w:rFonts w:asciiTheme="majorHAnsi" w:hAnsiTheme="majorHAnsi"/>
          <w:b/>
          <w:spacing w:val="-1"/>
        </w:rPr>
        <w:t>para</w:t>
      </w:r>
      <w:r w:rsidRPr="005445D4">
        <w:rPr>
          <w:rFonts w:asciiTheme="majorHAnsi" w:hAnsiTheme="majorHAnsi"/>
          <w:b/>
          <w:spacing w:val="-5"/>
        </w:rPr>
        <w:t xml:space="preserve"> </w:t>
      </w:r>
      <w:r w:rsidRPr="005445D4">
        <w:rPr>
          <w:rFonts w:asciiTheme="majorHAnsi" w:hAnsiTheme="majorHAnsi"/>
          <w:b/>
          <w:spacing w:val="-1"/>
        </w:rPr>
        <w:t>lavatório</w:t>
      </w:r>
      <w:bookmarkEnd w:id="135"/>
    </w:p>
    <w:p w:rsidR="00776AEB" w:rsidRPr="00F97099" w:rsidRDefault="00776AEB" w:rsidP="0080695D">
      <w:pPr>
        <w:kinsoku w:val="0"/>
        <w:overflowPunct w:val="0"/>
        <w:ind w:firstLine="567"/>
        <w:rPr>
          <w:rFonts w:asciiTheme="majorHAnsi" w:hAnsiTheme="majorHAnsi" w:cs="Arial"/>
        </w:rPr>
      </w:pP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Torneira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mesa</w:t>
      </w:r>
      <w:r w:rsidR="0084731F" w:rsidRPr="00F97099">
        <w:rPr>
          <w:rFonts w:asciiTheme="majorHAnsi" w:hAnsiTheme="majorHAnsi"/>
          <w:sz w:val="24"/>
          <w:szCs w:val="24"/>
        </w:rPr>
        <w:t xml:space="preserve"> </w:t>
      </w:r>
      <w:r w:rsidRPr="00F97099">
        <w:rPr>
          <w:rFonts w:asciiTheme="majorHAnsi" w:hAnsiTheme="majorHAnsi"/>
          <w:spacing w:val="-1"/>
          <w:sz w:val="24"/>
          <w:szCs w:val="24"/>
        </w:rPr>
        <w:t>bica</w:t>
      </w:r>
      <w:r w:rsidRPr="00F97099">
        <w:rPr>
          <w:rFonts w:asciiTheme="majorHAnsi" w:hAnsiTheme="majorHAnsi"/>
          <w:sz w:val="24"/>
          <w:szCs w:val="24"/>
        </w:rPr>
        <w:t xml:space="preserve"> </w:t>
      </w:r>
      <w:r w:rsidRPr="00F97099">
        <w:rPr>
          <w:rFonts w:asciiTheme="majorHAnsi" w:hAnsiTheme="majorHAnsi"/>
          <w:spacing w:val="-1"/>
          <w:sz w:val="24"/>
          <w:szCs w:val="24"/>
        </w:rPr>
        <w:t>baixa</w:t>
      </w:r>
      <w:r w:rsidRPr="00F97099">
        <w:rPr>
          <w:rFonts w:asciiTheme="majorHAnsi" w:hAnsiTheme="majorHAnsi"/>
          <w:spacing w:val="2"/>
          <w:sz w:val="24"/>
          <w:szCs w:val="24"/>
        </w:rPr>
        <w:t xml:space="preserve"> </w:t>
      </w:r>
      <w:r w:rsidRPr="00F97099">
        <w:rPr>
          <w:rFonts w:asciiTheme="majorHAnsi" w:hAnsiTheme="majorHAnsi"/>
          <w:spacing w:val="-1"/>
          <w:sz w:val="24"/>
          <w:szCs w:val="24"/>
        </w:rPr>
        <w:t>linha</w:t>
      </w:r>
      <w:r w:rsidRPr="00F97099">
        <w:rPr>
          <w:rFonts w:asciiTheme="majorHAnsi" w:hAnsiTheme="majorHAnsi"/>
          <w:spacing w:val="1"/>
          <w:sz w:val="24"/>
          <w:szCs w:val="24"/>
        </w:rPr>
        <w:t xml:space="preserve"> </w:t>
      </w:r>
      <w:r w:rsidRPr="00F97099">
        <w:rPr>
          <w:rFonts w:asciiTheme="majorHAnsi" w:hAnsiTheme="majorHAnsi"/>
          <w:spacing w:val="-1"/>
          <w:sz w:val="24"/>
          <w:szCs w:val="24"/>
        </w:rPr>
        <w:t>prata</w:t>
      </w:r>
      <w:r w:rsidRPr="00F97099">
        <w:rPr>
          <w:rFonts w:asciiTheme="majorHAnsi" w:hAnsiTheme="majorHAnsi"/>
          <w:sz w:val="24"/>
          <w:szCs w:val="24"/>
        </w:rPr>
        <w:t xml:space="preserve"> </w:t>
      </w:r>
      <w:r w:rsidRPr="00F97099">
        <w:rPr>
          <w:rFonts w:asciiTheme="majorHAnsi" w:hAnsiTheme="majorHAnsi"/>
          <w:spacing w:val="-1"/>
          <w:sz w:val="24"/>
          <w:szCs w:val="24"/>
        </w:rPr>
        <w:t>ref. 1199 C50</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Deca.</w:t>
      </w:r>
      <w:r w:rsidRPr="00F97099">
        <w:rPr>
          <w:rFonts w:asciiTheme="majorHAnsi" w:hAnsiTheme="majorHAnsi"/>
          <w:spacing w:val="43"/>
          <w:w w:val="99"/>
          <w:sz w:val="24"/>
          <w:szCs w:val="24"/>
        </w:rPr>
        <w:t xml:space="preserve"> </w:t>
      </w: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todos os</w:t>
      </w:r>
      <w:r w:rsidRPr="00F97099">
        <w:rPr>
          <w:rFonts w:asciiTheme="majorHAnsi" w:hAnsiTheme="majorHAnsi"/>
          <w:spacing w:val="58"/>
          <w:sz w:val="24"/>
          <w:szCs w:val="24"/>
        </w:rPr>
        <w:t xml:space="preserve"> </w:t>
      </w:r>
      <w:r w:rsidRPr="00F97099">
        <w:rPr>
          <w:rFonts w:asciiTheme="majorHAnsi" w:hAnsiTheme="majorHAnsi"/>
          <w:spacing w:val="-1"/>
          <w:sz w:val="24"/>
          <w:szCs w:val="24"/>
        </w:rPr>
        <w:t>lavatórios.</w:t>
      </w:r>
    </w:p>
    <w:p w:rsidR="005445D4" w:rsidRPr="00F97099" w:rsidRDefault="005445D4" w:rsidP="0080695D">
      <w:pPr>
        <w:pStyle w:val="Corpodetexto"/>
        <w:kinsoku w:val="0"/>
        <w:overflowPunct w:val="0"/>
        <w:spacing w:before="0"/>
        <w:ind w:left="0" w:firstLine="567"/>
        <w:rPr>
          <w:rFonts w:asciiTheme="majorHAnsi" w:hAnsiTheme="majorHAnsi"/>
          <w:sz w:val="24"/>
          <w:szCs w:val="24"/>
        </w:rPr>
      </w:pPr>
    </w:p>
    <w:p w:rsidR="00776AEB" w:rsidRPr="005445D4" w:rsidRDefault="00776AEB" w:rsidP="005445D4">
      <w:pPr>
        <w:pStyle w:val="Ttulo3"/>
        <w:rPr>
          <w:rFonts w:asciiTheme="majorHAnsi" w:hAnsiTheme="majorHAnsi"/>
          <w:b/>
          <w:bCs/>
        </w:rPr>
      </w:pPr>
      <w:bookmarkStart w:id="136" w:name="3.10.2.__Torneira_de_parede_para_pia_de_"/>
      <w:bookmarkStart w:id="137" w:name="_Toc429648257"/>
      <w:bookmarkEnd w:id="136"/>
      <w:r w:rsidRPr="005445D4">
        <w:rPr>
          <w:rFonts w:asciiTheme="majorHAnsi" w:hAnsiTheme="majorHAnsi"/>
          <w:b/>
          <w:spacing w:val="-1"/>
        </w:rPr>
        <w:t>Torneira de</w:t>
      </w:r>
      <w:r w:rsidRPr="005445D4">
        <w:rPr>
          <w:rFonts w:asciiTheme="majorHAnsi" w:hAnsiTheme="majorHAnsi"/>
          <w:b/>
          <w:spacing w:val="-3"/>
        </w:rPr>
        <w:t xml:space="preserve"> </w:t>
      </w:r>
      <w:r w:rsidRPr="005445D4">
        <w:rPr>
          <w:rFonts w:asciiTheme="majorHAnsi" w:hAnsiTheme="majorHAnsi"/>
          <w:b/>
          <w:spacing w:val="-1"/>
        </w:rPr>
        <w:t>parede</w:t>
      </w:r>
      <w:r w:rsidRPr="005445D4">
        <w:rPr>
          <w:rFonts w:asciiTheme="majorHAnsi" w:hAnsiTheme="majorHAnsi"/>
          <w:b/>
          <w:spacing w:val="-3"/>
        </w:rPr>
        <w:t xml:space="preserve"> </w:t>
      </w:r>
      <w:r w:rsidRPr="005445D4">
        <w:rPr>
          <w:rFonts w:asciiTheme="majorHAnsi" w:hAnsiTheme="majorHAnsi"/>
          <w:b/>
          <w:spacing w:val="-1"/>
        </w:rPr>
        <w:t>para</w:t>
      </w:r>
      <w:r w:rsidRPr="005445D4">
        <w:rPr>
          <w:rFonts w:asciiTheme="majorHAnsi" w:hAnsiTheme="majorHAnsi"/>
          <w:b/>
          <w:spacing w:val="-3"/>
        </w:rPr>
        <w:t xml:space="preserve"> </w:t>
      </w:r>
      <w:r w:rsidRPr="005445D4">
        <w:rPr>
          <w:rFonts w:asciiTheme="majorHAnsi" w:hAnsiTheme="majorHAnsi"/>
          <w:b/>
          <w:spacing w:val="-1"/>
        </w:rPr>
        <w:t>pia</w:t>
      </w:r>
      <w:r w:rsidRPr="005445D4">
        <w:rPr>
          <w:rFonts w:asciiTheme="majorHAnsi" w:hAnsiTheme="majorHAnsi"/>
          <w:b/>
          <w:spacing w:val="-2"/>
        </w:rPr>
        <w:t xml:space="preserve"> </w:t>
      </w:r>
      <w:r w:rsidRPr="005445D4">
        <w:rPr>
          <w:rFonts w:asciiTheme="majorHAnsi" w:hAnsiTheme="majorHAnsi"/>
          <w:b/>
          <w:spacing w:val="-1"/>
        </w:rPr>
        <w:t>de</w:t>
      </w:r>
      <w:r w:rsidRPr="005445D4">
        <w:rPr>
          <w:rFonts w:asciiTheme="majorHAnsi" w:hAnsiTheme="majorHAnsi"/>
          <w:b/>
          <w:spacing w:val="-3"/>
        </w:rPr>
        <w:t xml:space="preserve"> </w:t>
      </w:r>
      <w:r w:rsidRPr="005445D4">
        <w:rPr>
          <w:rFonts w:asciiTheme="majorHAnsi" w:hAnsiTheme="majorHAnsi"/>
          <w:b/>
          <w:spacing w:val="-1"/>
        </w:rPr>
        <w:t>cozinha</w:t>
      </w:r>
      <w:bookmarkEnd w:id="137"/>
      <w:r w:rsidRPr="005445D4">
        <w:rPr>
          <w:rFonts w:asciiTheme="majorHAnsi" w:hAnsiTheme="majorHAnsi"/>
          <w:b/>
          <w:spacing w:val="-1"/>
        </w:rPr>
        <w:t xml:space="preserve"> </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Torneira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mesa</w:t>
      </w:r>
      <w:r w:rsidRPr="00F97099">
        <w:rPr>
          <w:rFonts w:asciiTheme="majorHAnsi" w:hAnsiTheme="majorHAnsi"/>
          <w:sz w:val="24"/>
          <w:szCs w:val="24"/>
        </w:rPr>
        <w:t xml:space="preserve"> </w:t>
      </w:r>
      <w:r w:rsidRPr="00F97099">
        <w:rPr>
          <w:rFonts w:asciiTheme="majorHAnsi" w:hAnsiTheme="majorHAnsi"/>
          <w:spacing w:val="-1"/>
          <w:sz w:val="24"/>
          <w:szCs w:val="24"/>
        </w:rPr>
        <w:t>bica</w:t>
      </w:r>
      <w:r w:rsidRPr="00F97099">
        <w:rPr>
          <w:rFonts w:asciiTheme="majorHAnsi" w:hAnsiTheme="majorHAnsi"/>
          <w:sz w:val="24"/>
          <w:szCs w:val="24"/>
        </w:rPr>
        <w:t xml:space="preserve"> </w:t>
      </w:r>
      <w:r w:rsidRPr="00F97099">
        <w:rPr>
          <w:rFonts w:asciiTheme="majorHAnsi" w:hAnsiTheme="majorHAnsi"/>
          <w:spacing w:val="-1"/>
          <w:sz w:val="24"/>
          <w:szCs w:val="24"/>
        </w:rPr>
        <w:t>móvel com</w:t>
      </w:r>
      <w:r w:rsidRPr="00F97099">
        <w:rPr>
          <w:rFonts w:asciiTheme="majorHAnsi" w:hAnsiTheme="majorHAnsi"/>
          <w:spacing w:val="1"/>
          <w:sz w:val="24"/>
          <w:szCs w:val="24"/>
        </w:rPr>
        <w:t xml:space="preserve"> </w:t>
      </w:r>
      <w:r w:rsidRPr="00F97099">
        <w:rPr>
          <w:rFonts w:asciiTheme="majorHAnsi" w:hAnsiTheme="majorHAnsi"/>
          <w:spacing w:val="-1"/>
          <w:sz w:val="24"/>
          <w:szCs w:val="24"/>
        </w:rPr>
        <w:t>arejador</w:t>
      </w:r>
      <w:r w:rsidRPr="00F97099">
        <w:rPr>
          <w:rFonts w:asciiTheme="majorHAnsi" w:hAnsiTheme="majorHAnsi"/>
          <w:sz w:val="24"/>
          <w:szCs w:val="24"/>
        </w:rPr>
        <w:t xml:space="preserve"> </w:t>
      </w:r>
      <w:r w:rsidRPr="00F97099">
        <w:rPr>
          <w:rFonts w:asciiTheme="majorHAnsi" w:hAnsiTheme="majorHAnsi"/>
          <w:spacing w:val="-1"/>
          <w:sz w:val="24"/>
          <w:szCs w:val="24"/>
        </w:rPr>
        <w:t>articulável</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1167</w:t>
      </w:r>
      <w:r w:rsidRPr="00F97099">
        <w:rPr>
          <w:rFonts w:asciiTheme="majorHAnsi" w:hAnsiTheme="majorHAnsi"/>
          <w:spacing w:val="2"/>
          <w:sz w:val="24"/>
          <w:szCs w:val="24"/>
        </w:rPr>
        <w:t xml:space="preserve"> </w:t>
      </w:r>
      <w:r w:rsidRPr="00F97099">
        <w:rPr>
          <w:rFonts w:asciiTheme="majorHAnsi" w:hAnsiTheme="majorHAnsi"/>
          <w:spacing w:val="-1"/>
          <w:sz w:val="24"/>
          <w:szCs w:val="24"/>
        </w:rPr>
        <w:t>C53</w:t>
      </w:r>
      <w:r w:rsidRPr="00F97099">
        <w:rPr>
          <w:rFonts w:asciiTheme="majorHAnsi" w:hAnsiTheme="majorHAnsi"/>
          <w:sz w:val="24"/>
          <w:szCs w:val="24"/>
        </w:rPr>
        <w:t xml:space="preserve"> </w:t>
      </w:r>
      <w:r w:rsidRPr="00F97099">
        <w:rPr>
          <w:rFonts w:asciiTheme="majorHAnsi" w:hAnsiTheme="majorHAnsi"/>
          <w:spacing w:val="-1"/>
          <w:sz w:val="24"/>
          <w:szCs w:val="24"/>
        </w:rPr>
        <w:t>cromada</w:t>
      </w:r>
      <w:r w:rsidRPr="00F97099">
        <w:rPr>
          <w:rFonts w:asciiTheme="majorHAnsi" w:hAnsiTheme="majorHAnsi"/>
          <w:spacing w:val="1"/>
          <w:sz w:val="24"/>
          <w:szCs w:val="24"/>
        </w:rPr>
        <w:t xml:space="preserve"> </w:t>
      </w:r>
      <w:r w:rsidRPr="00F97099">
        <w:rPr>
          <w:rFonts w:asciiTheme="majorHAnsi" w:hAnsiTheme="majorHAnsi"/>
          <w:spacing w:val="-1"/>
          <w:sz w:val="24"/>
          <w:szCs w:val="24"/>
        </w:rPr>
        <w:t>linha</w:t>
      </w:r>
      <w:r w:rsidRPr="00F97099">
        <w:rPr>
          <w:rFonts w:asciiTheme="majorHAnsi" w:hAnsiTheme="majorHAnsi"/>
          <w:sz w:val="24"/>
          <w:szCs w:val="24"/>
        </w:rPr>
        <w:t xml:space="preserve"> </w:t>
      </w:r>
      <w:r w:rsidRPr="00F97099">
        <w:rPr>
          <w:rFonts w:asciiTheme="majorHAnsi" w:hAnsiTheme="majorHAnsi"/>
          <w:spacing w:val="-1"/>
          <w:sz w:val="24"/>
          <w:szCs w:val="24"/>
        </w:rPr>
        <w:t>vogue</w:t>
      </w:r>
      <w:r w:rsidRPr="00F97099">
        <w:rPr>
          <w:rFonts w:asciiTheme="majorHAnsi" w:hAnsiTheme="majorHAnsi"/>
          <w:spacing w:val="2"/>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Deca.</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Torneira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parede para</w:t>
      </w:r>
      <w:r w:rsidRPr="00F97099">
        <w:rPr>
          <w:rFonts w:asciiTheme="majorHAnsi" w:hAnsiTheme="majorHAnsi"/>
          <w:sz w:val="24"/>
          <w:szCs w:val="24"/>
        </w:rPr>
        <w:t xml:space="preserve"> </w:t>
      </w:r>
      <w:r w:rsidRPr="00F97099">
        <w:rPr>
          <w:rFonts w:asciiTheme="majorHAnsi" w:hAnsiTheme="majorHAnsi"/>
          <w:spacing w:val="-1"/>
          <w:sz w:val="24"/>
          <w:szCs w:val="24"/>
        </w:rPr>
        <w:t>tanque 1152</w:t>
      </w:r>
      <w:r w:rsidRPr="00F97099">
        <w:rPr>
          <w:rFonts w:asciiTheme="majorHAnsi" w:hAnsiTheme="majorHAnsi"/>
          <w:sz w:val="24"/>
          <w:szCs w:val="24"/>
        </w:rPr>
        <w:t xml:space="preserve"> </w:t>
      </w:r>
      <w:r w:rsidRPr="00F97099">
        <w:rPr>
          <w:rFonts w:asciiTheme="majorHAnsi" w:hAnsiTheme="majorHAnsi"/>
          <w:spacing w:val="-1"/>
          <w:sz w:val="24"/>
          <w:szCs w:val="24"/>
        </w:rPr>
        <w:t>C51</w:t>
      </w:r>
      <w:r w:rsidRPr="00F97099">
        <w:rPr>
          <w:rFonts w:asciiTheme="majorHAnsi" w:hAnsiTheme="majorHAnsi"/>
          <w:spacing w:val="1"/>
          <w:sz w:val="24"/>
          <w:szCs w:val="24"/>
        </w:rPr>
        <w:t xml:space="preserve"> </w:t>
      </w:r>
      <w:r w:rsidRPr="00F97099">
        <w:rPr>
          <w:rFonts w:asciiTheme="majorHAnsi" w:hAnsiTheme="majorHAnsi"/>
          <w:sz w:val="24"/>
          <w:szCs w:val="24"/>
        </w:rPr>
        <w:t xml:space="preserve">– </w:t>
      </w:r>
      <w:r w:rsidRPr="00F97099">
        <w:rPr>
          <w:rFonts w:asciiTheme="majorHAnsi" w:hAnsiTheme="majorHAnsi"/>
          <w:spacing w:val="-1"/>
          <w:sz w:val="24"/>
          <w:szCs w:val="24"/>
        </w:rPr>
        <w:t>linha Belle</w:t>
      </w:r>
      <w:r w:rsidRPr="00F97099">
        <w:rPr>
          <w:rFonts w:asciiTheme="majorHAnsi" w:hAnsiTheme="majorHAnsi"/>
          <w:spacing w:val="4"/>
          <w:sz w:val="24"/>
          <w:szCs w:val="24"/>
        </w:rPr>
        <w:t xml:space="preserve"> </w:t>
      </w:r>
      <w:r w:rsidRPr="00F97099">
        <w:rPr>
          <w:rFonts w:asciiTheme="majorHAnsi" w:hAnsiTheme="majorHAnsi"/>
          <w:spacing w:val="-1"/>
          <w:sz w:val="24"/>
          <w:szCs w:val="24"/>
        </w:rPr>
        <w:t>Époque Light</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Deca.</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copa</w:t>
      </w:r>
      <w:r w:rsidRPr="00F97099">
        <w:rPr>
          <w:rFonts w:asciiTheme="majorHAnsi" w:hAnsiTheme="majorHAnsi"/>
          <w:sz w:val="24"/>
          <w:szCs w:val="24"/>
        </w:rPr>
        <w:t xml:space="preserve"> e </w:t>
      </w:r>
      <w:r w:rsidRPr="00F97099">
        <w:rPr>
          <w:rFonts w:asciiTheme="majorHAnsi" w:hAnsiTheme="majorHAnsi"/>
          <w:spacing w:val="-1"/>
          <w:sz w:val="24"/>
          <w:szCs w:val="24"/>
        </w:rPr>
        <w:t>DML</w:t>
      </w:r>
    </w:p>
    <w:p w:rsidR="005445D4" w:rsidRPr="00F97099" w:rsidRDefault="005445D4" w:rsidP="0080695D">
      <w:pPr>
        <w:pStyle w:val="Corpodetexto"/>
        <w:kinsoku w:val="0"/>
        <w:overflowPunct w:val="0"/>
        <w:spacing w:before="0"/>
        <w:ind w:left="0" w:firstLine="567"/>
        <w:rPr>
          <w:rFonts w:asciiTheme="majorHAnsi" w:hAnsiTheme="majorHAnsi"/>
          <w:spacing w:val="-1"/>
          <w:sz w:val="24"/>
          <w:szCs w:val="24"/>
        </w:rPr>
      </w:pPr>
    </w:p>
    <w:p w:rsidR="00776AEB" w:rsidRPr="005445D4" w:rsidRDefault="00776AEB" w:rsidP="005445D4">
      <w:pPr>
        <w:pStyle w:val="Ttulo3"/>
        <w:rPr>
          <w:rFonts w:asciiTheme="majorHAnsi" w:hAnsiTheme="majorHAnsi"/>
          <w:b/>
          <w:spacing w:val="-1"/>
        </w:rPr>
      </w:pPr>
      <w:bookmarkStart w:id="138" w:name="3.10.3.__Torneira_de_jardim"/>
      <w:bookmarkStart w:id="139" w:name="3.10.4.__Válvula_de_escoamento_para_lava"/>
      <w:bookmarkStart w:id="140" w:name="_Toc429648258"/>
      <w:bookmarkEnd w:id="138"/>
      <w:bookmarkEnd w:id="139"/>
      <w:r w:rsidRPr="005445D4">
        <w:rPr>
          <w:rFonts w:asciiTheme="majorHAnsi" w:hAnsiTheme="majorHAnsi"/>
          <w:b/>
          <w:spacing w:val="-1"/>
        </w:rPr>
        <w:t>Válvula</w:t>
      </w:r>
      <w:r w:rsidRPr="005445D4">
        <w:rPr>
          <w:rFonts w:asciiTheme="majorHAnsi" w:hAnsiTheme="majorHAnsi"/>
          <w:b/>
          <w:spacing w:val="-2"/>
        </w:rPr>
        <w:t xml:space="preserve"> </w:t>
      </w:r>
      <w:r w:rsidRPr="005445D4">
        <w:rPr>
          <w:rFonts w:asciiTheme="majorHAnsi" w:hAnsiTheme="majorHAnsi"/>
          <w:b/>
          <w:spacing w:val="-1"/>
        </w:rPr>
        <w:t>de</w:t>
      </w:r>
      <w:r w:rsidRPr="005445D4">
        <w:rPr>
          <w:rFonts w:asciiTheme="majorHAnsi" w:hAnsiTheme="majorHAnsi"/>
          <w:b/>
          <w:spacing w:val="-4"/>
        </w:rPr>
        <w:t xml:space="preserve"> </w:t>
      </w:r>
      <w:r w:rsidRPr="005445D4">
        <w:rPr>
          <w:rFonts w:asciiTheme="majorHAnsi" w:hAnsiTheme="majorHAnsi"/>
          <w:b/>
          <w:spacing w:val="-1"/>
        </w:rPr>
        <w:t>escoamento</w:t>
      </w:r>
      <w:r w:rsidRPr="005445D4">
        <w:rPr>
          <w:rFonts w:asciiTheme="majorHAnsi" w:hAnsiTheme="majorHAnsi"/>
          <w:b/>
          <w:spacing w:val="-4"/>
        </w:rPr>
        <w:t xml:space="preserve"> </w:t>
      </w:r>
      <w:r w:rsidRPr="005445D4">
        <w:rPr>
          <w:rFonts w:asciiTheme="majorHAnsi" w:hAnsiTheme="majorHAnsi"/>
          <w:b/>
          <w:spacing w:val="-1"/>
        </w:rPr>
        <w:t>para</w:t>
      </w:r>
      <w:r w:rsidRPr="005445D4">
        <w:rPr>
          <w:rFonts w:asciiTheme="majorHAnsi" w:hAnsiTheme="majorHAnsi"/>
          <w:b/>
          <w:spacing w:val="-3"/>
        </w:rPr>
        <w:t xml:space="preserve"> </w:t>
      </w:r>
      <w:r w:rsidRPr="005445D4">
        <w:rPr>
          <w:rFonts w:asciiTheme="majorHAnsi" w:hAnsiTheme="majorHAnsi"/>
          <w:b/>
          <w:spacing w:val="-1"/>
        </w:rPr>
        <w:t>lavatório</w:t>
      </w:r>
      <w:bookmarkEnd w:id="140"/>
    </w:p>
    <w:p w:rsidR="001051DD" w:rsidRPr="00F97099" w:rsidRDefault="001051DD" w:rsidP="0080695D">
      <w:pPr>
        <w:ind w:firstLine="567"/>
        <w:rPr>
          <w:rFonts w:asciiTheme="majorHAnsi" w:hAnsiTheme="majorHAnsi"/>
        </w:rPr>
      </w:pPr>
    </w:p>
    <w:p w:rsidR="00776AEB" w:rsidRPr="00F97099" w:rsidRDefault="00776AEB" w:rsidP="0080695D">
      <w:pPr>
        <w:pStyle w:val="Corpodetexto"/>
        <w:tabs>
          <w:tab w:val="left" w:pos="142"/>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Válvula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escoamento para</w:t>
      </w:r>
      <w:r w:rsidRPr="00F97099">
        <w:rPr>
          <w:rFonts w:asciiTheme="majorHAnsi" w:hAnsiTheme="majorHAnsi"/>
          <w:sz w:val="24"/>
          <w:szCs w:val="24"/>
        </w:rPr>
        <w:t xml:space="preserve"> </w:t>
      </w:r>
      <w:r w:rsidRPr="00F97099">
        <w:rPr>
          <w:rFonts w:asciiTheme="majorHAnsi" w:hAnsiTheme="majorHAnsi"/>
          <w:spacing w:val="-1"/>
          <w:sz w:val="24"/>
          <w:szCs w:val="24"/>
        </w:rPr>
        <w:t>lavatório,</w:t>
      </w:r>
      <w:r w:rsidRPr="00F97099">
        <w:rPr>
          <w:rFonts w:asciiTheme="majorHAnsi" w:hAnsiTheme="majorHAnsi"/>
          <w:sz w:val="24"/>
          <w:szCs w:val="24"/>
        </w:rPr>
        <w:t xml:space="preserve"> </w:t>
      </w:r>
      <w:r w:rsidRPr="00F97099">
        <w:rPr>
          <w:rFonts w:asciiTheme="majorHAnsi" w:hAnsiTheme="majorHAnsi"/>
          <w:spacing w:val="-1"/>
          <w:sz w:val="24"/>
          <w:szCs w:val="24"/>
        </w:rPr>
        <w:t>tampão plástico</w:t>
      </w:r>
      <w:r w:rsidRPr="00F97099">
        <w:rPr>
          <w:rFonts w:asciiTheme="majorHAnsi" w:hAnsiTheme="majorHAnsi"/>
          <w:spacing w:val="2"/>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1602 </w:t>
      </w:r>
      <w:r w:rsidRPr="00F97099">
        <w:rPr>
          <w:rFonts w:asciiTheme="majorHAnsi" w:hAnsiTheme="majorHAnsi"/>
          <w:sz w:val="24"/>
          <w:szCs w:val="24"/>
        </w:rPr>
        <w:t>C</w:t>
      </w:r>
      <w:r w:rsidRPr="00F97099">
        <w:rPr>
          <w:rFonts w:asciiTheme="majorHAnsi" w:hAnsiTheme="majorHAnsi"/>
          <w:spacing w:val="-2"/>
          <w:sz w:val="24"/>
          <w:szCs w:val="24"/>
        </w:rPr>
        <w:t xml:space="preserve"> </w:t>
      </w:r>
      <w:r w:rsidRPr="00F97099">
        <w:rPr>
          <w:rFonts w:asciiTheme="majorHAnsi" w:hAnsiTheme="majorHAnsi"/>
          <w:spacing w:val="-1"/>
          <w:sz w:val="24"/>
          <w:szCs w:val="24"/>
        </w:rPr>
        <w:t>PLA</w:t>
      </w:r>
      <w:r w:rsidRPr="00F97099">
        <w:rPr>
          <w:rFonts w:asciiTheme="majorHAnsi" w:hAnsiTheme="majorHAnsi"/>
          <w:sz w:val="24"/>
          <w:szCs w:val="24"/>
        </w:rPr>
        <w:t xml:space="preserve"> - </w:t>
      </w:r>
      <w:r w:rsidRPr="00F97099">
        <w:rPr>
          <w:rFonts w:asciiTheme="majorHAnsi" w:hAnsiTheme="majorHAnsi"/>
          <w:spacing w:val="-1"/>
          <w:sz w:val="24"/>
          <w:szCs w:val="24"/>
        </w:rPr>
        <w:t>Deca</w:t>
      </w:r>
    </w:p>
    <w:p w:rsidR="00776AEB" w:rsidRPr="00F97099" w:rsidRDefault="00776AEB" w:rsidP="0080695D">
      <w:pPr>
        <w:tabs>
          <w:tab w:val="left" w:pos="142"/>
        </w:tabs>
        <w:kinsoku w:val="0"/>
        <w:overflowPunct w:val="0"/>
        <w:ind w:firstLine="567"/>
        <w:rPr>
          <w:rFonts w:asciiTheme="majorHAnsi" w:hAnsiTheme="majorHAnsi" w:cs="Arial"/>
        </w:rPr>
      </w:pPr>
    </w:p>
    <w:p w:rsidR="00776AEB" w:rsidRPr="005445D4" w:rsidRDefault="00776AEB" w:rsidP="005445D4">
      <w:pPr>
        <w:pStyle w:val="Ttulo3"/>
        <w:rPr>
          <w:rFonts w:asciiTheme="majorHAnsi" w:hAnsiTheme="majorHAnsi"/>
          <w:b/>
          <w:bCs/>
        </w:rPr>
      </w:pPr>
      <w:bookmarkStart w:id="141" w:name="3.10.5.__Válvula_de_escoamento_para_pia_"/>
      <w:bookmarkStart w:id="142" w:name="_Toc429648259"/>
      <w:bookmarkEnd w:id="141"/>
      <w:r w:rsidRPr="005445D4">
        <w:rPr>
          <w:rFonts w:asciiTheme="majorHAnsi" w:hAnsiTheme="majorHAnsi"/>
          <w:b/>
          <w:spacing w:val="-1"/>
        </w:rPr>
        <w:t>Válvula</w:t>
      </w:r>
      <w:r w:rsidRPr="005445D4">
        <w:rPr>
          <w:rFonts w:asciiTheme="majorHAnsi" w:hAnsiTheme="majorHAnsi"/>
          <w:b/>
          <w:spacing w:val="-2"/>
        </w:rPr>
        <w:t xml:space="preserve"> </w:t>
      </w:r>
      <w:r w:rsidRPr="005445D4">
        <w:rPr>
          <w:rFonts w:asciiTheme="majorHAnsi" w:hAnsiTheme="majorHAnsi"/>
          <w:b/>
          <w:spacing w:val="-1"/>
        </w:rPr>
        <w:t>de</w:t>
      </w:r>
      <w:r w:rsidRPr="005445D4">
        <w:rPr>
          <w:rFonts w:asciiTheme="majorHAnsi" w:hAnsiTheme="majorHAnsi"/>
          <w:b/>
          <w:spacing w:val="-3"/>
        </w:rPr>
        <w:t xml:space="preserve"> </w:t>
      </w:r>
      <w:r w:rsidRPr="005445D4">
        <w:rPr>
          <w:rFonts w:asciiTheme="majorHAnsi" w:hAnsiTheme="majorHAnsi"/>
          <w:b/>
          <w:spacing w:val="-1"/>
        </w:rPr>
        <w:t>escoamento</w:t>
      </w:r>
      <w:r w:rsidRPr="005445D4">
        <w:rPr>
          <w:rFonts w:asciiTheme="majorHAnsi" w:hAnsiTheme="majorHAnsi"/>
          <w:b/>
          <w:spacing w:val="-3"/>
        </w:rPr>
        <w:t xml:space="preserve"> </w:t>
      </w:r>
      <w:r w:rsidRPr="005445D4">
        <w:rPr>
          <w:rFonts w:asciiTheme="majorHAnsi" w:hAnsiTheme="majorHAnsi"/>
          <w:b/>
          <w:spacing w:val="-1"/>
        </w:rPr>
        <w:t>para</w:t>
      </w:r>
      <w:r w:rsidRPr="005445D4">
        <w:rPr>
          <w:rFonts w:asciiTheme="majorHAnsi" w:hAnsiTheme="majorHAnsi"/>
          <w:b/>
          <w:spacing w:val="-4"/>
        </w:rPr>
        <w:t xml:space="preserve"> </w:t>
      </w:r>
      <w:r w:rsidRPr="005445D4">
        <w:rPr>
          <w:rFonts w:asciiTheme="majorHAnsi" w:hAnsiTheme="majorHAnsi"/>
          <w:b/>
          <w:spacing w:val="-1"/>
        </w:rPr>
        <w:t>pia</w:t>
      </w:r>
      <w:r w:rsidRPr="005445D4">
        <w:rPr>
          <w:rFonts w:asciiTheme="majorHAnsi" w:hAnsiTheme="majorHAnsi"/>
          <w:b/>
          <w:spacing w:val="-3"/>
        </w:rPr>
        <w:t xml:space="preserve"> </w:t>
      </w:r>
      <w:r w:rsidRPr="005445D4">
        <w:rPr>
          <w:rFonts w:asciiTheme="majorHAnsi" w:hAnsiTheme="majorHAnsi"/>
          <w:b/>
          <w:spacing w:val="-1"/>
        </w:rPr>
        <w:t>de</w:t>
      </w:r>
      <w:r w:rsidRPr="005445D4">
        <w:rPr>
          <w:rFonts w:asciiTheme="majorHAnsi" w:hAnsiTheme="majorHAnsi"/>
          <w:b/>
          <w:spacing w:val="-3"/>
        </w:rPr>
        <w:t xml:space="preserve"> </w:t>
      </w:r>
      <w:r w:rsidRPr="005445D4">
        <w:rPr>
          <w:rFonts w:asciiTheme="majorHAnsi" w:hAnsiTheme="majorHAnsi"/>
          <w:b/>
          <w:spacing w:val="-1"/>
        </w:rPr>
        <w:t>cozinha</w:t>
      </w:r>
      <w:bookmarkEnd w:id="142"/>
    </w:p>
    <w:p w:rsidR="00776AEB" w:rsidRPr="00F97099" w:rsidRDefault="00776AEB" w:rsidP="0080695D">
      <w:pPr>
        <w:tabs>
          <w:tab w:val="left" w:pos="142"/>
        </w:tabs>
        <w:kinsoku w:val="0"/>
        <w:overflowPunct w:val="0"/>
        <w:ind w:firstLine="567"/>
        <w:rPr>
          <w:rFonts w:asciiTheme="majorHAnsi" w:hAnsiTheme="majorHAnsi" w:cs="Arial"/>
        </w:rPr>
      </w:pPr>
    </w:p>
    <w:p w:rsidR="00776AEB" w:rsidRPr="00F97099" w:rsidRDefault="00776AEB" w:rsidP="0080695D">
      <w:pPr>
        <w:pStyle w:val="Corpodetexto"/>
        <w:tabs>
          <w:tab w:val="left" w:pos="142"/>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Válvula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escoamento para</w:t>
      </w:r>
      <w:r w:rsidRPr="00F97099">
        <w:rPr>
          <w:rFonts w:asciiTheme="majorHAnsi" w:hAnsiTheme="majorHAnsi"/>
          <w:sz w:val="24"/>
          <w:szCs w:val="24"/>
        </w:rPr>
        <w:t xml:space="preserve"> </w:t>
      </w:r>
      <w:r w:rsidRPr="00F97099">
        <w:rPr>
          <w:rFonts w:asciiTheme="majorHAnsi" w:hAnsiTheme="majorHAnsi"/>
          <w:spacing w:val="-1"/>
          <w:sz w:val="24"/>
          <w:szCs w:val="24"/>
        </w:rPr>
        <w:t>pia</w:t>
      </w:r>
      <w:r w:rsidRPr="00F97099">
        <w:rPr>
          <w:rFonts w:asciiTheme="majorHAnsi" w:hAnsiTheme="majorHAnsi"/>
          <w:sz w:val="24"/>
          <w:szCs w:val="24"/>
        </w:rPr>
        <w:t xml:space="preserve"> </w:t>
      </w:r>
      <w:r w:rsidRPr="00F97099">
        <w:rPr>
          <w:rFonts w:asciiTheme="majorHAnsi" w:hAnsiTheme="majorHAnsi"/>
          <w:spacing w:val="-1"/>
          <w:sz w:val="24"/>
          <w:szCs w:val="24"/>
        </w:rPr>
        <w:t>de cozinha</w:t>
      </w:r>
      <w:r w:rsidRPr="00F97099">
        <w:rPr>
          <w:rFonts w:asciiTheme="majorHAnsi" w:hAnsiTheme="majorHAnsi"/>
          <w:spacing w:val="2"/>
          <w:sz w:val="24"/>
          <w:szCs w:val="24"/>
        </w:rPr>
        <w:t xml:space="preserve"> </w:t>
      </w:r>
      <w:r w:rsidRPr="00F97099">
        <w:rPr>
          <w:rFonts w:asciiTheme="majorHAnsi" w:hAnsiTheme="majorHAnsi"/>
          <w:sz w:val="24"/>
          <w:szCs w:val="24"/>
        </w:rPr>
        <w:t>3 ½</w:t>
      </w:r>
      <w:r w:rsidRPr="00F97099">
        <w:rPr>
          <w:rFonts w:asciiTheme="majorHAnsi" w:hAnsiTheme="majorHAnsi"/>
          <w:spacing w:val="-2"/>
          <w:sz w:val="24"/>
          <w:szCs w:val="24"/>
        </w:rPr>
        <w:t xml:space="preserve"> </w:t>
      </w:r>
      <w:r w:rsidRPr="00F97099">
        <w:rPr>
          <w:rFonts w:asciiTheme="majorHAnsi" w:hAnsiTheme="majorHAnsi"/>
          <w:sz w:val="24"/>
          <w:szCs w:val="24"/>
        </w:rPr>
        <w:t xml:space="preserve">– </w:t>
      </w:r>
      <w:r w:rsidRPr="00F97099">
        <w:rPr>
          <w:rFonts w:asciiTheme="majorHAnsi" w:hAnsiTheme="majorHAnsi"/>
          <w:spacing w:val="-1"/>
          <w:sz w:val="24"/>
          <w:szCs w:val="24"/>
        </w:rPr>
        <w:t>1623</w:t>
      </w:r>
      <w:r w:rsidRPr="00F97099">
        <w:rPr>
          <w:rFonts w:asciiTheme="majorHAnsi" w:hAnsiTheme="majorHAnsi"/>
          <w:sz w:val="24"/>
          <w:szCs w:val="24"/>
        </w:rPr>
        <w:t xml:space="preserve"> C</w:t>
      </w:r>
      <w:r w:rsidRPr="00F97099">
        <w:rPr>
          <w:rFonts w:asciiTheme="majorHAnsi" w:hAnsiTheme="majorHAnsi"/>
          <w:spacing w:val="-2"/>
          <w:sz w:val="24"/>
          <w:szCs w:val="24"/>
        </w:rPr>
        <w:t xml:space="preserve"> </w:t>
      </w:r>
      <w:r w:rsidRPr="00F97099">
        <w:rPr>
          <w:rFonts w:asciiTheme="majorHAnsi" w:hAnsiTheme="majorHAnsi"/>
          <w:sz w:val="24"/>
          <w:szCs w:val="24"/>
        </w:rPr>
        <w:t xml:space="preserve">– </w:t>
      </w:r>
      <w:r w:rsidRPr="00F97099">
        <w:rPr>
          <w:rFonts w:asciiTheme="majorHAnsi" w:hAnsiTheme="majorHAnsi"/>
          <w:spacing w:val="-1"/>
          <w:sz w:val="24"/>
          <w:szCs w:val="24"/>
        </w:rPr>
        <w:t>Deca</w:t>
      </w:r>
      <w:r w:rsidRPr="00F97099">
        <w:rPr>
          <w:rFonts w:asciiTheme="majorHAnsi" w:hAnsiTheme="majorHAnsi"/>
          <w:sz w:val="24"/>
          <w:szCs w:val="24"/>
        </w:rPr>
        <w:t xml:space="preserve"> </w:t>
      </w:r>
      <w:r w:rsidRPr="00F97099">
        <w:rPr>
          <w:rFonts w:asciiTheme="majorHAnsi" w:hAnsiTheme="majorHAnsi"/>
          <w:spacing w:val="-1"/>
          <w:sz w:val="24"/>
          <w:szCs w:val="24"/>
        </w:rPr>
        <w:t>ou equivalente.</w:t>
      </w:r>
    </w:p>
    <w:p w:rsidR="00776AEB" w:rsidRPr="00F97099" w:rsidRDefault="00776AEB" w:rsidP="0080695D">
      <w:pPr>
        <w:tabs>
          <w:tab w:val="left" w:pos="142"/>
        </w:tabs>
        <w:kinsoku w:val="0"/>
        <w:overflowPunct w:val="0"/>
        <w:ind w:firstLine="567"/>
        <w:rPr>
          <w:rFonts w:asciiTheme="majorHAnsi" w:hAnsiTheme="majorHAnsi" w:cs="Arial"/>
        </w:rPr>
      </w:pPr>
    </w:p>
    <w:p w:rsidR="00776AEB" w:rsidRPr="005445D4" w:rsidRDefault="00776AEB" w:rsidP="005445D4">
      <w:pPr>
        <w:pStyle w:val="Ttulo3"/>
        <w:rPr>
          <w:rFonts w:asciiTheme="majorHAnsi" w:hAnsiTheme="majorHAnsi"/>
          <w:b/>
          <w:bCs/>
        </w:rPr>
      </w:pPr>
      <w:bookmarkStart w:id="143" w:name="3.10.6.__Ligação_flexível_40cm"/>
      <w:bookmarkStart w:id="144" w:name="_Toc429648260"/>
      <w:bookmarkEnd w:id="143"/>
      <w:r w:rsidRPr="005445D4">
        <w:rPr>
          <w:rFonts w:asciiTheme="majorHAnsi" w:hAnsiTheme="majorHAnsi"/>
          <w:b/>
          <w:spacing w:val="-1"/>
        </w:rPr>
        <w:t>Ligação</w:t>
      </w:r>
      <w:r w:rsidRPr="005445D4">
        <w:rPr>
          <w:rFonts w:asciiTheme="majorHAnsi" w:hAnsiTheme="majorHAnsi"/>
          <w:b/>
          <w:spacing w:val="-2"/>
        </w:rPr>
        <w:t xml:space="preserve"> </w:t>
      </w:r>
      <w:r w:rsidRPr="005445D4">
        <w:rPr>
          <w:rFonts w:asciiTheme="majorHAnsi" w:hAnsiTheme="majorHAnsi"/>
          <w:b/>
          <w:spacing w:val="-1"/>
        </w:rPr>
        <w:t>flexível</w:t>
      </w:r>
      <w:r w:rsidRPr="005445D4">
        <w:rPr>
          <w:rFonts w:asciiTheme="majorHAnsi" w:hAnsiTheme="majorHAnsi"/>
          <w:b/>
          <w:spacing w:val="-2"/>
        </w:rPr>
        <w:t xml:space="preserve"> </w:t>
      </w:r>
      <w:r w:rsidR="0084731F" w:rsidRPr="005445D4">
        <w:rPr>
          <w:rFonts w:asciiTheme="majorHAnsi" w:hAnsiTheme="majorHAnsi"/>
          <w:b/>
          <w:spacing w:val="-1"/>
        </w:rPr>
        <w:t>40 cm.</w:t>
      </w:r>
      <w:bookmarkEnd w:id="144"/>
    </w:p>
    <w:p w:rsidR="00776AEB" w:rsidRPr="00F97099" w:rsidRDefault="00776AEB" w:rsidP="0080695D">
      <w:pPr>
        <w:tabs>
          <w:tab w:val="left" w:pos="142"/>
        </w:tabs>
        <w:kinsoku w:val="0"/>
        <w:overflowPunct w:val="0"/>
        <w:ind w:firstLine="567"/>
        <w:rPr>
          <w:rFonts w:asciiTheme="majorHAnsi" w:hAnsiTheme="majorHAnsi" w:cs="Arial"/>
        </w:rPr>
      </w:pPr>
    </w:p>
    <w:p w:rsidR="00776AEB" w:rsidRDefault="00776AEB" w:rsidP="0080695D">
      <w:pPr>
        <w:pStyle w:val="Corpodetexto"/>
        <w:tabs>
          <w:tab w:val="left" w:pos="142"/>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Ligação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flexível</w:t>
      </w:r>
      <w:r w:rsidRPr="00F97099">
        <w:rPr>
          <w:rFonts w:asciiTheme="majorHAnsi" w:hAnsiTheme="majorHAnsi"/>
          <w:spacing w:val="1"/>
          <w:sz w:val="24"/>
          <w:szCs w:val="24"/>
        </w:rPr>
        <w:t xml:space="preserve"> </w:t>
      </w:r>
      <w:r w:rsidRPr="00F97099">
        <w:rPr>
          <w:rFonts w:asciiTheme="majorHAnsi" w:hAnsiTheme="majorHAnsi"/>
          <w:spacing w:val="-1"/>
          <w:sz w:val="24"/>
          <w:szCs w:val="24"/>
        </w:rPr>
        <w:t>(rabicho)</w:t>
      </w:r>
      <w:r w:rsidRPr="00F97099">
        <w:rPr>
          <w:rFonts w:asciiTheme="majorHAnsi" w:hAnsiTheme="majorHAnsi"/>
          <w:spacing w:val="1"/>
          <w:sz w:val="24"/>
          <w:szCs w:val="24"/>
        </w:rPr>
        <w:t xml:space="preserve"> </w:t>
      </w:r>
      <w:r w:rsidRPr="00F97099">
        <w:rPr>
          <w:rFonts w:asciiTheme="majorHAnsi" w:hAnsiTheme="majorHAnsi"/>
          <w:spacing w:val="-1"/>
          <w:sz w:val="24"/>
          <w:szCs w:val="24"/>
        </w:rPr>
        <w:t>40</w:t>
      </w:r>
      <w:r w:rsidRPr="00F97099">
        <w:rPr>
          <w:rFonts w:asciiTheme="majorHAnsi" w:hAnsiTheme="majorHAnsi"/>
          <w:sz w:val="24"/>
          <w:szCs w:val="24"/>
        </w:rPr>
        <w:t xml:space="preserve"> </w:t>
      </w:r>
      <w:r w:rsidRPr="00F97099">
        <w:rPr>
          <w:rFonts w:asciiTheme="majorHAnsi" w:hAnsiTheme="majorHAnsi"/>
          <w:spacing w:val="-1"/>
          <w:sz w:val="24"/>
          <w:szCs w:val="24"/>
        </w:rPr>
        <w:t>cm,</w:t>
      </w:r>
      <w:r w:rsidRPr="00F97099">
        <w:rPr>
          <w:rFonts w:asciiTheme="majorHAnsi" w:hAnsiTheme="majorHAnsi"/>
          <w:spacing w:val="-2"/>
          <w:sz w:val="24"/>
          <w:szCs w:val="24"/>
        </w:rPr>
        <w:t xml:space="preserve"> </w:t>
      </w:r>
      <w:r w:rsidRPr="00F97099">
        <w:rPr>
          <w:rFonts w:asciiTheme="majorHAnsi" w:hAnsiTheme="majorHAnsi"/>
          <w:spacing w:val="-1"/>
          <w:sz w:val="24"/>
          <w:szCs w:val="24"/>
        </w:rPr>
        <w:t>cromada</w:t>
      </w:r>
      <w:r w:rsidRPr="00F97099">
        <w:rPr>
          <w:rFonts w:asciiTheme="majorHAnsi" w:hAnsiTheme="majorHAnsi"/>
          <w:sz w:val="24"/>
          <w:szCs w:val="24"/>
        </w:rPr>
        <w:t xml:space="preserve"> – </w:t>
      </w:r>
      <w:r w:rsidRPr="00F97099">
        <w:rPr>
          <w:rFonts w:asciiTheme="majorHAnsi" w:hAnsiTheme="majorHAnsi"/>
          <w:spacing w:val="-1"/>
          <w:sz w:val="24"/>
          <w:szCs w:val="24"/>
        </w:rPr>
        <w:t>4606</w:t>
      </w:r>
      <w:r w:rsidRPr="00F97099">
        <w:rPr>
          <w:rFonts w:asciiTheme="majorHAnsi" w:hAnsiTheme="majorHAnsi"/>
          <w:sz w:val="24"/>
          <w:szCs w:val="24"/>
        </w:rPr>
        <w:t xml:space="preserve"> C</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Deca</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equivalente</w:t>
      </w:r>
      <w:r w:rsidRPr="00F97099">
        <w:rPr>
          <w:rFonts w:asciiTheme="majorHAnsi" w:hAnsiTheme="majorHAnsi"/>
          <w:spacing w:val="45"/>
          <w:sz w:val="24"/>
          <w:szCs w:val="24"/>
        </w:rPr>
        <w:t xml:space="preserve"> </w:t>
      </w: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nos</w:t>
      </w:r>
      <w:r w:rsidRPr="00F97099">
        <w:rPr>
          <w:rFonts w:asciiTheme="majorHAnsi" w:hAnsiTheme="majorHAnsi"/>
          <w:sz w:val="24"/>
          <w:szCs w:val="24"/>
        </w:rPr>
        <w:t xml:space="preserve"> </w:t>
      </w:r>
      <w:r w:rsidRPr="00F97099">
        <w:rPr>
          <w:rFonts w:asciiTheme="majorHAnsi" w:hAnsiTheme="majorHAnsi"/>
          <w:spacing w:val="-1"/>
          <w:sz w:val="24"/>
          <w:szCs w:val="24"/>
        </w:rPr>
        <w:t>lavatórios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descarga.</w:t>
      </w:r>
    </w:p>
    <w:p w:rsidR="005445D4" w:rsidRPr="00F97099" w:rsidRDefault="005445D4" w:rsidP="0080695D">
      <w:pPr>
        <w:pStyle w:val="Corpodetexto"/>
        <w:tabs>
          <w:tab w:val="left" w:pos="142"/>
        </w:tabs>
        <w:kinsoku w:val="0"/>
        <w:overflowPunct w:val="0"/>
        <w:spacing w:before="0"/>
        <w:ind w:left="0" w:firstLine="567"/>
        <w:rPr>
          <w:rFonts w:asciiTheme="majorHAnsi" w:hAnsiTheme="majorHAnsi"/>
          <w:sz w:val="24"/>
          <w:szCs w:val="24"/>
        </w:rPr>
      </w:pPr>
    </w:p>
    <w:p w:rsidR="00776AEB" w:rsidRPr="005445D4" w:rsidRDefault="00776AEB" w:rsidP="005445D4">
      <w:pPr>
        <w:pStyle w:val="Ttulo3"/>
        <w:rPr>
          <w:rFonts w:asciiTheme="majorHAnsi" w:hAnsiTheme="majorHAnsi"/>
          <w:b/>
          <w:bCs/>
        </w:rPr>
      </w:pPr>
      <w:bookmarkStart w:id="145" w:name="3.10.7.__Sifão_para_lavatório"/>
      <w:bookmarkStart w:id="146" w:name="_Toc429648261"/>
      <w:bookmarkEnd w:id="145"/>
      <w:r w:rsidRPr="005445D4">
        <w:rPr>
          <w:rFonts w:asciiTheme="majorHAnsi" w:hAnsiTheme="majorHAnsi"/>
          <w:b/>
          <w:spacing w:val="-1"/>
        </w:rPr>
        <w:t>Sifão</w:t>
      </w:r>
      <w:r w:rsidRPr="005445D4">
        <w:rPr>
          <w:rFonts w:asciiTheme="majorHAnsi" w:hAnsiTheme="majorHAnsi"/>
          <w:b/>
          <w:spacing w:val="-5"/>
        </w:rPr>
        <w:t xml:space="preserve"> </w:t>
      </w:r>
      <w:r w:rsidRPr="005445D4">
        <w:rPr>
          <w:rFonts w:asciiTheme="majorHAnsi" w:hAnsiTheme="majorHAnsi"/>
          <w:b/>
          <w:spacing w:val="-1"/>
        </w:rPr>
        <w:t>para</w:t>
      </w:r>
      <w:r w:rsidRPr="005445D4">
        <w:rPr>
          <w:rFonts w:asciiTheme="majorHAnsi" w:hAnsiTheme="majorHAnsi"/>
          <w:b/>
          <w:spacing w:val="-4"/>
        </w:rPr>
        <w:t xml:space="preserve"> </w:t>
      </w:r>
      <w:r w:rsidRPr="005445D4">
        <w:rPr>
          <w:rFonts w:asciiTheme="majorHAnsi" w:hAnsiTheme="majorHAnsi"/>
          <w:b/>
          <w:spacing w:val="-1"/>
        </w:rPr>
        <w:t>lavatório</w:t>
      </w:r>
      <w:bookmarkEnd w:id="146"/>
    </w:p>
    <w:p w:rsidR="00776AEB" w:rsidRPr="00F97099" w:rsidRDefault="00776AEB" w:rsidP="0080695D">
      <w:pPr>
        <w:tabs>
          <w:tab w:val="left" w:pos="142"/>
        </w:tabs>
        <w:kinsoku w:val="0"/>
        <w:overflowPunct w:val="0"/>
        <w:ind w:firstLine="567"/>
        <w:rPr>
          <w:rFonts w:asciiTheme="majorHAnsi" w:hAnsiTheme="majorHAnsi" w:cs="Arial"/>
        </w:rPr>
      </w:pPr>
    </w:p>
    <w:p w:rsidR="00776AEB" w:rsidRPr="00F97099" w:rsidRDefault="00776AEB" w:rsidP="0080695D">
      <w:pPr>
        <w:pStyle w:val="Corpodetexto"/>
        <w:tabs>
          <w:tab w:val="left" w:pos="142"/>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Sifão</w:t>
      </w:r>
      <w:r w:rsidRPr="00F97099">
        <w:rPr>
          <w:rFonts w:asciiTheme="majorHAnsi" w:hAnsiTheme="majorHAnsi"/>
          <w:spacing w:val="1"/>
          <w:sz w:val="24"/>
          <w:szCs w:val="24"/>
        </w:rPr>
        <w:t xml:space="preserve"> </w:t>
      </w:r>
      <w:r w:rsidRPr="00F97099">
        <w:rPr>
          <w:rFonts w:asciiTheme="majorHAnsi" w:hAnsiTheme="majorHAnsi"/>
          <w:spacing w:val="-1"/>
          <w:sz w:val="24"/>
          <w:szCs w:val="24"/>
        </w:rPr>
        <w:t>metálico</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cromado </w:t>
      </w:r>
      <w:r w:rsidRPr="00F97099">
        <w:rPr>
          <w:rFonts w:asciiTheme="majorHAnsi" w:hAnsiTheme="majorHAnsi"/>
          <w:sz w:val="24"/>
          <w:szCs w:val="24"/>
        </w:rPr>
        <w:t>1 x 1</w:t>
      </w:r>
      <w:r w:rsidRPr="00F97099">
        <w:rPr>
          <w:rFonts w:asciiTheme="majorHAnsi" w:hAnsiTheme="majorHAnsi"/>
          <w:spacing w:val="-3"/>
          <w:sz w:val="24"/>
          <w:szCs w:val="24"/>
        </w:rPr>
        <w:t xml:space="preserve"> </w:t>
      </w:r>
      <w:r w:rsidRPr="00F97099">
        <w:rPr>
          <w:rFonts w:asciiTheme="majorHAnsi" w:hAnsiTheme="majorHAnsi"/>
          <w:sz w:val="24"/>
          <w:szCs w:val="24"/>
        </w:rPr>
        <w:t>½ -</w:t>
      </w:r>
      <w:r w:rsidRPr="00F97099">
        <w:rPr>
          <w:rFonts w:asciiTheme="majorHAnsi" w:hAnsiTheme="majorHAnsi"/>
          <w:spacing w:val="-2"/>
          <w:sz w:val="24"/>
          <w:szCs w:val="24"/>
        </w:rPr>
        <w:t xml:space="preserve"> </w:t>
      </w:r>
      <w:r w:rsidRPr="00F97099">
        <w:rPr>
          <w:rFonts w:asciiTheme="majorHAnsi" w:hAnsiTheme="majorHAnsi"/>
          <w:spacing w:val="-1"/>
          <w:sz w:val="24"/>
          <w:szCs w:val="24"/>
        </w:rPr>
        <w:t>1680</w:t>
      </w:r>
      <w:r w:rsidRPr="00F97099">
        <w:rPr>
          <w:rFonts w:asciiTheme="majorHAnsi" w:hAnsiTheme="majorHAnsi"/>
          <w:sz w:val="24"/>
          <w:szCs w:val="24"/>
        </w:rPr>
        <w:t xml:space="preserve"> C</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Deca</w:t>
      </w:r>
      <w:r w:rsidRPr="00F97099">
        <w:rPr>
          <w:rFonts w:asciiTheme="majorHAnsi" w:hAnsiTheme="majorHAnsi"/>
          <w:sz w:val="24"/>
          <w:szCs w:val="24"/>
        </w:rPr>
        <w:t xml:space="preserve"> </w:t>
      </w:r>
      <w:r w:rsidRPr="00F97099">
        <w:rPr>
          <w:rFonts w:asciiTheme="majorHAnsi" w:hAnsiTheme="majorHAnsi"/>
          <w:spacing w:val="-1"/>
          <w:sz w:val="24"/>
          <w:szCs w:val="24"/>
        </w:rPr>
        <w:t>ou equivalente</w:t>
      </w:r>
    </w:p>
    <w:p w:rsidR="00776AEB" w:rsidRPr="00F97099" w:rsidRDefault="00776AEB" w:rsidP="0080695D">
      <w:pPr>
        <w:tabs>
          <w:tab w:val="left" w:pos="142"/>
        </w:tabs>
        <w:kinsoku w:val="0"/>
        <w:overflowPunct w:val="0"/>
        <w:ind w:firstLine="567"/>
        <w:rPr>
          <w:rFonts w:asciiTheme="majorHAnsi" w:hAnsiTheme="majorHAnsi" w:cs="Arial"/>
        </w:rPr>
      </w:pPr>
    </w:p>
    <w:p w:rsidR="00776AEB" w:rsidRPr="005445D4" w:rsidRDefault="00776AEB" w:rsidP="005445D4">
      <w:pPr>
        <w:pStyle w:val="Ttulo3"/>
        <w:rPr>
          <w:rFonts w:asciiTheme="majorHAnsi" w:hAnsiTheme="majorHAnsi"/>
          <w:b/>
          <w:bCs/>
        </w:rPr>
      </w:pPr>
      <w:bookmarkStart w:id="147" w:name="3.10.8._Sifão_para_pia_de_cozinha"/>
      <w:bookmarkStart w:id="148" w:name="_Toc429648262"/>
      <w:bookmarkEnd w:id="147"/>
      <w:r w:rsidRPr="005445D4">
        <w:rPr>
          <w:rFonts w:asciiTheme="majorHAnsi" w:hAnsiTheme="majorHAnsi"/>
          <w:b/>
          <w:spacing w:val="-1"/>
        </w:rPr>
        <w:t>Sifão</w:t>
      </w:r>
      <w:r w:rsidRPr="005445D4">
        <w:rPr>
          <w:rFonts w:asciiTheme="majorHAnsi" w:hAnsiTheme="majorHAnsi"/>
          <w:b/>
          <w:spacing w:val="-4"/>
        </w:rPr>
        <w:t xml:space="preserve"> </w:t>
      </w:r>
      <w:r w:rsidRPr="005445D4">
        <w:rPr>
          <w:rFonts w:asciiTheme="majorHAnsi" w:hAnsiTheme="majorHAnsi"/>
          <w:b/>
          <w:spacing w:val="-1"/>
        </w:rPr>
        <w:t>para</w:t>
      </w:r>
      <w:r w:rsidRPr="005445D4">
        <w:rPr>
          <w:rFonts w:asciiTheme="majorHAnsi" w:hAnsiTheme="majorHAnsi"/>
          <w:b/>
          <w:spacing w:val="-3"/>
        </w:rPr>
        <w:t xml:space="preserve"> </w:t>
      </w:r>
      <w:r w:rsidRPr="005445D4">
        <w:rPr>
          <w:rFonts w:asciiTheme="majorHAnsi" w:hAnsiTheme="majorHAnsi"/>
          <w:b/>
          <w:spacing w:val="-1"/>
        </w:rPr>
        <w:t>pia</w:t>
      </w:r>
      <w:r w:rsidRPr="005445D4">
        <w:rPr>
          <w:rFonts w:asciiTheme="majorHAnsi" w:hAnsiTheme="majorHAnsi"/>
          <w:b/>
          <w:spacing w:val="-4"/>
        </w:rPr>
        <w:t xml:space="preserve"> </w:t>
      </w:r>
      <w:r w:rsidRPr="005445D4">
        <w:rPr>
          <w:rFonts w:asciiTheme="majorHAnsi" w:hAnsiTheme="majorHAnsi"/>
          <w:b/>
          <w:spacing w:val="-1"/>
        </w:rPr>
        <w:t>de</w:t>
      </w:r>
      <w:r w:rsidRPr="005445D4">
        <w:rPr>
          <w:rFonts w:asciiTheme="majorHAnsi" w:hAnsiTheme="majorHAnsi"/>
          <w:b/>
          <w:spacing w:val="-3"/>
        </w:rPr>
        <w:t xml:space="preserve"> </w:t>
      </w:r>
      <w:r w:rsidRPr="005445D4">
        <w:rPr>
          <w:rFonts w:asciiTheme="majorHAnsi" w:hAnsiTheme="majorHAnsi"/>
          <w:b/>
          <w:spacing w:val="-1"/>
        </w:rPr>
        <w:t>cozinha</w:t>
      </w:r>
      <w:bookmarkEnd w:id="148"/>
    </w:p>
    <w:p w:rsidR="00776AEB" w:rsidRPr="00F97099" w:rsidRDefault="00776AEB" w:rsidP="0080695D">
      <w:pPr>
        <w:tabs>
          <w:tab w:val="left" w:pos="142"/>
        </w:tabs>
        <w:kinsoku w:val="0"/>
        <w:overflowPunct w:val="0"/>
        <w:ind w:firstLine="567"/>
        <w:rPr>
          <w:rFonts w:asciiTheme="majorHAnsi" w:hAnsiTheme="majorHAnsi" w:cs="Arial"/>
        </w:rPr>
      </w:pPr>
    </w:p>
    <w:p w:rsidR="00776AEB" w:rsidRPr="00F97099" w:rsidRDefault="00776AEB" w:rsidP="0080695D">
      <w:pPr>
        <w:pStyle w:val="Corpodetexto"/>
        <w:tabs>
          <w:tab w:val="left" w:pos="142"/>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Sifão</w:t>
      </w:r>
      <w:r w:rsidRPr="00F97099">
        <w:rPr>
          <w:rFonts w:asciiTheme="majorHAnsi" w:hAnsiTheme="majorHAnsi"/>
          <w:spacing w:val="1"/>
          <w:sz w:val="24"/>
          <w:szCs w:val="24"/>
        </w:rPr>
        <w:t xml:space="preserve"> </w:t>
      </w:r>
      <w:r w:rsidRPr="00F97099">
        <w:rPr>
          <w:rFonts w:asciiTheme="majorHAnsi" w:hAnsiTheme="majorHAnsi"/>
          <w:spacing w:val="-1"/>
          <w:sz w:val="24"/>
          <w:szCs w:val="24"/>
        </w:rPr>
        <w:t>metálico</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cromado </w:t>
      </w:r>
      <w:r w:rsidRPr="00F97099">
        <w:rPr>
          <w:rFonts w:asciiTheme="majorHAnsi" w:hAnsiTheme="majorHAnsi"/>
          <w:sz w:val="24"/>
          <w:szCs w:val="24"/>
        </w:rPr>
        <w:t>1 ½</w:t>
      </w:r>
      <w:r w:rsidRPr="00F97099">
        <w:rPr>
          <w:rFonts w:asciiTheme="majorHAnsi" w:hAnsiTheme="majorHAnsi"/>
          <w:spacing w:val="-2"/>
          <w:sz w:val="24"/>
          <w:szCs w:val="24"/>
        </w:rPr>
        <w:t xml:space="preserve"> </w:t>
      </w:r>
      <w:r w:rsidRPr="00F97099">
        <w:rPr>
          <w:rFonts w:asciiTheme="majorHAnsi" w:hAnsiTheme="majorHAnsi"/>
          <w:sz w:val="24"/>
          <w:szCs w:val="24"/>
        </w:rPr>
        <w:t>x 1</w:t>
      </w:r>
      <w:r w:rsidRPr="00F97099">
        <w:rPr>
          <w:rFonts w:asciiTheme="majorHAnsi" w:hAnsiTheme="majorHAnsi"/>
          <w:spacing w:val="-1"/>
          <w:sz w:val="24"/>
          <w:szCs w:val="24"/>
        </w:rPr>
        <w:t xml:space="preserve"> </w:t>
      </w:r>
      <w:r w:rsidRPr="00F97099">
        <w:rPr>
          <w:rFonts w:asciiTheme="majorHAnsi" w:hAnsiTheme="majorHAnsi"/>
          <w:sz w:val="24"/>
          <w:szCs w:val="24"/>
        </w:rPr>
        <w:t>½</w:t>
      </w:r>
      <w:r w:rsidRPr="00F97099">
        <w:rPr>
          <w:rFonts w:asciiTheme="majorHAnsi" w:hAnsiTheme="majorHAnsi"/>
          <w:spacing w:val="-1"/>
          <w:sz w:val="24"/>
          <w:szCs w:val="24"/>
        </w:rPr>
        <w:t xml:space="preserve"> com adaptador</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1</w:t>
      </w:r>
      <w:r w:rsidRPr="00F97099">
        <w:rPr>
          <w:rFonts w:asciiTheme="majorHAnsi" w:hAnsiTheme="majorHAnsi"/>
          <w:spacing w:val="-1"/>
          <w:sz w:val="24"/>
          <w:szCs w:val="24"/>
        </w:rPr>
        <w:t xml:space="preserve"> </w:t>
      </w:r>
      <w:r w:rsidRPr="00F97099">
        <w:rPr>
          <w:rFonts w:asciiTheme="majorHAnsi" w:hAnsiTheme="majorHAnsi"/>
          <w:sz w:val="24"/>
          <w:szCs w:val="24"/>
        </w:rPr>
        <w:t>½</w:t>
      </w:r>
      <w:r w:rsidRPr="00F97099">
        <w:rPr>
          <w:rFonts w:asciiTheme="majorHAnsi" w:hAnsiTheme="majorHAnsi"/>
          <w:spacing w:val="-1"/>
          <w:sz w:val="24"/>
          <w:szCs w:val="24"/>
        </w:rPr>
        <w:t xml:space="preserve"> </w:t>
      </w:r>
      <w:r w:rsidRPr="00F97099">
        <w:rPr>
          <w:rFonts w:asciiTheme="majorHAnsi" w:hAnsiTheme="majorHAnsi"/>
          <w:sz w:val="24"/>
          <w:szCs w:val="24"/>
        </w:rPr>
        <w:t>x</w:t>
      </w:r>
      <w:r w:rsidRPr="00F97099">
        <w:rPr>
          <w:rFonts w:asciiTheme="majorHAnsi" w:hAnsiTheme="majorHAnsi"/>
          <w:spacing w:val="-1"/>
          <w:sz w:val="24"/>
          <w:szCs w:val="24"/>
        </w:rPr>
        <w:t xml:space="preserve"> 2”</w:t>
      </w:r>
      <w:r w:rsidRPr="00F97099">
        <w:rPr>
          <w:rFonts w:asciiTheme="majorHAnsi" w:hAnsiTheme="majorHAnsi"/>
          <w:spacing w:val="61"/>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1680</w:t>
      </w:r>
      <w:r w:rsidRPr="00F97099">
        <w:rPr>
          <w:rFonts w:asciiTheme="majorHAnsi" w:hAnsiTheme="majorHAnsi"/>
          <w:sz w:val="24"/>
          <w:szCs w:val="24"/>
        </w:rPr>
        <w:t xml:space="preserve"> C</w:t>
      </w:r>
      <w:r w:rsidRPr="00F97099">
        <w:rPr>
          <w:rFonts w:asciiTheme="majorHAnsi" w:hAnsiTheme="majorHAnsi"/>
          <w:spacing w:val="-2"/>
          <w:sz w:val="24"/>
          <w:szCs w:val="24"/>
        </w:rPr>
        <w:t xml:space="preserve"> </w:t>
      </w:r>
      <w:r w:rsidRPr="00F97099">
        <w:rPr>
          <w:rFonts w:asciiTheme="majorHAnsi" w:hAnsiTheme="majorHAnsi"/>
          <w:sz w:val="24"/>
          <w:szCs w:val="24"/>
        </w:rPr>
        <w:t xml:space="preserve">– </w:t>
      </w:r>
      <w:r w:rsidRPr="00F97099">
        <w:rPr>
          <w:rFonts w:asciiTheme="majorHAnsi" w:hAnsiTheme="majorHAnsi"/>
          <w:spacing w:val="-1"/>
          <w:sz w:val="24"/>
          <w:szCs w:val="24"/>
        </w:rPr>
        <w:t>Deca</w:t>
      </w:r>
    </w:p>
    <w:p w:rsidR="00776AEB" w:rsidRPr="00F97099" w:rsidRDefault="00776AEB" w:rsidP="0080695D">
      <w:pPr>
        <w:pStyle w:val="Corpodetexto"/>
        <w:tabs>
          <w:tab w:val="left" w:pos="142"/>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3.9.9.</w:t>
      </w:r>
      <w:r w:rsidRPr="00F97099">
        <w:rPr>
          <w:rFonts w:asciiTheme="majorHAnsi" w:hAnsiTheme="majorHAnsi"/>
          <w:spacing w:val="-2"/>
          <w:sz w:val="24"/>
          <w:szCs w:val="24"/>
        </w:rPr>
        <w:t xml:space="preserve"> </w:t>
      </w:r>
      <w:r w:rsidRPr="00F97099">
        <w:rPr>
          <w:rFonts w:asciiTheme="majorHAnsi" w:hAnsiTheme="majorHAnsi"/>
          <w:spacing w:val="-1"/>
          <w:sz w:val="24"/>
          <w:szCs w:val="24"/>
        </w:rPr>
        <w:t>Válvula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descarga para vaso</w:t>
      </w:r>
      <w:r w:rsidRPr="00F97099">
        <w:rPr>
          <w:rFonts w:asciiTheme="majorHAnsi" w:hAnsiTheme="majorHAnsi"/>
          <w:sz w:val="24"/>
          <w:szCs w:val="24"/>
        </w:rPr>
        <w:t xml:space="preserve"> </w:t>
      </w:r>
      <w:r w:rsidRPr="00F97099">
        <w:rPr>
          <w:rFonts w:asciiTheme="majorHAnsi" w:hAnsiTheme="majorHAnsi"/>
          <w:spacing w:val="-1"/>
          <w:sz w:val="24"/>
          <w:szCs w:val="24"/>
        </w:rPr>
        <w:t>sanitário</w:t>
      </w:r>
    </w:p>
    <w:p w:rsidR="00776AEB" w:rsidRPr="00F97099" w:rsidRDefault="00776AEB" w:rsidP="0080695D">
      <w:pPr>
        <w:pStyle w:val="Corpodetexto"/>
        <w:tabs>
          <w:tab w:val="left" w:pos="142"/>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Válvula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descarga</w:t>
      </w:r>
      <w:r w:rsidRPr="00F97099">
        <w:rPr>
          <w:rFonts w:asciiTheme="majorHAnsi" w:hAnsiTheme="majorHAnsi"/>
          <w:spacing w:val="1"/>
          <w:sz w:val="24"/>
          <w:szCs w:val="24"/>
        </w:rPr>
        <w:t xml:space="preserve"> </w:t>
      </w:r>
      <w:r w:rsidRPr="00F97099">
        <w:rPr>
          <w:rFonts w:asciiTheme="majorHAnsi" w:hAnsiTheme="majorHAnsi"/>
          <w:spacing w:val="-1"/>
          <w:sz w:val="24"/>
          <w:szCs w:val="24"/>
        </w:rPr>
        <w:t>Hydramax</w:t>
      </w:r>
      <w:r w:rsidRPr="00F97099">
        <w:rPr>
          <w:rFonts w:asciiTheme="majorHAnsi" w:hAnsiTheme="majorHAnsi"/>
          <w:sz w:val="24"/>
          <w:szCs w:val="24"/>
        </w:rPr>
        <w:t xml:space="preserve"> </w:t>
      </w:r>
      <w:r w:rsidRPr="00F97099">
        <w:rPr>
          <w:rFonts w:asciiTheme="majorHAnsi" w:hAnsiTheme="majorHAnsi"/>
          <w:spacing w:val="-1"/>
          <w:sz w:val="24"/>
          <w:szCs w:val="24"/>
        </w:rPr>
        <w:t>cromado</w:t>
      </w:r>
      <w:r w:rsidRPr="00F97099">
        <w:rPr>
          <w:rFonts w:asciiTheme="majorHAnsi" w:hAnsiTheme="majorHAnsi"/>
          <w:sz w:val="24"/>
          <w:szCs w:val="24"/>
        </w:rPr>
        <w:t xml:space="preserve"> </w:t>
      </w:r>
      <w:r w:rsidRPr="00F97099">
        <w:rPr>
          <w:rFonts w:asciiTheme="majorHAnsi" w:hAnsiTheme="majorHAnsi"/>
          <w:spacing w:val="-1"/>
          <w:sz w:val="24"/>
          <w:szCs w:val="24"/>
        </w:rPr>
        <w:t>acetinada</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bitola</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 projeto</w:t>
      </w:r>
      <w:r w:rsidRPr="00F97099">
        <w:rPr>
          <w:rFonts w:asciiTheme="majorHAnsi" w:hAnsiTheme="majorHAnsi"/>
          <w:sz w:val="24"/>
          <w:szCs w:val="24"/>
        </w:rPr>
        <w:t xml:space="preserve"> – </w:t>
      </w:r>
      <w:r w:rsidRPr="00F97099">
        <w:rPr>
          <w:rFonts w:asciiTheme="majorHAnsi" w:hAnsiTheme="majorHAnsi"/>
          <w:spacing w:val="-1"/>
          <w:sz w:val="24"/>
          <w:szCs w:val="24"/>
        </w:rPr>
        <w:t>Deca</w:t>
      </w:r>
    </w:p>
    <w:p w:rsidR="00776AEB" w:rsidRPr="00F97099" w:rsidRDefault="00776AEB" w:rsidP="0080695D">
      <w:pPr>
        <w:tabs>
          <w:tab w:val="left" w:pos="142"/>
        </w:tabs>
        <w:kinsoku w:val="0"/>
        <w:overflowPunct w:val="0"/>
        <w:ind w:firstLine="567"/>
        <w:rPr>
          <w:rFonts w:asciiTheme="majorHAnsi" w:hAnsiTheme="majorHAnsi" w:cs="Arial"/>
        </w:rPr>
      </w:pPr>
    </w:p>
    <w:p w:rsidR="00776AEB" w:rsidRPr="005445D4" w:rsidRDefault="00776AEB" w:rsidP="005445D4">
      <w:pPr>
        <w:pStyle w:val="Ttulo3"/>
        <w:rPr>
          <w:rFonts w:asciiTheme="majorHAnsi" w:hAnsiTheme="majorHAnsi"/>
          <w:b/>
          <w:bCs/>
        </w:rPr>
      </w:pPr>
      <w:bookmarkStart w:id="149" w:name="3.10.9._Tubo_de_ligação_para_bacia"/>
      <w:bookmarkStart w:id="150" w:name="_Toc429648263"/>
      <w:bookmarkEnd w:id="149"/>
      <w:r w:rsidRPr="005445D4">
        <w:rPr>
          <w:rFonts w:asciiTheme="majorHAnsi" w:hAnsiTheme="majorHAnsi"/>
          <w:b/>
          <w:spacing w:val="-2"/>
        </w:rPr>
        <w:t xml:space="preserve">Tubo </w:t>
      </w:r>
      <w:r w:rsidRPr="005445D4">
        <w:rPr>
          <w:rFonts w:asciiTheme="majorHAnsi" w:hAnsiTheme="majorHAnsi"/>
          <w:b/>
          <w:spacing w:val="-1"/>
        </w:rPr>
        <w:t>de</w:t>
      </w:r>
      <w:r w:rsidRPr="005445D4">
        <w:rPr>
          <w:rFonts w:asciiTheme="majorHAnsi" w:hAnsiTheme="majorHAnsi"/>
          <w:b/>
          <w:spacing w:val="-4"/>
        </w:rPr>
        <w:t xml:space="preserve"> </w:t>
      </w:r>
      <w:r w:rsidRPr="005445D4">
        <w:rPr>
          <w:rFonts w:asciiTheme="majorHAnsi" w:hAnsiTheme="majorHAnsi"/>
          <w:b/>
          <w:spacing w:val="-1"/>
        </w:rPr>
        <w:t>ligação para</w:t>
      </w:r>
      <w:r w:rsidRPr="005445D4">
        <w:rPr>
          <w:rFonts w:asciiTheme="majorHAnsi" w:hAnsiTheme="majorHAnsi"/>
          <w:b/>
          <w:spacing w:val="-5"/>
        </w:rPr>
        <w:t xml:space="preserve"> </w:t>
      </w:r>
      <w:r w:rsidRPr="005445D4">
        <w:rPr>
          <w:rFonts w:asciiTheme="majorHAnsi" w:hAnsiTheme="majorHAnsi"/>
          <w:b/>
          <w:spacing w:val="-1"/>
        </w:rPr>
        <w:t>bacia</w:t>
      </w:r>
      <w:bookmarkEnd w:id="150"/>
    </w:p>
    <w:p w:rsidR="00776AEB" w:rsidRPr="00F97099" w:rsidRDefault="00776AEB" w:rsidP="0080695D">
      <w:pPr>
        <w:tabs>
          <w:tab w:val="left" w:pos="142"/>
        </w:tabs>
        <w:kinsoku w:val="0"/>
        <w:overflowPunct w:val="0"/>
        <w:ind w:firstLine="567"/>
        <w:rPr>
          <w:rFonts w:asciiTheme="majorHAnsi" w:hAnsiTheme="majorHAnsi" w:cs="Arial"/>
        </w:rPr>
      </w:pPr>
    </w:p>
    <w:p w:rsidR="00776AEB" w:rsidRPr="00356F31" w:rsidRDefault="00776AEB" w:rsidP="00356F31">
      <w:pPr>
        <w:pStyle w:val="Corpodetexto"/>
        <w:tabs>
          <w:tab w:val="left" w:pos="142"/>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Tubo de</w:t>
      </w:r>
      <w:r w:rsidRPr="00F97099">
        <w:rPr>
          <w:rFonts w:asciiTheme="majorHAnsi" w:hAnsiTheme="majorHAnsi"/>
          <w:spacing w:val="-2"/>
          <w:sz w:val="24"/>
          <w:szCs w:val="24"/>
        </w:rPr>
        <w:t xml:space="preserve"> </w:t>
      </w:r>
      <w:r w:rsidRPr="00F97099">
        <w:rPr>
          <w:rFonts w:asciiTheme="majorHAnsi" w:hAnsiTheme="majorHAnsi"/>
          <w:spacing w:val="-1"/>
          <w:sz w:val="24"/>
          <w:szCs w:val="24"/>
        </w:rPr>
        <w:t>ligação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cromada</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anel expansor</w:t>
      </w:r>
      <w:r w:rsidRPr="00F97099">
        <w:rPr>
          <w:rFonts w:asciiTheme="majorHAnsi" w:hAnsiTheme="majorHAnsi"/>
          <w:spacing w:val="3"/>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bacia</w:t>
      </w:r>
      <w:r w:rsidRPr="00F97099">
        <w:rPr>
          <w:rFonts w:asciiTheme="majorHAnsi" w:hAnsiTheme="majorHAnsi"/>
          <w:sz w:val="24"/>
          <w:szCs w:val="24"/>
        </w:rPr>
        <w:t xml:space="preserve"> –</w:t>
      </w:r>
      <w:r w:rsidRPr="00F97099">
        <w:rPr>
          <w:rFonts w:asciiTheme="majorHAnsi" w:hAnsiTheme="majorHAnsi"/>
          <w:spacing w:val="-1"/>
          <w:sz w:val="24"/>
          <w:szCs w:val="24"/>
        </w:rPr>
        <w:t xml:space="preserve"> 1668</w:t>
      </w:r>
      <w:r w:rsidRPr="00F97099">
        <w:rPr>
          <w:rFonts w:asciiTheme="majorHAnsi" w:hAnsiTheme="majorHAnsi"/>
          <w:sz w:val="24"/>
          <w:szCs w:val="24"/>
        </w:rPr>
        <w:t xml:space="preserve"> C</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w:t>
      </w:r>
      <w:r w:rsidRPr="00F97099">
        <w:rPr>
          <w:rFonts w:asciiTheme="majorHAnsi" w:hAnsiTheme="majorHAnsi"/>
          <w:spacing w:val="-1"/>
          <w:sz w:val="24"/>
          <w:szCs w:val="24"/>
        </w:rPr>
        <w:t>Deca</w:t>
      </w:r>
    </w:p>
    <w:p w:rsidR="00776AEB" w:rsidRPr="005445D4" w:rsidRDefault="00776AEB" w:rsidP="005445D4">
      <w:pPr>
        <w:pStyle w:val="Ttulo3"/>
        <w:rPr>
          <w:rFonts w:asciiTheme="majorHAnsi" w:hAnsiTheme="majorHAnsi"/>
          <w:b/>
          <w:bCs/>
        </w:rPr>
      </w:pPr>
      <w:bookmarkStart w:id="151" w:name="3.10.10._Acabamentos_cromados_para_regis"/>
      <w:bookmarkStart w:id="152" w:name="_Toc429648264"/>
      <w:bookmarkEnd w:id="151"/>
      <w:r w:rsidRPr="005445D4">
        <w:rPr>
          <w:rFonts w:asciiTheme="majorHAnsi" w:hAnsiTheme="majorHAnsi"/>
          <w:b/>
          <w:spacing w:val="-1"/>
        </w:rPr>
        <w:t>Acabamentos</w:t>
      </w:r>
      <w:r w:rsidRPr="005445D4">
        <w:rPr>
          <w:rFonts w:asciiTheme="majorHAnsi" w:hAnsiTheme="majorHAnsi"/>
          <w:b/>
          <w:spacing w:val="-2"/>
        </w:rPr>
        <w:t xml:space="preserve"> </w:t>
      </w:r>
      <w:r w:rsidRPr="005445D4">
        <w:rPr>
          <w:rFonts w:asciiTheme="majorHAnsi" w:hAnsiTheme="majorHAnsi"/>
          <w:b/>
          <w:spacing w:val="-1"/>
        </w:rPr>
        <w:t>cromados</w:t>
      </w:r>
      <w:r w:rsidRPr="005445D4">
        <w:rPr>
          <w:rFonts w:asciiTheme="majorHAnsi" w:hAnsiTheme="majorHAnsi"/>
          <w:b/>
          <w:spacing w:val="-3"/>
        </w:rPr>
        <w:t xml:space="preserve"> </w:t>
      </w:r>
      <w:r w:rsidRPr="005445D4">
        <w:rPr>
          <w:rFonts w:asciiTheme="majorHAnsi" w:hAnsiTheme="majorHAnsi"/>
          <w:b/>
          <w:spacing w:val="-1"/>
        </w:rPr>
        <w:t>para</w:t>
      </w:r>
      <w:r w:rsidRPr="005445D4">
        <w:rPr>
          <w:rFonts w:asciiTheme="majorHAnsi" w:hAnsiTheme="majorHAnsi"/>
          <w:b/>
          <w:spacing w:val="-4"/>
        </w:rPr>
        <w:t xml:space="preserve"> </w:t>
      </w:r>
      <w:r w:rsidRPr="005445D4">
        <w:rPr>
          <w:rFonts w:asciiTheme="majorHAnsi" w:hAnsiTheme="majorHAnsi"/>
          <w:b/>
          <w:spacing w:val="-1"/>
        </w:rPr>
        <w:t>registros</w:t>
      </w:r>
      <w:r w:rsidRPr="005445D4">
        <w:rPr>
          <w:rFonts w:asciiTheme="majorHAnsi" w:hAnsiTheme="majorHAnsi"/>
          <w:b/>
          <w:spacing w:val="-3"/>
        </w:rPr>
        <w:t xml:space="preserve"> </w:t>
      </w:r>
      <w:r w:rsidRPr="005445D4">
        <w:rPr>
          <w:rFonts w:asciiTheme="majorHAnsi" w:hAnsiTheme="majorHAnsi"/>
          <w:b/>
          <w:spacing w:val="-1"/>
        </w:rPr>
        <w:t>de</w:t>
      </w:r>
      <w:r w:rsidRPr="005445D4">
        <w:rPr>
          <w:rFonts w:asciiTheme="majorHAnsi" w:hAnsiTheme="majorHAnsi"/>
          <w:b/>
          <w:spacing w:val="-3"/>
        </w:rPr>
        <w:t xml:space="preserve"> </w:t>
      </w:r>
      <w:r w:rsidR="005445D4">
        <w:rPr>
          <w:rFonts w:asciiTheme="majorHAnsi" w:hAnsiTheme="majorHAnsi"/>
          <w:b/>
          <w:spacing w:val="-1"/>
        </w:rPr>
        <w:t>pressão</w:t>
      </w:r>
      <w:bookmarkEnd w:id="152"/>
    </w:p>
    <w:p w:rsidR="00776AEB" w:rsidRPr="00F97099" w:rsidRDefault="00776AEB" w:rsidP="0080695D">
      <w:pPr>
        <w:tabs>
          <w:tab w:val="left" w:pos="142"/>
        </w:tabs>
        <w:kinsoku w:val="0"/>
        <w:overflowPunct w:val="0"/>
        <w:ind w:firstLine="567"/>
        <w:rPr>
          <w:rFonts w:asciiTheme="majorHAnsi" w:hAnsiTheme="majorHAnsi" w:cs="Arial"/>
        </w:rPr>
      </w:pPr>
    </w:p>
    <w:p w:rsidR="00776AEB" w:rsidRPr="00F97099" w:rsidRDefault="00776AEB" w:rsidP="0080695D">
      <w:pPr>
        <w:pStyle w:val="Corpodetexto"/>
        <w:tabs>
          <w:tab w:val="left" w:pos="142"/>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Acabamento 1875</w:t>
      </w:r>
      <w:r w:rsidRPr="00F97099">
        <w:rPr>
          <w:rFonts w:asciiTheme="majorHAnsi" w:hAnsiTheme="majorHAnsi"/>
          <w:spacing w:val="2"/>
          <w:sz w:val="24"/>
          <w:szCs w:val="24"/>
        </w:rPr>
        <w:t xml:space="preserve"> </w:t>
      </w:r>
      <w:r w:rsidRPr="00F97099">
        <w:rPr>
          <w:rFonts w:asciiTheme="majorHAnsi" w:hAnsiTheme="majorHAnsi"/>
          <w:spacing w:val="-1"/>
          <w:sz w:val="24"/>
          <w:szCs w:val="24"/>
        </w:rPr>
        <w:t>C50 linha</w:t>
      </w:r>
      <w:r w:rsidRPr="00F97099">
        <w:rPr>
          <w:rFonts w:asciiTheme="majorHAnsi" w:hAnsiTheme="majorHAnsi"/>
          <w:spacing w:val="2"/>
          <w:sz w:val="24"/>
          <w:szCs w:val="24"/>
        </w:rPr>
        <w:t xml:space="preserve"> </w:t>
      </w:r>
      <w:r w:rsidRPr="00F97099">
        <w:rPr>
          <w:rFonts w:asciiTheme="majorHAnsi" w:hAnsiTheme="majorHAnsi"/>
          <w:spacing w:val="-1"/>
          <w:sz w:val="24"/>
          <w:szCs w:val="24"/>
        </w:rPr>
        <w:t>prata</w:t>
      </w:r>
      <w:r w:rsidRPr="00F97099">
        <w:rPr>
          <w:rFonts w:asciiTheme="majorHAnsi" w:hAnsiTheme="majorHAnsi"/>
          <w:spacing w:val="59"/>
          <w:sz w:val="24"/>
          <w:szCs w:val="24"/>
        </w:rPr>
        <w:t xml:space="preserve"> </w:t>
      </w:r>
      <w:r w:rsidRPr="00F97099">
        <w:rPr>
          <w:rFonts w:asciiTheme="majorHAnsi" w:hAnsiTheme="majorHAnsi"/>
          <w:sz w:val="24"/>
          <w:szCs w:val="24"/>
        </w:rPr>
        <w:t xml:space="preserve">– </w:t>
      </w:r>
      <w:r w:rsidRPr="00F97099">
        <w:rPr>
          <w:rFonts w:asciiTheme="majorHAnsi" w:hAnsiTheme="majorHAnsi"/>
          <w:spacing w:val="-1"/>
          <w:sz w:val="24"/>
          <w:szCs w:val="24"/>
        </w:rPr>
        <w:t>Deca</w:t>
      </w:r>
    </w:p>
    <w:p w:rsidR="00776AEB" w:rsidRPr="00F97099" w:rsidRDefault="00776AEB" w:rsidP="0080695D">
      <w:pPr>
        <w:kinsoku w:val="0"/>
        <w:overflowPunct w:val="0"/>
        <w:ind w:firstLine="567"/>
        <w:rPr>
          <w:rFonts w:asciiTheme="majorHAnsi" w:hAnsiTheme="majorHAnsi" w:cs="Arial"/>
        </w:rPr>
      </w:pPr>
      <w:bookmarkStart w:id="153" w:name="3.10.11._Barras_de_apoio"/>
      <w:bookmarkEnd w:id="153"/>
    </w:p>
    <w:p w:rsidR="00776AEB" w:rsidRPr="005445D4" w:rsidRDefault="00776AEB" w:rsidP="005445D4">
      <w:pPr>
        <w:pStyle w:val="Ttulo2"/>
        <w:rPr>
          <w:rFonts w:asciiTheme="majorHAnsi" w:hAnsiTheme="majorHAnsi"/>
          <w:bCs w:val="0"/>
        </w:rPr>
      </w:pPr>
      <w:bookmarkStart w:id="154" w:name="3.10.12.__Corrimão"/>
      <w:bookmarkStart w:id="155" w:name="_Toc429648265"/>
      <w:bookmarkEnd w:id="154"/>
      <w:r w:rsidRPr="005445D4">
        <w:rPr>
          <w:rFonts w:asciiTheme="majorHAnsi" w:hAnsiTheme="majorHAnsi"/>
          <w:spacing w:val="-1"/>
        </w:rPr>
        <w:t>PINTURA</w:t>
      </w:r>
      <w:bookmarkEnd w:id="15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Condições</w:t>
      </w:r>
      <w:r w:rsidRPr="00F97099">
        <w:rPr>
          <w:rFonts w:asciiTheme="majorHAnsi" w:hAnsiTheme="majorHAnsi" w:cs="Arial"/>
          <w:b/>
          <w:bCs/>
          <w:spacing w:val="-6"/>
        </w:rPr>
        <w:t xml:space="preserve"> </w:t>
      </w:r>
      <w:r w:rsidRPr="00F97099">
        <w:rPr>
          <w:rFonts w:asciiTheme="majorHAnsi" w:hAnsiTheme="majorHAnsi" w:cs="Arial"/>
          <w:b/>
          <w:bCs/>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9"/>
          <w:sz w:val="24"/>
          <w:szCs w:val="24"/>
        </w:rPr>
        <w:t xml:space="preserve"> </w:t>
      </w:r>
      <w:r w:rsidRPr="00F97099">
        <w:rPr>
          <w:rFonts w:asciiTheme="majorHAnsi" w:hAnsiTheme="majorHAnsi"/>
          <w:spacing w:val="-1"/>
          <w:sz w:val="24"/>
          <w:szCs w:val="24"/>
        </w:rPr>
        <w:t>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9"/>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6"/>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31"/>
          <w:sz w:val="24"/>
          <w:szCs w:val="24"/>
        </w:rPr>
        <w:t xml:space="preserve"> </w:t>
      </w:r>
      <w:r w:rsidRPr="00F97099">
        <w:rPr>
          <w:rFonts w:asciiTheme="majorHAnsi" w:hAnsiTheme="majorHAnsi"/>
          <w:spacing w:val="-1"/>
          <w:sz w:val="24"/>
          <w:szCs w:val="24"/>
        </w:rPr>
        <w:t>nas</w:t>
      </w:r>
      <w:r w:rsidRPr="00F97099">
        <w:rPr>
          <w:rFonts w:asciiTheme="majorHAnsi" w:hAnsiTheme="majorHAnsi"/>
          <w:spacing w:val="26"/>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30"/>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28"/>
          <w:sz w:val="24"/>
          <w:szCs w:val="24"/>
        </w:rPr>
        <w:t xml:space="preserve"> </w:t>
      </w:r>
      <w:r w:rsidRPr="00F97099">
        <w:rPr>
          <w:rFonts w:asciiTheme="majorHAnsi" w:hAnsiTheme="majorHAnsi"/>
          <w:spacing w:val="-1"/>
          <w:sz w:val="24"/>
          <w:szCs w:val="24"/>
        </w:rPr>
        <w:t>descritivo</w:t>
      </w:r>
      <w:r w:rsidRPr="00F97099">
        <w:rPr>
          <w:rFonts w:asciiTheme="majorHAnsi" w:hAnsiTheme="majorHAnsi"/>
          <w:spacing w:val="28"/>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71"/>
          <w:w w:val="99"/>
          <w:sz w:val="24"/>
          <w:szCs w:val="24"/>
        </w:rPr>
        <w:t xml:space="preserve"> </w:t>
      </w:r>
      <w:r w:rsidRPr="00F97099">
        <w:rPr>
          <w:rFonts w:asciiTheme="majorHAnsi" w:hAnsiTheme="majorHAnsi"/>
          <w:spacing w:val="-1"/>
          <w:sz w:val="24"/>
          <w:szCs w:val="24"/>
        </w:rPr>
        <w:t>cumpridas todas as normas</w:t>
      </w:r>
      <w:r w:rsidRPr="00F97099">
        <w:rPr>
          <w:rFonts w:asciiTheme="majorHAnsi" w:hAnsiTheme="majorHAnsi"/>
          <w:sz w:val="24"/>
          <w:szCs w:val="24"/>
        </w:rPr>
        <w:t xml:space="preserve"> </w:t>
      </w:r>
      <w:r w:rsidRPr="00F97099">
        <w:rPr>
          <w:rFonts w:asciiTheme="majorHAnsi" w:hAnsiTheme="majorHAnsi"/>
          <w:spacing w:val="-1"/>
          <w:sz w:val="24"/>
          <w:szCs w:val="24"/>
        </w:rPr>
        <w:t>da ABNT</w:t>
      </w:r>
      <w:r w:rsidRPr="00F97099">
        <w:rPr>
          <w:rFonts w:asciiTheme="majorHAnsi" w:hAnsiTheme="majorHAnsi"/>
          <w:spacing w:val="1"/>
          <w:sz w:val="24"/>
          <w:szCs w:val="24"/>
        </w:rPr>
        <w:t xml:space="preserve"> </w:t>
      </w:r>
      <w:r w:rsidRPr="00F97099">
        <w:rPr>
          <w:rFonts w:asciiTheme="majorHAnsi" w:hAnsiTheme="majorHAnsi"/>
          <w:spacing w:val="-1"/>
          <w:sz w:val="24"/>
          <w:szCs w:val="24"/>
        </w:rPr>
        <w:t>pertinentes</w:t>
      </w:r>
      <w:r w:rsidRPr="00F97099">
        <w:rPr>
          <w:rFonts w:asciiTheme="majorHAnsi" w:hAnsiTheme="majorHAnsi"/>
          <w:spacing w:val="1"/>
          <w:sz w:val="24"/>
          <w:szCs w:val="24"/>
        </w:rPr>
        <w:t xml:space="preserve"> </w:t>
      </w:r>
      <w:r w:rsidRPr="00F97099">
        <w:rPr>
          <w:rFonts w:asciiTheme="majorHAnsi" w:hAnsiTheme="majorHAnsi"/>
          <w:spacing w:val="-1"/>
          <w:sz w:val="24"/>
          <w:szCs w:val="24"/>
        </w:rPr>
        <w:t>ao assunto,</w:t>
      </w:r>
      <w:r w:rsidRPr="00F97099">
        <w:rPr>
          <w:rFonts w:asciiTheme="majorHAnsi" w:hAnsiTheme="majorHAnsi"/>
          <w:spacing w:val="1"/>
          <w:sz w:val="24"/>
          <w:szCs w:val="24"/>
        </w:rPr>
        <w:t xml:space="preserve"> </w:t>
      </w:r>
      <w:r w:rsidRPr="00F97099">
        <w:rPr>
          <w:rFonts w:asciiTheme="majorHAnsi" w:hAnsiTheme="majorHAnsi"/>
          <w:spacing w:val="-1"/>
          <w:sz w:val="24"/>
          <w:szCs w:val="24"/>
        </w:rPr>
        <w:t>além</w:t>
      </w:r>
      <w:r w:rsidRPr="00F97099">
        <w:rPr>
          <w:rFonts w:asciiTheme="majorHAnsi" w:hAnsiTheme="majorHAnsi"/>
          <w:sz w:val="24"/>
          <w:szCs w:val="24"/>
        </w:rPr>
        <w:t xml:space="preserve"> </w:t>
      </w:r>
      <w:r w:rsidRPr="00F97099">
        <w:rPr>
          <w:rFonts w:asciiTheme="majorHAnsi" w:hAnsiTheme="majorHAnsi"/>
          <w:spacing w:val="-1"/>
          <w:sz w:val="24"/>
          <w:szCs w:val="24"/>
        </w:rPr>
        <w:t>das orientações do</w:t>
      </w:r>
      <w:r w:rsidRPr="00F97099">
        <w:rPr>
          <w:rFonts w:asciiTheme="majorHAnsi" w:hAnsiTheme="majorHAnsi"/>
          <w:sz w:val="24"/>
          <w:szCs w:val="24"/>
        </w:rPr>
        <w:t xml:space="preserve"> </w:t>
      </w:r>
      <w:r w:rsidRPr="00F97099">
        <w:rPr>
          <w:rFonts w:asciiTheme="majorHAnsi" w:hAnsiTheme="majorHAnsi"/>
          <w:spacing w:val="-1"/>
          <w:sz w:val="24"/>
          <w:szCs w:val="24"/>
        </w:rPr>
        <w:t>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pacing w:val="-1"/>
          <w:sz w:val="24"/>
          <w:szCs w:val="24"/>
        </w:rPr>
        <w:t>cada</w:t>
      </w:r>
      <w:r w:rsidRPr="00F97099">
        <w:rPr>
          <w:rFonts w:asciiTheme="majorHAnsi" w:hAnsiTheme="majorHAnsi"/>
          <w:spacing w:val="4"/>
          <w:sz w:val="24"/>
          <w:szCs w:val="24"/>
        </w:rPr>
        <w:t xml:space="preserve"> </w:t>
      </w:r>
      <w:r w:rsidRPr="00F97099">
        <w:rPr>
          <w:rFonts w:asciiTheme="majorHAnsi" w:hAnsiTheme="majorHAnsi"/>
          <w:spacing w:val="-1"/>
          <w:sz w:val="24"/>
          <w:szCs w:val="24"/>
        </w:rPr>
        <w:t>esquema</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4"/>
          <w:sz w:val="24"/>
          <w:szCs w:val="24"/>
        </w:rPr>
        <w:t xml:space="preserve"> </w:t>
      </w:r>
      <w:r w:rsidRPr="00F97099">
        <w:rPr>
          <w:rFonts w:asciiTheme="majorHAnsi" w:hAnsiTheme="majorHAnsi"/>
          <w:spacing w:val="-1"/>
          <w:sz w:val="24"/>
          <w:szCs w:val="24"/>
        </w:rPr>
        <w:t>utilizadas</w:t>
      </w:r>
      <w:r w:rsidRPr="00F97099">
        <w:rPr>
          <w:rFonts w:asciiTheme="majorHAnsi" w:hAnsiTheme="majorHAnsi"/>
          <w:spacing w:val="6"/>
          <w:sz w:val="24"/>
          <w:szCs w:val="24"/>
        </w:rPr>
        <w:t xml:space="preserve"> </w:t>
      </w:r>
      <w:r w:rsidRPr="00F97099">
        <w:rPr>
          <w:rFonts w:asciiTheme="majorHAnsi" w:hAnsiTheme="majorHAnsi"/>
          <w:spacing w:val="-1"/>
          <w:sz w:val="24"/>
          <w:szCs w:val="24"/>
        </w:rPr>
        <w:t>tintas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4"/>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um</w:t>
      </w:r>
      <w:r w:rsidRPr="00F97099">
        <w:rPr>
          <w:rFonts w:asciiTheme="majorHAnsi" w:hAnsiTheme="majorHAnsi"/>
          <w:spacing w:val="3"/>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71"/>
          <w:sz w:val="24"/>
          <w:szCs w:val="24"/>
        </w:rPr>
        <w:t xml:space="preserve"> </w:t>
      </w:r>
      <w:r w:rsidRPr="00F97099">
        <w:rPr>
          <w:rFonts w:asciiTheme="majorHAnsi" w:hAnsiTheme="majorHAnsi"/>
          <w:spacing w:val="-1"/>
          <w:sz w:val="24"/>
          <w:szCs w:val="24"/>
        </w:rPr>
        <w:t>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Todo material </w:t>
      </w:r>
      <w:r w:rsidRPr="00F97099">
        <w:rPr>
          <w:rFonts w:asciiTheme="majorHAnsi" w:hAnsiTheme="majorHAnsi"/>
          <w:sz w:val="24"/>
          <w:szCs w:val="24"/>
        </w:rPr>
        <w:t xml:space="preserve">a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2"/>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pintura</w:t>
      </w:r>
      <w:r w:rsidRPr="00F97099">
        <w:rPr>
          <w:rFonts w:asciiTheme="majorHAnsi" w:hAnsiTheme="majorHAnsi"/>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1ª</w:t>
      </w:r>
      <w:r w:rsidRPr="00F97099">
        <w:rPr>
          <w:rFonts w:asciiTheme="majorHAnsi" w:hAnsiTheme="majorHAnsi"/>
          <w:spacing w:val="1"/>
          <w:sz w:val="24"/>
          <w:szCs w:val="24"/>
        </w:rPr>
        <w:t xml:space="preserve"> </w:t>
      </w:r>
      <w:r w:rsidRPr="00F97099">
        <w:rPr>
          <w:rFonts w:asciiTheme="majorHAnsi" w:hAnsiTheme="majorHAnsi"/>
          <w:spacing w:val="-1"/>
          <w:sz w:val="24"/>
          <w:szCs w:val="24"/>
        </w:rPr>
        <w:t>qualidade.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1"/>
          <w:sz w:val="24"/>
          <w:szCs w:val="24"/>
        </w:rPr>
        <w:t xml:space="preserve"> </w:t>
      </w:r>
      <w:r w:rsidRPr="00F97099">
        <w:rPr>
          <w:rFonts w:asciiTheme="majorHAnsi" w:hAnsiTheme="majorHAnsi"/>
          <w:spacing w:val="-1"/>
          <w:sz w:val="24"/>
          <w:szCs w:val="24"/>
        </w:rPr>
        <w:t>lixamento</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6"/>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14"/>
          <w:sz w:val="24"/>
          <w:szCs w:val="24"/>
        </w:rPr>
        <w:t xml:space="preserve"> </w:t>
      </w:r>
      <w:r w:rsidRPr="00F97099">
        <w:rPr>
          <w:rFonts w:asciiTheme="majorHAnsi" w:hAnsiTheme="majorHAnsi"/>
          <w:spacing w:val="-1"/>
          <w:sz w:val="24"/>
          <w:szCs w:val="24"/>
        </w:rPr>
        <w:t>as</w:t>
      </w:r>
      <w:r w:rsidRPr="00F97099">
        <w:rPr>
          <w:rFonts w:asciiTheme="majorHAnsi" w:hAnsiTheme="majorHAnsi"/>
          <w:spacing w:val="12"/>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3"/>
          <w:sz w:val="24"/>
          <w:szCs w:val="24"/>
        </w:rPr>
        <w:t xml:space="preserve"> </w:t>
      </w:r>
      <w:r w:rsidRPr="00F97099">
        <w:rPr>
          <w:rFonts w:asciiTheme="majorHAnsi" w:hAnsiTheme="majorHAnsi"/>
          <w:spacing w:val="-1"/>
          <w:sz w:val="24"/>
          <w:szCs w:val="24"/>
        </w:rPr>
        <w:t>convenientemente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limpas</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escovas</w:t>
      </w:r>
      <w:r w:rsidRPr="00F97099">
        <w:rPr>
          <w:rFonts w:asciiTheme="majorHAnsi" w:hAnsiTheme="majorHAnsi"/>
          <w:sz w:val="24"/>
          <w:szCs w:val="24"/>
        </w:rPr>
        <w:t xml:space="preserve"> e</w:t>
      </w:r>
      <w:r w:rsidRPr="00F97099">
        <w:rPr>
          <w:rFonts w:asciiTheme="majorHAnsi" w:hAnsiTheme="majorHAnsi"/>
          <w:spacing w:val="-3"/>
          <w:sz w:val="24"/>
          <w:szCs w:val="24"/>
        </w:rPr>
        <w:t xml:space="preserve"> </w:t>
      </w:r>
      <w:r w:rsidRPr="00F97099">
        <w:rPr>
          <w:rFonts w:asciiTheme="majorHAnsi" w:hAnsiTheme="majorHAnsi"/>
          <w:spacing w:val="-1"/>
          <w:sz w:val="24"/>
          <w:szCs w:val="24"/>
        </w:rPr>
        <w:t>panos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secos.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poeira</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2"/>
          <w:sz w:val="24"/>
          <w:szCs w:val="24"/>
        </w:rPr>
        <w:t xml:space="preserve"> </w:t>
      </w:r>
      <w:r w:rsidRPr="00F97099">
        <w:rPr>
          <w:rFonts w:asciiTheme="majorHAnsi" w:hAnsiTheme="majorHAnsi"/>
          <w:spacing w:val="-1"/>
          <w:sz w:val="24"/>
          <w:szCs w:val="24"/>
        </w:rPr>
        <w:t>totalmente</w:t>
      </w:r>
      <w:r w:rsidRPr="00F97099">
        <w:rPr>
          <w:rFonts w:asciiTheme="majorHAnsi" w:hAnsiTheme="majorHAnsi"/>
          <w:spacing w:val="14"/>
          <w:sz w:val="24"/>
          <w:szCs w:val="24"/>
        </w:rPr>
        <w:t xml:space="preserve"> </w:t>
      </w:r>
      <w:r w:rsidRPr="00F97099">
        <w:rPr>
          <w:rFonts w:asciiTheme="majorHAnsi" w:hAnsiTheme="majorHAnsi"/>
          <w:spacing w:val="-1"/>
          <w:sz w:val="24"/>
          <w:szCs w:val="24"/>
        </w:rPr>
        <w:t>eliminada</w:t>
      </w:r>
      <w:r w:rsidRPr="00F97099">
        <w:rPr>
          <w:rFonts w:asciiTheme="majorHAnsi" w:hAnsiTheme="majorHAnsi"/>
          <w:spacing w:val="13"/>
          <w:sz w:val="24"/>
          <w:szCs w:val="24"/>
        </w:rPr>
        <w:t xml:space="preserve"> </w:t>
      </w:r>
      <w:r w:rsidRPr="00F97099">
        <w:rPr>
          <w:rFonts w:asciiTheme="majorHAnsi" w:hAnsiTheme="majorHAnsi"/>
          <w:spacing w:val="-1"/>
          <w:sz w:val="24"/>
          <w:szCs w:val="24"/>
        </w:rPr>
        <w:t>da</w:t>
      </w:r>
      <w:r w:rsidRPr="00F97099">
        <w:rPr>
          <w:rFonts w:asciiTheme="majorHAnsi" w:hAnsiTheme="majorHAnsi"/>
          <w:spacing w:val="14"/>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12"/>
          <w:sz w:val="24"/>
          <w:szCs w:val="24"/>
        </w:rPr>
        <w:t xml:space="preserve"> </w:t>
      </w:r>
      <w:r w:rsidRPr="00F97099">
        <w:rPr>
          <w:rFonts w:asciiTheme="majorHAnsi" w:hAnsiTheme="majorHAnsi"/>
          <w:spacing w:val="-1"/>
          <w:sz w:val="24"/>
          <w:szCs w:val="24"/>
        </w:rPr>
        <w:t>porém,</w:t>
      </w:r>
      <w:r w:rsidRPr="00F97099">
        <w:rPr>
          <w:rFonts w:asciiTheme="majorHAnsi" w:hAnsiTheme="majorHAnsi"/>
          <w:spacing w:val="13"/>
          <w:sz w:val="24"/>
          <w:szCs w:val="24"/>
        </w:rPr>
        <w:t xml:space="preserve"> </w:t>
      </w:r>
      <w:r w:rsidRPr="00F97099">
        <w:rPr>
          <w:rFonts w:asciiTheme="majorHAnsi" w:hAnsiTheme="majorHAnsi"/>
          <w:spacing w:val="-1"/>
          <w:sz w:val="24"/>
          <w:szCs w:val="24"/>
        </w:rPr>
        <w:t>tomando-se</w:t>
      </w:r>
      <w:r w:rsidRPr="00F97099">
        <w:rPr>
          <w:rFonts w:asciiTheme="majorHAnsi" w:hAnsiTheme="majorHAnsi"/>
          <w:spacing w:val="11"/>
          <w:sz w:val="24"/>
          <w:szCs w:val="24"/>
        </w:rPr>
        <w:t xml:space="preserve"> </w:t>
      </w:r>
      <w:r w:rsidRPr="00F97099">
        <w:rPr>
          <w:rFonts w:asciiTheme="majorHAnsi" w:hAnsiTheme="majorHAnsi"/>
          <w:spacing w:val="-1"/>
          <w:sz w:val="24"/>
          <w:szCs w:val="24"/>
        </w:rPr>
        <w:t>precauções</w:t>
      </w:r>
      <w:r w:rsidRPr="00F97099">
        <w:rPr>
          <w:rFonts w:asciiTheme="majorHAnsi" w:hAnsiTheme="majorHAnsi"/>
          <w:spacing w:val="14"/>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65"/>
          <w:sz w:val="24"/>
          <w:szCs w:val="24"/>
        </w:rPr>
        <w:t xml:space="preserve"> </w:t>
      </w:r>
      <w:r w:rsidRPr="00F97099">
        <w:rPr>
          <w:rFonts w:asciiTheme="majorHAnsi" w:hAnsiTheme="majorHAnsi"/>
          <w:spacing w:val="-1"/>
          <w:sz w:val="24"/>
          <w:szCs w:val="24"/>
        </w:rPr>
        <w:t xml:space="preserve">contra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levantamento</w:t>
      </w:r>
      <w:r w:rsidRPr="00F97099">
        <w:rPr>
          <w:rFonts w:asciiTheme="majorHAnsi" w:hAnsiTheme="majorHAnsi"/>
          <w:sz w:val="24"/>
          <w:szCs w:val="24"/>
        </w:rPr>
        <w:t xml:space="preserve"> </w:t>
      </w:r>
      <w:r w:rsidRPr="00F97099">
        <w:rPr>
          <w:rFonts w:asciiTheme="majorHAnsi" w:hAnsiTheme="majorHAnsi"/>
          <w:spacing w:val="-1"/>
          <w:sz w:val="24"/>
          <w:szCs w:val="24"/>
        </w:rPr>
        <w:t>de pó durante</w:t>
      </w:r>
      <w:r w:rsidRPr="00F97099">
        <w:rPr>
          <w:rFonts w:asciiTheme="majorHAnsi" w:hAnsiTheme="majorHAnsi"/>
          <w:sz w:val="24"/>
          <w:szCs w:val="24"/>
        </w:rPr>
        <w:t xml:space="preserve"> </w:t>
      </w:r>
      <w:r w:rsidRPr="00F97099">
        <w:rPr>
          <w:rFonts w:asciiTheme="majorHAnsi" w:hAnsiTheme="majorHAnsi"/>
          <w:spacing w:val="-1"/>
          <w:sz w:val="24"/>
          <w:szCs w:val="24"/>
        </w:rPr>
        <w:t>os trabalhos,</w:t>
      </w:r>
      <w:r w:rsidRPr="00F97099">
        <w:rPr>
          <w:rFonts w:asciiTheme="majorHAnsi" w:hAnsiTheme="majorHAnsi"/>
          <w:sz w:val="24"/>
          <w:szCs w:val="24"/>
        </w:rPr>
        <w:t xml:space="preserve"> </w:t>
      </w:r>
      <w:r w:rsidRPr="00F97099">
        <w:rPr>
          <w:rFonts w:asciiTheme="majorHAnsi" w:hAnsiTheme="majorHAnsi"/>
          <w:spacing w:val="-1"/>
          <w:sz w:val="24"/>
          <w:szCs w:val="24"/>
        </w:rPr>
        <w:t>até</w:t>
      </w:r>
      <w:r w:rsidRPr="00F97099">
        <w:rPr>
          <w:rFonts w:asciiTheme="majorHAnsi" w:hAnsiTheme="majorHAnsi"/>
          <w:sz w:val="24"/>
          <w:szCs w:val="24"/>
        </w:rPr>
        <w:t xml:space="preserve"> </w:t>
      </w:r>
      <w:r w:rsidRPr="00F97099">
        <w:rPr>
          <w:rFonts w:asciiTheme="majorHAnsi" w:hAnsiTheme="majorHAnsi"/>
          <w:spacing w:val="-1"/>
          <w:sz w:val="24"/>
          <w:szCs w:val="24"/>
        </w:rPr>
        <w:t>que as tintas</w:t>
      </w:r>
      <w:r w:rsidRPr="00F97099">
        <w:rPr>
          <w:rFonts w:asciiTheme="majorHAnsi" w:hAnsiTheme="majorHAnsi"/>
          <w:sz w:val="24"/>
          <w:szCs w:val="24"/>
        </w:rPr>
        <w:t xml:space="preserve"> </w:t>
      </w:r>
      <w:r w:rsidRPr="00F97099">
        <w:rPr>
          <w:rFonts w:asciiTheme="majorHAnsi" w:hAnsiTheme="majorHAnsi"/>
          <w:spacing w:val="-1"/>
          <w:sz w:val="24"/>
          <w:szCs w:val="24"/>
        </w:rPr>
        <w:t>sequem</w:t>
      </w:r>
      <w:r w:rsidRPr="00F97099">
        <w:rPr>
          <w:rFonts w:asciiTheme="majorHAnsi" w:hAnsiTheme="majorHAnsi"/>
          <w:sz w:val="24"/>
          <w:szCs w:val="24"/>
        </w:rPr>
        <w:t xml:space="preserve"> </w:t>
      </w:r>
      <w:r w:rsidRPr="00F97099">
        <w:rPr>
          <w:rFonts w:asciiTheme="majorHAnsi" w:hAnsiTheme="majorHAnsi"/>
          <w:spacing w:val="-1"/>
          <w:sz w:val="24"/>
          <w:szCs w:val="24"/>
        </w:rPr>
        <w:t>inteiramente.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41"/>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42"/>
          <w:sz w:val="24"/>
          <w:szCs w:val="24"/>
        </w:rPr>
        <w:t xml:space="preserve"> </w:t>
      </w:r>
      <w:r w:rsidRPr="00F97099">
        <w:rPr>
          <w:rFonts w:asciiTheme="majorHAnsi" w:hAnsiTheme="majorHAnsi"/>
          <w:sz w:val="24"/>
          <w:szCs w:val="24"/>
        </w:rPr>
        <w:t>só</w:t>
      </w:r>
      <w:r w:rsidRPr="00F97099">
        <w:rPr>
          <w:rFonts w:asciiTheme="majorHAnsi" w:hAnsiTheme="majorHAnsi"/>
          <w:spacing w:val="39"/>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ser</w:t>
      </w:r>
      <w:r w:rsidRPr="00F97099">
        <w:rPr>
          <w:rFonts w:asciiTheme="majorHAnsi" w:hAnsiTheme="majorHAnsi"/>
          <w:spacing w:val="40"/>
          <w:sz w:val="24"/>
          <w:szCs w:val="24"/>
        </w:rPr>
        <w:t xml:space="preserve"> </w:t>
      </w:r>
      <w:r w:rsidRPr="00F97099">
        <w:rPr>
          <w:rFonts w:asciiTheme="majorHAnsi" w:hAnsiTheme="majorHAnsi"/>
          <w:spacing w:val="-1"/>
          <w:sz w:val="24"/>
          <w:szCs w:val="24"/>
        </w:rPr>
        <w:t>pintadas</w:t>
      </w:r>
      <w:r w:rsidRPr="00F97099">
        <w:rPr>
          <w:rFonts w:asciiTheme="majorHAnsi" w:hAnsiTheme="majorHAnsi"/>
          <w:spacing w:val="41"/>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42"/>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39"/>
          <w:sz w:val="24"/>
          <w:szCs w:val="24"/>
        </w:rPr>
        <w:t xml:space="preserve"> </w:t>
      </w:r>
      <w:r w:rsidRPr="00F97099">
        <w:rPr>
          <w:rFonts w:asciiTheme="majorHAnsi" w:hAnsiTheme="majorHAnsi"/>
          <w:spacing w:val="-1"/>
          <w:sz w:val="24"/>
          <w:szCs w:val="24"/>
        </w:rPr>
        <w:t>secas,</w:t>
      </w:r>
      <w:r w:rsidRPr="00F97099">
        <w:rPr>
          <w:rFonts w:asciiTheme="majorHAnsi" w:hAnsiTheme="majorHAnsi"/>
          <w:spacing w:val="4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2"/>
          <w:sz w:val="24"/>
          <w:szCs w:val="24"/>
        </w:rPr>
        <w:t xml:space="preserve"> </w:t>
      </w:r>
      <w:r w:rsidRPr="00F97099">
        <w:rPr>
          <w:rFonts w:asciiTheme="majorHAnsi" w:hAnsiTheme="majorHAnsi"/>
          <w:spacing w:val="-1"/>
          <w:sz w:val="24"/>
          <w:szCs w:val="24"/>
        </w:rPr>
        <w:t>que</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umidade</w:t>
      </w:r>
      <w:r w:rsidRPr="00F97099">
        <w:rPr>
          <w:rFonts w:asciiTheme="majorHAnsi" w:hAnsiTheme="majorHAnsi"/>
          <w:spacing w:val="4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prejudique</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aderência</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 xml:space="preserve">nem cause </w:t>
      </w:r>
      <w:r w:rsidRPr="00F97099">
        <w:rPr>
          <w:rFonts w:asciiTheme="majorHAnsi" w:hAnsiTheme="majorHAnsi"/>
          <w:sz w:val="24"/>
          <w:szCs w:val="24"/>
        </w:rPr>
        <w:t xml:space="preserve">a </w:t>
      </w:r>
      <w:r w:rsidRPr="00F97099">
        <w:rPr>
          <w:rFonts w:asciiTheme="majorHAnsi" w:hAnsiTheme="majorHAnsi"/>
          <w:spacing w:val="-1"/>
          <w:sz w:val="24"/>
          <w:szCs w:val="24"/>
        </w:rPr>
        <w:t>formação</w:t>
      </w:r>
      <w:r w:rsidRPr="00F97099">
        <w:rPr>
          <w:rFonts w:asciiTheme="majorHAnsi" w:hAnsiTheme="majorHAnsi"/>
          <w:sz w:val="24"/>
          <w:szCs w:val="24"/>
        </w:rPr>
        <w:t xml:space="preserve"> </w:t>
      </w:r>
      <w:r w:rsidRPr="00F97099">
        <w:rPr>
          <w:rFonts w:asciiTheme="majorHAnsi" w:hAnsiTheme="majorHAnsi"/>
          <w:spacing w:val="-1"/>
          <w:sz w:val="24"/>
          <w:szCs w:val="24"/>
        </w:rPr>
        <w:t>de bolhas,</w:t>
      </w:r>
      <w:r w:rsidRPr="00F97099">
        <w:rPr>
          <w:rFonts w:asciiTheme="majorHAnsi" w:hAnsiTheme="majorHAnsi"/>
          <w:spacing w:val="1"/>
          <w:sz w:val="24"/>
          <w:szCs w:val="24"/>
        </w:rPr>
        <w:t xml:space="preserve"> </w:t>
      </w:r>
      <w:r w:rsidRPr="00F97099">
        <w:rPr>
          <w:rFonts w:asciiTheme="majorHAnsi" w:hAnsiTheme="majorHAnsi"/>
          <w:spacing w:val="-1"/>
          <w:sz w:val="24"/>
          <w:szCs w:val="24"/>
        </w:rPr>
        <w:t>soltando</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pintura.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Cada</w:t>
      </w:r>
      <w:r w:rsidRPr="00F97099">
        <w:rPr>
          <w:rFonts w:asciiTheme="majorHAnsi" w:hAnsiTheme="majorHAnsi"/>
          <w:spacing w:val="39"/>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36"/>
          <w:sz w:val="24"/>
          <w:szCs w:val="24"/>
        </w:rPr>
        <w:t xml:space="preserve"> </w:t>
      </w:r>
      <w:r w:rsidRPr="00F97099">
        <w:rPr>
          <w:rFonts w:asciiTheme="majorHAnsi" w:hAnsiTheme="majorHAnsi"/>
          <w:sz w:val="24"/>
          <w:szCs w:val="24"/>
        </w:rPr>
        <w:t>só</w:t>
      </w:r>
      <w:r w:rsidRPr="00F97099">
        <w:rPr>
          <w:rFonts w:asciiTheme="majorHAnsi" w:hAnsiTheme="majorHAnsi"/>
          <w:spacing w:val="37"/>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w:t>
      </w:r>
      <w:r w:rsidRPr="00F97099">
        <w:rPr>
          <w:rFonts w:asciiTheme="majorHAnsi" w:hAnsiTheme="majorHAnsi"/>
          <w:spacing w:val="39"/>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41"/>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precedente</w:t>
      </w:r>
      <w:r w:rsidRPr="00F97099">
        <w:rPr>
          <w:rFonts w:asciiTheme="majorHAnsi" w:hAnsiTheme="majorHAnsi"/>
          <w:spacing w:val="37"/>
          <w:sz w:val="24"/>
          <w:szCs w:val="24"/>
        </w:rPr>
        <w:t xml:space="preserve"> </w:t>
      </w:r>
      <w:r w:rsidRPr="00F97099">
        <w:rPr>
          <w:rFonts w:asciiTheme="majorHAnsi" w:hAnsiTheme="majorHAnsi"/>
          <w:spacing w:val="-1"/>
          <w:sz w:val="24"/>
          <w:szCs w:val="24"/>
        </w:rPr>
        <w:t>estiver</w:t>
      </w:r>
      <w:r w:rsidRPr="00F97099">
        <w:rPr>
          <w:rFonts w:asciiTheme="majorHAnsi" w:hAnsiTheme="majorHAnsi"/>
          <w:spacing w:val="39"/>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37"/>
          <w:sz w:val="24"/>
          <w:szCs w:val="24"/>
        </w:rPr>
        <w:t xml:space="preserve"> </w:t>
      </w:r>
      <w:r w:rsidRPr="00F97099">
        <w:rPr>
          <w:rFonts w:asciiTheme="majorHAnsi" w:hAnsiTheme="majorHAnsi"/>
          <w:spacing w:val="-1"/>
          <w:sz w:val="24"/>
          <w:szCs w:val="24"/>
        </w:rPr>
        <w:t>seca,</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observando-se</w:t>
      </w:r>
      <w:r w:rsidRPr="00F97099">
        <w:rPr>
          <w:rFonts w:asciiTheme="majorHAnsi" w:hAnsiTheme="majorHAnsi"/>
          <w:spacing w:val="45"/>
          <w:sz w:val="24"/>
          <w:szCs w:val="24"/>
        </w:rPr>
        <w:t xml:space="preserve"> </w:t>
      </w:r>
      <w:r w:rsidRPr="00F97099">
        <w:rPr>
          <w:rFonts w:asciiTheme="majorHAnsi" w:hAnsiTheme="majorHAnsi"/>
          <w:spacing w:val="-1"/>
          <w:sz w:val="24"/>
          <w:szCs w:val="24"/>
        </w:rPr>
        <w:t>um</w:t>
      </w:r>
      <w:r w:rsidRPr="00F97099">
        <w:rPr>
          <w:rFonts w:asciiTheme="majorHAnsi" w:hAnsiTheme="majorHAnsi"/>
          <w:spacing w:val="46"/>
          <w:sz w:val="24"/>
          <w:szCs w:val="24"/>
        </w:rPr>
        <w:t xml:space="preserve"> </w:t>
      </w:r>
      <w:r w:rsidRPr="00F97099">
        <w:rPr>
          <w:rFonts w:asciiTheme="majorHAnsi" w:hAnsiTheme="majorHAnsi"/>
          <w:spacing w:val="-1"/>
          <w:sz w:val="24"/>
          <w:szCs w:val="24"/>
        </w:rPr>
        <w:t>intervalo</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24</w:t>
      </w:r>
      <w:r w:rsidRPr="00F97099">
        <w:rPr>
          <w:rFonts w:asciiTheme="majorHAnsi" w:hAnsiTheme="majorHAnsi"/>
          <w:spacing w:val="47"/>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47"/>
          <w:sz w:val="24"/>
          <w:szCs w:val="24"/>
        </w:rPr>
        <w:t xml:space="preserve"> </w:t>
      </w:r>
      <w:r w:rsidRPr="00F97099">
        <w:rPr>
          <w:rFonts w:asciiTheme="majorHAnsi" w:hAnsiTheme="majorHAnsi"/>
          <w:spacing w:val="-1"/>
          <w:sz w:val="24"/>
          <w:szCs w:val="24"/>
        </w:rPr>
        <w:t>no</w:t>
      </w:r>
      <w:r w:rsidRPr="00F97099">
        <w:rPr>
          <w:rFonts w:asciiTheme="majorHAnsi" w:hAnsiTheme="majorHAnsi"/>
          <w:spacing w:val="48"/>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47"/>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46"/>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45"/>
          <w:sz w:val="24"/>
          <w:szCs w:val="24"/>
        </w:rPr>
        <w:t xml:space="preserve"> </w:t>
      </w:r>
      <w:r w:rsidRPr="00F97099">
        <w:rPr>
          <w:rFonts w:asciiTheme="majorHAnsi" w:hAnsiTheme="majorHAnsi"/>
          <w:spacing w:val="-1"/>
          <w:sz w:val="24"/>
          <w:szCs w:val="24"/>
        </w:rPr>
        <w:t>sucessivas,</w:t>
      </w:r>
      <w:r w:rsidRPr="00F97099">
        <w:rPr>
          <w:rFonts w:asciiTheme="majorHAnsi" w:hAnsiTheme="majorHAnsi"/>
          <w:spacing w:val="49"/>
          <w:sz w:val="24"/>
          <w:szCs w:val="24"/>
        </w:rPr>
        <w:t xml:space="preserve"> </w:t>
      </w:r>
      <w:r w:rsidRPr="00F97099">
        <w:rPr>
          <w:rFonts w:asciiTheme="majorHAnsi" w:hAnsiTheme="majorHAnsi"/>
          <w:spacing w:val="-1"/>
          <w:sz w:val="24"/>
          <w:szCs w:val="24"/>
        </w:rPr>
        <w:t>salvo</w:t>
      </w:r>
      <w:r w:rsidRPr="00F97099">
        <w:rPr>
          <w:rFonts w:asciiTheme="majorHAnsi" w:hAnsiTheme="majorHAnsi"/>
          <w:spacing w:val="48"/>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71"/>
          <w:sz w:val="24"/>
          <w:szCs w:val="24"/>
        </w:rPr>
        <w:t xml:space="preserve"> </w:t>
      </w:r>
      <w:r w:rsidRPr="00F97099">
        <w:rPr>
          <w:rFonts w:asciiTheme="majorHAnsi" w:hAnsiTheme="majorHAnsi"/>
          <w:spacing w:val="-1"/>
          <w:sz w:val="24"/>
          <w:szCs w:val="24"/>
        </w:rPr>
        <w:t>indicado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outra</w:t>
      </w:r>
      <w:r w:rsidRPr="00F97099">
        <w:rPr>
          <w:rFonts w:asciiTheme="majorHAnsi" w:hAnsiTheme="majorHAnsi"/>
          <w:sz w:val="24"/>
          <w:szCs w:val="24"/>
        </w:rPr>
        <w:t xml:space="preserve"> </w:t>
      </w:r>
      <w:r w:rsidRPr="00F97099">
        <w:rPr>
          <w:rFonts w:asciiTheme="majorHAnsi" w:hAnsiTheme="majorHAnsi"/>
          <w:spacing w:val="-1"/>
          <w:sz w:val="24"/>
          <w:szCs w:val="24"/>
        </w:rPr>
        <w:t>forma.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Igual</w:t>
      </w:r>
      <w:r w:rsidRPr="00F97099">
        <w:rPr>
          <w:rFonts w:asciiTheme="majorHAnsi" w:hAnsiTheme="majorHAnsi"/>
          <w:spacing w:val="28"/>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9"/>
          <w:sz w:val="24"/>
          <w:szCs w:val="24"/>
        </w:rPr>
        <w:t xml:space="preserve"> </w:t>
      </w:r>
      <w:r w:rsidRPr="00F97099">
        <w:rPr>
          <w:rFonts w:asciiTheme="majorHAnsi" w:hAnsiTheme="majorHAnsi"/>
          <w:spacing w:val="-1"/>
          <w:sz w:val="24"/>
          <w:szCs w:val="24"/>
        </w:rPr>
        <w:t>haver</w:t>
      </w:r>
      <w:r w:rsidRPr="00F97099">
        <w:rPr>
          <w:rFonts w:asciiTheme="majorHAnsi" w:hAnsiTheme="majorHAnsi"/>
          <w:spacing w:val="29"/>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8"/>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29"/>
          <w:sz w:val="24"/>
          <w:szCs w:val="24"/>
        </w:rPr>
        <w:t xml:space="preserve"> </w:t>
      </w:r>
      <w:r w:rsidRPr="00F97099">
        <w:rPr>
          <w:rFonts w:asciiTheme="majorHAnsi" w:hAnsiTheme="majorHAnsi"/>
          <w:spacing w:val="-1"/>
          <w:sz w:val="24"/>
          <w:szCs w:val="24"/>
        </w:rPr>
        <w:t>observando-se</w:t>
      </w:r>
      <w:r w:rsidRPr="00F97099">
        <w:rPr>
          <w:rFonts w:asciiTheme="majorHAnsi" w:hAnsiTheme="majorHAnsi"/>
          <w:spacing w:val="27"/>
          <w:sz w:val="24"/>
          <w:szCs w:val="24"/>
        </w:rPr>
        <w:t xml:space="preserve"> </w:t>
      </w:r>
      <w:r w:rsidRPr="00F97099">
        <w:rPr>
          <w:rFonts w:asciiTheme="majorHAnsi" w:hAnsiTheme="majorHAnsi"/>
          <w:spacing w:val="-1"/>
          <w:sz w:val="24"/>
          <w:szCs w:val="24"/>
        </w:rPr>
        <w:t>um</w:t>
      </w:r>
      <w:r w:rsidRPr="00F97099">
        <w:rPr>
          <w:rFonts w:asciiTheme="majorHAnsi" w:hAnsiTheme="majorHAnsi"/>
          <w:spacing w:val="28"/>
          <w:sz w:val="24"/>
          <w:szCs w:val="24"/>
        </w:rPr>
        <w:t xml:space="preserve"> </w:t>
      </w:r>
      <w:r w:rsidRPr="00F97099">
        <w:rPr>
          <w:rFonts w:asciiTheme="majorHAnsi" w:hAnsiTheme="majorHAnsi"/>
          <w:spacing w:val="-1"/>
          <w:sz w:val="24"/>
          <w:szCs w:val="24"/>
        </w:rPr>
        <w:t>intervalo</w:t>
      </w:r>
      <w:r w:rsidRPr="00F97099">
        <w:rPr>
          <w:rFonts w:asciiTheme="majorHAnsi" w:hAnsiTheme="majorHAnsi"/>
          <w:spacing w:val="29"/>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48</w:t>
      </w:r>
      <w:r w:rsidRPr="00F97099">
        <w:rPr>
          <w:rFonts w:asciiTheme="majorHAnsi" w:hAnsiTheme="majorHAnsi"/>
          <w:spacing w:val="65"/>
          <w:sz w:val="24"/>
          <w:szCs w:val="24"/>
        </w:rPr>
        <w:t xml:space="preserve"> </w:t>
      </w:r>
      <w:r w:rsidRPr="00F97099">
        <w:rPr>
          <w:rFonts w:asciiTheme="majorHAnsi" w:hAnsiTheme="majorHAnsi"/>
          <w:spacing w:val="-1"/>
          <w:sz w:val="24"/>
          <w:szCs w:val="24"/>
        </w:rPr>
        <w:t>horas,</w:t>
      </w:r>
      <w:r w:rsidRPr="00F97099">
        <w:rPr>
          <w:rFonts w:asciiTheme="majorHAnsi" w:hAnsiTheme="majorHAnsi"/>
          <w:sz w:val="24"/>
          <w:szCs w:val="24"/>
        </w:rPr>
        <w:t xml:space="preserve"> </w:t>
      </w:r>
      <w:r w:rsidRPr="00F97099">
        <w:rPr>
          <w:rFonts w:asciiTheme="majorHAnsi" w:hAnsiTheme="majorHAnsi"/>
          <w:spacing w:val="-1"/>
          <w:sz w:val="24"/>
          <w:szCs w:val="24"/>
        </w:rPr>
        <w:t>após</w:t>
      </w:r>
      <w:r w:rsidRPr="00F97099">
        <w:rPr>
          <w:rFonts w:asciiTheme="majorHAnsi" w:hAnsiTheme="majorHAnsi"/>
          <w:sz w:val="24"/>
          <w:szCs w:val="24"/>
        </w:rPr>
        <w:t xml:space="preserve"> </w:t>
      </w:r>
      <w:r w:rsidRPr="00F97099">
        <w:rPr>
          <w:rFonts w:asciiTheme="majorHAnsi" w:hAnsiTheme="majorHAnsi"/>
          <w:spacing w:val="-1"/>
          <w:sz w:val="24"/>
          <w:szCs w:val="24"/>
        </w:rPr>
        <w:t>cada demão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massa,</w:t>
      </w:r>
      <w:r w:rsidRPr="00F97099">
        <w:rPr>
          <w:rFonts w:asciiTheme="majorHAnsi" w:hAnsiTheme="majorHAnsi"/>
          <w:sz w:val="24"/>
          <w:szCs w:val="24"/>
        </w:rPr>
        <w:t xml:space="preserve"> </w:t>
      </w:r>
      <w:r w:rsidRPr="00F97099">
        <w:rPr>
          <w:rFonts w:asciiTheme="majorHAnsi" w:hAnsiTheme="majorHAnsi"/>
          <w:spacing w:val="-1"/>
          <w:sz w:val="24"/>
          <w:szCs w:val="24"/>
        </w:rPr>
        <w:t>salvo</w:t>
      </w:r>
      <w:r w:rsidRPr="00F97099">
        <w:rPr>
          <w:rFonts w:asciiTheme="majorHAnsi" w:hAnsiTheme="majorHAnsi"/>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1"/>
          <w:sz w:val="24"/>
          <w:szCs w:val="24"/>
        </w:rPr>
        <w:t xml:space="preserve"> </w:t>
      </w:r>
      <w:r w:rsidRPr="00F97099">
        <w:rPr>
          <w:rFonts w:asciiTheme="majorHAnsi" w:hAnsiTheme="majorHAnsi"/>
          <w:spacing w:val="-1"/>
          <w:sz w:val="24"/>
          <w:szCs w:val="24"/>
        </w:rPr>
        <w:t>indicado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outra forma.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21"/>
          <w:sz w:val="24"/>
          <w:szCs w:val="24"/>
        </w:rPr>
        <w:t xml:space="preserve"> </w:t>
      </w:r>
      <w:r w:rsidRPr="00F97099">
        <w:rPr>
          <w:rFonts w:asciiTheme="majorHAnsi" w:hAnsiTheme="majorHAnsi"/>
          <w:spacing w:val="-1"/>
          <w:sz w:val="24"/>
          <w:szCs w:val="24"/>
        </w:rPr>
        <w:t>trabalhos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22"/>
          <w:sz w:val="24"/>
          <w:szCs w:val="24"/>
        </w:rPr>
        <w:t xml:space="preserve"> </w:t>
      </w:r>
      <w:r w:rsidRPr="00F97099">
        <w:rPr>
          <w:rFonts w:asciiTheme="majorHAnsi" w:hAnsiTheme="majorHAnsi"/>
          <w:spacing w:val="-1"/>
          <w:sz w:val="24"/>
          <w:szCs w:val="24"/>
        </w:rPr>
        <w:t>em</w:t>
      </w:r>
      <w:r w:rsidRPr="00F97099">
        <w:rPr>
          <w:rFonts w:asciiTheme="majorHAnsi" w:hAnsiTheme="majorHAnsi"/>
          <w:spacing w:val="25"/>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2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totalmente</w:t>
      </w:r>
      <w:r w:rsidRPr="00F97099">
        <w:rPr>
          <w:rFonts w:asciiTheme="majorHAnsi" w:hAnsiTheme="majorHAnsi"/>
          <w:spacing w:val="23"/>
          <w:sz w:val="24"/>
          <w:szCs w:val="24"/>
        </w:rPr>
        <w:t xml:space="preserve"> </w:t>
      </w:r>
      <w:r w:rsidRPr="00F97099">
        <w:rPr>
          <w:rFonts w:asciiTheme="majorHAnsi" w:hAnsiTheme="majorHAnsi"/>
          <w:spacing w:val="-1"/>
          <w:sz w:val="24"/>
          <w:szCs w:val="24"/>
        </w:rPr>
        <w:t>abrigados</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suspensos</w:t>
      </w:r>
      <w:r w:rsidRPr="00F97099">
        <w:rPr>
          <w:rFonts w:asciiTheme="majorHAnsi" w:hAnsiTheme="majorHAnsi"/>
          <w:spacing w:val="26"/>
          <w:sz w:val="24"/>
          <w:szCs w:val="24"/>
        </w:rPr>
        <w:t xml:space="preserve"> </w:t>
      </w:r>
      <w:r w:rsidRPr="00F97099">
        <w:rPr>
          <w:rFonts w:asciiTheme="majorHAnsi" w:hAnsiTheme="majorHAnsi"/>
          <w:spacing w:val="-1"/>
          <w:sz w:val="24"/>
          <w:szCs w:val="24"/>
        </w:rPr>
        <w:t>em</w:t>
      </w:r>
      <w:r w:rsidRPr="00F97099">
        <w:rPr>
          <w:rFonts w:asciiTheme="majorHAnsi" w:hAnsiTheme="majorHAnsi"/>
          <w:spacing w:val="22"/>
          <w:sz w:val="24"/>
          <w:szCs w:val="24"/>
        </w:rPr>
        <w:t xml:space="preserve"> </w:t>
      </w:r>
      <w:r w:rsidRPr="00F97099">
        <w:rPr>
          <w:rFonts w:asciiTheme="majorHAnsi" w:hAnsiTheme="majorHAnsi"/>
          <w:spacing w:val="-1"/>
          <w:sz w:val="24"/>
          <w:szCs w:val="24"/>
        </w:rPr>
        <w:t>dias</w:t>
      </w:r>
      <w:r w:rsidRPr="00F97099">
        <w:rPr>
          <w:rFonts w:asciiTheme="majorHAnsi" w:hAnsiTheme="majorHAnsi"/>
          <w:spacing w:val="24"/>
          <w:sz w:val="24"/>
          <w:szCs w:val="24"/>
        </w:rPr>
        <w:t xml:space="preserve"> </w:t>
      </w:r>
      <w:r w:rsidRPr="00F97099">
        <w:rPr>
          <w:rFonts w:asciiTheme="majorHAnsi" w:hAnsiTheme="majorHAnsi"/>
          <w:spacing w:val="-1"/>
          <w:sz w:val="24"/>
          <w:szCs w:val="24"/>
        </w:rPr>
        <w:t>chuvosos</w:t>
      </w:r>
      <w:r w:rsidRPr="00F97099">
        <w:rPr>
          <w:rFonts w:asciiTheme="majorHAnsi" w:hAnsiTheme="majorHAnsi"/>
          <w:spacing w:val="55"/>
          <w:sz w:val="24"/>
          <w:szCs w:val="24"/>
        </w:rPr>
        <w:t xml:space="preserve"> </w:t>
      </w:r>
      <w:r w:rsidRPr="00F97099">
        <w:rPr>
          <w:rFonts w:asciiTheme="majorHAnsi" w:hAnsiTheme="majorHAnsi"/>
          <w:spacing w:val="-1"/>
          <w:sz w:val="24"/>
          <w:szCs w:val="24"/>
        </w:rPr>
        <w:t>ou,</w:t>
      </w:r>
      <w:r w:rsidRPr="00F97099">
        <w:rPr>
          <w:rFonts w:asciiTheme="majorHAnsi" w:hAnsiTheme="majorHAnsi"/>
          <w:spacing w:val="1"/>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ocorrência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ventos</w:t>
      </w:r>
      <w:r w:rsidRPr="00F97099">
        <w:rPr>
          <w:rFonts w:asciiTheme="majorHAnsi" w:hAnsiTheme="majorHAnsi"/>
          <w:sz w:val="24"/>
          <w:szCs w:val="24"/>
        </w:rPr>
        <w:t xml:space="preserve"> </w:t>
      </w:r>
      <w:r w:rsidRPr="00F97099">
        <w:rPr>
          <w:rFonts w:asciiTheme="majorHAnsi" w:hAnsiTheme="majorHAnsi"/>
          <w:spacing w:val="-1"/>
          <w:sz w:val="24"/>
          <w:szCs w:val="24"/>
        </w:rPr>
        <w:t>fortes</w:t>
      </w:r>
      <w:r w:rsidRPr="00F97099">
        <w:rPr>
          <w:rFonts w:asciiTheme="majorHAnsi" w:hAnsiTheme="majorHAnsi"/>
          <w:spacing w:val="1"/>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possam</w:t>
      </w:r>
      <w:r w:rsidRPr="00F97099">
        <w:rPr>
          <w:rFonts w:asciiTheme="majorHAnsi" w:hAnsiTheme="majorHAnsi"/>
          <w:sz w:val="24"/>
          <w:szCs w:val="24"/>
        </w:rPr>
        <w:t xml:space="preserve"> </w:t>
      </w:r>
      <w:r w:rsidRPr="00F97099">
        <w:rPr>
          <w:rFonts w:asciiTheme="majorHAnsi" w:hAnsiTheme="majorHAnsi"/>
          <w:spacing w:val="-1"/>
          <w:sz w:val="24"/>
          <w:szCs w:val="24"/>
        </w:rPr>
        <w:t>transportar</w:t>
      </w:r>
      <w:r w:rsidRPr="00F97099">
        <w:rPr>
          <w:rFonts w:asciiTheme="majorHAnsi" w:hAnsiTheme="majorHAnsi"/>
          <w:spacing w:val="1"/>
          <w:sz w:val="24"/>
          <w:szCs w:val="24"/>
        </w:rPr>
        <w:t xml:space="preserve"> </w:t>
      </w:r>
      <w:r w:rsidRPr="00F97099">
        <w:rPr>
          <w:rFonts w:asciiTheme="majorHAnsi" w:hAnsiTheme="majorHAnsi"/>
          <w:spacing w:val="-1"/>
          <w:sz w:val="24"/>
          <w:szCs w:val="24"/>
        </w:rPr>
        <w:t>poeira</w:t>
      </w:r>
      <w:r w:rsidRPr="00F97099">
        <w:rPr>
          <w:rFonts w:asciiTheme="majorHAnsi" w:hAnsiTheme="majorHAnsi"/>
          <w:spacing w:val="2"/>
          <w:sz w:val="24"/>
          <w:szCs w:val="24"/>
        </w:rPr>
        <w:t xml:space="preserve"> </w:t>
      </w:r>
      <w:r w:rsidRPr="00F97099">
        <w:rPr>
          <w:rFonts w:asciiTheme="majorHAnsi" w:hAnsiTheme="majorHAnsi"/>
          <w:spacing w:val="-1"/>
          <w:sz w:val="24"/>
          <w:szCs w:val="24"/>
        </w:rPr>
        <w:t>ou</w:t>
      </w:r>
      <w:r w:rsidRPr="00F97099">
        <w:rPr>
          <w:rFonts w:asciiTheme="majorHAnsi" w:hAnsiTheme="majorHAnsi"/>
          <w:spacing w:val="60"/>
          <w:sz w:val="24"/>
          <w:szCs w:val="24"/>
        </w:rPr>
        <w:t xml:space="preserve"> </w:t>
      </w:r>
      <w:r w:rsidRPr="00F97099">
        <w:rPr>
          <w:rFonts w:asciiTheme="majorHAnsi" w:hAnsiTheme="majorHAnsi"/>
          <w:spacing w:val="-1"/>
          <w:sz w:val="24"/>
          <w:szCs w:val="24"/>
        </w:rPr>
        <w:t>partículas</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59"/>
          <w:sz w:val="24"/>
          <w:szCs w:val="24"/>
        </w:rPr>
        <w:t xml:space="preserve"> </w:t>
      </w:r>
      <w:r w:rsidRPr="00F97099">
        <w:rPr>
          <w:rFonts w:asciiTheme="majorHAnsi" w:hAnsiTheme="majorHAnsi"/>
          <w:spacing w:val="-1"/>
          <w:sz w:val="24"/>
          <w:szCs w:val="24"/>
        </w:rPr>
        <w:t>suspensão</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ar.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55"/>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56"/>
          <w:sz w:val="24"/>
          <w:szCs w:val="24"/>
        </w:rPr>
        <w:t xml:space="preserve"> </w:t>
      </w:r>
      <w:r w:rsidRPr="00F97099">
        <w:rPr>
          <w:rFonts w:asciiTheme="majorHAnsi" w:hAnsiTheme="majorHAnsi"/>
          <w:spacing w:val="-1"/>
          <w:sz w:val="24"/>
          <w:szCs w:val="24"/>
        </w:rPr>
        <w:t>pintadas</w:t>
      </w:r>
      <w:r w:rsidRPr="00F97099">
        <w:rPr>
          <w:rFonts w:asciiTheme="majorHAnsi" w:hAnsiTheme="majorHAnsi"/>
          <w:spacing w:val="5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5"/>
          <w:sz w:val="24"/>
          <w:szCs w:val="24"/>
        </w:rPr>
        <w:t xml:space="preserve"> </w:t>
      </w:r>
      <w:r w:rsidRPr="00F97099">
        <w:rPr>
          <w:rFonts w:asciiTheme="majorHAnsi" w:hAnsiTheme="majorHAnsi"/>
          <w:spacing w:val="-1"/>
          <w:sz w:val="24"/>
          <w:szCs w:val="24"/>
        </w:rPr>
        <w:t>manuseadas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apenas</w:t>
      </w:r>
      <w:r w:rsidRPr="00F97099">
        <w:rPr>
          <w:rFonts w:asciiTheme="majorHAnsi" w:hAnsiTheme="majorHAnsi"/>
          <w:spacing w:val="56"/>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decorrido</w:t>
      </w:r>
      <w:r w:rsidRPr="00F97099">
        <w:rPr>
          <w:rFonts w:asciiTheme="majorHAnsi" w:hAnsiTheme="majorHAnsi"/>
          <w:spacing w:val="55"/>
          <w:sz w:val="24"/>
          <w:szCs w:val="24"/>
        </w:rPr>
        <w:t xml:space="preserve"> </w:t>
      </w:r>
      <w:r w:rsidRPr="00F97099">
        <w:rPr>
          <w:rFonts w:asciiTheme="majorHAnsi" w:hAnsiTheme="majorHAnsi"/>
          <w:sz w:val="24"/>
          <w:szCs w:val="24"/>
        </w:rPr>
        <w:t>o</w:t>
      </w:r>
      <w:r w:rsidRPr="00F97099">
        <w:rPr>
          <w:rFonts w:asciiTheme="majorHAnsi" w:hAnsiTheme="majorHAnsi"/>
          <w:spacing w:val="52"/>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53"/>
          <w:sz w:val="24"/>
          <w:szCs w:val="24"/>
        </w:rPr>
        <w:t xml:space="preserve"> </w:t>
      </w:r>
      <w:r w:rsidRPr="00F97099">
        <w:rPr>
          <w:rFonts w:asciiTheme="majorHAnsi" w:hAnsiTheme="majorHAnsi"/>
          <w:spacing w:val="-1"/>
          <w:sz w:val="24"/>
          <w:szCs w:val="24"/>
        </w:rPr>
        <w:t>limite</w:t>
      </w:r>
      <w:r w:rsidRPr="00F97099">
        <w:rPr>
          <w:rFonts w:asciiTheme="majorHAnsi" w:hAnsiTheme="majorHAnsi"/>
          <w:spacing w:val="53"/>
          <w:sz w:val="24"/>
          <w:szCs w:val="24"/>
        </w:rPr>
        <w:t xml:space="preserve"> </w:t>
      </w:r>
      <w:r w:rsidRPr="00F97099">
        <w:rPr>
          <w:rFonts w:asciiTheme="majorHAnsi" w:hAnsiTheme="majorHAnsi"/>
          <w:spacing w:val="-1"/>
          <w:sz w:val="24"/>
          <w:szCs w:val="24"/>
        </w:rPr>
        <w:t>estabelecido</w:t>
      </w:r>
      <w:r w:rsidRPr="00F97099">
        <w:rPr>
          <w:rFonts w:asciiTheme="majorHAnsi" w:hAnsiTheme="majorHAnsi"/>
          <w:sz w:val="24"/>
          <w:szCs w:val="24"/>
        </w:rPr>
        <w:t xml:space="preserve"> </w:t>
      </w:r>
      <w:r w:rsidRPr="00F97099">
        <w:rPr>
          <w:rFonts w:asciiTheme="majorHAnsi" w:hAnsiTheme="majorHAnsi"/>
          <w:spacing w:val="-1"/>
          <w:sz w:val="24"/>
          <w:szCs w:val="24"/>
        </w:rPr>
        <w:t>pelo</w:t>
      </w:r>
      <w:r w:rsidRPr="00F97099">
        <w:rPr>
          <w:rFonts w:asciiTheme="majorHAnsi" w:hAnsiTheme="majorHAnsi"/>
          <w:sz w:val="24"/>
          <w:szCs w:val="24"/>
        </w:rPr>
        <w:t xml:space="preserve"> </w:t>
      </w:r>
      <w:r w:rsidRPr="00F97099">
        <w:rPr>
          <w:rFonts w:asciiTheme="majorHAnsi" w:hAnsiTheme="majorHAnsi"/>
          <w:spacing w:val="-1"/>
          <w:sz w:val="24"/>
          <w:szCs w:val="24"/>
        </w:rPr>
        <w:t>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Salvo</w:t>
      </w:r>
      <w:r w:rsidRPr="00F97099">
        <w:rPr>
          <w:rFonts w:asciiTheme="majorHAnsi" w:hAnsiTheme="majorHAnsi"/>
          <w:spacing w:val="11"/>
          <w:sz w:val="24"/>
          <w:szCs w:val="24"/>
        </w:rPr>
        <w:t xml:space="preserve"> </w:t>
      </w:r>
      <w:r w:rsidRPr="00F97099">
        <w:rPr>
          <w:rFonts w:asciiTheme="majorHAnsi" w:hAnsiTheme="majorHAnsi"/>
          <w:spacing w:val="-1"/>
          <w:sz w:val="24"/>
          <w:szCs w:val="24"/>
        </w:rPr>
        <w:t>autorização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expressa</w:t>
      </w:r>
      <w:r w:rsidRPr="00F97099">
        <w:rPr>
          <w:rFonts w:asciiTheme="majorHAnsi" w:hAnsiTheme="majorHAnsi"/>
          <w:spacing w:val="11"/>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empregados,</w:t>
      </w:r>
      <w:r w:rsidRPr="00F97099">
        <w:rPr>
          <w:rFonts w:asciiTheme="majorHAnsi" w:hAnsiTheme="majorHAnsi"/>
          <w:spacing w:val="10"/>
          <w:sz w:val="24"/>
          <w:szCs w:val="24"/>
        </w:rPr>
        <w:t xml:space="preserve"> </w:t>
      </w:r>
      <w:r w:rsidRPr="00F97099">
        <w:rPr>
          <w:rFonts w:asciiTheme="majorHAnsi" w:hAnsiTheme="majorHAnsi"/>
          <w:spacing w:val="-1"/>
          <w:sz w:val="24"/>
          <w:szCs w:val="24"/>
        </w:rPr>
        <w:t>exclusivamente,</w:t>
      </w:r>
      <w:r w:rsidRPr="00F97099">
        <w:rPr>
          <w:rFonts w:asciiTheme="majorHAnsi" w:hAnsiTheme="majorHAnsi"/>
          <w:spacing w:val="11"/>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9"/>
          <w:sz w:val="24"/>
          <w:szCs w:val="24"/>
        </w:rPr>
        <w:t xml:space="preserve"> </w:t>
      </w:r>
      <w:r w:rsidRPr="00F97099">
        <w:rPr>
          <w:rFonts w:asciiTheme="majorHAnsi" w:hAnsiTheme="majorHAnsi"/>
          <w:spacing w:val="-1"/>
          <w:sz w:val="24"/>
          <w:szCs w:val="24"/>
        </w:rPr>
        <w:t>tintas</w:t>
      </w:r>
      <w:r w:rsidRPr="00F97099">
        <w:rPr>
          <w:rFonts w:asciiTheme="majorHAnsi" w:hAnsiTheme="majorHAnsi"/>
          <w:spacing w:val="7"/>
          <w:sz w:val="24"/>
          <w:szCs w:val="24"/>
        </w:rPr>
        <w:t xml:space="preserve"> </w:t>
      </w:r>
      <w:r w:rsidRPr="00F97099">
        <w:rPr>
          <w:rFonts w:asciiTheme="majorHAnsi" w:hAnsiTheme="majorHAnsi"/>
          <w:spacing w:val="-1"/>
          <w:sz w:val="24"/>
          <w:szCs w:val="24"/>
        </w:rPr>
        <w:t>já</w:t>
      </w:r>
      <w:r w:rsidRPr="00F97099">
        <w:rPr>
          <w:rFonts w:asciiTheme="majorHAnsi" w:hAnsiTheme="majorHAnsi"/>
          <w:spacing w:val="77"/>
          <w:sz w:val="24"/>
          <w:szCs w:val="24"/>
        </w:rPr>
        <w:t xml:space="preserve"> </w:t>
      </w:r>
      <w:r w:rsidRPr="00F97099">
        <w:rPr>
          <w:rFonts w:asciiTheme="majorHAnsi" w:hAnsiTheme="majorHAnsi"/>
          <w:spacing w:val="-1"/>
          <w:sz w:val="24"/>
          <w:szCs w:val="24"/>
        </w:rPr>
        <w:t>preparadas em</w:t>
      </w:r>
      <w:r w:rsidRPr="00F97099">
        <w:rPr>
          <w:rFonts w:asciiTheme="majorHAnsi" w:hAnsiTheme="majorHAnsi"/>
          <w:sz w:val="24"/>
          <w:szCs w:val="24"/>
        </w:rPr>
        <w:t xml:space="preserve"> </w:t>
      </w:r>
      <w:r w:rsidRPr="00F97099">
        <w:rPr>
          <w:rFonts w:asciiTheme="majorHAnsi" w:hAnsiTheme="majorHAnsi"/>
          <w:spacing w:val="-1"/>
          <w:sz w:val="24"/>
          <w:szCs w:val="24"/>
        </w:rPr>
        <w:t>Fábrica,</w:t>
      </w:r>
      <w:r w:rsidRPr="00F97099">
        <w:rPr>
          <w:rFonts w:asciiTheme="majorHAnsi" w:hAnsiTheme="majorHAnsi"/>
          <w:spacing w:val="1"/>
          <w:sz w:val="24"/>
          <w:szCs w:val="24"/>
        </w:rPr>
        <w:t xml:space="preserve"> </w:t>
      </w:r>
      <w:r w:rsidRPr="00F97099">
        <w:rPr>
          <w:rFonts w:asciiTheme="majorHAnsi" w:hAnsiTheme="majorHAnsi"/>
          <w:spacing w:val="-1"/>
          <w:sz w:val="24"/>
          <w:szCs w:val="24"/>
        </w:rPr>
        <w:t>entregues</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obra com</w:t>
      </w:r>
      <w:r w:rsidRPr="00F97099">
        <w:rPr>
          <w:rFonts w:asciiTheme="majorHAnsi" w:hAnsiTheme="majorHAnsi"/>
          <w:spacing w:val="1"/>
          <w:sz w:val="24"/>
          <w:szCs w:val="24"/>
        </w:rPr>
        <w:t xml:space="preserve"> </w:t>
      </w:r>
      <w:r w:rsidRPr="00F97099">
        <w:rPr>
          <w:rFonts w:asciiTheme="majorHAnsi" w:hAnsiTheme="majorHAnsi"/>
          <w:spacing w:val="-1"/>
          <w:sz w:val="24"/>
          <w:szCs w:val="24"/>
        </w:rPr>
        <w:t>sua embalagem</w:t>
      </w:r>
      <w:r w:rsidRPr="00F97099">
        <w:rPr>
          <w:rFonts w:asciiTheme="majorHAnsi" w:hAnsiTheme="majorHAnsi"/>
          <w:spacing w:val="3"/>
          <w:sz w:val="24"/>
          <w:szCs w:val="24"/>
        </w:rPr>
        <w:t xml:space="preserve"> </w:t>
      </w:r>
      <w:r w:rsidRPr="00F97099">
        <w:rPr>
          <w:rFonts w:asciiTheme="majorHAnsi" w:hAnsiTheme="majorHAnsi"/>
          <w:spacing w:val="-1"/>
          <w:sz w:val="24"/>
          <w:szCs w:val="24"/>
        </w:rPr>
        <w:t>original</w:t>
      </w:r>
      <w:r w:rsidRPr="00F97099">
        <w:rPr>
          <w:rFonts w:asciiTheme="majorHAnsi" w:hAnsiTheme="majorHAnsi"/>
          <w:sz w:val="24"/>
          <w:szCs w:val="24"/>
        </w:rPr>
        <w:t xml:space="preserve"> </w:t>
      </w:r>
      <w:r w:rsidRPr="00F97099">
        <w:rPr>
          <w:rFonts w:asciiTheme="majorHAnsi" w:hAnsiTheme="majorHAnsi"/>
          <w:spacing w:val="-1"/>
          <w:sz w:val="24"/>
          <w:szCs w:val="24"/>
        </w:rPr>
        <w:t>intacta.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realizar</w:t>
      </w:r>
      <w:r w:rsidRPr="00F97099">
        <w:rPr>
          <w:rFonts w:asciiTheme="majorHAnsi" w:hAnsiTheme="majorHAnsi"/>
          <w:spacing w:val="8"/>
          <w:sz w:val="24"/>
          <w:szCs w:val="24"/>
        </w:rPr>
        <w:t xml:space="preserve"> </w:t>
      </w:r>
      <w:r w:rsidRPr="00F97099">
        <w:rPr>
          <w:rFonts w:asciiTheme="majorHAnsi" w:hAnsiTheme="majorHAnsi"/>
          <w:spacing w:val="-1"/>
          <w:sz w:val="24"/>
          <w:szCs w:val="24"/>
        </w:rPr>
        <w:t>inspeção</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pacing w:val="-1"/>
          <w:sz w:val="24"/>
          <w:szCs w:val="24"/>
        </w:rPr>
        <w:t>controle</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0"/>
          <w:sz w:val="24"/>
          <w:szCs w:val="24"/>
        </w:rPr>
        <w:t xml:space="preserve"> </w:t>
      </w:r>
      <w:r w:rsidRPr="00F97099">
        <w:rPr>
          <w:rFonts w:asciiTheme="majorHAnsi" w:hAnsiTheme="majorHAnsi"/>
          <w:spacing w:val="-1"/>
          <w:sz w:val="24"/>
          <w:szCs w:val="24"/>
        </w:rPr>
        <w:t>das</w:t>
      </w:r>
      <w:r w:rsidRPr="00F97099">
        <w:rPr>
          <w:rFonts w:asciiTheme="majorHAnsi" w:hAnsiTheme="majorHAnsi"/>
          <w:spacing w:val="5"/>
          <w:sz w:val="24"/>
          <w:szCs w:val="24"/>
        </w:rPr>
        <w:t xml:space="preserve"> </w:t>
      </w:r>
      <w:r w:rsidRPr="00F97099">
        <w:rPr>
          <w:rFonts w:asciiTheme="majorHAnsi" w:hAnsiTheme="majorHAnsi"/>
          <w:spacing w:val="-1"/>
          <w:sz w:val="24"/>
          <w:szCs w:val="24"/>
        </w:rPr>
        <w:t>tintas</w:t>
      </w:r>
      <w:r w:rsidRPr="00F97099">
        <w:rPr>
          <w:rFonts w:asciiTheme="majorHAnsi" w:hAnsiTheme="majorHAnsi"/>
          <w:spacing w:val="6"/>
          <w:sz w:val="24"/>
          <w:szCs w:val="24"/>
        </w:rPr>
        <w:t xml:space="preserve"> </w:t>
      </w:r>
      <w:r w:rsidRPr="00F97099">
        <w:rPr>
          <w:rFonts w:asciiTheme="majorHAnsi" w:hAnsiTheme="majorHAnsi"/>
          <w:spacing w:val="-1"/>
          <w:sz w:val="24"/>
          <w:szCs w:val="24"/>
        </w:rPr>
        <w:t>especificadas,</w:t>
      </w:r>
      <w:r w:rsidRPr="00F97099">
        <w:rPr>
          <w:rFonts w:asciiTheme="majorHAnsi" w:hAnsiTheme="majorHAnsi"/>
          <w:spacing w:val="8"/>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7"/>
          <w:sz w:val="24"/>
          <w:szCs w:val="24"/>
        </w:rPr>
        <w:t xml:space="preserve"> </w:t>
      </w:r>
      <w:r w:rsidRPr="00F97099">
        <w:rPr>
          <w:rFonts w:asciiTheme="majorHAnsi" w:hAnsiTheme="majorHAnsi"/>
          <w:spacing w:val="-1"/>
          <w:sz w:val="24"/>
          <w:szCs w:val="24"/>
        </w:rPr>
        <w:t>sua aplicação.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Durante </w:t>
      </w:r>
      <w:r w:rsidRPr="00F97099">
        <w:rPr>
          <w:rFonts w:asciiTheme="majorHAnsi" w:hAnsiTheme="majorHAnsi"/>
          <w:sz w:val="24"/>
          <w:szCs w:val="24"/>
        </w:rPr>
        <w:t>a</w:t>
      </w:r>
      <w:r w:rsidRPr="00F97099">
        <w:rPr>
          <w:rFonts w:asciiTheme="majorHAnsi" w:hAnsiTheme="majorHAnsi"/>
          <w:spacing w:val="-1"/>
          <w:sz w:val="24"/>
          <w:szCs w:val="24"/>
        </w:rPr>
        <w:t xml:space="preserve"> 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as tintas</w:t>
      </w:r>
      <w:r w:rsidRPr="00F97099">
        <w:rPr>
          <w:rFonts w:asciiTheme="majorHAnsi" w:hAnsiTheme="majorHAnsi"/>
          <w:sz w:val="24"/>
          <w:szCs w:val="24"/>
        </w:rPr>
        <w:t xml:space="preserve"> </w:t>
      </w:r>
      <w:r w:rsidRPr="00F97099">
        <w:rPr>
          <w:rFonts w:asciiTheme="majorHAnsi" w:hAnsiTheme="majorHAnsi"/>
          <w:spacing w:val="-1"/>
          <w:sz w:val="24"/>
          <w:szCs w:val="24"/>
        </w:rPr>
        <w:t>deverão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mantidas homogeneizadas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consistência</w:t>
      </w:r>
      <w:r w:rsidRPr="00F97099">
        <w:rPr>
          <w:rFonts w:asciiTheme="majorHAnsi" w:hAnsiTheme="majorHAnsi"/>
          <w:spacing w:val="2"/>
          <w:sz w:val="24"/>
          <w:szCs w:val="24"/>
        </w:rPr>
        <w:t xml:space="preserve"> </w:t>
      </w:r>
      <w:r w:rsidRPr="00F97099">
        <w:rPr>
          <w:rFonts w:asciiTheme="majorHAnsi" w:hAnsiTheme="majorHAnsi"/>
          <w:spacing w:val="-1"/>
          <w:sz w:val="24"/>
          <w:szCs w:val="24"/>
        </w:rPr>
        <w:t>uniforme.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8"/>
          <w:sz w:val="24"/>
          <w:szCs w:val="24"/>
        </w:rPr>
        <w:t xml:space="preserve"> </w:t>
      </w:r>
      <w:r w:rsidRPr="00F97099">
        <w:rPr>
          <w:rFonts w:asciiTheme="majorHAnsi" w:hAnsiTheme="majorHAnsi"/>
          <w:spacing w:val="-1"/>
          <w:sz w:val="24"/>
          <w:szCs w:val="24"/>
        </w:rPr>
        <w:t>mistura,</w:t>
      </w:r>
      <w:r w:rsidRPr="00F97099">
        <w:rPr>
          <w:rFonts w:asciiTheme="majorHAnsi" w:hAnsiTheme="majorHAnsi"/>
          <w:spacing w:val="31"/>
          <w:sz w:val="24"/>
          <w:szCs w:val="24"/>
        </w:rPr>
        <w:t xml:space="preserve"> </w:t>
      </w:r>
      <w:r w:rsidRPr="00F97099">
        <w:rPr>
          <w:rFonts w:asciiTheme="majorHAnsi" w:hAnsiTheme="majorHAnsi"/>
          <w:spacing w:val="-1"/>
          <w:sz w:val="24"/>
          <w:szCs w:val="24"/>
        </w:rPr>
        <w:t>homogeneização</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da</w:t>
      </w:r>
      <w:r w:rsidRPr="00F97099">
        <w:rPr>
          <w:rFonts w:asciiTheme="majorHAnsi" w:hAnsiTheme="majorHAnsi"/>
          <w:spacing w:val="29"/>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2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29"/>
          <w:sz w:val="24"/>
          <w:szCs w:val="24"/>
        </w:rPr>
        <w:t xml:space="preserve"> </w:t>
      </w:r>
      <w:r w:rsidRPr="00F97099">
        <w:rPr>
          <w:rFonts w:asciiTheme="majorHAnsi" w:hAnsiTheme="majorHAnsi"/>
          <w:spacing w:val="-1"/>
          <w:sz w:val="24"/>
          <w:szCs w:val="24"/>
        </w:rPr>
        <w:t>com</w:t>
      </w:r>
      <w:r w:rsidRPr="00F97099">
        <w:rPr>
          <w:rFonts w:asciiTheme="majorHAnsi" w:hAnsiTheme="majorHAnsi"/>
          <w:spacing w:val="28"/>
          <w:sz w:val="24"/>
          <w:szCs w:val="24"/>
        </w:rPr>
        <w:t xml:space="preserve"> </w:t>
      </w:r>
      <w:r w:rsidRPr="00F97099">
        <w:rPr>
          <w:rFonts w:asciiTheme="majorHAnsi" w:hAnsiTheme="majorHAnsi"/>
          <w:spacing w:val="-1"/>
          <w:sz w:val="24"/>
          <w:szCs w:val="24"/>
        </w:rPr>
        <w:t>as</w:t>
      </w:r>
      <w:r w:rsidRPr="00F97099">
        <w:rPr>
          <w:rFonts w:asciiTheme="majorHAnsi" w:hAnsiTheme="majorHAnsi"/>
          <w:spacing w:val="30"/>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29"/>
          <w:sz w:val="24"/>
          <w:szCs w:val="24"/>
        </w:rPr>
        <w:t xml:space="preserve"> </w:t>
      </w:r>
      <w:r w:rsidRPr="00F97099">
        <w:rPr>
          <w:rFonts w:asciiTheme="majorHAnsi" w:hAnsiTheme="majorHAnsi"/>
          <w:spacing w:val="-1"/>
          <w:sz w:val="24"/>
          <w:szCs w:val="24"/>
        </w:rPr>
        <w:t>do</w:t>
      </w:r>
      <w:r w:rsidRPr="00F97099">
        <w:rPr>
          <w:rFonts w:asciiTheme="majorHAnsi" w:hAnsiTheme="majorHAnsi"/>
          <w:spacing w:val="63"/>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18"/>
          <w:sz w:val="24"/>
          <w:szCs w:val="24"/>
        </w:rPr>
        <w:t xml:space="preserve"> </w:t>
      </w:r>
      <w:r w:rsidRPr="00F97099">
        <w:rPr>
          <w:rFonts w:asciiTheme="majorHAnsi" w:hAnsiTheme="majorHAnsi"/>
          <w:spacing w:val="-1"/>
          <w:sz w:val="24"/>
          <w:szCs w:val="24"/>
        </w:rPr>
        <w:t>Todo</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6"/>
          <w:sz w:val="24"/>
          <w:szCs w:val="24"/>
        </w:rPr>
        <w:t xml:space="preserve"> </w:t>
      </w:r>
      <w:r w:rsidRPr="00F97099">
        <w:rPr>
          <w:rFonts w:asciiTheme="majorHAnsi" w:hAnsiTheme="majorHAnsi"/>
          <w:spacing w:val="-1"/>
          <w:sz w:val="24"/>
          <w:szCs w:val="24"/>
        </w:rPr>
        <w:t>efetuado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maneira</w:t>
      </w:r>
      <w:r w:rsidRPr="00F97099">
        <w:rPr>
          <w:rFonts w:asciiTheme="majorHAnsi" w:hAnsiTheme="majorHAnsi"/>
          <w:spacing w:val="16"/>
          <w:sz w:val="24"/>
          <w:szCs w:val="24"/>
        </w:rPr>
        <w:t xml:space="preserve"> </w:t>
      </w:r>
      <w:r w:rsidRPr="00F97099">
        <w:rPr>
          <w:rFonts w:asciiTheme="majorHAnsi" w:hAnsiTheme="majorHAnsi"/>
          <w:spacing w:val="-1"/>
          <w:sz w:val="24"/>
          <w:szCs w:val="24"/>
        </w:rPr>
        <w:t>esmerada,</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7"/>
          <w:sz w:val="24"/>
          <w:szCs w:val="24"/>
        </w:rPr>
        <w:t xml:space="preserve"> </w:t>
      </w:r>
      <w:r w:rsidRPr="00F97099">
        <w:rPr>
          <w:rFonts w:asciiTheme="majorHAnsi" w:hAnsiTheme="majorHAnsi"/>
          <w:spacing w:val="-1"/>
          <w:sz w:val="24"/>
          <w:szCs w:val="24"/>
        </w:rPr>
        <w:t>que</w:t>
      </w:r>
      <w:r w:rsidRPr="00F97099">
        <w:rPr>
          <w:rFonts w:asciiTheme="majorHAnsi" w:hAnsiTheme="majorHAnsi"/>
          <w:spacing w:val="16"/>
          <w:sz w:val="24"/>
          <w:szCs w:val="24"/>
        </w:rPr>
        <w:t xml:space="preserve"> </w:t>
      </w:r>
      <w:r w:rsidRPr="00F97099">
        <w:rPr>
          <w:rFonts w:asciiTheme="majorHAnsi" w:hAnsiTheme="majorHAnsi"/>
          <w:spacing w:val="-1"/>
          <w:sz w:val="24"/>
          <w:szCs w:val="24"/>
        </w:rPr>
        <w:t>as</w:t>
      </w:r>
      <w:r w:rsidRPr="00F97099">
        <w:rPr>
          <w:rFonts w:asciiTheme="majorHAnsi" w:hAnsiTheme="majorHAnsi"/>
          <w:spacing w:val="17"/>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67"/>
          <w:sz w:val="24"/>
          <w:szCs w:val="24"/>
        </w:rPr>
        <w:t xml:space="preserve"> </w:t>
      </w:r>
      <w:r w:rsidRPr="00F97099">
        <w:rPr>
          <w:rFonts w:asciiTheme="majorHAnsi" w:hAnsiTheme="majorHAnsi"/>
          <w:spacing w:val="-1"/>
          <w:sz w:val="24"/>
          <w:szCs w:val="24"/>
        </w:rPr>
        <w:t>acabadas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fiquem</w:t>
      </w:r>
      <w:r w:rsidRPr="00F97099">
        <w:rPr>
          <w:rFonts w:asciiTheme="majorHAnsi" w:hAnsiTheme="majorHAnsi"/>
          <w:spacing w:val="2"/>
          <w:sz w:val="24"/>
          <w:szCs w:val="24"/>
        </w:rPr>
        <w:t xml:space="preserve"> </w:t>
      </w:r>
      <w:r w:rsidRPr="00F97099">
        <w:rPr>
          <w:rFonts w:asciiTheme="majorHAnsi" w:hAnsiTheme="majorHAnsi"/>
          <w:spacing w:val="-1"/>
          <w:sz w:val="24"/>
          <w:szCs w:val="24"/>
        </w:rPr>
        <w:t>isentas de</w:t>
      </w:r>
      <w:r w:rsidRPr="00F97099">
        <w:rPr>
          <w:rFonts w:asciiTheme="majorHAnsi" w:hAnsiTheme="majorHAnsi"/>
          <w:spacing w:val="2"/>
          <w:sz w:val="24"/>
          <w:szCs w:val="24"/>
        </w:rPr>
        <w:t xml:space="preserve"> </w:t>
      </w:r>
      <w:r w:rsidRPr="00F97099">
        <w:rPr>
          <w:rFonts w:asciiTheme="majorHAnsi" w:hAnsiTheme="majorHAnsi"/>
          <w:spacing w:val="-1"/>
          <w:sz w:val="24"/>
          <w:szCs w:val="24"/>
        </w:rPr>
        <w:t>escorrimentos,</w:t>
      </w:r>
      <w:r w:rsidRPr="00F97099">
        <w:rPr>
          <w:rFonts w:asciiTheme="majorHAnsi" w:hAnsiTheme="majorHAnsi"/>
          <w:sz w:val="24"/>
          <w:szCs w:val="24"/>
        </w:rPr>
        <w:t xml:space="preserve"> </w:t>
      </w:r>
      <w:r w:rsidRPr="00F97099">
        <w:rPr>
          <w:rFonts w:asciiTheme="majorHAnsi" w:hAnsiTheme="majorHAnsi"/>
          <w:spacing w:val="-1"/>
          <w:sz w:val="24"/>
          <w:szCs w:val="24"/>
        </w:rPr>
        <w:t>respingos,</w:t>
      </w:r>
      <w:r w:rsidRPr="00F97099">
        <w:rPr>
          <w:rFonts w:asciiTheme="majorHAnsi" w:hAnsiTheme="majorHAnsi"/>
          <w:spacing w:val="2"/>
          <w:sz w:val="24"/>
          <w:szCs w:val="24"/>
        </w:rPr>
        <w:t xml:space="preserve"> </w:t>
      </w:r>
      <w:r w:rsidRPr="00F97099">
        <w:rPr>
          <w:rFonts w:asciiTheme="majorHAnsi" w:hAnsiTheme="majorHAnsi"/>
          <w:spacing w:val="-1"/>
          <w:sz w:val="24"/>
          <w:szCs w:val="24"/>
        </w:rPr>
        <w:t>ondas,</w:t>
      </w:r>
      <w:r w:rsidRPr="00F97099">
        <w:rPr>
          <w:rFonts w:asciiTheme="majorHAnsi" w:hAnsiTheme="majorHAnsi"/>
          <w:sz w:val="24"/>
          <w:szCs w:val="24"/>
        </w:rPr>
        <w:t xml:space="preserve"> </w:t>
      </w:r>
      <w:r w:rsidRPr="00F97099">
        <w:rPr>
          <w:rFonts w:asciiTheme="majorHAnsi" w:hAnsiTheme="majorHAnsi"/>
          <w:spacing w:val="-1"/>
          <w:sz w:val="24"/>
          <w:szCs w:val="24"/>
        </w:rPr>
        <w:t>recobrimentos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marcas de</w:t>
      </w:r>
      <w:r w:rsidRPr="00F97099">
        <w:rPr>
          <w:rFonts w:asciiTheme="majorHAnsi" w:hAnsiTheme="majorHAnsi"/>
          <w:spacing w:val="2"/>
          <w:sz w:val="24"/>
          <w:szCs w:val="24"/>
        </w:rPr>
        <w:t xml:space="preserve"> </w:t>
      </w:r>
      <w:r w:rsidRPr="00F97099">
        <w:rPr>
          <w:rFonts w:asciiTheme="majorHAnsi" w:hAnsiTheme="majorHAnsi"/>
          <w:spacing w:val="-1"/>
          <w:sz w:val="24"/>
          <w:szCs w:val="24"/>
        </w:rPr>
        <w:t>pincel.</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35"/>
          <w:sz w:val="24"/>
          <w:szCs w:val="24"/>
        </w:rPr>
        <w:t xml:space="preserve"> </w:t>
      </w:r>
      <w:r w:rsidRPr="00F97099">
        <w:rPr>
          <w:rFonts w:asciiTheme="majorHAnsi" w:hAnsiTheme="majorHAnsi"/>
          <w:spacing w:val="-1"/>
          <w:sz w:val="24"/>
          <w:szCs w:val="24"/>
        </w:rPr>
        <w:t>acabada</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6"/>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34"/>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6"/>
          <w:sz w:val="24"/>
          <w:szCs w:val="24"/>
        </w:rPr>
        <w:t xml:space="preserve"> </w:t>
      </w:r>
      <w:r w:rsidRPr="00F97099">
        <w:rPr>
          <w:rFonts w:asciiTheme="majorHAnsi" w:hAnsiTheme="majorHAnsi"/>
          <w:spacing w:val="-1"/>
          <w:sz w:val="24"/>
          <w:szCs w:val="24"/>
        </w:rPr>
        <w:t>pronta,</w:t>
      </w:r>
      <w:r w:rsidRPr="00F97099">
        <w:rPr>
          <w:rFonts w:asciiTheme="majorHAnsi" w:hAnsiTheme="majorHAnsi"/>
          <w:spacing w:val="36"/>
          <w:sz w:val="24"/>
          <w:szCs w:val="24"/>
        </w:rPr>
        <w:t xml:space="preserve"> </w:t>
      </w:r>
      <w:r w:rsidRPr="00F97099">
        <w:rPr>
          <w:rFonts w:asciiTheme="majorHAnsi" w:hAnsiTheme="majorHAnsi"/>
          <w:spacing w:val="-1"/>
          <w:sz w:val="24"/>
          <w:szCs w:val="24"/>
        </w:rPr>
        <w:t>textura</w:t>
      </w:r>
      <w:r w:rsidRPr="00F97099">
        <w:rPr>
          <w:rFonts w:asciiTheme="majorHAnsi" w:hAnsiTheme="majorHAnsi"/>
          <w:spacing w:val="36"/>
          <w:sz w:val="24"/>
          <w:szCs w:val="24"/>
        </w:rPr>
        <w:t xml:space="preserve"> </w:t>
      </w:r>
      <w:r w:rsidRPr="00F97099">
        <w:rPr>
          <w:rFonts w:asciiTheme="majorHAnsi" w:hAnsiTheme="majorHAnsi"/>
          <w:spacing w:val="-1"/>
          <w:sz w:val="24"/>
          <w:szCs w:val="24"/>
        </w:rPr>
        <w:t>completamente</w:t>
      </w:r>
      <w:r w:rsidRPr="00F97099">
        <w:rPr>
          <w:rFonts w:asciiTheme="majorHAnsi" w:hAnsiTheme="majorHAnsi"/>
          <w:spacing w:val="35"/>
          <w:sz w:val="24"/>
          <w:szCs w:val="24"/>
        </w:rPr>
        <w:t xml:space="preserve"> </w:t>
      </w:r>
      <w:r w:rsidRPr="00F97099">
        <w:rPr>
          <w:rFonts w:asciiTheme="majorHAnsi" w:hAnsiTheme="majorHAnsi"/>
          <w:spacing w:val="-1"/>
          <w:sz w:val="24"/>
          <w:szCs w:val="24"/>
        </w:rPr>
        <w:t>uniforme,</w:t>
      </w:r>
      <w:r w:rsidRPr="00F97099">
        <w:rPr>
          <w:rFonts w:asciiTheme="majorHAnsi" w:hAnsiTheme="majorHAnsi"/>
          <w:spacing w:val="61"/>
          <w:w w:val="99"/>
          <w:sz w:val="24"/>
          <w:szCs w:val="24"/>
        </w:rPr>
        <w:t xml:space="preserve"> </w:t>
      </w:r>
      <w:r w:rsidRPr="00F97099">
        <w:rPr>
          <w:rFonts w:asciiTheme="majorHAnsi" w:hAnsiTheme="majorHAnsi"/>
          <w:spacing w:val="-1"/>
          <w:sz w:val="24"/>
          <w:szCs w:val="24"/>
        </w:rPr>
        <w:t>tonalidade</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brilho</w:t>
      </w:r>
      <w:r w:rsidRPr="00F97099">
        <w:rPr>
          <w:rFonts w:asciiTheme="majorHAnsi" w:hAnsiTheme="majorHAnsi"/>
          <w:spacing w:val="1"/>
          <w:sz w:val="24"/>
          <w:szCs w:val="24"/>
        </w:rPr>
        <w:t xml:space="preserve"> </w:t>
      </w:r>
      <w:r w:rsidRPr="00F97099">
        <w:rPr>
          <w:rFonts w:asciiTheme="majorHAnsi" w:hAnsiTheme="majorHAnsi"/>
          <w:spacing w:val="-1"/>
          <w:sz w:val="24"/>
          <w:szCs w:val="24"/>
        </w:rPr>
        <w:t>homogêneos.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Caberá</w:t>
      </w:r>
      <w:r w:rsidRPr="00F97099">
        <w:rPr>
          <w:rFonts w:asciiTheme="majorHAnsi" w:hAnsiTheme="majorHAnsi"/>
          <w:spacing w:val="22"/>
          <w:sz w:val="24"/>
          <w:szCs w:val="24"/>
        </w:rPr>
        <w:t xml:space="preserve"> </w:t>
      </w:r>
      <w:r w:rsidRPr="00F97099">
        <w:rPr>
          <w:rFonts w:asciiTheme="majorHAnsi" w:hAnsiTheme="majorHAnsi"/>
          <w:sz w:val="24"/>
          <w:szCs w:val="24"/>
        </w:rPr>
        <w:t>à</w:t>
      </w:r>
      <w:r w:rsidRPr="00F97099">
        <w:rPr>
          <w:rFonts w:asciiTheme="majorHAnsi" w:hAnsiTheme="majorHAnsi"/>
          <w:spacing w:val="20"/>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0"/>
          <w:sz w:val="24"/>
          <w:szCs w:val="24"/>
        </w:rPr>
        <w:t xml:space="preserve"> </w:t>
      </w:r>
      <w:r w:rsidRPr="00F97099">
        <w:rPr>
          <w:rFonts w:asciiTheme="majorHAnsi" w:hAnsiTheme="majorHAnsi"/>
          <w:spacing w:val="-1"/>
          <w:sz w:val="24"/>
          <w:szCs w:val="24"/>
        </w:rPr>
        <w:t>executar</w:t>
      </w:r>
      <w:r w:rsidRPr="00F97099">
        <w:rPr>
          <w:rFonts w:asciiTheme="majorHAnsi" w:hAnsiTheme="majorHAnsi"/>
          <w:spacing w:val="25"/>
          <w:sz w:val="24"/>
          <w:szCs w:val="24"/>
        </w:rPr>
        <w:t xml:space="preserve"> </w:t>
      </w:r>
      <w:r w:rsidRPr="00F97099">
        <w:rPr>
          <w:rFonts w:asciiTheme="majorHAnsi" w:hAnsiTheme="majorHAnsi"/>
          <w:sz w:val="24"/>
          <w:szCs w:val="24"/>
        </w:rPr>
        <w:t>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22"/>
          <w:sz w:val="24"/>
          <w:szCs w:val="24"/>
        </w:rPr>
        <w:t xml:space="preserve"> </w:t>
      </w:r>
      <w:r w:rsidRPr="00F97099">
        <w:rPr>
          <w:rFonts w:asciiTheme="majorHAnsi" w:hAnsiTheme="majorHAnsi"/>
          <w:spacing w:val="-1"/>
          <w:sz w:val="24"/>
          <w:szCs w:val="24"/>
        </w:rPr>
        <w:t>nos</w:t>
      </w:r>
      <w:r w:rsidRPr="00F97099">
        <w:rPr>
          <w:rFonts w:asciiTheme="majorHAnsi" w:hAnsiTheme="majorHAnsi"/>
          <w:spacing w:val="22"/>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2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0"/>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no</w:t>
      </w:r>
      <w:r w:rsidRPr="00F97099">
        <w:rPr>
          <w:rFonts w:asciiTheme="majorHAnsi" w:hAnsiTheme="majorHAnsi"/>
          <w:spacing w:val="21"/>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Arquitetura,</w:t>
      </w:r>
      <w:r w:rsidRPr="00F97099">
        <w:rPr>
          <w:rFonts w:asciiTheme="majorHAnsi" w:hAnsiTheme="majorHAnsi"/>
          <w:sz w:val="24"/>
          <w:szCs w:val="24"/>
        </w:rPr>
        <w:t xml:space="preserve"> </w:t>
      </w:r>
      <w:r w:rsidRPr="00F97099">
        <w:rPr>
          <w:rFonts w:asciiTheme="majorHAnsi" w:hAnsiTheme="majorHAnsi"/>
          <w:spacing w:val="-1"/>
          <w:sz w:val="24"/>
          <w:szCs w:val="24"/>
        </w:rPr>
        <w:t>utilizando</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 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 mesmo somente</w:t>
      </w:r>
      <w:r w:rsidRPr="00F97099">
        <w:rPr>
          <w:rFonts w:asciiTheme="majorHAnsi" w:hAnsiTheme="majorHAnsi"/>
          <w:sz w:val="24"/>
          <w:szCs w:val="24"/>
        </w:rPr>
        <w:t xml:space="preserve"> </w:t>
      </w:r>
      <w:r w:rsidRPr="00F97099">
        <w:rPr>
          <w:rFonts w:asciiTheme="majorHAnsi" w:hAnsiTheme="majorHAnsi"/>
          <w:spacing w:val="-1"/>
          <w:sz w:val="24"/>
          <w:szCs w:val="24"/>
        </w:rPr>
        <w:t>profissional</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especializado.</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Todas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as</w:t>
      </w:r>
      <w:r w:rsidRPr="00F97099">
        <w:rPr>
          <w:rFonts w:asciiTheme="majorHAnsi" w:hAnsiTheme="majorHAnsi"/>
          <w:spacing w:val="16"/>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17"/>
          <w:sz w:val="24"/>
          <w:szCs w:val="24"/>
        </w:rPr>
        <w:t xml:space="preserve"> </w:t>
      </w:r>
      <w:r w:rsidRPr="00F97099">
        <w:rPr>
          <w:rFonts w:asciiTheme="majorHAnsi" w:hAnsiTheme="majorHAnsi"/>
          <w:spacing w:val="-1"/>
          <w:sz w:val="24"/>
          <w:szCs w:val="24"/>
        </w:rPr>
        <w:t>pintadas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receber</w:t>
      </w:r>
      <w:r w:rsidRPr="00F97099">
        <w:rPr>
          <w:rFonts w:asciiTheme="majorHAnsi" w:hAnsiTheme="majorHAnsi"/>
          <w:spacing w:val="16"/>
          <w:sz w:val="24"/>
          <w:szCs w:val="24"/>
        </w:rPr>
        <w:t xml:space="preserve"> </w:t>
      </w:r>
      <w:r w:rsidRPr="00F97099">
        <w:rPr>
          <w:rFonts w:asciiTheme="majorHAnsi" w:hAnsiTheme="majorHAnsi"/>
          <w:spacing w:val="-1"/>
          <w:sz w:val="24"/>
          <w:szCs w:val="24"/>
        </w:rPr>
        <w:t>inicialmente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chapisco,</w:t>
      </w:r>
      <w:r w:rsidRPr="00F97099">
        <w:rPr>
          <w:rFonts w:asciiTheme="majorHAnsi" w:hAnsiTheme="majorHAnsi"/>
          <w:spacing w:val="17"/>
          <w:sz w:val="24"/>
          <w:szCs w:val="24"/>
        </w:rPr>
        <w:t xml:space="preserve"> </w:t>
      </w:r>
      <w:r w:rsidRPr="00F97099">
        <w:rPr>
          <w:rFonts w:asciiTheme="majorHAnsi" w:hAnsiTheme="majorHAnsi"/>
          <w:spacing w:val="-1"/>
          <w:sz w:val="24"/>
          <w:szCs w:val="24"/>
        </w:rPr>
        <w:t>emboço</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salvo</w:t>
      </w:r>
      <w:r w:rsidRPr="00F97099">
        <w:rPr>
          <w:rFonts w:asciiTheme="majorHAnsi" w:hAnsiTheme="majorHAnsi"/>
          <w:spacing w:val="1"/>
          <w:sz w:val="24"/>
          <w:szCs w:val="24"/>
        </w:rPr>
        <w:t xml:space="preserve"> </w:t>
      </w:r>
      <w:r w:rsidRPr="00F97099">
        <w:rPr>
          <w:rFonts w:asciiTheme="majorHAnsi" w:hAnsiTheme="majorHAnsi"/>
          <w:spacing w:val="-1"/>
          <w:sz w:val="24"/>
          <w:szCs w:val="24"/>
        </w:rPr>
        <w:t>divisórias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gesso acartonado,</w:t>
      </w:r>
      <w:r w:rsidR="0084731F" w:rsidRPr="00F97099">
        <w:rPr>
          <w:rFonts w:asciiTheme="majorHAnsi" w:hAnsiTheme="majorHAnsi"/>
          <w:spacing w:val="-1"/>
          <w:sz w:val="24"/>
          <w:szCs w:val="24"/>
        </w:rPr>
        <w:t xml:space="preserve"> </w:t>
      </w:r>
      <w:r w:rsidRPr="00F97099">
        <w:rPr>
          <w:rFonts w:asciiTheme="majorHAnsi" w:hAnsiTheme="majorHAnsi"/>
          <w:spacing w:val="-1"/>
          <w:sz w:val="24"/>
          <w:szCs w:val="24"/>
        </w:rPr>
        <w:t>e/ou</w:t>
      </w:r>
      <w:r w:rsidRPr="00F97099">
        <w:rPr>
          <w:rFonts w:asciiTheme="majorHAnsi" w:hAnsiTheme="majorHAnsi"/>
          <w:sz w:val="24"/>
          <w:szCs w:val="24"/>
        </w:rPr>
        <w:t xml:space="preserve"> </w:t>
      </w:r>
      <w:r w:rsidRPr="00F97099">
        <w:rPr>
          <w:rFonts w:asciiTheme="majorHAnsi" w:hAnsiTheme="majorHAnsi"/>
          <w:spacing w:val="-1"/>
          <w:sz w:val="24"/>
          <w:szCs w:val="24"/>
        </w:rPr>
        <w:t>indicação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contrária.</w:t>
      </w:r>
    </w:p>
    <w:p w:rsidR="005445D4" w:rsidRPr="00F97099" w:rsidRDefault="005445D4" w:rsidP="0080695D">
      <w:pPr>
        <w:pStyle w:val="Corpodetexto"/>
        <w:kinsoku w:val="0"/>
        <w:overflowPunct w:val="0"/>
        <w:spacing w:before="0"/>
        <w:ind w:left="0" w:firstLine="567"/>
        <w:rPr>
          <w:rFonts w:asciiTheme="majorHAnsi" w:hAnsiTheme="majorHAnsi"/>
          <w:sz w:val="24"/>
          <w:szCs w:val="24"/>
        </w:rPr>
      </w:pPr>
    </w:p>
    <w:p w:rsidR="00776AEB" w:rsidRPr="005445D4" w:rsidRDefault="00776AEB" w:rsidP="005445D4">
      <w:pPr>
        <w:pStyle w:val="Ttulo3"/>
        <w:rPr>
          <w:rFonts w:asciiTheme="majorHAnsi" w:hAnsiTheme="majorHAnsi"/>
          <w:b/>
          <w:bCs/>
        </w:rPr>
      </w:pPr>
      <w:bookmarkStart w:id="156" w:name="_Toc429648266"/>
      <w:r w:rsidRPr="005445D4">
        <w:rPr>
          <w:rFonts w:asciiTheme="majorHAnsi" w:hAnsiTheme="majorHAnsi"/>
          <w:b/>
          <w:spacing w:val="-1"/>
        </w:rPr>
        <w:t>Tratamento</w:t>
      </w:r>
      <w:r w:rsidRPr="005445D4">
        <w:rPr>
          <w:rFonts w:asciiTheme="majorHAnsi" w:hAnsiTheme="majorHAnsi"/>
          <w:b/>
          <w:spacing w:val="-3"/>
        </w:rPr>
        <w:t xml:space="preserve"> </w:t>
      </w:r>
      <w:r w:rsidRPr="005445D4">
        <w:rPr>
          <w:rFonts w:asciiTheme="majorHAnsi" w:hAnsiTheme="majorHAnsi"/>
          <w:b/>
          <w:spacing w:val="-1"/>
        </w:rPr>
        <w:t>da</w:t>
      </w:r>
      <w:r w:rsidRPr="005445D4">
        <w:rPr>
          <w:rFonts w:asciiTheme="majorHAnsi" w:hAnsiTheme="majorHAnsi"/>
          <w:b/>
          <w:spacing w:val="-5"/>
        </w:rPr>
        <w:t xml:space="preserve"> </w:t>
      </w:r>
      <w:r w:rsidRPr="005445D4">
        <w:rPr>
          <w:rFonts w:asciiTheme="majorHAnsi" w:hAnsiTheme="majorHAnsi"/>
          <w:b/>
          <w:spacing w:val="-1"/>
        </w:rPr>
        <w:t>superfície</w:t>
      </w:r>
      <w:bookmarkEnd w:id="156"/>
    </w:p>
    <w:p w:rsidR="005445D4" w:rsidRDefault="005445D4" w:rsidP="0080695D">
      <w:pPr>
        <w:pStyle w:val="Corpodetexto"/>
        <w:kinsoku w:val="0"/>
        <w:overflowPunct w:val="0"/>
        <w:spacing w:before="0"/>
        <w:ind w:left="0" w:firstLine="567"/>
        <w:rPr>
          <w:rFonts w:asciiTheme="majorHAnsi" w:hAnsiTheme="majorHAnsi"/>
          <w:spacing w:val="-1"/>
          <w:sz w:val="24"/>
          <w:szCs w:val="24"/>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 as</w:t>
      </w:r>
      <w:r w:rsidRPr="00F97099">
        <w:rPr>
          <w:rFonts w:asciiTheme="majorHAnsi" w:hAnsiTheme="majorHAnsi"/>
          <w:spacing w:val="-3"/>
          <w:sz w:val="24"/>
          <w:szCs w:val="24"/>
        </w:rPr>
        <w:t xml:space="preserve"> </w:t>
      </w:r>
      <w:r w:rsidRPr="00F97099">
        <w:rPr>
          <w:rFonts w:asciiTheme="majorHAnsi" w:hAnsiTheme="majorHAnsi"/>
          <w:spacing w:val="-1"/>
          <w:sz w:val="24"/>
          <w:szCs w:val="24"/>
        </w:rPr>
        <w:t>superfícies</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serem</w:t>
      </w:r>
      <w:r w:rsidRPr="00F97099">
        <w:rPr>
          <w:rFonts w:asciiTheme="majorHAnsi" w:hAnsiTheme="majorHAnsi"/>
          <w:sz w:val="24"/>
          <w:szCs w:val="24"/>
        </w:rPr>
        <w:t xml:space="preserve"> </w:t>
      </w:r>
      <w:r w:rsidRPr="00F97099">
        <w:rPr>
          <w:rFonts w:asciiTheme="majorHAnsi" w:hAnsiTheme="majorHAnsi"/>
          <w:spacing w:val="-1"/>
          <w:sz w:val="24"/>
          <w:szCs w:val="24"/>
        </w:rPr>
        <w:t>pintadas,</w:t>
      </w:r>
      <w:r w:rsidRPr="00F97099">
        <w:rPr>
          <w:rFonts w:asciiTheme="majorHAnsi" w:hAnsiTheme="majorHAnsi"/>
          <w:spacing w:val="60"/>
          <w:sz w:val="24"/>
          <w:szCs w:val="24"/>
        </w:rPr>
        <w:t xml:space="preserve"> </w:t>
      </w:r>
      <w:r w:rsidRPr="00F97099">
        <w:rPr>
          <w:rFonts w:asciiTheme="majorHAnsi" w:hAnsiTheme="majorHAnsi"/>
          <w:spacing w:val="-1"/>
          <w:sz w:val="24"/>
          <w:szCs w:val="24"/>
        </w:rPr>
        <w:t xml:space="preserve">deverão </w:t>
      </w:r>
      <w:r w:rsidR="0084731F" w:rsidRPr="00F97099">
        <w:rPr>
          <w:rFonts w:asciiTheme="majorHAnsi" w:hAnsiTheme="majorHAnsi"/>
          <w:spacing w:val="-1"/>
          <w:sz w:val="24"/>
          <w:szCs w:val="24"/>
        </w:rPr>
        <w:t>receber</w:t>
      </w:r>
      <w:r w:rsidRPr="00F97099">
        <w:rPr>
          <w:rFonts w:asciiTheme="majorHAnsi" w:hAnsiTheme="majorHAnsi"/>
          <w:sz w:val="24"/>
          <w:szCs w:val="24"/>
        </w:rPr>
        <w:t xml:space="preserve"> o</w:t>
      </w:r>
      <w:r w:rsidRPr="00F97099">
        <w:rPr>
          <w:rFonts w:asciiTheme="majorHAnsi" w:hAnsiTheme="majorHAnsi"/>
          <w:spacing w:val="-3"/>
          <w:sz w:val="24"/>
          <w:szCs w:val="24"/>
        </w:rPr>
        <w:t xml:space="preserve"> </w:t>
      </w:r>
      <w:r w:rsidRPr="00F97099">
        <w:rPr>
          <w:rFonts w:asciiTheme="majorHAnsi" w:hAnsiTheme="majorHAnsi"/>
          <w:spacing w:val="-1"/>
          <w:sz w:val="24"/>
          <w:szCs w:val="24"/>
        </w:rPr>
        <w:t>seguinte</w:t>
      </w:r>
      <w:r w:rsidRPr="00F97099">
        <w:rPr>
          <w:rFonts w:asciiTheme="majorHAnsi" w:hAnsiTheme="majorHAnsi"/>
          <w:spacing w:val="2"/>
          <w:sz w:val="24"/>
          <w:szCs w:val="24"/>
        </w:rPr>
        <w:t xml:space="preserve"> </w:t>
      </w:r>
      <w:r w:rsidRPr="00F97099">
        <w:rPr>
          <w:rFonts w:asciiTheme="majorHAnsi" w:hAnsiTheme="majorHAnsi"/>
          <w:spacing w:val="-1"/>
          <w:sz w:val="24"/>
          <w:szCs w:val="24"/>
        </w:rPr>
        <w:t>tratamento:</w:t>
      </w:r>
    </w:p>
    <w:p w:rsidR="00776AEB" w:rsidRPr="00F97099" w:rsidRDefault="00776AEB" w:rsidP="000C3BD2">
      <w:pPr>
        <w:pStyle w:val="Corpodetexto"/>
        <w:numPr>
          <w:ilvl w:val="0"/>
          <w:numId w:val="4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Raspagem,</w:t>
      </w:r>
      <w:r w:rsidRPr="00F97099">
        <w:rPr>
          <w:rFonts w:asciiTheme="majorHAnsi" w:hAnsiTheme="majorHAnsi"/>
          <w:spacing w:val="-3"/>
          <w:sz w:val="24"/>
          <w:szCs w:val="24"/>
        </w:rPr>
        <w:t xml:space="preserve"> </w:t>
      </w:r>
      <w:r w:rsidRPr="00F97099">
        <w:rPr>
          <w:rFonts w:asciiTheme="majorHAnsi" w:hAnsiTheme="majorHAnsi"/>
          <w:spacing w:val="-1"/>
          <w:sz w:val="24"/>
          <w:szCs w:val="24"/>
        </w:rPr>
        <w:t>escovamento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lixamento</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3"/>
          <w:sz w:val="24"/>
          <w:szCs w:val="24"/>
        </w:rPr>
        <w:t xml:space="preserve"> </w:t>
      </w:r>
      <w:r w:rsidRPr="00F97099">
        <w:rPr>
          <w:rFonts w:asciiTheme="majorHAnsi" w:hAnsiTheme="majorHAnsi"/>
          <w:spacing w:val="-1"/>
          <w:sz w:val="24"/>
          <w:szCs w:val="24"/>
        </w:rPr>
        <w:t>retirada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toda</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partes</w:t>
      </w:r>
      <w:r w:rsidRPr="00F97099">
        <w:rPr>
          <w:rFonts w:asciiTheme="majorHAnsi" w:hAnsiTheme="majorHAnsi"/>
          <w:spacing w:val="-2"/>
          <w:sz w:val="24"/>
          <w:szCs w:val="24"/>
        </w:rPr>
        <w:t xml:space="preserve"> </w:t>
      </w:r>
      <w:r w:rsidRPr="00F97099">
        <w:rPr>
          <w:rFonts w:asciiTheme="majorHAnsi" w:hAnsiTheme="majorHAnsi"/>
          <w:spacing w:val="-1"/>
          <w:sz w:val="24"/>
          <w:szCs w:val="24"/>
        </w:rPr>
        <w:t>soltas</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substrato;</w:t>
      </w:r>
    </w:p>
    <w:p w:rsidR="00776AEB" w:rsidRPr="00F97099" w:rsidRDefault="00776AEB" w:rsidP="000C3BD2">
      <w:pPr>
        <w:pStyle w:val="Corpodetexto"/>
        <w:numPr>
          <w:ilvl w:val="0"/>
          <w:numId w:val="4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Manchas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pacing w:val="-1"/>
          <w:sz w:val="24"/>
          <w:szCs w:val="24"/>
        </w:rPr>
        <w:t>gordura</w:t>
      </w:r>
      <w:r w:rsidRPr="00F97099">
        <w:rPr>
          <w:rFonts w:asciiTheme="majorHAnsi" w:hAnsiTheme="majorHAnsi"/>
          <w:spacing w:val="36"/>
          <w:sz w:val="24"/>
          <w:szCs w:val="24"/>
        </w:rPr>
        <w:t xml:space="preserve"> </w:t>
      </w:r>
      <w:r w:rsidRPr="00F97099">
        <w:rPr>
          <w:rFonts w:asciiTheme="majorHAnsi" w:hAnsiTheme="majorHAnsi"/>
          <w:spacing w:val="-1"/>
          <w:sz w:val="24"/>
          <w:szCs w:val="24"/>
        </w:rPr>
        <w:t>ou</w:t>
      </w:r>
      <w:r w:rsidRPr="00F97099">
        <w:rPr>
          <w:rFonts w:asciiTheme="majorHAnsi" w:hAnsiTheme="majorHAnsi"/>
          <w:spacing w:val="38"/>
          <w:sz w:val="24"/>
          <w:szCs w:val="24"/>
        </w:rPr>
        <w:t xml:space="preserve"> </w:t>
      </w:r>
      <w:r w:rsidRPr="00F97099">
        <w:rPr>
          <w:rFonts w:asciiTheme="majorHAnsi" w:hAnsiTheme="majorHAnsi"/>
          <w:spacing w:val="-1"/>
          <w:sz w:val="24"/>
          <w:szCs w:val="24"/>
        </w:rPr>
        <w:t>graxa</w:t>
      </w:r>
      <w:r w:rsidRPr="00F97099">
        <w:rPr>
          <w:rFonts w:asciiTheme="majorHAnsi" w:hAnsiTheme="majorHAnsi"/>
          <w:spacing w:val="41"/>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eliminadas</w:t>
      </w:r>
      <w:r w:rsidRPr="00F97099">
        <w:rPr>
          <w:rFonts w:asciiTheme="majorHAnsi" w:hAnsiTheme="majorHAnsi"/>
          <w:spacing w:val="43"/>
          <w:sz w:val="24"/>
          <w:szCs w:val="24"/>
        </w:rPr>
        <w:t xml:space="preserve"> </w:t>
      </w:r>
      <w:r w:rsidRPr="00F97099">
        <w:rPr>
          <w:rFonts w:asciiTheme="majorHAnsi" w:hAnsiTheme="majorHAnsi"/>
          <w:spacing w:val="-1"/>
          <w:sz w:val="24"/>
          <w:szCs w:val="24"/>
        </w:rPr>
        <w:t>com</w:t>
      </w:r>
      <w:r w:rsidRPr="00F97099">
        <w:rPr>
          <w:rFonts w:asciiTheme="majorHAnsi" w:hAnsiTheme="majorHAnsi"/>
          <w:spacing w:val="38"/>
          <w:sz w:val="24"/>
          <w:szCs w:val="24"/>
        </w:rPr>
        <w:t xml:space="preserve"> </w:t>
      </w:r>
      <w:r w:rsidRPr="00F97099">
        <w:rPr>
          <w:rFonts w:asciiTheme="majorHAnsi" w:hAnsiTheme="majorHAnsi"/>
          <w:spacing w:val="-1"/>
          <w:sz w:val="24"/>
          <w:szCs w:val="24"/>
        </w:rPr>
        <w:t>solução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37"/>
          <w:sz w:val="24"/>
          <w:szCs w:val="24"/>
        </w:rPr>
        <w:t xml:space="preserve"> </w:t>
      </w:r>
      <w:r w:rsidRPr="00F97099">
        <w:rPr>
          <w:rFonts w:asciiTheme="majorHAnsi" w:hAnsiTheme="majorHAnsi"/>
          <w:sz w:val="24"/>
          <w:szCs w:val="24"/>
        </w:rPr>
        <w:t>e</w:t>
      </w:r>
      <w:r w:rsidRPr="00F97099">
        <w:rPr>
          <w:rFonts w:asciiTheme="majorHAnsi" w:hAnsiTheme="majorHAnsi"/>
          <w:spacing w:val="38"/>
          <w:sz w:val="24"/>
          <w:szCs w:val="24"/>
        </w:rPr>
        <w:t xml:space="preserve"> </w:t>
      </w:r>
      <w:r w:rsidRPr="00F97099">
        <w:rPr>
          <w:rFonts w:asciiTheme="majorHAnsi" w:hAnsiTheme="majorHAnsi"/>
          <w:spacing w:val="-1"/>
          <w:sz w:val="24"/>
          <w:szCs w:val="24"/>
        </w:rPr>
        <w:t>detergente.</w:t>
      </w:r>
      <w:r w:rsidRPr="00F97099">
        <w:rPr>
          <w:rFonts w:asciiTheme="majorHAnsi" w:hAnsiTheme="majorHAnsi"/>
          <w:spacing w:val="40"/>
          <w:sz w:val="24"/>
          <w:szCs w:val="24"/>
        </w:rPr>
        <w:t xml:space="preserve"> </w:t>
      </w:r>
      <w:r w:rsidRPr="00F97099">
        <w:rPr>
          <w:rFonts w:asciiTheme="majorHAnsi" w:hAnsiTheme="majorHAnsi"/>
          <w:spacing w:val="-1"/>
          <w:sz w:val="24"/>
          <w:szCs w:val="24"/>
        </w:rPr>
        <w:t>Em</w:t>
      </w:r>
      <w:r w:rsidRPr="00F97099">
        <w:rPr>
          <w:rFonts w:asciiTheme="majorHAnsi" w:hAnsiTheme="majorHAnsi"/>
          <w:spacing w:val="43"/>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1"/>
          <w:sz w:val="24"/>
          <w:szCs w:val="24"/>
        </w:rPr>
        <w:t xml:space="preserve"> </w:t>
      </w:r>
      <w:r w:rsidRPr="00F97099">
        <w:rPr>
          <w:rFonts w:asciiTheme="majorHAnsi" w:hAnsiTheme="majorHAnsi"/>
          <w:spacing w:val="-1"/>
          <w:sz w:val="24"/>
          <w:szCs w:val="24"/>
        </w:rPr>
        <w:t>enxaguar</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aguardar</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secagem;</w:t>
      </w:r>
    </w:p>
    <w:p w:rsidR="00776AEB" w:rsidRPr="00F97099" w:rsidRDefault="00776AEB" w:rsidP="000C3BD2">
      <w:pPr>
        <w:pStyle w:val="Corpodetexto"/>
        <w:numPr>
          <w:ilvl w:val="0"/>
          <w:numId w:val="4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Partes</w:t>
      </w:r>
      <w:r w:rsidRPr="00F97099">
        <w:rPr>
          <w:rFonts w:asciiTheme="majorHAnsi" w:hAnsiTheme="majorHAnsi"/>
          <w:spacing w:val="-2"/>
          <w:sz w:val="24"/>
          <w:szCs w:val="24"/>
        </w:rPr>
        <w:t xml:space="preserve"> </w:t>
      </w:r>
      <w:r w:rsidRPr="00F97099">
        <w:rPr>
          <w:rFonts w:asciiTheme="majorHAnsi" w:hAnsiTheme="majorHAnsi"/>
          <w:spacing w:val="-1"/>
          <w:sz w:val="24"/>
          <w:szCs w:val="24"/>
        </w:rPr>
        <w:t>mofadas</w:t>
      </w:r>
      <w:r w:rsidRPr="00F97099">
        <w:rPr>
          <w:rFonts w:asciiTheme="majorHAnsi" w:hAnsiTheme="majorHAnsi"/>
          <w:sz w:val="24"/>
          <w:szCs w:val="24"/>
        </w:rPr>
        <w:t xml:space="preserve"> </w:t>
      </w:r>
      <w:r w:rsidRPr="00F97099">
        <w:rPr>
          <w:rFonts w:asciiTheme="majorHAnsi" w:hAnsiTheme="majorHAnsi"/>
          <w:spacing w:val="-1"/>
          <w:sz w:val="24"/>
          <w:szCs w:val="24"/>
        </w:rPr>
        <w:t>devem</w:t>
      </w:r>
      <w:r w:rsidRPr="00F97099">
        <w:rPr>
          <w:rFonts w:asciiTheme="majorHAnsi" w:hAnsiTheme="majorHAnsi"/>
          <w:sz w:val="24"/>
          <w:szCs w:val="24"/>
        </w:rPr>
        <w:t xml:space="preserve"> </w:t>
      </w:r>
      <w:r w:rsidRPr="00F97099">
        <w:rPr>
          <w:rFonts w:asciiTheme="majorHAnsi" w:hAnsiTheme="majorHAnsi"/>
          <w:spacing w:val="-1"/>
          <w:sz w:val="24"/>
          <w:szCs w:val="24"/>
        </w:rPr>
        <w:t>ser eliminadas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lavando</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superfície</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escova</w:t>
      </w:r>
      <w:r w:rsidRPr="00F97099">
        <w:rPr>
          <w:rFonts w:asciiTheme="majorHAnsi" w:hAnsiTheme="majorHAnsi"/>
          <w:sz w:val="24"/>
          <w:szCs w:val="24"/>
        </w:rPr>
        <w:t xml:space="preserve"> </w:t>
      </w:r>
      <w:r w:rsidRPr="00F97099">
        <w:rPr>
          <w:rFonts w:asciiTheme="majorHAnsi" w:hAnsiTheme="majorHAnsi"/>
          <w:spacing w:val="-1"/>
          <w:sz w:val="24"/>
          <w:szCs w:val="24"/>
        </w:rPr>
        <w:t>de nylon</w:t>
      </w:r>
      <w:r w:rsidRPr="00F97099">
        <w:rPr>
          <w:rFonts w:asciiTheme="majorHAnsi" w:hAnsiTheme="majorHAnsi"/>
          <w:sz w:val="24"/>
          <w:szCs w:val="24"/>
        </w:rPr>
        <w:t xml:space="preserve"> e </w:t>
      </w:r>
      <w:r w:rsidRPr="00F97099">
        <w:rPr>
          <w:rFonts w:asciiTheme="majorHAnsi" w:hAnsiTheme="majorHAnsi"/>
          <w:spacing w:val="-1"/>
          <w:sz w:val="24"/>
          <w:szCs w:val="24"/>
        </w:rPr>
        <w:t>água sanitária,</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deixar</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solução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agir</w:t>
      </w:r>
      <w:r w:rsidRPr="00F97099">
        <w:rPr>
          <w:rFonts w:asciiTheme="majorHAnsi" w:hAnsiTheme="majorHAnsi"/>
          <w:spacing w:val="14"/>
          <w:sz w:val="24"/>
          <w:szCs w:val="24"/>
        </w:rPr>
        <w:t xml:space="preserve"> </w:t>
      </w:r>
      <w:r w:rsidRPr="00F97099">
        <w:rPr>
          <w:rFonts w:asciiTheme="majorHAnsi" w:hAnsiTheme="majorHAnsi"/>
          <w:spacing w:val="-1"/>
          <w:sz w:val="24"/>
          <w:szCs w:val="24"/>
        </w:rPr>
        <w:t>por</w:t>
      </w:r>
      <w:r w:rsidRPr="00F97099">
        <w:rPr>
          <w:rFonts w:asciiTheme="majorHAnsi" w:hAnsiTheme="majorHAnsi"/>
          <w:spacing w:val="13"/>
          <w:sz w:val="24"/>
          <w:szCs w:val="24"/>
        </w:rPr>
        <w:t xml:space="preserve"> </w:t>
      </w:r>
      <w:r w:rsidRPr="00F97099">
        <w:rPr>
          <w:rFonts w:asciiTheme="majorHAnsi" w:hAnsiTheme="majorHAnsi"/>
          <w:spacing w:val="-1"/>
          <w:sz w:val="24"/>
          <w:szCs w:val="24"/>
        </w:rPr>
        <w:t>15</w:t>
      </w:r>
      <w:r w:rsidRPr="00F97099">
        <w:rPr>
          <w:rFonts w:asciiTheme="majorHAnsi" w:hAnsiTheme="majorHAnsi"/>
          <w:spacing w:val="14"/>
          <w:sz w:val="24"/>
          <w:szCs w:val="24"/>
        </w:rPr>
        <w:t xml:space="preserve"> </w:t>
      </w:r>
      <w:r w:rsidRPr="00F97099">
        <w:rPr>
          <w:rFonts w:asciiTheme="majorHAnsi" w:hAnsiTheme="majorHAnsi"/>
          <w:spacing w:val="-1"/>
          <w:sz w:val="24"/>
          <w:szCs w:val="24"/>
        </w:rPr>
        <w:t>minutos,</w:t>
      </w:r>
      <w:r w:rsidRPr="00F97099">
        <w:rPr>
          <w:rFonts w:asciiTheme="majorHAnsi" w:hAnsiTheme="majorHAnsi"/>
          <w:spacing w:val="15"/>
          <w:sz w:val="24"/>
          <w:szCs w:val="24"/>
        </w:rPr>
        <w:t xml:space="preserve"> </w:t>
      </w:r>
      <w:r w:rsidRPr="00F97099">
        <w:rPr>
          <w:rFonts w:asciiTheme="majorHAnsi" w:hAnsiTheme="majorHAnsi"/>
          <w:spacing w:val="-1"/>
          <w:sz w:val="24"/>
          <w:szCs w:val="24"/>
        </w:rPr>
        <w:t>lavar</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w:t>
      </w:r>
      <w:r w:rsidRPr="00F97099">
        <w:rPr>
          <w:rFonts w:asciiTheme="majorHAnsi" w:hAnsiTheme="majorHAnsi"/>
          <w:spacing w:val="13"/>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3"/>
          <w:sz w:val="24"/>
          <w:szCs w:val="24"/>
        </w:rPr>
        <w:t xml:space="preserve"> </w:t>
      </w:r>
      <w:r w:rsidRPr="00F97099">
        <w:rPr>
          <w:rFonts w:asciiTheme="majorHAnsi" w:hAnsiTheme="majorHAnsi"/>
          <w:spacing w:val="-1"/>
          <w:sz w:val="24"/>
          <w:szCs w:val="24"/>
        </w:rPr>
        <w:t>retirar</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cloro.</w:t>
      </w:r>
      <w:r w:rsidRPr="00F97099">
        <w:rPr>
          <w:rFonts w:asciiTheme="majorHAnsi" w:hAnsiTheme="majorHAnsi"/>
          <w:spacing w:val="13"/>
          <w:sz w:val="24"/>
          <w:szCs w:val="24"/>
        </w:rPr>
        <w:t xml:space="preserve"> </w:t>
      </w:r>
      <w:r w:rsidRPr="00F97099">
        <w:rPr>
          <w:rFonts w:asciiTheme="majorHAnsi" w:hAnsiTheme="majorHAnsi"/>
          <w:spacing w:val="-1"/>
          <w:sz w:val="24"/>
          <w:szCs w:val="24"/>
        </w:rPr>
        <w:t>Em</w:t>
      </w:r>
      <w:r w:rsidRPr="00F97099">
        <w:rPr>
          <w:rFonts w:asciiTheme="majorHAnsi" w:hAnsiTheme="majorHAnsi"/>
          <w:spacing w:val="14"/>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16"/>
          <w:sz w:val="24"/>
          <w:szCs w:val="24"/>
        </w:rPr>
        <w:t xml:space="preserve"> </w:t>
      </w:r>
      <w:r w:rsidRPr="00F97099">
        <w:rPr>
          <w:rFonts w:asciiTheme="majorHAnsi" w:hAnsiTheme="majorHAnsi"/>
          <w:spacing w:val="-1"/>
          <w:sz w:val="24"/>
          <w:szCs w:val="24"/>
        </w:rPr>
        <w:t>aguardar</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secagem</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pintar;</w:t>
      </w:r>
    </w:p>
    <w:p w:rsidR="00776AEB" w:rsidRPr="00F97099" w:rsidRDefault="00776AEB" w:rsidP="000C3BD2">
      <w:pPr>
        <w:pStyle w:val="Corpodetexto"/>
        <w:numPr>
          <w:ilvl w:val="0"/>
          <w:numId w:val="4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Imperfeições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profundas do</w:t>
      </w:r>
      <w:r w:rsidRPr="00F97099">
        <w:rPr>
          <w:rFonts w:asciiTheme="majorHAnsi" w:hAnsiTheme="majorHAnsi"/>
          <w:spacing w:val="-2"/>
          <w:sz w:val="24"/>
          <w:szCs w:val="24"/>
        </w:rPr>
        <w:t xml:space="preserve"> </w:t>
      </w:r>
      <w:r w:rsidRPr="00F97099">
        <w:rPr>
          <w:rFonts w:asciiTheme="majorHAnsi" w:hAnsiTheme="majorHAnsi"/>
          <w:spacing w:val="-1"/>
          <w:sz w:val="24"/>
          <w:szCs w:val="24"/>
        </w:rPr>
        <w:t>reboco devem ser</w:t>
      </w:r>
      <w:r w:rsidRPr="00F97099">
        <w:rPr>
          <w:rFonts w:asciiTheme="majorHAnsi" w:hAnsiTheme="majorHAnsi"/>
          <w:sz w:val="24"/>
          <w:szCs w:val="24"/>
        </w:rPr>
        <w:t xml:space="preserve"> </w:t>
      </w:r>
      <w:r w:rsidRPr="00F97099">
        <w:rPr>
          <w:rFonts w:asciiTheme="majorHAnsi" w:hAnsiTheme="majorHAnsi"/>
          <w:spacing w:val="-1"/>
          <w:sz w:val="24"/>
          <w:szCs w:val="24"/>
        </w:rPr>
        <w:t>corrigidas</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areia</w:t>
      </w:r>
      <w:r w:rsidRPr="00F97099">
        <w:rPr>
          <w:rFonts w:asciiTheme="majorHAnsi" w:hAnsiTheme="majorHAnsi"/>
          <w:spacing w:val="-2"/>
          <w:sz w:val="24"/>
          <w:szCs w:val="24"/>
        </w:rPr>
        <w:t xml:space="preserve"> </w:t>
      </w:r>
      <w:r w:rsidRPr="00F97099">
        <w:rPr>
          <w:rFonts w:asciiTheme="majorHAnsi" w:hAnsiTheme="majorHAnsi"/>
          <w:spacing w:val="-1"/>
          <w:sz w:val="24"/>
          <w:szCs w:val="24"/>
        </w:rPr>
        <w:t>média</w:t>
      </w:r>
      <w:r w:rsidRPr="00F97099">
        <w:rPr>
          <w:rFonts w:asciiTheme="majorHAnsi" w:hAnsiTheme="majorHAnsi"/>
          <w:spacing w:val="63"/>
          <w:sz w:val="24"/>
          <w:szCs w:val="24"/>
        </w:rPr>
        <w:t xml:space="preserve"> </w:t>
      </w:r>
      <w:r w:rsidRPr="00F97099">
        <w:rPr>
          <w:rFonts w:asciiTheme="majorHAnsi" w:hAnsiTheme="majorHAnsi"/>
          <w:spacing w:val="-1"/>
          <w:sz w:val="24"/>
          <w:szCs w:val="24"/>
        </w:rPr>
        <w:t>(traço</w:t>
      </w:r>
      <w:r w:rsidRPr="00F97099">
        <w:rPr>
          <w:rFonts w:asciiTheme="majorHAnsi" w:hAnsiTheme="majorHAnsi"/>
          <w:spacing w:val="3"/>
          <w:sz w:val="24"/>
          <w:szCs w:val="24"/>
        </w:rPr>
        <w:t xml:space="preserve"> </w:t>
      </w:r>
      <w:r w:rsidRPr="00F97099">
        <w:rPr>
          <w:rFonts w:asciiTheme="majorHAnsi" w:hAnsiTheme="majorHAnsi"/>
          <w:spacing w:val="-1"/>
          <w:sz w:val="24"/>
          <w:szCs w:val="24"/>
        </w:rPr>
        <w:t>1:3)</w:t>
      </w:r>
      <w:r w:rsidRPr="00F97099">
        <w:rPr>
          <w:rFonts w:asciiTheme="majorHAnsi" w:hAnsiTheme="majorHAnsi"/>
          <w:spacing w:val="3"/>
          <w:sz w:val="24"/>
          <w:szCs w:val="24"/>
        </w:rPr>
        <w:t xml:space="preserve"> </w:t>
      </w:r>
      <w:r w:rsidRPr="00F97099">
        <w:rPr>
          <w:rFonts w:asciiTheme="majorHAnsi" w:hAnsiTheme="majorHAnsi"/>
          <w:spacing w:val="-1"/>
          <w:sz w:val="24"/>
          <w:szCs w:val="24"/>
        </w:rPr>
        <w:t>aguardando</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cura</w:t>
      </w:r>
      <w:r w:rsidRPr="00F97099">
        <w:rPr>
          <w:rFonts w:asciiTheme="majorHAnsi" w:hAnsiTheme="majorHAnsi"/>
          <w:spacing w:val="1"/>
          <w:sz w:val="24"/>
          <w:szCs w:val="24"/>
        </w:rPr>
        <w:t xml:space="preserve"> </w:t>
      </w:r>
      <w:r w:rsidRPr="00F97099">
        <w:rPr>
          <w:rFonts w:asciiTheme="majorHAnsi" w:hAnsiTheme="majorHAnsi"/>
          <w:spacing w:val="-1"/>
          <w:sz w:val="24"/>
          <w:szCs w:val="24"/>
        </w:rPr>
        <w:t>por</w:t>
      </w:r>
      <w:r w:rsidRPr="00F97099">
        <w:rPr>
          <w:rFonts w:asciiTheme="majorHAnsi" w:hAnsiTheme="majorHAnsi"/>
          <w:spacing w:val="5"/>
          <w:sz w:val="24"/>
          <w:szCs w:val="24"/>
        </w:rPr>
        <w:t xml:space="preserve"> </w:t>
      </w:r>
      <w:r w:rsidRPr="00F97099">
        <w:rPr>
          <w:rFonts w:asciiTheme="majorHAnsi" w:hAnsiTheme="majorHAnsi"/>
          <w:spacing w:val="-1"/>
          <w:sz w:val="24"/>
          <w:szCs w:val="24"/>
        </w:rPr>
        <w:t>28</w:t>
      </w:r>
      <w:r w:rsidRPr="00F97099">
        <w:rPr>
          <w:rFonts w:asciiTheme="majorHAnsi" w:hAnsiTheme="majorHAnsi"/>
          <w:spacing w:val="3"/>
          <w:sz w:val="24"/>
          <w:szCs w:val="24"/>
        </w:rPr>
        <w:t xml:space="preserve"> </w:t>
      </w:r>
      <w:r w:rsidRPr="00F97099">
        <w:rPr>
          <w:rFonts w:asciiTheme="majorHAnsi" w:hAnsiTheme="majorHAnsi"/>
          <w:spacing w:val="-1"/>
          <w:sz w:val="24"/>
          <w:szCs w:val="24"/>
        </w:rPr>
        <w:t>dias.</w:t>
      </w:r>
      <w:r w:rsidRPr="00F97099">
        <w:rPr>
          <w:rFonts w:asciiTheme="majorHAnsi" w:hAnsiTheme="majorHAnsi"/>
          <w:spacing w:val="5"/>
          <w:sz w:val="24"/>
          <w:szCs w:val="24"/>
        </w:rPr>
        <w:t xml:space="preserve"> </w:t>
      </w:r>
      <w:r w:rsidRPr="00F97099">
        <w:rPr>
          <w:rFonts w:asciiTheme="majorHAnsi" w:hAnsiTheme="majorHAnsi"/>
          <w:spacing w:val="-1"/>
          <w:sz w:val="24"/>
          <w:szCs w:val="24"/>
        </w:rPr>
        <w:t>Pode-se</w:t>
      </w:r>
      <w:r w:rsidRPr="00F97099">
        <w:rPr>
          <w:rFonts w:asciiTheme="majorHAnsi" w:hAnsiTheme="majorHAnsi"/>
          <w:spacing w:val="3"/>
          <w:sz w:val="24"/>
          <w:szCs w:val="24"/>
        </w:rPr>
        <w:t xml:space="preserve"> </w:t>
      </w:r>
      <w:r w:rsidRPr="00F97099">
        <w:rPr>
          <w:rFonts w:asciiTheme="majorHAnsi" w:hAnsiTheme="majorHAnsi"/>
          <w:spacing w:val="-1"/>
          <w:sz w:val="24"/>
          <w:szCs w:val="24"/>
        </w:rPr>
        <w:t>utilizar</w:t>
      </w:r>
      <w:r w:rsidRPr="00F97099">
        <w:rPr>
          <w:rFonts w:asciiTheme="majorHAnsi" w:hAnsiTheme="majorHAnsi"/>
          <w:spacing w:val="5"/>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4"/>
          <w:sz w:val="24"/>
          <w:szCs w:val="24"/>
        </w:rPr>
        <w:t xml:space="preserve"> </w:t>
      </w:r>
      <w:r w:rsidRPr="00F97099">
        <w:rPr>
          <w:rFonts w:asciiTheme="majorHAnsi" w:hAnsiTheme="majorHAnsi"/>
          <w:spacing w:val="-1"/>
          <w:sz w:val="24"/>
          <w:szCs w:val="24"/>
        </w:rPr>
        <w:t>pronto,</w:t>
      </w:r>
      <w:r w:rsidRPr="00F97099">
        <w:rPr>
          <w:rFonts w:asciiTheme="majorHAnsi" w:hAnsiTheme="majorHAnsi"/>
          <w:spacing w:val="2"/>
          <w:sz w:val="24"/>
          <w:szCs w:val="24"/>
        </w:rPr>
        <w:t xml:space="preserve"> </w:t>
      </w:r>
      <w:r w:rsidRPr="00F97099">
        <w:rPr>
          <w:rFonts w:asciiTheme="majorHAnsi" w:hAnsiTheme="majorHAnsi"/>
          <w:spacing w:val="-1"/>
          <w:sz w:val="24"/>
          <w:szCs w:val="24"/>
        </w:rPr>
        <w:t>seguindo</w:t>
      </w:r>
      <w:r w:rsidRPr="00F97099">
        <w:rPr>
          <w:rFonts w:asciiTheme="majorHAnsi" w:hAnsiTheme="majorHAnsi"/>
          <w:spacing w:val="6"/>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orientações</w:t>
      </w:r>
      <w:r w:rsidRPr="00F97099">
        <w:rPr>
          <w:rFonts w:asciiTheme="majorHAnsi" w:hAnsiTheme="majorHAnsi"/>
          <w:spacing w:val="67"/>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0084731F" w:rsidRPr="00F97099">
        <w:rPr>
          <w:rFonts w:asciiTheme="majorHAnsi" w:hAnsiTheme="majorHAnsi"/>
          <w:spacing w:val="-1"/>
          <w:sz w:val="24"/>
          <w:szCs w:val="24"/>
        </w:rPr>
        <w:t xml:space="preserve">fabricante. </w:t>
      </w:r>
      <w:r w:rsidRPr="00F97099">
        <w:rPr>
          <w:rFonts w:asciiTheme="majorHAnsi" w:hAnsiTheme="majorHAnsi"/>
          <w:spacing w:val="-1"/>
          <w:sz w:val="24"/>
          <w:szCs w:val="24"/>
        </w:rPr>
        <w:t>(Votomassa, Quartzolit 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p>
    <w:p w:rsidR="00776AEB" w:rsidRPr="00F97099" w:rsidRDefault="00776AEB" w:rsidP="000C3BD2">
      <w:pPr>
        <w:pStyle w:val="Corpodetexto"/>
        <w:numPr>
          <w:ilvl w:val="0"/>
          <w:numId w:val="4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Imperfeições</w:t>
      </w:r>
      <w:r w:rsidRPr="00F97099">
        <w:rPr>
          <w:rFonts w:asciiTheme="majorHAnsi" w:hAnsiTheme="majorHAnsi"/>
          <w:spacing w:val="48"/>
          <w:sz w:val="24"/>
          <w:szCs w:val="24"/>
        </w:rPr>
        <w:t xml:space="preserve"> </w:t>
      </w:r>
      <w:r w:rsidRPr="00F97099">
        <w:rPr>
          <w:rFonts w:asciiTheme="majorHAnsi" w:hAnsiTheme="majorHAnsi"/>
          <w:spacing w:val="-1"/>
          <w:sz w:val="24"/>
          <w:szCs w:val="24"/>
        </w:rPr>
        <w:t>rasas</w:t>
      </w:r>
      <w:r w:rsidRPr="00F97099">
        <w:rPr>
          <w:rFonts w:asciiTheme="majorHAnsi" w:hAnsiTheme="majorHAnsi"/>
          <w:spacing w:val="48"/>
          <w:sz w:val="24"/>
          <w:szCs w:val="24"/>
        </w:rPr>
        <w:t xml:space="preserve"> </w:t>
      </w:r>
      <w:r w:rsidRPr="00F97099">
        <w:rPr>
          <w:rFonts w:asciiTheme="majorHAnsi" w:hAnsiTheme="majorHAnsi"/>
          <w:spacing w:val="-1"/>
          <w:sz w:val="24"/>
          <w:szCs w:val="24"/>
        </w:rPr>
        <w:t>da</w:t>
      </w:r>
      <w:r w:rsidRPr="00F97099">
        <w:rPr>
          <w:rFonts w:asciiTheme="majorHAnsi" w:hAnsiTheme="majorHAnsi"/>
          <w:spacing w:val="47"/>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47"/>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47"/>
          <w:sz w:val="24"/>
          <w:szCs w:val="24"/>
        </w:rPr>
        <w:t xml:space="preserve"> </w:t>
      </w:r>
      <w:r w:rsidRPr="00F97099">
        <w:rPr>
          <w:rFonts w:asciiTheme="majorHAnsi" w:hAnsiTheme="majorHAnsi"/>
          <w:spacing w:val="-1"/>
          <w:sz w:val="24"/>
          <w:szCs w:val="24"/>
        </w:rPr>
        <w:t>ser</w:t>
      </w:r>
      <w:r w:rsidRPr="00F97099">
        <w:rPr>
          <w:rFonts w:asciiTheme="majorHAnsi" w:hAnsiTheme="majorHAnsi"/>
          <w:spacing w:val="46"/>
          <w:sz w:val="24"/>
          <w:szCs w:val="24"/>
        </w:rPr>
        <w:t xml:space="preserve"> </w:t>
      </w:r>
      <w:r w:rsidRPr="00F97099">
        <w:rPr>
          <w:rFonts w:asciiTheme="majorHAnsi" w:hAnsiTheme="majorHAnsi"/>
          <w:spacing w:val="-1"/>
          <w:sz w:val="24"/>
          <w:szCs w:val="24"/>
        </w:rPr>
        <w:t>corrigidas</w:t>
      </w:r>
      <w:r w:rsidRPr="00F97099">
        <w:rPr>
          <w:rFonts w:asciiTheme="majorHAnsi" w:hAnsiTheme="majorHAnsi"/>
          <w:spacing w:val="48"/>
          <w:sz w:val="24"/>
          <w:szCs w:val="24"/>
        </w:rPr>
        <w:t xml:space="preserve"> </w:t>
      </w:r>
      <w:r w:rsidRPr="00F97099">
        <w:rPr>
          <w:rFonts w:asciiTheme="majorHAnsi" w:hAnsiTheme="majorHAnsi"/>
          <w:spacing w:val="-1"/>
          <w:sz w:val="24"/>
          <w:szCs w:val="24"/>
        </w:rPr>
        <w:t>com</w:t>
      </w:r>
      <w:r w:rsidRPr="00F97099">
        <w:rPr>
          <w:rFonts w:asciiTheme="majorHAnsi" w:hAnsiTheme="majorHAnsi"/>
          <w:spacing w:val="47"/>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46"/>
          <w:sz w:val="24"/>
          <w:szCs w:val="24"/>
        </w:rPr>
        <w:t xml:space="preserve"> </w:t>
      </w:r>
      <w:r w:rsidRPr="00F97099">
        <w:rPr>
          <w:rFonts w:asciiTheme="majorHAnsi" w:hAnsiTheme="majorHAnsi"/>
          <w:spacing w:val="-1"/>
          <w:sz w:val="24"/>
          <w:szCs w:val="24"/>
        </w:rPr>
        <w:t>acrílica</w:t>
      </w:r>
      <w:r w:rsidRPr="00F97099">
        <w:rPr>
          <w:rFonts w:asciiTheme="majorHAnsi" w:hAnsiTheme="majorHAnsi"/>
          <w:spacing w:val="48"/>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47"/>
          <w:sz w:val="24"/>
          <w:szCs w:val="24"/>
        </w:rPr>
        <w:t xml:space="preserve"> </w:t>
      </w:r>
      <w:r w:rsidRPr="00F97099">
        <w:rPr>
          <w:rFonts w:asciiTheme="majorHAnsi" w:hAnsiTheme="majorHAnsi"/>
          <w:spacing w:val="-1"/>
          <w:sz w:val="24"/>
          <w:szCs w:val="24"/>
        </w:rPr>
        <w:t>externo</w:t>
      </w:r>
      <w:r w:rsidRPr="00F97099">
        <w:rPr>
          <w:rFonts w:asciiTheme="majorHAnsi" w:hAnsiTheme="majorHAnsi"/>
          <w:spacing w:val="47"/>
          <w:sz w:val="24"/>
          <w:szCs w:val="24"/>
        </w:rPr>
        <w:t xml:space="preserve"> </w:t>
      </w:r>
      <w:r w:rsidRPr="00F97099">
        <w:rPr>
          <w:rFonts w:asciiTheme="majorHAnsi" w:hAnsiTheme="majorHAnsi"/>
          <w:sz w:val="24"/>
          <w:szCs w:val="24"/>
        </w:rPr>
        <w:t>e</w:t>
      </w:r>
      <w:r w:rsidRPr="00F97099">
        <w:rPr>
          <w:rFonts w:asciiTheme="majorHAnsi" w:hAnsiTheme="majorHAnsi"/>
          <w:spacing w:val="67"/>
          <w:sz w:val="24"/>
          <w:szCs w:val="24"/>
        </w:rPr>
        <w:t xml:space="preserve"> </w:t>
      </w:r>
      <w:r w:rsidRPr="00F97099">
        <w:rPr>
          <w:rFonts w:asciiTheme="majorHAnsi" w:hAnsiTheme="majorHAnsi"/>
          <w:spacing w:val="-1"/>
          <w:sz w:val="24"/>
          <w:szCs w:val="24"/>
        </w:rPr>
        <w:t>interno);</w:t>
      </w:r>
    </w:p>
    <w:p w:rsidR="00776AEB" w:rsidRPr="00F97099" w:rsidRDefault="00776AEB" w:rsidP="000C3BD2">
      <w:pPr>
        <w:pStyle w:val="Corpodetexto"/>
        <w:numPr>
          <w:ilvl w:val="0"/>
          <w:numId w:val="44"/>
        </w:numPr>
        <w:tabs>
          <w:tab w:val="left" w:pos="228"/>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toda</w:t>
      </w:r>
      <w:r w:rsidRPr="00F97099">
        <w:rPr>
          <w:rFonts w:asciiTheme="majorHAnsi" w:hAnsiTheme="majorHAnsi"/>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2"/>
          <w:sz w:val="24"/>
          <w:szCs w:val="24"/>
        </w:rPr>
        <w:t xml:space="preserve"> </w:t>
      </w:r>
      <w:r w:rsidRPr="00F97099">
        <w:rPr>
          <w:rFonts w:asciiTheme="majorHAnsi" w:hAnsiTheme="majorHAnsi"/>
          <w:spacing w:val="-1"/>
          <w:sz w:val="24"/>
          <w:szCs w:val="24"/>
        </w:rPr>
        <w:t>rebocada</w:t>
      </w:r>
      <w:r w:rsidRPr="00F97099">
        <w:rPr>
          <w:rFonts w:asciiTheme="majorHAnsi" w:hAnsiTheme="majorHAnsi"/>
          <w:spacing w:val="5"/>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2"/>
          <w:sz w:val="24"/>
          <w:szCs w:val="24"/>
        </w:rPr>
        <w:t xml:space="preserve"> </w:t>
      </w:r>
      <w:r w:rsidRPr="00F97099">
        <w:rPr>
          <w:rFonts w:asciiTheme="majorHAnsi" w:hAnsiTheme="majorHAnsi"/>
          <w:spacing w:val="-1"/>
          <w:sz w:val="24"/>
          <w:szCs w:val="24"/>
        </w:rPr>
        <w:t>uma</w:t>
      </w:r>
      <w:r w:rsidRPr="00F97099">
        <w:rPr>
          <w:rFonts w:asciiTheme="majorHAnsi" w:hAnsiTheme="majorHAnsi"/>
          <w:spacing w:val="2"/>
          <w:sz w:val="24"/>
          <w:szCs w:val="24"/>
        </w:rPr>
        <w:t xml:space="preserve"> </w:t>
      </w:r>
      <w:r w:rsidRPr="00F97099">
        <w:rPr>
          <w:rFonts w:asciiTheme="majorHAnsi" w:hAnsiTheme="majorHAnsi"/>
          <w:spacing w:val="-1"/>
          <w:sz w:val="24"/>
          <w:szCs w:val="24"/>
        </w:rPr>
        <w:t>demão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1"/>
          <w:sz w:val="24"/>
          <w:szCs w:val="24"/>
        </w:rPr>
        <w:t xml:space="preserve"> </w:t>
      </w:r>
      <w:r w:rsidRPr="00F97099">
        <w:rPr>
          <w:rFonts w:asciiTheme="majorHAnsi" w:hAnsiTheme="majorHAnsi"/>
          <w:spacing w:val="-1"/>
          <w:sz w:val="24"/>
          <w:szCs w:val="24"/>
        </w:rPr>
        <w:t>preparador</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2"/>
          <w:sz w:val="24"/>
          <w:szCs w:val="24"/>
        </w:rPr>
        <w:t xml:space="preserve"> </w:t>
      </w:r>
      <w:r w:rsidRPr="00F97099">
        <w:rPr>
          <w:rFonts w:asciiTheme="majorHAnsi" w:hAnsiTheme="majorHAnsi"/>
          <w:sz w:val="24"/>
          <w:szCs w:val="24"/>
        </w:rPr>
        <w:t>à</w:t>
      </w:r>
      <w:r w:rsidRPr="00F97099">
        <w:rPr>
          <w:rFonts w:asciiTheme="majorHAnsi" w:hAnsiTheme="majorHAnsi"/>
          <w:spacing w:val="-1"/>
          <w:sz w:val="24"/>
          <w:szCs w:val="24"/>
        </w:rPr>
        <w:t xml:space="preserve"> base</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resina</w:t>
      </w:r>
      <w:r w:rsidRPr="00F97099">
        <w:rPr>
          <w:rFonts w:asciiTheme="majorHAnsi" w:hAnsiTheme="majorHAnsi"/>
          <w:spacing w:val="63"/>
          <w:sz w:val="24"/>
          <w:szCs w:val="24"/>
        </w:rPr>
        <w:t xml:space="preserve"> </w:t>
      </w:r>
      <w:r w:rsidRPr="00F97099">
        <w:rPr>
          <w:rFonts w:asciiTheme="majorHAnsi" w:hAnsiTheme="majorHAnsi"/>
          <w:spacing w:val="-1"/>
          <w:sz w:val="24"/>
          <w:szCs w:val="24"/>
        </w:rPr>
        <w:t>acrílica, conforme orientação do fabricante;</w:t>
      </w:r>
    </w:p>
    <w:p w:rsidR="004B246B" w:rsidRPr="00F97099" w:rsidRDefault="004B246B" w:rsidP="0080695D">
      <w:pPr>
        <w:pStyle w:val="Corpodetexto"/>
        <w:tabs>
          <w:tab w:val="left" w:pos="228"/>
        </w:tabs>
        <w:kinsoku w:val="0"/>
        <w:overflowPunct w:val="0"/>
        <w:spacing w:before="0"/>
        <w:ind w:left="0" w:firstLine="567"/>
        <w:rPr>
          <w:rFonts w:asciiTheme="majorHAnsi" w:hAnsiTheme="majorHAnsi"/>
          <w:sz w:val="24"/>
          <w:szCs w:val="24"/>
        </w:rPr>
      </w:pPr>
    </w:p>
    <w:p w:rsidR="002138D4" w:rsidRPr="00F97099" w:rsidRDefault="00776AEB" w:rsidP="005445D4">
      <w:pPr>
        <w:pStyle w:val="Corpodetexto"/>
        <w:tabs>
          <w:tab w:val="left" w:pos="142"/>
          <w:tab w:val="left" w:pos="242"/>
        </w:tabs>
        <w:kinsoku w:val="0"/>
        <w:overflowPunct w:val="0"/>
        <w:spacing w:before="0"/>
        <w:ind w:left="567"/>
        <w:rPr>
          <w:rFonts w:asciiTheme="majorHAnsi" w:hAnsiTheme="majorHAnsi"/>
          <w:sz w:val="24"/>
          <w:szCs w:val="24"/>
        </w:rPr>
      </w:pPr>
      <w:r w:rsidRPr="00F97099">
        <w:rPr>
          <w:rFonts w:asciiTheme="majorHAnsi" w:hAnsiTheme="majorHAnsi"/>
          <w:b/>
          <w:spacing w:val="-1"/>
          <w:sz w:val="24"/>
          <w:szCs w:val="24"/>
        </w:rPr>
        <w:t>Trincas</w:t>
      </w:r>
      <w:r w:rsidRPr="00F97099">
        <w:rPr>
          <w:rFonts w:asciiTheme="majorHAnsi" w:hAnsiTheme="majorHAnsi"/>
          <w:spacing w:val="-1"/>
          <w:sz w:val="24"/>
          <w:szCs w:val="24"/>
        </w:rPr>
        <w:t>:</w:t>
      </w:r>
    </w:p>
    <w:p w:rsidR="00776AEB" w:rsidRPr="00F97099" w:rsidRDefault="001051DD"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4"/>
          <w:sz w:val="24"/>
          <w:szCs w:val="24"/>
        </w:rPr>
        <w:t>R</w:t>
      </w:r>
      <w:r w:rsidR="00776AEB" w:rsidRPr="00F97099">
        <w:rPr>
          <w:rFonts w:asciiTheme="majorHAnsi" w:hAnsiTheme="majorHAnsi"/>
          <w:spacing w:val="-1"/>
          <w:sz w:val="24"/>
          <w:szCs w:val="24"/>
        </w:rPr>
        <w:t>etirar</w:t>
      </w:r>
      <w:r w:rsidR="00776AEB" w:rsidRPr="00F97099">
        <w:rPr>
          <w:rFonts w:asciiTheme="majorHAnsi" w:hAnsiTheme="majorHAnsi"/>
          <w:spacing w:val="15"/>
          <w:sz w:val="24"/>
          <w:szCs w:val="24"/>
        </w:rPr>
        <w:t xml:space="preserve"> </w:t>
      </w:r>
      <w:r w:rsidR="00776AEB" w:rsidRPr="00F97099">
        <w:rPr>
          <w:rFonts w:asciiTheme="majorHAnsi" w:hAnsiTheme="majorHAnsi"/>
          <w:sz w:val="24"/>
          <w:szCs w:val="24"/>
        </w:rPr>
        <w:t>o</w:t>
      </w:r>
      <w:r w:rsidR="00776AEB" w:rsidRPr="00F97099">
        <w:rPr>
          <w:rFonts w:asciiTheme="majorHAnsi" w:hAnsiTheme="majorHAnsi"/>
          <w:spacing w:val="14"/>
          <w:sz w:val="24"/>
          <w:szCs w:val="24"/>
        </w:rPr>
        <w:t xml:space="preserve"> </w:t>
      </w:r>
      <w:r w:rsidR="00776AEB" w:rsidRPr="00F97099">
        <w:rPr>
          <w:rFonts w:asciiTheme="majorHAnsi" w:hAnsiTheme="majorHAnsi"/>
          <w:spacing w:val="-1"/>
          <w:sz w:val="24"/>
          <w:szCs w:val="24"/>
        </w:rPr>
        <w:t>reboco</w:t>
      </w:r>
      <w:r w:rsidR="00776AEB" w:rsidRPr="00F97099">
        <w:rPr>
          <w:rFonts w:asciiTheme="majorHAnsi" w:hAnsiTheme="majorHAnsi"/>
          <w:spacing w:val="13"/>
          <w:sz w:val="24"/>
          <w:szCs w:val="24"/>
        </w:rPr>
        <w:t xml:space="preserve"> </w:t>
      </w:r>
      <w:r w:rsidR="00776AEB" w:rsidRPr="00F97099">
        <w:rPr>
          <w:rFonts w:asciiTheme="majorHAnsi" w:hAnsiTheme="majorHAnsi"/>
          <w:spacing w:val="-1"/>
          <w:sz w:val="24"/>
          <w:szCs w:val="24"/>
        </w:rPr>
        <w:t>numa</w:t>
      </w:r>
      <w:r w:rsidR="00776AEB" w:rsidRPr="00F97099">
        <w:rPr>
          <w:rFonts w:asciiTheme="majorHAnsi" w:hAnsiTheme="majorHAnsi"/>
          <w:spacing w:val="12"/>
          <w:sz w:val="24"/>
          <w:szCs w:val="24"/>
        </w:rPr>
        <w:t xml:space="preserve"> </w:t>
      </w:r>
      <w:r w:rsidR="00776AEB" w:rsidRPr="00F97099">
        <w:rPr>
          <w:rFonts w:asciiTheme="majorHAnsi" w:hAnsiTheme="majorHAnsi"/>
          <w:spacing w:val="-1"/>
          <w:sz w:val="24"/>
          <w:szCs w:val="24"/>
        </w:rPr>
        <w:t>faixa</w:t>
      </w:r>
      <w:r w:rsidR="00776AEB" w:rsidRPr="00F97099">
        <w:rPr>
          <w:rFonts w:asciiTheme="majorHAnsi" w:hAnsiTheme="majorHAnsi"/>
          <w:spacing w:val="16"/>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13"/>
          <w:sz w:val="24"/>
          <w:szCs w:val="24"/>
        </w:rPr>
        <w:t xml:space="preserve"> </w:t>
      </w:r>
      <w:r w:rsidR="00776AEB" w:rsidRPr="00F97099">
        <w:rPr>
          <w:rFonts w:asciiTheme="majorHAnsi" w:hAnsiTheme="majorHAnsi"/>
          <w:spacing w:val="-1"/>
          <w:sz w:val="24"/>
          <w:szCs w:val="24"/>
        </w:rPr>
        <w:t>15cm</w:t>
      </w:r>
      <w:r w:rsidR="00776AEB" w:rsidRPr="00F97099">
        <w:rPr>
          <w:rFonts w:asciiTheme="majorHAnsi" w:hAnsiTheme="majorHAnsi"/>
          <w:spacing w:val="15"/>
          <w:sz w:val="24"/>
          <w:szCs w:val="24"/>
        </w:rPr>
        <w:t xml:space="preserve"> </w:t>
      </w:r>
      <w:r w:rsidR="00776AEB" w:rsidRPr="00F97099">
        <w:rPr>
          <w:rFonts w:asciiTheme="majorHAnsi" w:hAnsiTheme="majorHAnsi"/>
          <w:spacing w:val="-1"/>
          <w:sz w:val="24"/>
          <w:szCs w:val="24"/>
        </w:rPr>
        <w:t>ao</w:t>
      </w:r>
      <w:r w:rsidR="00776AEB" w:rsidRPr="00F97099">
        <w:rPr>
          <w:rFonts w:asciiTheme="majorHAnsi" w:hAnsiTheme="majorHAnsi"/>
          <w:spacing w:val="14"/>
          <w:sz w:val="24"/>
          <w:szCs w:val="24"/>
        </w:rPr>
        <w:t xml:space="preserve"> </w:t>
      </w:r>
      <w:r w:rsidR="00776AEB" w:rsidRPr="00F97099">
        <w:rPr>
          <w:rFonts w:asciiTheme="majorHAnsi" w:hAnsiTheme="majorHAnsi"/>
          <w:spacing w:val="-1"/>
          <w:sz w:val="24"/>
          <w:szCs w:val="24"/>
        </w:rPr>
        <w:t>longo</w:t>
      </w:r>
      <w:r w:rsidR="00776AEB" w:rsidRPr="00F97099">
        <w:rPr>
          <w:rFonts w:asciiTheme="majorHAnsi" w:hAnsiTheme="majorHAnsi"/>
          <w:spacing w:val="14"/>
          <w:sz w:val="24"/>
          <w:szCs w:val="24"/>
        </w:rPr>
        <w:t xml:space="preserve"> </w:t>
      </w:r>
      <w:r w:rsidR="00776AEB" w:rsidRPr="00F97099">
        <w:rPr>
          <w:rFonts w:asciiTheme="majorHAnsi" w:hAnsiTheme="majorHAnsi"/>
          <w:spacing w:val="-1"/>
          <w:sz w:val="24"/>
          <w:szCs w:val="24"/>
        </w:rPr>
        <w:t>da</w:t>
      </w:r>
      <w:r w:rsidR="00776AEB" w:rsidRPr="00F97099">
        <w:rPr>
          <w:rFonts w:asciiTheme="majorHAnsi" w:hAnsiTheme="majorHAnsi"/>
          <w:spacing w:val="13"/>
          <w:sz w:val="24"/>
          <w:szCs w:val="24"/>
        </w:rPr>
        <w:t xml:space="preserve"> </w:t>
      </w:r>
      <w:r w:rsidR="00776AEB" w:rsidRPr="00F97099">
        <w:rPr>
          <w:rFonts w:asciiTheme="majorHAnsi" w:hAnsiTheme="majorHAnsi"/>
          <w:spacing w:val="-1"/>
          <w:sz w:val="24"/>
          <w:szCs w:val="24"/>
        </w:rPr>
        <w:t>trinca,</w:t>
      </w:r>
      <w:r w:rsidR="00776AEB" w:rsidRPr="00F97099">
        <w:rPr>
          <w:rFonts w:asciiTheme="majorHAnsi" w:hAnsiTheme="majorHAnsi"/>
          <w:spacing w:val="13"/>
          <w:sz w:val="24"/>
          <w:szCs w:val="24"/>
        </w:rPr>
        <w:t xml:space="preserve"> </w:t>
      </w:r>
      <w:r w:rsidR="00776AEB" w:rsidRPr="00F97099">
        <w:rPr>
          <w:rFonts w:asciiTheme="majorHAnsi" w:hAnsiTheme="majorHAnsi"/>
          <w:spacing w:val="-1"/>
          <w:sz w:val="24"/>
          <w:szCs w:val="24"/>
        </w:rPr>
        <w:t>abrir</w:t>
      </w:r>
      <w:r w:rsidR="00776AEB" w:rsidRPr="00F97099">
        <w:rPr>
          <w:rFonts w:asciiTheme="majorHAnsi" w:hAnsiTheme="majorHAnsi"/>
          <w:spacing w:val="15"/>
          <w:sz w:val="24"/>
          <w:szCs w:val="24"/>
        </w:rPr>
        <w:t xml:space="preserve"> </w:t>
      </w:r>
      <w:r w:rsidR="00776AEB" w:rsidRPr="00F97099">
        <w:rPr>
          <w:rFonts w:asciiTheme="majorHAnsi" w:hAnsiTheme="majorHAnsi"/>
          <w:sz w:val="24"/>
          <w:szCs w:val="24"/>
        </w:rPr>
        <w:t>a</w:t>
      </w:r>
      <w:r w:rsidR="00776AEB" w:rsidRPr="00F97099">
        <w:rPr>
          <w:rFonts w:asciiTheme="majorHAnsi" w:hAnsiTheme="majorHAnsi"/>
          <w:spacing w:val="13"/>
          <w:sz w:val="24"/>
          <w:szCs w:val="24"/>
        </w:rPr>
        <w:t xml:space="preserve"> </w:t>
      </w:r>
      <w:r w:rsidR="00776AEB" w:rsidRPr="00F97099">
        <w:rPr>
          <w:rFonts w:asciiTheme="majorHAnsi" w:hAnsiTheme="majorHAnsi"/>
          <w:spacing w:val="-1"/>
          <w:sz w:val="24"/>
          <w:szCs w:val="24"/>
        </w:rPr>
        <w:t>trinca</w:t>
      </w:r>
      <w:r w:rsidR="00776AEB" w:rsidRPr="00F97099">
        <w:rPr>
          <w:rFonts w:asciiTheme="majorHAnsi" w:hAnsiTheme="majorHAnsi"/>
          <w:spacing w:val="14"/>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pacing w:val="15"/>
          <w:sz w:val="24"/>
          <w:szCs w:val="24"/>
        </w:rPr>
        <w:t xml:space="preserve"> </w:t>
      </w:r>
      <w:r w:rsidR="00776AEB" w:rsidRPr="00F97099">
        <w:rPr>
          <w:rFonts w:asciiTheme="majorHAnsi" w:hAnsiTheme="majorHAnsi"/>
          <w:spacing w:val="-1"/>
          <w:sz w:val="24"/>
          <w:szCs w:val="24"/>
        </w:rPr>
        <w:t>um</w:t>
      </w:r>
      <w:r w:rsidR="00776AEB" w:rsidRPr="00F97099">
        <w:rPr>
          <w:rFonts w:asciiTheme="majorHAnsi" w:hAnsiTheme="majorHAnsi"/>
          <w:spacing w:val="12"/>
          <w:sz w:val="24"/>
          <w:szCs w:val="24"/>
        </w:rPr>
        <w:t xml:space="preserve"> </w:t>
      </w:r>
      <w:r w:rsidR="00776AEB" w:rsidRPr="00F97099">
        <w:rPr>
          <w:rFonts w:asciiTheme="majorHAnsi" w:hAnsiTheme="majorHAnsi"/>
          <w:spacing w:val="-1"/>
          <w:sz w:val="24"/>
          <w:szCs w:val="24"/>
        </w:rPr>
        <w:t>corte</w:t>
      </w:r>
      <w:r w:rsidR="00776AEB" w:rsidRPr="00F97099">
        <w:rPr>
          <w:rFonts w:asciiTheme="majorHAnsi" w:hAnsiTheme="majorHAnsi"/>
          <w:spacing w:val="12"/>
          <w:sz w:val="24"/>
          <w:szCs w:val="24"/>
        </w:rPr>
        <w:t xml:space="preserve"> </w:t>
      </w:r>
      <w:r w:rsidR="00776AEB" w:rsidRPr="00F97099">
        <w:rPr>
          <w:rFonts w:asciiTheme="majorHAnsi" w:hAnsiTheme="majorHAnsi"/>
          <w:spacing w:val="-1"/>
          <w:sz w:val="24"/>
          <w:szCs w:val="24"/>
        </w:rPr>
        <w:t>em</w:t>
      </w:r>
      <w:r w:rsidR="00776AEB" w:rsidRPr="00F97099">
        <w:rPr>
          <w:rFonts w:asciiTheme="majorHAnsi" w:hAnsiTheme="majorHAnsi"/>
          <w:spacing w:val="69"/>
          <w:sz w:val="24"/>
          <w:szCs w:val="24"/>
        </w:rPr>
        <w:t xml:space="preserve"> </w:t>
      </w:r>
      <w:r w:rsidR="00776AEB" w:rsidRPr="00F97099">
        <w:rPr>
          <w:rFonts w:asciiTheme="majorHAnsi" w:hAnsiTheme="majorHAnsi"/>
          <w:spacing w:val="-1"/>
          <w:sz w:val="24"/>
          <w:szCs w:val="24"/>
        </w:rPr>
        <w:t>“V”</w:t>
      </w:r>
      <w:r w:rsidR="00776AEB" w:rsidRPr="00F97099">
        <w:rPr>
          <w:rFonts w:asciiTheme="majorHAnsi" w:hAnsiTheme="majorHAnsi"/>
          <w:spacing w:val="2"/>
          <w:sz w:val="24"/>
          <w:szCs w:val="24"/>
        </w:rPr>
        <w:t xml:space="preserve"> </w:t>
      </w:r>
      <w:r w:rsidR="00776AEB" w:rsidRPr="00F97099">
        <w:rPr>
          <w:rFonts w:asciiTheme="majorHAnsi" w:hAnsiTheme="majorHAnsi"/>
          <w:sz w:val="24"/>
          <w:szCs w:val="24"/>
        </w:rPr>
        <w:t>(</w:t>
      </w:r>
      <w:r w:rsidR="00776AEB" w:rsidRPr="00F97099">
        <w:rPr>
          <w:rFonts w:asciiTheme="majorHAnsi" w:hAnsiTheme="majorHAnsi"/>
          <w:spacing w:val="-1"/>
          <w:sz w:val="24"/>
          <w:szCs w:val="24"/>
        </w:rPr>
        <w:t>aproximadamente</w:t>
      </w:r>
      <w:r w:rsidR="00776AEB" w:rsidRPr="00F97099">
        <w:rPr>
          <w:rFonts w:asciiTheme="majorHAnsi" w:hAnsiTheme="majorHAnsi"/>
          <w:spacing w:val="4"/>
          <w:sz w:val="24"/>
          <w:szCs w:val="24"/>
        </w:rPr>
        <w:t xml:space="preserve"> </w:t>
      </w:r>
      <w:r w:rsidR="00776AEB" w:rsidRPr="00F97099">
        <w:rPr>
          <w:rFonts w:asciiTheme="majorHAnsi" w:hAnsiTheme="majorHAnsi"/>
          <w:spacing w:val="-1"/>
          <w:sz w:val="24"/>
          <w:szCs w:val="24"/>
        </w:rPr>
        <w:t>2cm</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largura</w:t>
      </w:r>
      <w:r w:rsidR="00231D13" w:rsidRPr="00F97099">
        <w:rPr>
          <w:rFonts w:asciiTheme="majorHAnsi" w:hAnsiTheme="majorHAnsi"/>
          <w:spacing w:val="-1"/>
          <w:sz w:val="24"/>
          <w:szCs w:val="24"/>
        </w:rPr>
        <w:t>)</w:t>
      </w:r>
      <w:r w:rsidR="00231D13" w:rsidRPr="00F97099">
        <w:rPr>
          <w:rFonts w:asciiTheme="majorHAnsi" w:hAnsiTheme="majorHAnsi"/>
          <w:spacing w:val="2"/>
          <w:sz w:val="24"/>
          <w:szCs w:val="24"/>
        </w:rPr>
        <w:t>,</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eliminar</w:t>
      </w:r>
      <w:r w:rsidR="00776AEB" w:rsidRPr="00F97099">
        <w:rPr>
          <w:rFonts w:asciiTheme="majorHAnsi" w:hAnsiTheme="majorHAnsi"/>
          <w:spacing w:val="5"/>
          <w:sz w:val="24"/>
          <w:szCs w:val="24"/>
        </w:rPr>
        <w:t xml:space="preserve"> </w:t>
      </w:r>
      <w:r w:rsidR="00776AEB" w:rsidRPr="00F97099">
        <w:rPr>
          <w:rFonts w:asciiTheme="majorHAnsi" w:hAnsiTheme="majorHAnsi"/>
          <w:sz w:val="24"/>
          <w:szCs w:val="24"/>
        </w:rPr>
        <w:t xml:space="preserve">a </w:t>
      </w:r>
      <w:r w:rsidR="00776AEB" w:rsidRPr="00F97099">
        <w:rPr>
          <w:rFonts w:asciiTheme="majorHAnsi" w:hAnsiTheme="majorHAnsi"/>
          <w:spacing w:val="-1"/>
          <w:sz w:val="24"/>
          <w:szCs w:val="24"/>
        </w:rPr>
        <w:t>poeira</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aplicar</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uma</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demão</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fundo</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preparador</w:t>
      </w:r>
      <w:r w:rsidR="00776AEB" w:rsidRPr="00F97099">
        <w:rPr>
          <w:rFonts w:asciiTheme="majorHAnsi" w:hAnsiTheme="majorHAnsi"/>
          <w:spacing w:val="53"/>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7"/>
          <w:sz w:val="24"/>
          <w:szCs w:val="24"/>
        </w:rPr>
        <w:t xml:space="preserve"> </w:t>
      </w:r>
      <w:r w:rsidR="00776AEB" w:rsidRPr="00F97099">
        <w:rPr>
          <w:rFonts w:asciiTheme="majorHAnsi" w:hAnsiTheme="majorHAnsi"/>
          <w:spacing w:val="-1"/>
          <w:sz w:val="24"/>
          <w:szCs w:val="24"/>
        </w:rPr>
        <w:t>paredes</w:t>
      </w:r>
      <w:r w:rsidR="00776AEB" w:rsidRPr="00F97099">
        <w:rPr>
          <w:rFonts w:asciiTheme="majorHAnsi" w:hAnsiTheme="majorHAnsi"/>
          <w:spacing w:val="8"/>
          <w:sz w:val="24"/>
          <w:szCs w:val="24"/>
        </w:rPr>
        <w:t xml:space="preserve"> </w:t>
      </w:r>
      <w:r w:rsidR="00231D13" w:rsidRPr="00F97099">
        <w:rPr>
          <w:rFonts w:asciiTheme="majorHAnsi" w:hAnsiTheme="majorHAnsi"/>
          <w:spacing w:val="-1"/>
          <w:sz w:val="24"/>
          <w:szCs w:val="24"/>
        </w:rPr>
        <w:t>diluído</w:t>
      </w:r>
      <w:r w:rsidR="00776AEB" w:rsidRPr="00F97099">
        <w:rPr>
          <w:rFonts w:asciiTheme="majorHAnsi" w:hAnsiTheme="majorHAnsi"/>
          <w:spacing w:val="9"/>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pacing w:val="7"/>
          <w:sz w:val="24"/>
          <w:szCs w:val="24"/>
        </w:rPr>
        <w:t xml:space="preserve"> </w:t>
      </w:r>
      <w:r w:rsidR="00776AEB" w:rsidRPr="00F97099">
        <w:rPr>
          <w:rFonts w:asciiTheme="majorHAnsi" w:hAnsiTheme="majorHAnsi"/>
          <w:spacing w:val="-1"/>
          <w:sz w:val="24"/>
          <w:szCs w:val="24"/>
        </w:rPr>
        <w:t>aguarras</w:t>
      </w:r>
      <w:r w:rsidR="00776AEB" w:rsidRPr="00F97099">
        <w:rPr>
          <w:rFonts w:asciiTheme="majorHAnsi" w:hAnsiTheme="majorHAnsi"/>
          <w:spacing w:val="7"/>
          <w:sz w:val="24"/>
          <w:szCs w:val="24"/>
        </w:rPr>
        <w:t xml:space="preserve"> </w:t>
      </w:r>
      <w:r w:rsidR="00776AEB" w:rsidRPr="00F97099">
        <w:rPr>
          <w:rFonts w:asciiTheme="majorHAnsi" w:hAnsiTheme="majorHAnsi"/>
          <w:spacing w:val="-1"/>
          <w:sz w:val="24"/>
          <w:szCs w:val="24"/>
        </w:rPr>
        <w:t>(1:1)</w:t>
      </w:r>
      <w:r w:rsidR="00776AEB" w:rsidRPr="00F97099">
        <w:rPr>
          <w:rFonts w:asciiTheme="majorHAnsi" w:hAnsiTheme="majorHAnsi"/>
          <w:sz w:val="24"/>
          <w:szCs w:val="24"/>
        </w:rPr>
        <w:t>.</w:t>
      </w:r>
      <w:r w:rsidR="00776AEB" w:rsidRPr="00F97099">
        <w:rPr>
          <w:rFonts w:asciiTheme="majorHAnsi" w:hAnsiTheme="majorHAnsi"/>
          <w:spacing w:val="6"/>
          <w:sz w:val="24"/>
          <w:szCs w:val="24"/>
        </w:rPr>
        <w:t xml:space="preserve"> </w:t>
      </w:r>
      <w:r w:rsidR="00776AEB" w:rsidRPr="00F97099">
        <w:rPr>
          <w:rFonts w:asciiTheme="majorHAnsi" w:hAnsiTheme="majorHAnsi"/>
          <w:spacing w:val="-1"/>
          <w:sz w:val="24"/>
          <w:szCs w:val="24"/>
        </w:rPr>
        <w:t>Aplicar</w:t>
      </w:r>
      <w:r w:rsidR="00776AEB" w:rsidRPr="00F97099">
        <w:rPr>
          <w:rFonts w:asciiTheme="majorHAnsi" w:hAnsiTheme="majorHAnsi"/>
          <w:spacing w:val="11"/>
          <w:sz w:val="24"/>
          <w:szCs w:val="24"/>
        </w:rPr>
        <w:t xml:space="preserve"> </w:t>
      </w:r>
      <w:r w:rsidR="00776AEB" w:rsidRPr="00F97099">
        <w:rPr>
          <w:rFonts w:asciiTheme="majorHAnsi" w:hAnsiTheme="majorHAnsi"/>
          <w:spacing w:val="-1"/>
          <w:sz w:val="24"/>
          <w:szCs w:val="24"/>
        </w:rPr>
        <w:t>selatrinca</w:t>
      </w:r>
      <w:r w:rsidR="00776AEB" w:rsidRPr="00F97099">
        <w:rPr>
          <w:rFonts w:asciiTheme="majorHAnsi" w:hAnsiTheme="majorHAnsi"/>
          <w:spacing w:val="7"/>
          <w:sz w:val="24"/>
          <w:szCs w:val="24"/>
        </w:rPr>
        <w:t xml:space="preserve"> </w:t>
      </w:r>
      <w:r w:rsidR="00776AEB" w:rsidRPr="00F97099">
        <w:rPr>
          <w:rFonts w:asciiTheme="majorHAnsi" w:hAnsiTheme="majorHAnsi"/>
          <w:spacing w:val="-1"/>
          <w:sz w:val="24"/>
          <w:szCs w:val="24"/>
        </w:rPr>
        <w:t>(Suvinil)</w:t>
      </w:r>
      <w:r w:rsidR="00776AEB" w:rsidRPr="00F97099">
        <w:rPr>
          <w:rFonts w:asciiTheme="majorHAnsi" w:hAnsiTheme="majorHAnsi"/>
          <w:spacing w:val="11"/>
          <w:sz w:val="24"/>
          <w:szCs w:val="24"/>
        </w:rPr>
        <w:t xml:space="preserve"> </w:t>
      </w:r>
      <w:r w:rsidR="00776AEB" w:rsidRPr="00F97099">
        <w:rPr>
          <w:rFonts w:asciiTheme="majorHAnsi" w:hAnsiTheme="majorHAnsi"/>
          <w:spacing w:val="-1"/>
          <w:sz w:val="24"/>
          <w:szCs w:val="24"/>
        </w:rPr>
        <w:t>sobre</w:t>
      </w:r>
      <w:r w:rsidR="00776AEB" w:rsidRPr="00F97099">
        <w:rPr>
          <w:rFonts w:asciiTheme="majorHAnsi" w:hAnsiTheme="majorHAnsi"/>
          <w:spacing w:val="7"/>
          <w:sz w:val="24"/>
          <w:szCs w:val="24"/>
        </w:rPr>
        <w:t xml:space="preserve"> </w:t>
      </w:r>
      <w:r w:rsidR="00776AEB" w:rsidRPr="00F97099">
        <w:rPr>
          <w:rFonts w:asciiTheme="majorHAnsi" w:hAnsiTheme="majorHAnsi"/>
          <w:sz w:val="24"/>
          <w:szCs w:val="24"/>
        </w:rPr>
        <w:t>a</w:t>
      </w:r>
      <w:r w:rsidR="00776AEB" w:rsidRPr="00F97099">
        <w:rPr>
          <w:rFonts w:asciiTheme="majorHAnsi" w:hAnsiTheme="majorHAnsi"/>
          <w:spacing w:val="6"/>
          <w:sz w:val="24"/>
          <w:szCs w:val="24"/>
        </w:rPr>
        <w:t xml:space="preserve"> </w:t>
      </w:r>
      <w:r w:rsidR="00776AEB" w:rsidRPr="00F97099">
        <w:rPr>
          <w:rFonts w:asciiTheme="majorHAnsi" w:hAnsiTheme="majorHAnsi"/>
          <w:spacing w:val="-1"/>
          <w:sz w:val="24"/>
          <w:szCs w:val="24"/>
        </w:rPr>
        <w:t>trinca.</w:t>
      </w:r>
      <w:r w:rsidR="00776AEB" w:rsidRPr="00F97099">
        <w:rPr>
          <w:rFonts w:asciiTheme="majorHAnsi" w:hAnsiTheme="majorHAnsi"/>
          <w:spacing w:val="8"/>
          <w:sz w:val="24"/>
          <w:szCs w:val="24"/>
        </w:rPr>
        <w:t xml:space="preserve"> </w:t>
      </w:r>
      <w:r w:rsidR="00776AEB" w:rsidRPr="00F97099">
        <w:rPr>
          <w:rFonts w:asciiTheme="majorHAnsi" w:hAnsiTheme="majorHAnsi"/>
          <w:spacing w:val="-1"/>
          <w:sz w:val="24"/>
          <w:szCs w:val="24"/>
        </w:rPr>
        <w:t>Sobre</w:t>
      </w:r>
      <w:r w:rsidR="00776AEB" w:rsidRPr="00F97099">
        <w:rPr>
          <w:rFonts w:asciiTheme="majorHAnsi" w:hAnsiTheme="majorHAnsi"/>
          <w:spacing w:val="8"/>
          <w:sz w:val="24"/>
          <w:szCs w:val="24"/>
        </w:rPr>
        <w:t xml:space="preserve"> </w:t>
      </w:r>
      <w:r w:rsidR="00776AEB" w:rsidRPr="00F97099">
        <w:rPr>
          <w:rFonts w:asciiTheme="majorHAnsi" w:hAnsiTheme="majorHAnsi"/>
          <w:sz w:val="24"/>
          <w:szCs w:val="24"/>
        </w:rPr>
        <w:t>a</w:t>
      </w:r>
      <w:r w:rsidR="00776AEB" w:rsidRPr="00F97099">
        <w:rPr>
          <w:rFonts w:asciiTheme="majorHAnsi" w:hAnsiTheme="majorHAnsi"/>
          <w:spacing w:val="6"/>
          <w:sz w:val="24"/>
          <w:szCs w:val="24"/>
        </w:rPr>
        <w:t xml:space="preserve"> </w:t>
      </w:r>
      <w:r w:rsidR="00776AEB" w:rsidRPr="00F97099">
        <w:rPr>
          <w:rFonts w:asciiTheme="majorHAnsi" w:hAnsiTheme="majorHAnsi"/>
          <w:spacing w:val="-1"/>
          <w:sz w:val="24"/>
          <w:szCs w:val="24"/>
        </w:rPr>
        <w:t>trinca</w:t>
      </w:r>
      <w:r w:rsidR="00776AEB" w:rsidRPr="00F97099">
        <w:rPr>
          <w:rFonts w:asciiTheme="majorHAnsi" w:hAnsiTheme="majorHAnsi"/>
          <w:spacing w:val="7"/>
          <w:sz w:val="24"/>
          <w:szCs w:val="24"/>
        </w:rPr>
        <w:t xml:space="preserve"> </w:t>
      </w:r>
      <w:r w:rsidR="00776AEB" w:rsidRPr="00F97099">
        <w:rPr>
          <w:rFonts w:asciiTheme="majorHAnsi" w:hAnsiTheme="majorHAnsi"/>
          <w:spacing w:val="-1"/>
          <w:sz w:val="24"/>
          <w:szCs w:val="24"/>
        </w:rPr>
        <w:t>já</w:t>
      </w:r>
      <w:r w:rsidR="00776AEB" w:rsidRPr="00F97099">
        <w:rPr>
          <w:rFonts w:asciiTheme="majorHAnsi" w:hAnsiTheme="majorHAnsi"/>
          <w:spacing w:val="71"/>
          <w:sz w:val="24"/>
          <w:szCs w:val="24"/>
        </w:rPr>
        <w:t xml:space="preserve"> </w:t>
      </w:r>
      <w:r w:rsidR="00776AEB" w:rsidRPr="00F97099">
        <w:rPr>
          <w:rFonts w:asciiTheme="majorHAnsi" w:hAnsiTheme="majorHAnsi"/>
          <w:spacing w:val="-1"/>
          <w:sz w:val="24"/>
          <w:szCs w:val="24"/>
        </w:rPr>
        <w:t>vedada</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aplicar</w:t>
      </w:r>
      <w:r w:rsidR="00776AEB" w:rsidRPr="00F97099">
        <w:rPr>
          <w:rFonts w:asciiTheme="majorHAnsi" w:hAnsiTheme="majorHAnsi"/>
          <w:spacing w:val="21"/>
          <w:sz w:val="24"/>
          <w:szCs w:val="24"/>
        </w:rPr>
        <w:t xml:space="preserve"> </w:t>
      </w:r>
      <w:r w:rsidR="00776AEB" w:rsidRPr="00F97099">
        <w:rPr>
          <w:rFonts w:asciiTheme="majorHAnsi" w:hAnsiTheme="majorHAnsi"/>
          <w:spacing w:val="-1"/>
          <w:sz w:val="24"/>
          <w:szCs w:val="24"/>
        </w:rPr>
        <w:t>uma</w:t>
      </w:r>
      <w:r w:rsidR="00776AEB" w:rsidRPr="00F97099">
        <w:rPr>
          <w:rFonts w:asciiTheme="majorHAnsi" w:hAnsiTheme="majorHAnsi"/>
          <w:spacing w:val="19"/>
          <w:sz w:val="24"/>
          <w:szCs w:val="24"/>
        </w:rPr>
        <w:t xml:space="preserve"> </w:t>
      </w:r>
      <w:r w:rsidR="00776AEB" w:rsidRPr="00F97099">
        <w:rPr>
          <w:rFonts w:asciiTheme="majorHAnsi" w:hAnsiTheme="majorHAnsi"/>
          <w:spacing w:val="-1"/>
          <w:sz w:val="24"/>
          <w:szCs w:val="24"/>
        </w:rPr>
        <w:t>demão</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Suvinil</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Suviflex</w:t>
      </w:r>
      <w:r w:rsidR="00776AEB" w:rsidRPr="00F97099">
        <w:rPr>
          <w:rFonts w:asciiTheme="majorHAnsi" w:hAnsiTheme="majorHAnsi"/>
          <w:spacing w:val="20"/>
          <w:sz w:val="24"/>
          <w:szCs w:val="24"/>
        </w:rPr>
        <w:t xml:space="preserve"> </w:t>
      </w:r>
      <w:r w:rsidR="00231D13" w:rsidRPr="00F97099">
        <w:rPr>
          <w:rFonts w:asciiTheme="majorHAnsi" w:hAnsiTheme="majorHAnsi"/>
          <w:spacing w:val="-1"/>
          <w:sz w:val="24"/>
          <w:szCs w:val="24"/>
        </w:rPr>
        <w:t>diluído</w:t>
      </w:r>
      <w:r w:rsidR="00776AEB" w:rsidRPr="00F97099">
        <w:rPr>
          <w:rFonts w:asciiTheme="majorHAnsi" w:hAnsiTheme="majorHAnsi"/>
          <w:spacing w:val="21"/>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10%</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18"/>
          <w:sz w:val="24"/>
          <w:szCs w:val="24"/>
        </w:rPr>
        <w:t xml:space="preserve"> </w:t>
      </w:r>
      <w:r w:rsidR="00776AEB" w:rsidRPr="00F97099">
        <w:rPr>
          <w:rFonts w:asciiTheme="majorHAnsi" w:hAnsiTheme="majorHAnsi"/>
          <w:spacing w:val="-1"/>
          <w:sz w:val="24"/>
          <w:szCs w:val="24"/>
        </w:rPr>
        <w:t>água.</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Aguardar</w:t>
      </w:r>
      <w:r w:rsidR="00776AEB" w:rsidRPr="00F97099">
        <w:rPr>
          <w:rFonts w:asciiTheme="majorHAnsi" w:hAnsiTheme="majorHAnsi"/>
          <w:spacing w:val="21"/>
          <w:sz w:val="24"/>
          <w:szCs w:val="24"/>
        </w:rPr>
        <w:t xml:space="preserve"> </w:t>
      </w:r>
      <w:r w:rsidR="00776AEB" w:rsidRPr="00F97099">
        <w:rPr>
          <w:rFonts w:asciiTheme="majorHAnsi" w:hAnsiTheme="majorHAnsi"/>
          <w:sz w:val="24"/>
          <w:szCs w:val="24"/>
        </w:rPr>
        <w:t>a</w:t>
      </w:r>
      <w:r w:rsidR="00776AEB" w:rsidRPr="00F97099">
        <w:rPr>
          <w:rFonts w:asciiTheme="majorHAnsi" w:hAnsiTheme="majorHAnsi"/>
          <w:spacing w:val="20"/>
          <w:sz w:val="24"/>
          <w:szCs w:val="24"/>
        </w:rPr>
        <w:t xml:space="preserve"> </w:t>
      </w:r>
      <w:r w:rsidR="00776AEB" w:rsidRPr="00F97099">
        <w:rPr>
          <w:rFonts w:asciiTheme="majorHAnsi" w:hAnsiTheme="majorHAnsi"/>
          <w:spacing w:val="-1"/>
          <w:sz w:val="24"/>
          <w:szCs w:val="24"/>
        </w:rPr>
        <w:t>secagem</w:t>
      </w:r>
      <w:r w:rsidR="00776AEB" w:rsidRPr="00F97099">
        <w:rPr>
          <w:rFonts w:asciiTheme="majorHAnsi" w:hAnsiTheme="majorHAnsi"/>
          <w:spacing w:val="20"/>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55"/>
          <w:sz w:val="24"/>
          <w:szCs w:val="24"/>
        </w:rPr>
        <w:t xml:space="preserve"> </w:t>
      </w:r>
      <w:r w:rsidR="00776AEB" w:rsidRPr="00F97099">
        <w:rPr>
          <w:rFonts w:asciiTheme="majorHAnsi" w:hAnsiTheme="majorHAnsi"/>
          <w:spacing w:val="-1"/>
          <w:sz w:val="24"/>
          <w:szCs w:val="24"/>
        </w:rPr>
        <w:t>estender</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uma</w:t>
      </w:r>
      <w:r w:rsidR="00776AEB" w:rsidRPr="00F97099">
        <w:rPr>
          <w:rFonts w:asciiTheme="majorHAnsi" w:hAnsiTheme="majorHAnsi"/>
          <w:spacing w:val="30"/>
          <w:sz w:val="24"/>
          <w:szCs w:val="24"/>
        </w:rPr>
        <w:t xml:space="preserve"> </w:t>
      </w:r>
      <w:r w:rsidR="00776AEB" w:rsidRPr="00F97099">
        <w:rPr>
          <w:rFonts w:asciiTheme="majorHAnsi" w:hAnsiTheme="majorHAnsi"/>
          <w:spacing w:val="-1"/>
          <w:sz w:val="24"/>
          <w:szCs w:val="24"/>
        </w:rPr>
        <w:t>tela</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8"/>
          <w:sz w:val="24"/>
          <w:szCs w:val="24"/>
        </w:rPr>
        <w:t xml:space="preserve"> </w:t>
      </w:r>
      <w:r w:rsidR="00231D13" w:rsidRPr="00F97099">
        <w:rPr>
          <w:rFonts w:asciiTheme="majorHAnsi" w:hAnsiTheme="majorHAnsi"/>
          <w:spacing w:val="-1"/>
          <w:sz w:val="24"/>
          <w:szCs w:val="24"/>
        </w:rPr>
        <w:t>poliéster</w:t>
      </w:r>
      <w:r w:rsidR="00776AEB" w:rsidRPr="00F97099">
        <w:rPr>
          <w:rFonts w:asciiTheme="majorHAnsi" w:hAnsiTheme="majorHAnsi"/>
          <w:spacing w:val="32"/>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15</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cm</w:t>
      </w:r>
      <w:r w:rsidR="00776AEB" w:rsidRPr="00F97099">
        <w:rPr>
          <w:rFonts w:asciiTheme="majorHAnsi" w:hAnsiTheme="majorHAnsi"/>
          <w:spacing w:val="30"/>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largura</w:t>
      </w:r>
      <w:r w:rsidR="00776AEB" w:rsidRPr="00F97099">
        <w:rPr>
          <w:rFonts w:asciiTheme="majorHAnsi" w:hAnsiTheme="majorHAnsi"/>
          <w:spacing w:val="28"/>
          <w:sz w:val="24"/>
          <w:szCs w:val="24"/>
        </w:rPr>
        <w:t xml:space="preserve"> </w:t>
      </w:r>
      <w:r w:rsidR="00776AEB" w:rsidRPr="00F97099">
        <w:rPr>
          <w:rFonts w:asciiTheme="majorHAnsi" w:hAnsiTheme="majorHAnsi"/>
          <w:spacing w:val="-1"/>
          <w:sz w:val="24"/>
          <w:szCs w:val="24"/>
        </w:rPr>
        <w:t>fixando-a</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uma</w:t>
      </w:r>
      <w:r w:rsidR="00776AEB" w:rsidRPr="00F97099">
        <w:rPr>
          <w:rFonts w:asciiTheme="majorHAnsi" w:hAnsiTheme="majorHAnsi"/>
          <w:spacing w:val="28"/>
          <w:sz w:val="24"/>
          <w:szCs w:val="24"/>
        </w:rPr>
        <w:t xml:space="preserve"> </w:t>
      </w:r>
      <w:r w:rsidR="00776AEB" w:rsidRPr="00F97099">
        <w:rPr>
          <w:rFonts w:asciiTheme="majorHAnsi" w:hAnsiTheme="majorHAnsi"/>
          <w:spacing w:val="-1"/>
          <w:sz w:val="24"/>
          <w:szCs w:val="24"/>
        </w:rPr>
        <w:t>nova</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demão</w:t>
      </w:r>
      <w:r w:rsidR="00776AEB" w:rsidRPr="00F97099">
        <w:rPr>
          <w:rFonts w:asciiTheme="majorHAnsi" w:hAnsiTheme="majorHAnsi"/>
          <w:spacing w:val="29"/>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8"/>
          <w:sz w:val="24"/>
          <w:szCs w:val="24"/>
        </w:rPr>
        <w:t xml:space="preserve"> </w:t>
      </w:r>
      <w:r w:rsidR="00776AEB" w:rsidRPr="00F97099">
        <w:rPr>
          <w:rFonts w:asciiTheme="majorHAnsi" w:hAnsiTheme="majorHAnsi"/>
          <w:spacing w:val="-1"/>
          <w:sz w:val="24"/>
          <w:szCs w:val="24"/>
        </w:rPr>
        <w:t>Suvinil</w:t>
      </w:r>
      <w:r w:rsidR="00776AEB" w:rsidRPr="00F97099">
        <w:rPr>
          <w:rFonts w:asciiTheme="majorHAnsi" w:hAnsiTheme="majorHAnsi"/>
          <w:spacing w:val="61"/>
          <w:sz w:val="24"/>
          <w:szCs w:val="24"/>
        </w:rPr>
        <w:t xml:space="preserve"> </w:t>
      </w:r>
      <w:r w:rsidR="00776AEB" w:rsidRPr="00F97099">
        <w:rPr>
          <w:rFonts w:asciiTheme="majorHAnsi" w:hAnsiTheme="majorHAnsi"/>
          <w:spacing w:val="-1"/>
          <w:sz w:val="24"/>
          <w:szCs w:val="24"/>
        </w:rPr>
        <w:t>Suviflex (com</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10% de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água). Reaplicar</w:t>
      </w:r>
      <w:r w:rsidR="00776AEB" w:rsidRPr="00F97099">
        <w:rPr>
          <w:rFonts w:asciiTheme="majorHAnsi" w:hAnsiTheme="majorHAnsi"/>
          <w:sz w:val="24"/>
          <w:szCs w:val="24"/>
        </w:rPr>
        <w:t xml:space="preserve"> o </w:t>
      </w:r>
      <w:r w:rsidR="00776AEB" w:rsidRPr="00F97099">
        <w:rPr>
          <w:rFonts w:asciiTheme="majorHAnsi" w:hAnsiTheme="majorHAnsi"/>
          <w:spacing w:val="-1"/>
          <w:sz w:val="24"/>
          <w:szCs w:val="24"/>
        </w:rPr>
        <w:t xml:space="preserve">reboco </w:t>
      </w:r>
      <w:r w:rsidR="00776AEB" w:rsidRPr="00F97099">
        <w:rPr>
          <w:rFonts w:asciiTheme="majorHAnsi" w:hAnsiTheme="majorHAnsi"/>
          <w:sz w:val="24"/>
          <w:szCs w:val="24"/>
        </w:rPr>
        <w:t xml:space="preserve">e o </w:t>
      </w:r>
      <w:r w:rsidR="00776AEB" w:rsidRPr="00F97099">
        <w:rPr>
          <w:rFonts w:asciiTheme="majorHAnsi" w:hAnsiTheme="majorHAnsi"/>
          <w:spacing w:val="-1"/>
          <w:sz w:val="24"/>
          <w:szCs w:val="24"/>
        </w:rPr>
        <w:t>acabamento.</w:t>
      </w:r>
      <w:bookmarkStart w:id="157" w:name="3.11.1.__Textura_acrílica"/>
      <w:bookmarkStart w:id="158" w:name="3.11.2.__Pintura_acrílica_sobre_parede_c"/>
      <w:bookmarkEnd w:id="157"/>
      <w:bookmarkEnd w:id="158"/>
      <w:r w:rsidR="004B246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Pintura</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acrílica</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sobre</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parede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com</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massa</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PVA</w:t>
      </w:r>
      <w:r w:rsidR="00F67218" w:rsidRPr="00F97099">
        <w:rPr>
          <w:rFonts w:asciiTheme="majorHAnsi" w:hAnsiTheme="majorHAnsi"/>
          <w:spacing w:val="-1"/>
          <w:sz w:val="24"/>
          <w:szCs w:val="24"/>
        </w:rPr>
        <w:t>, e paredes onde fora removida a pintura.</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Paredes</w:t>
      </w:r>
      <w:r w:rsidRPr="00F97099">
        <w:rPr>
          <w:rFonts w:asciiTheme="majorHAnsi" w:hAnsiTheme="majorHAnsi" w:cs="Arial"/>
          <w:b/>
          <w:bCs/>
          <w:spacing w:val="-5"/>
        </w:rPr>
        <w:t xml:space="preserve"> </w:t>
      </w:r>
      <w:r w:rsidR="0084731F" w:rsidRPr="00F97099">
        <w:rPr>
          <w:rFonts w:asciiTheme="majorHAnsi" w:hAnsiTheme="majorHAnsi" w:cs="Arial"/>
          <w:b/>
          <w:bCs/>
          <w:spacing w:val="-1"/>
        </w:rPr>
        <w:t>internas e externas</w:t>
      </w:r>
      <w:r w:rsidR="005445D4">
        <w:rPr>
          <w:rFonts w:asciiTheme="majorHAnsi" w:hAnsiTheme="majorHAnsi" w:cs="Arial"/>
          <w:b/>
          <w:bCs/>
          <w:spacing w:val="-1"/>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Fundo</w:t>
      </w:r>
      <w:r w:rsidRPr="00F97099">
        <w:rPr>
          <w:rFonts w:asciiTheme="majorHAnsi" w:hAnsiTheme="majorHAnsi"/>
          <w:spacing w:val="1"/>
          <w:sz w:val="24"/>
          <w:szCs w:val="24"/>
        </w:rPr>
        <w:t xml:space="preserve"> </w:t>
      </w:r>
      <w:r w:rsidRPr="00F97099">
        <w:rPr>
          <w:rFonts w:asciiTheme="majorHAnsi" w:hAnsiTheme="majorHAnsi"/>
          <w:spacing w:val="-1"/>
          <w:sz w:val="24"/>
          <w:szCs w:val="24"/>
        </w:rPr>
        <w:t>preparador de</w:t>
      </w:r>
      <w:r w:rsidRPr="00F97099">
        <w:rPr>
          <w:rFonts w:asciiTheme="majorHAnsi" w:hAnsiTheme="majorHAnsi"/>
          <w:sz w:val="24"/>
          <w:szCs w:val="24"/>
        </w:rPr>
        <w:t xml:space="preserve"> </w:t>
      </w:r>
      <w:r w:rsidRPr="00F97099">
        <w:rPr>
          <w:rFonts w:asciiTheme="majorHAnsi" w:hAnsiTheme="majorHAnsi"/>
          <w:spacing w:val="-1"/>
          <w:sz w:val="24"/>
          <w:szCs w:val="24"/>
        </w:rPr>
        <w:t>paredes</w:t>
      </w:r>
      <w:r w:rsidRPr="00F97099">
        <w:rPr>
          <w:rFonts w:asciiTheme="majorHAnsi" w:hAnsiTheme="majorHAnsi"/>
          <w:sz w:val="24"/>
          <w:szCs w:val="24"/>
        </w:rPr>
        <w:t xml:space="preserve"> à</w:t>
      </w:r>
      <w:r w:rsidRPr="00F97099">
        <w:rPr>
          <w:rFonts w:asciiTheme="majorHAnsi" w:hAnsiTheme="majorHAnsi"/>
          <w:spacing w:val="-1"/>
          <w:sz w:val="24"/>
          <w:szCs w:val="24"/>
        </w:rPr>
        <w:t xml:space="preserve"> base</w:t>
      </w:r>
      <w:r w:rsidRPr="00F97099">
        <w:rPr>
          <w:rFonts w:asciiTheme="majorHAnsi" w:hAnsiTheme="majorHAnsi"/>
          <w:sz w:val="24"/>
          <w:szCs w:val="24"/>
        </w:rPr>
        <w:t xml:space="preserve"> </w:t>
      </w:r>
      <w:r w:rsidRPr="00F97099">
        <w:rPr>
          <w:rFonts w:asciiTheme="majorHAnsi" w:hAnsiTheme="majorHAnsi"/>
          <w:spacing w:val="-1"/>
          <w:sz w:val="24"/>
          <w:szCs w:val="24"/>
        </w:rPr>
        <w:t>de</w:t>
      </w:r>
      <w:r w:rsidR="001051DD" w:rsidRPr="00F97099">
        <w:rPr>
          <w:rFonts w:asciiTheme="majorHAnsi" w:hAnsiTheme="majorHAnsi"/>
          <w:sz w:val="24"/>
          <w:szCs w:val="24"/>
        </w:rPr>
        <w:t xml:space="preserve"> </w:t>
      </w:r>
      <w:r w:rsidRPr="00F97099">
        <w:rPr>
          <w:rFonts w:asciiTheme="majorHAnsi" w:hAnsiTheme="majorHAnsi"/>
          <w:spacing w:val="-1"/>
          <w:sz w:val="24"/>
          <w:szCs w:val="24"/>
        </w:rPr>
        <w:t>resina</w:t>
      </w:r>
      <w:r w:rsidRPr="00F97099">
        <w:rPr>
          <w:rFonts w:asciiTheme="majorHAnsi" w:hAnsiTheme="majorHAnsi"/>
          <w:sz w:val="24"/>
          <w:szCs w:val="24"/>
        </w:rPr>
        <w:t xml:space="preserve"> </w:t>
      </w:r>
      <w:r w:rsidRPr="00F97099">
        <w:rPr>
          <w:rFonts w:asciiTheme="majorHAnsi" w:hAnsiTheme="majorHAnsi"/>
          <w:spacing w:val="-1"/>
          <w:sz w:val="24"/>
          <w:szCs w:val="24"/>
        </w:rPr>
        <w:t>acrílica</w:t>
      </w:r>
      <w:r w:rsidRPr="00F97099">
        <w:rPr>
          <w:rFonts w:asciiTheme="majorHAnsi" w:hAnsiTheme="majorHAnsi"/>
          <w:spacing w:val="37"/>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1"/>
          <w:sz w:val="24"/>
          <w:szCs w:val="24"/>
        </w:rPr>
        <w:t xml:space="preserve"> </w:t>
      </w:r>
      <w:r w:rsidRPr="00F97099">
        <w:rPr>
          <w:rFonts w:asciiTheme="majorHAnsi" w:hAnsiTheme="majorHAnsi"/>
          <w:spacing w:val="-1"/>
          <w:sz w:val="24"/>
          <w:szCs w:val="24"/>
        </w:rPr>
        <w:t>corrida</w:t>
      </w:r>
      <w:r w:rsidRPr="00F97099">
        <w:rPr>
          <w:rFonts w:asciiTheme="majorHAnsi" w:hAnsiTheme="majorHAnsi"/>
          <w:spacing w:val="1"/>
          <w:sz w:val="24"/>
          <w:szCs w:val="24"/>
        </w:rPr>
        <w:t xml:space="preserve"> </w:t>
      </w:r>
      <w:r w:rsidRPr="00F97099">
        <w:rPr>
          <w:rFonts w:asciiTheme="majorHAnsi" w:hAnsiTheme="majorHAnsi"/>
          <w:sz w:val="24"/>
          <w:szCs w:val="24"/>
        </w:rPr>
        <w:t>à</w:t>
      </w:r>
      <w:r w:rsidRPr="00F97099">
        <w:rPr>
          <w:rFonts w:asciiTheme="majorHAnsi" w:hAnsiTheme="majorHAnsi"/>
          <w:spacing w:val="-3"/>
          <w:sz w:val="24"/>
          <w:szCs w:val="24"/>
        </w:rPr>
        <w:t xml:space="preserve"> </w:t>
      </w:r>
      <w:r w:rsidRPr="00F97099">
        <w:rPr>
          <w:rFonts w:asciiTheme="majorHAnsi" w:hAnsiTheme="majorHAnsi"/>
          <w:spacing w:val="-1"/>
          <w:sz w:val="24"/>
          <w:szCs w:val="24"/>
        </w:rPr>
        <w:t>base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PVA</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Tinta </w:t>
      </w:r>
      <w:r w:rsidRPr="00F97099">
        <w:rPr>
          <w:rFonts w:asciiTheme="majorHAnsi" w:hAnsiTheme="majorHAnsi"/>
          <w:sz w:val="24"/>
          <w:szCs w:val="24"/>
        </w:rPr>
        <w:t xml:space="preserve">à </w:t>
      </w:r>
      <w:r w:rsidRPr="00F97099">
        <w:rPr>
          <w:rFonts w:asciiTheme="majorHAnsi" w:hAnsiTheme="majorHAnsi"/>
          <w:spacing w:val="-1"/>
          <w:sz w:val="24"/>
          <w:szCs w:val="24"/>
        </w:rPr>
        <w:t>base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resina</w:t>
      </w:r>
      <w:r w:rsidRPr="00F97099">
        <w:rPr>
          <w:rFonts w:asciiTheme="majorHAnsi" w:hAnsiTheme="majorHAnsi"/>
          <w:spacing w:val="1"/>
          <w:sz w:val="24"/>
          <w:szCs w:val="24"/>
        </w:rPr>
        <w:t xml:space="preserve"> </w:t>
      </w:r>
      <w:r w:rsidRPr="00F97099">
        <w:rPr>
          <w:rFonts w:asciiTheme="majorHAnsi" w:hAnsiTheme="majorHAnsi"/>
          <w:spacing w:val="-1"/>
          <w:sz w:val="24"/>
          <w:szCs w:val="24"/>
        </w:rPr>
        <w:t>acrílica,</w:t>
      </w:r>
      <w:r w:rsidRPr="00F97099">
        <w:rPr>
          <w:rFonts w:asciiTheme="majorHAnsi" w:hAnsiTheme="majorHAnsi"/>
          <w:spacing w:val="3"/>
          <w:sz w:val="24"/>
          <w:szCs w:val="24"/>
        </w:rPr>
        <w:t xml:space="preserve"> </w:t>
      </w:r>
      <w:r w:rsidRPr="00F97099">
        <w:rPr>
          <w:rFonts w:asciiTheme="majorHAnsi" w:hAnsiTheme="majorHAnsi"/>
          <w:spacing w:val="-1"/>
          <w:sz w:val="24"/>
          <w:szCs w:val="24"/>
        </w:rPr>
        <w:t>acabamento semibrilho,</w:t>
      </w:r>
      <w:r w:rsidRPr="00F97099">
        <w:rPr>
          <w:rFonts w:asciiTheme="majorHAnsi" w:hAnsiTheme="majorHAnsi"/>
          <w:sz w:val="24"/>
          <w:szCs w:val="24"/>
        </w:rPr>
        <w:t xml:space="preserve"> </w:t>
      </w:r>
      <w:r w:rsidRPr="00F97099">
        <w:rPr>
          <w:rFonts w:asciiTheme="majorHAnsi" w:hAnsiTheme="majorHAnsi"/>
          <w:spacing w:val="-1"/>
          <w:sz w:val="24"/>
          <w:szCs w:val="24"/>
        </w:rPr>
        <w:t>cor</w:t>
      </w:r>
      <w:r w:rsidR="0084731F" w:rsidRPr="00F97099">
        <w:rPr>
          <w:rFonts w:asciiTheme="majorHAnsi" w:hAnsiTheme="majorHAnsi"/>
          <w:sz w:val="24"/>
          <w:szCs w:val="24"/>
        </w:rPr>
        <w:t xml:space="preserve"> </w:t>
      </w:r>
      <w:r w:rsidRPr="00F97099">
        <w:rPr>
          <w:rFonts w:asciiTheme="majorHAnsi" w:hAnsiTheme="majorHAnsi"/>
          <w:spacing w:val="-1"/>
          <w:sz w:val="24"/>
          <w:szCs w:val="24"/>
        </w:rPr>
        <w:t>ref.</w:t>
      </w:r>
      <w:r w:rsidRPr="00F97099">
        <w:rPr>
          <w:rFonts w:asciiTheme="majorHAnsi" w:hAnsiTheme="majorHAnsi"/>
          <w:spacing w:val="1"/>
          <w:sz w:val="24"/>
          <w:szCs w:val="24"/>
        </w:rPr>
        <w:t xml:space="preserve"> </w:t>
      </w:r>
      <w:r w:rsidRPr="00F97099">
        <w:rPr>
          <w:rFonts w:asciiTheme="majorHAnsi" w:hAnsiTheme="majorHAnsi"/>
          <w:spacing w:val="-1"/>
          <w:sz w:val="24"/>
          <w:szCs w:val="24"/>
        </w:rPr>
        <w:t>A-172</w:t>
      </w:r>
      <w:r w:rsidRPr="00F97099">
        <w:rPr>
          <w:rFonts w:asciiTheme="majorHAnsi" w:hAnsiTheme="majorHAnsi"/>
          <w:sz w:val="24"/>
          <w:szCs w:val="24"/>
        </w:rPr>
        <w:t xml:space="preserve"> </w:t>
      </w:r>
      <w:r w:rsidRPr="00F97099">
        <w:rPr>
          <w:rFonts w:asciiTheme="majorHAnsi" w:hAnsiTheme="majorHAnsi"/>
          <w:spacing w:val="1"/>
          <w:sz w:val="24"/>
          <w:szCs w:val="24"/>
        </w:rPr>
        <w:t xml:space="preserve"> </w:t>
      </w:r>
      <w:r w:rsidRPr="00F97099">
        <w:rPr>
          <w:rFonts w:asciiTheme="majorHAnsi" w:hAnsiTheme="majorHAnsi"/>
          <w:spacing w:val="-1"/>
          <w:sz w:val="24"/>
          <w:szCs w:val="24"/>
        </w:rPr>
        <w:t>identificada</w:t>
      </w:r>
      <w:r w:rsidRPr="00F97099">
        <w:rPr>
          <w:rFonts w:asciiTheme="majorHAnsi" w:hAnsiTheme="majorHAnsi"/>
          <w:spacing w:val="3"/>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projeto com</w:t>
      </w:r>
      <w:r w:rsidRPr="00F97099">
        <w:rPr>
          <w:rFonts w:asciiTheme="majorHAnsi" w:hAnsiTheme="majorHAnsi"/>
          <w:spacing w:val="75"/>
          <w:sz w:val="24"/>
          <w:szCs w:val="24"/>
        </w:rPr>
        <w:t xml:space="preserve"> </w:t>
      </w:r>
      <w:r w:rsidRPr="00F97099">
        <w:rPr>
          <w:rFonts w:asciiTheme="majorHAnsi" w:hAnsiTheme="majorHAnsi"/>
          <w:sz w:val="24"/>
          <w:szCs w:val="24"/>
        </w:rPr>
        <w:t>o</w:t>
      </w:r>
      <w:r w:rsidRPr="00F97099">
        <w:rPr>
          <w:rFonts w:asciiTheme="majorHAnsi" w:hAnsiTheme="majorHAnsi"/>
          <w:spacing w:val="22"/>
          <w:sz w:val="24"/>
          <w:szCs w:val="24"/>
        </w:rPr>
        <w:t xml:space="preserve"> </w:t>
      </w:r>
      <w:r w:rsidRPr="00F97099">
        <w:rPr>
          <w:rFonts w:asciiTheme="majorHAnsi" w:hAnsiTheme="majorHAnsi"/>
          <w:spacing w:val="-1"/>
          <w:sz w:val="24"/>
          <w:szCs w:val="24"/>
        </w:rPr>
        <w:t>cód.</w:t>
      </w:r>
      <w:r w:rsidR="00231D13">
        <w:rPr>
          <w:rFonts w:asciiTheme="majorHAnsi" w:hAnsiTheme="majorHAnsi"/>
          <w:spacing w:val="-1"/>
          <w:sz w:val="24"/>
          <w:szCs w:val="24"/>
        </w:rPr>
        <w:t xml:space="preserve"> </w:t>
      </w:r>
      <w:r w:rsidRPr="00F97099">
        <w:rPr>
          <w:rFonts w:asciiTheme="majorHAnsi" w:hAnsiTheme="majorHAnsi"/>
          <w:spacing w:val="-1"/>
          <w:sz w:val="24"/>
          <w:szCs w:val="24"/>
        </w:rPr>
        <w:t>I</w:t>
      </w:r>
      <w:r w:rsidRPr="00F97099">
        <w:rPr>
          <w:rFonts w:asciiTheme="majorHAnsi" w:hAnsiTheme="majorHAnsi"/>
          <w:sz w:val="24"/>
          <w:szCs w:val="24"/>
        </w:rPr>
        <w:t>V</w:t>
      </w:r>
      <w:r w:rsidRPr="00F97099">
        <w:rPr>
          <w:rFonts w:asciiTheme="majorHAnsi" w:hAnsiTheme="majorHAnsi"/>
          <w:spacing w:val="22"/>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nos</w:t>
      </w:r>
      <w:r w:rsidRPr="00F97099">
        <w:rPr>
          <w:rFonts w:asciiTheme="majorHAnsi" w:hAnsiTheme="majorHAnsi"/>
          <w:spacing w:val="24"/>
          <w:sz w:val="24"/>
          <w:szCs w:val="24"/>
        </w:rPr>
        <w:t xml:space="preserve"> </w:t>
      </w:r>
      <w:r w:rsidRPr="00F97099">
        <w:rPr>
          <w:rFonts w:asciiTheme="majorHAnsi" w:hAnsiTheme="majorHAnsi"/>
          <w:spacing w:val="-1"/>
          <w:sz w:val="24"/>
          <w:szCs w:val="24"/>
        </w:rPr>
        <w:t>banheiros)</w:t>
      </w:r>
      <w:r w:rsidRPr="00F97099">
        <w:rPr>
          <w:rFonts w:asciiTheme="majorHAnsi" w:hAnsiTheme="majorHAnsi"/>
          <w:spacing w:val="48"/>
          <w:sz w:val="24"/>
          <w:szCs w:val="24"/>
        </w:rPr>
        <w:t xml:space="preserve"> </w:t>
      </w:r>
      <w:r w:rsidRPr="00F97099">
        <w:rPr>
          <w:rFonts w:asciiTheme="majorHAnsi" w:hAnsiTheme="majorHAnsi"/>
          <w:sz w:val="24"/>
          <w:szCs w:val="24"/>
        </w:rPr>
        <w:t>e</w:t>
      </w:r>
      <w:r w:rsidRPr="00F97099">
        <w:rPr>
          <w:rFonts w:asciiTheme="majorHAnsi" w:hAnsiTheme="majorHAnsi"/>
          <w:spacing w:val="22"/>
          <w:sz w:val="24"/>
          <w:szCs w:val="24"/>
        </w:rPr>
        <w:t xml:space="preserve"> </w:t>
      </w:r>
      <w:r w:rsidRPr="00F97099">
        <w:rPr>
          <w:rFonts w:asciiTheme="majorHAnsi" w:hAnsiTheme="majorHAnsi"/>
          <w:spacing w:val="-1"/>
          <w:sz w:val="24"/>
          <w:szCs w:val="24"/>
        </w:rPr>
        <w:t>cor</w:t>
      </w:r>
      <w:r w:rsidRPr="00F97099">
        <w:rPr>
          <w:rFonts w:asciiTheme="majorHAnsi" w:hAnsiTheme="majorHAnsi"/>
          <w:spacing w:val="47"/>
          <w:sz w:val="24"/>
          <w:szCs w:val="24"/>
        </w:rPr>
        <w:t xml:space="preserve"> </w:t>
      </w:r>
      <w:r w:rsidRPr="00F97099">
        <w:rPr>
          <w:rFonts w:asciiTheme="majorHAnsi" w:hAnsiTheme="majorHAnsi"/>
          <w:spacing w:val="-1"/>
          <w:sz w:val="24"/>
          <w:szCs w:val="24"/>
        </w:rPr>
        <w:t>ref.</w:t>
      </w:r>
      <w:r w:rsidRPr="00F97099">
        <w:rPr>
          <w:rFonts w:asciiTheme="majorHAnsi" w:hAnsiTheme="majorHAnsi"/>
          <w:spacing w:val="22"/>
          <w:sz w:val="24"/>
          <w:szCs w:val="24"/>
        </w:rPr>
        <w:t xml:space="preserve"> </w:t>
      </w:r>
      <w:r w:rsidRPr="00F97099">
        <w:rPr>
          <w:rFonts w:asciiTheme="majorHAnsi" w:hAnsiTheme="majorHAnsi"/>
          <w:spacing w:val="-1"/>
          <w:sz w:val="24"/>
          <w:szCs w:val="24"/>
        </w:rPr>
        <w:t>A-144</w:t>
      </w:r>
      <w:r w:rsidRPr="00F97099">
        <w:rPr>
          <w:rFonts w:asciiTheme="majorHAnsi" w:hAnsiTheme="majorHAnsi"/>
          <w:spacing w:val="48"/>
          <w:sz w:val="24"/>
          <w:szCs w:val="24"/>
        </w:rPr>
        <w:t xml:space="preserve"> </w:t>
      </w:r>
      <w:r w:rsidRPr="00F97099">
        <w:rPr>
          <w:rFonts w:asciiTheme="majorHAnsi" w:hAnsiTheme="majorHAnsi"/>
          <w:spacing w:val="-1"/>
          <w:sz w:val="24"/>
          <w:szCs w:val="24"/>
        </w:rPr>
        <w:t>identificada</w:t>
      </w:r>
      <w:r w:rsidRPr="00F97099">
        <w:rPr>
          <w:rFonts w:asciiTheme="majorHAnsi" w:hAnsiTheme="majorHAnsi"/>
          <w:spacing w:val="24"/>
          <w:sz w:val="24"/>
          <w:szCs w:val="24"/>
        </w:rPr>
        <w:t xml:space="preserve"> </w:t>
      </w:r>
      <w:r w:rsidRPr="00F97099">
        <w:rPr>
          <w:rFonts w:asciiTheme="majorHAnsi" w:hAnsiTheme="majorHAnsi"/>
          <w:spacing w:val="-1"/>
          <w:sz w:val="24"/>
          <w:szCs w:val="24"/>
        </w:rPr>
        <w:t>no</w:t>
      </w:r>
      <w:r w:rsidRPr="00F97099">
        <w:rPr>
          <w:rFonts w:asciiTheme="majorHAnsi" w:hAnsiTheme="majorHAnsi"/>
          <w:spacing w:val="2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3"/>
          <w:sz w:val="24"/>
          <w:szCs w:val="24"/>
        </w:rPr>
        <w:t xml:space="preserve"> </w:t>
      </w:r>
      <w:r w:rsidRPr="00F97099">
        <w:rPr>
          <w:rFonts w:asciiTheme="majorHAnsi" w:hAnsiTheme="majorHAnsi"/>
          <w:spacing w:val="-1"/>
          <w:sz w:val="24"/>
          <w:szCs w:val="24"/>
        </w:rPr>
        <w:t>com</w:t>
      </w:r>
      <w:r w:rsidRPr="00F97099">
        <w:rPr>
          <w:rFonts w:asciiTheme="majorHAnsi" w:hAnsiTheme="majorHAnsi"/>
          <w:spacing w:val="22"/>
          <w:sz w:val="24"/>
          <w:szCs w:val="24"/>
        </w:rPr>
        <w:t xml:space="preserve"> </w:t>
      </w:r>
      <w:r w:rsidRPr="00F97099">
        <w:rPr>
          <w:rFonts w:asciiTheme="majorHAnsi" w:hAnsiTheme="majorHAnsi"/>
          <w:sz w:val="24"/>
          <w:szCs w:val="24"/>
        </w:rPr>
        <w:t>o</w:t>
      </w:r>
      <w:r w:rsidRPr="00F97099">
        <w:rPr>
          <w:rFonts w:asciiTheme="majorHAnsi" w:hAnsiTheme="majorHAnsi"/>
          <w:spacing w:val="23"/>
          <w:sz w:val="24"/>
          <w:szCs w:val="24"/>
        </w:rPr>
        <w:t xml:space="preserve"> </w:t>
      </w:r>
      <w:r w:rsidRPr="00F97099">
        <w:rPr>
          <w:rFonts w:asciiTheme="majorHAnsi" w:hAnsiTheme="majorHAnsi"/>
          <w:spacing w:val="-1"/>
          <w:sz w:val="24"/>
          <w:szCs w:val="24"/>
        </w:rPr>
        <w:t>cód.</w:t>
      </w:r>
      <w:r w:rsidRPr="00F97099">
        <w:rPr>
          <w:rFonts w:asciiTheme="majorHAnsi" w:hAnsiTheme="majorHAnsi"/>
          <w:spacing w:val="24"/>
          <w:sz w:val="24"/>
          <w:szCs w:val="24"/>
        </w:rPr>
        <w:t xml:space="preserve"> </w:t>
      </w:r>
      <w:r w:rsidRPr="00F97099">
        <w:rPr>
          <w:rFonts w:asciiTheme="majorHAnsi" w:hAnsiTheme="majorHAnsi"/>
          <w:sz w:val="24"/>
          <w:szCs w:val="24"/>
        </w:rPr>
        <w:t>V</w:t>
      </w:r>
      <w:r w:rsidRPr="00F97099">
        <w:rPr>
          <w:rFonts w:asciiTheme="majorHAnsi" w:hAnsiTheme="majorHAnsi"/>
          <w:spacing w:val="23"/>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nos</w:t>
      </w:r>
      <w:r w:rsidRPr="00F97099">
        <w:rPr>
          <w:rFonts w:asciiTheme="majorHAnsi" w:hAnsiTheme="majorHAnsi"/>
          <w:spacing w:val="24"/>
          <w:sz w:val="24"/>
          <w:szCs w:val="24"/>
        </w:rPr>
        <w:t xml:space="preserve"> </w:t>
      </w:r>
      <w:r w:rsidRPr="00F97099">
        <w:rPr>
          <w:rFonts w:asciiTheme="majorHAnsi" w:hAnsiTheme="majorHAnsi"/>
          <w:spacing w:val="-1"/>
          <w:sz w:val="24"/>
          <w:szCs w:val="24"/>
        </w:rPr>
        <w:t>demais</w:t>
      </w:r>
      <w:r w:rsidRPr="00F97099">
        <w:rPr>
          <w:rFonts w:asciiTheme="majorHAnsi" w:hAnsiTheme="majorHAnsi"/>
          <w:spacing w:val="55"/>
          <w:sz w:val="24"/>
          <w:szCs w:val="24"/>
        </w:rPr>
        <w:t xml:space="preserve"> </w:t>
      </w:r>
      <w:r w:rsidRPr="00F97099">
        <w:rPr>
          <w:rFonts w:asciiTheme="majorHAnsi" w:hAnsiTheme="majorHAnsi"/>
          <w:spacing w:val="-1"/>
          <w:sz w:val="24"/>
          <w:szCs w:val="24"/>
        </w:rPr>
        <w:t>compartimentos)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Fabricantes: Tinta, massa</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selador: Suvinil,</w:t>
      </w:r>
      <w:r w:rsidRPr="00F97099">
        <w:rPr>
          <w:rFonts w:asciiTheme="majorHAnsi" w:hAnsiTheme="majorHAnsi"/>
          <w:spacing w:val="1"/>
          <w:sz w:val="24"/>
          <w:szCs w:val="24"/>
        </w:rPr>
        <w:t xml:space="preserve"> </w:t>
      </w:r>
      <w:r w:rsidRPr="00F97099">
        <w:rPr>
          <w:rFonts w:asciiTheme="majorHAnsi" w:hAnsiTheme="majorHAnsi"/>
          <w:spacing w:val="-1"/>
          <w:sz w:val="24"/>
          <w:szCs w:val="24"/>
        </w:rPr>
        <w:t>Sherwin</w:t>
      </w:r>
      <w:r w:rsidRPr="00F97099">
        <w:rPr>
          <w:rFonts w:asciiTheme="majorHAnsi" w:hAnsiTheme="majorHAnsi"/>
          <w:spacing w:val="1"/>
          <w:sz w:val="24"/>
          <w:szCs w:val="24"/>
        </w:rPr>
        <w:t xml:space="preserve"> </w:t>
      </w:r>
      <w:r w:rsidRPr="00F97099">
        <w:rPr>
          <w:rFonts w:asciiTheme="majorHAnsi" w:hAnsiTheme="majorHAnsi"/>
          <w:spacing w:val="-1"/>
          <w:sz w:val="24"/>
          <w:szCs w:val="24"/>
        </w:rPr>
        <w:t>Williams, Coral, Renner.</w:t>
      </w:r>
    </w:p>
    <w:p w:rsidR="005445D4" w:rsidRDefault="005445D4" w:rsidP="005445D4">
      <w:pPr>
        <w:ind w:firstLine="567"/>
        <w:rPr>
          <w:rFonts w:asciiTheme="majorHAnsi" w:hAnsiTheme="majorHAnsi"/>
          <w:b/>
          <w:spacing w:val="-1"/>
        </w:rPr>
      </w:pPr>
    </w:p>
    <w:p w:rsidR="00776AEB" w:rsidRPr="005445D4" w:rsidRDefault="00776AEB" w:rsidP="005445D4">
      <w:pPr>
        <w:ind w:firstLine="567"/>
        <w:rPr>
          <w:rFonts w:asciiTheme="majorHAnsi" w:hAnsiTheme="majorHAnsi"/>
          <w:b/>
          <w:bCs/>
        </w:rPr>
      </w:pPr>
      <w:r w:rsidRPr="005445D4">
        <w:rPr>
          <w:rFonts w:asciiTheme="majorHAnsi" w:hAnsiTheme="majorHAnsi"/>
          <w:b/>
          <w:spacing w:val="-1"/>
        </w:rPr>
        <w:t>Execução</w:t>
      </w:r>
    </w:p>
    <w:p w:rsidR="00776AEB" w:rsidRPr="00F97099" w:rsidRDefault="0084731F"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6"/>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40"/>
          <w:sz w:val="24"/>
          <w:szCs w:val="24"/>
        </w:rPr>
        <w:t xml:space="preserve"> </w:t>
      </w:r>
      <w:r w:rsidRPr="00F97099">
        <w:rPr>
          <w:rFonts w:asciiTheme="majorHAnsi" w:hAnsiTheme="majorHAnsi"/>
          <w:spacing w:val="-1"/>
          <w:sz w:val="24"/>
          <w:szCs w:val="24"/>
        </w:rPr>
        <w:t>do</w:t>
      </w:r>
      <w:r w:rsidRPr="00F97099">
        <w:rPr>
          <w:rFonts w:asciiTheme="majorHAnsi" w:hAnsiTheme="majorHAnsi"/>
          <w:spacing w:val="36"/>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39"/>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39"/>
          <w:sz w:val="24"/>
          <w:szCs w:val="24"/>
        </w:rPr>
        <w:t xml:space="preserve"> </w:t>
      </w:r>
      <w:r w:rsidRPr="00F97099">
        <w:rPr>
          <w:rFonts w:asciiTheme="majorHAnsi" w:hAnsiTheme="majorHAnsi"/>
          <w:spacing w:val="-1"/>
          <w:sz w:val="24"/>
          <w:szCs w:val="24"/>
        </w:rPr>
        <w:t>tintas</w:t>
      </w:r>
      <w:r w:rsidRPr="00F97099">
        <w:rPr>
          <w:rFonts w:asciiTheme="majorHAnsi" w:hAnsiTheme="majorHAnsi"/>
          <w:spacing w:val="35"/>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textura,</w:t>
      </w:r>
      <w:r w:rsidRPr="00F97099">
        <w:rPr>
          <w:rFonts w:asciiTheme="majorHAnsi" w:hAnsiTheme="majorHAnsi"/>
          <w:spacing w:val="39"/>
          <w:sz w:val="24"/>
          <w:szCs w:val="24"/>
        </w:rPr>
        <w:t xml:space="preserve"> </w:t>
      </w:r>
      <w:r w:rsidRPr="00F97099">
        <w:rPr>
          <w:rFonts w:asciiTheme="majorHAnsi" w:hAnsiTheme="majorHAnsi"/>
          <w:spacing w:val="-1"/>
          <w:sz w:val="24"/>
          <w:szCs w:val="24"/>
        </w:rPr>
        <w:t>bem</w:t>
      </w:r>
      <w:r w:rsidRPr="00F97099">
        <w:rPr>
          <w:rFonts w:asciiTheme="majorHAnsi" w:hAnsiTheme="majorHAnsi"/>
          <w:spacing w:val="36"/>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7"/>
          <w:sz w:val="24"/>
          <w:szCs w:val="24"/>
        </w:rPr>
        <w:t xml:space="preserve"> </w:t>
      </w:r>
      <w:r w:rsidRPr="00F97099">
        <w:rPr>
          <w:rFonts w:asciiTheme="majorHAnsi" w:hAnsiTheme="majorHAnsi"/>
          <w:spacing w:val="-1"/>
          <w:sz w:val="24"/>
          <w:szCs w:val="24"/>
        </w:rPr>
        <w:t>intervalo</w:t>
      </w:r>
      <w:r w:rsidRPr="00F97099">
        <w:rPr>
          <w:rFonts w:asciiTheme="majorHAnsi" w:hAnsiTheme="majorHAnsi"/>
          <w:spacing w:val="37"/>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6"/>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36"/>
          <w:sz w:val="24"/>
          <w:szCs w:val="24"/>
        </w:rPr>
        <w:t xml:space="preserve"> </w:t>
      </w:r>
      <w:r w:rsidRPr="00F97099">
        <w:rPr>
          <w:rFonts w:asciiTheme="majorHAnsi" w:hAnsiTheme="majorHAnsi"/>
          <w:spacing w:val="-1"/>
          <w:sz w:val="24"/>
          <w:szCs w:val="24"/>
        </w:rPr>
        <w:t>dos</w:t>
      </w:r>
      <w:r w:rsidRPr="00F97099">
        <w:rPr>
          <w:rFonts w:asciiTheme="majorHAnsi" w:hAnsiTheme="majorHAnsi"/>
          <w:spacing w:val="38"/>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65"/>
          <w:sz w:val="24"/>
          <w:szCs w:val="24"/>
        </w:rPr>
        <w:t xml:space="preserve"> </w:t>
      </w:r>
      <w:r w:rsidRPr="00F97099">
        <w:rPr>
          <w:rFonts w:asciiTheme="majorHAnsi" w:hAnsiTheme="majorHAnsi"/>
          <w:spacing w:val="-1"/>
          <w:sz w:val="24"/>
          <w:szCs w:val="24"/>
        </w:rPr>
        <w:t>deverão seguir</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as instruções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do Fabricante escolhido.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Sobre</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8"/>
          <w:sz w:val="24"/>
          <w:szCs w:val="24"/>
        </w:rPr>
        <w:t xml:space="preserve"> </w:t>
      </w:r>
      <w:r w:rsidRPr="00F97099">
        <w:rPr>
          <w:rFonts w:asciiTheme="majorHAnsi" w:hAnsiTheme="majorHAnsi"/>
          <w:spacing w:val="-1"/>
          <w:sz w:val="24"/>
          <w:szCs w:val="24"/>
        </w:rPr>
        <w:t>totalmente</w:t>
      </w:r>
      <w:r w:rsidRPr="00F97099">
        <w:rPr>
          <w:rFonts w:asciiTheme="majorHAnsi" w:hAnsiTheme="majorHAnsi"/>
          <w:spacing w:val="7"/>
          <w:sz w:val="24"/>
          <w:szCs w:val="24"/>
        </w:rPr>
        <w:t xml:space="preserve"> </w:t>
      </w:r>
      <w:r w:rsidRPr="00F97099">
        <w:rPr>
          <w:rFonts w:asciiTheme="majorHAnsi" w:hAnsiTheme="majorHAnsi"/>
          <w:spacing w:val="-1"/>
          <w:sz w:val="24"/>
          <w:szCs w:val="24"/>
        </w:rPr>
        <w:t>curado,</w:t>
      </w:r>
      <w:r w:rsidRPr="00F97099">
        <w:rPr>
          <w:rFonts w:asciiTheme="majorHAnsi" w:hAnsiTheme="majorHAnsi"/>
          <w:spacing w:val="7"/>
          <w:sz w:val="24"/>
          <w:szCs w:val="24"/>
        </w:rPr>
        <w:t xml:space="preserve"> </w:t>
      </w:r>
      <w:r w:rsidRPr="00F97099">
        <w:rPr>
          <w:rFonts w:asciiTheme="majorHAnsi" w:hAnsiTheme="majorHAnsi"/>
          <w:spacing w:val="-1"/>
          <w:sz w:val="24"/>
          <w:szCs w:val="24"/>
        </w:rPr>
        <w:t>isenta</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umidade,</w:t>
      </w:r>
      <w:r w:rsidRPr="00F97099">
        <w:rPr>
          <w:rFonts w:asciiTheme="majorHAnsi" w:hAnsiTheme="majorHAnsi"/>
          <w:spacing w:val="6"/>
          <w:sz w:val="24"/>
          <w:szCs w:val="24"/>
        </w:rPr>
        <w:t xml:space="preserve"> </w:t>
      </w:r>
      <w:r w:rsidRPr="00F97099">
        <w:rPr>
          <w:rFonts w:asciiTheme="majorHAnsi" w:hAnsiTheme="majorHAnsi"/>
          <w:spacing w:val="-1"/>
          <w:sz w:val="24"/>
          <w:szCs w:val="24"/>
        </w:rPr>
        <w:t>lixada</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7"/>
          <w:sz w:val="24"/>
          <w:szCs w:val="24"/>
        </w:rPr>
        <w:t xml:space="preserve"> </w:t>
      </w:r>
      <w:r w:rsidRPr="00F97099">
        <w:rPr>
          <w:rFonts w:asciiTheme="majorHAnsi" w:hAnsiTheme="majorHAnsi"/>
          <w:spacing w:val="-1"/>
          <w:sz w:val="24"/>
          <w:szCs w:val="24"/>
        </w:rPr>
        <w:t>lixa</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50</w:t>
      </w:r>
      <w:r w:rsidRPr="00F97099">
        <w:rPr>
          <w:rFonts w:asciiTheme="majorHAnsi" w:hAnsiTheme="majorHAnsi"/>
          <w:spacing w:val="5"/>
          <w:sz w:val="24"/>
          <w:szCs w:val="24"/>
        </w:rPr>
        <w:t xml:space="preserve"> </w:t>
      </w:r>
      <w:r w:rsidRPr="00F97099">
        <w:rPr>
          <w:rFonts w:asciiTheme="majorHAnsi" w:hAnsiTheme="majorHAnsi"/>
          <w:spacing w:val="-1"/>
          <w:sz w:val="24"/>
          <w:szCs w:val="24"/>
        </w:rPr>
        <w:t>ou</w:t>
      </w:r>
      <w:r w:rsidRPr="00F97099">
        <w:rPr>
          <w:rFonts w:asciiTheme="majorHAnsi" w:hAnsiTheme="majorHAnsi"/>
          <w:spacing w:val="8"/>
          <w:sz w:val="24"/>
          <w:szCs w:val="24"/>
        </w:rPr>
        <w:t xml:space="preserve"> </w:t>
      </w:r>
      <w:r w:rsidRPr="00F97099">
        <w:rPr>
          <w:rFonts w:asciiTheme="majorHAnsi" w:hAnsiTheme="majorHAnsi"/>
          <w:spacing w:val="-1"/>
          <w:sz w:val="24"/>
          <w:szCs w:val="24"/>
        </w:rPr>
        <w:t>80),</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50"/>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51"/>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totalmente</w:t>
      </w:r>
      <w:r w:rsidRPr="00F97099">
        <w:rPr>
          <w:rFonts w:asciiTheme="majorHAnsi" w:hAnsiTheme="majorHAnsi"/>
          <w:spacing w:val="51"/>
          <w:sz w:val="24"/>
          <w:szCs w:val="24"/>
        </w:rPr>
        <w:t xml:space="preserve"> </w:t>
      </w:r>
      <w:r w:rsidRPr="00F97099">
        <w:rPr>
          <w:rFonts w:asciiTheme="majorHAnsi" w:hAnsiTheme="majorHAnsi"/>
          <w:spacing w:val="-1"/>
          <w:sz w:val="24"/>
          <w:szCs w:val="24"/>
        </w:rPr>
        <w:t>isenta</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poeira,</w:t>
      </w:r>
      <w:r w:rsidRPr="00F97099">
        <w:rPr>
          <w:rFonts w:asciiTheme="majorHAnsi" w:hAnsiTheme="majorHAnsi"/>
          <w:spacing w:val="5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1"/>
          <w:sz w:val="24"/>
          <w:szCs w:val="24"/>
        </w:rPr>
        <w:t xml:space="preserve"> </w:t>
      </w:r>
      <w:r w:rsidRPr="00F97099">
        <w:rPr>
          <w:rFonts w:asciiTheme="majorHAnsi" w:hAnsiTheme="majorHAnsi"/>
          <w:spacing w:val="-1"/>
          <w:sz w:val="24"/>
          <w:szCs w:val="24"/>
        </w:rPr>
        <w:t>ser</w:t>
      </w:r>
      <w:r w:rsidRPr="00F97099">
        <w:rPr>
          <w:rFonts w:asciiTheme="majorHAnsi" w:hAnsiTheme="majorHAnsi"/>
          <w:spacing w:val="50"/>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53"/>
          <w:sz w:val="24"/>
          <w:szCs w:val="24"/>
        </w:rPr>
        <w:t xml:space="preserve"> </w:t>
      </w:r>
      <w:r w:rsidRPr="00F97099">
        <w:rPr>
          <w:rFonts w:asciiTheme="majorHAnsi" w:hAnsiTheme="majorHAnsi"/>
          <w:spacing w:val="-1"/>
          <w:sz w:val="24"/>
          <w:szCs w:val="24"/>
        </w:rPr>
        <w:t>uma</w:t>
      </w:r>
      <w:r w:rsidRPr="00F97099">
        <w:rPr>
          <w:rFonts w:asciiTheme="majorHAnsi" w:hAnsiTheme="majorHAnsi"/>
          <w:spacing w:val="51"/>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de</w:t>
      </w:r>
      <w:r w:rsidRPr="00F97099">
        <w:rPr>
          <w:rFonts w:asciiTheme="majorHAnsi" w:hAnsiTheme="majorHAnsi"/>
          <w:spacing w:val="50"/>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63"/>
          <w:sz w:val="24"/>
          <w:szCs w:val="24"/>
        </w:rPr>
        <w:t xml:space="preserve"> </w:t>
      </w:r>
      <w:r w:rsidRPr="00F97099">
        <w:rPr>
          <w:rFonts w:asciiTheme="majorHAnsi" w:hAnsiTheme="majorHAnsi"/>
          <w:spacing w:val="-1"/>
          <w:sz w:val="24"/>
          <w:szCs w:val="24"/>
        </w:rPr>
        <w:t>preparador</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paredes</w:t>
      </w:r>
      <w:r w:rsidR="0084731F"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Nas</w:t>
      </w:r>
      <w:r w:rsidRPr="00F97099">
        <w:rPr>
          <w:rFonts w:asciiTheme="majorHAnsi" w:hAnsiTheme="majorHAnsi"/>
          <w:spacing w:val="11"/>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12"/>
          <w:sz w:val="24"/>
          <w:szCs w:val="24"/>
        </w:rPr>
        <w:t xml:space="preserve"> </w:t>
      </w:r>
      <w:r w:rsidRPr="00F97099">
        <w:rPr>
          <w:rFonts w:asciiTheme="majorHAnsi" w:hAnsiTheme="majorHAnsi"/>
          <w:spacing w:val="-1"/>
          <w:sz w:val="24"/>
          <w:szCs w:val="24"/>
        </w:rPr>
        <w:t>internas,</w:t>
      </w:r>
      <w:r w:rsidRPr="00F97099">
        <w:rPr>
          <w:rFonts w:asciiTheme="majorHAnsi" w:hAnsiTheme="majorHAnsi"/>
          <w:spacing w:val="12"/>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11"/>
          <w:sz w:val="24"/>
          <w:szCs w:val="24"/>
        </w:rPr>
        <w:t xml:space="preserve"> </w:t>
      </w:r>
      <w:r w:rsidRPr="00F97099">
        <w:rPr>
          <w:rFonts w:asciiTheme="majorHAnsi" w:hAnsiTheme="majorHAnsi"/>
          <w:spacing w:val="-1"/>
          <w:sz w:val="24"/>
          <w:szCs w:val="24"/>
        </w:rPr>
        <w:t>do</w:t>
      </w:r>
      <w:r w:rsidRPr="00F97099">
        <w:rPr>
          <w:rFonts w:asciiTheme="majorHAnsi" w:hAnsiTheme="majorHAnsi"/>
          <w:spacing w:val="9"/>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11"/>
          <w:sz w:val="24"/>
          <w:szCs w:val="24"/>
        </w:rPr>
        <w:t xml:space="preserve"> </w:t>
      </w:r>
      <w:r w:rsidRPr="00F97099">
        <w:rPr>
          <w:rFonts w:asciiTheme="majorHAnsi" w:hAnsiTheme="majorHAnsi"/>
          <w:spacing w:val="-1"/>
          <w:sz w:val="24"/>
          <w:szCs w:val="24"/>
        </w:rPr>
        <w:t>preparador,</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w:t>
      </w:r>
      <w:r w:rsidRPr="00F97099">
        <w:rPr>
          <w:rFonts w:asciiTheme="majorHAnsi" w:hAnsiTheme="majorHAnsi"/>
          <w:spacing w:val="9"/>
          <w:sz w:val="24"/>
          <w:szCs w:val="24"/>
        </w:rPr>
        <w:t xml:space="preserve"> </w:t>
      </w:r>
      <w:r w:rsidRPr="00F97099">
        <w:rPr>
          <w:rFonts w:asciiTheme="majorHAnsi" w:hAnsiTheme="majorHAnsi"/>
          <w:spacing w:val="-1"/>
          <w:sz w:val="24"/>
          <w:szCs w:val="24"/>
        </w:rPr>
        <w:t>aplicadas,</w:t>
      </w:r>
      <w:r w:rsidRPr="00F97099">
        <w:rPr>
          <w:rFonts w:asciiTheme="majorHAnsi" w:hAnsiTheme="majorHAnsi"/>
          <w:spacing w:val="45"/>
          <w:w w:val="99"/>
          <w:sz w:val="24"/>
          <w:szCs w:val="24"/>
        </w:rPr>
        <w:t xml:space="preserve"> </w:t>
      </w:r>
      <w:r w:rsidR="0084731F" w:rsidRPr="00F97099">
        <w:rPr>
          <w:rFonts w:asciiTheme="majorHAnsi" w:hAnsiTheme="majorHAnsi"/>
          <w:spacing w:val="-1"/>
          <w:sz w:val="24"/>
          <w:szCs w:val="24"/>
        </w:rPr>
        <w:t>sequencialmente</w:t>
      </w:r>
      <w:r w:rsidRPr="00F97099">
        <w:rPr>
          <w:rFonts w:asciiTheme="majorHAnsi" w:hAnsiTheme="majorHAnsi"/>
          <w:spacing w:val="-1"/>
          <w:sz w:val="24"/>
          <w:szCs w:val="24"/>
        </w:rPr>
        <w:t>,</w:t>
      </w:r>
      <w:r w:rsidRPr="00F97099">
        <w:rPr>
          <w:rFonts w:asciiTheme="majorHAnsi" w:hAnsiTheme="majorHAnsi"/>
          <w:spacing w:val="42"/>
          <w:sz w:val="24"/>
          <w:szCs w:val="24"/>
        </w:rPr>
        <w:t xml:space="preserve"> </w:t>
      </w:r>
      <w:r w:rsidRPr="00F97099">
        <w:rPr>
          <w:rFonts w:asciiTheme="majorHAnsi" w:hAnsiTheme="majorHAnsi"/>
          <w:sz w:val="24"/>
          <w:szCs w:val="24"/>
        </w:rPr>
        <w:t>2</w:t>
      </w:r>
      <w:r w:rsidRPr="00F97099">
        <w:rPr>
          <w:rFonts w:asciiTheme="majorHAnsi" w:hAnsiTheme="majorHAnsi"/>
          <w:spacing w:val="42"/>
          <w:sz w:val="24"/>
          <w:szCs w:val="24"/>
        </w:rPr>
        <w:t xml:space="preserve"> </w:t>
      </w:r>
      <w:r w:rsidRPr="00F97099">
        <w:rPr>
          <w:rFonts w:asciiTheme="majorHAnsi" w:hAnsiTheme="majorHAnsi"/>
          <w:spacing w:val="-1"/>
          <w:sz w:val="24"/>
          <w:szCs w:val="24"/>
        </w:rPr>
        <w:t>(duas)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41"/>
          <w:sz w:val="24"/>
          <w:szCs w:val="24"/>
        </w:rPr>
        <w:t xml:space="preserve"> </w:t>
      </w:r>
      <w:r w:rsidRPr="00F97099">
        <w:rPr>
          <w:rFonts w:asciiTheme="majorHAnsi" w:hAnsiTheme="majorHAnsi"/>
          <w:spacing w:val="-1"/>
          <w:sz w:val="24"/>
          <w:szCs w:val="24"/>
        </w:rPr>
        <w:t>em</w:t>
      </w:r>
      <w:r w:rsidRPr="00F97099">
        <w:rPr>
          <w:rFonts w:asciiTheme="majorHAnsi" w:hAnsiTheme="majorHAnsi"/>
          <w:spacing w:val="42"/>
          <w:sz w:val="24"/>
          <w:szCs w:val="24"/>
        </w:rPr>
        <w:t xml:space="preserve"> </w:t>
      </w:r>
      <w:r w:rsidRPr="00F97099">
        <w:rPr>
          <w:rFonts w:asciiTheme="majorHAnsi" w:hAnsiTheme="majorHAnsi"/>
          <w:spacing w:val="-1"/>
          <w:sz w:val="24"/>
          <w:szCs w:val="24"/>
        </w:rPr>
        <w:t>camadas</w:t>
      </w:r>
      <w:r w:rsidRPr="00F97099">
        <w:rPr>
          <w:rFonts w:asciiTheme="majorHAnsi" w:hAnsiTheme="majorHAnsi"/>
          <w:spacing w:val="43"/>
          <w:sz w:val="24"/>
          <w:szCs w:val="24"/>
        </w:rPr>
        <w:t xml:space="preserve"> </w:t>
      </w:r>
      <w:r w:rsidRPr="00F97099">
        <w:rPr>
          <w:rFonts w:asciiTheme="majorHAnsi" w:hAnsiTheme="majorHAnsi"/>
          <w:spacing w:val="-1"/>
          <w:sz w:val="24"/>
          <w:szCs w:val="24"/>
        </w:rPr>
        <w:t>finas,</w:t>
      </w:r>
      <w:r w:rsidRPr="00F97099">
        <w:rPr>
          <w:rFonts w:asciiTheme="majorHAnsi" w:hAnsiTheme="majorHAnsi"/>
          <w:spacing w:val="43"/>
          <w:sz w:val="24"/>
          <w:szCs w:val="24"/>
        </w:rPr>
        <w:t xml:space="preserve"> </w:t>
      </w:r>
      <w:r w:rsidRPr="00F97099">
        <w:rPr>
          <w:rFonts w:asciiTheme="majorHAnsi" w:hAnsiTheme="majorHAnsi"/>
          <w:spacing w:val="-1"/>
          <w:sz w:val="24"/>
          <w:szCs w:val="24"/>
        </w:rPr>
        <w:t>intervaladas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41"/>
          <w:sz w:val="24"/>
          <w:szCs w:val="24"/>
        </w:rPr>
        <w:t xml:space="preserve"> </w:t>
      </w:r>
      <w:r w:rsidRPr="00F97099">
        <w:rPr>
          <w:rFonts w:asciiTheme="majorHAnsi" w:hAnsiTheme="majorHAnsi"/>
          <w:spacing w:val="-1"/>
          <w:sz w:val="24"/>
          <w:szCs w:val="24"/>
        </w:rPr>
        <w:t>com</w:t>
      </w:r>
      <w:r w:rsidRPr="00F97099">
        <w:rPr>
          <w:rFonts w:asciiTheme="majorHAnsi" w:hAnsiTheme="majorHAnsi"/>
          <w:spacing w:val="57"/>
          <w:sz w:val="24"/>
          <w:szCs w:val="24"/>
        </w:rPr>
        <w:t xml:space="preserve"> </w:t>
      </w:r>
      <w:r w:rsidRPr="00F97099">
        <w:rPr>
          <w:rFonts w:asciiTheme="majorHAnsi" w:hAnsiTheme="majorHAnsi"/>
          <w:spacing w:val="-1"/>
          <w:sz w:val="24"/>
          <w:szCs w:val="24"/>
        </w:rPr>
        <w:t>instruções do Fabricante</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utilizando</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 espalhamento,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desempenadeira</w:t>
      </w:r>
      <w:r w:rsidRPr="00F97099">
        <w:rPr>
          <w:rFonts w:asciiTheme="majorHAnsi" w:hAnsiTheme="majorHAnsi"/>
          <w:spacing w:val="1"/>
          <w:sz w:val="24"/>
          <w:szCs w:val="24"/>
        </w:rPr>
        <w:t xml:space="preserve"> </w:t>
      </w:r>
      <w:r w:rsidRPr="00F97099">
        <w:rPr>
          <w:rFonts w:asciiTheme="majorHAnsi" w:hAnsiTheme="majorHAnsi"/>
          <w:spacing w:val="-1"/>
          <w:sz w:val="24"/>
          <w:szCs w:val="24"/>
        </w:rPr>
        <w:t>de aço.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encontros</w:t>
      </w:r>
      <w:r w:rsidRPr="00F97099">
        <w:rPr>
          <w:rFonts w:asciiTheme="majorHAnsi" w:hAnsiTheme="majorHAnsi"/>
          <w:spacing w:val="6"/>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6"/>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4"/>
          <w:sz w:val="24"/>
          <w:szCs w:val="24"/>
        </w:rPr>
        <w:t xml:space="preserve"> </w:t>
      </w:r>
      <w:r w:rsidRPr="00F97099">
        <w:rPr>
          <w:rFonts w:asciiTheme="majorHAnsi" w:hAnsiTheme="majorHAnsi"/>
          <w:spacing w:val="-1"/>
          <w:sz w:val="24"/>
          <w:szCs w:val="24"/>
        </w:rPr>
        <w:t>preenchidos</w:t>
      </w:r>
      <w:r w:rsidRPr="00F97099">
        <w:rPr>
          <w:rFonts w:asciiTheme="majorHAnsi" w:hAnsiTheme="majorHAnsi"/>
          <w:spacing w:val="7"/>
          <w:sz w:val="24"/>
          <w:szCs w:val="24"/>
        </w:rPr>
        <w:t xml:space="preserve"> </w:t>
      </w:r>
      <w:r w:rsidRPr="00F97099">
        <w:rPr>
          <w:rFonts w:asciiTheme="majorHAnsi" w:hAnsiTheme="majorHAnsi"/>
          <w:spacing w:val="-1"/>
          <w:sz w:val="24"/>
          <w:szCs w:val="24"/>
        </w:rPr>
        <w:t>com</w:t>
      </w:r>
      <w:r w:rsidRPr="00F97099">
        <w:rPr>
          <w:rFonts w:asciiTheme="majorHAnsi" w:hAnsiTheme="majorHAnsi"/>
          <w:spacing w:val="7"/>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
          <w:sz w:val="24"/>
          <w:szCs w:val="24"/>
        </w:rPr>
        <w:t xml:space="preserve"> </w:t>
      </w:r>
      <w:r w:rsidRPr="00F97099">
        <w:rPr>
          <w:rFonts w:asciiTheme="majorHAnsi" w:hAnsiTheme="majorHAnsi"/>
          <w:spacing w:val="-1"/>
          <w:sz w:val="24"/>
          <w:szCs w:val="24"/>
        </w:rPr>
        <w:t>dar</w:t>
      </w:r>
      <w:r w:rsidRPr="00F97099">
        <w:rPr>
          <w:rFonts w:asciiTheme="majorHAnsi" w:hAnsiTheme="majorHAnsi"/>
          <w:spacing w:val="7"/>
          <w:sz w:val="24"/>
          <w:szCs w:val="24"/>
        </w:rPr>
        <w:t xml:space="preserve"> </w:t>
      </w:r>
      <w:r w:rsidRPr="00F97099">
        <w:rPr>
          <w:rFonts w:asciiTheme="majorHAnsi" w:hAnsiTheme="majorHAnsi"/>
          <w:spacing w:val="-1"/>
          <w:sz w:val="24"/>
          <w:szCs w:val="24"/>
        </w:rPr>
        <w:t>um</w:t>
      </w:r>
      <w:r w:rsidRPr="00F97099">
        <w:rPr>
          <w:rFonts w:asciiTheme="majorHAnsi" w:hAnsiTheme="majorHAnsi"/>
          <w:spacing w:val="5"/>
          <w:sz w:val="24"/>
          <w:szCs w:val="24"/>
        </w:rPr>
        <w:t xml:space="preserve"> </w:t>
      </w:r>
      <w:r w:rsidRPr="00F97099">
        <w:rPr>
          <w:rFonts w:asciiTheme="majorHAnsi" w:hAnsiTheme="majorHAnsi"/>
          <w:spacing w:val="-1"/>
          <w:sz w:val="24"/>
          <w:szCs w:val="24"/>
        </w:rPr>
        <w:t>bom</w:t>
      </w:r>
      <w:r w:rsidRPr="00F97099">
        <w:rPr>
          <w:rFonts w:asciiTheme="majorHAnsi" w:hAnsiTheme="majorHAnsi"/>
          <w:spacing w:val="61"/>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nos cantos.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total</w:t>
      </w:r>
      <w:r w:rsidRPr="00F97099">
        <w:rPr>
          <w:rFonts w:asciiTheme="majorHAnsi" w:hAnsiTheme="majorHAnsi"/>
          <w:spacing w:val="14"/>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17"/>
          <w:sz w:val="24"/>
          <w:szCs w:val="24"/>
        </w:rPr>
        <w:t xml:space="preserve"> </w:t>
      </w:r>
      <w:r w:rsidRPr="00F97099">
        <w:rPr>
          <w:rFonts w:asciiTheme="majorHAnsi" w:hAnsiTheme="majorHAnsi"/>
          <w:spacing w:val="-1"/>
          <w:sz w:val="24"/>
          <w:szCs w:val="24"/>
        </w:rPr>
        <w:t>da</w:t>
      </w:r>
      <w:r w:rsidRPr="00F97099">
        <w:rPr>
          <w:rFonts w:asciiTheme="majorHAnsi" w:hAnsiTheme="majorHAnsi"/>
          <w:spacing w:val="15"/>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16"/>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15"/>
          <w:sz w:val="24"/>
          <w:szCs w:val="24"/>
        </w:rPr>
        <w:t xml:space="preserve"> </w:t>
      </w:r>
      <w:r w:rsidRPr="00F97099">
        <w:rPr>
          <w:rFonts w:asciiTheme="majorHAnsi" w:hAnsiTheme="majorHAnsi"/>
          <w:spacing w:val="-1"/>
          <w:sz w:val="24"/>
          <w:szCs w:val="24"/>
        </w:rPr>
        <w:t>com</w:t>
      </w:r>
      <w:r w:rsidRPr="00F97099">
        <w:rPr>
          <w:rFonts w:asciiTheme="majorHAnsi" w:hAnsiTheme="majorHAnsi"/>
          <w:spacing w:val="15"/>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15"/>
          <w:sz w:val="24"/>
          <w:szCs w:val="24"/>
        </w:rPr>
        <w:t xml:space="preserve"> </w:t>
      </w:r>
      <w:r w:rsidRPr="00F97099">
        <w:rPr>
          <w:rFonts w:asciiTheme="majorHAnsi" w:hAnsiTheme="majorHAnsi"/>
          <w:spacing w:val="-1"/>
          <w:sz w:val="24"/>
          <w:szCs w:val="24"/>
        </w:rPr>
        <w:t>do</w:t>
      </w:r>
      <w:r w:rsidRPr="00F97099">
        <w:rPr>
          <w:rFonts w:asciiTheme="majorHAnsi" w:hAnsiTheme="majorHAnsi"/>
          <w:spacing w:val="16"/>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lixada</w:t>
      </w:r>
      <w:r w:rsidRPr="00F97099">
        <w:rPr>
          <w:rFonts w:asciiTheme="majorHAnsi" w:hAnsiTheme="majorHAnsi"/>
          <w:spacing w:val="6"/>
          <w:sz w:val="24"/>
          <w:szCs w:val="24"/>
        </w:rPr>
        <w:t xml:space="preserve"> </w:t>
      </w:r>
      <w:r w:rsidRPr="00F97099">
        <w:rPr>
          <w:rFonts w:asciiTheme="majorHAnsi" w:hAnsiTheme="majorHAnsi"/>
          <w:spacing w:val="-1"/>
          <w:sz w:val="24"/>
          <w:szCs w:val="24"/>
        </w:rPr>
        <w:t>(utilizando</w:t>
      </w:r>
      <w:r w:rsidRPr="00F97099">
        <w:rPr>
          <w:rFonts w:asciiTheme="majorHAnsi" w:hAnsiTheme="majorHAnsi"/>
          <w:spacing w:val="3"/>
          <w:sz w:val="24"/>
          <w:szCs w:val="24"/>
        </w:rPr>
        <w:t xml:space="preserve"> </w:t>
      </w:r>
      <w:r w:rsidRPr="00F97099">
        <w:rPr>
          <w:rFonts w:asciiTheme="majorHAnsi" w:hAnsiTheme="majorHAnsi"/>
          <w:spacing w:val="-1"/>
          <w:sz w:val="24"/>
          <w:szCs w:val="24"/>
        </w:rPr>
        <w:t>lixa</w:t>
      </w:r>
      <w:r w:rsidRPr="00F97099">
        <w:rPr>
          <w:rFonts w:asciiTheme="majorHAnsi" w:hAnsiTheme="majorHAnsi"/>
          <w:spacing w:val="6"/>
          <w:sz w:val="24"/>
          <w:szCs w:val="24"/>
        </w:rPr>
        <w:t xml:space="preserve"> </w:t>
      </w:r>
      <w:r w:rsidRPr="00F97099">
        <w:rPr>
          <w:rFonts w:asciiTheme="majorHAnsi" w:hAnsiTheme="majorHAnsi"/>
          <w:spacing w:val="-1"/>
          <w:sz w:val="24"/>
          <w:szCs w:val="24"/>
        </w:rPr>
        <w:t>100</w:t>
      </w:r>
      <w:r w:rsidRPr="00F97099">
        <w:rPr>
          <w:rFonts w:asciiTheme="majorHAnsi" w:hAnsiTheme="majorHAnsi"/>
          <w:spacing w:val="2"/>
          <w:sz w:val="24"/>
          <w:szCs w:val="24"/>
        </w:rPr>
        <w:t xml:space="preserve"> </w:t>
      </w:r>
      <w:r w:rsidRPr="00F97099">
        <w:rPr>
          <w:rFonts w:asciiTheme="majorHAnsi" w:hAnsiTheme="majorHAnsi"/>
          <w:spacing w:val="-1"/>
          <w:sz w:val="24"/>
          <w:szCs w:val="24"/>
        </w:rPr>
        <w:t>ou</w:t>
      </w:r>
      <w:r w:rsidRPr="00F97099">
        <w:rPr>
          <w:rFonts w:asciiTheme="majorHAnsi" w:hAnsiTheme="majorHAnsi"/>
          <w:spacing w:val="4"/>
          <w:sz w:val="24"/>
          <w:szCs w:val="24"/>
        </w:rPr>
        <w:t xml:space="preserve"> </w:t>
      </w:r>
      <w:r w:rsidRPr="00F97099">
        <w:rPr>
          <w:rFonts w:asciiTheme="majorHAnsi" w:hAnsiTheme="majorHAnsi"/>
          <w:spacing w:val="-1"/>
          <w:sz w:val="24"/>
          <w:szCs w:val="24"/>
        </w:rPr>
        <w:t>120)</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terá</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devidamente</w:t>
      </w:r>
      <w:r w:rsidR="002138D4" w:rsidRPr="00F97099">
        <w:rPr>
          <w:rFonts w:asciiTheme="majorHAnsi" w:hAnsiTheme="majorHAnsi"/>
          <w:spacing w:val="-1"/>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utilizando</w:t>
      </w:r>
      <w:r w:rsidRPr="00F97099">
        <w:rPr>
          <w:rFonts w:asciiTheme="majorHAnsi" w:hAnsiTheme="majorHAnsi"/>
          <w:spacing w:val="33"/>
          <w:sz w:val="24"/>
          <w:szCs w:val="24"/>
        </w:rPr>
        <w:t xml:space="preserve"> </w:t>
      </w:r>
      <w:r w:rsidRPr="00F97099">
        <w:rPr>
          <w:rFonts w:asciiTheme="majorHAnsi" w:hAnsiTheme="majorHAnsi"/>
          <w:spacing w:val="-1"/>
          <w:sz w:val="24"/>
          <w:szCs w:val="24"/>
        </w:rPr>
        <w:t>pano</w:t>
      </w:r>
      <w:r w:rsidRPr="00F97099">
        <w:rPr>
          <w:rFonts w:asciiTheme="majorHAnsi" w:hAnsiTheme="majorHAnsi"/>
          <w:spacing w:val="28"/>
          <w:sz w:val="24"/>
          <w:szCs w:val="24"/>
        </w:rPr>
        <w:t xml:space="preserve"> </w:t>
      </w:r>
      <w:r w:rsidRPr="00F97099">
        <w:rPr>
          <w:rFonts w:asciiTheme="majorHAnsi" w:hAnsiTheme="majorHAnsi"/>
          <w:spacing w:val="-1"/>
          <w:sz w:val="24"/>
          <w:szCs w:val="24"/>
        </w:rPr>
        <w:t>úmido,</w:t>
      </w:r>
      <w:r w:rsidRPr="00F97099">
        <w:rPr>
          <w:rFonts w:asciiTheme="majorHAnsi" w:hAnsiTheme="majorHAnsi"/>
          <w:spacing w:val="31"/>
          <w:sz w:val="24"/>
          <w:szCs w:val="24"/>
        </w:rPr>
        <w:t xml:space="preserve"> </w:t>
      </w:r>
      <w:r w:rsidRPr="00F97099">
        <w:rPr>
          <w:rFonts w:asciiTheme="majorHAnsi" w:hAnsiTheme="majorHAnsi"/>
          <w:spacing w:val="-1"/>
          <w:sz w:val="24"/>
          <w:szCs w:val="24"/>
        </w:rPr>
        <w:t>escova</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nylon</w:t>
      </w:r>
      <w:r w:rsidRPr="00F97099">
        <w:rPr>
          <w:rFonts w:asciiTheme="majorHAnsi" w:hAnsiTheme="majorHAnsi"/>
          <w:spacing w:val="31"/>
          <w:sz w:val="24"/>
          <w:szCs w:val="24"/>
        </w:rPr>
        <w:t xml:space="preserve"> </w:t>
      </w:r>
      <w:r w:rsidRPr="00F97099">
        <w:rPr>
          <w:rFonts w:asciiTheme="majorHAnsi" w:hAnsiTheme="majorHAnsi"/>
          <w:spacing w:val="-1"/>
          <w:sz w:val="24"/>
          <w:szCs w:val="24"/>
        </w:rPr>
        <w:t>ou</w:t>
      </w:r>
      <w:r w:rsidRPr="00F97099">
        <w:rPr>
          <w:rFonts w:asciiTheme="majorHAnsi" w:hAnsiTheme="majorHAnsi"/>
          <w:spacing w:val="29"/>
          <w:sz w:val="24"/>
          <w:szCs w:val="24"/>
        </w:rPr>
        <w:t xml:space="preserve"> </w:t>
      </w:r>
      <w:r w:rsidRPr="00F97099">
        <w:rPr>
          <w:rFonts w:asciiTheme="majorHAnsi" w:hAnsiTheme="majorHAnsi"/>
          <w:spacing w:val="-1"/>
          <w:sz w:val="24"/>
          <w:szCs w:val="24"/>
        </w:rPr>
        <w:t>aspirador</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pó,</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maneira</w:t>
      </w:r>
      <w:r w:rsidRPr="00F97099">
        <w:rPr>
          <w:rFonts w:asciiTheme="majorHAnsi" w:hAnsiTheme="majorHAnsi"/>
          <w:spacing w:val="29"/>
          <w:sz w:val="24"/>
          <w:szCs w:val="24"/>
        </w:rPr>
        <w:t xml:space="preserve"> </w:t>
      </w:r>
      <w:r w:rsidRPr="00F97099">
        <w:rPr>
          <w:rFonts w:asciiTheme="majorHAnsi" w:hAnsiTheme="majorHAnsi"/>
          <w:spacing w:val="-1"/>
          <w:sz w:val="24"/>
          <w:szCs w:val="24"/>
        </w:rPr>
        <w:t>que</w:t>
      </w:r>
      <w:r w:rsidRPr="00F97099">
        <w:rPr>
          <w:rFonts w:asciiTheme="majorHAnsi" w:hAnsiTheme="majorHAnsi"/>
          <w:spacing w:val="31"/>
          <w:sz w:val="24"/>
          <w:szCs w:val="24"/>
        </w:rPr>
        <w:t xml:space="preserve"> </w:t>
      </w:r>
      <w:r w:rsidRPr="00F97099">
        <w:rPr>
          <w:rFonts w:asciiTheme="majorHAnsi" w:hAnsiTheme="majorHAnsi"/>
          <w:spacing w:val="-1"/>
          <w:sz w:val="24"/>
          <w:szCs w:val="24"/>
        </w:rPr>
        <w:t>toda</w:t>
      </w:r>
      <w:r w:rsidRPr="00F97099">
        <w:rPr>
          <w:rFonts w:asciiTheme="majorHAnsi" w:hAnsiTheme="majorHAnsi"/>
          <w:spacing w:val="28"/>
          <w:sz w:val="24"/>
          <w:szCs w:val="24"/>
        </w:rPr>
        <w:t xml:space="preserve"> </w:t>
      </w:r>
      <w:r w:rsidRPr="00F97099">
        <w:rPr>
          <w:rFonts w:asciiTheme="majorHAnsi" w:hAnsiTheme="majorHAnsi"/>
          <w:sz w:val="24"/>
          <w:szCs w:val="24"/>
        </w:rPr>
        <w:t>a</w:t>
      </w:r>
      <w:r w:rsidRPr="00F97099">
        <w:rPr>
          <w:rFonts w:asciiTheme="majorHAnsi" w:hAnsiTheme="majorHAnsi"/>
          <w:spacing w:val="29"/>
          <w:sz w:val="24"/>
          <w:szCs w:val="24"/>
        </w:rPr>
        <w:t xml:space="preserve"> </w:t>
      </w:r>
      <w:r w:rsidRPr="00F97099">
        <w:rPr>
          <w:rFonts w:asciiTheme="majorHAnsi" w:hAnsiTheme="majorHAnsi"/>
          <w:spacing w:val="-1"/>
          <w:sz w:val="24"/>
          <w:szCs w:val="24"/>
        </w:rPr>
        <w:t>poeira</w:t>
      </w:r>
      <w:r w:rsidRPr="00F97099">
        <w:rPr>
          <w:rFonts w:asciiTheme="majorHAnsi" w:hAnsiTheme="majorHAnsi"/>
          <w:spacing w:val="29"/>
          <w:sz w:val="24"/>
          <w:szCs w:val="24"/>
        </w:rPr>
        <w:t xml:space="preserve"> </w:t>
      </w:r>
      <w:r w:rsidRPr="00F97099">
        <w:rPr>
          <w:rFonts w:asciiTheme="majorHAnsi" w:hAnsiTheme="majorHAnsi"/>
          <w:spacing w:val="-1"/>
          <w:sz w:val="24"/>
          <w:szCs w:val="24"/>
        </w:rPr>
        <w:t>seja</w:t>
      </w:r>
      <w:r w:rsidRPr="00F97099">
        <w:rPr>
          <w:rFonts w:asciiTheme="majorHAnsi" w:hAnsiTheme="majorHAnsi"/>
          <w:spacing w:val="53"/>
          <w:sz w:val="24"/>
          <w:szCs w:val="24"/>
        </w:rPr>
        <w:t xml:space="preserve"> </w:t>
      </w:r>
      <w:r w:rsidRPr="00F97099">
        <w:rPr>
          <w:rFonts w:asciiTheme="majorHAnsi" w:hAnsiTheme="majorHAnsi"/>
          <w:spacing w:val="-1"/>
          <w:sz w:val="24"/>
          <w:szCs w:val="24"/>
        </w:rPr>
        <w:t>eliminada.</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ficar</w:t>
      </w:r>
      <w:r w:rsidRPr="00F97099">
        <w:rPr>
          <w:rFonts w:asciiTheme="majorHAnsi" w:hAnsiTheme="majorHAnsi"/>
          <w:spacing w:val="2"/>
          <w:sz w:val="24"/>
          <w:szCs w:val="24"/>
        </w:rPr>
        <w:t xml:space="preserve"> </w:t>
      </w:r>
      <w:r w:rsidRPr="00F97099">
        <w:rPr>
          <w:rFonts w:asciiTheme="majorHAnsi" w:hAnsiTheme="majorHAnsi"/>
          <w:spacing w:val="-1"/>
          <w:sz w:val="24"/>
          <w:szCs w:val="24"/>
        </w:rPr>
        <w:t>isenta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5"/>
          <w:sz w:val="24"/>
          <w:szCs w:val="24"/>
        </w:rPr>
        <w:t xml:space="preserve"> </w:t>
      </w:r>
      <w:r w:rsidRPr="00F97099">
        <w:rPr>
          <w:rFonts w:asciiTheme="majorHAnsi" w:hAnsiTheme="majorHAnsi"/>
          <w:spacing w:val="-1"/>
          <w:sz w:val="24"/>
          <w:szCs w:val="24"/>
        </w:rPr>
        <w:t>resíduo</w:t>
      </w:r>
      <w:r w:rsidRPr="00F97099">
        <w:rPr>
          <w:rFonts w:asciiTheme="majorHAnsi" w:hAnsiTheme="majorHAnsi"/>
          <w:spacing w:val="1"/>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possa</w:t>
      </w:r>
      <w:r w:rsidRPr="00F97099">
        <w:rPr>
          <w:rFonts w:asciiTheme="majorHAnsi" w:hAnsiTheme="majorHAnsi"/>
          <w:spacing w:val="1"/>
          <w:sz w:val="24"/>
          <w:szCs w:val="24"/>
        </w:rPr>
        <w:t xml:space="preserve"> </w:t>
      </w:r>
      <w:r w:rsidRPr="00F97099">
        <w:rPr>
          <w:rFonts w:asciiTheme="majorHAnsi" w:hAnsiTheme="majorHAnsi"/>
          <w:spacing w:val="-1"/>
          <w:sz w:val="24"/>
          <w:szCs w:val="24"/>
        </w:rPr>
        <w:t>prejudicar</w:t>
      </w:r>
      <w:r w:rsidRPr="00F97099">
        <w:rPr>
          <w:rFonts w:asciiTheme="majorHAnsi" w:hAnsiTheme="majorHAnsi"/>
          <w:spacing w:val="5"/>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61"/>
          <w:sz w:val="24"/>
          <w:szCs w:val="24"/>
        </w:rPr>
        <w:t xml:space="preserve"> </w:t>
      </w:r>
      <w:r w:rsidRPr="00F97099">
        <w:rPr>
          <w:rFonts w:asciiTheme="majorHAnsi" w:hAnsiTheme="majorHAnsi"/>
          <w:spacing w:val="-1"/>
          <w:sz w:val="24"/>
          <w:szCs w:val="24"/>
        </w:rPr>
        <w:t>final.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Sobre</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8"/>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6"/>
          <w:sz w:val="24"/>
          <w:szCs w:val="24"/>
        </w:rPr>
        <w:t xml:space="preserve"> </w:t>
      </w:r>
      <w:r w:rsidRPr="00F97099">
        <w:rPr>
          <w:rFonts w:asciiTheme="majorHAnsi" w:hAnsiTheme="majorHAnsi"/>
          <w:spacing w:val="-1"/>
          <w:sz w:val="24"/>
          <w:szCs w:val="24"/>
        </w:rPr>
        <w:t>totalmente</w:t>
      </w:r>
      <w:r w:rsidRPr="00F97099">
        <w:rPr>
          <w:rFonts w:asciiTheme="majorHAnsi" w:hAnsiTheme="majorHAnsi"/>
          <w:spacing w:val="6"/>
          <w:sz w:val="24"/>
          <w:szCs w:val="24"/>
        </w:rPr>
        <w:t xml:space="preserve"> </w:t>
      </w:r>
      <w:r w:rsidRPr="00F97099">
        <w:rPr>
          <w:rFonts w:asciiTheme="majorHAnsi" w:hAnsiTheme="majorHAnsi"/>
          <w:spacing w:val="-1"/>
          <w:sz w:val="24"/>
          <w:szCs w:val="24"/>
        </w:rPr>
        <w:t>lisa,</w:t>
      </w:r>
      <w:r w:rsidRPr="00F97099">
        <w:rPr>
          <w:rFonts w:asciiTheme="majorHAnsi" w:hAnsiTheme="majorHAnsi"/>
          <w:spacing w:val="6"/>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seca</w:t>
      </w:r>
      <w:r w:rsidRPr="00F97099">
        <w:rPr>
          <w:rFonts w:asciiTheme="majorHAnsi" w:hAnsiTheme="majorHAnsi"/>
          <w:spacing w:val="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aplicadas</w:t>
      </w:r>
      <w:r w:rsidRPr="00F97099">
        <w:rPr>
          <w:rFonts w:asciiTheme="majorHAnsi" w:hAnsiTheme="majorHAnsi"/>
          <w:spacing w:val="7"/>
          <w:sz w:val="24"/>
          <w:szCs w:val="24"/>
        </w:rPr>
        <w:t xml:space="preserve"> </w:t>
      </w:r>
      <w:r w:rsidR="004F5DD6" w:rsidRPr="00F97099">
        <w:rPr>
          <w:rFonts w:asciiTheme="majorHAnsi" w:hAnsiTheme="majorHAnsi"/>
          <w:sz w:val="24"/>
          <w:szCs w:val="24"/>
        </w:rPr>
        <w:t>3</w:t>
      </w:r>
      <w:r w:rsidRPr="00F97099">
        <w:rPr>
          <w:rFonts w:asciiTheme="majorHAnsi" w:hAnsiTheme="majorHAnsi"/>
          <w:spacing w:val="6"/>
          <w:sz w:val="24"/>
          <w:szCs w:val="24"/>
        </w:rPr>
        <w:t xml:space="preserve"> </w:t>
      </w:r>
      <w:r w:rsidR="004F5DD6" w:rsidRPr="00F97099">
        <w:rPr>
          <w:rFonts w:asciiTheme="majorHAnsi" w:hAnsiTheme="majorHAnsi"/>
          <w:spacing w:val="-1"/>
          <w:sz w:val="24"/>
          <w:szCs w:val="24"/>
        </w:rPr>
        <w:t>(três</w:t>
      </w:r>
      <w:r w:rsidRPr="00F97099">
        <w:rPr>
          <w:rFonts w:asciiTheme="majorHAnsi" w:hAnsiTheme="majorHAnsi"/>
          <w:spacing w:val="-1"/>
          <w:sz w:val="24"/>
          <w:szCs w:val="24"/>
        </w:rPr>
        <w:t>)</w:t>
      </w:r>
      <w:r w:rsidRPr="00F97099">
        <w:rPr>
          <w:rFonts w:asciiTheme="majorHAnsi" w:hAnsiTheme="majorHAnsi"/>
          <w:spacing w:val="7"/>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59"/>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17"/>
          <w:sz w:val="24"/>
          <w:szCs w:val="24"/>
        </w:rPr>
        <w:t xml:space="preserve"> </w:t>
      </w:r>
      <w:r w:rsidRPr="00F97099">
        <w:rPr>
          <w:rFonts w:asciiTheme="majorHAnsi" w:hAnsiTheme="majorHAnsi"/>
          <w:spacing w:val="-1"/>
          <w:sz w:val="24"/>
          <w:szCs w:val="24"/>
        </w:rPr>
        <w:t>intervaladas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18"/>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18"/>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18"/>
          <w:sz w:val="24"/>
          <w:szCs w:val="24"/>
        </w:rPr>
        <w:t xml:space="preserve"> </w:t>
      </w:r>
      <w:r w:rsidRPr="00F97099">
        <w:rPr>
          <w:rFonts w:asciiTheme="majorHAnsi" w:hAnsiTheme="majorHAnsi"/>
          <w:spacing w:val="-1"/>
          <w:sz w:val="24"/>
          <w:szCs w:val="24"/>
        </w:rPr>
        <w:t>que</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primeira</w:t>
      </w:r>
      <w:r w:rsidRPr="00F97099">
        <w:rPr>
          <w:rFonts w:asciiTheme="majorHAnsi" w:hAnsiTheme="majorHAnsi"/>
          <w:spacing w:val="17"/>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que</w:t>
      </w:r>
      <w:r w:rsidRPr="00F97099">
        <w:rPr>
          <w:rFonts w:asciiTheme="majorHAnsi" w:hAnsiTheme="majorHAnsi"/>
          <w:spacing w:val="69"/>
          <w:sz w:val="24"/>
          <w:szCs w:val="24"/>
        </w:rPr>
        <w:t xml:space="preserve"> </w:t>
      </w:r>
      <w:r w:rsidRPr="00F97099">
        <w:rPr>
          <w:rFonts w:asciiTheme="majorHAnsi" w:hAnsiTheme="majorHAnsi"/>
          <w:spacing w:val="-1"/>
          <w:sz w:val="24"/>
          <w:szCs w:val="24"/>
        </w:rPr>
        <w:t>servirá</w:t>
      </w:r>
      <w:r w:rsidRPr="00F97099">
        <w:rPr>
          <w:rFonts w:asciiTheme="majorHAnsi" w:hAnsiTheme="majorHAnsi"/>
          <w:spacing w:val="1"/>
          <w:sz w:val="24"/>
          <w:szCs w:val="24"/>
        </w:rPr>
        <w:t xml:space="preserve"> </w:t>
      </w:r>
      <w:r w:rsidRPr="00F97099">
        <w:rPr>
          <w:rFonts w:asciiTheme="majorHAnsi" w:hAnsiTheme="majorHAnsi"/>
          <w:spacing w:val="-1"/>
          <w:sz w:val="24"/>
          <w:szCs w:val="24"/>
        </w:rPr>
        <w:t>como</w:t>
      </w:r>
      <w:r w:rsidRPr="00F97099">
        <w:rPr>
          <w:rFonts w:asciiTheme="majorHAnsi" w:hAnsiTheme="majorHAnsi"/>
          <w:spacing w:val="2"/>
          <w:sz w:val="24"/>
          <w:szCs w:val="24"/>
        </w:rPr>
        <w:t xml:space="preserve"> </w:t>
      </w:r>
      <w:r w:rsidRPr="00F97099">
        <w:rPr>
          <w:rFonts w:asciiTheme="majorHAnsi" w:hAnsiTheme="majorHAnsi"/>
          <w:spacing w:val="-1"/>
          <w:sz w:val="24"/>
          <w:szCs w:val="24"/>
        </w:rPr>
        <w:t>seladora,</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bem</w:t>
      </w:r>
      <w:r w:rsidRPr="00F97099">
        <w:rPr>
          <w:rFonts w:asciiTheme="majorHAnsi" w:hAnsiTheme="majorHAnsi"/>
          <w:spacing w:val="3"/>
          <w:sz w:val="24"/>
          <w:szCs w:val="24"/>
        </w:rPr>
        <w:t xml:space="preserve"> </w:t>
      </w:r>
      <w:r w:rsidRPr="00F97099">
        <w:rPr>
          <w:rFonts w:asciiTheme="majorHAnsi" w:hAnsiTheme="majorHAnsi"/>
          <w:spacing w:val="-1"/>
          <w:sz w:val="24"/>
          <w:szCs w:val="24"/>
        </w:rPr>
        <w:t>diluída</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haja</w:t>
      </w:r>
      <w:r w:rsidRPr="00F97099">
        <w:rPr>
          <w:rFonts w:asciiTheme="majorHAnsi" w:hAnsiTheme="majorHAnsi"/>
          <w:spacing w:val="3"/>
          <w:sz w:val="24"/>
          <w:szCs w:val="24"/>
        </w:rPr>
        <w:t xml:space="preserve"> </w:t>
      </w:r>
      <w:r w:rsidRPr="00F97099">
        <w:rPr>
          <w:rFonts w:asciiTheme="majorHAnsi" w:hAnsiTheme="majorHAnsi"/>
          <w:spacing w:val="-1"/>
          <w:sz w:val="24"/>
          <w:szCs w:val="24"/>
        </w:rPr>
        <w:t>uma</w:t>
      </w:r>
      <w:r w:rsidRPr="00F97099">
        <w:rPr>
          <w:rFonts w:asciiTheme="majorHAnsi" w:hAnsiTheme="majorHAnsi"/>
          <w:spacing w:val="2"/>
          <w:sz w:val="24"/>
          <w:szCs w:val="24"/>
        </w:rPr>
        <w:t xml:space="preserve"> </w:t>
      </w:r>
      <w:r w:rsidRPr="00F97099">
        <w:rPr>
          <w:rFonts w:asciiTheme="majorHAnsi" w:hAnsiTheme="majorHAnsi"/>
          <w:spacing w:val="-1"/>
          <w:sz w:val="24"/>
          <w:szCs w:val="24"/>
        </w:rPr>
        <w:t>boa</w:t>
      </w:r>
      <w:r w:rsidRPr="00F97099">
        <w:rPr>
          <w:rFonts w:asciiTheme="majorHAnsi" w:hAnsiTheme="majorHAnsi"/>
          <w:spacing w:val="2"/>
          <w:sz w:val="24"/>
          <w:szCs w:val="24"/>
        </w:rPr>
        <w:t xml:space="preserve"> </w:t>
      </w:r>
      <w:r w:rsidRPr="00F97099">
        <w:rPr>
          <w:rFonts w:asciiTheme="majorHAnsi" w:hAnsiTheme="majorHAnsi"/>
          <w:spacing w:val="-1"/>
          <w:sz w:val="24"/>
          <w:szCs w:val="24"/>
        </w:rPr>
        <w:t>penetração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boa</w:t>
      </w:r>
      <w:r w:rsidRPr="00F97099">
        <w:rPr>
          <w:rFonts w:asciiTheme="majorHAnsi" w:hAnsiTheme="majorHAnsi"/>
          <w:spacing w:val="2"/>
          <w:sz w:val="24"/>
          <w:szCs w:val="24"/>
        </w:rPr>
        <w:t xml:space="preserve"> </w:t>
      </w:r>
      <w:r w:rsidRPr="00F97099">
        <w:rPr>
          <w:rFonts w:asciiTheme="majorHAnsi" w:hAnsiTheme="majorHAnsi"/>
          <w:spacing w:val="-1"/>
          <w:sz w:val="24"/>
          <w:szCs w:val="24"/>
        </w:rPr>
        <w:t>aderência</w:t>
      </w:r>
      <w:r w:rsidRPr="00F97099">
        <w:rPr>
          <w:rFonts w:asciiTheme="majorHAnsi" w:hAnsiTheme="majorHAnsi"/>
          <w:spacing w:val="61"/>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8"/>
          <w:sz w:val="24"/>
          <w:szCs w:val="24"/>
        </w:rPr>
        <w:t xml:space="preserve"> </w:t>
      </w:r>
      <w:r w:rsidRPr="00F97099">
        <w:rPr>
          <w:rFonts w:asciiTheme="majorHAnsi" w:hAnsiTheme="majorHAnsi"/>
          <w:spacing w:val="-1"/>
          <w:sz w:val="24"/>
          <w:szCs w:val="24"/>
        </w:rPr>
        <w:t>na</w:t>
      </w:r>
      <w:r w:rsidRPr="00F97099">
        <w:rPr>
          <w:rFonts w:asciiTheme="majorHAnsi" w:hAnsiTheme="majorHAnsi"/>
          <w:spacing w:val="5"/>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8"/>
          <w:sz w:val="24"/>
          <w:szCs w:val="24"/>
        </w:rPr>
        <w:t xml:space="preserve"> </w:t>
      </w:r>
      <w:r w:rsidRPr="00F97099">
        <w:rPr>
          <w:rFonts w:asciiTheme="majorHAnsi" w:hAnsiTheme="majorHAnsi"/>
          <w:spacing w:val="-1"/>
          <w:sz w:val="24"/>
          <w:szCs w:val="24"/>
        </w:rPr>
        <w:t>emassada.</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outra</w:t>
      </w:r>
      <w:r w:rsidRPr="00F97099">
        <w:rPr>
          <w:rFonts w:asciiTheme="majorHAnsi" w:hAnsiTheme="majorHAnsi"/>
          <w:spacing w:val="8"/>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bem</w:t>
      </w:r>
      <w:r w:rsidRPr="00F97099">
        <w:rPr>
          <w:rFonts w:asciiTheme="majorHAnsi" w:hAnsiTheme="majorHAnsi"/>
          <w:spacing w:val="7"/>
          <w:sz w:val="24"/>
          <w:szCs w:val="24"/>
        </w:rPr>
        <w:t xml:space="preserve"> </w:t>
      </w:r>
      <w:r w:rsidRPr="00F97099">
        <w:rPr>
          <w:rFonts w:asciiTheme="majorHAnsi" w:hAnsiTheme="majorHAnsi"/>
          <w:spacing w:val="-1"/>
          <w:sz w:val="24"/>
          <w:szCs w:val="24"/>
        </w:rPr>
        <w:t>encorpada</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fim</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z w:val="24"/>
          <w:szCs w:val="24"/>
        </w:rPr>
        <w:t>se</w:t>
      </w:r>
      <w:r w:rsidRPr="00F97099">
        <w:rPr>
          <w:rFonts w:asciiTheme="majorHAnsi" w:hAnsiTheme="majorHAnsi"/>
          <w:spacing w:val="6"/>
          <w:sz w:val="24"/>
          <w:szCs w:val="24"/>
        </w:rPr>
        <w:t xml:space="preserve"> </w:t>
      </w:r>
      <w:r w:rsidRPr="00F97099">
        <w:rPr>
          <w:rFonts w:asciiTheme="majorHAnsi" w:hAnsiTheme="majorHAnsi"/>
          <w:spacing w:val="-1"/>
          <w:sz w:val="24"/>
          <w:szCs w:val="24"/>
        </w:rPr>
        <w:t>obter</w:t>
      </w:r>
      <w:r w:rsidRPr="00F97099">
        <w:rPr>
          <w:rFonts w:asciiTheme="majorHAnsi" w:hAnsiTheme="majorHAnsi"/>
          <w:spacing w:val="7"/>
          <w:sz w:val="24"/>
          <w:szCs w:val="24"/>
        </w:rPr>
        <w:t xml:space="preserve"> </w:t>
      </w:r>
      <w:r w:rsidRPr="00F97099">
        <w:rPr>
          <w:rFonts w:asciiTheme="majorHAnsi" w:hAnsiTheme="majorHAnsi"/>
          <w:spacing w:val="-1"/>
          <w:sz w:val="24"/>
          <w:szCs w:val="24"/>
        </w:rPr>
        <w:t>uma</w:t>
      </w:r>
      <w:r w:rsidRPr="00F97099">
        <w:rPr>
          <w:rFonts w:asciiTheme="majorHAnsi" w:hAnsiTheme="majorHAnsi"/>
          <w:spacing w:val="57"/>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2"/>
          <w:sz w:val="24"/>
          <w:szCs w:val="24"/>
        </w:rPr>
        <w:t xml:space="preserve"> </w:t>
      </w:r>
      <w:r w:rsidRPr="00F97099">
        <w:rPr>
          <w:rFonts w:asciiTheme="majorHAnsi" w:hAnsiTheme="majorHAnsi"/>
          <w:spacing w:val="-1"/>
          <w:sz w:val="24"/>
          <w:szCs w:val="24"/>
        </w:rPr>
        <w:t>homogênea (seguir</w:t>
      </w:r>
      <w:r w:rsidRPr="00F97099">
        <w:rPr>
          <w:rFonts w:asciiTheme="majorHAnsi" w:hAnsiTheme="majorHAnsi"/>
          <w:sz w:val="24"/>
          <w:szCs w:val="24"/>
        </w:rPr>
        <w:t xml:space="preserve"> </w:t>
      </w:r>
      <w:r w:rsidRPr="00F97099">
        <w:rPr>
          <w:rFonts w:asciiTheme="majorHAnsi" w:hAnsiTheme="majorHAnsi"/>
          <w:spacing w:val="-1"/>
          <w:sz w:val="24"/>
          <w:szCs w:val="24"/>
        </w:rPr>
        <w:t>instruções do 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Caso,</w:t>
      </w:r>
      <w:r w:rsidRPr="00F97099">
        <w:rPr>
          <w:rFonts w:asciiTheme="majorHAnsi" w:hAnsiTheme="majorHAnsi"/>
          <w:spacing w:val="20"/>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20"/>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20"/>
          <w:sz w:val="24"/>
          <w:szCs w:val="24"/>
        </w:rPr>
        <w:t xml:space="preserve"> </w:t>
      </w:r>
      <w:r w:rsidRPr="00F97099">
        <w:rPr>
          <w:rFonts w:asciiTheme="majorHAnsi" w:hAnsiTheme="majorHAnsi"/>
          <w:spacing w:val="-1"/>
          <w:sz w:val="24"/>
          <w:szCs w:val="24"/>
        </w:rPr>
        <w:t>da</w:t>
      </w:r>
      <w:r w:rsidRPr="00F97099">
        <w:rPr>
          <w:rFonts w:asciiTheme="majorHAnsi" w:hAnsiTheme="majorHAnsi"/>
          <w:spacing w:val="20"/>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18"/>
          <w:sz w:val="24"/>
          <w:szCs w:val="24"/>
        </w:rPr>
        <w:t xml:space="preserve"> </w:t>
      </w:r>
      <w:r w:rsidRPr="00F97099">
        <w:rPr>
          <w:rFonts w:asciiTheme="majorHAnsi" w:hAnsiTheme="majorHAnsi"/>
          <w:spacing w:val="-1"/>
          <w:sz w:val="24"/>
          <w:szCs w:val="24"/>
        </w:rPr>
        <w:t>tanto</w:t>
      </w:r>
      <w:r w:rsidRPr="00F97099">
        <w:rPr>
          <w:rFonts w:asciiTheme="majorHAnsi" w:hAnsiTheme="majorHAnsi"/>
          <w:spacing w:val="18"/>
          <w:sz w:val="24"/>
          <w:szCs w:val="24"/>
        </w:rPr>
        <w:t xml:space="preserve"> </w:t>
      </w:r>
      <w:r w:rsidRPr="00F97099">
        <w:rPr>
          <w:rFonts w:asciiTheme="majorHAnsi" w:hAnsiTheme="majorHAnsi"/>
          <w:spacing w:val="-1"/>
          <w:sz w:val="24"/>
          <w:szCs w:val="24"/>
        </w:rPr>
        <w:t>interna</w:t>
      </w:r>
      <w:r w:rsidRPr="00F97099">
        <w:rPr>
          <w:rFonts w:asciiTheme="majorHAnsi" w:hAnsiTheme="majorHAnsi"/>
          <w:spacing w:val="19"/>
          <w:sz w:val="24"/>
          <w:szCs w:val="24"/>
        </w:rPr>
        <w:t xml:space="preserve"> </w:t>
      </w:r>
      <w:r w:rsidRPr="00F97099">
        <w:rPr>
          <w:rFonts w:asciiTheme="majorHAnsi" w:hAnsiTheme="majorHAnsi"/>
          <w:spacing w:val="-1"/>
          <w:sz w:val="24"/>
          <w:szCs w:val="24"/>
        </w:rPr>
        <w:t>como</w:t>
      </w:r>
      <w:r w:rsidRPr="00F97099">
        <w:rPr>
          <w:rFonts w:asciiTheme="majorHAnsi" w:hAnsiTheme="majorHAnsi"/>
          <w:spacing w:val="20"/>
          <w:sz w:val="24"/>
          <w:szCs w:val="24"/>
        </w:rPr>
        <w:t xml:space="preserve"> </w:t>
      </w:r>
      <w:r w:rsidRPr="00F97099">
        <w:rPr>
          <w:rFonts w:asciiTheme="majorHAnsi" w:hAnsiTheme="majorHAnsi"/>
          <w:spacing w:val="-1"/>
          <w:sz w:val="24"/>
          <w:szCs w:val="24"/>
        </w:rPr>
        <w:t>externamente,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for</w:t>
      </w:r>
      <w:r w:rsidRPr="00F97099">
        <w:rPr>
          <w:rFonts w:asciiTheme="majorHAnsi" w:hAnsiTheme="majorHAnsi"/>
          <w:spacing w:val="21"/>
          <w:sz w:val="24"/>
          <w:szCs w:val="24"/>
        </w:rPr>
        <w:t xml:space="preserve"> </w:t>
      </w:r>
      <w:r w:rsidRPr="00F97099">
        <w:rPr>
          <w:rFonts w:asciiTheme="majorHAnsi" w:hAnsiTheme="majorHAnsi"/>
          <w:spacing w:val="-1"/>
          <w:sz w:val="24"/>
          <w:szCs w:val="24"/>
        </w:rPr>
        <w:t>verificado</w:t>
      </w:r>
      <w:r w:rsidRPr="00F97099">
        <w:rPr>
          <w:rFonts w:asciiTheme="majorHAnsi" w:hAnsiTheme="majorHAnsi"/>
          <w:spacing w:val="19"/>
          <w:sz w:val="24"/>
          <w:szCs w:val="24"/>
        </w:rPr>
        <w:t xml:space="preserve"> </w:t>
      </w:r>
      <w:r w:rsidRPr="00F97099">
        <w:rPr>
          <w:rFonts w:asciiTheme="majorHAnsi" w:hAnsiTheme="majorHAnsi"/>
          <w:spacing w:val="-1"/>
          <w:sz w:val="24"/>
          <w:szCs w:val="24"/>
        </w:rPr>
        <w:t>que</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20"/>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5"/>
          <w:sz w:val="24"/>
          <w:szCs w:val="24"/>
        </w:rPr>
        <w:t xml:space="preserve"> </w:t>
      </w:r>
      <w:r w:rsidRPr="00F97099">
        <w:rPr>
          <w:rFonts w:asciiTheme="majorHAnsi" w:hAnsiTheme="majorHAnsi"/>
          <w:spacing w:val="-1"/>
          <w:sz w:val="24"/>
          <w:szCs w:val="24"/>
        </w:rPr>
        <w:t>ficou</w:t>
      </w:r>
      <w:r w:rsidRPr="00F97099">
        <w:rPr>
          <w:rFonts w:asciiTheme="majorHAnsi" w:hAnsiTheme="majorHAnsi"/>
          <w:spacing w:val="48"/>
          <w:sz w:val="24"/>
          <w:szCs w:val="24"/>
        </w:rPr>
        <w:t xml:space="preserve"> </w:t>
      </w:r>
      <w:r w:rsidRPr="00F97099">
        <w:rPr>
          <w:rFonts w:asciiTheme="majorHAnsi" w:hAnsiTheme="majorHAnsi"/>
          <w:spacing w:val="-1"/>
          <w:sz w:val="24"/>
          <w:szCs w:val="24"/>
        </w:rPr>
        <w:t>completamente</w:t>
      </w:r>
      <w:r w:rsidRPr="00F97099">
        <w:rPr>
          <w:rFonts w:asciiTheme="majorHAnsi" w:hAnsiTheme="majorHAnsi"/>
          <w:spacing w:val="48"/>
          <w:sz w:val="24"/>
          <w:szCs w:val="24"/>
        </w:rPr>
        <w:t xml:space="preserve"> </w:t>
      </w:r>
      <w:r w:rsidRPr="00F97099">
        <w:rPr>
          <w:rFonts w:asciiTheme="majorHAnsi" w:hAnsiTheme="majorHAnsi"/>
          <w:spacing w:val="-1"/>
          <w:sz w:val="24"/>
          <w:szCs w:val="24"/>
        </w:rPr>
        <w:t>homogênea,</w:t>
      </w:r>
      <w:r w:rsidRPr="00F97099">
        <w:rPr>
          <w:rFonts w:asciiTheme="majorHAnsi" w:hAnsiTheme="majorHAnsi"/>
          <w:spacing w:val="50"/>
          <w:sz w:val="24"/>
          <w:szCs w:val="24"/>
        </w:rPr>
        <w:t xml:space="preserve"> </w:t>
      </w:r>
      <w:r w:rsidRPr="00F97099">
        <w:rPr>
          <w:rFonts w:asciiTheme="majorHAnsi" w:hAnsiTheme="majorHAnsi"/>
          <w:sz w:val="24"/>
          <w:szCs w:val="24"/>
        </w:rPr>
        <w:t>se</w:t>
      </w:r>
      <w:r w:rsidRPr="00F97099">
        <w:rPr>
          <w:rFonts w:asciiTheme="majorHAnsi" w:hAnsiTheme="majorHAnsi"/>
          <w:spacing w:val="48"/>
          <w:sz w:val="24"/>
          <w:szCs w:val="24"/>
        </w:rPr>
        <w:t xml:space="preserve"> </w:t>
      </w:r>
      <w:r w:rsidRPr="00F97099">
        <w:rPr>
          <w:rFonts w:asciiTheme="majorHAnsi" w:hAnsiTheme="majorHAnsi"/>
          <w:spacing w:val="-1"/>
          <w:sz w:val="24"/>
          <w:szCs w:val="24"/>
        </w:rPr>
        <w:t>persistir</w:t>
      </w:r>
      <w:r w:rsidRPr="00F97099">
        <w:rPr>
          <w:rFonts w:asciiTheme="majorHAnsi" w:hAnsiTheme="majorHAnsi"/>
          <w:spacing w:val="48"/>
          <w:sz w:val="24"/>
          <w:szCs w:val="24"/>
        </w:rPr>
        <w:t xml:space="preserve"> </w:t>
      </w:r>
      <w:r w:rsidRPr="00F97099">
        <w:rPr>
          <w:rFonts w:asciiTheme="majorHAnsi" w:hAnsiTheme="majorHAnsi"/>
          <w:spacing w:val="-1"/>
          <w:sz w:val="24"/>
          <w:szCs w:val="24"/>
        </w:rPr>
        <w:t>algum</w:t>
      </w:r>
      <w:r w:rsidRPr="00F97099">
        <w:rPr>
          <w:rFonts w:asciiTheme="majorHAnsi" w:hAnsiTheme="majorHAnsi"/>
          <w:spacing w:val="50"/>
          <w:sz w:val="24"/>
          <w:szCs w:val="24"/>
        </w:rPr>
        <w:t xml:space="preserve"> </w:t>
      </w:r>
      <w:r w:rsidRPr="00F97099">
        <w:rPr>
          <w:rFonts w:asciiTheme="majorHAnsi" w:hAnsiTheme="majorHAnsi"/>
          <w:spacing w:val="-1"/>
          <w:sz w:val="24"/>
          <w:szCs w:val="24"/>
        </w:rPr>
        <w:t>defeito,</w:t>
      </w:r>
      <w:r w:rsidRPr="00F97099">
        <w:rPr>
          <w:rFonts w:asciiTheme="majorHAnsi" w:hAnsiTheme="majorHAnsi"/>
          <w:spacing w:val="5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7"/>
          <w:sz w:val="24"/>
          <w:szCs w:val="24"/>
        </w:rPr>
        <w:t xml:space="preserve"> </w:t>
      </w:r>
      <w:r w:rsidRPr="00F97099">
        <w:rPr>
          <w:rFonts w:asciiTheme="majorHAnsi" w:hAnsiTheme="majorHAnsi"/>
          <w:spacing w:val="-1"/>
          <w:sz w:val="24"/>
          <w:szCs w:val="24"/>
        </w:rPr>
        <w:t>ser</w:t>
      </w:r>
      <w:r w:rsidRPr="00F97099">
        <w:rPr>
          <w:rFonts w:asciiTheme="majorHAnsi" w:hAnsiTheme="majorHAnsi"/>
          <w:spacing w:val="48"/>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50"/>
          <w:sz w:val="24"/>
          <w:szCs w:val="24"/>
        </w:rPr>
        <w:t xml:space="preserve"> </w:t>
      </w:r>
      <w:r w:rsidRPr="00F97099">
        <w:rPr>
          <w:rFonts w:asciiTheme="majorHAnsi" w:hAnsiTheme="majorHAnsi"/>
          <w:spacing w:val="-1"/>
          <w:sz w:val="24"/>
          <w:szCs w:val="24"/>
        </w:rPr>
        <w:t>uma</w:t>
      </w:r>
      <w:r w:rsidRPr="00F97099">
        <w:rPr>
          <w:rFonts w:asciiTheme="majorHAnsi" w:hAnsiTheme="majorHAnsi"/>
          <w:spacing w:val="49"/>
          <w:sz w:val="24"/>
          <w:szCs w:val="24"/>
        </w:rPr>
        <w:t xml:space="preserve"> </w:t>
      </w:r>
      <w:r w:rsidRPr="00F97099">
        <w:rPr>
          <w:rFonts w:asciiTheme="majorHAnsi" w:hAnsiTheme="majorHAnsi"/>
          <w:spacing w:val="-1"/>
          <w:sz w:val="24"/>
          <w:szCs w:val="24"/>
        </w:rPr>
        <w:t>terceira</w:t>
      </w:r>
      <w:r w:rsidRPr="00F97099">
        <w:rPr>
          <w:rFonts w:asciiTheme="majorHAnsi" w:hAnsiTheme="majorHAnsi"/>
          <w:spacing w:val="57"/>
          <w:sz w:val="24"/>
          <w:szCs w:val="24"/>
        </w:rPr>
        <w:t xml:space="preserve"> </w:t>
      </w:r>
      <w:r w:rsidRPr="00F97099">
        <w:rPr>
          <w:rFonts w:asciiTheme="majorHAnsi" w:hAnsiTheme="majorHAnsi"/>
          <w:spacing w:val="-1"/>
          <w:sz w:val="24"/>
          <w:szCs w:val="24"/>
        </w:rPr>
        <w:t>demão da tinta,</w:t>
      </w:r>
      <w:r w:rsidRPr="00F97099">
        <w:rPr>
          <w:rFonts w:asciiTheme="majorHAnsi" w:hAnsiTheme="majorHAnsi"/>
          <w:spacing w:val="-2"/>
          <w:sz w:val="24"/>
          <w:szCs w:val="24"/>
        </w:rPr>
        <w:t xml:space="preserve"> </w:t>
      </w:r>
      <w:r w:rsidRPr="00F97099">
        <w:rPr>
          <w:rFonts w:asciiTheme="majorHAnsi" w:hAnsiTheme="majorHAnsi"/>
          <w:spacing w:val="-1"/>
          <w:sz w:val="24"/>
          <w:szCs w:val="24"/>
        </w:rPr>
        <w:t>sem</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ônus </w:t>
      </w:r>
      <w:r w:rsidRPr="00F97099">
        <w:rPr>
          <w:rFonts w:asciiTheme="majorHAnsi" w:hAnsiTheme="majorHAnsi"/>
          <w:sz w:val="24"/>
          <w:szCs w:val="24"/>
        </w:rPr>
        <w:t>à</w:t>
      </w:r>
      <w:r w:rsidRPr="00F97099">
        <w:rPr>
          <w:rFonts w:asciiTheme="majorHAnsi" w:hAnsiTheme="majorHAnsi"/>
          <w:spacing w:val="-3"/>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Deverá</w:t>
      </w:r>
      <w:r w:rsidRPr="00F97099">
        <w:rPr>
          <w:rFonts w:asciiTheme="majorHAnsi" w:hAnsiTheme="majorHAnsi"/>
          <w:spacing w:val="53"/>
          <w:sz w:val="24"/>
          <w:szCs w:val="24"/>
        </w:rPr>
        <w:t xml:space="preserve"> </w:t>
      </w:r>
      <w:r w:rsidRPr="00F97099">
        <w:rPr>
          <w:rFonts w:asciiTheme="majorHAnsi" w:hAnsiTheme="majorHAnsi"/>
          <w:spacing w:val="-1"/>
          <w:sz w:val="24"/>
          <w:szCs w:val="24"/>
        </w:rPr>
        <w:t>haver</w:t>
      </w:r>
      <w:r w:rsidRPr="00F97099">
        <w:rPr>
          <w:rFonts w:asciiTheme="majorHAnsi" w:hAnsiTheme="majorHAnsi"/>
          <w:spacing w:val="53"/>
          <w:sz w:val="24"/>
          <w:szCs w:val="24"/>
        </w:rPr>
        <w:t xml:space="preserve"> </w:t>
      </w:r>
      <w:r w:rsidRPr="00F97099">
        <w:rPr>
          <w:rFonts w:asciiTheme="majorHAnsi" w:hAnsiTheme="majorHAnsi"/>
          <w:sz w:val="24"/>
          <w:szCs w:val="24"/>
        </w:rPr>
        <w:t>o</w:t>
      </w:r>
      <w:r w:rsidRPr="00F97099">
        <w:rPr>
          <w:rFonts w:asciiTheme="majorHAnsi" w:hAnsiTheme="majorHAnsi"/>
          <w:spacing w:val="51"/>
          <w:sz w:val="24"/>
          <w:szCs w:val="24"/>
        </w:rPr>
        <w:t xml:space="preserve"> </w:t>
      </w:r>
      <w:r w:rsidRPr="00F97099">
        <w:rPr>
          <w:rFonts w:asciiTheme="majorHAnsi" w:hAnsiTheme="majorHAnsi"/>
          <w:spacing w:val="-1"/>
          <w:sz w:val="24"/>
          <w:szCs w:val="24"/>
        </w:rPr>
        <w:t>máximo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53"/>
          <w:sz w:val="24"/>
          <w:szCs w:val="24"/>
        </w:rPr>
        <w:t xml:space="preserve"> </w:t>
      </w:r>
      <w:r w:rsidRPr="00F97099">
        <w:rPr>
          <w:rFonts w:asciiTheme="majorHAnsi" w:hAnsiTheme="majorHAnsi"/>
          <w:spacing w:val="-1"/>
          <w:sz w:val="24"/>
          <w:szCs w:val="24"/>
        </w:rPr>
        <w:t>na</w:t>
      </w:r>
      <w:r w:rsidRPr="00F97099">
        <w:rPr>
          <w:rFonts w:asciiTheme="majorHAnsi" w:hAnsiTheme="majorHAnsi"/>
          <w:spacing w:val="53"/>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da</w:t>
      </w:r>
      <w:r w:rsidRPr="00F97099">
        <w:rPr>
          <w:rFonts w:asciiTheme="majorHAnsi" w:hAnsiTheme="majorHAnsi"/>
          <w:spacing w:val="51"/>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5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1"/>
          <w:sz w:val="24"/>
          <w:szCs w:val="24"/>
        </w:rPr>
        <w:t xml:space="preserve"> </w:t>
      </w:r>
      <w:r w:rsidRPr="00F97099">
        <w:rPr>
          <w:rFonts w:asciiTheme="majorHAnsi" w:hAnsiTheme="majorHAnsi"/>
          <w:spacing w:val="-1"/>
          <w:sz w:val="24"/>
          <w:szCs w:val="24"/>
        </w:rPr>
        <w:t>assegurar</w:t>
      </w:r>
      <w:r w:rsidRPr="00F97099">
        <w:rPr>
          <w:rFonts w:asciiTheme="majorHAnsi" w:hAnsiTheme="majorHAnsi"/>
          <w:spacing w:val="53"/>
          <w:sz w:val="24"/>
          <w:szCs w:val="24"/>
        </w:rPr>
        <w:t xml:space="preserve"> </w:t>
      </w:r>
      <w:r w:rsidRPr="00F97099">
        <w:rPr>
          <w:rFonts w:asciiTheme="majorHAnsi" w:hAnsiTheme="majorHAnsi"/>
          <w:spacing w:val="-1"/>
          <w:sz w:val="24"/>
          <w:szCs w:val="24"/>
        </w:rPr>
        <w:t>uniformidade</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coloração</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homogeneidade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textura.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39"/>
          <w:sz w:val="24"/>
          <w:szCs w:val="24"/>
        </w:rPr>
        <w:t xml:space="preserve"> </w:t>
      </w:r>
      <w:r w:rsidRPr="00F97099">
        <w:rPr>
          <w:rFonts w:asciiTheme="majorHAnsi" w:hAnsiTheme="majorHAnsi"/>
          <w:spacing w:val="-1"/>
          <w:sz w:val="24"/>
          <w:szCs w:val="24"/>
        </w:rPr>
        <w:t>da</w:t>
      </w:r>
      <w:r w:rsidRPr="00F97099">
        <w:rPr>
          <w:rFonts w:asciiTheme="majorHAnsi" w:hAnsiTheme="majorHAnsi"/>
          <w:spacing w:val="37"/>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37"/>
          <w:sz w:val="24"/>
          <w:szCs w:val="24"/>
        </w:rPr>
        <w:t xml:space="preserve"> </w:t>
      </w:r>
      <w:r w:rsidRPr="00F97099">
        <w:rPr>
          <w:rFonts w:asciiTheme="majorHAnsi" w:hAnsiTheme="majorHAnsi"/>
          <w:spacing w:val="-1"/>
          <w:sz w:val="24"/>
          <w:szCs w:val="24"/>
        </w:rPr>
        <w:t>pintada,</w:t>
      </w:r>
      <w:r w:rsidRPr="00F97099">
        <w:rPr>
          <w:rFonts w:asciiTheme="majorHAnsi" w:hAnsiTheme="majorHAnsi"/>
          <w:spacing w:val="40"/>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39"/>
          <w:sz w:val="24"/>
          <w:szCs w:val="24"/>
        </w:rPr>
        <w:t xml:space="preserve"> </w:t>
      </w:r>
      <w:r w:rsidRPr="00F97099">
        <w:rPr>
          <w:rFonts w:asciiTheme="majorHAnsi" w:hAnsiTheme="majorHAnsi"/>
          <w:spacing w:val="-1"/>
          <w:sz w:val="24"/>
          <w:szCs w:val="24"/>
        </w:rPr>
        <w:t>necessária,</w:t>
      </w:r>
      <w:r w:rsidRPr="00F97099">
        <w:rPr>
          <w:rFonts w:asciiTheme="majorHAnsi" w:hAnsiTheme="majorHAnsi"/>
          <w:spacing w:val="3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8"/>
          <w:sz w:val="24"/>
          <w:szCs w:val="24"/>
        </w:rPr>
        <w:t xml:space="preserve"> </w:t>
      </w:r>
      <w:r w:rsidRPr="00F97099">
        <w:rPr>
          <w:rFonts w:asciiTheme="majorHAnsi" w:hAnsiTheme="majorHAnsi"/>
          <w:spacing w:val="-1"/>
          <w:sz w:val="24"/>
          <w:szCs w:val="24"/>
        </w:rPr>
        <w:t>ser</w:t>
      </w:r>
      <w:r w:rsidRPr="00F97099">
        <w:rPr>
          <w:rFonts w:asciiTheme="majorHAnsi" w:hAnsiTheme="majorHAnsi"/>
          <w:spacing w:val="39"/>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39"/>
          <w:sz w:val="24"/>
          <w:szCs w:val="24"/>
        </w:rPr>
        <w:t xml:space="preserve"> </w:t>
      </w:r>
      <w:r w:rsidRPr="00F97099">
        <w:rPr>
          <w:rFonts w:asciiTheme="majorHAnsi" w:hAnsiTheme="majorHAnsi"/>
          <w:spacing w:val="-1"/>
          <w:sz w:val="24"/>
          <w:szCs w:val="24"/>
        </w:rPr>
        <w:t>lavando-se</w:t>
      </w:r>
      <w:r w:rsidRPr="00F97099">
        <w:rPr>
          <w:rFonts w:asciiTheme="majorHAnsi" w:hAnsiTheme="majorHAnsi"/>
          <w:spacing w:val="37"/>
          <w:sz w:val="24"/>
          <w:szCs w:val="24"/>
        </w:rPr>
        <w:t xml:space="preserve"> </w:t>
      </w:r>
      <w:r w:rsidRPr="00F97099">
        <w:rPr>
          <w:rFonts w:asciiTheme="majorHAnsi" w:hAnsiTheme="majorHAnsi"/>
          <w:sz w:val="24"/>
          <w:szCs w:val="24"/>
        </w:rPr>
        <w:t>a</w:t>
      </w:r>
      <w:r w:rsidRPr="00F97099">
        <w:rPr>
          <w:rFonts w:asciiTheme="majorHAnsi" w:hAnsiTheme="majorHAnsi"/>
          <w:spacing w:val="36"/>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37"/>
          <w:sz w:val="24"/>
          <w:szCs w:val="24"/>
        </w:rPr>
        <w:t xml:space="preserve"> </w:t>
      </w:r>
      <w:r w:rsidRPr="00F97099">
        <w:rPr>
          <w:rFonts w:asciiTheme="majorHAnsi" w:hAnsiTheme="majorHAnsi"/>
          <w:spacing w:val="-1"/>
          <w:sz w:val="24"/>
          <w:szCs w:val="24"/>
        </w:rPr>
        <w:t>por</w:t>
      </w:r>
      <w:r w:rsidRPr="00F97099">
        <w:rPr>
          <w:rFonts w:asciiTheme="majorHAnsi" w:hAnsiTheme="majorHAnsi"/>
          <w:spacing w:val="71"/>
          <w:sz w:val="24"/>
          <w:szCs w:val="24"/>
        </w:rPr>
        <w:t xml:space="preserve"> </w:t>
      </w:r>
      <w:r w:rsidRPr="00F97099">
        <w:rPr>
          <w:rFonts w:asciiTheme="majorHAnsi" w:hAnsiTheme="majorHAnsi"/>
          <w:spacing w:val="-1"/>
          <w:sz w:val="24"/>
          <w:szCs w:val="24"/>
        </w:rPr>
        <w:t>igual</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3"/>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sabão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neutro,</w:t>
      </w:r>
      <w:r w:rsidRPr="00F97099">
        <w:rPr>
          <w:rFonts w:asciiTheme="majorHAnsi" w:hAnsiTheme="majorHAnsi"/>
          <w:spacing w:val="13"/>
          <w:sz w:val="24"/>
          <w:szCs w:val="24"/>
        </w:rPr>
        <w:t xml:space="preserve"> </w:t>
      </w:r>
      <w:r w:rsidRPr="00F97099">
        <w:rPr>
          <w:rFonts w:asciiTheme="majorHAnsi" w:hAnsiTheme="majorHAnsi"/>
          <w:spacing w:val="-1"/>
          <w:sz w:val="24"/>
          <w:szCs w:val="24"/>
        </w:rPr>
        <w:t>sem</w:t>
      </w:r>
      <w:r w:rsidRPr="00F97099">
        <w:rPr>
          <w:rFonts w:asciiTheme="majorHAnsi" w:hAnsiTheme="majorHAnsi"/>
          <w:spacing w:val="10"/>
          <w:sz w:val="24"/>
          <w:szCs w:val="24"/>
        </w:rPr>
        <w:t xml:space="preserve"> </w:t>
      </w:r>
      <w:r w:rsidRPr="00F97099">
        <w:rPr>
          <w:rFonts w:asciiTheme="majorHAnsi" w:hAnsiTheme="majorHAnsi"/>
          <w:spacing w:val="-1"/>
          <w:sz w:val="24"/>
          <w:szCs w:val="24"/>
        </w:rPr>
        <w:t>esfregar,</w:t>
      </w:r>
      <w:r w:rsidRPr="00F97099">
        <w:rPr>
          <w:rFonts w:asciiTheme="majorHAnsi" w:hAnsiTheme="majorHAnsi"/>
          <w:spacing w:val="11"/>
          <w:sz w:val="24"/>
          <w:szCs w:val="24"/>
        </w:rPr>
        <w:t xml:space="preserve"> </w:t>
      </w:r>
      <w:r w:rsidRPr="00F97099">
        <w:rPr>
          <w:rFonts w:asciiTheme="majorHAnsi" w:hAnsiTheme="majorHAnsi"/>
          <w:spacing w:val="-1"/>
          <w:sz w:val="24"/>
          <w:szCs w:val="24"/>
        </w:rPr>
        <w:t>ou</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0"/>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12"/>
          <w:sz w:val="24"/>
          <w:szCs w:val="24"/>
        </w:rPr>
        <w:t xml:space="preserve"> </w:t>
      </w:r>
      <w:r w:rsidRPr="00F97099">
        <w:rPr>
          <w:rFonts w:asciiTheme="majorHAnsi" w:hAnsiTheme="majorHAnsi"/>
          <w:spacing w:val="-1"/>
          <w:sz w:val="24"/>
          <w:szCs w:val="24"/>
        </w:rPr>
        <w:t>do</w:t>
      </w:r>
      <w:r w:rsidRPr="00F97099">
        <w:rPr>
          <w:rFonts w:asciiTheme="majorHAnsi" w:hAnsiTheme="majorHAnsi"/>
          <w:spacing w:val="11"/>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12"/>
          <w:sz w:val="24"/>
          <w:szCs w:val="24"/>
        </w:rPr>
        <w:t xml:space="preserve"> </w:t>
      </w:r>
      <w:r w:rsidRPr="00F97099">
        <w:rPr>
          <w:rFonts w:asciiTheme="majorHAnsi" w:hAnsiTheme="majorHAnsi"/>
          <w:spacing w:val="-1"/>
          <w:sz w:val="24"/>
          <w:szCs w:val="24"/>
        </w:rPr>
        <w:t>da</w:t>
      </w:r>
      <w:r w:rsidRPr="00F97099">
        <w:rPr>
          <w:rFonts w:asciiTheme="majorHAnsi" w:hAnsiTheme="majorHAnsi"/>
          <w:spacing w:val="11"/>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69"/>
          <w:sz w:val="24"/>
          <w:szCs w:val="24"/>
        </w:rPr>
        <w:t xml:space="preserve"> </w:t>
      </w:r>
      <w:r w:rsidRPr="00F97099">
        <w:rPr>
          <w:rFonts w:asciiTheme="majorHAnsi" w:hAnsiTheme="majorHAnsi"/>
          <w:spacing w:val="-1"/>
          <w:sz w:val="24"/>
          <w:szCs w:val="24"/>
        </w:rPr>
        <w:t>utilizada.</w:t>
      </w:r>
    </w:p>
    <w:p w:rsidR="00776AEB" w:rsidRPr="00F97099" w:rsidRDefault="00776AEB" w:rsidP="0080695D">
      <w:pPr>
        <w:kinsoku w:val="0"/>
        <w:overflowPunct w:val="0"/>
        <w:ind w:firstLine="567"/>
        <w:rPr>
          <w:rFonts w:asciiTheme="majorHAnsi" w:hAnsiTheme="majorHAnsi" w:cs="Arial"/>
        </w:rPr>
      </w:pPr>
      <w:bookmarkStart w:id="159" w:name="3.11.3.__Pintura_acrílica_sobre_parede_g"/>
      <w:bookmarkEnd w:id="159"/>
    </w:p>
    <w:p w:rsidR="00776AEB" w:rsidRPr="005445D4" w:rsidRDefault="00776AEB" w:rsidP="005445D4">
      <w:pPr>
        <w:pStyle w:val="Ttulo3"/>
        <w:rPr>
          <w:rFonts w:asciiTheme="majorHAnsi" w:hAnsiTheme="majorHAnsi"/>
          <w:b/>
          <w:bCs/>
        </w:rPr>
      </w:pPr>
      <w:bookmarkStart w:id="160" w:name="3.11.5.__Pintura_sobre_superfícies_metál"/>
      <w:bookmarkStart w:id="161" w:name="_Toc429648267"/>
      <w:bookmarkEnd w:id="160"/>
      <w:r w:rsidRPr="005445D4">
        <w:rPr>
          <w:rFonts w:asciiTheme="majorHAnsi" w:hAnsiTheme="majorHAnsi"/>
          <w:b/>
          <w:spacing w:val="-1"/>
        </w:rPr>
        <w:t>Pintura</w:t>
      </w:r>
      <w:r w:rsidRPr="005445D4">
        <w:rPr>
          <w:rFonts w:asciiTheme="majorHAnsi" w:hAnsiTheme="majorHAnsi"/>
          <w:b/>
          <w:spacing w:val="-5"/>
        </w:rPr>
        <w:t xml:space="preserve"> </w:t>
      </w:r>
      <w:r w:rsidRPr="005445D4">
        <w:rPr>
          <w:rFonts w:asciiTheme="majorHAnsi" w:hAnsiTheme="majorHAnsi"/>
          <w:b/>
          <w:spacing w:val="-1"/>
        </w:rPr>
        <w:t>sobre</w:t>
      </w:r>
      <w:r w:rsidRPr="005445D4">
        <w:rPr>
          <w:rFonts w:asciiTheme="majorHAnsi" w:hAnsiTheme="majorHAnsi"/>
          <w:b/>
          <w:spacing w:val="-4"/>
        </w:rPr>
        <w:t xml:space="preserve"> </w:t>
      </w:r>
      <w:r w:rsidRPr="005445D4">
        <w:rPr>
          <w:rFonts w:asciiTheme="majorHAnsi" w:hAnsiTheme="majorHAnsi"/>
          <w:b/>
          <w:spacing w:val="-1"/>
        </w:rPr>
        <w:t>superfícies</w:t>
      </w:r>
      <w:r w:rsidRPr="005445D4">
        <w:rPr>
          <w:rFonts w:asciiTheme="majorHAnsi" w:hAnsiTheme="majorHAnsi"/>
          <w:b/>
          <w:spacing w:val="-4"/>
        </w:rPr>
        <w:t xml:space="preserve"> </w:t>
      </w:r>
      <w:r w:rsidRPr="005445D4">
        <w:rPr>
          <w:rFonts w:asciiTheme="majorHAnsi" w:hAnsiTheme="majorHAnsi"/>
          <w:b/>
          <w:spacing w:val="-1"/>
        </w:rPr>
        <w:t>metálicas</w:t>
      </w:r>
      <w:bookmarkEnd w:id="161"/>
    </w:p>
    <w:p w:rsidR="005445D4" w:rsidRDefault="005445D4" w:rsidP="0080695D">
      <w:pPr>
        <w:tabs>
          <w:tab w:val="left" w:pos="956"/>
        </w:tabs>
        <w:kinsoku w:val="0"/>
        <w:overflowPunct w:val="0"/>
        <w:ind w:firstLine="567"/>
        <w:jc w:val="left"/>
        <w:rPr>
          <w:rFonts w:asciiTheme="majorHAnsi" w:hAnsiTheme="majorHAnsi" w:cs="Arial"/>
          <w:b/>
          <w:bCs/>
          <w:spacing w:val="-1"/>
        </w:rPr>
      </w:pPr>
      <w:bookmarkStart w:id="162" w:name="3.11.5.1._Esmalte_sintético"/>
      <w:bookmarkEnd w:id="162"/>
    </w:p>
    <w:p w:rsidR="00776AEB" w:rsidRPr="00F97099" w:rsidRDefault="00776AEB" w:rsidP="0080695D">
      <w:pPr>
        <w:tabs>
          <w:tab w:val="left" w:pos="956"/>
        </w:tabs>
        <w:kinsoku w:val="0"/>
        <w:overflowPunct w:val="0"/>
        <w:ind w:firstLine="567"/>
        <w:jc w:val="left"/>
        <w:rPr>
          <w:rFonts w:asciiTheme="majorHAnsi" w:hAnsiTheme="majorHAnsi" w:cs="Arial"/>
        </w:rPr>
      </w:pPr>
      <w:r w:rsidRPr="00F97099">
        <w:rPr>
          <w:rFonts w:asciiTheme="majorHAnsi" w:hAnsiTheme="majorHAnsi" w:cs="Arial"/>
          <w:b/>
          <w:bCs/>
          <w:spacing w:val="-1"/>
        </w:rPr>
        <w:t>Esmalte</w:t>
      </w:r>
      <w:r w:rsidRPr="00F97099">
        <w:rPr>
          <w:rFonts w:asciiTheme="majorHAnsi" w:hAnsiTheme="majorHAnsi" w:cs="Arial"/>
          <w:b/>
          <w:bCs/>
          <w:spacing w:val="-6"/>
        </w:rPr>
        <w:t xml:space="preserve"> </w:t>
      </w:r>
      <w:r w:rsidRPr="00F97099">
        <w:rPr>
          <w:rFonts w:asciiTheme="majorHAnsi" w:hAnsiTheme="majorHAnsi" w:cs="Arial"/>
          <w:b/>
          <w:bCs/>
          <w:spacing w:val="-1"/>
        </w:rPr>
        <w:t>sintético</w:t>
      </w:r>
      <w:r w:rsidRPr="00F97099">
        <w:rPr>
          <w:rFonts w:asciiTheme="majorHAnsi" w:hAnsiTheme="majorHAnsi" w:cs="Arial"/>
          <w:b/>
          <w:bCs/>
          <w:spacing w:val="28"/>
          <w:w w:val="99"/>
        </w:rPr>
        <w:t xml:space="preserve"> </w:t>
      </w:r>
      <w:r w:rsidRPr="00F97099">
        <w:rPr>
          <w:rFonts w:asciiTheme="majorHAnsi" w:hAnsiTheme="majorHAnsi" w:cs="Arial"/>
          <w:b/>
          <w:bCs/>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Primer (fundo anticorrosivo)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Tinta</w:t>
      </w:r>
      <w:r w:rsidRPr="00F97099">
        <w:rPr>
          <w:rFonts w:asciiTheme="majorHAnsi" w:hAnsiTheme="majorHAnsi"/>
          <w:spacing w:val="-3"/>
          <w:sz w:val="24"/>
          <w:szCs w:val="24"/>
        </w:rPr>
        <w:t xml:space="preserve"> </w:t>
      </w:r>
      <w:r w:rsidRPr="00F97099">
        <w:rPr>
          <w:rFonts w:asciiTheme="majorHAnsi" w:hAnsiTheme="majorHAnsi"/>
          <w:sz w:val="24"/>
          <w:szCs w:val="24"/>
        </w:rPr>
        <w:t>à</w:t>
      </w:r>
      <w:r w:rsidRPr="00F97099">
        <w:rPr>
          <w:rFonts w:asciiTheme="majorHAnsi" w:hAnsiTheme="majorHAnsi"/>
          <w:spacing w:val="-1"/>
          <w:sz w:val="24"/>
          <w:szCs w:val="24"/>
        </w:rPr>
        <w:t xml:space="preserve"> base</w:t>
      </w:r>
      <w:r w:rsidRPr="00F97099">
        <w:rPr>
          <w:rFonts w:asciiTheme="majorHAnsi" w:hAnsiTheme="majorHAnsi"/>
          <w:sz w:val="24"/>
          <w:szCs w:val="24"/>
        </w:rPr>
        <w:t xml:space="preserve"> </w:t>
      </w:r>
      <w:r w:rsidRPr="00F97099">
        <w:rPr>
          <w:rFonts w:asciiTheme="majorHAnsi" w:hAnsiTheme="majorHAnsi"/>
          <w:spacing w:val="-1"/>
          <w:sz w:val="24"/>
          <w:szCs w:val="24"/>
        </w:rPr>
        <w:t>de esmalte sintético,</w:t>
      </w:r>
      <w:r w:rsidRPr="00F97099">
        <w:rPr>
          <w:rFonts w:asciiTheme="majorHAnsi" w:hAnsiTheme="majorHAnsi"/>
          <w:spacing w:val="1"/>
          <w:sz w:val="24"/>
          <w:szCs w:val="24"/>
        </w:rPr>
        <w:t xml:space="preserve"> </w:t>
      </w:r>
      <w:r w:rsidRPr="00F97099">
        <w:rPr>
          <w:rFonts w:asciiTheme="majorHAnsi" w:hAnsiTheme="majorHAnsi"/>
          <w:spacing w:val="-1"/>
          <w:sz w:val="24"/>
          <w:szCs w:val="24"/>
        </w:rPr>
        <w:t>brilhante</w:t>
      </w:r>
      <w:r w:rsidRPr="00F97099">
        <w:rPr>
          <w:rFonts w:asciiTheme="majorHAnsi" w:hAnsiTheme="majorHAnsi"/>
          <w:spacing w:val="1"/>
          <w:sz w:val="24"/>
          <w:szCs w:val="24"/>
        </w:rPr>
        <w:t xml:space="preserve"> </w:t>
      </w:r>
      <w:r w:rsidRPr="00F97099">
        <w:rPr>
          <w:rFonts w:asciiTheme="majorHAnsi" w:hAnsiTheme="majorHAnsi"/>
          <w:spacing w:val="-1"/>
          <w:sz w:val="24"/>
          <w:szCs w:val="24"/>
        </w:rPr>
        <w:t>cor</w:t>
      </w:r>
      <w:r w:rsidRPr="00F97099">
        <w:rPr>
          <w:rFonts w:asciiTheme="majorHAnsi" w:hAnsiTheme="majorHAnsi"/>
          <w:spacing w:val="-2"/>
          <w:sz w:val="24"/>
          <w:szCs w:val="24"/>
        </w:rPr>
        <w:t xml:space="preserve"> </w:t>
      </w:r>
      <w:r w:rsidRPr="00F97099">
        <w:rPr>
          <w:rFonts w:asciiTheme="majorHAnsi" w:hAnsiTheme="majorHAnsi"/>
          <w:spacing w:val="-1"/>
          <w:sz w:val="24"/>
          <w:szCs w:val="24"/>
        </w:rPr>
        <w:t>marfim</w:t>
      </w:r>
      <w:r w:rsidRPr="00F97099">
        <w:rPr>
          <w:rFonts w:asciiTheme="majorHAnsi" w:hAnsiTheme="majorHAnsi"/>
          <w:spacing w:val="60"/>
          <w:sz w:val="24"/>
          <w:szCs w:val="24"/>
        </w:rPr>
        <w:t xml:space="preserve"> </w:t>
      </w:r>
      <w:r w:rsidRPr="00F97099">
        <w:rPr>
          <w:rFonts w:asciiTheme="majorHAnsi" w:hAnsiTheme="majorHAnsi"/>
          <w:spacing w:val="-1"/>
          <w:sz w:val="24"/>
          <w:szCs w:val="24"/>
        </w:rPr>
        <w:t>Coralit</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Coral</w:t>
      </w:r>
      <w:r w:rsidRPr="00F97099">
        <w:rPr>
          <w:rFonts w:asciiTheme="majorHAnsi" w:hAnsiTheme="majorHAnsi"/>
          <w:spacing w:val="-2"/>
          <w:sz w:val="24"/>
          <w:szCs w:val="24"/>
        </w:rPr>
        <w:t xml:space="preserve"> </w:t>
      </w:r>
      <w:r w:rsidRPr="00F97099">
        <w:rPr>
          <w:rFonts w:asciiTheme="majorHAnsi" w:hAnsiTheme="majorHAnsi"/>
          <w:spacing w:val="-1"/>
          <w:sz w:val="24"/>
          <w:szCs w:val="24"/>
        </w:rPr>
        <w:t>Dulux</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77"/>
          <w:w w:val="99"/>
          <w:sz w:val="24"/>
          <w:szCs w:val="24"/>
        </w:rPr>
        <w:t xml:space="preserve"> </w:t>
      </w:r>
      <w:r w:rsidRPr="00F97099">
        <w:rPr>
          <w:rFonts w:asciiTheme="majorHAnsi" w:hAnsiTheme="majorHAnsi"/>
          <w:spacing w:val="-1"/>
          <w:sz w:val="24"/>
          <w:szCs w:val="24"/>
        </w:rPr>
        <w:t>Local</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z w:val="24"/>
          <w:szCs w:val="24"/>
        </w:rPr>
        <w:t xml:space="preserve"> </w:t>
      </w:r>
      <w:r w:rsidR="008E5D79" w:rsidRPr="00F97099">
        <w:rPr>
          <w:rFonts w:asciiTheme="majorHAnsi" w:hAnsiTheme="majorHAnsi"/>
          <w:spacing w:val="-1"/>
          <w:sz w:val="24"/>
          <w:szCs w:val="24"/>
        </w:rPr>
        <w:t xml:space="preserve">grades e </w:t>
      </w:r>
      <w:r w:rsidR="008E5D79" w:rsidRPr="00F97099">
        <w:rPr>
          <w:rFonts w:asciiTheme="majorHAnsi" w:hAnsiTheme="majorHAnsi"/>
          <w:sz w:val="24"/>
          <w:szCs w:val="24"/>
        </w:rPr>
        <w:t>portões metálicos</w:t>
      </w:r>
      <w:r w:rsidRPr="00F97099">
        <w:rPr>
          <w:rFonts w:asciiTheme="majorHAnsi" w:hAnsiTheme="majorHAnsi"/>
          <w:spacing w:val="-1"/>
          <w:sz w:val="24"/>
          <w:szCs w:val="24"/>
        </w:rPr>
        <w:t>.</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Fabricantes: Suvinil, Sherwin</w:t>
      </w:r>
      <w:r w:rsidRPr="00F97099">
        <w:rPr>
          <w:rFonts w:asciiTheme="majorHAnsi" w:hAnsiTheme="majorHAnsi"/>
          <w:spacing w:val="1"/>
          <w:sz w:val="24"/>
          <w:szCs w:val="24"/>
        </w:rPr>
        <w:t xml:space="preserve"> </w:t>
      </w:r>
      <w:r w:rsidRPr="00F97099">
        <w:rPr>
          <w:rFonts w:asciiTheme="majorHAnsi" w:hAnsiTheme="majorHAnsi"/>
          <w:spacing w:val="-1"/>
          <w:sz w:val="24"/>
          <w:szCs w:val="24"/>
        </w:rPr>
        <w:t>Williams, Coral,</w:t>
      </w:r>
      <w:r w:rsidRPr="00F97099">
        <w:rPr>
          <w:rFonts w:asciiTheme="majorHAnsi" w:hAnsiTheme="majorHAnsi"/>
          <w:sz w:val="24"/>
          <w:szCs w:val="24"/>
        </w:rPr>
        <w:t xml:space="preserve"> </w:t>
      </w:r>
      <w:r w:rsidRPr="00F97099">
        <w:rPr>
          <w:rFonts w:asciiTheme="majorHAnsi" w:hAnsiTheme="majorHAnsi"/>
          <w:spacing w:val="-1"/>
          <w:sz w:val="24"/>
          <w:szCs w:val="24"/>
        </w:rPr>
        <w:t>Renner ou equivalente</w:t>
      </w:r>
      <w:r w:rsidRPr="00F97099">
        <w:rPr>
          <w:rFonts w:asciiTheme="majorHAnsi" w:hAnsiTheme="majorHAnsi"/>
          <w:sz w:val="24"/>
          <w:szCs w:val="24"/>
        </w:rPr>
        <w:t xml:space="preserve"> </w:t>
      </w:r>
      <w:r w:rsidR="0084731F" w:rsidRPr="00F97099">
        <w:rPr>
          <w:rFonts w:asciiTheme="majorHAnsi" w:hAnsiTheme="majorHAnsi"/>
          <w:spacing w:val="-1"/>
          <w:sz w:val="24"/>
          <w:szCs w:val="24"/>
        </w:rPr>
        <w:t>aprovado.</w:t>
      </w:r>
    </w:p>
    <w:p w:rsidR="005445D4" w:rsidRDefault="005445D4" w:rsidP="005445D4">
      <w:pPr>
        <w:ind w:firstLine="567"/>
        <w:rPr>
          <w:rFonts w:asciiTheme="majorHAnsi" w:hAnsiTheme="majorHAnsi"/>
          <w:b/>
          <w:spacing w:val="-1"/>
        </w:rPr>
      </w:pPr>
    </w:p>
    <w:p w:rsidR="00776AEB" w:rsidRPr="005445D4" w:rsidRDefault="00776AEB" w:rsidP="005445D4">
      <w:pPr>
        <w:ind w:firstLine="567"/>
        <w:rPr>
          <w:rFonts w:asciiTheme="majorHAnsi" w:hAnsiTheme="majorHAnsi"/>
          <w:b/>
          <w:bCs/>
        </w:rPr>
      </w:pPr>
      <w:r w:rsidRPr="005445D4">
        <w:rPr>
          <w:rFonts w:asciiTheme="majorHAnsi" w:hAnsiTheme="majorHAnsi"/>
          <w:b/>
          <w:spacing w:val="-1"/>
        </w:rPr>
        <w:t>Execução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4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8"/>
          <w:sz w:val="24"/>
          <w:szCs w:val="24"/>
        </w:rPr>
        <w:t xml:space="preserve"> </w:t>
      </w:r>
      <w:r w:rsidRPr="00F97099">
        <w:rPr>
          <w:rFonts w:asciiTheme="majorHAnsi" w:hAnsiTheme="majorHAnsi"/>
          <w:spacing w:val="-1"/>
          <w:sz w:val="24"/>
          <w:szCs w:val="24"/>
        </w:rPr>
        <w:t>ser</w:t>
      </w:r>
      <w:r w:rsidRPr="00F97099">
        <w:rPr>
          <w:rFonts w:asciiTheme="majorHAnsi" w:hAnsiTheme="majorHAnsi"/>
          <w:spacing w:val="39"/>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41"/>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7"/>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38"/>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41"/>
          <w:sz w:val="24"/>
          <w:szCs w:val="24"/>
        </w:rPr>
        <w:t xml:space="preserve"> </w:t>
      </w:r>
      <w:r w:rsidRPr="00F97099">
        <w:rPr>
          <w:rFonts w:asciiTheme="majorHAnsi" w:hAnsiTheme="majorHAnsi"/>
          <w:spacing w:val="-1"/>
          <w:sz w:val="24"/>
          <w:szCs w:val="24"/>
        </w:rPr>
        <w:t>totalmente</w:t>
      </w:r>
      <w:r w:rsidRPr="00F97099">
        <w:rPr>
          <w:rFonts w:asciiTheme="majorHAnsi" w:hAnsiTheme="majorHAnsi"/>
          <w:spacing w:val="39"/>
          <w:sz w:val="24"/>
          <w:szCs w:val="24"/>
        </w:rPr>
        <w:t xml:space="preserve"> </w:t>
      </w:r>
      <w:r w:rsidRPr="00F97099">
        <w:rPr>
          <w:rFonts w:asciiTheme="majorHAnsi" w:hAnsiTheme="majorHAnsi"/>
          <w:spacing w:val="-1"/>
          <w:sz w:val="24"/>
          <w:szCs w:val="24"/>
        </w:rPr>
        <w:t>isenta</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pó,</w:t>
      </w:r>
      <w:r w:rsidRPr="00F97099">
        <w:rPr>
          <w:rFonts w:asciiTheme="majorHAnsi" w:hAnsiTheme="majorHAnsi"/>
          <w:spacing w:val="41"/>
          <w:sz w:val="24"/>
          <w:szCs w:val="24"/>
        </w:rPr>
        <w:t xml:space="preserve"> </w:t>
      </w:r>
      <w:r w:rsidRPr="00F97099">
        <w:rPr>
          <w:rFonts w:asciiTheme="majorHAnsi" w:hAnsiTheme="majorHAnsi"/>
          <w:spacing w:val="-1"/>
          <w:sz w:val="24"/>
          <w:szCs w:val="24"/>
        </w:rPr>
        <w:t>óleo,</w:t>
      </w:r>
      <w:r w:rsidRPr="00F97099">
        <w:rPr>
          <w:rFonts w:asciiTheme="majorHAnsi" w:hAnsiTheme="majorHAnsi"/>
          <w:spacing w:val="40"/>
          <w:sz w:val="24"/>
          <w:szCs w:val="24"/>
        </w:rPr>
        <w:t xml:space="preserve"> </w:t>
      </w:r>
      <w:r w:rsidRPr="00F97099">
        <w:rPr>
          <w:rFonts w:asciiTheme="majorHAnsi" w:hAnsiTheme="majorHAnsi"/>
          <w:spacing w:val="-1"/>
          <w:sz w:val="24"/>
          <w:szCs w:val="24"/>
        </w:rPr>
        <w:t>gordura,</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respingos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7"/>
          <w:sz w:val="24"/>
          <w:szCs w:val="24"/>
        </w:rPr>
        <w:t xml:space="preserve"> </w:t>
      </w:r>
      <w:r w:rsidRPr="00F97099">
        <w:rPr>
          <w:rFonts w:asciiTheme="majorHAnsi" w:hAnsiTheme="majorHAnsi"/>
          <w:spacing w:val="-1"/>
          <w:sz w:val="24"/>
          <w:szCs w:val="24"/>
        </w:rPr>
        <w:t>oxidação</w:t>
      </w:r>
      <w:r w:rsidRPr="00F97099">
        <w:rPr>
          <w:rFonts w:asciiTheme="majorHAnsi" w:hAnsiTheme="majorHAnsi"/>
          <w:spacing w:val="7"/>
          <w:sz w:val="24"/>
          <w:szCs w:val="24"/>
        </w:rPr>
        <w:t xml:space="preserve"> </w:t>
      </w:r>
      <w:r w:rsidRPr="00F97099">
        <w:rPr>
          <w:rFonts w:asciiTheme="majorHAnsi" w:hAnsiTheme="majorHAnsi"/>
          <w:spacing w:val="-1"/>
          <w:sz w:val="24"/>
          <w:szCs w:val="24"/>
        </w:rPr>
        <w:t>ou</w:t>
      </w:r>
      <w:r w:rsidRPr="00F97099">
        <w:rPr>
          <w:rFonts w:asciiTheme="majorHAnsi" w:hAnsiTheme="majorHAnsi"/>
          <w:spacing w:val="6"/>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7"/>
          <w:sz w:val="24"/>
          <w:szCs w:val="24"/>
        </w:rPr>
        <w:t xml:space="preserve"> </w:t>
      </w:r>
      <w:r w:rsidRPr="00F97099">
        <w:rPr>
          <w:rFonts w:asciiTheme="majorHAnsi" w:hAnsiTheme="majorHAnsi"/>
          <w:spacing w:val="-1"/>
          <w:sz w:val="24"/>
          <w:szCs w:val="24"/>
        </w:rPr>
        <w:t>outro</w:t>
      </w:r>
      <w:r w:rsidRPr="00F97099">
        <w:rPr>
          <w:rFonts w:asciiTheme="majorHAnsi" w:hAnsiTheme="majorHAnsi"/>
          <w:spacing w:val="5"/>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6"/>
          <w:sz w:val="24"/>
          <w:szCs w:val="24"/>
        </w:rPr>
        <w:t xml:space="preserve"> </w:t>
      </w:r>
      <w:r w:rsidRPr="00F97099">
        <w:rPr>
          <w:rFonts w:asciiTheme="majorHAnsi" w:hAnsiTheme="majorHAnsi"/>
          <w:spacing w:val="-1"/>
          <w:sz w:val="24"/>
          <w:szCs w:val="24"/>
        </w:rPr>
        <w:t>que</w:t>
      </w:r>
      <w:r w:rsidRPr="00F97099">
        <w:rPr>
          <w:rFonts w:asciiTheme="majorHAnsi" w:hAnsiTheme="majorHAnsi"/>
          <w:spacing w:val="6"/>
          <w:sz w:val="24"/>
          <w:szCs w:val="24"/>
        </w:rPr>
        <w:t xml:space="preserve"> </w:t>
      </w:r>
      <w:r w:rsidRPr="00F97099">
        <w:rPr>
          <w:rFonts w:asciiTheme="majorHAnsi" w:hAnsiTheme="majorHAnsi"/>
          <w:spacing w:val="-1"/>
          <w:sz w:val="24"/>
          <w:szCs w:val="24"/>
        </w:rPr>
        <w:t>possa</w:t>
      </w:r>
      <w:r w:rsidRPr="00F97099">
        <w:rPr>
          <w:rFonts w:asciiTheme="majorHAnsi" w:hAnsiTheme="majorHAnsi"/>
          <w:spacing w:val="7"/>
          <w:sz w:val="24"/>
          <w:szCs w:val="24"/>
        </w:rPr>
        <w:t xml:space="preserve"> </w:t>
      </w:r>
      <w:r w:rsidRPr="00F97099">
        <w:rPr>
          <w:rFonts w:asciiTheme="majorHAnsi" w:hAnsiTheme="majorHAnsi"/>
          <w:spacing w:val="-1"/>
          <w:sz w:val="24"/>
          <w:szCs w:val="24"/>
        </w:rPr>
        <w:t>interferir</w:t>
      </w:r>
      <w:r w:rsidRPr="00F97099">
        <w:rPr>
          <w:rFonts w:asciiTheme="majorHAnsi" w:hAnsiTheme="majorHAnsi"/>
          <w:spacing w:val="7"/>
          <w:sz w:val="24"/>
          <w:szCs w:val="24"/>
        </w:rPr>
        <w:t xml:space="preserve"> </w:t>
      </w:r>
      <w:r w:rsidRPr="00F97099">
        <w:rPr>
          <w:rFonts w:asciiTheme="majorHAnsi" w:hAnsiTheme="majorHAnsi"/>
          <w:spacing w:val="-1"/>
          <w:sz w:val="24"/>
          <w:szCs w:val="24"/>
        </w:rPr>
        <w:t>na</w:t>
      </w:r>
      <w:r w:rsidRPr="00F97099">
        <w:rPr>
          <w:rFonts w:asciiTheme="majorHAnsi" w:hAnsiTheme="majorHAnsi"/>
          <w:spacing w:val="6"/>
          <w:sz w:val="24"/>
          <w:szCs w:val="24"/>
        </w:rPr>
        <w:t xml:space="preserve"> </w:t>
      </w:r>
      <w:r w:rsidRPr="00F97099">
        <w:rPr>
          <w:rFonts w:asciiTheme="majorHAnsi" w:hAnsiTheme="majorHAnsi"/>
          <w:spacing w:val="-1"/>
          <w:sz w:val="24"/>
          <w:szCs w:val="24"/>
        </w:rPr>
        <w:t>aderência</w:t>
      </w:r>
      <w:r w:rsidRPr="00F97099">
        <w:rPr>
          <w:rFonts w:asciiTheme="majorHAnsi" w:hAnsiTheme="majorHAnsi"/>
          <w:spacing w:val="57"/>
          <w:sz w:val="24"/>
          <w:szCs w:val="24"/>
        </w:rPr>
        <w:t xml:space="preserve"> </w:t>
      </w:r>
      <w:r w:rsidRPr="00F97099">
        <w:rPr>
          <w:rFonts w:asciiTheme="majorHAnsi" w:hAnsiTheme="majorHAnsi"/>
          <w:spacing w:val="-1"/>
          <w:sz w:val="24"/>
          <w:szCs w:val="24"/>
        </w:rPr>
        <w:t>máxima</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3"/>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3"/>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4"/>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ferrugem.</w:t>
      </w:r>
      <w:r w:rsidRPr="00F97099">
        <w:rPr>
          <w:rFonts w:asciiTheme="majorHAnsi" w:hAnsiTheme="majorHAnsi"/>
          <w:spacing w:val="2"/>
          <w:sz w:val="24"/>
          <w:szCs w:val="24"/>
        </w:rPr>
        <w:t xml:space="preserve"> </w:t>
      </w:r>
      <w:r w:rsidRPr="00F97099">
        <w:rPr>
          <w:rFonts w:asciiTheme="majorHAnsi" w:hAnsiTheme="majorHAnsi"/>
          <w:spacing w:val="-1"/>
          <w:sz w:val="24"/>
          <w:szCs w:val="24"/>
        </w:rPr>
        <w:t>Se</w:t>
      </w:r>
      <w:r w:rsidRPr="00F97099">
        <w:rPr>
          <w:rFonts w:asciiTheme="majorHAnsi" w:hAnsiTheme="majorHAnsi"/>
          <w:spacing w:val="57"/>
          <w:sz w:val="24"/>
          <w:szCs w:val="24"/>
        </w:rPr>
        <w:t xml:space="preserve"> </w:t>
      </w:r>
      <w:r w:rsidRPr="00F97099">
        <w:rPr>
          <w:rFonts w:asciiTheme="majorHAnsi" w:hAnsiTheme="majorHAnsi"/>
          <w:spacing w:val="-1"/>
          <w:sz w:val="24"/>
          <w:szCs w:val="24"/>
        </w:rPr>
        <w:t>porventura</w:t>
      </w:r>
      <w:r w:rsidRPr="00F97099">
        <w:rPr>
          <w:rFonts w:asciiTheme="majorHAnsi" w:hAnsiTheme="majorHAnsi"/>
          <w:spacing w:val="5"/>
          <w:sz w:val="24"/>
          <w:szCs w:val="24"/>
        </w:rPr>
        <w:t xml:space="preserve"> </w:t>
      </w:r>
      <w:r w:rsidRPr="00F97099">
        <w:rPr>
          <w:rFonts w:asciiTheme="majorHAnsi" w:hAnsiTheme="majorHAnsi"/>
          <w:spacing w:val="-1"/>
          <w:sz w:val="24"/>
          <w:szCs w:val="24"/>
        </w:rPr>
        <w:t>apresentarem</w:t>
      </w:r>
      <w:r w:rsidRPr="00F97099">
        <w:rPr>
          <w:rFonts w:asciiTheme="majorHAnsi" w:hAnsiTheme="majorHAnsi"/>
          <w:spacing w:val="7"/>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6"/>
          <w:sz w:val="24"/>
          <w:szCs w:val="24"/>
        </w:rPr>
        <w:t xml:space="preserve"> </w:t>
      </w:r>
      <w:r w:rsidRPr="00F97099">
        <w:rPr>
          <w:rFonts w:asciiTheme="majorHAnsi" w:hAnsiTheme="majorHAnsi"/>
          <w:spacing w:val="-1"/>
          <w:sz w:val="24"/>
          <w:szCs w:val="24"/>
        </w:rPr>
        <w:t>isolados</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oxidação,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ser</w:t>
      </w:r>
      <w:r w:rsidRPr="00F97099">
        <w:rPr>
          <w:rFonts w:asciiTheme="majorHAnsi" w:hAnsiTheme="majorHAnsi"/>
          <w:spacing w:val="7"/>
          <w:sz w:val="24"/>
          <w:szCs w:val="24"/>
        </w:rPr>
        <w:t xml:space="preserve"> </w:t>
      </w:r>
      <w:r w:rsidRPr="00F97099">
        <w:rPr>
          <w:rFonts w:asciiTheme="majorHAnsi" w:hAnsiTheme="majorHAnsi"/>
          <w:spacing w:val="-1"/>
          <w:sz w:val="24"/>
          <w:szCs w:val="24"/>
        </w:rPr>
        <w:t>lixadas</w:t>
      </w:r>
      <w:r w:rsidRPr="00F97099">
        <w:rPr>
          <w:rFonts w:asciiTheme="majorHAnsi" w:hAnsiTheme="majorHAnsi"/>
          <w:spacing w:val="8"/>
          <w:sz w:val="24"/>
          <w:szCs w:val="24"/>
        </w:rPr>
        <w:t xml:space="preserve"> </w:t>
      </w:r>
      <w:r w:rsidRPr="00F97099">
        <w:rPr>
          <w:rFonts w:asciiTheme="majorHAnsi" w:hAnsiTheme="majorHAnsi"/>
          <w:spacing w:val="-1"/>
          <w:sz w:val="24"/>
          <w:szCs w:val="24"/>
        </w:rPr>
        <w:t>até</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total</w:t>
      </w:r>
      <w:r w:rsidRPr="00F97099">
        <w:rPr>
          <w:rFonts w:asciiTheme="majorHAnsi" w:hAnsiTheme="majorHAnsi"/>
          <w:spacing w:val="7"/>
          <w:sz w:val="24"/>
          <w:szCs w:val="24"/>
        </w:rPr>
        <w:t xml:space="preserve"> </w:t>
      </w:r>
      <w:r w:rsidRPr="00F97099">
        <w:rPr>
          <w:rFonts w:asciiTheme="majorHAnsi" w:hAnsiTheme="majorHAnsi"/>
          <w:spacing w:val="-1"/>
          <w:sz w:val="24"/>
          <w:szCs w:val="24"/>
        </w:rPr>
        <w:t>da</w:t>
      </w:r>
      <w:r w:rsidRPr="00F97099">
        <w:rPr>
          <w:rFonts w:asciiTheme="majorHAnsi" w:hAnsiTheme="majorHAnsi"/>
          <w:spacing w:val="63"/>
          <w:sz w:val="24"/>
          <w:szCs w:val="24"/>
        </w:rPr>
        <w:t xml:space="preserve"> </w:t>
      </w:r>
      <w:r w:rsidRPr="00F97099">
        <w:rPr>
          <w:rFonts w:asciiTheme="majorHAnsi" w:hAnsiTheme="majorHAnsi"/>
          <w:spacing w:val="-1"/>
          <w:sz w:val="24"/>
          <w:szCs w:val="24"/>
        </w:rPr>
        <w:t>ferrugem.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todas as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superfícies </w:t>
      </w:r>
      <w:r w:rsidRPr="00F97099">
        <w:rPr>
          <w:rFonts w:asciiTheme="majorHAnsi" w:hAnsiTheme="majorHAnsi"/>
          <w:sz w:val="24"/>
          <w:szCs w:val="24"/>
        </w:rPr>
        <w:t xml:space="preserve">a </w:t>
      </w:r>
      <w:r w:rsidRPr="00F97099">
        <w:rPr>
          <w:rFonts w:asciiTheme="majorHAnsi" w:hAnsiTheme="majorHAnsi"/>
          <w:spacing w:val="-1"/>
          <w:sz w:val="24"/>
          <w:szCs w:val="24"/>
        </w:rPr>
        <w:t>serem</w:t>
      </w:r>
      <w:r w:rsidRPr="00F97099">
        <w:rPr>
          <w:rFonts w:asciiTheme="majorHAnsi" w:hAnsiTheme="majorHAnsi"/>
          <w:sz w:val="24"/>
          <w:szCs w:val="24"/>
        </w:rPr>
        <w:t xml:space="preserve"> </w:t>
      </w:r>
      <w:r w:rsidRPr="00F97099">
        <w:rPr>
          <w:rFonts w:asciiTheme="majorHAnsi" w:hAnsiTheme="majorHAnsi"/>
          <w:spacing w:val="-1"/>
          <w:sz w:val="24"/>
          <w:szCs w:val="24"/>
        </w:rPr>
        <w:t>pintadas</w:t>
      </w:r>
      <w:r w:rsidRPr="00F97099">
        <w:rPr>
          <w:rFonts w:asciiTheme="majorHAnsi" w:hAnsiTheme="majorHAnsi"/>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feita limpeza</w:t>
      </w:r>
      <w:r w:rsidRPr="00F97099">
        <w:rPr>
          <w:rFonts w:asciiTheme="majorHAnsi" w:hAnsiTheme="majorHAnsi"/>
          <w:spacing w:val="2"/>
          <w:sz w:val="24"/>
          <w:szCs w:val="24"/>
        </w:rPr>
        <w:t xml:space="preserve"> </w:t>
      </w:r>
      <w:r w:rsidRPr="00F97099">
        <w:rPr>
          <w:rFonts w:asciiTheme="majorHAnsi" w:hAnsiTheme="majorHAnsi"/>
          <w:spacing w:val="-1"/>
          <w:sz w:val="24"/>
          <w:szCs w:val="24"/>
        </w:rPr>
        <w:t>cautelosa antes da</w:t>
      </w:r>
      <w:r w:rsidRPr="00F97099">
        <w:rPr>
          <w:rFonts w:asciiTheme="majorHAnsi" w:hAnsiTheme="majorHAnsi"/>
          <w:sz w:val="24"/>
          <w:szCs w:val="24"/>
        </w:rPr>
        <w:t xml:space="preserve"> </w:t>
      </w:r>
      <w:r w:rsidR="0084731F" w:rsidRPr="00F97099">
        <w:rPr>
          <w:rFonts w:asciiTheme="majorHAnsi" w:hAnsiTheme="majorHAnsi"/>
          <w:spacing w:val="-1"/>
          <w:sz w:val="24"/>
          <w:szCs w:val="24"/>
        </w:rPr>
        <w:t>pintura. Cuidados</w:t>
      </w:r>
      <w:r w:rsidRPr="00F97099">
        <w:rPr>
          <w:rFonts w:asciiTheme="majorHAnsi" w:hAnsiTheme="majorHAnsi"/>
          <w:spacing w:val="48"/>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42"/>
          <w:sz w:val="24"/>
          <w:szCs w:val="24"/>
        </w:rPr>
        <w:t xml:space="preserve"> </w:t>
      </w:r>
      <w:r w:rsidRPr="00F97099">
        <w:rPr>
          <w:rFonts w:asciiTheme="majorHAnsi" w:hAnsiTheme="majorHAnsi"/>
          <w:spacing w:val="-1"/>
          <w:sz w:val="24"/>
          <w:szCs w:val="24"/>
        </w:rPr>
        <w:t>ser</w:t>
      </w:r>
      <w:r w:rsidRPr="00F97099">
        <w:rPr>
          <w:rFonts w:asciiTheme="majorHAnsi" w:hAnsiTheme="majorHAnsi"/>
          <w:spacing w:val="44"/>
          <w:sz w:val="24"/>
          <w:szCs w:val="24"/>
        </w:rPr>
        <w:t xml:space="preserve"> </w:t>
      </w:r>
      <w:r w:rsidRPr="00F97099">
        <w:rPr>
          <w:rFonts w:asciiTheme="majorHAnsi" w:hAnsiTheme="majorHAnsi"/>
          <w:spacing w:val="-1"/>
          <w:sz w:val="24"/>
          <w:szCs w:val="24"/>
        </w:rPr>
        <w:t>tomados</w:t>
      </w:r>
      <w:r w:rsidRPr="00F97099">
        <w:rPr>
          <w:rFonts w:asciiTheme="majorHAnsi" w:hAnsiTheme="majorHAnsi"/>
          <w:spacing w:val="44"/>
          <w:sz w:val="24"/>
          <w:szCs w:val="24"/>
        </w:rPr>
        <w:t xml:space="preserve"> </w:t>
      </w:r>
      <w:r w:rsidRPr="00F97099">
        <w:rPr>
          <w:rFonts w:asciiTheme="majorHAnsi" w:hAnsiTheme="majorHAnsi"/>
          <w:spacing w:val="-1"/>
          <w:sz w:val="24"/>
          <w:szCs w:val="24"/>
        </w:rPr>
        <w:t>na</w:t>
      </w:r>
      <w:r w:rsidRPr="00F97099">
        <w:rPr>
          <w:rFonts w:asciiTheme="majorHAnsi" w:hAnsiTheme="majorHAnsi"/>
          <w:spacing w:val="44"/>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cordões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solda,</w:t>
      </w:r>
      <w:r w:rsidRPr="00F97099">
        <w:rPr>
          <w:rFonts w:asciiTheme="majorHAnsi" w:hAnsiTheme="majorHAnsi"/>
          <w:spacing w:val="45"/>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44"/>
          <w:sz w:val="24"/>
          <w:szCs w:val="24"/>
        </w:rPr>
        <w:t xml:space="preserve"> </w:t>
      </w:r>
      <w:r w:rsidRPr="00F97099">
        <w:rPr>
          <w:rFonts w:asciiTheme="majorHAnsi" w:hAnsiTheme="majorHAnsi"/>
          <w:spacing w:val="-1"/>
          <w:sz w:val="24"/>
          <w:szCs w:val="24"/>
        </w:rPr>
        <w:t>que</w:t>
      </w:r>
      <w:r w:rsidRPr="00F97099">
        <w:rPr>
          <w:rFonts w:asciiTheme="majorHAnsi" w:hAnsiTheme="majorHAnsi"/>
          <w:spacing w:val="45"/>
          <w:sz w:val="24"/>
          <w:szCs w:val="24"/>
        </w:rPr>
        <w:t xml:space="preserve"> </w:t>
      </w:r>
      <w:r w:rsidRPr="00F97099">
        <w:rPr>
          <w:rFonts w:asciiTheme="majorHAnsi" w:hAnsiTheme="majorHAnsi"/>
          <w:spacing w:val="-1"/>
          <w:sz w:val="24"/>
          <w:szCs w:val="24"/>
        </w:rPr>
        <w:t>pela</w:t>
      </w:r>
      <w:r w:rsidRPr="00F97099">
        <w:rPr>
          <w:rFonts w:asciiTheme="majorHAnsi" w:hAnsiTheme="majorHAnsi"/>
          <w:spacing w:val="46"/>
          <w:sz w:val="24"/>
          <w:szCs w:val="24"/>
        </w:rPr>
        <w:t xml:space="preserve"> </w:t>
      </w:r>
      <w:r w:rsidRPr="00F97099">
        <w:rPr>
          <w:rFonts w:asciiTheme="majorHAnsi" w:hAnsiTheme="majorHAnsi"/>
          <w:spacing w:val="-1"/>
          <w:sz w:val="24"/>
          <w:szCs w:val="24"/>
        </w:rPr>
        <w:t>sua</w:t>
      </w:r>
      <w:r w:rsidRPr="00F97099">
        <w:rPr>
          <w:rFonts w:asciiTheme="majorHAnsi" w:hAnsiTheme="majorHAnsi"/>
          <w:spacing w:val="53"/>
          <w:sz w:val="24"/>
          <w:szCs w:val="24"/>
        </w:rPr>
        <w:t xml:space="preserve"> </w:t>
      </w:r>
      <w:r w:rsidRPr="00F97099">
        <w:rPr>
          <w:rFonts w:asciiTheme="majorHAnsi" w:hAnsiTheme="majorHAnsi"/>
          <w:spacing w:val="-1"/>
          <w:sz w:val="24"/>
          <w:szCs w:val="24"/>
        </w:rPr>
        <w:t>natureza</w:t>
      </w:r>
      <w:r w:rsidRPr="00F97099">
        <w:rPr>
          <w:rFonts w:asciiTheme="majorHAnsi" w:hAnsiTheme="majorHAnsi"/>
          <w:spacing w:val="11"/>
          <w:sz w:val="24"/>
          <w:szCs w:val="24"/>
        </w:rPr>
        <w:t xml:space="preserve"> </w:t>
      </w:r>
      <w:r w:rsidRPr="00F97099">
        <w:rPr>
          <w:rFonts w:asciiTheme="majorHAnsi" w:hAnsiTheme="majorHAnsi"/>
          <w:spacing w:val="-1"/>
          <w:sz w:val="24"/>
          <w:szCs w:val="24"/>
        </w:rPr>
        <w:t>contém</w:t>
      </w:r>
      <w:r w:rsidRPr="00F97099">
        <w:rPr>
          <w:rFonts w:asciiTheme="majorHAnsi" w:hAnsiTheme="majorHAnsi"/>
          <w:spacing w:val="11"/>
          <w:sz w:val="24"/>
          <w:szCs w:val="24"/>
        </w:rPr>
        <w:t xml:space="preserve"> </w:t>
      </w:r>
      <w:r w:rsidRPr="00F97099">
        <w:rPr>
          <w:rFonts w:asciiTheme="majorHAnsi" w:hAnsiTheme="majorHAnsi"/>
          <w:spacing w:val="-1"/>
          <w:sz w:val="24"/>
          <w:szCs w:val="24"/>
        </w:rPr>
        <w:t>acentuada</w:t>
      </w:r>
      <w:r w:rsidRPr="00F97099">
        <w:rPr>
          <w:rFonts w:asciiTheme="majorHAnsi" w:hAnsiTheme="majorHAnsi"/>
          <w:spacing w:val="14"/>
          <w:sz w:val="24"/>
          <w:szCs w:val="24"/>
        </w:rPr>
        <w:t xml:space="preserve"> </w:t>
      </w:r>
      <w:r w:rsidRPr="00F97099">
        <w:rPr>
          <w:rFonts w:asciiTheme="majorHAnsi" w:hAnsiTheme="majorHAnsi"/>
          <w:spacing w:val="-1"/>
          <w:sz w:val="24"/>
          <w:szCs w:val="24"/>
        </w:rPr>
        <w:t>porosidade.</w:t>
      </w:r>
      <w:r w:rsidRPr="00F97099">
        <w:rPr>
          <w:rFonts w:asciiTheme="majorHAnsi" w:hAnsiTheme="majorHAnsi"/>
          <w:spacing w:val="13"/>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11"/>
          <w:sz w:val="24"/>
          <w:szCs w:val="24"/>
        </w:rPr>
        <w:t xml:space="preserve"> </w:t>
      </w:r>
      <w:r w:rsidRPr="00F97099">
        <w:rPr>
          <w:rFonts w:asciiTheme="majorHAnsi" w:hAnsiTheme="majorHAnsi"/>
          <w:spacing w:val="-1"/>
          <w:sz w:val="24"/>
          <w:szCs w:val="24"/>
        </w:rPr>
        <w:t>as</w:t>
      </w:r>
      <w:r w:rsidRPr="00F97099">
        <w:rPr>
          <w:rFonts w:asciiTheme="majorHAnsi" w:hAnsiTheme="majorHAnsi"/>
          <w:spacing w:val="13"/>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3"/>
          <w:sz w:val="24"/>
          <w:szCs w:val="24"/>
        </w:rPr>
        <w:t xml:space="preserve"> </w:t>
      </w:r>
      <w:r w:rsidRPr="00F97099">
        <w:rPr>
          <w:rFonts w:asciiTheme="majorHAnsi" w:hAnsiTheme="majorHAnsi"/>
          <w:spacing w:val="-1"/>
          <w:sz w:val="24"/>
          <w:szCs w:val="24"/>
        </w:rPr>
        <w:t>bem</w:t>
      </w:r>
      <w:r w:rsidRPr="00F97099">
        <w:rPr>
          <w:rFonts w:asciiTheme="majorHAnsi" w:hAnsiTheme="majorHAnsi"/>
          <w:spacing w:val="12"/>
          <w:sz w:val="24"/>
          <w:szCs w:val="24"/>
        </w:rPr>
        <w:t xml:space="preserve"> </w:t>
      </w:r>
      <w:r w:rsidRPr="00F97099">
        <w:rPr>
          <w:rFonts w:asciiTheme="majorHAnsi" w:hAnsiTheme="majorHAnsi"/>
          <w:spacing w:val="-1"/>
          <w:sz w:val="24"/>
          <w:szCs w:val="24"/>
        </w:rPr>
        <w:t>esmerilhadas</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deverão receber</w:t>
      </w:r>
      <w:r w:rsidRPr="00F97099">
        <w:rPr>
          <w:rFonts w:asciiTheme="majorHAnsi" w:hAnsiTheme="majorHAnsi"/>
          <w:sz w:val="24"/>
          <w:szCs w:val="24"/>
        </w:rPr>
        <w:t xml:space="preserve"> </w:t>
      </w:r>
      <w:r w:rsidRPr="00F97099">
        <w:rPr>
          <w:rFonts w:asciiTheme="majorHAnsi" w:hAnsiTheme="majorHAnsi"/>
          <w:spacing w:val="-1"/>
          <w:sz w:val="24"/>
          <w:szCs w:val="24"/>
        </w:rPr>
        <w:t>tratamento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adequado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contra oxidação.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Superfícies</w:t>
      </w:r>
      <w:r w:rsidRPr="00F97099">
        <w:rPr>
          <w:rFonts w:asciiTheme="majorHAnsi" w:hAnsiTheme="majorHAnsi"/>
          <w:spacing w:val="43"/>
          <w:sz w:val="24"/>
          <w:szCs w:val="24"/>
        </w:rPr>
        <w:t xml:space="preserve"> </w:t>
      </w:r>
      <w:r w:rsidRPr="00F97099">
        <w:rPr>
          <w:rFonts w:asciiTheme="majorHAnsi" w:hAnsiTheme="majorHAnsi"/>
          <w:spacing w:val="-2"/>
          <w:sz w:val="24"/>
          <w:szCs w:val="24"/>
        </w:rPr>
        <w:t>em</w:t>
      </w:r>
      <w:r w:rsidRPr="00F97099">
        <w:rPr>
          <w:rFonts w:asciiTheme="majorHAnsi" w:hAnsiTheme="majorHAnsi"/>
          <w:spacing w:val="44"/>
          <w:sz w:val="24"/>
          <w:szCs w:val="24"/>
        </w:rPr>
        <w:t xml:space="preserve"> </w:t>
      </w:r>
      <w:r w:rsidRPr="00F97099">
        <w:rPr>
          <w:rFonts w:asciiTheme="majorHAnsi" w:hAnsiTheme="majorHAnsi"/>
          <w:spacing w:val="-1"/>
          <w:sz w:val="24"/>
          <w:szCs w:val="24"/>
        </w:rPr>
        <w:t>metais</w:t>
      </w:r>
      <w:r w:rsidRPr="00F97099">
        <w:rPr>
          <w:rFonts w:asciiTheme="majorHAnsi" w:hAnsiTheme="majorHAnsi"/>
          <w:spacing w:val="43"/>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ferrosos</w:t>
      </w:r>
      <w:r w:rsidRPr="00F97099">
        <w:rPr>
          <w:rFonts w:asciiTheme="majorHAnsi" w:hAnsiTheme="majorHAnsi"/>
          <w:spacing w:val="43"/>
          <w:sz w:val="24"/>
          <w:szCs w:val="24"/>
        </w:rPr>
        <w:t xml:space="preserve"> </w:t>
      </w:r>
      <w:r w:rsidRPr="00F97099">
        <w:rPr>
          <w:rFonts w:asciiTheme="majorHAnsi" w:hAnsiTheme="majorHAnsi"/>
          <w:spacing w:val="-1"/>
          <w:sz w:val="24"/>
          <w:szCs w:val="24"/>
        </w:rPr>
        <w:t>(alumínio,</w:t>
      </w:r>
      <w:r w:rsidRPr="00F97099">
        <w:rPr>
          <w:rFonts w:asciiTheme="majorHAnsi" w:hAnsiTheme="majorHAnsi"/>
          <w:spacing w:val="45"/>
          <w:sz w:val="24"/>
          <w:szCs w:val="24"/>
        </w:rPr>
        <w:t xml:space="preserve"> </w:t>
      </w:r>
      <w:r w:rsidRPr="00F97099">
        <w:rPr>
          <w:rFonts w:asciiTheme="majorHAnsi" w:hAnsiTheme="majorHAnsi"/>
          <w:spacing w:val="-1"/>
          <w:sz w:val="24"/>
          <w:szCs w:val="24"/>
        </w:rPr>
        <w:t>aço</w:t>
      </w:r>
      <w:r w:rsidRPr="00F97099">
        <w:rPr>
          <w:rFonts w:asciiTheme="majorHAnsi" w:hAnsiTheme="majorHAnsi"/>
          <w:spacing w:val="41"/>
          <w:sz w:val="24"/>
          <w:szCs w:val="24"/>
        </w:rPr>
        <w:t xml:space="preserve"> </w:t>
      </w:r>
      <w:r w:rsidRPr="00F97099">
        <w:rPr>
          <w:rFonts w:asciiTheme="majorHAnsi" w:hAnsiTheme="majorHAnsi"/>
          <w:spacing w:val="-1"/>
          <w:sz w:val="24"/>
          <w:szCs w:val="24"/>
        </w:rPr>
        <w:t>galvanizado,</w:t>
      </w:r>
      <w:r w:rsidRPr="00F97099">
        <w:rPr>
          <w:rFonts w:asciiTheme="majorHAnsi" w:hAnsiTheme="majorHAnsi"/>
          <w:spacing w:val="45"/>
          <w:sz w:val="24"/>
          <w:szCs w:val="24"/>
        </w:rPr>
        <w:t xml:space="preserve"> </w:t>
      </w:r>
      <w:r w:rsidRPr="00F97099">
        <w:rPr>
          <w:rFonts w:asciiTheme="majorHAnsi" w:hAnsiTheme="majorHAnsi"/>
          <w:spacing w:val="-1"/>
          <w:sz w:val="24"/>
          <w:szCs w:val="24"/>
        </w:rPr>
        <w:t>etc.)</w:t>
      </w:r>
      <w:r w:rsidRPr="00F97099">
        <w:rPr>
          <w:rFonts w:asciiTheme="majorHAnsi" w:hAnsiTheme="majorHAnsi"/>
          <w:spacing w:val="42"/>
          <w:sz w:val="24"/>
          <w:szCs w:val="24"/>
        </w:rPr>
        <w:t xml:space="preserve"> </w:t>
      </w:r>
      <w:r w:rsidRPr="00F97099">
        <w:rPr>
          <w:rFonts w:asciiTheme="majorHAnsi" w:hAnsiTheme="majorHAnsi"/>
          <w:sz w:val="24"/>
          <w:szCs w:val="24"/>
        </w:rPr>
        <w:t>–</w:t>
      </w:r>
      <w:r w:rsidRPr="00F97099">
        <w:rPr>
          <w:rFonts w:asciiTheme="majorHAnsi" w:hAnsiTheme="majorHAnsi"/>
          <w:spacing w:val="4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ser</w:t>
      </w:r>
      <w:r w:rsidRPr="00F97099">
        <w:rPr>
          <w:rFonts w:asciiTheme="majorHAnsi" w:hAnsiTheme="majorHAnsi"/>
          <w:spacing w:val="41"/>
          <w:sz w:val="24"/>
          <w:szCs w:val="24"/>
        </w:rPr>
        <w:t xml:space="preserve"> </w:t>
      </w:r>
      <w:r w:rsidRPr="00F97099">
        <w:rPr>
          <w:rFonts w:asciiTheme="majorHAnsi" w:hAnsiTheme="majorHAnsi"/>
          <w:spacing w:val="-1"/>
          <w:sz w:val="24"/>
          <w:szCs w:val="24"/>
        </w:rPr>
        <w:t>levemente</w:t>
      </w:r>
      <w:r w:rsidRPr="00F97099">
        <w:rPr>
          <w:rFonts w:asciiTheme="majorHAnsi" w:hAnsiTheme="majorHAnsi"/>
          <w:spacing w:val="63"/>
          <w:sz w:val="24"/>
          <w:szCs w:val="24"/>
        </w:rPr>
        <w:t xml:space="preserve"> </w:t>
      </w:r>
      <w:r w:rsidRPr="00F97099">
        <w:rPr>
          <w:rFonts w:asciiTheme="majorHAnsi" w:hAnsiTheme="majorHAnsi"/>
          <w:spacing w:val="-1"/>
          <w:sz w:val="24"/>
          <w:szCs w:val="24"/>
        </w:rPr>
        <w:t>lixadas</w:t>
      </w:r>
      <w:r w:rsidRPr="00F97099">
        <w:rPr>
          <w:rFonts w:asciiTheme="majorHAnsi" w:hAnsiTheme="majorHAnsi"/>
          <w:spacing w:val="8"/>
          <w:sz w:val="24"/>
          <w:szCs w:val="24"/>
        </w:rPr>
        <w:t xml:space="preserve"> </w:t>
      </w:r>
      <w:r w:rsidRPr="00F97099">
        <w:rPr>
          <w:rFonts w:asciiTheme="majorHAnsi" w:hAnsiTheme="majorHAnsi"/>
          <w:spacing w:val="-1"/>
          <w:sz w:val="24"/>
          <w:szCs w:val="24"/>
        </w:rPr>
        <w:t>utilizando</w:t>
      </w:r>
      <w:r w:rsidRPr="00F97099">
        <w:rPr>
          <w:rFonts w:asciiTheme="majorHAnsi" w:hAnsiTheme="majorHAnsi"/>
          <w:spacing w:val="8"/>
          <w:sz w:val="24"/>
          <w:szCs w:val="24"/>
        </w:rPr>
        <w:t xml:space="preserve"> </w:t>
      </w:r>
      <w:r w:rsidRPr="00F97099">
        <w:rPr>
          <w:rFonts w:asciiTheme="majorHAnsi" w:hAnsiTheme="majorHAnsi"/>
          <w:spacing w:val="-1"/>
          <w:sz w:val="24"/>
          <w:szCs w:val="24"/>
        </w:rPr>
        <w:t>lixa</w:t>
      </w:r>
      <w:r w:rsidRPr="00F97099">
        <w:rPr>
          <w:rFonts w:asciiTheme="majorHAnsi" w:hAnsiTheme="majorHAnsi"/>
          <w:spacing w:val="8"/>
          <w:sz w:val="24"/>
          <w:szCs w:val="24"/>
        </w:rPr>
        <w:t xml:space="preserve"> </w:t>
      </w:r>
      <w:r w:rsidRPr="00F97099">
        <w:rPr>
          <w:rFonts w:asciiTheme="majorHAnsi" w:hAnsiTheme="majorHAnsi"/>
          <w:spacing w:val="-1"/>
          <w:sz w:val="24"/>
          <w:szCs w:val="24"/>
        </w:rPr>
        <w:t>180;</w:t>
      </w:r>
      <w:r w:rsidRPr="00F97099">
        <w:rPr>
          <w:rFonts w:asciiTheme="majorHAnsi" w:hAnsiTheme="majorHAnsi"/>
          <w:spacing w:val="7"/>
          <w:sz w:val="24"/>
          <w:szCs w:val="24"/>
        </w:rPr>
        <w:t xml:space="preserve"> </w:t>
      </w:r>
      <w:r w:rsidRPr="00F97099">
        <w:rPr>
          <w:rFonts w:asciiTheme="majorHAnsi" w:hAnsiTheme="majorHAnsi"/>
          <w:spacing w:val="-1"/>
          <w:sz w:val="24"/>
          <w:szCs w:val="24"/>
        </w:rPr>
        <w:t>desengordurantes</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desengraxadas</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7"/>
          <w:sz w:val="24"/>
          <w:szCs w:val="24"/>
        </w:rPr>
        <w:t xml:space="preserve"> </w:t>
      </w:r>
      <w:r w:rsidRPr="00F97099">
        <w:rPr>
          <w:rFonts w:asciiTheme="majorHAnsi" w:hAnsiTheme="majorHAnsi"/>
          <w:spacing w:val="-1"/>
          <w:sz w:val="24"/>
          <w:szCs w:val="24"/>
        </w:rPr>
        <w:t>produtos</w:t>
      </w:r>
      <w:r w:rsidRPr="00F97099">
        <w:rPr>
          <w:rFonts w:asciiTheme="majorHAnsi" w:hAnsiTheme="majorHAnsi"/>
          <w:spacing w:val="6"/>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9"/>
          <w:sz w:val="24"/>
          <w:szCs w:val="24"/>
        </w:rPr>
        <w:t xml:space="preserve"> </w:t>
      </w:r>
      <w:r w:rsidRPr="00F97099">
        <w:rPr>
          <w:rFonts w:asciiTheme="majorHAnsi" w:hAnsiTheme="majorHAnsi"/>
          <w:spacing w:val="-1"/>
          <w:sz w:val="24"/>
          <w:szCs w:val="24"/>
        </w:rPr>
        <w:t>pelo</w:t>
      </w:r>
      <w:r w:rsidRPr="00F97099">
        <w:rPr>
          <w:rFonts w:asciiTheme="majorHAnsi" w:hAnsiTheme="majorHAnsi"/>
          <w:spacing w:val="39"/>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47"/>
          <w:sz w:val="24"/>
          <w:szCs w:val="24"/>
        </w:rPr>
        <w:t xml:space="preserve"> </w:t>
      </w:r>
      <w:r w:rsidRPr="00F97099">
        <w:rPr>
          <w:rFonts w:asciiTheme="majorHAnsi" w:hAnsiTheme="majorHAnsi"/>
          <w:spacing w:val="-1"/>
          <w:sz w:val="24"/>
          <w:szCs w:val="24"/>
        </w:rPr>
        <w:t>escolhido</w:t>
      </w:r>
      <w:r w:rsidRPr="00F97099">
        <w:rPr>
          <w:rFonts w:asciiTheme="majorHAnsi" w:hAnsiTheme="majorHAnsi"/>
          <w:spacing w:val="49"/>
          <w:sz w:val="24"/>
          <w:szCs w:val="24"/>
        </w:rPr>
        <w:t xml:space="preserve"> </w:t>
      </w:r>
      <w:r w:rsidRPr="00F97099">
        <w:rPr>
          <w:rFonts w:asciiTheme="majorHAnsi" w:hAnsiTheme="majorHAnsi"/>
          <w:sz w:val="24"/>
          <w:szCs w:val="24"/>
        </w:rPr>
        <w:t>e</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devidamente</w:t>
      </w:r>
      <w:r w:rsidRPr="00F97099">
        <w:rPr>
          <w:rFonts w:asciiTheme="majorHAnsi" w:hAnsiTheme="majorHAnsi"/>
          <w:spacing w:val="48"/>
          <w:sz w:val="24"/>
          <w:szCs w:val="24"/>
        </w:rPr>
        <w:t xml:space="preserve"> </w:t>
      </w:r>
      <w:r w:rsidRPr="00F97099">
        <w:rPr>
          <w:rFonts w:asciiTheme="majorHAnsi" w:hAnsiTheme="majorHAnsi"/>
          <w:spacing w:val="-1"/>
          <w:sz w:val="24"/>
          <w:szCs w:val="24"/>
        </w:rPr>
        <w:t>limpas,</w:t>
      </w:r>
      <w:r w:rsidRPr="00F97099">
        <w:rPr>
          <w:rFonts w:asciiTheme="majorHAnsi" w:hAnsiTheme="majorHAnsi"/>
          <w:spacing w:val="48"/>
          <w:sz w:val="24"/>
          <w:szCs w:val="24"/>
        </w:rPr>
        <w:t xml:space="preserve"> </w:t>
      </w:r>
      <w:r w:rsidRPr="00F97099">
        <w:rPr>
          <w:rFonts w:asciiTheme="majorHAnsi" w:hAnsiTheme="majorHAnsi"/>
          <w:spacing w:val="-1"/>
          <w:sz w:val="24"/>
          <w:szCs w:val="24"/>
        </w:rPr>
        <w:t>isentas</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todo</w:t>
      </w:r>
      <w:r w:rsidRPr="00F97099">
        <w:rPr>
          <w:rFonts w:asciiTheme="majorHAnsi" w:hAnsiTheme="majorHAnsi"/>
          <w:spacing w:val="47"/>
          <w:sz w:val="24"/>
          <w:szCs w:val="24"/>
        </w:rPr>
        <w:t xml:space="preserve"> </w:t>
      </w:r>
      <w:r w:rsidRPr="00F97099">
        <w:rPr>
          <w:rFonts w:asciiTheme="majorHAnsi" w:hAnsiTheme="majorHAnsi"/>
          <w:sz w:val="24"/>
          <w:szCs w:val="24"/>
        </w:rPr>
        <w:t>e</w:t>
      </w:r>
      <w:r w:rsidRPr="00F97099">
        <w:rPr>
          <w:rFonts w:asciiTheme="majorHAnsi" w:hAnsiTheme="majorHAnsi"/>
          <w:spacing w:val="46"/>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49"/>
          <w:sz w:val="24"/>
          <w:szCs w:val="24"/>
        </w:rPr>
        <w:t xml:space="preserve"> </w:t>
      </w:r>
      <w:r w:rsidRPr="00F97099">
        <w:rPr>
          <w:rFonts w:asciiTheme="majorHAnsi" w:hAnsiTheme="majorHAnsi"/>
          <w:spacing w:val="-1"/>
          <w:sz w:val="24"/>
          <w:szCs w:val="24"/>
        </w:rPr>
        <w:t>tipo</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detrito.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Até</w:t>
      </w:r>
      <w:r w:rsidRPr="00F97099">
        <w:rPr>
          <w:rFonts w:asciiTheme="majorHAnsi" w:hAnsiTheme="majorHAnsi"/>
          <w:spacing w:val="43"/>
          <w:sz w:val="24"/>
          <w:szCs w:val="24"/>
        </w:rPr>
        <w:t xml:space="preserve"> </w:t>
      </w:r>
      <w:r w:rsidRPr="00F97099">
        <w:rPr>
          <w:rFonts w:asciiTheme="majorHAnsi" w:hAnsiTheme="majorHAnsi"/>
          <w:sz w:val="24"/>
          <w:szCs w:val="24"/>
        </w:rPr>
        <w:t>4</w:t>
      </w:r>
      <w:r w:rsidRPr="00F97099">
        <w:rPr>
          <w:rFonts w:asciiTheme="majorHAnsi" w:hAnsiTheme="majorHAnsi"/>
          <w:spacing w:val="44"/>
          <w:sz w:val="24"/>
          <w:szCs w:val="24"/>
        </w:rPr>
        <w:t xml:space="preserve"> </w:t>
      </w:r>
      <w:r w:rsidRPr="00F97099">
        <w:rPr>
          <w:rFonts w:asciiTheme="majorHAnsi" w:hAnsiTheme="majorHAnsi"/>
          <w:spacing w:val="-1"/>
          <w:sz w:val="24"/>
          <w:szCs w:val="24"/>
        </w:rPr>
        <w:t>(quatro)</w:t>
      </w:r>
      <w:r w:rsidRPr="00F97099">
        <w:rPr>
          <w:rFonts w:asciiTheme="majorHAnsi" w:hAnsiTheme="majorHAnsi"/>
          <w:spacing w:val="44"/>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42"/>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44"/>
          <w:sz w:val="24"/>
          <w:szCs w:val="24"/>
        </w:rPr>
        <w:t xml:space="preserve"> </w:t>
      </w:r>
      <w:r w:rsidRPr="00F97099">
        <w:rPr>
          <w:rFonts w:asciiTheme="majorHAnsi" w:hAnsiTheme="majorHAnsi"/>
          <w:sz w:val="24"/>
          <w:szCs w:val="24"/>
        </w:rPr>
        <w:t>a</w:t>
      </w:r>
      <w:r w:rsidRPr="00F97099">
        <w:rPr>
          <w:rFonts w:asciiTheme="majorHAnsi" w:hAnsiTheme="majorHAnsi"/>
          <w:spacing w:val="44"/>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4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4"/>
          <w:sz w:val="24"/>
          <w:szCs w:val="24"/>
        </w:rPr>
        <w:t xml:space="preserve"> </w:t>
      </w:r>
      <w:r w:rsidRPr="00F97099">
        <w:rPr>
          <w:rFonts w:asciiTheme="majorHAnsi" w:hAnsiTheme="majorHAnsi"/>
          <w:spacing w:val="-1"/>
          <w:sz w:val="24"/>
          <w:szCs w:val="24"/>
        </w:rPr>
        <w:t>ser</w:t>
      </w:r>
      <w:r w:rsidRPr="00F97099">
        <w:rPr>
          <w:rFonts w:asciiTheme="majorHAnsi" w:hAnsiTheme="majorHAnsi"/>
          <w:spacing w:val="44"/>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46"/>
          <w:sz w:val="24"/>
          <w:szCs w:val="24"/>
        </w:rPr>
        <w:t xml:space="preserve"> </w:t>
      </w:r>
      <w:r w:rsidRPr="00F97099">
        <w:rPr>
          <w:rFonts w:asciiTheme="majorHAnsi" w:hAnsiTheme="majorHAnsi"/>
          <w:spacing w:val="-1"/>
          <w:sz w:val="24"/>
          <w:szCs w:val="24"/>
        </w:rPr>
        <w:t>1(uma)</w:t>
      </w:r>
      <w:r w:rsidRPr="00F97099">
        <w:rPr>
          <w:rFonts w:asciiTheme="majorHAnsi" w:hAnsiTheme="majorHAnsi"/>
          <w:spacing w:val="42"/>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43"/>
          <w:sz w:val="24"/>
          <w:szCs w:val="24"/>
        </w:rPr>
        <w:t xml:space="preserve"> </w:t>
      </w:r>
      <w:r w:rsidRPr="00F97099">
        <w:rPr>
          <w:rFonts w:asciiTheme="majorHAnsi" w:hAnsiTheme="majorHAnsi"/>
          <w:spacing w:val="-1"/>
          <w:sz w:val="24"/>
          <w:szCs w:val="24"/>
        </w:rPr>
        <w:t>anticorrosiva</w:t>
      </w:r>
      <w:r w:rsidRPr="00F97099">
        <w:rPr>
          <w:rFonts w:asciiTheme="majorHAnsi" w:hAnsiTheme="majorHAnsi"/>
          <w:spacing w:val="63"/>
          <w:sz w:val="24"/>
          <w:szCs w:val="24"/>
        </w:rPr>
        <w:t xml:space="preserve"> </w:t>
      </w:r>
      <w:r w:rsidRPr="00F97099">
        <w:rPr>
          <w:rFonts w:asciiTheme="majorHAnsi" w:hAnsiTheme="majorHAnsi"/>
          <w:spacing w:val="-1"/>
          <w:sz w:val="24"/>
          <w:szCs w:val="24"/>
        </w:rPr>
        <w:t>(Primer),</w:t>
      </w:r>
      <w:r w:rsidRPr="00F97099">
        <w:rPr>
          <w:rFonts w:asciiTheme="majorHAnsi" w:hAnsiTheme="majorHAnsi"/>
          <w:spacing w:val="32"/>
          <w:sz w:val="24"/>
          <w:szCs w:val="24"/>
        </w:rPr>
        <w:t xml:space="preserve"> </w:t>
      </w:r>
      <w:r w:rsidRPr="00F97099">
        <w:rPr>
          <w:rFonts w:asciiTheme="majorHAnsi" w:hAnsiTheme="majorHAnsi"/>
          <w:spacing w:val="-1"/>
          <w:sz w:val="24"/>
          <w:szCs w:val="24"/>
        </w:rPr>
        <w:t>cobrindo</w:t>
      </w:r>
      <w:r w:rsidRPr="00F97099">
        <w:rPr>
          <w:rFonts w:asciiTheme="majorHAnsi" w:hAnsiTheme="majorHAnsi"/>
          <w:spacing w:val="33"/>
          <w:sz w:val="24"/>
          <w:szCs w:val="24"/>
        </w:rPr>
        <w:t xml:space="preserve"> </w:t>
      </w:r>
      <w:r w:rsidRPr="00F97099">
        <w:rPr>
          <w:rFonts w:asciiTheme="majorHAnsi" w:hAnsiTheme="majorHAnsi"/>
          <w:spacing w:val="-1"/>
          <w:sz w:val="24"/>
          <w:szCs w:val="24"/>
        </w:rPr>
        <w:t>toda</w:t>
      </w:r>
      <w:r w:rsidRPr="00F97099">
        <w:rPr>
          <w:rFonts w:asciiTheme="majorHAnsi" w:hAnsiTheme="majorHAnsi"/>
          <w:spacing w:val="30"/>
          <w:sz w:val="24"/>
          <w:szCs w:val="24"/>
        </w:rPr>
        <w:t xml:space="preserve"> </w:t>
      </w:r>
      <w:r w:rsidRPr="00F97099">
        <w:rPr>
          <w:rFonts w:asciiTheme="majorHAnsi" w:hAnsiTheme="majorHAnsi"/>
          <w:sz w:val="24"/>
          <w:szCs w:val="24"/>
        </w:rPr>
        <w:t>a</w:t>
      </w:r>
      <w:r w:rsidRPr="00F97099">
        <w:rPr>
          <w:rFonts w:asciiTheme="majorHAnsi" w:hAnsiTheme="majorHAnsi"/>
          <w:spacing w:val="33"/>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33"/>
          <w:sz w:val="24"/>
          <w:szCs w:val="24"/>
        </w:rPr>
        <w:t xml:space="preserve"> </w:t>
      </w:r>
      <w:r w:rsidRPr="00F97099">
        <w:rPr>
          <w:rFonts w:asciiTheme="majorHAnsi" w:hAnsiTheme="majorHAnsi"/>
          <w:spacing w:val="-1"/>
          <w:sz w:val="24"/>
          <w:szCs w:val="24"/>
        </w:rPr>
        <w:t>tomando-se</w:t>
      </w:r>
      <w:r w:rsidRPr="00F97099">
        <w:rPr>
          <w:rFonts w:asciiTheme="majorHAnsi" w:hAnsiTheme="majorHAnsi"/>
          <w:spacing w:val="30"/>
          <w:sz w:val="24"/>
          <w:szCs w:val="24"/>
        </w:rPr>
        <w:t xml:space="preserve"> </w:t>
      </w:r>
      <w:r w:rsidRPr="00F97099">
        <w:rPr>
          <w:rFonts w:asciiTheme="majorHAnsi" w:hAnsiTheme="majorHAnsi"/>
          <w:sz w:val="24"/>
          <w:szCs w:val="24"/>
        </w:rPr>
        <w:t>o</w:t>
      </w:r>
      <w:r w:rsidRPr="00F97099">
        <w:rPr>
          <w:rFonts w:asciiTheme="majorHAnsi" w:hAnsiTheme="majorHAnsi"/>
          <w:spacing w:val="31"/>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1"/>
          <w:sz w:val="24"/>
          <w:szCs w:val="24"/>
        </w:rPr>
        <w:t xml:space="preserve"> </w:t>
      </w:r>
      <w:r w:rsidRPr="00F97099">
        <w:rPr>
          <w:rFonts w:asciiTheme="majorHAnsi" w:hAnsiTheme="majorHAnsi"/>
          <w:spacing w:val="-1"/>
          <w:sz w:val="24"/>
          <w:szCs w:val="24"/>
        </w:rPr>
        <w:t>que</w:t>
      </w:r>
      <w:r w:rsidRPr="00F97099">
        <w:rPr>
          <w:rFonts w:asciiTheme="majorHAnsi" w:hAnsiTheme="majorHAnsi"/>
          <w:spacing w:val="33"/>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3"/>
          <w:sz w:val="24"/>
          <w:szCs w:val="24"/>
        </w:rPr>
        <w:t xml:space="preserve"> </w:t>
      </w:r>
      <w:r w:rsidRPr="00F97099">
        <w:rPr>
          <w:rFonts w:asciiTheme="majorHAnsi" w:hAnsiTheme="majorHAnsi"/>
          <w:spacing w:val="-1"/>
          <w:sz w:val="24"/>
          <w:szCs w:val="24"/>
        </w:rPr>
        <w: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33"/>
          <w:sz w:val="24"/>
          <w:szCs w:val="24"/>
        </w:rPr>
        <w:t xml:space="preserve"> </w:t>
      </w:r>
      <w:r w:rsidRPr="00F97099">
        <w:rPr>
          <w:rFonts w:asciiTheme="majorHAnsi" w:hAnsiTheme="majorHAnsi"/>
          <w:spacing w:val="-1"/>
          <w:sz w:val="24"/>
          <w:szCs w:val="24"/>
        </w:rPr>
        <w:t>soldas</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61"/>
          <w:sz w:val="24"/>
          <w:szCs w:val="24"/>
        </w:rPr>
        <w:t xml:space="preserve"> </w:t>
      </w:r>
      <w:r w:rsidRPr="00F97099">
        <w:rPr>
          <w:rFonts w:asciiTheme="majorHAnsi" w:hAnsiTheme="majorHAnsi"/>
          <w:spacing w:val="-1"/>
          <w:sz w:val="24"/>
          <w:szCs w:val="24"/>
        </w:rPr>
        <w:t>quinas</w:t>
      </w:r>
      <w:r w:rsidRPr="00F97099">
        <w:rPr>
          <w:rFonts w:asciiTheme="majorHAnsi" w:hAnsiTheme="majorHAnsi"/>
          <w:sz w:val="24"/>
          <w:szCs w:val="24"/>
        </w:rPr>
        <w:t xml:space="preserve"> </w:t>
      </w:r>
      <w:r w:rsidRPr="00F97099">
        <w:rPr>
          <w:rFonts w:asciiTheme="majorHAnsi" w:hAnsiTheme="majorHAnsi"/>
          <w:spacing w:val="-1"/>
          <w:sz w:val="24"/>
          <w:szCs w:val="24"/>
        </w:rPr>
        <w:t>fiquem</w:t>
      </w:r>
      <w:r w:rsidRPr="00F97099">
        <w:rPr>
          <w:rFonts w:asciiTheme="majorHAnsi" w:hAnsiTheme="majorHAnsi"/>
          <w:sz w:val="24"/>
          <w:szCs w:val="24"/>
        </w:rPr>
        <w:t xml:space="preserve"> </w:t>
      </w:r>
      <w:r w:rsidRPr="00F97099">
        <w:rPr>
          <w:rFonts w:asciiTheme="majorHAnsi" w:hAnsiTheme="majorHAnsi"/>
          <w:spacing w:val="-1"/>
          <w:sz w:val="24"/>
          <w:szCs w:val="24"/>
        </w:rPr>
        <w:t>devidamente protegidas.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Quando</w:t>
      </w:r>
      <w:r w:rsidRPr="00F97099">
        <w:rPr>
          <w:rFonts w:asciiTheme="majorHAnsi" w:hAnsiTheme="majorHAnsi"/>
          <w:spacing w:val="43"/>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46"/>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pulverização,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cordões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solda,</w:t>
      </w:r>
      <w:r w:rsidRPr="00F97099">
        <w:rPr>
          <w:rFonts w:asciiTheme="majorHAnsi" w:hAnsiTheme="majorHAnsi"/>
          <w:spacing w:val="45"/>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42"/>
          <w:sz w:val="24"/>
          <w:szCs w:val="24"/>
        </w:rPr>
        <w:t xml:space="preserve"> </w:t>
      </w:r>
      <w:r w:rsidRPr="00F97099">
        <w:rPr>
          <w:rFonts w:asciiTheme="majorHAnsi" w:hAnsiTheme="majorHAnsi"/>
          <w:spacing w:val="-1"/>
          <w:sz w:val="24"/>
          <w:szCs w:val="24"/>
        </w:rPr>
        <w:t>vivos,</w:t>
      </w:r>
      <w:r w:rsidRPr="00F97099">
        <w:rPr>
          <w:rFonts w:asciiTheme="majorHAnsi" w:hAnsiTheme="majorHAnsi"/>
          <w:spacing w:val="42"/>
          <w:sz w:val="24"/>
          <w:szCs w:val="24"/>
        </w:rPr>
        <w:t xml:space="preserve"> </w:t>
      </w:r>
      <w:r w:rsidRPr="00F97099">
        <w:rPr>
          <w:rFonts w:asciiTheme="majorHAnsi" w:hAnsiTheme="majorHAnsi"/>
          <w:spacing w:val="-1"/>
          <w:sz w:val="24"/>
          <w:szCs w:val="24"/>
        </w:rPr>
        <w:t>emendas</w:t>
      </w:r>
      <w:r w:rsidRPr="00F97099">
        <w:rPr>
          <w:rFonts w:asciiTheme="majorHAnsi" w:hAnsiTheme="majorHAnsi"/>
          <w:spacing w:val="44"/>
          <w:sz w:val="24"/>
          <w:szCs w:val="24"/>
        </w:rPr>
        <w:t xml:space="preserve"> </w:t>
      </w:r>
      <w:r w:rsidRPr="00F97099">
        <w:rPr>
          <w:rFonts w:asciiTheme="majorHAnsi" w:hAnsiTheme="majorHAnsi"/>
          <w:sz w:val="24"/>
          <w:szCs w:val="24"/>
        </w:rPr>
        <w:t>e</w:t>
      </w:r>
      <w:r w:rsidRPr="00F97099">
        <w:rPr>
          <w:rFonts w:asciiTheme="majorHAnsi" w:hAnsiTheme="majorHAnsi"/>
          <w:spacing w:val="42"/>
          <w:sz w:val="24"/>
          <w:szCs w:val="24"/>
        </w:rPr>
        <w:t xml:space="preserve"> </w:t>
      </w:r>
      <w:r w:rsidRPr="00F97099">
        <w:rPr>
          <w:rFonts w:asciiTheme="majorHAnsi" w:hAnsiTheme="majorHAnsi"/>
          <w:spacing w:val="-1"/>
          <w:sz w:val="24"/>
          <w:szCs w:val="24"/>
        </w:rPr>
        <w:t>ângulos</w:t>
      </w:r>
      <w:r w:rsidRPr="00F97099">
        <w:rPr>
          <w:rFonts w:asciiTheme="majorHAnsi" w:hAnsiTheme="majorHAnsi"/>
          <w:spacing w:val="5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6"/>
          <w:sz w:val="24"/>
          <w:szCs w:val="24"/>
        </w:rPr>
        <w:t xml:space="preserve"> </w:t>
      </w:r>
      <w:r w:rsidRPr="00F97099">
        <w:rPr>
          <w:rFonts w:asciiTheme="majorHAnsi" w:hAnsiTheme="majorHAnsi"/>
          <w:spacing w:val="-1"/>
          <w:sz w:val="24"/>
          <w:szCs w:val="24"/>
        </w:rPr>
        <w:t>ser</w:t>
      </w:r>
      <w:r w:rsidRPr="00F97099">
        <w:rPr>
          <w:rFonts w:asciiTheme="majorHAnsi" w:hAnsiTheme="majorHAnsi"/>
          <w:spacing w:val="57"/>
          <w:sz w:val="24"/>
          <w:szCs w:val="24"/>
        </w:rPr>
        <w:t xml:space="preserve"> </w:t>
      </w:r>
      <w:r w:rsidRPr="00F97099">
        <w:rPr>
          <w:rFonts w:asciiTheme="majorHAnsi" w:hAnsiTheme="majorHAnsi"/>
          <w:spacing w:val="-1"/>
          <w:sz w:val="24"/>
          <w:szCs w:val="24"/>
        </w:rPr>
        <w:t>pintados</w:t>
      </w:r>
      <w:r w:rsidRPr="00F97099">
        <w:rPr>
          <w:rFonts w:asciiTheme="majorHAnsi" w:hAnsiTheme="majorHAnsi"/>
          <w:spacing w:val="58"/>
          <w:sz w:val="24"/>
          <w:szCs w:val="24"/>
        </w:rPr>
        <w:t xml:space="preserve"> </w:t>
      </w:r>
      <w:r w:rsidRPr="00F97099">
        <w:rPr>
          <w:rFonts w:asciiTheme="majorHAnsi" w:hAnsiTheme="majorHAnsi"/>
          <w:sz w:val="24"/>
          <w:szCs w:val="24"/>
        </w:rPr>
        <w:t>a</w:t>
      </w:r>
      <w:r w:rsidRPr="00F97099">
        <w:rPr>
          <w:rFonts w:asciiTheme="majorHAnsi" w:hAnsiTheme="majorHAnsi"/>
          <w:spacing w:val="55"/>
          <w:sz w:val="24"/>
          <w:szCs w:val="24"/>
        </w:rPr>
        <w:t xml:space="preserve"> </w:t>
      </w:r>
      <w:r w:rsidRPr="00F97099">
        <w:rPr>
          <w:rFonts w:asciiTheme="majorHAnsi" w:hAnsiTheme="majorHAnsi"/>
          <w:spacing w:val="-1"/>
          <w:sz w:val="24"/>
          <w:szCs w:val="24"/>
        </w:rPr>
        <w:t>pincel,</w:t>
      </w:r>
      <w:r w:rsidRPr="00F97099">
        <w:rPr>
          <w:rFonts w:asciiTheme="majorHAnsi" w:hAnsiTheme="majorHAnsi"/>
          <w:spacing w:val="59"/>
          <w:sz w:val="24"/>
          <w:szCs w:val="24"/>
        </w:rPr>
        <w:t xml:space="preserve"> </w:t>
      </w:r>
      <w:r w:rsidRPr="00F97099">
        <w:rPr>
          <w:rFonts w:asciiTheme="majorHAnsi" w:hAnsiTheme="majorHAnsi"/>
          <w:spacing w:val="-1"/>
          <w:sz w:val="24"/>
          <w:szCs w:val="24"/>
        </w:rPr>
        <w:t>cobrindo</w:t>
      </w:r>
      <w:r w:rsidRPr="00F97099">
        <w:rPr>
          <w:rFonts w:asciiTheme="majorHAnsi" w:hAnsiTheme="majorHAnsi"/>
          <w:spacing w:val="57"/>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55"/>
          <w:sz w:val="24"/>
          <w:szCs w:val="24"/>
        </w:rPr>
        <w:t xml:space="preserve"> </w:t>
      </w:r>
      <w:r w:rsidRPr="00F97099">
        <w:rPr>
          <w:rFonts w:asciiTheme="majorHAnsi" w:hAnsiTheme="majorHAnsi"/>
          <w:spacing w:val="-1"/>
          <w:sz w:val="24"/>
          <w:szCs w:val="24"/>
        </w:rPr>
        <w:t>que</w:t>
      </w:r>
      <w:r w:rsidRPr="00F97099">
        <w:rPr>
          <w:rFonts w:asciiTheme="majorHAnsi" w:hAnsiTheme="majorHAnsi"/>
          <w:spacing w:val="55"/>
          <w:sz w:val="24"/>
          <w:szCs w:val="24"/>
        </w:rPr>
        <w:t xml:space="preserve"> </w:t>
      </w:r>
      <w:r w:rsidRPr="00F97099">
        <w:rPr>
          <w:rFonts w:asciiTheme="majorHAnsi" w:hAnsiTheme="majorHAnsi"/>
          <w:spacing w:val="-1"/>
          <w:sz w:val="24"/>
          <w:szCs w:val="24"/>
        </w:rPr>
        <w:t>possível</w:t>
      </w:r>
      <w:r w:rsidRPr="00F97099">
        <w:rPr>
          <w:rFonts w:asciiTheme="majorHAnsi" w:hAnsiTheme="majorHAnsi"/>
          <w:spacing w:val="56"/>
          <w:sz w:val="24"/>
          <w:szCs w:val="24"/>
        </w:rPr>
        <w:t xml:space="preserve"> </w:t>
      </w:r>
      <w:r w:rsidRPr="00F97099">
        <w:rPr>
          <w:rFonts w:asciiTheme="majorHAnsi" w:hAnsiTheme="majorHAnsi"/>
          <w:spacing w:val="-1"/>
          <w:sz w:val="24"/>
          <w:szCs w:val="24"/>
        </w:rPr>
        <w:t>10cm</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cada</w:t>
      </w:r>
      <w:r w:rsidRPr="00F97099">
        <w:rPr>
          <w:rFonts w:asciiTheme="majorHAnsi" w:hAnsiTheme="majorHAnsi"/>
          <w:spacing w:val="55"/>
          <w:sz w:val="24"/>
          <w:szCs w:val="24"/>
        </w:rPr>
        <w:t xml:space="preserve"> </w:t>
      </w:r>
      <w:r w:rsidRPr="00F97099">
        <w:rPr>
          <w:rFonts w:asciiTheme="majorHAnsi" w:hAnsiTheme="majorHAnsi"/>
          <w:spacing w:val="-1"/>
          <w:sz w:val="24"/>
          <w:szCs w:val="24"/>
        </w:rPr>
        <w:t>lado</w:t>
      </w:r>
      <w:r w:rsidRPr="00F97099">
        <w:rPr>
          <w:rFonts w:asciiTheme="majorHAnsi" w:hAnsiTheme="majorHAnsi"/>
          <w:spacing w:val="57"/>
          <w:sz w:val="24"/>
          <w:szCs w:val="24"/>
        </w:rPr>
        <w:t xml:space="preserve"> </w:t>
      </w:r>
      <w:r w:rsidRPr="00F97099">
        <w:rPr>
          <w:rFonts w:asciiTheme="majorHAnsi" w:hAnsiTheme="majorHAnsi"/>
          <w:spacing w:val="-1"/>
          <w:sz w:val="24"/>
          <w:szCs w:val="24"/>
        </w:rPr>
        <w:t>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59"/>
          <w:sz w:val="24"/>
          <w:szCs w:val="24"/>
        </w:rPr>
        <w:t xml:space="preserve"> </w:t>
      </w:r>
      <w:r w:rsidRPr="00F97099">
        <w:rPr>
          <w:rFonts w:asciiTheme="majorHAnsi" w:hAnsiTheme="majorHAnsi"/>
          <w:spacing w:val="-1"/>
          <w:sz w:val="24"/>
          <w:szCs w:val="24"/>
        </w:rPr>
        <w:t>citadas,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z w:val="24"/>
          <w:szCs w:val="24"/>
        </w:rPr>
        <w:t xml:space="preserve"> </w:t>
      </w:r>
      <w:r w:rsidRPr="00F97099">
        <w:rPr>
          <w:rFonts w:asciiTheme="majorHAnsi" w:hAnsiTheme="majorHAnsi"/>
          <w:spacing w:val="-1"/>
          <w:sz w:val="24"/>
          <w:szCs w:val="24"/>
        </w:rPr>
        <w:t>logo</w:t>
      </w:r>
      <w:r w:rsidRPr="00F97099">
        <w:rPr>
          <w:rFonts w:asciiTheme="majorHAnsi" w:hAnsiTheme="majorHAnsi"/>
          <w:spacing w:val="4"/>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aplicado</w:t>
      </w:r>
      <w:r w:rsidRPr="00F97099">
        <w:rPr>
          <w:rFonts w:asciiTheme="majorHAnsi" w:hAnsiTheme="majorHAnsi"/>
          <w:spacing w:val="4"/>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revestimento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essas</w:t>
      </w:r>
      <w:r w:rsidRPr="00F97099">
        <w:rPr>
          <w:rFonts w:asciiTheme="majorHAnsi" w:hAnsiTheme="majorHAnsi"/>
          <w:spacing w:val="1"/>
          <w:sz w:val="24"/>
          <w:szCs w:val="24"/>
        </w:rPr>
        <w:t xml:space="preserve"> </w:t>
      </w:r>
      <w:r w:rsidRPr="00F97099">
        <w:rPr>
          <w:rFonts w:asciiTheme="majorHAnsi" w:hAnsiTheme="majorHAnsi"/>
          <w:spacing w:val="-1"/>
          <w:sz w:val="24"/>
          <w:szCs w:val="24"/>
        </w:rPr>
        <w:t>áreas</w:t>
      </w:r>
      <w:r w:rsidRPr="00F97099">
        <w:rPr>
          <w:rFonts w:asciiTheme="majorHAnsi" w:hAnsiTheme="majorHAnsi"/>
          <w:sz w:val="24"/>
          <w:szCs w:val="24"/>
        </w:rPr>
        <w:t xml:space="preserve"> </w:t>
      </w:r>
      <w:r w:rsidRPr="00F97099">
        <w:rPr>
          <w:rFonts w:asciiTheme="majorHAnsi" w:hAnsiTheme="majorHAnsi"/>
          <w:spacing w:val="-1"/>
          <w:sz w:val="24"/>
          <w:szCs w:val="24"/>
        </w:rPr>
        <w:t>fiquem</w:t>
      </w:r>
      <w:r w:rsidRPr="00F97099">
        <w:rPr>
          <w:rFonts w:asciiTheme="majorHAnsi" w:hAnsiTheme="majorHAnsi"/>
          <w:spacing w:val="2"/>
          <w:sz w:val="24"/>
          <w:szCs w:val="24"/>
        </w:rPr>
        <w:t xml:space="preserve"> </w:t>
      </w:r>
      <w:r w:rsidRPr="00F97099">
        <w:rPr>
          <w:rFonts w:asciiTheme="majorHAnsi" w:hAnsiTheme="majorHAnsi"/>
          <w:spacing w:val="-1"/>
          <w:sz w:val="24"/>
          <w:szCs w:val="24"/>
        </w:rPr>
        <w:t>protegidas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3"/>
          <w:sz w:val="24"/>
          <w:szCs w:val="24"/>
        </w:rPr>
        <w:t xml:space="preserve"> </w:t>
      </w:r>
      <w:r w:rsidRPr="00F97099">
        <w:rPr>
          <w:rFonts w:asciiTheme="majorHAnsi" w:hAnsiTheme="majorHAnsi"/>
          <w:spacing w:val="-1"/>
          <w:sz w:val="24"/>
          <w:szCs w:val="24"/>
        </w:rPr>
        <w:t>uma</w:t>
      </w:r>
      <w:r w:rsidRPr="00F97099">
        <w:rPr>
          <w:rFonts w:asciiTheme="majorHAnsi" w:hAnsiTheme="majorHAnsi"/>
          <w:spacing w:val="71"/>
          <w:sz w:val="24"/>
          <w:szCs w:val="24"/>
        </w:rPr>
        <w:t xml:space="preserve"> </w:t>
      </w:r>
      <w:r w:rsidRPr="00F97099">
        <w:rPr>
          <w:rFonts w:asciiTheme="majorHAnsi" w:hAnsiTheme="majorHAnsi"/>
          <w:spacing w:val="-1"/>
          <w:sz w:val="24"/>
          <w:szCs w:val="24"/>
        </w:rPr>
        <w:t>camada de</w:t>
      </w:r>
      <w:r w:rsidRPr="00F97099">
        <w:rPr>
          <w:rFonts w:asciiTheme="majorHAnsi" w:hAnsiTheme="majorHAnsi"/>
          <w:sz w:val="24"/>
          <w:szCs w:val="24"/>
        </w:rPr>
        <w:t xml:space="preserve"> </w:t>
      </w:r>
      <w:r w:rsidRPr="00F97099">
        <w:rPr>
          <w:rFonts w:asciiTheme="majorHAnsi" w:hAnsiTheme="majorHAnsi"/>
          <w:spacing w:val="-1"/>
          <w:sz w:val="24"/>
          <w:szCs w:val="24"/>
        </w:rPr>
        <w:t>pintura adicional.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4"/>
          <w:sz w:val="24"/>
          <w:szCs w:val="24"/>
        </w:rPr>
        <w:t xml:space="preserve"> </w:t>
      </w:r>
      <w:r w:rsidRPr="00F97099">
        <w:rPr>
          <w:rFonts w:asciiTheme="majorHAnsi" w:hAnsiTheme="majorHAnsi"/>
          <w:spacing w:val="-1"/>
          <w:sz w:val="24"/>
          <w:szCs w:val="24"/>
        </w:rPr>
        <w:t>intervalo</w:t>
      </w:r>
      <w:r w:rsidRPr="00F97099">
        <w:rPr>
          <w:rFonts w:asciiTheme="majorHAnsi" w:hAnsiTheme="majorHAnsi"/>
          <w:spacing w:val="37"/>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4"/>
          <w:sz w:val="24"/>
          <w:szCs w:val="24"/>
        </w:rPr>
        <w:t xml:space="preserve"> </w:t>
      </w: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Primer</w:t>
      </w:r>
      <w:r w:rsidRPr="00F97099">
        <w:rPr>
          <w:rFonts w:asciiTheme="majorHAnsi" w:hAnsiTheme="majorHAnsi"/>
          <w:spacing w:val="35"/>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32"/>
          <w:sz w:val="24"/>
          <w:szCs w:val="24"/>
        </w:rPr>
        <w:t xml:space="preserve"> </w:t>
      </w:r>
      <w:r w:rsidRPr="00F97099">
        <w:rPr>
          <w:rFonts w:asciiTheme="majorHAnsi" w:hAnsiTheme="majorHAnsi"/>
          <w:spacing w:val="-1"/>
          <w:sz w:val="24"/>
          <w:szCs w:val="24"/>
        </w:rPr>
        <w:t>bem</w:t>
      </w:r>
      <w:r w:rsidRPr="00F97099">
        <w:rPr>
          <w:rFonts w:asciiTheme="majorHAnsi" w:hAnsiTheme="majorHAnsi"/>
          <w:spacing w:val="37"/>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4"/>
          <w:sz w:val="24"/>
          <w:szCs w:val="24"/>
        </w:rPr>
        <w:t xml:space="preserve"> </w:t>
      </w:r>
      <w:r w:rsidRPr="00F97099">
        <w:rPr>
          <w:rFonts w:asciiTheme="majorHAnsi" w:hAnsiTheme="majorHAnsi"/>
          <w:spacing w:val="-1"/>
          <w:sz w:val="24"/>
          <w:szCs w:val="24"/>
        </w:rPr>
        <w:t>lixamento</w:t>
      </w:r>
      <w:r w:rsidRPr="00F97099">
        <w:rPr>
          <w:rFonts w:asciiTheme="majorHAnsi" w:hAnsiTheme="majorHAnsi"/>
          <w:spacing w:val="38"/>
          <w:sz w:val="24"/>
          <w:szCs w:val="24"/>
        </w:rPr>
        <w:t xml:space="preserve"> </w:t>
      </w:r>
      <w:r w:rsidRPr="00F97099">
        <w:rPr>
          <w:rFonts w:asciiTheme="majorHAnsi" w:hAnsiTheme="majorHAnsi"/>
          <w:spacing w:val="-1"/>
          <w:sz w:val="24"/>
          <w:szCs w:val="24"/>
        </w:rPr>
        <w:t>da</w:t>
      </w:r>
      <w:r w:rsidRPr="00F97099">
        <w:rPr>
          <w:rFonts w:asciiTheme="majorHAnsi" w:hAnsiTheme="majorHAnsi"/>
          <w:spacing w:val="35"/>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3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7"/>
          <w:sz w:val="24"/>
          <w:szCs w:val="24"/>
        </w:rPr>
        <w:t xml:space="preserve"> </w:t>
      </w:r>
      <w:r w:rsidRPr="00F97099">
        <w:rPr>
          <w:rFonts w:asciiTheme="majorHAnsi" w:hAnsiTheme="majorHAnsi"/>
          <w:spacing w:val="-1"/>
          <w:sz w:val="24"/>
          <w:szCs w:val="24"/>
        </w:rPr>
        <w:t>seguir</w:t>
      </w:r>
      <w:r w:rsidRPr="00F97099">
        <w:rPr>
          <w:rFonts w:asciiTheme="majorHAnsi" w:hAnsiTheme="majorHAnsi"/>
          <w:sz w:val="24"/>
          <w:szCs w:val="24"/>
        </w:rPr>
        <w:t xml:space="preserve"> </w:t>
      </w:r>
      <w:r w:rsidRPr="00F97099">
        <w:rPr>
          <w:rFonts w:asciiTheme="majorHAnsi" w:hAnsiTheme="majorHAnsi"/>
          <w:spacing w:val="-1"/>
          <w:sz w:val="24"/>
          <w:szCs w:val="24"/>
        </w:rPr>
        <w:t>as instruções do Fabricante escolhido.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19"/>
          <w:sz w:val="24"/>
          <w:szCs w:val="24"/>
        </w:rPr>
        <w:t xml:space="preserve"> </w:t>
      </w:r>
      <w:r w:rsidRPr="00F97099">
        <w:rPr>
          <w:rFonts w:asciiTheme="majorHAnsi" w:hAnsiTheme="majorHAnsi"/>
          <w:spacing w:val="-1"/>
          <w:sz w:val="24"/>
          <w:szCs w:val="24"/>
        </w:rPr>
        <w:t>total</w:t>
      </w:r>
      <w:r w:rsidRPr="00F97099">
        <w:rPr>
          <w:rFonts w:asciiTheme="majorHAnsi" w:hAnsiTheme="majorHAnsi"/>
          <w:spacing w:val="21"/>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22"/>
          <w:sz w:val="24"/>
          <w:szCs w:val="24"/>
        </w:rPr>
        <w:t xml:space="preserve"> </w:t>
      </w:r>
      <w:r w:rsidRPr="00F97099">
        <w:rPr>
          <w:rFonts w:asciiTheme="majorHAnsi" w:hAnsiTheme="majorHAnsi"/>
          <w:spacing w:val="-1"/>
          <w:sz w:val="24"/>
          <w:szCs w:val="24"/>
        </w:rPr>
        <w:t>do</w:t>
      </w:r>
      <w:r w:rsidRPr="00F97099">
        <w:rPr>
          <w:rFonts w:asciiTheme="majorHAnsi" w:hAnsiTheme="majorHAnsi"/>
          <w:spacing w:val="20"/>
          <w:sz w:val="24"/>
          <w:szCs w:val="24"/>
        </w:rPr>
        <w:t xml:space="preserve"> </w:t>
      </w:r>
      <w:r w:rsidRPr="00F97099">
        <w:rPr>
          <w:rFonts w:asciiTheme="majorHAnsi" w:hAnsiTheme="majorHAnsi"/>
          <w:spacing w:val="-1"/>
          <w:sz w:val="24"/>
          <w:szCs w:val="24"/>
        </w:rPr>
        <w:t>Primer,</w:t>
      </w:r>
      <w:r w:rsidRPr="00F97099">
        <w:rPr>
          <w:rFonts w:asciiTheme="majorHAnsi" w:hAnsiTheme="majorHAnsi"/>
          <w:spacing w:val="23"/>
          <w:sz w:val="24"/>
          <w:szCs w:val="24"/>
        </w:rPr>
        <w:t xml:space="preserve"> </w:t>
      </w:r>
      <w:r w:rsidRPr="00F97099">
        <w:rPr>
          <w:rFonts w:asciiTheme="majorHAnsi" w:hAnsiTheme="majorHAnsi"/>
          <w:spacing w:val="-1"/>
          <w:sz w:val="24"/>
          <w:szCs w:val="24"/>
        </w:rPr>
        <w:t>aproximadamente</w:t>
      </w:r>
      <w:r w:rsidRPr="00F97099">
        <w:rPr>
          <w:rFonts w:asciiTheme="majorHAnsi" w:hAnsiTheme="majorHAnsi"/>
          <w:spacing w:val="22"/>
          <w:sz w:val="24"/>
          <w:szCs w:val="24"/>
        </w:rPr>
        <w:t xml:space="preserve"> </w:t>
      </w:r>
      <w:r w:rsidRPr="00F97099">
        <w:rPr>
          <w:rFonts w:asciiTheme="majorHAnsi" w:hAnsiTheme="majorHAnsi"/>
          <w:spacing w:val="-1"/>
          <w:sz w:val="24"/>
          <w:szCs w:val="24"/>
        </w:rPr>
        <w:t>24</w:t>
      </w:r>
      <w:r w:rsidRPr="00F97099">
        <w:rPr>
          <w:rFonts w:asciiTheme="majorHAnsi" w:hAnsiTheme="majorHAnsi"/>
          <w:spacing w:val="21"/>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22"/>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2"/>
          <w:sz w:val="24"/>
          <w:szCs w:val="24"/>
        </w:rPr>
        <w:t xml:space="preserve"> </w:t>
      </w:r>
      <w:r w:rsidRPr="00F97099">
        <w:rPr>
          <w:rFonts w:asciiTheme="majorHAnsi" w:hAnsiTheme="majorHAnsi"/>
          <w:spacing w:val="-1"/>
          <w:sz w:val="24"/>
          <w:szCs w:val="24"/>
        </w:rPr>
        <w:t>lixada.</w:t>
      </w:r>
      <w:r w:rsidRPr="00F97099">
        <w:rPr>
          <w:rFonts w:asciiTheme="majorHAnsi" w:hAnsiTheme="majorHAnsi"/>
          <w:spacing w:val="25"/>
          <w:sz w:val="24"/>
          <w:szCs w:val="24"/>
        </w:rPr>
        <w:t xml:space="preserve"> </w:t>
      </w:r>
      <w:r w:rsidRPr="00F97099">
        <w:rPr>
          <w:rFonts w:asciiTheme="majorHAnsi" w:hAnsiTheme="majorHAnsi"/>
          <w:spacing w:val="-1"/>
          <w:sz w:val="24"/>
          <w:szCs w:val="24"/>
        </w:rPr>
        <w:t>Em</w:t>
      </w:r>
      <w:r w:rsidRPr="00F97099">
        <w:rPr>
          <w:rFonts w:asciiTheme="majorHAnsi" w:hAnsiTheme="majorHAnsi"/>
          <w:spacing w:val="53"/>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6"/>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6"/>
          <w:sz w:val="24"/>
          <w:szCs w:val="24"/>
        </w:rPr>
        <w:t xml:space="preserve"> </w:t>
      </w:r>
      <w:r w:rsidRPr="00F97099">
        <w:rPr>
          <w:rFonts w:asciiTheme="majorHAnsi" w:hAnsiTheme="majorHAnsi"/>
          <w:spacing w:val="-1"/>
          <w:sz w:val="24"/>
          <w:szCs w:val="24"/>
        </w:rPr>
        <w:t>2(duas)</w:t>
      </w:r>
      <w:r w:rsidRPr="00F97099">
        <w:rPr>
          <w:rFonts w:asciiTheme="majorHAnsi" w:hAnsiTheme="majorHAnsi"/>
          <w:spacing w:val="4"/>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3"/>
          <w:sz w:val="24"/>
          <w:szCs w:val="24"/>
        </w:rPr>
        <w:t xml:space="preserve"> </w:t>
      </w:r>
      <w:r w:rsidRPr="00F97099">
        <w:rPr>
          <w:rFonts w:asciiTheme="majorHAnsi" w:hAnsiTheme="majorHAnsi"/>
          <w:spacing w:val="-1"/>
          <w:sz w:val="24"/>
          <w:szCs w:val="24"/>
        </w:rPr>
        <w:t>Esmalte</w:t>
      </w:r>
      <w:r w:rsidRPr="00F97099">
        <w:rPr>
          <w:rFonts w:asciiTheme="majorHAnsi" w:hAnsiTheme="majorHAnsi"/>
          <w:spacing w:val="5"/>
          <w:sz w:val="24"/>
          <w:szCs w:val="24"/>
        </w:rPr>
        <w:t xml:space="preserve"> </w:t>
      </w:r>
      <w:r w:rsidRPr="00F97099">
        <w:rPr>
          <w:rFonts w:asciiTheme="majorHAnsi" w:hAnsiTheme="majorHAnsi"/>
          <w:spacing w:val="-1"/>
          <w:sz w:val="24"/>
          <w:szCs w:val="24"/>
        </w:rPr>
        <w:t>Sintético,</w:t>
      </w:r>
      <w:r w:rsidRPr="00F97099">
        <w:rPr>
          <w:rFonts w:asciiTheme="majorHAnsi" w:hAnsiTheme="majorHAnsi"/>
          <w:spacing w:val="5"/>
          <w:sz w:val="24"/>
          <w:szCs w:val="24"/>
        </w:rPr>
        <w:t xml:space="preserve"> </w:t>
      </w:r>
      <w:r w:rsidRPr="00F97099">
        <w:rPr>
          <w:rFonts w:asciiTheme="majorHAnsi" w:hAnsiTheme="majorHAnsi"/>
          <w:spacing w:val="-1"/>
          <w:sz w:val="24"/>
          <w:szCs w:val="24"/>
        </w:rPr>
        <w:t>intervaladas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4"/>
          <w:sz w:val="24"/>
          <w:szCs w:val="24"/>
        </w:rPr>
        <w:t xml:space="preserve"> </w:t>
      </w:r>
      <w:r w:rsidRPr="00F97099">
        <w:rPr>
          <w:rFonts w:asciiTheme="majorHAnsi" w:hAnsiTheme="majorHAnsi"/>
          <w:spacing w:val="-1"/>
          <w:sz w:val="24"/>
          <w:szCs w:val="24"/>
        </w:rPr>
        <w:t>com</w:t>
      </w:r>
      <w:r w:rsidRPr="00F97099">
        <w:rPr>
          <w:rFonts w:asciiTheme="majorHAnsi" w:hAnsiTheme="majorHAnsi"/>
          <w:spacing w:val="4"/>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73"/>
          <w:sz w:val="24"/>
          <w:szCs w:val="24"/>
        </w:rPr>
        <w:t xml:space="preserve"> </w:t>
      </w:r>
      <w:r w:rsidRPr="00F97099">
        <w:rPr>
          <w:rFonts w:asciiTheme="majorHAnsi" w:hAnsiTheme="majorHAnsi"/>
          <w:spacing w:val="-1"/>
          <w:sz w:val="24"/>
          <w:szCs w:val="24"/>
        </w:rPr>
        <w:t>do fabricante</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efetuadas</w:t>
      </w:r>
      <w:r w:rsidRPr="00F97099">
        <w:rPr>
          <w:rFonts w:asciiTheme="majorHAnsi" w:hAnsiTheme="majorHAnsi"/>
          <w:sz w:val="24"/>
          <w:szCs w:val="24"/>
        </w:rPr>
        <w:t xml:space="preserve"> </w:t>
      </w:r>
      <w:r w:rsidRPr="00F97099">
        <w:rPr>
          <w:rFonts w:asciiTheme="majorHAnsi" w:hAnsiTheme="majorHAnsi"/>
          <w:spacing w:val="-1"/>
          <w:sz w:val="24"/>
          <w:szCs w:val="24"/>
        </w:rPr>
        <w:t>de maneira</w:t>
      </w:r>
      <w:r w:rsidRPr="00F97099">
        <w:rPr>
          <w:rFonts w:asciiTheme="majorHAnsi" w:hAnsiTheme="majorHAnsi"/>
          <w:sz w:val="24"/>
          <w:szCs w:val="24"/>
        </w:rPr>
        <w:t xml:space="preserve"> </w:t>
      </w:r>
      <w:r w:rsidRPr="00F97099">
        <w:rPr>
          <w:rFonts w:asciiTheme="majorHAnsi" w:hAnsiTheme="majorHAnsi"/>
          <w:spacing w:val="-1"/>
          <w:sz w:val="24"/>
          <w:szCs w:val="24"/>
        </w:rPr>
        <w:t xml:space="preserve">que </w:t>
      </w:r>
      <w:r w:rsidRPr="00F97099">
        <w:rPr>
          <w:rFonts w:asciiTheme="majorHAnsi" w:hAnsiTheme="majorHAnsi"/>
          <w:sz w:val="24"/>
          <w:szCs w:val="24"/>
        </w:rPr>
        <w:t xml:space="preserve">a </w:t>
      </w:r>
      <w:r w:rsidRPr="00F97099">
        <w:rPr>
          <w:rFonts w:asciiTheme="majorHAnsi" w:hAnsiTheme="majorHAnsi"/>
          <w:spacing w:val="-1"/>
          <w:sz w:val="24"/>
          <w:szCs w:val="24"/>
        </w:rPr>
        <w:t>superfície</w:t>
      </w:r>
      <w:r w:rsidRPr="00F97099">
        <w:rPr>
          <w:rFonts w:asciiTheme="majorHAnsi" w:hAnsiTheme="majorHAnsi"/>
          <w:spacing w:val="1"/>
          <w:sz w:val="24"/>
          <w:szCs w:val="24"/>
        </w:rPr>
        <w:t xml:space="preserve"> </w:t>
      </w:r>
      <w:r w:rsidRPr="00F97099">
        <w:rPr>
          <w:rFonts w:asciiTheme="majorHAnsi" w:hAnsiTheme="majorHAnsi"/>
          <w:spacing w:val="-1"/>
          <w:sz w:val="24"/>
          <w:szCs w:val="24"/>
        </w:rPr>
        <w:t>apresente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um</w:t>
      </w:r>
      <w:r w:rsidRPr="00F97099">
        <w:rPr>
          <w:rFonts w:asciiTheme="majorHAnsi" w:hAnsiTheme="majorHAnsi"/>
          <w:sz w:val="24"/>
          <w:szCs w:val="24"/>
        </w:rPr>
        <w:t xml:space="preserve"> </w:t>
      </w:r>
      <w:r w:rsidRPr="00F97099">
        <w:rPr>
          <w:rFonts w:asciiTheme="majorHAnsi" w:hAnsiTheme="majorHAnsi"/>
          <w:spacing w:val="-1"/>
          <w:sz w:val="24"/>
          <w:szCs w:val="24"/>
        </w:rPr>
        <w:t>acabamento</w:t>
      </w:r>
      <w:r w:rsidRPr="00F97099">
        <w:rPr>
          <w:rFonts w:asciiTheme="majorHAnsi" w:hAnsiTheme="majorHAnsi"/>
          <w:sz w:val="24"/>
          <w:szCs w:val="24"/>
        </w:rPr>
        <w:t xml:space="preserve"> </w:t>
      </w:r>
      <w:r w:rsidRPr="00F97099">
        <w:rPr>
          <w:rFonts w:asciiTheme="majorHAnsi" w:hAnsiTheme="majorHAnsi"/>
          <w:spacing w:val="-1"/>
          <w:sz w:val="24"/>
          <w:szCs w:val="24"/>
        </w:rPr>
        <w:t>homogêneo.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9"/>
          <w:sz w:val="24"/>
          <w:szCs w:val="24"/>
        </w:rPr>
        <w:t xml:space="preserve"> </w:t>
      </w:r>
      <w:r w:rsidRPr="00F97099">
        <w:rPr>
          <w:rFonts w:asciiTheme="majorHAnsi" w:hAnsiTheme="majorHAnsi"/>
          <w:spacing w:val="-1"/>
          <w:sz w:val="24"/>
          <w:szCs w:val="24"/>
        </w:rPr>
        <w:t>da</w:t>
      </w:r>
      <w:r w:rsidRPr="00F97099">
        <w:rPr>
          <w:rFonts w:asciiTheme="majorHAnsi" w:hAnsiTheme="majorHAnsi"/>
          <w:spacing w:val="8"/>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cada</w:t>
      </w:r>
      <w:r w:rsidRPr="00F97099">
        <w:rPr>
          <w:rFonts w:asciiTheme="majorHAnsi" w:hAnsiTheme="majorHAnsi"/>
          <w:spacing w:val="10"/>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9"/>
          <w:sz w:val="24"/>
          <w:szCs w:val="24"/>
        </w:rPr>
        <w:t xml:space="preserve"> </w:t>
      </w:r>
      <w:r w:rsidRPr="00F97099">
        <w:rPr>
          <w:rFonts w:asciiTheme="majorHAnsi" w:hAnsiTheme="majorHAnsi"/>
          <w:spacing w:val="-1"/>
          <w:sz w:val="24"/>
          <w:szCs w:val="24"/>
        </w:rPr>
        <w:t>esmalte,</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8"/>
          <w:sz w:val="24"/>
          <w:szCs w:val="24"/>
        </w:rPr>
        <w:t xml:space="preserve"> </w:t>
      </w:r>
      <w:r w:rsidRPr="00F97099">
        <w:rPr>
          <w:rFonts w:asciiTheme="majorHAnsi" w:hAnsiTheme="majorHAnsi"/>
          <w:spacing w:val="-1"/>
          <w:sz w:val="24"/>
          <w:szCs w:val="24"/>
        </w:rPr>
        <w:t>ser</w:t>
      </w:r>
      <w:r w:rsidRPr="00F97099">
        <w:rPr>
          <w:rFonts w:asciiTheme="majorHAnsi" w:hAnsiTheme="majorHAnsi"/>
          <w:spacing w:val="8"/>
          <w:sz w:val="24"/>
          <w:szCs w:val="24"/>
        </w:rPr>
        <w:t xml:space="preserve"> </w:t>
      </w:r>
      <w:r w:rsidRPr="00F97099">
        <w:rPr>
          <w:rFonts w:asciiTheme="majorHAnsi" w:hAnsiTheme="majorHAnsi"/>
          <w:spacing w:val="-1"/>
          <w:sz w:val="24"/>
          <w:szCs w:val="24"/>
        </w:rPr>
        <w:t>lixada</w:t>
      </w:r>
      <w:r w:rsidRPr="00F97099">
        <w:rPr>
          <w:rFonts w:asciiTheme="majorHAnsi" w:hAnsiTheme="majorHAnsi"/>
          <w:spacing w:val="10"/>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devidamente</w:t>
      </w:r>
      <w:r w:rsidRPr="00F97099">
        <w:rPr>
          <w:rFonts w:asciiTheme="majorHAnsi" w:hAnsiTheme="majorHAnsi"/>
          <w:spacing w:val="61"/>
          <w:sz w:val="24"/>
          <w:szCs w:val="24"/>
        </w:rPr>
        <w:t xml:space="preserve"> </w:t>
      </w:r>
      <w:r w:rsidRPr="00F97099">
        <w:rPr>
          <w:rFonts w:asciiTheme="majorHAnsi" w:hAnsiTheme="majorHAnsi"/>
          <w:spacing w:val="-1"/>
          <w:sz w:val="24"/>
          <w:szCs w:val="24"/>
        </w:rPr>
        <w:t>limpa.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5"/>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8"/>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sua</w:t>
      </w:r>
      <w:r w:rsidRPr="00F97099">
        <w:rPr>
          <w:rFonts w:asciiTheme="majorHAnsi" w:hAnsiTheme="majorHAnsi"/>
          <w:spacing w:val="6"/>
          <w:sz w:val="24"/>
          <w:szCs w:val="24"/>
        </w:rPr>
        <w:t xml:space="preserve"> </w:t>
      </w:r>
      <w:r w:rsidRPr="00F97099">
        <w:rPr>
          <w:rFonts w:asciiTheme="majorHAnsi" w:hAnsiTheme="majorHAnsi"/>
          <w:spacing w:val="-1"/>
          <w:sz w:val="24"/>
          <w:szCs w:val="24"/>
        </w:rPr>
        <w:t>colocação,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
          <w:sz w:val="24"/>
          <w:szCs w:val="24"/>
        </w:rPr>
        <w:t xml:space="preserve"> </w:t>
      </w:r>
      <w:r w:rsidRPr="00F97099">
        <w:rPr>
          <w:rFonts w:asciiTheme="majorHAnsi" w:hAnsiTheme="majorHAnsi"/>
          <w:spacing w:val="-1"/>
          <w:sz w:val="24"/>
          <w:szCs w:val="24"/>
        </w:rPr>
        <w:t>levar</w:t>
      </w:r>
      <w:r w:rsidRPr="00F97099">
        <w:rPr>
          <w:rFonts w:asciiTheme="majorHAnsi" w:hAnsiTheme="majorHAnsi"/>
          <w:spacing w:val="7"/>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5"/>
          <w:sz w:val="24"/>
          <w:szCs w:val="24"/>
        </w:rPr>
        <w:t xml:space="preserve"> </w:t>
      </w:r>
      <w:r w:rsidRPr="00F97099">
        <w:rPr>
          <w:rFonts w:asciiTheme="majorHAnsi" w:hAnsiTheme="majorHAnsi"/>
          <w:spacing w:val="-1"/>
          <w:sz w:val="24"/>
          <w:szCs w:val="24"/>
        </w:rPr>
        <w:t>nas</w:t>
      </w:r>
      <w:r w:rsidRPr="00F97099">
        <w:rPr>
          <w:rFonts w:asciiTheme="majorHAnsi" w:hAnsiTheme="majorHAnsi"/>
          <w:spacing w:val="6"/>
          <w:sz w:val="24"/>
          <w:szCs w:val="24"/>
        </w:rPr>
        <w:t xml:space="preserve"> </w:t>
      </w:r>
      <w:r w:rsidRPr="00F97099">
        <w:rPr>
          <w:rFonts w:asciiTheme="majorHAnsi" w:hAnsiTheme="majorHAnsi"/>
          <w:spacing w:val="-1"/>
          <w:sz w:val="24"/>
          <w:szCs w:val="24"/>
        </w:rPr>
        <w:t>partes</w:t>
      </w:r>
      <w:r w:rsidRPr="00F97099">
        <w:rPr>
          <w:rFonts w:asciiTheme="majorHAnsi" w:hAnsiTheme="majorHAnsi"/>
          <w:spacing w:val="6"/>
          <w:sz w:val="24"/>
          <w:szCs w:val="24"/>
        </w:rPr>
        <w:t xml:space="preserve"> </w:t>
      </w:r>
      <w:r w:rsidRPr="00F97099">
        <w:rPr>
          <w:rFonts w:asciiTheme="majorHAnsi" w:hAnsiTheme="majorHAnsi"/>
          <w:spacing w:val="-1"/>
          <w:sz w:val="24"/>
          <w:szCs w:val="24"/>
        </w:rPr>
        <w:t>onde</w:t>
      </w:r>
      <w:r w:rsidRPr="00F97099">
        <w:rPr>
          <w:rFonts w:asciiTheme="majorHAnsi" w:hAnsiTheme="majorHAnsi"/>
          <w:spacing w:val="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pintadas após</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assentamento.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w:t>
      </w:r>
      <w:r w:rsidRPr="00F97099">
        <w:rPr>
          <w:rFonts w:asciiTheme="majorHAnsi" w:hAnsiTheme="majorHAnsi"/>
          <w:spacing w:val="26"/>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26"/>
          <w:sz w:val="24"/>
          <w:szCs w:val="24"/>
        </w:rPr>
        <w:t xml:space="preserve"> </w:t>
      </w:r>
      <w:r w:rsidRPr="00F97099">
        <w:rPr>
          <w:rFonts w:asciiTheme="majorHAnsi" w:hAnsiTheme="majorHAnsi"/>
          <w:sz w:val="24"/>
          <w:szCs w:val="24"/>
        </w:rPr>
        <w:t>a</w:t>
      </w:r>
      <w:r w:rsidRPr="00F97099">
        <w:rPr>
          <w:rFonts w:asciiTheme="majorHAnsi" w:hAnsiTheme="majorHAnsi"/>
          <w:spacing w:val="26"/>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27"/>
          <w:sz w:val="24"/>
          <w:szCs w:val="24"/>
        </w:rPr>
        <w:t xml:space="preserve"> </w:t>
      </w:r>
      <w:r w:rsidRPr="00F97099">
        <w:rPr>
          <w:rFonts w:asciiTheme="majorHAnsi" w:hAnsiTheme="majorHAnsi"/>
          <w:spacing w:val="-1"/>
          <w:sz w:val="24"/>
          <w:szCs w:val="24"/>
        </w:rPr>
        <w:t>da</w:t>
      </w:r>
      <w:r w:rsidRPr="00F97099">
        <w:rPr>
          <w:rFonts w:asciiTheme="majorHAnsi" w:hAnsiTheme="majorHAnsi"/>
          <w:spacing w:val="26"/>
          <w:sz w:val="24"/>
          <w:szCs w:val="24"/>
        </w:rPr>
        <w:t xml:space="preserve"> </w:t>
      </w:r>
      <w:r w:rsidRPr="00F97099">
        <w:rPr>
          <w:rFonts w:asciiTheme="majorHAnsi" w:hAnsiTheme="majorHAnsi"/>
          <w:spacing w:val="-1"/>
          <w:sz w:val="24"/>
          <w:szCs w:val="24"/>
        </w:rPr>
        <w:t>segunda</w:t>
      </w:r>
      <w:r w:rsidRPr="00F97099">
        <w:rPr>
          <w:rFonts w:asciiTheme="majorHAnsi" w:hAnsiTheme="majorHAnsi"/>
          <w:spacing w:val="27"/>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for</w:t>
      </w:r>
      <w:r w:rsidRPr="00F97099">
        <w:rPr>
          <w:rFonts w:asciiTheme="majorHAnsi" w:hAnsiTheme="majorHAnsi"/>
          <w:spacing w:val="29"/>
          <w:sz w:val="24"/>
          <w:szCs w:val="24"/>
        </w:rPr>
        <w:t xml:space="preserve"> </w:t>
      </w:r>
      <w:r w:rsidRPr="00F97099">
        <w:rPr>
          <w:rFonts w:asciiTheme="majorHAnsi" w:hAnsiTheme="majorHAnsi"/>
          <w:spacing w:val="-1"/>
          <w:sz w:val="24"/>
          <w:szCs w:val="24"/>
        </w:rPr>
        <w:t>verificado</w:t>
      </w:r>
      <w:r w:rsidRPr="00F97099">
        <w:rPr>
          <w:rFonts w:asciiTheme="majorHAnsi" w:hAnsiTheme="majorHAnsi"/>
          <w:spacing w:val="26"/>
          <w:sz w:val="24"/>
          <w:szCs w:val="24"/>
        </w:rPr>
        <w:t xml:space="preserve"> </w:t>
      </w:r>
      <w:r w:rsidRPr="00F97099">
        <w:rPr>
          <w:rFonts w:asciiTheme="majorHAnsi" w:hAnsiTheme="majorHAnsi"/>
          <w:spacing w:val="-1"/>
          <w:sz w:val="24"/>
          <w:szCs w:val="24"/>
        </w:rPr>
        <w:t>que</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25"/>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está</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completamente</w:t>
      </w:r>
      <w:r w:rsidRPr="00F97099">
        <w:rPr>
          <w:rFonts w:asciiTheme="majorHAnsi" w:hAnsiTheme="majorHAnsi"/>
          <w:spacing w:val="61"/>
          <w:sz w:val="24"/>
          <w:szCs w:val="24"/>
        </w:rPr>
        <w:t xml:space="preserve"> </w:t>
      </w:r>
      <w:r w:rsidRPr="00F97099">
        <w:rPr>
          <w:rFonts w:asciiTheme="majorHAnsi" w:hAnsiTheme="majorHAnsi"/>
          <w:spacing w:val="-1"/>
          <w:sz w:val="24"/>
          <w:szCs w:val="24"/>
        </w:rPr>
        <w:t>homogênea,</w:t>
      </w:r>
      <w:r w:rsidRPr="00F97099">
        <w:rPr>
          <w:rFonts w:asciiTheme="majorHAnsi" w:hAnsiTheme="majorHAnsi"/>
          <w:sz w:val="24"/>
          <w:szCs w:val="24"/>
        </w:rPr>
        <w:t xml:space="preserve"> se</w:t>
      </w:r>
      <w:r w:rsidRPr="00F97099">
        <w:rPr>
          <w:rFonts w:asciiTheme="majorHAnsi" w:hAnsiTheme="majorHAnsi"/>
          <w:spacing w:val="-1"/>
          <w:sz w:val="24"/>
          <w:szCs w:val="24"/>
        </w:rPr>
        <w:t xml:space="preserve"> persistir</w:t>
      </w:r>
      <w:r w:rsidRPr="00F97099">
        <w:rPr>
          <w:rFonts w:asciiTheme="majorHAnsi" w:hAnsiTheme="majorHAnsi"/>
          <w:spacing w:val="1"/>
          <w:sz w:val="24"/>
          <w:szCs w:val="24"/>
        </w:rPr>
        <w:t xml:space="preserve"> </w:t>
      </w:r>
      <w:r w:rsidRPr="00F97099">
        <w:rPr>
          <w:rFonts w:asciiTheme="majorHAnsi" w:hAnsiTheme="majorHAnsi"/>
          <w:spacing w:val="-1"/>
          <w:sz w:val="24"/>
          <w:szCs w:val="24"/>
        </w:rPr>
        <w:t>algum</w:t>
      </w:r>
      <w:r w:rsidRPr="00F97099">
        <w:rPr>
          <w:rFonts w:asciiTheme="majorHAnsi" w:hAnsiTheme="majorHAnsi"/>
          <w:sz w:val="24"/>
          <w:szCs w:val="24"/>
        </w:rPr>
        <w:t xml:space="preserve"> </w:t>
      </w:r>
      <w:r w:rsidRPr="00F97099">
        <w:rPr>
          <w:rFonts w:asciiTheme="majorHAnsi" w:hAnsiTheme="majorHAnsi"/>
          <w:spacing w:val="-1"/>
          <w:sz w:val="24"/>
          <w:szCs w:val="24"/>
        </w:rPr>
        <w:t>defeito,</w:t>
      </w:r>
      <w:r w:rsidRPr="00F97099">
        <w:rPr>
          <w:rFonts w:asciiTheme="majorHAnsi" w:hAnsiTheme="majorHAnsi"/>
          <w:spacing w:val="-2"/>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3"/>
          <w:sz w:val="24"/>
          <w:szCs w:val="24"/>
        </w:rPr>
        <w:t xml:space="preserve"> </w:t>
      </w:r>
      <w:r w:rsidRPr="00F97099">
        <w:rPr>
          <w:rFonts w:asciiTheme="majorHAnsi" w:hAnsiTheme="majorHAnsi"/>
          <w:spacing w:val="-1"/>
          <w:sz w:val="24"/>
          <w:szCs w:val="24"/>
        </w:rPr>
        <w:t>uma terceira demão</w:t>
      </w:r>
      <w:r w:rsidRPr="00F97099">
        <w:rPr>
          <w:rFonts w:asciiTheme="majorHAnsi" w:hAnsiTheme="majorHAnsi"/>
          <w:sz w:val="24"/>
          <w:szCs w:val="24"/>
        </w:rPr>
        <w:t xml:space="preserve"> </w:t>
      </w:r>
      <w:r w:rsidRPr="00F97099">
        <w:rPr>
          <w:rFonts w:asciiTheme="majorHAnsi" w:hAnsiTheme="majorHAnsi"/>
          <w:spacing w:val="-1"/>
          <w:sz w:val="24"/>
          <w:szCs w:val="24"/>
        </w:rPr>
        <w:t>de tinta</w:t>
      </w:r>
      <w:r w:rsidRPr="00F97099">
        <w:rPr>
          <w:rFonts w:asciiTheme="majorHAnsi" w:hAnsiTheme="majorHAnsi"/>
          <w:spacing w:val="-3"/>
          <w:sz w:val="24"/>
          <w:szCs w:val="24"/>
        </w:rPr>
        <w:t xml:space="preserve"> </w:t>
      </w:r>
      <w:r w:rsidRPr="00F97099">
        <w:rPr>
          <w:rFonts w:asciiTheme="majorHAnsi" w:hAnsiTheme="majorHAnsi"/>
          <w:spacing w:val="-1"/>
          <w:sz w:val="24"/>
          <w:szCs w:val="24"/>
        </w:rPr>
        <w:t>esmalte.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Caso</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pintura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
          <w:sz w:val="24"/>
          <w:szCs w:val="24"/>
        </w:rPr>
        <w:t xml:space="preserve"> </w:t>
      </w:r>
      <w:r w:rsidRPr="00F97099">
        <w:rPr>
          <w:rFonts w:asciiTheme="majorHAnsi" w:hAnsiTheme="majorHAnsi"/>
          <w:spacing w:val="-1"/>
          <w:sz w:val="24"/>
          <w:szCs w:val="24"/>
        </w:rPr>
        <w:t>possa</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aplicada</w:t>
      </w:r>
      <w:r w:rsidRPr="00F97099">
        <w:rPr>
          <w:rFonts w:asciiTheme="majorHAnsi" w:hAnsiTheme="majorHAnsi"/>
          <w:spacing w:val="3"/>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2"/>
          <w:sz w:val="24"/>
          <w:szCs w:val="24"/>
        </w:rPr>
        <w:t xml:space="preserve"> </w:t>
      </w:r>
      <w:r w:rsidRPr="00F97099">
        <w:rPr>
          <w:rFonts w:asciiTheme="majorHAnsi" w:hAnsiTheme="majorHAnsi"/>
          <w:spacing w:val="-1"/>
          <w:sz w:val="24"/>
          <w:szCs w:val="24"/>
        </w:rPr>
        <w:t>24</w:t>
      </w:r>
      <w:r w:rsidRPr="00F97099">
        <w:rPr>
          <w:rFonts w:asciiTheme="majorHAnsi" w:hAnsiTheme="majorHAnsi"/>
          <w:spacing w:val="2"/>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Primer,</w:t>
      </w:r>
      <w:r w:rsidRPr="00F97099">
        <w:rPr>
          <w:rFonts w:asciiTheme="majorHAnsi" w:hAnsiTheme="majorHAnsi"/>
          <w:spacing w:val="3"/>
          <w:sz w:val="24"/>
          <w:szCs w:val="24"/>
        </w:rPr>
        <w:t xml:space="preserve"> </w:t>
      </w:r>
      <w:r w:rsidRPr="00F97099">
        <w:rPr>
          <w:rFonts w:asciiTheme="majorHAnsi" w:hAnsiTheme="majorHAnsi"/>
          <w:spacing w:val="-1"/>
          <w:sz w:val="24"/>
          <w:szCs w:val="24"/>
        </w:rPr>
        <w:t>todo</w:t>
      </w:r>
      <w:r w:rsidRPr="00F97099">
        <w:rPr>
          <w:rFonts w:asciiTheme="majorHAnsi" w:hAnsiTheme="majorHAnsi"/>
          <w:spacing w:val="63"/>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processo</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pintura</w:t>
      </w:r>
      <w:r w:rsidRPr="00F97099">
        <w:rPr>
          <w:rFonts w:asciiTheme="majorHAnsi" w:hAnsiTheme="majorHAnsi"/>
          <w:sz w:val="24"/>
          <w:szCs w:val="24"/>
        </w:rPr>
        <w:t xml:space="preserve"> </w:t>
      </w:r>
      <w:r w:rsidRPr="00F97099">
        <w:rPr>
          <w:rFonts w:asciiTheme="majorHAnsi" w:hAnsiTheme="majorHAnsi"/>
          <w:spacing w:val="-1"/>
          <w:sz w:val="24"/>
          <w:szCs w:val="24"/>
        </w:rPr>
        <w:t>deverá ser reiniciado.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
          <w:sz w:val="24"/>
          <w:szCs w:val="24"/>
        </w:rPr>
        <w:t xml:space="preserve"> </w:t>
      </w:r>
      <w:r w:rsidRPr="00F97099">
        <w:rPr>
          <w:rFonts w:asciiTheme="majorHAnsi" w:hAnsiTheme="majorHAnsi"/>
          <w:spacing w:val="-1"/>
          <w:sz w:val="24"/>
          <w:szCs w:val="24"/>
        </w:rPr>
        <w:t>das superfícies pintadas,</w:t>
      </w:r>
      <w:r w:rsidRPr="00F97099">
        <w:rPr>
          <w:rFonts w:asciiTheme="majorHAnsi" w:hAnsiTheme="majorHAnsi"/>
          <w:sz w:val="24"/>
          <w:szCs w:val="24"/>
        </w:rPr>
        <w:t xml:space="preserve"> </w:t>
      </w:r>
      <w:r w:rsidRPr="00F97099">
        <w:rPr>
          <w:rFonts w:asciiTheme="majorHAnsi" w:hAnsiTheme="majorHAnsi"/>
          <w:spacing w:val="-1"/>
          <w:sz w:val="24"/>
          <w:szCs w:val="24"/>
        </w:rPr>
        <w:t>deverá seguir</w:t>
      </w:r>
      <w:r w:rsidRPr="00F97099">
        <w:rPr>
          <w:rFonts w:asciiTheme="majorHAnsi" w:hAnsiTheme="majorHAnsi"/>
          <w:sz w:val="24"/>
          <w:szCs w:val="24"/>
        </w:rPr>
        <w:t xml:space="preserve"> </w:t>
      </w:r>
      <w:r w:rsidRPr="00F97099">
        <w:rPr>
          <w:rFonts w:asciiTheme="majorHAnsi" w:hAnsiTheme="majorHAnsi"/>
          <w:spacing w:val="-1"/>
          <w:sz w:val="24"/>
          <w:szCs w:val="24"/>
        </w:rPr>
        <w:t>instruções do Fabricante.</w:t>
      </w:r>
    </w:p>
    <w:p w:rsidR="00776AEB" w:rsidRPr="00F97099" w:rsidRDefault="00776AEB" w:rsidP="0080695D">
      <w:pPr>
        <w:kinsoku w:val="0"/>
        <w:overflowPunct w:val="0"/>
        <w:ind w:firstLine="567"/>
        <w:rPr>
          <w:rFonts w:asciiTheme="majorHAnsi" w:hAnsiTheme="majorHAnsi" w:cs="Arial"/>
        </w:rPr>
      </w:pPr>
    </w:p>
    <w:p w:rsidR="00776AEB" w:rsidRPr="005445D4" w:rsidRDefault="00776AEB" w:rsidP="00E87501">
      <w:pPr>
        <w:pStyle w:val="Ttulo1"/>
        <w:rPr>
          <w:rFonts w:asciiTheme="majorHAnsi" w:hAnsiTheme="majorHAnsi"/>
          <w:bCs w:val="0"/>
        </w:rPr>
      </w:pPr>
      <w:bookmarkStart w:id="163" w:name="3.11.5.2.__Pintura_automotiva"/>
      <w:bookmarkStart w:id="164" w:name="3.11.5.4.__Verniz_Fosco"/>
      <w:bookmarkStart w:id="165" w:name="4._IMPERMEABILIZAÇÃO"/>
      <w:bookmarkStart w:id="166" w:name="_Toc429648268"/>
      <w:bookmarkEnd w:id="163"/>
      <w:bookmarkEnd w:id="164"/>
      <w:bookmarkEnd w:id="165"/>
      <w:r w:rsidRPr="005445D4">
        <w:rPr>
          <w:rFonts w:asciiTheme="majorHAnsi" w:hAnsiTheme="majorHAnsi"/>
          <w:spacing w:val="-1"/>
        </w:rPr>
        <w:t>IMPERMEABILIZAÇÃO</w:t>
      </w:r>
      <w:bookmarkEnd w:id="166"/>
    </w:p>
    <w:p w:rsidR="00776AEB" w:rsidRPr="00F97099" w:rsidRDefault="00776AEB" w:rsidP="0080695D">
      <w:pPr>
        <w:kinsoku w:val="0"/>
        <w:overflowPunct w:val="0"/>
        <w:ind w:firstLine="567"/>
        <w:rPr>
          <w:rFonts w:asciiTheme="majorHAnsi" w:hAnsiTheme="majorHAnsi" w:cs="Arial"/>
        </w:rPr>
      </w:pPr>
    </w:p>
    <w:p w:rsidR="00776AEB" w:rsidRPr="005445D4" w:rsidRDefault="00776AEB" w:rsidP="005445D4">
      <w:pPr>
        <w:ind w:firstLine="567"/>
        <w:rPr>
          <w:rFonts w:asciiTheme="majorHAnsi" w:hAnsiTheme="majorHAnsi"/>
          <w:b/>
          <w:bCs/>
        </w:rPr>
      </w:pPr>
      <w:r w:rsidRPr="005445D4">
        <w:rPr>
          <w:rFonts w:asciiTheme="majorHAnsi" w:hAnsiTheme="majorHAnsi"/>
          <w:b/>
          <w:spacing w:val="-1"/>
        </w:rPr>
        <w:t>Condições</w:t>
      </w:r>
      <w:r w:rsidRPr="005445D4">
        <w:rPr>
          <w:rFonts w:asciiTheme="majorHAnsi" w:hAnsiTheme="majorHAnsi"/>
          <w:b/>
          <w:spacing w:val="-6"/>
        </w:rPr>
        <w:t xml:space="preserve"> </w:t>
      </w:r>
      <w:r w:rsidRPr="005445D4">
        <w:rPr>
          <w:rFonts w:asciiTheme="majorHAnsi" w:hAnsiTheme="majorHAnsi"/>
          <w:b/>
          <w:spacing w:val="-1"/>
        </w:rPr>
        <w:t>gerais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5"/>
          <w:sz w:val="24"/>
          <w:szCs w:val="24"/>
        </w:rPr>
        <w:t xml:space="preserve"> </w:t>
      </w:r>
      <w:r w:rsidRPr="00F97099">
        <w:rPr>
          <w:rFonts w:asciiTheme="majorHAnsi" w:hAnsiTheme="majorHAnsi"/>
          <w:sz w:val="24"/>
          <w:szCs w:val="24"/>
        </w:rPr>
        <w:t>e</w:t>
      </w:r>
      <w:r w:rsidRPr="00F97099">
        <w:rPr>
          <w:rFonts w:asciiTheme="majorHAnsi" w:hAnsiTheme="majorHAnsi"/>
          <w:spacing w:val="36"/>
          <w:sz w:val="24"/>
          <w:szCs w:val="24"/>
        </w:rPr>
        <w:t xml:space="preserve"> </w:t>
      </w: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37"/>
          <w:sz w:val="24"/>
          <w:szCs w:val="24"/>
        </w:rPr>
        <w:t xml:space="preserve"> </w:t>
      </w:r>
      <w:r w:rsidRPr="00F97099">
        <w:rPr>
          <w:rFonts w:asciiTheme="majorHAnsi" w:hAnsiTheme="majorHAnsi"/>
          <w:spacing w:val="-1"/>
          <w:sz w:val="24"/>
          <w:szCs w:val="24"/>
        </w:rPr>
        <w:t>constantes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37"/>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36"/>
          <w:sz w:val="24"/>
          <w:szCs w:val="24"/>
        </w:rPr>
        <w:t xml:space="preserve"> </w:t>
      </w:r>
      <w:r w:rsidRPr="00F97099">
        <w:rPr>
          <w:rFonts w:asciiTheme="majorHAnsi" w:hAnsiTheme="majorHAnsi"/>
          <w:spacing w:val="-1"/>
          <w:sz w:val="24"/>
          <w:szCs w:val="24"/>
        </w:rPr>
        <w:t>são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definidos</w:t>
      </w:r>
      <w:r w:rsidRPr="00F97099">
        <w:rPr>
          <w:rFonts w:asciiTheme="majorHAnsi" w:hAnsiTheme="majorHAnsi"/>
          <w:spacing w:val="37"/>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6"/>
          <w:sz w:val="24"/>
          <w:szCs w:val="24"/>
        </w:rPr>
        <w:t xml:space="preserve"> </w:t>
      </w:r>
      <w:r w:rsidRPr="00F97099">
        <w:rPr>
          <w:rFonts w:asciiTheme="majorHAnsi" w:hAnsiTheme="majorHAnsi"/>
          <w:spacing w:val="-1"/>
          <w:sz w:val="24"/>
          <w:szCs w:val="24"/>
        </w:rPr>
        <w:t>básico</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69"/>
          <w:sz w:val="24"/>
          <w:szCs w:val="24"/>
        </w:rPr>
        <w:t xml:space="preserve"> </w:t>
      </w:r>
      <w:r w:rsidRPr="00F97099">
        <w:rPr>
          <w:rFonts w:asciiTheme="majorHAnsi" w:hAnsiTheme="majorHAnsi"/>
          <w:spacing w:val="-1"/>
          <w:sz w:val="24"/>
          <w:szCs w:val="24"/>
        </w:rPr>
        <w:t>impermeabilização,</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executivo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impermeabilização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69"/>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47"/>
          <w:sz w:val="24"/>
          <w:szCs w:val="24"/>
        </w:rPr>
        <w:t xml:space="preserve"> </w:t>
      </w:r>
      <w:r w:rsidRPr="00F97099">
        <w:rPr>
          <w:rFonts w:asciiTheme="majorHAnsi" w:hAnsiTheme="majorHAnsi"/>
          <w:spacing w:val="-1"/>
          <w:sz w:val="24"/>
          <w:szCs w:val="24"/>
        </w:rPr>
        <w:t>os</w:t>
      </w:r>
      <w:r w:rsidRPr="00F97099">
        <w:rPr>
          <w:rFonts w:asciiTheme="majorHAnsi" w:hAnsiTheme="majorHAnsi"/>
          <w:spacing w:val="49"/>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49"/>
          <w:sz w:val="24"/>
          <w:szCs w:val="24"/>
        </w:rPr>
        <w:t xml:space="preserve"> </w:t>
      </w:r>
      <w:r w:rsidRPr="00F97099">
        <w:rPr>
          <w:rFonts w:asciiTheme="majorHAnsi" w:hAnsiTheme="majorHAnsi"/>
          <w:spacing w:val="-1"/>
          <w:sz w:val="24"/>
          <w:szCs w:val="24"/>
        </w:rPr>
        <w:t>construtivos.</w:t>
      </w:r>
      <w:r w:rsidRPr="00F97099">
        <w:rPr>
          <w:rFonts w:asciiTheme="majorHAnsi" w:hAnsiTheme="majorHAnsi"/>
          <w:spacing w:val="48"/>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51"/>
          <w:sz w:val="24"/>
          <w:szCs w:val="24"/>
        </w:rPr>
        <w:t xml:space="preserve"> </w:t>
      </w:r>
      <w:r w:rsidRPr="00F97099">
        <w:rPr>
          <w:rFonts w:asciiTheme="majorHAnsi" w:hAnsiTheme="majorHAnsi"/>
          <w:spacing w:val="-1"/>
          <w:sz w:val="24"/>
          <w:szCs w:val="24"/>
        </w:rPr>
        <w:t>alteração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no</w:t>
      </w:r>
      <w:r w:rsidRPr="00F97099">
        <w:rPr>
          <w:rFonts w:asciiTheme="majorHAnsi" w:hAnsiTheme="majorHAnsi"/>
          <w:spacing w:val="48"/>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47"/>
          <w:sz w:val="24"/>
          <w:szCs w:val="24"/>
        </w:rPr>
        <w:t xml:space="preserve"> </w:t>
      </w:r>
      <w:r w:rsidRPr="00F97099">
        <w:rPr>
          <w:rFonts w:asciiTheme="majorHAnsi" w:hAnsiTheme="majorHAnsi"/>
          <w:spacing w:val="-1"/>
          <w:sz w:val="24"/>
          <w:szCs w:val="24"/>
        </w:rPr>
        <w:t>Básico</w:t>
      </w:r>
      <w:r w:rsidRPr="00F97099">
        <w:rPr>
          <w:rFonts w:asciiTheme="majorHAnsi" w:hAnsiTheme="majorHAnsi"/>
          <w:spacing w:val="5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7"/>
          <w:sz w:val="24"/>
          <w:szCs w:val="24"/>
        </w:rPr>
        <w:t xml:space="preserve"> </w:t>
      </w:r>
      <w:r w:rsidRPr="00F97099">
        <w:rPr>
          <w:rFonts w:asciiTheme="majorHAnsi" w:hAnsiTheme="majorHAnsi"/>
          <w:spacing w:val="-1"/>
          <w:sz w:val="24"/>
          <w:szCs w:val="24"/>
        </w:rPr>
        <w:t>ser</w:t>
      </w:r>
      <w:r w:rsidRPr="00F97099">
        <w:rPr>
          <w:rFonts w:asciiTheme="majorHAnsi" w:hAnsiTheme="majorHAnsi"/>
          <w:spacing w:val="47"/>
          <w:sz w:val="24"/>
          <w:szCs w:val="24"/>
        </w:rPr>
        <w:t xml:space="preserve"> </w:t>
      </w:r>
      <w:r w:rsidRPr="00F97099">
        <w:rPr>
          <w:rFonts w:asciiTheme="majorHAnsi" w:hAnsiTheme="majorHAnsi"/>
          <w:spacing w:val="-1"/>
          <w:sz w:val="24"/>
          <w:szCs w:val="24"/>
        </w:rPr>
        <w:t>submetida</w:t>
      </w:r>
      <w:r w:rsidRPr="00F97099">
        <w:rPr>
          <w:rFonts w:asciiTheme="majorHAnsi" w:hAnsiTheme="majorHAnsi"/>
          <w:spacing w:val="47"/>
          <w:sz w:val="24"/>
          <w:szCs w:val="24"/>
        </w:rPr>
        <w:t xml:space="preserve"> </w:t>
      </w:r>
      <w:r w:rsidRPr="00F97099">
        <w:rPr>
          <w:rFonts w:asciiTheme="majorHAnsi" w:hAnsiTheme="majorHAnsi"/>
          <w:sz w:val="24"/>
          <w:szCs w:val="24"/>
        </w:rPr>
        <w:t>à</w:t>
      </w:r>
      <w:r w:rsidRPr="00F97099">
        <w:rPr>
          <w:rFonts w:asciiTheme="majorHAnsi" w:hAnsiTheme="majorHAnsi"/>
          <w:spacing w:val="67"/>
          <w:sz w:val="24"/>
          <w:szCs w:val="24"/>
        </w:rPr>
        <w:t xml:space="preserve"> </w:t>
      </w:r>
      <w:r w:rsidRPr="00F97099">
        <w:rPr>
          <w:rFonts w:asciiTheme="majorHAnsi" w:hAnsiTheme="majorHAnsi"/>
          <w:spacing w:val="-1"/>
          <w:sz w:val="24"/>
          <w:szCs w:val="24"/>
        </w:rPr>
        <w:t>aprovação</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pacing w:val="-3"/>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8"/>
          <w:sz w:val="24"/>
          <w:szCs w:val="24"/>
        </w:rPr>
        <w:t xml:space="preserve"> </w:t>
      </w:r>
      <w:r w:rsidRPr="00F97099">
        <w:rPr>
          <w:rFonts w:asciiTheme="majorHAnsi" w:hAnsiTheme="majorHAnsi"/>
          <w:spacing w:val="-1"/>
          <w:sz w:val="24"/>
          <w:szCs w:val="24"/>
        </w:rPr>
        <w:t>executivo</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impermeabilização</w:t>
      </w:r>
      <w:r w:rsidRPr="00F97099">
        <w:rPr>
          <w:rFonts w:asciiTheme="majorHAnsi" w:hAnsiTheme="majorHAnsi"/>
          <w:spacing w:val="20"/>
          <w:sz w:val="24"/>
          <w:szCs w:val="24"/>
        </w:rPr>
        <w:t xml:space="preserve"> </w:t>
      </w:r>
      <w:r w:rsidRPr="00F97099">
        <w:rPr>
          <w:rFonts w:asciiTheme="majorHAnsi" w:hAnsiTheme="majorHAnsi"/>
          <w:sz w:val="24"/>
          <w:szCs w:val="24"/>
        </w:rPr>
        <w:t>é</w:t>
      </w:r>
      <w:r w:rsidRPr="00F97099">
        <w:rPr>
          <w:rFonts w:asciiTheme="majorHAnsi" w:hAnsiTheme="majorHAnsi"/>
          <w:spacing w:val="17"/>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informações</w:t>
      </w:r>
      <w:r w:rsidRPr="00F97099">
        <w:rPr>
          <w:rFonts w:asciiTheme="majorHAnsi" w:hAnsiTheme="majorHAnsi"/>
          <w:spacing w:val="18"/>
          <w:sz w:val="24"/>
          <w:szCs w:val="24"/>
        </w:rPr>
        <w:t xml:space="preserve"> </w:t>
      </w:r>
      <w:r w:rsidRPr="00F97099">
        <w:rPr>
          <w:rFonts w:asciiTheme="majorHAnsi" w:hAnsiTheme="majorHAnsi"/>
          <w:spacing w:val="-1"/>
          <w:sz w:val="24"/>
          <w:szCs w:val="24"/>
        </w:rPr>
        <w:t>gráficas</w:t>
      </w:r>
      <w:r w:rsidRPr="00F97099">
        <w:rPr>
          <w:rFonts w:asciiTheme="majorHAnsi" w:hAnsiTheme="majorHAnsi"/>
          <w:spacing w:val="17"/>
          <w:sz w:val="24"/>
          <w:szCs w:val="24"/>
        </w:rPr>
        <w:t xml:space="preserve"> </w:t>
      </w:r>
      <w:r w:rsidRPr="00F97099">
        <w:rPr>
          <w:rFonts w:asciiTheme="majorHAnsi" w:hAnsiTheme="majorHAnsi"/>
          <w:spacing w:val="-1"/>
          <w:sz w:val="24"/>
          <w:szCs w:val="24"/>
        </w:rPr>
        <w:t>que,</w:t>
      </w:r>
      <w:r w:rsidRPr="00F97099">
        <w:rPr>
          <w:rFonts w:asciiTheme="majorHAnsi" w:hAnsiTheme="majorHAnsi"/>
          <w:spacing w:val="19"/>
          <w:sz w:val="24"/>
          <w:szCs w:val="24"/>
        </w:rPr>
        <w:t xml:space="preserve"> </w:t>
      </w:r>
      <w:r w:rsidRPr="00F97099">
        <w:rPr>
          <w:rFonts w:asciiTheme="majorHAnsi" w:hAnsiTheme="majorHAnsi"/>
          <w:spacing w:val="-1"/>
          <w:sz w:val="24"/>
          <w:szCs w:val="24"/>
        </w:rPr>
        <w:t>baseado</w:t>
      </w:r>
      <w:r w:rsidRPr="00F97099">
        <w:rPr>
          <w:rFonts w:asciiTheme="majorHAnsi" w:hAnsiTheme="majorHAnsi"/>
          <w:spacing w:val="19"/>
          <w:sz w:val="24"/>
          <w:szCs w:val="24"/>
        </w:rPr>
        <w:t xml:space="preserve"> </w:t>
      </w:r>
      <w:r w:rsidRPr="00F97099">
        <w:rPr>
          <w:rFonts w:asciiTheme="majorHAnsi" w:hAnsiTheme="majorHAnsi"/>
          <w:spacing w:val="-1"/>
          <w:sz w:val="24"/>
          <w:szCs w:val="24"/>
        </w:rPr>
        <w:t>no</w:t>
      </w:r>
      <w:r w:rsidRPr="00F97099">
        <w:rPr>
          <w:rFonts w:asciiTheme="majorHAnsi" w:hAnsiTheme="majorHAnsi"/>
          <w:spacing w:val="57"/>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5"/>
          <w:sz w:val="24"/>
          <w:szCs w:val="24"/>
        </w:rPr>
        <w:t xml:space="preserve"> </w:t>
      </w:r>
      <w:r w:rsidRPr="00F97099">
        <w:rPr>
          <w:rFonts w:asciiTheme="majorHAnsi" w:hAnsiTheme="majorHAnsi"/>
          <w:spacing w:val="-1"/>
          <w:sz w:val="24"/>
          <w:szCs w:val="24"/>
        </w:rPr>
        <w:t>básico</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impermeabilização,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detalham</w:t>
      </w:r>
      <w:r w:rsidRPr="00F97099">
        <w:rPr>
          <w:rFonts w:asciiTheme="majorHAnsi" w:hAnsiTheme="majorHAnsi"/>
          <w:spacing w:val="54"/>
          <w:sz w:val="24"/>
          <w:szCs w:val="24"/>
        </w:rPr>
        <w:t xml:space="preserve"> </w:t>
      </w:r>
      <w:r w:rsidRPr="00F97099">
        <w:rPr>
          <w:rFonts w:asciiTheme="majorHAnsi" w:hAnsiTheme="majorHAnsi"/>
          <w:sz w:val="24"/>
          <w:szCs w:val="24"/>
        </w:rPr>
        <w:t>e</w:t>
      </w:r>
      <w:r w:rsidRPr="00F97099">
        <w:rPr>
          <w:rFonts w:asciiTheme="majorHAnsi" w:hAnsiTheme="majorHAnsi"/>
          <w:spacing w:val="56"/>
          <w:sz w:val="24"/>
          <w:szCs w:val="24"/>
        </w:rPr>
        <w:t xml:space="preserve"> </w:t>
      </w:r>
      <w:r w:rsidRPr="00F97099">
        <w:rPr>
          <w:rFonts w:asciiTheme="majorHAnsi" w:hAnsiTheme="majorHAnsi"/>
          <w:spacing w:val="-1"/>
          <w:sz w:val="24"/>
          <w:szCs w:val="24"/>
        </w:rPr>
        <w:t>especificam</w:t>
      </w:r>
      <w:r w:rsidRPr="00F97099">
        <w:rPr>
          <w:rFonts w:asciiTheme="majorHAnsi" w:hAnsiTheme="majorHAnsi"/>
          <w:spacing w:val="55"/>
          <w:sz w:val="24"/>
          <w:szCs w:val="24"/>
        </w:rPr>
        <w:t xml:space="preserve"> </w:t>
      </w:r>
      <w:r w:rsidRPr="00F97099">
        <w:rPr>
          <w:rFonts w:asciiTheme="majorHAnsi" w:hAnsiTheme="majorHAnsi"/>
          <w:spacing w:val="-1"/>
          <w:sz w:val="24"/>
          <w:szCs w:val="24"/>
        </w:rPr>
        <w:t>integralmente</w:t>
      </w:r>
      <w:r w:rsidRPr="00F97099">
        <w:rPr>
          <w:rFonts w:asciiTheme="majorHAnsi" w:hAnsiTheme="majorHAnsi"/>
          <w:spacing w:val="56"/>
          <w:sz w:val="24"/>
          <w:szCs w:val="24"/>
        </w:rPr>
        <w:t xml:space="preserve"> </w:t>
      </w:r>
      <w:r w:rsidRPr="00F97099">
        <w:rPr>
          <w:rFonts w:asciiTheme="majorHAnsi" w:hAnsiTheme="majorHAnsi"/>
          <w:sz w:val="24"/>
          <w:szCs w:val="24"/>
        </w:rPr>
        <w:t>e</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6"/>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61"/>
          <w:sz w:val="24"/>
          <w:szCs w:val="24"/>
        </w:rPr>
        <w:t xml:space="preserve"> </w:t>
      </w:r>
      <w:r w:rsidRPr="00F97099">
        <w:rPr>
          <w:rFonts w:asciiTheme="majorHAnsi" w:hAnsiTheme="majorHAnsi"/>
          <w:spacing w:val="-1"/>
          <w:sz w:val="24"/>
          <w:szCs w:val="24"/>
        </w:rPr>
        <w:t>inequívoca,</w:t>
      </w:r>
      <w:r w:rsidRPr="00F97099">
        <w:rPr>
          <w:rFonts w:asciiTheme="majorHAnsi" w:hAnsiTheme="majorHAnsi"/>
          <w:sz w:val="24"/>
          <w:szCs w:val="24"/>
        </w:rPr>
        <w:t xml:space="preserve"> </w:t>
      </w:r>
      <w:r w:rsidRPr="00F97099">
        <w:rPr>
          <w:rFonts w:asciiTheme="majorHAnsi" w:hAnsiTheme="majorHAnsi"/>
          <w:spacing w:val="-1"/>
          <w:sz w:val="24"/>
          <w:szCs w:val="24"/>
        </w:rPr>
        <w:t>todos os</w:t>
      </w:r>
      <w:r w:rsidRPr="00F97099">
        <w:rPr>
          <w:rFonts w:asciiTheme="majorHAnsi" w:hAnsiTheme="majorHAnsi"/>
          <w:sz w:val="24"/>
          <w:szCs w:val="24"/>
        </w:rPr>
        <w:t xml:space="preserve"> </w:t>
      </w:r>
      <w:r w:rsidRPr="00F97099">
        <w:rPr>
          <w:rFonts w:asciiTheme="majorHAnsi" w:hAnsiTheme="majorHAnsi"/>
          <w:spacing w:val="-1"/>
          <w:sz w:val="24"/>
          <w:szCs w:val="24"/>
        </w:rPr>
        <w:t>sistemas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 impermeabilização</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serem</w:t>
      </w:r>
      <w:r w:rsidRPr="00F97099">
        <w:rPr>
          <w:rFonts w:asciiTheme="majorHAnsi" w:hAnsiTheme="majorHAnsi"/>
          <w:sz w:val="24"/>
          <w:szCs w:val="24"/>
        </w:rPr>
        <w:t xml:space="preserve"> </w:t>
      </w:r>
      <w:r w:rsidRPr="00F97099">
        <w:rPr>
          <w:rFonts w:asciiTheme="majorHAnsi" w:hAnsiTheme="majorHAnsi"/>
          <w:spacing w:val="-1"/>
          <w:sz w:val="24"/>
          <w:szCs w:val="24"/>
        </w:rPr>
        <w:t>empregados.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impermeabilização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apresentado</w:t>
      </w:r>
      <w:r w:rsidRPr="00F97099">
        <w:rPr>
          <w:rFonts w:asciiTheme="majorHAnsi" w:hAnsiTheme="majorHAnsi"/>
          <w:spacing w:val="12"/>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3"/>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1"/>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NBR</w:t>
      </w:r>
      <w:r w:rsidRPr="00F97099">
        <w:rPr>
          <w:rFonts w:asciiTheme="majorHAnsi" w:hAnsiTheme="majorHAnsi"/>
          <w:spacing w:val="63"/>
          <w:sz w:val="24"/>
          <w:szCs w:val="24"/>
        </w:rPr>
        <w:t xml:space="preserve"> </w:t>
      </w:r>
      <w:r w:rsidR="0084731F" w:rsidRPr="00F97099">
        <w:rPr>
          <w:rFonts w:asciiTheme="majorHAnsi" w:hAnsiTheme="majorHAnsi"/>
          <w:spacing w:val="-1"/>
          <w:sz w:val="24"/>
          <w:szCs w:val="24"/>
        </w:rPr>
        <w:t>0575</w:t>
      </w:r>
      <w:r w:rsidR="0084731F" w:rsidRPr="00F97099">
        <w:rPr>
          <w:rFonts w:asciiTheme="majorHAnsi" w:hAnsiTheme="majorHAnsi"/>
          <w:spacing w:val="1"/>
          <w:sz w:val="24"/>
          <w:szCs w:val="24"/>
        </w:rPr>
        <w:t xml:space="preserve"> </w:t>
      </w:r>
      <w:r w:rsidR="0084731F" w:rsidRPr="00F97099">
        <w:rPr>
          <w:rFonts w:asciiTheme="majorHAnsi" w:hAnsiTheme="majorHAnsi"/>
          <w:spacing w:val="-1"/>
          <w:sz w:val="24"/>
          <w:szCs w:val="24"/>
        </w:rPr>
        <w:t>Impermeabilizações</w:t>
      </w:r>
      <w:r w:rsidRPr="00F97099">
        <w:rPr>
          <w:rFonts w:asciiTheme="majorHAnsi" w:hAnsiTheme="majorHAnsi"/>
          <w:spacing w:val="1"/>
          <w:sz w:val="24"/>
          <w:szCs w:val="24"/>
        </w:rPr>
        <w:t xml:space="preserve"> </w:t>
      </w:r>
      <w:r w:rsidRPr="00F97099">
        <w:rPr>
          <w:rFonts w:asciiTheme="majorHAnsi" w:hAnsiTheme="majorHAnsi"/>
          <w:sz w:val="24"/>
          <w:szCs w:val="24"/>
        </w:rPr>
        <w:t xml:space="preserve">- </w:t>
      </w:r>
      <w:r w:rsidRPr="00F97099">
        <w:rPr>
          <w:rFonts w:asciiTheme="majorHAnsi" w:hAnsiTheme="majorHAnsi"/>
          <w:spacing w:val="-1"/>
          <w:sz w:val="24"/>
          <w:szCs w:val="24"/>
        </w:rPr>
        <w:t>Seleção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Juntamente</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5"/>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w:t>
      </w:r>
      <w:r w:rsidRPr="00F97099">
        <w:rPr>
          <w:rFonts w:asciiTheme="majorHAnsi" w:hAnsiTheme="majorHAnsi"/>
          <w:spacing w:val="27"/>
          <w:sz w:val="24"/>
          <w:szCs w:val="24"/>
        </w:rPr>
        <w:t xml:space="preserve"> </w:t>
      </w:r>
      <w:r w:rsidRPr="00F97099">
        <w:rPr>
          <w:rFonts w:asciiTheme="majorHAnsi" w:hAnsiTheme="majorHAnsi"/>
          <w:spacing w:val="-1"/>
          <w:sz w:val="24"/>
          <w:szCs w:val="24"/>
        </w:rPr>
        <w:t>obedecidos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básicos</w:t>
      </w:r>
      <w:r w:rsidRPr="00F97099">
        <w:rPr>
          <w:rFonts w:asciiTheme="majorHAnsi" w:hAnsiTheme="majorHAnsi"/>
          <w:spacing w:val="2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7"/>
          <w:sz w:val="24"/>
          <w:szCs w:val="24"/>
        </w:rPr>
        <w:t xml:space="preserve"> </w:t>
      </w:r>
      <w:r w:rsidRPr="00F97099">
        <w:rPr>
          <w:rFonts w:asciiTheme="majorHAnsi" w:hAnsiTheme="majorHAnsi"/>
          <w:spacing w:val="-1"/>
          <w:sz w:val="24"/>
          <w:szCs w:val="24"/>
        </w:rPr>
        <w:t>dos</w:t>
      </w:r>
      <w:r w:rsidRPr="00F97099">
        <w:rPr>
          <w:rFonts w:asciiTheme="majorHAnsi" w:hAnsiTheme="majorHAnsi"/>
          <w:spacing w:val="7"/>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8"/>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6"/>
          <w:sz w:val="24"/>
          <w:szCs w:val="24"/>
        </w:rPr>
        <w:t xml:space="preserve"> </w:t>
      </w:r>
      <w:r w:rsidRPr="00F97099">
        <w:rPr>
          <w:rFonts w:asciiTheme="majorHAnsi" w:hAnsiTheme="majorHAnsi"/>
          <w:spacing w:val="-1"/>
          <w:sz w:val="24"/>
          <w:szCs w:val="24"/>
        </w:rPr>
        <w:t>estabelecido</w:t>
      </w:r>
      <w:r w:rsidRPr="00F97099">
        <w:rPr>
          <w:rFonts w:asciiTheme="majorHAnsi" w:hAnsiTheme="majorHAnsi"/>
          <w:spacing w:val="9"/>
          <w:sz w:val="24"/>
          <w:szCs w:val="24"/>
        </w:rPr>
        <w:t xml:space="preserve"> </w:t>
      </w:r>
      <w:r w:rsidRPr="00F97099">
        <w:rPr>
          <w:rFonts w:asciiTheme="majorHAnsi" w:hAnsiTheme="majorHAnsi"/>
          <w:spacing w:val="-1"/>
          <w:sz w:val="24"/>
          <w:szCs w:val="24"/>
        </w:rPr>
        <w:t>no</w:t>
      </w:r>
      <w:r w:rsidRPr="00F97099">
        <w:rPr>
          <w:rFonts w:asciiTheme="majorHAnsi" w:hAnsiTheme="majorHAnsi"/>
          <w:spacing w:val="5"/>
          <w:sz w:val="24"/>
          <w:szCs w:val="24"/>
        </w:rPr>
        <w:t xml:space="preserve"> </w:t>
      </w:r>
      <w:r w:rsidRPr="00F97099">
        <w:rPr>
          <w:rFonts w:asciiTheme="majorHAnsi" w:hAnsiTheme="majorHAnsi"/>
          <w:spacing w:val="-1"/>
          <w:sz w:val="24"/>
          <w:szCs w:val="24"/>
        </w:rPr>
        <w:t>item</w:t>
      </w:r>
      <w:r w:rsidRPr="00F97099">
        <w:rPr>
          <w:rFonts w:asciiTheme="majorHAnsi" w:hAnsiTheme="majorHAnsi"/>
          <w:spacing w:val="7"/>
          <w:sz w:val="24"/>
          <w:szCs w:val="24"/>
        </w:rPr>
        <w:t xml:space="preserve"> </w:t>
      </w:r>
      <w:r w:rsidRPr="00F97099">
        <w:rPr>
          <w:rFonts w:asciiTheme="majorHAnsi" w:hAnsiTheme="majorHAnsi"/>
          <w:spacing w:val="-1"/>
          <w:sz w:val="24"/>
          <w:szCs w:val="24"/>
        </w:rPr>
        <w:t>Generalidades</w:t>
      </w:r>
      <w:r w:rsidRPr="00F97099">
        <w:rPr>
          <w:rFonts w:asciiTheme="majorHAnsi" w:hAnsiTheme="majorHAnsi"/>
          <w:spacing w:val="9"/>
          <w:sz w:val="24"/>
          <w:szCs w:val="24"/>
        </w:rPr>
        <w:t xml:space="preserve"> </w:t>
      </w:r>
      <w:r w:rsidRPr="00F97099">
        <w:rPr>
          <w:rFonts w:asciiTheme="majorHAnsi" w:hAnsiTheme="majorHAnsi"/>
          <w:spacing w:val="-1"/>
          <w:sz w:val="24"/>
          <w:szCs w:val="24"/>
        </w:rPr>
        <w:t>deste</w:t>
      </w:r>
      <w:r w:rsidRPr="00F97099">
        <w:rPr>
          <w:rFonts w:asciiTheme="majorHAnsi" w:hAnsiTheme="majorHAnsi"/>
          <w:spacing w:val="5"/>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6"/>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cumpridas</w:t>
      </w:r>
      <w:r w:rsidRPr="00F97099">
        <w:rPr>
          <w:rFonts w:asciiTheme="majorHAnsi" w:hAnsiTheme="majorHAnsi"/>
          <w:spacing w:val="65"/>
          <w:sz w:val="24"/>
          <w:szCs w:val="24"/>
        </w:rPr>
        <w:t xml:space="preserve"> </w:t>
      </w:r>
      <w:r w:rsidRPr="00F97099">
        <w:rPr>
          <w:rFonts w:asciiTheme="majorHAnsi" w:hAnsiTheme="majorHAnsi"/>
          <w:spacing w:val="-1"/>
          <w:sz w:val="24"/>
          <w:szCs w:val="24"/>
        </w:rPr>
        <w:t>todas</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normas</w:t>
      </w:r>
      <w:r w:rsidRPr="00F97099">
        <w:rPr>
          <w:rFonts w:asciiTheme="majorHAnsi" w:hAnsiTheme="majorHAnsi"/>
          <w:sz w:val="24"/>
          <w:szCs w:val="24"/>
        </w:rPr>
        <w:t xml:space="preserve"> </w:t>
      </w:r>
      <w:r w:rsidRPr="00F97099">
        <w:rPr>
          <w:rFonts w:asciiTheme="majorHAnsi" w:hAnsiTheme="majorHAnsi"/>
          <w:spacing w:val="-1"/>
          <w:sz w:val="24"/>
          <w:szCs w:val="24"/>
        </w:rPr>
        <w:t>da</w:t>
      </w:r>
      <w:r w:rsidR="0084731F" w:rsidRPr="00F97099">
        <w:rPr>
          <w:rFonts w:asciiTheme="majorHAnsi" w:hAnsiTheme="majorHAnsi"/>
          <w:sz w:val="24"/>
          <w:szCs w:val="24"/>
        </w:rPr>
        <w:t xml:space="preserve"> </w:t>
      </w:r>
      <w:r w:rsidRPr="00F97099">
        <w:rPr>
          <w:rFonts w:asciiTheme="majorHAnsi" w:hAnsiTheme="majorHAnsi"/>
          <w:spacing w:val="-1"/>
          <w:sz w:val="24"/>
          <w:szCs w:val="24"/>
        </w:rPr>
        <w:t>ABNT,</w:t>
      </w:r>
      <w:r w:rsidRPr="00F97099">
        <w:rPr>
          <w:rFonts w:asciiTheme="majorHAnsi" w:hAnsiTheme="majorHAnsi"/>
          <w:spacing w:val="60"/>
          <w:sz w:val="24"/>
          <w:szCs w:val="24"/>
        </w:rPr>
        <w:t xml:space="preserve"> </w:t>
      </w:r>
      <w:r w:rsidRPr="00F97099">
        <w:rPr>
          <w:rFonts w:asciiTheme="majorHAnsi" w:hAnsiTheme="majorHAnsi"/>
          <w:spacing w:val="-1"/>
          <w:sz w:val="24"/>
          <w:szCs w:val="24"/>
        </w:rPr>
        <w:t>pertinentes</w:t>
      </w:r>
      <w:r w:rsidRPr="00F97099">
        <w:rPr>
          <w:rFonts w:asciiTheme="majorHAnsi" w:hAnsiTheme="majorHAnsi"/>
          <w:sz w:val="24"/>
          <w:szCs w:val="24"/>
        </w:rPr>
        <w:t xml:space="preserve"> </w:t>
      </w:r>
      <w:r w:rsidRPr="00F97099">
        <w:rPr>
          <w:rFonts w:asciiTheme="majorHAnsi" w:hAnsiTheme="majorHAnsi"/>
          <w:spacing w:val="-1"/>
          <w:sz w:val="24"/>
          <w:szCs w:val="24"/>
        </w:rPr>
        <w:t>ao</w:t>
      </w:r>
      <w:r w:rsidRPr="00F97099">
        <w:rPr>
          <w:rFonts w:asciiTheme="majorHAnsi" w:hAnsiTheme="majorHAnsi"/>
          <w:spacing w:val="61"/>
          <w:sz w:val="24"/>
          <w:szCs w:val="24"/>
        </w:rPr>
        <w:t xml:space="preserve"> </w:t>
      </w:r>
      <w:r w:rsidRPr="00F97099">
        <w:rPr>
          <w:rFonts w:asciiTheme="majorHAnsi" w:hAnsiTheme="majorHAnsi"/>
          <w:spacing w:val="-1"/>
          <w:sz w:val="24"/>
          <w:szCs w:val="24"/>
        </w:rPr>
        <w:t>assunto,</w:t>
      </w:r>
      <w:r w:rsidRPr="00F97099">
        <w:rPr>
          <w:rFonts w:asciiTheme="majorHAnsi" w:hAnsiTheme="majorHAnsi"/>
          <w:spacing w:val="1"/>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1"/>
          <w:sz w:val="24"/>
          <w:szCs w:val="24"/>
        </w:rPr>
        <w:t xml:space="preserve"> </w:t>
      </w:r>
      <w:r w:rsidR="002138D4" w:rsidRPr="00F97099">
        <w:rPr>
          <w:rFonts w:asciiTheme="majorHAnsi" w:hAnsiTheme="majorHAnsi"/>
          <w:sz w:val="24"/>
          <w:szCs w:val="24"/>
        </w:rPr>
        <w:t xml:space="preserve">a </w:t>
      </w:r>
      <w:r w:rsidRPr="00F97099">
        <w:rPr>
          <w:rFonts w:asciiTheme="majorHAnsi" w:hAnsiTheme="majorHAnsi"/>
          <w:spacing w:val="-1"/>
          <w:sz w:val="24"/>
          <w:szCs w:val="24"/>
        </w:rPr>
        <w:t>NBR</w:t>
      </w:r>
      <w:r w:rsidRPr="00F97099">
        <w:rPr>
          <w:rFonts w:asciiTheme="majorHAnsi" w:hAnsiTheme="majorHAnsi"/>
          <w:spacing w:val="1"/>
          <w:sz w:val="24"/>
          <w:szCs w:val="24"/>
        </w:rPr>
        <w:t xml:space="preserve"> </w:t>
      </w:r>
      <w:r w:rsidRPr="00F97099">
        <w:rPr>
          <w:rFonts w:asciiTheme="majorHAnsi" w:hAnsiTheme="majorHAnsi"/>
          <w:spacing w:val="-1"/>
          <w:sz w:val="24"/>
          <w:szCs w:val="24"/>
        </w:rPr>
        <w:t>9574</w:t>
      </w:r>
      <w:r w:rsidRPr="00F97099">
        <w:rPr>
          <w:rFonts w:asciiTheme="majorHAnsi" w:hAnsiTheme="majorHAnsi"/>
          <w:spacing w:val="60"/>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impermeabilização.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Ralos</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Tubos:</w:t>
      </w:r>
      <w:r w:rsidR="00987151"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Pr="00F97099">
        <w:rPr>
          <w:rFonts w:asciiTheme="majorHAnsi" w:hAnsiTheme="majorHAnsi"/>
          <w:spacing w:val="-1"/>
          <w:sz w:val="24"/>
          <w:szCs w:val="24"/>
        </w:rPr>
        <w:t>impermeabilização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2"/>
          <w:sz w:val="24"/>
          <w:szCs w:val="24"/>
        </w:rPr>
        <w:t xml:space="preserve"> </w:t>
      </w:r>
      <w:r w:rsidRPr="00F97099">
        <w:rPr>
          <w:rFonts w:asciiTheme="majorHAnsi" w:hAnsiTheme="majorHAnsi"/>
          <w:spacing w:val="-1"/>
          <w:sz w:val="24"/>
          <w:szCs w:val="24"/>
        </w:rPr>
        <w:t>adentrar</w:t>
      </w:r>
      <w:r w:rsidRPr="00F97099">
        <w:rPr>
          <w:rFonts w:asciiTheme="majorHAnsi" w:hAnsiTheme="majorHAnsi"/>
          <w:spacing w:val="25"/>
          <w:sz w:val="24"/>
          <w:szCs w:val="24"/>
        </w:rPr>
        <w:t xml:space="preserve"> </w:t>
      </w:r>
      <w:r w:rsidRPr="00F97099">
        <w:rPr>
          <w:rFonts w:asciiTheme="majorHAnsi" w:hAnsiTheme="majorHAnsi"/>
          <w:spacing w:val="-1"/>
          <w:sz w:val="24"/>
          <w:szCs w:val="24"/>
        </w:rPr>
        <w:t>20</w:t>
      </w:r>
      <w:r w:rsidRPr="00F97099">
        <w:rPr>
          <w:rFonts w:asciiTheme="majorHAnsi" w:hAnsiTheme="majorHAnsi"/>
          <w:spacing w:val="22"/>
          <w:sz w:val="24"/>
          <w:szCs w:val="24"/>
        </w:rPr>
        <w:t xml:space="preserve"> </w:t>
      </w:r>
      <w:r w:rsidRPr="00F97099">
        <w:rPr>
          <w:rFonts w:asciiTheme="majorHAnsi" w:hAnsiTheme="majorHAnsi"/>
          <w:sz w:val="24"/>
          <w:szCs w:val="24"/>
        </w:rPr>
        <w:t>cm</w:t>
      </w:r>
      <w:r w:rsidRPr="00F97099">
        <w:rPr>
          <w:rFonts w:asciiTheme="majorHAnsi" w:hAnsiTheme="majorHAnsi"/>
          <w:spacing w:val="25"/>
          <w:sz w:val="24"/>
          <w:szCs w:val="24"/>
        </w:rPr>
        <w:t xml:space="preserve"> </w:t>
      </w:r>
      <w:r w:rsidRPr="00F97099">
        <w:rPr>
          <w:rFonts w:asciiTheme="majorHAnsi" w:hAnsiTheme="majorHAnsi"/>
          <w:spacing w:val="-1"/>
          <w:sz w:val="24"/>
          <w:szCs w:val="24"/>
        </w:rPr>
        <w:t>dentro</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ralos</w:t>
      </w:r>
      <w:r w:rsidRPr="00F97099">
        <w:rPr>
          <w:rFonts w:asciiTheme="majorHAnsi" w:hAnsiTheme="majorHAnsi"/>
          <w:spacing w:val="26"/>
          <w:sz w:val="24"/>
          <w:szCs w:val="24"/>
        </w:rPr>
        <w:t xml:space="preserve"> </w:t>
      </w:r>
      <w:r w:rsidRPr="00F97099">
        <w:rPr>
          <w:rFonts w:asciiTheme="majorHAnsi" w:hAnsiTheme="majorHAnsi"/>
          <w:sz w:val="24"/>
          <w:szCs w:val="24"/>
        </w:rPr>
        <w:t>e</w:t>
      </w:r>
      <w:r w:rsidRPr="00F97099">
        <w:rPr>
          <w:rFonts w:asciiTheme="majorHAnsi" w:hAnsiTheme="majorHAnsi"/>
          <w:spacing w:val="22"/>
          <w:sz w:val="24"/>
          <w:szCs w:val="24"/>
        </w:rPr>
        <w:t xml:space="preserve"> </w:t>
      </w:r>
      <w:r w:rsidRPr="00F97099">
        <w:rPr>
          <w:rFonts w:asciiTheme="majorHAnsi" w:hAnsiTheme="majorHAnsi"/>
          <w:spacing w:val="-1"/>
          <w:sz w:val="24"/>
          <w:szCs w:val="24"/>
        </w:rPr>
        <w:t>tubos,</w:t>
      </w:r>
      <w:r w:rsidRPr="00F97099">
        <w:rPr>
          <w:rFonts w:asciiTheme="majorHAnsi" w:hAnsiTheme="majorHAnsi"/>
          <w:spacing w:val="25"/>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4"/>
          <w:sz w:val="24"/>
          <w:szCs w:val="24"/>
        </w:rPr>
        <w:t xml:space="preserve"> </w:t>
      </w:r>
      <w:r w:rsidRPr="00F97099">
        <w:rPr>
          <w:rFonts w:asciiTheme="majorHAnsi" w:hAnsiTheme="majorHAnsi"/>
          <w:spacing w:val="-1"/>
          <w:sz w:val="24"/>
          <w:szCs w:val="24"/>
        </w:rPr>
        <w:t>do</w:t>
      </w:r>
      <w:r w:rsidRPr="00F97099">
        <w:rPr>
          <w:rFonts w:asciiTheme="majorHAnsi" w:hAnsiTheme="majorHAnsi"/>
          <w:spacing w:val="25"/>
          <w:sz w:val="24"/>
          <w:szCs w:val="24"/>
        </w:rPr>
        <w:t xml:space="preserve"> </w:t>
      </w:r>
      <w:r w:rsidRPr="00F97099">
        <w:rPr>
          <w:rFonts w:asciiTheme="majorHAnsi" w:hAnsiTheme="majorHAnsi"/>
          <w:spacing w:val="-1"/>
          <w:sz w:val="24"/>
          <w:szCs w:val="24"/>
        </w:rPr>
        <w:t>chumbamentos</w:t>
      </w:r>
      <w:r w:rsidRPr="00F97099">
        <w:rPr>
          <w:rFonts w:asciiTheme="majorHAnsi" w:hAnsiTheme="majorHAnsi"/>
          <w:spacing w:val="53"/>
          <w:sz w:val="24"/>
          <w:szCs w:val="24"/>
        </w:rPr>
        <w:t xml:space="preserve"> </w:t>
      </w:r>
      <w:r w:rsidRPr="00F97099">
        <w:rPr>
          <w:rFonts w:asciiTheme="majorHAnsi" w:hAnsiTheme="majorHAnsi"/>
          <w:spacing w:val="-1"/>
          <w:sz w:val="24"/>
          <w:szCs w:val="24"/>
        </w:rPr>
        <w:t>dos ralos,</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junta</w:t>
      </w:r>
      <w:r w:rsidRPr="00F97099">
        <w:rPr>
          <w:rFonts w:asciiTheme="majorHAnsi" w:hAnsiTheme="majorHAnsi"/>
          <w:sz w:val="24"/>
          <w:szCs w:val="24"/>
        </w:rPr>
        <w:t xml:space="preserve"> </w:t>
      </w:r>
      <w:r w:rsidRPr="00F97099">
        <w:rPr>
          <w:rFonts w:asciiTheme="majorHAnsi" w:hAnsiTheme="majorHAnsi"/>
          <w:spacing w:val="-1"/>
          <w:sz w:val="24"/>
          <w:szCs w:val="24"/>
        </w:rPr>
        <w:t>fria deverá receber</w:t>
      </w:r>
      <w:r w:rsidRPr="00F97099">
        <w:rPr>
          <w:rFonts w:asciiTheme="majorHAnsi" w:hAnsiTheme="majorHAnsi"/>
          <w:sz w:val="24"/>
          <w:szCs w:val="24"/>
        </w:rPr>
        <w:t xml:space="preserve"> </w:t>
      </w:r>
      <w:r w:rsidRPr="00F97099">
        <w:rPr>
          <w:rFonts w:asciiTheme="majorHAnsi" w:hAnsiTheme="majorHAnsi"/>
          <w:spacing w:val="-1"/>
          <w:sz w:val="24"/>
          <w:szCs w:val="24"/>
        </w:rPr>
        <w:t>adesivo</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base de</w:t>
      </w:r>
      <w:r w:rsidRPr="00F97099">
        <w:rPr>
          <w:rFonts w:asciiTheme="majorHAnsi" w:hAnsiTheme="majorHAnsi"/>
          <w:sz w:val="24"/>
          <w:szCs w:val="24"/>
        </w:rPr>
        <w:t xml:space="preserve"> </w:t>
      </w:r>
      <w:r w:rsidRPr="00F97099">
        <w:rPr>
          <w:rFonts w:asciiTheme="majorHAnsi" w:hAnsiTheme="majorHAnsi"/>
          <w:spacing w:val="-1"/>
          <w:sz w:val="24"/>
          <w:szCs w:val="24"/>
        </w:rPr>
        <w:t>PVA;</w:t>
      </w:r>
      <w:r w:rsidR="00987151" w:rsidRPr="00F97099">
        <w:rPr>
          <w:rFonts w:asciiTheme="majorHAnsi" w:hAnsiTheme="majorHAnsi"/>
          <w:sz w:val="24"/>
          <w:szCs w:val="24"/>
        </w:rPr>
        <w:t xml:space="preserve"> </w:t>
      </w:r>
      <w:r w:rsidRPr="00F97099">
        <w:rPr>
          <w:rFonts w:asciiTheme="majorHAnsi" w:hAnsiTheme="majorHAnsi"/>
          <w:spacing w:val="-1"/>
          <w:sz w:val="24"/>
          <w:szCs w:val="24"/>
        </w:rPr>
        <w:t>Ao</w:t>
      </w:r>
      <w:r w:rsidRPr="00F97099">
        <w:rPr>
          <w:rFonts w:asciiTheme="majorHAnsi" w:hAnsiTheme="majorHAnsi"/>
          <w:spacing w:val="34"/>
          <w:sz w:val="24"/>
          <w:szCs w:val="24"/>
        </w:rPr>
        <w:t xml:space="preserve"> </w:t>
      </w:r>
      <w:r w:rsidRPr="00F97099">
        <w:rPr>
          <w:rFonts w:asciiTheme="majorHAnsi" w:hAnsiTheme="majorHAnsi"/>
          <w:spacing w:val="-1"/>
          <w:sz w:val="24"/>
          <w:szCs w:val="24"/>
        </w:rPr>
        <w:t>redor</w:t>
      </w:r>
      <w:r w:rsidRPr="00F97099">
        <w:rPr>
          <w:rFonts w:asciiTheme="majorHAnsi" w:hAnsiTheme="majorHAnsi"/>
          <w:spacing w:val="37"/>
          <w:sz w:val="24"/>
          <w:szCs w:val="24"/>
        </w:rPr>
        <w:t xml:space="preserve"> </w:t>
      </w:r>
      <w:r w:rsidRPr="00F97099">
        <w:rPr>
          <w:rFonts w:asciiTheme="majorHAnsi" w:hAnsiTheme="majorHAnsi"/>
          <w:spacing w:val="-1"/>
          <w:sz w:val="24"/>
          <w:szCs w:val="24"/>
        </w:rPr>
        <w:t>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ralos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3"/>
          <w:sz w:val="24"/>
          <w:szCs w:val="24"/>
        </w:rPr>
        <w:t xml:space="preserve"> </w:t>
      </w:r>
      <w:r w:rsidRPr="00F97099">
        <w:rPr>
          <w:rFonts w:asciiTheme="majorHAnsi" w:hAnsiTheme="majorHAnsi"/>
          <w:spacing w:val="-1"/>
          <w:sz w:val="24"/>
          <w:szCs w:val="24"/>
        </w:rPr>
        <w:t>tubos,</w:t>
      </w:r>
      <w:r w:rsidRPr="00F97099">
        <w:rPr>
          <w:rFonts w:asciiTheme="majorHAnsi" w:hAnsiTheme="majorHAnsi"/>
          <w:spacing w:val="3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34"/>
          <w:sz w:val="24"/>
          <w:szCs w:val="24"/>
        </w:rPr>
        <w:t xml:space="preserve"> </w:t>
      </w:r>
      <w:r w:rsidRPr="00F97099">
        <w:rPr>
          <w:rFonts w:asciiTheme="majorHAnsi" w:hAnsiTheme="majorHAnsi"/>
          <w:spacing w:val="-2"/>
          <w:sz w:val="24"/>
          <w:szCs w:val="24"/>
        </w:rPr>
        <w:t>um</w:t>
      </w:r>
      <w:r w:rsidRPr="00F97099">
        <w:rPr>
          <w:rFonts w:asciiTheme="majorHAnsi" w:hAnsiTheme="majorHAnsi"/>
          <w:spacing w:val="37"/>
          <w:sz w:val="24"/>
          <w:szCs w:val="24"/>
        </w:rPr>
        <w:t xml:space="preserve"> </w:t>
      </w:r>
      <w:r w:rsidRPr="00F97099">
        <w:rPr>
          <w:rFonts w:asciiTheme="majorHAnsi" w:hAnsiTheme="majorHAnsi"/>
          <w:spacing w:val="-1"/>
          <w:sz w:val="24"/>
          <w:szCs w:val="24"/>
        </w:rPr>
        <w:t>rebaixo</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z w:val="24"/>
          <w:szCs w:val="24"/>
        </w:rPr>
        <w:t>1</w:t>
      </w:r>
      <w:r w:rsidRPr="00F97099">
        <w:rPr>
          <w:rFonts w:asciiTheme="majorHAnsi" w:hAnsiTheme="majorHAnsi"/>
          <w:spacing w:val="35"/>
          <w:sz w:val="24"/>
          <w:szCs w:val="24"/>
        </w:rPr>
        <w:t xml:space="preserve"> </w:t>
      </w:r>
      <w:r w:rsidRPr="00F97099">
        <w:rPr>
          <w:rFonts w:asciiTheme="majorHAnsi" w:hAnsiTheme="majorHAnsi"/>
          <w:sz w:val="24"/>
          <w:szCs w:val="24"/>
        </w:rPr>
        <w:t>cm</w:t>
      </w:r>
      <w:r w:rsidRPr="00F97099">
        <w:rPr>
          <w:rFonts w:asciiTheme="majorHAnsi" w:hAnsiTheme="majorHAnsi"/>
          <w:spacing w:val="35"/>
          <w:sz w:val="24"/>
          <w:szCs w:val="24"/>
        </w:rPr>
        <w:t xml:space="preserve"> </w:t>
      </w:r>
      <w:r w:rsidRPr="00F97099">
        <w:rPr>
          <w:rFonts w:asciiTheme="majorHAnsi" w:hAnsiTheme="majorHAnsi"/>
          <w:sz w:val="24"/>
          <w:szCs w:val="24"/>
        </w:rPr>
        <w:t>x</w:t>
      </w:r>
      <w:r w:rsidRPr="00F97099">
        <w:rPr>
          <w:rFonts w:asciiTheme="majorHAnsi" w:hAnsiTheme="majorHAnsi"/>
          <w:spacing w:val="36"/>
          <w:sz w:val="24"/>
          <w:szCs w:val="24"/>
        </w:rPr>
        <w:t xml:space="preserve"> </w:t>
      </w:r>
      <w:r w:rsidRPr="00F97099">
        <w:rPr>
          <w:rFonts w:asciiTheme="majorHAnsi" w:hAnsiTheme="majorHAnsi"/>
          <w:sz w:val="24"/>
          <w:szCs w:val="24"/>
        </w:rPr>
        <w:t>1</w:t>
      </w:r>
      <w:r w:rsidRPr="00F97099">
        <w:rPr>
          <w:rFonts w:asciiTheme="majorHAnsi" w:hAnsiTheme="majorHAnsi"/>
          <w:spacing w:val="35"/>
          <w:sz w:val="24"/>
          <w:szCs w:val="24"/>
        </w:rPr>
        <w:t xml:space="preserve"> </w:t>
      </w:r>
      <w:r w:rsidRPr="00F97099">
        <w:rPr>
          <w:rFonts w:asciiTheme="majorHAnsi" w:hAnsiTheme="majorHAnsi"/>
          <w:spacing w:val="-1"/>
          <w:sz w:val="24"/>
          <w:szCs w:val="24"/>
        </w:rPr>
        <w:t>cm,</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mastique monocomponente poliuretânico</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reforço em tela de poliéster.</w:t>
      </w:r>
    </w:p>
    <w:p w:rsidR="002138D4" w:rsidRPr="00F97099" w:rsidRDefault="00776AEB" w:rsidP="0080695D">
      <w:pPr>
        <w:pStyle w:val="Corpodetexto"/>
        <w:kinsoku w:val="0"/>
        <w:overflowPunct w:val="0"/>
        <w:spacing w:before="0"/>
        <w:ind w:left="0" w:firstLine="567"/>
        <w:rPr>
          <w:rFonts w:asciiTheme="majorHAnsi" w:hAnsiTheme="majorHAnsi"/>
          <w:spacing w:val="37"/>
          <w:w w:val="99"/>
          <w:sz w:val="24"/>
          <w:szCs w:val="24"/>
        </w:rPr>
      </w:pP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impermeabilizados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7"/>
          <w:w w:val="99"/>
          <w:sz w:val="24"/>
          <w:szCs w:val="24"/>
        </w:rPr>
        <w:t xml:space="preserve"> </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00987151" w:rsidRPr="00F97099">
        <w:rPr>
          <w:rFonts w:asciiTheme="majorHAnsi" w:hAnsiTheme="majorHAnsi"/>
          <w:spacing w:val="-1"/>
          <w:sz w:val="24"/>
          <w:szCs w:val="24"/>
        </w:rPr>
        <w:t xml:space="preserve"> </w:t>
      </w:r>
      <w:r w:rsidRPr="00F97099">
        <w:rPr>
          <w:rFonts w:asciiTheme="majorHAnsi" w:hAnsiTheme="majorHAnsi"/>
          <w:spacing w:val="-1"/>
          <w:sz w:val="24"/>
          <w:szCs w:val="24"/>
        </w:rPr>
        <w:t>Calhas</w:t>
      </w:r>
      <w:r w:rsidRPr="00F97099">
        <w:rPr>
          <w:rFonts w:asciiTheme="majorHAnsi" w:hAnsiTheme="majorHAnsi"/>
          <w:spacing w:val="1"/>
          <w:sz w:val="24"/>
          <w:szCs w:val="24"/>
        </w:rPr>
        <w:t xml:space="preserve"> </w:t>
      </w:r>
      <w:r w:rsidRPr="00F97099">
        <w:rPr>
          <w:rFonts w:asciiTheme="majorHAnsi" w:hAnsiTheme="majorHAnsi"/>
          <w:spacing w:val="-1"/>
          <w:sz w:val="24"/>
          <w:szCs w:val="24"/>
        </w:rPr>
        <w:t>da cobertura;</w:t>
      </w:r>
    </w:p>
    <w:p w:rsidR="00987151" w:rsidRPr="00F97099" w:rsidRDefault="007D3AA2" w:rsidP="0080695D">
      <w:pPr>
        <w:pStyle w:val="Corpodetexto"/>
        <w:tabs>
          <w:tab w:val="left" w:pos="296"/>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b)</w:t>
      </w:r>
      <w:r w:rsidR="00987151"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Pisos</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frios (banheiros,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copa ml);</w:t>
      </w:r>
    </w:p>
    <w:p w:rsidR="00356F31" w:rsidRDefault="00776AEB" w:rsidP="00356F31">
      <w:pPr>
        <w:pStyle w:val="Corpodetexto"/>
        <w:tabs>
          <w:tab w:val="left" w:pos="296"/>
        </w:tabs>
        <w:kinsoku w:val="0"/>
        <w:overflowPunct w:val="0"/>
        <w:spacing w:before="0"/>
        <w:ind w:left="0" w:firstLine="567"/>
        <w:rPr>
          <w:rFonts w:asciiTheme="majorHAnsi" w:hAnsiTheme="majorHAnsi"/>
          <w:spacing w:val="21"/>
          <w:w w:val="99"/>
          <w:sz w:val="24"/>
          <w:szCs w:val="24"/>
        </w:rPr>
      </w:pPr>
      <w:r w:rsidRPr="00F97099">
        <w:rPr>
          <w:rFonts w:asciiTheme="majorHAnsi" w:hAnsiTheme="majorHAnsi"/>
          <w:spacing w:val="-1"/>
          <w:sz w:val="24"/>
          <w:szCs w:val="24"/>
        </w:rPr>
        <w:t>c)</w:t>
      </w:r>
      <w:r w:rsidR="00987151"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Baldrames </w:t>
      </w:r>
      <w:r w:rsidRPr="00F97099">
        <w:rPr>
          <w:rFonts w:asciiTheme="majorHAnsi" w:hAnsiTheme="majorHAnsi"/>
          <w:sz w:val="24"/>
          <w:szCs w:val="24"/>
        </w:rPr>
        <w:t xml:space="preserve">e </w:t>
      </w:r>
      <w:r w:rsidRPr="00F97099">
        <w:rPr>
          <w:rFonts w:asciiTheme="majorHAnsi" w:hAnsiTheme="majorHAnsi"/>
          <w:spacing w:val="-1"/>
          <w:sz w:val="24"/>
          <w:szCs w:val="24"/>
        </w:rPr>
        <w:t>paredes até</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50 </w:t>
      </w:r>
      <w:r w:rsidRPr="00F97099">
        <w:rPr>
          <w:rFonts w:asciiTheme="majorHAnsi" w:hAnsiTheme="majorHAnsi"/>
          <w:sz w:val="24"/>
          <w:szCs w:val="24"/>
        </w:rPr>
        <w:t>cm</w:t>
      </w:r>
      <w:r w:rsidRPr="00F97099">
        <w:rPr>
          <w:rFonts w:asciiTheme="majorHAnsi" w:hAnsiTheme="majorHAnsi"/>
          <w:spacing w:val="1"/>
          <w:sz w:val="24"/>
          <w:szCs w:val="24"/>
        </w:rPr>
        <w:t xml:space="preserve"> </w:t>
      </w:r>
      <w:r w:rsidRPr="00F97099">
        <w:rPr>
          <w:rFonts w:asciiTheme="majorHAnsi" w:hAnsiTheme="majorHAnsi"/>
          <w:spacing w:val="-1"/>
          <w:sz w:val="24"/>
          <w:szCs w:val="24"/>
        </w:rPr>
        <w:t>de altura;</w:t>
      </w:r>
      <w:r w:rsidRPr="00F97099">
        <w:rPr>
          <w:rFonts w:asciiTheme="majorHAnsi" w:hAnsiTheme="majorHAnsi"/>
          <w:spacing w:val="21"/>
          <w:w w:val="99"/>
          <w:sz w:val="24"/>
          <w:szCs w:val="24"/>
        </w:rPr>
        <w:t xml:space="preserve"> </w:t>
      </w:r>
    </w:p>
    <w:p w:rsidR="00356F31" w:rsidRPr="00356F31" w:rsidRDefault="00356F31" w:rsidP="00356F31">
      <w:pPr>
        <w:pStyle w:val="Corpodetexto"/>
        <w:tabs>
          <w:tab w:val="left" w:pos="296"/>
        </w:tabs>
        <w:kinsoku w:val="0"/>
        <w:overflowPunct w:val="0"/>
        <w:spacing w:before="0"/>
        <w:ind w:left="0" w:firstLine="567"/>
        <w:rPr>
          <w:rFonts w:asciiTheme="minorHAnsi" w:hAnsiTheme="minorHAnsi"/>
          <w:spacing w:val="21"/>
          <w:w w:val="99"/>
          <w:sz w:val="24"/>
          <w:szCs w:val="24"/>
        </w:rPr>
      </w:pPr>
      <w:r>
        <w:rPr>
          <w:rFonts w:asciiTheme="minorHAnsi" w:hAnsiTheme="minorHAnsi"/>
          <w:spacing w:val="21"/>
          <w:w w:val="99"/>
          <w:sz w:val="24"/>
          <w:szCs w:val="24"/>
        </w:rPr>
        <w:t xml:space="preserve">d) </w:t>
      </w:r>
      <w:r w:rsidRPr="00356F31">
        <w:t>Reservatório</w:t>
      </w:r>
      <w:r>
        <w:t>.</w:t>
      </w:r>
    </w:p>
    <w:p w:rsidR="007D3AA2" w:rsidRPr="00F97099" w:rsidRDefault="007D3AA2" w:rsidP="0080695D">
      <w:pPr>
        <w:pStyle w:val="Corpodetexto"/>
        <w:tabs>
          <w:tab w:val="left" w:pos="296"/>
        </w:tabs>
        <w:kinsoku w:val="0"/>
        <w:overflowPunct w:val="0"/>
        <w:spacing w:before="0"/>
        <w:ind w:left="0" w:firstLine="567"/>
        <w:rPr>
          <w:rFonts w:asciiTheme="majorHAnsi" w:hAnsiTheme="majorHAnsi"/>
          <w:sz w:val="24"/>
          <w:szCs w:val="24"/>
        </w:rPr>
      </w:pPr>
    </w:p>
    <w:p w:rsidR="00776AEB" w:rsidRPr="00E87501" w:rsidRDefault="00E87501" w:rsidP="00E87501">
      <w:pPr>
        <w:pStyle w:val="Ttulo2"/>
        <w:rPr>
          <w:rFonts w:asciiTheme="majorHAnsi" w:hAnsiTheme="majorHAnsi"/>
          <w:bCs w:val="0"/>
        </w:rPr>
      </w:pPr>
      <w:bookmarkStart w:id="167" w:name="4.1.__EMULSÃO_ASFÁLTICA"/>
      <w:bookmarkStart w:id="168" w:name="4.2._EMULSÃO_ACRÍLICA"/>
      <w:bookmarkStart w:id="169" w:name="_Toc429648269"/>
      <w:bookmarkEnd w:id="167"/>
      <w:bookmarkEnd w:id="168"/>
      <w:r w:rsidRPr="00E87501">
        <w:rPr>
          <w:rFonts w:asciiTheme="majorHAnsi" w:hAnsiTheme="majorHAnsi"/>
          <w:spacing w:val="-1"/>
        </w:rPr>
        <w:t>EMULSÃO</w:t>
      </w:r>
      <w:r w:rsidRPr="00E87501">
        <w:rPr>
          <w:rFonts w:asciiTheme="majorHAnsi" w:hAnsiTheme="majorHAnsi"/>
          <w:spacing w:val="-8"/>
        </w:rPr>
        <w:t xml:space="preserve"> </w:t>
      </w:r>
      <w:r w:rsidRPr="00E87501">
        <w:rPr>
          <w:rFonts w:asciiTheme="majorHAnsi" w:hAnsiTheme="majorHAnsi"/>
          <w:spacing w:val="-1"/>
        </w:rPr>
        <w:t>ACRÍLICA</w:t>
      </w:r>
      <w:bookmarkEnd w:id="16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Impermeabilizante</w:t>
      </w:r>
      <w:r w:rsidRPr="00F97099">
        <w:rPr>
          <w:rFonts w:asciiTheme="majorHAnsi" w:hAnsiTheme="majorHAnsi"/>
          <w:spacing w:val="30"/>
          <w:sz w:val="24"/>
          <w:szCs w:val="24"/>
        </w:rPr>
        <w:t xml:space="preserve"> </w:t>
      </w:r>
      <w:r w:rsidRPr="00F97099">
        <w:rPr>
          <w:rFonts w:asciiTheme="majorHAnsi" w:hAnsiTheme="majorHAnsi"/>
          <w:sz w:val="24"/>
          <w:szCs w:val="24"/>
        </w:rPr>
        <w:t>à</w:t>
      </w:r>
      <w:r w:rsidRPr="00F97099">
        <w:rPr>
          <w:rFonts w:asciiTheme="majorHAnsi" w:hAnsiTheme="majorHAnsi"/>
          <w:spacing w:val="29"/>
          <w:sz w:val="24"/>
          <w:szCs w:val="24"/>
        </w:rPr>
        <w:t xml:space="preserve"> </w:t>
      </w:r>
      <w:r w:rsidRPr="00F97099">
        <w:rPr>
          <w:rFonts w:asciiTheme="majorHAnsi" w:hAnsiTheme="majorHAnsi"/>
          <w:spacing w:val="-1"/>
          <w:sz w:val="24"/>
          <w:szCs w:val="24"/>
        </w:rPr>
        <w:t>base</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resina</w:t>
      </w:r>
      <w:r w:rsidRPr="00F97099">
        <w:rPr>
          <w:rFonts w:asciiTheme="majorHAnsi" w:hAnsiTheme="majorHAnsi"/>
          <w:spacing w:val="31"/>
          <w:sz w:val="24"/>
          <w:szCs w:val="24"/>
        </w:rPr>
        <w:t xml:space="preserve"> </w:t>
      </w:r>
      <w:r w:rsidRPr="00F97099">
        <w:rPr>
          <w:rFonts w:asciiTheme="majorHAnsi" w:hAnsiTheme="majorHAnsi"/>
          <w:spacing w:val="-1"/>
          <w:sz w:val="24"/>
          <w:szCs w:val="24"/>
        </w:rPr>
        <w:t>acrílica,</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cor</w:t>
      </w:r>
      <w:r w:rsidRPr="00F97099">
        <w:rPr>
          <w:rFonts w:asciiTheme="majorHAnsi" w:hAnsiTheme="majorHAnsi"/>
          <w:spacing w:val="29"/>
          <w:sz w:val="24"/>
          <w:szCs w:val="24"/>
        </w:rPr>
        <w:t xml:space="preserve"> </w:t>
      </w:r>
      <w:r w:rsidRPr="00F97099">
        <w:rPr>
          <w:rFonts w:asciiTheme="majorHAnsi" w:hAnsiTheme="majorHAnsi"/>
          <w:spacing w:val="-1"/>
          <w:sz w:val="24"/>
          <w:szCs w:val="24"/>
        </w:rPr>
        <w:t>branca,</w:t>
      </w:r>
      <w:r w:rsidRPr="00F97099">
        <w:rPr>
          <w:rFonts w:asciiTheme="majorHAnsi" w:hAnsiTheme="majorHAnsi"/>
          <w:spacing w:val="31"/>
          <w:sz w:val="24"/>
          <w:szCs w:val="24"/>
        </w:rPr>
        <w:t xml:space="preserve"> </w:t>
      </w:r>
      <w:r w:rsidRPr="00F97099">
        <w:rPr>
          <w:rFonts w:asciiTheme="majorHAnsi" w:hAnsiTheme="majorHAnsi"/>
          <w:spacing w:val="-1"/>
          <w:sz w:val="24"/>
          <w:szCs w:val="24"/>
        </w:rPr>
        <w:t>formando</w:t>
      </w:r>
      <w:r w:rsidRPr="00F97099">
        <w:rPr>
          <w:rFonts w:asciiTheme="majorHAnsi" w:hAnsiTheme="majorHAnsi"/>
          <w:spacing w:val="29"/>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1"/>
          <w:sz w:val="24"/>
          <w:szCs w:val="24"/>
        </w:rPr>
        <w:t xml:space="preserve"> </w:t>
      </w: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32"/>
          <w:sz w:val="24"/>
          <w:szCs w:val="24"/>
        </w:rPr>
        <w:t xml:space="preserve"> </w:t>
      </w:r>
      <w:r w:rsidRPr="00F97099">
        <w:rPr>
          <w:rFonts w:asciiTheme="majorHAnsi" w:hAnsiTheme="majorHAnsi"/>
          <w:spacing w:val="-1"/>
          <w:sz w:val="24"/>
          <w:szCs w:val="24"/>
        </w:rPr>
        <w:t>uma</w:t>
      </w:r>
      <w:r w:rsidRPr="00F97099">
        <w:rPr>
          <w:rFonts w:asciiTheme="majorHAnsi" w:hAnsiTheme="majorHAnsi"/>
          <w:spacing w:val="67"/>
          <w:sz w:val="24"/>
          <w:szCs w:val="24"/>
        </w:rPr>
        <w:t xml:space="preserve"> </w:t>
      </w:r>
      <w:r w:rsidRPr="00F97099">
        <w:rPr>
          <w:rFonts w:asciiTheme="majorHAnsi" w:hAnsiTheme="majorHAnsi"/>
          <w:spacing w:val="-1"/>
          <w:sz w:val="24"/>
          <w:szCs w:val="24"/>
        </w:rPr>
        <w:t>membrana</w:t>
      </w:r>
      <w:r w:rsidRPr="00F97099">
        <w:rPr>
          <w:rFonts w:asciiTheme="majorHAnsi" w:hAnsiTheme="majorHAnsi"/>
          <w:spacing w:val="-2"/>
          <w:sz w:val="24"/>
          <w:szCs w:val="24"/>
        </w:rPr>
        <w:t xml:space="preserve"> </w:t>
      </w:r>
      <w:r w:rsidRPr="00F97099">
        <w:rPr>
          <w:rFonts w:asciiTheme="majorHAnsi" w:hAnsiTheme="majorHAnsi"/>
          <w:spacing w:val="-1"/>
          <w:sz w:val="24"/>
          <w:szCs w:val="24"/>
        </w:rPr>
        <w:t>impermeável,</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elástica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flexível,</w:t>
      </w:r>
      <w:r w:rsidRPr="00F97099">
        <w:rPr>
          <w:rFonts w:asciiTheme="majorHAnsi" w:hAnsiTheme="majorHAnsi"/>
          <w:sz w:val="24"/>
          <w:szCs w:val="24"/>
        </w:rPr>
        <w:t xml:space="preserve"> </w:t>
      </w:r>
      <w:r w:rsidRPr="00F97099">
        <w:rPr>
          <w:rFonts w:asciiTheme="majorHAnsi" w:hAnsiTheme="majorHAnsi"/>
          <w:spacing w:val="-1"/>
          <w:sz w:val="24"/>
          <w:szCs w:val="24"/>
        </w:rPr>
        <w:t>resistente às intempéries.</w:t>
      </w:r>
      <w:r w:rsidR="00987151" w:rsidRPr="00F97099">
        <w:rPr>
          <w:rFonts w:asciiTheme="majorHAnsi" w:hAnsiTheme="majorHAnsi"/>
          <w:sz w:val="24"/>
          <w:szCs w:val="24"/>
        </w:rPr>
        <w:t xml:space="preserve"> </w:t>
      </w:r>
      <w:r w:rsidRPr="00F97099">
        <w:rPr>
          <w:rFonts w:asciiTheme="majorHAnsi" w:hAnsiTheme="majorHAnsi"/>
          <w:spacing w:val="-1"/>
          <w:sz w:val="24"/>
          <w:szCs w:val="24"/>
        </w:rPr>
        <w:t>Viaflex</w:t>
      </w:r>
      <w:r w:rsidRPr="00F97099">
        <w:rPr>
          <w:rFonts w:asciiTheme="majorHAnsi" w:hAnsiTheme="majorHAnsi"/>
          <w:spacing w:val="-2"/>
          <w:sz w:val="24"/>
          <w:szCs w:val="24"/>
        </w:rPr>
        <w:t xml:space="preserve"> </w:t>
      </w:r>
      <w:r w:rsidRPr="00F97099">
        <w:rPr>
          <w:rFonts w:asciiTheme="majorHAnsi" w:hAnsiTheme="majorHAnsi"/>
          <w:spacing w:val="-1"/>
          <w:sz w:val="24"/>
          <w:szCs w:val="24"/>
        </w:rPr>
        <w:t>branco,</w:t>
      </w:r>
      <w:r w:rsidRPr="00F97099">
        <w:rPr>
          <w:rFonts w:asciiTheme="majorHAnsi" w:hAnsiTheme="majorHAnsi"/>
          <w:spacing w:val="-2"/>
          <w:sz w:val="24"/>
          <w:szCs w:val="24"/>
        </w:rPr>
        <w:t xml:space="preserve"> </w:t>
      </w:r>
      <w:r w:rsidRPr="00F97099">
        <w:rPr>
          <w:rFonts w:asciiTheme="majorHAnsi" w:hAnsiTheme="majorHAnsi"/>
          <w:spacing w:val="-1"/>
          <w:sz w:val="24"/>
          <w:szCs w:val="24"/>
        </w:rPr>
        <w:t>fabricante Viapol</w:t>
      </w:r>
      <w:r w:rsidRPr="00F97099">
        <w:rPr>
          <w:rFonts w:asciiTheme="majorHAnsi" w:hAnsiTheme="majorHAnsi"/>
          <w:sz w:val="24"/>
          <w:szCs w:val="24"/>
        </w:rPr>
        <w:t xml:space="preserve"> </w:t>
      </w:r>
      <w:r w:rsidRPr="00F97099">
        <w:rPr>
          <w:rFonts w:asciiTheme="majorHAnsi" w:hAnsiTheme="majorHAnsi"/>
          <w:spacing w:val="-1"/>
          <w:sz w:val="24"/>
          <w:szCs w:val="24"/>
        </w:rPr>
        <w:t>ou equivalente aprovado.</w:t>
      </w:r>
    </w:p>
    <w:p w:rsidR="007D3AA2"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Locais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calha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cobertura.</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Fabricante: Viapol,</w:t>
      </w:r>
      <w:r w:rsidRPr="00F97099">
        <w:rPr>
          <w:rFonts w:asciiTheme="majorHAnsi" w:hAnsiTheme="majorHAnsi"/>
          <w:spacing w:val="2"/>
          <w:sz w:val="24"/>
          <w:szCs w:val="24"/>
        </w:rPr>
        <w:t xml:space="preserve"> </w:t>
      </w:r>
      <w:r w:rsidRPr="00F97099">
        <w:rPr>
          <w:rFonts w:asciiTheme="majorHAnsi" w:hAnsiTheme="majorHAnsi"/>
          <w:spacing w:val="-1"/>
          <w:sz w:val="24"/>
          <w:szCs w:val="24"/>
        </w:rPr>
        <w:t>Denver,</w:t>
      </w:r>
      <w:r w:rsidRPr="00F97099">
        <w:rPr>
          <w:rFonts w:asciiTheme="majorHAnsi" w:hAnsiTheme="majorHAnsi"/>
          <w:sz w:val="24"/>
          <w:szCs w:val="24"/>
        </w:rPr>
        <w:t xml:space="preserve"> </w:t>
      </w:r>
      <w:r w:rsidRPr="00F97099">
        <w:rPr>
          <w:rFonts w:asciiTheme="majorHAnsi" w:hAnsiTheme="majorHAnsi"/>
          <w:spacing w:val="-1"/>
          <w:sz w:val="24"/>
          <w:szCs w:val="24"/>
        </w:rPr>
        <w:t>Dryko</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equivalente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aprovado.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A </w:t>
      </w:r>
      <w:r w:rsidR="00987151" w:rsidRPr="00F97099">
        <w:rPr>
          <w:rFonts w:asciiTheme="majorHAnsi" w:hAnsiTheme="majorHAnsi"/>
          <w:spacing w:val="-1"/>
          <w:sz w:val="24"/>
          <w:szCs w:val="24"/>
        </w:rPr>
        <w:t xml:space="preserve">superfície </w:t>
      </w:r>
      <w:r w:rsidRPr="00F97099">
        <w:rPr>
          <w:rFonts w:asciiTheme="majorHAnsi" w:hAnsiTheme="majorHAnsi"/>
          <w:sz w:val="24"/>
          <w:szCs w:val="24"/>
        </w:rPr>
        <w:t xml:space="preserve">a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impermeabilizada</w:t>
      </w:r>
      <w:r w:rsidRPr="00F97099">
        <w:rPr>
          <w:rFonts w:asciiTheme="majorHAnsi" w:hAnsiTheme="majorHAnsi"/>
          <w:sz w:val="24"/>
          <w:szCs w:val="24"/>
        </w:rPr>
        <w:t xml:space="preserve"> </w:t>
      </w:r>
      <w:r w:rsidR="00231D13" w:rsidRPr="00F97099">
        <w:rPr>
          <w:rFonts w:asciiTheme="majorHAnsi" w:hAnsiTheme="majorHAnsi"/>
          <w:spacing w:val="-1"/>
          <w:sz w:val="24"/>
          <w:szCs w:val="24"/>
        </w:rPr>
        <w:t>deverá</w:t>
      </w:r>
      <w:r w:rsidR="00231D13" w:rsidRPr="00231D13">
        <w:rPr>
          <w:rFonts w:asciiTheme="majorHAnsi" w:hAnsiTheme="majorHAnsi"/>
          <w:spacing w:val="-1"/>
          <w:sz w:val="24"/>
          <w:szCs w:val="24"/>
        </w:rPr>
        <w:t xml:space="preserve"> estar limpa</w:t>
      </w:r>
      <w:r w:rsidR="00231D13" w:rsidRPr="00F97099">
        <w:rPr>
          <w:rFonts w:asciiTheme="majorHAnsi" w:hAnsiTheme="majorHAnsi"/>
          <w:spacing w:val="-1"/>
          <w:sz w:val="24"/>
          <w:szCs w:val="24"/>
        </w:rPr>
        <w:t>,</w:t>
      </w:r>
      <w:r w:rsidR="00231D13" w:rsidRPr="00231D13">
        <w:rPr>
          <w:rFonts w:asciiTheme="majorHAnsi" w:hAnsiTheme="majorHAnsi"/>
          <w:spacing w:val="-1"/>
          <w:sz w:val="24"/>
          <w:szCs w:val="24"/>
        </w:rPr>
        <w:t xml:space="preserve"> perfeitamente regularizada com</w:t>
      </w:r>
      <w:r w:rsidRPr="00231D13">
        <w:rPr>
          <w:rFonts w:asciiTheme="majorHAnsi" w:hAnsiTheme="majorHAnsi"/>
          <w:spacing w:val="-1"/>
          <w:sz w:val="24"/>
          <w:szCs w:val="24"/>
        </w:rPr>
        <w:t xml:space="preserve"> </w:t>
      </w:r>
      <w:r w:rsidRPr="00F97099">
        <w:rPr>
          <w:rFonts w:asciiTheme="majorHAnsi" w:hAnsiTheme="majorHAnsi"/>
          <w:spacing w:val="-1"/>
          <w:sz w:val="24"/>
          <w:szCs w:val="24"/>
        </w:rPr>
        <w:t>argamassa de</w:t>
      </w:r>
      <w:r w:rsidRPr="00231D13">
        <w:rPr>
          <w:rFonts w:asciiTheme="majorHAnsi" w:hAnsiTheme="majorHAnsi"/>
          <w:spacing w:val="-1"/>
          <w:sz w:val="24"/>
          <w:szCs w:val="24"/>
        </w:rPr>
        <w:t xml:space="preserve"> </w:t>
      </w:r>
      <w:r w:rsidRPr="00F97099">
        <w:rPr>
          <w:rFonts w:asciiTheme="majorHAnsi" w:hAnsiTheme="majorHAnsi"/>
          <w:spacing w:val="-1"/>
          <w:sz w:val="24"/>
          <w:szCs w:val="24"/>
        </w:rPr>
        <w:t xml:space="preserve">cimento </w:t>
      </w:r>
      <w:r w:rsidRPr="00231D13">
        <w:rPr>
          <w:rFonts w:asciiTheme="majorHAnsi" w:hAnsiTheme="majorHAnsi"/>
          <w:spacing w:val="-1"/>
          <w:sz w:val="24"/>
          <w:szCs w:val="24"/>
        </w:rPr>
        <w:t xml:space="preserve">e </w:t>
      </w:r>
      <w:r w:rsidRPr="00F97099">
        <w:rPr>
          <w:rFonts w:asciiTheme="majorHAnsi" w:hAnsiTheme="majorHAnsi"/>
          <w:spacing w:val="-1"/>
          <w:sz w:val="24"/>
          <w:szCs w:val="24"/>
        </w:rPr>
        <w:t>areia</w:t>
      </w:r>
      <w:r w:rsidRPr="00F97099">
        <w:rPr>
          <w:rFonts w:asciiTheme="majorHAnsi" w:hAnsiTheme="majorHAnsi"/>
          <w:spacing w:val="1"/>
          <w:sz w:val="24"/>
          <w:szCs w:val="24"/>
        </w:rPr>
        <w:t xml:space="preserve"> </w:t>
      </w:r>
      <w:r w:rsidRPr="00F97099">
        <w:rPr>
          <w:rFonts w:asciiTheme="majorHAnsi" w:hAnsiTheme="majorHAnsi"/>
          <w:spacing w:val="-1"/>
          <w:sz w:val="24"/>
          <w:szCs w:val="24"/>
        </w:rPr>
        <w:t>(traço1:3),</w:t>
      </w:r>
      <w:r w:rsidRPr="00F97099">
        <w:rPr>
          <w:rFonts w:asciiTheme="majorHAnsi" w:hAnsiTheme="majorHAnsi"/>
          <w:spacing w:val="1"/>
          <w:sz w:val="24"/>
          <w:szCs w:val="24"/>
        </w:rPr>
        <w:t xml:space="preserve"> </w:t>
      </w:r>
      <w:r w:rsidRPr="00F97099">
        <w:rPr>
          <w:rFonts w:asciiTheme="majorHAnsi" w:hAnsiTheme="majorHAnsi"/>
          <w:spacing w:val="-1"/>
          <w:sz w:val="24"/>
          <w:szCs w:val="24"/>
        </w:rPr>
        <w:t>dando</w:t>
      </w:r>
      <w:r w:rsidRPr="00F97099">
        <w:rPr>
          <w:rFonts w:asciiTheme="majorHAnsi" w:hAnsiTheme="majorHAnsi"/>
          <w:sz w:val="24"/>
          <w:szCs w:val="24"/>
        </w:rPr>
        <w:t xml:space="preserve"> </w:t>
      </w:r>
      <w:r w:rsidRPr="00F97099">
        <w:rPr>
          <w:rFonts w:asciiTheme="majorHAnsi" w:hAnsiTheme="majorHAnsi"/>
          <w:spacing w:val="-1"/>
          <w:sz w:val="24"/>
          <w:szCs w:val="24"/>
        </w:rPr>
        <w:t>caimento mínimo</w:t>
      </w:r>
      <w:r w:rsidRPr="00F97099">
        <w:rPr>
          <w:rFonts w:asciiTheme="majorHAnsi" w:hAnsiTheme="majorHAnsi"/>
          <w:sz w:val="24"/>
          <w:szCs w:val="24"/>
        </w:rPr>
        <w:t xml:space="preserve"> </w:t>
      </w:r>
      <w:r w:rsidRPr="00F97099">
        <w:rPr>
          <w:rFonts w:asciiTheme="majorHAnsi" w:hAnsiTheme="majorHAnsi"/>
          <w:spacing w:val="-1"/>
          <w:sz w:val="24"/>
          <w:szCs w:val="24"/>
        </w:rPr>
        <w:t>de 2%</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os ralos.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u w:val="single"/>
        </w:rPr>
        <w:t>Aplicação</w:t>
      </w:r>
      <w:r w:rsidRPr="00F97099">
        <w:rPr>
          <w:rFonts w:asciiTheme="majorHAnsi" w:hAnsiTheme="majorHAnsi"/>
          <w:sz w:val="24"/>
          <w:szCs w:val="24"/>
          <w:u w:val="single"/>
        </w:rPr>
        <w:t xml:space="preserve"> </w:t>
      </w:r>
      <w:r w:rsidRPr="00F97099">
        <w:rPr>
          <w:rFonts w:asciiTheme="majorHAnsi" w:hAnsiTheme="majorHAnsi"/>
          <w:spacing w:val="-1"/>
          <w:sz w:val="24"/>
          <w:szCs w:val="24"/>
          <w:u w:val="single"/>
        </w:rPr>
        <w:t>do</w:t>
      </w:r>
      <w:r w:rsidRPr="00F97099">
        <w:rPr>
          <w:rFonts w:asciiTheme="majorHAnsi" w:hAnsiTheme="majorHAnsi"/>
          <w:spacing w:val="-2"/>
          <w:sz w:val="24"/>
          <w:szCs w:val="24"/>
          <w:u w:val="single"/>
        </w:rPr>
        <w:t xml:space="preserve"> </w:t>
      </w:r>
      <w:r w:rsidRPr="00F97099">
        <w:rPr>
          <w:rFonts w:asciiTheme="majorHAnsi" w:hAnsiTheme="majorHAnsi"/>
          <w:spacing w:val="-1"/>
          <w:sz w:val="24"/>
          <w:szCs w:val="24"/>
          <w:u w:val="single"/>
        </w:rPr>
        <w:t>produto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Faça </w:t>
      </w:r>
      <w:r w:rsidRPr="00F97099">
        <w:rPr>
          <w:rFonts w:asciiTheme="majorHAnsi" w:hAnsiTheme="majorHAnsi"/>
          <w:sz w:val="24"/>
          <w:szCs w:val="24"/>
        </w:rPr>
        <w:t xml:space="preserve">a </w:t>
      </w:r>
      <w:r w:rsidRPr="00F97099">
        <w:rPr>
          <w:rFonts w:asciiTheme="majorHAnsi" w:hAnsiTheme="majorHAnsi"/>
          <w:spacing w:val="-1"/>
          <w:sz w:val="24"/>
          <w:szCs w:val="24"/>
        </w:rPr>
        <w:t>homogeneização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produto antes</w:t>
      </w:r>
      <w:r w:rsidRPr="00F97099">
        <w:rPr>
          <w:rFonts w:asciiTheme="majorHAnsi" w:hAnsiTheme="majorHAnsi"/>
          <w:sz w:val="24"/>
          <w:szCs w:val="24"/>
        </w:rPr>
        <w:t xml:space="preserve"> </w:t>
      </w:r>
      <w:r w:rsidRPr="00F97099">
        <w:rPr>
          <w:rFonts w:asciiTheme="majorHAnsi" w:hAnsiTheme="majorHAnsi"/>
          <w:spacing w:val="-1"/>
          <w:sz w:val="24"/>
          <w:szCs w:val="24"/>
        </w:rPr>
        <w:t>de usar.</w:t>
      </w:r>
      <w:r w:rsidR="00987151" w:rsidRPr="00F97099">
        <w:rPr>
          <w:rFonts w:asciiTheme="majorHAnsi" w:hAnsiTheme="majorHAnsi"/>
          <w:sz w:val="24"/>
          <w:szCs w:val="24"/>
        </w:rPr>
        <w:t xml:space="preserve"> </w:t>
      </w:r>
      <w:r w:rsidRPr="00F97099">
        <w:rPr>
          <w:rFonts w:asciiTheme="majorHAnsi" w:hAnsiTheme="majorHAnsi"/>
          <w:spacing w:val="-1"/>
          <w:sz w:val="24"/>
          <w:szCs w:val="24"/>
        </w:rPr>
        <w:t>Aplique</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1ª</w:t>
      </w:r>
      <w:r w:rsidRPr="00F97099">
        <w:rPr>
          <w:rFonts w:asciiTheme="majorHAnsi" w:hAnsiTheme="majorHAnsi"/>
          <w:spacing w:val="11"/>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Viaflex</w:t>
      </w:r>
      <w:r w:rsidRPr="00F97099">
        <w:rPr>
          <w:rFonts w:asciiTheme="majorHAnsi" w:hAnsiTheme="majorHAnsi"/>
          <w:spacing w:val="12"/>
          <w:sz w:val="24"/>
          <w:szCs w:val="24"/>
        </w:rPr>
        <w:t xml:space="preserve"> </w:t>
      </w:r>
      <w:r w:rsidRPr="00F97099">
        <w:rPr>
          <w:rFonts w:asciiTheme="majorHAnsi" w:hAnsiTheme="majorHAnsi"/>
          <w:spacing w:val="-1"/>
          <w:sz w:val="24"/>
          <w:szCs w:val="24"/>
        </w:rPr>
        <w:t>Branco</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3"/>
          <w:sz w:val="24"/>
          <w:szCs w:val="24"/>
        </w:rPr>
        <w:t xml:space="preserve"> </w:t>
      </w:r>
      <w:r w:rsidRPr="00F97099">
        <w:rPr>
          <w:rFonts w:asciiTheme="majorHAnsi" w:hAnsiTheme="majorHAnsi"/>
          <w:spacing w:val="-1"/>
          <w:sz w:val="24"/>
          <w:szCs w:val="24"/>
        </w:rPr>
        <w:t>trincha</w:t>
      </w:r>
      <w:r w:rsidR="00987151" w:rsidRPr="00F97099">
        <w:rPr>
          <w:rFonts w:asciiTheme="majorHAnsi" w:hAnsiTheme="majorHAnsi"/>
          <w:spacing w:val="-1"/>
          <w:sz w:val="24"/>
          <w:szCs w:val="24"/>
        </w:rPr>
        <w:t xml:space="preserve"> rolo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pintura</w:t>
      </w:r>
      <w:r w:rsidRPr="00F97099">
        <w:rPr>
          <w:rFonts w:asciiTheme="majorHAnsi" w:hAnsiTheme="majorHAnsi"/>
          <w:spacing w:val="11"/>
          <w:sz w:val="24"/>
          <w:szCs w:val="24"/>
        </w:rPr>
        <w:t xml:space="preserve"> </w:t>
      </w:r>
      <w:r w:rsidRPr="00F97099">
        <w:rPr>
          <w:rFonts w:asciiTheme="majorHAnsi" w:hAnsiTheme="majorHAnsi"/>
          <w:spacing w:val="-1"/>
          <w:sz w:val="24"/>
          <w:szCs w:val="24"/>
        </w:rPr>
        <w:t>ou</w:t>
      </w:r>
      <w:r w:rsidRPr="00F97099">
        <w:rPr>
          <w:rFonts w:asciiTheme="majorHAnsi" w:hAnsiTheme="majorHAnsi"/>
          <w:spacing w:val="12"/>
          <w:sz w:val="24"/>
          <w:szCs w:val="24"/>
        </w:rPr>
        <w:t xml:space="preserve"> </w:t>
      </w:r>
      <w:r w:rsidRPr="00F97099">
        <w:rPr>
          <w:rFonts w:asciiTheme="majorHAnsi" w:hAnsiTheme="majorHAnsi"/>
          <w:spacing w:val="-1"/>
          <w:sz w:val="24"/>
          <w:szCs w:val="24"/>
        </w:rPr>
        <w:t>vassoura</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pelo</w:t>
      </w:r>
      <w:r w:rsidRPr="00F97099">
        <w:rPr>
          <w:rFonts w:asciiTheme="majorHAnsi" w:hAnsiTheme="majorHAnsi"/>
          <w:spacing w:val="12"/>
          <w:sz w:val="24"/>
          <w:szCs w:val="24"/>
        </w:rPr>
        <w:t xml:space="preserve"> </w:t>
      </w:r>
      <w:r w:rsidRPr="00F97099">
        <w:rPr>
          <w:rFonts w:asciiTheme="majorHAnsi" w:hAnsiTheme="majorHAnsi"/>
          <w:spacing w:val="-1"/>
          <w:sz w:val="24"/>
          <w:szCs w:val="24"/>
        </w:rPr>
        <w:t>diluído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 xml:space="preserve">30% </w:t>
      </w:r>
      <w:r w:rsidRPr="00F97099">
        <w:rPr>
          <w:rFonts w:asciiTheme="majorHAnsi" w:hAnsiTheme="majorHAnsi"/>
          <w:sz w:val="24"/>
          <w:szCs w:val="24"/>
        </w:rPr>
        <w:t xml:space="preserve">a </w:t>
      </w:r>
      <w:r w:rsidRPr="00F97099">
        <w:rPr>
          <w:rFonts w:asciiTheme="majorHAnsi" w:hAnsiTheme="majorHAnsi"/>
          <w:spacing w:val="-1"/>
          <w:sz w:val="24"/>
          <w:szCs w:val="24"/>
        </w:rPr>
        <w:t>40%</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
          <w:sz w:val="24"/>
          <w:szCs w:val="24"/>
        </w:rPr>
        <w:t xml:space="preserve"> </w:t>
      </w:r>
      <w:r w:rsidRPr="00F97099">
        <w:rPr>
          <w:rFonts w:asciiTheme="majorHAnsi" w:hAnsiTheme="majorHAnsi"/>
          <w:spacing w:val="-1"/>
          <w:sz w:val="24"/>
          <w:szCs w:val="24"/>
        </w:rPr>
        <w:t>Aplique</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0084731F" w:rsidRPr="00F97099">
        <w:rPr>
          <w:rFonts w:asciiTheme="majorHAnsi" w:hAnsiTheme="majorHAnsi"/>
          <w:sz w:val="24"/>
          <w:szCs w:val="24"/>
        </w:rPr>
        <w:t>seis</w:t>
      </w:r>
      <w:r w:rsidRPr="00F97099">
        <w:rPr>
          <w:rFonts w:asciiTheme="majorHAnsi" w:hAnsiTheme="majorHAnsi"/>
          <w:sz w:val="24"/>
          <w:szCs w:val="24"/>
        </w:rPr>
        <w:t xml:space="preserve"> </w:t>
      </w:r>
      <w:r w:rsidRPr="00F97099">
        <w:rPr>
          <w:rFonts w:asciiTheme="majorHAnsi" w:hAnsiTheme="majorHAnsi"/>
          <w:spacing w:val="-1"/>
          <w:sz w:val="24"/>
          <w:szCs w:val="24"/>
        </w:rPr>
        <w:t>demãos</w:t>
      </w:r>
      <w:r w:rsidRPr="00F97099">
        <w:rPr>
          <w:rFonts w:asciiTheme="majorHAnsi" w:hAnsiTheme="majorHAnsi"/>
          <w:sz w:val="24"/>
          <w:szCs w:val="24"/>
        </w:rPr>
        <w:t xml:space="preserve"> </w:t>
      </w:r>
      <w:r w:rsidRPr="00F97099">
        <w:rPr>
          <w:rFonts w:asciiTheme="majorHAnsi" w:hAnsiTheme="majorHAnsi"/>
          <w:spacing w:val="-1"/>
          <w:sz w:val="24"/>
          <w:szCs w:val="24"/>
        </w:rPr>
        <w:t>subsequentes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sem</w:t>
      </w:r>
      <w:r w:rsidRPr="00F97099">
        <w:rPr>
          <w:rFonts w:asciiTheme="majorHAnsi" w:hAnsiTheme="majorHAnsi"/>
          <w:sz w:val="24"/>
          <w:szCs w:val="24"/>
        </w:rPr>
        <w:t xml:space="preserve"> </w:t>
      </w:r>
      <w:r w:rsidRPr="00F97099">
        <w:rPr>
          <w:rFonts w:asciiTheme="majorHAnsi" w:hAnsiTheme="majorHAnsi"/>
          <w:spacing w:val="-1"/>
          <w:sz w:val="24"/>
          <w:szCs w:val="24"/>
        </w:rPr>
        <w:t>diluição.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Observe</w:t>
      </w:r>
      <w:r w:rsidRPr="00F97099">
        <w:rPr>
          <w:rFonts w:asciiTheme="majorHAnsi" w:hAnsiTheme="majorHAnsi"/>
          <w:spacing w:val="41"/>
          <w:sz w:val="24"/>
          <w:szCs w:val="24"/>
        </w:rPr>
        <w:t xml:space="preserve"> </w:t>
      </w:r>
      <w:r w:rsidRPr="00F97099">
        <w:rPr>
          <w:rFonts w:asciiTheme="majorHAnsi" w:hAnsiTheme="majorHAnsi"/>
          <w:spacing w:val="-2"/>
          <w:sz w:val="24"/>
          <w:szCs w:val="24"/>
        </w:rPr>
        <w:t>um</w:t>
      </w:r>
      <w:r w:rsidRPr="00F97099">
        <w:rPr>
          <w:rFonts w:asciiTheme="majorHAnsi" w:hAnsiTheme="majorHAnsi"/>
          <w:spacing w:val="42"/>
          <w:sz w:val="24"/>
          <w:szCs w:val="24"/>
        </w:rPr>
        <w:t xml:space="preserve"> </w:t>
      </w:r>
      <w:r w:rsidRPr="00F97099">
        <w:rPr>
          <w:rFonts w:asciiTheme="majorHAnsi" w:hAnsiTheme="majorHAnsi"/>
          <w:spacing w:val="-1"/>
          <w:sz w:val="24"/>
          <w:szCs w:val="24"/>
        </w:rPr>
        <w:t>intervalo</w:t>
      </w:r>
      <w:r w:rsidRPr="00F97099">
        <w:rPr>
          <w:rFonts w:asciiTheme="majorHAnsi" w:hAnsiTheme="majorHAnsi"/>
          <w:spacing w:val="42"/>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4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41"/>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completa</w:t>
      </w:r>
      <w:r w:rsidRPr="00F97099">
        <w:rPr>
          <w:rFonts w:asciiTheme="majorHAnsi" w:hAnsiTheme="majorHAnsi"/>
          <w:spacing w:val="42"/>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9"/>
          <w:sz w:val="24"/>
          <w:szCs w:val="24"/>
        </w:rPr>
        <w:t xml:space="preserve"> </w:t>
      </w:r>
      <w:r w:rsidRPr="00F97099">
        <w:rPr>
          <w:rFonts w:asciiTheme="majorHAnsi" w:hAnsiTheme="majorHAnsi"/>
          <w:spacing w:val="-1"/>
          <w:sz w:val="24"/>
          <w:szCs w:val="24"/>
        </w:rPr>
        <w:t>cada</w:t>
      </w:r>
      <w:r w:rsidRPr="00F97099">
        <w:rPr>
          <w:rFonts w:asciiTheme="majorHAnsi" w:hAnsiTheme="majorHAnsi"/>
          <w:spacing w:val="42"/>
          <w:sz w:val="24"/>
          <w:szCs w:val="24"/>
        </w:rPr>
        <w:t xml:space="preserve"> </w:t>
      </w:r>
      <w:r w:rsidRPr="00F97099">
        <w:rPr>
          <w:rFonts w:asciiTheme="majorHAnsi" w:hAnsiTheme="majorHAnsi"/>
          <w:spacing w:val="-1"/>
          <w:sz w:val="24"/>
          <w:szCs w:val="24"/>
        </w:rPr>
        <w:t>demão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42"/>
          <w:sz w:val="24"/>
          <w:szCs w:val="24"/>
        </w:rPr>
        <w:t xml:space="preserve"> </w:t>
      </w:r>
      <w:r w:rsidRPr="00F97099">
        <w:rPr>
          <w:rFonts w:asciiTheme="majorHAnsi" w:hAnsiTheme="majorHAnsi"/>
          <w:sz w:val="24"/>
          <w:szCs w:val="24"/>
        </w:rPr>
        <w:t>a</w:t>
      </w:r>
      <w:r w:rsidRPr="00F97099">
        <w:rPr>
          <w:rFonts w:asciiTheme="majorHAnsi" w:hAnsiTheme="majorHAnsi"/>
          <w:spacing w:val="71"/>
          <w:sz w:val="24"/>
          <w:szCs w:val="24"/>
        </w:rPr>
        <w:t xml:space="preserve"> </w:t>
      </w:r>
      <w:r w:rsidRPr="00F97099">
        <w:rPr>
          <w:rFonts w:asciiTheme="majorHAnsi" w:hAnsiTheme="majorHAnsi"/>
          <w:spacing w:val="-1"/>
          <w:sz w:val="24"/>
          <w:szCs w:val="24"/>
        </w:rPr>
        <w:t>seguinte.</w:t>
      </w:r>
    </w:p>
    <w:p w:rsidR="00776AEB"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O</w:t>
      </w:r>
      <w:r w:rsidRPr="00F97099">
        <w:rPr>
          <w:rFonts w:asciiTheme="majorHAnsi" w:hAnsiTheme="majorHAnsi"/>
          <w:spacing w:val="34"/>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secagem</w:t>
      </w:r>
      <w:r w:rsidRPr="00F97099">
        <w:rPr>
          <w:rFonts w:asciiTheme="majorHAnsi" w:hAnsiTheme="majorHAnsi"/>
          <w:spacing w:val="37"/>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2"/>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36"/>
          <w:sz w:val="24"/>
          <w:szCs w:val="24"/>
        </w:rPr>
        <w:t xml:space="preserve"> </w:t>
      </w:r>
      <w:r w:rsidRPr="00F97099">
        <w:rPr>
          <w:rFonts w:asciiTheme="majorHAnsi" w:hAnsiTheme="majorHAnsi"/>
          <w:spacing w:val="-1"/>
          <w:sz w:val="24"/>
          <w:szCs w:val="24"/>
        </w:rPr>
        <w:t>pode</w:t>
      </w:r>
      <w:r w:rsidRPr="00F97099">
        <w:rPr>
          <w:rFonts w:asciiTheme="majorHAnsi" w:hAnsiTheme="majorHAnsi"/>
          <w:spacing w:val="35"/>
          <w:sz w:val="24"/>
          <w:szCs w:val="24"/>
        </w:rPr>
        <w:t xml:space="preserve"> </w:t>
      </w:r>
      <w:r w:rsidRPr="00F97099">
        <w:rPr>
          <w:rFonts w:asciiTheme="majorHAnsi" w:hAnsiTheme="majorHAnsi"/>
          <w:spacing w:val="-1"/>
          <w:sz w:val="24"/>
          <w:szCs w:val="24"/>
        </w:rPr>
        <w:t>variar</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2"/>
          <w:sz w:val="24"/>
          <w:szCs w:val="24"/>
        </w:rPr>
        <w:t xml:space="preserve"> </w:t>
      </w:r>
      <w:r w:rsidRPr="00F97099">
        <w:rPr>
          <w:rFonts w:asciiTheme="majorHAnsi" w:hAnsiTheme="majorHAnsi"/>
          <w:sz w:val="24"/>
          <w:szCs w:val="24"/>
        </w:rPr>
        <w:t>6</w:t>
      </w:r>
      <w:r w:rsidRPr="00F97099">
        <w:rPr>
          <w:rFonts w:asciiTheme="majorHAnsi" w:hAnsiTheme="majorHAnsi"/>
          <w:spacing w:val="33"/>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12</w:t>
      </w:r>
      <w:r w:rsidRPr="00F97099">
        <w:rPr>
          <w:rFonts w:asciiTheme="majorHAnsi" w:hAnsiTheme="majorHAnsi"/>
          <w:spacing w:val="33"/>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35"/>
          <w:sz w:val="24"/>
          <w:szCs w:val="24"/>
        </w:rPr>
        <w:t xml:space="preserve"> </w:t>
      </w:r>
      <w:r w:rsidRPr="00F97099">
        <w:rPr>
          <w:rFonts w:asciiTheme="majorHAnsi" w:hAnsiTheme="majorHAnsi"/>
          <w:spacing w:val="-1"/>
          <w:sz w:val="24"/>
          <w:szCs w:val="24"/>
        </w:rPr>
        <w:t>dependendo</w:t>
      </w:r>
      <w:r w:rsidRPr="00F97099">
        <w:rPr>
          <w:rFonts w:asciiTheme="majorHAnsi" w:hAnsiTheme="majorHAnsi"/>
          <w:spacing w:val="36"/>
          <w:sz w:val="24"/>
          <w:szCs w:val="24"/>
        </w:rPr>
        <w:t xml:space="preserve"> </w:t>
      </w:r>
      <w:r w:rsidRPr="00F97099">
        <w:rPr>
          <w:rFonts w:asciiTheme="majorHAnsi" w:hAnsiTheme="majorHAnsi"/>
          <w:spacing w:val="-1"/>
          <w:sz w:val="24"/>
          <w:szCs w:val="24"/>
        </w:rPr>
        <w:t>da</w:t>
      </w:r>
      <w:r w:rsidRPr="00F97099">
        <w:rPr>
          <w:rFonts w:asciiTheme="majorHAnsi" w:hAnsiTheme="majorHAnsi"/>
          <w:spacing w:val="33"/>
          <w:sz w:val="24"/>
          <w:szCs w:val="24"/>
        </w:rPr>
        <w:t xml:space="preserve"> </w:t>
      </w:r>
      <w:r w:rsidRPr="00F97099">
        <w:rPr>
          <w:rFonts w:asciiTheme="majorHAnsi" w:hAnsiTheme="majorHAnsi"/>
          <w:spacing w:val="-1"/>
          <w:sz w:val="24"/>
          <w:szCs w:val="24"/>
        </w:rPr>
        <w:t>temperatura</w:t>
      </w:r>
      <w:r w:rsidRPr="00F97099">
        <w:rPr>
          <w:rFonts w:asciiTheme="majorHAnsi" w:hAnsiTheme="majorHAnsi"/>
          <w:spacing w:val="43"/>
          <w:sz w:val="24"/>
          <w:szCs w:val="24"/>
        </w:rPr>
        <w:t xml:space="preserve"> </w:t>
      </w:r>
      <w:r w:rsidRPr="00F97099">
        <w:rPr>
          <w:rFonts w:asciiTheme="majorHAnsi" w:hAnsiTheme="majorHAnsi"/>
          <w:spacing w:val="-1"/>
          <w:sz w:val="24"/>
          <w:szCs w:val="24"/>
        </w:rPr>
        <w:t>ambiente</w:t>
      </w:r>
      <w:r w:rsidRPr="00F97099">
        <w:rPr>
          <w:rFonts w:asciiTheme="majorHAnsi" w:hAnsiTheme="majorHAnsi"/>
          <w:sz w:val="24"/>
          <w:szCs w:val="24"/>
        </w:rPr>
        <w:t>,</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ventilação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umidade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relativa</w:t>
      </w:r>
      <w:r w:rsidRPr="00F97099">
        <w:rPr>
          <w:rFonts w:asciiTheme="majorHAnsi" w:hAnsiTheme="majorHAnsi"/>
          <w:sz w:val="24"/>
          <w:szCs w:val="24"/>
        </w:rPr>
        <w:t xml:space="preserve"> 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espessura da</w:t>
      </w:r>
      <w:r w:rsidRPr="00F97099">
        <w:rPr>
          <w:rFonts w:asciiTheme="majorHAnsi" w:hAnsiTheme="majorHAnsi"/>
          <w:sz w:val="24"/>
          <w:szCs w:val="24"/>
        </w:rPr>
        <w:t xml:space="preserve"> </w:t>
      </w:r>
      <w:r w:rsidRPr="00F97099">
        <w:rPr>
          <w:rFonts w:asciiTheme="majorHAnsi" w:hAnsiTheme="majorHAnsi"/>
          <w:spacing w:val="-1"/>
          <w:sz w:val="24"/>
          <w:szCs w:val="24"/>
        </w:rPr>
        <w:t>demão</w:t>
      </w:r>
      <w:r w:rsidRPr="00F97099">
        <w:rPr>
          <w:rFonts w:asciiTheme="majorHAnsi" w:hAnsiTheme="majorHAnsi"/>
          <w:sz w:val="24"/>
          <w:szCs w:val="24"/>
        </w:rPr>
        <w:t xml:space="preserve"> </w:t>
      </w:r>
      <w:r w:rsidRPr="00F97099">
        <w:rPr>
          <w:rFonts w:asciiTheme="majorHAnsi" w:hAnsiTheme="majorHAnsi"/>
          <w:spacing w:val="-1"/>
          <w:sz w:val="24"/>
          <w:szCs w:val="24"/>
        </w:rPr>
        <w:t>aplicada.</w:t>
      </w:r>
      <w:r w:rsidR="00987151" w:rsidRPr="00F97099">
        <w:rPr>
          <w:rFonts w:asciiTheme="majorHAnsi" w:hAnsiTheme="majorHAnsi"/>
          <w:sz w:val="24"/>
          <w:szCs w:val="24"/>
        </w:rPr>
        <w:t xml:space="preserve"> </w:t>
      </w:r>
      <w:r w:rsidRPr="00F97099">
        <w:rPr>
          <w:rFonts w:asciiTheme="majorHAnsi" w:hAnsiTheme="majorHAnsi"/>
          <w:spacing w:val="-1"/>
          <w:sz w:val="24"/>
          <w:szCs w:val="24"/>
        </w:rPr>
        <w:t>Intercale</w:t>
      </w:r>
      <w:r w:rsidRPr="00F97099">
        <w:rPr>
          <w:rFonts w:asciiTheme="majorHAnsi" w:hAnsiTheme="majorHAnsi"/>
          <w:spacing w:val="1"/>
          <w:sz w:val="24"/>
          <w:szCs w:val="24"/>
        </w:rPr>
        <w:t xml:space="preserve"> </w:t>
      </w:r>
      <w:r w:rsidRPr="00F97099">
        <w:rPr>
          <w:rFonts w:asciiTheme="majorHAnsi" w:hAnsiTheme="majorHAnsi"/>
          <w:spacing w:val="-1"/>
          <w:sz w:val="24"/>
          <w:szCs w:val="24"/>
        </w:rPr>
        <w:t>uma</w:t>
      </w:r>
      <w:r w:rsidRPr="00F97099">
        <w:rPr>
          <w:rFonts w:asciiTheme="majorHAnsi" w:hAnsiTheme="majorHAnsi"/>
          <w:spacing w:val="-2"/>
          <w:sz w:val="24"/>
          <w:szCs w:val="24"/>
        </w:rPr>
        <w:t xml:space="preserve"> </w:t>
      </w:r>
      <w:r w:rsidRPr="00F97099">
        <w:rPr>
          <w:rFonts w:asciiTheme="majorHAnsi" w:hAnsiTheme="majorHAnsi"/>
          <w:spacing w:val="-1"/>
          <w:sz w:val="24"/>
          <w:szCs w:val="24"/>
        </w:rPr>
        <w:t>tela de</w:t>
      </w:r>
      <w:r w:rsidRPr="00F97099">
        <w:rPr>
          <w:rFonts w:asciiTheme="majorHAnsi" w:hAnsiTheme="majorHAnsi"/>
          <w:sz w:val="24"/>
          <w:szCs w:val="24"/>
        </w:rPr>
        <w:t xml:space="preserve"> </w:t>
      </w:r>
      <w:r w:rsidRPr="00F97099">
        <w:rPr>
          <w:rFonts w:asciiTheme="majorHAnsi" w:hAnsiTheme="majorHAnsi"/>
          <w:spacing w:val="-1"/>
          <w:sz w:val="24"/>
          <w:szCs w:val="24"/>
        </w:rPr>
        <w:t>poliéster</w:t>
      </w:r>
      <w:r w:rsidRPr="00F97099">
        <w:rPr>
          <w:rFonts w:asciiTheme="majorHAnsi" w:hAnsiTheme="majorHAnsi"/>
          <w:spacing w:val="3"/>
          <w:sz w:val="24"/>
          <w:szCs w:val="24"/>
        </w:rPr>
        <w:t xml:space="preserve"> </w:t>
      </w:r>
      <w:r w:rsidRPr="00F97099">
        <w:rPr>
          <w:rFonts w:asciiTheme="majorHAnsi" w:hAnsiTheme="majorHAnsi"/>
          <w:spacing w:val="-1"/>
          <w:sz w:val="24"/>
          <w:szCs w:val="24"/>
        </w:rPr>
        <w:t>(Mantex)</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malha</w:t>
      </w:r>
      <w:r w:rsidRPr="00F97099">
        <w:rPr>
          <w:rFonts w:asciiTheme="majorHAnsi" w:hAnsiTheme="majorHAnsi"/>
          <w:sz w:val="24"/>
          <w:szCs w:val="24"/>
        </w:rPr>
        <w:t xml:space="preserve"> </w:t>
      </w:r>
      <w:r w:rsidRPr="00F97099">
        <w:rPr>
          <w:rFonts w:asciiTheme="majorHAnsi" w:hAnsiTheme="majorHAnsi"/>
          <w:spacing w:val="-1"/>
          <w:sz w:val="24"/>
          <w:szCs w:val="24"/>
        </w:rPr>
        <w:t>de 2x2</w:t>
      </w:r>
      <w:r w:rsidRPr="00F97099">
        <w:rPr>
          <w:rFonts w:asciiTheme="majorHAnsi" w:hAnsiTheme="majorHAnsi"/>
          <w:spacing w:val="2"/>
          <w:sz w:val="24"/>
          <w:szCs w:val="24"/>
        </w:rPr>
        <w:t xml:space="preserve"> </w:t>
      </w:r>
      <w:r w:rsidRPr="00F97099">
        <w:rPr>
          <w:rFonts w:asciiTheme="majorHAnsi" w:hAnsiTheme="majorHAnsi"/>
          <w:spacing w:val="-1"/>
          <w:sz w:val="24"/>
          <w:szCs w:val="24"/>
        </w:rPr>
        <w:t>mm,</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entre </w:t>
      </w:r>
      <w:r w:rsidRPr="00F97099">
        <w:rPr>
          <w:rFonts w:asciiTheme="majorHAnsi" w:hAnsiTheme="majorHAnsi"/>
          <w:sz w:val="24"/>
          <w:szCs w:val="24"/>
        </w:rPr>
        <w:t xml:space="preserve">a </w:t>
      </w:r>
      <w:r w:rsidRPr="00F97099">
        <w:rPr>
          <w:rFonts w:asciiTheme="majorHAnsi" w:hAnsiTheme="majorHAnsi"/>
          <w:spacing w:val="-1"/>
          <w:sz w:val="24"/>
          <w:szCs w:val="24"/>
        </w:rPr>
        <w:t xml:space="preserve">2ª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3ª demão.</w:t>
      </w:r>
      <w:r w:rsidRPr="00F97099">
        <w:rPr>
          <w:rFonts w:asciiTheme="majorHAnsi" w:hAnsiTheme="majorHAnsi"/>
          <w:spacing w:val="45"/>
          <w:w w:val="9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aplicadas</w:t>
      </w:r>
      <w:r w:rsidRPr="00F97099">
        <w:rPr>
          <w:rFonts w:asciiTheme="majorHAnsi" w:hAnsiTheme="majorHAnsi"/>
          <w:spacing w:val="1"/>
          <w:sz w:val="24"/>
          <w:szCs w:val="24"/>
        </w:rPr>
        <w:t xml:space="preserve"> </w:t>
      </w:r>
      <w:r w:rsidRPr="00F97099">
        <w:rPr>
          <w:rFonts w:asciiTheme="majorHAnsi" w:hAnsiTheme="majorHAnsi"/>
          <w:sz w:val="24"/>
          <w:szCs w:val="24"/>
        </w:rPr>
        <w:t xml:space="preserve">6 </w:t>
      </w:r>
      <w:r w:rsidRPr="00F97099">
        <w:rPr>
          <w:rFonts w:asciiTheme="majorHAnsi" w:hAnsiTheme="majorHAnsi"/>
          <w:spacing w:val="-1"/>
          <w:sz w:val="24"/>
          <w:szCs w:val="24"/>
        </w:rPr>
        <w:t>demãos.</w:t>
      </w:r>
    </w:p>
    <w:p w:rsidR="005445D4" w:rsidRPr="00F97099" w:rsidRDefault="005445D4" w:rsidP="0080695D">
      <w:pPr>
        <w:pStyle w:val="Corpodetexto"/>
        <w:kinsoku w:val="0"/>
        <w:overflowPunct w:val="0"/>
        <w:spacing w:before="0"/>
        <w:ind w:left="0" w:firstLine="567"/>
        <w:rPr>
          <w:rFonts w:asciiTheme="majorHAnsi" w:hAnsiTheme="majorHAnsi"/>
          <w:sz w:val="24"/>
          <w:szCs w:val="24"/>
        </w:rPr>
      </w:pPr>
    </w:p>
    <w:p w:rsidR="00776AEB" w:rsidRPr="00E87501" w:rsidRDefault="00E87501" w:rsidP="00E87501">
      <w:pPr>
        <w:pStyle w:val="Ttulo2"/>
        <w:rPr>
          <w:rFonts w:asciiTheme="majorHAnsi" w:hAnsiTheme="majorHAnsi"/>
          <w:bCs w:val="0"/>
        </w:rPr>
      </w:pPr>
      <w:bookmarkStart w:id="170" w:name="4.3._argamassa_impermeável"/>
      <w:bookmarkStart w:id="171" w:name="_Toc429648270"/>
      <w:bookmarkEnd w:id="170"/>
      <w:r w:rsidRPr="00E87501">
        <w:rPr>
          <w:rFonts w:asciiTheme="majorHAnsi" w:hAnsiTheme="majorHAnsi"/>
          <w:spacing w:val="-1"/>
        </w:rPr>
        <w:t>ARGAMASSA</w:t>
      </w:r>
      <w:r w:rsidRPr="00E87501">
        <w:rPr>
          <w:rFonts w:asciiTheme="majorHAnsi" w:hAnsiTheme="majorHAnsi"/>
          <w:spacing w:val="-11"/>
        </w:rPr>
        <w:t xml:space="preserve"> </w:t>
      </w:r>
      <w:r w:rsidRPr="00E87501">
        <w:rPr>
          <w:rFonts w:asciiTheme="majorHAnsi" w:hAnsiTheme="majorHAnsi"/>
          <w:spacing w:val="-1"/>
        </w:rPr>
        <w:t>IMPERMEÁVEL</w:t>
      </w:r>
      <w:bookmarkEnd w:id="17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Aditivo</w:t>
      </w:r>
      <w:r w:rsidRPr="00F97099">
        <w:rPr>
          <w:rFonts w:asciiTheme="majorHAnsi" w:hAnsiTheme="majorHAnsi"/>
          <w:spacing w:val="26"/>
          <w:sz w:val="24"/>
          <w:szCs w:val="24"/>
        </w:rPr>
        <w:t xml:space="preserve"> </w:t>
      </w:r>
      <w:r w:rsidRPr="00F97099">
        <w:rPr>
          <w:rFonts w:asciiTheme="majorHAnsi" w:hAnsiTheme="majorHAnsi"/>
          <w:spacing w:val="-1"/>
          <w:sz w:val="24"/>
          <w:szCs w:val="24"/>
        </w:rPr>
        <w:t>impermeabilizante</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pega</w:t>
      </w:r>
      <w:r w:rsidRPr="00F97099">
        <w:rPr>
          <w:rFonts w:asciiTheme="majorHAnsi" w:hAnsiTheme="majorHAnsi"/>
          <w:spacing w:val="25"/>
          <w:sz w:val="24"/>
          <w:szCs w:val="24"/>
        </w:rPr>
        <w:t xml:space="preserve"> </w:t>
      </w:r>
      <w:r w:rsidRPr="00F97099">
        <w:rPr>
          <w:rFonts w:asciiTheme="majorHAnsi" w:hAnsiTheme="majorHAnsi"/>
          <w:spacing w:val="-1"/>
          <w:sz w:val="24"/>
          <w:szCs w:val="24"/>
        </w:rPr>
        <w:t>normal</w:t>
      </w:r>
      <w:r w:rsidRPr="00F97099">
        <w:rPr>
          <w:rFonts w:asciiTheme="majorHAnsi" w:hAnsiTheme="majorHAnsi"/>
          <w:spacing w:val="24"/>
          <w:sz w:val="24"/>
          <w:szCs w:val="24"/>
        </w:rPr>
        <w:t xml:space="preserve"> </w:t>
      </w:r>
      <w:r w:rsidRPr="00F97099">
        <w:rPr>
          <w:rFonts w:asciiTheme="majorHAnsi" w:hAnsiTheme="majorHAnsi"/>
          <w:spacing w:val="-1"/>
          <w:sz w:val="24"/>
          <w:szCs w:val="24"/>
        </w:rPr>
        <w:t>misturado</w:t>
      </w:r>
      <w:r w:rsidRPr="00F97099">
        <w:rPr>
          <w:rFonts w:asciiTheme="majorHAnsi" w:hAnsiTheme="majorHAnsi"/>
          <w:spacing w:val="25"/>
          <w:sz w:val="24"/>
          <w:szCs w:val="24"/>
        </w:rPr>
        <w:t xml:space="preserve"> </w:t>
      </w:r>
      <w:r w:rsidR="007516A0" w:rsidRPr="00F97099">
        <w:rPr>
          <w:rFonts w:asciiTheme="majorHAnsi" w:hAnsiTheme="majorHAnsi"/>
          <w:sz w:val="24"/>
          <w:szCs w:val="24"/>
        </w:rPr>
        <w:t>à</w:t>
      </w:r>
      <w:r w:rsidRPr="00F97099">
        <w:rPr>
          <w:rFonts w:asciiTheme="majorHAnsi" w:hAnsiTheme="majorHAnsi"/>
          <w:spacing w:val="23"/>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amassamento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5"/>
          <w:sz w:val="24"/>
          <w:szCs w:val="24"/>
        </w:rPr>
        <w:t xml:space="preserve"> </w:t>
      </w:r>
      <w:r w:rsidRPr="00F97099">
        <w:rPr>
          <w:rFonts w:asciiTheme="majorHAnsi" w:hAnsiTheme="majorHAnsi"/>
          <w:spacing w:val="-1"/>
          <w:sz w:val="24"/>
          <w:szCs w:val="24"/>
        </w:rPr>
        <w:t>ou</w:t>
      </w:r>
      <w:r w:rsidRPr="00F97099">
        <w:rPr>
          <w:rFonts w:asciiTheme="majorHAnsi" w:hAnsiTheme="majorHAnsi"/>
          <w:spacing w:val="65"/>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58"/>
          <w:sz w:val="24"/>
          <w:szCs w:val="24"/>
        </w:rPr>
        <w:t xml:space="preserve"> </w:t>
      </w:r>
      <w:r w:rsidRPr="00F97099">
        <w:rPr>
          <w:rFonts w:asciiTheme="majorHAnsi" w:hAnsiTheme="majorHAnsi"/>
          <w:spacing w:val="-1"/>
          <w:sz w:val="24"/>
          <w:szCs w:val="24"/>
        </w:rPr>
        <w:t>Contra Umidade da</w:t>
      </w:r>
      <w:r w:rsidRPr="00F97099">
        <w:rPr>
          <w:rFonts w:asciiTheme="majorHAnsi" w:hAnsiTheme="majorHAnsi"/>
          <w:spacing w:val="-2"/>
          <w:sz w:val="24"/>
          <w:szCs w:val="24"/>
        </w:rPr>
        <w:t xml:space="preserve"> </w:t>
      </w:r>
      <w:r w:rsidRPr="00F97099">
        <w:rPr>
          <w:rFonts w:asciiTheme="majorHAnsi" w:hAnsiTheme="majorHAnsi"/>
          <w:spacing w:val="-1"/>
          <w:sz w:val="24"/>
          <w:szCs w:val="24"/>
        </w:rPr>
        <w:t>Viapol,</w:t>
      </w:r>
      <w:r w:rsidRPr="00F97099">
        <w:rPr>
          <w:rFonts w:asciiTheme="majorHAnsi" w:hAnsiTheme="majorHAnsi"/>
          <w:sz w:val="24"/>
          <w:szCs w:val="24"/>
        </w:rPr>
        <w:t xml:space="preserve"> </w:t>
      </w:r>
      <w:r w:rsidRPr="00F97099">
        <w:rPr>
          <w:rFonts w:asciiTheme="majorHAnsi" w:hAnsiTheme="majorHAnsi"/>
          <w:spacing w:val="-1"/>
          <w:sz w:val="24"/>
          <w:szCs w:val="24"/>
        </w:rPr>
        <w:t>Sika</w:t>
      </w:r>
      <w:r w:rsidRPr="00F97099">
        <w:rPr>
          <w:rFonts w:asciiTheme="majorHAnsi" w:hAnsiTheme="majorHAnsi"/>
          <w:spacing w:val="1"/>
          <w:sz w:val="24"/>
          <w:szCs w:val="24"/>
        </w:rPr>
        <w:t xml:space="preserve"> </w:t>
      </w:r>
      <w:r w:rsidRPr="00F97099">
        <w:rPr>
          <w:rFonts w:asciiTheme="majorHAnsi" w:hAnsiTheme="majorHAnsi"/>
          <w:sz w:val="24"/>
          <w:szCs w:val="24"/>
        </w:rPr>
        <w:t>1</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SIKA/SA</w:t>
      </w:r>
      <w:r w:rsidRPr="00F97099">
        <w:rPr>
          <w:rFonts w:asciiTheme="majorHAnsi" w:hAnsiTheme="majorHAnsi"/>
          <w:sz w:val="24"/>
          <w:szCs w:val="24"/>
        </w:rPr>
        <w:t xml:space="preserve"> </w:t>
      </w:r>
      <w:r w:rsidRPr="00F97099">
        <w:rPr>
          <w:rFonts w:asciiTheme="majorHAnsi" w:hAnsiTheme="majorHAnsi"/>
          <w:spacing w:val="-1"/>
          <w:sz w:val="24"/>
          <w:szCs w:val="24"/>
        </w:rPr>
        <w:t>ou equivalente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aprovado.</w:t>
      </w:r>
    </w:p>
    <w:p w:rsidR="00987151" w:rsidRPr="00F97099" w:rsidRDefault="00776AEB" w:rsidP="0080695D">
      <w:pPr>
        <w:pStyle w:val="Corpodetexto"/>
        <w:kinsoku w:val="0"/>
        <w:overflowPunct w:val="0"/>
        <w:spacing w:before="0"/>
        <w:ind w:left="0" w:firstLine="567"/>
        <w:rPr>
          <w:rFonts w:asciiTheme="majorHAnsi" w:hAnsiTheme="majorHAnsi"/>
          <w:spacing w:val="33"/>
          <w:w w:val="99"/>
          <w:sz w:val="24"/>
          <w:szCs w:val="24"/>
        </w:rPr>
      </w:pPr>
      <w:r w:rsidRPr="00F97099">
        <w:rPr>
          <w:rFonts w:asciiTheme="majorHAnsi" w:hAnsiTheme="majorHAnsi"/>
          <w:spacing w:val="-1"/>
          <w:sz w:val="24"/>
          <w:szCs w:val="24"/>
        </w:rPr>
        <w:t>Locais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calçadas externas</w:t>
      </w:r>
      <w:r w:rsidRPr="00F97099">
        <w:rPr>
          <w:rFonts w:asciiTheme="majorHAnsi" w:hAnsiTheme="majorHAnsi"/>
          <w:spacing w:val="2"/>
          <w:sz w:val="24"/>
          <w:szCs w:val="24"/>
        </w:rPr>
        <w:t xml:space="preserve"> </w:t>
      </w:r>
      <w:r w:rsidRPr="00F97099">
        <w:rPr>
          <w:rFonts w:asciiTheme="majorHAnsi" w:hAnsiTheme="majorHAnsi"/>
          <w:spacing w:val="-1"/>
          <w:sz w:val="24"/>
          <w:szCs w:val="24"/>
        </w:rPr>
        <w:t>em cimentado</w:t>
      </w:r>
      <w:r w:rsidRPr="00F97099">
        <w:rPr>
          <w:rFonts w:asciiTheme="majorHAnsi" w:hAnsiTheme="majorHAnsi"/>
          <w:spacing w:val="33"/>
          <w:sz w:val="24"/>
          <w:szCs w:val="24"/>
        </w:rPr>
        <w:t xml:space="preserve"> </w:t>
      </w:r>
      <w:r w:rsidRPr="00F97099">
        <w:rPr>
          <w:rFonts w:asciiTheme="majorHAnsi" w:hAnsiTheme="majorHAnsi"/>
          <w:spacing w:val="-1"/>
          <w:sz w:val="24"/>
          <w:szCs w:val="24"/>
        </w:rPr>
        <w:t>Fabricante: Sika,</w:t>
      </w:r>
      <w:r w:rsidRPr="00F97099">
        <w:rPr>
          <w:rFonts w:asciiTheme="majorHAnsi" w:hAnsiTheme="majorHAnsi"/>
          <w:sz w:val="24"/>
          <w:szCs w:val="24"/>
        </w:rPr>
        <w:t xml:space="preserve"> </w:t>
      </w:r>
      <w:r w:rsidRPr="00F97099">
        <w:rPr>
          <w:rFonts w:asciiTheme="majorHAnsi" w:hAnsiTheme="majorHAnsi"/>
          <w:spacing w:val="-1"/>
          <w:sz w:val="24"/>
          <w:szCs w:val="24"/>
        </w:rPr>
        <w:t>Viapol,</w:t>
      </w:r>
      <w:r w:rsidRPr="00F97099">
        <w:rPr>
          <w:rFonts w:asciiTheme="majorHAnsi" w:hAnsiTheme="majorHAnsi"/>
          <w:spacing w:val="2"/>
          <w:sz w:val="24"/>
          <w:szCs w:val="24"/>
        </w:rPr>
        <w:t xml:space="preserve"> </w:t>
      </w:r>
      <w:r w:rsidRPr="00F97099">
        <w:rPr>
          <w:rFonts w:asciiTheme="majorHAnsi" w:hAnsiTheme="majorHAnsi"/>
          <w:spacing w:val="-1"/>
          <w:sz w:val="24"/>
          <w:szCs w:val="24"/>
        </w:rPr>
        <w:t>Denver ou equivalente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aprovado.</w:t>
      </w:r>
      <w:r w:rsidRPr="00F97099">
        <w:rPr>
          <w:rFonts w:asciiTheme="majorHAnsi" w:hAnsiTheme="majorHAnsi"/>
          <w:spacing w:val="33"/>
          <w:w w:val="99"/>
          <w:sz w:val="24"/>
          <w:szCs w:val="24"/>
        </w:rPr>
        <w:t xml:space="preserve"> </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b/>
          <w:bCs/>
          <w:spacing w:val="-1"/>
          <w:sz w:val="24"/>
          <w:szCs w:val="24"/>
        </w:rPr>
        <w:t>Execução</w:t>
      </w:r>
    </w:p>
    <w:p w:rsidR="00776AEB" w:rsidRPr="00F97099" w:rsidRDefault="00776AEB" w:rsidP="0080695D">
      <w:pPr>
        <w:pStyle w:val="Corpodetexto"/>
        <w:tabs>
          <w:tab w:val="left" w:pos="8789"/>
          <w:tab w:val="left" w:pos="8931"/>
        </w:tabs>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A </w:t>
      </w:r>
      <w:r w:rsidRPr="00F97099">
        <w:rPr>
          <w:rFonts w:asciiTheme="majorHAnsi" w:hAnsiTheme="majorHAnsi"/>
          <w:spacing w:val="-1"/>
          <w:sz w:val="24"/>
          <w:szCs w:val="24"/>
        </w:rPr>
        <w:t>superfície</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2"/>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2"/>
          <w:sz w:val="24"/>
          <w:szCs w:val="24"/>
        </w:rPr>
        <w:t xml:space="preserve"> </w:t>
      </w:r>
      <w:r w:rsidRPr="00F97099">
        <w:rPr>
          <w:rFonts w:asciiTheme="majorHAnsi" w:hAnsiTheme="majorHAnsi"/>
          <w:spacing w:val="-1"/>
          <w:sz w:val="24"/>
          <w:szCs w:val="24"/>
        </w:rPr>
        <w:t>trincas,</w:t>
      </w:r>
      <w:r w:rsidRPr="00F97099">
        <w:rPr>
          <w:rFonts w:asciiTheme="majorHAnsi" w:hAnsiTheme="majorHAnsi"/>
          <w:spacing w:val="3"/>
          <w:sz w:val="24"/>
          <w:szCs w:val="24"/>
        </w:rPr>
        <w:t xml:space="preserve"> </w:t>
      </w:r>
      <w:r w:rsidRPr="00F97099">
        <w:rPr>
          <w:rFonts w:asciiTheme="majorHAnsi" w:hAnsiTheme="majorHAnsi"/>
          <w:spacing w:val="-1"/>
          <w:sz w:val="24"/>
          <w:szCs w:val="24"/>
        </w:rPr>
        <w:t>isenta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sujeiras,</w:t>
      </w:r>
      <w:r w:rsidRPr="00F97099">
        <w:rPr>
          <w:rFonts w:asciiTheme="majorHAnsi" w:hAnsiTheme="majorHAnsi"/>
          <w:spacing w:val="2"/>
          <w:sz w:val="24"/>
          <w:szCs w:val="24"/>
        </w:rPr>
        <w:t xml:space="preserve"> </w:t>
      </w:r>
      <w:r w:rsidRPr="00F97099">
        <w:rPr>
          <w:rFonts w:asciiTheme="majorHAnsi" w:hAnsiTheme="majorHAnsi"/>
          <w:spacing w:val="-1"/>
          <w:sz w:val="24"/>
          <w:szCs w:val="24"/>
        </w:rPr>
        <w:t>pontas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ferro,</w:t>
      </w:r>
      <w:r w:rsidRPr="00F97099">
        <w:rPr>
          <w:rFonts w:asciiTheme="majorHAnsi" w:hAnsiTheme="majorHAnsi"/>
          <w:spacing w:val="2"/>
          <w:sz w:val="24"/>
          <w:szCs w:val="24"/>
        </w:rPr>
        <w:t xml:space="preserve"> </w:t>
      </w:r>
      <w:r w:rsidRPr="00F97099">
        <w:rPr>
          <w:rFonts w:asciiTheme="majorHAnsi" w:hAnsiTheme="majorHAnsi"/>
          <w:spacing w:val="-1"/>
          <w:sz w:val="24"/>
          <w:szCs w:val="24"/>
        </w:rPr>
        <w:t>partículas</w:t>
      </w:r>
      <w:r w:rsidRPr="00F97099">
        <w:rPr>
          <w:rFonts w:asciiTheme="majorHAnsi" w:hAnsiTheme="majorHAnsi"/>
          <w:spacing w:val="67"/>
          <w:sz w:val="24"/>
          <w:szCs w:val="24"/>
        </w:rPr>
        <w:t xml:space="preserve"> </w:t>
      </w:r>
      <w:r w:rsidRPr="00F97099">
        <w:rPr>
          <w:rFonts w:asciiTheme="majorHAnsi" w:hAnsiTheme="majorHAnsi"/>
          <w:spacing w:val="-1"/>
          <w:sz w:val="24"/>
          <w:szCs w:val="24"/>
        </w:rPr>
        <w:t>soltas,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desmoldantes,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óleos,</w:t>
      </w:r>
      <w:r w:rsidRPr="00F97099">
        <w:rPr>
          <w:rFonts w:asciiTheme="majorHAnsi" w:hAnsiTheme="majorHAnsi"/>
          <w:spacing w:val="2"/>
          <w:sz w:val="24"/>
          <w:szCs w:val="24"/>
        </w:rPr>
        <w:t xml:space="preserve"> </w:t>
      </w:r>
      <w:r w:rsidRPr="00F97099">
        <w:rPr>
          <w:rFonts w:asciiTheme="majorHAnsi" w:hAnsiTheme="majorHAnsi"/>
          <w:spacing w:val="-1"/>
          <w:sz w:val="24"/>
          <w:szCs w:val="24"/>
        </w:rPr>
        <w:t>etc.</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superfície</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estar</w:t>
      </w:r>
      <w:r w:rsidRPr="00F97099">
        <w:rPr>
          <w:rFonts w:asciiTheme="majorHAnsi" w:hAnsiTheme="majorHAnsi"/>
          <w:sz w:val="24"/>
          <w:szCs w:val="24"/>
        </w:rPr>
        <w:t xml:space="preserve"> </w:t>
      </w:r>
      <w:r w:rsidRPr="00F97099">
        <w:rPr>
          <w:rFonts w:asciiTheme="majorHAnsi" w:hAnsiTheme="majorHAnsi"/>
          <w:spacing w:val="-1"/>
          <w:sz w:val="24"/>
          <w:szCs w:val="24"/>
        </w:rPr>
        <w:t>áspera.</w:t>
      </w:r>
      <w:r w:rsidRPr="00F97099">
        <w:rPr>
          <w:rFonts w:asciiTheme="majorHAnsi" w:hAnsiTheme="majorHAnsi"/>
          <w:spacing w:val="2"/>
          <w:sz w:val="24"/>
          <w:szCs w:val="24"/>
        </w:rPr>
        <w:t xml:space="preserve"> </w:t>
      </w:r>
      <w:r w:rsidRPr="00F97099">
        <w:rPr>
          <w:rFonts w:asciiTheme="majorHAnsi" w:hAnsiTheme="majorHAnsi"/>
          <w:sz w:val="24"/>
          <w:szCs w:val="24"/>
        </w:rPr>
        <w:t xml:space="preserve">O </w:t>
      </w:r>
      <w:r w:rsidRPr="00F97099">
        <w:rPr>
          <w:rFonts w:asciiTheme="majorHAnsi" w:hAnsiTheme="majorHAnsi"/>
          <w:spacing w:val="-1"/>
          <w:sz w:val="24"/>
          <w:szCs w:val="24"/>
        </w:rPr>
        <w:t>produto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
          <w:sz w:val="24"/>
          <w:szCs w:val="24"/>
        </w:rPr>
        <w:t xml:space="preserve"> </w:t>
      </w:r>
      <w:r w:rsidRPr="00F97099">
        <w:rPr>
          <w:rFonts w:asciiTheme="majorHAnsi" w:hAnsiTheme="majorHAnsi"/>
          <w:spacing w:val="-1"/>
          <w:sz w:val="24"/>
          <w:szCs w:val="24"/>
        </w:rPr>
        <w:t>misturado</w:t>
      </w:r>
      <w:r w:rsidRPr="00F97099">
        <w:rPr>
          <w:rFonts w:asciiTheme="majorHAnsi" w:hAnsiTheme="majorHAnsi"/>
          <w:spacing w:val="69"/>
          <w:sz w:val="24"/>
          <w:szCs w:val="24"/>
        </w:rPr>
        <w:t xml:space="preserve"> </w:t>
      </w:r>
      <w:r w:rsidRPr="00F97099">
        <w:rPr>
          <w:rFonts w:asciiTheme="majorHAnsi" w:hAnsiTheme="majorHAnsi"/>
          <w:spacing w:val="-1"/>
          <w:sz w:val="24"/>
          <w:szCs w:val="24"/>
        </w:rPr>
        <w:t>na água</w:t>
      </w:r>
      <w:r w:rsidRPr="00F97099">
        <w:rPr>
          <w:rFonts w:asciiTheme="majorHAnsi" w:hAnsiTheme="majorHAnsi"/>
          <w:sz w:val="24"/>
          <w:szCs w:val="24"/>
        </w:rPr>
        <w:t xml:space="preserve"> </w:t>
      </w:r>
      <w:r w:rsidRPr="00F97099">
        <w:rPr>
          <w:rFonts w:asciiTheme="majorHAnsi" w:hAnsiTheme="majorHAnsi"/>
          <w:spacing w:val="-1"/>
          <w:sz w:val="24"/>
          <w:szCs w:val="24"/>
        </w:rPr>
        <w:t>de amassamento.</w:t>
      </w:r>
    </w:p>
    <w:p w:rsidR="00776AEB" w:rsidRPr="00F97099" w:rsidRDefault="00776AEB" w:rsidP="0080695D">
      <w:pPr>
        <w:pStyle w:val="Corpodetexto"/>
        <w:tabs>
          <w:tab w:val="left" w:pos="8789"/>
          <w:tab w:val="left" w:pos="8931"/>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z w:val="24"/>
          <w:szCs w:val="24"/>
        </w:rPr>
        <w:t xml:space="preserve"> </w:t>
      </w:r>
      <w:r w:rsidRPr="00F97099">
        <w:rPr>
          <w:rFonts w:asciiTheme="majorHAnsi" w:hAnsiTheme="majorHAnsi"/>
          <w:spacing w:val="-1"/>
          <w:sz w:val="24"/>
          <w:szCs w:val="24"/>
        </w:rPr>
        <w:t>Revestimento interno/externo:</w:t>
      </w:r>
      <w:r w:rsidRPr="00F97099">
        <w:rPr>
          <w:rFonts w:asciiTheme="majorHAnsi" w:hAnsiTheme="majorHAnsi"/>
          <w:sz w:val="24"/>
          <w:szCs w:val="24"/>
        </w:rPr>
        <w:t xml:space="preserve"> 2</w:t>
      </w:r>
      <w:r w:rsidRPr="00F97099">
        <w:rPr>
          <w:rFonts w:asciiTheme="majorHAnsi" w:hAnsiTheme="majorHAnsi"/>
          <w:spacing w:val="-1"/>
          <w:sz w:val="24"/>
          <w:szCs w:val="24"/>
        </w:rPr>
        <w:t xml:space="preserve"> litros</w:t>
      </w:r>
      <w:r w:rsidRPr="00F97099">
        <w:rPr>
          <w:rFonts w:asciiTheme="majorHAnsi" w:hAnsiTheme="majorHAnsi"/>
          <w:spacing w:val="-3"/>
          <w:sz w:val="24"/>
          <w:szCs w:val="24"/>
        </w:rPr>
        <w:t xml:space="preserve"> </w:t>
      </w:r>
      <w:r w:rsidRPr="00F97099">
        <w:rPr>
          <w:rFonts w:asciiTheme="majorHAnsi" w:hAnsiTheme="majorHAnsi"/>
          <w:spacing w:val="-1"/>
          <w:sz w:val="24"/>
          <w:szCs w:val="24"/>
        </w:rPr>
        <w:t>de Sika</w:t>
      </w:r>
      <w:r w:rsidRPr="00F97099">
        <w:rPr>
          <w:rFonts w:asciiTheme="majorHAnsi" w:hAnsiTheme="majorHAnsi"/>
          <w:spacing w:val="1"/>
          <w:sz w:val="24"/>
          <w:szCs w:val="24"/>
        </w:rPr>
        <w:t xml:space="preserve"> </w:t>
      </w:r>
      <w:r w:rsidRPr="00F97099">
        <w:rPr>
          <w:rFonts w:asciiTheme="majorHAnsi" w:hAnsiTheme="majorHAnsi"/>
          <w:sz w:val="24"/>
          <w:szCs w:val="24"/>
        </w:rPr>
        <w:t>1</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50Kg aglomerante (cal</w:t>
      </w:r>
      <w:r w:rsidRPr="00F97099">
        <w:rPr>
          <w:rFonts w:asciiTheme="majorHAnsi" w:hAnsiTheme="majorHAnsi"/>
          <w:spacing w:val="-2"/>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cimento</w:t>
      </w:r>
      <w:r w:rsidR="00231D13" w:rsidRPr="00F97099">
        <w:rPr>
          <w:rFonts w:asciiTheme="majorHAnsi" w:hAnsiTheme="majorHAnsi"/>
          <w:spacing w:val="-1"/>
          <w:sz w:val="24"/>
          <w:szCs w:val="24"/>
        </w:rPr>
        <w:t>)</w:t>
      </w:r>
      <w:r w:rsidR="00231D13" w:rsidRPr="00F97099">
        <w:rPr>
          <w:rFonts w:asciiTheme="majorHAnsi" w:hAnsiTheme="majorHAnsi"/>
          <w:spacing w:val="61"/>
          <w:sz w:val="24"/>
          <w:szCs w:val="24"/>
        </w:rPr>
        <w:t xml:space="preserve"> </w:t>
      </w:r>
      <w:r w:rsidR="00231D13"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seguidas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todas</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orientações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00987151" w:rsidRPr="00F97099">
        <w:rPr>
          <w:rFonts w:asciiTheme="majorHAnsi" w:hAnsiTheme="majorHAnsi"/>
          <w:spacing w:val="-3"/>
          <w:sz w:val="24"/>
          <w:szCs w:val="24"/>
        </w:rPr>
        <w:t xml:space="preserve"> </w:t>
      </w:r>
      <w:r w:rsidRPr="00F97099">
        <w:rPr>
          <w:rFonts w:asciiTheme="majorHAnsi" w:hAnsiTheme="majorHAnsi"/>
          <w:spacing w:val="-1"/>
          <w:sz w:val="24"/>
          <w:szCs w:val="24"/>
        </w:rPr>
        <w:t>fabricante.</w:t>
      </w:r>
    </w:p>
    <w:p w:rsidR="00776AEB" w:rsidRPr="00F97099" w:rsidRDefault="00776AEB" w:rsidP="0080695D">
      <w:pPr>
        <w:pStyle w:val="Corpodetexto"/>
        <w:tabs>
          <w:tab w:val="left" w:pos="8789"/>
          <w:tab w:val="left" w:pos="8931"/>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Teste</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estanqueidade</w:t>
      </w:r>
      <w:r w:rsidR="00987151" w:rsidRPr="00F97099">
        <w:rPr>
          <w:rFonts w:asciiTheme="majorHAnsi" w:hAnsiTheme="majorHAnsi"/>
          <w:spacing w:val="-1"/>
          <w:sz w:val="24"/>
          <w:szCs w:val="24"/>
        </w:rPr>
        <w:t>:</w:t>
      </w:r>
    </w:p>
    <w:p w:rsidR="00776AEB" w:rsidRPr="00F97099" w:rsidRDefault="00776AEB" w:rsidP="0080695D">
      <w:pPr>
        <w:pStyle w:val="Corpodetexto"/>
        <w:tabs>
          <w:tab w:val="left" w:pos="8789"/>
          <w:tab w:val="left" w:pos="8931"/>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36"/>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36"/>
          <w:sz w:val="24"/>
          <w:szCs w:val="24"/>
        </w:rPr>
        <w:t xml:space="preserve"> </w:t>
      </w:r>
      <w:r w:rsidRPr="00F97099">
        <w:rPr>
          <w:rFonts w:asciiTheme="majorHAnsi" w:hAnsiTheme="majorHAnsi"/>
          <w:spacing w:val="-1"/>
          <w:sz w:val="24"/>
          <w:szCs w:val="24"/>
        </w:rPr>
        <w:t>abertas,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tamponar</w:t>
      </w:r>
      <w:r w:rsidRPr="00F97099">
        <w:rPr>
          <w:rFonts w:asciiTheme="majorHAnsi" w:hAnsiTheme="majorHAnsi"/>
          <w:spacing w:val="37"/>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5"/>
          <w:sz w:val="24"/>
          <w:szCs w:val="24"/>
        </w:rPr>
        <w:t xml:space="preserve"> </w:t>
      </w:r>
      <w:r w:rsidRPr="00F97099">
        <w:rPr>
          <w:rFonts w:asciiTheme="majorHAnsi" w:hAnsiTheme="majorHAnsi"/>
          <w:spacing w:val="-1"/>
          <w:sz w:val="24"/>
          <w:szCs w:val="24"/>
        </w:rPr>
        <w: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coleta</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águas,</w:t>
      </w:r>
      <w:r w:rsidRPr="00F97099">
        <w:rPr>
          <w:rFonts w:asciiTheme="majorHAnsi" w:hAnsiTheme="majorHAnsi"/>
          <w:spacing w:val="37"/>
          <w:sz w:val="24"/>
          <w:szCs w:val="24"/>
        </w:rPr>
        <w:t xml:space="preserve"> </w:t>
      </w:r>
      <w:r w:rsidRPr="00F97099">
        <w:rPr>
          <w:rFonts w:asciiTheme="majorHAnsi" w:hAnsiTheme="majorHAnsi"/>
          <w:spacing w:val="-1"/>
          <w:sz w:val="24"/>
          <w:szCs w:val="24"/>
        </w:rPr>
        <w:t>tomando-se</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32"/>
          <w:sz w:val="24"/>
          <w:szCs w:val="24"/>
        </w:rPr>
        <w:t xml:space="preserve"> </w:t>
      </w:r>
      <w:r w:rsidRPr="00F97099">
        <w:rPr>
          <w:rFonts w:asciiTheme="majorHAnsi" w:hAnsiTheme="majorHAnsi"/>
          <w:spacing w:val="-1"/>
          <w:sz w:val="24"/>
          <w:szCs w:val="24"/>
        </w:rPr>
        <w:t>precaução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executarem-se</w:t>
      </w:r>
      <w:r w:rsidRPr="00F97099">
        <w:rPr>
          <w:rFonts w:asciiTheme="majorHAnsi" w:hAnsiTheme="majorHAnsi"/>
          <w:spacing w:val="17"/>
          <w:sz w:val="24"/>
          <w:szCs w:val="24"/>
        </w:rPr>
        <w:t xml:space="preserve"> </w:t>
      </w:r>
      <w:r w:rsidRPr="00F97099">
        <w:rPr>
          <w:rFonts w:asciiTheme="majorHAnsi" w:hAnsiTheme="majorHAnsi"/>
          <w:spacing w:val="-1"/>
          <w:sz w:val="24"/>
          <w:szCs w:val="24"/>
        </w:rPr>
        <w:t>sifões</w:t>
      </w:r>
      <w:r w:rsidRPr="00F97099">
        <w:rPr>
          <w:rFonts w:asciiTheme="majorHAnsi" w:hAnsiTheme="majorHAnsi"/>
          <w:spacing w:val="1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0"/>
          <w:sz w:val="24"/>
          <w:szCs w:val="24"/>
        </w:rPr>
        <w:t xml:space="preserve"> </w:t>
      </w:r>
      <w:r w:rsidRPr="00F97099">
        <w:rPr>
          <w:rFonts w:asciiTheme="majorHAnsi" w:hAnsiTheme="majorHAnsi"/>
          <w:spacing w:val="-1"/>
          <w:sz w:val="24"/>
          <w:szCs w:val="24"/>
        </w:rPr>
        <w:t>que</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ocorrência</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chuvas</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concentradas</w:t>
      </w:r>
      <w:r w:rsidRPr="00F97099">
        <w:rPr>
          <w:rFonts w:asciiTheme="majorHAnsi" w:hAnsiTheme="majorHAnsi"/>
          <w:spacing w:val="21"/>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danifique</w:t>
      </w:r>
      <w:r w:rsidRPr="00F97099">
        <w:rPr>
          <w:rFonts w:asciiTheme="majorHAnsi" w:hAnsiTheme="majorHAnsi"/>
          <w:spacing w:val="23"/>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65"/>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8"/>
          <w:sz w:val="24"/>
          <w:szCs w:val="24"/>
        </w:rPr>
        <w:t xml:space="preserve"> </w:t>
      </w:r>
      <w:r w:rsidRPr="00F97099">
        <w:rPr>
          <w:rFonts w:asciiTheme="majorHAnsi" w:hAnsiTheme="majorHAnsi"/>
          <w:spacing w:val="-1"/>
          <w:sz w:val="24"/>
          <w:szCs w:val="24"/>
        </w:rPr>
        <w:t>Encher</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17"/>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18"/>
          <w:sz w:val="24"/>
          <w:szCs w:val="24"/>
        </w:rPr>
        <w:t xml:space="preserve"> </w:t>
      </w:r>
      <w:r w:rsidRPr="00F97099">
        <w:rPr>
          <w:rFonts w:asciiTheme="majorHAnsi" w:hAnsiTheme="majorHAnsi"/>
          <w:spacing w:val="-1"/>
          <w:sz w:val="24"/>
          <w:szCs w:val="24"/>
        </w:rPr>
        <w:t>tratada</w:t>
      </w:r>
      <w:r w:rsidRPr="00F97099">
        <w:rPr>
          <w:rFonts w:asciiTheme="majorHAnsi" w:hAnsiTheme="majorHAnsi"/>
          <w:spacing w:val="17"/>
          <w:sz w:val="24"/>
          <w:szCs w:val="24"/>
        </w:rPr>
        <w:t xml:space="preserve"> </w:t>
      </w:r>
      <w:r w:rsidRPr="00F97099">
        <w:rPr>
          <w:rFonts w:asciiTheme="majorHAnsi" w:hAnsiTheme="majorHAnsi"/>
          <w:spacing w:val="-1"/>
          <w:sz w:val="24"/>
          <w:szCs w:val="24"/>
        </w:rPr>
        <w:t>até</w:t>
      </w:r>
      <w:r w:rsidRPr="00F97099">
        <w:rPr>
          <w:rFonts w:asciiTheme="majorHAnsi" w:hAnsiTheme="majorHAnsi"/>
          <w:spacing w:val="18"/>
          <w:sz w:val="24"/>
          <w:szCs w:val="24"/>
        </w:rPr>
        <w:t xml:space="preserve"> </w:t>
      </w:r>
      <w:r w:rsidRPr="00F97099">
        <w:rPr>
          <w:rFonts w:asciiTheme="majorHAnsi" w:hAnsiTheme="majorHAnsi"/>
          <w:spacing w:val="-1"/>
          <w:sz w:val="24"/>
          <w:szCs w:val="24"/>
        </w:rPr>
        <w:t>atingir</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cobrir</w:t>
      </w:r>
      <w:r w:rsidRPr="00F97099">
        <w:rPr>
          <w:rFonts w:asciiTheme="majorHAnsi" w:hAnsiTheme="majorHAnsi"/>
          <w:spacing w:val="16"/>
          <w:sz w:val="24"/>
          <w:szCs w:val="24"/>
        </w:rPr>
        <w:t xml:space="preserve"> </w:t>
      </w:r>
      <w:r w:rsidRPr="00F97099">
        <w:rPr>
          <w:rFonts w:asciiTheme="majorHAnsi" w:hAnsiTheme="majorHAnsi"/>
          <w:spacing w:val="-1"/>
          <w:sz w:val="24"/>
          <w:szCs w:val="24"/>
        </w:rPr>
        <w:t>pelo</w:t>
      </w:r>
      <w:r w:rsidRPr="00F97099">
        <w:rPr>
          <w:rFonts w:asciiTheme="majorHAnsi" w:hAnsiTheme="majorHAnsi"/>
          <w:spacing w:val="20"/>
          <w:sz w:val="24"/>
          <w:szCs w:val="24"/>
        </w:rPr>
        <w:t xml:space="preserve"> </w:t>
      </w:r>
      <w:r w:rsidRPr="00F97099">
        <w:rPr>
          <w:rFonts w:asciiTheme="majorHAnsi" w:hAnsiTheme="majorHAnsi"/>
          <w:spacing w:val="-1"/>
          <w:sz w:val="24"/>
          <w:szCs w:val="24"/>
        </w:rPr>
        <w:t>menos</w:t>
      </w:r>
      <w:r w:rsidRPr="00F97099">
        <w:rPr>
          <w:rFonts w:asciiTheme="majorHAnsi" w:hAnsiTheme="majorHAnsi"/>
          <w:spacing w:val="17"/>
          <w:sz w:val="24"/>
          <w:szCs w:val="24"/>
        </w:rPr>
        <w:t xml:space="preserve"> </w:t>
      </w:r>
      <w:r w:rsidRPr="00F97099">
        <w:rPr>
          <w:rFonts w:asciiTheme="majorHAnsi" w:hAnsiTheme="majorHAnsi"/>
          <w:spacing w:val="-1"/>
          <w:sz w:val="24"/>
          <w:szCs w:val="24"/>
        </w:rPr>
        <w:t>os</w:t>
      </w:r>
      <w:r w:rsidRPr="00F97099">
        <w:rPr>
          <w:rFonts w:asciiTheme="majorHAnsi" w:hAnsiTheme="majorHAnsi"/>
          <w:spacing w:val="16"/>
          <w:sz w:val="24"/>
          <w:szCs w:val="24"/>
        </w:rPr>
        <w:t xml:space="preserve"> </w:t>
      </w:r>
      <w:r w:rsidRPr="00F97099">
        <w:rPr>
          <w:rFonts w:asciiTheme="majorHAnsi" w:hAnsiTheme="majorHAnsi"/>
          <w:spacing w:val="-1"/>
          <w:sz w:val="24"/>
          <w:szCs w:val="24"/>
        </w:rPr>
        <w:t>cantos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arredondados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das</w:t>
      </w:r>
      <w:r w:rsidRPr="00F97099">
        <w:rPr>
          <w:rFonts w:asciiTheme="majorHAnsi" w:hAnsiTheme="majorHAnsi"/>
          <w:spacing w:val="65"/>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26"/>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mantê-los</w:t>
      </w:r>
      <w:r w:rsidRPr="00F97099">
        <w:rPr>
          <w:rFonts w:asciiTheme="majorHAnsi" w:hAnsiTheme="majorHAnsi"/>
          <w:spacing w:val="29"/>
          <w:sz w:val="24"/>
          <w:szCs w:val="24"/>
        </w:rPr>
        <w:t xml:space="preserve"> </w:t>
      </w:r>
      <w:r w:rsidRPr="00F97099">
        <w:rPr>
          <w:rFonts w:asciiTheme="majorHAnsi" w:hAnsiTheme="majorHAnsi"/>
          <w:spacing w:val="-1"/>
          <w:sz w:val="24"/>
          <w:szCs w:val="24"/>
        </w:rPr>
        <w:t>cheios</w:t>
      </w:r>
      <w:r w:rsidRPr="00F97099">
        <w:rPr>
          <w:rFonts w:asciiTheme="majorHAnsi" w:hAnsiTheme="majorHAnsi"/>
          <w:spacing w:val="28"/>
          <w:sz w:val="24"/>
          <w:szCs w:val="24"/>
        </w:rPr>
        <w:t xml:space="preserve"> </w:t>
      </w:r>
      <w:r w:rsidRPr="00F97099">
        <w:rPr>
          <w:rFonts w:asciiTheme="majorHAnsi" w:hAnsiTheme="majorHAnsi"/>
          <w:spacing w:val="-1"/>
          <w:sz w:val="24"/>
          <w:szCs w:val="24"/>
        </w:rPr>
        <w:t>no</w:t>
      </w:r>
      <w:r w:rsidRPr="00F97099">
        <w:rPr>
          <w:rFonts w:asciiTheme="majorHAnsi" w:hAnsiTheme="majorHAnsi"/>
          <w:spacing w:val="26"/>
          <w:sz w:val="24"/>
          <w:szCs w:val="24"/>
        </w:rPr>
        <w:t xml:space="preserve"> </w:t>
      </w:r>
      <w:r w:rsidRPr="00F97099">
        <w:rPr>
          <w:rFonts w:asciiTheme="majorHAnsi" w:hAnsiTheme="majorHAnsi"/>
          <w:spacing w:val="-1"/>
          <w:sz w:val="24"/>
          <w:szCs w:val="24"/>
        </w:rPr>
        <w:t>mínimo</w:t>
      </w:r>
      <w:r w:rsidRPr="00F97099">
        <w:rPr>
          <w:rFonts w:asciiTheme="majorHAnsi" w:hAnsiTheme="majorHAnsi"/>
          <w:spacing w:val="29"/>
          <w:sz w:val="24"/>
          <w:szCs w:val="24"/>
        </w:rPr>
        <w:t xml:space="preserve"> </w:t>
      </w:r>
      <w:r w:rsidRPr="00F97099">
        <w:rPr>
          <w:rFonts w:asciiTheme="majorHAnsi" w:hAnsiTheme="majorHAnsi"/>
          <w:spacing w:val="-1"/>
          <w:sz w:val="24"/>
          <w:szCs w:val="24"/>
        </w:rPr>
        <w:t>72</w:t>
      </w:r>
      <w:r w:rsidRPr="00F97099">
        <w:rPr>
          <w:rFonts w:asciiTheme="majorHAnsi" w:hAnsiTheme="majorHAnsi"/>
          <w:spacing w:val="26"/>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27"/>
          <w:sz w:val="24"/>
          <w:szCs w:val="24"/>
        </w:rPr>
        <w:t xml:space="preserve"> </w:t>
      </w:r>
      <w:r w:rsidRPr="00F97099">
        <w:rPr>
          <w:rFonts w:asciiTheme="majorHAnsi" w:hAnsiTheme="majorHAnsi"/>
          <w:spacing w:val="-1"/>
          <w:sz w:val="24"/>
          <w:szCs w:val="24"/>
        </w:rPr>
        <w:t>Concluído</w:t>
      </w:r>
      <w:r w:rsidRPr="00F97099">
        <w:rPr>
          <w:rFonts w:asciiTheme="majorHAnsi" w:hAnsiTheme="majorHAnsi"/>
          <w:spacing w:val="29"/>
          <w:sz w:val="24"/>
          <w:szCs w:val="24"/>
        </w:rPr>
        <w:t xml:space="preserve"> </w:t>
      </w:r>
      <w:r w:rsidRPr="00F97099">
        <w:rPr>
          <w:rFonts w:asciiTheme="majorHAnsi" w:hAnsiTheme="majorHAnsi"/>
          <w:spacing w:val="-1"/>
          <w:sz w:val="24"/>
          <w:szCs w:val="24"/>
        </w:rPr>
        <w:t>este</w:t>
      </w:r>
      <w:r w:rsidRPr="00F97099">
        <w:rPr>
          <w:rFonts w:asciiTheme="majorHAnsi" w:hAnsiTheme="majorHAnsi"/>
          <w:spacing w:val="26"/>
          <w:sz w:val="24"/>
          <w:szCs w:val="24"/>
        </w:rPr>
        <w:t xml:space="preserve"> </w:t>
      </w:r>
      <w:r w:rsidRPr="00F97099">
        <w:rPr>
          <w:rFonts w:asciiTheme="majorHAnsi" w:hAnsiTheme="majorHAnsi"/>
          <w:spacing w:val="-1"/>
          <w:sz w:val="24"/>
          <w:szCs w:val="24"/>
        </w:rPr>
        <w:t>período,</w:t>
      </w:r>
      <w:r w:rsidRPr="00F97099">
        <w:rPr>
          <w:rFonts w:asciiTheme="majorHAnsi" w:hAnsiTheme="majorHAnsi"/>
          <w:spacing w:val="27"/>
          <w:sz w:val="24"/>
          <w:szCs w:val="24"/>
        </w:rPr>
        <w:t xml:space="preserve"> </w:t>
      </w:r>
      <w:r w:rsidRPr="00F97099">
        <w:rPr>
          <w:rFonts w:asciiTheme="majorHAnsi" w:hAnsiTheme="majorHAnsi"/>
          <w:spacing w:val="-1"/>
          <w:sz w:val="24"/>
          <w:szCs w:val="24"/>
        </w:rPr>
        <w:t>verificada</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63"/>
          <w:sz w:val="24"/>
          <w:szCs w:val="24"/>
        </w:rPr>
        <w:t xml:space="preserve"> </w:t>
      </w:r>
      <w:r w:rsidRPr="00F97099">
        <w:rPr>
          <w:rFonts w:asciiTheme="majorHAnsi" w:hAnsiTheme="majorHAnsi"/>
          <w:spacing w:val="-1"/>
          <w:sz w:val="24"/>
          <w:szCs w:val="24"/>
        </w:rPr>
        <w:t>estanqueidade,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dar</w:t>
      </w:r>
      <w:r w:rsidRPr="00F97099">
        <w:rPr>
          <w:rFonts w:asciiTheme="majorHAnsi" w:hAnsiTheme="majorHAnsi"/>
          <w:sz w:val="24"/>
          <w:szCs w:val="24"/>
        </w:rPr>
        <w:t xml:space="preserve"> </w:t>
      </w:r>
      <w:r w:rsidRPr="00F97099">
        <w:rPr>
          <w:rFonts w:asciiTheme="majorHAnsi" w:hAnsiTheme="majorHAnsi"/>
          <w:spacing w:val="-1"/>
          <w:sz w:val="24"/>
          <w:szCs w:val="24"/>
        </w:rPr>
        <w:t>continuidade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aos serviços.</w:t>
      </w:r>
    </w:p>
    <w:p w:rsidR="00776AEB" w:rsidRPr="00F97099" w:rsidRDefault="00776AEB" w:rsidP="0080695D">
      <w:pPr>
        <w:kinsoku w:val="0"/>
        <w:overflowPunct w:val="0"/>
        <w:ind w:firstLine="567"/>
        <w:rPr>
          <w:rFonts w:asciiTheme="majorHAnsi" w:hAnsiTheme="majorHAnsi" w:cs="Arial"/>
        </w:rPr>
      </w:pPr>
    </w:p>
    <w:p w:rsidR="00776AEB" w:rsidRPr="00E87501" w:rsidRDefault="00E87501" w:rsidP="00E87501">
      <w:pPr>
        <w:pStyle w:val="Ttulo2"/>
        <w:rPr>
          <w:rFonts w:asciiTheme="majorHAnsi" w:hAnsiTheme="majorHAnsi"/>
          <w:bCs w:val="0"/>
        </w:rPr>
      </w:pPr>
      <w:bookmarkStart w:id="172" w:name="4.4._Revestimento_impermeabilizante_semi"/>
      <w:bookmarkStart w:id="173" w:name="_Toc429648271"/>
      <w:bookmarkEnd w:id="172"/>
      <w:r w:rsidRPr="00E87501">
        <w:rPr>
          <w:rFonts w:asciiTheme="majorHAnsi" w:hAnsiTheme="majorHAnsi"/>
          <w:spacing w:val="-1"/>
        </w:rPr>
        <w:t>REVESTIMENTO</w:t>
      </w:r>
      <w:r w:rsidRPr="00E87501">
        <w:rPr>
          <w:rFonts w:asciiTheme="majorHAnsi" w:hAnsiTheme="majorHAnsi"/>
          <w:spacing w:val="-16"/>
        </w:rPr>
        <w:t xml:space="preserve"> </w:t>
      </w:r>
      <w:r w:rsidRPr="00E87501">
        <w:rPr>
          <w:rFonts w:asciiTheme="majorHAnsi" w:hAnsiTheme="majorHAnsi"/>
          <w:spacing w:val="-1"/>
        </w:rPr>
        <w:t>IMPERMEABILIZANTE</w:t>
      </w:r>
      <w:r w:rsidRPr="00E87501">
        <w:rPr>
          <w:rFonts w:asciiTheme="majorHAnsi" w:hAnsiTheme="majorHAnsi"/>
          <w:spacing w:val="-15"/>
        </w:rPr>
        <w:t xml:space="preserve"> </w:t>
      </w:r>
      <w:r w:rsidRPr="00E87501">
        <w:rPr>
          <w:rFonts w:asciiTheme="majorHAnsi" w:hAnsiTheme="majorHAnsi"/>
          <w:spacing w:val="-1"/>
        </w:rPr>
        <w:t>SEMI-FLEXÍVEL</w:t>
      </w:r>
      <w:bookmarkEnd w:id="17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Especificação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Revestimento</w:t>
      </w:r>
      <w:r w:rsidRPr="00F97099">
        <w:rPr>
          <w:rFonts w:asciiTheme="majorHAnsi" w:hAnsiTheme="majorHAnsi"/>
          <w:spacing w:val="42"/>
          <w:sz w:val="24"/>
          <w:szCs w:val="24"/>
        </w:rPr>
        <w:t xml:space="preserve"> </w:t>
      </w:r>
      <w:r w:rsidRPr="00F97099">
        <w:rPr>
          <w:rFonts w:asciiTheme="majorHAnsi" w:hAnsiTheme="majorHAnsi"/>
          <w:spacing w:val="-1"/>
          <w:sz w:val="24"/>
          <w:szCs w:val="24"/>
        </w:rPr>
        <w:t>impermeabilizante</w:t>
      </w:r>
      <w:r w:rsidRPr="00F97099">
        <w:rPr>
          <w:rFonts w:asciiTheme="majorHAnsi" w:hAnsiTheme="majorHAnsi"/>
          <w:spacing w:val="45"/>
          <w:sz w:val="24"/>
          <w:szCs w:val="24"/>
        </w:rPr>
        <w:t xml:space="preserve"> </w:t>
      </w:r>
      <w:r w:rsidRPr="00F97099">
        <w:rPr>
          <w:rFonts w:asciiTheme="majorHAnsi" w:hAnsiTheme="majorHAnsi"/>
          <w:spacing w:val="-1"/>
          <w:sz w:val="24"/>
          <w:szCs w:val="24"/>
        </w:rPr>
        <w:t>semiflexível</w:t>
      </w:r>
      <w:r w:rsidRPr="00F97099">
        <w:rPr>
          <w:rFonts w:asciiTheme="majorHAnsi" w:hAnsiTheme="majorHAnsi"/>
          <w:spacing w:val="41"/>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41"/>
          <w:sz w:val="24"/>
          <w:szCs w:val="24"/>
        </w:rPr>
        <w:t xml:space="preserve"> </w:t>
      </w:r>
      <w:r w:rsidRPr="00F97099">
        <w:rPr>
          <w:rFonts w:asciiTheme="majorHAnsi" w:hAnsiTheme="majorHAnsi"/>
          <w:spacing w:val="-1"/>
          <w:sz w:val="24"/>
          <w:szCs w:val="24"/>
        </w:rPr>
        <w:t>elastomérica),</w:t>
      </w:r>
      <w:r w:rsidRPr="00F97099">
        <w:rPr>
          <w:rFonts w:asciiTheme="majorHAnsi" w:hAnsiTheme="majorHAnsi"/>
          <w:spacing w:val="42"/>
          <w:sz w:val="24"/>
          <w:szCs w:val="24"/>
        </w:rPr>
        <w:t xml:space="preserve"> </w:t>
      </w:r>
      <w:r w:rsidRPr="00F97099">
        <w:rPr>
          <w:rFonts w:asciiTheme="majorHAnsi" w:hAnsiTheme="majorHAnsi"/>
          <w:spacing w:val="-1"/>
          <w:sz w:val="24"/>
          <w:szCs w:val="24"/>
        </w:rPr>
        <w:t>bicomponente</w:t>
      </w:r>
      <w:r w:rsidRPr="00F97099">
        <w:rPr>
          <w:rFonts w:asciiTheme="majorHAnsi" w:hAnsiTheme="majorHAnsi"/>
          <w:spacing w:val="42"/>
          <w:sz w:val="24"/>
          <w:szCs w:val="24"/>
        </w:rPr>
        <w:t xml:space="preserve"> </w:t>
      </w:r>
      <w:r w:rsidRPr="00F97099">
        <w:rPr>
          <w:rFonts w:asciiTheme="majorHAnsi" w:hAnsiTheme="majorHAnsi"/>
          <w:spacing w:val="-1"/>
          <w:sz w:val="24"/>
          <w:szCs w:val="24"/>
        </w:rPr>
        <w:t>(A+B),</w:t>
      </w:r>
      <w:r w:rsidRPr="00F97099">
        <w:rPr>
          <w:rFonts w:asciiTheme="majorHAnsi" w:hAnsiTheme="majorHAnsi"/>
          <w:spacing w:val="42"/>
          <w:sz w:val="24"/>
          <w:szCs w:val="24"/>
        </w:rPr>
        <w:t xml:space="preserve"> </w:t>
      </w:r>
      <w:r w:rsidRPr="00F97099">
        <w:rPr>
          <w:rFonts w:asciiTheme="majorHAnsi" w:hAnsiTheme="majorHAnsi"/>
          <w:sz w:val="24"/>
          <w:szCs w:val="24"/>
        </w:rPr>
        <w:t>a</w:t>
      </w:r>
      <w:r w:rsidRPr="00F97099">
        <w:rPr>
          <w:rFonts w:asciiTheme="majorHAnsi" w:hAnsiTheme="majorHAnsi"/>
          <w:spacing w:val="75"/>
          <w:sz w:val="24"/>
          <w:szCs w:val="24"/>
        </w:rPr>
        <w:t xml:space="preserve"> </w:t>
      </w:r>
      <w:r w:rsidRPr="00F97099">
        <w:rPr>
          <w:rFonts w:asciiTheme="majorHAnsi" w:hAnsiTheme="majorHAnsi"/>
          <w:spacing w:val="-1"/>
          <w:sz w:val="24"/>
          <w:szCs w:val="24"/>
        </w:rPr>
        <w:t>base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cimentos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4"/>
          <w:sz w:val="24"/>
          <w:szCs w:val="24"/>
        </w:rPr>
        <w:t xml:space="preserve"> </w:t>
      </w:r>
      <w:r w:rsidRPr="00F97099">
        <w:rPr>
          <w:rFonts w:asciiTheme="majorHAnsi" w:hAnsiTheme="majorHAnsi"/>
          <w:spacing w:val="-1"/>
          <w:sz w:val="24"/>
          <w:szCs w:val="24"/>
        </w:rPr>
        <w:t>aditivos</w:t>
      </w:r>
      <w:r w:rsidRPr="00F97099">
        <w:rPr>
          <w:rFonts w:asciiTheme="majorHAnsi" w:hAnsiTheme="majorHAnsi"/>
          <w:spacing w:val="1"/>
          <w:sz w:val="24"/>
          <w:szCs w:val="24"/>
        </w:rPr>
        <w:t xml:space="preserve"> </w:t>
      </w:r>
      <w:r w:rsidRPr="00F97099">
        <w:rPr>
          <w:rFonts w:asciiTheme="majorHAnsi" w:hAnsiTheme="majorHAnsi"/>
          <w:spacing w:val="-1"/>
          <w:sz w:val="24"/>
          <w:szCs w:val="24"/>
        </w:rPr>
        <w:t>minerais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polímeros.</w:t>
      </w:r>
      <w:r w:rsidRPr="00F97099">
        <w:rPr>
          <w:rFonts w:asciiTheme="majorHAnsi" w:hAnsiTheme="majorHAnsi"/>
          <w:spacing w:val="3"/>
          <w:sz w:val="24"/>
          <w:szCs w:val="24"/>
        </w:rPr>
        <w:t xml:space="preserve"> </w:t>
      </w:r>
      <w:r w:rsidRPr="00F97099">
        <w:rPr>
          <w:rFonts w:asciiTheme="majorHAnsi" w:hAnsiTheme="majorHAnsi"/>
          <w:spacing w:val="-1"/>
          <w:sz w:val="24"/>
          <w:szCs w:val="24"/>
        </w:rPr>
        <w:t>Viaplus</w:t>
      </w:r>
      <w:r w:rsidRPr="00F97099">
        <w:rPr>
          <w:rFonts w:asciiTheme="majorHAnsi" w:hAnsiTheme="majorHAnsi"/>
          <w:spacing w:val="3"/>
          <w:sz w:val="24"/>
          <w:szCs w:val="24"/>
        </w:rPr>
        <w:t xml:space="preserve"> </w:t>
      </w:r>
      <w:r w:rsidRPr="00F97099">
        <w:rPr>
          <w:rFonts w:asciiTheme="majorHAnsi" w:hAnsiTheme="majorHAnsi"/>
          <w:spacing w:val="-1"/>
          <w:sz w:val="24"/>
          <w:szCs w:val="24"/>
        </w:rPr>
        <w:t>1000</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Viapol,</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1"/>
          <w:sz w:val="24"/>
          <w:szCs w:val="24"/>
        </w:rPr>
        <w:t xml:space="preserve"> </w:t>
      </w:r>
      <w:r w:rsidRPr="00F97099">
        <w:rPr>
          <w:rFonts w:asciiTheme="majorHAnsi" w:hAnsiTheme="majorHAnsi"/>
          <w:spacing w:val="-1"/>
          <w:sz w:val="24"/>
          <w:szCs w:val="24"/>
        </w:rPr>
        <w:t>equivalente</w:t>
      </w:r>
      <w:r w:rsidRPr="00F97099">
        <w:rPr>
          <w:rFonts w:asciiTheme="majorHAnsi" w:hAnsiTheme="majorHAnsi"/>
          <w:spacing w:val="65"/>
          <w:sz w:val="24"/>
          <w:szCs w:val="24"/>
        </w:rPr>
        <w:t xml:space="preserve"> </w:t>
      </w:r>
      <w:r w:rsidRPr="00F97099">
        <w:rPr>
          <w:rFonts w:asciiTheme="majorHAnsi" w:hAnsiTheme="majorHAnsi"/>
          <w:spacing w:val="-1"/>
          <w:sz w:val="24"/>
          <w:szCs w:val="24"/>
        </w:rPr>
        <w:t>aprovado.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Fabricante: Viapol,</w:t>
      </w:r>
      <w:r w:rsidRPr="00F97099">
        <w:rPr>
          <w:rFonts w:asciiTheme="majorHAnsi" w:hAnsiTheme="majorHAnsi"/>
          <w:spacing w:val="2"/>
          <w:sz w:val="24"/>
          <w:szCs w:val="24"/>
        </w:rPr>
        <w:t xml:space="preserve"> </w:t>
      </w:r>
      <w:r w:rsidRPr="00F97099">
        <w:rPr>
          <w:rFonts w:asciiTheme="majorHAnsi" w:hAnsiTheme="majorHAnsi"/>
          <w:spacing w:val="-1"/>
          <w:sz w:val="24"/>
          <w:szCs w:val="24"/>
        </w:rPr>
        <w:t>Denver</w:t>
      </w:r>
      <w:r w:rsidRPr="00F97099">
        <w:rPr>
          <w:rFonts w:asciiTheme="majorHAnsi" w:hAnsiTheme="majorHAnsi"/>
          <w:sz w:val="24"/>
          <w:szCs w:val="24"/>
        </w:rPr>
        <w:t xml:space="preserve"> </w:t>
      </w:r>
      <w:r w:rsidRPr="00F97099">
        <w:rPr>
          <w:rFonts w:asciiTheme="majorHAnsi" w:hAnsiTheme="majorHAnsi"/>
          <w:spacing w:val="-1"/>
          <w:sz w:val="24"/>
          <w:szCs w:val="24"/>
        </w:rPr>
        <w:t>ou equivalente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aprovado.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Locais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paredes</w:t>
      </w:r>
      <w:r w:rsidRPr="00F97099">
        <w:rPr>
          <w:rFonts w:asciiTheme="majorHAnsi" w:hAnsiTheme="majorHAnsi"/>
          <w:sz w:val="24"/>
          <w:szCs w:val="24"/>
        </w:rPr>
        <w:t xml:space="preserve"> </w:t>
      </w:r>
      <w:r w:rsidRPr="00F97099">
        <w:rPr>
          <w:rFonts w:asciiTheme="majorHAnsi" w:hAnsiTheme="majorHAnsi"/>
          <w:spacing w:val="-1"/>
          <w:sz w:val="24"/>
          <w:szCs w:val="24"/>
        </w:rPr>
        <w:t>(até</w:t>
      </w:r>
      <w:r w:rsidRPr="00F97099">
        <w:rPr>
          <w:rFonts w:asciiTheme="majorHAnsi" w:hAnsiTheme="majorHAnsi"/>
          <w:spacing w:val="-3"/>
          <w:sz w:val="24"/>
          <w:szCs w:val="24"/>
        </w:rPr>
        <w:t xml:space="preserve"> </w:t>
      </w:r>
      <w:r w:rsidRPr="00F97099">
        <w:rPr>
          <w:rFonts w:asciiTheme="majorHAnsi" w:hAnsiTheme="majorHAnsi"/>
          <w:spacing w:val="-1"/>
          <w:sz w:val="24"/>
          <w:szCs w:val="24"/>
        </w:rPr>
        <w:t>2m</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altura)</w:t>
      </w:r>
      <w:r w:rsidRPr="00F97099">
        <w:rPr>
          <w:rFonts w:asciiTheme="majorHAnsi" w:hAnsiTheme="majorHAnsi"/>
          <w:sz w:val="24"/>
          <w:szCs w:val="24"/>
        </w:rPr>
        <w:t xml:space="preserve"> e </w:t>
      </w: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contrapisos</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áreas</w:t>
      </w:r>
      <w:r w:rsidRPr="00F97099">
        <w:rPr>
          <w:rFonts w:asciiTheme="majorHAnsi" w:hAnsiTheme="majorHAnsi"/>
          <w:sz w:val="24"/>
          <w:szCs w:val="24"/>
        </w:rPr>
        <w:t xml:space="preserve"> </w:t>
      </w:r>
      <w:r w:rsidRPr="00F97099">
        <w:rPr>
          <w:rFonts w:asciiTheme="majorHAnsi" w:hAnsiTheme="majorHAnsi"/>
          <w:spacing w:val="-1"/>
          <w:sz w:val="24"/>
          <w:szCs w:val="24"/>
        </w:rPr>
        <w:t>frias.</w:t>
      </w:r>
      <w:r w:rsidR="00987151" w:rsidRPr="00F97099">
        <w:rPr>
          <w:rFonts w:asciiTheme="majorHAnsi" w:hAnsiTheme="majorHAnsi"/>
          <w:sz w:val="24"/>
          <w:szCs w:val="24"/>
        </w:rPr>
        <w:t xml:space="preserve"> </w:t>
      </w:r>
      <w:r w:rsidRPr="00F97099">
        <w:rPr>
          <w:rFonts w:asciiTheme="majorHAnsi" w:hAnsiTheme="majorHAnsi"/>
          <w:spacing w:val="-1"/>
          <w:sz w:val="24"/>
          <w:szCs w:val="24"/>
        </w:rPr>
        <w:t>Ao</w:t>
      </w:r>
      <w:r w:rsidRPr="00F97099">
        <w:rPr>
          <w:rFonts w:asciiTheme="majorHAnsi" w:hAnsiTheme="majorHAnsi"/>
          <w:spacing w:val="34"/>
          <w:sz w:val="24"/>
          <w:szCs w:val="24"/>
        </w:rPr>
        <w:t xml:space="preserve"> </w:t>
      </w:r>
      <w:r w:rsidRPr="00F97099">
        <w:rPr>
          <w:rFonts w:asciiTheme="majorHAnsi" w:hAnsiTheme="majorHAnsi"/>
          <w:spacing w:val="-1"/>
          <w:sz w:val="24"/>
          <w:szCs w:val="24"/>
        </w:rPr>
        <w:t>redor</w:t>
      </w:r>
      <w:r w:rsidRPr="00F97099">
        <w:rPr>
          <w:rFonts w:asciiTheme="majorHAnsi" w:hAnsiTheme="majorHAnsi"/>
          <w:spacing w:val="37"/>
          <w:sz w:val="24"/>
          <w:szCs w:val="24"/>
        </w:rPr>
        <w:t xml:space="preserve"> </w:t>
      </w:r>
      <w:r w:rsidRPr="00F97099">
        <w:rPr>
          <w:rFonts w:asciiTheme="majorHAnsi" w:hAnsiTheme="majorHAnsi"/>
          <w:spacing w:val="-1"/>
          <w:sz w:val="24"/>
          <w:szCs w:val="24"/>
        </w:rPr>
        <w:t>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ralos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3"/>
          <w:sz w:val="24"/>
          <w:szCs w:val="24"/>
        </w:rPr>
        <w:t xml:space="preserve"> </w:t>
      </w:r>
      <w:r w:rsidRPr="00F97099">
        <w:rPr>
          <w:rFonts w:asciiTheme="majorHAnsi" w:hAnsiTheme="majorHAnsi"/>
          <w:spacing w:val="-1"/>
          <w:sz w:val="24"/>
          <w:szCs w:val="24"/>
        </w:rPr>
        <w:t>tubos,</w:t>
      </w:r>
      <w:r w:rsidRPr="00F97099">
        <w:rPr>
          <w:rFonts w:asciiTheme="majorHAnsi" w:hAnsiTheme="majorHAnsi"/>
          <w:spacing w:val="37"/>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w:t>
      </w:r>
      <w:r w:rsidRPr="00F97099">
        <w:rPr>
          <w:rFonts w:asciiTheme="majorHAnsi" w:hAnsiTheme="majorHAnsi"/>
          <w:spacing w:val="37"/>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34"/>
          <w:sz w:val="24"/>
          <w:szCs w:val="24"/>
        </w:rPr>
        <w:t xml:space="preserve"> </w:t>
      </w:r>
      <w:r w:rsidRPr="00F97099">
        <w:rPr>
          <w:rFonts w:asciiTheme="majorHAnsi" w:hAnsiTheme="majorHAnsi"/>
          <w:spacing w:val="-2"/>
          <w:sz w:val="24"/>
          <w:szCs w:val="24"/>
        </w:rPr>
        <w:t>um</w:t>
      </w:r>
      <w:r w:rsidRPr="00F97099">
        <w:rPr>
          <w:rFonts w:asciiTheme="majorHAnsi" w:hAnsiTheme="majorHAnsi"/>
          <w:spacing w:val="37"/>
          <w:sz w:val="24"/>
          <w:szCs w:val="24"/>
        </w:rPr>
        <w:t xml:space="preserve"> </w:t>
      </w:r>
      <w:r w:rsidRPr="00F97099">
        <w:rPr>
          <w:rFonts w:asciiTheme="majorHAnsi" w:hAnsiTheme="majorHAnsi"/>
          <w:spacing w:val="-1"/>
          <w:sz w:val="24"/>
          <w:szCs w:val="24"/>
        </w:rPr>
        <w:t>rebaixo</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z w:val="24"/>
          <w:szCs w:val="24"/>
        </w:rPr>
        <w:t>1</w:t>
      </w:r>
      <w:r w:rsidRPr="00F97099">
        <w:rPr>
          <w:rFonts w:asciiTheme="majorHAnsi" w:hAnsiTheme="majorHAnsi"/>
          <w:spacing w:val="35"/>
          <w:sz w:val="24"/>
          <w:szCs w:val="24"/>
        </w:rPr>
        <w:t xml:space="preserve"> </w:t>
      </w:r>
      <w:r w:rsidRPr="00F97099">
        <w:rPr>
          <w:rFonts w:asciiTheme="majorHAnsi" w:hAnsiTheme="majorHAnsi"/>
          <w:sz w:val="24"/>
          <w:szCs w:val="24"/>
        </w:rPr>
        <w:t>cm</w:t>
      </w:r>
      <w:r w:rsidRPr="00F97099">
        <w:rPr>
          <w:rFonts w:asciiTheme="majorHAnsi" w:hAnsiTheme="majorHAnsi"/>
          <w:spacing w:val="35"/>
          <w:sz w:val="24"/>
          <w:szCs w:val="24"/>
        </w:rPr>
        <w:t xml:space="preserve"> </w:t>
      </w:r>
      <w:r w:rsidRPr="00F97099">
        <w:rPr>
          <w:rFonts w:asciiTheme="majorHAnsi" w:hAnsiTheme="majorHAnsi"/>
          <w:sz w:val="24"/>
          <w:szCs w:val="24"/>
        </w:rPr>
        <w:t>x</w:t>
      </w:r>
      <w:r w:rsidRPr="00F97099">
        <w:rPr>
          <w:rFonts w:asciiTheme="majorHAnsi" w:hAnsiTheme="majorHAnsi"/>
          <w:spacing w:val="36"/>
          <w:sz w:val="24"/>
          <w:szCs w:val="24"/>
        </w:rPr>
        <w:t xml:space="preserve"> </w:t>
      </w:r>
      <w:r w:rsidRPr="00F97099">
        <w:rPr>
          <w:rFonts w:asciiTheme="majorHAnsi" w:hAnsiTheme="majorHAnsi"/>
          <w:sz w:val="24"/>
          <w:szCs w:val="24"/>
        </w:rPr>
        <w:t>1</w:t>
      </w:r>
      <w:r w:rsidRPr="00F97099">
        <w:rPr>
          <w:rFonts w:asciiTheme="majorHAnsi" w:hAnsiTheme="majorHAnsi"/>
          <w:spacing w:val="35"/>
          <w:sz w:val="24"/>
          <w:szCs w:val="24"/>
        </w:rPr>
        <w:t xml:space="preserve"> </w:t>
      </w:r>
      <w:r w:rsidRPr="00F97099">
        <w:rPr>
          <w:rFonts w:asciiTheme="majorHAnsi" w:hAnsiTheme="majorHAnsi"/>
          <w:spacing w:val="-1"/>
          <w:sz w:val="24"/>
          <w:szCs w:val="24"/>
        </w:rPr>
        <w:t>cm,</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mástique monocomponente poliuretânico</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reforço em tela de poliéster.</w:t>
      </w:r>
      <w:r w:rsidR="00987151" w:rsidRPr="00F97099">
        <w:rPr>
          <w:rFonts w:asciiTheme="majorHAnsi" w:hAnsiTheme="majorHAnsi"/>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seguidas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todas</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fabricante.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A </w:t>
      </w:r>
      <w:r w:rsidRPr="00F97099">
        <w:rPr>
          <w:rFonts w:asciiTheme="majorHAnsi" w:hAnsiTheme="majorHAnsi"/>
          <w:spacing w:val="-1"/>
          <w:sz w:val="24"/>
          <w:szCs w:val="24"/>
        </w:rPr>
        <w:t>superfície</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2"/>
          <w:sz w:val="24"/>
          <w:szCs w:val="24"/>
        </w:rPr>
        <w:t xml:space="preserve"> </w:t>
      </w:r>
      <w:r w:rsidRPr="00F97099">
        <w:rPr>
          <w:rFonts w:asciiTheme="majorHAnsi" w:hAnsiTheme="majorHAnsi"/>
          <w:spacing w:val="-1"/>
          <w:sz w:val="24"/>
          <w:szCs w:val="24"/>
        </w:rPr>
        <w:t>limpa,</w:t>
      </w:r>
      <w:r w:rsidRPr="00F97099">
        <w:rPr>
          <w:rFonts w:asciiTheme="majorHAnsi" w:hAnsiTheme="majorHAnsi"/>
          <w:spacing w:val="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
          <w:sz w:val="24"/>
          <w:szCs w:val="24"/>
        </w:rPr>
        <w:t xml:space="preserve"> </w:t>
      </w:r>
      <w:r w:rsidRPr="00F97099">
        <w:rPr>
          <w:rFonts w:asciiTheme="majorHAnsi" w:hAnsiTheme="majorHAnsi"/>
          <w:spacing w:val="-1"/>
          <w:sz w:val="24"/>
          <w:szCs w:val="24"/>
        </w:rPr>
        <w:t>apresentar</w:t>
      </w:r>
      <w:r w:rsidRPr="00F97099">
        <w:rPr>
          <w:rFonts w:asciiTheme="majorHAnsi" w:hAnsiTheme="majorHAnsi"/>
          <w:spacing w:val="2"/>
          <w:sz w:val="24"/>
          <w:szCs w:val="24"/>
        </w:rPr>
        <w:t xml:space="preserve"> </w:t>
      </w:r>
      <w:r w:rsidRPr="00F97099">
        <w:rPr>
          <w:rFonts w:asciiTheme="majorHAnsi" w:hAnsiTheme="majorHAnsi"/>
          <w:spacing w:val="-1"/>
          <w:sz w:val="24"/>
          <w:szCs w:val="24"/>
        </w:rPr>
        <w:t>trincas,</w:t>
      </w:r>
      <w:r w:rsidRPr="00F97099">
        <w:rPr>
          <w:rFonts w:asciiTheme="majorHAnsi" w:hAnsiTheme="majorHAnsi"/>
          <w:spacing w:val="2"/>
          <w:sz w:val="24"/>
          <w:szCs w:val="24"/>
        </w:rPr>
        <w:t xml:space="preserve"> </w:t>
      </w:r>
      <w:r w:rsidRPr="00F97099">
        <w:rPr>
          <w:rFonts w:asciiTheme="majorHAnsi" w:hAnsiTheme="majorHAnsi"/>
          <w:spacing w:val="-1"/>
          <w:sz w:val="24"/>
          <w:szCs w:val="24"/>
        </w:rPr>
        <w:t>isenta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sujeiras,</w:t>
      </w:r>
      <w:r w:rsidRPr="00F97099">
        <w:rPr>
          <w:rFonts w:asciiTheme="majorHAnsi" w:hAnsiTheme="majorHAnsi"/>
          <w:spacing w:val="2"/>
          <w:sz w:val="24"/>
          <w:szCs w:val="24"/>
        </w:rPr>
        <w:t xml:space="preserve"> </w:t>
      </w:r>
      <w:r w:rsidRPr="00F97099">
        <w:rPr>
          <w:rFonts w:asciiTheme="majorHAnsi" w:hAnsiTheme="majorHAnsi"/>
          <w:spacing w:val="-1"/>
          <w:sz w:val="24"/>
          <w:szCs w:val="24"/>
        </w:rPr>
        <w:t>pontas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ferro,</w:t>
      </w:r>
      <w:r w:rsidRPr="00F97099">
        <w:rPr>
          <w:rFonts w:asciiTheme="majorHAnsi" w:hAnsiTheme="majorHAnsi"/>
          <w:spacing w:val="2"/>
          <w:sz w:val="24"/>
          <w:szCs w:val="24"/>
        </w:rPr>
        <w:t xml:space="preserve"> </w:t>
      </w:r>
      <w:r w:rsidRPr="00F97099">
        <w:rPr>
          <w:rFonts w:asciiTheme="majorHAnsi" w:hAnsiTheme="majorHAnsi"/>
          <w:spacing w:val="-1"/>
          <w:sz w:val="24"/>
          <w:szCs w:val="24"/>
        </w:rPr>
        <w:t>partículas</w:t>
      </w:r>
      <w:r w:rsidRPr="00F97099">
        <w:rPr>
          <w:rFonts w:asciiTheme="majorHAnsi" w:hAnsiTheme="majorHAnsi"/>
          <w:spacing w:val="67"/>
          <w:sz w:val="24"/>
          <w:szCs w:val="24"/>
        </w:rPr>
        <w:t xml:space="preserve"> </w:t>
      </w:r>
      <w:r w:rsidRPr="00F97099">
        <w:rPr>
          <w:rFonts w:asciiTheme="majorHAnsi" w:hAnsiTheme="majorHAnsi"/>
          <w:spacing w:val="-1"/>
          <w:sz w:val="24"/>
          <w:szCs w:val="24"/>
        </w:rPr>
        <w:t>soltas,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desmoldantes,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óleos, etc.</w:t>
      </w:r>
      <w:r w:rsidR="00987151" w:rsidRPr="00F97099">
        <w:rPr>
          <w:rFonts w:asciiTheme="majorHAnsi" w:hAnsiTheme="majorHAnsi"/>
          <w:sz w:val="24"/>
          <w:szCs w:val="24"/>
        </w:rPr>
        <w:t xml:space="preserve"> </w:t>
      </w:r>
      <w:r w:rsidRPr="00F97099">
        <w:rPr>
          <w:rFonts w:asciiTheme="majorHAnsi" w:hAnsiTheme="majorHAnsi"/>
          <w:spacing w:val="-1"/>
          <w:sz w:val="24"/>
          <w:szCs w:val="24"/>
        </w:rPr>
        <w:t>Após</w:t>
      </w:r>
      <w:r w:rsidR="00987151" w:rsidRPr="00F97099">
        <w:rPr>
          <w:rFonts w:asciiTheme="majorHAnsi" w:hAnsiTheme="majorHAnsi"/>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mistura</w:t>
      </w:r>
      <w:r w:rsidRPr="00F97099">
        <w:rPr>
          <w:rFonts w:asciiTheme="majorHAnsi" w:hAnsiTheme="majorHAnsi"/>
          <w:spacing w:val="7"/>
          <w:sz w:val="24"/>
          <w:szCs w:val="24"/>
        </w:rPr>
        <w:t xml:space="preserve"> </w:t>
      </w:r>
      <w:r w:rsidRPr="00F97099">
        <w:rPr>
          <w:rFonts w:asciiTheme="majorHAnsi" w:hAnsiTheme="majorHAnsi"/>
          <w:spacing w:val="-1"/>
          <w:sz w:val="24"/>
          <w:szCs w:val="24"/>
        </w:rPr>
        <w:t>dos</w:t>
      </w:r>
      <w:r w:rsidRPr="00F97099">
        <w:rPr>
          <w:rFonts w:asciiTheme="majorHAnsi" w:hAnsiTheme="majorHAnsi"/>
          <w:spacing w:val="7"/>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8"/>
          <w:sz w:val="24"/>
          <w:szCs w:val="24"/>
        </w:rPr>
        <w:t xml:space="preserve"> </w:t>
      </w:r>
      <w:r w:rsidRPr="00F97099">
        <w:rPr>
          <w:rFonts w:asciiTheme="majorHAnsi" w:hAnsiTheme="majorHAnsi"/>
          <w:spacing w:val="-1"/>
          <w:sz w:val="24"/>
          <w:szCs w:val="24"/>
        </w:rPr>
        <w:t>aplicar</w:t>
      </w:r>
      <w:r w:rsidRPr="00F97099">
        <w:rPr>
          <w:rFonts w:asciiTheme="majorHAnsi" w:hAnsiTheme="majorHAnsi"/>
          <w:spacing w:val="11"/>
          <w:sz w:val="24"/>
          <w:szCs w:val="24"/>
        </w:rPr>
        <w:t xml:space="preserve"> </w:t>
      </w:r>
      <w:r w:rsidRPr="00F97099">
        <w:rPr>
          <w:rFonts w:asciiTheme="majorHAnsi" w:hAnsiTheme="majorHAnsi"/>
          <w:spacing w:val="-1"/>
          <w:sz w:val="24"/>
          <w:szCs w:val="24"/>
        </w:rPr>
        <w:t>03</w:t>
      </w:r>
      <w:r w:rsidRPr="00F97099">
        <w:rPr>
          <w:rFonts w:asciiTheme="majorHAnsi" w:hAnsiTheme="majorHAnsi"/>
          <w:spacing w:val="7"/>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9"/>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superfície</w:t>
      </w:r>
      <w:r w:rsidRPr="00F97099">
        <w:rPr>
          <w:rFonts w:asciiTheme="majorHAnsi" w:hAnsiTheme="majorHAnsi"/>
          <w:sz w:val="24"/>
          <w:szCs w:val="24"/>
        </w:rPr>
        <w:t xml:space="preserve"> </w:t>
      </w:r>
      <w:r w:rsidR="005445D4" w:rsidRPr="00F97099">
        <w:rPr>
          <w:rFonts w:asciiTheme="majorHAnsi" w:hAnsiTheme="majorHAnsi"/>
          <w:spacing w:val="-1"/>
          <w:sz w:val="24"/>
          <w:szCs w:val="24"/>
        </w:rPr>
        <w:t>úmida,</w:t>
      </w:r>
      <w:r w:rsidR="005445D4" w:rsidRPr="00F97099">
        <w:rPr>
          <w:rFonts w:asciiTheme="majorHAnsi" w:hAnsiTheme="majorHAnsi"/>
          <w:sz w:val="24"/>
          <w:szCs w:val="24"/>
        </w:rPr>
        <w:t xml:space="preserve"> </w:t>
      </w:r>
      <w:r w:rsidR="005445D4" w:rsidRPr="00F97099">
        <w:rPr>
          <w:rFonts w:asciiTheme="majorHAnsi" w:hAnsiTheme="majorHAnsi"/>
          <w:spacing w:val="8"/>
          <w:sz w:val="24"/>
          <w:szCs w:val="24"/>
        </w:rPr>
        <w:t>porém</w:t>
      </w:r>
      <w:r w:rsidR="005445D4" w:rsidRPr="00F97099">
        <w:rPr>
          <w:rFonts w:asciiTheme="majorHAnsi" w:hAnsiTheme="majorHAnsi"/>
          <w:sz w:val="24"/>
          <w:szCs w:val="24"/>
        </w:rPr>
        <w:t xml:space="preserve"> </w:t>
      </w:r>
      <w:r w:rsidR="005445D4" w:rsidRPr="00F97099">
        <w:rPr>
          <w:rFonts w:asciiTheme="majorHAnsi" w:hAnsiTheme="majorHAnsi"/>
          <w:spacing w:val="9"/>
          <w:sz w:val="24"/>
          <w:szCs w:val="24"/>
        </w:rPr>
        <w:t>não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encharcada.</w:t>
      </w:r>
    </w:p>
    <w:p w:rsidR="005445D4" w:rsidRDefault="00776AEB" w:rsidP="005445D4">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w:t>
      </w:r>
      <w:r w:rsidRPr="00F97099">
        <w:rPr>
          <w:rFonts w:asciiTheme="majorHAnsi" w:hAnsiTheme="majorHAnsi"/>
          <w:spacing w:val="5"/>
          <w:sz w:val="24"/>
          <w:szCs w:val="24"/>
        </w:rPr>
        <w:t xml:space="preserve"> </w:t>
      </w:r>
      <w:r w:rsidRPr="00F97099">
        <w:rPr>
          <w:rFonts w:asciiTheme="majorHAnsi" w:hAnsiTheme="majorHAnsi"/>
          <w:spacing w:val="-1"/>
          <w:sz w:val="24"/>
          <w:szCs w:val="24"/>
        </w:rPr>
        <w:t>demãos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aplicadas</w:t>
      </w:r>
      <w:r w:rsidRPr="00F97099">
        <w:rPr>
          <w:rFonts w:asciiTheme="majorHAnsi" w:hAnsiTheme="majorHAnsi"/>
          <w:spacing w:val="5"/>
          <w:sz w:val="24"/>
          <w:szCs w:val="24"/>
        </w:rPr>
        <w:t xml:space="preserve"> </w:t>
      </w:r>
      <w:r w:rsidRPr="00F97099">
        <w:rPr>
          <w:rFonts w:asciiTheme="majorHAnsi" w:hAnsiTheme="majorHAnsi"/>
          <w:spacing w:val="-1"/>
          <w:sz w:val="24"/>
          <w:szCs w:val="24"/>
        </w:rPr>
        <w:t>em</w:t>
      </w:r>
      <w:r w:rsidRPr="00F97099">
        <w:rPr>
          <w:rFonts w:asciiTheme="majorHAnsi" w:hAnsiTheme="majorHAnsi"/>
          <w:spacing w:val="5"/>
          <w:sz w:val="24"/>
          <w:szCs w:val="24"/>
        </w:rPr>
        <w:t xml:space="preserve"> </w:t>
      </w:r>
      <w:r w:rsidRPr="00F97099">
        <w:rPr>
          <w:rFonts w:asciiTheme="majorHAnsi" w:hAnsiTheme="majorHAnsi"/>
          <w:spacing w:val="-1"/>
          <w:sz w:val="24"/>
          <w:szCs w:val="24"/>
        </w:rPr>
        <w:t>sentido</w:t>
      </w:r>
      <w:r w:rsidRPr="00F97099">
        <w:rPr>
          <w:rFonts w:asciiTheme="majorHAnsi" w:hAnsiTheme="majorHAnsi"/>
          <w:spacing w:val="6"/>
          <w:sz w:val="24"/>
          <w:szCs w:val="24"/>
        </w:rPr>
        <w:t xml:space="preserve"> </w:t>
      </w:r>
      <w:r w:rsidRPr="00F97099">
        <w:rPr>
          <w:rFonts w:asciiTheme="majorHAnsi" w:hAnsiTheme="majorHAnsi"/>
          <w:spacing w:val="-1"/>
          <w:sz w:val="24"/>
          <w:szCs w:val="24"/>
        </w:rPr>
        <w:t>cruzado</w:t>
      </w:r>
      <w:r w:rsidRPr="00F97099">
        <w:rPr>
          <w:rFonts w:asciiTheme="majorHAnsi" w:hAnsiTheme="majorHAnsi"/>
          <w:spacing w:val="4"/>
          <w:sz w:val="24"/>
          <w:szCs w:val="24"/>
        </w:rPr>
        <w:t xml:space="preserve"> </w:t>
      </w:r>
      <w:r w:rsidRPr="00F97099">
        <w:rPr>
          <w:rFonts w:asciiTheme="majorHAnsi" w:hAnsiTheme="majorHAnsi"/>
          <w:spacing w:val="-1"/>
          <w:sz w:val="24"/>
          <w:szCs w:val="24"/>
        </w:rPr>
        <w:t>em</w:t>
      </w:r>
      <w:r w:rsidRPr="00F97099">
        <w:rPr>
          <w:rFonts w:asciiTheme="majorHAnsi" w:hAnsiTheme="majorHAnsi"/>
          <w:spacing w:val="4"/>
          <w:sz w:val="24"/>
          <w:szCs w:val="24"/>
        </w:rPr>
        <w:t xml:space="preserve"> </w:t>
      </w:r>
      <w:r w:rsidRPr="00F97099">
        <w:rPr>
          <w:rFonts w:asciiTheme="majorHAnsi" w:hAnsiTheme="majorHAnsi"/>
          <w:spacing w:val="-1"/>
          <w:sz w:val="24"/>
          <w:szCs w:val="24"/>
        </w:rPr>
        <w:t>camadas</w:t>
      </w:r>
      <w:r w:rsidRPr="00F97099">
        <w:rPr>
          <w:rFonts w:asciiTheme="majorHAnsi" w:hAnsiTheme="majorHAnsi"/>
          <w:spacing w:val="6"/>
          <w:sz w:val="24"/>
          <w:szCs w:val="24"/>
        </w:rPr>
        <w:t xml:space="preserve"> </w:t>
      </w:r>
      <w:r w:rsidRPr="00F97099">
        <w:rPr>
          <w:rFonts w:asciiTheme="majorHAnsi" w:hAnsiTheme="majorHAnsi"/>
          <w:spacing w:val="-1"/>
          <w:sz w:val="24"/>
          <w:szCs w:val="24"/>
        </w:rPr>
        <w:t>uniformes</w:t>
      </w:r>
      <w:r w:rsidRPr="00F97099">
        <w:rPr>
          <w:rFonts w:asciiTheme="majorHAnsi" w:hAnsiTheme="majorHAnsi"/>
          <w:spacing w:val="4"/>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pacing w:val="-1"/>
          <w:sz w:val="24"/>
          <w:szCs w:val="24"/>
        </w:rPr>
        <w:t>intervalos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z w:val="24"/>
          <w:szCs w:val="24"/>
        </w:rPr>
        <w:t>2</w:t>
      </w:r>
      <w:r w:rsidRPr="00F97099">
        <w:rPr>
          <w:rFonts w:asciiTheme="majorHAnsi" w:hAnsiTheme="majorHAnsi"/>
          <w:spacing w:val="67"/>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z w:val="24"/>
          <w:szCs w:val="24"/>
        </w:rPr>
        <w:t xml:space="preserve">6 </w:t>
      </w:r>
      <w:r w:rsidRPr="00F97099">
        <w:rPr>
          <w:rFonts w:asciiTheme="majorHAnsi" w:hAnsiTheme="majorHAnsi"/>
          <w:spacing w:val="-1"/>
          <w:sz w:val="24"/>
          <w:szCs w:val="24"/>
        </w:rPr>
        <w:t>horas dependendo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temperatura</w:t>
      </w:r>
      <w:r w:rsidRPr="00F97099">
        <w:rPr>
          <w:rFonts w:asciiTheme="majorHAnsi" w:hAnsiTheme="majorHAnsi"/>
          <w:spacing w:val="-2"/>
          <w:sz w:val="24"/>
          <w:szCs w:val="24"/>
        </w:rPr>
        <w:t xml:space="preserve"> </w:t>
      </w:r>
      <w:r w:rsidRPr="00F97099">
        <w:rPr>
          <w:rFonts w:asciiTheme="majorHAnsi" w:hAnsiTheme="majorHAnsi"/>
          <w:spacing w:val="-1"/>
          <w:sz w:val="24"/>
          <w:szCs w:val="24"/>
        </w:rPr>
        <w:t>ambiente.</w:t>
      </w:r>
    </w:p>
    <w:p w:rsidR="00776AEB" w:rsidRPr="005445D4" w:rsidRDefault="00776AEB" w:rsidP="005445D4">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Não utilizar</w:t>
      </w:r>
      <w:r w:rsidRPr="00F97099">
        <w:rPr>
          <w:rFonts w:asciiTheme="majorHAnsi" w:hAnsiTheme="majorHAnsi"/>
          <w:spacing w:val="-3"/>
          <w:sz w:val="24"/>
          <w:szCs w:val="24"/>
        </w:rPr>
        <w:t xml:space="preserve"> </w:t>
      </w:r>
      <w:r w:rsidRPr="00F97099">
        <w:rPr>
          <w:rFonts w:asciiTheme="majorHAnsi" w:hAnsiTheme="majorHAnsi"/>
          <w:spacing w:val="-1"/>
          <w:sz w:val="24"/>
          <w:szCs w:val="24"/>
        </w:rPr>
        <w:t>cal</w:t>
      </w:r>
      <w:r w:rsidRPr="00F97099">
        <w:rPr>
          <w:rFonts w:asciiTheme="majorHAnsi" w:hAnsiTheme="majorHAnsi"/>
          <w:spacing w:val="-4"/>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massa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contrapiso</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reboco</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contato</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produto.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Aguardar</w:t>
      </w:r>
      <w:r w:rsidRPr="00F97099">
        <w:rPr>
          <w:rFonts w:asciiTheme="majorHAnsi" w:hAnsiTheme="majorHAnsi"/>
          <w:sz w:val="24"/>
          <w:szCs w:val="24"/>
        </w:rPr>
        <w:t xml:space="preserve"> a </w:t>
      </w:r>
      <w:r w:rsidRPr="00F97099">
        <w:rPr>
          <w:rFonts w:asciiTheme="majorHAnsi" w:hAnsiTheme="majorHAnsi"/>
          <w:spacing w:val="-1"/>
          <w:sz w:val="24"/>
          <w:szCs w:val="24"/>
        </w:rPr>
        <w:t>cura</w:t>
      </w:r>
      <w:r w:rsidRPr="00F97099">
        <w:rPr>
          <w:rFonts w:asciiTheme="majorHAnsi" w:hAnsiTheme="majorHAnsi"/>
          <w:sz w:val="24"/>
          <w:szCs w:val="24"/>
        </w:rPr>
        <w:t xml:space="preserve"> </w:t>
      </w:r>
      <w:r w:rsidRPr="00F97099">
        <w:rPr>
          <w:rFonts w:asciiTheme="majorHAnsi" w:hAnsiTheme="majorHAnsi"/>
          <w:spacing w:val="-1"/>
          <w:sz w:val="24"/>
          <w:szCs w:val="24"/>
        </w:rPr>
        <w:t>do produto</w:t>
      </w:r>
      <w:r w:rsidRPr="00F97099">
        <w:rPr>
          <w:rFonts w:asciiTheme="majorHAnsi" w:hAnsiTheme="majorHAnsi"/>
          <w:sz w:val="24"/>
          <w:szCs w:val="24"/>
        </w:rPr>
        <w:t xml:space="preserve"> </w:t>
      </w:r>
      <w:r w:rsidRPr="00F97099">
        <w:rPr>
          <w:rFonts w:asciiTheme="majorHAnsi" w:hAnsiTheme="majorHAnsi"/>
          <w:spacing w:val="-1"/>
          <w:sz w:val="24"/>
          <w:szCs w:val="24"/>
        </w:rPr>
        <w:t>por</w:t>
      </w:r>
      <w:r w:rsidRPr="00F97099">
        <w:rPr>
          <w:rFonts w:asciiTheme="majorHAnsi" w:hAnsiTheme="majorHAnsi"/>
          <w:spacing w:val="1"/>
          <w:sz w:val="24"/>
          <w:szCs w:val="24"/>
        </w:rPr>
        <w:t xml:space="preserve"> </w:t>
      </w:r>
      <w:r w:rsidRPr="00F97099">
        <w:rPr>
          <w:rFonts w:asciiTheme="majorHAnsi" w:hAnsiTheme="majorHAnsi"/>
          <w:spacing w:val="-1"/>
          <w:sz w:val="24"/>
          <w:szCs w:val="24"/>
        </w:rPr>
        <w:t>no mínimo</w:t>
      </w:r>
      <w:r w:rsidRPr="00F97099">
        <w:rPr>
          <w:rFonts w:asciiTheme="majorHAnsi" w:hAnsiTheme="majorHAnsi"/>
          <w:sz w:val="24"/>
          <w:szCs w:val="24"/>
        </w:rPr>
        <w:t xml:space="preserve"> 5 </w:t>
      </w:r>
      <w:r w:rsidRPr="00F97099">
        <w:rPr>
          <w:rFonts w:asciiTheme="majorHAnsi" w:hAnsiTheme="majorHAnsi"/>
          <w:spacing w:val="-1"/>
          <w:sz w:val="24"/>
          <w:szCs w:val="24"/>
        </w:rPr>
        <w:t>dias</w:t>
      </w:r>
    </w:p>
    <w:p w:rsidR="00776AEB" w:rsidRPr="00F97099" w:rsidRDefault="00776AEB" w:rsidP="0080695D">
      <w:pPr>
        <w:kinsoku w:val="0"/>
        <w:overflowPunct w:val="0"/>
        <w:ind w:firstLine="567"/>
        <w:rPr>
          <w:rFonts w:asciiTheme="majorHAnsi" w:hAnsiTheme="majorHAnsi" w:cs="Arial"/>
        </w:rPr>
      </w:pPr>
    </w:p>
    <w:p w:rsidR="00776AEB" w:rsidRPr="00E87501" w:rsidRDefault="00776AEB" w:rsidP="00E87501">
      <w:pPr>
        <w:pStyle w:val="Ttulo1"/>
        <w:rPr>
          <w:rFonts w:asciiTheme="majorHAnsi" w:hAnsiTheme="majorHAnsi"/>
          <w:bCs w:val="0"/>
        </w:rPr>
      </w:pPr>
      <w:bookmarkStart w:id="174" w:name="6._INSTALAÇÕES_HIDROSSANITÁRIAS_E_ÁGUAS_"/>
      <w:bookmarkStart w:id="175" w:name="_Toc429648272"/>
      <w:bookmarkEnd w:id="174"/>
      <w:r w:rsidRPr="00E87501">
        <w:rPr>
          <w:rFonts w:asciiTheme="majorHAnsi" w:hAnsiTheme="majorHAnsi"/>
          <w:spacing w:val="-2"/>
        </w:rPr>
        <w:t>INSTALAÇÕES</w:t>
      </w:r>
      <w:r w:rsidRPr="00E87501">
        <w:rPr>
          <w:rFonts w:asciiTheme="majorHAnsi" w:hAnsiTheme="majorHAnsi"/>
          <w:spacing w:val="-3"/>
        </w:rPr>
        <w:t xml:space="preserve"> </w:t>
      </w:r>
      <w:r w:rsidRPr="00E87501">
        <w:rPr>
          <w:rFonts w:asciiTheme="majorHAnsi" w:hAnsiTheme="majorHAnsi"/>
          <w:spacing w:val="-2"/>
        </w:rPr>
        <w:t>HIDROSSANITÁRIAS</w:t>
      </w:r>
      <w:bookmarkEnd w:id="175"/>
      <w:r w:rsidRPr="00E87501">
        <w:rPr>
          <w:rFonts w:asciiTheme="majorHAnsi" w:hAnsiTheme="majorHAnsi"/>
          <w:spacing w:val="-1"/>
        </w:rPr>
        <w:t xml:space="preserve"> </w:t>
      </w:r>
    </w:p>
    <w:p w:rsidR="00776AEB" w:rsidRPr="00F97099" w:rsidRDefault="00776AEB" w:rsidP="0080695D">
      <w:pPr>
        <w:kinsoku w:val="0"/>
        <w:overflowPunct w:val="0"/>
        <w:ind w:firstLine="567"/>
        <w:rPr>
          <w:rFonts w:asciiTheme="majorHAnsi" w:hAnsiTheme="majorHAnsi" w:cs="Arial"/>
        </w:rPr>
      </w:pPr>
    </w:p>
    <w:p w:rsidR="00776AEB" w:rsidRPr="00E87501" w:rsidRDefault="00E87501" w:rsidP="00E87501">
      <w:pPr>
        <w:pStyle w:val="Ttulo2"/>
        <w:rPr>
          <w:rFonts w:asciiTheme="majorHAnsi" w:hAnsiTheme="majorHAnsi"/>
          <w:bCs w:val="0"/>
        </w:rPr>
      </w:pPr>
      <w:bookmarkStart w:id="176" w:name="6.1._INSTALAÇÕES_HIDROSSANITÁRIAS_E_ÁGUA"/>
      <w:bookmarkStart w:id="177" w:name="_Toc429648273"/>
      <w:bookmarkEnd w:id="176"/>
      <w:r w:rsidRPr="00E87501">
        <w:rPr>
          <w:rFonts w:asciiTheme="majorHAnsi" w:hAnsiTheme="majorHAnsi"/>
          <w:spacing w:val="-1"/>
        </w:rPr>
        <w:t>CONDIÇÕES GERAIS</w:t>
      </w:r>
      <w:bookmarkEnd w:id="17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as</w:t>
      </w:r>
      <w:r w:rsidRPr="00F97099">
        <w:rPr>
          <w:rFonts w:asciiTheme="majorHAnsi" w:hAnsiTheme="majorHAnsi"/>
          <w:spacing w:val="39"/>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42"/>
          <w:sz w:val="24"/>
          <w:szCs w:val="24"/>
        </w:rPr>
        <w:t xml:space="preserve"> </w:t>
      </w:r>
      <w:r w:rsidRPr="00F97099">
        <w:rPr>
          <w:rFonts w:asciiTheme="majorHAnsi" w:hAnsiTheme="majorHAnsi"/>
          <w:spacing w:val="-1"/>
          <w:sz w:val="24"/>
          <w:szCs w:val="24"/>
        </w:rPr>
        <w:t>hidrossanitárias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0"/>
          <w:sz w:val="24"/>
          <w:szCs w:val="24"/>
        </w:rPr>
        <w:t xml:space="preserve"> </w:t>
      </w:r>
      <w:r w:rsidRPr="00F97099">
        <w:rPr>
          <w:rFonts w:asciiTheme="majorHAnsi" w:hAnsiTheme="majorHAnsi"/>
          <w:spacing w:val="-1"/>
          <w:sz w:val="24"/>
          <w:szCs w:val="24"/>
        </w:rPr>
        <w:t>obedecer</w:t>
      </w:r>
      <w:r w:rsidRPr="00F97099">
        <w:rPr>
          <w:rFonts w:asciiTheme="majorHAnsi" w:hAnsiTheme="majorHAnsi"/>
          <w:spacing w:val="41"/>
          <w:sz w:val="24"/>
          <w:szCs w:val="24"/>
        </w:rPr>
        <w:t xml:space="preserve"> </w:t>
      </w:r>
      <w:r w:rsidRPr="00F97099">
        <w:rPr>
          <w:rFonts w:asciiTheme="majorHAnsi" w:hAnsiTheme="majorHAnsi"/>
          <w:spacing w:val="-1"/>
          <w:sz w:val="24"/>
          <w:szCs w:val="24"/>
        </w:rPr>
        <w:t>às</w:t>
      </w:r>
      <w:r w:rsidRPr="00F97099">
        <w:rPr>
          <w:rFonts w:asciiTheme="majorHAnsi" w:hAnsiTheme="majorHAnsi"/>
          <w:spacing w:val="39"/>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59"/>
          <w:sz w:val="24"/>
          <w:szCs w:val="24"/>
        </w:rPr>
        <w:t xml:space="preserve"> </w:t>
      </w:r>
      <w:r w:rsidRPr="00F97099">
        <w:rPr>
          <w:rFonts w:asciiTheme="majorHAnsi" w:hAnsiTheme="majorHAnsi"/>
          <w:spacing w:val="-1"/>
          <w:sz w:val="24"/>
          <w:szCs w:val="24"/>
        </w:rPr>
        <w:t>Brasileiras,</w:t>
      </w:r>
      <w:r w:rsidRPr="00F97099">
        <w:rPr>
          <w:rFonts w:asciiTheme="majorHAnsi" w:hAnsiTheme="majorHAnsi"/>
          <w:spacing w:val="24"/>
          <w:sz w:val="24"/>
          <w:szCs w:val="24"/>
        </w:rPr>
        <w:t xml:space="preserve"> </w:t>
      </w:r>
      <w:r w:rsidRPr="00F97099">
        <w:rPr>
          <w:rFonts w:asciiTheme="majorHAnsi" w:hAnsiTheme="majorHAnsi"/>
          <w:spacing w:val="-1"/>
          <w:sz w:val="24"/>
          <w:szCs w:val="24"/>
        </w:rPr>
        <w:t>às</w:t>
      </w:r>
      <w:r w:rsidRPr="00F97099">
        <w:rPr>
          <w:rFonts w:asciiTheme="majorHAnsi" w:hAnsiTheme="majorHAnsi"/>
          <w:spacing w:val="21"/>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padrões</w:t>
      </w:r>
      <w:r w:rsidRPr="00F97099">
        <w:rPr>
          <w:rFonts w:asciiTheme="majorHAnsi" w:hAnsiTheme="majorHAnsi"/>
          <w:spacing w:val="22"/>
          <w:sz w:val="24"/>
          <w:szCs w:val="24"/>
        </w:rPr>
        <w:t xml:space="preserve"> </w:t>
      </w:r>
      <w:r w:rsidRPr="00F97099">
        <w:rPr>
          <w:rFonts w:asciiTheme="majorHAnsi" w:hAnsiTheme="majorHAnsi"/>
          <w:spacing w:val="-1"/>
          <w:sz w:val="24"/>
          <w:szCs w:val="24"/>
        </w:rPr>
        <w:t>adotados</w:t>
      </w:r>
      <w:r w:rsidRPr="00F97099">
        <w:rPr>
          <w:rFonts w:asciiTheme="majorHAnsi" w:hAnsiTheme="majorHAnsi"/>
          <w:spacing w:val="21"/>
          <w:sz w:val="24"/>
          <w:szCs w:val="24"/>
        </w:rPr>
        <w:t xml:space="preserve"> </w:t>
      </w:r>
      <w:r w:rsidRPr="00F97099">
        <w:rPr>
          <w:rFonts w:asciiTheme="majorHAnsi" w:hAnsiTheme="majorHAnsi"/>
          <w:spacing w:val="-1"/>
          <w:sz w:val="24"/>
          <w:szCs w:val="24"/>
        </w:rPr>
        <w:t>pela</w:t>
      </w:r>
      <w:r w:rsidRPr="00F97099">
        <w:rPr>
          <w:rFonts w:asciiTheme="majorHAnsi" w:hAnsiTheme="majorHAnsi"/>
          <w:spacing w:val="23"/>
          <w:sz w:val="24"/>
          <w:szCs w:val="24"/>
        </w:rPr>
        <w:t xml:space="preserve"> </w:t>
      </w:r>
      <w:r w:rsidRPr="00F97099">
        <w:rPr>
          <w:rFonts w:asciiTheme="majorHAnsi" w:hAnsiTheme="majorHAnsi"/>
          <w:spacing w:val="-1"/>
          <w:sz w:val="24"/>
          <w:szCs w:val="24"/>
        </w:rPr>
        <w:t>concessionária</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saneamento</w:t>
      </w:r>
      <w:r w:rsidRPr="00F97099">
        <w:rPr>
          <w:rFonts w:asciiTheme="majorHAnsi" w:hAnsiTheme="majorHAnsi"/>
          <w:spacing w:val="21"/>
          <w:sz w:val="24"/>
          <w:szCs w:val="24"/>
        </w:rPr>
        <w:t xml:space="preserve"> </w:t>
      </w:r>
      <w:r w:rsidRPr="00F97099">
        <w:rPr>
          <w:rFonts w:asciiTheme="majorHAnsi" w:hAnsiTheme="majorHAnsi"/>
          <w:sz w:val="24"/>
          <w:szCs w:val="24"/>
        </w:rPr>
        <w:t>e</w:t>
      </w:r>
      <w:r w:rsidRPr="00F97099">
        <w:rPr>
          <w:rFonts w:asciiTheme="majorHAnsi" w:hAnsiTheme="majorHAnsi"/>
          <w:spacing w:val="19"/>
          <w:sz w:val="24"/>
          <w:szCs w:val="24"/>
        </w:rPr>
        <w:t xml:space="preserve"> </w:t>
      </w:r>
      <w:r w:rsidRPr="00F97099">
        <w:rPr>
          <w:rFonts w:asciiTheme="majorHAnsi" w:hAnsiTheme="majorHAnsi"/>
          <w:spacing w:val="-1"/>
          <w:sz w:val="24"/>
          <w:szCs w:val="24"/>
        </w:rPr>
        <w:t>abastecimento</w:t>
      </w:r>
      <w:r w:rsidRPr="00F97099">
        <w:rPr>
          <w:rFonts w:asciiTheme="majorHAnsi" w:hAnsiTheme="majorHAnsi"/>
          <w:spacing w:val="59"/>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1"/>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estas especificações.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20"/>
          <w:sz w:val="24"/>
          <w:szCs w:val="24"/>
        </w:rPr>
        <w:t xml:space="preserve"> </w:t>
      </w:r>
      <w:r w:rsidRPr="00F97099">
        <w:rPr>
          <w:rFonts w:asciiTheme="majorHAnsi" w:hAnsiTheme="majorHAnsi"/>
          <w:spacing w:val="-1"/>
          <w:sz w:val="24"/>
          <w:szCs w:val="24"/>
        </w:rPr>
        <w:t>hidrossanitárias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w:t>
      </w:r>
      <w:r w:rsidRPr="00F97099">
        <w:rPr>
          <w:rFonts w:asciiTheme="majorHAnsi" w:hAnsiTheme="majorHAnsi"/>
          <w:spacing w:val="19"/>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21"/>
          <w:sz w:val="24"/>
          <w:szCs w:val="24"/>
        </w:rPr>
        <w:t xml:space="preserve"> </w:t>
      </w:r>
      <w:r w:rsidRPr="00F97099">
        <w:rPr>
          <w:rFonts w:asciiTheme="majorHAnsi" w:hAnsiTheme="majorHAnsi"/>
          <w:spacing w:val="-1"/>
          <w:sz w:val="24"/>
          <w:szCs w:val="24"/>
        </w:rPr>
        <w:t>por</w:t>
      </w:r>
      <w:r w:rsidRPr="00F97099">
        <w:rPr>
          <w:rFonts w:asciiTheme="majorHAnsi" w:hAnsiTheme="majorHAnsi"/>
          <w:spacing w:val="19"/>
          <w:sz w:val="24"/>
          <w:szCs w:val="24"/>
        </w:rPr>
        <w:t xml:space="preserve"> </w:t>
      </w:r>
      <w:r w:rsidRPr="00F97099">
        <w:rPr>
          <w:rFonts w:asciiTheme="majorHAnsi" w:hAnsiTheme="majorHAnsi"/>
          <w:spacing w:val="-1"/>
          <w:sz w:val="24"/>
          <w:szCs w:val="24"/>
        </w:rPr>
        <w:t>mão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de obra</w:t>
      </w:r>
      <w:r w:rsidRPr="00F97099">
        <w:rPr>
          <w:rFonts w:asciiTheme="majorHAnsi" w:hAnsiTheme="majorHAnsi"/>
          <w:sz w:val="24"/>
          <w:szCs w:val="24"/>
        </w:rPr>
        <w:t xml:space="preserve"> </w:t>
      </w:r>
      <w:r w:rsidRPr="00F97099">
        <w:rPr>
          <w:rFonts w:asciiTheme="majorHAnsi" w:hAnsiTheme="majorHAnsi"/>
          <w:spacing w:val="-1"/>
          <w:sz w:val="24"/>
          <w:szCs w:val="24"/>
        </w:rPr>
        <w:t>especializada,</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o</w:t>
      </w:r>
      <w:r w:rsidRPr="00F97099">
        <w:rPr>
          <w:rFonts w:asciiTheme="majorHAnsi" w:hAnsiTheme="majorHAnsi"/>
          <w:spacing w:val="-2"/>
          <w:sz w:val="24"/>
          <w:szCs w:val="24"/>
        </w:rPr>
        <w:t xml:space="preserve"> </w:t>
      </w:r>
      <w:r w:rsidRPr="00F97099">
        <w:rPr>
          <w:rFonts w:asciiTheme="majorHAnsi" w:hAnsiTheme="majorHAnsi"/>
          <w:spacing w:val="-1"/>
          <w:sz w:val="24"/>
          <w:szCs w:val="24"/>
        </w:rPr>
        <w:t>andamento da</w:t>
      </w:r>
      <w:r w:rsidRPr="00F97099">
        <w:rPr>
          <w:rFonts w:asciiTheme="majorHAnsi" w:hAnsiTheme="majorHAnsi"/>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
          <w:sz w:val="24"/>
          <w:szCs w:val="24"/>
        </w:rPr>
        <w:t xml:space="preserve"> </w:t>
      </w:r>
      <w:r w:rsidRPr="00F97099">
        <w:rPr>
          <w:rFonts w:asciiTheme="majorHAnsi" w:hAnsiTheme="majorHAnsi"/>
          <w:spacing w:val="-1"/>
          <w:sz w:val="24"/>
          <w:szCs w:val="24"/>
        </w:rPr>
        <w:t>respeitando-se os</w:t>
      </w:r>
      <w:r w:rsidRPr="00F97099">
        <w:rPr>
          <w:rFonts w:asciiTheme="majorHAnsi" w:hAnsiTheme="majorHAnsi"/>
          <w:sz w:val="24"/>
          <w:szCs w:val="24"/>
        </w:rPr>
        <w:t xml:space="preserve"> </w:t>
      </w:r>
      <w:r w:rsidR="0084731F" w:rsidRPr="00F97099">
        <w:rPr>
          <w:rFonts w:asciiTheme="majorHAnsi" w:hAnsiTheme="majorHAnsi"/>
          <w:spacing w:val="-1"/>
          <w:sz w:val="24"/>
          <w:szCs w:val="24"/>
        </w:rPr>
        <w:t>itens</w:t>
      </w:r>
      <w:r w:rsidRPr="00F97099">
        <w:rPr>
          <w:rFonts w:asciiTheme="majorHAnsi" w:hAnsiTheme="majorHAnsi"/>
          <w:spacing w:val="-1"/>
          <w:sz w:val="24"/>
          <w:szCs w:val="24"/>
        </w:rPr>
        <w:t xml:space="preserve"> que</w:t>
      </w:r>
      <w:r w:rsidRPr="00F97099">
        <w:rPr>
          <w:rFonts w:asciiTheme="majorHAnsi" w:hAnsiTheme="majorHAnsi"/>
          <w:sz w:val="24"/>
          <w:szCs w:val="24"/>
        </w:rPr>
        <w:t xml:space="preserve"> se </w:t>
      </w:r>
      <w:r w:rsidRPr="00F97099">
        <w:rPr>
          <w:rFonts w:asciiTheme="majorHAnsi" w:hAnsiTheme="majorHAnsi"/>
          <w:spacing w:val="-1"/>
          <w:sz w:val="24"/>
          <w:szCs w:val="24"/>
        </w:rPr>
        <w:t>seguem:</w:t>
      </w:r>
    </w:p>
    <w:p w:rsidR="00776AEB" w:rsidRPr="00E87501" w:rsidRDefault="00776AEB" w:rsidP="0080695D">
      <w:pPr>
        <w:pStyle w:val="Corpodetexto"/>
        <w:numPr>
          <w:ilvl w:val="0"/>
          <w:numId w:val="3"/>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Nas</w:t>
      </w:r>
      <w:r w:rsidRPr="00F97099">
        <w:rPr>
          <w:rFonts w:asciiTheme="majorHAnsi" w:hAnsiTheme="majorHAnsi"/>
          <w:sz w:val="24"/>
          <w:szCs w:val="24"/>
        </w:rPr>
        <w:t xml:space="preserve"> </w:t>
      </w:r>
      <w:r w:rsidRPr="00F97099">
        <w:rPr>
          <w:rFonts w:asciiTheme="majorHAnsi" w:hAnsiTheme="majorHAnsi"/>
          <w:spacing w:val="-1"/>
          <w:sz w:val="24"/>
          <w:szCs w:val="24"/>
        </w:rPr>
        <w:t>travessias</w:t>
      </w:r>
      <w:r w:rsidRPr="00F97099">
        <w:rPr>
          <w:rFonts w:asciiTheme="majorHAnsi" w:hAnsiTheme="majorHAnsi"/>
          <w:sz w:val="24"/>
          <w:szCs w:val="24"/>
        </w:rPr>
        <w:t xml:space="preserve"> </w:t>
      </w:r>
      <w:r w:rsidRPr="00F97099">
        <w:rPr>
          <w:rFonts w:asciiTheme="majorHAnsi" w:hAnsiTheme="majorHAnsi"/>
          <w:spacing w:val="-1"/>
          <w:sz w:val="24"/>
          <w:szCs w:val="24"/>
        </w:rPr>
        <w:t>por</w:t>
      </w:r>
      <w:r w:rsidRPr="00F97099">
        <w:rPr>
          <w:rFonts w:asciiTheme="majorHAnsi" w:hAnsiTheme="majorHAnsi"/>
          <w:sz w:val="24"/>
          <w:szCs w:val="24"/>
        </w:rPr>
        <w:t xml:space="preserve"> </w:t>
      </w:r>
      <w:r w:rsidRPr="00F97099">
        <w:rPr>
          <w:rFonts w:asciiTheme="majorHAnsi" w:hAnsiTheme="majorHAnsi"/>
          <w:spacing w:val="-1"/>
          <w:sz w:val="24"/>
          <w:szCs w:val="24"/>
        </w:rPr>
        <w:t>elementos</w:t>
      </w:r>
      <w:r w:rsidRPr="00F97099">
        <w:rPr>
          <w:rFonts w:asciiTheme="majorHAnsi" w:hAnsiTheme="majorHAnsi"/>
          <w:sz w:val="24"/>
          <w:szCs w:val="24"/>
        </w:rPr>
        <w:t xml:space="preserve"> </w:t>
      </w:r>
      <w:r w:rsidRPr="00F97099">
        <w:rPr>
          <w:rFonts w:asciiTheme="majorHAnsi" w:hAnsiTheme="majorHAnsi"/>
          <w:spacing w:val="-1"/>
          <w:sz w:val="24"/>
          <w:szCs w:val="24"/>
        </w:rPr>
        <w:t>estruturais,</w:t>
      </w:r>
      <w:r w:rsidRPr="00F97099">
        <w:rPr>
          <w:rFonts w:asciiTheme="majorHAnsi" w:hAnsiTheme="majorHAnsi"/>
          <w:sz w:val="24"/>
          <w:szCs w:val="24"/>
        </w:rPr>
        <w:t xml:space="preserve"> </w:t>
      </w:r>
      <w:r w:rsidR="00E87501" w:rsidRPr="00F97099">
        <w:rPr>
          <w:rFonts w:asciiTheme="majorHAnsi" w:hAnsiTheme="majorHAnsi"/>
          <w:spacing w:val="-1"/>
          <w:sz w:val="24"/>
          <w:szCs w:val="24"/>
        </w:rPr>
        <w:t>deixar</w:t>
      </w:r>
      <w:r w:rsidR="00E87501">
        <w:rPr>
          <w:rFonts w:asciiTheme="majorHAnsi" w:hAnsiTheme="majorHAnsi"/>
          <w:spacing w:val="-1"/>
          <w:sz w:val="24"/>
          <w:szCs w:val="24"/>
        </w:rPr>
        <w:t xml:space="preserve"> </w:t>
      </w:r>
      <w:r w:rsidR="00E87501" w:rsidRPr="00E87501">
        <w:rPr>
          <w:rFonts w:asciiTheme="majorHAnsi" w:hAnsiTheme="majorHAnsi"/>
          <w:spacing w:val="-1"/>
          <w:sz w:val="24"/>
          <w:szCs w:val="24"/>
        </w:rPr>
        <w:t>previamente instaladas tubulações de</w:t>
      </w:r>
      <w:r w:rsidRPr="00E87501">
        <w:rPr>
          <w:rFonts w:asciiTheme="majorHAnsi" w:hAnsiTheme="majorHAnsi"/>
          <w:spacing w:val="-1"/>
          <w:sz w:val="24"/>
          <w:szCs w:val="24"/>
        </w:rPr>
        <w:t xml:space="preserve"> </w:t>
      </w:r>
      <w:r w:rsidRPr="00F97099">
        <w:rPr>
          <w:rFonts w:asciiTheme="majorHAnsi" w:hAnsiTheme="majorHAnsi"/>
          <w:spacing w:val="-1"/>
          <w:sz w:val="24"/>
          <w:szCs w:val="24"/>
        </w:rPr>
        <w:t>passagens</w:t>
      </w:r>
      <w:r w:rsidRPr="00E87501">
        <w:rPr>
          <w:rFonts w:asciiTheme="majorHAnsi" w:hAnsiTheme="majorHAnsi"/>
          <w:spacing w:val="-1"/>
          <w:sz w:val="24"/>
          <w:szCs w:val="24"/>
        </w:rPr>
        <w:t xml:space="preserve"> </w:t>
      </w:r>
      <w:r w:rsidRPr="00F97099">
        <w:rPr>
          <w:rFonts w:asciiTheme="majorHAnsi" w:hAnsiTheme="majorHAnsi"/>
          <w:spacing w:val="-1"/>
          <w:sz w:val="24"/>
          <w:szCs w:val="24"/>
        </w:rPr>
        <w:t>com diâmetro</w:t>
      </w:r>
      <w:r w:rsidRPr="00E87501">
        <w:rPr>
          <w:rFonts w:asciiTheme="majorHAnsi" w:hAnsiTheme="majorHAnsi"/>
          <w:spacing w:val="-1"/>
          <w:sz w:val="24"/>
          <w:szCs w:val="24"/>
        </w:rPr>
        <w:t xml:space="preserve"> </w:t>
      </w:r>
      <w:r w:rsidRPr="00F97099">
        <w:rPr>
          <w:rFonts w:asciiTheme="majorHAnsi" w:hAnsiTheme="majorHAnsi"/>
          <w:spacing w:val="-1"/>
          <w:sz w:val="24"/>
          <w:szCs w:val="24"/>
        </w:rPr>
        <w:t>comercial</w:t>
      </w:r>
      <w:r w:rsidRPr="00E87501">
        <w:rPr>
          <w:rFonts w:asciiTheme="majorHAnsi" w:hAnsiTheme="majorHAnsi"/>
          <w:spacing w:val="-1"/>
          <w:sz w:val="24"/>
          <w:szCs w:val="24"/>
        </w:rPr>
        <w:t xml:space="preserve"> </w:t>
      </w:r>
      <w:r w:rsidRPr="00F97099">
        <w:rPr>
          <w:rFonts w:asciiTheme="majorHAnsi" w:hAnsiTheme="majorHAnsi"/>
          <w:spacing w:val="-1"/>
          <w:sz w:val="24"/>
          <w:szCs w:val="24"/>
        </w:rPr>
        <w:t>imediatamente</w:t>
      </w:r>
      <w:r w:rsidRPr="00E87501">
        <w:rPr>
          <w:rFonts w:asciiTheme="majorHAnsi" w:hAnsiTheme="majorHAnsi"/>
          <w:spacing w:val="-1"/>
          <w:sz w:val="24"/>
          <w:szCs w:val="24"/>
        </w:rPr>
        <w:t xml:space="preserve"> </w:t>
      </w:r>
      <w:r w:rsidRPr="00F97099">
        <w:rPr>
          <w:rFonts w:asciiTheme="majorHAnsi" w:hAnsiTheme="majorHAnsi"/>
          <w:spacing w:val="-1"/>
          <w:sz w:val="24"/>
          <w:szCs w:val="24"/>
        </w:rPr>
        <w:t>maior</w:t>
      </w:r>
      <w:r w:rsidRPr="00E87501">
        <w:rPr>
          <w:rFonts w:asciiTheme="majorHAnsi" w:hAnsiTheme="majorHAnsi"/>
          <w:spacing w:val="-1"/>
          <w:sz w:val="24"/>
          <w:szCs w:val="24"/>
        </w:rPr>
        <w:t xml:space="preserve"> a</w:t>
      </w:r>
      <w:r w:rsidRPr="00F97099">
        <w:rPr>
          <w:rFonts w:asciiTheme="majorHAnsi" w:hAnsiTheme="majorHAnsi"/>
          <w:spacing w:val="-1"/>
          <w:sz w:val="24"/>
          <w:szCs w:val="24"/>
        </w:rPr>
        <w:t xml:space="preserve"> aquelas</w:t>
      </w:r>
      <w:r w:rsidRPr="00E87501">
        <w:rPr>
          <w:rFonts w:asciiTheme="majorHAnsi" w:hAnsiTheme="majorHAnsi"/>
          <w:spacing w:val="-1"/>
          <w:sz w:val="24"/>
          <w:szCs w:val="24"/>
        </w:rPr>
        <w:t xml:space="preserve"> </w:t>
      </w:r>
      <w:r w:rsidRPr="00F97099">
        <w:rPr>
          <w:rFonts w:asciiTheme="majorHAnsi" w:hAnsiTheme="majorHAnsi"/>
          <w:spacing w:val="-1"/>
          <w:sz w:val="24"/>
          <w:szCs w:val="24"/>
        </w:rPr>
        <w:t>que</w:t>
      </w:r>
      <w:r w:rsidRPr="00E87501">
        <w:rPr>
          <w:rFonts w:asciiTheme="majorHAnsi" w:hAnsiTheme="majorHAnsi"/>
          <w:spacing w:val="-1"/>
          <w:sz w:val="24"/>
          <w:szCs w:val="24"/>
        </w:rPr>
        <w:t xml:space="preserve"> </w:t>
      </w:r>
      <w:r w:rsidRPr="00F97099">
        <w:rPr>
          <w:rFonts w:asciiTheme="majorHAnsi" w:hAnsiTheme="majorHAnsi"/>
          <w:spacing w:val="-1"/>
          <w:sz w:val="24"/>
          <w:szCs w:val="24"/>
        </w:rPr>
        <w:t>constam</w:t>
      </w:r>
      <w:r w:rsidRPr="00E87501">
        <w:rPr>
          <w:rFonts w:asciiTheme="majorHAnsi" w:hAnsiTheme="majorHAnsi"/>
          <w:spacing w:val="-1"/>
          <w:sz w:val="24"/>
          <w:szCs w:val="24"/>
        </w:rPr>
        <w:t xml:space="preserve"> </w:t>
      </w:r>
      <w:r w:rsidRPr="00F97099">
        <w:rPr>
          <w:rFonts w:asciiTheme="majorHAnsi" w:hAnsiTheme="majorHAnsi"/>
          <w:spacing w:val="-1"/>
          <w:sz w:val="24"/>
          <w:szCs w:val="24"/>
        </w:rPr>
        <w:t>no</w:t>
      </w:r>
      <w:r w:rsidRPr="00E87501">
        <w:rPr>
          <w:rFonts w:asciiTheme="majorHAnsi" w:hAnsiTheme="majorHAnsi"/>
          <w:spacing w:val="-1"/>
          <w:sz w:val="24"/>
          <w:szCs w:val="24"/>
        </w:rPr>
        <w:t xml:space="preserve"> </w:t>
      </w:r>
      <w:r w:rsidRPr="00F97099">
        <w:rPr>
          <w:rFonts w:asciiTheme="majorHAnsi" w:hAnsiTheme="majorHAnsi"/>
          <w:spacing w:val="-1"/>
          <w:sz w:val="24"/>
          <w:szCs w:val="24"/>
        </w:rPr>
        <w:t>projeto;</w:t>
      </w:r>
    </w:p>
    <w:p w:rsidR="00776AEB" w:rsidRPr="00F97099" w:rsidRDefault="00776AEB" w:rsidP="0080695D">
      <w:pPr>
        <w:pStyle w:val="Corpodetexto"/>
        <w:numPr>
          <w:ilvl w:val="0"/>
          <w:numId w:val="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 as</w:t>
      </w:r>
      <w:r w:rsidRPr="00F97099">
        <w:rPr>
          <w:rFonts w:asciiTheme="majorHAnsi" w:hAnsiTheme="majorHAnsi"/>
          <w:spacing w:val="-3"/>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 ser</w:t>
      </w:r>
      <w:r w:rsidRPr="00F97099">
        <w:rPr>
          <w:rFonts w:asciiTheme="majorHAnsi" w:hAnsiTheme="majorHAnsi"/>
          <w:spacing w:val="-2"/>
          <w:sz w:val="24"/>
          <w:szCs w:val="24"/>
        </w:rPr>
        <w:t xml:space="preserve"> </w:t>
      </w:r>
      <w:r w:rsidRPr="00F97099">
        <w:rPr>
          <w:rFonts w:asciiTheme="majorHAnsi" w:hAnsiTheme="majorHAnsi"/>
          <w:spacing w:val="-1"/>
          <w:sz w:val="24"/>
          <w:szCs w:val="24"/>
        </w:rPr>
        <w:t>submetidas</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testes</w:t>
      </w:r>
      <w:r w:rsidRPr="00F97099">
        <w:rPr>
          <w:rFonts w:asciiTheme="majorHAnsi" w:hAnsiTheme="majorHAnsi"/>
          <w:spacing w:val="-3"/>
          <w:sz w:val="24"/>
          <w:szCs w:val="24"/>
        </w:rPr>
        <w:t xml:space="preserve"> </w:t>
      </w:r>
      <w:r w:rsidRPr="00F97099">
        <w:rPr>
          <w:rFonts w:asciiTheme="majorHAnsi" w:hAnsiTheme="majorHAnsi"/>
          <w:spacing w:val="-1"/>
          <w:sz w:val="24"/>
          <w:szCs w:val="24"/>
        </w:rPr>
        <w:t>de estanqueidade</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funcionalidades;</w:t>
      </w:r>
    </w:p>
    <w:p w:rsidR="00776AEB" w:rsidRPr="00F97099" w:rsidRDefault="00776AEB" w:rsidP="0080695D">
      <w:pPr>
        <w:pStyle w:val="Corpodetexto"/>
        <w:numPr>
          <w:ilvl w:val="0"/>
          <w:numId w:val="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Durante</w:t>
      </w:r>
      <w:r w:rsidRPr="00F97099">
        <w:rPr>
          <w:rFonts w:asciiTheme="majorHAnsi" w:hAnsiTheme="majorHAnsi"/>
          <w:spacing w:val="22"/>
          <w:sz w:val="24"/>
          <w:szCs w:val="24"/>
        </w:rPr>
        <w:t xml:space="preserve"> </w:t>
      </w:r>
      <w:r w:rsidRPr="00F97099">
        <w:rPr>
          <w:rFonts w:asciiTheme="majorHAnsi" w:hAnsiTheme="majorHAnsi"/>
          <w:sz w:val="24"/>
          <w:szCs w:val="24"/>
        </w:rPr>
        <w:t>a</w:t>
      </w:r>
      <w:r w:rsidRPr="00F97099">
        <w:rPr>
          <w:rFonts w:asciiTheme="majorHAnsi" w:hAnsiTheme="majorHAnsi"/>
          <w:spacing w:val="23"/>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as</w:t>
      </w:r>
      <w:r w:rsidRPr="00F97099">
        <w:rPr>
          <w:rFonts w:asciiTheme="majorHAnsi" w:hAnsiTheme="majorHAnsi"/>
          <w:spacing w:val="24"/>
          <w:sz w:val="24"/>
          <w:szCs w:val="24"/>
        </w:rPr>
        <w:t xml:space="preserve"> </w:t>
      </w:r>
      <w:r w:rsidRPr="00F97099">
        <w:rPr>
          <w:rFonts w:asciiTheme="majorHAnsi" w:hAnsiTheme="majorHAnsi"/>
          <w:spacing w:val="-1"/>
          <w:sz w:val="24"/>
          <w:szCs w:val="24"/>
        </w:rPr>
        <w:t>extremidades</w:t>
      </w:r>
      <w:r w:rsidRPr="00F97099">
        <w:rPr>
          <w:rFonts w:asciiTheme="majorHAnsi" w:hAnsiTheme="majorHAnsi"/>
          <w:spacing w:val="27"/>
          <w:sz w:val="24"/>
          <w:szCs w:val="24"/>
        </w:rPr>
        <w:t xml:space="preserve"> </w:t>
      </w:r>
      <w:r w:rsidRPr="00F97099">
        <w:rPr>
          <w:rFonts w:asciiTheme="majorHAnsi" w:hAnsiTheme="majorHAnsi"/>
          <w:spacing w:val="-1"/>
          <w:sz w:val="24"/>
          <w:szCs w:val="24"/>
        </w:rPr>
        <w:t>livres</w:t>
      </w:r>
      <w:r w:rsidRPr="00F97099">
        <w:rPr>
          <w:rFonts w:asciiTheme="majorHAnsi" w:hAnsiTheme="majorHAnsi"/>
          <w:spacing w:val="26"/>
          <w:sz w:val="24"/>
          <w:szCs w:val="24"/>
        </w:rPr>
        <w:t xml:space="preserve"> </w:t>
      </w:r>
      <w:r w:rsidRPr="00F97099">
        <w:rPr>
          <w:rFonts w:asciiTheme="majorHAnsi" w:hAnsiTheme="majorHAnsi"/>
          <w:spacing w:val="-1"/>
          <w:sz w:val="24"/>
          <w:szCs w:val="24"/>
        </w:rPr>
        <w:t>das</w:t>
      </w:r>
      <w:r w:rsidRPr="00F97099">
        <w:rPr>
          <w:rFonts w:asciiTheme="majorHAnsi" w:hAnsiTheme="majorHAnsi"/>
          <w:spacing w:val="23"/>
          <w:sz w:val="24"/>
          <w:szCs w:val="24"/>
        </w:rPr>
        <w:t xml:space="preserve"> </w:t>
      </w:r>
      <w:r w:rsidRPr="00F97099">
        <w:rPr>
          <w:rFonts w:asciiTheme="majorHAnsi" w:hAnsiTheme="majorHAnsi"/>
          <w:spacing w:val="-1"/>
          <w:sz w:val="24"/>
          <w:szCs w:val="24"/>
        </w:rPr>
        <w:t>canalizações</w:t>
      </w:r>
      <w:r w:rsidRPr="00F97099">
        <w:rPr>
          <w:rFonts w:asciiTheme="majorHAnsi" w:hAnsiTheme="majorHAnsi"/>
          <w:spacing w:val="28"/>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vedadas,</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2"/>
          <w:sz w:val="24"/>
          <w:szCs w:val="24"/>
        </w:rPr>
        <w:t xml:space="preserve"> </w:t>
      </w:r>
      <w:r w:rsidRPr="00F97099">
        <w:rPr>
          <w:rFonts w:asciiTheme="majorHAnsi" w:hAnsiTheme="majorHAnsi"/>
          <w:spacing w:val="-1"/>
          <w:sz w:val="24"/>
          <w:szCs w:val="24"/>
        </w:rPr>
        <w:t>fim</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67"/>
          <w:sz w:val="24"/>
          <w:szCs w:val="24"/>
        </w:rPr>
        <w:t xml:space="preserve"> </w:t>
      </w:r>
      <w:r w:rsidRPr="00F97099">
        <w:rPr>
          <w:rFonts w:asciiTheme="majorHAnsi" w:hAnsiTheme="majorHAnsi"/>
          <w:spacing w:val="-1"/>
          <w:sz w:val="24"/>
          <w:szCs w:val="24"/>
        </w:rPr>
        <w:t>futuras obstruções causadas por</w:t>
      </w:r>
      <w:r w:rsidRPr="00F97099">
        <w:rPr>
          <w:rFonts w:asciiTheme="majorHAnsi" w:hAnsiTheme="majorHAnsi"/>
          <w:sz w:val="24"/>
          <w:szCs w:val="24"/>
        </w:rPr>
        <w:t xml:space="preserve"> </w:t>
      </w:r>
      <w:r w:rsidRPr="00F97099">
        <w:rPr>
          <w:rFonts w:asciiTheme="majorHAnsi" w:hAnsiTheme="majorHAnsi"/>
          <w:spacing w:val="-1"/>
          <w:sz w:val="24"/>
          <w:szCs w:val="24"/>
        </w:rPr>
        <w:t xml:space="preserve">detritos </w:t>
      </w:r>
      <w:r w:rsidRPr="00F97099">
        <w:rPr>
          <w:rFonts w:asciiTheme="majorHAnsi" w:hAnsiTheme="majorHAnsi"/>
          <w:sz w:val="24"/>
          <w:szCs w:val="24"/>
        </w:rPr>
        <w:t>e</w:t>
      </w:r>
      <w:r w:rsidRPr="00F97099">
        <w:rPr>
          <w:rFonts w:asciiTheme="majorHAnsi" w:hAnsiTheme="majorHAnsi"/>
          <w:spacing w:val="-1"/>
          <w:sz w:val="24"/>
          <w:szCs w:val="24"/>
        </w:rPr>
        <w:t xml:space="preserve"> argamassas.</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w:t>
      </w:r>
      <w:r w:rsidRPr="00F97099">
        <w:rPr>
          <w:rFonts w:asciiTheme="majorHAnsi" w:hAnsiTheme="majorHAnsi"/>
          <w:spacing w:val="35"/>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36"/>
          <w:sz w:val="24"/>
          <w:szCs w:val="24"/>
        </w:rPr>
        <w:t xml:space="preserve"> </w:t>
      </w:r>
      <w:r w:rsidRPr="00F97099">
        <w:rPr>
          <w:rFonts w:asciiTheme="majorHAnsi" w:hAnsiTheme="majorHAnsi"/>
          <w:spacing w:val="-1"/>
          <w:sz w:val="24"/>
          <w:szCs w:val="24"/>
        </w:rPr>
        <w:t>dos</w:t>
      </w:r>
      <w:r w:rsidRPr="00F97099">
        <w:rPr>
          <w:rFonts w:asciiTheme="majorHAnsi" w:hAnsiTheme="majorHAnsi"/>
          <w:spacing w:val="35"/>
          <w:sz w:val="24"/>
          <w:szCs w:val="24"/>
        </w:rPr>
        <w:t xml:space="preserve"> </w:t>
      </w:r>
      <w:r w:rsidRPr="00F97099">
        <w:rPr>
          <w:rFonts w:asciiTheme="majorHAnsi" w:hAnsiTheme="majorHAnsi"/>
          <w:spacing w:val="-1"/>
          <w:sz w:val="24"/>
          <w:szCs w:val="24"/>
        </w:rPr>
        <w:t>itens</w:t>
      </w:r>
      <w:r w:rsidRPr="00F97099">
        <w:rPr>
          <w:rFonts w:asciiTheme="majorHAnsi" w:hAnsiTheme="majorHAnsi"/>
          <w:spacing w:val="34"/>
          <w:sz w:val="24"/>
          <w:szCs w:val="24"/>
        </w:rPr>
        <w:t xml:space="preserve"> </w:t>
      </w:r>
      <w:r w:rsidR="00FE6705" w:rsidRPr="00F97099">
        <w:rPr>
          <w:rFonts w:asciiTheme="majorHAnsi" w:hAnsiTheme="majorHAnsi"/>
          <w:spacing w:val="34"/>
          <w:sz w:val="24"/>
          <w:szCs w:val="24"/>
        </w:rPr>
        <w:t xml:space="preserve">no memorial de cálculo </w:t>
      </w:r>
      <w:r w:rsidRPr="00F97099">
        <w:rPr>
          <w:rFonts w:asciiTheme="majorHAnsi" w:hAnsiTheme="majorHAnsi"/>
          <w:spacing w:val="-1"/>
          <w:sz w:val="24"/>
          <w:szCs w:val="24"/>
        </w:rPr>
        <w:t>servem</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3"/>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35"/>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33"/>
          <w:sz w:val="24"/>
          <w:szCs w:val="24"/>
        </w:rPr>
        <w:t xml:space="preserve"> </w:t>
      </w:r>
      <w:r w:rsidRPr="00F97099">
        <w:rPr>
          <w:rFonts w:asciiTheme="majorHAnsi" w:hAnsiTheme="majorHAnsi"/>
          <w:spacing w:val="-1"/>
          <w:sz w:val="24"/>
          <w:szCs w:val="24"/>
        </w:rPr>
        <w:t>fria,</w:t>
      </w:r>
      <w:r w:rsidRPr="00F97099">
        <w:rPr>
          <w:rFonts w:asciiTheme="majorHAnsi" w:hAnsiTheme="majorHAnsi"/>
          <w:spacing w:val="73"/>
          <w:w w:val="99"/>
          <w:sz w:val="24"/>
          <w:szCs w:val="24"/>
        </w:rPr>
        <w:t xml:space="preserve"> </w:t>
      </w:r>
      <w:r w:rsidR="00FE6705" w:rsidRPr="00F97099">
        <w:rPr>
          <w:rFonts w:asciiTheme="majorHAnsi" w:hAnsiTheme="majorHAnsi"/>
          <w:spacing w:val="-1"/>
          <w:sz w:val="24"/>
          <w:szCs w:val="24"/>
        </w:rPr>
        <w:t>esgoto</w:t>
      </w:r>
      <w:r w:rsidRPr="00F97099">
        <w:rPr>
          <w:rFonts w:asciiTheme="majorHAnsi" w:hAnsiTheme="majorHAnsi"/>
          <w:spacing w:val="-1"/>
          <w:sz w:val="24"/>
          <w:szCs w:val="24"/>
        </w:rPr>
        <w:t>).</w:t>
      </w:r>
    </w:p>
    <w:p w:rsidR="00FE6705" w:rsidRPr="00F97099" w:rsidRDefault="00FE6705" w:rsidP="0080695D">
      <w:pPr>
        <w:pStyle w:val="Corpodetexto"/>
        <w:kinsoku w:val="0"/>
        <w:overflowPunct w:val="0"/>
        <w:spacing w:before="0"/>
        <w:ind w:left="0" w:firstLine="567"/>
        <w:rPr>
          <w:rFonts w:asciiTheme="majorHAnsi" w:hAnsiTheme="majorHAnsi"/>
          <w:sz w:val="24"/>
          <w:szCs w:val="24"/>
        </w:rPr>
      </w:pPr>
    </w:p>
    <w:p w:rsidR="00776AEB" w:rsidRPr="00E87501" w:rsidRDefault="00776AEB" w:rsidP="00E87501">
      <w:pPr>
        <w:pStyle w:val="Ttulo3"/>
        <w:rPr>
          <w:rFonts w:asciiTheme="majorHAnsi" w:hAnsiTheme="majorHAnsi"/>
          <w:b/>
          <w:bCs/>
        </w:rPr>
      </w:pPr>
      <w:bookmarkStart w:id="178" w:name="6.1.1._Recebimento_e_Armazenamento_de_Ma"/>
      <w:bookmarkStart w:id="179" w:name="_Toc429648274"/>
      <w:bookmarkEnd w:id="178"/>
      <w:r w:rsidRPr="00E87501">
        <w:rPr>
          <w:rFonts w:asciiTheme="majorHAnsi" w:hAnsiTheme="majorHAnsi"/>
          <w:b/>
          <w:spacing w:val="-1"/>
        </w:rPr>
        <w:t>Recebimento</w:t>
      </w:r>
      <w:r w:rsidRPr="00E87501">
        <w:rPr>
          <w:rFonts w:asciiTheme="majorHAnsi" w:hAnsiTheme="majorHAnsi"/>
          <w:b/>
          <w:spacing w:val="-4"/>
        </w:rPr>
        <w:t xml:space="preserve"> </w:t>
      </w:r>
      <w:r w:rsidRPr="00E87501">
        <w:rPr>
          <w:rFonts w:asciiTheme="majorHAnsi" w:hAnsiTheme="majorHAnsi"/>
          <w:b/>
        </w:rPr>
        <w:t>e</w:t>
      </w:r>
      <w:r w:rsidRPr="00E87501">
        <w:rPr>
          <w:rFonts w:asciiTheme="majorHAnsi" w:hAnsiTheme="majorHAnsi"/>
          <w:b/>
          <w:spacing w:val="-3"/>
        </w:rPr>
        <w:t xml:space="preserve"> </w:t>
      </w:r>
      <w:r w:rsidRPr="00E87501">
        <w:rPr>
          <w:rFonts w:asciiTheme="majorHAnsi" w:hAnsiTheme="majorHAnsi"/>
          <w:b/>
          <w:spacing w:val="-1"/>
        </w:rPr>
        <w:t>Armazenamento</w:t>
      </w:r>
      <w:r w:rsidRPr="00E87501">
        <w:rPr>
          <w:rFonts w:asciiTheme="majorHAnsi" w:hAnsiTheme="majorHAnsi"/>
          <w:b/>
          <w:spacing w:val="-2"/>
        </w:rPr>
        <w:t xml:space="preserve"> </w:t>
      </w:r>
      <w:r w:rsidRPr="00E87501">
        <w:rPr>
          <w:rFonts w:asciiTheme="majorHAnsi" w:hAnsiTheme="majorHAnsi"/>
          <w:b/>
          <w:spacing w:val="-1"/>
        </w:rPr>
        <w:t>de</w:t>
      </w:r>
      <w:r w:rsidRPr="00E87501">
        <w:rPr>
          <w:rFonts w:asciiTheme="majorHAnsi" w:hAnsiTheme="majorHAnsi"/>
          <w:b/>
          <w:spacing w:val="-3"/>
        </w:rPr>
        <w:t xml:space="preserve"> </w:t>
      </w:r>
      <w:r w:rsidRPr="00E87501">
        <w:rPr>
          <w:rFonts w:asciiTheme="majorHAnsi" w:hAnsiTheme="majorHAnsi"/>
          <w:b/>
          <w:spacing w:val="-1"/>
        </w:rPr>
        <w:t>Materiais</w:t>
      </w:r>
      <w:r w:rsidRPr="00E87501">
        <w:rPr>
          <w:rFonts w:asciiTheme="majorHAnsi" w:hAnsiTheme="majorHAnsi"/>
          <w:b/>
          <w:spacing w:val="-3"/>
        </w:rPr>
        <w:t xml:space="preserve"> </w:t>
      </w:r>
      <w:r w:rsidRPr="00E87501">
        <w:rPr>
          <w:rFonts w:asciiTheme="majorHAnsi" w:hAnsiTheme="majorHAnsi"/>
          <w:b/>
        </w:rPr>
        <w:t>e</w:t>
      </w:r>
      <w:r w:rsidRPr="00E87501">
        <w:rPr>
          <w:rFonts w:asciiTheme="majorHAnsi" w:hAnsiTheme="majorHAnsi"/>
          <w:b/>
          <w:spacing w:val="-6"/>
        </w:rPr>
        <w:t xml:space="preserve"> </w:t>
      </w:r>
      <w:r w:rsidRPr="00E87501">
        <w:rPr>
          <w:rFonts w:asciiTheme="majorHAnsi" w:hAnsiTheme="majorHAnsi"/>
          <w:b/>
          <w:spacing w:val="-1"/>
        </w:rPr>
        <w:t>Equipamentos</w:t>
      </w:r>
      <w:bookmarkEnd w:id="17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inspeção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1"/>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21"/>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0"/>
          <w:sz w:val="24"/>
          <w:szCs w:val="24"/>
        </w:rPr>
        <w:t xml:space="preserve"> </w:t>
      </w:r>
      <w:r w:rsidRPr="00F97099">
        <w:rPr>
          <w:rFonts w:asciiTheme="majorHAnsi" w:hAnsiTheme="majorHAnsi"/>
          <w:spacing w:val="-1"/>
          <w:sz w:val="24"/>
          <w:szCs w:val="24"/>
        </w:rPr>
        <w:t>realizada</w:t>
      </w:r>
      <w:r w:rsidRPr="00F97099">
        <w:rPr>
          <w:rFonts w:asciiTheme="majorHAnsi" w:hAnsiTheme="majorHAnsi"/>
          <w:spacing w:val="23"/>
          <w:sz w:val="24"/>
          <w:szCs w:val="24"/>
        </w:rPr>
        <w:t xml:space="preserve"> </w:t>
      </w:r>
      <w:r w:rsidRPr="00F97099">
        <w:rPr>
          <w:rFonts w:asciiTheme="majorHAnsi" w:hAnsiTheme="majorHAnsi"/>
          <w:spacing w:val="-1"/>
          <w:sz w:val="24"/>
          <w:szCs w:val="24"/>
        </w:rPr>
        <w:t>no</w:t>
      </w:r>
      <w:r w:rsidRPr="00F97099">
        <w:rPr>
          <w:rFonts w:asciiTheme="majorHAnsi" w:hAnsiTheme="majorHAnsi"/>
          <w:spacing w:val="20"/>
          <w:sz w:val="24"/>
          <w:szCs w:val="24"/>
        </w:rPr>
        <w:t xml:space="preserve"> </w:t>
      </w:r>
      <w:r w:rsidRPr="00F97099">
        <w:rPr>
          <w:rFonts w:asciiTheme="majorHAnsi" w:hAnsiTheme="majorHAnsi"/>
          <w:spacing w:val="-1"/>
          <w:sz w:val="24"/>
          <w:szCs w:val="24"/>
        </w:rPr>
        <w:t>canteiro</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67"/>
          <w:sz w:val="24"/>
          <w:szCs w:val="24"/>
        </w:rPr>
        <w:t xml:space="preserve"> </w:t>
      </w:r>
      <w:r w:rsidRPr="00F97099">
        <w:rPr>
          <w:rFonts w:asciiTheme="majorHAnsi" w:hAnsiTheme="majorHAnsi"/>
          <w:spacing w:val="-1"/>
          <w:sz w:val="24"/>
          <w:szCs w:val="24"/>
        </w:rPr>
        <w:t>ou</w:t>
      </w:r>
      <w:r w:rsidRPr="00F97099">
        <w:rPr>
          <w:rFonts w:asciiTheme="majorHAnsi" w:hAnsiTheme="majorHAnsi"/>
          <w:spacing w:val="24"/>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entrega,</w:t>
      </w:r>
      <w:r w:rsidRPr="00F97099">
        <w:rPr>
          <w:rFonts w:asciiTheme="majorHAnsi" w:hAnsiTheme="majorHAnsi"/>
          <w:spacing w:val="26"/>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24"/>
          <w:sz w:val="24"/>
          <w:szCs w:val="24"/>
        </w:rPr>
        <w:t xml:space="preserve"> </w:t>
      </w:r>
      <w:r w:rsidRPr="00F97099">
        <w:rPr>
          <w:rFonts w:asciiTheme="majorHAnsi" w:hAnsiTheme="majorHAnsi"/>
          <w:spacing w:val="-1"/>
          <w:sz w:val="24"/>
          <w:szCs w:val="24"/>
        </w:rPr>
        <w:t>visual.</w:t>
      </w:r>
      <w:r w:rsidRPr="00F97099">
        <w:rPr>
          <w:rFonts w:asciiTheme="majorHAnsi" w:hAnsiTheme="majorHAnsi"/>
          <w:spacing w:val="28"/>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7"/>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25"/>
          <w:sz w:val="24"/>
          <w:szCs w:val="24"/>
        </w:rPr>
        <w:t xml:space="preserve"> </w:t>
      </w:r>
      <w:r w:rsidRPr="00F97099">
        <w:rPr>
          <w:rFonts w:asciiTheme="majorHAnsi" w:hAnsiTheme="majorHAnsi"/>
          <w:spacing w:val="-1"/>
          <w:sz w:val="24"/>
          <w:szCs w:val="24"/>
        </w:rPr>
        <w:t>justificável,</w:t>
      </w:r>
      <w:r w:rsidRPr="00F97099">
        <w:rPr>
          <w:rFonts w:asciiTheme="majorHAnsi" w:hAnsiTheme="majorHAnsi"/>
          <w:spacing w:val="26"/>
          <w:sz w:val="24"/>
          <w:szCs w:val="24"/>
        </w:rPr>
        <w:t xml:space="preserve"> </w:t>
      </w:r>
      <w:r w:rsidRPr="00F97099">
        <w:rPr>
          <w:rFonts w:asciiTheme="majorHAnsi" w:hAnsiTheme="majorHAnsi"/>
          <w:sz w:val="24"/>
          <w:szCs w:val="24"/>
        </w:rPr>
        <w:t>o</w:t>
      </w:r>
      <w:r w:rsidRPr="00F97099">
        <w:rPr>
          <w:rFonts w:asciiTheme="majorHAnsi" w:hAnsiTheme="majorHAnsi"/>
          <w:spacing w:val="24"/>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69"/>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enviar</w:t>
      </w:r>
      <w:r w:rsidRPr="00F97099">
        <w:rPr>
          <w:rFonts w:asciiTheme="majorHAnsi" w:hAnsiTheme="majorHAnsi"/>
          <w:spacing w:val="3"/>
          <w:sz w:val="24"/>
          <w:szCs w:val="24"/>
        </w:rPr>
        <w:t xml:space="preserve"> </w:t>
      </w:r>
      <w:r w:rsidRPr="00F97099">
        <w:rPr>
          <w:rFonts w:asciiTheme="majorHAnsi" w:hAnsiTheme="majorHAnsi"/>
          <w:spacing w:val="-2"/>
          <w:sz w:val="24"/>
          <w:szCs w:val="24"/>
        </w:rPr>
        <w:t>um</w:t>
      </w:r>
      <w:r w:rsidRPr="00F97099">
        <w:rPr>
          <w:rFonts w:asciiTheme="majorHAnsi" w:hAnsiTheme="majorHAnsi"/>
          <w:spacing w:val="1"/>
          <w:sz w:val="24"/>
          <w:szCs w:val="24"/>
        </w:rPr>
        <w:t xml:space="preserve"> </w:t>
      </w:r>
      <w:r w:rsidRPr="00F97099">
        <w:rPr>
          <w:rFonts w:asciiTheme="majorHAnsi" w:hAnsiTheme="majorHAnsi"/>
          <w:spacing w:val="-1"/>
          <w:sz w:val="24"/>
          <w:szCs w:val="24"/>
        </w:rPr>
        <w:t>inspetor</w:t>
      </w:r>
      <w:r w:rsidRPr="00F97099">
        <w:rPr>
          <w:rFonts w:asciiTheme="majorHAnsi" w:hAnsiTheme="majorHAnsi"/>
          <w:spacing w:val="2"/>
          <w:sz w:val="24"/>
          <w:szCs w:val="24"/>
        </w:rPr>
        <w:t xml:space="preserve"> </w:t>
      </w:r>
      <w:r w:rsidRPr="00F97099">
        <w:rPr>
          <w:rFonts w:asciiTheme="majorHAnsi" w:hAnsiTheme="majorHAnsi"/>
          <w:spacing w:val="-1"/>
          <w:sz w:val="24"/>
          <w:szCs w:val="24"/>
        </w:rPr>
        <w:t>devidamente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qualificado</w:t>
      </w:r>
      <w:r w:rsidRPr="00F97099">
        <w:rPr>
          <w:rFonts w:asciiTheme="majorHAnsi" w:hAnsiTheme="majorHAnsi"/>
          <w:spacing w:val="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0"/>
          <w:sz w:val="24"/>
          <w:szCs w:val="24"/>
        </w:rPr>
        <w:t xml:space="preserve"> </w:t>
      </w:r>
      <w:r w:rsidRPr="00F97099">
        <w:rPr>
          <w:rFonts w:asciiTheme="majorHAnsi" w:hAnsiTheme="majorHAnsi"/>
          <w:spacing w:val="-1"/>
          <w:sz w:val="24"/>
          <w:szCs w:val="24"/>
        </w:rPr>
        <w:t>testemunhar</w:t>
      </w:r>
      <w:r w:rsidRPr="00F97099">
        <w:rPr>
          <w:rFonts w:asciiTheme="majorHAnsi" w:hAnsiTheme="majorHAnsi"/>
          <w:spacing w:val="3"/>
          <w:sz w:val="24"/>
          <w:szCs w:val="24"/>
        </w:rPr>
        <w:t xml:space="preserve"> </w:t>
      </w:r>
      <w:r w:rsidRPr="00F97099">
        <w:rPr>
          <w:rFonts w:asciiTheme="majorHAnsi" w:hAnsiTheme="majorHAnsi"/>
          <w:spacing w:val="-1"/>
          <w:sz w:val="24"/>
          <w:szCs w:val="24"/>
        </w:rPr>
        <w:t>os</w:t>
      </w:r>
      <w:r w:rsidRPr="00F97099">
        <w:rPr>
          <w:rFonts w:asciiTheme="majorHAnsi" w:hAnsiTheme="majorHAnsi"/>
          <w:spacing w:val="1"/>
          <w:sz w:val="24"/>
          <w:szCs w:val="24"/>
        </w:rPr>
        <w:t xml:space="preserve"> </w:t>
      </w:r>
      <w:r w:rsidRPr="00F97099">
        <w:rPr>
          <w:rFonts w:asciiTheme="majorHAnsi" w:hAnsiTheme="majorHAnsi"/>
          <w:spacing w:val="-1"/>
          <w:sz w:val="24"/>
          <w:szCs w:val="24"/>
        </w:rPr>
        <w:t>métodos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Pr="00F97099">
        <w:rPr>
          <w:rFonts w:asciiTheme="majorHAnsi" w:hAnsiTheme="majorHAnsi"/>
          <w:spacing w:val="-1"/>
          <w:sz w:val="24"/>
          <w:szCs w:val="24"/>
        </w:rPr>
        <w:t>ensaio</w:t>
      </w:r>
      <w:r w:rsidRPr="00F97099">
        <w:rPr>
          <w:rFonts w:asciiTheme="majorHAnsi" w:hAnsiTheme="majorHAnsi"/>
          <w:spacing w:val="51"/>
          <w:sz w:val="24"/>
          <w:szCs w:val="24"/>
        </w:rPr>
        <w:t xml:space="preserve"> </w:t>
      </w:r>
      <w:r w:rsidRPr="00F97099">
        <w:rPr>
          <w:rFonts w:asciiTheme="majorHAnsi" w:hAnsiTheme="majorHAnsi"/>
          <w:spacing w:val="-1"/>
          <w:sz w:val="24"/>
          <w:szCs w:val="24"/>
        </w:rPr>
        <w:t>requeridos</w:t>
      </w:r>
      <w:r w:rsidRPr="00F97099">
        <w:rPr>
          <w:rFonts w:asciiTheme="majorHAnsi" w:hAnsiTheme="majorHAnsi"/>
          <w:spacing w:val="25"/>
          <w:sz w:val="24"/>
          <w:szCs w:val="24"/>
        </w:rPr>
        <w:t xml:space="preserve"> </w:t>
      </w:r>
      <w:r w:rsidRPr="00F97099">
        <w:rPr>
          <w:rFonts w:asciiTheme="majorHAnsi" w:hAnsiTheme="majorHAnsi"/>
          <w:spacing w:val="-1"/>
          <w:sz w:val="24"/>
          <w:szCs w:val="24"/>
        </w:rPr>
        <w:t>pelas</w:t>
      </w:r>
      <w:r w:rsidRPr="00F97099">
        <w:rPr>
          <w:rFonts w:asciiTheme="majorHAnsi" w:hAnsiTheme="majorHAnsi"/>
          <w:spacing w:val="25"/>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4"/>
          <w:sz w:val="24"/>
          <w:szCs w:val="24"/>
        </w:rPr>
        <w:t xml:space="preserve"> </w:t>
      </w:r>
      <w:r w:rsidRPr="00F97099">
        <w:rPr>
          <w:rFonts w:asciiTheme="majorHAnsi" w:hAnsiTheme="majorHAnsi"/>
          <w:spacing w:val="-1"/>
          <w:sz w:val="24"/>
          <w:szCs w:val="24"/>
        </w:rPr>
        <w:t>Brasileiras.</w:t>
      </w:r>
      <w:r w:rsidRPr="00F97099">
        <w:rPr>
          <w:rFonts w:asciiTheme="majorHAnsi" w:hAnsiTheme="majorHAnsi"/>
          <w:spacing w:val="26"/>
          <w:sz w:val="24"/>
          <w:szCs w:val="24"/>
        </w:rPr>
        <w:t xml:space="preserve"> </w:t>
      </w:r>
      <w:r w:rsidRPr="00F97099">
        <w:rPr>
          <w:rFonts w:asciiTheme="majorHAnsi" w:hAnsiTheme="majorHAnsi"/>
          <w:spacing w:val="-1"/>
          <w:sz w:val="24"/>
          <w:szCs w:val="24"/>
        </w:rPr>
        <w:t>Neste</w:t>
      </w:r>
      <w:r w:rsidRPr="00F97099">
        <w:rPr>
          <w:rFonts w:asciiTheme="majorHAnsi" w:hAnsiTheme="majorHAnsi"/>
          <w:spacing w:val="25"/>
          <w:sz w:val="24"/>
          <w:szCs w:val="24"/>
        </w:rPr>
        <w:t xml:space="preserve"> </w:t>
      </w:r>
      <w:r w:rsidRPr="00F97099">
        <w:rPr>
          <w:rFonts w:asciiTheme="majorHAnsi" w:hAnsiTheme="majorHAnsi"/>
          <w:spacing w:val="-1"/>
          <w:sz w:val="24"/>
          <w:szCs w:val="24"/>
        </w:rPr>
        <w:t>caso,</w:t>
      </w:r>
      <w:r w:rsidRPr="00F97099">
        <w:rPr>
          <w:rFonts w:asciiTheme="majorHAnsi" w:hAnsiTheme="majorHAnsi"/>
          <w:spacing w:val="24"/>
          <w:sz w:val="24"/>
          <w:szCs w:val="24"/>
        </w:rPr>
        <w:t xml:space="preserve"> </w:t>
      </w:r>
      <w:r w:rsidRPr="00F97099">
        <w:rPr>
          <w:rFonts w:asciiTheme="majorHAnsi" w:hAnsiTheme="majorHAnsi"/>
          <w:sz w:val="24"/>
          <w:szCs w:val="24"/>
        </w:rPr>
        <w:t>o</w:t>
      </w:r>
      <w:r w:rsidRPr="00F97099">
        <w:rPr>
          <w:rFonts w:asciiTheme="majorHAnsi" w:hAnsiTheme="majorHAnsi"/>
          <w:spacing w:val="23"/>
          <w:sz w:val="24"/>
          <w:szCs w:val="24"/>
        </w:rPr>
        <w:t xml:space="preserve"> </w:t>
      </w:r>
      <w:r w:rsidRPr="00F97099">
        <w:rPr>
          <w:rFonts w:asciiTheme="majorHAnsi" w:hAnsiTheme="majorHAnsi"/>
          <w:spacing w:val="-1"/>
          <w:sz w:val="24"/>
          <w:szCs w:val="24"/>
        </w:rPr>
        <w:t>fornecedor</w:t>
      </w:r>
      <w:r w:rsidRPr="00F97099">
        <w:rPr>
          <w:rFonts w:asciiTheme="majorHAnsi" w:hAnsiTheme="majorHAnsi"/>
          <w:spacing w:val="26"/>
          <w:sz w:val="24"/>
          <w:szCs w:val="24"/>
        </w:rPr>
        <w:t xml:space="preserve"> </w:t>
      </w:r>
      <w:r w:rsidRPr="00F97099">
        <w:rPr>
          <w:rFonts w:asciiTheme="majorHAnsi" w:hAnsiTheme="majorHAnsi"/>
          <w:spacing w:val="-1"/>
          <w:sz w:val="24"/>
          <w:szCs w:val="24"/>
        </w:rPr>
        <w:t>ou</w:t>
      </w:r>
      <w:r w:rsidRPr="00F97099">
        <w:rPr>
          <w:rFonts w:asciiTheme="majorHAnsi" w:hAnsiTheme="majorHAnsi"/>
          <w:spacing w:val="22"/>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2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2"/>
          <w:sz w:val="24"/>
          <w:szCs w:val="24"/>
        </w:rPr>
        <w:t xml:space="preserve"> </w:t>
      </w:r>
      <w:r w:rsidRPr="00F97099">
        <w:rPr>
          <w:rFonts w:asciiTheme="majorHAnsi" w:hAnsiTheme="majorHAnsi"/>
          <w:spacing w:val="-1"/>
          <w:sz w:val="24"/>
          <w:szCs w:val="24"/>
        </w:rPr>
        <w:t>ser</w:t>
      </w:r>
      <w:r w:rsidRPr="00F97099">
        <w:rPr>
          <w:rFonts w:asciiTheme="majorHAnsi" w:hAnsiTheme="majorHAnsi"/>
          <w:spacing w:val="25"/>
          <w:sz w:val="24"/>
          <w:szCs w:val="24"/>
        </w:rPr>
        <w:t xml:space="preserve"> </w:t>
      </w:r>
      <w:r w:rsidRPr="00F97099">
        <w:rPr>
          <w:rFonts w:asciiTheme="majorHAnsi" w:hAnsiTheme="majorHAnsi"/>
          <w:spacing w:val="-1"/>
          <w:sz w:val="24"/>
          <w:szCs w:val="24"/>
        </w:rPr>
        <w:t>avisado</w:t>
      </w:r>
      <w:r w:rsidRPr="00F97099">
        <w:rPr>
          <w:rFonts w:asciiTheme="majorHAnsi" w:hAnsiTheme="majorHAnsi"/>
          <w:spacing w:val="69"/>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antecedência</w:t>
      </w:r>
      <w:r w:rsidRPr="00F97099">
        <w:rPr>
          <w:rFonts w:asciiTheme="majorHAnsi" w:hAnsiTheme="majorHAnsi"/>
          <w:spacing w:val="2"/>
          <w:sz w:val="24"/>
          <w:szCs w:val="24"/>
        </w:rPr>
        <w:t xml:space="preserve"> </w:t>
      </w:r>
      <w:r w:rsidRPr="00F97099">
        <w:rPr>
          <w:rFonts w:asciiTheme="majorHAnsi" w:hAnsiTheme="majorHAnsi"/>
          <w:spacing w:val="-1"/>
          <w:sz w:val="24"/>
          <w:szCs w:val="24"/>
        </w:rPr>
        <w:t>da data</w:t>
      </w:r>
      <w:r w:rsidRPr="00F97099">
        <w:rPr>
          <w:rFonts w:asciiTheme="majorHAnsi" w:hAnsiTheme="majorHAnsi"/>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que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inspeção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será feita.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41"/>
          <w:sz w:val="24"/>
          <w:szCs w:val="24"/>
        </w:rPr>
        <w:t xml:space="preserve"> </w:t>
      </w:r>
      <w:r w:rsidRPr="00F97099">
        <w:rPr>
          <w:rFonts w:asciiTheme="majorHAnsi" w:hAnsiTheme="majorHAnsi"/>
          <w:sz w:val="24"/>
          <w:szCs w:val="24"/>
        </w:rPr>
        <w:t>o</w:t>
      </w:r>
      <w:r w:rsidRPr="00F97099">
        <w:rPr>
          <w:rFonts w:asciiTheme="majorHAnsi" w:hAnsiTheme="majorHAnsi"/>
          <w:spacing w:val="42"/>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42"/>
          <w:sz w:val="24"/>
          <w:szCs w:val="24"/>
        </w:rPr>
        <w:t xml:space="preserve"> </w:t>
      </w:r>
      <w:r w:rsidRPr="00F97099">
        <w:rPr>
          <w:rFonts w:asciiTheme="majorHAnsi" w:hAnsiTheme="majorHAnsi"/>
          <w:spacing w:val="-1"/>
          <w:sz w:val="24"/>
          <w:szCs w:val="24"/>
        </w:rPr>
        <w:t>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3"/>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45"/>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inspeção</w:t>
      </w:r>
      <w:r w:rsidRPr="00F97099">
        <w:rPr>
          <w:rFonts w:asciiTheme="majorHAnsi" w:hAnsiTheme="majorHAnsi"/>
          <w:spacing w:val="4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2"/>
          <w:sz w:val="24"/>
          <w:szCs w:val="24"/>
        </w:rPr>
        <w:t xml:space="preserve"> </w:t>
      </w:r>
      <w:r w:rsidRPr="00F97099">
        <w:rPr>
          <w:rFonts w:asciiTheme="majorHAnsi" w:hAnsiTheme="majorHAnsi"/>
          <w:spacing w:val="-1"/>
          <w:sz w:val="24"/>
          <w:szCs w:val="24"/>
        </w:rPr>
        <w:t>basear-se</w:t>
      </w:r>
      <w:r w:rsidRPr="00F97099">
        <w:rPr>
          <w:rFonts w:asciiTheme="majorHAnsi" w:hAnsiTheme="majorHAnsi"/>
          <w:spacing w:val="42"/>
          <w:sz w:val="24"/>
          <w:szCs w:val="24"/>
        </w:rPr>
        <w:t xml:space="preserve"> </w:t>
      </w:r>
      <w:r w:rsidRPr="00F97099">
        <w:rPr>
          <w:rFonts w:asciiTheme="majorHAnsi" w:hAnsiTheme="majorHAnsi"/>
          <w:spacing w:val="-1"/>
          <w:sz w:val="24"/>
          <w:szCs w:val="24"/>
        </w:rPr>
        <w:t>na</w:t>
      </w:r>
      <w:r w:rsidRPr="00F97099">
        <w:rPr>
          <w:rFonts w:asciiTheme="majorHAnsi" w:hAnsiTheme="majorHAnsi"/>
          <w:spacing w:val="42"/>
          <w:sz w:val="24"/>
          <w:szCs w:val="24"/>
        </w:rPr>
        <w:t xml:space="preserve"> </w:t>
      </w:r>
      <w:r w:rsidRPr="00F97099">
        <w:rPr>
          <w:rFonts w:asciiTheme="majorHAnsi" w:hAnsiTheme="majorHAnsi"/>
          <w:spacing w:val="-1"/>
          <w:sz w:val="24"/>
          <w:szCs w:val="24"/>
        </w:rPr>
        <w:t>descrição</w:t>
      </w:r>
      <w:r w:rsidRPr="00F97099">
        <w:rPr>
          <w:rFonts w:asciiTheme="majorHAnsi" w:hAnsiTheme="majorHAnsi"/>
          <w:spacing w:val="63"/>
          <w:sz w:val="24"/>
          <w:szCs w:val="24"/>
        </w:rPr>
        <w:t xml:space="preserve"> </w:t>
      </w:r>
      <w:r w:rsidRPr="00F97099">
        <w:rPr>
          <w:rFonts w:asciiTheme="majorHAnsi" w:hAnsiTheme="majorHAnsi"/>
          <w:spacing w:val="-1"/>
          <w:sz w:val="24"/>
          <w:szCs w:val="24"/>
        </w:rPr>
        <w:t>constante</w:t>
      </w:r>
      <w:r w:rsidRPr="00F97099">
        <w:rPr>
          <w:rFonts w:asciiTheme="majorHAnsi" w:hAnsiTheme="majorHAnsi"/>
          <w:spacing w:val="20"/>
          <w:sz w:val="24"/>
          <w:szCs w:val="24"/>
        </w:rPr>
        <w:t xml:space="preserve"> </w:t>
      </w:r>
      <w:r w:rsidRPr="00F97099">
        <w:rPr>
          <w:rFonts w:asciiTheme="majorHAnsi" w:hAnsiTheme="majorHAnsi"/>
          <w:spacing w:val="-1"/>
          <w:sz w:val="24"/>
          <w:szCs w:val="24"/>
        </w:rPr>
        <w:t>da</w:t>
      </w:r>
      <w:r w:rsidRPr="00F97099">
        <w:rPr>
          <w:rFonts w:asciiTheme="majorHAnsi" w:hAnsiTheme="majorHAnsi"/>
          <w:spacing w:val="23"/>
          <w:sz w:val="24"/>
          <w:szCs w:val="24"/>
        </w:rPr>
        <w:t xml:space="preserve"> </w:t>
      </w:r>
      <w:r w:rsidRPr="00F97099">
        <w:rPr>
          <w:rFonts w:asciiTheme="majorHAnsi" w:hAnsiTheme="majorHAnsi"/>
          <w:spacing w:val="-1"/>
          <w:sz w:val="24"/>
          <w:szCs w:val="24"/>
        </w:rPr>
        <w:t>nota</w:t>
      </w:r>
      <w:r w:rsidRPr="00F97099">
        <w:rPr>
          <w:rFonts w:asciiTheme="majorHAnsi" w:hAnsiTheme="majorHAnsi"/>
          <w:spacing w:val="20"/>
          <w:sz w:val="24"/>
          <w:szCs w:val="24"/>
        </w:rPr>
        <w:t xml:space="preserve"> </w:t>
      </w:r>
      <w:r w:rsidRPr="00F97099">
        <w:rPr>
          <w:rFonts w:asciiTheme="majorHAnsi" w:hAnsiTheme="majorHAnsi"/>
          <w:spacing w:val="-1"/>
          <w:sz w:val="24"/>
          <w:szCs w:val="24"/>
        </w:rPr>
        <w:t>fiscal</w:t>
      </w:r>
      <w:r w:rsidRPr="00F97099">
        <w:rPr>
          <w:rFonts w:asciiTheme="majorHAnsi" w:hAnsiTheme="majorHAnsi"/>
          <w:spacing w:val="23"/>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guia</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remessa,</w:t>
      </w:r>
      <w:r w:rsidRPr="00F97099">
        <w:rPr>
          <w:rFonts w:asciiTheme="majorHAnsi" w:hAnsiTheme="majorHAnsi"/>
          <w:spacing w:val="22"/>
          <w:sz w:val="24"/>
          <w:szCs w:val="24"/>
        </w:rPr>
        <w:t xml:space="preserve"> </w:t>
      </w:r>
      <w:r w:rsidRPr="00F97099">
        <w:rPr>
          <w:rFonts w:asciiTheme="majorHAnsi" w:hAnsiTheme="majorHAnsi"/>
          <w:spacing w:val="-1"/>
          <w:sz w:val="24"/>
          <w:szCs w:val="24"/>
        </w:rPr>
        <w:t>pedido</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compra</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respectivas</w:t>
      </w:r>
      <w:r w:rsidRPr="00F97099">
        <w:rPr>
          <w:rFonts w:asciiTheme="majorHAnsi" w:hAnsiTheme="majorHAnsi"/>
          <w:spacing w:val="22"/>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75"/>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serviços.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A </w:t>
      </w:r>
      <w:r w:rsidRPr="00F97099">
        <w:rPr>
          <w:rFonts w:asciiTheme="majorHAnsi" w:hAnsiTheme="majorHAnsi"/>
          <w:spacing w:val="-1"/>
          <w:sz w:val="24"/>
          <w:szCs w:val="24"/>
        </w:rPr>
        <w:t>inspeção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visual</w:t>
      </w:r>
      <w:r w:rsidRPr="00F97099">
        <w:rPr>
          <w:rFonts w:asciiTheme="majorHAnsi" w:hAnsiTheme="majorHAnsi"/>
          <w:spacing w:val="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pacing w:val="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4"/>
          <w:sz w:val="24"/>
          <w:szCs w:val="24"/>
        </w:rPr>
        <w:t xml:space="preserve"> </w:t>
      </w:r>
      <w:r w:rsidRPr="00F97099">
        <w:rPr>
          <w:rFonts w:asciiTheme="majorHAnsi" w:hAnsiTheme="majorHAnsi"/>
          <w:spacing w:val="-1"/>
          <w:sz w:val="24"/>
          <w:szCs w:val="24"/>
        </w:rPr>
        <w:t>constituir-se-á,</w:t>
      </w:r>
      <w:r w:rsidRPr="00F97099">
        <w:rPr>
          <w:rFonts w:asciiTheme="majorHAnsi" w:hAnsiTheme="majorHAnsi"/>
          <w:spacing w:val="2"/>
          <w:sz w:val="24"/>
          <w:szCs w:val="24"/>
        </w:rPr>
        <w:t xml:space="preserve"> </w:t>
      </w:r>
      <w:r w:rsidRPr="00F97099">
        <w:rPr>
          <w:rFonts w:asciiTheme="majorHAnsi" w:hAnsiTheme="majorHAnsi"/>
          <w:spacing w:val="-1"/>
          <w:sz w:val="24"/>
          <w:szCs w:val="24"/>
        </w:rPr>
        <w:t>basicamente,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pacing w:val="65"/>
          <w:sz w:val="24"/>
          <w:szCs w:val="24"/>
        </w:rPr>
        <w:t xml:space="preserve"> </w:t>
      </w:r>
      <w:r w:rsidRPr="00F97099">
        <w:rPr>
          <w:rFonts w:asciiTheme="majorHAnsi" w:hAnsiTheme="majorHAnsi"/>
          <w:spacing w:val="-1"/>
          <w:sz w:val="24"/>
          <w:szCs w:val="24"/>
        </w:rPr>
        <w:t>atendimento às observações descritas</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seguir,</w:t>
      </w:r>
      <w:r w:rsidRPr="00F97099">
        <w:rPr>
          <w:rFonts w:asciiTheme="majorHAnsi" w:hAnsiTheme="majorHAnsi"/>
          <w:sz w:val="24"/>
          <w:szCs w:val="24"/>
        </w:rPr>
        <w:t xml:space="preserve"> </w:t>
      </w:r>
      <w:r w:rsidRPr="00F97099">
        <w:rPr>
          <w:rFonts w:asciiTheme="majorHAnsi" w:hAnsiTheme="majorHAnsi"/>
          <w:spacing w:val="-1"/>
          <w:sz w:val="24"/>
          <w:szCs w:val="24"/>
        </w:rPr>
        <w:t>quando</w:t>
      </w:r>
      <w:r w:rsidRPr="00F97099">
        <w:rPr>
          <w:rFonts w:asciiTheme="majorHAnsi" w:hAnsiTheme="majorHAnsi"/>
          <w:sz w:val="24"/>
          <w:szCs w:val="24"/>
        </w:rPr>
        <w:t xml:space="preserve"> </w:t>
      </w:r>
      <w:r w:rsidRPr="00F97099">
        <w:rPr>
          <w:rFonts w:asciiTheme="majorHAnsi" w:hAnsiTheme="majorHAnsi"/>
          <w:spacing w:val="-1"/>
          <w:sz w:val="24"/>
          <w:szCs w:val="24"/>
        </w:rPr>
        <w:t>procedentes:</w:t>
      </w:r>
    </w:p>
    <w:p w:rsidR="00776AEB" w:rsidRPr="00F97099" w:rsidRDefault="00776AEB" w:rsidP="000C3BD2">
      <w:pPr>
        <w:pStyle w:val="Corpodetexto"/>
        <w:numPr>
          <w:ilvl w:val="0"/>
          <w:numId w:val="4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marcação existente,</w:t>
      </w:r>
      <w:r w:rsidRPr="00F97099">
        <w:rPr>
          <w:rFonts w:asciiTheme="majorHAnsi" w:hAnsiTheme="majorHAnsi"/>
          <w:sz w:val="24"/>
          <w:szCs w:val="24"/>
        </w:rPr>
        <w:t xml:space="preserve"> </w:t>
      </w:r>
      <w:r w:rsidRPr="00F97099">
        <w:rPr>
          <w:rFonts w:asciiTheme="majorHAnsi" w:hAnsiTheme="majorHAnsi"/>
          <w:spacing w:val="-1"/>
          <w:sz w:val="24"/>
          <w:szCs w:val="24"/>
        </w:rPr>
        <w:t>conforme solicitada</w:t>
      </w:r>
      <w:r w:rsidRPr="00F97099">
        <w:rPr>
          <w:rFonts w:asciiTheme="majorHAnsi" w:hAnsiTheme="majorHAnsi"/>
          <w:spacing w:val="1"/>
          <w:sz w:val="24"/>
          <w:szCs w:val="24"/>
        </w:rPr>
        <w:t xml:space="preserve"> </w:t>
      </w:r>
      <w:r w:rsidRPr="00F97099">
        <w:rPr>
          <w:rFonts w:asciiTheme="majorHAnsi" w:hAnsiTheme="majorHAnsi"/>
          <w:spacing w:val="-1"/>
          <w:sz w:val="24"/>
          <w:szCs w:val="24"/>
        </w:rPr>
        <w:t>na especificação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materiais;</w:t>
      </w:r>
    </w:p>
    <w:p w:rsidR="00776AEB" w:rsidRPr="00F97099" w:rsidRDefault="00776AEB" w:rsidP="000C3BD2">
      <w:pPr>
        <w:pStyle w:val="Corpodetexto"/>
        <w:numPr>
          <w:ilvl w:val="0"/>
          <w:numId w:val="4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quantidade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da remessa;</w:t>
      </w:r>
    </w:p>
    <w:p w:rsidR="00776AEB" w:rsidRPr="00F97099" w:rsidRDefault="00776AEB" w:rsidP="000C3BD2">
      <w:pPr>
        <w:pStyle w:val="Corpodetexto"/>
        <w:numPr>
          <w:ilvl w:val="0"/>
          <w:numId w:val="4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do</w:t>
      </w:r>
      <w:r w:rsidRPr="00F97099">
        <w:rPr>
          <w:rFonts w:asciiTheme="majorHAnsi" w:hAnsiTheme="majorHAnsi"/>
          <w:spacing w:val="11"/>
          <w:sz w:val="24"/>
          <w:szCs w:val="24"/>
        </w:rPr>
        <w:t xml:space="preserve"> </w:t>
      </w:r>
      <w:r w:rsidRPr="00F97099">
        <w:rPr>
          <w:rFonts w:asciiTheme="majorHAnsi" w:hAnsiTheme="majorHAnsi"/>
          <w:spacing w:val="-1"/>
          <w:sz w:val="24"/>
          <w:szCs w:val="24"/>
        </w:rPr>
        <w:t>aspecto</w:t>
      </w:r>
      <w:r w:rsidRPr="00F97099">
        <w:rPr>
          <w:rFonts w:asciiTheme="majorHAnsi" w:hAnsiTheme="majorHAnsi"/>
          <w:spacing w:val="13"/>
          <w:sz w:val="24"/>
          <w:szCs w:val="24"/>
        </w:rPr>
        <w:t xml:space="preserve"> </w:t>
      </w:r>
      <w:r w:rsidRPr="00F97099">
        <w:rPr>
          <w:rFonts w:asciiTheme="majorHAnsi" w:hAnsiTheme="majorHAnsi"/>
          <w:spacing w:val="-1"/>
          <w:sz w:val="24"/>
          <w:szCs w:val="24"/>
        </w:rPr>
        <w:t>visual,</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constatando</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inexistência</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amassaduras,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deformações,</w:t>
      </w:r>
      <w:r w:rsidRPr="00F97099">
        <w:rPr>
          <w:rFonts w:asciiTheme="majorHAnsi" w:hAnsiTheme="majorHAnsi"/>
          <w:spacing w:val="12"/>
          <w:sz w:val="24"/>
          <w:szCs w:val="24"/>
        </w:rPr>
        <w:t xml:space="preserve"> </w:t>
      </w:r>
      <w:r w:rsidRPr="00F97099">
        <w:rPr>
          <w:rFonts w:asciiTheme="majorHAnsi" w:hAnsiTheme="majorHAnsi"/>
          <w:spacing w:val="-1"/>
          <w:sz w:val="24"/>
          <w:szCs w:val="24"/>
        </w:rPr>
        <w:t>lascas,</w:t>
      </w:r>
      <w:r w:rsidRPr="00F97099">
        <w:rPr>
          <w:rFonts w:asciiTheme="majorHAnsi" w:hAnsiTheme="majorHAnsi"/>
          <w:spacing w:val="77"/>
          <w:w w:val="99"/>
          <w:sz w:val="24"/>
          <w:szCs w:val="24"/>
        </w:rPr>
        <w:t xml:space="preserve"> </w:t>
      </w:r>
      <w:r w:rsidRPr="00F97099">
        <w:rPr>
          <w:rFonts w:asciiTheme="majorHAnsi" w:hAnsiTheme="majorHAnsi"/>
          <w:spacing w:val="-1"/>
          <w:sz w:val="24"/>
          <w:szCs w:val="24"/>
        </w:rPr>
        <w:t>trincas,</w:t>
      </w:r>
      <w:r w:rsidRPr="00F97099">
        <w:rPr>
          <w:rFonts w:asciiTheme="majorHAnsi" w:hAnsiTheme="majorHAnsi"/>
          <w:spacing w:val="-3"/>
          <w:sz w:val="24"/>
          <w:szCs w:val="24"/>
        </w:rPr>
        <w:t xml:space="preserve"> </w:t>
      </w:r>
      <w:r w:rsidRPr="00F97099">
        <w:rPr>
          <w:rFonts w:asciiTheme="majorHAnsi" w:hAnsiTheme="majorHAnsi"/>
          <w:spacing w:val="-1"/>
          <w:sz w:val="24"/>
          <w:szCs w:val="24"/>
        </w:rPr>
        <w:t>ferrugens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2"/>
          <w:sz w:val="24"/>
          <w:szCs w:val="24"/>
        </w:rPr>
        <w:t xml:space="preserve"> </w:t>
      </w:r>
      <w:r w:rsidRPr="00F97099">
        <w:rPr>
          <w:rFonts w:asciiTheme="majorHAnsi" w:hAnsiTheme="majorHAnsi"/>
          <w:spacing w:val="-1"/>
          <w:sz w:val="24"/>
          <w:szCs w:val="24"/>
        </w:rPr>
        <w:t>possíveis;</w:t>
      </w:r>
    </w:p>
    <w:p w:rsidR="00776AEB" w:rsidRPr="00F97099" w:rsidRDefault="00776AEB" w:rsidP="000C3BD2">
      <w:pPr>
        <w:pStyle w:val="Corpodetexto"/>
        <w:numPr>
          <w:ilvl w:val="0"/>
          <w:numId w:val="4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Verificação de compatibilização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
          <w:sz w:val="24"/>
          <w:szCs w:val="24"/>
        </w:rPr>
        <w:t xml:space="preserve"> </w:t>
      </w:r>
      <w:r w:rsidRPr="00F97099">
        <w:rPr>
          <w:rFonts w:asciiTheme="majorHAnsi" w:hAnsiTheme="majorHAnsi"/>
          <w:spacing w:val="-1"/>
          <w:sz w:val="24"/>
          <w:szCs w:val="24"/>
        </w:rPr>
        <w:t>os elementos componentes de</w:t>
      </w:r>
      <w:r w:rsidRPr="00F97099">
        <w:rPr>
          <w:rFonts w:asciiTheme="majorHAnsi" w:hAnsiTheme="majorHAnsi"/>
          <w:sz w:val="24"/>
          <w:szCs w:val="24"/>
        </w:rPr>
        <w:t xml:space="preserve"> </w:t>
      </w:r>
      <w:r w:rsidRPr="00F97099">
        <w:rPr>
          <w:rFonts w:asciiTheme="majorHAnsi" w:hAnsiTheme="majorHAnsi"/>
          <w:spacing w:val="-1"/>
          <w:sz w:val="24"/>
          <w:szCs w:val="24"/>
        </w:rPr>
        <w:t>um</w:t>
      </w:r>
      <w:r w:rsidRPr="00F97099">
        <w:rPr>
          <w:rFonts w:asciiTheme="majorHAnsi" w:hAnsiTheme="majorHAnsi"/>
          <w:sz w:val="24"/>
          <w:szCs w:val="24"/>
        </w:rPr>
        <w:t xml:space="preserve"> </w:t>
      </w:r>
      <w:r w:rsidRPr="00F97099">
        <w:rPr>
          <w:rFonts w:asciiTheme="majorHAnsi" w:hAnsiTheme="majorHAnsi"/>
          <w:spacing w:val="-1"/>
          <w:sz w:val="24"/>
          <w:szCs w:val="24"/>
        </w:rPr>
        <w:t>determinado</w:t>
      </w:r>
      <w:r w:rsidRPr="00F97099">
        <w:rPr>
          <w:rFonts w:asciiTheme="majorHAnsi" w:hAnsiTheme="majorHAnsi"/>
          <w:spacing w:val="1"/>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61"/>
          <w:w w:val="99"/>
          <w:sz w:val="24"/>
          <w:szCs w:val="24"/>
        </w:rPr>
        <w:t xml:space="preserve"> </w:t>
      </w: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materiais ou</w:t>
      </w:r>
      <w:r w:rsidRPr="00F97099">
        <w:rPr>
          <w:rFonts w:asciiTheme="majorHAnsi" w:hAnsiTheme="majorHAnsi"/>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1"/>
          <w:sz w:val="24"/>
          <w:szCs w:val="24"/>
        </w:rPr>
        <w:t xml:space="preserve"> </w:t>
      </w:r>
      <w:r w:rsidRPr="00F97099">
        <w:rPr>
          <w:rFonts w:asciiTheme="majorHAnsi" w:hAnsiTheme="majorHAnsi"/>
          <w:spacing w:val="-1"/>
          <w:sz w:val="24"/>
          <w:szCs w:val="24"/>
        </w:rPr>
        <w:t>que</w:t>
      </w:r>
      <w:r w:rsidRPr="00F97099">
        <w:rPr>
          <w:rFonts w:asciiTheme="majorHAnsi" w:hAnsiTheme="majorHAnsi"/>
          <w:sz w:val="24"/>
          <w:szCs w:val="24"/>
        </w:rPr>
        <w:t xml:space="preserve"> </w:t>
      </w:r>
      <w:r w:rsidRPr="00F97099">
        <w:rPr>
          <w:rFonts w:asciiTheme="majorHAnsi" w:hAnsiTheme="majorHAnsi"/>
          <w:spacing w:val="-1"/>
          <w:sz w:val="24"/>
          <w:szCs w:val="24"/>
        </w:rPr>
        <w:t>não atenderem às condições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exigidas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serão</w:t>
      </w:r>
      <w:r w:rsidRPr="00F97099">
        <w:rPr>
          <w:rFonts w:asciiTheme="majorHAnsi" w:hAnsiTheme="majorHAnsi"/>
          <w:sz w:val="24"/>
          <w:szCs w:val="24"/>
        </w:rPr>
        <w:t xml:space="preserve"> </w:t>
      </w:r>
      <w:r w:rsidRPr="00F97099">
        <w:rPr>
          <w:rFonts w:asciiTheme="majorHAnsi" w:hAnsiTheme="majorHAnsi"/>
          <w:spacing w:val="-1"/>
          <w:sz w:val="24"/>
          <w:szCs w:val="24"/>
        </w:rPr>
        <w:t>rejeitados.</w:t>
      </w:r>
    </w:p>
    <w:p w:rsidR="00776AEB" w:rsidRPr="00F97099" w:rsidRDefault="00776AEB" w:rsidP="0080695D">
      <w:pPr>
        <w:pStyle w:val="Corpodetexto"/>
        <w:tabs>
          <w:tab w:val="left" w:pos="8789"/>
        </w:tabs>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9"/>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2"/>
          <w:sz w:val="24"/>
          <w:szCs w:val="24"/>
        </w:rPr>
        <w:t xml:space="preserve"> </w:t>
      </w:r>
      <w:r w:rsidRPr="00F97099">
        <w:rPr>
          <w:rFonts w:asciiTheme="majorHAnsi" w:hAnsiTheme="majorHAnsi"/>
          <w:spacing w:val="-1"/>
          <w:sz w:val="24"/>
          <w:szCs w:val="24"/>
        </w:rPr>
        <w:t>sujeitos</w:t>
      </w:r>
      <w:r w:rsidRPr="00F97099">
        <w:rPr>
          <w:rFonts w:asciiTheme="majorHAnsi" w:hAnsiTheme="majorHAnsi"/>
          <w:spacing w:val="44"/>
          <w:sz w:val="24"/>
          <w:szCs w:val="24"/>
        </w:rPr>
        <w:t xml:space="preserve"> </w:t>
      </w:r>
      <w:r w:rsidRPr="00F97099">
        <w:rPr>
          <w:rFonts w:asciiTheme="majorHAnsi" w:hAnsiTheme="majorHAnsi"/>
          <w:sz w:val="24"/>
          <w:szCs w:val="24"/>
        </w:rPr>
        <w:t>à</w:t>
      </w:r>
      <w:r w:rsidRPr="00F97099">
        <w:rPr>
          <w:rFonts w:asciiTheme="majorHAnsi" w:hAnsiTheme="majorHAnsi"/>
          <w:spacing w:val="41"/>
          <w:sz w:val="24"/>
          <w:szCs w:val="24"/>
        </w:rPr>
        <w:t xml:space="preserve"> </w:t>
      </w:r>
      <w:r w:rsidRPr="00F97099">
        <w:rPr>
          <w:rFonts w:asciiTheme="majorHAnsi" w:hAnsiTheme="majorHAnsi"/>
          <w:spacing w:val="-1"/>
          <w:sz w:val="24"/>
          <w:szCs w:val="24"/>
        </w:rPr>
        <w:t>oxidação</w:t>
      </w:r>
      <w:r w:rsidRPr="00F97099">
        <w:rPr>
          <w:rFonts w:asciiTheme="majorHAnsi" w:hAnsiTheme="majorHAnsi"/>
          <w:spacing w:val="44"/>
          <w:sz w:val="24"/>
          <w:szCs w:val="24"/>
        </w:rPr>
        <w:t xml:space="preserve"> </w:t>
      </w:r>
      <w:r w:rsidRPr="00F97099">
        <w:rPr>
          <w:rFonts w:asciiTheme="majorHAnsi" w:hAnsiTheme="majorHAnsi"/>
          <w:sz w:val="24"/>
          <w:szCs w:val="24"/>
        </w:rPr>
        <w:t>e</w:t>
      </w:r>
      <w:r w:rsidRPr="00F97099">
        <w:rPr>
          <w:rFonts w:asciiTheme="majorHAnsi" w:hAnsiTheme="majorHAnsi"/>
          <w:spacing w:val="42"/>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40"/>
          <w:sz w:val="24"/>
          <w:szCs w:val="24"/>
        </w:rPr>
        <w:t xml:space="preserve"> </w:t>
      </w:r>
      <w:r w:rsidRPr="00F97099">
        <w:rPr>
          <w:rFonts w:asciiTheme="majorHAnsi" w:hAnsiTheme="majorHAnsi"/>
          <w:spacing w:val="-1"/>
          <w:sz w:val="24"/>
          <w:szCs w:val="24"/>
        </w:rPr>
        <w:t>danos</w:t>
      </w:r>
      <w:r w:rsidRPr="00F97099">
        <w:rPr>
          <w:rFonts w:asciiTheme="majorHAnsi" w:hAnsiTheme="majorHAnsi"/>
          <w:spacing w:val="44"/>
          <w:sz w:val="24"/>
          <w:szCs w:val="24"/>
        </w:rPr>
        <w:t xml:space="preserve"> </w:t>
      </w:r>
      <w:r w:rsidRPr="00F97099">
        <w:rPr>
          <w:rFonts w:asciiTheme="majorHAnsi" w:hAnsiTheme="majorHAnsi"/>
          <w:spacing w:val="-1"/>
          <w:sz w:val="24"/>
          <w:szCs w:val="24"/>
        </w:rPr>
        <w:t>provocados</w:t>
      </w:r>
      <w:r w:rsidRPr="00F97099">
        <w:rPr>
          <w:rFonts w:asciiTheme="majorHAnsi" w:hAnsiTheme="majorHAnsi"/>
          <w:spacing w:val="41"/>
          <w:sz w:val="24"/>
          <w:szCs w:val="24"/>
        </w:rPr>
        <w:t xml:space="preserve"> </w:t>
      </w:r>
      <w:r w:rsidRPr="00F97099">
        <w:rPr>
          <w:rFonts w:asciiTheme="majorHAnsi" w:hAnsiTheme="majorHAnsi"/>
          <w:spacing w:val="-1"/>
          <w:sz w:val="24"/>
          <w:szCs w:val="24"/>
        </w:rPr>
        <w:t>pela</w:t>
      </w:r>
      <w:r w:rsidRPr="00F97099">
        <w:rPr>
          <w:rFonts w:asciiTheme="majorHAnsi" w:hAnsiTheme="majorHAnsi"/>
          <w:spacing w:val="42"/>
          <w:sz w:val="24"/>
          <w:szCs w:val="24"/>
        </w:rPr>
        <w:t xml:space="preserve"> </w:t>
      </w:r>
      <w:r w:rsidRPr="00F97099">
        <w:rPr>
          <w:rFonts w:asciiTheme="majorHAnsi" w:hAnsiTheme="majorHAnsi"/>
          <w:spacing w:val="-1"/>
          <w:sz w:val="24"/>
          <w:szCs w:val="24"/>
        </w:rPr>
        <w:t>ação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do</w:t>
      </w:r>
      <w:r w:rsidRPr="00F97099">
        <w:rPr>
          <w:rFonts w:asciiTheme="majorHAnsi" w:hAnsiTheme="majorHAnsi"/>
          <w:spacing w:val="39"/>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4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ser</w:t>
      </w:r>
      <w:r w:rsidRPr="00F97099">
        <w:rPr>
          <w:rFonts w:asciiTheme="majorHAnsi" w:hAnsiTheme="majorHAnsi"/>
          <w:spacing w:val="57"/>
          <w:sz w:val="24"/>
          <w:szCs w:val="24"/>
        </w:rPr>
        <w:t xml:space="preserve"> </w:t>
      </w:r>
      <w:r w:rsidRPr="00F97099">
        <w:rPr>
          <w:rFonts w:asciiTheme="majorHAnsi" w:hAnsiTheme="majorHAnsi"/>
          <w:spacing w:val="-1"/>
          <w:sz w:val="24"/>
          <w:szCs w:val="24"/>
        </w:rPr>
        <w:t>acondicionados</w:t>
      </w:r>
      <w:r w:rsidRPr="00F97099">
        <w:rPr>
          <w:rFonts w:asciiTheme="majorHAnsi" w:hAnsiTheme="majorHAnsi"/>
          <w:spacing w:val="7"/>
          <w:sz w:val="24"/>
          <w:szCs w:val="24"/>
        </w:rPr>
        <w:t xml:space="preserve"> </w:t>
      </w:r>
      <w:r w:rsidRPr="00F97099">
        <w:rPr>
          <w:rFonts w:asciiTheme="majorHAnsi" w:hAnsiTheme="majorHAnsi"/>
          <w:spacing w:val="-1"/>
          <w:sz w:val="24"/>
          <w:szCs w:val="24"/>
        </w:rPr>
        <w:t>em</w:t>
      </w:r>
      <w:r w:rsidRPr="00F97099">
        <w:rPr>
          <w:rFonts w:asciiTheme="majorHAnsi" w:hAnsiTheme="majorHAnsi"/>
          <w:spacing w:val="6"/>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5"/>
          <w:sz w:val="24"/>
          <w:szCs w:val="24"/>
        </w:rPr>
        <w:t xml:space="preserve"> </w:t>
      </w:r>
      <w:r w:rsidRPr="00F97099">
        <w:rPr>
          <w:rFonts w:asciiTheme="majorHAnsi" w:hAnsiTheme="majorHAnsi"/>
          <w:spacing w:val="-1"/>
          <w:sz w:val="24"/>
          <w:szCs w:val="24"/>
        </w:rPr>
        <w:t>seco</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coberto.</w:t>
      </w:r>
      <w:r w:rsidRPr="00F97099">
        <w:rPr>
          <w:rFonts w:asciiTheme="majorHAnsi" w:hAnsiTheme="majorHAnsi"/>
          <w:spacing w:val="4"/>
          <w:sz w:val="24"/>
          <w:szCs w:val="24"/>
        </w:rPr>
        <w:t xml:space="preserve"> </w:t>
      </w:r>
      <w:r w:rsidRPr="00F97099">
        <w:rPr>
          <w:rFonts w:asciiTheme="majorHAnsi" w:hAnsiTheme="majorHAnsi"/>
          <w:sz w:val="24"/>
          <w:szCs w:val="24"/>
        </w:rPr>
        <w:t>Os</w:t>
      </w:r>
      <w:r w:rsidRPr="00F97099">
        <w:rPr>
          <w:rFonts w:asciiTheme="majorHAnsi" w:hAnsiTheme="majorHAnsi"/>
          <w:spacing w:val="4"/>
          <w:sz w:val="24"/>
          <w:szCs w:val="24"/>
        </w:rPr>
        <w:t xml:space="preserve"> </w:t>
      </w:r>
      <w:r w:rsidRPr="00F97099">
        <w:rPr>
          <w:rFonts w:asciiTheme="majorHAnsi" w:hAnsiTheme="majorHAnsi"/>
          <w:spacing w:val="-1"/>
          <w:sz w:val="24"/>
          <w:szCs w:val="24"/>
        </w:rPr>
        <w:t>tubos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00F04A69">
        <w:rPr>
          <w:rFonts w:asciiTheme="majorHAnsi" w:hAnsiTheme="majorHAnsi"/>
          <w:spacing w:val="-1"/>
          <w:sz w:val="24"/>
          <w:szCs w:val="24"/>
        </w:rPr>
        <w:t>PVC</w:t>
      </w:r>
      <w:r w:rsidRPr="00F97099">
        <w:rPr>
          <w:rFonts w:asciiTheme="majorHAnsi" w:hAnsiTheme="majorHAnsi"/>
          <w:spacing w:val="-1"/>
          <w:sz w:val="24"/>
          <w:szCs w:val="24"/>
        </w:rPr>
        <w:t>,</w:t>
      </w:r>
      <w:r w:rsidRPr="00F97099">
        <w:rPr>
          <w:rFonts w:asciiTheme="majorHAnsi" w:hAnsiTheme="majorHAnsi"/>
          <w:spacing w:val="6"/>
          <w:sz w:val="24"/>
          <w:szCs w:val="24"/>
        </w:rPr>
        <w:t xml:space="preserve"> </w:t>
      </w:r>
      <w:r w:rsidRPr="00F97099">
        <w:rPr>
          <w:rFonts w:asciiTheme="majorHAnsi" w:hAnsiTheme="majorHAnsi"/>
          <w:spacing w:val="-1"/>
          <w:sz w:val="24"/>
          <w:szCs w:val="24"/>
        </w:rPr>
        <w:t>aço,</w:t>
      </w:r>
      <w:r w:rsidR="004F5DD6" w:rsidRPr="00F97099">
        <w:rPr>
          <w:rFonts w:asciiTheme="majorHAnsi" w:hAnsiTheme="majorHAnsi"/>
          <w:spacing w:val="-1"/>
          <w:sz w:val="24"/>
          <w:szCs w:val="24"/>
        </w:rPr>
        <w:t xml:space="preserve"> </w:t>
      </w:r>
      <w:r w:rsidRPr="00F97099">
        <w:rPr>
          <w:rFonts w:asciiTheme="majorHAnsi" w:hAnsiTheme="majorHAnsi"/>
          <w:spacing w:val="-1"/>
          <w:sz w:val="24"/>
          <w:szCs w:val="24"/>
        </w:rPr>
        <w:t>cobre</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ferro</w:t>
      </w:r>
      <w:r w:rsidRPr="00F97099">
        <w:rPr>
          <w:rFonts w:asciiTheme="majorHAnsi" w:hAnsiTheme="majorHAnsi"/>
          <w:spacing w:val="5"/>
          <w:sz w:val="24"/>
          <w:szCs w:val="24"/>
        </w:rPr>
        <w:t xml:space="preserve"> </w:t>
      </w:r>
      <w:r w:rsidRPr="00F97099">
        <w:rPr>
          <w:rFonts w:asciiTheme="majorHAnsi" w:hAnsiTheme="majorHAnsi"/>
          <w:spacing w:val="-1"/>
          <w:sz w:val="24"/>
          <w:szCs w:val="24"/>
        </w:rPr>
        <w:t>fundido</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
          <w:sz w:val="24"/>
          <w:szCs w:val="24"/>
        </w:rPr>
        <w:t xml:space="preserve"> </w:t>
      </w:r>
      <w:r w:rsidRPr="00F97099">
        <w:rPr>
          <w:rFonts w:asciiTheme="majorHAnsi" w:hAnsiTheme="majorHAnsi"/>
          <w:spacing w:val="-1"/>
          <w:sz w:val="24"/>
          <w:szCs w:val="24"/>
        </w:rPr>
        <w:t>ser</w:t>
      </w:r>
      <w:r w:rsidRPr="00F97099">
        <w:rPr>
          <w:rFonts w:asciiTheme="majorHAnsi" w:hAnsiTheme="majorHAnsi"/>
          <w:spacing w:val="67"/>
          <w:sz w:val="24"/>
          <w:szCs w:val="24"/>
        </w:rPr>
        <w:t xml:space="preserve"> </w:t>
      </w:r>
      <w:r w:rsidRPr="00F97099">
        <w:rPr>
          <w:rFonts w:asciiTheme="majorHAnsi" w:hAnsiTheme="majorHAnsi"/>
          <w:spacing w:val="-1"/>
          <w:sz w:val="24"/>
          <w:szCs w:val="24"/>
        </w:rPr>
        <w:t>estocados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prateleiras</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1"/>
          <w:sz w:val="24"/>
          <w:szCs w:val="24"/>
        </w:rPr>
        <w:t xml:space="preserve"> </w:t>
      </w:r>
      <w:r w:rsidRPr="00F97099">
        <w:rPr>
          <w:rFonts w:asciiTheme="majorHAnsi" w:hAnsiTheme="majorHAnsi"/>
          <w:spacing w:val="-1"/>
          <w:sz w:val="24"/>
          <w:szCs w:val="24"/>
        </w:rPr>
        <w:t>leitos,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separados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por</w:t>
      </w:r>
      <w:r w:rsidRPr="00F97099">
        <w:rPr>
          <w:rFonts w:asciiTheme="majorHAnsi" w:hAnsiTheme="majorHAnsi"/>
          <w:spacing w:val="2"/>
          <w:sz w:val="24"/>
          <w:szCs w:val="24"/>
        </w:rPr>
        <w:t xml:space="preserve"> </w:t>
      </w:r>
      <w:r w:rsidRPr="00F97099">
        <w:rPr>
          <w:rFonts w:asciiTheme="majorHAnsi" w:hAnsiTheme="majorHAnsi"/>
          <w:spacing w:val="-1"/>
          <w:sz w:val="24"/>
          <w:szCs w:val="24"/>
        </w:rPr>
        <w:t>diâmetro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w:t>
      </w:r>
      <w:r w:rsidRPr="00F97099">
        <w:rPr>
          <w:rFonts w:asciiTheme="majorHAnsi" w:hAnsiTheme="majorHAnsi"/>
          <w:spacing w:val="-1"/>
          <w:sz w:val="24"/>
          <w:szCs w:val="24"/>
        </w:rPr>
        <w:t>tipos</w:t>
      </w:r>
      <w:r w:rsidRPr="00F97099">
        <w:rPr>
          <w:rFonts w:asciiTheme="majorHAnsi" w:hAnsiTheme="majorHAnsi"/>
          <w:spacing w:val="1"/>
          <w:sz w:val="24"/>
          <w:szCs w:val="24"/>
        </w:rPr>
        <w:t xml:space="preserve"> </w:t>
      </w:r>
      <w:r w:rsidRPr="00F97099">
        <w:rPr>
          <w:rFonts w:asciiTheme="majorHAnsi" w:hAnsiTheme="majorHAnsi"/>
          <w:spacing w:val="-1"/>
          <w:sz w:val="24"/>
          <w:szCs w:val="24"/>
        </w:rPr>
        <w:t>característicos,</w:t>
      </w:r>
      <w:r w:rsidRPr="00F97099">
        <w:rPr>
          <w:rFonts w:asciiTheme="majorHAnsi" w:hAnsiTheme="majorHAnsi"/>
          <w:spacing w:val="2"/>
          <w:sz w:val="24"/>
          <w:szCs w:val="24"/>
        </w:rPr>
        <w:t xml:space="preserve"> </w:t>
      </w:r>
      <w:r w:rsidRPr="00F97099">
        <w:rPr>
          <w:rFonts w:asciiTheme="majorHAnsi" w:hAnsiTheme="majorHAnsi"/>
          <w:spacing w:val="-1"/>
          <w:sz w:val="24"/>
          <w:szCs w:val="24"/>
        </w:rPr>
        <w:t>sustentados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por</w:t>
      </w:r>
      <w:r w:rsidRPr="00F97099">
        <w:rPr>
          <w:rFonts w:asciiTheme="majorHAnsi" w:hAnsiTheme="majorHAnsi"/>
          <w:spacing w:val="65"/>
          <w:sz w:val="24"/>
          <w:szCs w:val="24"/>
        </w:rPr>
        <w:t xml:space="preserve"> </w:t>
      </w:r>
      <w:r w:rsidRPr="00F97099">
        <w:rPr>
          <w:rFonts w:asciiTheme="majorHAnsi" w:hAnsiTheme="majorHAnsi"/>
          <w:spacing w:val="-1"/>
          <w:sz w:val="24"/>
          <w:szCs w:val="24"/>
        </w:rPr>
        <w:t>tantos</w:t>
      </w:r>
      <w:r w:rsidRPr="00F97099">
        <w:rPr>
          <w:rFonts w:asciiTheme="majorHAnsi" w:hAnsiTheme="majorHAnsi"/>
          <w:spacing w:val="7"/>
          <w:sz w:val="24"/>
          <w:szCs w:val="24"/>
        </w:rPr>
        <w:t xml:space="preserve"> </w:t>
      </w:r>
      <w:r w:rsidRPr="00F97099">
        <w:rPr>
          <w:rFonts w:asciiTheme="majorHAnsi" w:hAnsiTheme="majorHAnsi"/>
          <w:spacing w:val="-1"/>
          <w:sz w:val="24"/>
          <w:szCs w:val="24"/>
        </w:rPr>
        <w:t>apoios</w:t>
      </w:r>
      <w:r w:rsidRPr="00F97099">
        <w:rPr>
          <w:rFonts w:asciiTheme="majorHAnsi" w:hAnsiTheme="majorHAnsi"/>
          <w:spacing w:val="8"/>
          <w:sz w:val="24"/>
          <w:szCs w:val="24"/>
        </w:rPr>
        <w:t xml:space="preserve"> </w:t>
      </w:r>
      <w:r w:rsidRPr="00F97099">
        <w:rPr>
          <w:rFonts w:asciiTheme="majorHAnsi" w:hAnsiTheme="majorHAnsi"/>
          <w:spacing w:val="-1"/>
          <w:sz w:val="24"/>
          <w:szCs w:val="24"/>
        </w:rPr>
        <w:t>quantos</w:t>
      </w:r>
      <w:r w:rsidRPr="00F97099">
        <w:rPr>
          <w:rFonts w:asciiTheme="majorHAnsi" w:hAnsiTheme="majorHAnsi"/>
          <w:spacing w:val="7"/>
          <w:sz w:val="24"/>
          <w:szCs w:val="24"/>
        </w:rPr>
        <w:t xml:space="preserve"> </w:t>
      </w:r>
      <w:r w:rsidRPr="00F97099">
        <w:rPr>
          <w:rFonts w:asciiTheme="majorHAnsi" w:hAnsiTheme="majorHAnsi"/>
          <w:spacing w:val="-1"/>
          <w:sz w:val="24"/>
          <w:szCs w:val="24"/>
        </w:rPr>
        <w:t>forem</w:t>
      </w:r>
      <w:r w:rsidRPr="00F97099">
        <w:rPr>
          <w:rFonts w:asciiTheme="majorHAnsi" w:hAnsiTheme="majorHAnsi"/>
          <w:spacing w:val="9"/>
          <w:sz w:val="24"/>
          <w:szCs w:val="24"/>
        </w:rPr>
        <w:t xml:space="preserve"> </w:t>
      </w:r>
      <w:r w:rsidRPr="00F97099">
        <w:rPr>
          <w:rFonts w:asciiTheme="majorHAnsi" w:hAnsiTheme="majorHAnsi"/>
          <w:spacing w:val="-1"/>
          <w:sz w:val="24"/>
          <w:szCs w:val="24"/>
        </w:rPr>
        <w:t>necessários</w:t>
      </w:r>
      <w:r w:rsidRPr="00F97099">
        <w:rPr>
          <w:rFonts w:asciiTheme="majorHAnsi" w:hAnsiTheme="majorHAnsi"/>
          <w:spacing w:val="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8"/>
          <w:sz w:val="24"/>
          <w:szCs w:val="24"/>
        </w:rPr>
        <w:t xml:space="preserve"> </w:t>
      </w:r>
      <w:r w:rsidRPr="00F97099">
        <w:rPr>
          <w:rFonts w:asciiTheme="majorHAnsi" w:hAnsiTheme="majorHAnsi"/>
          <w:spacing w:val="-1"/>
          <w:sz w:val="24"/>
          <w:szCs w:val="24"/>
        </w:rPr>
        <w:t>deformações</w:t>
      </w:r>
      <w:r w:rsidRPr="00F97099">
        <w:rPr>
          <w:rFonts w:asciiTheme="majorHAnsi" w:hAnsiTheme="majorHAnsi"/>
          <w:spacing w:val="8"/>
          <w:sz w:val="24"/>
          <w:szCs w:val="24"/>
        </w:rPr>
        <w:t xml:space="preserve"> </w:t>
      </w:r>
      <w:r w:rsidRPr="00F97099">
        <w:rPr>
          <w:rFonts w:asciiTheme="majorHAnsi" w:hAnsiTheme="majorHAnsi"/>
          <w:spacing w:val="-1"/>
          <w:sz w:val="24"/>
          <w:szCs w:val="24"/>
        </w:rPr>
        <w:t>causadas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pelo</w:t>
      </w:r>
      <w:r w:rsidRPr="00F97099">
        <w:rPr>
          <w:rFonts w:asciiTheme="majorHAnsi" w:hAnsiTheme="majorHAnsi"/>
          <w:spacing w:val="7"/>
          <w:sz w:val="24"/>
          <w:szCs w:val="24"/>
        </w:rPr>
        <w:t xml:space="preserve"> </w:t>
      </w:r>
      <w:r w:rsidRPr="00F97099">
        <w:rPr>
          <w:rFonts w:asciiTheme="majorHAnsi" w:hAnsiTheme="majorHAnsi"/>
          <w:spacing w:val="-1"/>
          <w:sz w:val="24"/>
          <w:szCs w:val="24"/>
        </w:rPr>
        <w:t>peso</w:t>
      </w:r>
      <w:r w:rsidRPr="00F97099">
        <w:rPr>
          <w:rFonts w:asciiTheme="majorHAnsi" w:hAnsiTheme="majorHAnsi"/>
          <w:spacing w:val="8"/>
          <w:sz w:val="24"/>
          <w:szCs w:val="24"/>
        </w:rPr>
        <w:t xml:space="preserve"> </w:t>
      </w:r>
      <w:r w:rsidRPr="00F97099">
        <w:rPr>
          <w:rFonts w:asciiTheme="majorHAnsi" w:hAnsiTheme="majorHAnsi"/>
          <w:spacing w:val="-1"/>
          <w:sz w:val="24"/>
          <w:szCs w:val="24"/>
        </w:rPr>
        <w:t>próprio.</w:t>
      </w:r>
      <w:r w:rsidRPr="00F97099">
        <w:rPr>
          <w:rFonts w:asciiTheme="majorHAnsi" w:hAnsiTheme="majorHAnsi"/>
          <w:spacing w:val="8"/>
          <w:sz w:val="24"/>
          <w:szCs w:val="24"/>
        </w:rPr>
        <w:t xml:space="preserve"> </w:t>
      </w:r>
      <w:r w:rsidRPr="00F97099">
        <w:rPr>
          <w:rFonts w:asciiTheme="majorHAnsi" w:hAnsiTheme="majorHAnsi"/>
          <w:spacing w:val="-1"/>
          <w:sz w:val="24"/>
          <w:szCs w:val="24"/>
        </w:rPr>
        <w:t>As</w:t>
      </w:r>
      <w:r w:rsidRPr="00F97099">
        <w:rPr>
          <w:rFonts w:asciiTheme="majorHAnsi" w:hAnsiTheme="majorHAnsi"/>
          <w:spacing w:val="61"/>
          <w:sz w:val="24"/>
          <w:szCs w:val="24"/>
        </w:rPr>
        <w:t xml:space="preserve"> </w:t>
      </w:r>
      <w:r w:rsidRPr="00F97099">
        <w:rPr>
          <w:rFonts w:asciiTheme="majorHAnsi" w:hAnsiTheme="majorHAnsi"/>
          <w:spacing w:val="-1"/>
          <w:sz w:val="24"/>
          <w:szCs w:val="24"/>
        </w:rPr>
        <w:t>pilhas</w:t>
      </w:r>
      <w:r w:rsidRPr="00F97099">
        <w:rPr>
          <w:rFonts w:asciiTheme="majorHAnsi" w:hAnsiTheme="majorHAnsi"/>
          <w:spacing w:val="54"/>
          <w:sz w:val="24"/>
          <w:szCs w:val="24"/>
        </w:rPr>
        <w:t xml:space="preserve"> </w:t>
      </w:r>
      <w:r w:rsidRPr="00F97099">
        <w:rPr>
          <w:rFonts w:asciiTheme="majorHAnsi" w:hAnsiTheme="majorHAnsi"/>
          <w:spacing w:val="-1"/>
          <w:sz w:val="24"/>
          <w:szCs w:val="24"/>
        </w:rPr>
        <w:t>com</w:t>
      </w:r>
      <w:r w:rsidRPr="00F97099">
        <w:rPr>
          <w:rFonts w:asciiTheme="majorHAnsi" w:hAnsiTheme="majorHAnsi"/>
          <w:spacing w:val="50"/>
          <w:sz w:val="24"/>
          <w:szCs w:val="24"/>
        </w:rPr>
        <w:t xml:space="preserve"> </w:t>
      </w:r>
      <w:r w:rsidRPr="00F97099">
        <w:rPr>
          <w:rFonts w:asciiTheme="majorHAnsi" w:hAnsiTheme="majorHAnsi"/>
          <w:spacing w:val="-1"/>
          <w:sz w:val="24"/>
          <w:szCs w:val="24"/>
        </w:rPr>
        <w:t>tubos</w:t>
      </w:r>
      <w:r w:rsidRPr="00F97099">
        <w:rPr>
          <w:rFonts w:asciiTheme="majorHAnsi" w:hAnsiTheme="majorHAnsi"/>
          <w:spacing w:val="52"/>
          <w:sz w:val="24"/>
          <w:szCs w:val="24"/>
        </w:rPr>
        <w:t xml:space="preserve"> </w:t>
      </w:r>
      <w:r w:rsidRPr="00F97099">
        <w:rPr>
          <w:rFonts w:asciiTheme="majorHAnsi" w:hAnsiTheme="majorHAnsi"/>
          <w:spacing w:val="-1"/>
          <w:sz w:val="24"/>
          <w:szCs w:val="24"/>
        </w:rPr>
        <w:t>com</w:t>
      </w:r>
      <w:r w:rsidRPr="00F97099">
        <w:rPr>
          <w:rFonts w:asciiTheme="majorHAnsi" w:hAnsiTheme="majorHAnsi"/>
          <w:spacing w:val="50"/>
          <w:sz w:val="24"/>
          <w:szCs w:val="24"/>
        </w:rPr>
        <w:t xml:space="preserve"> </w:t>
      </w:r>
      <w:r w:rsidRPr="00F97099">
        <w:rPr>
          <w:rFonts w:asciiTheme="majorHAnsi" w:hAnsiTheme="majorHAnsi"/>
          <w:spacing w:val="-1"/>
          <w:sz w:val="24"/>
          <w:szCs w:val="24"/>
        </w:rPr>
        <w:t>bolsas</w:t>
      </w:r>
      <w:r w:rsidRPr="00F97099">
        <w:rPr>
          <w:rFonts w:asciiTheme="majorHAnsi" w:hAnsiTheme="majorHAnsi"/>
          <w:spacing w:val="52"/>
          <w:sz w:val="24"/>
          <w:szCs w:val="24"/>
        </w:rPr>
        <w:t xml:space="preserve"> </w:t>
      </w:r>
      <w:r w:rsidRPr="00F97099">
        <w:rPr>
          <w:rFonts w:asciiTheme="majorHAnsi" w:hAnsiTheme="majorHAnsi"/>
          <w:spacing w:val="-1"/>
          <w:sz w:val="24"/>
          <w:szCs w:val="24"/>
        </w:rPr>
        <w:t>ou</w:t>
      </w:r>
      <w:r w:rsidRPr="00F97099">
        <w:rPr>
          <w:rFonts w:asciiTheme="majorHAnsi" w:hAnsiTheme="majorHAnsi"/>
          <w:spacing w:val="49"/>
          <w:sz w:val="24"/>
          <w:szCs w:val="24"/>
        </w:rPr>
        <w:t xml:space="preserve"> </w:t>
      </w:r>
      <w:r w:rsidRPr="00F97099">
        <w:rPr>
          <w:rFonts w:asciiTheme="majorHAnsi" w:hAnsiTheme="majorHAnsi"/>
          <w:spacing w:val="-1"/>
          <w:sz w:val="24"/>
          <w:szCs w:val="24"/>
        </w:rPr>
        <w:t>flanges</w:t>
      </w:r>
      <w:r w:rsidRPr="00F97099">
        <w:rPr>
          <w:rFonts w:asciiTheme="majorHAnsi" w:hAnsiTheme="majorHAnsi"/>
          <w:spacing w:val="5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9"/>
          <w:sz w:val="24"/>
          <w:szCs w:val="24"/>
        </w:rPr>
        <w:t xml:space="preserve"> </w:t>
      </w:r>
      <w:r w:rsidRPr="00F97099">
        <w:rPr>
          <w:rFonts w:asciiTheme="majorHAnsi" w:hAnsiTheme="majorHAnsi"/>
          <w:spacing w:val="-1"/>
          <w:sz w:val="24"/>
          <w:szCs w:val="24"/>
        </w:rPr>
        <w:t>ser</w:t>
      </w:r>
      <w:r w:rsidRPr="00F97099">
        <w:rPr>
          <w:rFonts w:asciiTheme="majorHAnsi" w:hAnsiTheme="majorHAnsi"/>
          <w:spacing w:val="51"/>
          <w:sz w:val="24"/>
          <w:szCs w:val="24"/>
        </w:rPr>
        <w:t xml:space="preserve"> </w:t>
      </w:r>
      <w:r w:rsidRPr="00F97099">
        <w:rPr>
          <w:rFonts w:asciiTheme="majorHAnsi" w:hAnsiTheme="majorHAnsi"/>
          <w:spacing w:val="-1"/>
          <w:sz w:val="24"/>
          <w:szCs w:val="24"/>
        </w:rPr>
        <w:t>formadas</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modo</w:t>
      </w:r>
      <w:r w:rsidRPr="00F97099">
        <w:rPr>
          <w:rFonts w:asciiTheme="majorHAnsi" w:hAnsiTheme="majorHAnsi"/>
          <w:spacing w:val="51"/>
          <w:sz w:val="24"/>
          <w:szCs w:val="24"/>
        </w:rPr>
        <w:t xml:space="preserve"> </w:t>
      </w:r>
      <w:r w:rsidRPr="00F97099">
        <w:rPr>
          <w:rFonts w:asciiTheme="majorHAnsi" w:hAnsiTheme="majorHAnsi"/>
          <w:sz w:val="24"/>
          <w:szCs w:val="24"/>
        </w:rPr>
        <w:t>a</w:t>
      </w:r>
      <w:r w:rsidRPr="00F97099">
        <w:rPr>
          <w:rFonts w:asciiTheme="majorHAnsi" w:hAnsiTheme="majorHAnsi"/>
          <w:spacing w:val="49"/>
          <w:sz w:val="24"/>
          <w:szCs w:val="24"/>
        </w:rPr>
        <w:t xml:space="preserve"> </w:t>
      </w:r>
      <w:r w:rsidRPr="00F97099">
        <w:rPr>
          <w:rFonts w:asciiTheme="majorHAnsi" w:hAnsiTheme="majorHAnsi"/>
          <w:spacing w:val="-1"/>
          <w:sz w:val="24"/>
          <w:szCs w:val="24"/>
        </w:rPr>
        <w:t>alternar</w:t>
      </w:r>
      <w:r w:rsidRPr="00F97099">
        <w:rPr>
          <w:rFonts w:asciiTheme="majorHAnsi" w:hAnsiTheme="majorHAnsi"/>
          <w:spacing w:val="50"/>
          <w:sz w:val="24"/>
          <w:szCs w:val="24"/>
        </w:rPr>
        <w:t xml:space="preserve"> </w:t>
      </w:r>
      <w:r w:rsidRPr="00F97099">
        <w:rPr>
          <w:rFonts w:asciiTheme="majorHAnsi" w:hAnsiTheme="majorHAnsi"/>
          <w:spacing w:val="-1"/>
          <w:sz w:val="24"/>
          <w:szCs w:val="24"/>
        </w:rPr>
        <w:t>em</w:t>
      </w:r>
      <w:r w:rsidRPr="00F97099">
        <w:rPr>
          <w:rFonts w:asciiTheme="majorHAnsi" w:hAnsiTheme="majorHAnsi"/>
          <w:spacing w:val="50"/>
          <w:sz w:val="24"/>
          <w:szCs w:val="24"/>
        </w:rPr>
        <w:t xml:space="preserve"> </w:t>
      </w:r>
      <w:r w:rsidRPr="00F97099">
        <w:rPr>
          <w:rFonts w:asciiTheme="majorHAnsi" w:hAnsiTheme="majorHAnsi"/>
          <w:spacing w:val="-1"/>
          <w:sz w:val="24"/>
          <w:szCs w:val="24"/>
        </w:rPr>
        <w:t>cada</w:t>
      </w:r>
      <w:r w:rsidRPr="00F97099">
        <w:rPr>
          <w:rFonts w:asciiTheme="majorHAnsi" w:hAnsiTheme="majorHAnsi"/>
          <w:spacing w:val="53"/>
          <w:sz w:val="24"/>
          <w:szCs w:val="24"/>
        </w:rPr>
        <w:t xml:space="preserve"> </w:t>
      </w:r>
      <w:r w:rsidRPr="00F97099">
        <w:rPr>
          <w:rFonts w:asciiTheme="majorHAnsi" w:hAnsiTheme="majorHAnsi"/>
          <w:spacing w:val="-1"/>
          <w:sz w:val="24"/>
          <w:szCs w:val="24"/>
        </w:rPr>
        <w:t xml:space="preserve">camada </w:t>
      </w:r>
      <w:r w:rsidRPr="00F97099">
        <w:rPr>
          <w:rFonts w:asciiTheme="majorHAnsi" w:hAnsiTheme="majorHAnsi"/>
          <w:sz w:val="24"/>
          <w:szCs w:val="24"/>
        </w:rPr>
        <w:t>a</w:t>
      </w:r>
      <w:r w:rsidRPr="00F97099">
        <w:rPr>
          <w:rFonts w:asciiTheme="majorHAnsi" w:hAnsiTheme="majorHAnsi"/>
          <w:spacing w:val="-1"/>
          <w:sz w:val="24"/>
          <w:szCs w:val="24"/>
        </w:rPr>
        <w:t xml:space="preserve"> orientação das</w:t>
      </w:r>
      <w:r w:rsidRPr="00F97099">
        <w:rPr>
          <w:rFonts w:asciiTheme="majorHAnsi" w:hAnsiTheme="majorHAnsi"/>
          <w:sz w:val="24"/>
          <w:szCs w:val="24"/>
        </w:rPr>
        <w:t xml:space="preserve"> </w:t>
      </w:r>
      <w:r w:rsidRPr="00F97099">
        <w:rPr>
          <w:rFonts w:asciiTheme="majorHAnsi" w:hAnsiTheme="majorHAnsi"/>
          <w:spacing w:val="-1"/>
          <w:sz w:val="24"/>
          <w:szCs w:val="24"/>
        </w:rPr>
        <w:t>extremidades.</w:t>
      </w:r>
    </w:p>
    <w:p w:rsidR="00776AEB" w:rsidRPr="00F97099" w:rsidRDefault="00776AEB" w:rsidP="0080695D">
      <w:pPr>
        <w:pStyle w:val="Corpodetexto"/>
        <w:tabs>
          <w:tab w:val="left" w:pos="8789"/>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54"/>
          <w:sz w:val="24"/>
          <w:szCs w:val="24"/>
        </w:rPr>
        <w:t xml:space="preserve"> </w:t>
      </w:r>
      <w:r w:rsidRPr="00F97099">
        <w:rPr>
          <w:rFonts w:asciiTheme="majorHAnsi" w:hAnsiTheme="majorHAnsi"/>
          <w:spacing w:val="-1"/>
          <w:sz w:val="24"/>
          <w:szCs w:val="24"/>
        </w:rPr>
        <w:t>ser</w:t>
      </w:r>
      <w:r w:rsidRPr="00F97099">
        <w:rPr>
          <w:rFonts w:asciiTheme="majorHAnsi" w:hAnsiTheme="majorHAnsi"/>
          <w:spacing w:val="55"/>
          <w:sz w:val="24"/>
          <w:szCs w:val="24"/>
        </w:rPr>
        <w:t xml:space="preserve"> </w:t>
      </w:r>
      <w:r w:rsidRPr="00F97099">
        <w:rPr>
          <w:rFonts w:asciiTheme="majorHAnsi" w:hAnsiTheme="majorHAnsi"/>
          <w:spacing w:val="-1"/>
          <w:sz w:val="24"/>
          <w:szCs w:val="24"/>
        </w:rPr>
        <w:t>tomados</w:t>
      </w:r>
      <w:r w:rsidRPr="00F97099">
        <w:rPr>
          <w:rFonts w:asciiTheme="majorHAnsi" w:hAnsiTheme="majorHAnsi"/>
          <w:spacing w:val="56"/>
          <w:sz w:val="24"/>
          <w:szCs w:val="24"/>
        </w:rPr>
        <w:t xml:space="preserve"> </w:t>
      </w:r>
      <w:r w:rsidRPr="00F97099">
        <w:rPr>
          <w:rFonts w:asciiTheme="majorHAnsi" w:hAnsiTheme="majorHAnsi"/>
          <w:spacing w:val="-1"/>
          <w:sz w:val="24"/>
          <w:szCs w:val="24"/>
        </w:rPr>
        <w:t>cuidados</w:t>
      </w:r>
      <w:r w:rsidRPr="00F97099">
        <w:rPr>
          <w:rFonts w:asciiTheme="majorHAnsi" w:hAnsiTheme="majorHAnsi"/>
          <w:spacing w:val="54"/>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56"/>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55"/>
          <w:sz w:val="24"/>
          <w:szCs w:val="24"/>
        </w:rPr>
        <w:t xml:space="preserve"> </w:t>
      </w:r>
      <w:r w:rsidRPr="00F97099">
        <w:rPr>
          <w:rFonts w:asciiTheme="majorHAnsi" w:hAnsiTheme="majorHAnsi"/>
          <w:spacing w:val="-1"/>
          <w:sz w:val="24"/>
          <w:szCs w:val="24"/>
        </w:rPr>
        <w:t>os</w:t>
      </w:r>
      <w:r w:rsidRPr="00F97099">
        <w:rPr>
          <w:rFonts w:asciiTheme="majorHAnsi" w:hAnsiTheme="majorHAnsi"/>
          <w:spacing w:val="54"/>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56"/>
          <w:sz w:val="24"/>
          <w:szCs w:val="24"/>
        </w:rPr>
        <w:t xml:space="preserve"> </w:t>
      </w:r>
      <w:r w:rsidRPr="00F97099">
        <w:rPr>
          <w:rFonts w:asciiTheme="majorHAnsi" w:hAnsiTheme="majorHAnsi"/>
          <w:spacing w:val="-1"/>
          <w:sz w:val="24"/>
          <w:szCs w:val="24"/>
        </w:rPr>
        <w:t>forem</w:t>
      </w:r>
      <w:r w:rsidRPr="00F97099">
        <w:rPr>
          <w:rFonts w:asciiTheme="majorHAnsi" w:hAnsiTheme="majorHAnsi"/>
          <w:spacing w:val="52"/>
          <w:sz w:val="24"/>
          <w:szCs w:val="24"/>
        </w:rPr>
        <w:t xml:space="preserve"> </w:t>
      </w:r>
      <w:r w:rsidRPr="00F97099">
        <w:rPr>
          <w:rFonts w:asciiTheme="majorHAnsi" w:hAnsiTheme="majorHAnsi"/>
          <w:spacing w:val="-1"/>
          <w:sz w:val="24"/>
          <w:szCs w:val="24"/>
        </w:rPr>
        <w:t>empilhados,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modo</w:t>
      </w:r>
      <w:r w:rsidRPr="00F97099">
        <w:rPr>
          <w:rFonts w:asciiTheme="majorHAnsi" w:hAnsiTheme="majorHAnsi"/>
          <w:spacing w:val="53"/>
          <w:sz w:val="24"/>
          <w:szCs w:val="24"/>
        </w:rPr>
        <w:t xml:space="preserve"> </w:t>
      </w:r>
      <w:r w:rsidRPr="00F97099">
        <w:rPr>
          <w:rFonts w:asciiTheme="majorHAnsi" w:hAnsiTheme="majorHAnsi"/>
          <w:sz w:val="24"/>
          <w:szCs w:val="24"/>
        </w:rPr>
        <w:t>a</w:t>
      </w:r>
      <w:r w:rsidRPr="00F97099">
        <w:rPr>
          <w:rFonts w:asciiTheme="majorHAnsi" w:hAnsiTheme="majorHAnsi"/>
          <w:spacing w:val="41"/>
          <w:sz w:val="24"/>
          <w:szCs w:val="24"/>
        </w:rPr>
        <w:t xml:space="preserve"> </w:t>
      </w:r>
      <w:r w:rsidRPr="00F97099">
        <w:rPr>
          <w:rFonts w:asciiTheme="majorHAnsi" w:hAnsiTheme="majorHAnsi"/>
          <w:spacing w:val="-1"/>
          <w:sz w:val="24"/>
          <w:szCs w:val="24"/>
        </w:rPr>
        <w:t>verificar</w:t>
      </w:r>
      <w:r w:rsidRPr="00F97099">
        <w:rPr>
          <w:rFonts w:asciiTheme="majorHAnsi" w:hAnsiTheme="majorHAnsi"/>
          <w:sz w:val="24"/>
          <w:szCs w:val="24"/>
        </w:rPr>
        <w:t xml:space="preserve"> se o</w:t>
      </w:r>
      <w:r w:rsidRPr="00F97099">
        <w:rPr>
          <w:rFonts w:asciiTheme="majorHAnsi" w:hAnsiTheme="majorHAnsi"/>
          <w:spacing w:val="-2"/>
          <w:sz w:val="24"/>
          <w:szCs w:val="24"/>
        </w:rPr>
        <w:t xml:space="preserve"> </w:t>
      </w:r>
      <w:r w:rsidRPr="00F97099">
        <w:rPr>
          <w:rFonts w:asciiTheme="majorHAnsi" w:hAnsiTheme="majorHAnsi"/>
          <w:spacing w:val="-1"/>
          <w:sz w:val="24"/>
          <w:szCs w:val="24"/>
        </w:rPr>
        <w:t>material localizado</w:t>
      </w:r>
      <w:r w:rsidRPr="00F97099">
        <w:rPr>
          <w:rFonts w:asciiTheme="majorHAnsi" w:hAnsiTheme="majorHAnsi"/>
          <w:spacing w:val="1"/>
          <w:sz w:val="24"/>
          <w:szCs w:val="24"/>
        </w:rPr>
        <w:t xml:space="preserve"> </w:t>
      </w:r>
      <w:r w:rsidRPr="00F97099">
        <w:rPr>
          <w:rFonts w:asciiTheme="majorHAnsi" w:hAnsiTheme="majorHAnsi"/>
          <w:spacing w:val="-1"/>
          <w:sz w:val="24"/>
          <w:szCs w:val="24"/>
        </w:rPr>
        <w:t>em camadas</w:t>
      </w:r>
      <w:r w:rsidRPr="00F97099">
        <w:rPr>
          <w:rFonts w:asciiTheme="majorHAnsi" w:hAnsiTheme="majorHAnsi"/>
          <w:sz w:val="24"/>
          <w:szCs w:val="24"/>
        </w:rPr>
        <w:t xml:space="preserve"> </w:t>
      </w:r>
      <w:r w:rsidRPr="00F97099">
        <w:rPr>
          <w:rFonts w:asciiTheme="majorHAnsi" w:hAnsiTheme="majorHAnsi"/>
          <w:spacing w:val="-1"/>
          <w:sz w:val="24"/>
          <w:szCs w:val="24"/>
        </w:rPr>
        <w:t>inferiores suportará</w:t>
      </w:r>
      <w:r w:rsidRPr="00F97099">
        <w:rPr>
          <w:rFonts w:asciiTheme="majorHAnsi" w:hAnsiTheme="majorHAnsi"/>
          <w:sz w:val="24"/>
          <w:szCs w:val="24"/>
        </w:rPr>
        <w:t xml:space="preserve"> o</w:t>
      </w:r>
      <w:r w:rsidRPr="00F97099">
        <w:rPr>
          <w:rFonts w:asciiTheme="majorHAnsi" w:hAnsiTheme="majorHAnsi"/>
          <w:spacing w:val="-2"/>
          <w:sz w:val="24"/>
          <w:szCs w:val="24"/>
        </w:rPr>
        <w:t xml:space="preserve"> </w:t>
      </w:r>
      <w:r w:rsidRPr="00F97099">
        <w:rPr>
          <w:rFonts w:asciiTheme="majorHAnsi" w:hAnsiTheme="majorHAnsi"/>
          <w:spacing w:val="-1"/>
          <w:sz w:val="24"/>
          <w:szCs w:val="24"/>
        </w:rPr>
        <w:t>peso</w:t>
      </w:r>
      <w:r w:rsidRPr="00F97099">
        <w:rPr>
          <w:rFonts w:asciiTheme="majorHAnsi" w:hAnsiTheme="majorHAnsi"/>
          <w:sz w:val="24"/>
          <w:szCs w:val="24"/>
        </w:rPr>
        <w:t xml:space="preserve"> </w:t>
      </w:r>
      <w:r w:rsidRPr="00F97099">
        <w:rPr>
          <w:rFonts w:asciiTheme="majorHAnsi" w:hAnsiTheme="majorHAnsi"/>
          <w:spacing w:val="-1"/>
          <w:sz w:val="24"/>
          <w:szCs w:val="24"/>
        </w:rPr>
        <w:t>nele</w:t>
      </w:r>
      <w:r w:rsidRPr="00F97099">
        <w:rPr>
          <w:rFonts w:asciiTheme="majorHAnsi" w:hAnsiTheme="majorHAnsi"/>
          <w:spacing w:val="1"/>
          <w:sz w:val="24"/>
          <w:szCs w:val="24"/>
        </w:rPr>
        <w:t xml:space="preserve"> </w:t>
      </w:r>
      <w:r w:rsidRPr="00F97099">
        <w:rPr>
          <w:rFonts w:asciiTheme="majorHAnsi" w:hAnsiTheme="majorHAnsi"/>
          <w:spacing w:val="-1"/>
          <w:sz w:val="24"/>
          <w:szCs w:val="24"/>
        </w:rPr>
        <w:t>apoiado.</w:t>
      </w:r>
    </w:p>
    <w:p w:rsidR="00776AEB" w:rsidRPr="00F97099" w:rsidRDefault="00776AEB" w:rsidP="0080695D">
      <w:pPr>
        <w:kinsoku w:val="0"/>
        <w:overflowPunct w:val="0"/>
        <w:ind w:firstLine="567"/>
        <w:rPr>
          <w:rFonts w:asciiTheme="majorHAnsi" w:hAnsiTheme="majorHAnsi" w:cs="Arial"/>
        </w:rPr>
      </w:pPr>
    </w:p>
    <w:p w:rsidR="00776AEB" w:rsidRPr="00E87501" w:rsidRDefault="00776AEB" w:rsidP="00E87501">
      <w:pPr>
        <w:pStyle w:val="Ttulo3"/>
        <w:rPr>
          <w:rFonts w:asciiTheme="majorHAnsi" w:hAnsiTheme="majorHAnsi"/>
          <w:b/>
          <w:bCs/>
        </w:rPr>
      </w:pPr>
      <w:bookmarkStart w:id="180" w:name="6.1.2._Processo_Executivo"/>
      <w:bookmarkStart w:id="181" w:name="_Toc429648275"/>
      <w:bookmarkEnd w:id="180"/>
      <w:r w:rsidRPr="00E87501">
        <w:rPr>
          <w:rFonts w:asciiTheme="majorHAnsi" w:hAnsiTheme="majorHAnsi"/>
          <w:b/>
          <w:spacing w:val="-1"/>
        </w:rPr>
        <w:t>Processo</w:t>
      </w:r>
      <w:r w:rsidRPr="00E87501">
        <w:rPr>
          <w:rFonts w:asciiTheme="majorHAnsi" w:hAnsiTheme="majorHAnsi"/>
          <w:b/>
          <w:spacing w:val="-7"/>
        </w:rPr>
        <w:t xml:space="preserve"> </w:t>
      </w:r>
      <w:r w:rsidRPr="00E87501">
        <w:rPr>
          <w:rFonts w:asciiTheme="majorHAnsi" w:hAnsiTheme="majorHAnsi"/>
          <w:b/>
          <w:spacing w:val="-1"/>
        </w:rPr>
        <w:t>Executivo</w:t>
      </w:r>
      <w:bookmarkEnd w:id="18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27"/>
          <w:sz w:val="24"/>
          <w:szCs w:val="24"/>
        </w:rPr>
        <w:t xml:space="preserve"> </w:t>
      </w:r>
      <w:r w:rsidRPr="00F97099">
        <w:rPr>
          <w:rFonts w:asciiTheme="majorHAnsi" w:hAnsiTheme="majorHAnsi"/>
          <w:spacing w:val="-1"/>
          <w:sz w:val="24"/>
          <w:szCs w:val="24"/>
        </w:rPr>
        <w:t>do</w:t>
      </w:r>
      <w:r w:rsidRPr="00F97099">
        <w:rPr>
          <w:rFonts w:asciiTheme="majorHAnsi" w:hAnsiTheme="majorHAnsi"/>
          <w:spacing w:val="26"/>
          <w:sz w:val="24"/>
          <w:szCs w:val="24"/>
        </w:rPr>
        <w:t xml:space="preserve"> </w:t>
      </w:r>
      <w:r w:rsidRPr="00F97099">
        <w:rPr>
          <w:rFonts w:asciiTheme="majorHAnsi" w:hAnsiTheme="majorHAnsi"/>
          <w:spacing w:val="-1"/>
          <w:sz w:val="24"/>
          <w:szCs w:val="24"/>
        </w:rPr>
        <w:t>início</w:t>
      </w:r>
      <w:r w:rsidRPr="00F97099">
        <w:rPr>
          <w:rFonts w:asciiTheme="majorHAnsi" w:hAnsiTheme="majorHAnsi"/>
          <w:spacing w:val="27"/>
          <w:sz w:val="24"/>
          <w:szCs w:val="24"/>
        </w:rPr>
        <w:t xml:space="preserve"> </w:t>
      </w:r>
      <w:r w:rsidRPr="00F97099">
        <w:rPr>
          <w:rFonts w:asciiTheme="majorHAnsi" w:hAnsiTheme="majorHAnsi"/>
          <w:spacing w:val="-1"/>
          <w:sz w:val="24"/>
          <w:szCs w:val="24"/>
        </w:rPr>
        <w:t>da</w:t>
      </w:r>
      <w:r w:rsidRPr="00F97099">
        <w:rPr>
          <w:rFonts w:asciiTheme="majorHAnsi" w:hAnsiTheme="majorHAnsi"/>
          <w:spacing w:val="26"/>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29"/>
          <w:sz w:val="24"/>
          <w:szCs w:val="24"/>
        </w:rPr>
        <w:t xml:space="preserve"> </w:t>
      </w:r>
      <w:r w:rsidRPr="00F97099">
        <w:rPr>
          <w:rFonts w:asciiTheme="majorHAnsi" w:hAnsiTheme="majorHAnsi"/>
          <w:spacing w:val="-1"/>
          <w:sz w:val="24"/>
          <w:szCs w:val="24"/>
        </w:rPr>
        <w:t>das</w:t>
      </w:r>
      <w:r w:rsidRPr="00F97099">
        <w:rPr>
          <w:rFonts w:asciiTheme="majorHAnsi" w:hAnsiTheme="majorHAnsi"/>
          <w:spacing w:val="27"/>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31"/>
          <w:sz w:val="24"/>
          <w:szCs w:val="24"/>
        </w:rPr>
        <w:t xml:space="preserve"> </w:t>
      </w:r>
      <w:r w:rsidRPr="00F97099">
        <w:rPr>
          <w:rFonts w:asciiTheme="majorHAnsi" w:hAnsiTheme="majorHAnsi"/>
          <w:sz w:val="24"/>
          <w:szCs w:val="24"/>
        </w:rPr>
        <w:t>a</w:t>
      </w:r>
      <w:r w:rsidRPr="00F97099">
        <w:rPr>
          <w:rFonts w:asciiTheme="majorHAnsi" w:hAnsiTheme="majorHAnsi"/>
          <w:spacing w:val="24"/>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7"/>
          <w:sz w:val="24"/>
          <w:szCs w:val="24"/>
        </w:rPr>
        <w:t xml:space="preserve"> </w:t>
      </w:r>
      <w:r w:rsidRPr="00F97099">
        <w:rPr>
          <w:rFonts w:asciiTheme="majorHAnsi" w:hAnsiTheme="majorHAnsi"/>
          <w:spacing w:val="-1"/>
          <w:sz w:val="24"/>
          <w:szCs w:val="24"/>
        </w:rPr>
        <w:t>examinar</w:t>
      </w:r>
      <w:r w:rsidRPr="00F97099">
        <w:rPr>
          <w:rFonts w:asciiTheme="majorHAnsi" w:hAnsiTheme="majorHAnsi"/>
          <w:spacing w:val="29"/>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29"/>
          <w:sz w:val="24"/>
          <w:szCs w:val="24"/>
        </w:rPr>
        <w:t xml:space="preserve"> </w:t>
      </w:r>
      <w:r w:rsidRPr="00F97099">
        <w:rPr>
          <w:rFonts w:asciiTheme="majorHAnsi" w:hAnsiTheme="majorHAnsi"/>
          <w:sz w:val="24"/>
          <w:szCs w:val="24"/>
        </w:rPr>
        <w:t>o</w:t>
      </w:r>
      <w:r w:rsidRPr="00F97099">
        <w:rPr>
          <w:rFonts w:asciiTheme="majorHAnsi" w:hAnsiTheme="majorHAnsi"/>
          <w:spacing w:val="5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30"/>
          <w:sz w:val="24"/>
          <w:szCs w:val="24"/>
        </w:rPr>
        <w:t xml:space="preserve"> </w:t>
      </w:r>
      <w:r w:rsidRPr="00F97099">
        <w:rPr>
          <w:rFonts w:asciiTheme="majorHAnsi" w:hAnsiTheme="majorHAnsi"/>
          <w:spacing w:val="-1"/>
          <w:sz w:val="24"/>
          <w:szCs w:val="24"/>
        </w:rPr>
        <w:t>verificar</w:t>
      </w:r>
      <w:r w:rsidRPr="00F97099">
        <w:rPr>
          <w:rFonts w:asciiTheme="majorHAnsi" w:hAnsiTheme="majorHAnsi"/>
          <w:spacing w:val="33"/>
          <w:sz w:val="24"/>
          <w:szCs w:val="24"/>
        </w:rPr>
        <w:t xml:space="preserve"> </w:t>
      </w:r>
      <w:r w:rsidRPr="00F97099">
        <w:rPr>
          <w:rFonts w:asciiTheme="majorHAnsi" w:hAnsiTheme="majorHAnsi"/>
          <w:sz w:val="24"/>
          <w:szCs w:val="24"/>
        </w:rPr>
        <w:t>a</w:t>
      </w:r>
      <w:r w:rsidRPr="00F97099">
        <w:rPr>
          <w:rFonts w:asciiTheme="majorHAnsi" w:hAnsiTheme="majorHAnsi"/>
          <w:spacing w:val="28"/>
          <w:sz w:val="24"/>
          <w:szCs w:val="24"/>
        </w:rPr>
        <w:t xml:space="preserve"> </w:t>
      </w:r>
      <w:r w:rsidRPr="00F97099">
        <w:rPr>
          <w:rFonts w:asciiTheme="majorHAnsi" w:hAnsiTheme="majorHAnsi"/>
          <w:spacing w:val="-1"/>
          <w:sz w:val="24"/>
          <w:szCs w:val="24"/>
        </w:rPr>
        <w:t>existência</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32"/>
          <w:sz w:val="24"/>
          <w:szCs w:val="24"/>
        </w:rPr>
        <w:t xml:space="preserve"> </w:t>
      </w: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passagens</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31"/>
          <w:sz w:val="24"/>
          <w:szCs w:val="24"/>
        </w:rPr>
        <w:t xml:space="preserve"> </w:t>
      </w:r>
      <w:r w:rsidRPr="00F97099">
        <w:rPr>
          <w:rFonts w:asciiTheme="majorHAnsi" w:hAnsiTheme="majorHAnsi"/>
          <w:spacing w:val="-1"/>
          <w:sz w:val="24"/>
          <w:szCs w:val="24"/>
        </w:rPr>
        <w:t>aberturas</w:t>
      </w:r>
      <w:r w:rsidRPr="00F97099">
        <w:rPr>
          <w:rFonts w:asciiTheme="majorHAnsi" w:hAnsiTheme="majorHAnsi"/>
          <w:spacing w:val="31"/>
          <w:sz w:val="24"/>
          <w:szCs w:val="24"/>
        </w:rPr>
        <w:t xml:space="preserve"> </w:t>
      </w:r>
      <w:r w:rsidRPr="00F97099">
        <w:rPr>
          <w:rFonts w:asciiTheme="majorHAnsi" w:hAnsiTheme="majorHAnsi"/>
          <w:spacing w:val="-1"/>
          <w:sz w:val="24"/>
          <w:szCs w:val="24"/>
        </w:rPr>
        <w:t>nas</w:t>
      </w:r>
      <w:r w:rsidRPr="00F97099">
        <w:rPr>
          <w:rFonts w:asciiTheme="majorHAnsi" w:hAnsiTheme="majorHAnsi"/>
          <w:spacing w:val="32"/>
          <w:sz w:val="24"/>
          <w:szCs w:val="24"/>
        </w:rPr>
        <w:t xml:space="preserve"> </w:t>
      </w:r>
      <w:r w:rsidRPr="00F97099">
        <w:rPr>
          <w:rFonts w:asciiTheme="majorHAnsi" w:hAnsiTheme="majorHAnsi"/>
          <w:spacing w:val="-1"/>
          <w:sz w:val="24"/>
          <w:szCs w:val="24"/>
        </w:rPr>
        <w:t>estruturas.</w:t>
      </w:r>
      <w:r w:rsidRPr="00F97099">
        <w:rPr>
          <w:rFonts w:asciiTheme="majorHAnsi" w:hAnsiTheme="majorHAnsi"/>
          <w:spacing w:val="30"/>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montagem</w:t>
      </w:r>
      <w:r w:rsidRPr="00F97099">
        <w:rPr>
          <w:rFonts w:asciiTheme="majorHAnsi" w:hAnsiTheme="majorHAnsi"/>
          <w:spacing w:val="61"/>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1"/>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2"/>
          <w:sz w:val="24"/>
          <w:szCs w:val="24"/>
        </w:rPr>
        <w:t xml:space="preserve"> </w:t>
      </w:r>
      <w:r w:rsidRPr="00F97099">
        <w:rPr>
          <w:rFonts w:asciiTheme="majorHAnsi" w:hAnsiTheme="majorHAnsi"/>
          <w:spacing w:val="-1"/>
          <w:sz w:val="24"/>
          <w:szCs w:val="24"/>
        </w:rPr>
        <w:t>com as</w:t>
      </w:r>
      <w:r w:rsidRPr="00F97099">
        <w:rPr>
          <w:rFonts w:asciiTheme="majorHAnsi" w:hAnsiTheme="majorHAnsi"/>
          <w:sz w:val="24"/>
          <w:szCs w:val="24"/>
        </w:rPr>
        <w:t xml:space="preserve"> </w:t>
      </w:r>
      <w:r w:rsidRPr="00F97099">
        <w:rPr>
          <w:rFonts w:asciiTheme="majorHAnsi" w:hAnsiTheme="majorHAnsi"/>
          <w:spacing w:val="-1"/>
          <w:sz w:val="24"/>
          <w:szCs w:val="24"/>
        </w:rPr>
        <w:t>dimensões</w:t>
      </w:r>
      <w:r w:rsidRPr="00F97099">
        <w:rPr>
          <w:rFonts w:asciiTheme="majorHAnsi" w:hAnsiTheme="majorHAnsi"/>
          <w:sz w:val="24"/>
          <w:szCs w:val="24"/>
        </w:rPr>
        <w:t xml:space="preserve"> </w:t>
      </w:r>
      <w:r w:rsidRPr="00F97099">
        <w:rPr>
          <w:rFonts w:asciiTheme="majorHAnsi" w:hAnsiTheme="majorHAnsi"/>
          <w:spacing w:val="-1"/>
          <w:sz w:val="24"/>
          <w:szCs w:val="24"/>
        </w:rPr>
        <w:t>indicadas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 desenho</w:t>
      </w:r>
      <w:r w:rsidRPr="00F97099">
        <w:rPr>
          <w:rFonts w:asciiTheme="majorHAnsi" w:hAnsiTheme="majorHAnsi"/>
          <w:sz w:val="24"/>
          <w:szCs w:val="24"/>
        </w:rPr>
        <w:t xml:space="preserve"> e </w:t>
      </w:r>
      <w:r w:rsidRPr="00F97099">
        <w:rPr>
          <w:rFonts w:asciiTheme="majorHAnsi" w:hAnsiTheme="majorHAnsi"/>
          <w:spacing w:val="-1"/>
          <w:sz w:val="24"/>
          <w:szCs w:val="24"/>
        </w:rPr>
        <w:t>confirmadas</w:t>
      </w:r>
      <w:r w:rsidRPr="00F97099">
        <w:rPr>
          <w:rFonts w:asciiTheme="majorHAnsi" w:hAnsiTheme="majorHAnsi"/>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local da</w:t>
      </w:r>
      <w:r w:rsidRPr="00F97099">
        <w:rPr>
          <w:rFonts w:asciiTheme="majorHAnsi" w:hAnsiTheme="majorHAnsi"/>
          <w:sz w:val="24"/>
          <w:szCs w:val="24"/>
        </w:rPr>
        <w:t xml:space="preserve"> </w:t>
      </w:r>
      <w:r w:rsidRPr="00F97099">
        <w:rPr>
          <w:rFonts w:asciiTheme="majorHAnsi" w:hAnsiTheme="majorHAnsi"/>
          <w:spacing w:val="-1"/>
          <w:sz w:val="24"/>
          <w:szCs w:val="24"/>
        </w:rPr>
        <w:t>obra.</w:t>
      </w:r>
    </w:p>
    <w:p w:rsidR="00776AEB" w:rsidRPr="00F97099" w:rsidRDefault="00776AEB" w:rsidP="0080695D">
      <w:pPr>
        <w:kinsoku w:val="0"/>
        <w:overflowPunct w:val="0"/>
        <w:ind w:firstLine="567"/>
        <w:rPr>
          <w:rFonts w:asciiTheme="majorHAnsi" w:hAnsiTheme="majorHAnsi" w:cs="Arial"/>
        </w:rPr>
      </w:pPr>
    </w:p>
    <w:p w:rsidR="00776AEB" w:rsidRPr="00E87501" w:rsidRDefault="00776AEB" w:rsidP="00E87501">
      <w:pPr>
        <w:pStyle w:val="Ttulo3"/>
        <w:rPr>
          <w:rFonts w:asciiTheme="majorHAnsi" w:hAnsiTheme="majorHAnsi"/>
          <w:b/>
          <w:bCs/>
        </w:rPr>
      </w:pPr>
      <w:bookmarkStart w:id="182" w:name="6.1.2.1._Tubulações_Embutidas"/>
      <w:bookmarkStart w:id="183" w:name="_Toc429648276"/>
      <w:bookmarkEnd w:id="182"/>
      <w:r w:rsidRPr="00E87501">
        <w:rPr>
          <w:rFonts w:asciiTheme="majorHAnsi" w:hAnsiTheme="majorHAnsi"/>
          <w:b/>
          <w:spacing w:val="-1"/>
        </w:rPr>
        <w:t>Tubulações</w:t>
      </w:r>
      <w:r w:rsidRPr="00E87501">
        <w:rPr>
          <w:rFonts w:asciiTheme="majorHAnsi" w:hAnsiTheme="majorHAnsi"/>
          <w:b/>
          <w:spacing w:val="-12"/>
        </w:rPr>
        <w:t xml:space="preserve"> </w:t>
      </w:r>
      <w:r w:rsidRPr="00E87501">
        <w:rPr>
          <w:rFonts w:asciiTheme="majorHAnsi" w:hAnsiTheme="majorHAnsi"/>
          <w:b/>
          <w:spacing w:val="-1"/>
        </w:rPr>
        <w:t>Embutidas</w:t>
      </w:r>
      <w:bookmarkEnd w:id="18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9"/>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41"/>
          <w:sz w:val="24"/>
          <w:szCs w:val="24"/>
        </w:rPr>
        <w:t xml:space="preserve"> </w:t>
      </w:r>
      <w:r w:rsidRPr="00F97099">
        <w:rPr>
          <w:rFonts w:asciiTheme="majorHAnsi" w:hAnsiTheme="majorHAnsi"/>
          <w:spacing w:val="-1"/>
          <w:sz w:val="24"/>
          <w:szCs w:val="24"/>
        </w:rPr>
        <w:t>embutidas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em</w:t>
      </w:r>
      <w:r w:rsidRPr="00F97099">
        <w:rPr>
          <w:rFonts w:asciiTheme="majorHAnsi" w:hAnsiTheme="majorHAnsi"/>
          <w:spacing w:val="40"/>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40"/>
          <w:sz w:val="24"/>
          <w:szCs w:val="24"/>
        </w:rPr>
        <w:t xml:space="preserve"> </w:t>
      </w:r>
      <w:r w:rsidRPr="00F97099">
        <w:rPr>
          <w:rFonts w:asciiTheme="majorHAnsi" w:hAnsiTheme="majorHAnsi"/>
          <w:spacing w:val="-1"/>
          <w:sz w:val="24"/>
          <w:szCs w:val="24"/>
        </w:rPr>
        <w:t>as</w:t>
      </w:r>
      <w:r w:rsidRPr="00F97099">
        <w:rPr>
          <w:rFonts w:asciiTheme="majorHAnsi" w:hAnsiTheme="majorHAnsi"/>
          <w:spacing w:val="40"/>
          <w:sz w:val="24"/>
          <w:szCs w:val="24"/>
        </w:rPr>
        <w:t xml:space="preserve"> </w:t>
      </w:r>
      <w:r w:rsidRPr="00F97099">
        <w:rPr>
          <w:rFonts w:asciiTheme="majorHAnsi" w:hAnsiTheme="majorHAnsi"/>
          <w:spacing w:val="-1"/>
          <w:sz w:val="24"/>
          <w:szCs w:val="24"/>
        </w:rPr>
        <w:t>mesmas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0"/>
          <w:sz w:val="24"/>
          <w:szCs w:val="24"/>
        </w:rPr>
        <w:t xml:space="preserve"> </w:t>
      </w:r>
      <w:r w:rsidRPr="00F97099">
        <w:rPr>
          <w:rFonts w:asciiTheme="majorHAnsi" w:hAnsiTheme="majorHAnsi"/>
          <w:spacing w:val="-1"/>
          <w:sz w:val="24"/>
          <w:szCs w:val="24"/>
        </w:rPr>
        <w:t>ser</w:t>
      </w:r>
      <w:r w:rsidRPr="00F97099">
        <w:rPr>
          <w:rFonts w:asciiTheme="majorHAnsi" w:hAnsiTheme="majorHAnsi"/>
          <w:spacing w:val="57"/>
          <w:sz w:val="24"/>
          <w:szCs w:val="24"/>
        </w:rPr>
        <w:t xml:space="preserve"> </w:t>
      </w:r>
      <w:r w:rsidRPr="00F97099">
        <w:rPr>
          <w:rFonts w:asciiTheme="majorHAnsi" w:hAnsiTheme="majorHAnsi"/>
          <w:spacing w:val="-1"/>
          <w:sz w:val="24"/>
          <w:szCs w:val="24"/>
        </w:rPr>
        <w:t>recortadas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36"/>
          <w:sz w:val="24"/>
          <w:szCs w:val="24"/>
        </w:rPr>
        <w:t xml:space="preserve"> </w:t>
      </w:r>
      <w:r w:rsidRPr="00F97099">
        <w:rPr>
          <w:rFonts w:asciiTheme="majorHAnsi" w:hAnsiTheme="majorHAnsi"/>
          <w:spacing w:val="-1"/>
          <w:sz w:val="24"/>
          <w:szCs w:val="24"/>
        </w:rPr>
        <w:t>com</w:t>
      </w:r>
      <w:r w:rsidRPr="00F97099">
        <w:rPr>
          <w:rFonts w:asciiTheme="majorHAnsi" w:hAnsiTheme="majorHAnsi"/>
          <w:spacing w:val="37"/>
          <w:sz w:val="24"/>
          <w:szCs w:val="24"/>
        </w:rPr>
        <w:t xml:space="preserve"> </w:t>
      </w:r>
      <w:r w:rsidRPr="00F97099">
        <w:rPr>
          <w:rFonts w:asciiTheme="majorHAnsi" w:hAnsiTheme="majorHAnsi"/>
          <w:spacing w:val="-1"/>
          <w:sz w:val="24"/>
          <w:szCs w:val="24"/>
        </w:rPr>
        <w:t>serra</w:t>
      </w:r>
      <w:r w:rsidRPr="00F97099">
        <w:rPr>
          <w:rFonts w:asciiTheme="majorHAnsi" w:hAnsiTheme="majorHAnsi"/>
          <w:spacing w:val="36"/>
          <w:sz w:val="24"/>
          <w:szCs w:val="24"/>
        </w:rPr>
        <w:t xml:space="preserve"> </w:t>
      </w:r>
      <w:r w:rsidRPr="00F97099">
        <w:rPr>
          <w:rFonts w:asciiTheme="majorHAnsi" w:hAnsiTheme="majorHAnsi"/>
          <w:spacing w:val="-1"/>
          <w:sz w:val="24"/>
          <w:szCs w:val="24"/>
        </w:rPr>
        <w:t>elétrica</w:t>
      </w:r>
      <w:r w:rsidRPr="00F97099">
        <w:rPr>
          <w:rFonts w:asciiTheme="majorHAnsi" w:hAnsiTheme="majorHAnsi"/>
          <w:spacing w:val="36"/>
          <w:sz w:val="24"/>
          <w:szCs w:val="24"/>
        </w:rPr>
        <w:t xml:space="preserve"> </w:t>
      </w:r>
      <w:r w:rsidRPr="00F97099">
        <w:rPr>
          <w:rFonts w:asciiTheme="majorHAnsi" w:hAnsiTheme="majorHAnsi"/>
          <w:spacing w:val="-1"/>
          <w:sz w:val="24"/>
          <w:szCs w:val="24"/>
        </w:rPr>
        <w:t>com</w:t>
      </w:r>
      <w:r w:rsidRPr="00F97099">
        <w:rPr>
          <w:rFonts w:asciiTheme="majorHAnsi" w:hAnsiTheme="majorHAnsi"/>
          <w:spacing w:val="37"/>
          <w:sz w:val="24"/>
          <w:szCs w:val="24"/>
        </w:rPr>
        <w:t xml:space="preserve"> </w:t>
      </w:r>
      <w:r w:rsidRPr="00F97099">
        <w:rPr>
          <w:rFonts w:asciiTheme="majorHAnsi" w:hAnsiTheme="majorHAnsi"/>
          <w:spacing w:val="-1"/>
          <w:sz w:val="24"/>
          <w:szCs w:val="24"/>
        </w:rPr>
        <w:t>disco</w:t>
      </w:r>
      <w:r w:rsidRPr="00F97099">
        <w:rPr>
          <w:rFonts w:asciiTheme="majorHAnsi" w:hAnsiTheme="majorHAnsi"/>
          <w:spacing w:val="36"/>
          <w:sz w:val="24"/>
          <w:szCs w:val="24"/>
        </w:rPr>
        <w:t xml:space="preserve"> </w:t>
      </w:r>
      <w:r w:rsidRPr="00F97099">
        <w:rPr>
          <w:rFonts w:asciiTheme="majorHAnsi" w:hAnsiTheme="majorHAnsi"/>
          <w:spacing w:val="-1"/>
          <w:sz w:val="24"/>
          <w:szCs w:val="24"/>
        </w:rPr>
        <w:t>(maquita)</w:t>
      </w:r>
      <w:r w:rsidRPr="00F97099">
        <w:rPr>
          <w:rFonts w:asciiTheme="majorHAnsi" w:hAnsiTheme="majorHAnsi"/>
          <w:spacing w:val="37"/>
          <w:sz w:val="24"/>
          <w:szCs w:val="24"/>
        </w:rPr>
        <w:t xml:space="preserve"> </w:t>
      </w:r>
      <w:r w:rsidRPr="00F97099">
        <w:rPr>
          <w:rFonts w:asciiTheme="majorHAnsi" w:hAnsiTheme="majorHAnsi"/>
          <w:spacing w:val="-1"/>
          <w:sz w:val="24"/>
          <w:szCs w:val="24"/>
        </w:rPr>
        <w:t>apropriada</w:t>
      </w:r>
      <w:r w:rsidRPr="00F97099">
        <w:rPr>
          <w:rFonts w:asciiTheme="majorHAnsi" w:hAnsiTheme="majorHAnsi"/>
          <w:spacing w:val="3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4"/>
          <w:sz w:val="24"/>
          <w:szCs w:val="24"/>
        </w:rPr>
        <w:t xml:space="preserve"> </w:t>
      </w:r>
      <w:r w:rsidRPr="00F97099">
        <w:rPr>
          <w:rFonts w:asciiTheme="majorHAnsi" w:hAnsiTheme="majorHAnsi"/>
          <w:spacing w:val="-1"/>
          <w:sz w:val="24"/>
          <w:szCs w:val="24"/>
        </w:rPr>
        <w:t>essa</w:t>
      </w:r>
      <w:r w:rsidRPr="00F97099">
        <w:rPr>
          <w:rFonts w:asciiTheme="majorHAnsi" w:hAnsiTheme="majorHAnsi"/>
          <w:spacing w:val="67"/>
          <w:sz w:val="24"/>
          <w:szCs w:val="24"/>
        </w:rPr>
        <w:t xml:space="preserve"> </w:t>
      </w:r>
      <w:r w:rsidRPr="00F97099">
        <w:rPr>
          <w:rFonts w:asciiTheme="majorHAnsi" w:hAnsiTheme="majorHAnsi"/>
          <w:spacing w:val="-1"/>
          <w:sz w:val="24"/>
          <w:szCs w:val="24"/>
        </w:rPr>
        <w:t>finalidade,</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
          <w:sz w:val="24"/>
          <w:szCs w:val="24"/>
        </w:rPr>
        <w:t xml:space="preserve"> </w:t>
      </w:r>
      <w:r w:rsidRPr="00F97099">
        <w:rPr>
          <w:rFonts w:asciiTheme="majorHAnsi" w:hAnsiTheme="majorHAnsi"/>
          <w:spacing w:val="-1"/>
          <w:sz w:val="24"/>
          <w:szCs w:val="24"/>
        </w:rPr>
        <w:t>marcação</w:t>
      </w:r>
      <w:r w:rsidRPr="00F97099">
        <w:rPr>
          <w:rFonts w:asciiTheme="majorHAnsi" w:hAnsiTheme="majorHAnsi"/>
          <w:sz w:val="24"/>
          <w:szCs w:val="24"/>
        </w:rPr>
        <w:t xml:space="preserve"> </w:t>
      </w:r>
      <w:r w:rsidRPr="00F97099">
        <w:rPr>
          <w:rFonts w:asciiTheme="majorHAnsi" w:hAnsiTheme="majorHAnsi"/>
          <w:spacing w:val="-1"/>
          <w:sz w:val="24"/>
          <w:szCs w:val="24"/>
        </w:rPr>
        <w:t>prévia dos</w:t>
      </w:r>
      <w:r w:rsidRPr="00F97099">
        <w:rPr>
          <w:rFonts w:asciiTheme="majorHAnsi" w:hAnsiTheme="majorHAnsi"/>
          <w:sz w:val="24"/>
          <w:szCs w:val="24"/>
        </w:rPr>
        <w:t xml:space="preserve"> </w:t>
      </w:r>
      <w:r w:rsidRPr="00F97099">
        <w:rPr>
          <w:rFonts w:asciiTheme="majorHAnsi" w:hAnsiTheme="majorHAnsi"/>
          <w:spacing w:val="-1"/>
          <w:sz w:val="24"/>
          <w:szCs w:val="24"/>
        </w:rPr>
        <w:t>limites de</w:t>
      </w:r>
      <w:r w:rsidRPr="00F97099">
        <w:rPr>
          <w:rFonts w:asciiTheme="majorHAnsi" w:hAnsiTheme="majorHAnsi"/>
          <w:sz w:val="24"/>
          <w:szCs w:val="24"/>
        </w:rPr>
        <w:t xml:space="preserve"> </w:t>
      </w:r>
      <w:r w:rsidRPr="00F97099">
        <w:rPr>
          <w:rFonts w:asciiTheme="majorHAnsi" w:hAnsiTheme="majorHAnsi"/>
          <w:spacing w:val="-1"/>
          <w:sz w:val="24"/>
          <w:szCs w:val="24"/>
        </w:rPr>
        <w:t>corte.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9"/>
          <w:sz w:val="24"/>
          <w:szCs w:val="24"/>
        </w:rPr>
        <w:t xml:space="preserve"> </w:t>
      </w:r>
      <w:r w:rsidRPr="00F97099">
        <w:rPr>
          <w:rFonts w:asciiTheme="majorHAnsi" w:hAnsiTheme="majorHAnsi"/>
          <w:spacing w:val="-1"/>
          <w:sz w:val="24"/>
          <w:szCs w:val="24"/>
        </w:rPr>
        <w:t>embutidas</w:t>
      </w:r>
      <w:r w:rsidRPr="00F97099">
        <w:rPr>
          <w:rFonts w:asciiTheme="majorHAnsi" w:hAnsiTheme="majorHAnsi"/>
          <w:spacing w:val="7"/>
          <w:sz w:val="24"/>
          <w:szCs w:val="24"/>
        </w:rPr>
        <w:t xml:space="preserve"> </w:t>
      </w:r>
      <w:r w:rsidRPr="00F97099">
        <w:rPr>
          <w:rFonts w:asciiTheme="majorHAnsi" w:hAnsiTheme="majorHAnsi"/>
          <w:spacing w:val="-1"/>
          <w:sz w:val="24"/>
          <w:szCs w:val="24"/>
        </w:rPr>
        <w:t>em</w:t>
      </w:r>
      <w:r w:rsidRPr="00F97099">
        <w:rPr>
          <w:rFonts w:asciiTheme="majorHAnsi" w:hAnsiTheme="majorHAnsi"/>
          <w:spacing w:val="4"/>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alvenaria</w:t>
      </w:r>
      <w:r w:rsidRPr="00F97099">
        <w:rPr>
          <w:rFonts w:asciiTheme="majorHAnsi" w:hAnsiTheme="majorHAnsi"/>
          <w:spacing w:val="7"/>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pelo</w:t>
      </w:r>
      <w:r w:rsidRPr="00F97099">
        <w:rPr>
          <w:rFonts w:asciiTheme="majorHAnsi" w:hAnsiTheme="majorHAnsi"/>
          <w:spacing w:val="7"/>
          <w:sz w:val="24"/>
          <w:szCs w:val="24"/>
        </w:rPr>
        <w:t xml:space="preserve"> </w:t>
      </w:r>
      <w:r w:rsidRPr="00F97099">
        <w:rPr>
          <w:rFonts w:asciiTheme="majorHAnsi" w:hAnsiTheme="majorHAnsi"/>
          <w:spacing w:val="-1"/>
          <w:sz w:val="24"/>
          <w:szCs w:val="24"/>
        </w:rPr>
        <w:t>enchimento</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6"/>
          <w:sz w:val="24"/>
          <w:szCs w:val="24"/>
        </w:rPr>
        <w:t xml:space="preserve"> </w:t>
      </w:r>
      <w:r w:rsidRPr="00F97099">
        <w:rPr>
          <w:rFonts w:asciiTheme="majorHAnsi" w:hAnsiTheme="majorHAnsi"/>
          <w:spacing w:val="-1"/>
          <w:sz w:val="24"/>
          <w:szCs w:val="24"/>
        </w:rPr>
        <w:t>vazio</w:t>
      </w:r>
      <w:r w:rsidRPr="00F97099">
        <w:rPr>
          <w:rFonts w:asciiTheme="majorHAnsi" w:hAnsiTheme="majorHAnsi"/>
          <w:spacing w:val="55"/>
          <w:sz w:val="24"/>
          <w:szCs w:val="24"/>
        </w:rPr>
        <w:t xml:space="preserve"> </w:t>
      </w:r>
      <w:r w:rsidRPr="00F97099">
        <w:rPr>
          <w:rFonts w:asciiTheme="majorHAnsi" w:hAnsiTheme="majorHAnsi"/>
          <w:spacing w:val="-1"/>
          <w:sz w:val="24"/>
          <w:szCs w:val="24"/>
        </w:rPr>
        <w:t>restante</w:t>
      </w:r>
      <w:r w:rsidRPr="00F97099">
        <w:rPr>
          <w:rFonts w:asciiTheme="majorHAnsi" w:hAnsiTheme="majorHAnsi"/>
          <w:spacing w:val="-3"/>
          <w:sz w:val="24"/>
          <w:szCs w:val="24"/>
        </w:rPr>
        <w:t xml:space="preserve"> </w:t>
      </w:r>
      <w:r w:rsidRPr="00F97099">
        <w:rPr>
          <w:rFonts w:asciiTheme="majorHAnsi" w:hAnsiTheme="majorHAnsi"/>
          <w:spacing w:val="-1"/>
          <w:sz w:val="24"/>
          <w:szCs w:val="24"/>
        </w:rPr>
        <w:t>nos</w:t>
      </w:r>
      <w:r w:rsidRPr="00F97099">
        <w:rPr>
          <w:rFonts w:asciiTheme="majorHAnsi" w:hAnsiTheme="majorHAnsi"/>
          <w:sz w:val="24"/>
          <w:szCs w:val="24"/>
        </w:rPr>
        <w:t xml:space="preserve"> </w:t>
      </w:r>
      <w:r w:rsidRPr="00F97099">
        <w:rPr>
          <w:rFonts w:asciiTheme="majorHAnsi" w:hAnsiTheme="majorHAnsi"/>
          <w:spacing w:val="-1"/>
          <w:sz w:val="24"/>
          <w:szCs w:val="24"/>
        </w:rPr>
        <w:t>rasgos com argamassa 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cimento </w:t>
      </w:r>
      <w:r w:rsidRPr="00F97099">
        <w:rPr>
          <w:rFonts w:asciiTheme="majorHAnsi" w:hAnsiTheme="majorHAnsi"/>
          <w:sz w:val="24"/>
          <w:szCs w:val="24"/>
        </w:rPr>
        <w:t xml:space="preserve">e </w:t>
      </w:r>
      <w:r w:rsidRPr="00F97099">
        <w:rPr>
          <w:rFonts w:asciiTheme="majorHAnsi" w:hAnsiTheme="majorHAnsi"/>
          <w:spacing w:val="-1"/>
          <w:sz w:val="24"/>
          <w:szCs w:val="24"/>
        </w:rPr>
        <w:t>areia.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Não</w:t>
      </w:r>
      <w:r w:rsidRPr="00F97099">
        <w:rPr>
          <w:rFonts w:asciiTheme="majorHAnsi" w:hAnsiTheme="majorHAnsi"/>
          <w:spacing w:val="45"/>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44"/>
          <w:sz w:val="24"/>
          <w:szCs w:val="24"/>
        </w:rPr>
        <w:t xml:space="preserve"> </w:t>
      </w:r>
      <w:r w:rsidRPr="00F97099">
        <w:rPr>
          <w:rFonts w:asciiTheme="majorHAnsi" w:hAnsiTheme="majorHAnsi"/>
          <w:spacing w:val="-1"/>
          <w:sz w:val="24"/>
          <w:szCs w:val="24"/>
        </w:rPr>
        <w:t>permitida</w:t>
      </w:r>
      <w:r w:rsidRPr="00F97099">
        <w:rPr>
          <w:rFonts w:asciiTheme="majorHAnsi" w:hAnsiTheme="majorHAnsi"/>
          <w:spacing w:val="46"/>
          <w:sz w:val="24"/>
          <w:szCs w:val="24"/>
        </w:rPr>
        <w:t xml:space="preserve"> </w:t>
      </w:r>
      <w:r w:rsidRPr="00F97099">
        <w:rPr>
          <w:rFonts w:asciiTheme="majorHAnsi" w:hAnsiTheme="majorHAnsi"/>
          <w:sz w:val="24"/>
          <w:szCs w:val="24"/>
        </w:rPr>
        <w:t>a</w:t>
      </w:r>
      <w:r w:rsidRPr="00F97099">
        <w:rPr>
          <w:rFonts w:asciiTheme="majorHAnsi" w:hAnsiTheme="majorHAnsi"/>
          <w:spacing w:val="44"/>
          <w:sz w:val="24"/>
          <w:szCs w:val="24"/>
        </w:rPr>
        <w:t xml:space="preserve"> </w:t>
      </w:r>
      <w:r w:rsidRPr="00F97099">
        <w:rPr>
          <w:rFonts w:asciiTheme="majorHAnsi" w:hAnsiTheme="majorHAnsi"/>
          <w:spacing w:val="-1"/>
          <w:sz w:val="24"/>
          <w:szCs w:val="24"/>
        </w:rPr>
        <w:t>passagem</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43"/>
          <w:sz w:val="24"/>
          <w:szCs w:val="24"/>
        </w:rPr>
        <w:t xml:space="preserve"> </w:t>
      </w:r>
      <w:r w:rsidRPr="00F97099">
        <w:rPr>
          <w:rFonts w:asciiTheme="majorHAnsi" w:hAnsiTheme="majorHAnsi"/>
          <w:spacing w:val="-1"/>
          <w:sz w:val="24"/>
          <w:szCs w:val="24"/>
        </w:rPr>
        <w:t>tubulação</w:t>
      </w:r>
      <w:r w:rsidRPr="00F97099">
        <w:rPr>
          <w:rFonts w:asciiTheme="majorHAnsi" w:hAnsiTheme="majorHAnsi"/>
          <w:spacing w:val="46"/>
          <w:sz w:val="24"/>
          <w:szCs w:val="24"/>
        </w:rPr>
        <w:t xml:space="preserve"> </w:t>
      </w:r>
      <w:r w:rsidRPr="00F97099">
        <w:rPr>
          <w:rFonts w:asciiTheme="majorHAnsi" w:hAnsiTheme="majorHAnsi"/>
          <w:spacing w:val="-1"/>
          <w:sz w:val="24"/>
          <w:szCs w:val="24"/>
        </w:rPr>
        <w:t>por</w:t>
      </w:r>
      <w:r w:rsidRPr="00F97099">
        <w:rPr>
          <w:rFonts w:asciiTheme="majorHAnsi" w:hAnsiTheme="majorHAnsi"/>
          <w:spacing w:val="45"/>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47"/>
          <w:sz w:val="24"/>
          <w:szCs w:val="24"/>
        </w:rPr>
        <w:t xml:space="preserve"> </w:t>
      </w:r>
      <w:r w:rsidRPr="00F97099">
        <w:rPr>
          <w:rFonts w:asciiTheme="majorHAnsi" w:hAnsiTheme="majorHAnsi"/>
          <w:spacing w:val="-1"/>
          <w:sz w:val="24"/>
          <w:szCs w:val="24"/>
        </w:rPr>
        <w:t>elemento</w:t>
      </w:r>
      <w:r w:rsidRPr="00F97099">
        <w:rPr>
          <w:rFonts w:asciiTheme="majorHAnsi" w:hAnsiTheme="majorHAnsi"/>
          <w:spacing w:val="46"/>
          <w:sz w:val="24"/>
          <w:szCs w:val="24"/>
        </w:rPr>
        <w:t xml:space="preserve"> </w:t>
      </w:r>
      <w:r w:rsidRPr="00F97099">
        <w:rPr>
          <w:rFonts w:asciiTheme="majorHAnsi" w:hAnsiTheme="majorHAnsi"/>
          <w:spacing w:val="-1"/>
          <w:sz w:val="24"/>
          <w:szCs w:val="24"/>
        </w:rPr>
        <w:t>estrutural</w:t>
      </w:r>
      <w:r w:rsidRPr="00F97099">
        <w:rPr>
          <w:rFonts w:asciiTheme="majorHAnsi" w:hAnsiTheme="majorHAnsi"/>
          <w:spacing w:val="46"/>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43"/>
          <w:sz w:val="24"/>
          <w:szCs w:val="24"/>
        </w:rPr>
        <w:t xml:space="preserve"> </w:t>
      </w:r>
      <w:r w:rsidRPr="00F97099">
        <w:rPr>
          <w:rFonts w:asciiTheme="majorHAnsi" w:hAnsiTheme="majorHAnsi"/>
          <w:sz w:val="24"/>
          <w:szCs w:val="24"/>
        </w:rPr>
        <w:t>a</w:t>
      </w:r>
      <w:r w:rsidRPr="00F97099">
        <w:rPr>
          <w:rFonts w:asciiTheme="majorHAnsi" w:hAnsiTheme="majorHAnsi"/>
          <w:spacing w:val="51"/>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5"/>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4"/>
          <w:sz w:val="24"/>
          <w:szCs w:val="24"/>
        </w:rPr>
        <w:t xml:space="preserve"> </w:t>
      </w:r>
      <w:r w:rsidRPr="00F97099">
        <w:rPr>
          <w:rFonts w:asciiTheme="majorHAnsi" w:hAnsiTheme="majorHAnsi"/>
          <w:spacing w:val="-1"/>
          <w:sz w:val="24"/>
          <w:szCs w:val="24"/>
        </w:rPr>
        <w:t>As</w:t>
      </w:r>
      <w:r w:rsidRPr="00F97099">
        <w:rPr>
          <w:rFonts w:asciiTheme="majorHAnsi" w:hAnsiTheme="majorHAnsi"/>
          <w:spacing w:val="5"/>
          <w:sz w:val="24"/>
          <w:szCs w:val="24"/>
        </w:rPr>
        <w:t xml:space="preserve"> </w:t>
      </w:r>
      <w:r w:rsidRPr="00F97099">
        <w:rPr>
          <w:rFonts w:asciiTheme="majorHAnsi" w:hAnsiTheme="majorHAnsi"/>
          <w:spacing w:val="-1"/>
          <w:sz w:val="24"/>
          <w:szCs w:val="24"/>
        </w:rPr>
        <w:t>passagens</w:t>
      </w:r>
      <w:r w:rsidRPr="00F97099">
        <w:rPr>
          <w:rFonts w:asciiTheme="majorHAnsi" w:hAnsiTheme="majorHAnsi"/>
          <w:spacing w:val="8"/>
          <w:sz w:val="24"/>
          <w:szCs w:val="24"/>
        </w:rPr>
        <w:t xml:space="preserve"> </w:t>
      </w:r>
      <w:r w:rsidRPr="00F97099">
        <w:rPr>
          <w:rFonts w:asciiTheme="majorHAnsi" w:hAnsiTheme="majorHAnsi"/>
          <w:spacing w:val="-1"/>
          <w:sz w:val="24"/>
          <w:szCs w:val="24"/>
        </w:rPr>
        <w:t>previstas</w:t>
      </w:r>
      <w:r w:rsidRPr="00F97099">
        <w:rPr>
          <w:rFonts w:asciiTheme="majorHAnsi" w:hAnsiTheme="majorHAnsi"/>
          <w:spacing w:val="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
          <w:sz w:val="24"/>
          <w:szCs w:val="24"/>
        </w:rPr>
        <w:t xml:space="preserve"> </w:t>
      </w:r>
      <w:r w:rsidRPr="00F97099">
        <w:rPr>
          <w:rFonts w:asciiTheme="majorHAnsi" w:hAnsiTheme="majorHAnsi"/>
          <w:spacing w:val="-1"/>
          <w:sz w:val="24"/>
          <w:szCs w:val="24"/>
        </w:rPr>
        <w:t>as</w:t>
      </w:r>
      <w:r w:rsidRPr="00F97099">
        <w:rPr>
          <w:rFonts w:asciiTheme="majorHAnsi" w:hAnsiTheme="majorHAnsi"/>
          <w:spacing w:val="4"/>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6"/>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estruturais,</w:t>
      </w:r>
      <w:r w:rsidRPr="00F97099">
        <w:rPr>
          <w:rFonts w:asciiTheme="majorHAnsi" w:hAnsiTheme="majorHAnsi"/>
          <w:sz w:val="24"/>
          <w:szCs w:val="24"/>
        </w:rPr>
        <w:t xml:space="preserve"> </w:t>
      </w:r>
      <w:r w:rsidRPr="00F97099">
        <w:rPr>
          <w:rFonts w:asciiTheme="majorHAnsi" w:hAnsiTheme="majorHAnsi"/>
          <w:spacing w:val="-1"/>
          <w:sz w:val="24"/>
          <w:szCs w:val="24"/>
        </w:rPr>
        <w:t>deverão ser</w:t>
      </w:r>
      <w:r w:rsidRPr="00F97099">
        <w:rPr>
          <w:rFonts w:asciiTheme="majorHAnsi" w:hAnsiTheme="majorHAnsi"/>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concretagem,</w:t>
      </w:r>
      <w:r w:rsidRPr="00F97099">
        <w:rPr>
          <w:rFonts w:asciiTheme="majorHAnsi" w:hAnsiTheme="majorHAnsi"/>
          <w:spacing w:val="-2"/>
          <w:sz w:val="24"/>
          <w:szCs w:val="24"/>
        </w:rPr>
        <w:t xml:space="preserve"> </w:t>
      </w:r>
      <w:r w:rsidRPr="00F97099">
        <w:rPr>
          <w:rFonts w:asciiTheme="majorHAnsi" w:hAnsiTheme="majorHAnsi"/>
          <w:spacing w:val="-1"/>
          <w:sz w:val="24"/>
          <w:szCs w:val="24"/>
        </w:rPr>
        <w:t>conforme indicação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no projeto.</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3"/>
        <w:rPr>
          <w:rFonts w:asciiTheme="majorHAnsi" w:hAnsiTheme="majorHAnsi"/>
          <w:b/>
          <w:bCs/>
        </w:rPr>
      </w:pPr>
      <w:bookmarkStart w:id="184" w:name="6.1.2.2._Tubulações_Aéreas"/>
      <w:bookmarkStart w:id="185" w:name="_Toc429648277"/>
      <w:bookmarkEnd w:id="184"/>
      <w:r w:rsidRPr="00D1233D">
        <w:rPr>
          <w:rFonts w:asciiTheme="majorHAnsi" w:hAnsiTheme="majorHAnsi"/>
          <w:b/>
          <w:spacing w:val="-1"/>
        </w:rPr>
        <w:t>Tubulações</w:t>
      </w:r>
      <w:r w:rsidRPr="00D1233D">
        <w:rPr>
          <w:rFonts w:asciiTheme="majorHAnsi" w:hAnsiTheme="majorHAnsi"/>
          <w:b/>
          <w:spacing w:val="-6"/>
        </w:rPr>
        <w:t xml:space="preserve"> </w:t>
      </w:r>
      <w:r w:rsidRPr="00D1233D">
        <w:rPr>
          <w:rFonts w:asciiTheme="majorHAnsi" w:hAnsiTheme="majorHAnsi"/>
          <w:b/>
          <w:spacing w:val="-1"/>
        </w:rPr>
        <w:t>Aéreas</w:t>
      </w:r>
      <w:bookmarkEnd w:id="18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39"/>
          <w:sz w:val="24"/>
          <w:szCs w:val="24"/>
        </w:rPr>
        <w:t xml:space="preserve"> </w:t>
      </w:r>
      <w:r w:rsidRPr="00F97099">
        <w:rPr>
          <w:rFonts w:asciiTheme="majorHAnsi" w:hAnsiTheme="majorHAnsi"/>
          <w:spacing w:val="-1"/>
          <w:sz w:val="24"/>
          <w:szCs w:val="24"/>
        </w:rPr>
        <w:t>aparentes</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34"/>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39"/>
          <w:sz w:val="24"/>
          <w:szCs w:val="24"/>
        </w:rPr>
        <w:t xml:space="preserve"> </w:t>
      </w:r>
      <w:r w:rsidRPr="00F97099">
        <w:rPr>
          <w:rFonts w:asciiTheme="majorHAnsi" w:hAnsiTheme="majorHAnsi"/>
          <w:spacing w:val="-1"/>
          <w:sz w:val="24"/>
          <w:szCs w:val="24"/>
        </w:rPr>
        <w:t>nas</w:t>
      </w:r>
      <w:r w:rsidRPr="00F97099">
        <w:rPr>
          <w:rFonts w:asciiTheme="majorHAnsi" w:hAnsiTheme="majorHAnsi"/>
          <w:spacing w:val="34"/>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39"/>
          <w:sz w:val="24"/>
          <w:szCs w:val="24"/>
        </w:rPr>
        <w:t xml:space="preserve"> </w:t>
      </w:r>
      <w:r w:rsidRPr="00F97099">
        <w:rPr>
          <w:rFonts w:asciiTheme="majorHAnsi" w:hAnsiTheme="majorHAnsi"/>
          <w:spacing w:val="-1"/>
          <w:sz w:val="24"/>
          <w:szCs w:val="24"/>
        </w:rPr>
        <w:t>ou</w:t>
      </w:r>
      <w:r w:rsidRPr="00F97099">
        <w:rPr>
          <w:rFonts w:asciiTheme="majorHAnsi" w:hAnsiTheme="majorHAnsi"/>
          <w:spacing w:val="34"/>
          <w:sz w:val="24"/>
          <w:szCs w:val="24"/>
        </w:rPr>
        <w:t xml:space="preserve"> </w:t>
      </w:r>
      <w:r w:rsidRPr="00F97099">
        <w:rPr>
          <w:rFonts w:asciiTheme="majorHAnsi" w:hAnsiTheme="majorHAnsi"/>
          <w:spacing w:val="-1"/>
          <w:sz w:val="24"/>
          <w:szCs w:val="24"/>
        </w:rPr>
        <w:t>estrutura</w:t>
      </w:r>
      <w:r w:rsidRPr="00F97099">
        <w:rPr>
          <w:rFonts w:asciiTheme="majorHAnsi" w:hAnsiTheme="majorHAnsi"/>
          <w:spacing w:val="34"/>
          <w:sz w:val="24"/>
          <w:szCs w:val="24"/>
        </w:rPr>
        <w:t xml:space="preserve"> </w:t>
      </w:r>
      <w:r w:rsidRPr="00F97099">
        <w:rPr>
          <w:rFonts w:asciiTheme="majorHAnsi" w:hAnsiTheme="majorHAnsi"/>
          <w:spacing w:val="-1"/>
          <w:sz w:val="24"/>
          <w:szCs w:val="24"/>
        </w:rPr>
        <w:t>por</w:t>
      </w:r>
      <w:r w:rsidRPr="00F97099">
        <w:rPr>
          <w:rFonts w:asciiTheme="majorHAnsi" w:hAnsiTheme="majorHAnsi"/>
          <w:spacing w:val="34"/>
          <w:sz w:val="24"/>
          <w:szCs w:val="24"/>
        </w:rPr>
        <w:t xml:space="preserve"> </w:t>
      </w:r>
      <w:r w:rsidRPr="00F97099">
        <w:rPr>
          <w:rFonts w:asciiTheme="majorHAnsi" w:hAnsiTheme="majorHAnsi"/>
          <w:spacing w:val="-1"/>
          <w:sz w:val="24"/>
          <w:szCs w:val="24"/>
        </w:rPr>
        <w:t>meio</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abraçadeiras</w:t>
      </w:r>
      <w:r w:rsidRPr="00F97099">
        <w:rPr>
          <w:rFonts w:asciiTheme="majorHAnsi" w:hAnsiTheme="majorHAnsi"/>
          <w:spacing w:val="1"/>
          <w:sz w:val="24"/>
          <w:szCs w:val="24"/>
        </w:rPr>
        <w:t xml:space="preserve"> </w:t>
      </w:r>
      <w:r w:rsidRPr="00F97099">
        <w:rPr>
          <w:rFonts w:asciiTheme="majorHAnsi" w:hAnsiTheme="majorHAnsi"/>
          <w:spacing w:val="-1"/>
          <w:sz w:val="24"/>
          <w:szCs w:val="24"/>
        </w:rPr>
        <w:t>e/ou</w:t>
      </w:r>
      <w:r w:rsidRPr="00F97099">
        <w:rPr>
          <w:rFonts w:asciiTheme="majorHAnsi" w:hAnsiTheme="majorHAnsi"/>
          <w:spacing w:val="-3"/>
          <w:sz w:val="24"/>
          <w:szCs w:val="24"/>
        </w:rPr>
        <w:t xml:space="preserve"> </w:t>
      </w:r>
      <w:r w:rsidRPr="00F97099">
        <w:rPr>
          <w:rFonts w:asciiTheme="majorHAnsi" w:hAnsiTheme="majorHAnsi"/>
          <w:spacing w:val="-1"/>
          <w:sz w:val="24"/>
          <w:szCs w:val="24"/>
        </w:rPr>
        <w:t>suportes,</w:t>
      </w:r>
      <w:r w:rsidRPr="00F97099">
        <w:rPr>
          <w:rFonts w:asciiTheme="majorHAnsi" w:hAnsiTheme="majorHAnsi"/>
          <w:sz w:val="24"/>
          <w:szCs w:val="24"/>
        </w:rPr>
        <w:t xml:space="preserve"> </w:t>
      </w:r>
      <w:r w:rsidRPr="00F97099">
        <w:rPr>
          <w:rFonts w:asciiTheme="majorHAnsi" w:hAnsiTheme="majorHAnsi"/>
          <w:spacing w:val="-1"/>
          <w:sz w:val="24"/>
          <w:szCs w:val="24"/>
        </w:rPr>
        <w:t>conforme detalhes do 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19"/>
          <w:sz w:val="24"/>
          <w:szCs w:val="24"/>
        </w:rPr>
        <w:t xml:space="preserve"> </w:t>
      </w:r>
      <w:r w:rsidRPr="00F97099">
        <w:rPr>
          <w:rFonts w:asciiTheme="majorHAnsi" w:hAnsiTheme="majorHAnsi"/>
          <w:spacing w:val="-1"/>
          <w:sz w:val="24"/>
          <w:szCs w:val="24"/>
        </w:rPr>
        <w:t>as</w:t>
      </w:r>
      <w:r w:rsidRPr="00F97099">
        <w:rPr>
          <w:rFonts w:asciiTheme="majorHAnsi" w:hAnsiTheme="majorHAnsi"/>
          <w:spacing w:val="20"/>
          <w:sz w:val="24"/>
          <w:szCs w:val="24"/>
        </w:rPr>
        <w:t xml:space="preserve"> </w:t>
      </w:r>
      <w:r w:rsidRPr="00F97099">
        <w:rPr>
          <w:rFonts w:asciiTheme="majorHAnsi" w:hAnsiTheme="majorHAnsi"/>
          <w:spacing w:val="-1"/>
          <w:sz w:val="24"/>
          <w:szCs w:val="24"/>
        </w:rPr>
        <w:t>linhas</w:t>
      </w:r>
      <w:r w:rsidRPr="00F97099">
        <w:rPr>
          <w:rFonts w:asciiTheme="majorHAnsi" w:hAnsiTheme="majorHAnsi"/>
          <w:spacing w:val="24"/>
          <w:sz w:val="24"/>
          <w:szCs w:val="24"/>
        </w:rPr>
        <w:t xml:space="preserve"> </w:t>
      </w:r>
      <w:r w:rsidRPr="00F97099">
        <w:rPr>
          <w:rFonts w:asciiTheme="majorHAnsi" w:hAnsiTheme="majorHAnsi"/>
          <w:spacing w:val="-1"/>
          <w:sz w:val="24"/>
          <w:szCs w:val="24"/>
        </w:rPr>
        <w:t>verticais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21"/>
          <w:sz w:val="24"/>
          <w:szCs w:val="24"/>
        </w:rPr>
        <w:t xml:space="preserve"> </w:t>
      </w:r>
      <w:r w:rsidRPr="00F97099">
        <w:rPr>
          <w:rFonts w:asciiTheme="majorHAnsi" w:hAnsiTheme="majorHAnsi"/>
          <w:spacing w:val="-1"/>
          <w:sz w:val="24"/>
          <w:szCs w:val="24"/>
        </w:rPr>
        <w:t>no</w:t>
      </w:r>
      <w:r w:rsidRPr="00F97099">
        <w:rPr>
          <w:rFonts w:asciiTheme="majorHAnsi" w:hAnsiTheme="majorHAnsi"/>
          <w:spacing w:val="21"/>
          <w:sz w:val="24"/>
          <w:szCs w:val="24"/>
        </w:rPr>
        <w:t xml:space="preserve"> </w:t>
      </w:r>
      <w:r w:rsidRPr="00F97099">
        <w:rPr>
          <w:rFonts w:asciiTheme="majorHAnsi" w:hAnsiTheme="majorHAnsi"/>
          <w:spacing w:val="-1"/>
          <w:sz w:val="24"/>
          <w:szCs w:val="24"/>
        </w:rPr>
        <w:t>prumo</w:t>
      </w:r>
      <w:r w:rsidRPr="00F97099">
        <w:rPr>
          <w:rFonts w:asciiTheme="majorHAnsi" w:hAnsiTheme="majorHAnsi"/>
          <w:spacing w:val="19"/>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as</w:t>
      </w:r>
      <w:r w:rsidRPr="00F97099">
        <w:rPr>
          <w:rFonts w:asciiTheme="majorHAnsi" w:hAnsiTheme="majorHAnsi"/>
          <w:spacing w:val="20"/>
          <w:sz w:val="24"/>
          <w:szCs w:val="24"/>
        </w:rPr>
        <w:t xml:space="preserve"> </w:t>
      </w:r>
      <w:r w:rsidRPr="00F97099">
        <w:rPr>
          <w:rFonts w:asciiTheme="majorHAnsi" w:hAnsiTheme="majorHAnsi"/>
          <w:spacing w:val="-1"/>
          <w:sz w:val="24"/>
          <w:szCs w:val="24"/>
        </w:rPr>
        <w:t>horizontais</w:t>
      </w:r>
      <w:r w:rsidRPr="00F97099">
        <w:rPr>
          <w:rFonts w:asciiTheme="majorHAnsi" w:hAnsiTheme="majorHAnsi"/>
          <w:spacing w:val="21"/>
          <w:sz w:val="24"/>
          <w:szCs w:val="24"/>
        </w:rPr>
        <w:t xml:space="preserve"> </w:t>
      </w:r>
      <w:r w:rsidRPr="00F97099">
        <w:rPr>
          <w:rFonts w:asciiTheme="majorHAnsi" w:hAnsiTheme="majorHAnsi"/>
          <w:spacing w:val="-1"/>
          <w:sz w:val="24"/>
          <w:szCs w:val="24"/>
        </w:rPr>
        <w:t>correrão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paralelas</w:t>
      </w:r>
      <w:r w:rsidRPr="00F97099">
        <w:rPr>
          <w:rFonts w:asciiTheme="majorHAnsi" w:hAnsiTheme="majorHAnsi"/>
          <w:spacing w:val="22"/>
          <w:sz w:val="24"/>
          <w:szCs w:val="24"/>
        </w:rPr>
        <w:t xml:space="preserve"> </w:t>
      </w:r>
      <w:r w:rsidRPr="00F97099">
        <w:rPr>
          <w:rFonts w:asciiTheme="majorHAnsi" w:hAnsiTheme="majorHAnsi"/>
          <w:spacing w:val="-1"/>
          <w:sz w:val="24"/>
          <w:szCs w:val="24"/>
        </w:rPr>
        <w:t>às</w:t>
      </w:r>
      <w:r w:rsidRPr="00F97099">
        <w:rPr>
          <w:rFonts w:asciiTheme="majorHAnsi" w:hAnsiTheme="majorHAnsi"/>
          <w:spacing w:val="22"/>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63"/>
          <w:sz w:val="24"/>
          <w:szCs w:val="24"/>
        </w:rPr>
        <w:t xml:space="preserve"> </w:t>
      </w:r>
      <w:r w:rsidRPr="00F97099">
        <w:rPr>
          <w:rFonts w:asciiTheme="majorHAnsi" w:hAnsiTheme="majorHAnsi"/>
          <w:spacing w:val="-1"/>
          <w:sz w:val="24"/>
          <w:szCs w:val="24"/>
        </w:rPr>
        <w:t>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prédios,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3"/>
          <w:sz w:val="24"/>
          <w:szCs w:val="24"/>
        </w:rPr>
        <w:t xml:space="preserve"> </w:t>
      </w:r>
      <w:r w:rsidRPr="00F97099">
        <w:rPr>
          <w:rFonts w:asciiTheme="majorHAnsi" w:hAnsiTheme="majorHAnsi"/>
          <w:spacing w:val="-1"/>
          <w:sz w:val="24"/>
          <w:szCs w:val="24"/>
        </w:rPr>
        <w:t>estar</w:t>
      </w:r>
      <w:r w:rsidRPr="00F97099">
        <w:rPr>
          <w:rFonts w:asciiTheme="majorHAnsi" w:hAnsiTheme="majorHAnsi"/>
          <w:spacing w:val="3"/>
          <w:sz w:val="24"/>
          <w:szCs w:val="24"/>
        </w:rPr>
        <w:t xml:space="preserve"> </w:t>
      </w:r>
      <w:r w:rsidRPr="00F97099">
        <w:rPr>
          <w:rFonts w:asciiTheme="majorHAnsi" w:hAnsiTheme="majorHAnsi"/>
          <w:spacing w:val="-1"/>
          <w:sz w:val="24"/>
          <w:szCs w:val="24"/>
        </w:rPr>
        <w:t>alinhadas.</w:t>
      </w:r>
      <w:r w:rsidRPr="00F97099">
        <w:rPr>
          <w:rFonts w:asciiTheme="majorHAnsi" w:hAnsiTheme="majorHAnsi"/>
          <w:spacing w:val="4"/>
          <w:sz w:val="24"/>
          <w:szCs w:val="24"/>
        </w:rPr>
        <w:t xml:space="preserve"> </w:t>
      </w:r>
      <w:r w:rsidRPr="00F97099">
        <w:rPr>
          <w:rFonts w:asciiTheme="majorHAnsi" w:hAnsiTheme="majorHAnsi"/>
          <w:spacing w:val="-1"/>
          <w:sz w:val="24"/>
          <w:szCs w:val="24"/>
        </w:rPr>
        <w:t>As</w:t>
      </w:r>
      <w:r w:rsidRPr="00F97099">
        <w:rPr>
          <w:rFonts w:asciiTheme="majorHAnsi" w:hAnsiTheme="majorHAnsi"/>
          <w:spacing w:val="1"/>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contínuas</w:t>
      </w:r>
      <w:r w:rsidRPr="00F97099">
        <w:rPr>
          <w:rFonts w:asciiTheme="majorHAnsi" w:hAnsiTheme="majorHAnsi"/>
          <w:spacing w:val="1"/>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conexões,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2"/>
          <w:sz w:val="24"/>
          <w:szCs w:val="24"/>
        </w:rPr>
        <w:t xml:space="preserve"> </w:t>
      </w:r>
      <w:r w:rsidRPr="00F97099">
        <w:rPr>
          <w:rFonts w:asciiTheme="majorHAnsi" w:hAnsiTheme="majorHAnsi"/>
          <w:spacing w:val="-1"/>
          <w:sz w:val="24"/>
          <w:szCs w:val="24"/>
        </w:rPr>
        <w:t>os</w:t>
      </w:r>
      <w:r w:rsidRPr="00F97099">
        <w:rPr>
          <w:rFonts w:asciiTheme="majorHAnsi" w:hAnsiTheme="majorHAnsi"/>
          <w:spacing w:val="55"/>
          <w:sz w:val="24"/>
          <w:szCs w:val="24"/>
        </w:rPr>
        <w:t xml:space="preserve"> </w:t>
      </w:r>
      <w:r w:rsidRPr="00F97099">
        <w:rPr>
          <w:rFonts w:asciiTheme="majorHAnsi" w:hAnsiTheme="majorHAnsi"/>
          <w:spacing w:val="-1"/>
          <w:sz w:val="24"/>
          <w:szCs w:val="24"/>
        </w:rPr>
        <w:t>desvios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6"/>
          <w:sz w:val="24"/>
          <w:szCs w:val="24"/>
        </w:rPr>
        <w:t xml:space="preserve"> </w:t>
      </w:r>
      <w:r w:rsidRPr="00F97099">
        <w:rPr>
          <w:rFonts w:asciiTheme="majorHAnsi" w:hAnsiTheme="majorHAnsi"/>
          <w:spacing w:val="-1"/>
          <w:sz w:val="24"/>
          <w:szCs w:val="24"/>
        </w:rPr>
        <w:t>estruturais</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outras</w:t>
      </w:r>
      <w:r w:rsidRPr="00F97099">
        <w:rPr>
          <w:rFonts w:asciiTheme="majorHAnsi" w:hAnsiTheme="majorHAnsi"/>
          <w:spacing w:val="6"/>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executadas</w:t>
      </w:r>
      <w:r w:rsidRPr="00F97099">
        <w:rPr>
          <w:rFonts w:asciiTheme="majorHAnsi" w:hAnsiTheme="majorHAnsi"/>
          <w:spacing w:val="8"/>
          <w:sz w:val="24"/>
          <w:szCs w:val="24"/>
        </w:rPr>
        <w:t xml:space="preserve"> </w:t>
      </w:r>
      <w:r w:rsidRPr="00F97099">
        <w:rPr>
          <w:rFonts w:asciiTheme="majorHAnsi" w:hAnsiTheme="majorHAnsi"/>
          <w:spacing w:val="-1"/>
          <w:sz w:val="24"/>
          <w:szCs w:val="24"/>
        </w:rPr>
        <w:t>por</w:t>
      </w:r>
      <w:r w:rsidRPr="00F97099">
        <w:rPr>
          <w:rFonts w:asciiTheme="majorHAnsi" w:hAnsiTheme="majorHAnsi"/>
          <w:spacing w:val="6"/>
          <w:sz w:val="24"/>
          <w:szCs w:val="24"/>
        </w:rPr>
        <w:t xml:space="preserve"> </w:t>
      </w:r>
      <w:r w:rsidRPr="00F97099">
        <w:rPr>
          <w:rFonts w:asciiTheme="majorHAnsi" w:hAnsiTheme="majorHAnsi"/>
          <w:spacing w:val="-1"/>
          <w:sz w:val="24"/>
          <w:szCs w:val="24"/>
        </w:rPr>
        <w:t>conexões.</w:t>
      </w:r>
      <w:r w:rsidRPr="00F97099">
        <w:rPr>
          <w:rFonts w:asciiTheme="majorHAnsi" w:hAnsiTheme="majorHAnsi"/>
          <w:spacing w:val="9"/>
          <w:sz w:val="24"/>
          <w:szCs w:val="24"/>
        </w:rPr>
        <w:t xml:space="preserve"> </w:t>
      </w:r>
      <w:r w:rsidRPr="00F97099">
        <w:rPr>
          <w:rFonts w:asciiTheme="majorHAnsi" w:hAnsiTheme="majorHAnsi"/>
          <w:spacing w:val="-1"/>
          <w:sz w:val="24"/>
          <w:szCs w:val="24"/>
        </w:rPr>
        <w:t>Na</w:t>
      </w:r>
      <w:r w:rsidRPr="00F97099">
        <w:rPr>
          <w:rFonts w:asciiTheme="majorHAnsi" w:hAnsiTheme="majorHAnsi"/>
          <w:spacing w:val="5"/>
          <w:sz w:val="24"/>
          <w:szCs w:val="24"/>
        </w:rPr>
        <w:t xml:space="preserve"> </w:t>
      </w:r>
      <w:r w:rsidRPr="00F97099">
        <w:rPr>
          <w:rFonts w:asciiTheme="majorHAnsi" w:hAnsiTheme="majorHAnsi"/>
          <w:spacing w:val="-1"/>
          <w:sz w:val="24"/>
          <w:szCs w:val="24"/>
        </w:rPr>
        <w:t>medida</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53"/>
          <w:sz w:val="24"/>
          <w:szCs w:val="24"/>
        </w:rPr>
        <w:t xml:space="preserve"> </w:t>
      </w:r>
      <w:r w:rsidRPr="00F97099">
        <w:rPr>
          <w:rFonts w:asciiTheme="majorHAnsi" w:hAnsiTheme="majorHAnsi"/>
          <w:spacing w:val="-1"/>
          <w:sz w:val="24"/>
          <w:szCs w:val="24"/>
        </w:rPr>
        <w:t>possível, deverão ser</w:t>
      </w:r>
      <w:r w:rsidRPr="00F97099">
        <w:rPr>
          <w:rFonts w:asciiTheme="majorHAnsi" w:hAnsiTheme="majorHAnsi"/>
          <w:spacing w:val="-2"/>
          <w:sz w:val="24"/>
          <w:szCs w:val="24"/>
        </w:rPr>
        <w:t xml:space="preserve"> </w:t>
      </w:r>
      <w:r w:rsidRPr="00F97099">
        <w:rPr>
          <w:rFonts w:asciiTheme="majorHAnsi" w:hAnsiTheme="majorHAnsi"/>
          <w:spacing w:val="-1"/>
          <w:sz w:val="24"/>
          <w:szCs w:val="24"/>
        </w:rPr>
        <w:t>evitadas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sobre equipamentos</w:t>
      </w:r>
      <w:r w:rsidRPr="00F97099">
        <w:rPr>
          <w:rFonts w:asciiTheme="majorHAnsi" w:hAnsiTheme="majorHAnsi"/>
          <w:spacing w:val="1"/>
          <w:sz w:val="24"/>
          <w:szCs w:val="24"/>
        </w:rPr>
        <w:t xml:space="preserve"> </w:t>
      </w:r>
      <w:r w:rsidRPr="00F97099">
        <w:rPr>
          <w:rFonts w:asciiTheme="majorHAnsi" w:hAnsiTheme="majorHAnsi"/>
          <w:spacing w:val="-1"/>
          <w:sz w:val="24"/>
          <w:szCs w:val="24"/>
        </w:rPr>
        <w:t>elétricos.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travessias de tubos</w:t>
      </w:r>
      <w:r w:rsidRPr="00F97099">
        <w:rPr>
          <w:rFonts w:asciiTheme="majorHAnsi" w:hAnsiTheme="majorHAnsi"/>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paredes deverão</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feitas,</w:t>
      </w:r>
      <w:r w:rsidRPr="00F97099">
        <w:rPr>
          <w:rFonts w:asciiTheme="majorHAnsi" w:hAnsiTheme="majorHAnsi"/>
          <w:sz w:val="24"/>
          <w:szCs w:val="24"/>
        </w:rPr>
        <w:t xml:space="preserve"> </w:t>
      </w:r>
      <w:r w:rsidRPr="00F97099">
        <w:rPr>
          <w:rFonts w:asciiTheme="majorHAnsi" w:hAnsiTheme="majorHAnsi"/>
          <w:spacing w:val="-1"/>
          <w:sz w:val="24"/>
          <w:szCs w:val="24"/>
        </w:rPr>
        <w:t>de preferência,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perpendicularmente</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elas.</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3"/>
        <w:rPr>
          <w:rFonts w:asciiTheme="majorHAnsi" w:hAnsiTheme="majorHAnsi"/>
          <w:b/>
          <w:bCs/>
        </w:rPr>
      </w:pPr>
      <w:bookmarkStart w:id="186" w:name="6.1.2.3._Tubulações_Enterradas"/>
      <w:bookmarkStart w:id="187" w:name="_Toc429648278"/>
      <w:bookmarkEnd w:id="186"/>
      <w:r w:rsidRPr="00D1233D">
        <w:rPr>
          <w:rFonts w:asciiTheme="majorHAnsi" w:hAnsiTheme="majorHAnsi"/>
          <w:b/>
          <w:spacing w:val="-1"/>
        </w:rPr>
        <w:t>Tubulações</w:t>
      </w:r>
      <w:r w:rsidRPr="00D1233D">
        <w:rPr>
          <w:rFonts w:asciiTheme="majorHAnsi" w:hAnsiTheme="majorHAnsi"/>
          <w:b/>
          <w:spacing w:val="-10"/>
        </w:rPr>
        <w:t xml:space="preserve"> </w:t>
      </w:r>
      <w:r w:rsidRPr="00D1233D">
        <w:rPr>
          <w:rFonts w:asciiTheme="majorHAnsi" w:hAnsiTheme="majorHAnsi"/>
          <w:b/>
          <w:spacing w:val="-1"/>
        </w:rPr>
        <w:t>Enterradas</w:t>
      </w:r>
      <w:bookmarkEnd w:id="18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tubos</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assentados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6"/>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alinhamento</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elevação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18"/>
          <w:sz w:val="24"/>
          <w:szCs w:val="24"/>
        </w:rPr>
        <w:t xml:space="preserve"> </w:t>
      </w:r>
      <w:r w:rsidRPr="00F97099">
        <w:rPr>
          <w:rFonts w:asciiTheme="majorHAnsi" w:hAnsiTheme="majorHAnsi"/>
          <w:spacing w:val="-1"/>
          <w:sz w:val="24"/>
          <w:szCs w:val="24"/>
        </w:rPr>
        <w:t>no</w:t>
      </w:r>
      <w:r w:rsidRPr="00F97099">
        <w:rPr>
          <w:rFonts w:asciiTheme="majorHAnsi" w:hAnsiTheme="majorHAnsi"/>
          <w:spacing w:val="1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63"/>
          <w:w w:val="99"/>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6"/>
          <w:sz w:val="24"/>
          <w:szCs w:val="24"/>
        </w:rPr>
        <w:t xml:space="preserve"> </w:t>
      </w:r>
      <w:r w:rsidRPr="00F97099">
        <w:rPr>
          <w:rFonts w:asciiTheme="majorHAnsi" w:hAnsiTheme="majorHAnsi"/>
          <w:spacing w:val="-1"/>
          <w:sz w:val="24"/>
          <w:szCs w:val="24"/>
        </w:rPr>
        <w:t>enterradas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assentadas</w:t>
      </w:r>
      <w:r w:rsidRPr="00F97099">
        <w:rPr>
          <w:rFonts w:asciiTheme="majorHAnsi" w:hAnsiTheme="majorHAnsi"/>
          <w:spacing w:val="3"/>
          <w:sz w:val="24"/>
          <w:szCs w:val="24"/>
        </w:rPr>
        <w:t xml:space="preserve"> </w:t>
      </w:r>
      <w:r w:rsidRPr="00F97099">
        <w:rPr>
          <w:rFonts w:asciiTheme="majorHAnsi" w:hAnsiTheme="majorHAnsi"/>
          <w:spacing w:val="-1"/>
          <w:sz w:val="24"/>
          <w:szCs w:val="24"/>
        </w:rPr>
        <w:t>sem</w:t>
      </w:r>
      <w:r w:rsidRPr="00F97099">
        <w:rPr>
          <w:rFonts w:asciiTheme="majorHAnsi" w:hAnsiTheme="majorHAnsi"/>
          <w:spacing w:val="3"/>
          <w:sz w:val="24"/>
          <w:szCs w:val="24"/>
        </w:rPr>
        <w:t xml:space="preserve"> </w:t>
      </w:r>
      <w:r w:rsidRPr="00F97099">
        <w:rPr>
          <w:rFonts w:asciiTheme="majorHAnsi" w:hAnsiTheme="majorHAnsi"/>
          <w:spacing w:val="-1"/>
          <w:sz w:val="24"/>
          <w:szCs w:val="24"/>
        </w:rPr>
        <w:t>embasamento,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desde</w:t>
      </w:r>
      <w:r w:rsidRPr="00F97099">
        <w:rPr>
          <w:rFonts w:asciiTheme="majorHAnsi" w:hAnsiTheme="majorHAnsi"/>
          <w:spacing w:val="3"/>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4"/>
          <w:sz w:val="24"/>
          <w:szCs w:val="24"/>
        </w:rPr>
        <w:t xml:space="preserve"> </w:t>
      </w:r>
      <w:r w:rsidRPr="00F97099">
        <w:rPr>
          <w:rFonts w:asciiTheme="majorHAnsi" w:hAnsiTheme="majorHAnsi"/>
          <w:spacing w:val="-1"/>
          <w:sz w:val="24"/>
          <w:szCs w:val="24"/>
        </w:rPr>
        <w:t>do</w:t>
      </w:r>
      <w:r w:rsidRPr="00F97099">
        <w:rPr>
          <w:rFonts w:asciiTheme="majorHAnsi" w:hAnsiTheme="majorHAnsi"/>
          <w:spacing w:val="13"/>
          <w:sz w:val="24"/>
          <w:szCs w:val="24"/>
        </w:rPr>
        <w:t xml:space="preserve"> </w:t>
      </w:r>
      <w:r w:rsidRPr="00F97099">
        <w:rPr>
          <w:rFonts w:asciiTheme="majorHAnsi" w:hAnsiTheme="majorHAnsi"/>
          <w:spacing w:val="-1"/>
          <w:sz w:val="24"/>
          <w:szCs w:val="24"/>
        </w:rPr>
        <w:t>terreno</w:t>
      </w:r>
      <w:r w:rsidRPr="00F97099">
        <w:rPr>
          <w:rFonts w:asciiTheme="majorHAnsi" w:hAnsiTheme="majorHAnsi"/>
          <w:spacing w:val="14"/>
          <w:sz w:val="24"/>
          <w:szCs w:val="24"/>
        </w:rPr>
        <w:t xml:space="preserve"> </w:t>
      </w:r>
      <w:r w:rsidRPr="00F97099">
        <w:rPr>
          <w:rFonts w:asciiTheme="majorHAnsi" w:hAnsiTheme="majorHAnsi"/>
          <w:sz w:val="24"/>
          <w:szCs w:val="24"/>
        </w:rPr>
        <w:t>o</w:t>
      </w:r>
      <w:r w:rsidRPr="00F97099">
        <w:rPr>
          <w:rFonts w:asciiTheme="majorHAnsi" w:hAnsiTheme="majorHAnsi"/>
          <w:spacing w:val="11"/>
          <w:sz w:val="24"/>
          <w:szCs w:val="24"/>
        </w:rPr>
        <w:t xml:space="preserve"> </w:t>
      </w:r>
      <w:r w:rsidRPr="00F97099">
        <w:rPr>
          <w:rFonts w:asciiTheme="majorHAnsi" w:hAnsiTheme="majorHAnsi"/>
          <w:spacing w:val="-1"/>
          <w:sz w:val="24"/>
          <w:szCs w:val="24"/>
        </w:rPr>
        <w:t>permitam.</w:t>
      </w:r>
      <w:r w:rsidRPr="00F97099">
        <w:rPr>
          <w:rFonts w:asciiTheme="majorHAnsi" w:hAnsiTheme="majorHAnsi"/>
          <w:spacing w:val="13"/>
          <w:sz w:val="24"/>
          <w:szCs w:val="24"/>
        </w:rPr>
        <w:t xml:space="preserve"> </w:t>
      </w:r>
      <w:r w:rsidRPr="00F97099">
        <w:rPr>
          <w:rFonts w:asciiTheme="majorHAnsi" w:hAnsiTheme="majorHAnsi"/>
          <w:spacing w:val="-1"/>
          <w:sz w:val="24"/>
          <w:szCs w:val="24"/>
        </w:rPr>
        <w:t>As</w:t>
      </w:r>
      <w:r w:rsidRPr="00F97099">
        <w:rPr>
          <w:rFonts w:asciiTheme="majorHAnsi" w:hAnsiTheme="majorHAnsi"/>
          <w:spacing w:val="11"/>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00F04A69">
        <w:rPr>
          <w:rFonts w:asciiTheme="majorHAnsi" w:hAnsiTheme="majorHAnsi"/>
          <w:spacing w:val="-1"/>
          <w:sz w:val="24"/>
          <w:szCs w:val="24"/>
        </w:rPr>
        <w:t>PVC</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w:t>
      </w:r>
      <w:r w:rsidRPr="00F97099">
        <w:rPr>
          <w:rFonts w:asciiTheme="majorHAnsi" w:hAnsiTheme="majorHAnsi"/>
          <w:spacing w:val="14"/>
          <w:sz w:val="24"/>
          <w:szCs w:val="24"/>
        </w:rPr>
        <w:t xml:space="preserve"> </w:t>
      </w:r>
      <w:r w:rsidRPr="00F97099">
        <w:rPr>
          <w:rFonts w:asciiTheme="majorHAnsi" w:hAnsiTheme="majorHAnsi"/>
          <w:spacing w:val="-1"/>
          <w:sz w:val="24"/>
          <w:szCs w:val="24"/>
        </w:rPr>
        <w:t>envolvidas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por</w:t>
      </w:r>
      <w:r w:rsidRPr="00F97099">
        <w:rPr>
          <w:rFonts w:asciiTheme="majorHAnsi" w:hAnsiTheme="majorHAnsi"/>
          <w:spacing w:val="57"/>
          <w:sz w:val="24"/>
          <w:szCs w:val="24"/>
        </w:rPr>
        <w:t xml:space="preserve"> </w:t>
      </w:r>
      <w:r w:rsidRPr="00F97099">
        <w:rPr>
          <w:rFonts w:asciiTheme="majorHAnsi" w:hAnsiTheme="majorHAnsi"/>
          <w:spacing w:val="-1"/>
          <w:sz w:val="24"/>
          <w:szCs w:val="24"/>
        </w:rPr>
        <w:t>camada de</w:t>
      </w:r>
      <w:r w:rsidRPr="00F97099">
        <w:rPr>
          <w:rFonts w:asciiTheme="majorHAnsi" w:hAnsiTheme="majorHAnsi"/>
          <w:sz w:val="24"/>
          <w:szCs w:val="24"/>
        </w:rPr>
        <w:t xml:space="preserve"> </w:t>
      </w:r>
      <w:r w:rsidRPr="00F97099">
        <w:rPr>
          <w:rFonts w:asciiTheme="majorHAnsi" w:hAnsiTheme="majorHAnsi"/>
          <w:spacing w:val="-1"/>
          <w:sz w:val="24"/>
          <w:szCs w:val="24"/>
        </w:rPr>
        <w:t>areia</w:t>
      </w:r>
      <w:r w:rsidRPr="00F97099">
        <w:rPr>
          <w:rFonts w:asciiTheme="majorHAnsi" w:hAnsiTheme="majorHAnsi"/>
          <w:sz w:val="24"/>
          <w:szCs w:val="24"/>
        </w:rPr>
        <w:t xml:space="preserve"> </w:t>
      </w:r>
      <w:r w:rsidRPr="00F97099">
        <w:rPr>
          <w:rFonts w:asciiTheme="majorHAnsi" w:hAnsiTheme="majorHAnsi"/>
          <w:spacing w:val="-1"/>
          <w:sz w:val="24"/>
          <w:szCs w:val="24"/>
        </w:rPr>
        <w:t>grossa,</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espessura</w:t>
      </w:r>
      <w:r w:rsidRPr="00F97099">
        <w:rPr>
          <w:rFonts w:asciiTheme="majorHAnsi" w:hAnsiTheme="majorHAnsi"/>
          <w:sz w:val="24"/>
          <w:szCs w:val="24"/>
        </w:rPr>
        <w:t xml:space="preserve"> </w:t>
      </w:r>
      <w:r w:rsidRPr="00F97099">
        <w:rPr>
          <w:rFonts w:asciiTheme="majorHAnsi" w:hAnsiTheme="majorHAnsi"/>
          <w:spacing w:val="-1"/>
          <w:sz w:val="24"/>
          <w:szCs w:val="24"/>
        </w:rPr>
        <w:t>mínima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10</w:t>
      </w:r>
      <w:r w:rsidRPr="00F97099">
        <w:rPr>
          <w:rFonts w:asciiTheme="majorHAnsi" w:hAnsiTheme="majorHAnsi"/>
          <w:sz w:val="24"/>
          <w:szCs w:val="24"/>
        </w:rPr>
        <w:t xml:space="preserve"> </w:t>
      </w:r>
      <w:r w:rsidRPr="00F97099">
        <w:rPr>
          <w:rFonts w:asciiTheme="majorHAnsi" w:hAnsiTheme="majorHAnsi"/>
          <w:spacing w:val="-1"/>
          <w:sz w:val="24"/>
          <w:szCs w:val="24"/>
        </w:rPr>
        <w:t>cm.</w:t>
      </w:r>
    </w:p>
    <w:p w:rsidR="00776AEB" w:rsidRPr="00F97099" w:rsidRDefault="004F5DD6"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 critério</w:t>
      </w:r>
      <w:r w:rsidR="00776AEB" w:rsidRPr="00F97099">
        <w:rPr>
          <w:rFonts w:asciiTheme="majorHAnsi" w:hAnsiTheme="majorHAnsi"/>
          <w:spacing w:val="-1"/>
          <w:sz w:val="24"/>
          <w:szCs w:val="24"/>
        </w:rPr>
        <w:t xml:space="preserve"> da</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Fiscalização,</w:t>
      </w:r>
      <w:r w:rsidR="00776AEB" w:rsidRPr="00F97099">
        <w:rPr>
          <w:rFonts w:asciiTheme="majorHAnsi" w:hAnsiTheme="majorHAnsi"/>
          <w:spacing w:val="2"/>
          <w:sz w:val="24"/>
          <w:szCs w:val="24"/>
        </w:rPr>
        <w:t xml:space="preserve"> </w:t>
      </w:r>
      <w:r w:rsidR="00776AEB" w:rsidRPr="00F97099">
        <w:rPr>
          <w:rFonts w:asciiTheme="majorHAnsi" w:hAnsiTheme="majorHAnsi"/>
          <w:sz w:val="24"/>
          <w:szCs w:val="24"/>
        </w:rPr>
        <w:t xml:space="preserve">a </w:t>
      </w:r>
      <w:r w:rsidR="00776AEB" w:rsidRPr="00F97099">
        <w:rPr>
          <w:rFonts w:asciiTheme="majorHAnsi" w:hAnsiTheme="majorHAnsi"/>
          <w:spacing w:val="-1"/>
          <w:sz w:val="24"/>
          <w:szCs w:val="24"/>
        </w:rPr>
        <w:t>tubulação poderá ser</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assentada sobre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embasamento</w:t>
      </w:r>
      <w:r w:rsidR="00776AEB" w:rsidRPr="00F97099">
        <w:rPr>
          <w:rFonts w:asciiTheme="majorHAnsi" w:hAnsiTheme="majorHAnsi"/>
          <w:spacing w:val="-3"/>
          <w:sz w:val="24"/>
          <w:szCs w:val="24"/>
        </w:rPr>
        <w:t xml:space="preserve"> </w:t>
      </w:r>
      <w:r w:rsidR="00776AEB" w:rsidRPr="00F97099">
        <w:rPr>
          <w:rFonts w:asciiTheme="majorHAnsi" w:hAnsiTheme="majorHAnsi"/>
          <w:spacing w:val="-1"/>
          <w:sz w:val="24"/>
          <w:szCs w:val="24"/>
        </w:rPr>
        <w:t>contínuo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(berço),</w:t>
      </w:r>
      <w:r w:rsidR="00776AEB" w:rsidRPr="00F97099">
        <w:rPr>
          <w:rFonts w:asciiTheme="majorHAnsi" w:hAnsiTheme="majorHAnsi"/>
          <w:spacing w:val="75"/>
          <w:w w:val="99"/>
          <w:sz w:val="24"/>
          <w:szCs w:val="24"/>
        </w:rPr>
        <w:t xml:space="preserve"> </w:t>
      </w:r>
      <w:r w:rsidR="00776AEB" w:rsidRPr="00F97099">
        <w:rPr>
          <w:rFonts w:asciiTheme="majorHAnsi" w:hAnsiTheme="majorHAnsi"/>
          <w:spacing w:val="-1"/>
          <w:sz w:val="24"/>
          <w:szCs w:val="24"/>
        </w:rPr>
        <w:t>constituído por</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camada</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de concreto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simples ou areia.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reaterro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vala</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1"/>
          <w:sz w:val="24"/>
          <w:szCs w:val="24"/>
        </w:rPr>
        <w:t xml:space="preserve"> </w:t>
      </w:r>
      <w:r w:rsidRPr="00F97099">
        <w:rPr>
          <w:rFonts w:asciiTheme="majorHAnsi" w:hAnsiTheme="majorHAnsi"/>
          <w:spacing w:val="-1"/>
          <w:sz w:val="24"/>
          <w:szCs w:val="24"/>
        </w:rPr>
        <w:t>de boa</w:t>
      </w:r>
      <w:r w:rsidRPr="00F97099">
        <w:rPr>
          <w:rFonts w:asciiTheme="majorHAnsi" w:hAnsiTheme="majorHAnsi"/>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isento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 xml:space="preserve">entulhos </w:t>
      </w:r>
      <w:r w:rsidRPr="00F97099">
        <w:rPr>
          <w:rFonts w:asciiTheme="majorHAnsi" w:hAnsiTheme="majorHAnsi"/>
          <w:sz w:val="24"/>
          <w:szCs w:val="24"/>
        </w:rPr>
        <w:t xml:space="preserve">e </w:t>
      </w:r>
      <w:r w:rsidRPr="00F97099">
        <w:rPr>
          <w:rFonts w:asciiTheme="majorHAnsi" w:hAnsiTheme="majorHAnsi"/>
          <w:spacing w:val="-1"/>
          <w:sz w:val="24"/>
          <w:szCs w:val="24"/>
        </w:rPr>
        <w:t>pedras,</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pacing w:val="67"/>
          <w:sz w:val="24"/>
          <w:szCs w:val="24"/>
        </w:rPr>
        <w:t xml:space="preserve"> </w:t>
      </w:r>
      <w:r w:rsidRPr="00F97099">
        <w:rPr>
          <w:rFonts w:asciiTheme="majorHAnsi" w:hAnsiTheme="majorHAnsi"/>
          <w:spacing w:val="-1"/>
          <w:sz w:val="24"/>
          <w:szCs w:val="24"/>
        </w:rPr>
        <w:t>camadas sucessivas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compactadas,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 as especificações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3"/>
        <w:rPr>
          <w:rFonts w:asciiTheme="majorHAnsi" w:hAnsiTheme="majorHAnsi"/>
          <w:b/>
          <w:bCs/>
        </w:rPr>
      </w:pPr>
      <w:bookmarkStart w:id="188" w:name="6.1.2.4._Meios_de_Ligação"/>
      <w:bookmarkStart w:id="189" w:name="_Toc429648279"/>
      <w:bookmarkEnd w:id="188"/>
      <w:r w:rsidRPr="00D1233D">
        <w:rPr>
          <w:rFonts w:asciiTheme="majorHAnsi" w:hAnsiTheme="majorHAnsi"/>
          <w:b/>
          <w:spacing w:val="-1"/>
        </w:rPr>
        <w:t>Meios</w:t>
      </w:r>
      <w:r w:rsidRPr="00D1233D">
        <w:rPr>
          <w:rFonts w:asciiTheme="majorHAnsi" w:hAnsiTheme="majorHAnsi"/>
          <w:b/>
          <w:spacing w:val="-3"/>
        </w:rPr>
        <w:t xml:space="preserve"> </w:t>
      </w:r>
      <w:r w:rsidRPr="00D1233D">
        <w:rPr>
          <w:rFonts w:asciiTheme="majorHAnsi" w:hAnsiTheme="majorHAnsi"/>
          <w:b/>
          <w:spacing w:val="-1"/>
        </w:rPr>
        <w:t>de</w:t>
      </w:r>
      <w:r w:rsidRPr="00D1233D">
        <w:rPr>
          <w:rFonts w:asciiTheme="majorHAnsi" w:hAnsiTheme="majorHAnsi"/>
          <w:b/>
          <w:spacing w:val="-3"/>
        </w:rPr>
        <w:t xml:space="preserve"> </w:t>
      </w:r>
      <w:r w:rsidRPr="00D1233D">
        <w:rPr>
          <w:rFonts w:asciiTheme="majorHAnsi" w:hAnsiTheme="majorHAnsi"/>
          <w:b/>
          <w:spacing w:val="-1"/>
        </w:rPr>
        <w:t>Ligação</w:t>
      </w:r>
      <w:bookmarkEnd w:id="18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Para </w:t>
      </w:r>
      <w:r w:rsidRPr="00F97099">
        <w:rPr>
          <w:rFonts w:asciiTheme="majorHAnsi" w:hAnsiTheme="majorHAnsi"/>
          <w:sz w:val="24"/>
          <w:szCs w:val="24"/>
        </w:rPr>
        <w:t xml:space="preserve">a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juntas</w:t>
      </w:r>
      <w:r w:rsidRPr="00F97099">
        <w:rPr>
          <w:rFonts w:asciiTheme="majorHAnsi" w:hAnsiTheme="majorHAnsi"/>
          <w:sz w:val="24"/>
          <w:szCs w:val="24"/>
        </w:rPr>
        <w:t xml:space="preserve"> </w:t>
      </w:r>
      <w:r w:rsidRPr="00F97099">
        <w:rPr>
          <w:rFonts w:asciiTheme="majorHAnsi" w:hAnsiTheme="majorHAnsi"/>
          <w:spacing w:val="-1"/>
          <w:sz w:val="24"/>
          <w:szCs w:val="24"/>
        </w:rPr>
        <w:t>soldadas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canalizações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00F04A69">
        <w:rPr>
          <w:rFonts w:asciiTheme="majorHAnsi" w:hAnsiTheme="majorHAnsi"/>
          <w:spacing w:val="-1"/>
          <w:sz w:val="24"/>
          <w:szCs w:val="24"/>
        </w:rPr>
        <w:t>PVC</w:t>
      </w:r>
      <w:r w:rsidRPr="00F97099">
        <w:rPr>
          <w:rFonts w:asciiTheme="majorHAnsi" w:hAnsiTheme="majorHAnsi"/>
          <w:sz w:val="24"/>
          <w:szCs w:val="24"/>
        </w:rPr>
        <w:t xml:space="preserve"> </w:t>
      </w:r>
      <w:r w:rsidRPr="00F97099">
        <w:rPr>
          <w:rFonts w:asciiTheme="majorHAnsi" w:hAnsiTheme="majorHAnsi"/>
          <w:spacing w:val="-1"/>
          <w:sz w:val="24"/>
          <w:szCs w:val="24"/>
        </w:rPr>
        <w:t>rígido,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dever-se-á:</w:t>
      </w:r>
    </w:p>
    <w:p w:rsidR="00776AEB" w:rsidRPr="00F97099" w:rsidRDefault="00776AEB" w:rsidP="000C3BD2">
      <w:pPr>
        <w:pStyle w:val="Corpodetexto"/>
        <w:numPr>
          <w:ilvl w:val="0"/>
          <w:numId w:val="4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Limpar</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bolsa</w:t>
      </w:r>
      <w:r w:rsidRPr="00F97099">
        <w:rPr>
          <w:rFonts w:asciiTheme="majorHAnsi" w:hAnsiTheme="majorHAnsi"/>
          <w:spacing w:val="14"/>
          <w:sz w:val="24"/>
          <w:szCs w:val="24"/>
        </w:rPr>
        <w:t xml:space="preserve"> </w:t>
      </w:r>
      <w:r w:rsidRPr="00F97099">
        <w:rPr>
          <w:rFonts w:asciiTheme="majorHAnsi" w:hAnsiTheme="majorHAnsi"/>
          <w:spacing w:val="-1"/>
          <w:sz w:val="24"/>
          <w:szCs w:val="24"/>
        </w:rPr>
        <w:t>da</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conexão</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ponta</w:t>
      </w:r>
      <w:r w:rsidRPr="00F97099">
        <w:rPr>
          <w:rFonts w:asciiTheme="majorHAnsi" w:hAnsiTheme="majorHAnsi"/>
          <w:spacing w:val="12"/>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tubo</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pacing w:val="-1"/>
          <w:sz w:val="24"/>
          <w:szCs w:val="24"/>
        </w:rPr>
        <w:t>retirar</w:t>
      </w:r>
      <w:r w:rsidRPr="00F97099">
        <w:rPr>
          <w:rFonts w:asciiTheme="majorHAnsi" w:hAnsiTheme="majorHAnsi"/>
          <w:spacing w:val="13"/>
          <w:sz w:val="24"/>
          <w:szCs w:val="24"/>
        </w:rPr>
        <w:t xml:space="preserve"> </w:t>
      </w: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brilho</w:t>
      </w:r>
      <w:r w:rsidRPr="00F97099">
        <w:rPr>
          <w:rFonts w:asciiTheme="majorHAnsi" w:hAnsiTheme="majorHAnsi"/>
          <w:spacing w:val="14"/>
          <w:sz w:val="24"/>
          <w:szCs w:val="24"/>
        </w:rPr>
        <w:t xml:space="preserve"> </w:t>
      </w:r>
      <w:r w:rsidRPr="00F97099">
        <w:rPr>
          <w:rFonts w:asciiTheme="majorHAnsi" w:hAnsiTheme="majorHAnsi"/>
          <w:spacing w:val="-1"/>
          <w:sz w:val="24"/>
          <w:szCs w:val="24"/>
        </w:rPr>
        <w:t>das</w:t>
      </w:r>
      <w:r w:rsidRPr="00F97099">
        <w:rPr>
          <w:rFonts w:asciiTheme="majorHAnsi" w:hAnsiTheme="majorHAnsi"/>
          <w:spacing w:val="11"/>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13"/>
          <w:sz w:val="24"/>
          <w:szCs w:val="24"/>
        </w:rPr>
        <w:t xml:space="preserve"> </w:t>
      </w:r>
      <w:r w:rsidRPr="00F97099">
        <w:rPr>
          <w:rFonts w:asciiTheme="majorHAnsi" w:hAnsiTheme="majorHAnsi"/>
          <w:spacing w:val="-1"/>
          <w:sz w:val="24"/>
          <w:szCs w:val="24"/>
        </w:rPr>
        <w:t>soldadas</w:t>
      </w:r>
      <w:r w:rsidRPr="00F97099">
        <w:rPr>
          <w:rFonts w:asciiTheme="majorHAnsi" w:hAnsiTheme="majorHAnsi"/>
          <w:spacing w:val="47"/>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o</w:t>
      </w:r>
      <w:r w:rsidRPr="00F97099">
        <w:rPr>
          <w:rFonts w:asciiTheme="majorHAnsi" w:hAnsiTheme="majorHAnsi"/>
          <w:spacing w:val="-2"/>
          <w:sz w:val="24"/>
          <w:szCs w:val="24"/>
        </w:rPr>
        <w:t xml:space="preserve"> </w:t>
      </w:r>
      <w:r w:rsidRPr="00F97099">
        <w:rPr>
          <w:rFonts w:asciiTheme="majorHAnsi" w:hAnsiTheme="majorHAnsi"/>
          <w:spacing w:val="-1"/>
          <w:sz w:val="24"/>
          <w:szCs w:val="24"/>
        </w:rPr>
        <w:t>auxílio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lixa</w:t>
      </w:r>
      <w:r w:rsidRPr="00F97099">
        <w:rPr>
          <w:rFonts w:asciiTheme="majorHAnsi" w:hAnsiTheme="majorHAnsi"/>
          <w:spacing w:val="1"/>
          <w:sz w:val="24"/>
          <w:szCs w:val="24"/>
        </w:rPr>
        <w:t xml:space="preserve"> </w:t>
      </w:r>
      <w:r w:rsidRPr="00F97099">
        <w:rPr>
          <w:rFonts w:asciiTheme="majorHAnsi" w:hAnsiTheme="majorHAnsi"/>
          <w:spacing w:val="-1"/>
          <w:sz w:val="24"/>
          <w:szCs w:val="24"/>
        </w:rPr>
        <w:t>adequada;</w:t>
      </w:r>
    </w:p>
    <w:p w:rsidR="00776AEB" w:rsidRPr="00F97099" w:rsidRDefault="00776AEB" w:rsidP="000C3BD2">
      <w:pPr>
        <w:pStyle w:val="Corpodetexto"/>
        <w:numPr>
          <w:ilvl w:val="0"/>
          <w:numId w:val="4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Limpar</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superfícies lixadas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solução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apropriada;</w:t>
      </w:r>
    </w:p>
    <w:p w:rsidR="00776AEB" w:rsidRPr="00F97099" w:rsidRDefault="00776AEB" w:rsidP="000C3BD2">
      <w:pPr>
        <w:pStyle w:val="Corpodetexto"/>
        <w:numPr>
          <w:ilvl w:val="0"/>
          <w:numId w:val="4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Distribuir</w:t>
      </w:r>
      <w:r w:rsidRPr="00F97099">
        <w:rPr>
          <w:rFonts w:asciiTheme="majorHAnsi" w:hAnsiTheme="majorHAnsi"/>
          <w:spacing w:val="18"/>
          <w:sz w:val="24"/>
          <w:szCs w:val="24"/>
        </w:rPr>
        <w:t xml:space="preserve"> </w:t>
      </w:r>
      <w:r w:rsidRPr="00F97099">
        <w:rPr>
          <w:rFonts w:asciiTheme="majorHAnsi" w:hAnsiTheme="majorHAnsi"/>
          <w:spacing w:val="-1"/>
          <w:sz w:val="24"/>
          <w:szCs w:val="24"/>
        </w:rPr>
        <w:t>adequadamente,</w:t>
      </w:r>
      <w:r w:rsidRPr="00F97099">
        <w:rPr>
          <w:rFonts w:asciiTheme="majorHAnsi" w:hAnsiTheme="majorHAnsi"/>
          <w:spacing w:val="21"/>
          <w:sz w:val="24"/>
          <w:szCs w:val="24"/>
        </w:rPr>
        <w:t xml:space="preserve"> </w:t>
      </w:r>
      <w:r w:rsidRPr="00F97099">
        <w:rPr>
          <w:rFonts w:asciiTheme="majorHAnsi" w:hAnsiTheme="majorHAnsi"/>
          <w:spacing w:val="-2"/>
          <w:sz w:val="24"/>
          <w:szCs w:val="24"/>
        </w:rPr>
        <w:t>em</w:t>
      </w:r>
      <w:r w:rsidRPr="00F97099">
        <w:rPr>
          <w:rFonts w:asciiTheme="majorHAnsi" w:hAnsiTheme="majorHAnsi"/>
          <w:spacing w:val="18"/>
          <w:sz w:val="24"/>
          <w:szCs w:val="24"/>
        </w:rPr>
        <w:t xml:space="preserve"> </w:t>
      </w:r>
      <w:r w:rsidRPr="00F97099">
        <w:rPr>
          <w:rFonts w:asciiTheme="majorHAnsi" w:hAnsiTheme="majorHAnsi"/>
          <w:spacing w:val="-1"/>
          <w:sz w:val="24"/>
          <w:szCs w:val="24"/>
        </w:rPr>
        <w:t>quantidade</w:t>
      </w:r>
      <w:r w:rsidRPr="00F97099">
        <w:rPr>
          <w:rFonts w:asciiTheme="majorHAnsi" w:hAnsiTheme="majorHAnsi"/>
          <w:spacing w:val="20"/>
          <w:sz w:val="24"/>
          <w:szCs w:val="24"/>
        </w:rPr>
        <w:t xml:space="preserve"> </w:t>
      </w:r>
      <w:r w:rsidRPr="00F97099">
        <w:rPr>
          <w:rFonts w:asciiTheme="majorHAnsi" w:hAnsiTheme="majorHAnsi"/>
          <w:spacing w:val="-1"/>
          <w:sz w:val="24"/>
          <w:szCs w:val="24"/>
        </w:rPr>
        <w:t>uniforme,</w:t>
      </w:r>
      <w:r w:rsidRPr="00F97099">
        <w:rPr>
          <w:rFonts w:asciiTheme="majorHAnsi" w:hAnsiTheme="majorHAnsi"/>
          <w:spacing w:val="18"/>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pacing w:val="-1"/>
          <w:sz w:val="24"/>
          <w:szCs w:val="24"/>
        </w:rPr>
        <w:t>um</w:t>
      </w:r>
      <w:r w:rsidRPr="00F97099">
        <w:rPr>
          <w:rFonts w:asciiTheme="majorHAnsi" w:hAnsiTheme="majorHAnsi"/>
          <w:spacing w:val="18"/>
          <w:sz w:val="24"/>
          <w:szCs w:val="24"/>
        </w:rPr>
        <w:t xml:space="preserve"> </w:t>
      </w:r>
      <w:r w:rsidRPr="00F97099">
        <w:rPr>
          <w:rFonts w:asciiTheme="majorHAnsi" w:hAnsiTheme="majorHAnsi"/>
          <w:spacing w:val="-1"/>
          <w:sz w:val="24"/>
          <w:szCs w:val="24"/>
        </w:rPr>
        <w:t>pincel</w:t>
      </w:r>
      <w:r w:rsidRPr="00F97099">
        <w:rPr>
          <w:rFonts w:asciiTheme="majorHAnsi" w:hAnsiTheme="majorHAnsi"/>
          <w:spacing w:val="19"/>
          <w:sz w:val="24"/>
          <w:szCs w:val="24"/>
        </w:rPr>
        <w:t xml:space="preserve"> </w:t>
      </w:r>
      <w:r w:rsidRPr="00F97099">
        <w:rPr>
          <w:rFonts w:asciiTheme="majorHAnsi" w:hAnsiTheme="majorHAnsi"/>
          <w:spacing w:val="-1"/>
          <w:sz w:val="24"/>
          <w:szCs w:val="24"/>
        </w:rPr>
        <w:t>ou</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17"/>
          <w:sz w:val="24"/>
          <w:szCs w:val="24"/>
        </w:rPr>
        <w:t xml:space="preserve"> </w:t>
      </w:r>
      <w:r w:rsidRPr="00F97099">
        <w:rPr>
          <w:rFonts w:asciiTheme="majorHAnsi" w:hAnsiTheme="majorHAnsi"/>
          <w:spacing w:val="-1"/>
          <w:sz w:val="24"/>
          <w:szCs w:val="24"/>
        </w:rPr>
        <w:t>própria</w:t>
      </w:r>
      <w:r w:rsidRPr="00F97099">
        <w:rPr>
          <w:rFonts w:asciiTheme="majorHAnsi" w:hAnsiTheme="majorHAnsi"/>
          <w:spacing w:val="18"/>
          <w:sz w:val="24"/>
          <w:szCs w:val="24"/>
        </w:rPr>
        <w:t xml:space="preserve"> </w:t>
      </w:r>
      <w:r w:rsidRPr="00F97099">
        <w:rPr>
          <w:rFonts w:asciiTheme="majorHAnsi" w:hAnsiTheme="majorHAnsi"/>
          <w:spacing w:val="-1"/>
          <w:sz w:val="24"/>
          <w:szCs w:val="24"/>
        </w:rPr>
        <w:t>bisnaga,</w:t>
      </w:r>
      <w:r w:rsidRPr="00F97099">
        <w:rPr>
          <w:rFonts w:asciiTheme="majorHAnsi" w:hAnsiTheme="majorHAnsi"/>
          <w:spacing w:val="19"/>
          <w:sz w:val="24"/>
          <w:szCs w:val="24"/>
        </w:rPr>
        <w:t xml:space="preserve"> </w:t>
      </w:r>
      <w:r w:rsidRPr="00F97099">
        <w:rPr>
          <w:rFonts w:asciiTheme="majorHAnsi" w:hAnsiTheme="majorHAnsi"/>
          <w:sz w:val="24"/>
          <w:szCs w:val="24"/>
        </w:rPr>
        <w:t>o</w:t>
      </w:r>
      <w:r w:rsidRPr="00F97099">
        <w:rPr>
          <w:rFonts w:asciiTheme="majorHAnsi" w:hAnsiTheme="majorHAnsi"/>
          <w:spacing w:val="51"/>
          <w:sz w:val="24"/>
          <w:szCs w:val="24"/>
        </w:rPr>
        <w:t xml:space="preserve"> </w:t>
      </w:r>
      <w:r w:rsidRPr="00F97099">
        <w:rPr>
          <w:rFonts w:asciiTheme="majorHAnsi" w:hAnsiTheme="majorHAnsi"/>
          <w:spacing w:val="-1"/>
          <w:sz w:val="24"/>
          <w:szCs w:val="24"/>
        </w:rPr>
        <w:t>adesivo</w:t>
      </w:r>
      <w:r w:rsidRPr="00F97099">
        <w:rPr>
          <w:rFonts w:asciiTheme="majorHAnsi" w:hAnsiTheme="majorHAnsi"/>
          <w:spacing w:val="1"/>
          <w:sz w:val="24"/>
          <w:szCs w:val="24"/>
        </w:rPr>
        <w:t xml:space="preserve"> </w:t>
      </w:r>
      <w:r w:rsidRPr="00F97099">
        <w:rPr>
          <w:rFonts w:asciiTheme="majorHAnsi" w:hAnsiTheme="majorHAnsi"/>
          <w:spacing w:val="-1"/>
          <w:sz w:val="24"/>
          <w:szCs w:val="24"/>
        </w:rPr>
        <w:t>nas superfícies</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serem soldadas;</w:t>
      </w:r>
    </w:p>
    <w:p w:rsidR="00776AEB" w:rsidRPr="00F97099" w:rsidRDefault="00776AEB" w:rsidP="000C3BD2">
      <w:pPr>
        <w:pStyle w:val="Corpodetexto"/>
        <w:numPr>
          <w:ilvl w:val="0"/>
          <w:numId w:val="4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Encaixar</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extremidades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remover</w:t>
      </w:r>
      <w:r w:rsidRPr="00F97099">
        <w:rPr>
          <w:rFonts w:asciiTheme="majorHAnsi" w:hAnsiTheme="majorHAnsi"/>
          <w:sz w:val="24"/>
          <w:szCs w:val="24"/>
        </w:rPr>
        <w:t xml:space="preserve"> o </w:t>
      </w:r>
      <w:r w:rsidRPr="00F97099">
        <w:rPr>
          <w:rFonts w:asciiTheme="majorHAnsi" w:hAnsiTheme="majorHAnsi"/>
          <w:spacing w:val="-1"/>
          <w:sz w:val="24"/>
          <w:szCs w:val="24"/>
        </w:rPr>
        <w:t>excesso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adesivo.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Para </w:t>
      </w:r>
      <w:r w:rsidRPr="00F97099">
        <w:rPr>
          <w:rFonts w:asciiTheme="majorHAnsi" w:hAnsiTheme="majorHAnsi"/>
          <w:sz w:val="24"/>
          <w:szCs w:val="24"/>
        </w:rPr>
        <w:t xml:space="preserve">a </w:t>
      </w:r>
      <w:r w:rsidRPr="00F97099">
        <w:rPr>
          <w:rFonts w:asciiTheme="majorHAnsi" w:hAnsiTheme="majorHAnsi"/>
          <w:spacing w:val="-1"/>
          <w:sz w:val="24"/>
          <w:szCs w:val="24"/>
        </w:rPr>
        <w:t>execução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juntas elásticas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anel</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canalizações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00F04A69">
        <w:rPr>
          <w:rFonts w:asciiTheme="majorHAnsi" w:hAnsiTheme="majorHAnsi"/>
          <w:spacing w:val="-1"/>
          <w:sz w:val="24"/>
          <w:szCs w:val="24"/>
        </w:rPr>
        <w:t>PVC</w:t>
      </w:r>
      <w:r w:rsidRPr="00F97099">
        <w:rPr>
          <w:rFonts w:asciiTheme="majorHAnsi" w:hAnsiTheme="majorHAnsi"/>
          <w:spacing w:val="-1"/>
          <w:sz w:val="24"/>
          <w:szCs w:val="24"/>
        </w:rPr>
        <w:t xml:space="preserve"> rígido,</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dever-se-á:</w:t>
      </w:r>
    </w:p>
    <w:p w:rsidR="00776AEB" w:rsidRPr="00F97099" w:rsidRDefault="00776AEB" w:rsidP="000C3BD2">
      <w:pPr>
        <w:pStyle w:val="Corpodetexto"/>
        <w:numPr>
          <w:ilvl w:val="0"/>
          <w:numId w:val="4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Limpar</w:t>
      </w:r>
      <w:r w:rsidRPr="00F97099">
        <w:rPr>
          <w:rFonts w:asciiTheme="majorHAnsi" w:hAnsiTheme="majorHAnsi"/>
          <w:spacing w:val="36"/>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bolsa</w:t>
      </w:r>
      <w:r w:rsidRPr="00F97099">
        <w:rPr>
          <w:rFonts w:asciiTheme="majorHAnsi" w:hAnsiTheme="majorHAnsi"/>
          <w:spacing w:val="37"/>
          <w:sz w:val="24"/>
          <w:szCs w:val="24"/>
        </w:rPr>
        <w:t xml:space="preserve"> </w:t>
      </w:r>
      <w:r w:rsidRPr="00F97099">
        <w:rPr>
          <w:rFonts w:asciiTheme="majorHAnsi" w:hAnsiTheme="majorHAnsi"/>
          <w:spacing w:val="-1"/>
          <w:sz w:val="24"/>
          <w:szCs w:val="24"/>
        </w:rPr>
        <w:t>da</w:t>
      </w:r>
      <w:r w:rsidRPr="00F97099">
        <w:rPr>
          <w:rFonts w:asciiTheme="majorHAnsi" w:hAnsiTheme="majorHAnsi"/>
          <w:spacing w:val="37"/>
          <w:sz w:val="24"/>
          <w:szCs w:val="24"/>
        </w:rPr>
        <w:t xml:space="preserve"> </w:t>
      </w:r>
      <w:r w:rsidRPr="00F97099">
        <w:rPr>
          <w:rFonts w:asciiTheme="majorHAnsi" w:hAnsiTheme="majorHAnsi"/>
          <w:spacing w:val="-1"/>
          <w:sz w:val="24"/>
          <w:szCs w:val="24"/>
        </w:rPr>
        <w:t>conexão,</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ponta</w:t>
      </w:r>
      <w:r w:rsidRPr="00F97099">
        <w:rPr>
          <w:rFonts w:asciiTheme="majorHAnsi" w:hAnsiTheme="majorHAnsi"/>
          <w:spacing w:val="35"/>
          <w:sz w:val="24"/>
          <w:szCs w:val="24"/>
        </w:rPr>
        <w:t xml:space="preserve"> </w:t>
      </w:r>
      <w:r w:rsidRPr="00F97099">
        <w:rPr>
          <w:rFonts w:asciiTheme="majorHAnsi" w:hAnsiTheme="majorHAnsi"/>
          <w:spacing w:val="-1"/>
          <w:sz w:val="24"/>
          <w:szCs w:val="24"/>
        </w:rPr>
        <w:t>do</w:t>
      </w:r>
      <w:r w:rsidRPr="00F97099">
        <w:rPr>
          <w:rFonts w:asciiTheme="majorHAnsi" w:hAnsiTheme="majorHAnsi"/>
          <w:spacing w:val="35"/>
          <w:sz w:val="24"/>
          <w:szCs w:val="24"/>
        </w:rPr>
        <w:t xml:space="preserve"> </w:t>
      </w:r>
      <w:r w:rsidRPr="00F97099">
        <w:rPr>
          <w:rFonts w:asciiTheme="majorHAnsi" w:hAnsiTheme="majorHAnsi"/>
          <w:spacing w:val="-1"/>
          <w:sz w:val="24"/>
          <w:szCs w:val="24"/>
        </w:rPr>
        <w:t>tubo</w:t>
      </w:r>
      <w:r w:rsidRPr="00F97099">
        <w:rPr>
          <w:rFonts w:asciiTheme="majorHAnsi" w:hAnsiTheme="majorHAnsi"/>
          <w:spacing w:val="35"/>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principalmente</w:t>
      </w:r>
      <w:r w:rsidRPr="00F97099">
        <w:rPr>
          <w:rFonts w:asciiTheme="majorHAnsi" w:hAnsiTheme="majorHAnsi"/>
          <w:spacing w:val="37"/>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virola</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encaixe</w:t>
      </w:r>
      <w:r w:rsidRPr="00F97099">
        <w:rPr>
          <w:rFonts w:asciiTheme="majorHAnsi" w:hAnsiTheme="majorHAnsi"/>
          <w:spacing w:val="40"/>
          <w:sz w:val="24"/>
          <w:szCs w:val="24"/>
        </w:rPr>
        <w:t xml:space="preserve"> </w:t>
      </w:r>
      <w:r w:rsidRPr="00F97099">
        <w:rPr>
          <w:rFonts w:asciiTheme="majorHAnsi" w:hAnsiTheme="majorHAnsi"/>
          <w:spacing w:val="-1"/>
          <w:sz w:val="24"/>
          <w:szCs w:val="24"/>
        </w:rPr>
        <w:t>do</w:t>
      </w:r>
      <w:r w:rsidRPr="00F97099">
        <w:rPr>
          <w:rFonts w:asciiTheme="majorHAnsi" w:hAnsiTheme="majorHAnsi"/>
          <w:spacing w:val="35"/>
          <w:sz w:val="24"/>
          <w:szCs w:val="24"/>
        </w:rPr>
        <w:t xml:space="preserve"> </w:t>
      </w:r>
      <w:r w:rsidRPr="00F97099">
        <w:rPr>
          <w:rFonts w:asciiTheme="majorHAnsi" w:hAnsiTheme="majorHAnsi"/>
          <w:spacing w:val="-1"/>
          <w:sz w:val="24"/>
          <w:szCs w:val="24"/>
        </w:rPr>
        <w:t>anel</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49"/>
          <w:sz w:val="24"/>
          <w:szCs w:val="24"/>
        </w:rPr>
        <w:t xml:space="preserve"> </w:t>
      </w:r>
      <w:r w:rsidRPr="00F97099">
        <w:rPr>
          <w:rFonts w:asciiTheme="majorHAnsi" w:hAnsiTheme="majorHAnsi"/>
          <w:spacing w:val="-1"/>
          <w:sz w:val="24"/>
          <w:szCs w:val="24"/>
        </w:rPr>
        <w:t>vedação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retirar </w:t>
      </w:r>
      <w:r w:rsidRPr="00F97099">
        <w:rPr>
          <w:rFonts w:asciiTheme="majorHAnsi" w:hAnsiTheme="majorHAnsi"/>
          <w:sz w:val="24"/>
          <w:szCs w:val="24"/>
        </w:rPr>
        <w:t>a</w:t>
      </w:r>
      <w:r w:rsidRPr="00F97099">
        <w:rPr>
          <w:rFonts w:asciiTheme="majorHAnsi" w:hAnsiTheme="majorHAnsi"/>
          <w:spacing w:val="-1"/>
          <w:sz w:val="24"/>
          <w:szCs w:val="24"/>
        </w:rPr>
        <w:t xml:space="preserve"> sujeira</w:t>
      </w:r>
      <w:r w:rsidRPr="00F97099">
        <w:rPr>
          <w:rFonts w:asciiTheme="majorHAnsi" w:hAnsiTheme="majorHAnsi"/>
          <w:spacing w:val="2"/>
          <w:sz w:val="24"/>
          <w:szCs w:val="24"/>
        </w:rPr>
        <w:t xml:space="preserve"> </w:t>
      </w:r>
      <w:r w:rsidRPr="00F97099">
        <w:rPr>
          <w:rFonts w:asciiTheme="majorHAnsi" w:hAnsiTheme="majorHAnsi"/>
          <w:spacing w:val="-1"/>
          <w:sz w:val="24"/>
          <w:szCs w:val="24"/>
        </w:rPr>
        <w:t>das superfícies</w:t>
      </w:r>
      <w:r w:rsidRPr="00F97099">
        <w:rPr>
          <w:rFonts w:asciiTheme="majorHAnsi" w:hAnsiTheme="majorHAnsi"/>
          <w:sz w:val="24"/>
          <w:szCs w:val="24"/>
        </w:rPr>
        <w:t xml:space="preserve"> a </w:t>
      </w:r>
      <w:r w:rsidRPr="00F97099">
        <w:rPr>
          <w:rFonts w:asciiTheme="majorHAnsi" w:hAnsiTheme="majorHAnsi"/>
          <w:spacing w:val="-1"/>
          <w:sz w:val="24"/>
          <w:szCs w:val="24"/>
        </w:rPr>
        <w:t>serem</w:t>
      </w:r>
      <w:r w:rsidRPr="00F97099">
        <w:rPr>
          <w:rFonts w:asciiTheme="majorHAnsi" w:hAnsiTheme="majorHAnsi"/>
          <w:spacing w:val="-2"/>
          <w:sz w:val="24"/>
          <w:szCs w:val="24"/>
        </w:rPr>
        <w:t xml:space="preserve"> </w:t>
      </w:r>
      <w:r w:rsidRPr="00F97099">
        <w:rPr>
          <w:rFonts w:asciiTheme="majorHAnsi" w:hAnsiTheme="majorHAnsi"/>
          <w:spacing w:val="-1"/>
          <w:sz w:val="24"/>
          <w:szCs w:val="24"/>
        </w:rPr>
        <w:t>unidas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com </w:t>
      </w:r>
      <w:r w:rsidRPr="00F97099">
        <w:rPr>
          <w:rFonts w:asciiTheme="majorHAnsi" w:hAnsiTheme="majorHAnsi"/>
          <w:sz w:val="24"/>
          <w:szCs w:val="24"/>
        </w:rPr>
        <w:t>o</w:t>
      </w:r>
      <w:r w:rsidRPr="00F97099">
        <w:rPr>
          <w:rFonts w:asciiTheme="majorHAnsi" w:hAnsiTheme="majorHAnsi"/>
          <w:spacing w:val="-1"/>
          <w:sz w:val="24"/>
          <w:szCs w:val="24"/>
        </w:rPr>
        <w:t xml:space="preserve"> auxílio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estopa;</w:t>
      </w:r>
    </w:p>
    <w:p w:rsidR="00776AEB" w:rsidRPr="00F97099" w:rsidRDefault="00776AEB" w:rsidP="000C3BD2">
      <w:pPr>
        <w:pStyle w:val="Corpodetexto"/>
        <w:numPr>
          <w:ilvl w:val="0"/>
          <w:numId w:val="4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Encaixar</w:t>
      </w:r>
      <w:r w:rsidRPr="00F97099">
        <w:rPr>
          <w:rFonts w:asciiTheme="majorHAnsi" w:hAnsiTheme="majorHAnsi"/>
          <w:sz w:val="24"/>
          <w:szCs w:val="24"/>
        </w:rPr>
        <w:t xml:space="preserve"> </w:t>
      </w:r>
      <w:r w:rsidRPr="00F97099">
        <w:rPr>
          <w:rFonts w:asciiTheme="majorHAnsi" w:hAnsiTheme="majorHAnsi"/>
          <w:spacing w:val="-1"/>
          <w:sz w:val="24"/>
          <w:szCs w:val="24"/>
        </w:rPr>
        <w:t>corretamente</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anel de vedação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na virola</w:t>
      </w:r>
      <w:r w:rsidRPr="00F97099">
        <w:rPr>
          <w:rFonts w:asciiTheme="majorHAnsi" w:hAnsiTheme="majorHAnsi"/>
          <w:sz w:val="24"/>
          <w:szCs w:val="24"/>
        </w:rPr>
        <w:t xml:space="preserve"> </w:t>
      </w:r>
      <w:r w:rsidRPr="00F97099">
        <w:rPr>
          <w:rFonts w:asciiTheme="majorHAnsi" w:hAnsiTheme="majorHAnsi"/>
          <w:spacing w:val="-1"/>
          <w:sz w:val="24"/>
          <w:szCs w:val="24"/>
        </w:rPr>
        <w:t>do tubo</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00F04A69" w:rsidRPr="00F97099">
        <w:rPr>
          <w:rFonts w:asciiTheme="majorHAnsi" w:hAnsiTheme="majorHAnsi"/>
          <w:spacing w:val="-1"/>
          <w:sz w:val="24"/>
          <w:szCs w:val="24"/>
        </w:rPr>
        <w:t>conexão</w:t>
      </w:r>
      <w:r w:rsidRPr="00F97099">
        <w:rPr>
          <w:rFonts w:asciiTheme="majorHAnsi" w:hAnsiTheme="majorHAnsi"/>
          <w:spacing w:val="-1"/>
          <w:sz w:val="24"/>
          <w:szCs w:val="24"/>
        </w:rPr>
        <w:t>;</w:t>
      </w:r>
    </w:p>
    <w:p w:rsidR="00776AEB" w:rsidRPr="00F97099" w:rsidRDefault="00776AEB" w:rsidP="000C3BD2">
      <w:pPr>
        <w:pStyle w:val="Corpodetexto"/>
        <w:numPr>
          <w:ilvl w:val="0"/>
          <w:numId w:val="4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Aplicar</w:t>
      </w:r>
      <w:r w:rsidRPr="00F97099">
        <w:rPr>
          <w:rFonts w:asciiTheme="majorHAnsi" w:hAnsiTheme="majorHAnsi"/>
          <w:spacing w:val="2"/>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Pr="00F97099">
        <w:rPr>
          <w:rFonts w:asciiTheme="majorHAnsi" w:hAnsiTheme="majorHAnsi"/>
          <w:spacing w:val="-1"/>
          <w:sz w:val="24"/>
          <w:szCs w:val="24"/>
        </w:rPr>
        <w:t>camada de</w:t>
      </w:r>
      <w:r w:rsidRPr="00F97099">
        <w:rPr>
          <w:rFonts w:asciiTheme="majorHAnsi" w:hAnsiTheme="majorHAnsi"/>
          <w:sz w:val="24"/>
          <w:szCs w:val="24"/>
        </w:rPr>
        <w:t xml:space="preserve"> </w:t>
      </w:r>
      <w:r w:rsidRPr="00F97099">
        <w:rPr>
          <w:rFonts w:asciiTheme="majorHAnsi" w:hAnsiTheme="majorHAnsi"/>
          <w:spacing w:val="-1"/>
          <w:sz w:val="24"/>
          <w:szCs w:val="24"/>
        </w:rPr>
        <w:t>lubrificante na</w:t>
      </w:r>
      <w:r w:rsidRPr="00F97099">
        <w:rPr>
          <w:rFonts w:asciiTheme="majorHAnsi" w:hAnsiTheme="majorHAnsi"/>
          <w:sz w:val="24"/>
          <w:szCs w:val="24"/>
        </w:rPr>
        <w:t xml:space="preserve"> </w:t>
      </w:r>
      <w:r w:rsidRPr="00F97099">
        <w:rPr>
          <w:rFonts w:asciiTheme="majorHAnsi" w:hAnsiTheme="majorHAnsi"/>
          <w:spacing w:val="-1"/>
          <w:sz w:val="24"/>
          <w:szCs w:val="24"/>
        </w:rPr>
        <w:t>ponta do</w:t>
      </w:r>
      <w:r w:rsidRPr="00F97099">
        <w:rPr>
          <w:rFonts w:asciiTheme="majorHAnsi" w:hAnsiTheme="majorHAnsi"/>
          <w:sz w:val="24"/>
          <w:szCs w:val="24"/>
        </w:rPr>
        <w:t xml:space="preserve"> </w:t>
      </w:r>
      <w:r w:rsidRPr="00F97099">
        <w:rPr>
          <w:rFonts w:asciiTheme="majorHAnsi" w:hAnsiTheme="majorHAnsi"/>
          <w:spacing w:val="-1"/>
          <w:sz w:val="24"/>
          <w:szCs w:val="24"/>
        </w:rPr>
        <w:t xml:space="preserve">tubo </w:t>
      </w:r>
      <w:r w:rsidRPr="00F97099">
        <w:rPr>
          <w:rFonts w:asciiTheme="majorHAnsi" w:hAnsiTheme="majorHAnsi"/>
          <w:sz w:val="24"/>
          <w:szCs w:val="24"/>
        </w:rPr>
        <w:t xml:space="preserve">e </w:t>
      </w:r>
      <w:r w:rsidRPr="00F97099">
        <w:rPr>
          <w:rFonts w:asciiTheme="majorHAnsi" w:hAnsiTheme="majorHAnsi"/>
          <w:spacing w:val="-1"/>
          <w:sz w:val="24"/>
          <w:szCs w:val="24"/>
        </w:rPr>
        <w:t>na</w:t>
      </w:r>
      <w:r w:rsidRPr="00F97099">
        <w:rPr>
          <w:rFonts w:asciiTheme="majorHAnsi" w:hAnsiTheme="majorHAnsi"/>
          <w:spacing w:val="-3"/>
          <w:sz w:val="24"/>
          <w:szCs w:val="24"/>
        </w:rPr>
        <w:t xml:space="preserve"> </w:t>
      </w:r>
      <w:r w:rsidRPr="00F97099">
        <w:rPr>
          <w:rFonts w:asciiTheme="majorHAnsi" w:hAnsiTheme="majorHAnsi"/>
          <w:spacing w:val="-1"/>
          <w:sz w:val="24"/>
          <w:szCs w:val="24"/>
        </w:rPr>
        <w:t>parte</w:t>
      </w:r>
      <w:r w:rsidRPr="00F97099">
        <w:rPr>
          <w:rFonts w:asciiTheme="majorHAnsi" w:hAnsiTheme="majorHAnsi"/>
          <w:sz w:val="24"/>
          <w:szCs w:val="24"/>
        </w:rPr>
        <w:t xml:space="preserve"> </w:t>
      </w:r>
      <w:r w:rsidRPr="00F97099">
        <w:rPr>
          <w:rFonts w:asciiTheme="majorHAnsi" w:hAnsiTheme="majorHAnsi"/>
          <w:spacing w:val="-1"/>
          <w:sz w:val="24"/>
          <w:szCs w:val="24"/>
        </w:rPr>
        <w:t>visível</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anel</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vedação;</w:t>
      </w:r>
    </w:p>
    <w:p w:rsidR="00776AEB" w:rsidRPr="00F97099" w:rsidRDefault="00776AEB" w:rsidP="000C3BD2">
      <w:pPr>
        <w:pStyle w:val="Corpodetexto"/>
        <w:numPr>
          <w:ilvl w:val="0"/>
          <w:numId w:val="4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Unir</w:t>
      </w:r>
      <w:r w:rsidRPr="00F97099">
        <w:rPr>
          <w:rFonts w:asciiTheme="majorHAnsi" w:hAnsiTheme="majorHAnsi"/>
          <w:spacing w:val="38"/>
          <w:sz w:val="24"/>
          <w:szCs w:val="24"/>
        </w:rPr>
        <w:t xml:space="preserve"> </w:t>
      </w:r>
      <w:r w:rsidRPr="00F97099">
        <w:rPr>
          <w:rFonts w:asciiTheme="majorHAnsi" w:hAnsiTheme="majorHAnsi"/>
          <w:spacing w:val="-1"/>
          <w:sz w:val="24"/>
          <w:szCs w:val="24"/>
        </w:rPr>
        <w:t>as</w:t>
      </w:r>
      <w:r w:rsidRPr="00F97099">
        <w:rPr>
          <w:rFonts w:asciiTheme="majorHAnsi" w:hAnsiTheme="majorHAnsi"/>
          <w:spacing w:val="39"/>
          <w:sz w:val="24"/>
          <w:szCs w:val="24"/>
        </w:rPr>
        <w:t xml:space="preserve"> </w:t>
      </w:r>
      <w:r w:rsidRPr="00F97099">
        <w:rPr>
          <w:rFonts w:asciiTheme="majorHAnsi" w:hAnsiTheme="majorHAnsi"/>
          <w:spacing w:val="-1"/>
          <w:sz w:val="24"/>
          <w:szCs w:val="24"/>
        </w:rPr>
        <w:t>extremidades</w:t>
      </w:r>
      <w:r w:rsidRPr="00F97099">
        <w:rPr>
          <w:rFonts w:asciiTheme="majorHAnsi" w:hAnsiTheme="majorHAnsi"/>
          <w:spacing w:val="40"/>
          <w:sz w:val="24"/>
          <w:szCs w:val="24"/>
        </w:rPr>
        <w:t xml:space="preserve"> </w:t>
      </w:r>
      <w:r w:rsidRPr="00F97099">
        <w:rPr>
          <w:rFonts w:asciiTheme="majorHAnsi" w:hAnsiTheme="majorHAnsi"/>
          <w:spacing w:val="-1"/>
          <w:sz w:val="24"/>
          <w:szCs w:val="24"/>
        </w:rPr>
        <w:t>forçando</w:t>
      </w:r>
      <w:r w:rsidRPr="00F97099">
        <w:rPr>
          <w:rFonts w:asciiTheme="majorHAnsi" w:hAnsiTheme="majorHAnsi"/>
          <w:spacing w:val="38"/>
          <w:sz w:val="24"/>
          <w:szCs w:val="24"/>
        </w:rPr>
        <w:t xml:space="preserve"> </w:t>
      </w:r>
      <w:r w:rsidRPr="00F97099">
        <w:rPr>
          <w:rFonts w:asciiTheme="majorHAnsi" w:hAnsiTheme="majorHAnsi"/>
          <w:sz w:val="24"/>
          <w:szCs w:val="24"/>
        </w:rPr>
        <w:t>o</w:t>
      </w:r>
      <w:r w:rsidRPr="00F97099">
        <w:rPr>
          <w:rFonts w:asciiTheme="majorHAnsi" w:hAnsiTheme="majorHAnsi"/>
          <w:spacing w:val="38"/>
          <w:sz w:val="24"/>
          <w:szCs w:val="24"/>
        </w:rPr>
        <w:t xml:space="preserve"> </w:t>
      </w:r>
      <w:r w:rsidRPr="00F97099">
        <w:rPr>
          <w:rFonts w:asciiTheme="majorHAnsi" w:hAnsiTheme="majorHAnsi"/>
          <w:spacing w:val="-1"/>
          <w:sz w:val="24"/>
          <w:szCs w:val="24"/>
        </w:rPr>
        <w:t>encaixe</w:t>
      </w:r>
      <w:r w:rsidRPr="00F97099">
        <w:rPr>
          <w:rFonts w:asciiTheme="majorHAnsi" w:hAnsiTheme="majorHAnsi"/>
          <w:spacing w:val="40"/>
          <w:sz w:val="24"/>
          <w:szCs w:val="24"/>
        </w:rPr>
        <w:t xml:space="preserve"> </w:t>
      </w:r>
      <w:r w:rsidRPr="00F97099">
        <w:rPr>
          <w:rFonts w:asciiTheme="majorHAnsi" w:hAnsiTheme="majorHAnsi"/>
          <w:spacing w:val="-1"/>
          <w:sz w:val="24"/>
          <w:szCs w:val="24"/>
        </w:rPr>
        <w:t>até</w:t>
      </w:r>
      <w:r w:rsidRPr="00F97099">
        <w:rPr>
          <w:rFonts w:asciiTheme="majorHAnsi" w:hAnsiTheme="majorHAnsi"/>
          <w:spacing w:val="35"/>
          <w:sz w:val="24"/>
          <w:szCs w:val="24"/>
        </w:rPr>
        <w:t xml:space="preserve"> </w:t>
      </w:r>
      <w:r w:rsidRPr="00F97099">
        <w:rPr>
          <w:rFonts w:asciiTheme="majorHAnsi" w:hAnsiTheme="majorHAnsi"/>
          <w:sz w:val="24"/>
          <w:szCs w:val="24"/>
        </w:rPr>
        <w:t>o</w:t>
      </w:r>
      <w:r w:rsidRPr="00F97099">
        <w:rPr>
          <w:rFonts w:asciiTheme="majorHAnsi" w:hAnsiTheme="majorHAnsi"/>
          <w:spacing w:val="38"/>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38"/>
          <w:sz w:val="24"/>
          <w:szCs w:val="24"/>
        </w:rPr>
        <w:t xml:space="preserve"> </w:t>
      </w:r>
      <w:r w:rsidRPr="00F97099">
        <w:rPr>
          <w:rFonts w:asciiTheme="majorHAnsi" w:hAnsiTheme="majorHAnsi"/>
          <w:spacing w:val="-1"/>
          <w:sz w:val="24"/>
          <w:szCs w:val="24"/>
        </w:rPr>
        <w:t>da</w:t>
      </w:r>
      <w:r w:rsidRPr="00F97099">
        <w:rPr>
          <w:rFonts w:asciiTheme="majorHAnsi" w:hAnsiTheme="majorHAnsi"/>
          <w:spacing w:val="38"/>
          <w:sz w:val="24"/>
          <w:szCs w:val="24"/>
        </w:rPr>
        <w:t xml:space="preserve"> </w:t>
      </w:r>
      <w:r w:rsidRPr="00F97099">
        <w:rPr>
          <w:rFonts w:asciiTheme="majorHAnsi" w:hAnsiTheme="majorHAnsi"/>
          <w:spacing w:val="-1"/>
          <w:sz w:val="24"/>
          <w:szCs w:val="24"/>
        </w:rPr>
        <w:t>bolsa,</w:t>
      </w:r>
      <w:r w:rsidRPr="00F97099">
        <w:rPr>
          <w:rFonts w:asciiTheme="majorHAnsi" w:hAnsiTheme="majorHAnsi"/>
          <w:spacing w:val="39"/>
          <w:sz w:val="24"/>
          <w:szCs w:val="24"/>
        </w:rPr>
        <w:t xml:space="preserve"> </w:t>
      </w:r>
      <w:r w:rsidRPr="00F97099">
        <w:rPr>
          <w:rFonts w:asciiTheme="majorHAnsi" w:hAnsiTheme="majorHAnsi"/>
          <w:spacing w:val="-1"/>
          <w:sz w:val="24"/>
          <w:szCs w:val="24"/>
        </w:rPr>
        <w:t>depois</w:t>
      </w:r>
      <w:r w:rsidRPr="00F97099">
        <w:rPr>
          <w:rFonts w:asciiTheme="majorHAnsi" w:hAnsiTheme="majorHAnsi"/>
          <w:spacing w:val="40"/>
          <w:sz w:val="24"/>
          <w:szCs w:val="24"/>
        </w:rPr>
        <w:t xml:space="preserve"> </w:t>
      </w:r>
      <w:r w:rsidRPr="00F97099">
        <w:rPr>
          <w:rFonts w:asciiTheme="majorHAnsi" w:hAnsiTheme="majorHAnsi"/>
          <w:spacing w:val="-1"/>
          <w:sz w:val="24"/>
          <w:szCs w:val="24"/>
        </w:rPr>
        <w:t>recuar</w:t>
      </w:r>
      <w:r w:rsidRPr="00F97099">
        <w:rPr>
          <w:rFonts w:asciiTheme="majorHAnsi" w:hAnsiTheme="majorHAnsi"/>
          <w:spacing w:val="38"/>
          <w:sz w:val="24"/>
          <w:szCs w:val="24"/>
        </w:rPr>
        <w:t xml:space="preserve"> </w:t>
      </w:r>
      <w:r w:rsidRPr="00F97099">
        <w:rPr>
          <w:rFonts w:asciiTheme="majorHAnsi" w:hAnsiTheme="majorHAnsi"/>
          <w:sz w:val="24"/>
          <w:szCs w:val="24"/>
        </w:rPr>
        <w:t>o</w:t>
      </w:r>
      <w:r w:rsidRPr="00F97099">
        <w:rPr>
          <w:rFonts w:asciiTheme="majorHAnsi" w:hAnsiTheme="majorHAnsi"/>
          <w:spacing w:val="38"/>
          <w:sz w:val="24"/>
          <w:szCs w:val="24"/>
        </w:rPr>
        <w:t xml:space="preserve"> </w:t>
      </w:r>
      <w:r w:rsidRPr="00F97099">
        <w:rPr>
          <w:rFonts w:asciiTheme="majorHAnsi" w:hAnsiTheme="majorHAnsi"/>
          <w:spacing w:val="-1"/>
          <w:sz w:val="24"/>
          <w:szCs w:val="24"/>
        </w:rPr>
        <w:t>tubo</w:t>
      </w:r>
      <w:r w:rsidRPr="00F97099">
        <w:rPr>
          <w:rFonts w:asciiTheme="majorHAnsi" w:hAnsiTheme="majorHAnsi"/>
          <w:spacing w:val="37"/>
          <w:sz w:val="24"/>
          <w:szCs w:val="24"/>
        </w:rPr>
        <w:t xml:space="preserve"> </w:t>
      </w:r>
      <w:r w:rsidRPr="00F97099">
        <w:rPr>
          <w:rFonts w:asciiTheme="majorHAnsi" w:hAnsiTheme="majorHAnsi"/>
          <w:spacing w:val="-1"/>
          <w:sz w:val="24"/>
          <w:szCs w:val="24"/>
        </w:rPr>
        <w:t>aproximadamente 1cm</w:t>
      </w:r>
      <w:r w:rsidRPr="00F97099">
        <w:rPr>
          <w:rFonts w:asciiTheme="majorHAnsi" w:hAnsiTheme="majorHAnsi"/>
          <w:sz w:val="24"/>
          <w:szCs w:val="24"/>
        </w:rPr>
        <w:t xml:space="preserve"> </w:t>
      </w:r>
      <w:r w:rsidRPr="00F97099">
        <w:rPr>
          <w:rFonts w:asciiTheme="majorHAnsi" w:hAnsiTheme="majorHAnsi"/>
          <w:spacing w:val="-1"/>
          <w:sz w:val="24"/>
          <w:szCs w:val="24"/>
        </w:rPr>
        <w:t>para permitir</w:t>
      </w:r>
      <w:r w:rsidRPr="00F97099">
        <w:rPr>
          <w:rFonts w:asciiTheme="majorHAnsi" w:hAnsiTheme="majorHAnsi"/>
          <w:sz w:val="24"/>
          <w:szCs w:val="24"/>
        </w:rPr>
        <w:t xml:space="preserve"> </w:t>
      </w:r>
      <w:r w:rsidRPr="00F97099">
        <w:rPr>
          <w:rFonts w:asciiTheme="majorHAnsi" w:hAnsiTheme="majorHAnsi"/>
          <w:spacing w:val="-1"/>
          <w:sz w:val="24"/>
          <w:szCs w:val="24"/>
        </w:rPr>
        <w:t>eventuais dilatações.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Em</w:t>
      </w:r>
      <w:r w:rsidRPr="00F97099">
        <w:rPr>
          <w:rFonts w:asciiTheme="majorHAnsi" w:hAnsiTheme="majorHAnsi"/>
          <w:spacing w:val="22"/>
          <w:sz w:val="24"/>
          <w:szCs w:val="24"/>
        </w:rPr>
        <w:t xml:space="preserve"> </w:t>
      </w:r>
      <w:r w:rsidRPr="00F97099">
        <w:rPr>
          <w:rFonts w:asciiTheme="majorHAnsi" w:hAnsiTheme="majorHAnsi"/>
          <w:spacing w:val="-1"/>
          <w:sz w:val="24"/>
          <w:szCs w:val="24"/>
        </w:rPr>
        <w:t>hipótese</w:t>
      </w:r>
      <w:r w:rsidRPr="00F97099">
        <w:rPr>
          <w:rFonts w:asciiTheme="majorHAnsi" w:hAnsiTheme="majorHAnsi"/>
          <w:spacing w:val="25"/>
          <w:sz w:val="24"/>
          <w:szCs w:val="24"/>
        </w:rPr>
        <w:t xml:space="preserve"> </w:t>
      </w:r>
      <w:r w:rsidRPr="00F97099">
        <w:rPr>
          <w:rFonts w:asciiTheme="majorHAnsi" w:hAnsiTheme="majorHAnsi"/>
          <w:spacing w:val="-1"/>
          <w:sz w:val="24"/>
          <w:szCs w:val="24"/>
        </w:rPr>
        <w:t>alguma</w:t>
      </w:r>
      <w:r w:rsidRPr="00F97099">
        <w:rPr>
          <w:rFonts w:asciiTheme="majorHAnsi" w:hAnsiTheme="majorHAnsi"/>
          <w:spacing w:val="23"/>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2"/>
          <w:sz w:val="24"/>
          <w:szCs w:val="24"/>
        </w:rPr>
        <w:t xml:space="preserve"> </w:t>
      </w:r>
      <w:r w:rsidRPr="00F97099">
        <w:rPr>
          <w:rFonts w:asciiTheme="majorHAnsi" w:hAnsiTheme="majorHAnsi"/>
          <w:spacing w:val="-1"/>
          <w:sz w:val="24"/>
          <w:szCs w:val="24"/>
        </w:rPr>
        <w:t>permitido</w:t>
      </w:r>
      <w:r w:rsidRPr="00F97099">
        <w:rPr>
          <w:rFonts w:asciiTheme="majorHAnsi" w:hAnsiTheme="majorHAnsi"/>
          <w:spacing w:val="25"/>
          <w:sz w:val="24"/>
          <w:szCs w:val="24"/>
        </w:rPr>
        <w:t xml:space="preserve"> </w:t>
      </w:r>
      <w:r w:rsidRPr="00F97099">
        <w:rPr>
          <w:rFonts w:asciiTheme="majorHAnsi" w:hAnsiTheme="majorHAnsi"/>
          <w:sz w:val="24"/>
          <w:szCs w:val="24"/>
        </w:rPr>
        <w:t>o</w:t>
      </w:r>
      <w:r w:rsidRPr="00F97099">
        <w:rPr>
          <w:rFonts w:asciiTheme="majorHAnsi" w:hAnsiTheme="majorHAnsi"/>
          <w:spacing w:val="21"/>
          <w:sz w:val="24"/>
          <w:szCs w:val="24"/>
        </w:rPr>
        <w:t xml:space="preserve"> </w:t>
      </w:r>
      <w:r w:rsidRPr="00F97099">
        <w:rPr>
          <w:rFonts w:asciiTheme="majorHAnsi" w:hAnsiTheme="majorHAnsi"/>
          <w:spacing w:val="-1"/>
          <w:sz w:val="24"/>
          <w:szCs w:val="24"/>
        </w:rPr>
        <w:t>aquecimento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tubos</w:t>
      </w:r>
      <w:r w:rsidRPr="00F97099">
        <w:rPr>
          <w:rFonts w:asciiTheme="majorHAnsi" w:hAnsiTheme="majorHAnsi"/>
          <w:spacing w:val="22"/>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3"/>
          <w:sz w:val="24"/>
          <w:szCs w:val="24"/>
        </w:rPr>
        <w:t xml:space="preserve"> </w:t>
      </w:r>
      <w:r w:rsidRPr="00F97099">
        <w:rPr>
          <w:rFonts w:asciiTheme="majorHAnsi" w:hAnsiTheme="majorHAnsi"/>
          <w:sz w:val="24"/>
          <w:szCs w:val="24"/>
        </w:rPr>
        <w:t>se</w:t>
      </w:r>
      <w:r w:rsidRPr="00F97099">
        <w:rPr>
          <w:rFonts w:asciiTheme="majorHAnsi" w:hAnsiTheme="majorHAnsi"/>
          <w:spacing w:val="22"/>
          <w:sz w:val="24"/>
          <w:szCs w:val="24"/>
        </w:rPr>
        <w:t xml:space="preserve"> </w:t>
      </w:r>
      <w:r w:rsidRPr="00F97099">
        <w:rPr>
          <w:rFonts w:asciiTheme="majorHAnsi" w:hAnsiTheme="majorHAnsi"/>
          <w:spacing w:val="-1"/>
          <w:sz w:val="24"/>
          <w:szCs w:val="24"/>
        </w:rPr>
        <w:t>fazer</w:t>
      </w:r>
      <w:r w:rsidRPr="00F97099">
        <w:rPr>
          <w:rFonts w:asciiTheme="majorHAnsi" w:hAnsiTheme="majorHAnsi"/>
          <w:spacing w:val="23"/>
          <w:sz w:val="24"/>
          <w:szCs w:val="24"/>
        </w:rPr>
        <w:t xml:space="preserve"> </w:t>
      </w:r>
      <w:r w:rsidRPr="00F97099">
        <w:rPr>
          <w:rFonts w:asciiTheme="majorHAnsi" w:hAnsiTheme="majorHAnsi"/>
          <w:sz w:val="24"/>
          <w:szCs w:val="24"/>
        </w:rPr>
        <w:t>o</w:t>
      </w:r>
      <w:r w:rsidRPr="00F97099">
        <w:rPr>
          <w:rFonts w:asciiTheme="majorHAnsi" w:hAnsiTheme="majorHAnsi"/>
          <w:spacing w:val="23"/>
          <w:sz w:val="24"/>
          <w:szCs w:val="24"/>
        </w:rPr>
        <w:t xml:space="preserve"> </w:t>
      </w:r>
      <w:r w:rsidRPr="00F97099">
        <w:rPr>
          <w:rFonts w:asciiTheme="majorHAnsi" w:hAnsiTheme="majorHAnsi"/>
          <w:spacing w:val="-1"/>
          <w:sz w:val="24"/>
          <w:szCs w:val="24"/>
        </w:rPr>
        <w:t>encaixe</w:t>
      </w:r>
      <w:r w:rsidRPr="00F97099">
        <w:rPr>
          <w:rFonts w:asciiTheme="majorHAnsi" w:hAnsiTheme="majorHAnsi"/>
          <w:spacing w:val="26"/>
          <w:sz w:val="24"/>
          <w:szCs w:val="24"/>
        </w:rPr>
        <w:t xml:space="preserve"> </w:t>
      </w:r>
      <w:r w:rsidRPr="00F97099">
        <w:rPr>
          <w:rFonts w:asciiTheme="majorHAnsi" w:hAnsiTheme="majorHAnsi"/>
          <w:spacing w:val="-1"/>
          <w:sz w:val="24"/>
          <w:szCs w:val="24"/>
        </w:rPr>
        <w:t>das</w:t>
      </w:r>
      <w:r w:rsidRPr="00F97099">
        <w:rPr>
          <w:rFonts w:asciiTheme="majorHAnsi" w:hAnsiTheme="majorHAnsi"/>
          <w:spacing w:val="51"/>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3"/>
          <w:sz w:val="24"/>
          <w:szCs w:val="24"/>
        </w:rPr>
        <w:t xml:space="preserve"> </w:t>
      </w:r>
      <w:r w:rsidRPr="00F97099">
        <w:rPr>
          <w:rFonts w:asciiTheme="majorHAnsi" w:hAnsiTheme="majorHAnsi"/>
          <w:spacing w:val="-1"/>
          <w:sz w:val="24"/>
          <w:szCs w:val="24"/>
        </w:rPr>
        <w:t>(bolsas)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modo</w:t>
      </w:r>
      <w:r w:rsidRPr="00F97099">
        <w:rPr>
          <w:rFonts w:asciiTheme="majorHAnsi" w:hAnsiTheme="majorHAnsi"/>
          <w:spacing w:val="4"/>
          <w:sz w:val="24"/>
          <w:szCs w:val="24"/>
        </w:rPr>
        <w:t xml:space="preserve"> </w:t>
      </w:r>
      <w:r w:rsidRPr="00F97099">
        <w:rPr>
          <w:rFonts w:asciiTheme="majorHAnsi" w:hAnsiTheme="majorHAnsi"/>
          <w:spacing w:val="-1"/>
          <w:sz w:val="24"/>
          <w:szCs w:val="24"/>
        </w:rPr>
        <w:t>improvisado.</w:t>
      </w:r>
      <w:r w:rsidRPr="00F97099">
        <w:rPr>
          <w:rFonts w:asciiTheme="majorHAnsi" w:hAnsiTheme="majorHAnsi"/>
          <w:spacing w:val="5"/>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ser</w:t>
      </w:r>
      <w:r w:rsidRPr="00F97099">
        <w:rPr>
          <w:rFonts w:asciiTheme="majorHAnsi" w:hAnsiTheme="majorHAnsi"/>
          <w:spacing w:val="3"/>
          <w:sz w:val="24"/>
          <w:szCs w:val="24"/>
        </w:rPr>
        <w:t xml:space="preserve"> </w:t>
      </w:r>
      <w:r w:rsidRPr="00F97099">
        <w:rPr>
          <w:rFonts w:asciiTheme="majorHAnsi" w:hAnsiTheme="majorHAnsi"/>
          <w:spacing w:val="-1"/>
          <w:sz w:val="24"/>
          <w:szCs w:val="24"/>
        </w:rPr>
        <w:t>utilizadas</w:t>
      </w:r>
      <w:r w:rsidRPr="00F97099">
        <w:rPr>
          <w:rFonts w:asciiTheme="majorHAnsi" w:hAnsiTheme="majorHAnsi"/>
          <w:spacing w:val="6"/>
          <w:sz w:val="24"/>
          <w:szCs w:val="24"/>
        </w:rPr>
        <w:t xml:space="preserve"> </w:t>
      </w:r>
      <w:r w:rsidRPr="00F97099">
        <w:rPr>
          <w:rFonts w:asciiTheme="majorHAnsi" w:hAnsiTheme="majorHAnsi"/>
          <w:spacing w:val="-1"/>
          <w:sz w:val="24"/>
          <w:szCs w:val="24"/>
        </w:rPr>
        <w:t>conexões</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3"/>
          <w:sz w:val="24"/>
          <w:szCs w:val="24"/>
        </w:rPr>
        <w:t xml:space="preserve"> </w:t>
      </w:r>
      <w:r w:rsidRPr="00F97099">
        <w:rPr>
          <w:rFonts w:asciiTheme="majorHAnsi" w:hAnsiTheme="majorHAnsi"/>
          <w:spacing w:val="-1"/>
          <w:sz w:val="24"/>
          <w:szCs w:val="24"/>
        </w:rPr>
        <w:t>mesma</w:t>
      </w:r>
      <w:r w:rsidRPr="00F97099">
        <w:rPr>
          <w:rFonts w:asciiTheme="majorHAnsi" w:hAnsiTheme="majorHAnsi"/>
          <w:spacing w:val="4"/>
          <w:sz w:val="24"/>
          <w:szCs w:val="24"/>
        </w:rPr>
        <w:t xml:space="preserve"> </w:t>
      </w:r>
      <w:r w:rsidRPr="00F97099">
        <w:rPr>
          <w:rFonts w:asciiTheme="majorHAnsi" w:hAnsiTheme="majorHAnsi"/>
          <w:spacing w:val="-1"/>
          <w:sz w:val="24"/>
          <w:szCs w:val="24"/>
        </w:rPr>
        <w:t>marca</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67"/>
          <w:sz w:val="24"/>
          <w:szCs w:val="24"/>
        </w:rPr>
        <w:t xml:space="preserve"> </w:t>
      </w:r>
      <w:r w:rsidRPr="00F97099">
        <w:rPr>
          <w:rFonts w:asciiTheme="majorHAnsi" w:hAnsiTheme="majorHAnsi"/>
          <w:spacing w:val="-1"/>
          <w:sz w:val="24"/>
          <w:szCs w:val="24"/>
        </w:rPr>
        <w:t>linha</w:t>
      </w:r>
      <w:r w:rsidRPr="00F97099">
        <w:rPr>
          <w:rFonts w:asciiTheme="majorHAnsi" w:hAnsiTheme="majorHAnsi"/>
          <w:sz w:val="24"/>
          <w:szCs w:val="24"/>
        </w:rPr>
        <w:t xml:space="preserve"> </w:t>
      </w:r>
      <w:r w:rsidRPr="00F97099">
        <w:rPr>
          <w:rFonts w:asciiTheme="majorHAnsi" w:hAnsiTheme="majorHAnsi"/>
          <w:spacing w:val="-1"/>
          <w:sz w:val="24"/>
          <w:szCs w:val="24"/>
        </w:rPr>
        <w:t>dos tubos.</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3"/>
        <w:rPr>
          <w:rFonts w:asciiTheme="majorHAnsi" w:hAnsiTheme="majorHAnsi"/>
          <w:b/>
          <w:bCs/>
        </w:rPr>
      </w:pPr>
      <w:bookmarkStart w:id="190" w:name="_Toc429648280"/>
      <w:r w:rsidRPr="00D1233D">
        <w:rPr>
          <w:rFonts w:asciiTheme="majorHAnsi" w:hAnsiTheme="majorHAnsi"/>
          <w:b/>
          <w:spacing w:val="-1"/>
        </w:rPr>
        <w:t>Recebimento</w:t>
      </w:r>
      <w:bookmarkEnd w:id="190"/>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w:t>
      </w:r>
      <w:r w:rsidRPr="00F97099">
        <w:rPr>
          <w:rFonts w:asciiTheme="majorHAnsi" w:hAnsiTheme="majorHAnsi"/>
          <w:spacing w:val="21"/>
          <w:sz w:val="24"/>
          <w:szCs w:val="24"/>
        </w:rPr>
        <w:t xml:space="preserve"> </w:t>
      </w:r>
      <w:r w:rsidRPr="00F97099">
        <w:rPr>
          <w:rFonts w:asciiTheme="majorHAnsi" w:hAnsiTheme="majorHAnsi"/>
          <w:spacing w:val="-1"/>
          <w:sz w:val="24"/>
          <w:szCs w:val="24"/>
        </w:rPr>
        <w:t>do</w:t>
      </w:r>
      <w:r w:rsidRPr="00F97099">
        <w:rPr>
          <w:rFonts w:asciiTheme="majorHAnsi" w:hAnsiTheme="majorHAnsi"/>
          <w:spacing w:val="19"/>
          <w:sz w:val="24"/>
          <w:szCs w:val="24"/>
        </w:rPr>
        <w:t xml:space="preserve"> </w:t>
      </w:r>
      <w:r w:rsidRPr="00F97099">
        <w:rPr>
          <w:rFonts w:asciiTheme="majorHAnsi" w:hAnsiTheme="majorHAnsi"/>
          <w:spacing w:val="-1"/>
          <w:sz w:val="24"/>
          <w:szCs w:val="24"/>
        </w:rPr>
        <w:t>recobrimento</w:t>
      </w:r>
      <w:r w:rsidRPr="00F97099">
        <w:rPr>
          <w:rFonts w:asciiTheme="majorHAnsi" w:hAnsiTheme="majorHAnsi"/>
          <w:spacing w:val="20"/>
          <w:sz w:val="24"/>
          <w:szCs w:val="24"/>
        </w:rPr>
        <w:t xml:space="preserve"> </w:t>
      </w:r>
      <w:r w:rsidRPr="00F97099">
        <w:rPr>
          <w:rFonts w:asciiTheme="majorHAnsi" w:hAnsiTheme="majorHAnsi"/>
          <w:spacing w:val="-1"/>
          <w:sz w:val="24"/>
          <w:szCs w:val="24"/>
        </w:rPr>
        <w:t>das</w:t>
      </w:r>
      <w:r w:rsidRPr="00F97099">
        <w:rPr>
          <w:rFonts w:asciiTheme="majorHAnsi" w:hAnsiTheme="majorHAnsi"/>
          <w:spacing w:val="21"/>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23"/>
          <w:sz w:val="24"/>
          <w:szCs w:val="24"/>
        </w:rPr>
        <w:t xml:space="preserve"> </w:t>
      </w:r>
      <w:r w:rsidRPr="00F97099">
        <w:rPr>
          <w:rFonts w:asciiTheme="majorHAnsi" w:hAnsiTheme="majorHAnsi"/>
          <w:spacing w:val="-1"/>
          <w:sz w:val="24"/>
          <w:szCs w:val="24"/>
        </w:rPr>
        <w:t>embutidas</w:t>
      </w:r>
      <w:r w:rsidRPr="00F97099">
        <w:rPr>
          <w:rFonts w:asciiTheme="majorHAnsi" w:hAnsiTheme="majorHAnsi"/>
          <w:spacing w:val="21"/>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enterradas,</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21"/>
          <w:sz w:val="24"/>
          <w:szCs w:val="24"/>
        </w:rPr>
        <w:t xml:space="preserve"> </w:t>
      </w:r>
      <w:r w:rsidRPr="00F97099">
        <w:rPr>
          <w:rFonts w:asciiTheme="majorHAnsi" w:hAnsiTheme="majorHAnsi"/>
          <w:spacing w:val="-1"/>
          <w:sz w:val="24"/>
          <w:szCs w:val="24"/>
        </w:rPr>
        <w:t>visando</w:t>
      </w:r>
      <w:r w:rsidRPr="00F97099">
        <w:rPr>
          <w:rFonts w:asciiTheme="majorHAnsi" w:hAnsiTheme="majorHAnsi"/>
          <w:spacing w:val="55"/>
          <w:sz w:val="24"/>
          <w:szCs w:val="24"/>
        </w:rPr>
        <w:t xml:space="preserve"> </w:t>
      </w:r>
      <w:r w:rsidRPr="00F97099">
        <w:rPr>
          <w:rFonts w:asciiTheme="majorHAnsi" w:hAnsiTheme="majorHAnsi"/>
          <w:spacing w:val="-1"/>
          <w:sz w:val="24"/>
          <w:szCs w:val="24"/>
        </w:rPr>
        <w:t>detectar</w:t>
      </w:r>
      <w:r w:rsidRPr="00F97099">
        <w:rPr>
          <w:rFonts w:asciiTheme="majorHAnsi" w:hAnsiTheme="majorHAnsi"/>
          <w:spacing w:val="-4"/>
          <w:sz w:val="24"/>
          <w:szCs w:val="24"/>
        </w:rPr>
        <w:t xml:space="preserve"> </w:t>
      </w:r>
      <w:r w:rsidRPr="00F97099">
        <w:rPr>
          <w:rFonts w:asciiTheme="majorHAnsi" w:hAnsiTheme="majorHAnsi"/>
          <w:spacing w:val="-1"/>
          <w:sz w:val="24"/>
          <w:szCs w:val="24"/>
        </w:rPr>
        <w:t>eventuais</w:t>
      </w:r>
      <w:r w:rsidRPr="00F97099">
        <w:rPr>
          <w:rFonts w:asciiTheme="majorHAnsi" w:hAnsiTheme="majorHAnsi"/>
          <w:sz w:val="24"/>
          <w:szCs w:val="24"/>
        </w:rPr>
        <w:t xml:space="preserve"> </w:t>
      </w:r>
      <w:r w:rsidRPr="00F97099">
        <w:rPr>
          <w:rFonts w:asciiTheme="majorHAnsi" w:hAnsiTheme="majorHAnsi"/>
          <w:spacing w:val="-1"/>
          <w:sz w:val="24"/>
          <w:szCs w:val="24"/>
        </w:rPr>
        <w:t>vazamentos.</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38"/>
          <w:sz w:val="24"/>
          <w:szCs w:val="24"/>
        </w:rPr>
        <w:t xml:space="preserve"> </w:t>
      </w:r>
      <w:r w:rsidRPr="00F97099">
        <w:rPr>
          <w:rFonts w:asciiTheme="majorHAnsi" w:hAnsiTheme="majorHAnsi"/>
          <w:spacing w:val="-1"/>
          <w:sz w:val="24"/>
          <w:szCs w:val="24"/>
        </w:rPr>
        <w:t>das</w:t>
      </w:r>
      <w:r w:rsidRPr="00F97099">
        <w:rPr>
          <w:rFonts w:asciiTheme="majorHAnsi" w:hAnsiTheme="majorHAnsi"/>
          <w:spacing w:val="36"/>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3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39"/>
          <w:sz w:val="24"/>
          <w:szCs w:val="24"/>
        </w:rPr>
        <w:t xml:space="preserve"> </w:t>
      </w:r>
      <w:r w:rsidRPr="00F97099">
        <w:rPr>
          <w:rFonts w:asciiTheme="majorHAnsi" w:hAnsiTheme="majorHAnsi"/>
          <w:spacing w:val="-1"/>
          <w:sz w:val="24"/>
          <w:szCs w:val="24"/>
        </w:rPr>
        <w:t>os</w:t>
      </w:r>
      <w:r w:rsidRPr="00F97099">
        <w:rPr>
          <w:rFonts w:asciiTheme="majorHAnsi" w:hAnsiTheme="majorHAnsi"/>
          <w:spacing w:val="37"/>
          <w:sz w:val="24"/>
          <w:szCs w:val="24"/>
        </w:rPr>
        <w:t xml:space="preserve"> </w:t>
      </w:r>
      <w:r w:rsidRPr="00F97099">
        <w:rPr>
          <w:rFonts w:asciiTheme="majorHAnsi" w:hAnsiTheme="majorHAnsi"/>
          <w:spacing w:val="-1"/>
          <w:sz w:val="24"/>
          <w:szCs w:val="24"/>
        </w:rPr>
        <w:t>critérios</w:t>
      </w:r>
      <w:r w:rsidRPr="00F97099">
        <w:rPr>
          <w:rFonts w:asciiTheme="majorHAnsi" w:hAnsiTheme="majorHAnsi"/>
          <w:spacing w:val="38"/>
          <w:sz w:val="24"/>
          <w:szCs w:val="24"/>
        </w:rPr>
        <w:t xml:space="preserve"> </w:t>
      </w:r>
      <w:r w:rsidRPr="00F97099">
        <w:rPr>
          <w:rFonts w:asciiTheme="majorHAnsi" w:hAnsiTheme="majorHAnsi"/>
          <w:spacing w:val="-1"/>
          <w:sz w:val="24"/>
          <w:szCs w:val="24"/>
        </w:rPr>
        <w:t>descritos</w:t>
      </w:r>
      <w:r w:rsidRPr="00F97099">
        <w:rPr>
          <w:rFonts w:asciiTheme="majorHAnsi" w:hAnsiTheme="majorHAnsi"/>
          <w:spacing w:val="36"/>
          <w:sz w:val="24"/>
          <w:szCs w:val="24"/>
        </w:rPr>
        <w:t xml:space="preserve"> </w:t>
      </w:r>
      <w:r w:rsidRPr="00F97099">
        <w:rPr>
          <w:rFonts w:asciiTheme="majorHAnsi" w:hAnsiTheme="majorHAnsi"/>
          <w:spacing w:val="-1"/>
          <w:sz w:val="24"/>
          <w:szCs w:val="24"/>
        </w:rPr>
        <w:t>nos</w:t>
      </w:r>
      <w:r w:rsidRPr="00F97099">
        <w:rPr>
          <w:rFonts w:asciiTheme="majorHAnsi" w:hAnsiTheme="majorHAnsi"/>
          <w:spacing w:val="37"/>
          <w:sz w:val="24"/>
          <w:szCs w:val="24"/>
        </w:rPr>
        <w:t xml:space="preserve"> </w:t>
      </w:r>
      <w:r w:rsidRPr="00F97099">
        <w:rPr>
          <w:rFonts w:asciiTheme="majorHAnsi" w:hAnsiTheme="majorHAnsi"/>
          <w:spacing w:val="-1"/>
          <w:sz w:val="24"/>
          <w:szCs w:val="24"/>
        </w:rPr>
        <w:t>próximos</w:t>
      </w:r>
      <w:r w:rsidRPr="00F97099">
        <w:rPr>
          <w:rFonts w:asciiTheme="majorHAnsi" w:hAnsiTheme="majorHAnsi"/>
          <w:spacing w:val="67"/>
          <w:sz w:val="24"/>
          <w:szCs w:val="24"/>
        </w:rPr>
        <w:t xml:space="preserve"> </w:t>
      </w:r>
      <w:r w:rsidRPr="00F97099">
        <w:rPr>
          <w:rFonts w:asciiTheme="majorHAnsi" w:hAnsiTheme="majorHAnsi"/>
          <w:spacing w:val="-1"/>
          <w:sz w:val="24"/>
          <w:szCs w:val="24"/>
        </w:rPr>
        <w:t>subitens,</w:t>
      </w:r>
      <w:r w:rsidRPr="00F97099">
        <w:rPr>
          <w:rFonts w:asciiTheme="majorHAnsi" w:hAnsiTheme="majorHAnsi"/>
          <w:spacing w:val="58"/>
          <w:sz w:val="24"/>
          <w:szCs w:val="24"/>
        </w:rPr>
        <w:t xml:space="preserve"> </w:t>
      </w:r>
      <w:r w:rsidRPr="00F97099">
        <w:rPr>
          <w:rFonts w:asciiTheme="majorHAnsi" w:hAnsiTheme="majorHAnsi"/>
          <w:spacing w:val="-1"/>
          <w:sz w:val="24"/>
          <w:szCs w:val="24"/>
        </w:rPr>
        <w:t>podendo</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w:t>
      </w:r>
      <w:r w:rsidRPr="00F97099">
        <w:rPr>
          <w:rFonts w:asciiTheme="majorHAnsi" w:hAnsiTheme="majorHAnsi"/>
          <w:spacing w:val="56"/>
          <w:sz w:val="24"/>
          <w:szCs w:val="24"/>
        </w:rPr>
        <w:t xml:space="preserve"> </w:t>
      </w:r>
      <w:r w:rsidRPr="00F97099">
        <w:rPr>
          <w:rFonts w:asciiTheme="majorHAnsi" w:hAnsiTheme="majorHAnsi"/>
          <w:spacing w:val="-1"/>
          <w:sz w:val="24"/>
          <w:szCs w:val="24"/>
        </w:rPr>
        <w:t>substituídos</w:t>
      </w:r>
      <w:r w:rsidRPr="00F97099">
        <w:rPr>
          <w:rFonts w:asciiTheme="majorHAnsi" w:hAnsiTheme="majorHAnsi"/>
          <w:spacing w:val="58"/>
          <w:sz w:val="24"/>
          <w:szCs w:val="24"/>
        </w:rPr>
        <w:t xml:space="preserve"> </w:t>
      </w:r>
      <w:r w:rsidRPr="00F97099">
        <w:rPr>
          <w:rFonts w:asciiTheme="majorHAnsi" w:hAnsiTheme="majorHAnsi"/>
          <w:spacing w:val="-1"/>
          <w:sz w:val="24"/>
          <w:szCs w:val="24"/>
        </w:rPr>
        <w:t>por</w:t>
      </w:r>
      <w:r w:rsidRPr="00F97099">
        <w:rPr>
          <w:rFonts w:asciiTheme="majorHAnsi" w:hAnsiTheme="majorHAnsi"/>
          <w:spacing w:val="56"/>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60"/>
          <w:sz w:val="24"/>
          <w:szCs w:val="24"/>
        </w:rPr>
        <w:t xml:space="preserve"> </w:t>
      </w:r>
      <w:r w:rsidRPr="00F97099">
        <w:rPr>
          <w:rFonts w:asciiTheme="majorHAnsi" w:hAnsiTheme="majorHAnsi"/>
          <w:spacing w:val="-1"/>
          <w:sz w:val="24"/>
          <w:szCs w:val="24"/>
        </w:rPr>
        <w:t>alternativos</w:t>
      </w:r>
      <w:r w:rsidRPr="00F97099">
        <w:rPr>
          <w:rFonts w:asciiTheme="majorHAnsi" w:hAnsiTheme="majorHAnsi"/>
          <w:spacing w:val="59"/>
          <w:sz w:val="24"/>
          <w:szCs w:val="24"/>
        </w:rPr>
        <w:t xml:space="preserve"> </w:t>
      </w:r>
      <w:r w:rsidRPr="00F97099">
        <w:rPr>
          <w:rFonts w:asciiTheme="majorHAnsi" w:hAnsiTheme="majorHAnsi"/>
          <w:spacing w:val="-1"/>
          <w:sz w:val="24"/>
          <w:szCs w:val="24"/>
        </w:rPr>
        <w:t>desde</w:t>
      </w:r>
      <w:r w:rsidRPr="00F97099">
        <w:rPr>
          <w:rFonts w:asciiTheme="majorHAnsi" w:hAnsiTheme="majorHAnsi"/>
          <w:spacing w:val="57"/>
          <w:sz w:val="24"/>
          <w:szCs w:val="24"/>
        </w:rPr>
        <w:t xml:space="preserve"> </w:t>
      </w:r>
      <w:r w:rsidRPr="00F97099">
        <w:rPr>
          <w:rFonts w:asciiTheme="majorHAnsi" w:hAnsiTheme="majorHAnsi"/>
          <w:spacing w:val="-1"/>
          <w:sz w:val="24"/>
          <w:szCs w:val="24"/>
        </w:rPr>
        <w:t>que</w:t>
      </w:r>
      <w:r w:rsidRPr="00F97099">
        <w:rPr>
          <w:rFonts w:asciiTheme="majorHAnsi" w:hAnsiTheme="majorHAnsi"/>
          <w:spacing w:val="56"/>
          <w:sz w:val="24"/>
          <w:szCs w:val="24"/>
        </w:rPr>
        <w:t xml:space="preserve"> </w:t>
      </w:r>
      <w:r w:rsidRPr="00F97099">
        <w:rPr>
          <w:rFonts w:asciiTheme="majorHAnsi" w:hAnsiTheme="majorHAnsi"/>
          <w:spacing w:val="-1"/>
          <w:sz w:val="24"/>
          <w:szCs w:val="24"/>
        </w:rPr>
        <w:t>sejam</w:t>
      </w:r>
      <w:r w:rsidRPr="00F97099">
        <w:rPr>
          <w:rFonts w:asciiTheme="majorHAnsi" w:hAnsiTheme="majorHAnsi"/>
          <w:spacing w:val="59"/>
          <w:sz w:val="24"/>
          <w:szCs w:val="24"/>
        </w:rPr>
        <w:t xml:space="preserve"> </w:t>
      </w:r>
      <w:r w:rsidRPr="00F97099">
        <w:rPr>
          <w:rFonts w:asciiTheme="majorHAnsi" w:hAnsiTheme="majorHAnsi"/>
          <w:spacing w:val="-1"/>
          <w:sz w:val="24"/>
          <w:szCs w:val="24"/>
        </w:rPr>
        <w:t>prévia</w:t>
      </w:r>
      <w:r w:rsidRPr="00F97099">
        <w:rPr>
          <w:rFonts w:asciiTheme="majorHAnsi" w:hAnsiTheme="majorHAnsi"/>
          <w:spacing w:val="57"/>
          <w:sz w:val="24"/>
          <w:szCs w:val="24"/>
        </w:rPr>
        <w:t xml:space="preserve"> </w:t>
      </w:r>
      <w:r w:rsidRPr="00F97099">
        <w:rPr>
          <w:rFonts w:asciiTheme="majorHAnsi" w:hAnsiTheme="majorHAnsi"/>
          <w:sz w:val="24"/>
          <w:szCs w:val="24"/>
        </w:rPr>
        <w:t>e</w:t>
      </w:r>
      <w:r w:rsidRPr="00F97099">
        <w:rPr>
          <w:rFonts w:asciiTheme="majorHAnsi" w:hAnsiTheme="majorHAnsi"/>
          <w:spacing w:val="61"/>
          <w:sz w:val="24"/>
          <w:szCs w:val="24"/>
        </w:rPr>
        <w:t xml:space="preserve"> </w:t>
      </w:r>
      <w:r w:rsidRPr="00F97099">
        <w:rPr>
          <w:rFonts w:asciiTheme="majorHAnsi" w:hAnsiTheme="majorHAnsi"/>
          <w:spacing w:val="-1"/>
          <w:sz w:val="24"/>
          <w:szCs w:val="24"/>
        </w:rPr>
        <w:t>formalmente autorizados</w:t>
      </w:r>
      <w:r w:rsidRPr="00F97099">
        <w:rPr>
          <w:rFonts w:asciiTheme="majorHAnsi" w:hAnsiTheme="majorHAnsi"/>
          <w:sz w:val="24"/>
          <w:szCs w:val="24"/>
        </w:rPr>
        <w:t xml:space="preserve"> </w:t>
      </w:r>
      <w:r w:rsidRPr="00F97099">
        <w:rPr>
          <w:rFonts w:asciiTheme="majorHAnsi" w:hAnsiTheme="majorHAnsi"/>
          <w:spacing w:val="-1"/>
          <w:sz w:val="24"/>
          <w:szCs w:val="24"/>
        </w:rPr>
        <w:t>pela fiscalização.</w:t>
      </w:r>
    </w:p>
    <w:p w:rsidR="000D1B49" w:rsidRPr="00F97099" w:rsidRDefault="000D1B49" w:rsidP="0080695D">
      <w:pPr>
        <w:pStyle w:val="Corpodetexto"/>
        <w:kinsoku w:val="0"/>
        <w:overflowPunct w:val="0"/>
        <w:spacing w:before="0"/>
        <w:ind w:left="0" w:firstLine="567"/>
        <w:rPr>
          <w:rFonts w:asciiTheme="majorHAnsi" w:hAnsiTheme="majorHAnsi"/>
          <w:sz w:val="24"/>
          <w:szCs w:val="24"/>
        </w:rPr>
      </w:pPr>
    </w:p>
    <w:p w:rsidR="00776AEB" w:rsidRPr="00D1233D" w:rsidRDefault="00776AEB" w:rsidP="00D1233D">
      <w:pPr>
        <w:ind w:firstLine="567"/>
        <w:rPr>
          <w:rFonts w:asciiTheme="majorHAnsi" w:hAnsiTheme="majorHAnsi"/>
          <w:b/>
          <w:bCs/>
        </w:rPr>
      </w:pPr>
      <w:bookmarkStart w:id="191" w:name="6.1.2.5.1._Teste_em_Tubulação_Pressuriza"/>
      <w:bookmarkEnd w:id="191"/>
      <w:r w:rsidRPr="00D1233D">
        <w:rPr>
          <w:rFonts w:asciiTheme="majorHAnsi" w:hAnsiTheme="majorHAnsi"/>
          <w:b/>
          <w:spacing w:val="-1"/>
        </w:rPr>
        <w:t>Teste</w:t>
      </w:r>
      <w:r w:rsidRPr="00D1233D">
        <w:rPr>
          <w:rFonts w:asciiTheme="majorHAnsi" w:hAnsiTheme="majorHAnsi"/>
          <w:b/>
          <w:spacing w:val="-3"/>
        </w:rPr>
        <w:t xml:space="preserve"> </w:t>
      </w:r>
      <w:r w:rsidRPr="00D1233D">
        <w:rPr>
          <w:rFonts w:asciiTheme="majorHAnsi" w:hAnsiTheme="majorHAnsi"/>
          <w:b/>
          <w:spacing w:val="-1"/>
        </w:rPr>
        <w:t>em</w:t>
      </w:r>
      <w:r w:rsidRPr="00D1233D">
        <w:rPr>
          <w:rFonts w:asciiTheme="majorHAnsi" w:hAnsiTheme="majorHAnsi"/>
          <w:b/>
          <w:spacing w:val="-4"/>
        </w:rPr>
        <w:t xml:space="preserve"> </w:t>
      </w:r>
      <w:r w:rsidRPr="00D1233D">
        <w:rPr>
          <w:rFonts w:asciiTheme="majorHAnsi" w:hAnsiTheme="majorHAnsi"/>
          <w:b/>
          <w:spacing w:val="-1"/>
        </w:rPr>
        <w:t>Tubulação</w:t>
      </w:r>
      <w:r w:rsidRPr="00D1233D">
        <w:rPr>
          <w:rFonts w:asciiTheme="majorHAnsi" w:hAnsiTheme="majorHAnsi"/>
          <w:b/>
          <w:spacing w:val="-3"/>
        </w:rPr>
        <w:t xml:space="preserve"> </w:t>
      </w:r>
      <w:r w:rsidRPr="00D1233D">
        <w:rPr>
          <w:rFonts w:asciiTheme="majorHAnsi" w:hAnsiTheme="majorHAnsi"/>
          <w:b/>
          <w:spacing w:val="-1"/>
        </w:rPr>
        <w:t>Pressurizada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Esta</w:t>
      </w:r>
      <w:r w:rsidRPr="00F97099">
        <w:rPr>
          <w:rFonts w:asciiTheme="majorHAnsi" w:hAnsiTheme="majorHAnsi"/>
          <w:spacing w:val="11"/>
          <w:sz w:val="24"/>
          <w:szCs w:val="24"/>
        </w:rPr>
        <w:t xml:space="preserve"> </w:t>
      </w:r>
      <w:r w:rsidRPr="00F97099">
        <w:rPr>
          <w:rFonts w:asciiTheme="majorHAnsi" w:hAnsiTheme="majorHAnsi"/>
          <w:spacing w:val="-1"/>
          <w:sz w:val="24"/>
          <w:szCs w:val="24"/>
        </w:rPr>
        <w:t>prova</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9"/>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1"/>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1"/>
          <w:sz w:val="24"/>
          <w:szCs w:val="24"/>
        </w:rPr>
        <w:t xml:space="preserve"> </w:t>
      </w:r>
      <w:r w:rsidRPr="00F97099">
        <w:rPr>
          <w:rFonts w:asciiTheme="majorHAnsi" w:hAnsiTheme="majorHAnsi"/>
          <w:spacing w:val="-1"/>
          <w:sz w:val="24"/>
          <w:szCs w:val="24"/>
        </w:rPr>
        <w:t>sob</w:t>
      </w:r>
      <w:r w:rsidRPr="00F97099">
        <w:rPr>
          <w:rFonts w:asciiTheme="majorHAnsi" w:hAnsiTheme="majorHAnsi"/>
          <w:spacing w:val="12"/>
          <w:sz w:val="24"/>
          <w:szCs w:val="24"/>
        </w:rPr>
        <w:t xml:space="preserve"> </w:t>
      </w:r>
      <w:r w:rsidRPr="00F97099">
        <w:rPr>
          <w:rFonts w:asciiTheme="majorHAnsi" w:hAnsiTheme="majorHAnsi"/>
          <w:spacing w:val="-1"/>
          <w:sz w:val="24"/>
          <w:szCs w:val="24"/>
        </w:rPr>
        <w:t>pressão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50%</w:t>
      </w:r>
      <w:r w:rsidRPr="00F97099">
        <w:rPr>
          <w:rFonts w:asciiTheme="majorHAnsi" w:hAnsiTheme="majorHAnsi"/>
          <w:spacing w:val="13"/>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13"/>
          <w:sz w:val="24"/>
          <w:szCs w:val="24"/>
        </w:rPr>
        <w:t xml:space="preserve"> </w:t>
      </w:r>
      <w:r w:rsidRPr="00F97099">
        <w:rPr>
          <w:rFonts w:asciiTheme="majorHAnsi" w:hAnsiTheme="majorHAnsi"/>
          <w:sz w:val="24"/>
          <w:szCs w:val="24"/>
        </w:rPr>
        <w:t>à</w:t>
      </w:r>
      <w:r w:rsidRPr="00F97099">
        <w:rPr>
          <w:rFonts w:asciiTheme="majorHAnsi" w:hAnsiTheme="majorHAnsi"/>
          <w:spacing w:val="11"/>
          <w:sz w:val="24"/>
          <w:szCs w:val="24"/>
        </w:rPr>
        <w:t xml:space="preserve"> </w:t>
      </w:r>
      <w:r w:rsidRPr="00F97099">
        <w:rPr>
          <w:rFonts w:asciiTheme="majorHAnsi" w:hAnsiTheme="majorHAnsi"/>
          <w:spacing w:val="-1"/>
          <w:sz w:val="24"/>
          <w:szCs w:val="24"/>
        </w:rPr>
        <w:t>pressão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estática</w:t>
      </w:r>
      <w:r w:rsidRPr="00F97099">
        <w:rPr>
          <w:rFonts w:asciiTheme="majorHAnsi" w:hAnsiTheme="majorHAnsi"/>
          <w:spacing w:val="12"/>
          <w:sz w:val="24"/>
          <w:szCs w:val="24"/>
        </w:rPr>
        <w:t xml:space="preserve"> </w:t>
      </w:r>
      <w:r w:rsidRPr="00F97099">
        <w:rPr>
          <w:rFonts w:asciiTheme="majorHAnsi" w:hAnsiTheme="majorHAnsi"/>
          <w:spacing w:val="-1"/>
          <w:sz w:val="24"/>
          <w:szCs w:val="24"/>
        </w:rPr>
        <w:t>máxima</w:t>
      </w:r>
      <w:r w:rsidRPr="00F97099">
        <w:rPr>
          <w:rFonts w:asciiTheme="majorHAnsi" w:hAnsiTheme="majorHAnsi"/>
          <w:spacing w:val="13"/>
          <w:sz w:val="24"/>
          <w:szCs w:val="24"/>
        </w:rPr>
        <w:t xml:space="preserve"> </w:t>
      </w:r>
      <w:r w:rsidRPr="00F97099">
        <w:rPr>
          <w:rFonts w:asciiTheme="majorHAnsi" w:hAnsiTheme="majorHAnsi"/>
          <w:spacing w:val="-1"/>
          <w:sz w:val="24"/>
          <w:szCs w:val="24"/>
        </w:rPr>
        <w:t>na</w:t>
      </w:r>
      <w:r w:rsidRPr="00F97099">
        <w:rPr>
          <w:rFonts w:asciiTheme="majorHAnsi" w:hAnsiTheme="majorHAnsi"/>
          <w:spacing w:val="71"/>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não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7"/>
          <w:sz w:val="24"/>
          <w:szCs w:val="24"/>
        </w:rPr>
        <w:t xml:space="preserve"> </w:t>
      </w:r>
      <w:r w:rsidRPr="00F97099">
        <w:rPr>
          <w:rFonts w:asciiTheme="majorHAnsi" w:hAnsiTheme="majorHAnsi"/>
          <w:spacing w:val="-1"/>
          <w:sz w:val="24"/>
          <w:szCs w:val="24"/>
        </w:rPr>
        <w:t>descer</w:t>
      </w:r>
      <w:r w:rsidRPr="00F97099">
        <w:rPr>
          <w:rFonts w:asciiTheme="majorHAnsi" w:hAnsiTheme="majorHAnsi"/>
          <w:spacing w:val="7"/>
          <w:sz w:val="24"/>
          <w:szCs w:val="24"/>
        </w:rPr>
        <w:t xml:space="preserve"> </w:t>
      </w:r>
      <w:r w:rsidRPr="00F97099">
        <w:rPr>
          <w:rFonts w:asciiTheme="majorHAnsi" w:hAnsiTheme="majorHAnsi"/>
          <w:spacing w:val="-1"/>
          <w:sz w:val="24"/>
          <w:szCs w:val="24"/>
        </w:rPr>
        <w:t>em</w:t>
      </w:r>
      <w:r w:rsidRPr="00F97099">
        <w:rPr>
          <w:rFonts w:asciiTheme="majorHAnsi" w:hAnsiTheme="majorHAnsi"/>
          <w:spacing w:val="7"/>
          <w:sz w:val="24"/>
          <w:szCs w:val="24"/>
        </w:rPr>
        <w:t xml:space="preserve"> </w:t>
      </w:r>
      <w:r w:rsidRPr="00F97099">
        <w:rPr>
          <w:rFonts w:asciiTheme="majorHAnsi" w:hAnsiTheme="majorHAnsi"/>
          <w:spacing w:val="-1"/>
          <w:sz w:val="24"/>
          <w:szCs w:val="24"/>
        </w:rPr>
        <w:t>ponto</w:t>
      </w:r>
      <w:r w:rsidRPr="00F97099">
        <w:rPr>
          <w:rFonts w:asciiTheme="majorHAnsi" w:hAnsiTheme="majorHAnsi"/>
          <w:spacing w:val="5"/>
          <w:sz w:val="24"/>
          <w:szCs w:val="24"/>
        </w:rPr>
        <w:t xml:space="preserve"> </w:t>
      </w:r>
      <w:r w:rsidRPr="00F97099">
        <w:rPr>
          <w:rFonts w:asciiTheme="majorHAnsi" w:hAnsiTheme="majorHAnsi"/>
          <w:spacing w:val="-1"/>
          <w:sz w:val="24"/>
          <w:szCs w:val="24"/>
        </w:rPr>
        <w:t>algum</w:t>
      </w:r>
      <w:r w:rsidRPr="00F97099">
        <w:rPr>
          <w:rFonts w:asciiTheme="majorHAnsi" w:hAnsiTheme="majorHAnsi"/>
          <w:spacing w:val="9"/>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canalização,</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menos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z w:val="24"/>
          <w:szCs w:val="24"/>
        </w:rPr>
        <w:t>1</w:t>
      </w:r>
      <w:r w:rsidRPr="00F97099">
        <w:rPr>
          <w:rFonts w:asciiTheme="majorHAnsi" w:hAnsiTheme="majorHAnsi"/>
          <w:spacing w:val="5"/>
          <w:sz w:val="24"/>
          <w:szCs w:val="24"/>
        </w:rPr>
        <w:t xml:space="preserve"> </w:t>
      </w:r>
      <w:r w:rsidRPr="00F97099">
        <w:rPr>
          <w:rFonts w:asciiTheme="majorHAnsi" w:hAnsiTheme="majorHAnsi"/>
          <w:spacing w:val="-1"/>
          <w:sz w:val="24"/>
          <w:szCs w:val="24"/>
        </w:rPr>
        <w:t>kg/cm².</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duração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de prova</w:t>
      </w:r>
      <w:r w:rsidRPr="00F97099">
        <w:rPr>
          <w:rFonts w:asciiTheme="majorHAnsi" w:hAnsiTheme="majorHAnsi"/>
          <w:sz w:val="24"/>
          <w:szCs w:val="24"/>
        </w:rPr>
        <w:t xml:space="preserve"> </w:t>
      </w:r>
      <w:r w:rsidRPr="00F97099">
        <w:rPr>
          <w:rFonts w:asciiTheme="majorHAnsi" w:hAnsiTheme="majorHAnsi"/>
          <w:spacing w:val="-1"/>
          <w:sz w:val="24"/>
          <w:szCs w:val="24"/>
        </w:rPr>
        <w:t>será</w:t>
      </w:r>
      <w:r w:rsidRPr="00F97099">
        <w:rPr>
          <w:rFonts w:asciiTheme="majorHAnsi" w:hAnsiTheme="majorHAnsi"/>
          <w:sz w:val="24"/>
          <w:szCs w:val="24"/>
        </w:rPr>
        <w:t xml:space="preserve"> </w:t>
      </w:r>
      <w:r w:rsidRPr="00F97099">
        <w:rPr>
          <w:rFonts w:asciiTheme="majorHAnsi" w:hAnsiTheme="majorHAnsi"/>
          <w:spacing w:val="-2"/>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pelo</w:t>
      </w:r>
      <w:r w:rsidRPr="00F97099">
        <w:rPr>
          <w:rFonts w:asciiTheme="majorHAnsi" w:hAnsiTheme="majorHAnsi"/>
          <w:spacing w:val="2"/>
          <w:sz w:val="24"/>
          <w:szCs w:val="24"/>
        </w:rPr>
        <w:t xml:space="preserve"> </w:t>
      </w:r>
      <w:r w:rsidRPr="00F97099">
        <w:rPr>
          <w:rFonts w:asciiTheme="majorHAnsi" w:hAnsiTheme="majorHAnsi"/>
          <w:spacing w:val="-1"/>
          <w:sz w:val="24"/>
          <w:szCs w:val="24"/>
        </w:rPr>
        <w:t>menos,</w:t>
      </w:r>
      <w:r w:rsidRPr="00F97099">
        <w:rPr>
          <w:rFonts w:asciiTheme="majorHAnsi" w:hAnsiTheme="majorHAnsi"/>
          <w:sz w:val="24"/>
          <w:szCs w:val="24"/>
        </w:rPr>
        <w:t xml:space="preserve"> 6 </w:t>
      </w:r>
      <w:r w:rsidRPr="00F97099">
        <w:rPr>
          <w:rFonts w:asciiTheme="majorHAnsi" w:hAnsiTheme="majorHAnsi"/>
          <w:spacing w:val="-1"/>
          <w:sz w:val="24"/>
          <w:szCs w:val="24"/>
        </w:rPr>
        <w:t>horas,</w:t>
      </w:r>
      <w:r w:rsidRPr="00F97099">
        <w:rPr>
          <w:rFonts w:asciiTheme="majorHAnsi" w:hAnsiTheme="majorHAnsi"/>
          <w:spacing w:val="1"/>
          <w:sz w:val="24"/>
          <w:szCs w:val="24"/>
        </w:rPr>
        <w:t xml:space="preserve"> </w:t>
      </w:r>
      <w:r w:rsidRPr="00F97099">
        <w:rPr>
          <w:rFonts w:asciiTheme="majorHAnsi" w:hAnsiTheme="majorHAnsi"/>
          <w:spacing w:val="-1"/>
          <w:sz w:val="24"/>
          <w:szCs w:val="24"/>
        </w:rPr>
        <w:t>não devendo</w:t>
      </w:r>
      <w:r w:rsidRPr="00F97099">
        <w:rPr>
          <w:rFonts w:asciiTheme="majorHAnsi" w:hAnsiTheme="majorHAnsi"/>
          <w:spacing w:val="2"/>
          <w:sz w:val="24"/>
          <w:szCs w:val="24"/>
        </w:rPr>
        <w:t xml:space="preserve"> </w:t>
      </w:r>
      <w:r w:rsidRPr="00F97099">
        <w:rPr>
          <w:rFonts w:asciiTheme="majorHAnsi" w:hAnsiTheme="majorHAnsi"/>
          <w:spacing w:val="-1"/>
          <w:sz w:val="24"/>
          <w:szCs w:val="24"/>
        </w:rPr>
        <w:t>ocorrer</w:t>
      </w:r>
      <w:r w:rsidRPr="00F97099">
        <w:rPr>
          <w:rFonts w:asciiTheme="majorHAnsi" w:hAnsiTheme="majorHAnsi"/>
          <w:spacing w:val="1"/>
          <w:sz w:val="24"/>
          <w:szCs w:val="24"/>
        </w:rPr>
        <w:t xml:space="preserve"> </w:t>
      </w:r>
      <w:r w:rsidRPr="00F97099">
        <w:rPr>
          <w:rFonts w:asciiTheme="majorHAnsi" w:hAnsiTheme="majorHAnsi"/>
          <w:spacing w:val="-1"/>
          <w:sz w:val="24"/>
          <w:szCs w:val="24"/>
        </w:rPr>
        <w:t>nesse período</w:t>
      </w:r>
      <w:r w:rsidRPr="00F97099">
        <w:rPr>
          <w:rFonts w:asciiTheme="majorHAnsi" w:hAnsiTheme="majorHAnsi"/>
          <w:sz w:val="24"/>
          <w:szCs w:val="24"/>
        </w:rPr>
        <w:t xml:space="preserve"> </w:t>
      </w:r>
      <w:r w:rsidRPr="00F97099">
        <w:rPr>
          <w:rFonts w:asciiTheme="majorHAnsi" w:hAnsiTheme="majorHAnsi"/>
          <w:spacing w:val="-1"/>
          <w:sz w:val="24"/>
          <w:szCs w:val="24"/>
        </w:rPr>
        <w:t>nenhum</w:t>
      </w:r>
      <w:r w:rsidRPr="00F97099">
        <w:rPr>
          <w:rFonts w:asciiTheme="majorHAnsi" w:hAnsiTheme="majorHAnsi"/>
          <w:spacing w:val="3"/>
          <w:sz w:val="24"/>
          <w:szCs w:val="24"/>
        </w:rPr>
        <w:t xml:space="preserve"> </w:t>
      </w:r>
      <w:r w:rsidRPr="00F97099">
        <w:rPr>
          <w:rFonts w:asciiTheme="majorHAnsi" w:hAnsiTheme="majorHAnsi"/>
          <w:spacing w:val="-1"/>
          <w:sz w:val="24"/>
          <w:szCs w:val="24"/>
        </w:rPr>
        <w:t>vazamento.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Poderá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realizado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como opção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alternativa</w:t>
      </w:r>
      <w:r w:rsidRPr="00F97099">
        <w:rPr>
          <w:rFonts w:asciiTheme="majorHAnsi" w:hAnsiTheme="majorHAnsi"/>
          <w:spacing w:val="1"/>
          <w:sz w:val="24"/>
          <w:szCs w:val="24"/>
        </w:rPr>
        <w:t xml:space="preserve"> </w:t>
      </w:r>
      <w:r w:rsidRPr="00F97099">
        <w:rPr>
          <w:rFonts w:asciiTheme="majorHAnsi" w:hAnsiTheme="majorHAnsi"/>
          <w:spacing w:val="-1"/>
          <w:sz w:val="24"/>
          <w:szCs w:val="24"/>
        </w:rPr>
        <w:t>um</w:t>
      </w:r>
      <w:r w:rsidRPr="00F97099">
        <w:rPr>
          <w:rFonts w:asciiTheme="majorHAnsi" w:hAnsiTheme="majorHAnsi"/>
          <w:spacing w:val="1"/>
          <w:sz w:val="24"/>
          <w:szCs w:val="24"/>
        </w:rPr>
        <w:t xml:space="preserve"> </w:t>
      </w:r>
      <w:r w:rsidRPr="00F97099">
        <w:rPr>
          <w:rFonts w:asciiTheme="majorHAnsi" w:hAnsiTheme="majorHAnsi"/>
          <w:spacing w:val="-1"/>
          <w:sz w:val="24"/>
          <w:szCs w:val="24"/>
        </w:rPr>
        <w:t>teste utilizando-se</w:t>
      </w:r>
      <w:r w:rsidRPr="00F97099">
        <w:rPr>
          <w:rFonts w:asciiTheme="majorHAnsi" w:hAnsiTheme="majorHAnsi"/>
          <w:sz w:val="24"/>
          <w:szCs w:val="24"/>
        </w:rPr>
        <w:t xml:space="preserve"> </w:t>
      </w:r>
      <w:r w:rsidRPr="00F97099">
        <w:rPr>
          <w:rFonts w:asciiTheme="majorHAnsi" w:hAnsiTheme="majorHAnsi"/>
          <w:spacing w:val="-1"/>
          <w:sz w:val="24"/>
          <w:szCs w:val="24"/>
        </w:rPr>
        <w:t>ar</w:t>
      </w:r>
      <w:r w:rsidRPr="00F97099">
        <w:rPr>
          <w:rFonts w:asciiTheme="majorHAnsi" w:hAnsiTheme="majorHAnsi"/>
          <w:sz w:val="24"/>
          <w:szCs w:val="24"/>
        </w:rPr>
        <w:t xml:space="preserve"> </w:t>
      </w:r>
      <w:r w:rsidRPr="00F97099">
        <w:rPr>
          <w:rFonts w:asciiTheme="majorHAnsi" w:hAnsiTheme="majorHAnsi"/>
          <w:spacing w:val="-1"/>
          <w:sz w:val="24"/>
          <w:szCs w:val="24"/>
        </w:rPr>
        <w:t>comprimido.</w:t>
      </w:r>
      <w:r w:rsidRPr="00F97099">
        <w:rPr>
          <w:rFonts w:asciiTheme="majorHAnsi" w:hAnsiTheme="majorHAnsi"/>
          <w:spacing w:val="3"/>
          <w:sz w:val="24"/>
          <w:szCs w:val="24"/>
        </w:rPr>
        <w:t xml:space="preserve"> </w:t>
      </w:r>
      <w:r w:rsidRPr="00F97099">
        <w:rPr>
          <w:rFonts w:asciiTheme="majorHAnsi" w:hAnsiTheme="majorHAnsi"/>
          <w:sz w:val="24"/>
          <w:szCs w:val="24"/>
        </w:rPr>
        <w:t xml:space="preserve">O </w:t>
      </w:r>
      <w:r w:rsidRPr="00F97099">
        <w:rPr>
          <w:rFonts w:asciiTheme="majorHAnsi" w:hAnsiTheme="majorHAnsi"/>
          <w:spacing w:val="-2"/>
          <w:sz w:val="24"/>
          <w:szCs w:val="24"/>
        </w:rPr>
        <w:t>ar</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deverá ser</w:t>
      </w:r>
      <w:r w:rsidRPr="00F97099">
        <w:rPr>
          <w:rFonts w:asciiTheme="majorHAnsi" w:hAnsiTheme="majorHAnsi"/>
          <w:spacing w:val="79"/>
          <w:sz w:val="24"/>
          <w:szCs w:val="24"/>
        </w:rPr>
        <w:t xml:space="preserve"> </w:t>
      </w:r>
      <w:r w:rsidRPr="00F97099">
        <w:rPr>
          <w:rFonts w:asciiTheme="majorHAnsi" w:hAnsiTheme="majorHAnsi"/>
          <w:spacing w:val="-1"/>
          <w:sz w:val="24"/>
          <w:szCs w:val="24"/>
        </w:rPr>
        <w:t>introduzido</w:t>
      </w:r>
      <w:r w:rsidRPr="00F97099">
        <w:rPr>
          <w:rFonts w:asciiTheme="majorHAnsi" w:hAnsiTheme="majorHAnsi"/>
          <w:spacing w:val="5"/>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interior</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3"/>
          <w:sz w:val="24"/>
          <w:szCs w:val="24"/>
        </w:rPr>
        <w:t xml:space="preserve"> </w:t>
      </w:r>
      <w:r w:rsidRPr="00F97099">
        <w:rPr>
          <w:rFonts w:asciiTheme="majorHAnsi" w:hAnsiTheme="majorHAnsi"/>
          <w:spacing w:val="-1"/>
          <w:sz w:val="24"/>
          <w:szCs w:val="24"/>
        </w:rPr>
        <w:t>tubulação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até</w:t>
      </w:r>
      <w:r w:rsidRPr="00F97099">
        <w:rPr>
          <w:rFonts w:asciiTheme="majorHAnsi" w:hAnsiTheme="majorHAnsi"/>
          <w:spacing w:val="3"/>
          <w:sz w:val="24"/>
          <w:szCs w:val="24"/>
        </w:rPr>
        <w:t xml:space="preserve"> </w:t>
      </w:r>
      <w:r w:rsidRPr="00F97099">
        <w:rPr>
          <w:rFonts w:asciiTheme="majorHAnsi" w:hAnsiTheme="majorHAnsi"/>
          <w:spacing w:val="-1"/>
          <w:sz w:val="24"/>
          <w:szCs w:val="24"/>
        </w:rPr>
        <w:t>que</w:t>
      </w:r>
      <w:r w:rsidRPr="00F97099">
        <w:rPr>
          <w:rFonts w:asciiTheme="majorHAnsi" w:hAnsiTheme="majorHAnsi"/>
          <w:spacing w:val="4"/>
          <w:sz w:val="24"/>
          <w:szCs w:val="24"/>
        </w:rPr>
        <w:t xml:space="preserve"> </w:t>
      </w:r>
      <w:r w:rsidRPr="00F97099">
        <w:rPr>
          <w:rFonts w:asciiTheme="majorHAnsi" w:hAnsiTheme="majorHAnsi"/>
          <w:spacing w:val="-1"/>
          <w:sz w:val="24"/>
          <w:szCs w:val="24"/>
        </w:rPr>
        <w:t>atinja</w:t>
      </w:r>
      <w:r w:rsidRPr="00F97099">
        <w:rPr>
          <w:rFonts w:asciiTheme="majorHAnsi" w:hAnsiTheme="majorHAnsi"/>
          <w:spacing w:val="3"/>
          <w:sz w:val="24"/>
          <w:szCs w:val="24"/>
        </w:rPr>
        <w:t xml:space="preserve"> </w:t>
      </w:r>
      <w:r w:rsidRPr="00F97099">
        <w:rPr>
          <w:rFonts w:asciiTheme="majorHAnsi" w:hAnsiTheme="majorHAnsi"/>
          <w:spacing w:val="-1"/>
          <w:sz w:val="24"/>
          <w:szCs w:val="24"/>
        </w:rPr>
        <w:t>uma</w:t>
      </w:r>
      <w:r w:rsidRPr="00F97099">
        <w:rPr>
          <w:rFonts w:asciiTheme="majorHAnsi" w:hAnsiTheme="majorHAnsi"/>
          <w:spacing w:val="3"/>
          <w:sz w:val="24"/>
          <w:szCs w:val="24"/>
        </w:rPr>
        <w:t xml:space="preserve"> </w:t>
      </w:r>
      <w:r w:rsidRPr="00F97099">
        <w:rPr>
          <w:rFonts w:asciiTheme="majorHAnsi" w:hAnsiTheme="majorHAnsi"/>
          <w:spacing w:val="-1"/>
          <w:sz w:val="24"/>
          <w:szCs w:val="24"/>
        </w:rPr>
        <w:t>pressão</w:t>
      </w:r>
      <w:r w:rsidRPr="00F97099">
        <w:rPr>
          <w:rFonts w:asciiTheme="majorHAnsi" w:hAnsiTheme="majorHAnsi"/>
          <w:spacing w:val="4"/>
          <w:sz w:val="24"/>
          <w:szCs w:val="24"/>
        </w:rPr>
        <w:t xml:space="preserve"> </w:t>
      </w:r>
      <w:r w:rsidRPr="00F97099">
        <w:rPr>
          <w:rFonts w:asciiTheme="majorHAnsi" w:hAnsiTheme="majorHAnsi"/>
          <w:spacing w:val="-1"/>
          <w:sz w:val="24"/>
          <w:szCs w:val="24"/>
        </w:rPr>
        <w:t>uniforme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35</w:t>
      </w:r>
      <w:r w:rsidRPr="00F97099">
        <w:rPr>
          <w:rFonts w:asciiTheme="majorHAnsi" w:hAnsiTheme="majorHAnsi"/>
          <w:spacing w:val="3"/>
          <w:sz w:val="24"/>
          <w:szCs w:val="24"/>
        </w:rPr>
        <w:t xml:space="preserve"> </w:t>
      </w:r>
      <w:r w:rsidRPr="00F97099">
        <w:rPr>
          <w:rFonts w:asciiTheme="majorHAnsi" w:hAnsiTheme="majorHAnsi"/>
          <w:spacing w:val="-1"/>
          <w:sz w:val="24"/>
          <w:szCs w:val="24"/>
        </w:rPr>
        <w:t>Kpa</w:t>
      </w:r>
      <w:r w:rsidRPr="00F97099">
        <w:rPr>
          <w:rFonts w:asciiTheme="majorHAnsi" w:hAnsiTheme="majorHAnsi"/>
          <w:spacing w:val="4"/>
          <w:sz w:val="24"/>
          <w:szCs w:val="24"/>
        </w:rPr>
        <w:t xml:space="preserve"> </w:t>
      </w:r>
      <w:r w:rsidRPr="00F97099">
        <w:rPr>
          <w:rFonts w:asciiTheme="majorHAnsi" w:hAnsiTheme="majorHAnsi"/>
          <w:spacing w:val="-1"/>
          <w:sz w:val="24"/>
          <w:szCs w:val="24"/>
        </w:rPr>
        <w:t>(3,5</w:t>
      </w:r>
      <w:r w:rsidRPr="00F97099">
        <w:rPr>
          <w:rFonts w:asciiTheme="majorHAnsi" w:hAnsiTheme="majorHAnsi"/>
          <w:spacing w:val="3"/>
          <w:sz w:val="24"/>
          <w:szCs w:val="24"/>
        </w:rPr>
        <w:t xml:space="preserve"> </w:t>
      </w:r>
      <w:r w:rsidRPr="00F97099">
        <w:rPr>
          <w:rFonts w:asciiTheme="majorHAnsi" w:hAnsiTheme="majorHAnsi"/>
          <w:spacing w:val="-1"/>
          <w:sz w:val="24"/>
          <w:szCs w:val="24"/>
        </w:rPr>
        <w:t>M.C.A.);</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Pr="00F97099">
        <w:rPr>
          <w:rFonts w:asciiTheme="majorHAnsi" w:hAnsiTheme="majorHAnsi"/>
          <w:spacing w:val="-1"/>
          <w:sz w:val="24"/>
          <w:szCs w:val="24"/>
        </w:rPr>
        <w:t>pressão será</w:t>
      </w:r>
      <w:r w:rsidRPr="00F97099">
        <w:rPr>
          <w:rFonts w:asciiTheme="majorHAnsi" w:hAnsiTheme="majorHAnsi"/>
          <w:sz w:val="24"/>
          <w:szCs w:val="24"/>
        </w:rPr>
        <w:t xml:space="preserve"> </w:t>
      </w:r>
      <w:r w:rsidRPr="00F97099">
        <w:rPr>
          <w:rFonts w:asciiTheme="majorHAnsi" w:hAnsiTheme="majorHAnsi"/>
          <w:spacing w:val="-1"/>
          <w:sz w:val="24"/>
          <w:szCs w:val="24"/>
        </w:rPr>
        <w:t>mantida</w:t>
      </w:r>
      <w:r w:rsidRPr="00F97099">
        <w:rPr>
          <w:rFonts w:asciiTheme="majorHAnsi" w:hAnsiTheme="majorHAnsi"/>
          <w:spacing w:val="1"/>
          <w:sz w:val="24"/>
          <w:szCs w:val="24"/>
        </w:rPr>
        <w:t xml:space="preserve"> </w:t>
      </w:r>
      <w:r w:rsidRPr="00F97099">
        <w:rPr>
          <w:rFonts w:asciiTheme="majorHAnsi" w:hAnsiTheme="majorHAnsi"/>
          <w:spacing w:val="-1"/>
          <w:sz w:val="24"/>
          <w:szCs w:val="24"/>
        </w:rPr>
        <w:t>por um</w:t>
      </w:r>
      <w:r w:rsidRPr="00F97099">
        <w:rPr>
          <w:rFonts w:asciiTheme="majorHAnsi" w:hAnsiTheme="majorHAnsi"/>
          <w:spacing w:val="1"/>
          <w:sz w:val="24"/>
          <w:szCs w:val="24"/>
        </w:rPr>
        <w:t xml:space="preserve"> </w:t>
      </w:r>
      <w:r w:rsidRPr="00F97099">
        <w:rPr>
          <w:rFonts w:asciiTheme="majorHAnsi" w:hAnsiTheme="majorHAnsi"/>
          <w:spacing w:val="-1"/>
          <w:sz w:val="24"/>
          <w:szCs w:val="24"/>
        </w:rPr>
        <w:t>período de</w:t>
      </w:r>
      <w:r w:rsidRPr="00F97099">
        <w:rPr>
          <w:rFonts w:asciiTheme="majorHAnsi" w:hAnsiTheme="majorHAnsi"/>
          <w:sz w:val="24"/>
          <w:szCs w:val="24"/>
        </w:rPr>
        <w:t xml:space="preserve"> </w:t>
      </w:r>
      <w:r w:rsidRPr="00F97099">
        <w:rPr>
          <w:rFonts w:asciiTheme="majorHAnsi" w:hAnsiTheme="majorHAnsi"/>
          <w:spacing w:val="-1"/>
          <w:sz w:val="24"/>
          <w:szCs w:val="24"/>
        </w:rPr>
        <w:t>15</w:t>
      </w:r>
      <w:r w:rsidRPr="00F97099">
        <w:rPr>
          <w:rFonts w:asciiTheme="majorHAnsi" w:hAnsiTheme="majorHAnsi"/>
          <w:sz w:val="24"/>
          <w:szCs w:val="24"/>
        </w:rPr>
        <w:t xml:space="preserve"> </w:t>
      </w:r>
      <w:r w:rsidRPr="00F97099">
        <w:rPr>
          <w:rFonts w:asciiTheme="majorHAnsi" w:hAnsiTheme="majorHAnsi"/>
          <w:spacing w:val="-1"/>
          <w:sz w:val="24"/>
          <w:szCs w:val="24"/>
        </w:rPr>
        <w:t>minutos,</w:t>
      </w:r>
      <w:r w:rsidRPr="00F97099">
        <w:rPr>
          <w:rFonts w:asciiTheme="majorHAnsi" w:hAnsiTheme="majorHAnsi"/>
          <w:sz w:val="24"/>
          <w:szCs w:val="24"/>
        </w:rPr>
        <w:t xml:space="preserve"> </w:t>
      </w:r>
      <w:r w:rsidRPr="00F97099">
        <w:rPr>
          <w:rFonts w:asciiTheme="majorHAnsi" w:hAnsiTheme="majorHAnsi"/>
          <w:spacing w:val="-1"/>
          <w:sz w:val="24"/>
          <w:szCs w:val="24"/>
        </w:rPr>
        <w:t>sem</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introdução de</w:t>
      </w:r>
      <w:r w:rsidRPr="00F97099">
        <w:rPr>
          <w:rFonts w:asciiTheme="majorHAnsi" w:hAnsiTheme="majorHAnsi"/>
          <w:sz w:val="24"/>
          <w:szCs w:val="24"/>
        </w:rPr>
        <w:t xml:space="preserve"> </w:t>
      </w:r>
      <w:r w:rsidRPr="00F97099">
        <w:rPr>
          <w:rFonts w:asciiTheme="majorHAnsi" w:hAnsiTheme="majorHAnsi"/>
          <w:spacing w:val="-1"/>
          <w:sz w:val="24"/>
          <w:szCs w:val="24"/>
        </w:rPr>
        <w:t>ar adicional.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teste</w:t>
      </w:r>
      <w:r w:rsidRPr="00F97099">
        <w:rPr>
          <w:rFonts w:asciiTheme="majorHAnsi" w:hAnsiTheme="majorHAnsi"/>
          <w:spacing w:val="1"/>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procedido</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presença</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qual</w:t>
      </w:r>
      <w:r w:rsidRPr="00F97099">
        <w:rPr>
          <w:rFonts w:asciiTheme="majorHAnsi" w:hAnsiTheme="majorHAnsi"/>
          <w:spacing w:val="3"/>
          <w:sz w:val="24"/>
          <w:szCs w:val="24"/>
        </w:rPr>
        <w:t xml:space="preserve"> </w:t>
      </w:r>
      <w:r w:rsidRPr="00F97099">
        <w:rPr>
          <w:rFonts w:asciiTheme="majorHAnsi" w:hAnsiTheme="majorHAnsi"/>
          <w:spacing w:val="-1"/>
          <w:sz w:val="24"/>
          <w:szCs w:val="24"/>
        </w:rPr>
        <w:t>liberará</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w:t>
      </w:r>
      <w:r w:rsidRPr="00F97099">
        <w:rPr>
          <w:rFonts w:asciiTheme="majorHAnsi" w:hAnsiTheme="majorHAnsi"/>
          <w:spacing w:val="-1"/>
          <w:sz w:val="24"/>
          <w:szCs w:val="24"/>
        </w:rPr>
        <w:t>trecho</w:t>
      </w:r>
      <w:r w:rsidRPr="00F97099">
        <w:rPr>
          <w:rFonts w:asciiTheme="majorHAnsi" w:hAnsiTheme="majorHAnsi"/>
          <w:spacing w:val="2"/>
          <w:sz w:val="24"/>
          <w:szCs w:val="24"/>
        </w:rPr>
        <w:t xml:space="preserve"> </w:t>
      </w:r>
      <w:r w:rsidRPr="00F97099">
        <w:rPr>
          <w:rFonts w:asciiTheme="majorHAnsi" w:hAnsiTheme="majorHAnsi"/>
          <w:spacing w:val="-1"/>
          <w:sz w:val="24"/>
          <w:szCs w:val="24"/>
        </w:rPr>
        <w:t>testado</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5"/>
          <w:sz w:val="24"/>
          <w:szCs w:val="24"/>
        </w:rPr>
        <w:t xml:space="preserve"> </w:t>
      </w:r>
      <w:r w:rsidRPr="00F97099">
        <w:rPr>
          <w:rFonts w:asciiTheme="majorHAnsi" w:hAnsiTheme="majorHAnsi"/>
          <w:spacing w:val="-1"/>
          <w:sz w:val="24"/>
          <w:szCs w:val="24"/>
        </w:rPr>
        <w:t>revestimento.</w:t>
      </w:r>
      <w:r w:rsidRPr="00F97099">
        <w:rPr>
          <w:rFonts w:asciiTheme="majorHAnsi" w:hAnsiTheme="majorHAnsi"/>
          <w:spacing w:val="19"/>
          <w:sz w:val="24"/>
          <w:szCs w:val="24"/>
        </w:rPr>
        <w:t xml:space="preserve"> </w:t>
      </w:r>
      <w:r w:rsidRPr="00F97099">
        <w:rPr>
          <w:rFonts w:asciiTheme="majorHAnsi" w:hAnsiTheme="majorHAnsi"/>
          <w:spacing w:val="-1"/>
          <w:sz w:val="24"/>
          <w:szCs w:val="24"/>
        </w:rPr>
        <w:t>Neste</w:t>
      </w:r>
      <w:r w:rsidRPr="00F97099">
        <w:rPr>
          <w:rFonts w:asciiTheme="majorHAnsi" w:hAnsiTheme="majorHAnsi"/>
          <w:spacing w:val="19"/>
          <w:sz w:val="24"/>
          <w:szCs w:val="24"/>
        </w:rPr>
        <w:t xml:space="preserve"> </w:t>
      </w:r>
      <w:r w:rsidRPr="00F97099">
        <w:rPr>
          <w:rFonts w:asciiTheme="majorHAnsi" w:hAnsiTheme="majorHAnsi"/>
          <w:spacing w:val="-1"/>
          <w:sz w:val="24"/>
          <w:szCs w:val="24"/>
        </w:rPr>
        <w:t>teste</w:t>
      </w:r>
      <w:r w:rsidRPr="00F97099">
        <w:rPr>
          <w:rFonts w:asciiTheme="majorHAnsi" w:hAnsiTheme="majorHAnsi"/>
          <w:spacing w:val="19"/>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9"/>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21"/>
          <w:sz w:val="24"/>
          <w:szCs w:val="24"/>
        </w:rPr>
        <w:t xml:space="preserve"> </w:t>
      </w:r>
      <w:r w:rsidRPr="00F97099">
        <w:rPr>
          <w:rFonts w:asciiTheme="majorHAnsi" w:hAnsiTheme="majorHAnsi"/>
          <w:spacing w:val="-1"/>
          <w:sz w:val="24"/>
          <w:szCs w:val="24"/>
        </w:rPr>
        <w:t>verificado</w:t>
      </w:r>
      <w:r w:rsidRPr="00F97099">
        <w:rPr>
          <w:rFonts w:asciiTheme="majorHAnsi" w:hAnsiTheme="majorHAnsi"/>
          <w:spacing w:val="19"/>
          <w:sz w:val="24"/>
          <w:szCs w:val="24"/>
        </w:rPr>
        <w:t xml:space="preserve"> </w:t>
      </w:r>
      <w:r w:rsidRPr="00F97099">
        <w:rPr>
          <w:rFonts w:asciiTheme="majorHAnsi" w:hAnsiTheme="majorHAnsi"/>
          <w:sz w:val="24"/>
          <w:szCs w:val="24"/>
        </w:rPr>
        <w:t>o</w:t>
      </w:r>
      <w:r w:rsidRPr="00F97099">
        <w:rPr>
          <w:rFonts w:asciiTheme="majorHAnsi" w:hAnsiTheme="majorHAnsi"/>
          <w:spacing w:val="19"/>
          <w:sz w:val="24"/>
          <w:szCs w:val="24"/>
        </w:rPr>
        <w:t xml:space="preserve"> </w:t>
      </w:r>
      <w:r w:rsidRPr="00F97099">
        <w:rPr>
          <w:rFonts w:asciiTheme="majorHAnsi" w:hAnsiTheme="majorHAnsi"/>
          <w:spacing w:val="-1"/>
          <w:sz w:val="24"/>
          <w:szCs w:val="24"/>
        </w:rPr>
        <w:t>correto</w:t>
      </w:r>
      <w:r w:rsidRPr="00F97099">
        <w:rPr>
          <w:rFonts w:asciiTheme="majorHAnsi" w:hAnsiTheme="majorHAnsi"/>
          <w:spacing w:val="19"/>
          <w:sz w:val="24"/>
          <w:szCs w:val="24"/>
        </w:rPr>
        <w:t xml:space="preserve"> </w:t>
      </w:r>
      <w:r w:rsidRPr="00F97099">
        <w:rPr>
          <w:rFonts w:asciiTheme="majorHAnsi" w:hAnsiTheme="majorHAnsi"/>
          <w:spacing w:val="-1"/>
          <w:sz w:val="24"/>
          <w:szCs w:val="24"/>
        </w:rPr>
        <w:t>funcionamento</w:t>
      </w:r>
      <w:r w:rsidRPr="00F97099">
        <w:rPr>
          <w:rFonts w:asciiTheme="majorHAnsi" w:hAnsiTheme="majorHAnsi"/>
          <w:spacing w:val="19"/>
          <w:sz w:val="24"/>
          <w:szCs w:val="24"/>
        </w:rPr>
        <w:t xml:space="preserve"> </w:t>
      </w:r>
      <w:r w:rsidRPr="00F97099">
        <w:rPr>
          <w:rFonts w:asciiTheme="majorHAnsi" w:hAnsiTheme="majorHAnsi"/>
          <w:spacing w:val="-1"/>
          <w:sz w:val="24"/>
          <w:szCs w:val="24"/>
        </w:rPr>
        <w:t>dos</w:t>
      </w:r>
      <w:r w:rsidRPr="00F97099">
        <w:rPr>
          <w:rFonts w:asciiTheme="majorHAnsi" w:hAnsiTheme="majorHAnsi"/>
          <w:spacing w:val="20"/>
          <w:sz w:val="24"/>
          <w:szCs w:val="24"/>
        </w:rPr>
        <w:t xml:space="preserve"> </w:t>
      </w:r>
      <w:r w:rsidRPr="00F97099">
        <w:rPr>
          <w:rFonts w:asciiTheme="majorHAnsi" w:hAnsiTheme="majorHAnsi"/>
          <w:spacing w:val="-1"/>
          <w:sz w:val="24"/>
          <w:szCs w:val="24"/>
        </w:rPr>
        <w:t>registros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71"/>
          <w:sz w:val="24"/>
          <w:szCs w:val="24"/>
        </w:rPr>
        <w:t xml:space="preserve"> </w:t>
      </w:r>
      <w:r w:rsidRPr="00F97099">
        <w:rPr>
          <w:rFonts w:asciiTheme="majorHAnsi" w:hAnsiTheme="majorHAnsi"/>
          <w:spacing w:val="-1"/>
          <w:sz w:val="24"/>
          <w:szCs w:val="24"/>
        </w:rPr>
        <w:t>válvulas.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dos</w:t>
      </w:r>
      <w:r w:rsidRPr="00F97099">
        <w:rPr>
          <w:rFonts w:asciiTheme="majorHAnsi" w:hAnsiTheme="majorHAnsi"/>
          <w:spacing w:val="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5"/>
          <w:sz w:val="24"/>
          <w:szCs w:val="24"/>
        </w:rPr>
        <w:t xml:space="preserve"> </w:t>
      </w:r>
      <w:r w:rsidRPr="00F97099">
        <w:rPr>
          <w:rFonts w:asciiTheme="majorHAnsi" w:hAnsiTheme="majorHAnsi"/>
          <w:spacing w:val="-1"/>
          <w:sz w:val="24"/>
          <w:szCs w:val="24"/>
        </w:rPr>
        <w:t>os</w:t>
      </w:r>
      <w:r w:rsidRPr="00F97099">
        <w:rPr>
          <w:rFonts w:asciiTheme="majorHAnsi" w:hAnsiTheme="majorHAnsi"/>
          <w:spacing w:val="6"/>
          <w:sz w:val="24"/>
          <w:szCs w:val="24"/>
        </w:rPr>
        <w:t xml:space="preserve"> </w:t>
      </w:r>
      <w:r w:rsidRPr="00F97099">
        <w:rPr>
          <w:rFonts w:asciiTheme="majorHAnsi" w:hAnsiTheme="majorHAnsi"/>
          <w:spacing w:val="-1"/>
          <w:sz w:val="24"/>
          <w:szCs w:val="24"/>
        </w:rPr>
        <w:t>aparelhos</w:t>
      </w:r>
      <w:r w:rsidRPr="00F97099">
        <w:rPr>
          <w:rFonts w:asciiTheme="majorHAnsi" w:hAnsiTheme="majorHAnsi"/>
          <w:spacing w:val="9"/>
          <w:sz w:val="24"/>
          <w:szCs w:val="24"/>
        </w:rPr>
        <w:t xml:space="preserve"> </w:t>
      </w:r>
      <w:r w:rsidRPr="00F97099">
        <w:rPr>
          <w:rFonts w:asciiTheme="majorHAnsi" w:hAnsiTheme="majorHAnsi"/>
          <w:spacing w:val="-1"/>
          <w:sz w:val="24"/>
          <w:szCs w:val="24"/>
        </w:rPr>
        <w:t>sanitários,</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65"/>
          <w:sz w:val="24"/>
          <w:szCs w:val="24"/>
        </w:rPr>
        <w:t xml:space="preserve"> </w:t>
      </w:r>
      <w:r w:rsidRPr="00F97099">
        <w:rPr>
          <w:rFonts w:asciiTheme="majorHAnsi" w:hAnsiTheme="majorHAnsi"/>
          <w:spacing w:val="-1"/>
          <w:sz w:val="24"/>
          <w:szCs w:val="24"/>
        </w:rPr>
        <w:t>será posta</w:t>
      </w:r>
      <w:r w:rsidRPr="00F97099">
        <w:rPr>
          <w:rFonts w:asciiTheme="majorHAnsi" w:hAnsiTheme="majorHAnsi"/>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carga</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funcionamento</w:t>
      </w:r>
      <w:r w:rsidRPr="00F97099">
        <w:rPr>
          <w:rFonts w:asciiTheme="majorHAnsi" w:hAnsiTheme="majorHAnsi"/>
          <w:sz w:val="24"/>
          <w:szCs w:val="24"/>
        </w:rPr>
        <w:t xml:space="preserve"> </w:t>
      </w:r>
      <w:r w:rsidRPr="00F97099">
        <w:rPr>
          <w:rFonts w:asciiTheme="majorHAnsi" w:hAnsiTheme="majorHAnsi"/>
          <w:spacing w:val="-1"/>
          <w:sz w:val="24"/>
          <w:szCs w:val="24"/>
        </w:rPr>
        <w:t>de todos</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componentes do</w:t>
      </w:r>
      <w:r w:rsidRPr="00F97099">
        <w:rPr>
          <w:rFonts w:asciiTheme="majorHAnsi" w:hAnsiTheme="majorHAnsi"/>
          <w:sz w:val="24"/>
          <w:szCs w:val="24"/>
        </w:rPr>
        <w:t xml:space="preserve"> </w:t>
      </w:r>
      <w:r w:rsidRPr="00F97099">
        <w:rPr>
          <w:rFonts w:asciiTheme="majorHAnsi" w:hAnsiTheme="majorHAnsi"/>
          <w:spacing w:val="-1"/>
          <w:sz w:val="24"/>
          <w:szCs w:val="24"/>
        </w:rPr>
        <w:t>sistema 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verificado</w:t>
      </w:r>
      <w:r w:rsidRPr="00F97099">
        <w:rPr>
          <w:rFonts w:asciiTheme="majorHAnsi" w:hAnsiTheme="majorHAnsi"/>
          <w:spacing w:val="71"/>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presença da</w:t>
      </w:r>
      <w:r w:rsidRPr="00F97099">
        <w:rPr>
          <w:rFonts w:asciiTheme="majorHAnsi" w:hAnsiTheme="majorHAnsi"/>
          <w:sz w:val="24"/>
          <w:szCs w:val="24"/>
        </w:rPr>
        <w:t xml:space="preserve"> </w:t>
      </w:r>
      <w:r w:rsidRPr="00F97099">
        <w:rPr>
          <w:rFonts w:asciiTheme="majorHAnsi" w:hAnsiTheme="majorHAnsi"/>
          <w:spacing w:val="-1"/>
          <w:sz w:val="24"/>
          <w:szCs w:val="24"/>
        </w:rPr>
        <w:t>Fiscalização.</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ind w:firstLine="567"/>
        <w:rPr>
          <w:rFonts w:asciiTheme="majorHAnsi" w:hAnsiTheme="majorHAnsi"/>
          <w:b/>
          <w:bCs/>
        </w:rPr>
      </w:pPr>
      <w:bookmarkStart w:id="192" w:name="6.1.2.5.2._Teste_em_Tubulação_não_Pressu"/>
      <w:bookmarkEnd w:id="192"/>
      <w:r w:rsidRPr="00D1233D">
        <w:rPr>
          <w:rFonts w:asciiTheme="majorHAnsi" w:hAnsiTheme="majorHAnsi"/>
          <w:b/>
          <w:spacing w:val="-1"/>
        </w:rPr>
        <w:t>Teste</w:t>
      </w:r>
      <w:r w:rsidRPr="00D1233D">
        <w:rPr>
          <w:rFonts w:asciiTheme="majorHAnsi" w:hAnsiTheme="majorHAnsi"/>
          <w:b/>
          <w:spacing w:val="-3"/>
        </w:rPr>
        <w:t xml:space="preserve"> </w:t>
      </w:r>
      <w:r w:rsidRPr="00D1233D">
        <w:rPr>
          <w:rFonts w:asciiTheme="majorHAnsi" w:hAnsiTheme="majorHAnsi"/>
          <w:b/>
          <w:spacing w:val="-1"/>
        </w:rPr>
        <w:t>em</w:t>
      </w:r>
      <w:r w:rsidRPr="00D1233D">
        <w:rPr>
          <w:rFonts w:asciiTheme="majorHAnsi" w:hAnsiTheme="majorHAnsi"/>
          <w:b/>
          <w:spacing w:val="-4"/>
        </w:rPr>
        <w:t xml:space="preserve"> </w:t>
      </w:r>
      <w:r w:rsidRPr="00D1233D">
        <w:rPr>
          <w:rFonts w:asciiTheme="majorHAnsi" w:hAnsiTheme="majorHAnsi"/>
          <w:b/>
          <w:spacing w:val="-1"/>
        </w:rPr>
        <w:t>Tubulação</w:t>
      </w:r>
      <w:r w:rsidRPr="00D1233D">
        <w:rPr>
          <w:rFonts w:asciiTheme="majorHAnsi" w:hAnsiTheme="majorHAnsi"/>
          <w:b/>
          <w:spacing w:val="-2"/>
        </w:rPr>
        <w:t xml:space="preserve"> </w:t>
      </w:r>
      <w:r w:rsidRPr="00D1233D">
        <w:rPr>
          <w:rFonts w:asciiTheme="majorHAnsi" w:hAnsiTheme="majorHAnsi"/>
          <w:b/>
          <w:spacing w:val="-1"/>
        </w:rPr>
        <w:t>não</w:t>
      </w:r>
      <w:r w:rsidRPr="00D1233D">
        <w:rPr>
          <w:rFonts w:asciiTheme="majorHAnsi" w:hAnsiTheme="majorHAnsi"/>
          <w:b/>
          <w:spacing w:val="-4"/>
        </w:rPr>
        <w:t xml:space="preserve"> </w:t>
      </w:r>
      <w:r w:rsidRPr="00D1233D">
        <w:rPr>
          <w:rFonts w:asciiTheme="majorHAnsi" w:hAnsiTheme="majorHAnsi"/>
          <w:b/>
          <w:spacing w:val="-1"/>
        </w:rPr>
        <w:t>Pressurizada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as</w:t>
      </w:r>
      <w:r w:rsidRPr="00F97099">
        <w:rPr>
          <w:rFonts w:asciiTheme="majorHAnsi" w:hAnsiTheme="majorHAnsi"/>
          <w:spacing w:val="54"/>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58"/>
          <w:sz w:val="24"/>
          <w:szCs w:val="24"/>
        </w:rPr>
        <w:t xml:space="preserve"> </w:t>
      </w:r>
      <w:r w:rsidRPr="00F97099">
        <w:rPr>
          <w:rFonts w:asciiTheme="majorHAnsi" w:hAnsiTheme="majorHAnsi"/>
          <w:spacing w:val="-1"/>
          <w:sz w:val="24"/>
          <w:szCs w:val="24"/>
        </w:rPr>
        <w:t>da</w:t>
      </w:r>
      <w:r w:rsidRPr="00F97099">
        <w:rPr>
          <w:rFonts w:asciiTheme="majorHAnsi" w:hAnsiTheme="majorHAnsi"/>
          <w:spacing w:val="55"/>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w:t>
      </w:r>
      <w:r w:rsidRPr="00F97099">
        <w:rPr>
          <w:rFonts w:asciiTheme="majorHAnsi" w:hAnsiTheme="majorHAnsi"/>
          <w:spacing w:val="54"/>
          <w:sz w:val="24"/>
          <w:szCs w:val="24"/>
        </w:rPr>
        <w:t xml:space="preserve"> </w:t>
      </w:r>
      <w:r w:rsidRPr="00F97099">
        <w:rPr>
          <w:rFonts w:asciiTheme="majorHAnsi" w:hAnsiTheme="majorHAnsi"/>
          <w:spacing w:val="-1"/>
          <w:sz w:val="24"/>
          <w:szCs w:val="24"/>
        </w:rPr>
        <w:t>testadas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com</w:t>
      </w:r>
      <w:r w:rsidRPr="00F97099">
        <w:rPr>
          <w:rFonts w:asciiTheme="majorHAnsi" w:hAnsiTheme="majorHAnsi"/>
          <w:spacing w:val="57"/>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55"/>
          <w:sz w:val="24"/>
          <w:szCs w:val="24"/>
        </w:rPr>
        <w:t xml:space="preserve"> </w:t>
      </w:r>
      <w:r w:rsidRPr="00F97099">
        <w:rPr>
          <w:rFonts w:asciiTheme="majorHAnsi" w:hAnsiTheme="majorHAnsi"/>
          <w:spacing w:val="-1"/>
          <w:sz w:val="24"/>
          <w:szCs w:val="24"/>
        </w:rPr>
        <w:t>que</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55"/>
          <w:sz w:val="24"/>
          <w:szCs w:val="24"/>
        </w:rPr>
        <w:t xml:space="preserve"> </w:t>
      </w:r>
      <w:r w:rsidRPr="00F97099">
        <w:rPr>
          <w:rFonts w:asciiTheme="majorHAnsi" w:hAnsiTheme="majorHAnsi"/>
          <w:spacing w:val="-1"/>
          <w:sz w:val="24"/>
          <w:szCs w:val="24"/>
        </w:rPr>
        <w:t>introduzida</w:t>
      </w:r>
      <w:r w:rsidRPr="00F97099">
        <w:rPr>
          <w:rFonts w:asciiTheme="majorHAnsi" w:hAnsiTheme="majorHAnsi"/>
          <w:spacing w:val="56"/>
          <w:sz w:val="24"/>
          <w:szCs w:val="24"/>
        </w:rPr>
        <w:t xml:space="preserve"> </w:t>
      </w:r>
      <w:r w:rsidRPr="00F97099">
        <w:rPr>
          <w:rFonts w:asciiTheme="majorHAnsi" w:hAnsiTheme="majorHAnsi"/>
          <w:spacing w:val="-2"/>
          <w:sz w:val="24"/>
          <w:szCs w:val="24"/>
        </w:rPr>
        <w:t>em</w:t>
      </w:r>
      <w:r w:rsidRPr="00F97099">
        <w:rPr>
          <w:rFonts w:asciiTheme="majorHAnsi" w:hAnsiTheme="majorHAnsi"/>
          <w:spacing w:val="59"/>
          <w:sz w:val="24"/>
          <w:szCs w:val="24"/>
        </w:rPr>
        <w:t xml:space="preserve"> </w:t>
      </w:r>
      <w:r w:rsidRPr="00F97099">
        <w:rPr>
          <w:rFonts w:asciiTheme="majorHAnsi" w:hAnsiTheme="majorHAnsi"/>
          <w:spacing w:val="-1"/>
          <w:sz w:val="24"/>
          <w:szCs w:val="24"/>
        </w:rPr>
        <w:t>quantidade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suficiente </w:t>
      </w:r>
      <w:r w:rsidRPr="00F97099">
        <w:rPr>
          <w:rFonts w:asciiTheme="majorHAnsi" w:hAnsiTheme="majorHAnsi"/>
          <w:sz w:val="24"/>
          <w:szCs w:val="24"/>
        </w:rPr>
        <w:t xml:space="preserve">a </w:t>
      </w:r>
      <w:r w:rsidRPr="00F97099">
        <w:rPr>
          <w:rFonts w:asciiTheme="majorHAnsi" w:hAnsiTheme="majorHAnsi"/>
          <w:spacing w:val="-1"/>
          <w:sz w:val="24"/>
          <w:szCs w:val="24"/>
        </w:rPr>
        <w:t>levar</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prova</w:t>
      </w:r>
      <w:r w:rsidRPr="00F97099">
        <w:rPr>
          <w:rFonts w:asciiTheme="majorHAnsi" w:hAnsiTheme="majorHAnsi"/>
          <w:sz w:val="24"/>
          <w:szCs w:val="24"/>
        </w:rPr>
        <w:t xml:space="preserve"> a</w:t>
      </w:r>
      <w:r w:rsidRPr="00F97099">
        <w:rPr>
          <w:rFonts w:asciiTheme="majorHAnsi" w:hAnsiTheme="majorHAnsi"/>
          <w:spacing w:val="-3"/>
          <w:sz w:val="24"/>
          <w:szCs w:val="24"/>
        </w:rPr>
        <w:t xml:space="preserve"> </w:t>
      </w:r>
      <w:r w:rsidRPr="00F97099">
        <w:rPr>
          <w:rFonts w:asciiTheme="majorHAnsi" w:hAnsiTheme="majorHAnsi"/>
          <w:spacing w:val="-1"/>
          <w:sz w:val="24"/>
          <w:szCs w:val="24"/>
        </w:rPr>
        <w:t>estanqueidade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instalação.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7"/>
          <w:sz w:val="24"/>
          <w:szCs w:val="24"/>
        </w:rPr>
        <w:t xml:space="preserve"> </w:t>
      </w:r>
      <w:r w:rsidRPr="00F97099">
        <w:rPr>
          <w:rFonts w:asciiTheme="majorHAnsi" w:hAnsiTheme="majorHAnsi"/>
          <w:spacing w:val="-1"/>
          <w:sz w:val="24"/>
          <w:szCs w:val="24"/>
        </w:rPr>
        <w:t>dos</w:t>
      </w:r>
      <w:r w:rsidRPr="00F97099">
        <w:rPr>
          <w:rFonts w:asciiTheme="majorHAnsi" w:hAnsiTheme="majorHAnsi"/>
          <w:spacing w:val="4"/>
          <w:sz w:val="24"/>
          <w:szCs w:val="24"/>
        </w:rPr>
        <w:t xml:space="preserve"> </w:t>
      </w:r>
      <w:r w:rsidRPr="00F97099">
        <w:rPr>
          <w:rFonts w:asciiTheme="majorHAnsi" w:hAnsiTheme="majorHAnsi"/>
          <w:spacing w:val="-1"/>
          <w:sz w:val="24"/>
          <w:szCs w:val="24"/>
        </w:rPr>
        <w:t>aparelhos</w:t>
      </w:r>
      <w:r w:rsidRPr="00F97099">
        <w:rPr>
          <w:rFonts w:asciiTheme="majorHAnsi" w:hAnsiTheme="majorHAnsi"/>
          <w:spacing w:val="5"/>
          <w:sz w:val="24"/>
          <w:szCs w:val="24"/>
        </w:rPr>
        <w:t xml:space="preserve"> </w:t>
      </w:r>
      <w:r w:rsidRPr="00F97099">
        <w:rPr>
          <w:rFonts w:asciiTheme="majorHAnsi" w:hAnsiTheme="majorHAnsi"/>
          <w:spacing w:val="-1"/>
          <w:sz w:val="24"/>
          <w:szCs w:val="24"/>
        </w:rPr>
        <w:t>sanitários,</w:t>
      </w:r>
      <w:r w:rsidRPr="00F97099">
        <w:rPr>
          <w:rFonts w:asciiTheme="majorHAnsi" w:hAnsiTheme="majorHAnsi"/>
          <w:spacing w:val="7"/>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tubulação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5"/>
          <w:sz w:val="24"/>
          <w:szCs w:val="24"/>
        </w:rPr>
        <w:t xml:space="preserve"> </w:t>
      </w:r>
      <w:r w:rsidRPr="00F97099">
        <w:rPr>
          <w:rFonts w:asciiTheme="majorHAnsi" w:hAnsiTheme="majorHAnsi"/>
          <w:spacing w:val="-1"/>
          <w:sz w:val="24"/>
          <w:szCs w:val="24"/>
        </w:rPr>
        <w:t>submetidos</w:t>
      </w:r>
      <w:r w:rsidRPr="00F97099">
        <w:rPr>
          <w:rFonts w:asciiTheme="majorHAnsi" w:hAnsiTheme="majorHAnsi"/>
          <w:spacing w:val="5"/>
          <w:sz w:val="24"/>
          <w:szCs w:val="24"/>
        </w:rPr>
        <w:t xml:space="preserve"> </w:t>
      </w:r>
      <w:r w:rsidRPr="00F97099">
        <w:rPr>
          <w:rFonts w:asciiTheme="majorHAnsi" w:hAnsiTheme="majorHAnsi"/>
          <w:sz w:val="24"/>
          <w:szCs w:val="24"/>
        </w:rPr>
        <w:t>à</w:t>
      </w:r>
      <w:r w:rsidRPr="00F97099">
        <w:rPr>
          <w:rFonts w:asciiTheme="majorHAnsi" w:hAnsiTheme="majorHAnsi"/>
          <w:spacing w:val="4"/>
          <w:sz w:val="24"/>
          <w:szCs w:val="24"/>
        </w:rPr>
        <w:t xml:space="preserve"> </w:t>
      </w:r>
      <w:r w:rsidRPr="00F97099">
        <w:rPr>
          <w:rFonts w:asciiTheme="majorHAnsi" w:hAnsiTheme="majorHAnsi"/>
          <w:spacing w:val="-1"/>
          <w:sz w:val="24"/>
          <w:szCs w:val="24"/>
        </w:rPr>
        <w:t>prova</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fumaça</w:t>
      </w:r>
      <w:r w:rsidRPr="00F97099">
        <w:rPr>
          <w:rFonts w:asciiTheme="majorHAnsi" w:hAnsiTheme="majorHAnsi"/>
          <w:spacing w:val="63"/>
          <w:sz w:val="24"/>
          <w:szCs w:val="24"/>
        </w:rPr>
        <w:t xml:space="preserve"> </w:t>
      </w:r>
      <w:r w:rsidRPr="00F97099">
        <w:rPr>
          <w:rFonts w:asciiTheme="majorHAnsi" w:hAnsiTheme="majorHAnsi"/>
          <w:spacing w:val="-1"/>
          <w:sz w:val="24"/>
          <w:szCs w:val="24"/>
        </w:rPr>
        <w:t>sob</w:t>
      </w:r>
      <w:r w:rsidRPr="00F97099">
        <w:rPr>
          <w:rFonts w:asciiTheme="majorHAnsi" w:hAnsiTheme="majorHAnsi"/>
          <w:spacing w:val="-2"/>
          <w:sz w:val="24"/>
          <w:szCs w:val="24"/>
        </w:rPr>
        <w:t xml:space="preserve"> </w:t>
      </w:r>
      <w:r w:rsidRPr="00F97099">
        <w:rPr>
          <w:rFonts w:asciiTheme="majorHAnsi" w:hAnsiTheme="majorHAnsi"/>
          <w:spacing w:val="-1"/>
          <w:sz w:val="24"/>
          <w:szCs w:val="24"/>
        </w:rPr>
        <w:t>pressão mínima</w:t>
      </w:r>
      <w:r w:rsidRPr="00F97099">
        <w:rPr>
          <w:rFonts w:asciiTheme="majorHAnsi" w:hAnsiTheme="majorHAnsi"/>
          <w:spacing w:val="-3"/>
          <w:sz w:val="24"/>
          <w:szCs w:val="24"/>
        </w:rPr>
        <w:t xml:space="preserve"> </w:t>
      </w:r>
      <w:r w:rsidRPr="00F97099">
        <w:rPr>
          <w:rFonts w:asciiTheme="majorHAnsi" w:hAnsiTheme="majorHAnsi"/>
          <w:spacing w:val="-1"/>
          <w:sz w:val="24"/>
          <w:szCs w:val="24"/>
        </w:rPr>
        <w:t>de 0,25 KPa (0,025</w:t>
      </w:r>
      <w:r w:rsidRPr="00F97099">
        <w:rPr>
          <w:rFonts w:asciiTheme="majorHAnsi" w:hAnsiTheme="majorHAnsi"/>
          <w:spacing w:val="-2"/>
          <w:sz w:val="24"/>
          <w:szCs w:val="24"/>
        </w:rPr>
        <w:t xml:space="preserve"> </w:t>
      </w:r>
      <w:r w:rsidRPr="00F97099">
        <w:rPr>
          <w:rFonts w:asciiTheme="majorHAnsi" w:hAnsiTheme="majorHAnsi"/>
          <w:spacing w:val="-1"/>
          <w:sz w:val="24"/>
          <w:szCs w:val="24"/>
        </w:rPr>
        <w:t>M.C.A.),</w:t>
      </w:r>
      <w:r w:rsidRPr="00F97099">
        <w:rPr>
          <w:rFonts w:asciiTheme="majorHAnsi" w:hAnsiTheme="majorHAnsi"/>
          <w:sz w:val="24"/>
          <w:szCs w:val="24"/>
        </w:rPr>
        <w:t xml:space="preserve"> </w:t>
      </w:r>
      <w:r w:rsidRPr="00F97099">
        <w:rPr>
          <w:rFonts w:asciiTheme="majorHAnsi" w:hAnsiTheme="majorHAnsi"/>
          <w:spacing w:val="-1"/>
          <w:sz w:val="24"/>
          <w:szCs w:val="24"/>
        </w:rPr>
        <w:t>durante 15</w:t>
      </w:r>
      <w:r w:rsidRPr="00F97099">
        <w:rPr>
          <w:rFonts w:asciiTheme="majorHAnsi" w:hAnsiTheme="majorHAnsi"/>
          <w:spacing w:val="-3"/>
          <w:sz w:val="24"/>
          <w:szCs w:val="24"/>
        </w:rPr>
        <w:t xml:space="preserve"> </w:t>
      </w:r>
      <w:r w:rsidRPr="00F97099">
        <w:rPr>
          <w:rFonts w:asciiTheme="majorHAnsi" w:hAnsiTheme="majorHAnsi"/>
          <w:spacing w:val="-1"/>
          <w:sz w:val="24"/>
          <w:szCs w:val="24"/>
        </w:rPr>
        <w:t>minutos.</w:t>
      </w:r>
      <w:r w:rsidR="0058374E" w:rsidRPr="00F97099">
        <w:rPr>
          <w:rFonts w:asciiTheme="majorHAnsi" w:hAnsiTheme="majorHAnsi"/>
          <w:sz w:val="24"/>
          <w:szCs w:val="24"/>
        </w:rPr>
        <w:t xml:space="preserve"> </w:t>
      </w:r>
      <w:r w:rsidRPr="00F97099">
        <w:rPr>
          <w:rFonts w:asciiTheme="majorHAnsi" w:hAnsiTheme="majorHAnsi"/>
          <w:spacing w:val="-1"/>
          <w:sz w:val="24"/>
          <w:szCs w:val="24"/>
        </w:rPr>
        <w:t>Para as tubulações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enterradas externas</w:t>
      </w:r>
      <w:r w:rsidRPr="00F97099">
        <w:rPr>
          <w:rFonts w:asciiTheme="majorHAnsi" w:hAnsiTheme="majorHAnsi"/>
          <w:spacing w:val="2"/>
          <w:sz w:val="24"/>
          <w:szCs w:val="24"/>
        </w:rPr>
        <w:t xml:space="preserve"> </w:t>
      </w:r>
      <w:r w:rsidRPr="00F97099">
        <w:rPr>
          <w:rFonts w:asciiTheme="majorHAnsi" w:hAnsiTheme="majorHAnsi"/>
          <w:sz w:val="24"/>
          <w:szCs w:val="24"/>
        </w:rPr>
        <w:t>à</w:t>
      </w:r>
      <w:r w:rsidRPr="00F97099">
        <w:rPr>
          <w:rFonts w:asciiTheme="majorHAnsi" w:hAnsiTheme="majorHAnsi"/>
          <w:spacing w:val="-3"/>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adotado</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seguinte</w:t>
      </w:r>
      <w:r w:rsidRPr="00F97099">
        <w:rPr>
          <w:rFonts w:asciiTheme="majorHAnsi" w:hAnsiTheme="majorHAnsi"/>
          <w:sz w:val="24"/>
          <w:szCs w:val="24"/>
        </w:rPr>
        <w:t xml:space="preserve"> </w:t>
      </w:r>
      <w:r w:rsidRPr="00F97099">
        <w:rPr>
          <w:rFonts w:asciiTheme="majorHAnsi" w:hAnsiTheme="majorHAnsi"/>
          <w:spacing w:val="-1"/>
          <w:sz w:val="24"/>
          <w:szCs w:val="24"/>
        </w:rPr>
        <w:t>procedimento:</w:t>
      </w:r>
    </w:p>
    <w:p w:rsidR="00776AEB" w:rsidRPr="00F97099" w:rsidRDefault="0058374E" w:rsidP="000C3BD2">
      <w:pPr>
        <w:pStyle w:val="Corpodetexto"/>
        <w:numPr>
          <w:ilvl w:val="0"/>
          <w:numId w:val="4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w:t>
      </w:r>
      <w:r w:rsidR="00776AEB" w:rsidRPr="00F97099">
        <w:rPr>
          <w:rFonts w:asciiTheme="majorHAnsi" w:hAnsiTheme="majorHAnsi"/>
          <w:spacing w:val="50"/>
          <w:sz w:val="24"/>
          <w:szCs w:val="24"/>
        </w:rPr>
        <w:t xml:space="preserve"> </w:t>
      </w:r>
      <w:r w:rsidR="00776AEB" w:rsidRPr="00F97099">
        <w:rPr>
          <w:rFonts w:asciiTheme="majorHAnsi" w:hAnsiTheme="majorHAnsi"/>
          <w:spacing w:val="-1"/>
          <w:sz w:val="24"/>
          <w:szCs w:val="24"/>
        </w:rPr>
        <w:t>teste</w:t>
      </w:r>
      <w:r w:rsidR="00776AEB" w:rsidRPr="00F97099">
        <w:rPr>
          <w:rFonts w:asciiTheme="majorHAnsi" w:hAnsiTheme="majorHAnsi"/>
          <w:spacing w:val="53"/>
          <w:sz w:val="24"/>
          <w:szCs w:val="24"/>
        </w:rPr>
        <w:t xml:space="preserve"> </w:t>
      </w:r>
      <w:r w:rsidR="00776AEB" w:rsidRPr="00F97099">
        <w:rPr>
          <w:rFonts w:asciiTheme="majorHAnsi" w:hAnsiTheme="majorHAnsi"/>
          <w:spacing w:val="-1"/>
          <w:sz w:val="24"/>
          <w:szCs w:val="24"/>
        </w:rPr>
        <w:t>deverá</w:t>
      </w:r>
      <w:r w:rsidR="00776AEB" w:rsidRPr="00F97099">
        <w:rPr>
          <w:rFonts w:asciiTheme="majorHAnsi" w:hAnsiTheme="majorHAnsi"/>
          <w:spacing w:val="51"/>
          <w:sz w:val="24"/>
          <w:szCs w:val="24"/>
        </w:rPr>
        <w:t xml:space="preserve"> </w:t>
      </w:r>
      <w:r w:rsidR="00776AEB" w:rsidRPr="00F97099">
        <w:rPr>
          <w:rFonts w:asciiTheme="majorHAnsi" w:hAnsiTheme="majorHAnsi"/>
          <w:spacing w:val="-1"/>
          <w:sz w:val="24"/>
          <w:szCs w:val="24"/>
        </w:rPr>
        <w:t>ser</w:t>
      </w:r>
      <w:r w:rsidR="00776AEB" w:rsidRPr="00F97099">
        <w:rPr>
          <w:rFonts w:asciiTheme="majorHAnsi" w:hAnsiTheme="majorHAnsi"/>
          <w:spacing w:val="53"/>
          <w:sz w:val="24"/>
          <w:szCs w:val="24"/>
        </w:rPr>
        <w:t xml:space="preserve"> </w:t>
      </w:r>
      <w:r w:rsidR="00776AEB" w:rsidRPr="00F97099">
        <w:rPr>
          <w:rFonts w:asciiTheme="majorHAnsi" w:hAnsiTheme="majorHAnsi"/>
          <w:spacing w:val="-1"/>
          <w:sz w:val="24"/>
          <w:szCs w:val="24"/>
        </w:rPr>
        <w:t>feito</w:t>
      </w:r>
      <w:r w:rsidR="00776AEB" w:rsidRPr="00F97099">
        <w:rPr>
          <w:rFonts w:asciiTheme="majorHAnsi" w:hAnsiTheme="majorHAnsi"/>
          <w:spacing w:val="50"/>
          <w:sz w:val="24"/>
          <w:szCs w:val="24"/>
        </w:rPr>
        <w:t xml:space="preserve"> </w:t>
      </w:r>
      <w:r w:rsidR="00776AEB" w:rsidRPr="00F97099">
        <w:rPr>
          <w:rFonts w:asciiTheme="majorHAnsi" w:hAnsiTheme="majorHAnsi"/>
          <w:spacing w:val="-1"/>
          <w:sz w:val="24"/>
          <w:szCs w:val="24"/>
        </w:rPr>
        <w:t>preferencialmente</w:t>
      </w:r>
      <w:r w:rsidR="00776AEB" w:rsidRPr="00F97099">
        <w:rPr>
          <w:rFonts w:asciiTheme="majorHAnsi" w:hAnsiTheme="majorHAnsi"/>
          <w:spacing w:val="55"/>
          <w:sz w:val="24"/>
          <w:szCs w:val="24"/>
        </w:rPr>
        <w:t xml:space="preserve"> </w:t>
      </w:r>
      <w:r w:rsidR="00776AEB" w:rsidRPr="00F97099">
        <w:rPr>
          <w:rFonts w:asciiTheme="majorHAnsi" w:hAnsiTheme="majorHAnsi"/>
          <w:spacing w:val="-1"/>
          <w:sz w:val="24"/>
          <w:szCs w:val="24"/>
        </w:rPr>
        <w:t>entre</w:t>
      </w:r>
      <w:r w:rsidR="00776AEB" w:rsidRPr="00F97099">
        <w:rPr>
          <w:rFonts w:asciiTheme="majorHAnsi" w:hAnsiTheme="majorHAnsi"/>
          <w:spacing w:val="51"/>
          <w:sz w:val="24"/>
          <w:szCs w:val="24"/>
        </w:rPr>
        <w:t xml:space="preserve"> </w:t>
      </w:r>
      <w:r w:rsidR="00776AEB" w:rsidRPr="00F97099">
        <w:rPr>
          <w:rFonts w:asciiTheme="majorHAnsi" w:hAnsiTheme="majorHAnsi"/>
          <w:spacing w:val="-1"/>
          <w:sz w:val="24"/>
          <w:szCs w:val="24"/>
        </w:rPr>
        <w:t>dois</w:t>
      </w:r>
      <w:r w:rsidR="00776AEB" w:rsidRPr="00F97099">
        <w:rPr>
          <w:rFonts w:asciiTheme="majorHAnsi" w:hAnsiTheme="majorHAnsi"/>
          <w:spacing w:val="54"/>
          <w:sz w:val="24"/>
          <w:szCs w:val="24"/>
        </w:rPr>
        <w:t xml:space="preserve"> </w:t>
      </w:r>
      <w:r w:rsidR="00776AEB" w:rsidRPr="00F97099">
        <w:rPr>
          <w:rFonts w:asciiTheme="majorHAnsi" w:hAnsiTheme="majorHAnsi"/>
          <w:spacing w:val="-1"/>
          <w:sz w:val="24"/>
          <w:szCs w:val="24"/>
        </w:rPr>
        <w:t>poços</w:t>
      </w:r>
      <w:r w:rsidR="00776AEB" w:rsidRPr="00F97099">
        <w:rPr>
          <w:rFonts w:asciiTheme="majorHAnsi" w:hAnsiTheme="majorHAnsi"/>
          <w:spacing w:val="53"/>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51"/>
          <w:sz w:val="24"/>
          <w:szCs w:val="24"/>
        </w:rPr>
        <w:t xml:space="preserve"> </w:t>
      </w:r>
      <w:r w:rsidR="00776AEB" w:rsidRPr="00F97099">
        <w:rPr>
          <w:rFonts w:asciiTheme="majorHAnsi" w:hAnsiTheme="majorHAnsi"/>
          <w:spacing w:val="-1"/>
          <w:sz w:val="24"/>
          <w:szCs w:val="24"/>
        </w:rPr>
        <w:t>visita</w:t>
      </w:r>
      <w:r w:rsidR="00776AEB" w:rsidRPr="00F97099">
        <w:rPr>
          <w:rFonts w:asciiTheme="majorHAnsi" w:hAnsiTheme="majorHAnsi"/>
          <w:spacing w:val="53"/>
          <w:sz w:val="24"/>
          <w:szCs w:val="24"/>
        </w:rPr>
        <w:t xml:space="preserve"> </w:t>
      </w:r>
      <w:r w:rsidR="00776AEB" w:rsidRPr="00F97099">
        <w:rPr>
          <w:rFonts w:asciiTheme="majorHAnsi" w:hAnsiTheme="majorHAnsi"/>
          <w:spacing w:val="-1"/>
          <w:sz w:val="24"/>
          <w:szCs w:val="24"/>
        </w:rPr>
        <w:t>ou</w:t>
      </w:r>
      <w:r w:rsidR="00776AEB" w:rsidRPr="00F97099">
        <w:rPr>
          <w:rFonts w:asciiTheme="majorHAnsi" w:hAnsiTheme="majorHAnsi"/>
          <w:spacing w:val="51"/>
          <w:sz w:val="24"/>
          <w:szCs w:val="24"/>
        </w:rPr>
        <w:t xml:space="preserve"> </w:t>
      </w:r>
      <w:r w:rsidR="00776AEB" w:rsidRPr="00F97099">
        <w:rPr>
          <w:rFonts w:asciiTheme="majorHAnsi" w:hAnsiTheme="majorHAnsi"/>
          <w:spacing w:val="-1"/>
          <w:sz w:val="24"/>
          <w:szCs w:val="24"/>
        </w:rPr>
        <w:t>caixas</w:t>
      </w:r>
      <w:r w:rsidR="00776AEB" w:rsidRPr="00F97099">
        <w:rPr>
          <w:rFonts w:asciiTheme="majorHAnsi" w:hAnsiTheme="majorHAnsi"/>
          <w:spacing w:val="53"/>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53"/>
          <w:sz w:val="24"/>
          <w:szCs w:val="24"/>
        </w:rPr>
        <w:t xml:space="preserve"> </w:t>
      </w:r>
      <w:r w:rsidR="00776AEB" w:rsidRPr="00F97099">
        <w:rPr>
          <w:rFonts w:asciiTheme="majorHAnsi" w:hAnsiTheme="majorHAnsi"/>
          <w:spacing w:val="-1"/>
          <w:sz w:val="24"/>
          <w:szCs w:val="24"/>
        </w:rPr>
        <w:t>inspeção</w:t>
      </w:r>
      <w:r w:rsidR="00776AEB" w:rsidRPr="00F97099">
        <w:rPr>
          <w:rFonts w:asciiTheme="majorHAnsi" w:hAnsiTheme="majorHAnsi"/>
          <w:spacing w:val="67"/>
          <w:sz w:val="24"/>
          <w:szCs w:val="24"/>
        </w:rPr>
        <w:t xml:space="preserve"> </w:t>
      </w:r>
      <w:r w:rsidR="00776AEB" w:rsidRPr="00F97099">
        <w:rPr>
          <w:rFonts w:asciiTheme="majorHAnsi" w:hAnsiTheme="majorHAnsi"/>
          <w:spacing w:val="-1"/>
          <w:sz w:val="24"/>
          <w:szCs w:val="24"/>
        </w:rPr>
        <w:t>consecutivas;</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 tubulação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 estar assentada</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envolvimento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lateral,</w:t>
      </w:r>
      <w:r w:rsidRPr="00F97099">
        <w:rPr>
          <w:rFonts w:asciiTheme="majorHAnsi" w:hAnsiTheme="majorHAnsi"/>
          <w:spacing w:val="-2"/>
          <w:sz w:val="24"/>
          <w:szCs w:val="24"/>
        </w:rPr>
        <w:t xml:space="preserve"> </w:t>
      </w:r>
      <w:r w:rsidRPr="00F97099">
        <w:rPr>
          <w:rFonts w:asciiTheme="majorHAnsi" w:hAnsiTheme="majorHAnsi"/>
          <w:spacing w:val="-1"/>
          <w:sz w:val="24"/>
          <w:szCs w:val="24"/>
        </w:rPr>
        <w:t>porém,</w:t>
      </w:r>
      <w:r w:rsidRPr="00F97099">
        <w:rPr>
          <w:rFonts w:asciiTheme="majorHAnsi" w:hAnsiTheme="majorHAnsi"/>
          <w:spacing w:val="-2"/>
          <w:sz w:val="24"/>
          <w:szCs w:val="24"/>
        </w:rPr>
        <w:t xml:space="preserve"> </w:t>
      </w:r>
      <w:r w:rsidRPr="00F97099">
        <w:rPr>
          <w:rFonts w:asciiTheme="majorHAnsi" w:hAnsiTheme="majorHAnsi"/>
          <w:spacing w:val="-1"/>
          <w:sz w:val="24"/>
          <w:szCs w:val="24"/>
        </w:rPr>
        <w:t>sem</w:t>
      </w:r>
      <w:r w:rsidRPr="00F97099">
        <w:rPr>
          <w:rFonts w:asciiTheme="majorHAnsi" w:hAnsiTheme="majorHAnsi"/>
          <w:spacing w:val="1"/>
          <w:sz w:val="24"/>
          <w:szCs w:val="24"/>
        </w:rPr>
        <w:t xml:space="preserve"> </w:t>
      </w:r>
      <w:r w:rsidRPr="00F97099">
        <w:rPr>
          <w:rFonts w:asciiTheme="majorHAnsi" w:hAnsiTheme="majorHAnsi"/>
          <w:sz w:val="24"/>
          <w:szCs w:val="24"/>
        </w:rPr>
        <w:t>o</w:t>
      </w:r>
      <w:r w:rsidRPr="00F97099">
        <w:rPr>
          <w:rFonts w:asciiTheme="majorHAnsi" w:hAnsiTheme="majorHAnsi"/>
          <w:spacing w:val="-1"/>
          <w:sz w:val="24"/>
          <w:szCs w:val="24"/>
        </w:rPr>
        <w:t xml:space="preserve"> reaterro</w:t>
      </w:r>
      <w:r w:rsidRPr="00F97099">
        <w:rPr>
          <w:rFonts w:asciiTheme="majorHAnsi" w:hAnsiTheme="majorHAnsi"/>
          <w:spacing w:val="-3"/>
          <w:sz w:val="24"/>
          <w:szCs w:val="24"/>
        </w:rPr>
        <w:t xml:space="preserve"> </w:t>
      </w:r>
      <w:r w:rsidRPr="00F97099">
        <w:rPr>
          <w:rFonts w:asciiTheme="majorHAnsi" w:hAnsiTheme="majorHAnsi"/>
          <w:spacing w:val="-1"/>
          <w:sz w:val="24"/>
          <w:szCs w:val="24"/>
        </w:rPr>
        <w:t>da vala;</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
          <w:sz w:val="24"/>
          <w:szCs w:val="24"/>
        </w:rPr>
        <w:t xml:space="preserve"> </w:t>
      </w:r>
      <w:r w:rsidRPr="00F97099">
        <w:rPr>
          <w:rFonts w:asciiTheme="majorHAnsi" w:hAnsiTheme="majorHAnsi"/>
          <w:spacing w:val="-1"/>
          <w:sz w:val="24"/>
          <w:szCs w:val="24"/>
        </w:rPr>
        <w:t>feitos</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4"/>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7"/>
          <w:sz w:val="24"/>
          <w:szCs w:val="24"/>
        </w:rPr>
        <w:t xml:space="preserve"> </w:t>
      </w:r>
      <w:r w:rsidRPr="00F97099">
        <w:rPr>
          <w:rFonts w:asciiTheme="majorHAnsi" w:hAnsiTheme="majorHAnsi"/>
          <w:spacing w:val="-1"/>
          <w:sz w:val="24"/>
          <w:szCs w:val="24"/>
        </w:rPr>
        <w:t>fechando-se</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extremidade</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jusante</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trecho</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enchendo-se</w:t>
      </w:r>
      <w:r w:rsidRPr="00F97099">
        <w:rPr>
          <w:rFonts w:asciiTheme="majorHAnsi" w:hAnsiTheme="majorHAnsi"/>
          <w:spacing w:val="73"/>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tubulação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através</w:t>
      </w:r>
      <w:r w:rsidRPr="00F97099">
        <w:rPr>
          <w:rFonts w:asciiTheme="majorHAnsi" w:hAnsiTheme="majorHAnsi"/>
          <w:sz w:val="24"/>
          <w:szCs w:val="24"/>
        </w:rPr>
        <w:t xml:space="preserve"> </w:t>
      </w:r>
      <w:r w:rsidRPr="00F97099">
        <w:rPr>
          <w:rFonts w:asciiTheme="majorHAnsi" w:hAnsiTheme="majorHAnsi"/>
          <w:spacing w:val="-1"/>
          <w:sz w:val="24"/>
          <w:szCs w:val="24"/>
        </w:rPr>
        <w:t>da caixa</w:t>
      </w:r>
      <w:r w:rsidRPr="00F97099">
        <w:rPr>
          <w:rFonts w:asciiTheme="majorHAnsi" w:hAnsiTheme="majorHAnsi"/>
          <w:spacing w:val="2"/>
          <w:sz w:val="24"/>
          <w:szCs w:val="24"/>
        </w:rPr>
        <w:t xml:space="preserve"> </w:t>
      </w:r>
      <w:r w:rsidRPr="00F97099">
        <w:rPr>
          <w:rFonts w:asciiTheme="majorHAnsi" w:hAnsiTheme="majorHAnsi"/>
          <w:spacing w:val="-1"/>
          <w:sz w:val="24"/>
          <w:szCs w:val="24"/>
        </w:rPr>
        <w:t>de montante.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Este</w:t>
      </w:r>
      <w:r w:rsidRPr="00F97099">
        <w:rPr>
          <w:rFonts w:asciiTheme="majorHAnsi" w:hAnsiTheme="majorHAnsi"/>
          <w:spacing w:val="9"/>
          <w:sz w:val="24"/>
          <w:szCs w:val="24"/>
        </w:rPr>
        <w:t xml:space="preserve"> </w:t>
      </w:r>
      <w:r w:rsidRPr="00F97099">
        <w:rPr>
          <w:rFonts w:asciiTheme="majorHAnsi" w:hAnsiTheme="majorHAnsi"/>
          <w:spacing w:val="-1"/>
          <w:sz w:val="24"/>
          <w:szCs w:val="24"/>
        </w:rPr>
        <w:t>teste</w:t>
      </w:r>
      <w:r w:rsidRPr="00F97099">
        <w:rPr>
          <w:rFonts w:asciiTheme="majorHAnsi" w:hAnsiTheme="majorHAnsi"/>
          <w:spacing w:val="9"/>
          <w:sz w:val="24"/>
          <w:szCs w:val="24"/>
        </w:rPr>
        <w:t xml:space="preserve"> </w:t>
      </w:r>
      <w:r w:rsidRPr="00F97099">
        <w:rPr>
          <w:rFonts w:asciiTheme="majorHAnsi" w:hAnsiTheme="majorHAnsi"/>
          <w:spacing w:val="-1"/>
          <w:sz w:val="24"/>
          <w:szCs w:val="24"/>
        </w:rPr>
        <w:t>hidrostático</w:t>
      </w:r>
      <w:r w:rsidRPr="00F97099">
        <w:rPr>
          <w:rFonts w:asciiTheme="majorHAnsi" w:hAnsiTheme="majorHAnsi"/>
          <w:spacing w:val="9"/>
          <w:sz w:val="24"/>
          <w:szCs w:val="24"/>
        </w:rPr>
        <w:t xml:space="preserve"> </w:t>
      </w:r>
      <w:r w:rsidRPr="00F97099">
        <w:rPr>
          <w:rFonts w:asciiTheme="majorHAnsi" w:hAnsiTheme="majorHAnsi"/>
          <w:spacing w:val="-1"/>
          <w:sz w:val="24"/>
          <w:szCs w:val="24"/>
        </w:rPr>
        <w:t>poderá</w:t>
      </w:r>
      <w:r w:rsidRPr="00F97099">
        <w:rPr>
          <w:rFonts w:asciiTheme="majorHAnsi" w:hAnsiTheme="majorHAnsi"/>
          <w:spacing w:val="9"/>
          <w:sz w:val="24"/>
          <w:szCs w:val="24"/>
        </w:rPr>
        <w:t xml:space="preserve"> </w:t>
      </w:r>
      <w:r w:rsidRPr="00F97099">
        <w:rPr>
          <w:rFonts w:asciiTheme="majorHAnsi" w:hAnsiTheme="majorHAnsi"/>
          <w:spacing w:val="-1"/>
          <w:sz w:val="24"/>
          <w:szCs w:val="24"/>
        </w:rPr>
        <w:t>ser</w:t>
      </w:r>
      <w:r w:rsidRPr="00F97099">
        <w:rPr>
          <w:rFonts w:asciiTheme="majorHAnsi" w:hAnsiTheme="majorHAnsi"/>
          <w:spacing w:val="10"/>
          <w:sz w:val="24"/>
          <w:szCs w:val="24"/>
        </w:rPr>
        <w:t xml:space="preserve"> </w:t>
      </w:r>
      <w:r w:rsidRPr="00F97099">
        <w:rPr>
          <w:rFonts w:asciiTheme="majorHAnsi" w:hAnsiTheme="majorHAnsi"/>
          <w:spacing w:val="-1"/>
          <w:sz w:val="24"/>
          <w:szCs w:val="24"/>
        </w:rPr>
        <w:t>substituído</w:t>
      </w:r>
      <w:r w:rsidRPr="00F97099">
        <w:rPr>
          <w:rFonts w:asciiTheme="majorHAnsi" w:hAnsiTheme="majorHAnsi"/>
          <w:spacing w:val="9"/>
          <w:sz w:val="24"/>
          <w:szCs w:val="24"/>
        </w:rPr>
        <w:t xml:space="preserve"> </w:t>
      </w:r>
      <w:r w:rsidRPr="00F97099">
        <w:rPr>
          <w:rFonts w:asciiTheme="majorHAnsi" w:hAnsiTheme="majorHAnsi"/>
          <w:spacing w:val="-1"/>
          <w:sz w:val="24"/>
          <w:szCs w:val="24"/>
        </w:rPr>
        <w:t>por</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prova</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fumaça,</w:t>
      </w:r>
      <w:r w:rsidRPr="00F97099">
        <w:rPr>
          <w:rFonts w:asciiTheme="majorHAnsi" w:hAnsiTheme="majorHAnsi"/>
          <w:spacing w:val="8"/>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12"/>
          <w:sz w:val="24"/>
          <w:szCs w:val="24"/>
        </w:rPr>
        <w:t xml:space="preserve"> </w:t>
      </w:r>
      <w:r w:rsidRPr="00F97099">
        <w:rPr>
          <w:rFonts w:asciiTheme="majorHAnsi" w:hAnsiTheme="majorHAnsi"/>
          <w:spacing w:val="-1"/>
          <w:sz w:val="24"/>
          <w:szCs w:val="24"/>
        </w:rPr>
        <w:t>neste</w:t>
      </w:r>
      <w:r w:rsidRPr="00F97099">
        <w:rPr>
          <w:rFonts w:asciiTheme="majorHAnsi" w:hAnsiTheme="majorHAnsi"/>
          <w:spacing w:val="9"/>
          <w:sz w:val="24"/>
          <w:szCs w:val="24"/>
        </w:rPr>
        <w:t xml:space="preserve"> </w:t>
      </w:r>
      <w:r w:rsidRPr="00F97099">
        <w:rPr>
          <w:rFonts w:asciiTheme="majorHAnsi" w:hAnsiTheme="majorHAnsi"/>
          <w:spacing w:val="-1"/>
          <w:sz w:val="24"/>
          <w:szCs w:val="24"/>
        </w:rPr>
        <w:t>caso,</w:t>
      </w:r>
      <w:r w:rsidRPr="00F97099">
        <w:rPr>
          <w:rFonts w:asciiTheme="majorHAnsi" w:hAnsiTheme="majorHAnsi"/>
          <w:spacing w:val="10"/>
          <w:sz w:val="24"/>
          <w:szCs w:val="24"/>
        </w:rPr>
        <w:t xml:space="preserve"> </w:t>
      </w:r>
      <w:r w:rsidRPr="00F97099">
        <w:rPr>
          <w:rFonts w:asciiTheme="majorHAnsi" w:hAnsiTheme="majorHAnsi"/>
          <w:spacing w:val="-1"/>
          <w:sz w:val="24"/>
          <w:szCs w:val="24"/>
        </w:rPr>
        <w:t>estarem</w:t>
      </w:r>
      <w:r w:rsidRPr="00F97099">
        <w:rPr>
          <w:rFonts w:asciiTheme="majorHAnsi" w:hAnsiTheme="majorHAnsi"/>
          <w:spacing w:val="73"/>
          <w:sz w:val="24"/>
          <w:szCs w:val="24"/>
        </w:rPr>
        <w:t xml:space="preserve"> </w:t>
      </w:r>
      <w:r w:rsidR="0084731F" w:rsidRPr="00F97099">
        <w:rPr>
          <w:rFonts w:asciiTheme="majorHAnsi" w:hAnsiTheme="majorHAnsi"/>
          <w:spacing w:val="-1"/>
          <w:sz w:val="24"/>
          <w:szCs w:val="24"/>
        </w:rPr>
        <w:t>às</w:t>
      </w:r>
      <w:r w:rsidRPr="00F97099">
        <w:rPr>
          <w:rFonts w:asciiTheme="majorHAnsi" w:hAnsiTheme="majorHAnsi"/>
          <w:spacing w:val="-2"/>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2"/>
          <w:sz w:val="24"/>
          <w:szCs w:val="24"/>
        </w:rPr>
        <w:t xml:space="preserve"> </w:t>
      </w:r>
      <w:r w:rsidRPr="00F97099">
        <w:rPr>
          <w:rFonts w:asciiTheme="majorHAnsi" w:hAnsiTheme="majorHAnsi"/>
          <w:spacing w:val="-1"/>
          <w:sz w:val="24"/>
          <w:szCs w:val="24"/>
        </w:rPr>
        <w:t>totalmente descobertas.</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3"/>
        <w:rPr>
          <w:rFonts w:asciiTheme="majorHAnsi" w:hAnsiTheme="majorHAnsi"/>
          <w:b/>
          <w:bCs/>
        </w:rPr>
      </w:pPr>
      <w:bookmarkStart w:id="193" w:name="_Toc429648281"/>
      <w:r w:rsidRPr="00D1233D">
        <w:rPr>
          <w:rFonts w:asciiTheme="majorHAnsi" w:hAnsiTheme="majorHAnsi"/>
          <w:b/>
          <w:spacing w:val="-1"/>
        </w:rPr>
        <w:t>Geral</w:t>
      </w:r>
      <w:bookmarkEnd w:id="193"/>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w:t>
      </w:r>
      <w:r w:rsidRPr="00F97099">
        <w:rPr>
          <w:rFonts w:asciiTheme="majorHAnsi" w:hAnsiTheme="majorHAnsi"/>
          <w:spacing w:val="45"/>
          <w:sz w:val="24"/>
          <w:szCs w:val="24"/>
        </w:rPr>
        <w:t xml:space="preserve"> </w:t>
      </w:r>
      <w:r w:rsidRPr="00F97099">
        <w:rPr>
          <w:rFonts w:asciiTheme="majorHAnsi" w:hAnsiTheme="majorHAnsi"/>
          <w:spacing w:val="-1"/>
          <w:sz w:val="24"/>
          <w:szCs w:val="24"/>
        </w:rPr>
        <w:t>caso</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incoerências</w:t>
      </w:r>
      <w:r w:rsidRPr="00F97099">
        <w:rPr>
          <w:rFonts w:asciiTheme="majorHAnsi" w:hAnsiTheme="majorHAnsi"/>
          <w:spacing w:val="48"/>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46"/>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3"/>
          <w:sz w:val="24"/>
          <w:szCs w:val="24"/>
        </w:rPr>
        <w:t xml:space="preserve"> </w:t>
      </w:r>
      <w:r w:rsidRPr="00F97099">
        <w:rPr>
          <w:rFonts w:asciiTheme="majorHAnsi" w:hAnsiTheme="majorHAnsi"/>
          <w:spacing w:val="-1"/>
          <w:sz w:val="24"/>
          <w:szCs w:val="24"/>
        </w:rPr>
        <w:t>situação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encontrada</w:t>
      </w:r>
      <w:r w:rsidRPr="00F97099">
        <w:rPr>
          <w:rFonts w:asciiTheme="majorHAnsi" w:hAnsiTheme="majorHAnsi"/>
          <w:spacing w:val="46"/>
          <w:sz w:val="24"/>
          <w:szCs w:val="24"/>
        </w:rPr>
        <w:t xml:space="preserve"> </w:t>
      </w:r>
      <w:r w:rsidRPr="00F97099">
        <w:rPr>
          <w:rFonts w:asciiTheme="majorHAnsi" w:hAnsiTheme="majorHAnsi"/>
          <w:spacing w:val="-1"/>
          <w:sz w:val="24"/>
          <w:szCs w:val="24"/>
        </w:rPr>
        <w:t>no</w:t>
      </w:r>
      <w:r w:rsidRPr="00F97099">
        <w:rPr>
          <w:rFonts w:asciiTheme="majorHAnsi" w:hAnsiTheme="majorHAnsi"/>
          <w:spacing w:val="46"/>
          <w:sz w:val="24"/>
          <w:szCs w:val="24"/>
        </w:rPr>
        <w:t xml:space="preserve"> </w:t>
      </w:r>
      <w:r w:rsidRPr="00F97099">
        <w:rPr>
          <w:rFonts w:asciiTheme="majorHAnsi" w:hAnsiTheme="majorHAnsi"/>
          <w:spacing w:val="-1"/>
          <w:sz w:val="24"/>
          <w:szCs w:val="24"/>
        </w:rPr>
        <w:t>campo,</w:t>
      </w:r>
      <w:r w:rsidRPr="00F97099">
        <w:rPr>
          <w:rFonts w:asciiTheme="majorHAnsi" w:hAnsiTheme="majorHAnsi"/>
          <w:spacing w:val="47"/>
          <w:sz w:val="24"/>
          <w:szCs w:val="24"/>
        </w:rPr>
        <w:t xml:space="preserve"> </w:t>
      </w:r>
      <w:r w:rsidRPr="00F97099">
        <w:rPr>
          <w:rFonts w:asciiTheme="majorHAnsi" w:hAnsiTheme="majorHAnsi"/>
          <w:sz w:val="24"/>
          <w:szCs w:val="24"/>
        </w:rPr>
        <w:t>a</w:t>
      </w:r>
      <w:r w:rsidRPr="00F97099">
        <w:rPr>
          <w:rFonts w:asciiTheme="majorHAnsi" w:hAnsiTheme="majorHAnsi"/>
          <w:spacing w:val="46"/>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4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61"/>
          <w:sz w:val="24"/>
          <w:szCs w:val="24"/>
        </w:rPr>
        <w:t xml:space="preserve"> </w:t>
      </w:r>
      <w:r w:rsidRPr="00F97099">
        <w:rPr>
          <w:rFonts w:asciiTheme="majorHAnsi" w:hAnsiTheme="majorHAnsi"/>
          <w:spacing w:val="-1"/>
          <w:sz w:val="24"/>
          <w:szCs w:val="24"/>
        </w:rPr>
        <w:t>consultar</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1"/>
          <w:sz w:val="24"/>
          <w:szCs w:val="24"/>
        </w:rPr>
        <w:t xml:space="preserve"> </w:t>
      </w:r>
      <w:r w:rsidRPr="00F97099">
        <w:rPr>
          <w:rFonts w:asciiTheme="majorHAnsi" w:hAnsiTheme="majorHAnsi"/>
          <w:sz w:val="24"/>
          <w:szCs w:val="24"/>
        </w:rPr>
        <w:t>se</w:t>
      </w:r>
      <w:r w:rsidRPr="00F97099">
        <w:rPr>
          <w:rFonts w:asciiTheme="majorHAnsi" w:hAnsiTheme="majorHAnsi"/>
          <w:spacing w:val="14"/>
          <w:sz w:val="24"/>
          <w:szCs w:val="24"/>
        </w:rPr>
        <w:t xml:space="preserve"> </w:t>
      </w:r>
      <w:r w:rsidRPr="00F97099">
        <w:rPr>
          <w:rFonts w:asciiTheme="majorHAnsi" w:hAnsiTheme="majorHAnsi"/>
          <w:spacing w:val="-1"/>
          <w:sz w:val="24"/>
          <w:szCs w:val="24"/>
        </w:rPr>
        <w:t>informar</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proceder.</w:t>
      </w:r>
      <w:r w:rsidRPr="00F97099">
        <w:rPr>
          <w:rFonts w:asciiTheme="majorHAnsi" w:hAnsiTheme="majorHAnsi"/>
          <w:spacing w:val="15"/>
          <w:sz w:val="24"/>
          <w:szCs w:val="24"/>
        </w:rPr>
        <w:t xml:space="preserve"> </w:t>
      </w:r>
      <w:r w:rsidRPr="00F97099">
        <w:rPr>
          <w:rFonts w:asciiTheme="majorHAnsi" w:hAnsiTheme="majorHAnsi"/>
          <w:spacing w:val="-1"/>
          <w:sz w:val="24"/>
          <w:szCs w:val="24"/>
        </w:rPr>
        <w:t>Deve-se</w:t>
      </w:r>
      <w:r w:rsidRPr="00F97099">
        <w:rPr>
          <w:rFonts w:asciiTheme="majorHAnsi" w:hAnsiTheme="majorHAnsi"/>
          <w:spacing w:val="12"/>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11"/>
          <w:sz w:val="24"/>
          <w:szCs w:val="24"/>
        </w:rPr>
        <w:t xml:space="preserve"> </w:t>
      </w:r>
      <w:r w:rsidRPr="00F97099">
        <w:rPr>
          <w:rFonts w:asciiTheme="majorHAnsi" w:hAnsiTheme="majorHAnsi"/>
          <w:spacing w:val="-1"/>
          <w:sz w:val="24"/>
          <w:szCs w:val="24"/>
        </w:rPr>
        <w:t>ter</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4"/>
          <w:sz w:val="24"/>
          <w:szCs w:val="24"/>
        </w:rPr>
        <w:t xml:space="preserve"> </w:t>
      </w:r>
      <w:r w:rsidRPr="00F97099">
        <w:rPr>
          <w:rFonts w:asciiTheme="majorHAnsi" w:hAnsiTheme="majorHAnsi"/>
          <w:spacing w:val="-1"/>
          <w:sz w:val="24"/>
          <w:szCs w:val="24"/>
        </w:rPr>
        <w:t>objetivo</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Pr="00F97099">
        <w:rPr>
          <w:rFonts w:asciiTheme="majorHAnsi" w:hAnsiTheme="majorHAnsi"/>
          <w:spacing w:val="-1"/>
          <w:sz w:val="24"/>
          <w:szCs w:val="24"/>
        </w:rPr>
        <w:t>boa 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 serviço</w:t>
      </w:r>
      <w:r w:rsidRPr="00F97099">
        <w:rPr>
          <w:rFonts w:asciiTheme="majorHAnsi" w:hAnsiTheme="majorHAnsi"/>
          <w:sz w:val="24"/>
          <w:szCs w:val="24"/>
        </w:rPr>
        <w:t xml:space="preserve"> e</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funcionalidade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quando</w:t>
      </w:r>
      <w:r w:rsidRPr="00F97099">
        <w:rPr>
          <w:rFonts w:asciiTheme="majorHAnsi" w:hAnsiTheme="majorHAnsi"/>
          <w:sz w:val="24"/>
          <w:szCs w:val="24"/>
        </w:rPr>
        <w:t xml:space="preserve"> </w:t>
      </w:r>
      <w:r w:rsidRPr="00F97099">
        <w:rPr>
          <w:rFonts w:asciiTheme="majorHAnsi" w:hAnsiTheme="majorHAnsi"/>
          <w:spacing w:val="-1"/>
          <w:sz w:val="24"/>
          <w:szCs w:val="24"/>
        </w:rPr>
        <w:t>prontas.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43"/>
          <w:sz w:val="24"/>
          <w:szCs w:val="24"/>
        </w:rPr>
        <w:t xml:space="preserve"> </w:t>
      </w:r>
      <w:r w:rsidRPr="00F97099">
        <w:rPr>
          <w:rFonts w:asciiTheme="majorHAnsi" w:hAnsiTheme="majorHAnsi"/>
          <w:spacing w:val="-1"/>
          <w:sz w:val="24"/>
          <w:szCs w:val="24"/>
        </w:rPr>
        <w:t>as</w:t>
      </w:r>
      <w:r w:rsidRPr="00F97099">
        <w:rPr>
          <w:rFonts w:asciiTheme="majorHAnsi" w:hAnsiTheme="majorHAnsi"/>
          <w:spacing w:val="44"/>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5"/>
          <w:sz w:val="24"/>
          <w:szCs w:val="24"/>
        </w:rPr>
        <w:t xml:space="preserve"> </w:t>
      </w:r>
      <w:r w:rsidRPr="00F97099">
        <w:rPr>
          <w:rFonts w:asciiTheme="majorHAnsi" w:hAnsiTheme="majorHAnsi"/>
          <w:spacing w:val="-1"/>
          <w:sz w:val="24"/>
          <w:szCs w:val="24"/>
        </w:rPr>
        <w:t>teto</w:t>
      </w:r>
      <w:r w:rsidRPr="00F97099">
        <w:rPr>
          <w:rFonts w:asciiTheme="majorHAnsi" w:hAnsiTheme="majorHAnsi"/>
          <w:spacing w:val="44"/>
          <w:sz w:val="24"/>
          <w:szCs w:val="24"/>
        </w:rPr>
        <w:t xml:space="preserve"> </w:t>
      </w:r>
      <w:r w:rsidRPr="00F97099">
        <w:rPr>
          <w:rFonts w:asciiTheme="majorHAnsi" w:hAnsiTheme="majorHAnsi"/>
          <w:spacing w:val="-1"/>
          <w:sz w:val="24"/>
          <w:szCs w:val="24"/>
        </w:rPr>
        <w:t>aparentes</w:t>
      </w:r>
      <w:r w:rsidRPr="00F97099">
        <w:rPr>
          <w:rFonts w:asciiTheme="majorHAnsi" w:hAnsiTheme="majorHAnsi"/>
          <w:spacing w:val="46"/>
          <w:sz w:val="24"/>
          <w:szCs w:val="24"/>
        </w:rPr>
        <w:t xml:space="preserve"> </w:t>
      </w:r>
      <w:r w:rsidRPr="00F97099">
        <w:rPr>
          <w:rFonts w:asciiTheme="majorHAnsi" w:hAnsiTheme="majorHAnsi"/>
          <w:spacing w:val="-1"/>
          <w:sz w:val="24"/>
          <w:szCs w:val="24"/>
        </w:rPr>
        <w:t>ou</w:t>
      </w:r>
      <w:r w:rsidRPr="00F97099">
        <w:rPr>
          <w:rFonts w:asciiTheme="majorHAnsi" w:hAnsiTheme="majorHAnsi"/>
          <w:spacing w:val="43"/>
          <w:sz w:val="24"/>
          <w:szCs w:val="24"/>
        </w:rPr>
        <w:t xml:space="preserve"> </w:t>
      </w:r>
      <w:r w:rsidRPr="00F97099">
        <w:rPr>
          <w:rFonts w:asciiTheme="majorHAnsi" w:hAnsiTheme="majorHAnsi"/>
          <w:spacing w:val="-1"/>
          <w:sz w:val="24"/>
          <w:szCs w:val="24"/>
        </w:rPr>
        <w:t>em</w:t>
      </w:r>
      <w:r w:rsidRPr="00F97099">
        <w:rPr>
          <w:rFonts w:asciiTheme="majorHAnsi" w:hAnsiTheme="majorHAnsi"/>
          <w:spacing w:val="44"/>
          <w:sz w:val="24"/>
          <w:szCs w:val="24"/>
        </w:rPr>
        <w:t xml:space="preserve"> </w:t>
      </w:r>
      <w:r w:rsidRPr="00F97099">
        <w:rPr>
          <w:rFonts w:asciiTheme="majorHAnsi" w:hAnsiTheme="majorHAnsi"/>
          <w:spacing w:val="-1"/>
          <w:sz w:val="24"/>
          <w:szCs w:val="24"/>
        </w:rPr>
        <w:t>entre</w:t>
      </w:r>
      <w:r w:rsidR="00770880" w:rsidRPr="00F97099">
        <w:rPr>
          <w:rFonts w:asciiTheme="majorHAnsi" w:hAnsiTheme="majorHAnsi"/>
          <w:spacing w:val="-1"/>
          <w:sz w:val="24"/>
          <w:szCs w:val="24"/>
        </w:rPr>
        <w:t xml:space="preserve"> </w:t>
      </w:r>
      <w:r w:rsidRPr="00F97099">
        <w:rPr>
          <w:rFonts w:asciiTheme="majorHAnsi" w:hAnsiTheme="majorHAnsi"/>
          <w:spacing w:val="-1"/>
          <w:sz w:val="24"/>
          <w:szCs w:val="24"/>
        </w:rPr>
        <w:t>forro</w:t>
      </w:r>
      <w:r w:rsidRPr="00F97099">
        <w:rPr>
          <w:rFonts w:asciiTheme="majorHAnsi" w:hAnsiTheme="majorHAnsi"/>
          <w:spacing w:val="44"/>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3"/>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48"/>
          <w:sz w:val="24"/>
          <w:szCs w:val="24"/>
        </w:rPr>
        <w:t xml:space="preserve"> </w:t>
      </w:r>
      <w:r w:rsidRPr="00F97099">
        <w:rPr>
          <w:rFonts w:asciiTheme="majorHAnsi" w:hAnsiTheme="majorHAnsi"/>
          <w:spacing w:val="-1"/>
          <w:sz w:val="24"/>
          <w:szCs w:val="24"/>
        </w:rPr>
        <w:t>por</w:t>
      </w:r>
      <w:r w:rsidRPr="00F97099">
        <w:rPr>
          <w:rFonts w:asciiTheme="majorHAnsi" w:hAnsiTheme="majorHAnsi"/>
          <w:spacing w:val="44"/>
          <w:sz w:val="24"/>
          <w:szCs w:val="24"/>
        </w:rPr>
        <w:t xml:space="preserve"> </w:t>
      </w:r>
      <w:r w:rsidRPr="00F97099">
        <w:rPr>
          <w:rFonts w:asciiTheme="majorHAnsi" w:hAnsiTheme="majorHAnsi"/>
          <w:spacing w:val="-1"/>
          <w:sz w:val="24"/>
          <w:szCs w:val="24"/>
        </w:rPr>
        <w:t>meio</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3"/>
          <w:sz w:val="24"/>
          <w:szCs w:val="24"/>
        </w:rPr>
        <w:t xml:space="preserve"> </w:t>
      </w:r>
      <w:r w:rsidRPr="00F97099">
        <w:rPr>
          <w:rFonts w:asciiTheme="majorHAnsi" w:hAnsiTheme="majorHAnsi"/>
          <w:spacing w:val="-1"/>
          <w:sz w:val="24"/>
          <w:szCs w:val="24"/>
        </w:rPr>
        <w:t>suportes,</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0"/>
          <w:sz w:val="24"/>
          <w:szCs w:val="24"/>
        </w:rPr>
        <w:t xml:space="preserve"> </w:t>
      </w:r>
      <w:r w:rsidRPr="00F97099">
        <w:rPr>
          <w:rFonts w:asciiTheme="majorHAnsi" w:hAnsiTheme="majorHAnsi"/>
          <w:spacing w:val="-1"/>
          <w:sz w:val="24"/>
          <w:szCs w:val="24"/>
        </w:rPr>
        <w:t>detalhado</w:t>
      </w:r>
      <w:r w:rsidRPr="00F97099">
        <w:rPr>
          <w:rFonts w:asciiTheme="majorHAnsi" w:hAnsiTheme="majorHAnsi"/>
          <w:spacing w:val="35"/>
          <w:sz w:val="24"/>
          <w:szCs w:val="24"/>
        </w:rPr>
        <w:t xml:space="preserve"> </w:t>
      </w:r>
      <w:r w:rsidRPr="00F97099">
        <w:rPr>
          <w:rFonts w:asciiTheme="majorHAnsi" w:hAnsiTheme="majorHAnsi"/>
          <w:spacing w:val="-1"/>
          <w:sz w:val="24"/>
          <w:szCs w:val="24"/>
        </w:rPr>
        <w:t>em</w:t>
      </w:r>
      <w:r w:rsidRPr="00F97099">
        <w:rPr>
          <w:rFonts w:asciiTheme="majorHAnsi" w:hAnsiTheme="majorHAnsi"/>
          <w:spacing w:val="34"/>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w:t>
      </w:r>
      <w:r w:rsidRPr="00F97099">
        <w:rPr>
          <w:rFonts w:asciiTheme="majorHAnsi" w:hAnsiTheme="majorHAnsi"/>
          <w:spacing w:val="34"/>
          <w:sz w:val="24"/>
          <w:szCs w:val="24"/>
        </w:rPr>
        <w:t xml:space="preserve"> </w:t>
      </w:r>
      <w:r w:rsidRPr="00F97099">
        <w:rPr>
          <w:rFonts w:asciiTheme="majorHAnsi" w:hAnsiTheme="majorHAnsi"/>
          <w:spacing w:val="-1"/>
          <w:sz w:val="24"/>
          <w:szCs w:val="24"/>
        </w:rPr>
        <w:t>respeitadas</w:t>
      </w:r>
      <w:r w:rsidRPr="00F97099">
        <w:rPr>
          <w:rFonts w:asciiTheme="majorHAnsi" w:hAnsiTheme="majorHAnsi"/>
          <w:spacing w:val="34"/>
          <w:sz w:val="24"/>
          <w:szCs w:val="24"/>
        </w:rPr>
        <w:t xml:space="preserve"> </w:t>
      </w:r>
      <w:r w:rsidRPr="00F97099">
        <w:rPr>
          <w:rFonts w:asciiTheme="majorHAnsi" w:hAnsiTheme="majorHAnsi"/>
          <w:spacing w:val="-1"/>
          <w:sz w:val="24"/>
          <w:szCs w:val="24"/>
        </w:rPr>
        <w: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distâncias</w:t>
      </w:r>
      <w:r w:rsidRPr="00F97099">
        <w:rPr>
          <w:rFonts w:asciiTheme="majorHAnsi" w:hAnsiTheme="majorHAnsi"/>
          <w:spacing w:val="35"/>
          <w:sz w:val="24"/>
          <w:szCs w:val="24"/>
        </w:rPr>
        <w:t xml:space="preserve"> </w:t>
      </w:r>
      <w:r w:rsidRPr="00F97099">
        <w:rPr>
          <w:rFonts w:asciiTheme="majorHAnsi" w:hAnsiTheme="majorHAnsi"/>
          <w:spacing w:val="-1"/>
          <w:sz w:val="24"/>
          <w:szCs w:val="24"/>
        </w:rPr>
        <w:t>máximas</w:t>
      </w:r>
      <w:r w:rsidRPr="00F97099">
        <w:rPr>
          <w:rFonts w:asciiTheme="majorHAnsi" w:hAnsiTheme="majorHAnsi"/>
          <w:spacing w:val="36"/>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33"/>
          <w:sz w:val="24"/>
          <w:szCs w:val="24"/>
        </w:rPr>
        <w:t xml:space="preserve"> </w:t>
      </w:r>
      <w:r w:rsidRPr="00F97099">
        <w:rPr>
          <w:rFonts w:asciiTheme="majorHAnsi" w:hAnsiTheme="majorHAnsi"/>
          <w:spacing w:val="-1"/>
          <w:sz w:val="24"/>
          <w:szCs w:val="24"/>
        </w:rPr>
        <w:t>suportes</w:t>
      </w:r>
      <w:r w:rsidRPr="00F97099">
        <w:rPr>
          <w:rFonts w:asciiTheme="majorHAnsi" w:hAnsiTheme="majorHAnsi"/>
          <w:spacing w:val="57"/>
          <w:sz w:val="24"/>
          <w:szCs w:val="24"/>
        </w:rPr>
        <w:t xml:space="preserve"> </w:t>
      </w:r>
      <w:r w:rsidRPr="00F97099">
        <w:rPr>
          <w:rFonts w:asciiTheme="majorHAnsi" w:hAnsiTheme="majorHAnsi"/>
          <w:spacing w:val="-1"/>
          <w:sz w:val="24"/>
          <w:szCs w:val="24"/>
        </w:rPr>
        <w:t>descritas no</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respeitando-se</w:t>
      </w:r>
      <w:r w:rsidRPr="00F97099">
        <w:rPr>
          <w:rFonts w:asciiTheme="majorHAnsi" w:hAnsiTheme="majorHAnsi"/>
          <w:sz w:val="24"/>
          <w:szCs w:val="24"/>
        </w:rPr>
        <w:t xml:space="preserve"> o</w:t>
      </w:r>
      <w:r w:rsidRPr="00F97099">
        <w:rPr>
          <w:rFonts w:asciiTheme="majorHAnsi" w:hAnsiTheme="majorHAnsi"/>
          <w:spacing w:val="-3"/>
          <w:sz w:val="24"/>
          <w:szCs w:val="24"/>
        </w:rPr>
        <w:t xml:space="preserve"> </w:t>
      </w:r>
      <w:r w:rsidRPr="00F97099">
        <w:rPr>
          <w:rFonts w:asciiTheme="majorHAnsi" w:hAnsiTheme="majorHAnsi"/>
          <w:spacing w:val="-1"/>
          <w:sz w:val="24"/>
          <w:szCs w:val="24"/>
        </w:rPr>
        <w:t>limite</w:t>
      </w:r>
      <w:r w:rsidRPr="00F97099">
        <w:rPr>
          <w:rFonts w:asciiTheme="majorHAnsi" w:hAnsiTheme="majorHAnsi"/>
          <w:spacing w:val="2"/>
          <w:sz w:val="24"/>
          <w:szCs w:val="24"/>
        </w:rPr>
        <w:t xml:space="preserve"> </w:t>
      </w:r>
      <w:r w:rsidRPr="00F97099">
        <w:rPr>
          <w:rFonts w:asciiTheme="majorHAnsi" w:hAnsiTheme="majorHAnsi"/>
          <w:spacing w:val="-1"/>
          <w:sz w:val="24"/>
          <w:szCs w:val="24"/>
        </w:rPr>
        <w:t>mínimo de</w:t>
      </w:r>
      <w:r w:rsidRPr="00F97099">
        <w:rPr>
          <w:rFonts w:asciiTheme="majorHAnsi" w:hAnsiTheme="majorHAnsi"/>
          <w:sz w:val="24"/>
          <w:szCs w:val="24"/>
        </w:rPr>
        <w:t xml:space="preserve"> </w:t>
      </w:r>
      <w:r w:rsidRPr="00F97099">
        <w:rPr>
          <w:rFonts w:asciiTheme="majorHAnsi" w:hAnsiTheme="majorHAnsi"/>
          <w:spacing w:val="-1"/>
          <w:sz w:val="24"/>
          <w:szCs w:val="24"/>
        </w:rPr>
        <w:t>um suporte para</w:t>
      </w:r>
      <w:r w:rsidRPr="00F97099">
        <w:rPr>
          <w:rFonts w:asciiTheme="majorHAnsi" w:hAnsiTheme="majorHAnsi"/>
          <w:sz w:val="24"/>
          <w:szCs w:val="24"/>
        </w:rPr>
        <w:t xml:space="preserve"> </w:t>
      </w:r>
      <w:r w:rsidRPr="00F97099">
        <w:rPr>
          <w:rFonts w:asciiTheme="majorHAnsi" w:hAnsiTheme="majorHAnsi"/>
          <w:spacing w:val="-1"/>
          <w:sz w:val="24"/>
          <w:szCs w:val="24"/>
        </w:rPr>
        <w:t>cada trecho</w:t>
      </w:r>
      <w:r w:rsidRPr="00F97099">
        <w:rPr>
          <w:rFonts w:asciiTheme="majorHAnsi" w:hAnsiTheme="majorHAnsi"/>
          <w:sz w:val="24"/>
          <w:szCs w:val="24"/>
        </w:rPr>
        <w:t xml:space="preserve"> </w:t>
      </w:r>
      <w:r w:rsidRPr="00F97099">
        <w:rPr>
          <w:rFonts w:asciiTheme="majorHAnsi" w:hAnsiTheme="majorHAnsi"/>
          <w:spacing w:val="-1"/>
          <w:sz w:val="24"/>
          <w:szCs w:val="24"/>
        </w:rPr>
        <w:t>de tubulação.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49"/>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5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ser</w:t>
      </w:r>
      <w:r w:rsidRPr="00F97099">
        <w:rPr>
          <w:rFonts w:asciiTheme="majorHAnsi" w:hAnsiTheme="majorHAnsi"/>
          <w:spacing w:val="52"/>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53"/>
          <w:sz w:val="24"/>
          <w:szCs w:val="24"/>
        </w:rPr>
        <w:t xml:space="preserve"> </w:t>
      </w:r>
      <w:r w:rsidRPr="00F97099">
        <w:rPr>
          <w:rFonts w:asciiTheme="majorHAnsi" w:hAnsiTheme="majorHAnsi"/>
          <w:spacing w:val="-1"/>
          <w:sz w:val="24"/>
          <w:szCs w:val="24"/>
        </w:rPr>
        <w:t>na</w:t>
      </w:r>
      <w:r w:rsidRPr="00F97099">
        <w:rPr>
          <w:rFonts w:asciiTheme="majorHAnsi" w:hAnsiTheme="majorHAnsi"/>
          <w:spacing w:val="51"/>
          <w:sz w:val="24"/>
          <w:szCs w:val="24"/>
        </w:rPr>
        <w:t xml:space="preserve"> </w:t>
      </w:r>
      <w:r w:rsidRPr="00F97099">
        <w:rPr>
          <w:rFonts w:asciiTheme="majorHAnsi" w:hAnsiTheme="majorHAnsi"/>
          <w:spacing w:val="-1"/>
          <w:sz w:val="24"/>
          <w:szCs w:val="24"/>
        </w:rPr>
        <w:t>presença</w:t>
      </w:r>
      <w:r w:rsidRPr="00F97099">
        <w:rPr>
          <w:rFonts w:asciiTheme="majorHAnsi" w:hAnsiTheme="majorHAnsi"/>
          <w:spacing w:val="50"/>
          <w:sz w:val="24"/>
          <w:szCs w:val="24"/>
        </w:rPr>
        <w:t xml:space="preserve"> </w:t>
      </w:r>
      <w:r w:rsidRPr="00F97099">
        <w:rPr>
          <w:rFonts w:asciiTheme="majorHAnsi" w:hAnsiTheme="majorHAnsi"/>
          <w:spacing w:val="-1"/>
          <w:sz w:val="24"/>
          <w:szCs w:val="24"/>
        </w:rPr>
        <w:t>da</w:t>
      </w:r>
      <w:r w:rsidRPr="00F97099">
        <w:rPr>
          <w:rFonts w:asciiTheme="majorHAnsi" w:hAnsiTheme="majorHAnsi"/>
          <w:spacing w:val="50"/>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50"/>
          <w:sz w:val="24"/>
          <w:szCs w:val="24"/>
        </w:rPr>
        <w:t xml:space="preserve"> </w:t>
      </w:r>
      <w:r w:rsidRPr="00F97099">
        <w:rPr>
          <w:rFonts w:asciiTheme="majorHAnsi" w:hAnsiTheme="majorHAnsi"/>
          <w:sz w:val="24"/>
          <w:szCs w:val="24"/>
        </w:rPr>
        <w:t>a</w:t>
      </w:r>
      <w:r w:rsidRPr="00F97099">
        <w:rPr>
          <w:rFonts w:asciiTheme="majorHAnsi" w:hAnsiTheme="majorHAnsi"/>
          <w:spacing w:val="50"/>
          <w:sz w:val="24"/>
          <w:szCs w:val="24"/>
        </w:rPr>
        <w:t xml:space="preserve"> </w:t>
      </w:r>
      <w:r w:rsidRPr="00F97099">
        <w:rPr>
          <w:rFonts w:asciiTheme="majorHAnsi" w:hAnsiTheme="majorHAnsi"/>
          <w:spacing w:val="-1"/>
          <w:sz w:val="24"/>
          <w:szCs w:val="24"/>
        </w:rPr>
        <w:t>fase</w:t>
      </w:r>
      <w:r w:rsidRPr="00F97099">
        <w:rPr>
          <w:rFonts w:asciiTheme="majorHAnsi" w:hAnsiTheme="majorHAnsi"/>
          <w:spacing w:val="51"/>
          <w:sz w:val="24"/>
          <w:szCs w:val="24"/>
        </w:rPr>
        <w:t xml:space="preserve"> </w:t>
      </w:r>
      <w:r w:rsidRPr="00F97099">
        <w:rPr>
          <w:rFonts w:asciiTheme="majorHAnsi" w:hAnsiTheme="majorHAnsi"/>
          <w:spacing w:val="-1"/>
          <w:sz w:val="24"/>
          <w:szCs w:val="24"/>
        </w:rPr>
        <w:t>de</w:t>
      </w:r>
      <w:r w:rsidRPr="00F97099">
        <w:rPr>
          <w:rFonts w:asciiTheme="majorHAnsi" w:hAnsiTheme="majorHAnsi"/>
          <w:spacing w:val="48"/>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51"/>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tomar</w:t>
      </w:r>
      <w:r w:rsidRPr="00F97099">
        <w:rPr>
          <w:rFonts w:asciiTheme="majorHAnsi" w:hAnsiTheme="majorHAnsi"/>
          <w:spacing w:val="11"/>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as</w:t>
      </w:r>
      <w:r w:rsidRPr="00F97099">
        <w:rPr>
          <w:rFonts w:asciiTheme="majorHAnsi" w:hAnsiTheme="majorHAnsi"/>
          <w:spacing w:val="9"/>
          <w:sz w:val="24"/>
          <w:szCs w:val="24"/>
        </w:rPr>
        <w:t xml:space="preserve"> </w:t>
      </w:r>
      <w:r w:rsidRPr="00F97099">
        <w:rPr>
          <w:rFonts w:asciiTheme="majorHAnsi" w:hAnsiTheme="majorHAnsi"/>
          <w:spacing w:val="-1"/>
          <w:sz w:val="24"/>
          <w:szCs w:val="24"/>
        </w:rPr>
        <w:t>providências</w:t>
      </w:r>
      <w:r w:rsidRPr="00F97099">
        <w:rPr>
          <w:rFonts w:asciiTheme="majorHAnsi" w:hAnsiTheme="majorHAnsi"/>
          <w:spacing w:val="1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9"/>
          <w:sz w:val="24"/>
          <w:szCs w:val="24"/>
        </w:rPr>
        <w:t xml:space="preserve"> </w:t>
      </w:r>
      <w:r w:rsidRPr="00F97099">
        <w:rPr>
          <w:rFonts w:asciiTheme="majorHAnsi" w:hAnsiTheme="majorHAnsi"/>
          <w:spacing w:val="-1"/>
          <w:sz w:val="24"/>
          <w:szCs w:val="24"/>
        </w:rPr>
        <w:t>que</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proveniente</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55"/>
          <w:sz w:val="24"/>
          <w:szCs w:val="24"/>
        </w:rPr>
        <w:t xml:space="preserve"> </w:t>
      </w:r>
      <w:r w:rsidRPr="00F97099">
        <w:rPr>
          <w:rFonts w:asciiTheme="majorHAnsi" w:hAnsiTheme="majorHAnsi"/>
          <w:spacing w:val="-1"/>
          <w:sz w:val="24"/>
          <w:szCs w:val="24"/>
        </w:rPr>
        <w:t>vazamentos não</w:t>
      </w:r>
      <w:r w:rsidRPr="00F97099">
        <w:rPr>
          <w:rFonts w:asciiTheme="majorHAnsi" w:hAnsiTheme="majorHAnsi"/>
          <w:sz w:val="24"/>
          <w:szCs w:val="24"/>
        </w:rPr>
        <w:t xml:space="preserve"> </w:t>
      </w:r>
      <w:r w:rsidRPr="00F97099">
        <w:rPr>
          <w:rFonts w:asciiTheme="majorHAnsi" w:hAnsiTheme="majorHAnsi"/>
          <w:spacing w:val="-1"/>
          <w:sz w:val="24"/>
          <w:szCs w:val="24"/>
        </w:rPr>
        <w:t>cause danos</w:t>
      </w:r>
      <w:r w:rsidRPr="00F97099">
        <w:rPr>
          <w:rFonts w:asciiTheme="majorHAnsi" w:hAnsiTheme="majorHAnsi"/>
          <w:sz w:val="24"/>
          <w:szCs w:val="24"/>
        </w:rPr>
        <w:t xml:space="preserve"> </w:t>
      </w:r>
      <w:r w:rsidRPr="00F97099">
        <w:rPr>
          <w:rFonts w:asciiTheme="majorHAnsi" w:hAnsiTheme="majorHAnsi"/>
          <w:spacing w:val="-1"/>
          <w:sz w:val="24"/>
          <w:szCs w:val="24"/>
        </w:rPr>
        <w:t>aos serviços</w:t>
      </w:r>
      <w:r w:rsidRPr="00F97099">
        <w:rPr>
          <w:rFonts w:asciiTheme="majorHAnsi" w:hAnsiTheme="majorHAnsi"/>
          <w:sz w:val="24"/>
          <w:szCs w:val="24"/>
        </w:rPr>
        <w:t xml:space="preserve"> </w:t>
      </w:r>
      <w:r w:rsidRPr="00F97099">
        <w:rPr>
          <w:rFonts w:asciiTheme="majorHAnsi" w:hAnsiTheme="majorHAnsi"/>
          <w:spacing w:val="-1"/>
          <w:sz w:val="24"/>
          <w:szCs w:val="24"/>
        </w:rPr>
        <w:t>já</w:t>
      </w:r>
      <w:r w:rsidRPr="00F97099">
        <w:rPr>
          <w:rFonts w:asciiTheme="majorHAnsi" w:hAnsiTheme="majorHAnsi"/>
          <w:sz w:val="24"/>
          <w:szCs w:val="24"/>
        </w:rPr>
        <w:t xml:space="preserve"> </w:t>
      </w:r>
      <w:r w:rsidRPr="00F97099">
        <w:rPr>
          <w:rFonts w:asciiTheme="majorHAnsi" w:hAnsiTheme="majorHAnsi"/>
          <w:spacing w:val="-1"/>
          <w:sz w:val="24"/>
          <w:szCs w:val="24"/>
        </w:rPr>
        <w:t>executados.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Concluídos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ensaios</w:t>
      </w:r>
      <w:r w:rsidRPr="00F97099">
        <w:rPr>
          <w:rFonts w:asciiTheme="majorHAnsi" w:hAnsiTheme="majorHAnsi"/>
          <w:spacing w:val="26"/>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entrarem</w:t>
      </w:r>
      <w:r w:rsidRPr="00F97099">
        <w:rPr>
          <w:rFonts w:asciiTheme="majorHAnsi" w:hAnsiTheme="majorHAnsi"/>
          <w:spacing w:val="25"/>
          <w:sz w:val="24"/>
          <w:szCs w:val="24"/>
        </w:rPr>
        <w:t xml:space="preserve"> </w:t>
      </w:r>
      <w:r w:rsidRPr="00F97099">
        <w:rPr>
          <w:rFonts w:asciiTheme="majorHAnsi" w:hAnsiTheme="majorHAnsi"/>
          <w:spacing w:val="-1"/>
          <w:sz w:val="24"/>
          <w:szCs w:val="24"/>
        </w:rPr>
        <w:t>em</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24"/>
          <w:sz w:val="24"/>
          <w:szCs w:val="24"/>
        </w:rPr>
        <w:t xml:space="preserve"> </w:t>
      </w:r>
      <w:r w:rsidRPr="00F97099">
        <w:rPr>
          <w:rFonts w:asciiTheme="majorHAnsi" w:hAnsiTheme="majorHAnsi"/>
          <w:spacing w:val="-1"/>
          <w:sz w:val="24"/>
          <w:szCs w:val="24"/>
        </w:rPr>
        <w:t>as</w:t>
      </w:r>
      <w:r w:rsidRPr="00F97099">
        <w:rPr>
          <w:rFonts w:asciiTheme="majorHAnsi" w:hAnsiTheme="majorHAnsi"/>
          <w:spacing w:val="24"/>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24"/>
          <w:sz w:val="24"/>
          <w:szCs w:val="24"/>
        </w:rPr>
        <w:t xml:space="preserve"> </w:t>
      </w:r>
      <w:r w:rsidRPr="00F97099">
        <w:rPr>
          <w:rFonts w:asciiTheme="majorHAnsi" w:hAnsiTheme="majorHAnsi"/>
          <w:spacing w:val="-1"/>
          <w:sz w:val="24"/>
          <w:szCs w:val="24"/>
        </w:rPr>
        <w:t>potável</w:t>
      </w:r>
      <w:r w:rsidRPr="00F97099">
        <w:rPr>
          <w:rFonts w:asciiTheme="majorHAnsi" w:hAnsiTheme="majorHAnsi"/>
          <w:spacing w:val="2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w:t>
      </w:r>
      <w:r w:rsidRPr="00F97099">
        <w:rPr>
          <w:rFonts w:asciiTheme="majorHAnsi" w:hAnsiTheme="majorHAnsi"/>
          <w:spacing w:val="6"/>
          <w:sz w:val="24"/>
          <w:szCs w:val="24"/>
        </w:rPr>
        <w:t xml:space="preserve"> </w:t>
      </w:r>
      <w:r w:rsidRPr="00F97099">
        <w:rPr>
          <w:rFonts w:asciiTheme="majorHAnsi" w:hAnsiTheme="majorHAnsi"/>
          <w:spacing w:val="-1"/>
          <w:sz w:val="24"/>
          <w:szCs w:val="24"/>
        </w:rPr>
        <w:t>lavadas</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desinfetadas</w:t>
      </w:r>
      <w:r w:rsidRPr="00F97099">
        <w:rPr>
          <w:rFonts w:asciiTheme="majorHAnsi" w:hAnsiTheme="majorHAnsi"/>
          <w:spacing w:val="6"/>
          <w:sz w:val="24"/>
          <w:szCs w:val="24"/>
        </w:rPr>
        <w:t xml:space="preserve"> </w:t>
      </w:r>
      <w:r w:rsidRPr="00F97099">
        <w:rPr>
          <w:rFonts w:asciiTheme="majorHAnsi" w:hAnsiTheme="majorHAnsi"/>
          <w:spacing w:val="-1"/>
          <w:sz w:val="24"/>
          <w:szCs w:val="24"/>
        </w:rPr>
        <w:t>com</w:t>
      </w:r>
      <w:r w:rsidRPr="00F97099">
        <w:rPr>
          <w:rFonts w:asciiTheme="majorHAnsi" w:hAnsiTheme="majorHAnsi"/>
          <w:spacing w:val="6"/>
          <w:sz w:val="24"/>
          <w:szCs w:val="24"/>
        </w:rPr>
        <w:t xml:space="preserve"> </w:t>
      </w:r>
      <w:r w:rsidRPr="00F97099">
        <w:rPr>
          <w:rFonts w:asciiTheme="majorHAnsi" w:hAnsiTheme="majorHAnsi"/>
          <w:spacing w:val="-1"/>
          <w:sz w:val="24"/>
          <w:szCs w:val="24"/>
        </w:rPr>
        <w:t>uma</w:t>
      </w:r>
      <w:r w:rsidRPr="00F97099">
        <w:rPr>
          <w:rFonts w:asciiTheme="majorHAnsi" w:hAnsiTheme="majorHAnsi"/>
          <w:spacing w:val="6"/>
          <w:sz w:val="24"/>
          <w:szCs w:val="24"/>
        </w:rPr>
        <w:t xml:space="preserve"> </w:t>
      </w:r>
      <w:r w:rsidRPr="00F97099">
        <w:rPr>
          <w:rFonts w:asciiTheme="majorHAnsi" w:hAnsiTheme="majorHAnsi"/>
          <w:spacing w:val="-1"/>
          <w:sz w:val="24"/>
          <w:szCs w:val="24"/>
        </w:rPr>
        <w:t>solução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cloro</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que</w:t>
      </w:r>
      <w:r w:rsidRPr="00F97099">
        <w:rPr>
          <w:rFonts w:asciiTheme="majorHAnsi" w:hAnsiTheme="majorHAnsi"/>
          <w:spacing w:val="6"/>
          <w:sz w:val="24"/>
          <w:szCs w:val="24"/>
        </w:rPr>
        <w:t xml:space="preserve"> </w:t>
      </w:r>
      <w:r w:rsidRPr="00F97099">
        <w:rPr>
          <w:rFonts w:asciiTheme="majorHAnsi" w:hAnsiTheme="majorHAnsi"/>
          <w:spacing w:val="-1"/>
          <w:sz w:val="24"/>
          <w:szCs w:val="24"/>
        </w:rPr>
        <w:t>atue</w:t>
      </w:r>
      <w:r w:rsidRPr="00F97099">
        <w:rPr>
          <w:rFonts w:asciiTheme="majorHAnsi" w:hAnsiTheme="majorHAnsi"/>
          <w:spacing w:val="8"/>
          <w:sz w:val="24"/>
          <w:szCs w:val="24"/>
        </w:rPr>
        <w:t xml:space="preserve"> </w:t>
      </w:r>
      <w:r w:rsidRPr="00F97099">
        <w:rPr>
          <w:rFonts w:asciiTheme="majorHAnsi" w:hAnsiTheme="majorHAnsi"/>
          <w:spacing w:val="-1"/>
          <w:sz w:val="24"/>
          <w:szCs w:val="24"/>
        </w:rPr>
        <w:t>no</w:t>
      </w:r>
      <w:r w:rsidRPr="00F97099">
        <w:rPr>
          <w:rFonts w:asciiTheme="majorHAnsi" w:hAnsiTheme="majorHAnsi"/>
          <w:spacing w:val="6"/>
          <w:sz w:val="24"/>
          <w:szCs w:val="24"/>
        </w:rPr>
        <w:t xml:space="preserve"> </w:t>
      </w:r>
      <w:r w:rsidRPr="00F97099">
        <w:rPr>
          <w:rFonts w:asciiTheme="majorHAnsi" w:hAnsiTheme="majorHAnsi"/>
          <w:spacing w:val="-1"/>
          <w:sz w:val="24"/>
          <w:szCs w:val="24"/>
        </w:rPr>
        <w:t>interior</w:t>
      </w:r>
      <w:r w:rsidRPr="00F97099">
        <w:rPr>
          <w:rFonts w:asciiTheme="majorHAnsi" w:hAnsiTheme="majorHAnsi"/>
          <w:spacing w:val="7"/>
          <w:sz w:val="24"/>
          <w:szCs w:val="24"/>
        </w:rPr>
        <w:t xml:space="preserve"> </w:t>
      </w:r>
      <w:r w:rsidRPr="00F97099">
        <w:rPr>
          <w:rFonts w:asciiTheme="majorHAnsi" w:hAnsiTheme="majorHAnsi"/>
          <w:spacing w:val="-1"/>
          <w:sz w:val="24"/>
          <w:szCs w:val="24"/>
        </w:rPr>
        <w:t>dos</w:t>
      </w:r>
      <w:r w:rsidRPr="00F97099">
        <w:rPr>
          <w:rFonts w:asciiTheme="majorHAnsi" w:hAnsiTheme="majorHAnsi"/>
          <w:spacing w:val="7"/>
          <w:sz w:val="24"/>
          <w:szCs w:val="24"/>
        </w:rPr>
        <w:t xml:space="preserve"> </w:t>
      </w:r>
      <w:r w:rsidRPr="00F97099">
        <w:rPr>
          <w:rFonts w:asciiTheme="majorHAnsi" w:hAnsiTheme="majorHAnsi"/>
          <w:spacing w:val="-1"/>
          <w:sz w:val="24"/>
          <w:szCs w:val="24"/>
        </w:rPr>
        <w:t>condutos</w:t>
      </w:r>
      <w:r w:rsidRPr="00F97099">
        <w:rPr>
          <w:rFonts w:asciiTheme="majorHAnsi" w:hAnsiTheme="majorHAnsi"/>
          <w:spacing w:val="6"/>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67"/>
          <w:sz w:val="24"/>
          <w:szCs w:val="24"/>
        </w:rPr>
        <w:t xml:space="preserve"> </w:t>
      </w:r>
      <w:r w:rsidRPr="00F97099">
        <w:rPr>
          <w:rFonts w:asciiTheme="majorHAnsi" w:hAnsiTheme="majorHAnsi"/>
          <w:sz w:val="24"/>
          <w:szCs w:val="24"/>
        </w:rPr>
        <w:t>1</w:t>
      </w:r>
      <w:r w:rsidRPr="00F97099">
        <w:rPr>
          <w:rFonts w:asciiTheme="majorHAnsi" w:hAnsiTheme="majorHAnsi"/>
          <w:spacing w:val="-1"/>
          <w:sz w:val="24"/>
          <w:szCs w:val="24"/>
        </w:rPr>
        <w:t xml:space="preserve"> hora,</w:t>
      </w:r>
      <w:r w:rsidRPr="00F97099">
        <w:rPr>
          <w:rFonts w:asciiTheme="majorHAnsi" w:hAnsiTheme="majorHAnsi"/>
          <w:spacing w:val="-2"/>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mínimo.</w:t>
      </w:r>
    </w:p>
    <w:p w:rsidR="00776AEB" w:rsidRPr="00F97099" w:rsidRDefault="00776AEB" w:rsidP="00D1233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5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53"/>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1"/>
          <w:sz w:val="24"/>
          <w:szCs w:val="24"/>
        </w:rPr>
        <w:t xml:space="preserve"> </w:t>
      </w:r>
      <w:r w:rsidRPr="00F97099">
        <w:rPr>
          <w:rFonts w:asciiTheme="majorHAnsi" w:hAnsiTheme="majorHAnsi"/>
          <w:spacing w:val="-1"/>
          <w:sz w:val="24"/>
          <w:szCs w:val="24"/>
        </w:rPr>
        <w:t>atualizar</w:t>
      </w:r>
      <w:r w:rsidRPr="00F97099">
        <w:rPr>
          <w:rFonts w:asciiTheme="majorHAnsi" w:hAnsiTheme="majorHAnsi"/>
          <w:spacing w:val="55"/>
          <w:sz w:val="24"/>
          <w:szCs w:val="24"/>
        </w:rPr>
        <w:t xml:space="preserve"> </w:t>
      </w:r>
      <w:r w:rsidRPr="00F97099">
        <w:rPr>
          <w:rFonts w:asciiTheme="majorHAnsi" w:hAnsiTheme="majorHAnsi"/>
          <w:spacing w:val="-1"/>
          <w:sz w:val="24"/>
          <w:szCs w:val="24"/>
        </w:rPr>
        <w:t>os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54"/>
          <w:sz w:val="24"/>
          <w:szCs w:val="24"/>
        </w:rPr>
        <w:t xml:space="preserve"> </w:t>
      </w:r>
      <w:r w:rsidRPr="00F97099">
        <w:rPr>
          <w:rFonts w:asciiTheme="majorHAnsi" w:hAnsiTheme="majorHAnsi"/>
          <w:spacing w:val="-1"/>
          <w:sz w:val="24"/>
          <w:szCs w:val="24"/>
        </w:rPr>
        <w:t>do</w:t>
      </w:r>
      <w:r w:rsidRPr="00F97099">
        <w:rPr>
          <w:rFonts w:asciiTheme="majorHAnsi" w:hAnsiTheme="majorHAnsi"/>
          <w:spacing w:val="50"/>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1"/>
          <w:sz w:val="24"/>
          <w:szCs w:val="24"/>
        </w:rPr>
        <w:t xml:space="preserve"> </w:t>
      </w:r>
      <w:r w:rsidRPr="00F97099">
        <w:rPr>
          <w:rFonts w:asciiTheme="majorHAnsi" w:hAnsiTheme="majorHAnsi"/>
          <w:spacing w:val="-1"/>
          <w:sz w:val="24"/>
          <w:szCs w:val="24"/>
        </w:rPr>
        <w:t>na</w:t>
      </w:r>
      <w:r w:rsidRPr="00F97099">
        <w:rPr>
          <w:rFonts w:asciiTheme="majorHAnsi" w:hAnsiTheme="majorHAnsi"/>
          <w:spacing w:val="53"/>
          <w:sz w:val="24"/>
          <w:szCs w:val="24"/>
        </w:rPr>
        <w:t xml:space="preserve"> </w:t>
      </w:r>
      <w:r w:rsidRPr="00F97099">
        <w:rPr>
          <w:rFonts w:asciiTheme="majorHAnsi" w:hAnsiTheme="majorHAnsi"/>
          <w:spacing w:val="-1"/>
          <w:sz w:val="24"/>
          <w:szCs w:val="24"/>
        </w:rPr>
        <w:t>medida</w:t>
      </w:r>
      <w:r w:rsidRPr="00F97099">
        <w:rPr>
          <w:rFonts w:asciiTheme="majorHAnsi" w:hAnsiTheme="majorHAnsi"/>
          <w:spacing w:val="53"/>
          <w:sz w:val="24"/>
          <w:szCs w:val="24"/>
        </w:rPr>
        <w:t xml:space="preserve"> </w:t>
      </w:r>
      <w:r w:rsidRPr="00F97099">
        <w:rPr>
          <w:rFonts w:asciiTheme="majorHAnsi" w:hAnsiTheme="majorHAnsi"/>
          <w:spacing w:val="-1"/>
          <w:sz w:val="24"/>
          <w:szCs w:val="24"/>
        </w:rPr>
        <w:t>em</w:t>
      </w:r>
      <w:r w:rsidRPr="00F97099">
        <w:rPr>
          <w:rFonts w:asciiTheme="majorHAnsi" w:hAnsiTheme="majorHAnsi"/>
          <w:spacing w:val="53"/>
          <w:sz w:val="24"/>
          <w:szCs w:val="24"/>
        </w:rPr>
        <w:t xml:space="preserve"> </w:t>
      </w:r>
      <w:r w:rsidRPr="00F97099">
        <w:rPr>
          <w:rFonts w:asciiTheme="majorHAnsi" w:hAnsiTheme="majorHAnsi"/>
          <w:spacing w:val="-1"/>
          <w:sz w:val="24"/>
          <w:szCs w:val="24"/>
        </w:rPr>
        <w:t>que</w:t>
      </w:r>
      <w:r w:rsidRPr="00F97099">
        <w:rPr>
          <w:rFonts w:asciiTheme="majorHAnsi" w:hAnsiTheme="majorHAnsi"/>
          <w:spacing w:val="51"/>
          <w:sz w:val="24"/>
          <w:szCs w:val="24"/>
        </w:rPr>
        <w:t xml:space="preserve"> </w:t>
      </w:r>
      <w:r w:rsidRPr="00F97099">
        <w:rPr>
          <w:rFonts w:asciiTheme="majorHAnsi" w:hAnsiTheme="majorHAnsi"/>
          <w:spacing w:val="-1"/>
          <w:sz w:val="24"/>
          <w:szCs w:val="24"/>
        </w:rPr>
        <w:t>os</w:t>
      </w:r>
      <w:r w:rsidRPr="00F97099">
        <w:rPr>
          <w:rFonts w:asciiTheme="majorHAnsi" w:hAnsiTheme="majorHAnsi"/>
          <w:spacing w:val="5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3"/>
          <w:sz w:val="24"/>
          <w:szCs w:val="24"/>
        </w:rPr>
        <w:t xml:space="preserve"> </w:t>
      </w:r>
      <w:r w:rsidRPr="00F97099">
        <w:rPr>
          <w:rFonts w:asciiTheme="majorHAnsi" w:hAnsiTheme="majorHAnsi"/>
          <w:spacing w:val="-1"/>
          <w:sz w:val="24"/>
          <w:szCs w:val="24"/>
        </w:rPr>
        <w:t>forem</w:t>
      </w:r>
      <w:r w:rsidRPr="00F97099">
        <w:rPr>
          <w:rFonts w:asciiTheme="majorHAnsi" w:hAnsiTheme="majorHAnsi"/>
          <w:spacing w:val="55"/>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31"/>
          <w:sz w:val="24"/>
          <w:szCs w:val="24"/>
        </w:rPr>
        <w:t xml:space="preserve"> </w:t>
      </w:r>
      <w:r w:rsidRPr="00F97099">
        <w:rPr>
          <w:rFonts w:asciiTheme="majorHAnsi" w:hAnsiTheme="majorHAnsi"/>
          <w:spacing w:val="-1"/>
          <w:sz w:val="24"/>
          <w:szCs w:val="24"/>
        </w:rPr>
        <w:t>entregar,</w:t>
      </w:r>
      <w:r w:rsidRPr="00F97099">
        <w:rPr>
          <w:rFonts w:asciiTheme="majorHAnsi" w:hAnsiTheme="majorHAnsi"/>
          <w:spacing w:val="31"/>
          <w:sz w:val="24"/>
          <w:szCs w:val="24"/>
        </w:rPr>
        <w:t xml:space="preserve"> </w:t>
      </w:r>
      <w:r w:rsidRPr="00F97099">
        <w:rPr>
          <w:rFonts w:asciiTheme="majorHAnsi" w:hAnsiTheme="majorHAnsi"/>
          <w:spacing w:val="-1"/>
          <w:sz w:val="24"/>
          <w:szCs w:val="24"/>
        </w:rPr>
        <w:t>no</w:t>
      </w:r>
      <w:r w:rsidRPr="00F97099">
        <w:rPr>
          <w:rFonts w:asciiTheme="majorHAnsi" w:hAnsiTheme="majorHAnsi"/>
          <w:spacing w:val="28"/>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31"/>
          <w:sz w:val="24"/>
          <w:szCs w:val="24"/>
        </w:rPr>
        <w:t xml:space="preserve"> </w:t>
      </w:r>
      <w:r w:rsidRPr="00F97099">
        <w:rPr>
          <w:rFonts w:asciiTheme="majorHAnsi" w:hAnsiTheme="majorHAnsi"/>
          <w:spacing w:val="-1"/>
          <w:sz w:val="24"/>
          <w:szCs w:val="24"/>
        </w:rPr>
        <w:t>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9"/>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1"/>
          <w:sz w:val="24"/>
          <w:szCs w:val="24"/>
        </w:rPr>
        <w:t xml:space="preserve"> </w:t>
      </w:r>
      <w:r w:rsidRPr="00F97099">
        <w:rPr>
          <w:rFonts w:asciiTheme="majorHAnsi" w:hAnsiTheme="majorHAnsi"/>
          <w:spacing w:val="-1"/>
          <w:sz w:val="24"/>
          <w:szCs w:val="24"/>
        </w:rPr>
        <w:t>um</w:t>
      </w:r>
      <w:r w:rsidRPr="00F97099">
        <w:rPr>
          <w:rFonts w:asciiTheme="majorHAnsi" w:hAnsiTheme="majorHAnsi"/>
          <w:spacing w:val="29"/>
          <w:sz w:val="24"/>
          <w:szCs w:val="24"/>
        </w:rPr>
        <w:t xml:space="preserve"> </w:t>
      </w:r>
      <w:r w:rsidRPr="00F97099">
        <w:rPr>
          <w:rFonts w:asciiTheme="majorHAnsi" w:hAnsiTheme="majorHAnsi"/>
          <w:spacing w:val="-1"/>
          <w:sz w:val="24"/>
          <w:szCs w:val="24"/>
        </w:rPr>
        <w:t>jogo</w:t>
      </w:r>
      <w:r w:rsidRPr="00F97099">
        <w:rPr>
          <w:rFonts w:asciiTheme="majorHAnsi" w:hAnsiTheme="majorHAnsi"/>
          <w:spacing w:val="31"/>
          <w:sz w:val="24"/>
          <w:szCs w:val="24"/>
        </w:rPr>
        <w:t xml:space="preserve"> </w:t>
      </w:r>
      <w:r w:rsidRPr="00F97099">
        <w:rPr>
          <w:rFonts w:asciiTheme="majorHAnsi" w:hAnsiTheme="majorHAnsi"/>
          <w:spacing w:val="-1"/>
          <w:sz w:val="24"/>
          <w:szCs w:val="24"/>
        </w:rPr>
        <w:t>completo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57"/>
          <w:sz w:val="24"/>
          <w:szCs w:val="24"/>
        </w:rPr>
        <w:t xml:space="preserve"> </w:t>
      </w:r>
      <w:r w:rsidRPr="00F97099">
        <w:rPr>
          <w:rFonts w:asciiTheme="majorHAnsi" w:hAnsiTheme="majorHAnsi"/>
          <w:spacing w:val="-1"/>
          <w:sz w:val="24"/>
          <w:szCs w:val="24"/>
        </w:rPr>
        <w:t>detalhes</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1"/>
          <w:sz w:val="24"/>
          <w:szCs w:val="24"/>
        </w:rPr>
        <w:t xml:space="preserve"> </w:t>
      </w:r>
      <w:r w:rsidRPr="00F97099">
        <w:rPr>
          <w:rFonts w:asciiTheme="majorHAnsi" w:hAnsiTheme="majorHAnsi"/>
          <w:spacing w:val="-1"/>
          <w:sz w:val="24"/>
          <w:szCs w:val="24"/>
        </w:rPr>
        <w:t>obra</w:t>
      </w:r>
      <w:r w:rsidRPr="00F97099">
        <w:rPr>
          <w:rFonts w:asciiTheme="majorHAnsi" w:hAnsiTheme="majorHAnsi"/>
          <w:spacing w:val="60"/>
          <w:sz w:val="24"/>
          <w:szCs w:val="24"/>
        </w:rPr>
        <w:t xml:space="preserve"> </w:t>
      </w:r>
      <w:r w:rsidRPr="00F97099">
        <w:rPr>
          <w:rFonts w:asciiTheme="majorHAnsi" w:hAnsiTheme="majorHAnsi"/>
          <w:spacing w:val="-1"/>
          <w:sz w:val="24"/>
          <w:szCs w:val="24"/>
        </w:rPr>
        <w:t>concluída,</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60"/>
          <w:sz w:val="24"/>
          <w:szCs w:val="24"/>
        </w:rPr>
        <w:t xml:space="preserve"> </w:t>
      </w:r>
      <w:r w:rsidRPr="00F97099">
        <w:rPr>
          <w:rFonts w:asciiTheme="majorHAnsi" w:hAnsiTheme="majorHAnsi"/>
          <w:spacing w:val="-1"/>
          <w:sz w:val="24"/>
          <w:szCs w:val="24"/>
        </w:rPr>
        <w:t>tenham</w:t>
      </w:r>
      <w:r w:rsidR="000D1B49" w:rsidRPr="00F97099">
        <w:rPr>
          <w:rFonts w:asciiTheme="majorHAnsi" w:hAnsiTheme="majorHAnsi"/>
          <w:sz w:val="24"/>
          <w:szCs w:val="24"/>
        </w:rPr>
        <w:t xml:space="preserve"> </w:t>
      </w:r>
      <w:r w:rsidRPr="00F97099">
        <w:rPr>
          <w:rFonts w:asciiTheme="majorHAnsi" w:hAnsiTheme="majorHAnsi"/>
          <w:spacing w:val="-1"/>
          <w:sz w:val="24"/>
          <w:szCs w:val="24"/>
        </w:rPr>
        <w:t>sido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construídos</w:t>
      </w:r>
      <w:r w:rsidRPr="00F97099">
        <w:rPr>
          <w:rFonts w:asciiTheme="majorHAnsi" w:hAnsiTheme="majorHAnsi"/>
          <w:spacing w:val="1"/>
          <w:sz w:val="24"/>
          <w:szCs w:val="24"/>
        </w:rPr>
        <w:t xml:space="preserve"> </w:t>
      </w:r>
      <w:r w:rsidRPr="00F97099">
        <w:rPr>
          <w:rFonts w:asciiTheme="majorHAnsi" w:hAnsiTheme="majorHAnsi"/>
          <w:sz w:val="24"/>
          <w:szCs w:val="24"/>
        </w:rPr>
        <w:t>–</w:t>
      </w:r>
      <w:r w:rsidRPr="00F97099">
        <w:rPr>
          <w:rFonts w:asciiTheme="majorHAnsi" w:hAnsiTheme="majorHAnsi"/>
          <w:spacing w:val="60"/>
          <w:sz w:val="24"/>
          <w:szCs w:val="24"/>
        </w:rPr>
        <w:t xml:space="preserve"> </w:t>
      </w:r>
      <w:r w:rsidRPr="00F97099">
        <w:rPr>
          <w:rFonts w:asciiTheme="majorHAnsi" w:hAnsiTheme="majorHAnsi"/>
          <w:spacing w:val="-1"/>
          <w:sz w:val="24"/>
          <w:szCs w:val="24"/>
        </w:rPr>
        <w:t>“AS</w:t>
      </w:r>
      <w:r w:rsidRPr="00F97099">
        <w:rPr>
          <w:rFonts w:asciiTheme="majorHAnsi" w:hAnsiTheme="majorHAnsi"/>
          <w:spacing w:val="60"/>
          <w:sz w:val="24"/>
          <w:szCs w:val="24"/>
        </w:rPr>
        <w:t xml:space="preserve"> </w:t>
      </w:r>
      <w:r w:rsidRPr="00F97099">
        <w:rPr>
          <w:rFonts w:asciiTheme="majorHAnsi" w:hAnsiTheme="majorHAnsi"/>
          <w:spacing w:val="-1"/>
          <w:sz w:val="24"/>
          <w:szCs w:val="24"/>
        </w:rPr>
        <w:t>BUILT”.</w:t>
      </w:r>
      <w:r w:rsidRPr="00F97099">
        <w:rPr>
          <w:rFonts w:asciiTheme="majorHAnsi" w:hAnsiTheme="majorHAnsi"/>
          <w:spacing w:val="60"/>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63"/>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final</w:t>
      </w:r>
      <w:r w:rsidR="0084731F" w:rsidRPr="00F97099">
        <w:rPr>
          <w:rFonts w:asciiTheme="majorHAnsi" w:hAnsiTheme="majorHAnsi"/>
          <w:sz w:val="24"/>
          <w:szCs w:val="24"/>
        </w:rPr>
        <w:t xml:space="preserve"> </w:t>
      </w:r>
      <w:r w:rsidRPr="00F97099">
        <w:rPr>
          <w:rFonts w:asciiTheme="majorHAnsi" w:hAnsiTheme="majorHAnsi"/>
          <w:spacing w:val="-1"/>
          <w:sz w:val="24"/>
          <w:szCs w:val="24"/>
        </w:rPr>
        <w:t>da</w:t>
      </w:r>
      <w:r w:rsidR="0084731F" w:rsidRPr="00F97099">
        <w:rPr>
          <w:rFonts w:asciiTheme="majorHAnsi" w:hAnsiTheme="majorHAnsi"/>
          <w:sz w:val="24"/>
          <w:szCs w:val="24"/>
        </w:rPr>
        <w:t xml:space="preserve"> </w:t>
      </w:r>
      <w:r w:rsidRPr="00F97099">
        <w:rPr>
          <w:rFonts w:asciiTheme="majorHAnsi" w:hAnsiTheme="majorHAnsi"/>
          <w:spacing w:val="-1"/>
          <w:sz w:val="24"/>
          <w:szCs w:val="24"/>
        </w:rPr>
        <w:t>obra,</w:t>
      </w:r>
      <w:r w:rsidR="0084731F" w:rsidRPr="00F97099">
        <w:rPr>
          <w:rFonts w:asciiTheme="majorHAnsi" w:hAnsiTheme="majorHAnsi"/>
          <w:sz w:val="24"/>
          <w:szCs w:val="24"/>
        </w:rPr>
        <w:t xml:space="preserve"> </w:t>
      </w:r>
      <w:r w:rsidRPr="00F97099">
        <w:rPr>
          <w:rFonts w:asciiTheme="majorHAnsi" w:hAnsiTheme="majorHAnsi"/>
          <w:spacing w:val="-1"/>
          <w:sz w:val="24"/>
          <w:szCs w:val="24"/>
        </w:rPr>
        <w:t>antes</w:t>
      </w:r>
      <w:r w:rsidR="0084731F"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pacing w:val="21"/>
          <w:sz w:val="24"/>
          <w:szCs w:val="24"/>
        </w:rPr>
        <w:t xml:space="preserve"> </w:t>
      </w:r>
      <w:r w:rsidRPr="00F97099">
        <w:rPr>
          <w:rFonts w:asciiTheme="majorHAnsi" w:hAnsiTheme="majorHAnsi"/>
          <w:spacing w:val="-1"/>
          <w:sz w:val="24"/>
          <w:szCs w:val="24"/>
        </w:rPr>
        <w:t>recebimento,</w:t>
      </w:r>
      <w:r w:rsidRPr="00F97099">
        <w:rPr>
          <w:rFonts w:asciiTheme="majorHAnsi" w:hAnsiTheme="majorHAnsi"/>
          <w:sz w:val="24"/>
          <w:szCs w:val="24"/>
        </w:rPr>
        <w:t xml:space="preserve"> </w:t>
      </w:r>
      <w:r w:rsidRPr="00F97099">
        <w:rPr>
          <w:rFonts w:asciiTheme="majorHAnsi" w:hAnsiTheme="majorHAnsi"/>
          <w:spacing w:val="-1"/>
          <w:sz w:val="24"/>
          <w:szCs w:val="24"/>
        </w:rPr>
        <w:t>entregar</w:t>
      </w:r>
      <w:r w:rsidRPr="00F97099">
        <w:rPr>
          <w:rFonts w:asciiTheme="majorHAnsi" w:hAnsiTheme="majorHAnsi"/>
          <w:spacing w:val="22"/>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3"/>
          <w:sz w:val="24"/>
          <w:szCs w:val="24"/>
        </w:rPr>
        <w:t xml:space="preserve"> </w:t>
      </w:r>
      <w:r w:rsidRPr="00F97099">
        <w:rPr>
          <w:rFonts w:asciiTheme="majorHAnsi" w:hAnsiTheme="majorHAnsi"/>
          <w:spacing w:val="-1"/>
          <w:sz w:val="24"/>
          <w:szCs w:val="24"/>
        </w:rPr>
        <w: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23"/>
          <w:sz w:val="24"/>
          <w:szCs w:val="24"/>
        </w:rPr>
        <w:t xml:space="preserve"> </w:t>
      </w:r>
      <w:r w:rsidR="00D1233D" w:rsidRPr="00F97099">
        <w:rPr>
          <w:rFonts w:asciiTheme="majorHAnsi" w:hAnsiTheme="majorHAnsi"/>
          <w:spacing w:val="-1"/>
          <w:sz w:val="24"/>
          <w:szCs w:val="24"/>
        </w:rPr>
        <w:t>atualizados</w:t>
      </w:r>
      <w:r w:rsidR="00D1233D" w:rsidRPr="00F97099">
        <w:rPr>
          <w:rFonts w:asciiTheme="majorHAnsi" w:hAnsiTheme="majorHAnsi"/>
          <w:sz w:val="24"/>
          <w:szCs w:val="24"/>
        </w:rPr>
        <w:t xml:space="preserve"> </w:t>
      </w:r>
      <w:r w:rsidR="00D1233D" w:rsidRPr="00F97099">
        <w:rPr>
          <w:rFonts w:asciiTheme="majorHAnsi" w:hAnsiTheme="majorHAnsi"/>
          <w:spacing w:val="24"/>
          <w:sz w:val="24"/>
          <w:szCs w:val="24"/>
        </w:rPr>
        <w:t>e</w:t>
      </w:r>
      <w:r w:rsidR="00D1233D">
        <w:rPr>
          <w:rFonts w:asciiTheme="majorHAnsi" w:hAnsiTheme="majorHAnsi"/>
          <w:sz w:val="24"/>
          <w:szCs w:val="24"/>
        </w:rPr>
        <w:t xml:space="preserve"> </w:t>
      </w:r>
      <w:r w:rsidRPr="00F97099">
        <w:rPr>
          <w:rFonts w:asciiTheme="majorHAnsi" w:hAnsiTheme="majorHAnsi"/>
          <w:spacing w:val="-1"/>
          <w:sz w:val="24"/>
          <w:szCs w:val="24"/>
        </w:rPr>
        <w:t>cadastrados</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27"/>
          <w:sz w:val="24"/>
          <w:szCs w:val="24"/>
        </w:rPr>
        <w:t xml:space="preserve"> </w:t>
      </w:r>
      <w:r w:rsidRPr="00F97099">
        <w:rPr>
          <w:rFonts w:asciiTheme="majorHAnsi" w:hAnsiTheme="majorHAnsi"/>
          <w:spacing w:val="-1"/>
          <w:sz w:val="24"/>
          <w:szCs w:val="24"/>
        </w:rPr>
        <w:t>com</w:t>
      </w:r>
      <w:r w:rsidRPr="00F97099">
        <w:rPr>
          <w:rFonts w:asciiTheme="majorHAnsi" w:hAnsiTheme="majorHAnsi"/>
          <w:spacing w:val="26"/>
          <w:sz w:val="24"/>
          <w:szCs w:val="24"/>
        </w:rPr>
        <w:t xml:space="preserve"> </w:t>
      </w:r>
      <w:r w:rsidRPr="00F97099">
        <w:rPr>
          <w:rFonts w:asciiTheme="majorHAnsi" w:hAnsiTheme="majorHAnsi"/>
          <w:sz w:val="24"/>
          <w:szCs w:val="24"/>
        </w:rPr>
        <w:t>a</w:t>
      </w:r>
      <w:r w:rsidRPr="00F97099">
        <w:rPr>
          <w:rFonts w:asciiTheme="majorHAnsi" w:hAnsiTheme="majorHAnsi"/>
          <w:spacing w:val="2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da</w:t>
      </w:r>
      <w:r w:rsidRPr="00F97099">
        <w:rPr>
          <w:rFonts w:asciiTheme="majorHAnsi" w:hAnsiTheme="majorHAnsi"/>
          <w:spacing w:val="24"/>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6"/>
          <w:sz w:val="24"/>
          <w:szCs w:val="24"/>
        </w:rPr>
        <w:t xml:space="preserve"> </w:t>
      </w:r>
      <w:r w:rsidR="00D1233D">
        <w:rPr>
          <w:rFonts w:asciiTheme="majorHAnsi" w:hAnsiTheme="majorHAnsi"/>
          <w:spacing w:val="-1"/>
          <w:sz w:val="24"/>
          <w:szCs w:val="24"/>
        </w:rPr>
        <w:t>(</w:t>
      </w:r>
      <w:r w:rsidR="00D1233D">
        <w:rPr>
          <w:rFonts w:asciiTheme="majorHAnsi" w:hAnsiTheme="majorHAnsi"/>
          <w:i/>
          <w:spacing w:val="-1"/>
          <w:sz w:val="24"/>
          <w:szCs w:val="24"/>
        </w:rPr>
        <w:t>a</w:t>
      </w:r>
      <w:r w:rsidRPr="00D1233D">
        <w:rPr>
          <w:rFonts w:asciiTheme="majorHAnsi" w:hAnsiTheme="majorHAnsi"/>
          <w:i/>
          <w:spacing w:val="-1"/>
          <w:sz w:val="24"/>
          <w:szCs w:val="24"/>
        </w:rPr>
        <w:t>s</w:t>
      </w:r>
      <w:r w:rsidRPr="00D1233D">
        <w:rPr>
          <w:rFonts w:asciiTheme="majorHAnsi" w:hAnsiTheme="majorHAnsi"/>
          <w:i/>
          <w:spacing w:val="28"/>
          <w:sz w:val="24"/>
          <w:szCs w:val="24"/>
        </w:rPr>
        <w:t xml:space="preserve"> </w:t>
      </w:r>
      <w:r w:rsidR="00D1233D">
        <w:rPr>
          <w:rFonts w:asciiTheme="majorHAnsi" w:hAnsiTheme="majorHAnsi"/>
          <w:i/>
          <w:spacing w:val="-1"/>
          <w:sz w:val="24"/>
          <w:szCs w:val="24"/>
        </w:rPr>
        <w:t>b</w:t>
      </w:r>
      <w:r w:rsidR="00D1233D" w:rsidRPr="00D1233D">
        <w:rPr>
          <w:rFonts w:asciiTheme="majorHAnsi" w:hAnsiTheme="majorHAnsi"/>
          <w:i/>
          <w:spacing w:val="-1"/>
          <w:sz w:val="24"/>
          <w:szCs w:val="24"/>
        </w:rPr>
        <w:t>uilt</w:t>
      </w:r>
      <w:r w:rsidRPr="00F97099">
        <w:rPr>
          <w:rFonts w:asciiTheme="majorHAnsi" w:hAnsiTheme="majorHAnsi"/>
          <w:spacing w:val="-1"/>
          <w:sz w:val="24"/>
          <w:szCs w:val="24"/>
        </w:rPr>
        <w:t>)</w:t>
      </w:r>
      <w:r w:rsidRPr="00F97099">
        <w:rPr>
          <w:rFonts w:asciiTheme="majorHAnsi" w:hAnsiTheme="majorHAnsi"/>
          <w:spacing w:val="28"/>
          <w:sz w:val="24"/>
          <w:szCs w:val="24"/>
        </w:rPr>
        <w:t xml:space="preserve"> </w:t>
      </w:r>
      <w:r w:rsidRPr="00F97099">
        <w:rPr>
          <w:rFonts w:asciiTheme="majorHAnsi" w:hAnsiTheme="majorHAnsi"/>
          <w:sz w:val="24"/>
          <w:szCs w:val="24"/>
        </w:rPr>
        <w:t>à</w:t>
      </w:r>
      <w:r w:rsidRPr="00F97099">
        <w:rPr>
          <w:rFonts w:asciiTheme="majorHAnsi" w:hAnsiTheme="majorHAnsi"/>
          <w:spacing w:val="26"/>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26"/>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8"/>
          <w:sz w:val="24"/>
          <w:szCs w:val="24"/>
        </w:rPr>
        <w:t xml:space="preserve"> </w:t>
      </w:r>
      <w:r w:rsidRPr="00F97099">
        <w:rPr>
          <w:rFonts w:asciiTheme="majorHAnsi" w:hAnsiTheme="majorHAnsi"/>
          <w:spacing w:val="-1"/>
          <w:sz w:val="24"/>
          <w:szCs w:val="24"/>
        </w:rPr>
        <w:t>em</w:t>
      </w:r>
      <w:r w:rsidRPr="00F97099">
        <w:rPr>
          <w:rFonts w:asciiTheme="majorHAnsi" w:hAnsiTheme="majorHAnsi"/>
          <w:spacing w:val="27"/>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67"/>
          <w:sz w:val="24"/>
          <w:szCs w:val="24"/>
        </w:rPr>
        <w:t xml:space="preserve"> </w:t>
      </w:r>
      <w:r w:rsidRPr="00F97099">
        <w:rPr>
          <w:rFonts w:asciiTheme="majorHAnsi" w:hAnsiTheme="majorHAnsi"/>
          <w:spacing w:val="-1"/>
          <w:sz w:val="24"/>
          <w:szCs w:val="24"/>
        </w:rPr>
        <w:t>computadorizado</w:t>
      </w:r>
      <w:r w:rsidRPr="00F97099">
        <w:rPr>
          <w:rFonts w:asciiTheme="majorHAnsi" w:hAnsiTheme="majorHAnsi"/>
          <w:spacing w:val="1"/>
          <w:sz w:val="24"/>
          <w:szCs w:val="24"/>
        </w:rPr>
        <w:t xml:space="preserve"> </w:t>
      </w:r>
      <w:r w:rsidR="00D1233D">
        <w:rPr>
          <w:rFonts w:asciiTheme="majorHAnsi" w:hAnsiTheme="majorHAnsi"/>
          <w:spacing w:val="-1"/>
          <w:sz w:val="24"/>
          <w:szCs w:val="24"/>
        </w:rPr>
        <w:t>tipo</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extensão</w:t>
      </w:r>
      <w:r w:rsidRPr="00F97099">
        <w:rPr>
          <w:rFonts w:asciiTheme="majorHAnsi" w:hAnsiTheme="majorHAnsi"/>
          <w:spacing w:val="1"/>
          <w:sz w:val="24"/>
          <w:szCs w:val="24"/>
        </w:rPr>
        <w:t xml:space="preserve"> </w:t>
      </w:r>
      <w:r w:rsidRPr="00D1233D">
        <w:rPr>
          <w:rFonts w:asciiTheme="majorHAnsi" w:hAnsiTheme="majorHAnsi"/>
          <w:i/>
          <w:spacing w:val="-1"/>
          <w:sz w:val="24"/>
          <w:szCs w:val="24"/>
        </w:rPr>
        <w:t>.dwg</w:t>
      </w:r>
      <w:r w:rsidR="00D1233D">
        <w:rPr>
          <w:rFonts w:asciiTheme="majorHAnsi" w:hAnsiTheme="majorHAnsi"/>
          <w:spacing w:val="-1"/>
          <w:sz w:val="24"/>
          <w:szCs w:val="24"/>
        </w:rPr>
        <w:t xml:space="preserve"> executável em Programa AutoCAD 2011</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13"/>
          <w:sz w:val="24"/>
          <w:szCs w:val="24"/>
        </w:rPr>
        <w:t xml:space="preserve"> </w:t>
      </w:r>
      <w:r w:rsidRPr="00F97099">
        <w:rPr>
          <w:rFonts w:asciiTheme="majorHAnsi" w:hAnsiTheme="majorHAnsi"/>
          <w:spacing w:val="-1"/>
          <w:sz w:val="24"/>
          <w:szCs w:val="24"/>
        </w:rPr>
        <w:t>as</w:t>
      </w:r>
      <w:r w:rsidRPr="00F97099">
        <w:rPr>
          <w:rFonts w:asciiTheme="majorHAnsi" w:hAnsiTheme="majorHAnsi"/>
          <w:spacing w:val="12"/>
          <w:sz w:val="24"/>
          <w:szCs w:val="24"/>
        </w:rPr>
        <w:t xml:space="preserve"> </w:t>
      </w:r>
      <w:r w:rsidRPr="00F97099">
        <w:rPr>
          <w:rFonts w:asciiTheme="majorHAnsi" w:hAnsiTheme="majorHAnsi"/>
          <w:spacing w:val="-1"/>
          <w:sz w:val="24"/>
          <w:szCs w:val="24"/>
        </w:rPr>
        <w:t>omissões</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dúvidas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que</w:t>
      </w:r>
      <w:r w:rsidRPr="00F97099">
        <w:rPr>
          <w:rFonts w:asciiTheme="majorHAnsi" w:hAnsiTheme="majorHAnsi"/>
          <w:spacing w:val="13"/>
          <w:sz w:val="24"/>
          <w:szCs w:val="24"/>
        </w:rPr>
        <w:t xml:space="preserve"> </w:t>
      </w:r>
      <w:r w:rsidRPr="00F97099">
        <w:rPr>
          <w:rFonts w:asciiTheme="majorHAnsi" w:hAnsiTheme="majorHAnsi"/>
          <w:spacing w:val="-1"/>
          <w:sz w:val="24"/>
          <w:szCs w:val="24"/>
        </w:rPr>
        <w:t>vierem</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ocorrer</w:t>
      </w:r>
      <w:r w:rsidRPr="00F97099">
        <w:rPr>
          <w:rFonts w:asciiTheme="majorHAnsi" w:hAnsiTheme="majorHAnsi"/>
          <w:spacing w:val="13"/>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das</w:t>
      </w:r>
      <w:r w:rsidRPr="00F97099">
        <w:rPr>
          <w:rFonts w:asciiTheme="majorHAnsi" w:hAnsiTheme="majorHAnsi"/>
          <w:spacing w:val="13"/>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63"/>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sanadas</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concordância</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autor</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3"/>
        <w:rPr>
          <w:rFonts w:asciiTheme="majorHAnsi" w:hAnsiTheme="majorHAnsi"/>
          <w:b/>
          <w:bCs/>
        </w:rPr>
      </w:pPr>
      <w:bookmarkStart w:id="194" w:name="_Toc429648282"/>
      <w:r w:rsidRPr="00D1233D">
        <w:rPr>
          <w:rFonts w:asciiTheme="majorHAnsi" w:hAnsiTheme="majorHAnsi"/>
          <w:b/>
          <w:spacing w:val="-1"/>
        </w:rPr>
        <w:t>Especificações</w:t>
      </w:r>
      <w:bookmarkEnd w:id="19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tabs>
          <w:tab w:val="left" w:pos="775"/>
        </w:tabs>
        <w:kinsoku w:val="0"/>
        <w:overflowPunct w:val="0"/>
        <w:ind w:firstLine="567"/>
        <w:rPr>
          <w:rFonts w:asciiTheme="majorHAnsi" w:hAnsiTheme="majorHAnsi" w:cs="Arial"/>
        </w:rPr>
      </w:pPr>
      <w:bookmarkStart w:id="195" w:name="6.1.3.1._Água_Fria"/>
      <w:bookmarkEnd w:id="195"/>
      <w:r w:rsidRPr="00F97099">
        <w:rPr>
          <w:rFonts w:asciiTheme="majorHAnsi" w:hAnsiTheme="majorHAnsi" w:cs="Arial"/>
          <w:b/>
          <w:bCs/>
          <w:spacing w:val="-1"/>
        </w:rPr>
        <w:t>Água</w:t>
      </w:r>
      <w:r w:rsidRPr="00F97099">
        <w:rPr>
          <w:rFonts w:asciiTheme="majorHAnsi" w:hAnsiTheme="majorHAnsi" w:cs="Arial"/>
          <w:b/>
          <w:bCs/>
          <w:spacing w:val="-4"/>
        </w:rPr>
        <w:t xml:space="preserve"> </w:t>
      </w:r>
      <w:r w:rsidRPr="00F97099">
        <w:rPr>
          <w:rFonts w:asciiTheme="majorHAnsi" w:hAnsiTheme="majorHAnsi" w:cs="Arial"/>
          <w:b/>
          <w:bCs/>
          <w:spacing w:val="-1"/>
        </w:rPr>
        <w:t>Fria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Partindo</w:t>
      </w:r>
      <w:r w:rsidRPr="00F97099">
        <w:rPr>
          <w:rFonts w:asciiTheme="majorHAnsi" w:hAnsiTheme="majorHAnsi"/>
          <w:spacing w:val="13"/>
          <w:sz w:val="24"/>
          <w:szCs w:val="24"/>
        </w:rPr>
        <w:t xml:space="preserve"> </w:t>
      </w:r>
      <w:r w:rsidRPr="00F97099">
        <w:rPr>
          <w:rFonts w:asciiTheme="majorHAnsi" w:hAnsiTheme="majorHAnsi"/>
          <w:spacing w:val="-1"/>
          <w:sz w:val="24"/>
          <w:szCs w:val="24"/>
        </w:rPr>
        <w:t>da</w:t>
      </w:r>
      <w:r w:rsidRPr="00F97099">
        <w:rPr>
          <w:rFonts w:asciiTheme="majorHAnsi" w:hAnsiTheme="majorHAnsi"/>
          <w:spacing w:val="10"/>
          <w:sz w:val="24"/>
          <w:szCs w:val="24"/>
        </w:rPr>
        <w:t xml:space="preserve"> </w:t>
      </w:r>
      <w:r w:rsidRPr="00F97099">
        <w:rPr>
          <w:rFonts w:asciiTheme="majorHAnsi" w:hAnsiTheme="majorHAnsi"/>
          <w:spacing w:val="-1"/>
          <w:sz w:val="24"/>
          <w:szCs w:val="24"/>
        </w:rPr>
        <w:t>rede</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adução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do</w:t>
      </w:r>
      <w:r w:rsidRPr="00F97099">
        <w:rPr>
          <w:rFonts w:asciiTheme="majorHAnsi" w:hAnsiTheme="majorHAnsi"/>
          <w:spacing w:val="10"/>
          <w:sz w:val="24"/>
          <w:szCs w:val="24"/>
        </w:rPr>
        <w:t xml:space="preserve"> </w:t>
      </w:r>
      <w:r w:rsidRPr="00F97099">
        <w:rPr>
          <w:rFonts w:asciiTheme="majorHAnsi" w:hAnsiTheme="majorHAnsi"/>
          <w:spacing w:val="-1"/>
          <w:sz w:val="24"/>
          <w:szCs w:val="24"/>
        </w:rPr>
        <w:t>poço</w:t>
      </w:r>
      <w:r w:rsidRPr="00F97099">
        <w:rPr>
          <w:rFonts w:asciiTheme="majorHAnsi" w:hAnsiTheme="majorHAnsi"/>
          <w:spacing w:val="13"/>
          <w:sz w:val="24"/>
          <w:szCs w:val="24"/>
        </w:rPr>
        <w:t xml:space="preserve"> </w:t>
      </w:r>
      <w:r w:rsidRPr="00F97099">
        <w:rPr>
          <w:rFonts w:asciiTheme="majorHAnsi" w:hAnsiTheme="majorHAnsi"/>
          <w:spacing w:val="-1"/>
          <w:sz w:val="24"/>
          <w:szCs w:val="24"/>
        </w:rPr>
        <w:t>existente</w:t>
      </w:r>
      <w:r w:rsidRPr="00F97099">
        <w:rPr>
          <w:rFonts w:asciiTheme="majorHAnsi" w:hAnsiTheme="majorHAnsi"/>
          <w:spacing w:val="12"/>
          <w:sz w:val="24"/>
          <w:szCs w:val="24"/>
        </w:rPr>
        <w:t xml:space="preserve"> </w:t>
      </w:r>
      <w:r w:rsidRPr="00F97099">
        <w:rPr>
          <w:rFonts w:asciiTheme="majorHAnsi" w:hAnsiTheme="majorHAnsi"/>
          <w:spacing w:val="-1"/>
          <w:sz w:val="24"/>
          <w:szCs w:val="24"/>
        </w:rPr>
        <w:t>ou</w:t>
      </w:r>
      <w:r w:rsidRPr="00F97099">
        <w:rPr>
          <w:rFonts w:asciiTheme="majorHAnsi" w:hAnsiTheme="majorHAnsi"/>
          <w:spacing w:val="11"/>
          <w:sz w:val="24"/>
          <w:szCs w:val="24"/>
        </w:rPr>
        <w:t xml:space="preserve"> </w:t>
      </w:r>
      <w:r w:rsidRPr="00F97099">
        <w:rPr>
          <w:rFonts w:asciiTheme="majorHAnsi" w:hAnsiTheme="majorHAnsi"/>
          <w:spacing w:val="-1"/>
          <w:sz w:val="24"/>
          <w:szCs w:val="24"/>
        </w:rPr>
        <w:t>da</w:t>
      </w:r>
      <w:r w:rsidRPr="00F97099">
        <w:rPr>
          <w:rFonts w:asciiTheme="majorHAnsi" w:hAnsiTheme="majorHAnsi"/>
          <w:spacing w:val="12"/>
          <w:sz w:val="24"/>
          <w:szCs w:val="24"/>
        </w:rPr>
        <w:t xml:space="preserve"> </w:t>
      </w:r>
      <w:r w:rsidRPr="00F97099">
        <w:rPr>
          <w:rFonts w:asciiTheme="majorHAnsi" w:hAnsiTheme="majorHAnsi"/>
          <w:spacing w:val="-1"/>
          <w:sz w:val="24"/>
          <w:szCs w:val="24"/>
        </w:rPr>
        <w:t>rede</w:t>
      </w:r>
      <w:r w:rsidRPr="00F97099">
        <w:rPr>
          <w:rFonts w:asciiTheme="majorHAnsi" w:hAnsiTheme="majorHAnsi"/>
          <w:spacing w:val="11"/>
          <w:sz w:val="24"/>
          <w:szCs w:val="24"/>
        </w:rPr>
        <w:t xml:space="preserve"> </w:t>
      </w:r>
      <w:r w:rsidR="00D1233D" w:rsidRPr="00F97099">
        <w:rPr>
          <w:rFonts w:asciiTheme="majorHAnsi" w:hAnsiTheme="majorHAnsi"/>
          <w:spacing w:val="-1"/>
          <w:sz w:val="24"/>
          <w:szCs w:val="24"/>
        </w:rPr>
        <w:t>pública</w:t>
      </w:r>
      <w:r w:rsidRPr="00F97099">
        <w:rPr>
          <w:rFonts w:asciiTheme="majorHAnsi" w:hAnsiTheme="majorHAnsi"/>
          <w:spacing w:val="1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1"/>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distribuição</w:t>
      </w:r>
      <w:r w:rsidRPr="00F97099">
        <w:rPr>
          <w:rFonts w:asciiTheme="majorHAnsi" w:hAnsiTheme="majorHAnsi"/>
          <w:spacing w:val="65"/>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28"/>
          <w:sz w:val="24"/>
          <w:szCs w:val="24"/>
        </w:rPr>
        <w:t xml:space="preserve"> </w:t>
      </w:r>
      <w:r w:rsidRPr="00F97099">
        <w:rPr>
          <w:rFonts w:asciiTheme="majorHAnsi" w:hAnsiTheme="majorHAnsi"/>
          <w:spacing w:val="-1"/>
          <w:sz w:val="24"/>
          <w:szCs w:val="24"/>
        </w:rPr>
        <w:t>fria</w:t>
      </w:r>
      <w:r w:rsidRPr="00F97099">
        <w:rPr>
          <w:rFonts w:asciiTheme="majorHAnsi" w:hAnsiTheme="majorHAnsi"/>
          <w:spacing w:val="29"/>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6"/>
          <w:sz w:val="24"/>
          <w:szCs w:val="24"/>
        </w:rPr>
        <w:t xml:space="preserve"> </w:t>
      </w:r>
      <w:r w:rsidRPr="00F97099">
        <w:rPr>
          <w:rFonts w:asciiTheme="majorHAnsi" w:hAnsiTheme="majorHAnsi"/>
          <w:spacing w:val="-1"/>
          <w:sz w:val="24"/>
          <w:szCs w:val="24"/>
        </w:rPr>
        <w:t>executada</w:t>
      </w:r>
      <w:r w:rsidRPr="00F97099">
        <w:rPr>
          <w:rFonts w:asciiTheme="majorHAnsi" w:hAnsiTheme="majorHAnsi"/>
          <w:spacing w:val="31"/>
          <w:sz w:val="24"/>
          <w:szCs w:val="24"/>
        </w:rPr>
        <w:t xml:space="preserve"> </w:t>
      </w:r>
      <w:r w:rsidRPr="00F97099">
        <w:rPr>
          <w:rFonts w:asciiTheme="majorHAnsi" w:hAnsiTheme="majorHAnsi"/>
          <w:spacing w:val="-2"/>
          <w:sz w:val="24"/>
          <w:szCs w:val="24"/>
        </w:rPr>
        <w:t>em</w:t>
      </w:r>
      <w:r w:rsidRPr="00F97099">
        <w:rPr>
          <w:rFonts w:asciiTheme="majorHAnsi" w:hAnsiTheme="majorHAnsi"/>
          <w:spacing w:val="30"/>
          <w:sz w:val="24"/>
          <w:szCs w:val="24"/>
        </w:rPr>
        <w:t xml:space="preserve"> </w:t>
      </w:r>
      <w:r w:rsidR="00F04A69">
        <w:rPr>
          <w:rFonts w:asciiTheme="majorHAnsi" w:hAnsiTheme="majorHAnsi"/>
          <w:spacing w:val="-1"/>
          <w:sz w:val="24"/>
          <w:szCs w:val="24"/>
        </w:rPr>
        <w:t>PVC</w:t>
      </w:r>
      <w:r w:rsidRPr="00F97099">
        <w:rPr>
          <w:rFonts w:asciiTheme="majorHAnsi" w:hAnsiTheme="majorHAnsi"/>
          <w:spacing w:val="30"/>
          <w:sz w:val="24"/>
          <w:szCs w:val="24"/>
        </w:rPr>
        <w:t xml:space="preserve"> </w:t>
      </w:r>
      <w:r w:rsidRPr="00F97099">
        <w:rPr>
          <w:rFonts w:asciiTheme="majorHAnsi" w:hAnsiTheme="majorHAnsi"/>
          <w:spacing w:val="-1"/>
          <w:sz w:val="24"/>
          <w:szCs w:val="24"/>
        </w:rPr>
        <w:t>rígido</w:t>
      </w:r>
      <w:r w:rsidRPr="00F97099">
        <w:rPr>
          <w:rFonts w:asciiTheme="majorHAnsi" w:hAnsiTheme="majorHAnsi"/>
          <w:spacing w:val="29"/>
          <w:sz w:val="24"/>
          <w:szCs w:val="24"/>
        </w:rPr>
        <w:t xml:space="preserve"> </w:t>
      </w:r>
      <w:r w:rsidRPr="00F97099">
        <w:rPr>
          <w:rFonts w:asciiTheme="majorHAnsi" w:hAnsiTheme="majorHAnsi"/>
          <w:spacing w:val="-1"/>
          <w:sz w:val="24"/>
          <w:szCs w:val="24"/>
        </w:rPr>
        <w:t>soldável,</w:t>
      </w:r>
      <w:r w:rsidRPr="00F97099">
        <w:rPr>
          <w:rFonts w:asciiTheme="majorHAnsi" w:hAnsiTheme="majorHAnsi"/>
          <w:spacing w:val="32"/>
          <w:sz w:val="24"/>
          <w:szCs w:val="24"/>
        </w:rPr>
        <w:t xml:space="preserve"> </w:t>
      </w:r>
      <w:r w:rsidRPr="00F97099">
        <w:rPr>
          <w:rFonts w:asciiTheme="majorHAnsi" w:hAnsiTheme="majorHAnsi"/>
          <w:spacing w:val="-1"/>
          <w:sz w:val="24"/>
          <w:szCs w:val="24"/>
        </w:rPr>
        <w:t>com</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conexões</w:t>
      </w:r>
      <w:r w:rsidRPr="00F97099">
        <w:rPr>
          <w:rFonts w:asciiTheme="majorHAnsi" w:hAnsiTheme="majorHAnsi"/>
          <w:spacing w:val="31"/>
          <w:sz w:val="24"/>
          <w:szCs w:val="24"/>
        </w:rPr>
        <w:t xml:space="preserve"> </w:t>
      </w:r>
      <w:r w:rsidRPr="00F97099">
        <w:rPr>
          <w:rFonts w:asciiTheme="majorHAnsi" w:hAnsiTheme="majorHAnsi"/>
          <w:spacing w:val="-1"/>
          <w:sz w:val="24"/>
          <w:szCs w:val="24"/>
        </w:rPr>
        <w:t>apropriadas,</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63"/>
          <w:sz w:val="24"/>
          <w:szCs w:val="24"/>
        </w:rPr>
        <w:t xml:space="preserve"> </w:t>
      </w:r>
      <w:r w:rsidRPr="00F97099">
        <w:rPr>
          <w:rFonts w:asciiTheme="majorHAnsi" w:hAnsiTheme="majorHAnsi"/>
          <w:spacing w:val="-1"/>
          <w:sz w:val="24"/>
          <w:szCs w:val="24"/>
        </w:rPr>
        <w:t>Tigre,</w:t>
      </w:r>
      <w:r w:rsidRPr="00F97099">
        <w:rPr>
          <w:rFonts w:asciiTheme="majorHAnsi" w:hAnsiTheme="majorHAnsi"/>
          <w:spacing w:val="19"/>
          <w:sz w:val="24"/>
          <w:szCs w:val="24"/>
        </w:rPr>
        <w:t xml:space="preserve"> </w:t>
      </w:r>
      <w:r w:rsidRPr="00F97099">
        <w:rPr>
          <w:rFonts w:asciiTheme="majorHAnsi" w:hAnsiTheme="majorHAnsi"/>
          <w:spacing w:val="-1"/>
          <w:sz w:val="24"/>
          <w:szCs w:val="24"/>
        </w:rPr>
        <w:t>Amanco</w:t>
      </w:r>
      <w:r w:rsidRPr="00F97099">
        <w:rPr>
          <w:rFonts w:asciiTheme="majorHAnsi" w:hAnsiTheme="majorHAnsi"/>
          <w:spacing w:val="17"/>
          <w:sz w:val="24"/>
          <w:szCs w:val="24"/>
        </w:rPr>
        <w:t xml:space="preserve"> </w:t>
      </w:r>
      <w:r w:rsidRPr="00F97099">
        <w:rPr>
          <w:rFonts w:asciiTheme="majorHAnsi" w:hAnsiTheme="majorHAnsi"/>
          <w:spacing w:val="-1"/>
          <w:sz w:val="24"/>
          <w:szCs w:val="24"/>
        </w:rPr>
        <w:t>ou</w:t>
      </w:r>
      <w:r w:rsidRPr="00F97099">
        <w:rPr>
          <w:rFonts w:asciiTheme="majorHAnsi" w:hAnsiTheme="majorHAnsi"/>
          <w:spacing w:val="18"/>
          <w:sz w:val="24"/>
          <w:szCs w:val="24"/>
        </w:rPr>
        <w:t xml:space="preserve"> </w:t>
      </w:r>
      <w:r w:rsidRPr="00F97099">
        <w:rPr>
          <w:rFonts w:asciiTheme="majorHAnsi" w:hAnsiTheme="majorHAnsi"/>
          <w:spacing w:val="-1"/>
          <w:sz w:val="24"/>
          <w:szCs w:val="24"/>
        </w:rPr>
        <w:t>equivalente</w:t>
      </w:r>
      <w:r w:rsidRPr="00F97099">
        <w:rPr>
          <w:rFonts w:asciiTheme="majorHAnsi" w:hAnsiTheme="majorHAnsi"/>
          <w:spacing w:val="19"/>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17"/>
          <w:sz w:val="24"/>
          <w:szCs w:val="24"/>
        </w:rPr>
        <w:t xml:space="preserve"> </w:t>
      </w:r>
      <w:r w:rsidRPr="00F97099">
        <w:rPr>
          <w:rFonts w:asciiTheme="majorHAnsi" w:hAnsiTheme="majorHAnsi"/>
          <w:spacing w:val="-1"/>
          <w:sz w:val="24"/>
          <w:szCs w:val="24"/>
        </w:rPr>
        <w:t>As</w:t>
      </w:r>
      <w:r w:rsidRPr="00F97099">
        <w:rPr>
          <w:rFonts w:asciiTheme="majorHAnsi" w:hAnsiTheme="majorHAnsi"/>
          <w:spacing w:val="19"/>
          <w:sz w:val="24"/>
          <w:szCs w:val="24"/>
        </w:rPr>
        <w:t xml:space="preserve"> </w:t>
      </w:r>
      <w:r w:rsidRPr="00F97099">
        <w:rPr>
          <w:rFonts w:asciiTheme="majorHAnsi" w:hAnsiTheme="majorHAnsi"/>
          <w:spacing w:val="-1"/>
          <w:sz w:val="24"/>
          <w:szCs w:val="24"/>
        </w:rPr>
        <w:t>ligações</w:t>
      </w:r>
      <w:r w:rsidRPr="00F97099">
        <w:rPr>
          <w:rFonts w:asciiTheme="majorHAnsi" w:hAnsiTheme="majorHAnsi"/>
          <w:spacing w:val="18"/>
          <w:sz w:val="24"/>
          <w:szCs w:val="24"/>
        </w:rPr>
        <w:t xml:space="preserve"> </w:t>
      </w:r>
      <w:r w:rsidRPr="00F97099">
        <w:rPr>
          <w:rFonts w:asciiTheme="majorHAnsi" w:hAnsiTheme="majorHAnsi"/>
          <w:spacing w:val="-1"/>
          <w:sz w:val="24"/>
          <w:szCs w:val="24"/>
        </w:rPr>
        <w:t>às</w:t>
      </w:r>
      <w:r w:rsidRPr="00F97099">
        <w:rPr>
          <w:rFonts w:asciiTheme="majorHAnsi" w:hAnsiTheme="majorHAnsi"/>
          <w:spacing w:val="19"/>
          <w:sz w:val="24"/>
          <w:szCs w:val="24"/>
        </w:rPr>
        <w:t xml:space="preserve"> </w:t>
      </w:r>
      <w:r w:rsidRPr="00F97099">
        <w:rPr>
          <w:rFonts w:asciiTheme="majorHAnsi" w:hAnsiTheme="majorHAnsi"/>
          <w:spacing w:val="-1"/>
          <w:sz w:val="24"/>
          <w:szCs w:val="24"/>
        </w:rPr>
        <w:t>torneiras,</w:t>
      </w:r>
      <w:r w:rsidRPr="00F97099">
        <w:rPr>
          <w:rFonts w:asciiTheme="majorHAnsi" w:hAnsiTheme="majorHAnsi"/>
          <w:spacing w:val="18"/>
          <w:sz w:val="24"/>
          <w:szCs w:val="24"/>
        </w:rPr>
        <w:t xml:space="preserve"> </w:t>
      </w:r>
      <w:r w:rsidRPr="00F97099">
        <w:rPr>
          <w:rFonts w:asciiTheme="majorHAnsi" w:hAnsiTheme="majorHAnsi"/>
          <w:spacing w:val="-1"/>
          <w:sz w:val="24"/>
          <w:szCs w:val="24"/>
        </w:rPr>
        <w:t>chuveiros,</w:t>
      </w:r>
      <w:r w:rsidRPr="00F97099">
        <w:rPr>
          <w:rFonts w:asciiTheme="majorHAnsi" w:hAnsiTheme="majorHAnsi"/>
          <w:spacing w:val="19"/>
          <w:sz w:val="24"/>
          <w:szCs w:val="24"/>
        </w:rPr>
        <w:t xml:space="preserve"> </w:t>
      </w:r>
      <w:r w:rsidRPr="00F97099">
        <w:rPr>
          <w:rFonts w:asciiTheme="majorHAnsi" w:hAnsiTheme="majorHAnsi"/>
          <w:spacing w:val="-1"/>
          <w:sz w:val="24"/>
          <w:szCs w:val="24"/>
        </w:rPr>
        <w:t>pias,</w:t>
      </w:r>
      <w:r w:rsidRPr="00F97099">
        <w:rPr>
          <w:rFonts w:asciiTheme="majorHAnsi" w:hAnsiTheme="majorHAnsi"/>
          <w:spacing w:val="18"/>
          <w:sz w:val="24"/>
          <w:szCs w:val="24"/>
        </w:rPr>
        <w:t xml:space="preserve"> </w:t>
      </w:r>
      <w:r w:rsidRPr="00F97099">
        <w:rPr>
          <w:rFonts w:asciiTheme="majorHAnsi" w:hAnsiTheme="majorHAnsi"/>
          <w:spacing w:val="-1"/>
          <w:sz w:val="24"/>
          <w:szCs w:val="24"/>
        </w:rPr>
        <w:t>lavatórios,</w:t>
      </w:r>
      <w:r w:rsidRPr="00F97099">
        <w:rPr>
          <w:rFonts w:asciiTheme="majorHAnsi" w:hAnsiTheme="majorHAnsi"/>
          <w:spacing w:val="19"/>
          <w:sz w:val="24"/>
          <w:szCs w:val="24"/>
        </w:rPr>
        <w:t xml:space="preserve"> </w:t>
      </w:r>
      <w:r w:rsidR="00D1233D" w:rsidRPr="00F97099">
        <w:rPr>
          <w:rFonts w:asciiTheme="majorHAnsi" w:hAnsiTheme="majorHAnsi"/>
          <w:spacing w:val="-1"/>
          <w:sz w:val="24"/>
          <w:szCs w:val="24"/>
        </w:rPr>
        <w:t>etc.</w:t>
      </w:r>
      <w:r w:rsidRPr="00F97099">
        <w:rPr>
          <w:rFonts w:asciiTheme="majorHAnsi" w:hAnsiTheme="majorHAnsi"/>
          <w:spacing w:val="-1"/>
          <w:sz w:val="24"/>
          <w:szCs w:val="24"/>
        </w:rPr>
        <w:t>,</w:t>
      </w:r>
      <w:r w:rsidRPr="00F97099">
        <w:rPr>
          <w:rFonts w:asciiTheme="majorHAnsi" w:hAnsiTheme="majorHAnsi"/>
          <w:spacing w:val="69"/>
          <w:w w:val="9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0"/>
          <w:sz w:val="24"/>
          <w:szCs w:val="24"/>
        </w:rPr>
        <w:t xml:space="preserve"> </w:t>
      </w:r>
      <w:r w:rsidRPr="00F97099">
        <w:rPr>
          <w:rFonts w:asciiTheme="majorHAnsi" w:hAnsiTheme="majorHAnsi"/>
          <w:spacing w:val="-1"/>
          <w:sz w:val="24"/>
          <w:szCs w:val="24"/>
        </w:rPr>
        <w:t>feitas</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w:t>
      </w:r>
      <w:r w:rsidRPr="00F97099">
        <w:rPr>
          <w:rFonts w:asciiTheme="majorHAnsi" w:hAnsiTheme="majorHAnsi"/>
          <w:spacing w:val="40"/>
          <w:sz w:val="24"/>
          <w:szCs w:val="24"/>
        </w:rPr>
        <w:t xml:space="preserve"> </w:t>
      </w:r>
      <w:r w:rsidRPr="00F97099">
        <w:rPr>
          <w:rFonts w:asciiTheme="majorHAnsi" w:hAnsiTheme="majorHAnsi"/>
          <w:spacing w:val="-1"/>
          <w:sz w:val="24"/>
          <w:szCs w:val="24"/>
        </w:rPr>
        <w:t>conexões</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w:t>
      </w:r>
      <w:r w:rsidRPr="00F97099">
        <w:rPr>
          <w:rFonts w:asciiTheme="majorHAnsi" w:hAnsiTheme="majorHAnsi"/>
          <w:spacing w:val="40"/>
          <w:sz w:val="24"/>
          <w:szCs w:val="24"/>
        </w:rPr>
        <w:t xml:space="preserve"> </w:t>
      </w:r>
      <w:r w:rsidRPr="00F97099">
        <w:rPr>
          <w:rFonts w:asciiTheme="majorHAnsi" w:hAnsiTheme="majorHAnsi"/>
          <w:spacing w:val="-1"/>
          <w:sz w:val="24"/>
          <w:szCs w:val="24"/>
        </w:rPr>
        <w:t>reforço</w:t>
      </w:r>
      <w:r w:rsidRPr="00F97099">
        <w:rPr>
          <w:rFonts w:asciiTheme="majorHAnsi" w:hAnsiTheme="majorHAnsi"/>
          <w:spacing w:val="38"/>
          <w:sz w:val="24"/>
          <w:szCs w:val="24"/>
        </w:rPr>
        <w:t xml:space="preserve"> </w:t>
      </w:r>
      <w:r w:rsidRPr="00F97099">
        <w:rPr>
          <w:rFonts w:asciiTheme="majorHAnsi" w:hAnsiTheme="majorHAnsi"/>
          <w:spacing w:val="-1"/>
          <w:sz w:val="24"/>
          <w:szCs w:val="24"/>
        </w:rPr>
        <w:t>metálico</w:t>
      </w:r>
      <w:r w:rsidRPr="00F97099">
        <w:rPr>
          <w:rFonts w:asciiTheme="majorHAnsi" w:hAnsiTheme="majorHAnsi"/>
          <w:spacing w:val="42"/>
          <w:sz w:val="24"/>
          <w:szCs w:val="24"/>
        </w:rPr>
        <w:t xml:space="preserve"> </w:t>
      </w:r>
      <w:r w:rsidRPr="00F97099">
        <w:rPr>
          <w:rFonts w:asciiTheme="majorHAnsi" w:hAnsiTheme="majorHAnsi"/>
          <w:spacing w:val="-1"/>
          <w:sz w:val="24"/>
          <w:szCs w:val="24"/>
        </w:rPr>
        <w:t>soldáveis</w:t>
      </w:r>
      <w:r w:rsidRPr="00F97099">
        <w:rPr>
          <w:rFonts w:asciiTheme="majorHAnsi" w:hAnsiTheme="majorHAnsi"/>
          <w:spacing w:val="44"/>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roscáveis</w:t>
      </w:r>
      <w:r w:rsidRPr="00F97099">
        <w:rPr>
          <w:rFonts w:asciiTheme="majorHAnsi" w:hAnsiTheme="majorHAnsi"/>
          <w:spacing w:val="42"/>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43"/>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fita</w:t>
      </w:r>
      <w:r w:rsidRPr="00F97099">
        <w:rPr>
          <w:rFonts w:asciiTheme="majorHAnsi" w:hAnsiTheme="majorHAnsi"/>
          <w:spacing w:val="39"/>
          <w:sz w:val="24"/>
          <w:szCs w:val="24"/>
        </w:rPr>
        <w:t xml:space="preserve"> </w:t>
      </w:r>
      <w:r w:rsidRPr="00F97099">
        <w:rPr>
          <w:rFonts w:asciiTheme="majorHAnsi" w:hAnsiTheme="majorHAnsi"/>
          <w:spacing w:val="-1"/>
          <w:sz w:val="24"/>
          <w:szCs w:val="24"/>
        </w:rPr>
        <w:t>tipo</w:t>
      </w:r>
      <w:r w:rsidRPr="00F97099">
        <w:rPr>
          <w:rFonts w:asciiTheme="majorHAnsi" w:hAnsiTheme="majorHAnsi"/>
          <w:spacing w:val="69"/>
          <w:sz w:val="24"/>
          <w:szCs w:val="24"/>
        </w:rPr>
        <w:t xml:space="preserve"> </w:t>
      </w:r>
      <w:r w:rsidRPr="00F97099">
        <w:rPr>
          <w:rFonts w:asciiTheme="majorHAnsi" w:hAnsiTheme="majorHAnsi"/>
          <w:spacing w:val="-1"/>
          <w:sz w:val="24"/>
          <w:szCs w:val="24"/>
        </w:rPr>
        <w:t>“veda-rosca”.</w:t>
      </w:r>
      <w:r w:rsidRPr="00F97099">
        <w:rPr>
          <w:rFonts w:asciiTheme="majorHAnsi" w:hAnsiTheme="majorHAnsi"/>
          <w:spacing w:val="12"/>
          <w:sz w:val="24"/>
          <w:szCs w:val="24"/>
        </w:rPr>
        <w:t xml:space="preserve"> </w:t>
      </w:r>
      <w:r w:rsidRPr="00F97099">
        <w:rPr>
          <w:rFonts w:asciiTheme="majorHAnsi" w:hAnsiTheme="majorHAnsi"/>
          <w:spacing w:val="-1"/>
          <w:sz w:val="24"/>
          <w:szCs w:val="24"/>
        </w:rPr>
        <w:t>As</w:t>
      </w:r>
      <w:r w:rsidRPr="00F97099">
        <w:rPr>
          <w:rFonts w:asciiTheme="majorHAnsi" w:hAnsiTheme="majorHAnsi"/>
          <w:spacing w:val="13"/>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13"/>
          <w:sz w:val="24"/>
          <w:szCs w:val="24"/>
        </w:rPr>
        <w:t xml:space="preserve"> </w:t>
      </w:r>
      <w:r w:rsidRPr="00F97099">
        <w:rPr>
          <w:rFonts w:asciiTheme="majorHAnsi" w:hAnsiTheme="majorHAnsi"/>
          <w:spacing w:val="-1"/>
          <w:sz w:val="24"/>
          <w:szCs w:val="24"/>
        </w:rPr>
        <w:t>expostas,</w:t>
      </w:r>
      <w:r w:rsidRPr="00F97099">
        <w:rPr>
          <w:rFonts w:asciiTheme="majorHAnsi" w:hAnsiTheme="majorHAnsi"/>
          <w:spacing w:val="14"/>
          <w:sz w:val="24"/>
          <w:szCs w:val="24"/>
        </w:rPr>
        <w:t xml:space="preserve"> </w:t>
      </w:r>
      <w:r w:rsidRPr="00F97099">
        <w:rPr>
          <w:rFonts w:asciiTheme="majorHAnsi" w:hAnsiTheme="majorHAnsi"/>
          <w:spacing w:val="-1"/>
          <w:sz w:val="24"/>
          <w:szCs w:val="24"/>
        </w:rPr>
        <w:t>presas</w:t>
      </w:r>
      <w:r w:rsidRPr="00F97099">
        <w:rPr>
          <w:rFonts w:asciiTheme="majorHAnsi" w:hAnsiTheme="majorHAnsi"/>
          <w:spacing w:val="11"/>
          <w:sz w:val="24"/>
          <w:szCs w:val="24"/>
        </w:rPr>
        <w:t xml:space="preserve"> </w:t>
      </w:r>
      <w:r w:rsidRPr="00F97099">
        <w:rPr>
          <w:rFonts w:asciiTheme="majorHAnsi" w:hAnsiTheme="majorHAnsi"/>
          <w:spacing w:val="-1"/>
          <w:sz w:val="24"/>
          <w:szCs w:val="24"/>
        </w:rPr>
        <w:t>nas</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12"/>
          <w:sz w:val="24"/>
          <w:szCs w:val="24"/>
        </w:rPr>
        <w:t xml:space="preserve"> </w:t>
      </w:r>
      <w:r w:rsidRPr="00F97099">
        <w:rPr>
          <w:rFonts w:asciiTheme="majorHAnsi" w:hAnsiTheme="majorHAnsi"/>
          <w:spacing w:val="-1"/>
          <w:sz w:val="24"/>
          <w:szCs w:val="24"/>
        </w:rPr>
        <w:t>pilares</w:t>
      </w:r>
      <w:r w:rsidRPr="00F97099">
        <w:rPr>
          <w:rFonts w:asciiTheme="majorHAnsi" w:hAnsiTheme="majorHAnsi"/>
          <w:spacing w:val="13"/>
          <w:sz w:val="24"/>
          <w:szCs w:val="24"/>
        </w:rPr>
        <w:t xml:space="preserve"> </w:t>
      </w:r>
      <w:r w:rsidRPr="00F97099">
        <w:rPr>
          <w:rFonts w:asciiTheme="majorHAnsi" w:hAnsiTheme="majorHAnsi"/>
          <w:spacing w:val="-1"/>
          <w:sz w:val="24"/>
          <w:szCs w:val="24"/>
        </w:rPr>
        <w:t>ou</w:t>
      </w:r>
      <w:r w:rsidRPr="00F97099">
        <w:rPr>
          <w:rFonts w:asciiTheme="majorHAnsi" w:hAnsiTheme="majorHAnsi"/>
          <w:spacing w:val="11"/>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2"/>
          <w:sz w:val="24"/>
          <w:szCs w:val="24"/>
        </w:rPr>
        <w:t xml:space="preserve"> </w:t>
      </w:r>
      <w:r w:rsidRPr="00F97099">
        <w:rPr>
          <w:rFonts w:asciiTheme="majorHAnsi" w:hAnsiTheme="majorHAnsi"/>
          <w:spacing w:val="-1"/>
          <w:sz w:val="24"/>
          <w:szCs w:val="24"/>
        </w:rPr>
        <w:t>fixadas</w:t>
      </w:r>
      <w:r w:rsidRPr="00F97099">
        <w:rPr>
          <w:rFonts w:asciiTheme="majorHAnsi" w:hAnsiTheme="majorHAnsi"/>
          <w:spacing w:val="67"/>
          <w:sz w:val="24"/>
          <w:szCs w:val="24"/>
        </w:rPr>
        <w:t xml:space="preserve"> </w:t>
      </w:r>
      <w:r w:rsidRPr="00F97099">
        <w:rPr>
          <w:rFonts w:asciiTheme="majorHAnsi" w:hAnsiTheme="majorHAnsi"/>
          <w:spacing w:val="-1"/>
          <w:sz w:val="24"/>
          <w:szCs w:val="24"/>
        </w:rPr>
        <w:t>através de</w:t>
      </w:r>
      <w:r w:rsidRPr="00F97099">
        <w:rPr>
          <w:rFonts w:asciiTheme="majorHAnsi" w:hAnsiTheme="majorHAnsi"/>
          <w:sz w:val="24"/>
          <w:szCs w:val="24"/>
        </w:rPr>
        <w:t xml:space="preserve"> </w:t>
      </w:r>
      <w:r w:rsidRPr="00F97099">
        <w:rPr>
          <w:rFonts w:asciiTheme="majorHAnsi" w:hAnsiTheme="majorHAnsi"/>
          <w:spacing w:val="-1"/>
          <w:sz w:val="24"/>
          <w:szCs w:val="24"/>
        </w:rPr>
        <w:t>braçadeiras</w:t>
      </w:r>
      <w:r w:rsidRPr="00F97099">
        <w:rPr>
          <w:rFonts w:asciiTheme="majorHAnsi" w:hAnsiTheme="majorHAnsi"/>
          <w:spacing w:val="1"/>
          <w:sz w:val="24"/>
          <w:szCs w:val="24"/>
        </w:rPr>
        <w:t xml:space="preserve"> </w:t>
      </w:r>
      <w:r w:rsidRPr="00F97099">
        <w:rPr>
          <w:rFonts w:asciiTheme="majorHAnsi" w:hAnsiTheme="majorHAnsi"/>
          <w:spacing w:val="-1"/>
          <w:sz w:val="24"/>
          <w:szCs w:val="24"/>
        </w:rPr>
        <w:t>metálicas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mesmo diâmetro</w:t>
      </w:r>
      <w:r w:rsidRPr="00F97099">
        <w:rPr>
          <w:rFonts w:asciiTheme="majorHAnsi" w:hAnsiTheme="majorHAnsi"/>
          <w:sz w:val="24"/>
          <w:szCs w:val="24"/>
        </w:rPr>
        <w:t xml:space="preserve"> </w:t>
      </w:r>
      <w:r w:rsidRPr="00F97099">
        <w:rPr>
          <w:rFonts w:asciiTheme="majorHAnsi" w:hAnsiTheme="majorHAnsi"/>
          <w:spacing w:val="-1"/>
          <w:sz w:val="24"/>
          <w:szCs w:val="24"/>
        </w:rPr>
        <w:t>do tubo.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rede</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alimentação</w:t>
      </w:r>
      <w:r w:rsidRPr="00F97099">
        <w:rPr>
          <w:rFonts w:asciiTheme="majorHAnsi" w:hAnsiTheme="majorHAnsi"/>
          <w:spacing w:val="10"/>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alimentador</w:t>
      </w:r>
      <w:r w:rsidRPr="00F97099">
        <w:rPr>
          <w:rFonts w:asciiTheme="majorHAnsi" w:hAnsiTheme="majorHAnsi"/>
          <w:spacing w:val="8"/>
          <w:sz w:val="24"/>
          <w:szCs w:val="24"/>
        </w:rPr>
        <w:t xml:space="preserve"> </w:t>
      </w:r>
      <w:r w:rsidRPr="00F97099">
        <w:rPr>
          <w:rFonts w:asciiTheme="majorHAnsi" w:hAnsiTheme="majorHAnsi"/>
          <w:spacing w:val="-1"/>
          <w:sz w:val="24"/>
          <w:szCs w:val="24"/>
        </w:rPr>
        <w:t>predial)</w:t>
      </w:r>
      <w:r w:rsidRPr="00F97099">
        <w:rPr>
          <w:rFonts w:asciiTheme="majorHAnsi" w:hAnsiTheme="majorHAnsi"/>
          <w:spacing w:val="9"/>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6"/>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5"/>
          <w:sz w:val="24"/>
          <w:szCs w:val="24"/>
        </w:rPr>
        <w:t xml:space="preserve"> </w:t>
      </w:r>
      <w:r w:rsidRPr="00F97099">
        <w:rPr>
          <w:rFonts w:asciiTheme="majorHAnsi" w:hAnsiTheme="majorHAnsi"/>
          <w:spacing w:val="-1"/>
          <w:sz w:val="24"/>
          <w:szCs w:val="24"/>
        </w:rPr>
        <w:t>por</w:t>
      </w:r>
      <w:r w:rsidRPr="00F97099">
        <w:rPr>
          <w:rFonts w:asciiTheme="majorHAnsi" w:hAnsiTheme="majorHAnsi"/>
          <w:spacing w:val="7"/>
          <w:sz w:val="24"/>
          <w:szCs w:val="24"/>
        </w:rPr>
        <w:t xml:space="preserve"> </w:t>
      </w:r>
      <w:r w:rsidRPr="00F97099">
        <w:rPr>
          <w:rFonts w:asciiTheme="majorHAnsi" w:hAnsiTheme="majorHAnsi"/>
          <w:spacing w:val="-1"/>
          <w:sz w:val="24"/>
          <w:szCs w:val="24"/>
        </w:rPr>
        <w:t>tubulação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enterrada</w:t>
      </w:r>
      <w:r w:rsidRPr="00F97099">
        <w:rPr>
          <w:rFonts w:asciiTheme="majorHAnsi" w:hAnsiTheme="majorHAnsi"/>
          <w:spacing w:val="5"/>
          <w:sz w:val="24"/>
          <w:szCs w:val="24"/>
        </w:rPr>
        <w:t xml:space="preserve"> </w:t>
      </w:r>
      <w:r w:rsidRPr="00F97099">
        <w:rPr>
          <w:rFonts w:asciiTheme="majorHAnsi" w:hAnsiTheme="majorHAnsi"/>
          <w:spacing w:val="-1"/>
          <w:sz w:val="24"/>
          <w:szCs w:val="24"/>
        </w:rPr>
        <w:t>na</w:t>
      </w:r>
      <w:r w:rsidRPr="00F97099">
        <w:rPr>
          <w:rFonts w:asciiTheme="majorHAnsi" w:hAnsiTheme="majorHAnsi"/>
          <w:spacing w:val="8"/>
          <w:sz w:val="24"/>
          <w:szCs w:val="24"/>
        </w:rPr>
        <w:t xml:space="preserve"> </w:t>
      </w:r>
      <w:r w:rsidRPr="00F97099">
        <w:rPr>
          <w:rFonts w:asciiTheme="majorHAnsi" w:hAnsiTheme="majorHAnsi"/>
          <w:spacing w:val="-1"/>
          <w:sz w:val="24"/>
          <w:szCs w:val="24"/>
        </w:rPr>
        <w:t>região</w:t>
      </w:r>
      <w:r w:rsidRPr="00F97099">
        <w:rPr>
          <w:rFonts w:asciiTheme="majorHAnsi" w:hAnsiTheme="majorHAnsi"/>
          <w:spacing w:val="8"/>
          <w:sz w:val="24"/>
          <w:szCs w:val="24"/>
        </w:rPr>
        <w:t xml:space="preserve"> </w:t>
      </w:r>
      <w:r w:rsidRPr="00F97099">
        <w:rPr>
          <w:rFonts w:asciiTheme="majorHAnsi" w:hAnsiTheme="majorHAnsi"/>
          <w:spacing w:val="-2"/>
          <w:sz w:val="24"/>
          <w:szCs w:val="24"/>
        </w:rPr>
        <w:t>em</w:t>
      </w:r>
      <w:r w:rsidRPr="00F97099">
        <w:rPr>
          <w:rFonts w:asciiTheme="majorHAnsi" w:hAnsiTheme="majorHAnsi"/>
          <w:spacing w:val="6"/>
          <w:sz w:val="24"/>
          <w:szCs w:val="24"/>
        </w:rPr>
        <w:t xml:space="preserve"> </w:t>
      </w:r>
      <w:r w:rsidRPr="00F97099">
        <w:rPr>
          <w:rFonts w:asciiTheme="majorHAnsi" w:hAnsiTheme="majorHAnsi"/>
          <w:spacing w:val="-1"/>
          <w:sz w:val="24"/>
          <w:szCs w:val="24"/>
        </w:rPr>
        <w:t>volta</w:t>
      </w:r>
      <w:r w:rsidRPr="00F97099">
        <w:rPr>
          <w:rFonts w:asciiTheme="majorHAnsi" w:hAnsiTheme="majorHAnsi"/>
          <w:spacing w:val="67"/>
          <w:sz w:val="24"/>
          <w:szCs w:val="24"/>
        </w:rPr>
        <w:t xml:space="preserve"> </w:t>
      </w:r>
      <w:r w:rsidRPr="00F97099">
        <w:rPr>
          <w:rFonts w:asciiTheme="majorHAnsi" w:hAnsiTheme="majorHAnsi"/>
          <w:spacing w:val="-1"/>
          <w:sz w:val="24"/>
          <w:szCs w:val="24"/>
        </w:rPr>
        <w:t>do</w:t>
      </w:r>
      <w:r w:rsidRPr="00F97099">
        <w:rPr>
          <w:rFonts w:asciiTheme="majorHAnsi" w:hAnsiTheme="majorHAnsi"/>
          <w:spacing w:val="5"/>
          <w:sz w:val="24"/>
          <w:szCs w:val="24"/>
        </w:rPr>
        <w:t xml:space="preserve"> </w:t>
      </w:r>
      <w:r w:rsidRPr="00F97099">
        <w:rPr>
          <w:rFonts w:asciiTheme="majorHAnsi" w:hAnsiTheme="majorHAnsi"/>
          <w:spacing w:val="-1"/>
          <w:sz w:val="24"/>
          <w:szCs w:val="24"/>
        </w:rPr>
        <w:t>prédio,</w:t>
      </w:r>
      <w:r w:rsidRPr="00F97099">
        <w:rPr>
          <w:rFonts w:asciiTheme="majorHAnsi" w:hAnsiTheme="majorHAnsi"/>
          <w:spacing w:val="5"/>
          <w:sz w:val="24"/>
          <w:szCs w:val="24"/>
        </w:rPr>
        <w:t xml:space="preserve"> </w:t>
      </w:r>
      <w:r w:rsidRPr="00F97099">
        <w:rPr>
          <w:rFonts w:asciiTheme="majorHAnsi" w:hAnsiTheme="majorHAnsi"/>
          <w:spacing w:val="-1"/>
          <w:sz w:val="24"/>
          <w:szCs w:val="24"/>
        </w:rPr>
        <w:t>ficando</w:t>
      </w:r>
      <w:r w:rsidRPr="00F97099">
        <w:rPr>
          <w:rFonts w:asciiTheme="majorHAnsi" w:hAnsiTheme="majorHAnsi"/>
          <w:spacing w:val="5"/>
          <w:sz w:val="24"/>
          <w:szCs w:val="24"/>
        </w:rPr>
        <w:t xml:space="preserve"> </w:t>
      </w:r>
      <w:r w:rsidRPr="00F97099">
        <w:rPr>
          <w:rFonts w:asciiTheme="majorHAnsi" w:hAnsiTheme="majorHAnsi"/>
          <w:spacing w:val="-1"/>
          <w:sz w:val="24"/>
          <w:szCs w:val="24"/>
        </w:rPr>
        <w:t>aparente,</w:t>
      </w:r>
      <w:r w:rsidRPr="00F97099">
        <w:rPr>
          <w:rFonts w:asciiTheme="majorHAnsi" w:hAnsiTheme="majorHAnsi"/>
          <w:spacing w:val="5"/>
          <w:sz w:val="24"/>
          <w:szCs w:val="24"/>
        </w:rPr>
        <w:t xml:space="preserve"> </w:t>
      </w:r>
      <w:r w:rsidRPr="00F97099">
        <w:rPr>
          <w:rFonts w:asciiTheme="majorHAnsi" w:hAnsiTheme="majorHAnsi"/>
          <w:spacing w:val="-1"/>
          <w:sz w:val="24"/>
          <w:szCs w:val="24"/>
        </w:rPr>
        <w:t>pelo</w:t>
      </w:r>
      <w:r w:rsidRPr="00F97099">
        <w:rPr>
          <w:rFonts w:asciiTheme="majorHAnsi" w:hAnsiTheme="majorHAnsi"/>
          <w:spacing w:val="6"/>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3"/>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Pr="00F97099">
        <w:rPr>
          <w:rFonts w:asciiTheme="majorHAnsi" w:hAnsiTheme="majorHAnsi"/>
          <w:spacing w:val="-1"/>
          <w:sz w:val="24"/>
          <w:szCs w:val="24"/>
        </w:rPr>
        <w:t>caixa</w:t>
      </w:r>
      <w:r w:rsidRPr="00F97099">
        <w:rPr>
          <w:rFonts w:asciiTheme="majorHAnsi" w:hAnsiTheme="majorHAnsi"/>
          <w:spacing w:val="6"/>
          <w:sz w:val="24"/>
          <w:szCs w:val="24"/>
        </w:rPr>
        <w:t xml:space="preserve"> </w:t>
      </w:r>
      <w:r w:rsidRPr="00F97099">
        <w:rPr>
          <w:rFonts w:asciiTheme="majorHAnsi" w:hAnsiTheme="majorHAnsi"/>
          <w:spacing w:val="-1"/>
          <w:sz w:val="24"/>
          <w:szCs w:val="24"/>
        </w:rPr>
        <w:t>d’água</w:t>
      </w:r>
      <w:r w:rsidRPr="00F97099">
        <w:rPr>
          <w:rFonts w:asciiTheme="majorHAnsi" w:hAnsiTheme="majorHAnsi"/>
          <w:spacing w:val="7"/>
          <w:sz w:val="24"/>
          <w:szCs w:val="24"/>
        </w:rPr>
        <w:t xml:space="preserve"> </w:t>
      </w:r>
      <w:r w:rsidR="008313F7" w:rsidRPr="00F97099">
        <w:rPr>
          <w:rFonts w:asciiTheme="majorHAnsi" w:hAnsiTheme="majorHAnsi"/>
          <w:spacing w:val="-1"/>
          <w:sz w:val="24"/>
          <w:szCs w:val="24"/>
        </w:rPr>
        <w:t>na parte do pavimento térreo</w:t>
      </w:r>
      <w:r w:rsidRPr="00F97099">
        <w:rPr>
          <w:rFonts w:asciiTheme="majorHAnsi" w:hAnsiTheme="majorHAnsi"/>
          <w:spacing w:val="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4"/>
          <w:sz w:val="24"/>
          <w:szCs w:val="24"/>
        </w:rPr>
        <w:t xml:space="preserve"> </w:t>
      </w:r>
      <w:r w:rsidRPr="00F97099">
        <w:rPr>
          <w:rFonts w:asciiTheme="majorHAnsi" w:hAnsiTheme="majorHAnsi"/>
          <w:spacing w:val="-1"/>
          <w:sz w:val="24"/>
          <w:szCs w:val="24"/>
        </w:rPr>
        <w:t>mostrado</w:t>
      </w:r>
      <w:r w:rsidRPr="00F97099">
        <w:rPr>
          <w:rFonts w:asciiTheme="majorHAnsi" w:hAnsiTheme="majorHAnsi"/>
          <w:spacing w:val="63"/>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pacing w:val="-1"/>
          <w:sz w:val="24"/>
          <w:szCs w:val="24"/>
        </w:rPr>
        <w:t>Esta</w:t>
      </w:r>
      <w:r w:rsidRPr="00F97099">
        <w:rPr>
          <w:rFonts w:asciiTheme="majorHAnsi" w:hAnsiTheme="majorHAnsi"/>
          <w:sz w:val="24"/>
          <w:szCs w:val="24"/>
        </w:rPr>
        <w:t xml:space="preserve"> </w:t>
      </w:r>
      <w:r w:rsidRPr="00F97099">
        <w:rPr>
          <w:rFonts w:asciiTheme="majorHAnsi" w:hAnsiTheme="majorHAnsi"/>
          <w:spacing w:val="-1"/>
          <w:sz w:val="24"/>
          <w:szCs w:val="24"/>
        </w:rPr>
        <w:t>tubulação atenderá</w:t>
      </w:r>
      <w:r w:rsidRPr="00F97099">
        <w:rPr>
          <w:rFonts w:asciiTheme="majorHAnsi" w:hAnsiTheme="majorHAnsi"/>
          <w:sz w:val="24"/>
          <w:szCs w:val="24"/>
        </w:rPr>
        <w:t xml:space="preserve"> </w:t>
      </w:r>
      <w:r w:rsidRPr="00F97099">
        <w:rPr>
          <w:rFonts w:asciiTheme="majorHAnsi" w:hAnsiTheme="majorHAnsi"/>
          <w:spacing w:val="-1"/>
          <w:sz w:val="24"/>
          <w:szCs w:val="24"/>
        </w:rPr>
        <w:t>ao reservatório</w:t>
      </w:r>
      <w:r w:rsidRPr="00F97099">
        <w:rPr>
          <w:rFonts w:asciiTheme="majorHAnsi" w:hAnsiTheme="majorHAnsi"/>
          <w:spacing w:val="1"/>
          <w:sz w:val="24"/>
          <w:szCs w:val="24"/>
        </w:rPr>
        <w:t xml:space="preserve"> </w:t>
      </w:r>
      <w:r w:rsidRPr="00F97099">
        <w:rPr>
          <w:rFonts w:asciiTheme="majorHAnsi" w:hAnsiTheme="majorHAnsi"/>
          <w:spacing w:val="-1"/>
          <w:sz w:val="24"/>
          <w:szCs w:val="24"/>
        </w:rPr>
        <w:t>superior</w:t>
      </w:r>
      <w:r w:rsidR="008313F7"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Do</w:t>
      </w:r>
      <w:r w:rsidRPr="00F97099">
        <w:rPr>
          <w:rFonts w:asciiTheme="majorHAnsi" w:hAnsiTheme="majorHAnsi"/>
          <w:spacing w:val="13"/>
          <w:sz w:val="24"/>
          <w:szCs w:val="24"/>
        </w:rPr>
        <w:t xml:space="preserve"> </w:t>
      </w:r>
      <w:r w:rsidRPr="00F97099">
        <w:rPr>
          <w:rFonts w:asciiTheme="majorHAnsi" w:hAnsiTheme="majorHAnsi"/>
          <w:spacing w:val="-1"/>
          <w:sz w:val="24"/>
          <w:szCs w:val="24"/>
        </w:rPr>
        <w:t>reservatório</w:t>
      </w:r>
      <w:r w:rsidRPr="00F97099">
        <w:rPr>
          <w:rFonts w:asciiTheme="majorHAnsi" w:hAnsiTheme="majorHAnsi"/>
          <w:spacing w:val="14"/>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14"/>
          <w:sz w:val="24"/>
          <w:szCs w:val="24"/>
        </w:rPr>
        <w:t xml:space="preserve"> </w:t>
      </w:r>
      <w:r w:rsidRPr="00F97099">
        <w:rPr>
          <w:rFonts w:asciiTheme="majorHAnsi" w:hAnsiTheme="majorHAnsi"/>
          <w:spacing w:val="-1"/>
          <w:sz w:val="24"/>
          <w:szCs w:val="24"/>
        </w:rPr>
        <w:t>derivarão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saídas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específicas</w:t>
      </w:r>
      <w:r w:rsidRPr="00F97099">
        <w:rPr>
          <w:rFonts w:asciiTheme="majorHAnsi" w:hAnsiTheme="majorHAnsi"/>
          <w:spacing w:val="1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2"/>
          <w:sz w:val="24"/>
          <w:szCs w:val="24"/>
        </w:rPr>
        <w:t xml:space="preserve"> </w:t>
      </w:r>
      <w:r w:rsidRPr="00F97099">
        <w:rPr>
          <w:rFonts w:asciiTheme="majorHAnsi" w:hAnsiTheme="majorHAnsi"/>
          <w:spacing w:val="-1"/>
          <w:sz w:val="24"/>
          <w:szCs w:val="24"/>
        </w:rPr>
        <w:t>alimentação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da</w:t>
      </w:r>
      <w:r w:rsidRPr="00F97099">
        <w:rPr>
          <w:rFonts w:asciiTheme="majorHAnsi" w:hAnsiTheme="majorHAnsi"/>
          <w:spacing w:val="13"/>
          <w:sz w:val="24"/>
          <w:szCs w:val="24"/>
        </w:rPr>
        <w:t xml:space="preserve"> </w:t>
      </w:r>
      <w:r w:rsidRPr="00F97099">
        <w:rPr>
          <w:rFonts w:asciiTheme="majorHAnsi" w:hAnsiTheme="majorHAnsi"/>
          <w:spacing w:val="-1"/>
          <w:sz w:val="24"/>
          <w:szCs w:val="24"/>
        </w:rPr>
        <w:t>coluna</w:t>
      </w:r>
      <w:r w:rsidRPr="00F97099">
        <w:rPr>
          <w:rFonts w:asciiTheme="majorHAnsi" w:hAnsiTheme="majorHAnsi"/>
          <w:spacing w:val="16"/>
          <w:sz w:val="24"/>
          <w:szCs w:val="24"/>
        </w:rPr>
        <w:t xml:space="preserve"> </w:t>
      </w:r>
      <w:r w:rsidRPr="00F97099">
        <w:rPr>
          <w:rFonts w:asciiTheme="majorHAnsi" w:hAnsiTheme="majorHAnsi"/>
          <w:spacing w:val="-1"/>
          <w:sz w:val="24"/>
          <w:szCs w:val="24"/>
        </w:rPr>
        <w:t>que</w:t>
      </w:r>
      <w:r w:rsidRPr="00F97099">
        <w:rPr>
          <w:rFonts w:asciiTheme="majorHAnsi" w:hAnsiTheme="majorHAnsi"/>
          <w:spacing w:val="13"/>
          <w:sz w:val="24"/>
          <w:szCs w:val="24"/>
        </w:rPr>
        <w:t xml:space="preserve"> </w:t>
      </w:r>
      <w:r w:rsidRPr="00F97099">
        <w:rPr>
          <w:rFonts w:asciiTheme="majorHAnsi" w:hAnsiTheme="majorHAnsi"/>
          <w:spacing w:val="-1"/>
          <w:sz w:val="24"/>
          <w:szCs w:val="24"/>
        </w:rPr>
        <w:t>atenderá</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Pr="00F97099">
        <w:rPr>
          <w:rFonts w:asciiTheme="majorHAnsi" w:hAnsiTheme="majorHAnsi"/>
          <w:spacing w:val="-1"/>
          <w:sz w:val="24"/>
          <w:szCs w:val="24"/>
        </w:rPr>
        <w:t>rede de</w:t>
      </w:r>
      <w:r w:rsidRPr="00F97099">
        <w:rPr>
          <w:rFonts w:asciiTheme="majorHAnsi" w:hAnsiTheme="majorHAnsi"/>
          <w:sz w:val="24"/>
          <w:szCs w:val="24"/>
        </w:rPr>
        <w:t xml:space="preserve"> </w:t>
      </w:r>
      <w:r w:rsidRPr="00F97099">
        <w:rPr>
          <w:rFonts w:asciiTheme="majorHAnsi" w:hAnsiTheme="majorHAnsi"/>
          <w:spacing w:val="-1"/>
          <w:sz w:val="24"/>
          <w:szCs w:val="24"/>
        </w:rPr>
        <w:t>distribuição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ambientes </w:t>
      </w:r>
      <w:r w:rsidRPr="00F97099">
        <w:rPr>
          <w:rFonts w:asciiTheme="majorHAnsi" w:hAnsiTheme="majorHAnsi"/>
          <w:sz w:val="24"/>
          <w:szCs w:val="24"/>
        </w:rPr>
        <w:t xml:space="preserve">e </w:t>
      </w:r>
      <w:r w:rsidRPr="00F97099">
        <w:rPr>
          <w:rFonts w:asciiTheme="majorHAnsi" w:hAnsiTheme="majorHAnsi"/>
          <w:spacing w:val="-1"/>
          <w:sz w:val="24"/>
          <w:szCs w:val="24"/>
        </w:rPr>
        <w:t>demais</w:t>
      </w:r>
      <w:r w:rsidRPr="00F97099">
        <w:rPr>
          <w:rFonts w:asciiTheme="majorHAnsi" w:hAnsiTheme="majorHAnsi"/>
          <w:sz w:val="24"/>
          <w:szCs w:val="24"/>
        </w:rPr>
        <w:t xml:space="preserve"> </w:t>
      </w:r>
      <w:r w:rsidRPr="00F97099">
        <w:rPr>
          <w:rFonts w:asciiTheme="majorHAnsi" w:hAnsiTheme="majorHAnsi"/>
          <w:spacing w:val="-1"/>
          <w:sz w:val="24"/>
          <w:szCs w:val="24"/>
        </w:rPr>
        <w:t>pontos de</w:t>
      </w:r>
      <w:r w:rsidRPr="00F97099">
        <w:rPr>
          <w:rFonts w:asciiTheme="majorHAnsi" w:hAnsiTheme="majorHAnsi"/>
          <w:sz w:val="24"/>
          <w:szCs w:val="24"/>
        </w:rPr>
        <w:t xml:space="preserve"> </w:t>
      </w:r>
      <w:r w:rsidRPr="00F97099">
        <w:rPr>
          <w:rFonts w:asciiTheme="majorHAnsi" w:hAnsiTheme="majorHAnsi"/>
          <w:spacing w:val="-1"/>
          <w:sz w:val="24"/>
          <w:szCs w:val="24"/>
        </w:rPr>
        <w:t>água potável.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Nos</w:t>
      </w:r>
      <w:r w:rsidRPr="00F97099">
        <w:rPr>
          <w:rFonts w:asciiTheme="majorHAnsi" w:hAnsiTheme="majorHAnsi"/>
          <w:spacing w:val="41"/>
          <w:sz w:val="24"/>
          <w:szCs w:val="24"/>
        </w:rPr>
        <w:t xml:space="preserve"> </w:t>
      </w:r>
      <w:r w:rsidRPr="00F97099">
        <w:rPr>
          <w:rFonts w:asciiTheme="majorHAnsi" w:hAnsiTheme="majorHAnsi"/>
          <w:spacing w:val="-1"/>
          <w:sz w:val="24"/>
          <w:szCs w:val="24"/>
        </w:rPr>
        <w:t>ambientes</w:t>
      </w:r>
      <w:r w:rsidRPr="00F97099">
        <w:rPr>
          <w:rFonts w:asciiTheme="majorHAnsi" w:hAnsiTheme="majorHAnsi"/>
          <w:spacing w:val="42"/>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44"/>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9"/>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41"/>
          <w:sz w:val="24"/>
          <w:szCs w:val="24"/>
        </w:rPr>
        <w:t xml:space="preserve"> </w:t>
      </w:r>
      <w:r w:rsidRPr="00F97099">
        <w:rPr>
          <w:rFonts w:asciiTheme="majorHAnsi" w:hAnsiTheme="majorHAnsi"/>
          <w:spacing w:val="-1"/>
          <w:sz w:val="24"/>
          <w:szCs w:val="24"/>
        </w:rPr>
        <w:t>molhadas”</w:t>
      </w:r>
      <w:r w:rsidRPr="00F97099">
        <w:rPr>
          <w:rFonts w:asciiTheme="majorHAnsi" w:hAnsiTheme="majorHAnsi"/>
          <w:spacing w:val="4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63"/>
          <w:sz w:val="24"/>
          <w:szCs w:val="24"/>
        </w:rPr>
        <w:t xml:space="preserve"> </w:t>
      </w:r>
      <w:r w:rsidRPr="00F97099">
        <w:rPr>
          <w:rFonts w:asciiTheme="majorHAnsi" w:hAnsiTheme="majorHAnsi"/>
          <w:spacing w:val="-1"/>
          <w:sz w:val="24"/>
          <w:szCs w:val="24"/>
        </w:rPr>
        <w:t>previstas torneiras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lavagem</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auxiliar</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ambientes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do</w:t>
      </w:r>
      <w:r w:rsidRPr="00F97099">
        <w:rPr>
          <w:rFonts w:asciiTheme="majorHAnsi" w:hAnsiTheme="majorHAnsi"/>
          <w:sz w:val="24"/>
          <w:szCs w:val="24"/>
        </w:rPr>
        <w:t xml:space="preserve"> </w:t>
      </w:r>
      <w:r w:rsidRPr="00F97099">
        <w:rPr>
          <w:rFonts w:asciiTheme="majorHAnsi" w:hAnsiTheme="majorHAnsi"/>
          <w:spacing w:val="-1"/>
          <w:sz w:val="24"/>
          <w:szCs w:val="24"/>
        </w:rPr>
        <w:t>prédio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como</w:t>
      </w:r>
      <w:r w:rsidRPr="00F97099">
        <w:rPr>
          <w:rFonts w:asciiTheme="majorHAnsi" w:hAnsiTheme="majorHAnsi"/>
          <w:sz w:val="24"/>
          <w:szCs w:val="24"/>
        </w:rPr>
        <w:t xml:space="preserve"> </w:t>
      </w:r>
      <w:r w:rsidRPr="00F97099">
        <w:rPr>
          <w:rFonts w:asciiTheme="majorHAnsi" w:hAnsiTheme="majorHAnsi"/>
          <w:spacing w:val="-2"/>
          <w:sz w:val="24"/>
          <w:szCs w:val="24"/>
        </w:rPr>
        <w:t>um</w:t>
      </w:r>
      <w:r w:rsidRPr="00F97099">
        <w:rPr>
          <w:rFonts w:asciiTheme="majorHAnsi" w:hAnsiTheme="majorHAnsi"/>
          <w:sz w:val="24"/>
          <w:szCs w:val="24"/>
        </w:rPr>
        <w:t xml:space="preserve"> </w:t>
      </w:r>
      <w:r w:rsidRPr="00F97099">
        <w:rPr>
          <w:rFonts w:asciiTheme="majorHAnsi" w:hAnsiTheme="majorHAnsi"/>
          <w:spacing w:val="-1"/>
          <w:sz w:val="24"/>
          <w:szCs w:val="24"/>
        </w:rPr>
        <w:t>todo.</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ind w:firstLine="567"/>
        <w:rPr>
          <w:rFonts w:asciiTheme="majorHAnsi" w:hAnsiTheme="majorHAnsi"/>
          <w:b/>
          <w:bCs/>
        </w:rPr>
      </w:pPr>
      <w:bookmarkStart w:id="196" w:name="6.1.3.1.1._Água_Fria_-_Metais"/>
      <w:bookmarkEnd w:id="196"/>
      <w:r w:rsidRPr="00D1233D">
        <w:rPr>
          <w:rFonts w:asciiTheme="majorHAnsi" w:hAnsiTheme="majorHAnsi"/>
          <w:b/>
          <w:spacing w:val="-1"/>
        </w:rPr>
        <w:t>Água</w:t>
      </w:r>
      <w:r w:rsidRPr="00D1233D">
        <w:rPr>
          <w:rFonts w:asciiTheme="majorHAnsi" w:hAnsiTheme="majorHAnsi"/>
          <w:b/>
        </w:rPr>
        <w:t xml:space="preserve"> </w:t>
      </w:r>
      <w:r w:rsidRPr="00D1233D">
        <w:rPr>
          <w:rFonts w:asciiTheme="majorHAnsi" w:hAnsiTheme="majorHAnsi"/>
          <w:b/>
          <w:spacing w:val="-1"/>
        </w:rPr>
        <w:t>Fria</w:t>
      </w:r>
      <w:r w:rsidRPr="00D1233D">
        <w:rPr>
          <w:rFonts w:asciiTheme="majorHAnsi" w:hAnsiTheme="majorHAnsi"/>
          <w:b/>
          <w:spacing w:val="-2"/>
        </w:rPr>
        <w:t xml:space="preserve"> </w:t>
      </w:r>
      <w:r w:rsidRPr="00D1233D">
        <w:rPr>
          <w:rFonts w:asciiTheme="majorHAnsi" w:hAnsiTheme="majorHAnsi"/>
          <w:b/>
        </w:rPr>
        <w:t>-</w:t>
      </w:r>
      <w:r w:rsidRPr="00D1233D">
        <w:rPr>
          <w:rFonts w:asciiTheme="majorHAnsi" w:hAnsiTheme="majorHAnsi"/>
          <w:b/>
          <w:spacing w:val="-3"/>
        </w:rPr>
        <w:t xml:space="preserve"> </w:t>
      </w:r>
      <w:r w:rsidRPr="00D1233D">
        <w:rPr>
          <w:rFonts w:asciiTheme="majorHAnsi" w:hAnsiTheme="majorHAnsi"/>
          <w:b/>
          <w:spacing w:val="-1"/>
        </w:rPr>
        <w:t>Metais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metais utilizados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nas 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água fria</w:t>
      </w:r>
      <w:r w:rsidRPr="00F97099">
        <w:rPr>
          <w:rFonts w:asciiTheme="majorHAnsi" w:hAnsiTheme="majorHAnsi"/>
          <w:spacing w:val="-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seguir</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1"/>
          <w:sz w:val="24"/>
          <w:szCs w:val="24"/>
        </w:rPr>
        <w:t xml:space="preserve"> </w:t>
      </w:r>
      <w:r w:rsidRPr="00F97099">
        <w:rPr>
          <w:rFonts w:asciiTheme="majorHAnsi" w:hAnsiTheme="majorHAnsi"/>
          <w:spacing w:val="-1"/>
          <w:sz w:val="24"/>
          <w:szCs w:val="24"/>
        </w:rPr>
        <w:t>recomendações:</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Registros:</w:t>
      </w:r>
      <w:r w:rsidRPr="00F97099">
        <w:rPr>
          <w:rFonts w:asciiTheme="majorHAnsi" w:hAnsiTheme="majorHAnsi"/>
          <w:spacing w:val="3"/>
          <w:sz w:val="24"/>
          <w:szCs w:val="24"/>
        </w:rPr>
        <w:t xml:space="preserve"> </w:t>
      </w:r>
      <w:r w:rsidRPr="00F97099">
        <w:rPr>
          <w:rFonts w:asciiTheme="majorHAnsi" w:hAnsiTheme="majorHAnsi"/>
          <w:spacing w:val="-1"/>
          <w:sz w:val="24"/>
          <w:szCs w:val="24"/>
        </w:rPr>
        <w:t>Os</w:t>
      </w:r>
      <w:r w:rsidRPr="00F97099">
        <w:rPr>
          <w:rFonts w:asciiTheme="majorHAnsi" w:hAnsiTheme="majorHAnsi"/>
          <w:spacing w:val="2"/>
          <w:sz w:val="24"/>
          <w:szCs w:val="24"/>
        </w:rPr>
        <w:t xml:space="preserve"> </w:t>
      </w:r>
      <w:r w:rsidRPr="00F97099">
        <w:rPr>
          <w:rFonts w:asciiTheme="majorHAnsi" w:hAnsiTheme="majorHAnsi"/>
          <w:spacing w:val="-1"/>
          <w:sz w:val="24"/>
          <w:szCs w:val="24"/>
        </w:rPr>
        <w:t>registros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gaveta</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pressão</w:t>
      </w:r>
      <w:r w:rsidRPr="00F97099">
        <w:rPr>
          <w:rFonts w:asciiTheme="majorHAnsi" w:hAnsiTheme="majorHAnsi"/>
          <w:spacing w:val="1"/>
          <w:sz w:val="24"/>
          <w:szCs w:val="24"/>
        </w:rPr>
        <w:t xml:space="preserve"> </w:t>
      </w:r>
      <w:r w:rsidRPr="00F97099">
        <w:rPr>
          <w:rFonts w:asciiTheme="majorHAnsi" w:hAnsiTheme="majorHAnsi"/>
          <w:spacing w:val="-1"/>
          <w:sz w:val="24"/>
          <w:szCs w:val="24"/>
        </w:rPr>
        <w:t>localizados</w:t>
      </w:r>
      <w:r w:rsidRPr="00F97099">
        <w:rPr>
          <w:rFonts w:asciiTheme="majorHAnsi" w:hAnsiTheme="majorHAnsi"/>
          <w:spacing w:val="4"/>
          <w:sz w:val="24"/>
          <w:szCs w:val="24"/>
        </w:rPr>
        <w:t xml:space="preserve"> </w:t>
      </w:r>
      <w:r w:rsidRPr="00F97099">
        <w:rPr>
          <w:rFonts w:asciiTheme="majorHAnsi" w:hAnsiTheme="majorHAnsi"/>
          <w:spacing w:val="-1"/>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ambientes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internos,</w:t>
      </w:r>
      <w:r w:rsidRPr="00F97099">
        <w:rPr>
          <w:rFonts w:asciiTheme="majorHAnsi" w:hAnsiTheme="majorHAnsi"/>
          <w:spacing w:val="1"/>
          <w:sz w:val="24"/>
          <w:szCs w:val="24"/>
        </w:rPr>
        <w:t xml:space="preserve"> </w:t>
      </w:r>
      <w:r w:rsidRPr="00F97099">
        <w:rPr>
          <w:rFonts w:asciiTheme="majorHAnsi" w:hAnsiTheme="majorHAnsi"/>
          <w:spacing w:val="-1"/>
          <w:sz w:val="24"/>
          <w:szCs w:val="24"/>
        </w:rPr>
        <w:t>como</w:t>
      </w:r>
      <w:r w:rsidRPr="00F97099">
        <w:rPr>
          <w:rFonts w:asciiTheme="majorHAnsi" w:hAnsiTheme="majorHAnsi"/>
          <w:spacing w:val="65"/>
          <w:sz w:val="24"/>
          <w:szCs w:val="24"/>
        </w:rPr>
        <w:t xml:space="preserve"> </w:t>
      </w:r>
      <w:r w:rsidRPr="00F97099">
        <w:rPr>
          <w:rFonts w:asciiTheme="majorHAnsi" w:hAnsiTheme="majorHAnsi"/>
          <w:spacing w:val="-1"/>
          <w:sz w:val="24"/>
          <w:szCs w:val="24"/>
        </w:rPr>
        <w:t>banheiros,</w:t>
      </w:r>
      <w:r w:rsidRPr="00F97099">
        <w:rPr>
          <w:rFonts w:asciiTheme="majorHAnsi" w:hAnsiTheme="majorHAnsi"/>
          <w:spacing w:val="44"/>
          <w:sz w:val="24"/>
          <w:szCs w:val="24"/>
        </w:rPr>
        <w:t xml:space="preserve"> </w:t>
      </w:r>
      <w:r w:rsidRPr="00F97099">
        <w:rPr>
          <w:rFonts w:asciiTheme="majorHAnsi" w:hAnsiTheme="majorHAnsi"/>
          <w:spacing w:val="-1"/>
          <w:sz w:val="24"/>
          <w:szCs w:val="24"/>
        </w:rPr>
        <w:t>copas</w:t>
      </w:r>
      <w:r w:rsidRPr="00F97099">
        <w:rPr>
          <w:rFonts w:asciiTheme="majorHAnsi" w:hAnsiTheme="majorHAnsi"/>
          <w:spacing w:val="42"/>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similares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ter</w:t>
      </w:r>
      <w:r w:rsidRPr="00F97099">
        <w:rPr>
          <w:rFonts w:asciiTheme="majorHAnsi" w:hAnsiTheme="majorHAnsi"/>
          <w:spacing w:val="42"/>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43"/>
          <w:sz w:val="24"/>
          <w:szCs w:val="24"/>
        </w:rPr>
        <w:t xml:space="preserve"> </w:t>
      </w:r>
      <w:r w:rsidRPr="00F97099">
        <w:rPr>
          <w:rFonts w:asciiTheme="majorHAnsi" w:hAnsiTheme="majorHAnsi"/>
          <w:spacing w:val="-1"/>
          <w:sz w:val="24"/>
          <w:szCs w:val="24"/>
        </w:rPr>
        <w:t>seguindo</w:t>
      </w:r>
      <w:r w:rsidRPr="00F97099">
        <w:rPr>
          <w:rFonts w:asciiTheme="majorHAnsi" w:hAnsiTheme="majorHAnsi"/>
          <w:spacing w:val="44"/>
          <w:sz w:val="24"/>
          <w:szCs w:val="24"/>
        </w:rPr>
        <w:t xml:space="preserve"> </w:t>
      </w: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linha</w:t>
      </w:r>
      <w:r w:rsidRPr="00F97099">
        <w:rPr>
          <w:rFonts w:asciiTheme="majorHAnsi" w:hAnsiTheme="majorHAnsi"/>
          <w:spacing w:val="44"/>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9"/>
          <w:sz w:val="24"/>
          <w:szCs w:val="24"/>
        </w:rPr>
        <w:t xml:space="preserve"> </w:t>
      </w:r>
      <w:r w:rsidRPr="00F97099">
        <w:rPr>
          <w:rFonts w:asciiTheme="majorHAnsi" w:hAnsiTheme="majorHAnsi"/>
          <w:spacing w:val="-1"/>
          <w:sz w:val="24"/>
          <w:szCs w:val="24"/>
        </w:rPr>
        <w:t>especificado</w:t>
      </w:r>
      <w:r w:rsidRPr="00F97099">
        <w:rPr>
          <w:rFonts w:asciiTheme="majorHAnsi" w:hAnsiTheme="majorHAnsi"/>
          <w:spacing w:val="59"/>
          <w:sz w:val="24"/>
          <w:szCs w:val="24"/>
        </w:rPr>
        <w:t xml:space="preserve"> </w:t>
      </w:r>
      <w:r w:rsidRPr="00F97099">
        <w:rPr>
          <w:rFonts w:asciiTheme="majorHAnsi" w:hAnsiTheme="majorHAnsi"/>
          <w:spacing w:val="-1"/>
          <w:sz w:val="24"/>
          <w:szCs w:val="24"/>
        </w:rPr>
        <w:t>pelo</w:t>
      </w:r>
      <w:r w:rsidRPr="00F97099">
        <w:rPr>
          <w:rFonts w:asciiTheme="majorHAnsi" w:hAnsiTheme="majorHAnsi"/>
          <w:spacing w:val="48"/>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48"/>
          <w:sz w:val="24"/>
          <w:szCs w:val="24"/>
        </w:rPr>
        <w:t xml:space="preserve"> </w:t>
      </w:r>
      <w:r w:rsidRPr="00F97099">
        <w:rPr>
          <w:rFonts w:asciiTheme="majorHAnsi" w:hAnsiTheme="majorHAnsi"/>
          <w:sz w:val="24"/>
          <w:szCs w:val="24"/>
        </w:rPr>
        <w:t>Os</w:t>
      </w:r>
      <w:r w:rsidRPr="00F97099">
        <w:rPr>
          <w:rFonts w:asciiTheme="majorHAnsi" w:hAnsiTheme="majorHAnsi"/>
          <w:spacing w:val="46"/>
          <w:sz w:val="24"/>
          <w:szCs w:val="24"/>
        </w:rPr>
        <w:t xml:space="preserve"> </w:t>
      </w:r>
      <w:r w:rsidRPr="00F97099">
        <w:rPr>
          <w:rFonts w:asciiTheme="majorHAnsi" w:hAnsiTheme="majorHAnsi"/>
          <w:spacing w:val="-1"/>
          <w:sz w:val="24"/>
          <w:szCs w:val="24"/>
        </w:rPr>
        <w:t>registros</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ramais</w:t>
      </w:r>
      <w:r w:rsidRPr="00F97099">
        <w:rPr>
          <w:rFonts w:asciiTheme="majorHAnsi" w:hAnsiTheme="majorHAnsi"/>
          <w:spacing w:val="47"/>
          <w:sz w:val="24"/>
          <w:szCs w:val="24"/>
        </w:rPr>
        <w:t xml:space="preserve"> </w:t>
      </w:r>
      <w:r w:rsidRPr="00F97099">
        <w:rPr>
          <w:rFonts w:asciiTheme="majorHAnsi" w:hAnsiTheme="majorHAnsi"/>
          <w:spacing w:val="-1"/>
          <w:sz w:val="24"/>
          <w:szCs w:val="24"/>
        </w:rPr>
        <w:t>localizados</w:t>
      </w:r>
      <w:r w:rsidRPr="00F97099">
        <w:rPr>
          <w:rFonts w:asciiTheme="majorHAnsi" w:hAnsiTheme="majorHAnsi"/>
          <w:spacing w:val="50"/>
          <w:sz w:val="24"/>
          <w:szCs w:val="24"/>
        </w:rPr>
        <w:t xml:space="preserve"> </w:t>
      </w:r>
      <w:r w:rsidRPr="00F97099">
        <w:rPr>
          <w:rFonts w:asciiTheme="majorHAnsi" w:hAnsiTheme="majorHAnsi"/>
          <w:spacing w:val="-1"/>
          <w:sz w:val="24"/>
          <w:szCs w:val="24"/>
        </w:rPr>
        <w:t>em</w:t>
      </w:r>
      <w:r w:rsidRPr="00F97099">
        <w:rPr>
          <w:rFonts w:asciiTheme="majorHAnsi" w:hAnsiTheme="majorHAnsi"/>
          <w:spacing w:val="45"/>
          <w:sz w:val="24"/>
          <w:szCs w:val="24"/>
        </w:rPr>
        <w:t xml:space="preserve"> </w:t>
      </w:r>
      <w:r w:rsidRPr="00F97099">
        <w:rPr>
          <w:rFonts w:asciiTheme="majorHAnsi" w:hAnsiTheme="majorHAnsi"/>
          <w:spacing w:val="-1"/>
          <w:sz w:val="24"/>
          <w:szCs w:val="24"/>
        </w:rPr>
        <w:t>ambientes</w:t>
      </w:r>
      <w:r w:rsidRPr="00F97099">
        <w:rPr>
          <w:rFonts w:asciiTheme="majorHAnsi" w:hAnsiTheme="majorHAnsi"/>
          <w:spacing w:val="47"/>
          <w:sz w:val="24"/>
          <w:szCs w:val="24"/>
        </w:rPr>
        <w:t xml:space="preserve"> </w:t>
      </w:r>
      <w:r w:rsidRPr="00F97099">
        <w:rPr>
          <w:rFonts w:asciiTheme="majorHAnsi" w:hAnsiTheme="majorHAnsi"/>
          <w:spacing w:val="-1"/>
          <w:sz w:val="24"/>
          <w:szCs w:val="24"/>
        </w:rPr>
        <w:t>externos,</w:t>
      </w:r>
      <w:r w:rsidRPr="00F97099">
        <w:rPr>
          <w:rFonts w:asciiTheme="majorHAnsi" w:hAnsiTheme="majorHAnsi"/>
          <w:spacing w:val="48"/>
          <w:sz w:val="24"/>
          <w:szCs w:val="24"/>
        </w:rPr>
        <w:t xml:space="preserve"> </w:t>
      </w:r>
      <w:r w:rsidRPr="00F97099">
        <w:rPr>
          <w:rFonts w:asciiTheme="majorHAnsi" w:hAnsiTheme="majorHAnsi"/>
          <w:spacing w:val="-1"/>
          <w:sz w:val="24"/>
          <w:szCs w:val="24"/>
        </w:rPr>
        <w:t>como</w:t>
      </w:r>
      <w:r w:rsidRPr="00F97099">
        <w:rPr>
          <w:rFonts w:asciiTheme="majorHAnsi" w:hAnsiTheme="majorHAnsi"/>
          <w:spacing w:val="61"/>
          <w:sz w:val="24"/>
          <w:szCs w:val="24"/>
        </w:rPr>
        <w:t xml:space="preserve"> </w:t>
      </w:r>
      <w:r w:rsidRPr="00F97099">
        <w:rPr>
          <w:rFonts w:asciiTheme="majorHAnsi" w:hAnsiTheme="majorHAnsi"/>
          <w:spacing w:val="-1"/>
          <w:sz w:val="24"/>
          <w:szCs w:val="24"/>
        </w:rPr>
        <w:t>pátio,</w:t>
      </w:r>
      <w:r w:rsidRPr="00F97099">
        <w:rPr>
          <w:rFonts w:asciiTheme="majorHAnsi" w:hAnsiTheme="majorHAnsi"/>
          <w:spacing w:val="24"/>
          <w:sz w:val="24"/>
          <w:szCs w:val="24"/>
        </w:rPr>
        <w:t xml:space="preserve"> </w:t>
      </w:r>
      <w:r w:rsidRPr="00F97099">
        <w:rPr>
          <w:rFonts w:asciiTheme="majorHAnsi" w:hAnsiTheme="majorHAnsi"/>
          <w:spacing w:val="-1"/>
          <w:sz w:val="24"/>
          <w:szCs w:val="24"/>
        </w:rPr>
        <w:t>jardins</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pacing w:val="-1"/>
          <w:sz w:val="24"/>
          <w:szCs w:val="24"/>
        </w:rPr>
        <w:t>similares</w:t>
      </w:r>
      <w:r w:rsidRPr="00F97099">
        <w:rPr>
          <w:rFonts w:asciiTheme="majorHAnsi" w:hAnsiTheme="majorHAnsi"/>
          <w:spacing w:val="2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ter</w:t>
      </w:r>
      <w:r w:rsidRPr="00F97099">
        <w:rPr>
          <w:rFonts w:asciiTheme="majorHAnsi" w:hAnsiTheme="majorHAnsi"/>
          <w:spacing w:val="25"/>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22"/>
          <w:sz w:val="24"/>
          <w:szCs w:val="24"/>
        </w:rPr>
        <w:t xml:space="preserve"> </w:t>
      </w:r>
      <w:r w:rsidRPr="00F97099">
        <w:rPr>
          <w:rFonts w:asciiTheme="majorHAnsi" w:hAnsiTheme="majorHAnsi"/>
          <w:spacing w:val="-1"/>
          <w:sz w:val="24"/>
          <w:szCs w:val="24"/>
        </w:rPr>
        <w:t>bruto</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3"/>
          <w:sz w:val="24"/>
          <w:szCs w:val="24"/>
        </w:rPr>
        <w:t xml:space="preserve"> </w:t>
      </w:r>
      <w:r w:rsidRPr="00F97099">
        <w:rPr>
          <w:rFonts w:asciiTheme="majorHAnsi" w:hAnsiTheme="majorHAnsi"/>
          <w:spacing w:val="-1"/>
          <w:sz w:val="24"/>
          <w:szCs w:val="24"/>
        </w:rPr>
        <w:t>sua</w:t>
      </w:r>
      <w:r w:rsidRPr="00F97099">
        <w:rPr>
          <w:rFonts w:asciiTheme="majorHAnsi" w:hAnsiTheme="majorHAnsi"/>
          <w:spacing w:val="24"/>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deve,</w:t>
      </w:r>
      <w:r w:rsidRPr="00F97099">
        <w:rPr>
          <w:rFonts w:asciiTheme="majorHAnsi" w:hAnsiTheme="majorHAnsi"/>
          <w:spacing w:val="25"/>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26"/>
          <w:sz w:val="24"/>
          <w:szCs w:val="24"/>
        </w:rPr>
        <w:t xml:space="preserve"> </w:t>
      </w:r>
      <w:r w:rsidRPr="00F97099">
        <w:rPr>
          <w:rFonts w:asciiTheme="majorHAnsi" w:hAnsiTheme="majorHAnsi"/>
          <w:sz w:val="24"/>
          <w:szCs w:val="24"/>
        </w:rPr>
        <w:t>o</w:t>
      </w:r>
      <w:r w:rsidRPr="00F97099">
        <w:rPr>
          <w:rFonts w:asciiTheme="majorHAnsi" w:hAnsiTheme="majorHAnsi"/>
          <w:spacing w:val="6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44"/>
          <w:sz w:val="24"/>
          <w:szCs w:val="24"/>
        </w:rPr>
        <w:t xml:space="preserve"> </w:t>
      </w:r>
      <w:r w:rsidRPr="00F97099">
        <w:rPr>
          <w:rFonts w:asciiTheme="majorHAnsi" w:hAnsiTheme="majorHAnsi"/>
          <w:spacing w:val="-1"/>
          <w:sz w:val="24"/>
          <w:szCs w:val="24"/>
        </w:rPr>
        <w:t>permitir</w:t>
      </w:r>
      <w:r w:rsidRPr="00F97099">
        <w:rPr>
          <w:rFonts w:asciiTheme="majorHAnsi" w:hAnsiTheme="majorHAnsi"/>
          <w:spacing w:val="44"/>
          <w:sz w:val="24"/>
          <w:szCs w:val="24"/>
        </w:rPr>
        <w:t xml:space="preserve"> </w:t>
      </w:r>
      <w:r w:rsidRPr="00F97099">
        <w:rPr>
          <w:rFonts w:asciiTheme="majorHAnsi" w:hAnsiTheme="majorHAnsi"/>
          <w:sz w:val="24"/>
          <w:szCs w:val="24"/>
        </w:rPr>
        <w:t>o</w:t>
      </w:r>
      <w:r w:rsidRPr="00F97099">
        <w:rPr>
          <w:rFonts w:asciiTheme="majorHAnsi" w:hAnsiTheme="majorHAnsi"/>
          <w:spacing w:val="43"/>
          <w:sz w:val="24"/>
          <w:szCs w:val="24"/>
        </w:rPr>
        <w:t xml:space="preserve"> </w:t>
      </w:r>
      <w:r w:rsidRPr="00F97099">
        <w:rPr>
          <w:rFonts w:asciiTheme="majorHAnsi" w:hAnsiTheme="majorHAnsi"/>
          <w:spacing w:val="-1"/>
          <w:sz w:val="24"/>
          <w:szCs w:val="24"/>
        </w:rPr>
        <w:t>acesso</w:t>
      </w:r>
      <w:r w:rsidRPr="00F97099">
        <w:rPr>
          <w:rFonts w:asciiTheme="majorHAnsi" w:hAnsiTheme="majorHAnsi"/>
          <w:spacing w:val="4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4"/>
          <w:sz w:val="24"/>
          <w:szCs w:val="24"/>
        </w:rPr>
        <w:t xml:space="preserve"> </w:t>
      </w:r>
      <w:r w:rsidRPr="00F97099">
        <w:rPr>
          <w:rFonts w:asciiTheme="majorHAnsi" w:hAnsiTheme="majorHAnsi"/>
          <w:spacing w:val="-1"/>
          <w:sz w:val="24"/>
          <w:szCs w:val="24"/>
        </w:rPr>
        <w:t>manuseio</w:t>
      </w:r>
      <w:r w:rsidRPr="00F97099">
        <w:rPr>
          <w:rFonts w:asciiTheme="majorHAnsi" w:hAnsiTheme="majorHAnsi"/>
          <w:spacing w:val="43"/>
          <w:sz w:val="24"/>
          <w:szCs w:val="24"/>
        </w:rPr>
        <w:t xml:space="preserve"> </w:t>
      </w:r>
      <w:r w:rsidRPr="00F97099">
        <w:rPr>
          <w:rFonts w:asciiTheme="majorHAnsi" w:hAnsiTheme="majorHAnsi"/>
          <w:sz w:val="24"/>
          <w:szCs w:val="24"/>
        </w:rPr>
        <w:t>e</w:t>
      </w:r>
      <w:r w:rsidRPr="00F97099">
        <w:rPr>
          <w:rFonts w:asciiTheme="majorHAnsi" w:hAnsiTheme="majorHAnsi"/>
          <w:spacing w:val="44"/>
          <w:sz w:val="24"/>
          <w:szCs w:val="24"/>
        </w:rPr>
        <w:t xml:space="preserve"> </w:t>
      </w:r>
      <w:r w:rsidRPr="00F97099">
        <w:rPr>
          <w:rFonts w:asciiTheme="majorHAnsi" w:hAnsiTheme="majorHAnsi"/>
          <w:spacing w:val="-1"/>
          <w:sz w:val="24"/>
          <w:szCs w:val="24"/>
        </w:rPr>
        <w:t>manutenção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devidos.</w:t>
      </w:r>
      <w:r w:rsidRPr="00F97099">
        <w:rPr>
          <w:rFonts w:asciiTheme="majorHAnsi" w:hAnsiTheme="majorHAnsi"/>
          <w:spacing w:val="44"/>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42"/>
          <w:sz w:val="24"/>
          <w:szCs w:val="24"/>
        </w:rPr>
        <w:t xml:space="preserve"> </w:t>
      </w:r>
      <w:r w:rsidRPr="00F97099">
        <w:rPr>
          <w:rFonts w:asciiTheme="majorHAnsi" w:hAnsiTheme="majorHAnsi"/>
          <w:spacing w:val="-1"/>
          <w:sz w:val="24"/>
          <w:szCs w:val="24"/>
        </w:rPr>
        <w:t>os</w:t>
      </w:r>
      <w:r w:rsidRPr="00F97099">
        <w:rPr>
          <w:rFonts w:asciiTheme="majorHAnsi" w:hAnsiTheme="majorHAnsi"/>
          <w:spacing w:val="44"/>
          <w:sz w:val="24"/>
          <w:szCs w:val="24"/>
        </w:rPr>
        <w:t xml:space="preserve"> </w:t>
      </w:r>
      <w:r w:rsidRPr="00F97099">
        <w:rPr>
          <w:rFonts w:asciiTheme="majorHAnsi" w:hAnsiTheme="majorHAnsi"/>
          <w:spacing w:val="-1"/>
          <w:sz w:val="24"/>
          <w:szCs w:val="24"/>
        </w:rPr>
        <w:t>registros</w:t>
      </w:r>
      <w:r w:rsidRPr="00F97099">
        <w:rPr>
          <w:rFonts w:asciiTheme="majorHAnsi" w:hAnsiTheme="majorHAnsi"/>
          <w:spacing w:val="4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65"/>
          <w:sz w:val="24"/>
          <w:szCs w:val="24"/>
        </w:rPr>
        <w:t xml:space="preserve"> </w:t>
      </w:r>
      <w:r w:rsidRPr="00F97099">
        <w:rPr>
          <w:rFonts w:asciiTheme="majorHAnsi" w:hAnsiTheme="majorHAnsi"/>
          <w:spacing w:val="-1"/>
          <w:sz w:val="24"/>
          <w:szCs w:val="24"/>
        </w:rPr>
        <w:t>bronze</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possuir</w:t>
      </w:r>
      <w:r w:rsidRPr="00F97099">
        <w:rPr>
          <w:rFonts w:asciiTheme="majorHAnsi" w:hAnsiTheme="majorHAnsi"/>
          <w:spacing w:val="17"/>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compatíveis</w:t>
      </w:r>
      <w:r w:rsidRPr="00F97099">
        <w:rPr>
          <w:rFonts w:asciiTheme="majorHAnsi" w:hAnsiTheme="majorHAnsi"/>
          <w:spacing w:val="16"/>
          <w:sz w:val="24"/>
          <w:szCs w:val="24"/>
        </w:rPr>
        <w:t xml:space="preserve"> </w:t>
      </w:r>
      <w:r w:rsidRPr="00F97099">
        <w:rPr>
          <w:rFonts w:asciiTheme="majorHAnsi" w:hAnsiTheme="majorHAnsi"/>
          <w:spacing w:val="-1"/>
          <w:sz w:val="24"/>
          <w:szCs w:val="24"/>
        </w:rPr>
        <w:t>com</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15"/>
          <w:sz w:val="24"/>
          <w:szCs w:val="24"/>
        </w:rPr>
        <w:t xml:space="preserve"> </w:t>
      </w:r>
      <w:r w:rsidRPr="00F97099">
        <w:rPr>
          <w:rFonts w:asciiTheme="majorHAnsi" w:hAnsiTheme="majorHAnsi"/>
          <w:spacing w:val="-1"/>
          <w:sz w:val="24"/>
          <w:szCs w:val="24"/>
        </w:rPr>
        <w:t>utilidade</w:t>
      </w:r>
      <w:r w:rsidRPr="00F97099">
        <w:rPr>
          <w:rFonts w:asciiTheme="majorHAnsi" w:hAnsiTheme="majorHAnsi"/>
          <w:spacing w:val="1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5"/>
          <w:sz w:val="24"/>
          <w:szCs w:val="24"/>
        </w:rPr>
        <w:t xml:space="preserve"> </w:t>
      </w:r>
      <w:r w:rsidRPr="00F97099">
        <w:rPr>
          <w:rFonts w:asciiTheme="majorHAnsi" w:hAnsiTheme="majorHAnsi"/>
          <w:spacing w:val="-1"/>
          <w:sz w:val="24"/>
          <w:szCs w:val="24"/>
        </w:rPr>
        <w:t>as</w:t>
      </w:r>
      <w:r w:rsidRPr="00F97099">
        <w:rPr>
          <w:rFonts w:asciiTheme="majorHAnsi" w:hAnsiTheme="majorHAnsi"/>
          <w:spacing w:val="15"/>
          <w:sz w:val="24"/>
          <w:szCs w:val="24"/>
        </w:rPr>
        <w:t xml:space="preserve"> </w:t>
      </w:r>
      <w:r w:rsidRPr="00F97099">
        <w:rPr>
          <w:rFonts w:asciiTheme="majorHAnsi" w:hAnsiTheme="majorHAnsi"/>
          <w:spacing w:val="-1"/>
          <w:sz w:val="24"/>
          <w:szCs w:val="24"/>
        </w:rPr>
        <w:t>quais</w:t>
      </w:r>
      <w:r w:rsidRPr="00F97099">
        <w:rPr>
          <w:rFonts w:asciiTheme="majorHAnsi" w:hAnsiTheme="majorHAnsi"/>
          <w:spacing w:val="18"/>
          <w:sz w:val="24"/>
          <w:szCs w:val="24"/>
        </w:rPr>
        <w:t xml:space="preserve"> </w:t>
      </w:r>
      <w:r w:rsidRPr="00F97099">
        <w:rPr>
          <w:rFonts w:asciiTheme="majorHAnsi" w:hAnsiTheme="majorHAnsi"/>
          <w:spacing w:val="-1"/>
          <w:sz w:val="24"/>
          <w:szCs w:val="24"/>
        </w:rPr>
        <w:t>foram</w:t>
      </w:r>
      <w:r w:rsidRPr="00F97099">
        <w:rPr>
          <w:rFonts w:asciiTheme="majorHAnsi" w:hAnsiTheme="majorHAnsi"/>
          <w:spacing w:val="61"/>
          <w:sz w:val="24"/>
          <w:szCs w:val="24"/>
        </w:rPr>
        <w:t xml:space="preserve"> </w:t>
      </w:r>
      <w:r w:rsidRPr="00F97099">
        <w:rPr>
          <w:rFonts w:asciiTheme="majorHAnsi" w:hAnsiTheme="majorHAnsi"/>
          <w:spacing w:val="-1"/>
          <w:sz w:val="24"/>
          <w:szCs w:val="24"/>
        </w:rPr>
        <w:t>projetados,</w:t>
      </w:r>
      <w:r w:rsidRPr="00F97099">
        <w:rPr>
          <w:rFonts w:asciiTheme="majorHAnsi" w:hAnsiTheme="majorHAnsi"/>
          <w:spacing w:val="6"/>
          <w:sz w:val="24"/>
          <w:szCs w:val="24"/>
        </w:rPr>
        <w:t xml:space="preserve"> </w:t>
      </w:r>
      <w:r w:rsidRPr="00F97099">
        <w:rPr>
          <w:rFonts w:asciiTheme="majorHAnsi" w:hAnsiTheme="majorHAnsi"/>
          <w:spacing w:val="-1"/>
          <w:sz w:val="24"/>
          <w:szCs w:val="24"/>
        </w:rPr>
        <w:t>sobretudo</w:t>
      </w:r>
      <w:r w:rsidRPr="00F97099">
        <w:rPr>
          <w:rFonts w:asciiTheme="majorHAnsi" w:hAnsiTheme="majorHAnsi"/>
          <w:spacing w:val="5"/>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4"/>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aspectos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6"/>
          <w:sz w:val="24"/>
          <w:szCs w:val="24"/>
        </w:rPr>
        <w:t xml:space="preserve"> </w:t>
      </w:r>
      <w:r w:rsidRPr="00F97099">
        <w:rPr>
          <w:rFonts w:asciiTheme="majorHAnsi" w:hAnsiTheme="majorHAnsi"/>
          <w:spacing w:val="-1"/>
          <w:sz w:val="24"/>
          <w:szCs w:val="24"/>
        </w:rPr>
        <w:t>durabilidade</w:t>
      </w:r>
      <w:r w:rsidRPr="00F97099">
        <w:rPr>
          <w:rFonts w:asciiTheme="majorHAnsi" w:hAnsiTheme="majorHAnsi"/>
          <w:spacing w:val="5"/>
          <w:sz w:val="24"/>
          <w:szCs w:val="24"/>
        </w:rPr>
        <w:t xml:space="preserve"> </w:t>
      </w:r>
      <w:r w:rsidRPr="00F97099">
        <w:rPr>
          <w:rFonts w:asciiTheme="majorHAnsi" w:hAnsiTheme="majorHAnsi"/>
          <w:sz w:val="24"/>
          <w:szCs w:val="24"/>
        </w:rPr>
        <w:t>e</w:t>
      </w:r>
      <w:r w:rsidRPr="00F97099">
        <w:rPr>
          <w:rFonts w:asciiTheme="majorHAnsi" w:hAnsiTheme="majorHAnsi"/>
          <w:spacing w:val="6"/>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pressão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hidráulica.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Quanto</w:t>
      </w:r>
      <w:r w:rsidRPr="00F97099">
        <w:rPr>
          <w:rFonts w:asciiTheme="majorHAnsi" w:hAnsiTheme="majorHAnsi"/>
          <w:spacing w:val="41"/>
          <w:sz w:val="24"/>
          <w:szCs w:val="24"/>
        </w:rPr>
        <w:t xml:space="preserve"> </w:t>
      </w:r>
      <w:r w:rsidRPr="00F97099">
        <w:rPr>
          <w:rFonts w:asciiTheme="majorHAnsi" w:hAnsiTheme="majorHAnsi"/>
          <w:spacing w:val="-1"/>
          <w:sz w:val="24"/>
          <w:szCs w:val="24"/>
        </w:rPr>
        <w:t>às</w:t>
      </w:r>
      <w:r w:rsidRPr="00F97099">
        <w:rPr>
          <w:rFonts w:asciiTheme="majorHAnsi" w:hAnsiTheme="majorHAnsi"/>
          <w:spacing w:val="41"/>
          <w:sz w:val="24"/>
          <w:szCs w:val="24"/>
        </w:rPr>
        <w:t xml:space="preserve"> </w:t>
      </w:r>
      <w:r w:rsidRPr="00F97099">
        <w:rPr>
          <w:rFonts w:asciiTheme="majorHAnsi" w:hAnsiTheme="majorHAnsi"/>
          <w:spacing w:val="-1"/>
          <w:sz w:val="24"/>
          <w:szCs w:val="24"/>
        </w:rPr>
        <w:t>torneiras,</w:t>
      </w:r>
      <w:r w:rsidRPr="00F97099">
        <w:rPr>
          <w:rFonts w:asciiTheme="majorHAnsi" w:hAnsiTheme="majorHAnsi"/>
          <w:spacing w:val="43"/>
          <w:sz w:val="24"/>
          <w:szCs w:val="24"/>
        </w:rPr>
        <w:t xml:space="preserve"> </w:t>
      </w:r>
      <w:r w:rsidRPr="00F97099">
        <w:rPr>
          <w:rFonts w:asciiTheme="majorHAnsi" w:hAnsiTheme="majorHAnsi"/>
          <w:spacing w:val="-1"/>
          <w:sz w:val="24"/>
          <w:szCs w:val="24"/>
        </w:rPr>
        <w:t>duchas</w:t>
      </w:r>
      <w:r w:rsidRPr="00F97099">
        <w:rPr>
          <w:rFonts w:asciiTheme="majorHAnsi" w:hAnsiTheme="majorHAnsi"/>
          <w:spacing w:val="43"/>
          <w:sz w:val="24"/>
          <w:szCs w:val="24"/>
        </w:rPr>
        <w:t xml:space="preserve"> </w:t>
      </w:r>
      <w:r w:rsidRPr="00F97099">
        <w:rPr>
          <w:rFonts w:asciiTheme="majorHAnsi" w:hAnsiTheme="majorHAnsi"/>
          <w:sz w:val="24"/>
          <w:szCs w:val="24"/>
        </w:rPr>
        <w:t>e</w:t>
      </w:r>
      <w:r w:rsidRPr="00F97099">
        <w:rPr>
          <w:rFonts w:asciiTheme="majorHAnsi" w:hAnsiTheme="majorHAnsi"/>
          <w:spacing w:val="42"/>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41"/>
          <w:sz w:val="24"/>
          <w:szCs w:val="24"/>
        </w:rPr>
        <w:t xml:space="preserve"> </w:t>
      </w:r>
      <w:r w:rsidRPr="00F97099">
        <w:rPr>
          <w:rFonts w:asciiTheme="majorHAnsi" w:hAnsiTheme="majorHAnsi"/>
          <w:spacing w:val="-1"/>
          <w:sz w:val="24"/>
          <w:szCs w:val="24"/>
        </w:rPr>
        <w:t>metais</w:t>
      </w:r>
      <w:r w:rsidRPr="00F97099">
        <w:rPr>
          <w:rFonts w:asciiTheme="majorHAnsi" w:hAnsiTheme="majorHAnsi"/>
          <w:spacing w:val="44"/>
          <w:sz w:val="24"/>
          <w:szCs w:val="24"/>
        </w:rPr>
        <w:t xml:space="preserve"> </w:t>
      </w:r>
      <w:r w:rsidRPr="00F97099">
        <w:rPr>
          <w:rFonts w:asciiTheme="majorHAnsi" w:hAnsiTheme="majorHAnsi"/>
          <w:spacing w:val="-1"/>
          <w:sz w:val="24"/>
          <w:szCs w:val="24"/>
        </w:rPr>
        <w:t>com</w:t>
      </w:r>
      <w:r w:rsidRPr="00F97099">
        <w:rPr>
          <w:rFonts w:asciiTheme="majorHAnsi" w:hAnsiTheme="majorHAnsi"/>
          <w:spacing w:val="42"/>
          <w:sz w:val="24"/>
          <w:szCs w:val="24"/>
        </w:rPr>
        <w:t xml:space="preserve"> </w:t>
      </w:r>
      <w:r w:rsidRPr="00F97099">
        <w:rPr>
          <w:rFonts w:asciiTheme="majorHAnsi" w:hAnsiTheme="majorHAnsi"/>
          <w:spacing w:val="-1"/>
          <w:sz w:val="24"/>
          <w:szCs w:val="24"/>
        </w:rPr>
        <w:t>acabamento,</w:t>
      </w:r>
      <w:r w:rsidRPr="00F97099">
        <w:rPr>
          <w:rFonts w:asciiTheme="majorHAnsi" w:hAnsiTheme="majorHAnsi"/>
          <w:spacing w:val="43"/>
          <w:sz w:val="24"/>
          <w:szCs w:val="24"/>
        </w:rPr>
        <w:t xml:space="preserve"> </w:t>
      </w:r>
      <w:r w:rsidRPr="00F97099">
        <w:rPr>
          <w:rFonts w:asciiTheme="majorHAnsi" w:hAnsiTheme="majorHAnsi"/>
          <w:spacing w:val="-1"/>
          <w:sz w:val="24"/>
          <w:szCs w:val="24"/>
        </w:rPr>
        <w:t>estes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4"/>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42"/>
          <w:sz w:val="24"/>
          <w:szCs w:val="24"/>
        </w:rPr>
        <w:t xml:space="preserve"> </w:t>
      </w:r>
      <w:r w:rsidRPr="00F97099">
        <w:rPr>
          <w:rFonts w:asciiTheme="majorHAnsi" w:hAnsiTheme="majorHAnsi"/>
          <w:sz w:val="24"/>
          <w:szCs w:val="24"/>
        </w:rPr>
        <w:t>o</w:t>
      </w:r>
      <w:r w:rsidRPr="00F97099">
        <w:rPr>
          <w:rFonts w:asciiTheme="majorHAnsi" w:hAnsiTheme="majorHAnsi"/>
          <w:spacing w:val="59"/>
          <w:sz w:val="24"/>
          <w:szCs w:val="24"/>
        </w:rPr>
        <w:t xml:space="preserve"> </w:t>
      </w:r>
      <w:r w:rsidRPr="00F97099">
        <w:rPr>
          <w:rFonts w:asciiTheme="majorHAnsi" w:hAnsiTheme="majorHAnsi"/>
          <w:spacing w:val="-1"/>
          <w:sz w:val="24"/>
          <w:szCs w:val="24"/>
        </w:rPr>
        <w:t>especificado</w:t>
      </w:r>
      <w:r w:rsidRPr="00F97099">
        <w:rPr>
          <w:rFonts w:asciiTheme="majorHAnsi" w:hAnsiTheme="majorHAnsi"/>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 de Arquitetura.</w:t>
      </w:r>
    </w:p>
    <w:p w:rsidR="00776AEB" w:rsidRPr="00F97099" w:rsidRDefault="00776AEB" w:rsidP="0080695D">
      <w:pPr>
        <w:kinsoku w:val="0"/>
        <w:overflowPunct w:val="0"/>
        <w:ind w:firstLine="567"/>
        <w:rPr>
          <w:rFonts w:asciiTheme="majorHAnsi" w:hAnsiTheme="majorHAnsi" w:cs="Arial"/>
        </w:rPr>
      </w:pPr>
    </w:p>
    <w:p w:rsidR="00776AEB" w:rsidRPr="00D1233D" w:rsidRDefault="00BD13A0" w:rsidP="00D1233D">
      <w:pPr>
        <w:ind w:firstLine="567"/>
        <w:rPr>
          <w:rFonts w:asciiTheme="majorHAnsi" w:hAnsiTheme="majorHAnsi"/>
          <w:b/>
          <w:bCs/>
        </w:rPr>
      </w:pPr>
      <w:bookmarkStart w:id="197" w:name="6.1.3.1.2._Água_Fria_–_Sistema_de_Acumul"/>
      <w:bookmarkEnd w:id="197"/>
      <w:r w:rsidRPr="00D1233D">
        <w:rPr>
          <w:rFonts w:asciiTheme="majorHAnsi" w:hAnsiTheme="majorHAnsi"/>
          <w:b/>
          <w:spacing w:val="-1"/>
        </w:rPr>
        <w:t xml:space="preserve"> </w:t>
      </w:r>
      <w:r w:rsidR="00776AEB" w:rsidRPr="00D1233D">
        <w:rPr>
          <w:rFonts w:asciiTheme="majorHAnsi" w:hAnsiTheme="majorHAnsi"/>
          <w:b/>
          <w:spacing w:val="-1"/>
        </w:rPr>
        <w:t>Água Fria</w:t>
      </w:r>
      <w:r w:rsidR="00776AEB" w:rsidRPr="00D1233D">
        <w:rPr>
          <w:rFonts w:asciiTheme="majorHAnsi" w:hAnsiTheme="majorHAnsi"/>
          <w:b/>
          <w:spacing w:val="-3"/>
        </w:rPr>
        <w:t xml:space="preserve"> </w:t>
      </w:r>
      <w:r w:rsidR="00776AEB" w:rsidRPr="00D1233D">
        <w:rPr>
          <w:rFonts w:asciiTheme="majorHAnsi" w:hAnsiTheme="majorHAnsi"/>
          <w:b/>
        </w:rPr>
        <w:t>–</w:t>
      </w:r>
      <w:r w:rsidR="00776AEB" w:rsidRPr="00D1233D">
        <w:rPr>
          <w:rFonts w:asciiTheme="majorHAnsi" w:hAnsiTheme="majorHAnsi"/>
          <w:b/>
          <w:spacing w:val="-3"/>
        </w:rPr>
        <w:t xml:space="preserve"> </w:t>
      </w:r>
      <w:r w:rsidR="00776AEB" w:rsidRPr="00D1233D">
        <w:rPr>
          <w:rFonts w:asciiTheme="majorHAnsi" w:hAnsiTheme="majorHAnsi"/>
          <w:b/>
          <w:spacing w:val="-1"/>
        </w:rPr>
        <w:t>Sistema</w:t>
      </w:r>
      <w:r w:rsidR="00776AEB" w:rsidRPr="00D1233D">
        <w:rPr>
          <w:rFonts w:asciiTheme="majorHAnsi" w:hAnsiTheme="majorHAnsi"/>
          <w:b/>
          <w:spacing w:val="-4"/>
        </w:rPr>
        <w:t xml:space="preserve"> </w:t>
      </w:r>
      <w:r w:rsidR="00776AEB" w:rsidRPr="00D1233D">
        <w:rPr>
          <w:rFonts w:asciiTheme="majorHAnsi" w:hAnsiTheme="majorHAnsi"/>
          <w:b/>
          <w:spacing w:val="-1"/>
        </w:rPr>
        <w:t>de</w:t>
      </w:r>
      <w:r w:rsidR="00776AEB" w:rsidRPr="00D1233D">
        <w:rPr>
          <w:rFonts w:asciiTheme="majorHAnsi" w:hAnsiTheme="majorHAnsi"/>
          <w:b/>
          <w:spacing w:val="-3"/>
        </w:rPr>
        <w:t xml:space="preserve"> </w:t>
      </w:r>
      <w:r w:rsidR="00776AEB" w:rsidRPr="00D1233D">
        <w:rPr>
          <w:rFonts w:asciiTheme="majorHAnsi" w:hAnsiTheme="majorHAnsi"/>
          <w:b/>
          <w:spacing w:val="-1"/>
        </w:rPr>
        <w:t>Acumulação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22"/>
          <w:sz w:val="24"/>
          <w:szCs w:val="24"/>
        </w:rPr>
        <w:t xml:space="preserve"> </w:t>
      </w:r>
      <w:r w:rsidRPr="00F97099">
        <w:rPr>
          <w:rFonts w:asciiTheme="majorHAnsi" w:hAnsiTheme="majorHAnsi"/>
          <w:spacing w:val="-1"/>
          <w:sz w:val="24"/>
          <w:szCs w:val="24"/>
        </w:rPr>
        <w:t>reservatório</w:t>
      </w:r>
      <w:r w:rsidRPr="00F97099">
        <w:rPr>
          <w:rFonts w:asciiTheme="majorHAnsi" w:hAnsiTheme="majorHAnsi"/>
          <w:spacing w:val="23"/>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22"/>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1"/>
          <w:sz w:val="24"/>
          <w:szCs w:val="24"/>
        </w:rPr>
        <w:t xml:space="preserve"> </w:t>
      </w:r>
      <w:r w:rsidRPr="00F97099">
        <w:rPr>
          <w:rFonts w:asciiTheme="majorHAnsi" w:hAnsiTheme="majorHAnsi"/>
          <w:spacing w:val="-1"/>
          <w:sz w:val="24"/>
          <w:szCs w:val="24"/>
        </w:rPr>
        <w:t>abastecido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20"/>
          <w:sz w:val="24"/>
          <w:szCs w:val="24"/>
        </w:rPr>
        <w:t xml:space="preserve"> </w:t>
      </w:r>
      <w:r w:rsidRPr="00F97099">
        <w:rPr>
          <w:rFonts w:asciiTheme="majorHAnsi" w:hAnsiTheme="majorHAnsi"/>
          <w:spacing w:val="-1"/>
          <w:sz w:val="24"/>
          <w:szCs w:val="24"/>
        </w:rPr>
        <w:t>direta</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partir</w:t>
      </w:r>
      <w:r w:rsidRPr="00F97099">
        <w:rPr>
          <w:rFonts w:asciiTheme="majorHAnsi" w:hAnsiTheme="majorHAnsi"/>
          <w:spacing w:val="22"/>
          <w:sz w:val="24"/>
          <w:szCs w:val="24"/>
        </w:rPr>
        <w:t xml:space="preserve"> </w:t>
      </w:r>
      <w:r w:rsidRPr="00F97099">
        <w:rPr>
          <w:rFonts w:asciiTheme="majorHAnsi" w:hAnsiTheme="majorHAnsi"/>
          <w:spacing w:val="-1"/>
          <w:sz w:val="24"/>
          <w:szCs w:val="24"/>
        </w:rPr>
        <w:t>da</w:t>
      </w:r>
      <w:r w:rsidRPr="00F97099">
        <w:rPr>
          <w:rFonts w:asciiTheme="majorHAnsi" w:hAnsiTheme="majorHAnsi"/>
          <w:spacing w:val="21"/>
          <w:sz w:val="24"/>
          <w:szCs w:val="24"/>
        </w:rPr>
        <w:t xml:space="preserve"> </w:t>
      </w:r>
      <w:r w:rsidRPr="00F97099">
        <w:rPr>
          <w:rFonts w:asciiTheme="majorHAnsi" w:hAnsiTheme="majorHAnsi"/>
          <w:spacing w:val="-1"/>
          <w:sz w:val="24"/>
          <w:szCs w:val="24"/>
        </w:rPr>
        <w:t>rede</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abastecimento</w:t>
      </w:r>
      <w:r w:rsidRPr="00F97099">
        <w:rPr>
          <w:rFonts w:asciiTheme="majorHAnsi" w:hAnsiTheme="majorHAnsi"/>
          <w:spacing w:val="43"/>
          <w:sz w:val="24"/>
          <w:szCs w:val="24"/>
        </w:rPr>
        <w:t xml:space="preserve"> </w:t>
      </w:r>
      <w:r w:rsidRPr="00F97099">
        <w:rPr>
          <w:rFonts w:asciiTheme="majorHAnsi" w:hAnsiTheme="majorHAnsi"/>
          <w:spacing w:val="-1"/>
          <w:sz w:val="24"/>
          <w:szCs w:val="24"/>
        </w:rPr>
        <w:t>do</w:t>
      </w:r>
      <w:r w:rsidRPr="00F97099">
        <w:rPr>
          <w:rFonts w:asciiTheme="majorHAnsi" w:hAnsiTheme="majorHAnsi"/>
          <w:spacing w:val="71"/>
          <w:sz w:val="24"/>
          <w:szCs w:val="24"/>
        </w:rPr>
        <w:t xml:space="preserve"> </w:t>
      </w:r>
      <w:r w:rsidRPr="00F97099">
        <w:rPr>
          <w:rFonts w:asciiTheme="majorHAnsi" w:hAnsiTheme="majorHAnsi"/>
          <w:spacing w:val="-1"/>
          <w:sz w:val="24"/>
          <w:szCs w:val="24"/>
        </w:rPr>
        <w:t>poço</w:t>
      </w:r>
      <w:r w:rsidRPr="00F97099">
        <w:rPr>
          <w:rFonts w:asciiTheme="majorHAnsi" w:hAnsiTheme="majorHAnsi"/>
          <w:spacing w:val="5"/>
          <w:sz w:val="24"/>
          <w:szCs w:val="24"/>
        </w:rPr>
        <w:t xml:space="preserve"> </w:t>
      </w:r>
      <w:r w:rsidRPr="00F97099">
        <w:rPr>
          <w:rFonts w:asciiTheme="majorHAnsi" w:hAnsiTheme="majorHAnsi"/>
          <w:spacing w:val="-1"/>
          <w:sz w:val="24"/>
          <w:szCs w:val="24"/>
        </w:rPr>
        <w:t>existente</w:t>
      </w:r>
      <w:r w:rsidRPr="00F97099">
        <w:rPr>
          <w:rFonts w:asciiTheme="majorHAnsi" w:hAnsiTheme="majorHAnsi"/>
          <w:spacing w:val="6"/>
          <w:sz w:val="24"/>
          <w:szCs w:val="24"/>
        </w:rPr>
        <w:t xml:space="preserve"> </w:t>
      </w:r>
      <w:r w:rsidRPr="00F97099">
        <w:rPr>
          <w:rFonts w:asciiTheme="majorHAnsi" w:hAnsiTheme="majorHAnsi"/>
          <w:spacing w:val="-1"/>
          <w:sz w:val="24"/>
          <w:szCs w:val="24"/>
        </w:rPr>
        <w:t>ou</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Concessionária</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5"/>
          <w:sz w:val="24"/>
          <w:szCs w:val="24"/>
        </w:rPr>
        <w:t xml:space="preserve"> </w:t>
      </w:r>
      <w:r w:rsidRPr="00F97099">
        <w:rPr>
          <w:rFonts w:asciiTheme="majorHAnsi" w:hAnsiTheme="majorHAnsi"/>
          <w:spacing w:val="-1"/>
          <w:sz w:val="24"/>
          <w:szCs w:val="24"/>
        </w:rPr>
        <w:t>Potável,</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6"/>
          <w:sz w:val="24"/>
          <w:szCs w:val="24"/>
        </w:rPr>
        <w:t xml:space="preserve"> </w:t>
      </w:r>
      <w:r w:rsidRPr="00F97099">
        <w:rPr>
          <w:rFonts w:asciiTheme="majorHAnsi" w:hAnsiTheme="majorHAnsi"/>
          <w:spacing w:val="-1"/>
          <w:sz w:val="24"/>
          <w:szCs w:val="24"/>
        </w:rPr>
        <w:t>fluirá</w:t>
      </w:r>
      <w:r w:rsidRPr="00F97099">
        <w:rPr>
          <w:rFonts w:asciiTheme="majorHAnsi" w:hAnsiTheme="majorHAnsi"/>
          <w:spacing w:val="5"/>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4"/>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pressão</w:t>
      </w:r>
      <w:r w:rsidRPr="00F97099">
        <w:rPr>
          <w:rFonts w:asciiTheme="majorHAnsi" w:hAnsiTheme="majorHAnsi"/>
          <w:spacing w:val="4"/>
          <w:sz w:val="24"/>
          <w:szCs w:val="24"/>
        </w:rPr>
        <w:t xml:space="preserve"> </w:t>
      </w:r>
      <w:r w:rsidRPr="00F97099">
        <w:rPr>
          <w:rFonts w:asciiTheme="majorHAnsi" w:hAnsiTheme="majorHAnsi"/>
          <w:spacing w:val="-1"/>
          <w:sz w:val="24"/>
          <w:szCs w:val="24"/>
        </w:rPr>
        <w:t>da</w:t>
      </w:r>
      <w:r w:rsidRPr="00F97099">
        <w:rPr>
          <w:rFonts w:asciiTheme="majorHAnsi" w:hAnsiTheme="majorHAnsi"/>
          <w:spacing w:val="5"/>
          <w:sz w:val="24"/>
          <w:szCs w:val="24"/>
        </w:rPr>
        <w:t xml:space="preserve"> </w:t>
      </w:r>
      <w:r w:rsidRPr="00F97099">
        <w:rPr>
          <w:rFonts w:asciiTheme="majorHAnsi" w:hAnsiTheme="majorHAnsi"/>
          <w:spacing w:val="-1"/>
          <w:sz w:val="24"/>
          <w:szCs w:val="24"/>
        </w:rPr>
        <w:t>própria</w:t>
      </w:r>
      <w:r w:rsidRPr="00F97099">
        <w:rPr>
          <w:rFonts w:asciiTheme="majorHAnsi" w:hAnsiTheme="majorHAnsi"/>
          <w:spacing w:val="63"/>
          <w:sz w:val="24"/>
          <w:szCs w:val="24"/>
        </w:rPr>
        <w:t xml:space="preserve"> </w:t>
      </w:r>
      <w:r w:rsidRPr="00F97099">
        <w:rPr>
          <w:rFonts w:asciiTheme="majorHAnsi" w:hAnsiTheme="majorHAnsi"/>
          <w:spacing w:val="-1"/>
          <w:sz w:val="24"/>
          <w:szCs w:val="24"/>
        </w:rPr>
        <w:t>rede.</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3"/>
          <w:sz w:val="24"/>
          <w:szCs w:val="24"/>
        </w:rPr>
        <w:t xml:space="preserve"> </w:t>
      </w:r>
      <w:r w:rsidRPr="00F97099">
        <w:rPr>
          <w:rFonts w:asciiTheme="majorHAnsi" w:hAnsiTheme="majorHAnsi"/>
          <w:spacing w:val="-1"/>
          <w:sz w:val="24"/>
          <w:szCs w:val="24"/>
        </w:rPr>
        <w:t>reserva</w:t>
      </w:r>
      <w:r w:rsidRPr="00F97099">
        <w:rPr>
          <w:rFonts w:asciiTheme="majorHAnsi" w:hAnsiTheme="majorHAnsi"/>
          <w:spacing w:val="13"/>
          <w:sz w:val="24"/>
          <w:szCs w:val="24"/>
        </w:rPr>
        <w:t xml:space="preserve"> </w:t>
      </w:r>
      <w:r w:rsidRPr="00F97099">
        <w:rPr>
          <w:rFonts w:asciiTheme="majorHAnsi" w:hAnsiTheme="majorHAnsi"/>
          <w:spacing w:val="-1"/>
          <w:sz w:val="24"/>
          <w:szCs w:val="24"/>
        </w:rPr>
        <w:t>superior</w:t>
      </w:r>
      <w:r w:rsidRPr="00F97099">
        <w:rPr>
          <w:rFonts w:asciiTheme="majorHAnsi" w:hAnsiTheme="majorHAnsi"/>
          <w:spacing w:val="15"/>
          <w:sz w:val="24"/>
          <w:szCs w:val="24"/>
        </w:rPr>
        <w:t xml:space="preserve"> </w:t>
      </w:r>
      <w:r w:rsidRPr="00F97099">
        <w:rPr>
          <w:rFonts w:asciiTheme="majorHAnsi" w:hAnsiTheme="majorHAnsi"/>
          <w:sz w:val="24"/>
          <w:szCs w:val="24"/>
        </w:rPr>
        <w:t>é</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constituída</w:t>
      </w:r>
      <w:r w:rsidRPr="00F97099">
        <w:rPr>
          <w:rFonts w:asciiTheme="majorHAnsi" w:hAnsiTheme="majorHAnsi"/>
          <w:spacing w:val="14"/>
          <w:sz w:val="24"/>
          <w:szCs w:val="24"/>
        </w:rPr>
        <w:t xml:space="preserve"> </w:t>
      </w:r>
      <w:r w:rsidRPr="00F97099">
        <w:rPr>
          <w:rFonts w:asciiTheme="majorHAnsi" w:hAnsiTheme="majorHAnsi"/>
          <w:spacing w:val="-1"/>
          <w:sz w:val="24"/>
          <w:szCs w:val="24"/>
        </w:rPr>
        <w:t>por</w:t>
      </w:r>
      <w:r w:rsidRPr="00F97099">
        <w:rPr>
          <w:rFonts w:asciiTheme="majorHAnsi" w:hAnsiTheme="majorHAnsi"/>
          <w:spacing w:val="14"/>
          <w:sz w:val="24"/>
          <w:szCs w:val="24"/>
        </w:rPr>
        <w:t xml:space="preserve"> </w:t>
      </w:r>
      <w:r w:rsidR="008313F7" w:rsidRPr="00F97099">
        <w:rPr>
          <w:rFonts w:asciiTheme="majorHAnsi" w:hAnsiTheme="majorHAnsi"/>
          <w:spacing w:val="-1"/>
          <w:sz w:val="24"/>
          <w:szCs w:val="24"/>
        </w:rPr>
        <w:t>uma caixa d’água de 1500 litros,</w:t>
      </w:r>
      <w:r w:rsidRPr="00F97099">
        <w:rPr>
          <w:rFonts w:asciiTheme="majorHAnsi" w:hAnsiTheme="majorHAnsi"/>
          <w:spacing w:val="13"/>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16"/>
          <w:sz w:val="24"/>
          <w:szCs w:val="24"/>
        </w:rPr>
        <w:t xml:space="preserve"> </w:t>
      </w:r>
      <w:r w:rsidRPr="00F97099">
        <w:rPr>
          <w:rFonts w:asciiTheme="majorHAnsi" w:hAnsiTheme="majorHAnsi"/>
          <w:sz w:val="24"/>
          <w:szCs w:val="24"/>
        </w:rPr>
        <w:t>o</w:t>
      </w:r>
      <w:r w:rsidRPr="00F97099">
        <w:rPr>
          <w:rFonts w:asciiTheme="majorHAnsi" w:hAnsiTheme="majorHAnsi"/>
          <w:spacing w:val="11"/>
          <w:sz w:val="24"/>
          <w:szCs w:val="24"/>
        </w:rPr>
        <w:t xml:space="preserve"> </w:t>
      </w:r>
      <w:r w:rsidRPr="00F97099">
        <w:rPr>
          <w:rFonts w:asciiTheme="majorHAnsi" w:hAnsiTheme="majorHAnsi"/>
          <w:spacing w:val="-1"/>
          <w:sz w:val="24"/>
          <w:szCs w:val="24"/>
        </w:rPr>
        <w:t>barrilete</w:t>
      </w:r>
      <w:r w:rsidRPr="00F97099">
        <w:rPr>
          <w:rFonts w:asciiTheme="majorHAnsi" w:hAnsiTheme="majorHAnsi"/>
          <w:spacing w:val="14"/>
          <w:sz w:val="24"/>
          <w:szCs w:val="24"/>
        </w:rPr>
        <w:t xml:space="preserve"> </w:t>
      </w:r>
      <w:r w:rsidRPr="00F97099">
        <w:rPr>
          <w:rFonts w:asciiTheme="majorHAnsi" w:hAnsiTheme="majorHAnsi"/>
          <w:spacing w:val="-1"/>
          <w:sz w:val="24"/>
          <w:szCs w:val="24"/>
        </w:rPr>
        <w:t>ajustado</w:t>
      </w:r>
      <w:r w:rsidRPr="00F97099">
        <w:rPr>
          <w:rFonts w:asciiTheme="majorHAnsi" w:hAnsiTheme="majorHAnsi"/>
          <w:spacing w:val="59"/>
          <w:sz w:val="24"/>
          <w:szCs w:val="24"/>
        </w:rPr>
        <w:t xml:space="preserve"> </w:t>
      </w:r>
      <w:r w:rsidRPr="00F97099">
        <w:rPr>
          <w:rFonts w:asciiTheme="majorHAnsi" w:hAnsiTheme="majorHAnsi"/>
          <w:spacing w:val="-1"/>
          <w:sz w:val="24"/>
          <w:szCs w:val="24"/>
        </w:rPr>
        <w:t>por</w:t>
      </w:r>
      <w:r w:rsidRPr="00F97099">
        <w:rPr>
          <w:rFonts w:asciiTheme="majorHAnsi" w:hAnsiTheme="majorHAnsi"/>
          <w:spacing w:val="45"/>
          <w:sz w:val="24"/>
          <w:szCs w:val="24"/>
        </w:rPr>
        <w:t xml:space="preserve"> </w:t>
      </w:r>
      <w:r w:rsidRPr="00F97099">
        <w:rPr>
          <w:rFonts w:asciiTheme="majorHAnsi" w:hAnsiTheme="majorHAnsi"/>
          <w:spacing w:val="-1"/>
          <w:sz w:val="24"/>
          <w:szCs w:val="24"/>
        </w:rPr>
        <w:t>meio</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5"/>
          <w:sz w:val="24"/>
          <w:szCs w:val="24"/>
        </w:rPr>
        <w:t xml:space="preserve"> </w:t>
      </w:r>
      <w:r w:rsidRPr="00F97099">
        <w:rPr>
          <w:rFonts w:asciiTheme="majorHAnsi" w:hAnsiTheme="majorHAnsi"/>
          <w:spacing w:val="-1"/>
          <w:sz w:val="24"/>
          <w:szCs w:val="24"/>
        </w:rPr>
        <w:t>registros,</w:t>
      </w:r>
      <w:r w:rsidRPr="00F97099">
        <w:rPr>
          <w:rFonts w:asciiTheme="majorHAnsi" w:hAnsiTheme="majorHAnsi"/>
          <w:spacing w:val="47"/>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45"/>
          <w:sz w:val="24"/>
          <w:szCs w:val="24"/>
        </w:rPr>
        <w:t xml:space="preserve"> </w:t>
      </w:r>
      <w:r w:rsidRPr="00F97099">
        <w:rPr>
          <w:rFonts w:asciiTheme="majorHAnsi" w:hAnsiTheme="majorHAnsi"/>
          <w:sz w:val="24"/>
          <w:szCs w:val="24"/>
        </w:rPr>
        <w:t>a</w:t>
      </w:r>
      <w:r w:rsidRPr="00F97099">
        <w:rPr>
          <w:rFonts w:asciiTheme="majorHAnsi" w:hAnsiTheme="majorHAnsi"/>
          <w:spacing w:val="48"/>
          <w:sz w:val="24"/>
          <w:szCs w:val="24"/>
        </w:rPr>
        <w:t xml:space="preserve"> </w:t>
      </w:r>
      <w:r w:rsidRPr="00F97099">
        <w:rPr>
          <w:rFonts w:asciiTheme="majorHAnsi" w:hAnsiTheme="majorHAnsi"/>
          <w:spacing w:val="-1"/>
          <w:sz w:val="24"/>
          <w:szCs w:val="24"/>
        </w:rPr>
        <w:t>necessidade.</w:t>
      </w:r>
      <w:r w:rsidRPr="00F97099">
        <w:rPr>
          <w:rFonts w:asciiTheme="majorHAnsi" w:hAnsiTheme="majorHAnsi"/>
          <w:spacing w:val="48"/>
          <w:sz w:val="24"/>
          <w:szCs w:val="24"/>
        </w:rPr>
        <w:t xml:space="preserve"> </w:t>
      </w:r>
      <w:r w:rsidRPr="00F97099">
        <w:rPr>
          <w:rFonts w:asciiTheme="majorHAnsi" w:hAnsiTheme="majorHAnsi"/>
          <w:spacing w:val="-1"/>
          <w:sz w:val="24"/>
          <w:szCs w:val="24"/>
        </w:rPr>
        <w:t>Nesse</w:t>
      </w:r>
      <w:r w:rsidRPr="00F97099">
        <w:rPr>
          <w:rFonts w:asciiTheme="majorHAnsi" w:hAnsiTheme="majorHAnsi"/>
          <w:spacing w:val="48"/>
          <w:sz w:val="24"/>
          <w:szCs w:val="24"/>
        </w:rPr>
        <w:t xml:space="preserve"> </w:t>
      </w:r>
      <w:r w:rsidRPr="00F97099">
        <w:rPr>
          <w:rFonts w:asciiTheme="majorHAnsi" w:hAnsiTheme="majorHAnsi"/>
          <w:spacing w:val="-1"/>
          <w:sz w:val="24"/>
          <w:szCs w:val="24"/>
        </w:rPr>
        <w:t>reservatório</w:t>
      </w:r>
      <w:r w:rsidRPr="00F97099">
        <w:rPr>
          <w:rFonts w:asciiTheme="majorHAnsi" w:hAnsiTheme="majorHAnsi"/>
          <w:spacing w:val="48"/>
          <w:sz w:val="24"/>
          <w:szCs w:val="24"/>
        </w:rPr>
        <w:t xml:space="preserve"> </w:t>
      </w:r>
      <w:r w:rsidRPr="00F97099">
        <w:rPr>
          <w:rFonts w:asciiTheme="majorHAnsi" w:hAnsiTheme="majorHAnsi"/>
          <w:spacing w:val="-1"/>
          <w:sz w:val="24"/>
          <w:szCs w:val="24"/>
        </w:rPr>
        <w:t>são</w:t>
      </w:r>
      <w:r w:rsidRPr="00F97099">
        <w:rPr>
          <w:rFonts w:asciiTheme="majorHAnsi" w:hAnsiTheme="majorHAnsi"/>
          <w:spacing w:val="45"/>
          <w:sz w:val="24"/>
          <w:szCs w:val="24"/>
        </w:rPr>
        <w:t xml:space="preserve"> </w:t>
      </w:r>
      <w:r w:rsidRPr="00F97099">
        <w:rPr>
          <w:rFonts w:asciiTheme="majorHAnsi" w:hAnsiTheme="majorHAnsi"/>
          <w:spacing w:val="-1"/>
          <w:sz w:val="24"/>
          <w:szCs w:val="24"/>
        </w:rPr>
        <w:t>previstas</w:t>
      </w:r>
      <w:r w:rsidRPr="00F97099">
        <w:rPr>
          <w:rFonts w:asciiTheme="majorHAnsi" w:hAnsiTheme="majorHAnsi"/>
          <w:spacing w:val="46"/>
          <w:sz w:val="24"/>
          <w:szCs w:val="24"/>
        </w:rPr>
        <w:t xml:space="preserve"> </w:t>
      </w:r>
      <w:r w:rsidRPr="00F97099">
        <w:rPr>
          <w:rFonts w:asciiTheme="majorHAnsi" w:hAnsiTheme="majorHAnsi"/>
          <w:spacing w:val="-1"/>
          <w:sz w:val="24"/>
          <w:szCs w:val="24"/>
        </w:rPr>
        <w:t>saídas</w:t>
      </w:r>
      <w:r w:rsidRPr="00F97099">
        <w:rPr>
          <w:rFonts w:asciiTheme="majorHAnsi" w:hAnsiTheme="majorHAnsi"/>
          <w:spacing w:val="4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75"/>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extravasores</w:t>
      </w:r>
      <w:r w:rsidRPr="00F97099">
        <w:rPr>
          <w:rFonts w:asciiTheme="majorHAnsi" w:hAnsiTheme="majorHAnsi"/>
          <w:sz w:val="24"/>
          <w:szCs w:val="24"/>
        </w:rPr>
        <w:t xml:space="preserve"> </w:t>
      </w:r>
      <w:r w:rsidRPr="00F97099">
        <w:rPr>
          <w:rFonts w:asciiTheme="majorHAnsi" w:hAnsiTheme="majorHAnsi"/>
          <w:spacing w:val="-1"/>
          <w:sz w:val="24"/>
          <w:szCs w:val="24"/>
        </w:rPr>
        <w:t>(ladrões)</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cada</w:t>
      </w:r>
      <w:r w:rsidRPr="00F97099">
        <w:rPr>
          <w:rFonts w:asciiTheme="majorHAnsi" w:hAnsiTheme="majorHAnsi"/>
          <w:sz w:val="24"/>
          <w:szCs w:val="24"/>
        </w:rPr>
        <w:t xml:space="preserve"> </w:t>
      </w:r>
      <w:r w:rsidRPr="00F97099">
        <w:rPr>
          <w:rFonts w:asciiTheme="majorHAnsi" w:hAnsiTheme="majorHAnsi"/>
          <w:spacing w:val="-1"/>
          <w:sz w:val="24"/>
          <w:szCs w:val="24"/>
        </w:rPr>
        <w:t>unidade,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cada</w:t>
      </w:r>
      <w:r w:rsidRPr="00F97099">
        <w:rPr>
          <w:rFonts w:asciiTheme="majorHAnsi" w:hAnsiTheme="majorHAnsi"/>
          <w:sz w:val="24"/>
          <w:szCs w:val="24"/>
        </w:rPr>
        <w:t xml:space="preserve"> </w:t>
      </w:r>
      <w:r w:rsidRPr="00F97099">
        <w:rPr>
          <w:rFonts w:asciiTheme="majorHAnsi" w:hAnsiTheme="majorHAnsi"/>
          <w:spacing w:val="-1"/>
          <w:sz w:val="24"/>
          <w:szCs w:val="24"/>
        </w:rPr>
        <w:t>qual</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seu</w:t>
      </w:r>
      <w:r w:rsidRPr="00F97099">
        <w:rPr>
          <w:rFonts w:asciiTheme="majorHAnsi" w:hAnsiTheme="majorHAnsi"/>
          <w:sz w:val="24"/>
          <w:szCs w:val="24"/>
        </w:rPr>
        <w:t xml:space="preserve"> </w:t>
      </w:r>
      <w:r w:rsidRPr="00F97099">
        <w:rPr>
          <w:rFonts w:asciiTheme="majorHAnsi" w:hAnsiTheme="majorHAnsi"/>
          <w:spacing w:val="-1"/>
          <w:sz w:val="24"/>
          <w:szCs w:val="24"/>
        </w:rPr>
        <w:t>registro.</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ind w:firstLine="567"/>
        <w:rPr>
          <w:rFonts w:asciiTheme="majorHAnsi" w:hAnsiTheme="majorHAnsi"/>
          <w:b/>
          <w:bCs/>
        </w:rPr>
      </w:pPr>
      <w:bookmarkStart w:id="198" w:name="6.1.3.2._Esgoto_Sanitário"/>
      <w:bookmarkEnd w:id="198"/>
      <w:r w:rsidRPr="00D1233D">
        <w:rPr>
          <w:rFonts w:asciiTheme="majorHAnsi" w:hAnsiTheme="majorHAnsi"/>
          <w:b/>
          <w:spacing w:val="-1"/>
        </w:rPr>
        <w:t>Esgoto</w:t>
      </w:r>
      <w:r w:rsidRPr="00D1233D">
        <w:rPr>
          <w:rFonts w:asciiTheme="majorHAnsi" w:hAnsiTheme="majorHAnsi"/>
          <w:b/>
          <w:spacing w:val="-9"/>
        </w:rPr>
        <w:t xml:space="preserve"> </w:t>
      </w:r>
      <w:r w:rsidRPr="00D1233D">
        <w:rPr>
          <w:rFonts w:asciiTheme="majorHAnsi" w:hAnsiTheme="majorHAnsi"/>
          <w:b/>
          <w:spacing w:val="-1"/>
        </w:rPr>
        <w:t>Sanitário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conexões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esgoto</w:t>
      </w:r>
      <w:r w:rsidRPr="00F97099">
        <w:rPr>
          <w:rFonts w:asciiTheme="majorHAnsi" w:hAnsiTheme="majorHAnsi"/>
          <w:spacing w:val="2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00F04A69">
        <w:rPr>
          <w:rFonts w:asciiTheme="majorHAnsi" w:hAnsiTheme="majorHAnsi"/>
          <w:spacing w:val="-1"/>
          <w:sz w:val="24"/>
          <w:szCs w:val="24"/>
        </w:rPr>
        <w:t>PVC</w:t>
      </w:r>
      <w:r w:rsidRPr="00F97099">
        <w:rPr>
          <w:rFonts w:asciiTheme="majorHAnsi" w:hAnsiTheme="majorHAnsi"/>
          <w:spacing w:val="30"/>
          <w:sz w:val="24"/>
          <w:szCs w:val="24"/>
        </w:rPr>
        <w:t xml:space="preserve"> </w:t>
      </w:r>
      <w:r w:rsidRPr="00F97099">
        <w:rPr>
          <w:rFonts w:asciiTheme="majorHAnsi" w:hAnsiTheme="majorHAnsi"/>
          <w:spacing w:val="-1"/>
          <w:sz w:val="24"/>
          <w:szCs w:val="24"/>
        </w:rPr>
        <w:t>rígido</w:t>
      </w:r>
      <w:r w:rsidRPr="00F97099">
        <w:rPr>
          <w:rFonts w:asciiTheme="majorHAnsi" w:hAnsiTheme="majorHAnsi"/>
          <w:spacing w:val="3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8"/>
          <w:sz w:val="24"/>
          <w:szCs w:val="24"/>
        </w:rPr>
        <w:t xml:space="preserve"> </w:t>
      </w:r>
      <w:r w:rsidRPr="00F97099">
        <w:rPr>
          <w:rFonts w:asciiTheme="majorHAnsi" w:hAnsiTheme="majorHAnsi"/>
          <w:spacing w:val="-1"/>
          <w:sz w:val="24"/>
          <w:szCs w:val="24"/>
        </w:rPr>
        <w:t>juntas</w:t>
      </w:r>
      <w:r w:rsidRPr="00F97099">
        <w:rPr>
          <w:rFonts w:asciiTheme="majorHAnsi" w:hAnsiTheme="majorHAnsi"/>
          <w:spacing w:val="30"/>
          <w:sz w:val="24"/>
          <w:szCs w:val="24"/>
        </w:rPr>
        <w:t xml:space="preserve"> </w:t>
      </w:r>
      <w:r w:rsidRPr="00F97099">
        <w:rPr>
          <w:rFonts w:asciiTheme="majorHAnsi" w:hAnsiTheme="majorHAnsi"/>
          <w:spacing w:val="-1"/>
          <w:sz w:val="24"/>
          <w:szCs w:val="24"/>
        </w:rPr>
        <w:t>elásticas</w:t>
      </w:r>
      <w:r w:rsidRPr="00F97099">
        <w:rPr>
          <w:rFonts w:asciiTheme="majorHAnsi" w:hAnsiTheme="majorHAnsi"/>
          <w:spacing w:val="3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9"/>
          <w:sz w:val="24"/>
          <w:szCs w:val="24"/>
        </w:rPr>
        <w:t xml:space="preserve"> </w:t>
      </w:r>
      <w:r w:rsidRPr="00F97099">
        <w:rPr>
          <w:rFonts w:asciiTheme="majorHAnsi" w:hAnsiTheme="majorHAnsi"/>
          <w:spacing w:val="-1"/>
          <w:sz w:val="24"/>
          <w:szCs w:val="24"/>
        </w:rPr>
        <w:t>anel</w:t>
      </w:r>
      <w:r w:rsidRPr="00F97099">
        <w:rPr>
          <w:rFonts w:asciiTheme="majorHAnsi" w:hAnsiTheme="majorHAnsi"/>
          <w:spacing w:val="30"/>
          <w:sz w:val="24"/>
          <w:szCs w:val="24"/>
        </w:rPr>
        <w:t xml:space="preserve"> </w:t>
      </w:r>
      <w:r w:rsidRPr="00F97099">
        <w:rPr>
          <w:rFonts w:asciiTheme="majorHAnsi" w:hAnsiTheme="majorHAnsi"/>
          <w:spacing w:val="-1"/>
          <w:sz w:val="24"/>
          <w:szCs w:val="24"/>
        </w:rPr>
        <w:t>(linha</w:t>
      </w:r>
      <w:r w:rsidRPr="00F97099">
        <w:rPr>
          <w:rFonts w:asciiTheme="majorHAnsi" w:hAnsiTheme="majorHAnsi"/>
          <w:spacing w:val="57"/>
          <w:sz w:val="24"/>
          <w:szCs w:val="24"/>
        </w:rPr>
        <w:t xml:space="preserve"> </w:t>
      </w:r>
      <w:r w:rsidRPr="00F97099">
        <w:rPr>
          <w:rFonts w:asciiTheme="majorHAnsi" w:hAnsiTheme="majorHAnsi"/>
          <w:spacing w:val="-1"/>
          <w:sz w:val="24"/>
          <w:szCs w:val="24"/>
        </w:rPr>
        <w:t>esgoto)</w:t>
      </w:r>
      <w:r w:rsidRPr="00F97099">
        <w:rPr>
          <w:rFonts w:asciiTheme="majorHAnsi" w:hAnsiTheme="majorHAnsi"/>
          <w:sz w:val="24"/>
          <w:szCs w:val="24"/>
        </w:rPr>
        <w:t xml:space="preserve"> </w:t>
      </w:r>
      <w:r w:rsidRPr="00F97099">
        <w:rPr>
          <w:rFonts w:asciiTheme="majorHAnsi" w:hAnsiTheme="majorHAnsi"/>
          <w:spacing w:val="-1"/>
          <w:sz w:val="24"/>
          <w:szCs w:val="24"/>
        </w:rPr>
        <w:t>de diâmetros</w:t>
      </w:r>
      <w:r w:rsidRPr="00F97099">
        <w:rPr>
          <w:rFonts w:asciiTheme="majorHAnsi" w:hAnsiTheme="majorHAnsi"/>
          <w:spacing w:val="-2"/>
          <w:sz w:val="24"/>
          <w:szCs w:val="24"/>
        </w:rPr>
        <w:t xml:space="preserve"> </w:t>
      </w:r>
      <w:r w:rsidRPr="00F97099">
        <w:rPr>
          <w:rFonts w:asciiTheme="majorHAnsi" w:hAnsiTheme="majorHAnsi"/>
          <w:spacing w:val="-1"/>
          <w:sz w:val="24"/>
          <w:szCs w:val="24"/>
        </w:rPr>
        <w:t>indicados</w:t>
      </w:r>
      <w:r w:rsidRPr="00F97099">
        <w:rPr>
          <w:rFonts w:asciiTheme="majorHAnsi" w:hAnsiTheme="majorHAnsi"/>
          <w:spacing w:val="3"/>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pacing w:val="-1"/>
          <w:sz w:val="24"/>
          <w:szCs w:val="24"/>
        </w:rPr>
        <w:t>da marca Tigre,</w:t>
      </w:r>
      <w:r w:rsidRPr="00F97099">
        <w:rPr>
          <w:rFonts w:asciiTheme="majorHAnsi" w:hAnsiTheme="majorHAnsi"/>
          <w:spacing w:val="1"/>
          <w:sz w:val="24"/>
          <w:szCs w:val="24"/>
        </w:rPr>
        <w:t xml:space="preserve"> </w:t>
      </w:r>
      <w:r w:rsidRPr="00F97099">
        <w:rPr>
          <w:rFonts w:asciiTheme="majorHAnsi" w:hAnsiTheme="majorHAnsi"/>
          <w:spacing w:val="-1"/>
          <w:sz w:val="24"/>
          <w:szCs w:val="24"/>
        </w:rPr>
        <w:t>Amanco ou equivalente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técnico.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11"/>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passagem</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14"/>
          <w:sz w:val="24"/>
          <w:szCs w:val="24"/>
        </w:rPr>
        <w:t xml:space="preserve"> </w:t>
      </w:r>
      <w:r w:rsidRPr="00F97099">
        <w:rPr>
          <w:rFonts w:asciiTheme="majorHAnsi" w:hAnsiTheme="majorHAnsi"/>
          <w:spacing w:val="-1"/>
          <w:sz w:val="24"/>
          <w:szCs w:val="24"/>
        </w:rPr>
        <w:t>revestidas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internamente</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12"/>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cimento</w:t>
      </w:r>
      <w:r w:rsidRPr="00F97099">
        <w:rPr>
          <w:rFonts w:asciiTheme="majorHAnsi" w:hAnsiTheme="majorHAnsi"/>
          <w:spacing w:val="65"/>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areia</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z w:val="24"/>
          <w:szCs w:val="24"/>
        </w:rPr>
        <w:t>o</w:t>
      </w:r>
      <w:r w:rsidRPr="00F97099">
        <w:rPr>
          <w:rFonts w:asciiTheme="majorHAnsi" w:hAnsiTheme="majorHAnsi"/>
          <w:spacing w:val="16"/>
          <w:sz w:val="24"/>
          <w:szCs w:val="24"/>
        </w:rPr>
        <w:t xml:space="preserve"> </w:t>
      </w:r>
      <w:r w:rsidRPr="00F97099">
        <w:rPr>
          <w:rFonts w:asciiTheme="majorHAnsi" w:hAnsiTheme="majorHAnsi"/>
          <w:spacing w:val="-1"/>
          <w:sz w:val="24"/>
          <w:szCs w:val="24"/>
        </w:rPr>
        <w:t>fundo</w:t>
      </w:r>
      <w:r w:rsidRPr="00F97099">
        <w:rPr>
          <w:rFonts w:asciiTheme="majorHAnsi" w:hAnsiTheme="majorHAnsi"/>
          <w:spacing w:val="15"/>
          <w:sz w:val="24"/>
          <w:szCs w:val="24"/>
        </w:rPr>
        <w:t xml:space="preserve"> </w:t>
      </w:r>
      <w:r w:rsidRPr="00F97099">
        <w:rPr>
          <w:rFonts w:asciiTheme="majorHAnsi" w:hAnsiTheme="majorHAnsi"/>
          <w:spacing w:val="-1"/>
          <w:sz w:val="24"/>
          <w:szCs w:val="24"/>
        </w:rPr>
        <w:t>em</w:t>
      </w:r>
      <w:r w:rsidRPr="00F97099">
        <w:rPr>
          <w:rFonts w:asciiTheme="majorHAnsi" w:hAnsiTheme="majorHAnsi"/>
          <w:spacing w:val="14"/>
          <w:sz w:val="24"/>
          <w:szCs w:val="24"/>
        </w:rPr>
        <w:t xml:space="preserve"> </w:t>
      </w:r>
      <w:r w:rsidRPr="00F97099">
        <w:rPr>
          <w:rFonts w:asciiTheme="majorHAnsi" w:hAnsiTheme="majorHAnsi"/>
          <w:spacing w:val="-1"/>
          <w:sz w:val="24"/>
          <w:szCs w:val="24"/>
        </w:rPr>
        <w:t>concreto</w:t>
      </w:r>
      <w:r w:rsidRPr="00F97099">
        <w:rPr>
          <w:rFonts w:asciiTheme="majorHAnsi" w:hAnsiTheme="majorHAnsi"/>
          <w:spacing w:val="14"/>
          <w:sz w:val="24"/>
          <w:szCs w:val="24"/>
        </w:rPr>
        <w:t xml:space="preserve"> </w:t>
      </w:r>
      <w:r w:rsidRPr="00F97099">
        <w:rPr>
          <w:rFonts w:asciiTheme="majorHAnsi" w:hAnsiTheme="majorHAnsi"/>
          <w:spacing w:val="-1"/>
          <w:sz w:val="24"/>
          <w:szCs w:val="24"/>
        </w:rPr>
        <w:t>com</w:t>
      </w:r>
      <w:r w:rsidRPr="00F97099">
        <w:rPr>
          <w:rFonts w:asciiTheme="majorHAnsi" w:hAnsiTheme="majorHAnsi"/>
          <w:spacing w:val="14"/>
          <w:sz w:val="24"/>
          <w:szCs w:val="24"/>
        </w:rPr>
        <w:t xml:space="preserve"> </w:t>
      </w:r>
      <w:r w:rsidRPr="00F97099">
        <w:rPr>
          <w:rFonts w:asciiTheme="majorHAnsi" w:hAnsiTheme="majorHAnsi"/>
          <w:spacing w:val="-1"/>
          <w:sz w:val="24"/>
          <w:szCs w:val="24"/>
        </w:rPr>
        <w:t>fck=15</w:t>
      </w:r>
      <w:r w:rsidRPr="00F97099">
        <w:rPr>
          <w:rFonts w:asciiTheme="majorHAnsi" w:hAnsiTheme="majorHAnsi"/>
          <w:spacing w:val="15"/>
          <w:sz w:val="24"/>
          <w:szCs w:val="24"/>
        </w:rPr>
        <w:t xml:space="preserve"> </w:t>
      </w:r>
      <w:r w:rsidRPr="00F97099">
        <w:rPr>
          <w:rFonts w:asciiTheme="majorHAnsi" w:hAnsiTheme="majorHAnsi"/>
          <w:spacing w:val="-1"/>
          <w:sz w:val="24"/>
          <w:szCs w:val="24"/>
        </w:rPr>
        <w:t>MPA,</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15cm.</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4"/>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14"/>
          <w:sz w:val="24"/>
          <w:szCs w:val="24"/>
        </w:rPr>
        <w:t xml:space="preserve"> </w:t>
      </w:r>
      <w:r w:rsidRPr="00F97099">
        <w:rPr>
          <w:rFonts w:asciiTheme="majorHAnsi" w:hAnsiTheme="majorHAnsi"/>
          <w:spacing w:val="-1"/>
          <w:sz w:val="24"/>
          <w:szCs w:val="24"/>
        </w:rPr>
        <w:t>que</w:t>
      </w:r>
      <w:r w:rsidRPr="00F97099">
        <w:rPr>
          <w:rFonts w:asciiTheme="majorHAnsi" w:hAnsiTheme="majorHAnsi"/>
          <w:spacing w:val="15"/>
          <w:sz w:val="24"/>
          <w:szCs w:val="24"/>
        </w:rPr>
        <w:t xml:space="preserve"> </w:t>
      </w:r>
      <w:r w:rsidRPr="00F97099">
        <w:rPr>
          <w:rFonts w:asciiTheme="majorHAnsi" w:hAnsiTheme="majorHAnsi"/>
          <w:spacing w:val="-1"/>
          <w:sz w:val="24"/>
          <w:szCs w:val="24"/>
        </w:rPr>
        <w:t>revestir</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51"/>
          <w:sz w:val="24"/>
          <w:szCs w:val="24"/>
        </w:rPr>
        <w:t xml:space="preserve"> </w:t>
      </w:r>
      <w:r w:rsidRPr="00F97099">
        <w:rPr>
          <w:rFonts w:asciiTheme="majorHAnsi" w:hAnsiTheme="majorHAnsi"/>
          <w:spacing w:val="-1"/>
          <w:sz w:val="24"/>
          <w:szCs w:val="24"/>
        </w:rPr>
        <w:t>caixa</w:t>
      </w:r>
      <w:r w:rsidRPr="00F97099">
        <w:rPr>
          <w:rFonts w:asciiTheme="majorHAnsi" w:hAnsiTheme="majorHAnsi"/>
          <w:spacing w:val="25"/>
          <w:sz w:val="24"/>
          <w:szCs w:val="24"/>
        </w:rPr>
        <w:t xml:space="preserve"> </w:t>
      </w:r>
      <w:r w:rsidRPr="00F97099">
        <w:rPr>
          <w:rFonts w:asciiTheme="majorHAnsi" w:hAnsiTheme="majorHAnsi"/>
          <w:spacing w:val="-1"/>
          <w:sz w:val="24"/>
          <w:szCs w:val="24"/>
        </w:rPr>
        <w:t>internamente</w:t>
      </w:r>
      <w:r w:rsidRPr="00F97099">
        <w:rPr>
          <w:rFonts w:asciiTheme="majorHAnsi" w:hAnsiTheme="majorHAnsi"/>
          <w:spacing w:val="2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4"/>
          <w:sz w:val="24"/>
          <w:szCs w:val="24"/>
        </w:rPr>
        <w:t xml:space="preserve"> </w:t>
      </w:r>
      <w:r w:rsidRPr="00F97099">
        <w:rPr>
          <w:rFonts w:asciiTheme="majorHAnsi" w:hAnsiTheme="majorHAnsi"/>
          <w:spacing w:val="-1"/>
          <w:sz w:val="24"/>
          <w:szCs w:val="24"/>
        </w:rPr>
        <w:t>receber</w:t>
      </w:r>
      <w:r w:rsidRPr="00F97099">
        <w:rPr>
          <w:rFonts w:asciiTheme="majorHAnsi" w:hAnsiTheme="majorHAnsi"/>
          <w:spacing w:val="24"/>
          <w:sz w:val="24"/>
          <w:szCs w:val="24"/>
        </w:rPr>
        <w:t xml:space="preserve"> </w:t>
      </w:r>
      <w:r w:rsidRPr="00F97099">
        <w:rPr>
          <w:rFonts w:asciiTheme="majorHAnsi" w:hAnsiTheme="majorHAnsi"/>
          <w:spacing w:val="-1"/>
          <w:sz w:val="24"/>
          <w:szCs w:val="24"/>
        </w:rPr>
        <w:t>aditivo</w:t>
      </w:r>
      <w:r w:rsidRPr="00F97099">
        <w:rPr>
          <w:rFonts w:asciiTheme="majorHAnsi" w:hAnsiTheme="majorHAnsi"/>
          <w:spacing w:val="24"/>
          <w:sz w:val="24"/>
          <w:szCs w:val="24"/>
        </w:rPr>
        <w:t xml:space="preserve"> </w:t>
      </w:r>
      <w:r w:rsidRPr="00F97099">
        <w:rPr>
          <w:rFonts w:asciiTheme="majorHAnsi" w:hAnsiTheme="majorHAnsi"/>
          <w:spacing w:val="-1"/>
          <w:sz w:val="24"/>
          <w:szCs w:val="24"/>
        </w:rPr>
        <w:t>impermeabilizante,</w:t>
      </w:r>
      <w:r w:rsidRPr="00F97099">
        <w:rPr>
          <w:rFonts w:asciiTheme="majorHAnsi" w:hAnsiTheme="majorHAnsi"/>
          <w:spacing w:val="25"/>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4"/>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65"/>
          <w:sz w:val="24"/>
          <w:szCs w:val="24"/>
        </w:rPr>
        <w:t xml:space="preserve"> </w:t>
      </w:r>
      <w:r w:rsidRPr="00F97099">
        <w:rPr>
          <w:rFonts w:asciiTheme="majorHAnsi" w:hAnsiTheme="majorHAnsi"/>
          <w:spacing w:val="-1"/>
          <w:sz w:val="24"/>
          <w:szCs w:val="24"/>
        </w:rPr>
        <w:t>impermeabilização.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 xml:space="preserve">Os </w:t>
      </w:r>
      <w:r w:rsidRPr="00F97099">
        <w:rPr>
          <w:rFonts w:asciiTheme="majorHAnsi" w:hAnsiTheme="majorHAnsi"/>
          <w:spacing w:val="-1"/>
          <w:sz w:val="24"/>
          <w:szCs w:val="24"/>
        </w:rPr>
        <w:t>ralos</w:t>
      </w:r>
      <w:r w:rsidRPr="00F97099">
        <w:rPr>
          <w:rFonts w:asciiTheme="majorHAnsi" w:hAnsiTheme="majorHAnsi"/>
          <w:sz w:val="24"/>
          <w:szCs w:val="24"/>
        </w:rPr>
        <w:t xml:space="preserve"> </w:t>
      </w:r>
      <w:r w:rsidRPr="00F97099">
        <w:rPr>
          <w:rFonts w:asciiTheme="majorHAnsi" w:hAnsiTheme="majorHAnsi"/>
          <w:spacing w:val="-1"/>
          <w:sz w:val="24"/>
          <w:szCs w:val="24"/>
        </w:rPr>
        <w:t>sifonados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60"/>
          <w:sz w:val="24"/>
          <w:szCs w:val="24"/>
        </w:rPr>
        <w:t xml:space="preserve"> </w:t>
      </w:r>
      <w:r w:rsidR="00F04A69">
        <w:rPr>
          <w:rFonts w:asciiTheme="majorHAnsi" w:hAnsiTheme="majorHAnsi"/>
          <w:spacing w:val="-1"/>
          <w:sz w:val="24"/>
          <w:szCs w:val="24"/>
        </w:rPr>
        <w:t>PVC</w:t>
      </w:r>
      <w:r w:rsidRPr="00F97099">
        <w:rPr>
          <w:rFonts w:asciiTheme="majorHAnsi" w:hAnsiTheme="majorHAnsi"/>
          <w:spacing w:val="-1"/>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seção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circular,</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caixilhos</w:t>
      </w:r>
      <w:r w:rsidRPr="00F97099">
        <w:rPr>
          <w:rFonts w:asciiTheme="majorHAnsi" w:hAnsiTheme="majorHAnsi"/>
          <w:spacing w:val="2"/>
          <w:sz w:val="24"/>
          <w:szCs w:val="24"/>
        </w:rPr>
        <w:t xml:space="preserve"> </w:t>
      </w:r>
      <w:r w:rsidRPr="00F97099">
        <w:rPr>
          <w:rFonts w:asciiTheme="majorHAnsi" w:hAnsiTheme="majorHAnsi"/>
          <w:spacing w:val="-1"/>
          <w:sz w:val="24"/>
          <w:szCs w:val="24"/>
        </w:rPr>
        <w:t>cromados,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pacing w:val="60"/>
          <w:sz w:val="24"/>
          <w:szCs w:val="24"/>
        </w:rPr>
        <w:t xml:space="preserve"> </w:t>
      </w:r>
      <w:r w:rsidRPr="00F97099">
        <w:rPr>
          <w:rFonts w:asciiTheme="majorHAnsi" w:hAnsiTheme="majorHAnsi"/>
          <w:spacing w:val="-1"/>
          <w:sz w:val="24"/>
          <w:szCs w:val="24"/>
        </w:rPr>
        <w:t>marca</w:t>
      </w:r>
      <w:r w:rsidRPr="00F97099">
        <w:rPr>
          <w:rFonts w:asciiTheme="majorHAnsi" w:hAnsiTheme="majorHAnsi"/>
          <w:spacing w:val="60"/>
          <w:sz w:val="24"/>
          <w:szCs w:val="24"/>
        </w:rPr>
        <w:t xml:space="preserve"> </w:t>
      </w:r>
      <w:r w:rsidRPr="00F97099">
        <w:rPr>
          <w:rFonts w:asciiTheme="majorHAnsi" w:hAnsiTheme="majorHAnsi"/>
          <w:spacing w:val="-1"/>
          <w:sz w:val="24"/>
          <w:szCs w:val="24"/>
        </w:rPr>
        <w:t>Tigre,</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Amanco</w:t>
      </w:r>
      <w:r w:rsidRPr="00F97099">
        <w:rPr>
          <w:rFonts w:asciiTheme="majorHAnsi" w:hAnsiTheme="majorHAnsi"/>
          <w:spacing w:val="-2"/>
          <w:sz w:val="24"/>
          <w:szCs w:val="24"/>
        </w:rPr>
        <w:t xml:space="preserve"> </w:t>
      </w:r>
      <w:r w:rsidRPr="00F97099">
        <w:rPr>
          <w:rFonts w:asciiTheme="majorHAnsi" w:hAnsiTheme="majorHAnsi"/>
          <w:spacing w:val="-1"/>
          <w:sz w:val="24"/>
          <w:szCs w:val="24"/>
        </w:rPr>
        <w:t>ou equivalente técnico,</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
          <w:sz w:val="24"/>
          <w:szCs w:val="24"/>
        </w:rPr>
        <w:t xml:space="preserve"> </w:t>
      </w:r>
      <w:r w:rsidRPr="00F97099">
        <w:rPr>
          <w:rFonts w:asciiTheme="majorHAnsi" w:hAnsiTheme="majorHAnsi"/>
          <w:spacing w:val="-1"/>
          <w:sz w:val="24"/>
          <w:szCs w:val="24"/>
        </w:rPr>
        <w:t>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10"/>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8"/>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7"/>
          <w:sz w:val="24"/>
          <w:szCs w:val="24"/>
        </w:rPr>
        <w:t xml:space="preserve"> </w:t>
      </w:r>
      <w:r w:rsidRPr="00F97099">
        <w:rPr>
          <w:rFonts w:asciiTheme="majorHAnsi" w:hAnsiTheme="majorHAnsi"/>
          <w:spacing w:val="-1"/>
          <w:sz w:val="24"/>
          <w:szCs w:val="24"/>
        </w:rPr>
        <w:t>teste</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estanqueidade,</w:t>
      </w:r>
      <w:r w:rsidRPr="00F97099">
        <w:rPr>
          <w:rFonts w:asciiTheme="majorHAnsi" w:hAnsiTheme="majorHAnsi"/>
          <w:spacing w:val="10"/>
          <w:sz w:val="24"/>
          <w:szCs w:val="24"/>
        </w:rPr>
        <w:t xml:space="preserve"> </w:t>
      </w:r>
      <w:r w:rsidRPr="00F97099">
        <w:rPr>
          <w:rFonts w:asciiTheme="majorHAnsi" w:hAnsiTheme="majorHAnsi"/>
          <w:spacing w:val="-1"/>
          <w:sz w:val="24"/>
          <w:szCs w:val="24"/>
        </w:rPr>
        <w:t>efetuando-se</w:t>
      </w:r>
      <w:r w:rsidRPr="00F97099">
        <w:rPr>
          <w:rFonts w:asciiTheme="majorHAnsi" w:hAnsiTheme="majorHAnsi"/>
          <w:spacing w:val="57"/>
          <w:sz w:val="24"/>
          <w:szCs w:val="24"/>
        </w:rPr>
        <w:t xml:space="preserve"> </w:t>
      </w:r>
      <w:r w:rsidRPr="00F97099">
        <w:rPr>
          <w:rFonts w:asciiTheme="majorHAnsi" w:hAnsiTheme="majorHAnsi"/>
          <w:spacing w:val="-1"/>
          <w:sz w:val="24"/>
          <w:szCs w:val="24"/>
        </w:rPr>
        <w:t>sucessivas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descargas</w:t>
      </w:r>
      <w:r w:rsidRPr="00F97099">
        <w:rPr>
          <w:rFonts w:asciiTheme="majorHAnsi" w:hAnsiTheme="majorHAnsi"/>
          <w:spacing w:val="42"/>
          <w:sz w:val="24"/>
          <w:szCs w:val="24"/>
        </w:rPr>
        <w:t xml:space="preserve"> </w:t>
      </w:r>
      <w:r w:rsidRPr="00F97099">
        <w:rPr>
          <w:rFonts w:asciiTheme="majorHAnsi" w:hAnsiTheme="majorHAnsi"/>
          <w:spacing w:val="-1"/>
          <w:sz w:val="24"/>
          <w:szCs w:val="24"/>
        </w:rPr>
        <w:t>nos</w:t>
      </w:r>
      <w:r w:rsidRPr="00F97099">
        <w:rPr>
          <w:rFonts w:asciiTheme="majorHAnsi" w:hAnsiTheme="majorHAnsi"/>
          <w:spacing w:val="40"/>
          <w:sz w:val="24"/>
          <w:szCs w:val="24"/>
        </w:rPr>
        <w:t xml:space="preserve"> </w:t>
      </w:r>
      <w:r w:rsidRPr="00F97099">
        <w:rPr>
          <w:rFonts w:asciiTheme="majorHAnsi" w:hAnsiTheme="majorHAnsi"/>
          <w:spacing w:val="-1"/>
          <w:sz w:val="24"/>
          <w:szCs w:val="24"/>
        </w:rPr>
        <w:t>aparelhos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consumo</w:t>
      </w:r>
      <w:r w:rsidRPr="00F97099">
        <w:rPr>
          <w:rFonts w:asciiTheme="majorHAnsi" w:hAnsiTheme="majorHAnsi"/>
          <w:spacing w:val="39"/>
          <w:sz w:val="24"/>
          <w:szCs w:val="24"/>
        </w:rPr>
        <w:t xml:space="preserve"> </w:t>
      </w:r>
      <w:r w:rsidRPr="00F97099">
        <w:rPr>
          <w:rFonts w:asciiTheme="majorHAnsi" w:hAnsiTheme="majorHAnsi"/>
          <w:spacing w:val="-1"/>
          <w:sz w:val="24"/>
          <w:szCs w:val="24"/>
        </w:rPr>
        <w:t>d’água,</w:t>
      </w:r>
      <w:r w:rsidRPr="00F97099">
        <w:rPr>
          <w:rFonts w:asciiTheme="majorHAnsi" w:hAnsiTheme="majorHAnsi"/>
          <w:spacing w:val="43"/>
          <w:sz w:val="24"/>
          <w:szCs w:val="24"/>
        </w:rPr>
        <w:t xml:space="preserve"> </w:t>
      </w:r>
      <w:r w:rsidRPr="00F97099">
        <w:rPr>
          <w:rFonts w:asciiTheme="majorHAnsi" w:hAnsiTheme="majorHAnsi"/>
          <w:spacing w:val="-1"/>
          <w:sz w:val="24"/>
          <w:szCs w:val="24"/>
        </w:rPr>
        <w:t>verificando-se</w:t>
      </w:r>
      <w:r w:rsidRPr="00F97099">
        <w:rPr>
          <w:rFonts w:asciiTheme="majorHAnsi" w:hAnsiTheme="majorHAnsi"/>
          <w:spacing w:val="39"/>
          <w:sz w:val="24"/>
          <w:szCs w:val="24"/>
        </w:rPr>
        <w:t xml:space="preserve"> </w:t>
      </w:r>
      <w:r w:rsidRPr="00F97099">
        <w:rPr>
          <w:rFonts w:asciiTheme="majorHAnsi" w:hAnsiTheme="majorHAnsi"/>
          <w:spacing w:val="-1"/>
          <w:sz w:val="24"/>
          <w:szCs w:val="24"/>
        </w:rPr>
        <w:t>eventuais</w:t>
      </w:r>
      <w:r w:rsidRPr="00F97099">
        <w:rPr>
          <w:rFonts w:asciiTheme="majorHAnsi" w:hAnsiTheme="majorHAnsi"/>
          <w:spacing w:val="42"/>
          <w:sz w:val="24"/>
          <w:szCs w:val="24"/>
        </w:rPr>
        <w:t xml:space="preserve"> </w:t>
      </w:r>
      <w:r w:rsidRPr="00F97099">
        <w:rPr>
          <w:rFonts w:asciiTheme="majorHAnsi" w:hAnsiTheme="majorHAnsi"/>
          <w:spacing w:val="-1"/>
          <w:sz w:val="24"/>
          <w:szCs w:val="24"/>
        </w:rPr>
        <w:t>vazamentos</w:t>
      </w:r>
      <w:r w:rsidRPr="00F97099">
        <w:rPr>
          <w:rFonts w:asciiTheme="majorHAnsi" w:hAnsiTheme="majorHAnsi"/>
          <w:spacing w:val="73"/>
          <w:sz w:val="24"/>
          <w:szCs w:val="24"/>
        </w:rPr>
        <w:t xml:space="preserve"> </w:t>
      </w:r>
      <w:r w:rsidRPr="00F97099">
        <w:rPr>
          <w:rFonts w:asciiTheme="majorHAnsi" w:hAnsiTheme="majorHAnsi"/>
          <w:spacing w:val="-1"/>
          <w:sz w:val="24"/>
          <w:szCs w:val="24"/>
        </w:rPr>
        <w:t>antes das tubulações serem</w:t>
      </w:r>
      <w:r w:rsidRPr="00F97099">
        <w:rPr>
          <w:rFonts w:asciiTheme="majorHAnsi" w:hAnsiTheme="majorHAnsi"/>
          <w:sz w:val="24"/>
          <w:szCs w:val="24"/>
        </w:rPr>
        <w:t xml:space="preserve"> </w:t>
      </w:r>
      <w:r w:rsidRPr="00F97099">
        <w:rPr>
          <w:rFonts w:asciiTheme="majorHAnsi" w:hAnsiTheme="majorHAnsi"/>
          <w:spacing w:val="-1"/>
          <w:sz w:val="24"/>
          <w:szCs w:val="24"/>
        </w:rPr>
        <w:t>recobertas.</w:t>
      </w:r>
    </w:p>
    <w:p w:rsidR="00776AEB" w:rsidRPr="00F97099" w:rsidRDefault="00776AEB" w:rsidP="00D1233D">
      <w:pPr>
        <w:kinsoku w:val="0"/>
        <w:overflowPunct w:val="0"/>
        <w:rPr>
          <w:rFonts w:asciiTheme="majorHAnsi" w:hAnsiTheme="majorHAnsi" w:cs="Arial"/>
        </w:rPr>
      </w:pPr>
      <w:bookmarkStart w:id="199" w:name="6.1.3.3._Drenagem_de_Águas_Pluviais"/>
      <w:bookmarkEnd w:id="199"/>
    </w:p>
    <w:p w:rsidR="00776AEB" w:rsidRPr="00D1233D" w:rsidRDefault="00776AEB" w:rsidP="00D1233D">
      <w:pPr>
        <w:pStyle w:val="Ttulo2"/>
        <w:rPr>
          <w:rFonts w:asciiTheme="majorHAnsi" w:hAnsiTheme="majorHAnsi"/>
          <w:bCs w:val="0"/>
        </w:rPr>
      </w:pPr>
      <w:bookmarkStart w:id="200" w:name="6.2_NORMAS_E_PRÁTICAS_COMPLEMENTARES"/>
      <w:bookmarkStart w:id="201" w:name="_Toc429648283"/>
      <w:bookmarkEnd w:id="200"/>
      <w:r w:rsidRPr="00D1233D">
        <w:rPr>
          <w:rFonts w:asciiTheme="majorHAnsi" w:hAnsiTheme="majorHAnsi"/>
          <w:spacing w:val="-2"/>
        </w:rPr>
        <w:t xml:space="preserve">NORMAS </w:t>
      </w:r>
      <w:r w:rsidRPr="00D1233D">
        <w:rPr>
          <w:rFonts w:asciiTheme="majorHAnsi" w:hAnsiTheme="majorHAnsi"/>
        </w:rPr>
        <w:t>E</w:t>
      </w:r>
      <w:r w:rsidRPr="00D1233D">
        <w:rPr>
          <w:rFonts w:asciiTheme="majorHAnsi" w:hAnsiTheme="majorHAnsi"/>
          <w:spacing w:val="-6"/>
        </w:rPr>
        <w:t xml:space="preserve"> </w:t>
      </w:r>
      <w:r w:rsidRPr="00D1233D">
        <w:rPr>
          <w:rFonts w:asciiTheme="majorHAnsi" w:hAnsiTheme="majorHAnsi"/>
          <w:spacing w:val="-2"/>
        </w:rPr>
        <w:t>PRÁTICAS</w:t>
      </w:r>
      <w:r w:rsidRPr="00D1233D">
        <w:rPr>
          <w:rFonts w:asciiTheme="majorHAnsi" w:hAnsiTheme="majorHAnsi"/>
        </w:rPr>
        <w:t xml:space="preserve"> </w:t>
      </w:r>
      <w:r w:rsidRPr="00D1233D">
        <w:rPr>
          <w:rFonts w:asciiTheme="majorHAnsi" w:hAnsiTheme="majorHAnsi"/>
          <w:spacing w:val="-1"/>
        </w:rPr>
        <w:t>COMPLEMENTARES</w:t>
      </w:r>
      <w:bookmarkEnd w:id="20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5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dos</w:t>
      </w:r>
      <w:r w:rsidRPr="00F97099">
        <w:rPr>
          <w:rFonts w:asciiTheme="majorHAnsi" w:hAnsiTheme="majorHAnsi"/>
          <w:spacing w:val="5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Combate</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Incêndio</w:t>
      </w:r>
      <w:r w:rsidRPr="00F97099">
        <w:rPr>
          <w:rFonts w:asciiTheme="majorHAnsi" w:hAnsiTheme="majorHAnsi"/>
          <w:spacing w:val="5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7"/>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57"/>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59"/>
          <w:sz w:val="24"/>
          <w:szCs w:val="24"/>
        </w:rPr>
        <w:t xml:space="preserve"> </w:t>
      </w:r>
      <w:r w:rsidRPr="00F97099">
        <w:rPr>
          <w:rFonts w:asciiTheme="majorHAnsi" w:hAnsiTheme="majorHAnsi"/>
          <w:spacing w:val="-1"/>
          <w:sz w:val="24"/>
          <w:szCs w:val="24"/>
        </w:rPr>
        <w:t>às</w:t>
      </w:r>
      <w:r w:rsidRPr="00F97099">
        <w:rPr>
          <w:rFonts w:asciiTheme="majorHAnsi" w:hAnsiTheme="majorHAnsi"/>
          <w:spacing w:val="49"/>
          <w:sz w:val="24"/>
          <w:szCs w:val="24"/>
        </w:rPr>
        <w:t xml:space="preserve"> </w:t>
      </w:r>
      <w:r w:rsidRPr="00F97099">
        <w:rPr>
          <w:rFonts w:asciiTheme="majorHAnsi" w:hAnsiTheme="majorHAnsi"/>
          <w:spacing w:val="-1"/>
          <w:sz w:val="24"/>
          <w:szCs w:val="24"/>
        </w:rPr>
        <w:t>seguintes</w:t>
      </w:r>
      <w:r w:rsidRPr="00F97099">
        <w:rPr>
          <w:rFonts w:asciiTheme="majorHAnsi" w:hAnsiTheme="majorHAnsi"/>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Práticas Complementares:</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Práticas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
          <w:sz w:val="24"/>
          <w:szCs w:val="24"/>
        </w:rPr>
        <w:t xml:space="preserve"> </w:t>
      </w:r>
      <w:r w:rsidRPr="00F97099">
        <w:rPr>
          <w:rFonts w:asciiTheme="majorHAnsi" w:hAnsiTheme="majorHAnsi"/>
          <w:spacing w:val="-1"/>
          <w:sz w:val="24"/>
          <w:szCs w:val="24"/>
        </w:rPr>
        <w:t xml:space="preserve">Construção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Manutenção</w:t>
      </w:r>
      <w:r w:rsidRPr="00F97099">
        <w:rPr>
          <w:rFonts w:asciiTheme="majorHAnsi" w:hAnsiTheme="majorHAnsi"/>
          <w:sz w:val="24"/>
          <w:szCs w:val="24"/>
        </w:rPr>
        <w:t xml:space="preserve"> </w:t>
      </w:r>
      <w:r w:rsidRPr="00F97099">
        <w:rPr>
          <w:rFonts w:asciiTheme="majorHAnsi" w:hAnsiTheme="majorHAnsi"/>
          <w:spacing w:val="-1"/>
          <w:sz w:val="24"/>
          <w:szCs w:val="24"/>
        </w:rPr>
        <w:t>de Edifícios</w:t>
      </w:r>
      <w:r w:rsidRPr="00F97099">
        <w:rPr>
          <w:rFonts w:asciiTheme="majorHAnsi" w:hAnsiTheme="majorHAnsi"/>
          <w:spacing w:val="-2"/>
          <w:sz w:val="24"/>
          <w:szCs w:val="24"/>
        </w:rPr>
        <w:t xml:space="preserve"> </w:t>
      </w:r>
      <w:r w:rsidRPr="00F97099">
        <w:rPr>
          <w:rFonts w:asciiTheme="majorHAnsi" w:hAnsiTheme="majorHAnsi"/>
          <w:spacing w:val="-1"/>
          <w:sz w:val="24"/>
          <w:szCs w:val="24"/>
        </w:rPr>
        <w:t>Públicos</w:t>
      </w:r>
      <w:r w:rsidRPr="00F97099">
        <w:rPr>
          <w:rFonts w:asciiTheme="majorHAnsi" w:hAnsiTheme="majorHAnsi"/>
          <w:spacing w:val="2"/>
          <w:sz w:val="24"/>
          <w:szCs w:val="24"/>
        </w:rPr>
        <w:t xml:space="preserve"> </w:t>
      </w:r>
      <w:r w:rsidRPr="00F97099">
        <w:rPr>
          <w:rFonts w:asciiTheme="majorHAnsi" w:hAnsiTheme="majorHAnsi"/>
          <w:spacing w:val="-1"/>
          <w:sz w:val="24"/>
          <w:szCs w:val="24"/>
        </w:rPr>
        <w:t>Federais;</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ABNT</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INMETRO:</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5626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Predial</w:t>
      </w:r>
      <w:r w:rsidRPr="00F97099">
        <w:rPr>
          <w:rFonts w:asciiTheme="majorHAnsi" w:hAnsiTheme="majorHAnsi"/>
          <w:sz w:val="24"/>
          <w:szCs w:val="24"/>
        </w:rPr>
        <w:t xml:space="preserve"> </w:t>
      </w:r>
      <w:r w:rsidRPr="00F97099">
        <w:rPr>
          <w:rFonts w:asciiTheme="majorHAnsi" w:hAnsiTheme="majorHAnsi"/>
          <w:spacing w:val="-1"/>
          <w:sz w:val="24"/>
          <w:szCs w:val="24"/>
        </w:rPr>
        <w:t>de Água Fria</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10844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Prediais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Águas</w:t>
      </w:r>
      <w:r w:rsidRPr="00F97099">
        <w:rPr>
          <w:rFonts w:asciiTheme="majorHAnsi" w:hAnsiTheme="majorHAnsi"/>
          <w:spacing w:val="-2"/>
          <w:sz w:val="24"/>
          <w:szCs w:val="24"/>
        </w:rPr>
        <w:t xml:space="preserve"> </w:t>
      </w:r>
      <w:r w:rsidRPr="00F97099">
        <w:rPr>
          <w:rFonts w:asciiTheme="majorHAnsi" w:hAnsiTheme="majorHAnsi"/>
          <w:spacing w:val="-1"/>
          <w:sz w:val="24"/>
          <w:szCs w:val="24"/>
        </w:rPr>
        <w:t>Pluviais</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8160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Sistemas Prediais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de Esgoto Sanitário </w:t>
      </w:r>
      <w:r w:rsidRPr="00F97099">
        <w:rPr>
          <w:rFonts w:asciiTheme="majorHAnsi" w:hAnsiTheme="majorHAnsi"/>
          <w:sz w:val="24"/>
          <w:szCs w:val="24"/>
        </w:rPr>
        <w:t xml:space="preserve">- </w:t>
      </w:r>
      <w:r w:rsidRPr="00F97099">
        <w:rPr>
          <w:rFonts w:asciiTheme="majorHAnsi" w:hAnsiTheme="majorHAnsi"/>
          <w:spacing w:val="-1"/>
          <w:sz w:val="24"/>
          <w:szCs w:val="24"/>
        </w:rPr>
        <w:t xml:space="preserve">projeto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execução</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Códigos,</w:t>
      </w:r>
      <w:r w:rsidRPr="00F97099">
        <w:rPr>
          <w:rFonts w:asciiTheme="majorHAnsi" w:hAnsiTheme="majorHAnsi"/>
          <w:spacing w:val="15"/>
          <w:sz w:val="24"/>
          <w:szCs w:val="24"/>
        </w:rPr>
        <w:t xml:space="preserve"> </w:t>
      </w:r>
      <w:r w:rsidRPr="00F97099">
        <w:rPr>
          <w:rFonts w:asciiTheme="majorHAnsi" w:hAnsiTheme="majorHAnsi"/>
          <w:spacing w:val="-1"/>
          <w:sz w:val="24"/>
          <w:szCs w:val="24"/>
        </w:rPr>
        <w:t>Leis,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Decretos,</w:t>
      </w:r>
      <w:r w:rsidRPr="00F97099">
        <w:rPr>
          <w:rFonts w:asciiTheme="majorHAnsi" w:hAnsiTheme="majorHAnsi"/>
          <w:spacing w:val="15"/>
          <w:sz w:val="24"/>
          <w:szCs w:val="24"/>
        </w:rPr>
        <w:t xml:space="preserve"> </w:t>
      </w:r>
      <w:r w:rsidRPr="00F97099">
        <w:rPr>
          <w:rFonts w:asciiTheme="majorHAnsi" w:hAnsiTheme="majorHAnsi"/>
          <w:spacing w:val="-1"/>
          <w:sz w:val="24"/>
          <w:szCs w:val="24"/>
        </w:rPr>
        <w:t>Portarias</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4"/>
          <w:sz w:val="24"/>
          <w:szCs w:val="24"/>
        </w:rPr>
        <w:t xml:space="preserve"> </w:t>
      </w:r>
      <w:r w:rsidRPr="00F97099">
        <w:rPr>
          <w:rFonts w:asciiTheme="majorHAnsi" w:hAnsiTheme="majorHAnsi"/>
          <w:spacing w:val="-1"/>
          <w:sz w:val="24"/>
          <w:szCs w:val="24"/>
        </w:rPr>
        <w:t>Federais,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Estaduais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Municipais,</w:t>
      </w:r>
      <w:r w:rsidRPr="00F97099">
        <w:rPr>
          <w:rFonts w:asciiTheme="majorHAnsi" w:hAnsiTheme="majorHAnsi"/>
          <w:spacing w:val="18"/>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16"/>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61"/>
          <w:sz w:val="24"/>
          <w:szCs w:val="24"/>
        </w:rPr>
        <w:t xml:space="preserve"> </w:t>
      </w:r>
      <w:r w:rsidRPr="00F97099">
        <w:rPr>
          <w:rFonts w:asciiTheme="majorHAnsi" w:hAnsiTheme="majorHAnsi"/>
          <w:spacing w:val="-1"/>
          <w:sz w:val="24"/>
          <w:szCs w:val="24"/>
        </w:rPr>
        <w:t>de concessionárias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serviços</w:t>
      </w:r>
      <w:r w:rsidRPr="00F97099">
        <w:rPr>
          <w:rFonts w:asciiTheme="majorHAnsi" w:hAnsiTheme="majorHAnsi"/>
          <w:sz w:val="24"/>
          <w:szCs w:val="24"/>
        </w:rPr>
        <w:t xml:space="preserve"> </w:t>
      </w:r>
      <w:r w:rsidRPr="00F97099">
        <w:rPr>
          <w:rFonts w:asciiTheme="majorHAnsi" w:hAnsiTheme="majorHAnsi"/>
          <w:spacing w:val="-1"/>
          <w:sz w:val="24"/>
          <w:szCs w:val="24"/>
        </w:rPr>
        <w:t>públicos;</w:t>
      </w:r>
    </w:p>
    <w:p w:rsidR="00776AEB" w:rsidRPr="00F97099" w:rsidRDefault="00776AEB" w:rsidP="000C3BD2">
      <w:pPr>
        <w:pStyle w:val="Corpodetexto"/>
        <w:numPr>
          <w:ilvl w:val="0"/>
          <w:numId w:val="4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Instruções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Resoluções dos</w:t>
      </w:r>
      <w:r w:rsidRPr="00F97099">
        <w:rPr>
          <w:rFonts w:asciiTheme="majorHAnsi" w:hAnsiTheme="majorHAnsi"/>
          <w:spacing w:val="-2"/>
          <w:sz w:val="24"/>
          <w:szCs w:val="24"/>
        </w:rPr>
        <w:t xml:space="preserve"> </w:t>
      </w:r>
      <w:r w:rsidRPr="00F97099">
        <w:rPr>
          <w:rFonts w:asciiTheme="majorHAnsi" w:hAnsiTheme="majorHAnsi"/>
          <w:spacing w:val="-1"/>
          <w:sz w:val="24"/>
          <w:szCs w:val="24"/>
        </w:rPr>
        <w:t>Órgãos</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
          <w:sz w:val="24"/>
          <w:szCs w:val="24"/>
        </w:rPr>
        <w:t xml:space="preserve"> </w:t>
      </w:r>
      <w:r w:rsidRPr="00F97099">
        <w:rPr>
          <w:rFonts w:asciiTheme="majorHAnsi" w:hAnsiTheme="majorHAnsi"/>
          <w:spacing w:val="-1"/>
          <w:sz w:val="24"/>
          <w:szCs w:val="24"/>
        </w:rPr>
        <w:t>CONFEA/CREA.</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1"/>
        <w:rPr>
          <w:rFonts w:asciiTheme="majorHAnsi" w:hAnsiTheme="majorHAnsi"/>
          <w:bCs w:val="0"/>
        </w:rPr>
      </w:pPr>
      <w:bookmarkStart w:id="202" w:name="7._INSTALAÇÕES_DE_COMBATE_A_INCÊNDIO_"/>
      <w:bookmarkStart w:id="203" w:name="_Toc429648284"/>
      <w:bookmarkEnd w:id="202"/>
      <w:r w:rsidRPr="00D1233D">
        <w:rPr>
          <w:rFonts w:asciiTheme="majorHAnsi" w:hAnsiTheme="majorHAnsi"/>
          <w:spacing w:val="-2"/>
        </w:rPr>
        <w:t>INSTALAÇÕES</w:t>
      </w:r>
      <w:r w:rsidRPr="00D1233D">
        <w:rPr>
          <w:rFonts w:asciiTheme="majorHAnsi" w:hAnsiTheme="majorHAnsi"/>
        </w:rPr>
        <w:t xml:space="preserve"> </w:t>
      </w:r>
      <w:r w:rsidRPr="00D1233D">
        <w:rPr>
          <w:rFonts w:asciiTheme="majorHAnsi" w:hAnsiTheme="majorHAnsi"/>
          <w:spacing w:val="-1"/>
        </w:rPr>
        <w:t>DE</w:t>
      </w:r>
      <w:r w:rsidRPr="00D1233D">
        <w:rPr>
          <w:rFonts w:asciiTheme="majorHAnsi" w:hAnsiTheme="majorHAnsi"/>
          <w:spacing w:val="-5"/>
        </w:rPr>
        <w:t xml:space="preserve"> </w:t>
      </w:r>
      <w:r w:rsidRPr="00D1233D">
        <w:rPr>
          <w:rFonts w:asciiTheme="majorHAnsi" w:hAnsiTheme="majorHAnsi"/>
          <w:spacing w:val="-2"/>
        </w:rPr>
        <w:t>COMBATE</w:t>
      </w:r>
      <w:r w:rsidRPr="00D1233D">
        <w:rPr>
          <w:rFonts w:asciiTheme="majorHAnsi" w:hAnsiTheme="majorHAnsi"/>
          <w:spacing w:val="1"/>
        </w:rPr>
        <w:t xml:space="preserve"> </w:t>
      </w:r>
      <w:r w:rsidRPr="00D1233D">
        <w:rPr>
          <w:rFonts w:asciiTheme="majorHAnsi" w:hAnsiTheme="majorHAnsi"/>
        </w:rPr>
        <w:t>A</w:t>
      </w:r>
      <w:r w:rsidRPr="00D1233D">
        <w:rPr>
          <w:rFonts w:asciiTheme="majorHAnsi" w:hAnsiTheme="majorHAnsi"/>
          <w:spacing w:val="-5"/>
        </w:rPr>
        <w:t xml:space="preserve"> </w:t>
      </w:r>
      <w:r w:rsidRPr="00D1233D">
        <w:rPr>
          <w:rFonts w:asciiTheme="majorHAnsi" w:hAnsiTheme="majorHAnsi"/>
          <w:spacing w:val="-1"/>
        </w:rPr>
        <w:t>INCÊNDIO</w:t>
      </w:r>
      <w:bookmarkEnd w:id="203"/>
    </w:p>
    <w:p w:rsidR="00776AEB" w:rsidRDefault="00776AEB" w:rsidP="0080695D">
      <w:pPr>
        <w:kinsoku w:val="0"/>
        <w:overflowPunct w:val="0"/>
        <w:ind w:firstLine="567"/>
        <w:rPr>
          <w:rFonts w:asciiTheme="majorHAnsi" w:hAnsiTheme="majorHAnsi" w:cs="Arial"/>
        </w:rPr>
      </w:pPr>
    </w:p>
    <w:p w:rsidR="00045B78" w:rsidRPr="00045B78" w:rsidRDefault="00045B78" w:rsidP="00045B78">
      <w:pPr>
        <w:pStyle w:val="Corpodetexto"/>
        <w:rPr>
          <w:rFonts w:asciiTheme="majorHAnsi" w:hAnsiTheme="majorHAnsi"/>
          <w:sz w:val="24"/>
          <w:szCs w:val="24"/>
        </w:rPr>
      </w:pPr>
      <w:r w:rsidRPr="00045B78">
        <w:rPr>
          <w:rFonts w:asciiTheme="majorHAnsi" w:hAnsiTheme="majorHAnsi"/>
          <w:sz w:val="24"/>
          <w:szCs w:val="24"/>
        </w:rPr>
        <w:t>Para o projeto, fabricação, montagem e ensaios dos equipamentos e seus acessórios principais, bem em toda terminologia adotada, serão seguidas as prescrições das publicações das Notas Técnicas (NT) do Corpo de Bombeiros Militar de Roraima e da ABNT- Associação Brasileira de Normas Técnicas.</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NT 11/CBMRR/05 – Saídas de Emergência</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NT 18/CBMRR/05 – Iluminação de Emergências</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NT 19/CBMRR/05 – Alarme de Incêndio;</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NT 20/CBMRR/05 – Sinalização de Emergência;</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NT 21/CBMRR/05 – Sistema de proteção por extintores de Incêndio;</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NT 22/CBMRR/05 – Hidrante e mangotinho;</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NBR 9077/93 – Saídas de Emergência em Edifícios;</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NBR 10898/ - Sistema de Iluminação de Emergência;</w:t>
      </w:r>
    </w:p>
    <w:p w:rsidR="00045B78" w:rsidRPr="00045B78" w:rsidRDefault="00045B78" w:rsidP="000C3BD2">
      <w:pPr>
        <w:pStyle w:val="Corpodetexto"/>
        <w:numPr>
          <w:ilvl w:val="0"/>
          <w:numId w:val="70"/>
        </w:numPr>
        <w:rPr>
          <w:rFonts w:asciiTheme="majorHAnsi" w:hAnsiTheme="majorHAnsi"/>
          <w:sz w:val="24"/>
          <w:szCs w:val="24"/>
        </w:rPr>
      </w:pPr>
      <w:r w:rsidRPr="00045B78">
        <w:rPr>
          <w:rFonts w:asciiTheme="majorHAnsi" w:hAnsiTheme="majorHAnsi"/>
          <w:sz w:val="24"/>
          <w:szCs w:val="24"/>
        </w:rPr>
        <w:t>NBR 9441/98 -Execução de sistemas de detecção e alarme de incêndio;</w:t>
      </w:r>
    </w:p>
    <w:p w:rsidR="00045B78" w:rsidRPr="00045B78" w:rsidRDefault="00045B78" w:rsidP="00045B78">
      <w:pPr>
        <w:pStyle w:val="Corpodetexto"/>
        <w:rPr>
          <w:rFonts w:asciiTheme="majorHAnsi" w:hAnsiTheme="majorHAnsi"/>
          <w:sz w:val="24"/>
          <w:szCs w:val="24"/>
        </w:rPr>
      </w:pPr>
      <w:r w:rsidRPr="00045B78">
        <w:rPr>
          <w:rFonts w:asciiTheme="majorHAnsi" w:hAnsiTheme="majorHAnsi"/>
          <w:sz w:val="24"/>
          <w:szCs w:val="24"/>
        </w:rPr>
        <w:t>A CONTRATADA deverá fornecer e instalar o sistema completo de Prevenção e Combate a Incêndio e Pânico, como o indicado nas plantas e neste documento. Para tanto deverá prover todos os serviços de Engenharia, materiais, equipamentos e mão de obra necessários, de modo a entregar a obra em condições plenas de funcionamento.</w:t>
      </w:r>
    </w:p>
    <w:p w:rsidR="00045B78" w:rsidRPr="00045B78" w:rsidRDefault="00045B78" w:rsidP="00045B78">
      <w:pPr>
        <w:pStyle w:val="Corpodetexto"/>
        <w:rPr>
          <w:rFonts w:asciiTheme="majorHAnsi" w:hAnsiTheme="majorHAnsi"/>
          <w:sz w:val="24"/>
          <w:szCs w:val="24"/>
        </w:rPr>
      </w:pPr>
      <w:r w:rsidRPr="00045B78">
        <w:rPr>
          <w:rFonts w:asciiTheme="majorHAnsi" w:hAnsiTheme="majorHAnsi"/>
          <w:sz w:val="24"/>
          <w:szCs w:val="24"/>
        </w:rPr>
        <w:t>Todos os materiais e/ou equipamentos que forem citados no singular, terão, todavia, sentido amplo e global, devendo a CONTRATADA prover e instalar a quantidade indicada nos desenhos e nas especificações, de acordo com o requerido, de modo a prover um sistema completo.</w:t>
      </w:r>
    </w:p>
    <w:p w:rsidR="00045B78" w:rsidRPr="00045B78" w:rsidRDefault="00045B78" w:rsidP="00045B78">
      <w:pPr>
        <w:pStyle w:val="Corpodetexto"/>
        <w:rPr>
          <w:rFonts w:asciiTheme="majorHAnsi" w:hAnsiTheme="majorHAnsi"/>
          <w:sz w:val="24"/>
          <w:szCs w:val="24"/>
        </w:rPr>
      </w:pPr>
      <w:r w:rsidRPr="00045B78">
        <w:rPr>
          <w:rFonts w:asciiTheme="majorHAnsi" w:hAnsiTheme="majorHAnsi"/>
          <w:sz w:val="24"/>
          <w:szCs w:val="24"/>
        </w:rPr>
        <w:t>Materiais ou equipamentos que por ventura não tenham sido citados, ou que não são usualmente especificados, ou mostrados em desenhos, mas que são necessários para que a instalação trabalhe e opere de maneira satisfatória, deverão ser incluídos no orçamento e no fornecimento e instalados.</w:t>
      </w:r>
    </w:p>
    <w:p w:rsidR="00045B78" w:rsidRPr="00045B78" w:rsidRDefault="00045B78" w:rsidP="00045B78">
      <w:pPr>
        <w:pStyle w:val="Corpodetexto"/>
        <w:rPr>
          <w:rFonts w:asciiTheme="majorHAnsi" w:hAnsiTheme="majorHAnsi"/>
          <w:sz w:val="24"/>
          <w:szCs w:val="24"/>
        </w:rPr>
      </w:pPr>
      <w:r w:rsidRPr="00045B78">
        <w:rPr>
          <w:rFonts w:asciiTheme="majorHAnsi" w:hAnsiTheme="majorHAnsi"/>
          <w:sz w:val="24"/>
          <w:szCs w:val="24"/>
        </w:rPr>
        <w:t>A CONTRATADA será responsável pela instalação como um todo, bem como pelos atestados de bom funcionamento do Sistema de detecção, Alarme e Combate a incêndio implantado pela mesma.</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A CONTRATADA deverá basear todo o seu trabalho nas medidas realizadas em campo a partir dos pontos chaves da estrutura, tais como vigas e lajes, por exemplo. Estas medidas deverão ser conferidas com os desenhos fornecidos antes da</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 xml:space="preserve"> Instalação dos equipamentos.</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No caso da CONTRATADA detectar medidas diferentes daquelas indicadas nos desenhos, ou cotas não compatíveis com a instalação proposta ou com a boa técnica, ela deverá notificar o responsável pela FISCALIZAÇÃO dos serviços antes de prosseguir com o seu trabalho, realizando neste caso todas as correções que se façam necessárias, sem qualquer ônus para PR/RR.</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A mão de obra deverá ser de elevado padrão de qualidade, devendo os serviços serem executados por pessoal especializado e experiente, e sob a responsabilidade de Engenheiro credenciado, legalmente habilitado para cada uma das funções a exercer. A CONTRATADA deverá proteger todo seu material e equipamentos durante a estocagem, instalação e montagem contra danos de perdas e/ou avarias.</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A CONTRATADA deverá fornecer todas as bases, bem como suportes, molas, isoladores e ancoragens requeridos para quaisquer equipamentos, tubulações e acessórios. Deverá também apresentar os desenhos destes elementos para aprovação prévia pela FISCALIZAÇÃO, quando não estiverem previstos nos detalhes de projeto ou for necessárias adequações.</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Todos os equipamentos e tubulações deverão ser firmemente suportados na estrutura, não devendo os mesmos serem aportados a um elemento não estrutural. Neste sentido todos os serviços necessários, deverão ser efetuados pela CONTRATADA, em função das características dos equipamentos, tubulações e acessórios (dimensões, peso, cargas concentradas, etc.). Todos os suportes de tubulações e acessórios deverão ser executados de maneira a permitir sua flexibilidade e os deslocamentos necessários. Todo suporte que for considerado inadequado pela FISCALIZAÇÃO deverá ser substituído sem ônus para o CONTRATANTE.</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Não serão permitidos furos em lajes e vigas na estrutura. Todas as passagens entre vigas e lajes foram previstas no projeto de estrutura. Caso haja necessidade de se alterar o encaminhamento das tubulações, esta deverá ser consultada previamente com a FISCALIZAÇÃO.</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A CONTRATADA deverá possuir toda a instrumentação necessária e requerida para testes, ajustes de controles e medidas, a fim de adequá-la às condições de funcionalidade do projeto. Durante a realização dos testes e aferimentos, os mesmos deverão ser assistidos pela FISCALIZAÇÃO e após a conclusão deverão ser entregues ao PR/RR, planilhas com os dados obtidos, devidamente assinados pela CONTRATADA e FISCALIZAÇÃO.</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Após a execução de todos os trabalhos, todos os equipamentos, tubulações e acessórios deverão ser limpos para entrega. Compreende-se como limpeza final a remoção de entulhos e restos de materiais e/ou embalagens empregadas na execução dos serviços. As limpezas internas das tubulações de hidrantes deverão ser efetuadas na presença da FISCALIZAÇÃO.</w:t>
      </w:r>
    </w:p>
    <w:p w:rsidR="00045B78" w:rsidRPr="00045B78" w:rsidRDefault="00045B78" w:rsidP="00045B78">
      <w:pPr>
        <w:pStyle w:val="Corpodetexto"/>
        <w:rPr>
          <w:rFonts w:asciiTheme="majorHAnsi" w:hAnsiTheme="majorHAnsi"/>
          <w:sz w:val="24"/>
          <w:szCs w:val="24"/>
        </w:rPr>
      </w:pPr>
      <w:r w:rsidRPr="00045B78">
        <w:rPr>
          <w:rFonts w:asciiTheme="majorHAnsi" w:eastAsia="Helvetica" w:hAnsiTheme="majorHAnsi" w:cs="Helvetica"/>
          <w:sz w:val="24"/>
          <w:szCs w:val="24"/>
        </w:rPr>
        <w:t>Esta limpeza deverá incluir não só a remoção de detritos deixados durante a execução da obra, como também a limpeza de elementos dos equipamentos.</w:t>
      </w:r>
    </w:p>
    <w:p w:rsidR="00045B78" w:rsidRPr="00045B78" w:rsidRDefault="00045B78" w:rsidP="00045B78">
      <w:pPr>
        <w:pStyle w:val="Corpodetexto"/>
        <w:rPr>
          <w:rFonts w:asciiTheme="majorHAnsi" w:hAnsiTheme="majorHAnsi" w:cs="Mangal"/>
          <w:sz w:val="24"/>
          <w:szCs w:val="24"/>
        </w:rPr>
      </w:pPr>
      <w:r w:rsidRPr="00045B78">
        <w:rPr>
          <w:rFonts w:asciiTheme="majorHAnsi" w:eastAsia="Helvetica" w:hAnsiTheme="majorHAnsi" w:cs="Helvetica"/>
          <w:sz w:val="24"/>
          <w:szCs w:val="24"/>
        </w:rPr>
        <w:t>Todos os elementos ou equipamentos instalados deverão ser protegidos contra impacto e sujeira. Somente após a conclusão da obra é que esses deverão ser removidos e entregues em pleno funcionamento. Todo elemento instalado que não estiver devidamente protegido e for danificado antes da entrega formal da obra deverá ser substituído sem ônus para a CONTRATANTE.</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2"/>
        <w:rPr>
          <w:rFonts w:asciiTheme="majorHAnsi" w:hAnsiTheme="majorHAnsi"/>
          <w:bCs w:val="0"/>
        </w:rPr>
      </w:pPr>
      <w:bookmarkStart w:id="204" w:name="_Toc429648285"/>
      <w:r w:rsidRPr="00D1233D">
        <w:rPr>
          <w:rFonts w:asciiTheme="majorHAnsi" w:hAnsiTheme="majorHAnsi"/>
          <w:spacing w:val="-1"/>
        </w:rPr>
        <w:t>OBJETIVO</w:t>
      </w:r>
      <w:bookmarkEnd w:id="20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Estabelecer</w:t>
      </w:r>
      <w:r w:rsidRPr="00F97099">
        <w:rPr>
          <w:rFonts w:asciiTheme="majorHAnsi" w:hAnsiTheme="majorHAnsi"/>
          <w:spacing w:val="54"/>
          <w:sz w:val="24"/>
          <w:szCs w:val="24"/>
        </w:rPr>
        <w:t xml:space="preserve"> </w:t>
      </w:r>
      <w:r w:rsidRPr="00F97099">
        <w:rPr>
          <w:rFonts w:asciiTheme="majorHAnsi" w:hAnsiTheme="majorHAnsi"/>
          <w:spacing w:val="-1"/>
          <w:sz w:val="24"/>
          <w:szCs w:val="24"/>
        </w:rPr>
        <w:t>as</w:t>
      </w:r>
      <w:r w:rsidRPr="00F97099">
        <w:rPr>
          <w:rFonts w:asciiTheme="majorHAnsi" w:hAnsiTheme="majorHAnsi"/>
          <w:spacing w:val="52"/>
          <w:sz w:val="24"/>
          <w:szCs w:val="24"/>
        </w:rPr>
        <w:t xml:space="preserve"> </w:t>
      </w:r>
      <w:r w:rsidRPr="00F97099">
        <w:rPr>
          <w:rFonts w:asciiTheme="majorHAnsi" w:hAnsiTheme="majorHAnsi"/>
          <w:spacing w:val="-1"/>
          <w:sz w:val="24"/>
          <w:szCs w:val="24"/>
        </w:rPr>
        <w:t>diretrizes</w:t>
      </w:r>
      <w:r w:rsidRPr="00F97099">
        <w:rPr>
          <w:rFonts w:asciiTheme="majorHAnsi" w:hAnsiTheme="majorHAnsi"/>
          <w:spacing w:val="54"/>
          <w:sz w:val="24"/>
          <w:szCs w:val="24"/>
        </w:rPr>
        <w:t xml:space="preserve"> </w:t>
      </w:r>
      <w:r w:rsidRPr="00F97099">
        <w:rPr>
          <w:rFonts w:asciiTheme="majorHAnsi" w:hAnsiTheme="majorHAnsi"/>
          <w:spacing w:val="-1"/>
          <w:sz w:val="24"/>
          <w:szCs w:val="24"/>
        </w:rPr>
        <w:t>básicas</w:t>
      </w:r>
      <w:r w:rsidRPr="00F97099">
        <w:rPr>
          <w:rFonts w:asciiTheme="majorHAnsi" w:hAnsiTheme="majorHAnsi"/>
          <w:spacing w:val="5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1"/>
          <w:sz w:val="24"/>
          <w:szCs w:val="24"/>
        </w:rPr>
        <w:t xml:space="preserve"> </w:t>
      </w:r>
      <w:r w:rsidRPr="00F97099">
        <w:rPr>
          <w:rFonts w:asciiTheme="majorHAnsi" w:hAnsiTheme="majorHAnsi"/>
          <w:sz w:val="24"/>
          <w:szCs w:val="24"/>
        </w:rPr>
        <w:t>a</w:t>
      </w:r>
      <w:r w:rsidRPr="00F97099">
        <w:rPr>
          <w:rFonts w:asciiTheme="majorHAnsi" w:hAnsiTheme="majorHAnsi"/>
          <w:spacing w:val="5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2"/>
          <w:sz w:val="24"/>
          <w:szCs w:val="24"/>
        </w:rPr>
        <w:t xml:space="preserve"> </w:t>
      </w:r>
      <w:r w:rsidRPr="00F97099">
        <w:rPr>
          <w:rFonts w:asciiTheme="majorHAnsi" w:hAnsiTheme="majorHAnsi"/>
          <w:spacing w:val="-1"/>
          <w:sz w:val="24"/>
          <w:szCs w:val="24"/>
        </w:rPr>
        <w:t>de</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2"/>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54"/>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Combate</w:t>
      </w:r>
      <w:r w:rsidRPr="00F97099">
        <w:rPr>
          <w:rFonts w:asciiTheme="majorHAnsi" w:hAnsiTheme="majorHAnsi"/>
          <w:spacing w:val="52"/>
          <w:sz w:val="24"/>
          <w:szCs w:val="24"/>
        </w:rPr>
        <w:t xml:space="preserve"> </w:t>
      </w:r>
      <w:r w:rsidRPr="00F97099">
        <w:rPr>
          <w:rFonts w:asciiTheme="majorHAnsi" w:hAnsiTheme="majorHAnsi"/>
          <w:sz w:val="24"/>
          <w:szCs w:val="24"/>
        </w:rPr>
        <w:t>a</w:t>
      </w:r>
      <w:r w:rsidRPr="00F97099">
        <w:rPr>
          <w:rFonts w:asciiTheme="majorHAnsi" w:hAnsiTheme="majorHAnsi"/>
          <w:spacing w:val="63"/>
          <w:sz w:val="24"/>
          <w:szCs w:val="24"/>
        </w:rPr>
        <w:t xml:space="preserve"> </w:t>
      </w:r>
      <w:r w:rsidRPr="00F97099">
        <w:rPr>
          <w:rFonts w:asciiTheme="majorHAnsi" w:hAnsiTheme="majorHAnsi"/>
          <w:spacing w:val="-1"/>
          <w:sz w:val="24"/>
          <w:szCs w:val="24"/>
        </w:rPr>
        <w:t xml:space="preserve">Incêndio </w:t>
      </w:r>
      <w:r w:rsidRPr="00F97099">
        <w:rPr>
          <w:rFonts w:asciiTheme="majorHAnsi" w:hAnsiTheme="majorHAnsi"/>
          <w:sz w:val="24"/>
          <w:szCs w:val="24"/>
        </w:rPr>
        <w:t>–</w:t>
      </w:r>
      <w:r w:rsidRPr="00F97099">
        <w:rPr>
          <w:rFonts w:asciiTheme="majorHAnsi" w:hAnsiTheme="majorHAnsi"/>
          <w:spacing w:val="-4"/>
          <w:sz w:val="24"/>
          <w:szCs w:val="24"/>
        </w:rPr>
        <w:t xml:space="preserve"> </w:t>
      </w:r>
      <w:r w:rsidRPr="00F97099">
        <w:rPr>
          <w:rFonts w:asciiTheme="majorHAnsi" w:hAnsiTheme="majorHAnsi"/>
          <w:spacing w:val="-1"/>
          <w:sz w:val="24"/>
          <w:szCs w:val="24"/>
        </w:rPr>
        <w:t>Extintores.</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2"/>
        <w:rPr>
          <w:rFonts w:asciiTheme="majorHAnsi" w:hAnsiTheme="majorHAnsi"/>
          <w:bCs w:val="0"/>
        </w:rPr>
      </w:pPr>
      <w:bookmarkStart w:id="205" w:name="7.2._DESCRIÇÃO_DO_SISTEMA"/>
      <w:bookmarkStart w:id="206" w:name="_Toc429648286"/>
      <w:bookmarkEnd w:id="205"/>
      <w:r w:rsidRPr="00D1233D">
        <w:rPr>
          <w:rFonts w:asciiTheme="majorHAnsi" w:hAnsiTheme="majorHAnsi"/>
          <w:spacing w:val="-1"/>
        </w:rPr>
        <w:t>DESCRIÇÃO</w:t>
      </w:r>
      <w:r w:rsidRPr="00D1233D">
        <w:rPr>
          <w:rFonts w:asciiTheme="majorHAnsi" w:hAnsiTheme="majorHAnsi"/>
          <w:spacing w:val="-6"/>
        </w:rPr>
        <w:t xml:space="preserve"> </w:t>
      </w:r>
      <w:r w:rsidRPr="00D1233D">
        <w:rPr>
          <w:rFonts w:asciiTheme="majorHAnsi" w:hAnsiTheme="majorHAnsi"/>
          <w:spacing w:val="-1"/>
        </w:rPr>
        <w:t>DO</w:t>
      </w:r>
      <w:r w:rsidRPr="00D1233D">
        <w:rPr>
          <w:rFonts w:asciiTheme="majorHAnsi" w:hAnsiTheme="majorHAnsi"/>
          <w:spacing w:val="-6"/>
        </w:rPr>
        <w:t xml:space="preserve"> </w:t>
      </w:r>
      <w:r w:rsidRPr="00D1233D">
        <w:rPr>
          <w:rFonts w:asciiTheme="majorHAnsi" w:hAnsiTheme="majorHAnsi"/>
          <w:spacing w:val="-1"/>
        </w:rPr>
        <w:t>SISTEMA</w:t>
      </w:r>
      <w:bookmarkEnd w:id="20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para combate</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incêndio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serão compostas por:</w:t>
      </w:r>
    </w:p>
    <w:p w:rsidR="00776AEB" w:rsidRPr="00F97099" w:rsidRDefault="00776AEB" w:rsidP="0080695D">
      <w:pPr>
        <w:kinsoku w:val="0"/>
        <w:overflowPunct w:val="0"/>
        <w:ind w:firstLine="567"/>
        <w:rPr>
          <w:rFonts w:asciiTheme="majorHAnsi" w:hAnsiTheme="majorHAnsi" w:cs="Arial"/>
        </w:rPr>
      </w:pPr>
    </w:p>
    <w:p w:rsidR="00776AEB" w:rsidRPr="00D1233D" w:rsidRDefault="00776AEB" w:rsidP="00D1233D">
      <w:pPr>
        <w:pStyle w:val="Ttulo3"/>
        <w:rPr>
          <w:rFonts w:asciiTheme="majorHAnsi" w:hAnsiTheme="majorHAnsi"/>
          <w:b/>
          <w:bCs/>
        </w:rPr>
      </w:pPr>
      <w:bookmarkStart w:id="207" w:name="7.2.1._SISTEMA_MÓVEL_-_Extintores"/>
      <w:bookmarkStart w:id="208" w:name="_Toc429648287"/>
      <w:bookmarkEnd w:id="207"/>
      <w:r w:rsidRPr="00D1233D">
        <w:rPr>
          <w:rFonts w:asciiTheme="majorHAnsi" w:hAnsiTheme="majorHAnsi"/>
          <w:b/>
          <w:spacing w:val="-1"/>
        </w:rPr>
        <w:t>SISTEMA</w:t>
      </w:r>
      <w:r w:rsidRPr="00D1233D">
        <w:rPr>
          <w:rFonts w:asciiTheme="majorHAnsi" w:hAnsiTheme="majorHAnsi"/>
          <w:b/>
          <w:spacing w:val="-7"/>
        </w:rPr>
        <w:t xml:space="preserve"> </w:t>
      </w:r>
      <w:r w:rsidRPr="00D1233D">
        <w:rPr>
          <w:rFonts w:asciiTheme="majorHAnsi" w:hAnsiTheme="majorHAnsi"/>
          <w:b/>
          <w:spacing w:val="-1"/>
        </w:rPr>
        <w:t>MÓVEL</w:t>
      </w:r>
      <w:r w:rsidRPr="00D1233D">
        <w:rPr>
          <w:rFonts w:asciiTheme="majorHAnsi" w:hAnsiTheme="majorHAnsi"/>
          <w:b/>
          <w:spacing w:val="-4"/>
        </w:rPr>
        <w:t xml:space="preserve"> </w:t>
      </w:r>
      <w:r w:rsidRPr="00D1233D">
        <w:rPr>
          <w:rFonts w:asciiTheme="majorHAnsi" w:hAnsiTheme="majorHAnsi"/>
          <w:b/>
        </w:rPr>
        <w:t>-</w:t>
      </w:r>
      <w:r w:rsidRPr="00D1233D">
        <w:rPr>
          <w:rFonts w:asciiTheme="majorHAnsi" w:hAnsiTheme="majorHAnsi"/>
          <w:b/>
          <w:spacing w:val="-7"/>
        </w:rPr>
        <w:t xml:space="preserve"> </w:t>
      </w:r>
      <w:r w:rsidRPr="00D1233D">
        <w:rPr>
          <w:rFonts w:asciiTheme="majorHAnsi" w:hAnsiTheme="majorHAnsi"/>
          <w:b/>
          <w:spacing w:val="-1"/>
        </w:rPr>
        <w:t>Extintores</w:t>
      </w:r>
      <w:bookmarkEnd w:id="20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Será</w:t>
      </w:r>
      <w:r w:rsidRPr="00F97099">
        <w:rPr>
          <w:rFonts w:asciiTheme="majorHAnsi" w:hAnsiTheme="majorHAnsi"/>
          <w:spacing w:val="33"/>
          <w:sz w:val="24"/>
          <w:szCs w:val="24"/>
        </w:rPr>
        <w:t xml:space="preserve"> </w:t>
      </w:r>
      <w:r w:rsidRPr="00F97099">
        <w:rPr>
          <w:rFonts w:asciiTheme="majorHAnsi" w:hAnsiTheme="majorHAnsi"/>
          <w:spacing w:val="-1"/>
          <w:sz w:val="24"/>
          <w:szCs w:val="24"/>
        </w:rPr>
        <w:t>constituído</w:t>
      </w:r>
      <w:r w:rsidRPr="00F97099">
        <w:rPr>
          <w:rFonts w:asciiTheme="majorHAnsi" w:hAnsiTheme="majorHAnsi"/>
          <w:spacing w:val="34"/>
          <w:sz w:val="24"/>
          <w:szCs w:val="24"/>
        </w:rPr>
        <w:t xml:space="preserve"> </w:t>
      </w:r>
      <w:r w:rsidRPr="00F97099">
        <w:rPr>
          <w:rFonts w:asciiTheme="majorHAnsi" w:hAnsiTheme="majorHAnsi"/>
          <w:spacing w:val="-1"/>
          <w:sz w:val="24"/>
          <w:szCs w:val="24"/>
        </w:rPr>
        <w:t>por</w:t>
      </w:r>
      <w:r w:rsidRPr="00F97099">
        <w:rPr>
          <w:rFonts w:asciiTheme="majorHAnsi" w:hAnsiTheme="majorHAnsi"/>
          <w:spacing w:val="34"/>
          <w:sz w:val="24"/>
          <w:szCs w:val="24"/>
        </w:rPr>
        <w:t xml:space="preserve"> </w:t>
      </w:r>
      <w:r w:rsidRPr="00F97099">
        <w:rPr>
          <w:rFonts w:asciiTheme="majorHAnsi" w:hAnsiTheme="majorHAnsi"/>
          <w:spacing w:val="-1"/>
          <w:sz w:val="24"/>
          <w:szCs w:val="24"/>
        </w:rPr>
        <w:t>extintores</w:t>
      </w:r>
      <w:r w:rsidRPr="00F97099">
        <w:rPr>
          <w:rFonts w:asciiTheme="majorHAnsi" w:hAnsiTheme="majorHAnsi"/>
          <w:spacing w:val="35"/>
          <w:sz w:val="24"/>
          <w:szCs w:val="24"/>
        </w:rPr>
        <w:t xml:space="preserve"> </w:t>
      </w:r>
      <w:r w:rsidRPr="00F97099">
        <w:rPr>
          <w:rFonts w:asciiTheme="majorHAnsi" w:hAnsiTheme="majorHAnsi"/>
          <w:spacing w:val="-1"/>
          <w:sz w:val="24"/>
          <w:szCs w:val="24"/>
        </w:rPr>
        <w:t>portáteis</w:t>
      </w:r>
      <w:r w:rsidRPr="00F97099">
        <w:rPr>
          <w:rFonts w:asciiTheme="majorHAnsi" w:hAnsiTheme="majorHAnsi"/>
          <w:spacing w:val="35"/>
          <w:sz w:val="24"/>
          <w:szCs w:val="24"/>
        </w:rPr>
        <w:t xml:space="preserve"> </w:t>
      </w:r>
      <w:r w:rsidRPr="00F97099">
        <w:rPr>
          <w:rFonts w:asciiTheme="majorHAnsi" w:hAnsiTheme="majorHAnsi"/>
          <w:spacing w:val="-1"/>
          <w:sz w:val="24"/>
          <w:szCs w:val="24"/>
        </w:rPr>
        <w:t>tipo</w:t>
      </w:r>
      <w:r w:rsidRPr="00F97099">
        <w:rPr>
          <w:rFonts w:asciiTheme="majorHAnsi" w:hAnsiTheme="majorHAnsi"/>
          <w:spacing w:val="31"/>
          <w:sz w:val="24"/>
          <w:szCs w:val="24"/>
        </w:rPr>
        <w:t xml:space="preserve"> </w:t>
      </w:r>
      <w:r w:rsidRPr="00F97099">
        <w:rPr>
          <w:rFonts w:asciiTheme="majorHAnsi" w:hAnsiTheme="majorHAnsi"/>
          <w:spacing w:val="-1"/>
          <w:sz w:val="24"/>
          <w:szCs w:val="24"/>
        </w:rPr>
        <w:t>pó</w:t>
      </w:r>
      <w:r w:rsidRPr="00F97099">
        <w:rPr>
          <w:rFonts w:asciiTheme="majorHAnsi" w:hAnsiTheme="majorHAnsi"/>
          <w:spacing w:val="34"/>
          <w:sz w:val="24"/>
          <w:szCs w:val="24"/>
        </w:rPr>
        <w:t xml:space="preserve"> </w:t>
      </w:r>
      <w:r w:rsidRPr="00F97099">
        <w:rPr>
          <w:rFonts w:asciiTheme="majorHAnsi" w:hAnsiTheme="majorHAnsi"/>
          <w:spacing w:val="-1"/>
          <w:sz w:val="24"/>
          <w:szCs w:val="24"/>
        </w:rPr>
        <w:t>químico</w:t>
      </w:r>
      <w:r w:rsidRPr="00F97099">
        <w:rPr>
          <w:rFonts w:asciiTheme="majorHAnsi" w:hAnsiTheme="majorHAnsi"/>
          <w:spacing w:val="34"/>
          <w:sz w:val="24"/>
          <w:szCs w:val="24"/>
        </w:rPr>
        <w:t xml:space="preserve"> </w:t>
      </w:r>
      <w:r w:rsidRPr="00F97099">
        <w:rPr>
          <w:rFonts w:asciiTheme="majorHAnsi" w:hAnsiTheme="majorHAnsi"/>
          <w:spacing w:val="-1"/>
          <w:sz w:val="24"/>
          <w:szCs w:val="24"/>
        </w:rPr>
        <w:t>(PQS),</w:t>
      </w:r>
      <w:r w:rsidR="0084731F" w:rsidRPr="00F97099">
        <w:rPr>
          <w:rFonts w:asciiTheme="majorHAnsi" w:hAnsiTheme="majorHAnsi"/>
          <w:spacing w:val="34"/>
          <w:sz w:val="24"/>
          <w:szCs w:val="24"/>
        </w:rPr>
        <w:t xml:space="preserve"> </w:t>
      </w:r>
      <w:r w:rsidRPr="00F97099">
        <w:rPr>
          <w:rFonts w:asciiTheme="majorHAnsi" w:hAnsiTheme="majorHAnsi"/>
          <w:spacing w:val="-1"/>
          <w:sz w:val="24"/>
          <w:szCs w:val="24"/>
        </w:rPr>
        <w:t>Classe</w:t>
      </w:r>
      <w:r w:rsidRPr="00F97099">
        <w:rPr>
          <w:rFonts w:asciiTheme="majorHAnsi" w:hAnsiTheme="majorHAnsi"/>
          <w:spacing w:val="34"/>
          <w:sz w:val="24"/>
          <w:szCs w:val="24"/>
        </w:rPr>
        <w:t xml:space="preserve"> </w:t>
      </w:r>
      <w:r w:rsidRPr="00F97099">
        <w:rPr>
          <w:rFonts w:asciiTheme="majorHAnsi" w:hAnsiTheme="majorHAnsi"/>
          <w:spacing w:val="-1"/>
          <w:sz w:val="24"/>
          <w:szCs w:val="24"/>
        </w:rPr>
        <w:t>A/B/C</w:t>
      </w:r>
      <w:r w:rsidRPr="00F97099">
        <w:rPr>
          <w:rFonts w:asciiTheme="majorHAnsi" w:hAnsiTheme="majorHAnsi"/>
          <w:spacing w:val="33"/>
          <w:sz w:val="24"/>
          <w:szCs w:val="24"/>
        </w:rPr>
        <w:t xml:space="preserve"> </w:t>
      </w:r>
      <w:r w:rsidRPr="00F97099">
        <w:rPr>
          <w:rFonts w:asciiTheme="majorHAnsi" w:hAnsiTheme="majorHAnsi"/>
          <w:spacing w:val="-1"/>
          <w:sz w:val="24"/>
          <w:szCs w:val="24"/>
        </w:rPr>
        <w:t>6,0Kg</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34"/>
          <w:sz w:val="24"/>
          <w:szCs w:val="24"/>
        </w:rPr>
        <w:t xml:space="preserve"> </w:t>
      </w:r>
      <w:r w:rsidRPr="00F97099">
        <w:rPr>
          <w:rFonts w:asciiTheme="majorHAnsi" w:hAnsiTheme="majorHAnsi"/>
          <w:spacing w:val="-1"/>
          <w:sz w:val="24"/>
          <w:szCs w:val="24"/>
        </w:rPr>
        <w:t>tipo</w:t>
      </w:r>
      <w:r w:rsidRPr="00F97099">
        <w:rPr>
          <w:rFonts w:asciiTheme="majorHAnsi" w:hAnsiTheme="majorHAnsi"/>
          <w:spacing w:val="32"/>
          <w:sz w:val="24"/>
          <w:szCs w:val="24"/>
        </w:rPr>
        <w:t xml:space="preserve"> </w:t>
      </w:r>
      <w:r w:rsidRPr="00F97099">
        <w:rPr>
          <w:rFonts w:asciiTheme="majorHAnsi" w:hAnsiTheme="majorHAnsi"/>
          <w:spacing w:val="-1"/>
          <w:sz w:val="24"/>
          <w:szCs w:val="24"/>
        </w:rPr>
        <w:t>gás</w:t>
      </w:r>
      <w:r w:rsidRPr="00F97099">
        <w:rPr>
          <w:rFonts w:asciiTheme="majorHAnsi" w:hAnsiTheme="majorHAnsi"/>
          <w:spacing w:val="61"/>
          <w:sz w:val="24"/>
          <w:szCs w:val="24"/>
        </w:rPr>
        <w:t xml:space="preserve"> </w:t>
      </w:r>
      <w:r w:rsidRPr="00F97099">
        <w:rPr>
          <w:rFonts w:asciiTheme="majorHAnsi" w:hAnsiTheme="majorHAnsi"/>
          <w:spacing w:val="-1"/>
          <w:sz w:val="24"/>
          <w:szCs w:val="24"/>
        </w:rPr>
        <w:t>carbônico</w:t>
      </w:r>
      <w:r w:rsidRPr="00F97099">
        <w:rPr>
          <w:rFonts w:asciiTheme="majorHAnsi" w:hAnsiTheme="majorHAnsi"/>
          <w:spacing w:val="20"/>
          <w:sz w:val="24"/>
          <w:szCs w:val="24"/>
        </w:rPr>
        <w:t xml:space="preserve"> </w:t>
      </w:r>
      <w:r w:rsidRPr="00F97099">
        <w:rPr>
          <w:rFonts w:asciiTheme="majorHAnsi" w:hAnsiTheme="majorHAnsi"/>
          <w:spacing w:val="-1"/>
          <w:sz w:val="24"/>
          <w:szCs w:val="24"/>
        </w:rPr>
        <w:t>(CO</w:t>
      </w:r>
      <w:r w:rsidRPr="00015A01">
        <w:rPr>
          <w:rFonts w:asciiTheme="majorHAnsi" w:hAnsiTheme="majorHAnsi"/>
          <w:spacing w:val="-1"/>
          <w:position w:val="-2"/>
          <w:sz w:val="24"/>
          <w:szCs w:val="24"/>
          <w:vertAlign w:val="subscript"/>
        </w:rPr>
        <w:t>2</w:t>
      </w:r>
      <w:r w:rsidRPr="00F97099">
        <w:rPr>
          <w:rFonts w:asciiTheme="majorHAnsi" w:hAnsiTheme="majorHAnsi"/>
          <w:spacing w:val="-1"/>
          <w:sz w:val="24"/>
          <w:szCs w:val="24"/>
        </w:rPr>
        <w:t>)</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6,0</w:t>
      </w:r>
      <w:r w:rsidRPr="00F97099">
        <w:rPr>
          <w:rFonts w:asciiTheme="majorHAnsi" w:hAnsiTheme="majorHAnsi"/>
          <w:spacing w:val="17"/>
          <w:sz w:val="24"/>
          <w:szCs w:val="24"/>
        </w:rPr>
        <w:t xml:space="preserve"> </w:t>
      </w:r>
      <w:r w:rsidRPr="00F97099">
        <w:rPr>
          <w:rFonts w:asciiTheme="majorHAnsi" w:hAnsiTheme="majorHAnsi"/>
          <w:spacing w:val="-1"/>
          <w:sz w:val="24"/>
          <w:szCs w:val="24"/>
        </w:rPr>
        <w:t>Kg,</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20"/>
          <w:sz w:val="24"/>
          <w:szCs w:val="24"/>
        </w:rPr>
        <w:t xml:space="preserve"> </w:t>
      </w:r>
      <w:r w:rsidRPr="00F97099">
        <w:rPr>
          <w:rFonts w:asciiTheme="majorHAnsi" w:hAnsiTheme="majorHAnsi"/>
          <w:spacing w:val="-1"/>
          <w:sz w:val="24"/>
          <w:szCs w:val="24"/>
        </w:rPr>
        <w:t>com</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categoria</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incêndio</w:t>
      </w:r>
      <w:r w:rsidRPr="00F97099">
        <w:rPr>
          <w:rFonts w:asciiTheme="majorHAnsi" w:hAnsiTheme="majorHAnsi"/>
          <w:spacing w:val="21"/>
          <w:sz w:val="24"/>
          <w:szCs w:val="24"/>
        </w:rPr>
        <w:t xml:space="preserve"> </w:t>
      </w:r>
      <w:r w:rsidRPr="00F97099">
        <w:rPr>
          <w:rFonts w:asciiTheme="majorHAnsi" w:hAnsiTheme="majorHAnsi"/>
          <w:spacing w:val="-1"/>
          <w:sz w:val="24"/>
          <w:szCs w:val="24"/>
        </w:rPr>
        <w:t>possível</w:t>
      </w:r>
      <w:r w:rsidRPr="00F97099">
        <w:rPr>
          <w:rFonts w:asciiTheme="majorHAnsi" w:hAnsiTheme="majorHAnsi"/>
          <w:spacing w:val="19"/>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7"/>
          <w:sz w:val="24"/>
          <w:szCs w:val="24"/>
        </w:rPr>
        <w:t xml:space="preserve"> </w:t>
      </w:r>
      <w:r w:rsidRPr="00F97099">
        <w:rPr>
          <w:rFonts w:asciiTheme="majorHAnsi" w:hAnsiTheme="majorHAnsi"/>
          <w:spacing w:val="-1"/>
          <w:sz w:val="24"/>
          <w:szCs w:val="24"/>
        </w:rPr>
        <w:t>indicado</w:t>
      </w:r>
      <w:r w:rsidRPr="00F97099">
        <w:rPr>
          <w:rFonts w:asciiTheme="majorHAnsi" w:hAnsiTheme="majorHAnsi"/>
          <w:spacing w:val="73"/>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p>
    <w:p w:rsidR="009A7175"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A</w:t>
      </w:r>
      <w:r w:rsidRPr="00F97099">
        <w:rPr>
          <w:rFonts w:asciiTheme="majorHAnsi" w:hAnsiTheme="majorHAnsi"/>
          <w:spacing w:val="48"/>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das</w:t>
      </w:r>
      <w:r w:rsidRPr="00F97099">
        <w:rPr>
          <w:rFonts w:asciiTheme="majorHAnsi" w:hAnsiTheme="majorHAnsi"/>
          <w:spacing w:val="50"/>
          <w:sz w:val="24"/>
          <w:szCs w:val="24"/>
        </w:rPr>
        <w:t xml:space="preserve"> </w:t>
      </w:r>
      <w:r w:rsidRPr="00F97099">
        <w:rPr>
          <w:rFonts w:asciiTheme="majorHAnsi" w:hAnsiTheme="majorHAnsi"/>
          <w:spacing w:val="-1"/>
          <w:sz w:val="24"/>
          <w:szCs w:val="24"/>
        </w:rPr>
        <w:t>unidades</w:t>
      </w:r>
      <w:r w:rsidRPr="00F97099">
        <w:rPr>
          <w:rFonts w:asciiTheme="majorHAnsi" w:hAnsiTheme="majorHAnsi"/>
          <w:spacing w:val="51"/>
          <w:sz w:val="24"/>
          <w:szCs w:val="24"/>
        </w:rPr>
        <w:t xml:space="preserve"> </w:t>
      </w:r>
      <w:r w:rsidRPr="00F97099">
        <w:rPr>
          <w:rFonts w:asciiTheme="majorHAnsi" w:hAnsiTheme="majorHAnsi"/>
          <w:spacing w:val="-1"/>
          <w:sz w:val="24"/>
          <w:szCs w:val="24"/>
        </w:rPr>
        <w:t>extintoras</w:t>
      </w:r>
      <w:r w:rsidRPr="00F97099">
        <w:rPr>
          <w:rFonts w:asciiTheme="majorHAnsi" w:hAnsiTheme="majorHAnsi"/>
          <w:spacing w:val="5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9"/>
          <w:sz w:val="24"/>
          <w:szCs w:val="24"/>
        </w:rPr>
        <w:t xml:space="preserve"> </w:t>
      </w:r>
      <w:r w:rsidRPr="00F97099">
        <w:rPr>
          <w:rFonts w:asciiTheme="majorHAnsi" w:hAnsiTheme="majorHAnsi"/>
          <w:sz w:val="24"/>
          <w:szCs w:val="24"/>
        </w:rPr>
        <w:t>se</w:t>
      </w:r>
      <w:r w:rsidRPr="00F97099">
        <w:rPr>
          <w:rFonts w:asciiTheme="majorHAnsi" w:hAnsiTheme="majorHAnsi"/>
          <w:spacing w:val="47"/>
          <w:sz w:val="24"/>
          <w:szCs w:val="24"/>
        </w:rPr>
        <w:t xml:space="preserve"> </w:t>
      </w:r>
      <w:r w:rsidRPr="00F97099">
        <w:rPr>
          <w:rFonts w:asciiTheme="majorHAnsi" w:hAnsiTheme="majorHAnsi"/>
          <w:spacing w:val="-1"/>
          <w:sz w:val="24"/>
          <w:szCs w:val="24"/>
        </w:rPr>
        <w:t>dar</w:t>
      </w:r>
      <w:r w:rsidRPr="00F97099">
        <w:rPr>
          <w:rFonts w:asciiTheme="majorHAnsi" w:hAnsiTheme="majorHAnsi"/>
          <w:spacing w:val="51"/>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49"/>
          <w:sz w:val="24"/>
          <w:szCs w:val="24"/>
        </w:rPr>
        <w:t xml:space="preserve"> </w:t>
      </w:r>
      <w:r w:rsidRPr="00F97099">
        <w:rPr>
          <w:rFonts w:asciiTheme="majorHAnsi" w:hAnsiTheme="majorHAnsi"/>
          <w:spacing w:val="-1"/>
          <w:sz w:val="24"/>
          <w:szCs w:val="24"/>
        </w:rPr>
        <w:t>detalhe</w:t>
      </w:r>
      <w:r w:rsidRPr="00F97099">
        <w:rPr>
          <w:rFonts w:asciiTheme="majorHAnsi" w:hAnsiTheme="majorHAnsi"/>
          <w:spacing w:val="51"/>
          <w:sz w:val="24"/>
          <w:szCs w:val="24"/>
        </w:rPr>
        <w:t xml:space="preserve"> </w:t>
      </w:r>
      <w:r w:rsidRPr="00F97099">
        <w:rPr>
          <w:rFonts w:asciiTheme="majorHAnsi" w:hAnsiTheme="majorHAnsi"/>
          <w:spacing w:val="-1"/>
          <w:sz w:val="24"/>
          <w:szCs w:val="24"/>
        </w:rPr>
        <w:t>especifico</w:t>
      </w:r>
      <w:r w:rsidRPr="00F97099">
        <w:rPr>
          <w:rFonts w:asciiTheme="majorHAnsi" w:hAnsiTheme="majorHAnsi"/>
          <w:spacing w:val="48"/>
          <w:sz w:val="24"/>
          <w:szCs w:val="24"/>
        </w:rPr>
        <w:t xml:space="preserve"> </w:t>
      </w:r>
      <w:r w:rsidRPr="00F97099">
        <w:rPr>
          <w:rFonts w:asciiTheme="majorHAnsi" w:hAnsiTheme="majorHAnsi"/>
          <w:spacing w:val="-1"/>
          <w:sz w:val="24"/>
          <w:szCs w:val="24"/>
        </w:rPr>
        <w:t>apresentado</w:t>
      </w:r>
      <w:r w:rsidRPr="00F97099">
        <w:rPr>
          <w:rFonts w:asciiTheme="majorHAnsi" w:hAnsiTheme="majorHAnsi"/>
          <w:spacing w:val="49"/>
          <w:sz w:val="24"/>
          <w:szCs w:val="24"/>
        </w:rPr>
        <w:t xml:space="preserve"> </w:t>
      </w:r>
      <w:r w:rsidRPr="00F97099">
        <w:rPr>
          <w:rFonts w:asciiTheme="majorHAnsi" w:hAnsiTheme="majorHAnsi"/>
          <w:spacing w:val="-1"/>
          <w:sz w:val="24"/>
          <w:szCs w:val="24"/>
        </w:rPr>
        <w:t>no</w:t>
      </w:r>
      <w:r w:rsidRPr="00F97099">
        <w:rPr>
          <w:rFonts w:asciiTheme="majorHAnsi" w:hAnsiTheme="majorHAnsi"/>
          <w:spacing w:val="5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9"/>
          <w:sz w:val="24"/>
          <w:szCs w:val="24"/>
        </w:rPr>
        <w:t xml:space="preserve"> </w:t>
      </w:r>
      <w:r w:rsidRPr="00F97099">
        <w:rPr>
          <w:rFonts w:asciiTheme="majorHAnsi" w:hAnsiTheme="majorHAnsi"/>
          <w:sz w:val="24"/>
          <w:szCs w:val="24"/>
        </w:rPr>
        <w:t>e</w:t>
      </w:r>
      <w:r w:rsidRPr="00F97099">
        <w:rPr>
          <w:rFonts w:asciiTheme="majorHAnsi" w:hAnsiTheme="majorHAnsi"/>
          <w:spacing w:val="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constar</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selo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certificação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atualizado</w:t>
      </w:r>
      <w:r w:rsidRPr="00F97099">
        <w:rPr>
          <w:rFonts w:asciiTheme="majorHAnsi" w:hAnsiTheme="majorHAnsi"/>
          <w:spacing w:val="12"/>
          <w:sz w:val="24"/>
          <w:szCs w:val="24"/>
        </w:rPr>
        <w:t xml:space="preserve"> </w:t>
      </w:r>
      <w:r w:rsidRPr="00F97099">
        <w:rPr>
          <w:rFonts w:asciiTheme="majorHAnsi" w:hAnsiTheme="majorHAnsi"/>
          <w:spacing w:val="-1"/>
          <w:sz w:val="24"/>
          <w:szCs w:val="24"/>
        </w:rPr>
        <w:t>em</w:t>
      </w:r>
      <w:r w:rsidRPr="00F97099">
        <w:rPr>
          <w:rFonts w:asciiTheme="majorHAnsi" w:hAnsiTheme="majorHAnsi"/>
          <w:spacing w:val="8"/>
          <w:sz w:val="24"/>
          <w:szCs w:val="24"/>
        </w:rPr>
        <w:t xml:space="preserve"> </w:t>
      </w:r>
      <w:r w:rsidRPr="00F97099">
        <w:rPr>
          <w:rFonts w:asciiTheme="majorHAnsi" w:hAnsiTheme="majorHAnsi"/>
          <w:spacing w:val="-1"/>
          <w:sz w:val="24"/>
          <w:szCs w:val="24"/>
        </w:rPr>
        <w:t>conformidade</w:t>
      </w:r>
      <w:r w:rsidRPr="00F97099">
        <w:rPr>
          <w:rFonts w:asciiTheme="majorHAnsi" w:hAnsiTheme="majorHAnsi"/>
          <w:spacing w:val="9"/>
          <w:sz w:val="24"/>
          <w:szCs w:val="24"/>
        </w:rPr>
        <w:t xml:space="preserve"> </w:t>
      </w:r>
      <w:r w:rsidRPr="00F97099">
        <w:rPr>
          <w:rFonts w:asciiTheme="majorHAnsi" w:hAnsiTheme="majorHAnsi"/>
          <w:spacing w:val="-1"/>
          <w:sz w:val="24"/>
          <w:szCs w:val="24"/>
        </w:rPr>
        <w:t>com</w:t>
      </w:r>
      <w:r w:rsidRPr="00F97099">
        <w:rPr>
          <w:rFonts w:asciiTheme="majorHAnsi" w:hAnsiTheme="majorHAnsi"/>
          <w:spacing w:val="9"/>
          <w:sz w:val="24"/>
          <w:szCs w:val="24"/>
        </w:rPr>
        <w:t xml:space="preserve"> </w:t>
      </w:r>
      <w:r w:rsidRPr="00F97099">
        <w:rPr>
          <w:rFonts w:asciiTheme="majorHAnsi" w:hAnsiTheme="majorHAnsi"/>
          <w:sz w:val="24"/>
          <w:szCs w:val="24"/>
        </w:rPr>
        <w:t>o</w:t>
      </w:r>
      <w:r w:rsidRPr="00F97099">
        <w:rPr>
          <w:rFonts w:asciiTheme="majorHAnsi" w:hAnsiTheme="majorHAnsi"/>
          <w:spacing w:val="17"/>
          <w:sz w:val="24"/>
          <w:szCs w:val="24"/>
        </w:rPr>
        <w:t xml:space="preserve"> </w:t>
      </w:r>
      <w:r w:rsidRPr="00F97099">
        <w:rPr>
          <w:rFonts w:asciiTheme="majorHAnsi" w:hAnsiTheme="majorHAnsi"/>
          <w:spacing w:val="-1"/>
          <w:sz w:val="24"/>
          <w:szCs w:val="24"/>
        </w:rPr>
        <w:t>INMETRO</w:t>
      </w:r>
      <w:r w:rsidRPr="00F97099">
        <w:rPr>
          <w:rFonts w:asciiTheme="majorHAnsi" w:hAnsiTheme="majorHAnsi"/>
          <w:spacing w:val="8"/>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ABNT.</w:t>
      </w:r>
      <w:bookmarkStart w:id="209" w:name="7.2.2._SISTEMA_ILUMINAÇÃO_DE_EMERGENCIA_"/>
      <w:bookmarkStart w:id="210" w:name="7.3.__EXECUÇÃO_DOS_SERVIÇOS"/>
      <w:bookmarkEnd w:id="209"/>
      <w:bookmarkEnd w:id="210"/>
    </w:p>
    <w:p w:rsidR="00F25199" w:rsidRPr="00F97099" w:rsidRDefault="00F25199" w:rsidP="0080695D">
      <w:pPr>
        <w:pStyle w:val="Ttulo3"/>
        <w:spacing w:before="0"/>
        <w:ind w:left="0" w:firstLine="567"/>
        <w:contextualSpacing/>
        <w:rPr>
          <w:rFonts w:asciiTheme="majorHAnsi" w:hAnsiTheme="majorHAnsi"/>
        </w:rPr>
      </w:pPr>
      <w:bookmarkStart w:id="211" w:name="_Toc330414339"/>
      <w:bookmarkStart w:id="212" w:name="_Toc429648288"/>
      <w:r w:rsidRPr="00F97099">
        <w:rPr>
          <w:rFonts w:asciiTheme="majorHAnsi" w:hAnsiTheme="majorHAnsi"/>
        </w:rPr>
        <w:t>Extintor de Pó Químico Seco</w:t>
      </w:r>
      <w:bookmarkEnd w:id="211"/>
      <w:bookmarkEnd w:id="212"/>
    </w:p>
    <w:p w:rsidR="00F25199" w:rsidRPr="00F97099" w:rsidRDefault="00F25199" w:rsidP="0080695D">
      <w:pPr>
        <w:ind w:firstLine="567"/>
        <w:contextualSpacing/>
        <w:rPr>
          <w:rFonts w:asciiTheme="majorHAnsi" w:hAnsiTheme="majorHAnsi" w:cs="Arial"/>
        </w:rPr>
      </w:pPr>
      <w:r w:rsidRPr="00F97099">
        <w:rPr>
          <w:rFonts w:asciiTheme="majorHAnsi" w:hAnsiTheme="majorHAnsi" w:cs="Arial"/>
        </w:rPr>
        <w:t>Deverão ser do tipo portátil de pó químico seco</w:t>
      </w:r>
      <w:r w:rsidR="00BD13A0" w:rsidRPr="00F97099">
        <w:rPr>
          <w:rFonts w:asciiTheme="majorHAnsi" w:hAnsiTheme="majorHAnsi" w:cs="Arial"/>
        </w:rPr>
        <w:t xml:space="preserve"> com capacidade individual de 06</w:t>
      </w:r>
      <w:r w:rsidRPr="00F97099">
        <w:rPr>
          <w:rFonts w:asciiTheme="majorHAnsi" w:hAnsiTheme="majorHAnsi" w:cs="Arial"/>
        </w:rPr>
        <w:t xml:space="preserve"> quilos, com selo de conformidade ABNT, fabricados segundo os padrões fixados pela EB-148/79, identificados conforme a NBR-7532 da ABNT.</w:t>
      </w:r>
    </w:p>
    <w:p w:rsidR="00F25199" w:rsidRPr="00F97099" w:rsidRDefault="00F25199" w:rsidP="0080695D">
      <w:pPr>
        <w:ind w:firstLine="567"/>
        <w:contextualSpacing/>
        <w:rPr>
          <w:rFonts w:asciiTheme="majorHAnsi" w:hAnsiTheme="majorHAnsi" w:cs="Arial"/>
        </w:rPr>
      </w:pPr>
    </w:p>
    <w:tbl>
      <w:tblPr>
        <w:tblStyle w:val="TabeladeGradeClara"/>
        <w:tblW w:w="0" w:type="auto"/>
        <w:tblLook w:val="04A0" w:firstRow="1" w:lastRow="0" w:firstColumn="1" w:lastColumn="0" w:noHBand="0" w:noVBand="1"/>
      </w:tblPr>
      <w:tblGrid>
        <w:gridCol w:w="1778"/>
        <w:gridCol w:w="4435"/>
        <w:gridCol w:w="3182"/>
      </w:tblGrid>
      <w:tr w:rsidR="00F25199" w:rsidRPr="00F97099" w:rsidTr="007C32CC">
        <w:trPr>
          <w:trHeight w:val="3685"/>
        </w:trPr>
        <w:tc>
          <w:tcPr>
            <w:tcW w:w="1253" w:type="dxa"/>
            <w:vAlign w:val="center"/>
          </w:tcPr>
          <w:p w:rsidR="00F25199" w:rsidRPr="00F97099" w:rsidRDefault="00D1233D" w:rsidP="007C32CC">
            <w:pPr>
              <w:contextualSpacing/>
              <w:jc w:val="center"/>
              <w:rPr>
                <w:rFonts w:asciiTheme="majorHAnsi" w:hAnsiTheme="majorHAnsi" w:cs="Arial"/>
              </w:rPr>
            </w:pPr>
            <w:r w:rsidRPr="00F97099">
              <w:rPr>
                <w:rFonts w:asciiTheme="majorHAnsi" w:hAnsiTheme="majorHAnsi" w:cs="Arial"/>
                <w:noProof/>
              </w:rPr>
              <w:drawing>
                <wp:inline distT="0" distB="0" distL="0" distR="0" wp14:anchorId="1F429E0F" wp14:editId="59B67433">
                  <wp:extent cx="991870" cy="1941195"/>
                  <wp:effectExtent l="0" t="0" r="0" b="0"/>
                  <wp:docPr id="1" name="Imagem 17" descr="Descrição: extinto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7" descr="Descrição: extintor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91870" cy="1941195"/>
                          </a:xfrm>
                          <a:prstGeom prst="rect">
                            <a:avLst/>
                          </a:prstGeom>
                          <a:noFill/>
                          <a:ln>
                            <a:noFill/>
                          </a:ln>
                        </pic:spPr>
                      </pic:pic>
                    </a:graphicData>
                  </a:graphic>
                </wp:inline>
              </w:drawing>
            </w:r>
          </w:p>
          <w:p w:rsidR="00F25199" w:rsidRPr="00F97099" w:rsidRDefault="00F25199" w:rsidP="007C32CC">
            <w:pPr>
              <w:contextualSpacing/>
              <w:jc w:val="center"/>
              <w:rPr>
                <w:rFonts w:asciiTheme="majorHAnsi" w:hAnsiTheme="majorHAnsi" w:cs="Arial"/>
              </w:rPr>
            </w:pPr>
          </w:p>
          <w:p w:rsidR="00F25199" w:rsidRPr="00F97099" w:rsidRDefault="00F25199" w:rsidP="007C32CC">
            <w:pPr>
              <w:contextualSpacing/>
              <w:jc w:val="center"/>
              <w:rPr>
                <w:rFonts w:asciiTheme="majorHAnsi" w:hAnsiTheme="majorHAnsi" w:cs="Arial"/>
              </w:rPr>
            </w:pPr>
          </w:p>
        </w:tc>
        <w:tc>
          <w:tcPr>
            <w:tcW w:w="4443" w:type="dxa"/>
            <w:vAlign w:val="center"/>
          </w:tcPr>
          <w:p w:rsidR="00F25199" w:rsidRPr="00F97099" w:rsidRDefault="00930810" w:rsidP="007C32CC">
            <w:pPr>
              <w:contextualSpacing/>
              <w:jc w:val="center"/>
              <w:rPr>
                <w:rFonts w:asciiTheme="majorHAnsi" w:hAnsiTheme="majorHAnsi" w:cs="Arial"/>
              </w:rPr>
            </w:pPr>
            <w:r w:rsidRPr="00F97099">
              <w:rPr>
                <w:rFonts w:asciiTheme="majorHAnsi" w:hAnsiTheme="majorHAnsi" w:cs="Arial"/>
                <w:noProof/>
              </w:rPr>
              <w:drawing>
                <wp:inline distT="0" distB="0" distL="0" distR="0">
                  <wp:extent cx="2570480" cy="1337310"/>
                  <wp:effectExtent l="0" t="0" r="0" b="0"/>
                  <wp:docPr id="2" name="Imagem 20" descr="Descrição: 10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0" descr="Descrição: 107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70480" cy="1337310"/>
                          </a:xfrm>
                          <a:prstGeom prst="rect">
                            <a:avLst/>
                          </a:prstGeom>
                          <a:noFill/>
                          <a:ln>
                            <a:noFill/>
                          </a:ln>
                        </pic:spPr>
                      </pic:pic>
                    </a:graphicData>
                  </a:graphic>
                </wp:inline>
              </w:drawing>
            </w:r>
          </w:p>
        </w:tc>
        <w:tc>
          <w:tcPr>
            <w:tcW w:w="3250" w:type="dxa"/>
            <w:vAlign w:val="center"/>
          </w:tcPr>
          <w:p w:rsidR="00F25199" w:rsidRPr="00F97099" w:rsidRDefault="00F25199" w:rsidP="007C32CC">
            <w:pPr>
              <w:tabs>
                <w:tab w:val="left" w:pos="155"/>
                <w:tab w:val="left" w:pos="305"/>
              </w:tabs>
              <w:contextualSpacing/>
              <w:jc w:val="left"/>
              <w:rPr>
                <w:rFonts w:asciiTheme="majorHAnsi" w:hAnsiTheme="majorHAnsi" w:cs="Arial"/>
              </w:rPr>
            </w:pPr>
            <w:r w:rsidRPr="00F97099">
              <w:rPr>
                <w:rFonts w:asciiTheme="majorHAnsi" w:hAnsiTheme="majorHAnsi" w:cs="Arial"/>
                <w:b/>
                <w:bCs/>
                <w:color w:val="800000"/>
                <w:u w:val="single"/>
              </w:rPr>
              <w:t>Ficha Técnica</w:t>
            </w:r>
          </w:p>
          <w:p w:rsidR="00F25199" w:rsidRPr="00F97099" w:rsidRDefault="00F25199" w:rsidP="007C32CC">
            <w:pPr>
              <w:tabs>
                <w:tab w:val="left" w:pos="155"/>
                <w:tab w:val="left" w:pos="305"/>
              </w:tabs>
              <w:contextualSpacing/>
              <w:jc w:val="left"/>
              <w:rPr>
                <w:rFonts w:asciiTheme="majorHAnsi" w:hAnsiTheme="majorHAnsi" w:cs="Arial"/>
                <w:b/>
                <w:bCs/>
                <w:color w:val="800000"/>
              </w:rPr>
            </w:pPr>
            <w:r w:rsidRPr="00F97099">
              <w:rPr>
                <w:rFonts w:asciiTheme="majorHAnsi" w:hAnsiTheme="majorHAnsi" w:cs="Arial"/>
                <w:b/>
                <w:bCs/>
                <w:color w:val="800000"/>
              </w:rPr>
              <w:t>NBR 10721</w:t>
            </w:r>
          </w:p>
          <w:p w:rsidR="00F25199" w:rsidRPr="00F97099" w:rsidRDefault="00F25199" w:rsidP="000C3BD2">
            <w:pPr>
              <w:pStyle w:val="PargrafodaLista"/>
              <w:numPr>
                <w:ilvl w:val="0"/>
                <w:numId w:val="9"/>
              </w:numPr>
              <w:tabs>
                <w:tab w:val="left" w:pos="176"/>
              </w:tabs>
              <w:ind w:left="0" w:firstLine="0"/>
              <w:contextualSpacing/>
              <w:jc w:val="left"/>
              <w:rPr>
                <w:rFonts w:asciiTheme="majorHAnsi" w:hAnsiTheme="majorHAnsi" w:cs="Arial"/>
              </w:rPr>
            </w:pPr>
            <w:r w:rsidRPr="00F97099">
              <w:rPr>
                <w:rFonts w:asciiTheme="majorHAnsi" w:hAnsiTheme="majorHAnsi" w:cs="Arial"/>
              </w:rPr>
              <w:t>Carga Pó químico seco (bicarbonato de sódio)</w:t>
            </w:r>
            <w:r w:rsidR="007C32CC">
              <w:rPr>
                <w:rFonts w:asciiTheme="majorHAnsi" w:hAnsiTheme="majorHAnsi" w:cs="Arial"/>
              </w:rPr>
              <w:t>;</w:t>
            </w:r>
          </w:p>
          <w:p w:rsidR="00F25199" w:rsidRPr="00F97099" w:rsidRDefault="00BD13A0" w:rsidP="000C3BD2">
            <w:pPr>
              <w:pStyle w:val="PargrafodaLista"/>
              <w:numPr>
                <w:ilvl w:val="0"/>
                <w:numId w:val="9"/>
              </w:numPr>
              <w:tabs>
                <w:tab w:val="left" w:pos="176"/>
              </w:tabs>
              <w:ind w:left="0" w:firstLine="0"/>
              <w:contextualSpacing/>
              <w:jc w:val="left"/>
              <w:rPr>
                <w:rFonts w:asciiTheme="majorHAnsi" w:hAnsiTheme="majorHAnsi" w:cs="Arial"/>
              </w:rPr>
            </w:pPr>
            <w:r w:rsidRPr="00F97099">
              <w:rPr>
                <w:rFonts w:asciiTheme="majorHAnsi" w:hAnsiTheme="majorHAnsi" w:cs="Arial"/>
              </w:rPr>
              <w:t>Conteúdo 6</w:t>
            </w:r>
            <w:r w:rsidR="00F25199" w:rsidRPr="00F97099">
              <w:rPr>
                <w:rFonts w:asciiTheme="majorHAnsi" w:hAnsiTheme="majorHAnsi" w:cs="Arial"/>
              </w:rPr>
              <w:t xml:space="preserve"> quilos</w:t>
            </w:r>
            <w:r w:rsidR="007C32CC">
              <w:rPr>
                <w:rFonts w:asciiTheme="majorHAnsi" w:hAnsiTheme="majorHAnsi" w:cs="Arial"/>
              </w:rPr>
              <w:t>;</w:t>
            </w:r>
          </w:p>
          <w:p w:rsidR="00F25199" w:rsidRPr="00F97099" w:rsidRDefault="00F25199" w:rsidP="000C3BD2">
            <w:pPr>
              <w:pStyle w:val="PargrafodaLista"/>
              <w:numPr>
                <w:ilvl w:val="0"/>
                <w:numId w:val="9"/>
              </w:numPr>
              <w:tabs>
                <w:tab w:val="left" w:pos="176"/>
              </w:tabs>
              <w:ind w:left="0" w:firstLine="0"/>
              <w:contextualSpacing/>
              <w:jc w:val="left"/>
              <w:rPr>
                <w:rFonts w:asciiTheme="majorHAnsi" w:hAnsiTheme="majorHAnsi" w:cs="Arial"/>
              </w:rPr>
            </w:pPr>
            <w:r w:rsidRPr="00F97099">
              <w:rPr>
                <w:rFonts w:asciiTheme="majorHAnsi" w:hAnsiTheme="majorHAnsi" w:cs="Arial"/>
              </w:rPr>
              <w:t>Capacidade extintora 20 B</w:t>
            </w:r>
            <w:r w:rsidR="007C32CC">
              <w:rPr>
                <w:rFonts w:asciiTheme="majorHAnsi" w:hAnsiTheme="majorHAnsi" w:cs="Arial"/>
              </w:rPr>
              <w:t>;</w:t>
            </w:r>
          </w:p>
          <w:p w:rsidR="00F25199" w:rsidRPr="00F97099" w:rsidRDefault="00F25199" w:rsidP="000C3BD2">
            <w:pPr>
              <w:pStyle w:val="PargrafodaLista"/>
              <w:numPr>
                <w:ilvl w:val="0"/>
                <w:numId w:val="9"/>
              </w:numPr>
              <w:tabs>
                <w:tab w:val="left" w:pos="176"/>
              </w:tabs>
              <w:ind w:left="0" w:firstLine="0"/>
              <w:contextualSpacing/>
              <w:jc w:val="left"/>
              <w:rPr>
                <w:rFonts w:asciiTheme="majorHAnsi" w:hAnsiTheme="majorHAnsi" w:cs="Arial"/>
              </w:rPr>
            </w:pPr>
            <w:r w:rsidRPr="00F97099">
              <w:rPr>
                <w:rFonts w:asciiTheme="majorHAnsi" w:hAnsiTheme="majorHAnsi" w:cs="Arial"/>
              </w:rPr>
              <w:t>Modelo Baixa pressão</w:t>
            </w:r>
            <w:r w:rsidR="007C32CC">
              <w:rPr>
                <w:rFonts w:asciiTheme="majorHAnsi" w:hAnsiTheme="majorHAnsi" w:cs="Arial"/>
              </w:rPr>
              <w:t>;</w:t>
            </w:r>
          </w:p>
          <w:p w:rsidR="00F25199" w:rsidRPr="00F97099" w:rsidRDefault="00F25199" w:rsidP="000C3BD2">
            <w:pPr>
              <w:pStyle w:val="PargrafodaLista"/>
              <w:numPr>
                <w:ilvl w:val="0"/>
                <w:numId w:val="9"/>
              </w:numPr>
              <w:tabs>
                <w:tab w:val="left" w:pos="176"/>
              </w:tabs>
              <w:ind w:left="0" w:firstLine="0"/>
              <w:contextualSpacing/>
              <w:jc w:val="left"/>
              <w:rPr>
                <w:rFonts w:asciiTheme="majorHAnsi" w:hAnsiTheme="majorHAnsi" w:cs="Arial"/>
              </w:rPr>
            </w:pPr>
            <w:r w:rsidRPr="00F97099">
              <w:rPr>
                <w:rFonts w:asciiTheme="majorHAnsi" w:hAnsiTheme="majorHAnsi" w:cs="Arial"/>
              </w:rPr>
              <w:t>Pressurização Direta por nitrogênio</w:t>
            </w:r>
            <w:r w:rsidR="007C32CC">
              <w:rPr>
                <w:rFonts w:asciiTheme="majorHAnsi" w:hAnsiTheme="majorHAnsi" w:cs="Arial"/>
              </w:rPr>
              <w:t>;</w:t>
            </w:r>
          </w:p>
          <w:p w:rsidR="00F25199" w:rsidRPr="00F97099" w:rsidRDefault="00F25199" w:rsidP="000C3BD2">
            <w:pPr>
              <w:pStyle w:val="PargrafodaLista"/>
              <w:numPr>
                <w:ilvl w:val="0"/>
                <w:numId w:val="9"/>
              </w:numPr>
              <w:tabs>
                <w:tab w:val="left" w:pos="176"/>
              </w:tabs>
              <w:ind w:left="0" w:firstLine="0"/>
              <w:contextualSpacing/>
              <w:jc w:val="left"/>
              <w:rPr>
                <w:rFonts w:asciiTheme="majorHAnsi" w:hAnsiTheme="majorHAnsi" w:cs="Arial"/>
              </w:rPr>
            </w:pPr>
            <w:r w:rsidRPr="00F97099">
              <w:rPr>
                <w:rFonts w:asciiTheme="majorHAnsi" w:hAnsiTheme="majorHAnsi" w:cs="Arial"/>
              </w:rPr>
              <w:t>Dimensões 138 x 410 milímetros</w:t>
            </w:r>
            <w:r w:rsidR="007C32CC">
              <w:rPr>
                <w:rFonts w:asciiTheme="majorHAnsi" w:hAnsiTheme="majorHAnsi" w:cs="Arial"/>
              </w:rPr>
              <w:t>.</w:t>
            </w:r>
          </w:p>
        </w:tc>
      </w:tr>
    </w:tbl>
    <w:p w:rsidR="00F25199" w:rsidRPr="00F97099" w:rsidRDefault="00F25199" w:rsidP="0080695D">
      <w:pPr>
        <w:ind w:firstLine="567"/>
        <w:contextualSpacing/>
        <w:rPr>
          <w:rFonts w:asciiTheme="majorHAnsi" w:hAnsiTheme="majorHAnsi" w:cs="Arial"/>
        </w:rPr>
      </w:pPr>
    </w:p>
    <w:p w:rsidR="00F25199" w:rsidRPr="00F97099" w:rsidRDefault="00F25199" w:rsidP="0080695D">
      <w:pPr>
        <w:ind w:firstLine="567"/>
        <w:contextualSpacing/>
        <w:rPr>
          <w:rFonts w:asciiTheme="majorHAnsi" w:hAnsiTheme="majorHAnsi" w:cs="Arial"/>
        </w:rPr>
      </w:pPr>
    </w:p>
    <w:p w:rsidR="00F25199" w:rsidRPr="007C32CC" w:rsidRDefault="00F25199" w:rsidP="007C32CC">
      <w:pPr>
        <w:pStyle w:val="Ttulo3"/>
        <w:rPr>
          <w:rFonts w:asciiTheme="majorHAnsi" w:hAnsiTheme="majorHAnsi"/>
          <w:b/>
        </w:rPr>
      </w:pPr>
      <w:bookmarkStart w:id="213" w:name="_Toc330414340"/>
      <w:bookmarkStart w:id="214" w:name="_Toc429648289"/>
      <w:r w:rsidRPr="007C32CC">
        <w:rPr>
          <w:rFonts w:asciiTheme="majorHAnsi" w:hAnsiTheme="majorHAnsi"/>
          <w:b/>
        </w:rPr>
        <w:t>Extintor de Gás Carbônico</w:t>
      </w:r>
      <w:bookmarkEnd w:id="213"/>
      <w:bookmarkEnd w:id="214"/>
    </w:p>
    <w:p w:rsidR="007C32CC" w:rsidRDefault="007C32CC" w:rsidP="0080695D">
      <w:pPr>
        <w:ind w:firstLine="567"/>
        <w:contextualSpacing/>
        <w:rPr>
          <w:rFonts w:asciiTheme="majorHAnsi" w:hAnsiTheme="majorHAnsi" w:cs="Arial"/>
        </w:rPr>
      </w:pPr>
    </w:p>
    <w:p w:rsidR="00F25199" w:rsidRPr="00F97099" w:rsidRDefault="00F25199" w:rsidP="0080695D">
      <w:pPr>
        <w:ind w:firstLine="567"/>
        <w:contextualSpacing/>
        <w:rPr>
          <w:rFonts w:asciiTheme="majorHAnsi" w:hAnsiTheme="majorHAnsi" w:cs="Arial"/>
        </w:rPr>
      </w:pPr>
      <w:r w:rsidRPr="00F97099">
        <w:rPr>
          <w:rFonts w:asciiTheme="majorHAnsi" w:hAnsiTheme="majorHAnsi" w:cs="Arial"/>
        </w:rPr>
        <w:t xml:space="preserve">Deverão ser do tipo portátil com gás carbônico (CO2), capacidade individual de 06 kilos, com selo de conformidade ABNT, fabricados segundo os padrões fixados pela norma EB-150/76, identificados conforma a NBR-7532 da ABNT. </w:t>
      </w:r>
    </w:p>
    <w:p w:rsidR="00F25199" w:rsidRPr="00F97099" w:rsidRDefault="00F25199" w:rsidP="0080695D">
      <w:pPr>
        <w:tabs>
          <w:tab w:val="left" w:pos="7200"/>
        </w:tabs>
        <w:ind w:firstLine="567"/>
        <w:contextualSpacing/>
        <w:rPr>
          <w:rFonts w:asciiTheme="majorHAnsi" w:hAnsiTheme="majorHAnsi" w:cs="Arial"/>
        </w:rPr>
      </w:pPr>
    </w:p>
    <w:tbl>
      <w:tblPr>
        <w:tblStyle w:val="TabeladeGradeClara"/>
        <w:tblW w:w="8981" w:type="dxa"/>
        <w:tblLook w:val="04A0" w:firstRow="1" w:lastRow="0" w:firstColumn="1" w:lastColumn="0" w:noHBand="0" w:noVBand="1"/>
      </w:tblPr>
      <w:tblGrid>
        <w:gridCol w:w="1778"/>
        <w:gridCol w:w="4415"/>
        <w:gridCol w:w="2788"/>
      </w:tblGrid>
      <w:tr w:rsidR="00F25199" w:rsidRPr="00F97099" w:rsidTr="007C32CC">
        <w:trPr>
          <w:trHeight w:val="3685"/>
        </w:trPr>
        <w:tc>
          <w:tcPr>
            <w:tcW w:w="1777" w:type="dxa"/>
            <w:vAlign w:val="center"/>
          </w:tcPr>
          <w:p w:rsidR="00F25199" w:rsidRPr="00F97099" w:rsidRDefault="00F25199" w:rsidP="007C32CC">
            <w:pPr>
              <w:contextualSpacing/>
              <w:jc w:val="center"/>
              <w:rPr>
                <w:rFonts w:asciiTheme="majorHAnsi" w:hAnsiTheme="majorHAnsi" w:cs="Arial"/>
              </w:rPr>
            </w:pPr>
          </w:p>
          <w:p w:rsidR="00F25199" w:rsidRPr="00F97099" w:rsidRDefault="00930810" w:rsidP="007C32CC">
            <w:pPr>
              <w:contextualSpacing/>
              <w:jc w:val="center"/>
              <w:rPr>
                <w:rFonts w:asciiTheme="majorHAnsi" w:hAnsiTheme="majorHAnsi" w:cs="Arial"/>
              </w:rPr>
            </w:pPr>
            <w:r w:rsidRPr="00F97099">
              <w:rPr>
                <w:rFonts w:asciiTheme="majorHAnsi" w:hAnsiTheme="majorHAnsi" w:cs="Arial"/>
                <w:noProof/>
              </w:rPr>
              <w:drawing>
                <wp:inline distT="0" distB="0" distL="0" distR="0">
                  <wp:extent cx="991870" cy="1941195"/>
                  <wp:effectExtent l="0" t="0" r="0" b="0"/>
                  <wp:docPr id="3" name="Imagem 23" descr="Descrição: extinto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3" descr="Descrição: extintor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91870" cy="1941195"/>
                          </a:xfrm>
                          <a:prstGeom prst="rect">
                            <a:avLst/>
                          </a:prstGeom>
                          <a:noFill/>
                          <a:ln>
                            <a:noFill/>
                          </a:ln>
                        </pic:spPr>
                      </pic:pic>
                    </a:graphicData>
                  </a:graphic>
                </wp:inline>
              </w:drawing>
            </w:r>
          </w:p>
          <w:p w:rsidR="00F25199" w:rsidRPr="00F97099" w:rsidRDefault="00F25199" w:rsidP="007C32CC">
            <w:pPr>
              <w:contextualSpacing/>
              <w:jc w:val="center"/>
              <w:rPr>
                <w:rFonts w:asciiTheme="majorHAnsi" w:hAnsiTheme="majorHAnsi" w:cs="Arial"/>
              </w:rPr>
            </w:pPr>
          </w:p>
        </w:tc>
        <w:tc>
          <w:tcPr>
            <w:tcW w:w="4415" w:type="dxa"/>
            <w:vAlign w:val="center"/>
          </w:tcPr>
          <w:p w:rsidR="00F25199" w:rsidRPr="00F97099" w:rsidRDefault="00930810" w:rsidP="007C32CC">
            <w:pPr>
              <w:contextualSpacing/>
              <w:jc w:val="center"/>
              <w:rPr>
                <w:rFonts w:asciiTheme="majorHAnsi" w:hAnsiTheme="majorHAnsi" w:cs="Arial"/>
              </w:rPr>
            </w:pPr>
            <w:r w:rsidRPr="00F97099">
              <w:rPr>
                <w:rFonts w:asciiTheme="majorHAnsi" w:hAnsiTheme="majorHAnsi" w:cs="Arial"/>
                <w:noProof/>
              </w:rPr>
              <w:drawing>
                <wp:inline distT="0" distB="0" distL="0" distR="0">
                  <wp:extent cx="2570480" cy="1337310"/>
                  <wp:effectExtent l="0" t="0" r="0" b="0"/>
                  <wp:docPr id="4" name="Imagem 26" descr="Descrição: 1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6" descr="Descrição: 117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70480" cy="1337310"/>
                          </a:xfrm>
                          <a:prstGeom prst="rect">
                            <a:avLst/>
                          </a:prstGeom>
                          <a:noFill/>
                          <a:ln>
                            <a:noFill/>
                          </a:ln>
                        </pic:spPr>
                      </pic:pic>
                    </a:graphicData>
                  </a:graphic>
                </wp:inline>
              </w:drawing>
            </w:r>
          </w:p>
        </w:tc>
        <w:tc>
          <w:tcPr>
            <w:tcW w:w="2789" w:type="dxa"/>
            <w:vAlign w:val="center"/>
          </w:tcPr>
          <w:p w:rsidR="00F25199" w:rsidRPr="00F97099" w:rsidRDefault="00F25199" w:rsidP="007C32CC">
            <w:pPr>
              <w:pStyle w:val="PargrafodaLista"/>
              <w:tabs>
                <w:tab w:val="left" w:pos="176"/>
              </w:tabs>
              <w:jc w:val="left"/>
              <w:rPr>
                <w:rFonts w:asciiTheme="majorHAnsi" w:hAnsiTheme="majorHAnsi" w:cs="Arial"/>
                <w:b/>
                <w:bCs/>
                <w:color w:val="800000"/>
                <w:u w:val="single"/>
              </w:rPr>
            </w:pPr>
            <w:r w:rsidRPr="00F97099">
              <w:rPr>
                <w:rFonts w:asciiTheme="majorHAnsi" w:hAnsiTheme="majorHAnsi" w:cs="Arial"/>
                <w:b/>
                <w:bCs/>
                <w:color w:val="800000"/>
                <w:u w:val="single"/>
              </w:rPr>
              <w:t>Ficha Técnica</w:t>
            </w:r>
          </w:p>
          <w:p w:rsidR="00F25199" w:rsidRPr="00F97099" w:rsidRDefault="00F25199" w:rsidP="007C32CC">
            <w:pPr>
              <w:pStyle w:val="PargrafodaLista"/>
              <w:tabs>
                <w:tab w:val="left" w:pos="176"/>
              </w:tabs>
              <w:jc w:val="left"/>
              <w:rPr>
                <w:rFonts w:asciiTheme="majorHAnsi" w:hAnsiTheme="majorHAnsi" w:cs="Arial"/>
                <w:b/>
                <w:bCs/>
                <w:color w:val="800000"/>
              </w:rPr>
            </w:pPr>
            <w:r w:rsidRPr="00F97099">
              <w:rPr>
                <w:rFonts w:asciiTheme="majorHAnsi" w:hAnsiTheme="majorHAnsi" w:cs="Arial"/>
                <w:b/>
                <w:bCs/>
                <w:color w:val="800000"/>
              </w:rPr>
              <w:t>NBR 11716</w:t>
            </w:r>
          </w:p>
          <w:p w:rsidR="00F25199" w:rsidRPr="00F97099" w:rsidRDefault="00F25199" w:rsidP="000C3BD2">
            <w:pPr>
              <w:pStyle w:val="PargrafodaLista"/>
              <w:numPr>
                <w:ilvl w:val="0"/>
                <w:numId w:val="10"/>
              </w:numPr>
              <w:tabs>
                <w:tab w:val="left" w:pos="176"/>
              </w:tabs>
              <w:ind w:left="0" w:firstLine="0"/>
              <w:contextualSpacing/>
              <w:jc w:val="left"/>
              <w:rPr>
                <w:rFonts w:asciiTheme="majorHAnsi" w:hAnsiTheme="majorHAnsi" w:cs="Arial"/>
              </w:rPr>
            </w:pPr>
            <w:r w:rsidRPr="00F97099">
              <w:rPr>
                <w:rFonts w:asciiTheme="majorHAnsi" w:hAnsiTheme="majorHAnsi" w:cs="Arial"/>
              </w:rPr>
              <w:t>Carga Dióxido de carbono</w:t>
            </w:r>
          </w:p>
          <w:p w:rsidR="00F25199" w:rsidRPr="00F97099" w:rsidRDefault="00F25199" w:rsidP="000C3BD2">
            <w:pPr>
              <w:pStyle w:val="PargrafodaLista"/>
              <w:numPr>
                <w:ilvl w:val="0"/>
                <w:numId w:val="10"/>
              </w:numPr>
              <w:tabs>
                <w:tab w:val="left" w:pos="176"/>
              </w:tabs>
              <w:ind w:left="0" w:firstLine="0"/>
              <w:contextualSpacing/>
              <w:jc w:val="left"/>
              <w:rPr>
                <w:rFonts w:asciiTheme="majorHAnsi" w:hAnsiTheme="majorHAnsi" w:cs="Arial"/>
              </w:rPr>
            </w:pPr>
            <w:r w:rsidRPr="00F97099">
              <w:rPr>
                <w:rFonts w:asciiTheme="majorHAnsi" w:hAnsiTheme="majorHAnsi" w:cs="Arial"/>
              </w:rPr>
              <w:t>Conteúdo 6 quilos</w:t>
            </w:r>
          </w:p>
          <w:p w:rsidR="00F25199" w:rsidRPr="00F97099" w:rsidRDefault="00F25199" w:rsidP="000C3BD2">
            <w:pPr>
              <w:pStyle w:val="PargrafodaLista"/>
              <w:numPr>
                <w:ilvl w:val="0"/>
                <w:numId w:val="10"/>
              </w:numPr>
              <w:tabs>
                <w:tab w:val="left" w:pos="176"/>
              </w:tabs>
              <w:ind w:left="0" w:firstLine="0"/>
              <w:contextualSpacing/>
              <w:jc w:val="left"/>
              <w:rPr>
                <w:rFonts w:asciiTheme="majorHAnsi" w:hAnsiTheme="majorHAnsi" w:cs="Arial"/>
              </w:rPr>
            </w:pPr>
            <w:r w:rsidRPr="00F97099">
              <w:rPr>
                <w:rFonts w:asciiTheme="majorHAnsi" w:hAnsiTheme="majorHAnsi" w:cs="Arial"/>
              </w:rPr>
              <w:t>Capacidade extintora 5 BC</w:t>
            </w:r>
          </w:p>
          <w:p w:rsidR="00F25199" w:rsidRPr="00F97099" w:rsidRDefault="00F25199" w:rsidP="000C3BD2">
            <w:pPr>
              <w:pStyle w:val="PargrafodaLista"/>
              <w:numPr>
                <w:ilvl w:val="0"/>
                <w:numId w:val="10"/>
              </w:numPr>
              <w:tabs>
                <w:tab w:val="left" w:pos="176"/>
              </w:tabs>
              <w:ind w:left="0" w:firstLine="0"/>
              <w:contextualSpacing/>
              <w:jc w:val="left"/>
              <w:rPr>
                <w:rFonts w:asciiTheme="majorHAnsi" w:hAnsiTheme="majorHAnsi" w:cs="Arial"/>
              </w:rPr>
            </w:pPr>
            <w:r w:rsidRPr="00F97099">
              <w:rPr>
                <w:rFonts w:asciiTheme="majorHAnsi" w:hAnsiTheme="majorHAnsi" w:cs="Arial"/>
              </w:rPr>
              <w:t>Modelo Alta pressão</w:t>
            </w:r>
          </w:p>
          <w:p w:rsidR="00F25199" w:rsidRPr="00F97099" w:rsidRDefault="00F25199" w:rsidP="000C3BD2">
            <w:pPr>
              <w:pStyle w:val="PargrafodaLista"/>
              <w:numPr>
                <w:ilvl w:val="0"/>
                <w:numId w:val="10"/>
              </w:numPr>
              <w:tabs>
                <w:tab w:val="left" w:pos="176"/>
              </w:tabs>
              <w:ind w:left="0" w:firstLine="0"/>
              <w:contextualSpacing/>
              <w:jc w:val="left"/>
              <w:rPr>
                <w:rFonts w:asciiTheme="majorHAnsi" w:hAnsiTheme="majorHAnsi" w:cs="Arial"/>
              </w:rPr>
            </w:pPr>
            <w:r w:rsidRPr="00F97099">
              <w:rPr>
                <w:rFonts w:asciiTheme="majorHAnsi" w:hAnsiTheme="majorHAnsi" w:cs="Arial"/>
              </w:rPr>
              <w:t>Pressurização Direta por CO²</w:t>
            </w:r>
          </w:p>
          <w:p w:rsidR="00F25199" w:rsidRPr="00F97099" w:rsidRDefault="00F25199" w:rsidP="000C3BD2">
            <w:pPr>
              <w:pStyle w:val="PargrafodaLista"/>
              <w:numPr>
                <w:ilvl w:val="0"/>
                <w:numId w:val="10"/>
              </w:numPr>
              <w:tabs>
                <w:tab w:val="left" w:pos="176"/>
              </w:tabs>
              <w:ind w:left="0" w:firstLine="0"/>
              <w:contextualSpacing/>
              <w:jc w:val="left"/>
              <w:rPr>
                <w:rFonts w:asciiTheme="majorHAnsi" w:hAnsiTheme="majorHAnsi" w:cs="Arial"/>
              </w:rPr>
            </w:pPr>
            <w:r w:rsidRPr="00F97099">
              <w:rPr>
                <w:rFonts w:asciiTheme="majorHAnsi" w:hAnsiTheme="majorHAnsi" w:cs="Arial"/>
              </w:rPr>
              <w:t>Dimensões 165 x 640 milímetros</w:t>
            </w:r>
          </w:p>
        </w:tc>
      </w:tr>
    </w:tbl>
    <w:p w:rsidR="009A7175" w:rsidRPr="00F97099" w:rsidRDefault="009A7175" w:rsidP="0080695D">
      <w:pPr>
        <w:pStyle w:val="Corpodetexto"/>
        <w:kinsoku w:val="0"/>
        <w:overflowPunct w:val="0"/>
        <w:spacing w:before="0"/>
        <w:ind w:left="0" w:firstLine="567"/>
        <w:rPr>
          <w:rFonts w:asciiTheme="majorHAnsi" w:hAnsiTheme="majorHAnsi"/>
          <w:spacing w:val="-1"/>
          <w:sz w:val="24"/>
          <w:szCs w:val="24"/>
        </w:rPr>
      </w:pPr>
    </w:p>
    <w:p w:rsidR="00500AAD" w:rsidRPr="00C4404E" w:rsidRDefault="00500AAD" w:rsidP="00C4404E">
      <w:pPr>
        <w:pStyle w:val="Ttulo3"/>
        <w:rPr>
          <w:rFonts w:asciiTheme="majorHAnsi" w:hAnsiTheme="majorHAnsi"/>
          <w:b/>
        </w:rPr>
      </w:pPr>
      <w:bookmarkStart w:id="215" w:name="_Toc429648290"/>
      <w:r w:rsidRPr="00C4404E">
        <w:rPr>
          <w:rFonts w:asciiTheme="majorHAnsi" w:hAnsiTheme="majorHAnsi"/>
          <w:b/>
        </w:rPr>
        <w:t>Saída de Emergência - porta corta fogo c</w:t>
      </w:r>
      <w:r w:rsidR="00C4404E">
        <w:rPr>
          <w:rFonts w:asciiTheme="majorHAnsi" w:hAnsiTheme="majorHAnsi"/>
          <w:b/>
        </w:rPr>
        <w:t>om barra antipânico</w:t>
      </w:r>
      <w:bookmarkEnd w:id="215"/>
    </w:p>
    <w:p w:rsidR="00500AAD" w:rsidRPr="00F97099" w:rsidRDefault="00500AAD" w:rsidP="0080695D">
      <w:pPr>
        <w:pStyle w:val="Corpodetexto"/>
        <w:kinsoku w:val="0"/>
        <w:overflowPunct w:val="0"/>
        <w:spacing w:before="0"/>
        <w:ind w:left="0" w:firstLine="567"/>
        <w:rPr>
          <w:rFonts w:asciiTheme="majorHAnsi" w:hAnsiTheme="majorHAnsi"/>
          <w:b/>
          <w:spacing w:val="-1"/>
          <w:sz w:val="24"/>
          <w:szCs w:val="24"/>
        </w:rPr>
      </w:pPr>
    </w:p>
    <w:p w:rsidR="00500AAD" w:rsidRPr="00F97099" w:rsidRDefault="00500AAD" w:rsidP="0080695D">
      <w:pPr>
        <w:ind w:firstLine="567"/>
        <w:rPr>
          <w:rFonts w:asciiTheme="majorHAnsi" w:hAnsiTheme="majorHAnsi" w:cs="Arial"/>
        </w:rPr>
      </w:pPr>
      <w:r w:rsidRPr="00F97099">
        <w:rPr>
          <w:rFonts w:asciiTheme="majorHAnsi" w:hAnsiTheme="majorHAnsi"/>
          <w:b/>
          <w:spacing w:val="-1"/>
        </w:rPr>
        <w:t xml:space="preserve"> </w:t>
      </w:r>
      <w:r w:rsidRPr="00F97099">
        <w:rPr>
          <w:rFonts w:asciiTheme="majorHAnsi" w:hAnsiTheme="majorHAnsi" w:cs="Arial"/>
        </w:rPr>
        <w:t>Porta corta-fogo para saída de emergência</w:t>
      </w:r>
      <w:r w:rsidR="003C0369" w:rsidRPr="00F97099">
        <w:rPr>
          <w:rFonts w:asciiTheme="majorHAnsi" w:hAnsiTheme="majorHAnsi" w:cs="Arial"/>
        </w:rPr>
        <w:t>,</w:t>
      </w:r>
      <w:r w:rsidRPr="00F97099">
        <w:rPr>
          <w:rFonts w:asciiTheme="majorHAnsi" w:hAnsiTheme="majorHAnsi" w:cs="Arial"/>
        </w:rPr>
        <w:t xml:space="preserve"> Porta do tipo de abrir com eixo vertical, constituída por folha(s), batente ou marco, ferragens e, eventualmente, mata-juntas e bandeira, que atende as características da </w:t>
      </w:r>
      <w:r w:rsidR="00AF7544" w:rsidRPr="00F97099">
        <w:rPr>
          <w:rFonts w:asciiTheme="majorHAnsi" w:hAnsiTheme="majorHAnsi" w:cs="Arial"/>
        </w:rPr>
        <w:t>NBR</w:t>
      </w:r>
      <w:r w:rsidRPr="00F97099">
        <w:rPr>
          <w:rFonts w:asciiTheme="majorHAnsi" w:hAnsiTheme="majorHAnsi" w:cs="Arial"/>
        </w:rPr>
        <w:t xml:space="preserve"> 11742, impedindo ou retardando a propagação do fogo, calor e gases, de um ambiente para o outro. Sendo adotada a porta classe P-90: porta corta-fogo cujo tempo de resistência mínima ao fogo é de 90 min.</w:t>
      </w:r>
      <w:r w:rsidR="003C0369" w:rsidRPr="00F97099">
        <w:rPr>
          <w:rFonts w:asciiTheme="majorHAnsi" w:hAnsiTheme="majorHAnsi" w:cs="Arial"/>
        </w:rPr>
        <w:t xml:space="preserve"> Contendo dimensões de 1,60 x 2,10 m.</w:t>
      </w:r>
    </w:p>
    <w:p w:rsidR="00500AAD" w:rsidRPr="00F97099" w:rsidRDefault="003C0369" w:rsidP="0080695D">
      <w:pPr>
        <w:ind w:firstLine="567"/>
        <w:rPr>
          <w:rFonts w:asciiTheme="majorHAnsi" w:hAnsiTheme="majorHAnsi"/>
          <w:b/>
          <w:spacing w:val="-1"/>
        </w:rPr>
      </w:pPr>
      <w:r w:rsidRPr="00F97099">
        <w:rPr>
          <w:rFonts w:asciiTheme="majorHAnsi" w:hAnsiTheme="majorHAnsi" w:cs="Arial"/>
        </w:rPr>
        <w:t>Local de instalação: saída lateral do auditório.</w:t>
      </w:r>
    </w:p>
    <w:p w:rsidR="00500AAD" w:rsidRPr="00F97099" w:rsidRDefault="00500AAD" w:rsidP="0080695D">
      <w:pPr>
        <w:pStyle w:val="Corpodetexto"/>
        <w:kinsoku w:val="0"/>
        <w:overflowPunct w:val="0"/>
        <w:spacing w:before="0"/>
        <w:ind w:left="0" w:firstLine="567"/>
        <w:rPr>
          <w:rFonts w:asciiTheme="majorHAnsi" w:hAnsiTheme="majorHAnsi"/>
          <w:spacing w:val="-1"/>
          <w:sz w:val="24"/>
          <w:szCs w:val="24"/>
        </w:rPr>
      </w:pPr>
    </w:p>
    <w:p w:rsidR="004B230C" w:rsidRDefault="004B230C" w:rsidP="004B230C">
      <w:pPr>
        <w:pStyle w:val="Ttulo2"/>
        <w:rPr>
          <w:rFonts w:asciiTheme="majorHAnsi" w:hAnsiTheme="majorHAnsi"/>
        </w:rPr>
      </w:pPr>
      <w:bookmarkStart w:id="216" w:name="_Toc429648291"/>
      <w:r>
        <w:rPr>
          <w:rFonts w:asciiTheme="majorHAnsi" w:hAnsiTheme="majorHAnsi"/>
        </w:rPr>
        <w:t>SISTEMA DE ILUMINAÇÃO DE EMERGÊNCIA – Luminárias</w:t>
      </w:r>
    </w:p>
    <w:p w:rsidR="004B230C" w:rsidRDefault="004B230C" w:rsidP="004B230C"/>
    <w:p w:rsidR="004B230C" w:rsidRPr="004B230C" w:rsidRDefault="004B230C" w:rsidP="004B230C">
      <w:pPr>
        <w:pStyle w:val="Corpodetexto"/>
        <w:rPr>
          <w:rFonts w:asciiTheme="majorHAnsi" w:hAnsiTheme="majorHAnsi"/>
          <w:sz w:val="24"/>
          <w:szCs w:val="24"/>
        </w:rPr>
      </w:pPr>
      <w:r w:rsidRPr="004B230C">
        <w:rPr>
          <w:rFonts w:asciiTheme="majorHAnsi" w:hAnsiTheme="majorHAnsi"/>
          <w:sz w:val="24"/>
          <w:szCs w:val="24"/>
        </w:rPr>
        <w:t>O Sistema de Iluminação de emergência será executado na edificação de acordo com o Código Estadual de Proteção Contra Incêndio e Emergência do Estado de Roraima e NT – 18/2005.</w:t>
      </w:r>
    </w:p>
    <w:p w:rsidR="004B230C" w:rsidRPr="004B230C" w:rsidRDefault="004B230C" w:rsidP="004B230C">
      <w:pPr>
        <w:pStyle w:val="Corpodetexto"/>
        <w:rPr>
          <w:rFonts w:asciiTheme="majorHAnsi" w:hAnsiTheme="majorHAnsi"/>
          <w:sz w:val="24"/>
          <w:szCs w:val="24"/>
        </w:rPr>
      </w:pPr>
      <w:r w:rsidRPr="004B230C">
        <w:rPr>
          <w:rFonts w:asciiTheme="majorHAnsi" w:hAnsiTheme="majorHAnsi"/>
          <w:sz w:val="24"/>
          <w:szCs w:val="24"/>
        </w:rPr>
        <w:t>A distância máxima entre dois pontos de iluminação de aclaramento deve ser de 15 m ponto a ponto.</w:t>
      </w:r>
    </w:p>
    <w:p w:rsidR="004B230C" w:rsidRPr="004B230C" w:rsidRDefault="004B230C" w:rsidP="004B230C">
      <w:pPr>
        <w:pStyle w:val="Corpodetexto"/>
        <w:rPr>
          <w:rFonts w:asciiTheme="majorHAnsi" w:hAnsiTheme="majorHAnsi"/>
          <w:sz w:val="24"/>
          <w:szCs w:val="24"/>
        </w:rPr>
      </w:pPr>
      <w:r w:rsidRPr="004B230C">
        <w:rPr>
          <w:rFonts w:asciiTheme="majorHAnsi" w:hAnsiTheme="majorHAnsi"/>
          <w:sz w:val="24"/>
          <w:szCs w:val="24"/>
        </w:rPr>
        <w:t>A iluminação de emergência será dimensionada através de luminárias com baterias recarregáveis automaticamente na rede de energia, com autonomia mínima de 2h (uma hora), nos corredores da edificação e na escada, como mostrado no projeto, com a finalidade de balizar a rota de fuga.  Serão dimensionadas 11 luminárias, conforme demonstrado no projeto.</w:t>
      </w:r>
    </w:p>
    <w:p w:rsidR="004B230C" w:rsidRPr="004B230C" w:rsidRDefault="004B230C" w:rsidP="004B230C">
      <w:pPr>
        <w:pStyle w:val="Corpodetexto"/>
        <w:rPr>
          <w:rFonts w:asciiTheme="majorHAnsi" w:hAnsiTheme="majorHAnsi"/>
          <w:sz w:val="24"/>
          <w:szCs w:val="24"/>
        </w:rPr>
      </w:pPr>
      <w:r w:rsidRPr="004B230C">
        <w:rPr>
          <w:rFonts w:asciiTheme="majorHAnsi" w:eastAsia="Cambria" w:hAnsiTheme="majorHAnsi" w:cs="Cambria"/>
          <w:sz w:val="24"/>
          <w:szCs w:val="24"/>
          <w:shd w:val="clear" w:color="auto" w:fill="FFFFFF"/>
        </w:rPr>
        <w:t xml:space="preserve">Serão </w:t>
      </w:r>
      <w:r w:rsidRPr="004B230C">
        <w:rPr>
          <w:rFonts w:asciiTheme="majorHAnsi" w:eastAsia="Cambria" w:hAnsiTheme="majorHAnsi" w:cs="Cambria"/>
          <w:spacing w:val="-1"/>
          <w:sz w:val="24"/>
          <w:szCs w:val="24"/>
          <w:shd w:val="clear" w:color="auto" w:fill="FFFFFF"/>
        </w:rPr>
        <w:t>fornecidos e instalados blocos autônomos de emergência tipo luminária, conforme previsto em projeto. Estes dispositivos terão baterias seladas com autonomia mínima de 1hs e as características luminotécnicas conforme projeto, com 2 lâmpadas fluorescentes de 9W, duração de 2 horas, sobrepostos na parede.</w:t>
      </w:r>
    </w:p>
    <w:p w:rsidR="004B230C" w:rsidRPr="004B230C" w:rsidRDefault="004B230C" w:rsidP="004B230C">
      <w:pPr>
        <w:pStyle w:val="Corpodetexto"/>
        <w:rPr>
          <w:rFonts w:asciiTheme="majorHAnsi" w:hAnsiTheme="majorHAnsi"/>
          <w:sz w:val="24"/>
          <w:szCs w:val="24"/>
        </w:rPr>
      </w:pPr>
      <w:r w:rsidRPr="004B230C">
        <w:rPr>
          <w:rFonts w:asciiTheme="majorHAnsi" w:eastAsia="Cambria" w:hAnsiTheme="majorHAnsi" w:cs="Cambria"/>
          <w:spacing w:val="-1"/>
          <w:sz w:val="24"/>
          <w:szCs w:val="24"/>
          <w:shd w:val="clear" w:color="auto" w:fill="FFFFFF"/>
        </w:rPr>
        <w:t>Os equipamentos utilizados no sistema de iluminação de emergência devem ser todos certificados pelo Sistema Brasileiro de Certificação.</w:t>
      </w:r>
    </w:p>
    <w:p w:rsidR="004B230C" w:rsidRPr="004B230C" w:rsidRDefault="004B230C" w:rsidP="004B230C">
      <w:pPr>
        <w:pStyle w:val="Corpodetexto"/>
        <w:rPr>
          <w:rFonts w:asciiTheme="majorHAnsi" w:hAnsiTheme="majorHAnsi"/>
          <w:sz w:val="24"/>
          <w:szCs w:val="24"/>
        </w:rPr>
      </w:pPr>
    </w:p>
    <w:p w:rsidR="004B230C" w:rsidRDefault="004B230C" w:rsidP="00C4404E">
      <w:pPr>
        <w:pStyle w:val="Ttulo2"/>
        <w:rPr>
          <w:rFonts w:asciiTheme="majorHAnsi" w:hAnsiTheme="majorHAnsi"/>
        </w:rPr>
      </w:pPr>
      <w:r>
        <w:rPr>
          <w:rFonts w:asciiTheme="majorHAnsi" w:hAnsiTheme="majorHAnsi"/>
        </w:rPr>
        <w:t>SISTEMA DE ALARME DE INCÊNDIO</w:t>
      </w:r>
    </w:p>
    <w:p w:rsidR="004B230C" w:rsidRPr="004B230C" w:rsidRDefault="004B230C" w:rsidP="004B230C"/>
    <w:p w:rsidR="004B230C" w:rsidRPr="004B230C" w:rsidRDefault="004B230C" w:rsidP="004B230C">
      <w:pPr>
        <w:pStyle w:val="Corpodetexto"/>
        <w:rPr>
          <w:rFonts w:asciiTheme="majorHAnsi" w:hAnsiTheme="majorHAnsi"/>
          <w:sz w:val="24"/>
          <w:szCs w:val="24"/>
        </w:rPr>
      </w:pPr>
      <w:r w:rsidRPr="004B230C">
        <w:rPr>
          <w:rFonts w:asciiTheme="majorHAnsi" w:eastAsia="Cambria" w:hAnsiTheme="majorHAnsi"/>
          <w:sz w:val="24"/>
          <w:szCs w:val="24"/>
          <w:shd w:val="clear" w:color="auto" w:fill="FFFFFF"/>
        </w:rPr>
        <w:t>Sistema de Alarmes de Incêndio, contando com uma central de alarmes digital e acionadores e avisadores óticos e sonoros conforme norma NBR 9441/11.</w:t>
      </w:r>
    </w:p>
    <w:p w:rsidR="004B230C" w:rsidRPr="004B230C" w:rsidRDefault="004B230C" w:rsidP="004B230C">
      <w:pPr>
        <w:pStyle w:val="Corpodetexto"/>
        <w:rPr>
          <w:rFonts w:asciiTheme="majorHAnsi" w:hAnsiTheme="majorHAnsi"/>
          <w:sz w:val="24"/>
          <w:szCs w:val="24"/>
        </w:rPr>
      </w:pPr>
      <w:r w:rsidRPr="004B230C">
        <w:rPr>
          <w:rFonts w:asciiTheme="majorHAnsi" w:eastAsia="Cambria" w:hAnsiTheme="majorHAnsi"/>
          <w:sz w:val="24"/>
          <w:szCs w:val="24"/>
          <w:shd w:val="clear" w:color="auto" w:fill="FFFFFF"/>
        </w:rPr>
        <w:t>A central de alarme será fabricada em caixa metálica, com pintura eletrostática em epóxi na cor cinza ou branco ou preto ou vermelho(</w:t>
      </w:r>
      <w:r w:rsidRPr="004B230C">
        <w:rPr>
          <w:rFonts w:asciiTheme="majorHAnsi" w:eastAsia="Cambria" w:hAnsiTheme="majorHAnsi"/>
          <w:spacing w:val="-1"/>
          <w:sz w:val="24"/>
          <w:szCs w:val="24"/>
          <w:shd w:val="clear" w:color="auto" w:fill="FFFFFF"/>
        </w:rPr>
        <w:t xml:space="preserve">preferencialmente), com capacidade </w:t>
      </w:r>
      <w:r w:rsidRPr="004B230C">
        <w:rPr>
          <w:rFonts w:asciiTheme="majorHAnsi" w:eastAsia="Helvetica" w:hAnsiTheme="majorHAnsi" w:cs="Helvetica"/>
          <w:spacing w:val="-1"/>
          <w:sz w:val="24"/>
          <w:szCs w:val="24"/>
          <w:shd w:val="clear" w:color="auto" w:fill="FFFFFF"/>
        </w:rPr>
        <w:t xml:space="preserve">para atender os </w:t>
      </w:r>
      <w:r w:rsidRPr="004B230C">
        <w:rPr>
          <w:rFonts w:asciiTheme="majorHAnsi" w:eastAsia="Helvetica" w:hAnsiTheme="majorHAnsi" w:cs="Helvetica"/>
          <w:sz w:val="24"/>
          <w:szCs w:val="24"/>
        </w:rPr>
        <w:t>circuitos de detecção a serem instalados na área protegida, sendo provida de fonte de alimentação e carregador flutuador de baterias, alimentada por rede elétrica comercial e, na falta da mesma, por um conjunto de baterias 24 Vcc, dimensionado para 24 horas de funcionamento normal e mais 15 minutos em estado de alarme.</w:t>
      </w:r>
    </w:p>
    <w:p w:rsidR="004B230C" w:rsidRPr="004B230C" w:rsidRDefault="004B230C" w:rsidP="004B230C">
      <w:pPr>
        <w:pStyle w:val="Corpodetexto"/>
        <w:rPr>
          <w:rFonts w:asciiTheme="majorHAnsi" w:hAnsiTheme="majorHAnsi"/>
          <w:sz w:val="24"/>
          <w:szCs w:val="24"/>
        </w:rPr>
      </w:pPr>
      <w:r w:rsidRPr="004B230C">
        <w:rPr>
          <w:rFonts w:asciiTheme="majorHAnsi" w:eastAsia="Helvetica" w:hAnsiTheme="majorHAnsi" w:cs="Helvetica"/>
          <w:sz w:val="24"/>
          <w:szCs w:val="24"/>
        </w:rPr>
        <w:t>A Central possui um sistema de alimentação elétrica através da rede de energia convencional e uma fonte de alimentação de emergência constituída por 2 baterias de 12V/24AH, calculadas para manter o funcionamento dos equipamentos na falta de energia elétrica normal por até 24 horas em estado de “Stand By” e 15 minutos em estado de alarme.</w:t>
      </w:r>
    </w:p>
    <w:p w:rsidR="004B230C" w:rsidRPr="004B230C" w:rsidRDefault="004B230C" w:rsidP="004B230C">
      <w:pPr>
        <w:pStyle w:val="Corpodetexto"/>
        <w:rPr>
          <w:rFonts w:asciiTheme="majorHAnsi" w:hAnsiTheme="majorHAnsi"/>
          <w:sz w:val="24"/>
          <w:szCs w:val="24"/>
        </w:rPr>
      </w:pPr>
      <w:r w:rsidRPr="004B230C">
        <w:rPr>
          <w:rFonts w:asciiTheme="majorHAnsi" w:eastAsia="Helvetica" w:hAnsiTheme="majorHAnsi" w:cs="Helvetica"/>
          <w:bCs/>
          <w:sz w:val="24"/>
          <w:szCs w:val="24"/>
          <w:lang w:bidi="pt-BR"/>
        </w:rPr>
        <w:t>O alarme sonoro será do tipo bitonal (fá-dó) e deverá ser instalado de tal modo que seja audível em toda edificação, em suas condições normais de uso.</w:t>
      </w:r>
    </w:p>
    <w:p w:rsidR="004B230C" w:rsidRPr="004B230C" w:rsidRDefault="004B230C" w:rsidP="004B230C"/>
    <w:p w:rsidR="004B230C" w:rsidRDefault="004B230C" w:rsidP="004B230C">
      <w:pPr>
        <w:pStyle w:val="Ttulo2"/>
        <w:rPr>
          <w:rFonts w:asciiTheme="majorHAnsi" w:hAnsiTheme="majorHAnsi"/>
        </w:rPr>
      </w:pPr>
      <w:r>
        <w:rPr>
          <w:rFonts w:asciiTheme="majorHAnsi" w:hAnsiTheme="majorHAnsi"/>
        </w:rPr>
        <w:t>HIDRANTE E MANGOTINHO</w:t>
      </w:r>
    </w:p>
    <w:p w:rsidR="004B230C" w:rsidRPr="004B230C" w:rsidRDefault="004B230C" w:rsidP="004B230C"/>
    <w:p w:rsidR="004B230C" w:rsidRPr="004B230C" w:rsidRDefault="004B230C" w:rsidP="004B230C">
      <w:pPr>
        <w:pStyle w:val="Corpodetexto"/>
        <w:rPr>
          <w:rFonts w:asciiTheme="majorHAnsi" w:hAnsiTheme="majorHAnsi"/>
          <w:sz w:val="24"/>
          <w:szCs w:val="24"/>
        </w:rPr>
      </w:pPr>
      <w:r w:rsidRPr="004B230C">
        <w:rPr>
          <w:rFonts w:asciiTheme="majorHAnsi" w:eastAsia="Cambria" w:hAnsiTheme="majorHAnsi"/>
          <w:sz w:val="24"/>
          <w:szCs w:val="24"/>
          <w:shd w:val="clear" w:color="auto" w:fill="FFFFFF"/>
        </w:rPr>
        <w:t>Sistema de hidrantes tem como objetivo dar continuidade à ação de combate a incêndios até o domínio e possível extinção. O agente extintor utilizado é a água, motivo pelo qual o método principal de extinção a ser aplicado será o resfriamento. Ao fazer todo o sistema de hidrantes é fundamental testá-lo.</w:t>
      </w:r>
    </w:p>
    <w:p w:rsidR="004B230C" w:rsidRPr="004B230C" w:rsidRDefault="004B230C" w:rsidP="004B230C">
      <w:pPr>
        <w:pStyle w:val="Corpodetexto"/>
        <w:rPr>
          <w:rFonts w:asciiTheme="majorHAnsi" w:hAnsiTheme="majorHAnsi"/>
          <w:sz w:val="24"/>
          <w:szCs w:val="24"/>
        </w:rPr>
      </w:pPr>
      <w:r w:rsidRPr="004B230C">
        <w:rPr>
          <w:rFonts w:asciiTheme="majorHAnsi" w:eastAsia="Cambria" w:hAnsiTheme="majorHAnsi"/>
          <w:sz w:val="24"/>
          <w:szCs w:val="24"/>
          <w:shd w:val="clear" w:color="auto" w:fill="FFFFFF"/>
        </w:rPr>
        <w:t>Suas padronizações devem seguir os padrões determinados na NBR 13714, em especial no que se refere aos sistemas que compõem incluindo mangueiras.</w:t>
      </w:r>
    </w:p>
    <w:p w:rsidR="004B230C" w:rsidRPr="004B230C" w:rsidRDefault="004B230C" w:rsidP="004B230C">
      <w:pPr>
        <w:pStyle w:val="Corpodetexto"/>
        <w:rPr>
          <w:rFonts w:asciiTheme="majorHAnsi" w:hAnsiTheme="majorHAnsi"/>
          <w:sz w:val="24"/>
          <w:szCs w:val="24"/>
        </w:rPr>
      </w:pPr>
      <w:r w:rsidRPr="004B230C">
        <w:rPr>
          <w:rFonts w:asciiTheme="majorHAnsi" w:eastAsia="Cambria" w:hAnsiTheme="majorHAnsi"/>
          <w:sz w:val="24"/>
          <w:szCs w:val="24"/>
          <w:shd w:val="clear" w:color="auto" w:fill="FFFFFF"/>
        </w:rPr>
        <w:t>Segue o padrão de instalações que devem fazer parte do abrigo de hidrantes:</w:t>
      </w:r>
    </w:p>
    <w:p w:rsidR="004B230C" w:rsidRPr="004B230C" w:rsidRDefault="004B230C" w:rsidP="000C3BD2">
      <w:pPr>
        <w:pStyle w:val="Corpodetexto"/>
        <w:numPr>
          <w:ilvl w:val="0"/>
          <w:numId w:val="71"/>
        </w:numPr>
        <w:rPr>
          <w:rFonts w:asciiTheme="majorHAnsi" w:hAnsiTheme="majorHAnsi"/>
          <w:sz w:val="24"/>
          <w:szCs w:val="24"/>
        </w:rPr>
      </w:pPr>
      <w:r w:rsidRPr="004B230C">
        <w:rPr>
          <w:rFonts w:asciiTheme="majorHAnsi" w:eastAsia="Cambria" w:hAnsiTheme="majorHAnsi"/>
          <w:sz w:val="24"/>
          <w:szCs w:val="24"/>
          <w:shd w:val="clear" w:color="auto" w:fill="FFFFFF"/>
        </w:rPr>
        <w:t>Armário para Hidrante, sobreposto, fabricado em ch</w:t>
      </w:r>
      <w:r w:rsidRPr="004B230C">
        <w:rPr>
          <w:rFonts w:asciiTheme="majorHAnsi" w:hAnsiTheme="majorHAnsi"/>
          <w:sz w:val="24"/>
          <w:szCs w:val="24"/>
        </w:rPr>
        <w:t>apa de aço de carbono com acabamento em pintura epóxi a pó na cor vermelha. Porta dotada de trinco,</w:t>
      </w:r>
      <w:r>
        <w:rPr>
          <w:rFonts w:asciiTheme="majorHAnsi" w:hAnsiTheme="majorHAnsi"/>
          <w:sz w:val="24"/>
          <w:szCs w:val="24"/>
        </w:rPr>
        <w:t xml:space="preserve"> </w:t>
      </w:r>
      <w:r w:rsidRPr="004B230C">
        <w:rPr>
          <w:rFonts w:asciiTheme="majorHAnsi" w:hAnsiTheme="majorHAnsi"/>
          <w:sz w:val="24"/>
          <w:szCs w:val="24"/>
        </w:rPr>
        <w:t>visor para vidro e veneziana de ventilação. Dimensões 90x60x17xm;</w:t>
      </w:r>
    </w:p>
    <w:p w:rsidR="004B230C" w:rsidRPr="004B230C" w:rsidRDefault="004B230C" w:rsidP="000C3BD2">
      <w:pPr>
        <w:pStyle w:val="Corpodetexto"/>
        <w:numPr>
          <w:ilvl w:val="0"/>
          <w:numId w:val="71"/>
        </w:numPr>
        <w:rPr>
          <w:rFonts w:asciiTheme="majorHAnsi" w:hAnsiTheme="majorHAnsi"/>
          <w:sz w:val="24"/>
          <w:szCs w:val="24"/>
        </w:rPr>
      </w:pPr>
      <w:r w:rsidRPr="004B230C">
        <w:rPr>
          <w:rFonts w:asciiTheme="majorHAnsi" w:eastAsia="Cambria" w:hAnsiTheme="majorHAnsi"/>
          <w:sz w:val="24"/>
          <w:szCs w:val="24"/>
          <w:shd w:val="clear" w:color="auto" w:fill="FFFFFF"/>
        </w:rPr>
        <w:t>Chave dupla, 2.1/2 x 1.1/2, para acoplamento de co</w:t>
      </w:r>
      <w:r w:rsidRPr="004B230C">
        <w:rPr>
          <w:rFonts w:asciiTheme="majorHAnsi" w:hAnsiTheme="majorHAnsi"/>
          <w:sz w:val="24"/>
          <w:szCs w:val="24"/>
        </w:rPr>
        <w:t>nexão entre engate rápido, em latão, 272mm, espessura 6mm;</w:t>
      </w:r>
    </w:p>
    <w:p w:rsidR="004B230C" w:rsidRPr="004B230C" w:rsidRDefault="004B230C" w:rsidP="000C3BD2">
      <w:pPr>
        <w:pStyle w:val="Corpodetexto"/>
        <w:numPr>
          <w:ilvl w:val="0"/>
          <w:numId w:val="71"/>
        </w:numPr>
        <w:rPr>
          <w:rFonts w:asciiTheme="majorHAnsi" w:hAnsiTheme="majorHAnsi"/>
          <w:sz w:val="24"/>
          <w:szCs w:val="24"/>
        </w:rPr>
      </w:pPr>
      <w:r w:rsidRPr="004B230C">
        <w:rPr>
          <w:rFonts w:asciiTheme="majorHAnsi" w:hAnsiTheme="majorHAnsi"/>
          <w:sz w:val="24"/>
          <w:szCs w:val="24"/>
        </w:rPr>
        <w:t>Adaptador Storz 2.1/2 para aplicação na saída da válvula ou tubulação, rosca interna NBR 5667, em latão fundido, peso 0,80Kg;</w:t>
      </w:r>
    </w:p>
    <w:p w:rsidR="004B230C" w:rsidRPr="004B230C" w:rsidRDefault="004B230C" w:rsidP="000C3BD2">
      <w:pPr>
        <w:pStyle w:val="Corpodetexto"/>
        <w:numPr>
          <w:ilvl w:val="0"/>
          <w:numId w:val="71"/>
        </w:numPr>
        <w:rPr>
          <w:rFonts w:asciiTheme="majorHAnsi" w:hAnsiTheme="majorHAnsi"/>
          <w:sz w:val="24"/>
          <w:szCs w:val="24"/>
        </w:rPr>
      </w:pPr>
      <w:r w:rsidRPr="004B230C">
        <w:rPr>
          <w:rFonts w:asciiTheme="majorHAnsi" w:hAnsiTheme="majorHAnsi"/>
          <w:sz w:val="24"/>
          <w:szCs w:val="24"/>
        </w:rPr>
        <w:t>Mangueira Sintex N 2.1/2, com 2 lances de 15m de incêndio com reforço têxtil singelo confeccionado 100% em fio de poliéster de alta tenacidade, tecimento horizontal (tipo tela), na cor branca e tubo interno de borracha sintética, na cor preta, marca " SINTEX-N”, tipo 2 conforme NBR 11861,com pressão de trabalho de 14kgf/cm², pressão de prova de 28kgf/cm² e pressão de ruptura mínima de 55kgf/cm²,empatado com uniões tipo engate rápido, em latão, conforme NBR 14349, tipo 65B (para diâmetro de 65mm) e tipo 40-B (para diâmetro de 40mm).Certificados da Marca de Conformidade ABNT nº 40.001/07 (1.1/2") e 40.002/07 (2.1/2");</w:t>
      </w:r>
    </w:p>
    <w:p w:rsidR="004B230C" w:rsidRPr="004B230C" w:rsidRDefault="004B230C" w:rsidP="000C3BD2">
      <w:pPr>
        <w:pStyle w:val="Corpodetexto"/>
        <w:numPr>
          <w:ilvl w:val="0"/>
          <w:numId w:val="71"/>
        </w:numPr>
        <w:rPr>
          <w:rFonts w:asciiTheme="majorHAnsi" w:hAnsiTheme="majorHAnsi"/>
          <w:sz w:val="24"/>
          <w:szCs w:val="24"/>
        </w:rPr>
      </w:pPr>
      <w:r w:rsidRPr="004B230C">
        <w:rPr>
          <w:rFonts w:asciiTheme="majorHAnsi" w:hAnsiTheme="majorHAnsi"/>
          <w:sz w:val="24"/>
          <w:szCs w:val="24"/>
        </w:rPr>
        <w:t>Esguicho regulável polido 2.1/2, Esguicho regulável de 3 posições bocal-fechado, jato sólido e neblina com variação de abertura de leque até 120º. Bocal com anel de borracha estriada, comprimento 188mm, vazão 229 goma 100 psi, acabamento polido, em bronze, peso 2,65Kg");</w:t>
      </w:r>
    </w:p>
    <w:p w:rsidR="004B230C" w:rsidRPr="004B230C" w:rsidRDefault="004B230C" w:rsidP="000C3BD2">
      <w:pPr>
        <w:pStyle w:val="Corpodetexto"/>
        <w:numPr>
          <w:ilvl w:val="0"/>
          <w:numId w:val="71"/>
        </w:numPr>
        <w:rPr>
          <w:rFonts w:asciiTheme="majorHAnsi" w:hAnsiTheme="majorHAnsi"/>
          <w:sz w:val="24"/>
          <w:szCs w:val="24"/>
        </w:rPr>
      </w:pPr>
      <w:r w:rsidRPr="004B230C">
        <w:rPr>
          <w:rFonts w:asciiTheme="majorHAnsi" w:hAnsiTheme="majorHAnsi"/>
          <w:sz w:val="24"/>
          <w:szCs w:val="24"/>
        </w:rPr>
        <w:t>Tubulações em ferro galvanizado, com diâmetro de 65mm;</w:t>
      </w:r>
    </w:p>
    <w:p w:rsidR="004B230C" w:rsidRPr="004B230C" w:rsidRDefault="004B230C" w:rsidP="000C3BD2">
      <w:pPr>
        <w:pStyle w:val="Corpodetexto"/>
        <w:numPr>
          <w:ilvl w:val="0"/>
          <w:numId w:val="71"/>
        </w:numPr>
        <w:rPr>
          <w:rFonts w:asciiTheme="majorHAnsi" w:hAnsiTheme="majorHAnsi"/>
          <w:sz w:val="24"/>
          <w:szCs w:val="24"/>
        </w:rPr>
      </w:pPr>
      <w:r w:rsidRPr="004B230C">
        <w:rPr>
          <w:rFonts w:asciiTheme="majorHAnsi" w:hAnsiTheme="majorHAnsi"/>
          <w:sz w:val="24"/>
          <w:szCs w:val="24"/>
        </w:rPr>
        <w:t>Registro de gaveta de metal bruto, 2 ½”, com volante em termoplástico resistente à corrosão;</w:t>
      </w:r>
    </w:p>
    <w:p w:rsidR="004B230C" w:rsidRPr="004B230C" w:rsidRDefault="004B230C" w:rsidP="004B230C">
      <w:pPr>
        <w:pStyle w:val="Corpodetexto"/>
        <w:rPr>
          <w:rFonts w:asciiTheme="majorHAnsi" w:hAnsiTheme="majorHAnsi"/>
          <w:sz w:val="24"/>
          <w:szCs w:val="24"/>
        </w:rPr>
      </w:pPr>
      <w:r w:rsidRPr="004B230C">
        <w:rPr>
          <w:rFonts w:asciiTheme="majorHAnsi" w:hAnsiTheme="majorHAnsi"/>
          <w:sz w:val="24"/>
          <w:szCs w:val="24"/>
        </w:rPr>
        <w:t>Válvula de retenção horizontal com portinhola, 2 ½”.</w:t>
      </w:r>
    </w:p>
    <w:p w:rsidR="004B230C" w:rsidRPr="004B230C" w:rsidRDefault="004B230C" w:rsidP="004B230C">
      <w:pPr>
        <w:pStyle w:val="Corpodetexto"/>
        <w:rPr>
          <w:rFonts w:asciiTheme="majorHAnsi" w:hAnsiTheme="majorHAnsi"/>
          <w:sz w:val="24"/>
          <w:szCs w:val="24"/>
        </w:rPr>
      </w:pPr>
      <w:r w:rsidRPr="004B230C">
        <w:rPr>
          <w:rFonts w:asciiTheme="majorHAnsi" w:eastAsia="Helvetica" w:hAnsiTheme="majorHAnsi" w:cs="Helvetica"/>
          <w:sz w:val="24"/>
          <w:szCs w:val="24"/>
        </w:rPr>
        <w:t>O hidrante de recalque será do tipo "Retangular" com diâmetro de 2 1/2", situado em abrigo de 0,40x0,60x0,40m de profundidade com tampão em ferro fundido no nível do passeio, com uma tomada e válvula de retenção.</w:t>
      </w:r>
    </w:p>
    <w:p w:rsidR="004B230C" w:rsidRPr="004B230C" w:rsidRDefault="004B230C" w:rsidP="004B230C"/>
    <w:p w:rsidR="004B230C" w:rsidRDefault="004B230C" w:rsidP="00C4404E">
      <w:pPr>
        <w:pStyle w:val="Ttulo2"/>
        <w:rPr>
          <w:rFonts w:asciiTheme="majorHAnsi" w:hAnsiTheme="majorHAnsi"/>
        </w:rPr>
      </w:pPr>
      <w:r>
        <w:rPr>
          <w:rFonts w:asciiTheme="majorHAnsi" w:hAnsiTheme="majorHAnsi"/>
        </w:rPr>
        <w:t>RESERVATÓRIO DE ÁGUA</w:t>
      </w:r>
    </w:p>
    <w:p w:rsidR="004B230C" w:rsidRPr="004B230C" w:rsidRDefault="004B230C" w:rsidP="004B230C"/>
    <w:p w:rsidR="004B230C" w:rsidRPr="004B230C" w:rsidRDefault="004B230C" w:rsidP="004B230C">
      <w:pPr>
        <w:pStyle w:val="Corpodetexto"/>
        <w:rPr>
          <w:rFonts w:asciiTheme="majorHAnsi" w:hAnsiTheme="majorHAnsi"/>
          <w:sz w:val="24"/>
          <w:szCs w:val="24"/>
        </w:rPr>
      </w:pPr>
      <w:bookmarkStart w:id="217" w:name="__DdeLink__46788_1543372594"/>
      <w:r w:rsidRPr="004B230C">
        <w:rPr>
          <w:rFonts w:asciiTheme="majorHAnsi" w:eastAsia="Helvetica" w:hAnsiTheme="majorHAnsi"/>
          <w:sz w:val="24"/>
          <w:szCs w:val="24"/>
        </w:rPr>
        <w:t>A reserva de água para o sistema de hidrantes será realizada a partir do reservatório inferior, que deverá ser construído conforme detalhamento do</w:t>
      </w:r>
      <w:bookmarkEnd w:id="217"/>
      <w:r w:rsidRPr="004B230C">
        <w:rPr>
          <w:rFonts w:asciiTheme="majorHAnsi" w:eastAsia="Helvetica" w:hAnsiTheme="majorHAnsi"/>
          <w:sz w:val="24"/>
          <w:szCs w:val="24"/>
        </w:rPr>
        <w:t xml:space="preserve"> projeto.</w:t>
      </w:r>
    </w:p>
    <w:p w:rsidR="004B230C" w:rsidRPr="004B230C" w:rsidRDefault="004B230C" w:rsidP="004B230C">
      <w:pPr>
        <w:pStyle w:val="Corpodetexto"/>
        <w:rPr>
          <w:rFonts w:asciiTheme="majorHAnsi" w:hAnsiTheme="majorHAnsi"/>
          <w:sz w:val="24"/>
          <w:szCs w:val="24"/>
        </w:rPr>
      </w:pPr>
    </w:p>
    <w:p w:rsidR="004B230C" w:rsidRDefault="004B230C" w:rsidP="00C4404E">
      <w:pPr>
        <w:pStyle w:val="Ttulo2"/>
        <w:rPr>
          <w:rFonts w:asciiTheme="majorHAnsi" w:hAnsiTheme="majorHAnsi"/>
        </w:rPr>
      </w:pPr>
      <w:r>
        <w:rPr>
          <w:rFonts w:asciiTheme="majorHAnsi" w:hAnsiTheme="majorHAnsi"/>
        </w:rPr>
        <w:t>IMPERMEABILIZAÇÃO DO RESERVATÓRIO</w:t>
      </w:r>
    </w:p>
    <w:p w:rsidR="004B230C" w:rsidRDefault="004B230C" w:rsidP="004B230C"/>
    <w:p w:rsidR="004B230C" w:rsidRPr="004B230C" w:rsidRDefault="004B230C" w:rsidP="004B230C">
      <w:pPr>
        <w:pStyle w:val="Corpodetexto"/>
        <w:rPr>
          <w:rFonts w:asciiTheme="majorHAnsi" w:hAnsiTheme="majorHAnsi"/>
          <w:sz w:val="24"/>
          <w:szCs w:val="24"/>
        </w:rPr>
      </w:pPr>
      <w:r w:rsidRPr="004B230C">
        <w:rPr>
          <w:rFonts w:asciiTheme="majorHAnsi" w:eastAsia="Helvetica" w:hAnsiTheme="majorHAnsi"/>
          <w:sz w:val="24"/>
          <w:szCs w:val="24"/>
        </w:rPr>
        <w:t>O reservatório deverá ser impermeabilizado com sika Top 100 ou 107 ou produto equivalente. Levando em consideração as especificações do produto quanto a forma de preparação da superfície o qual será aplicada bem como sua aplicação.</w:t>
      </w:r>
    </w:p>
    <w:p w:rsidR="004B230C" w:rsidRPr="004B230C" w:rsidRDefault="004B230C" w:rsidP="004B230C"/>
    <w:p w:rsidR="004B230C" w:rsidRDefault="004B230C" w:rsidP="00C4404E">
      <w:pPr>
        <w:pStyle w:val="Ttulo2"/>
        <w:rPr>
          <w:rFonts w:asciiTheme="majorHAnsi" w:hAnsiTheme="majorHAnsi"/>
        </w:rPr>
      </w:pPr>
      <w:r>
        <w:rPr>
          <w:rFonts w:asciiTheme="majorHAnsi" w:hAnsiTheme="majorHAnsi"/>
        </w:rPr>
        <w:t>BOMBA</w:t>
      </w:r>
    </w:p>
    <w:p w:rsidR="004B230C" w:rsidRDefault="004B230C" w:rsidP="004B230C"/>
    <w:p w:rsidR="004B230C" w:rsidRPr="004B230C" w:rsidRDefault="004B6011" w:rsidP="004B230C">
      <w:pPr>
        <w:pStyle w:val="Corpodetexto"/>
        <w:rPr>
          <w:rFonts w:asciiTheme="majorHAnsi" w:hAnsiTheme="majorHAnsi"/>
          <w:sz w:val="24"/>
          <w:szCs w:val="24"/>
        </w:rPr>
      </w:pPr>
      <w:r>
        <w:rPr>
          <w:rFonts w:asciiTheme="majorHAnsi" w:eastAsia="Helvetica" w:hAnsiTheme="majorHAnsi"/>
          <w:sz w:val="24"/>
          <w:szCs w:val="24"/>
        </w:rPr>
        <w:t xml:space="preserve">Serão utilizadas conforme especificado no projeto duas bombas, uma de sucção que deverá ser de </w:t>
      </w:r>
      <w:r w:rsidRPr="004B230C">
        <w:rPr>
          <w:rFonts w:asciiTheme="majorHAnsi" w:eastAsia="Helvetica" w:hAnsiTheme="majorHAnsi"/>
          <w:sz w:val="24"/>
          <w:szCs w:val="24"/>
        </w:rPr>
        <w:t>7.5 CV da marca thebe ou equivalente</w:t>
      </w:r>
      <w:r>
        <w:rPr>
          <w:rFonts w:asciiTheme="majorHAnsi" w:eastAsia="Helvetica" w:hAnsiTheme="majorHAnsi"/>
          <w:sz w:val="24"/>
          <w:szCs w:val="24"/>
        </w:rPr>
        <w:t xml:space="preserve"> e outra bomba jockey</w:t>
      </w:r>
      <w:r w:rsidR="004B230C" w:rsidRPr="004B230C">
        <w:rPr>
          <w:rFonts w:asciiTheme="majorHAnsi" w:eastAsia="Helvetica" w:hAnsiTheme="majorHAnsi"/>
          <w:sz w:val="24"/>
          <w:szCs w:val="24"/>
        </w:rPr>
        <w:t xml:space="preserve"> </w:t>
      </w:r>
      <w:r>
        <w:rPr>
          <w:rFonts w:asciiTheme="majorHAnsi" w:eastAsia="Helvetica" w:hAnsiTheme="majorHAnsi"/>
          <w:sz w:val="24"/>
          <w:szCs w:val="24"/>
        </w:rPr>
        <w:t>que</w:t>
      </w:r>
      <w:r w:rsidR="004B230C" w:rsidRPr="004B230C">
        <w:rPr>
          <w:rFonts w:asciiTheme="majorHAnsi" w:eastAsia="Helvetica" w:hAnsiTheme="majorHAnsi"/>
          <w:sz w:val="24"/>
          <w:szCs w:val="24"/>
        </w:rPr>
        <w:t xml:space="preserve"> deverá ser de </w:t>
      </w:r>
      <w:r>
        <w:rPr>
          <w:rFonts w:asciiTheme="majorHAnsi" w:eastAsia="Helvetica" w:hAnsiTheme="majorHAnsi"/>
          <w:sz w:val="24"/>
          <w:szCs w:val="24"/>
        </w:rPr>
        <w:t>1</w:t>
      </w:r>
      <w:r w:rsidR="004B230C" w:rsidRPr="004B230C">
        <w:rPr>
          <w:rFonts w:asciiTheme="majorHAnsi" w:eastAsia="Helvetica" w:hAnsiTheme="majorHAnsi"/>
          <w:sz w:val="24"/>
          <w:szCs w:val="24"/>
        </w:rPr>
        <w:t xml:space="preserve"> CV da marca thebe ou equivalente e </w:t>
      </w:r>
      <w:r>
        <w:rPr>
          <w:rFonts w:asciiTheme="majorHAnsi" w:eastAsia="Helvetica" w:hAnsiTheme="majorHAnsi"/>
          <w:sz w:val="24"/>
          <w:szCs w:val="24"/>
        </w:rPr>
        <w:t>deverão possuir instalações</w:t>
      </w:r>
      <w:r w:rsidR="004B230C" w:rsidRPr="004B230C">
        <w:rPr>
          <w:rFonts w:asciiTheme="majorHAnsi" w:eastAsia="Helvetica" w:hAnsiTheme="majorHAnsi"/>
          <w:sz w:val="24"/>
          <w:szCs w:val="24"/>
        </w:rPr>
        <w:t xml:space="preserve"> elétrica independente</w:t>
      </w:r>
      <w:r>
        <w:rPr>
          <w:rFonts w:asciiTheme="majorHAnsi" w:eastAsia="Helvetica" w:hAnsiTheme="majorHAnsi"/>
          <w:sz w:val="24"/>
          <w:szCs w:val="24"/>
        </w:rPr>
        <w:t>s</w:t>
      </w:r>
      <w:r w:rsidR="004B230C" w:rsidRPr="004B230C">
        <w:rPr>
          <w:rFonts w:asciiTheme="majorHAnsi" w:eastAsia="Helvetica" w:hAnsiTheme="majorHAnsi"/>
          <w:sz w:val="24"/>
          <w:szCs w:val="24"/>
        </w:rPr>
        <w:t>.</w:t>
      </w:r>
    </w:p>
    <w:p w:rsidR="004B230C" w:rsidRPr="000C3BD2" w:rsidRDefault="004B230C" w:rsidP="000C3BD2">
      <w:pPr>
        <w:pStyle w:val="Corpodetexto"/>
        <w:rPr>
          <w:rFonts w:asciiTheme="majorHAnsi" w:hAnsiTheme="majorHAnsi"/>
          <w:sz w:val="24"/>
          <w:szCs w:val="24"/>
        </w:rPr>
      </w:pPr>
      <w:r w:rsidRPr="004B230C">
        <w:rPr>
          <w:rFonts w:asciiTheme="majorHAnsi" w:eastAsia="Helvetica" w:hAnsiTheme="majorHAnsi"/>
          <w:sz w:val="24"/>
          <w:szCs w:val="24"/>
        </w:rPr>
        <w:t>Será construída uma casa de bombas para abrigo da</w:t>
      </w:r>
      <w:r w:rsidR="004B6011">
        <w:rPr>
          <w:rFonts w:asciiTheme="majorHAnsi" w:eastAsia="Helvetica" w:hAnsiTheme="majorHAnsi"/>
          <w:sz w:val="24"/>
          <w:szCs w:val="24"/>
        </w:rPr>
        <w:t>s</w:t>
      </w:r>
      <w:r w:rsidRPr="004B230C">
        <w:rPr>
          <w:rFonts w:asciiTheme="majorHAnsi" w:eastAsia="Helvetica" w:hAnsiTheme="majorHAnsi"/>
          <w:sz w:val="24"/>
          <w:szCs w:val="24"/>
        </w:rPr>
        <w:t xml:space="preserve"> mesma</w:t>
      </w:r>
      <w:r w:rsidR="004B6011">
        <w:rPr>
          <w:rFonts w:asciiTheme="majorHAnsi" w:eastAsia="Helvetica" w:hAnsiTheme="majorHAnsi"/>
          <w:sz w:val="24"/>
          <w:szCs w:val="24"/>
        </w:rPr>
        <w:t>s</w:t>
      </w:r>
      <w:r w:rsidRPr="004B230C">
        <w:rPr>
          <w:rFonts w:asciiTheme="majorHAnsi" w:eastAsia="Helvetica" w:hAnsiTheme="majorHAnsi"/>
          <w:sz w:val="24"/>
          <w:szCs w:val="24"/>
        </w:rPr>
        <w:t>, nas dimensões especificadas no projeto.</w:t>
      </w:r>
    </w:p>
    <w:p w:rsidR="004B230C" w:rsidRPr="004B230C" w:rsidRDefault="004B230C" w:rsidP="004B230C"/>
    <w:p w:rsidR="00776AEB" w:rsidRPr="00C4404E" w:rsidRDefault="00776AEB" w:rsidP="00C4404E">
      <w:pPr>
        <w:pStyle w:val="Ttulo2"/>
        <w:rPr>
          <w:rFonts w:asciiTheme="majorHAnsi" w:hAnsiTheme="majorHAnsi"/>
        </w:rPr>
      </w:pPr>
      <w:r w:rsidRPr="00C4404E">
        <w:rPr>
          <w:rFonts w:asciiTheme="majorHAnsi" w:hAnsiTheme="majorHAnsi"/>
        </w:rPr>
        <w:t>EXECUÇÃO</w:t>
      </w:r>
      <w:r w:rsidRPr="00C4404E">
        <w:rPr>
          <w:rFonts w:asciiTheme="majorHAnsi" w:hAnsiTheme="majorHAnsi"/>
          <w:spacing w:val="-8"/>
        </w:rPr>
        <w:t xml:space="preserve"> </w:t>
      </w:r>
      <w:r w:rsidRPr="00C4404E">
        <w:rPr>
          <w:rFonts w:asciiTheme="majorHAnsi" w:hAnsiTheme="majorHAnsi"/>
        </w:rPr>
        <w:t>DOS</w:t>
      </w:r>
      <w:r w:rsidRPr="00C4404E">
        <w:rPr>
          <w:rFonts w:asciiTheme="majorHAnsi" w:hAnsiTheme="majorHAnsi"/>
          <w:spacing w:val="-9"/>
        </w:rPr>
        <w:t xml:space="preserve"> </w:t>
      </w:r>
      <w:r w:rsidRPr="00C4404E">
        <w:rPr>
          <w:rFonts w:asciiTheme="majorHAnsi" w:hAnsiTheme="majorHAnsi"/>
        </w:rPr>
        <w:t>SERVIÇOS</w:t>
      </w:r>
      <w:bookmarkEnd w:id="21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9"/>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2"/>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10"/>
          <w:sz w:val="24"/>
          <w:szCs w:val="24"/>
        </w:rPr>
        <w:t xml:space="preserve"> </w:t>
      </w:r>
      <w:r w:rsidRPr="00F97099">
        <w:rPr>
          <w:rFonts w:asciiTheme="majorHAnsi" w:hAnsiTheme="majorHAnsi"/>
          <w:spacing w:val="-1"/>
          <w:sz w:val="24"/>
          <w:szCs w:val="24"/>
        </w:rPr>
        <w:t>dispositivos</w:t>
      </w:r>
      <w:r w:rsidRPr="00F97099">
        <w:rPr>
          <w:rFonts w:asciiTheme="majorHAnsi" w:hAnsiTheme="majorHAnsi"/>
          <w:spacing w:val="13"/>
          <w:sz w:val="24"/>
          <w:szCs w:val="24"/>
        </w:rPr>
        <w:t xml:space="preserve"> </w:t>
      </w:r>
      <w:r w:rsidRPr="00F97099">
        <w:rPr>
          <w:rFonts w:asciiTheme="majorHAnsi" w:hAnsiTheme="majorHAnsi"/>
          <w:spacing w:val="-1"/>
          <w:sz w:val="24"/>
          <w:szCs w:val="24"/>
        </w:rPr>
        <w:t>e/ou</w:t>
      </w:r>
      <w:r w:rsidRPr="00F97099">
        <w:rPr>
          <w:rFonts w:asciiTheme="majorHAnsi" w:hAnsiTheme="majorHAnsi"/>
          <w:spacing w:val="11"/>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que,</w:t>
      </w:r>
      <w:r w:rsidRPr="00F97099">
        <w:rPr>
          <w:rFonts w:asciiTheme="majorHAnsi" w:hAnsiTheme="majorHAnsi"/>
          <w:spacing w:val="10"/>
          <w:sz w:val="24"/>
          <w:szCs w:val="24"/>
        </w:rPr>
        <w:t xml:space="preserve"> </w:t>
      </w:r>
      <w:r w:rsidRPr="00F97099">
        <w:rPr>
          <w:rFonts w:asciiTheme="majorHAnsi" w:hAnsiTheme="majorHAnsi"/>
          <w:spacing w:val="-1"/>
          <w:sz w:val="24"/>
          <w:szCs w:val="24"/>
        </w:rPr>
        <w:t>porventura,</w:t>
      </w:r>
      <w:r w:rsidRPr="00F97099">
        <w:rPr>
          <w:rFonts w:asciiTheme="majorHAnsi" w:hAnsiTheme="majorHAnsi"/>
          <w:spacing w:val="10"/>
          <w:sz w:val="24"/>
          <w:szCs w:val="24"/>
        </w:rPr>
        <w:t xml:space="preserve"> </w:t>
      </w:r>
      <w:r w:rsidRPr="00F97099">
        <w:rPr>
          <w:rFonts w:asciiTheme="majorHAnsi" w:hAnsiTheme="majorHAnsi"/>
          <w:spacing w:val="-1"/>
          <w:sz w:val="24"/>
          <w:szCs w:val="24"/>
        </w:rPr>
        <w:t>não</w:t>
      </w:r>
      <w:r w:rsidRPr="00F97099">
        <w:rPr>
          <w:rFonts w:asciiTheme="majorHAnsi" w:hAnsiTheme="majorHAnsi"/>
          <w:spacing w:val="9"/>
          <w:sz w:val="24"/>
          <w:szCs w:val="24"/>
        </w:rPr>
        <w:t xml:space="preserve"> </w:t>
      </w:r>
      <w:r w:rsidRPr="00F97099">
        <w:rPr>
          <w:rFonts w:asciiTheme="majorHAnsi" w:hAnsiTheme="majorHAnsi"/>
          <w:spacing w:val="-1"/>
          <w:sz w:val="24"/>
          <w:szCs w:val="24"/>
        </w:rPr>
        <w:t>tenham</w:t>
      </w:r>
      <w:r w:rsidRPr="00F97099">
        <w:rPr>
          <w:rFonts w:asciiTheme="majorHAnsi" w:hAnsiTheme="majorHAnsi"/>
          <w:spacing w:val="10"/>
          <w:sz w:val="24"/>
          <w:szCs w:val="24"/>
        </w:rPr>
        <w:t xml:space="preserve"> </w:t>
      </w:r>
      <w:r w:rsidRPr="00F97099">
        <w:rPr>
          <w:rFonts w:asciiTheme="majorHAnsi" w:hAnsiTheme="majorHAnsi"/>
          <w:spacing w:val="-1"/>
          <w:sz w:val="24"/>
          <w:szCs w:val="24"/>
        </w:rPr>
        <w:t>sido</w:t>
      </w:r>
      <w:r w:rsidRPr="00F97099">
        <w:rPr>
          <w:rFonts w:asciiTheme="majorHAnsi" w:hAnsiTheme="majorHAnsi"/>
          <w:spacing w:val="12"/>
          <w:sz w:val="24"/>
          <w:szCs w:val="24"/>
        </w:rPr>
        <w:t xml:space="preserve"> </w:t>
      </w:r>
      <w:r w:rsidRPr="00F97099">
        <w:rPr>
          <w:rFonts w:asciiTheme="majorHAnsi" w:hAnsiTheme="majorHAnsi"/>
          <w:spacing w:val="-1"/>
          <w:sz w:val="24"/>
          <w:szCs w:val="24"/>
        </w:rPr>
        <w:t>citados</w:t>
      </w:r>
      <w:r w:rsidRPr="00F97099">
        <w:rPr>
          <w:rFonts w:asciiTheme="majorHAnsi" w:hAnsiTheme="majorHAnsi"/>
          <w:spacing w:val="11"/>
          <w:sz w:val="24"/>
          <w:szCs w:val="24"/>
        </w:rPr>
        <w:t xml:space="preserve"> </w:t>
      </w:r>
      <w:r w:rsidRPr="00F97099">
        <w:rPr>
          <w:rFonts w:asciiTheme="majorHAnsi" w:hAnsiTheme="majorHAnsi"/>
          <w:spacing w:val="-1"/>
          <w:sz w:val="24"/>
          <w:szCs w:val="24"/>
        </w:rPr>
        <w:t>ou</w:t>
      </w:r>
      <w:r w:rsidRPr="00F97099">
        <w:rPr>
          <w:rFonts w:asciiTheme="majorHAnsi" w:hAnsiTheme="majorHAnsi"/>
          <w:spacing w:val="59"/>
          <w:sz w:val="24"/>
          <w:szCs w:val="24"/>
        </w:rPr>
        <w:t xml:space="preserve"> </w:t>
      </w:r>
      <w:r w:rsidRPr="00F97099">
        <w:rPr>
          <w:rFonts w:asciiTheme="majorHAnsi" w:hAnsiTheme="majorHAnsi"/>
          <w:spacing w:val="-1"/>
          <w:sz w:val="24"/>
          <w:szCs w:val="24"/>
        </w:rPr>
        <w:t>representados</w:t>
      </w:r>
      <w:r w:rsidRPr="00F97099">
        <w:rPr>
          <w:rFonts w:asciiTheme="majorHAnsi" w:hAnsiTheme="majorHAnsi"/>
          <w:spacing w:val="21"/>
          <w:sz w:val="24"/>
          <w:szCs w:val="24"/>
        </w:rPr>
        <w:t xml:space="preserve"> </w:t>
      </w:r>
      <w:r w:rsidRPr="00F97099">
        <w:rPr>
          <w:rFonts w:asciiTheme="majorHAnsi" w:hAnsiTheme="majorHAnsi"/>
          <w:spacing w:val="-1"/>
          <w:sz w:val="24"/>
          <w:szCs w:val="24"/>
        </w:rPr>
        <w:t>nesta</w:t>
      </w:r>
      <w:r w:rsidRPr="00F97099">
        <w:rPr>
          <w:rFonts w:asciiTheme="majorHAnsi" w:hAnsiTheme="majorHAnsi"/>
          <w:spacing w:val="20"/>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e/ou</w:t>
      </w:r>
      <w:r w:rsidRPr="00F97099">
        <w:rPr>
          <w:rFonts w:asciiTheme="majorHAnsi" w:hAnsiTheme="majorHAnsi"/>
          <w:spacing w:val="19"/>
          <w:sz w:val="24"/>
          <w:szCs w:val="24"/>
        </w:rPr>
        <w:t xml:space="preserve"> </w:t>
      </w:r>
      <w:r w:rsidRPr="00F97099">
        <w:rPr>
          <w:rFonts w:asciiTheme="majorHAnsi" w:hAnsiTheme="majorHAnsi"/>
          <w:spacing w:val="-1"/>
          <w:sz w:val="24"/>
          <w:szCs w:val="24"/>
        </w:rPr>
        <w:t>nos</w:t>
      </w:r>
      <w:r w:rsidRPr="00F97099">
        <w:rPr>
          <w:rFonts w:asciiTheme="majorHAnsi" w:hAnsiTheme="majorHAnsi"/>
          <w:spacing w:val="21"/>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23"/>
          <w:sz w:val="24"/>
          <w:szCs w:val="24"/>
        </w:rPr>
        <w:t xml:space="preserve"> </w:t>
      </w:r>
      <w:r w:rsidRPr="00F97099">
        <w:rPr>
          <w:rFonts w:asciiTheme="majorHAnsi" w:hAnsiTheme="majorHAnsi"/>
          <w:spacing w:val="-1"/>
          <w:sz w:val="24"/>
          <w:szCs w:val="24"/>
        </w:rPr>
        <w:t>técnicos,</w:t>
      </w:r>
      <w:r w:rsidRPr="00F97099">
        <w:rPr>
          <w:rFonts w:asciiTheme="majorHAnsi" w:hAnsiTheme="majorHAnsi"/>
          <w:spacing w:val="22"/>
          <w:sz w:val="24"/>
          <w:szCs w:val="24"/>
        </w:rPr>
        <w:t xml:space="preserve"> </w:t>
      </w:r>
      <w:r w:rsidRPr="00F97099">
        <w:rPr>
          <w:rFonts w:asciiTheme="majorHAnsi" w:hAnsiTheme="majorHAnsi"/>
          <w:spacing w:val="-1"/>
          <w:sz w:val="24"/>
          <w:szCs w:val="24"/>
        </w:rPr>
        <w:t>entretanto,</w:t>
      </w:r>
      <w:r w:rsidRPr="00F97099">
        <w:rPr>
          <w:rFonts w:asciiTheme="majorHAnsi" w:hAnsiTheme="majorHAnsi"/>
          <w:spacing w:val="21"/>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22"/>
          <w:sz w:val="24"/>
          <w:szCs w:val="24"/>
        </w:rPr>
        <w:t xml:space="preserve"> </w:t>
      </w:r>
      <w:r w:rsidRPr="00F97099">
        <w:rPr>
          <w:rFonts w:asciiTheme="majorHAnsi" w:hAnsiTheme="majorHAnsi"/>
          <w:sz w:val="24"/>
          <w:szCs w:val="24"/>
        </w:rPr>
        <w:t>à</w:t>
      </w:r>
      <w:r w:rsidRPr="00F97099">
        <w:rPr>
          <w:rFonts w:asciiTheme="majorHAnsi" w:hAnsiTheme="majorHAnsi"/>
          <w:spacing w:val="19"/>
          <w:sz w:val="24"/>
          <w:szCs w:val="24"/>
        </w:rPr>
        <w:t xml:space="preserve"> </w:t>
      </w:r>
      <w:r w:rsidRPr="00F97099">
        <w:rPr>
          <w:rFonts w:asciiTheme="majorHAnsi" w:hAnsiTheme="majorHAnsi"/>
          <w:spacing w:val="-1"/>
          <w:sz w:val="24"/>
          <w:szCs w:val="24"/>
        </w:rPr>
        <w:t>perfeita</w:t>
      </w:r>
      <w:r w:rsidRPr="00F97099">
        <w:rPr>
          <w:rFonts w:asciiTheme="majorHAnsi" w:hAnsiTheme="majorHAnsi"/>
          <w:spacing w:val="73"/>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funcionamento</w:t>
      </w:r>
      <w:r w:rsidRPr="00F97099">
        <w:rPr>
          <w:rFonts w:asciiTheme="majorHAnsi" w:hAnsiTheme="majorHAnsi"/>
          <w:spacing w:val="31"/>
          <w:sz w:val="24"/>
          <w:szCs w:val="24"/>
        </w:rPr>
        <w:t xml:space="preserve"> </w:t>
      </w:r>
      <w:r w:rsidRPr="00F97099">
        <w:rPr>
          <w:rFonts w:asciiTheme="majorHAnsi" w:hAnsiTheme="majorHAnsi"/>
          <w:spacing w:val="-1"/>
          <w:sz w:val="24"/>
          <w:szCs w:val="24"/>
        </w:rPr>
        <w:t>do</w:t>
      </w:r>
      <w:r w:rsidRPr="00F97099">
        <w:rPr>
          <w:rFonts w:asciiTheme="majorHAnsi" w:hAnsiTheme="majorHAnsi"/>
          <w:spacing w:val="30"/>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ser</w:t>
      </w:r>
      <w:r w:rsidRPr="00F97099">
        <w:rPr>
          <w:rFonts w:asciiTheme="majorHAnsi" w:hAnsiTheme="majorHAnsi"/>
          <w:spacing w:val="31"/>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31"/>
          <w:sz w:val="24"/>
          <w:szCs w:val="24"/>
        </w:rPr>
        <w:t xml:space="preserve"> </w:t>
      </w:r>
      <w:r w:rsidRPr="00F97099">
        <w:rPr>
          <w:rFonts w:asciiTheme="majorHAnsi" w:hAnsiTheme="majorHAnsi"/>
          <w:spacing w:val="-1"/>
          <w:sz w:val="24"/>
          <w:szCs w:val="24"/>
        </w:rPr>
        <w:t>pela</w:t>
      </w:r>
      <w:r w:rsidRPr="00F97099">
        <w:rPr>
          <w:rFonts w:asciiTheme="majorHAnsi" w:hAnsiTheme="majorHAnsi"/>
          <w:spacing w:val="31"/>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9"/>
          <w:sz w:val="24"/>
          <w:szCs w:val="24"/>
        </w:rPr>
        <w:t xml:space="preserve"> </w:t>
      </w:r>
      <w:r w:rsidRPr="00F97099">
        <w:rPr>
          <w:rFonts w:asciiTheme="majorHAnsi" w:hAnsiTheme="majorHAnsi"/>
          <w:spacing w:val="-1"/>
          <w:sz w:val="24"/>
          <w:szCs w:val="24"/>
        </w:rPr>
        <w:t>na</w:t>
      </w:r>
      <w:r w:rsidRPr="00F97099">
        <w:rPr>
          <w:rFonts w:asciiTheme="majorHAnsi" w:hAnsiTheme="majorHAnsi"/>
          <w:spacing w:val="3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dos serviços,</w:t>
      </w:r>
      <w:r w:rsidRPr="00F97099">
        <w:rPr>
          <w:rFonts w:asciiTheme="majorHAnsi" w:hAnsiTheme="majorHAnsi"/>
          <w:sz w:val="24"/>
          <w:szCs w:val="24"/>
        </w:rPr>
        <w:t xml:space="preserve"> </w:t>
      </w:r>
      <w:r w:rsidRPr="00F97099">
        <w:rPr>
          <w:rFonts w:asciiTheme="majorHAnsi" w:hAnsiTheme="majorHAnsi"/>
          <w:spacing w:val="-1"/>
          <w:sz w:val="24"/>
          <w:szCs w:val="24"/>
        </w:rPr>
        <w:t>sem incorrer</w:t>
      </w:r>
      <w:r w:rsidRPr="00F97099">
        <w:rPr>
          <w:rFonts w:asciiTheme="majorHAnsi" w:hAnsiTheme="majorHAnsi"/>
          <w:sz w:val="24"/>
          <w:szCs w:val="24"/>
        </w:rPr>
        <w:t xml:space="preserve"> </w:t>
      </w:r>
      <w:r w:rsidRPr="00F97099">
        <w:rPr>
          <w:rFonts w:asciiTheme="majorHAnsi" w:hAnsiTheme="majorHAnsi"/>
          <w:spacing w:val="-1"/>
          <w:sz w:val="24"/>
          <w:szCs w:val="24"/>
        </w:rPr>
        <w:t>em ônus adicionais</w:t>
      </w:r>
      <w:r w:rsidRPr="00F97099">
        <w:rPr>
          <w:rFonts w:asciiTheme="majorHAnsi" w:hAnsiTheme="majorHAnsi"/>
          <w:spacing w:val="2"/>
          <w:sz w:val="24"/>
          <w:szCs w:val="24"/>
        </w:rPr>
        <w:t xml:space="preserve"> </w:t>
      </w:r>
      <w:r w:rsidRPr="00F97099">
        <w:rPr>
          <w:rFonts w:asciiTheme="majorHAnsi" w:hAnsiTheme="majorHAnsi"/>
          <w:sz w:val="24"/>
          <w:szCs w:val="24"/>
        </w:rPr>
        <w:t>à</w:t>
      </w:r>
      <w:r w:rsidRPr="00F97099">
        <w:rPr>
          <w:rFonts w:asciiTheme="majorHAnsi" w:hAnsiTheme="majorHAnsi"/>
          <w:spacing w:val="-1"/>
          <w:sz w:val="24"/>
          <w:szCs w:val="24"/>
        </w:rPr>
        <w:t xml:space="preserve">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mão-de-obra</w:t>
      </w:r>
      <w:r w:rsidRPr="00F97099">
        <w:rPr>
          <w:rFonts w:asciiTheme="majorHAnsi" w:hAnsiTheme="majorHAnsi"/>
          <w:sz w:val="24"/>
          <w:szCs w:val="24"/>
        </w:rPr>
        <w:t xml:space="preserve"> a</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empregada</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ser especializada</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 em questão.</w:t>
      </w:r>
    </w:p>
    <w:p w:rsidR="003C0369" w:rsidRPr="00F97099" w:rsidRDefault="003C0369"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 porta corta fogo contendo barra antipânico dupla deve ser instalada por pessoal especializado, adotando os procedimentos constantes na NBR 11742.</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3"/>
        <w:rPr>
          <w:rFonts w:asciiTheme="majorHAnsi" w:hAnsiTheme="majorHAnsi"/>
          <w:b/>
          <w:bCs/>
        </w:rPr>
      </w:pPr>
      <w:bookmarkStart w:id="218" w:name="7.3.1.__Recebimento_dos_Materiais_e_Equi"/>
      <w:bookmarkStart w:id="219" w:name="_Toc429648292"/>
      <w:bookmarkEnd w:id="218"/>
      <w:r w:rsidRPr="00C4404E">
        <w:rPr>
          <w:rFonts w:asciiTheme="majorHAnsi" w:hAnsiTheme="majorHAnsi"/>
          <w:b/>
          <w:spacing w:val="-1"/>
        </w:rPr>
        <w:t>Recebimento</w:t>
      </w:r>
      <w:r w:rsidRPr="00C4404E">
        <w:rPr>
          <w:rFonts w:asciiTheme="majorHAnsi" w:hAnsiTheme="majorHAnsi"/>
          <w:b/>
          <w:spacing w:val="-2"/>
        </w:rPr>
        <w:t xml:space="preserve"> </w:t>
      </w:r>
      <w:r w:rsidRPr="00C4404E">
        <w:rPr>
          <w:rFonts w:asciiTheme="majorHAnsi" w:hAnsiTheme="majorHAnsi"/>
          <w:b/>
          <w:spacing w:val="-1"/>
        </w:rPr>
        <w:t>dos</w:t>
      </w:r>
      <w:r w:rsidRPr="00C4404E">
        <w:rPr>
          <w:rFonts w:asciiTheme="majorHAnsi" w:hAnsiTheme="majorHAnsi"/>
          <w:b/>
          <w:spacing w:val="-4"/>
        </w:rPr>
        <w:t xml:space="preserve"> </w:t>
      </w:r>
      <w:r w:rsidRPr="00C4404E">
        <w:rPr>
          <w:rFonts w:asciiTheme="majorHAnsi" w:hAnsiTheme="majorHAnsi"/>
          <w:b/>
          <w:spacing w:val="-1"/>
        </w:rPr>
        <w:t>Materiais</w:t>
      </w:r>
      <w:r w:rsidRPr="00C4404E">
        <w:rPr>
          <w:rFonts w:asciiTheme="majorHAnsi" w:hAnsiTheme="majorHAnsi"/>
          <w:b/>
          <w:spacing w:val="-5"/>
        </w:rPr>
        <w:t xml:space="preserve"> </w:t>
      </w:r>
      <w:r w:rsidRPr="00C4404E">
        <w:rPr>
          <w:rFonts w:asciiTheme="majorHAnsi" w:hAnsiTheme="majorHAnsi"/>
          <w:b/>
        </w:rPr>
        <w:t>e</w:t>
      </w:r>
      <w:r w:rsidRPr="00C4404E">
        <w:rPr>
          <w:rFonts w:asciiTheme="majorHAnsi" w:hAnsiTheme="majorHAnsi"/>
          <w:b/>
          <w:spacing w:val="-4"/>
        </w:rPr>
        <w:t xml:space="preserve"> </w:t>
      </w:r>
      <w:r w:rsidRPr="00C4404E">
        <w:rPr>
          <w:rFonts w:asciiTheme="majorHAnsi" w:hAnsiTheme="majorHAnsi"/>
          <w:b/>
          <w:spacing w:val="-1"/>
        </w:rPr>
        <w:t>Equipamentos</w:t>
      </w:r>
      <w:r w:rsidRPr="00C4404E">
        <w:rPr>
          <w:rFonts w:asciiTheme="majorHAnsi" w:hAnsiTheme="majorHAnsi"/>
          <w:b/>
          <w:spacing w:val="-4"/>
        </w:rPr>
        <w:t xml:space="preserve"> </w:t>
      </w:r>
      <w:r w:rsidRPr="00C4404E">
        <w:rPr>
          <w:rFonts w:asciiTheme="majorHAnsi" w:hAnsiTheme="majorHAnsi"/>
          <w:b/>
          <w:spacing w:val="-1"/>
        </w:rPr>
        <w:t>na</w:t>
      </w:r>
      <w:r w:rsidRPr="00C4404E">
        <w:rPr>
          <w:rFonts w:asciiTheme="majorHAnsi" w:hAnsiTheme="majorHAnsi"/>
          <w:b/>
          <w:spacing w:val="-3"/>
        </w:rPr>
        <w:t xml:space="preserve"> </w:t>
      </w:r>
      <w:r w:rsidRPr="00C4404E">
        <w:rPr>
          <w:rFonts w:asciiTheme="majorHAnsi" w:hAnsiTheme="majorHAnsi"/>
          <w:b/>
          <w:spacing w:val="-1"/>
        </w:rPr>
        <w:t>Obra</w:t>
      </w:r>
      <w:bookmarkEnd w:id="21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8"/>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37"/>
          <w:sz w:val="24"/>
          <w:szCs w:val="24"/>
        </w:rPr>
        <w:t xml:space="preserve"> </w:t>
      </w:r>
      <w:r w:rsidRPr="00F97099">
        <w:rPr>
          <w:rFonts w:asciiTheme="majorHAnsi" w:hAnsiTheme="majorHAnsi"/>
          <w:spacing w:val="-1"/>
          <w:sz w:val="24"/>
          <w:szCs w:val="24"/>
        </w:rPr>
        <w:t>dos</w:t>
      </w:r>
      <w:r w:rsidRPr="00F97099">
        <w:rPr>
          <w:rFonts w:asciiTheme="majorHAnsi" w:hAnsiTheme="majorHAnsi"/>
          <w:spacing w:val="40"/>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9"/>
          <w:sz w:val="24"/>
          <w:szCs w:val="24"/>
        </w:rPr>
        <w:t xml:space="preserve"> </w:t>
      </w:r>
      <w:r w:rsidRPr="00F97099">
        <w:rPr>
          <w:rFonts w:asciiTheme="majorHAnsi" w:hAnsiTheme="majorHAnsi"/>
          <w:sz w:val="24"/>
          <w:szCs w:val="24"/>
        </w:rPr>
        <w:t>e</w:t>
      </w:r>
      <w:r w:rsidRPr="00F97099">
        <w:rPr>
          <w:rFonts w:asciiTheme="majorHAnsi" w:hAnsiTheme="majorHAnsi"/>
          <w:spacing w:val="37"/>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40"/>
          <w:sz w:val="24"/>
          <w:szCs w:val="24"/>
        </w:rPr>
        <w:t xml:space="preserve"> </w:t>
      </w:r>
      <w:r w:rsidRPr="00F97099">
        <w:rPr>
          <w:rFonts w:asciiTheme="majorHAnsi" w:hAnsiTheme="majorHAnsi"/>
          <w:spacing w:val="-1"/>
          <w:sz w:val="24"/>
          <w:szCs w:val="24"/>
        </w:rPr>
        <w:t>na</w:t>
      </w:r>
      <w:r w:rsidRPr="00F97099">
        <w:rPr>
          <w:rFonts w:asciiTheme="majorHAnsi" w:hAnsiTheme="majorHAnsi"/>
          <w:spacing w:val="39"/>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7"/>
          <w:sz w:val="24"/>
          <w:szCs w:val="24"/>
        </w:rPr>
        <w:t xml:space="preserve"> </w:t>
      </w:r>
      <w:r w:rsidRPr="00F97099">
        <w:rPr>
          <w:rFonts w:asciiTheme="majorHAnsi" w:hAnsiTheme="majorHAnsi"/>
          <w:spacing w:val="-1"/>
          <w:sz w:val="24"/>
          <w:szCs w:val="24"/>
        </w:rPr>
        <w:t>efetuado</w:t>
      </w:r>
      <w:r w:rsidRPr="00F97099">
        <w:rPr>
          <w:rFonts w:asciiTheme="majorHAnsi" w:hAnsiTheme="majorHAnsi"/>
          <w:spacing w:val="37"/>
          <w:sz w:val="24"/>
          <w:szCs w:val="24"/>
        </w:rPr>
        <w:t xml:space="preserve"> </w:t>
      </w:r>
      <w:r w:rsidRPr="00F97099">
        <w:rPr>
          <w:rFonts w:asciiTheme="majorHAnsi" w:hAnsiTheme="majorHAnsi"/>
          <w:spacing w:val="-1"/>
          <w:sz w:val="24"/>
          <w:szCs w:val="24"/>
        </w:rPr>
        <w:t>obedecendo</w:t>
      </w:r>
      <w:r w:rsidRPr="00F97099">
        <w:rPr>
          <w:rFonts w:asciiTheme="majorHAnsi" w:hAnsiTheme="majorHAnsi"/>
          <w:spacing w:val="42"/>
          <w:sz w:val="24"/>
          <w:szCs w:val="24"/>
        </w:rPr>
        <w:t xml:space="preserve"> </w:t>
      </w:r>
      <w:r w:rsidRPr="00F97099">
        <w:rPr>
          <w:rFonts w:asciiTheme="majorHAnsi" w:hAnsiTheme="majorHAnsi"/>
          <w:spacing w:val="-1"/>
          <w:sz w:val="24"/>
          <w:szCs w:val="24"/>
        </w:rPr>
        <w:t>às</w:t>
      </w:r>
      <w:r w:rsidRPr="00F97099">
        <w:rPr>
          <w:rFonts w:asciiTheme="majorHAnsi" w:hAnsiTheme="majorHAnsi"/>
          <w:spacing w:val="37"/>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53"/>
          <w:sz w:val="24"/>
          <w:szCs w:val="24"/>
        </w:rPr>
        <w:t xml:space="preserve"> </w:t>
      </w:r>
      <w:r w:rsidRPr="00F97099">
        <w:rPr>
          <w:rFonts w:asciiTheme="majorHAnsi" w:hAnsiTheme="majorHAnsi"/>
          <w:spacing w:val="-1"/>
          <w:sz w:val="24"/>
          <w:szCs w:val="24"/>
        </w:rPr>
        <w:t>diretrizes:</w:t>
      </w:r>
    </w:p>
    <w:p w:rsidR="00776AEB" w:rsidRPr="00F97099" w:rsidRDefault="00776AEB" w:rsidP="000C3BD2">
      <w:pPr>
        <w:pStyle w:val="Corpodetexto"/>
        <w:numPr>
          <w:ilvl w:val="0"/>
          <w:numId w:val="4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da marcação existente,</w:t>
      </w:r>
      <w:r w:rsidRPr="00F97099">
        <w:rPr>
          <w:rFonts w:asciiTheme="majorHAnsi" w:hAnsiTheme="majorHAnsi"/>
          <w:sz w:val="24"/>
          <w:szCs w:val="24"/>
        </w:rPr>
        <w:t xml:space="preserve"> </w:t>
      </w:r>
      <w:r w:rsidRPr="00F97099">
        <w:rPr>
          <w:rFonts w:asciiTheme="majorHAnsi" w:hAnsiTheme="majorHAnsi"/>
          <w:spacing w:val="-1"/>
          <w:sz w:val="24"/>
          <w:szCs w:val="24"/>
        </w:rPr>
        <w:t>conforme solicitada</w:t>
      </w:r>
      <w:r w:rsidRPr="00F97099">
        <w:rPr>
          <w:rFonts w:asciiTheme="majorHAnsi" w:hAnsiTheme="majorHAnsi"/>
          <w:spacing w:val="1"/>
          <w:sz w:val="24"/>
          <w:szCs w:val="24"/>
        </w:rPr>
        <w:t xml:space="preserve"> </w:t>
      </w:r>
      <w:r w:rsidRPr="00F97099">
        <w:rPr>
          <w:rFonts w:asciiTheme="majorHAnsi" w:hAnsiTheme="majorHAnsi"/>
          <w:spacing w:val="-1"/>
          <w:sz w:val="24"/>
          <w:szCs w:val="24"/>
        </w:rPr>
        <w:t>na especificação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materiais;</w:t>
      </w:r>
    </w:p>
    <w:p w:rsidR="00776AEB" w:rsidRPr="00F97099" w:rsidRDefault="00776AEB" w:rsidP="000C3BD2">
      <w:pPr>
        <w:pStyle w:val="Corpodetexto"/>
        <w:numPr>
          <w:ilvl w:val="0"/>
          <w:numId w:val="4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do</w:t>
      </w:r>
      <w:r w:rsidRPr="00F97099">
        <w:rPr>
          <w:rFonts w:asciiTheme="majorHAnsi" w:hAnsiTheme="majorHAnsi"/>
          <w:spacing w:val="11"/>
          <w:sz w:val="24"/>
          <w:szCs w:val="24"/>
        </w:rPr>
        <w:t xml:space="preserve"> </w:t>
      </w:r>
      <w:r w:rsidRPr="00F97099">
        <w:rPr>
          <w:rFonts w:asciiTheme="majorHAnsi" w:hAnsiTheme="majorHAnsi"/>
          <w:spacing w:val="-1"/>
          <w:sz w:val="24"/>
          <w:szCs w:val="24"/>
        </w:rPr>
        <w:t>aspecto</w:t>
      </w:r>
      <w:r w:rsidRPr="00F97099">
        <w:rPr>
          <w:rFonts w:asciiTheme="majorHAnsi" w:hAnsiTheme="majorHAnsi"/>
          <w:spacing w:val="13"/>
          <w:sz w:val="24"/>
          <w:szCs w:val="24"/>
        </w:rPr>
        <w:t xml:space="preserve"> </w:t>
      </w:r>
      <w:r w:rsidRPr="00F97099">
        <w:rPr>
          <w:rFonts w:asciiTheme="majorHAnsi" w:hAnsiTheme="majorHAnsi"/>
          <w:spacing w:val="-1"/>
          <w:sz w:val="24"/>
          <w:szCs w:val="24"/>
        </w:rPr>
        <w:t>visual,</w:t>
      </w:r>
      <w:r w:rsidRPr="00F97099">
        <w:rPr>
          <w:rFonts w:asciiTheme="majorHAnsi" w:hAnsiTheme="majorHAnsi"/>
          <w:spacing w:val="13"/>
          <w:sz w:val="24"/>
          <w:szCs w:val="24"/>
        </w:rPr>
        <w:t xml:space="preserve"> </w:t>
      </w:r>
      <w:r w:rsidRPr="00F97099">
        <w:rPr>
          <w:rFonts w:asciiTheme="majorHAnsi" w:hAnsiTheme="majorHAnsi"/>
          <w:spacing w:val="-1"/>
          <w:sz w:val="24"/>
          <w:szCs w:val="24"/>
        </w:rPr>
        <w:t>constatando</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inexistência</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amassaduras,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deformações,</w:t>
      </w:r>
      <w:r w:rsidRPr="00F97099">
        <w:rPr>
          <w:rFonts w:asciiTheme="majorHAnsi" w:hAnsiTheme="majorHAnsi"/>
          <w:spacing w:val="12"/>
          <w:sz w:val="24"/>
          <w:szCs w:val="24"/>
        </w:rPr>
        <w:t xml:space="preserve"> </w:t>
      </w:r>
      <w:r w:rsidRPr="00F97099">
        <w:rPr>
          <w:rFonts w:asciiTheme="majorHAnsi" w:hAnsiTheme="majorHAnsi"/>
          <w:spacing w:val="-1"/>
          <w:sz w:val="24"/>
          <w:szCs w:val="24"/>
        </w:rPr>
        <w:t>lascas,</w:t>
      </w:r>
      <w:r w:rsidRPr="00F97099">
        <w:rPr>
          <w:rFonts w:asciiTheme="majorHAnsi" w:hAnsiTheme="majorHAnsi"/>
          <w:spacing w:val="77"/>
          <w:w w:val="99"/>
          <w:sz w:val="24"/>
          <w:szCs w:val="24"/>
        </w:rPr>
        <w:t xml:space="preserve"> </w:t>
      </w:r>
      <w:r w:rsidRPr="00F97099">
        <w:rPr>
          <w:rFonts w:asciiTheme="majorHAnsi" w:hAnsiTheme="majorHAnsi"/>
          <w:spacing w:val="-1"/>
          <w:sz w:val="24"/>
          <w:szCs w:val="24"/>
        </w:rPr>
        <w:t>trincas,</w:t>
      </w:r>
      <w:r w:rsidRPr="00F97099">
        <w:rPr>
          <w:rFonts w:asciiTheme="majorHAnsi" w:hAnsiTheme="majorHAnsi"/>
          <w:spacing w:val="-3"/>
          <w:sz w:val="24"/>
          <w:szCs w:val="24"/>
        </w:rPr>
        <w:t xml:space="preserve"> </w:t>
      </w:r>
      <w:r w:rsidRPr="00F97099">
        <w:rPr>
          <w:rFonts w:asciiTheme="majorHAnsi" w:hAnsiTheme="majorHAnsi"/>
          <w:spacing w:val="-1"/>
          <w:sz w:val="24"/>
          <w:szCs w:val="24"/>
        </w:rPr>
        <w:t>ferrugens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defeitos</w:t>
      </w:r>
      <w:r w:rsidRPr="00F97099">
        <w:rPr>
          <w:rFonts w:asciiTheme="majorHAnsi" w:hAnsiTheme="majorHAnsi"/>
          <w:spacing w:val="-2"/>
          <w:sz w:val="24"/>
          <w:szCs w:val="24"/>
        </w:rPr>
        <w:t xml:space="preserve"> </w:t>
      </w:r>
      <w:r w:rsidRPr="00F97099">
        <w:rPr>
          <w:rFonts w:asciiTheme="majorHAnsi" w:hAnsiTheme="majorHAnsi"/>
          <w:spacing w:val="-1"/>
          <w:sz w:val="24"/>
          <w:szCs w:val="24"/>
        </w:rPr>
        <w:t>possíveis;</w:t>
      </w:r>
    </w:p>
    <w:p w:rsidR="00776AEB" w:rsidRPr="00F97099" w:rsidRDefault="00776AEB" w:rsidP="000C3BD2">
      <w:pPr>
        <w:pStyle w:val="Corpodetexto"/>
        <w:numPr>
          <w:ilvl w:val="0"/>
          <w:numId w:val="4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Verificação de compatibilização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
          <w:sz w:val="24"/>
          <w:szCs w:val="24"/>
        </w:rPr>
        <w:t xml:space="preserve"> </w:t>
      </w:r>
      <w:r w:rsidRPr="00F97099">
        <w:rPr>
          <w:rFonts w:asciiTheme="majorHAnsi" w:hAnsiTheme="majorHAnsi"/>
          <w:spacing w:val="-1"/>
          <w:sz w:val="24"/>
          <w:szCs w:val="24"/>
        </w:rPr>
        <w:t>os elementos componentes de</w:t>
      </w:r>
      <w:r w:rsidRPr="00F97099">
        <w:rPr>
          <w:rFonts w:asciiTheme="majorHAnsi" w:hAnsiTheme="majorHAnsi"/>
          <w:sz w:val="24"/>
          <w:szCs w:val="24"/>
        </w:rPr>
        <w:t xml:space="preserve"> </w:t>
      </w:r>
      <w:r w:rsidRPr="00F97099">
        <w:rPr>
          <w:rFonts w:asciiTheme="majorHAnsi" w:hAnsiTheme="majorHAnsi"/>
          <w:spacing w:val="-1"/>
          <w:sz w:val="24"/>
          <w:szCs w:val="24"/>
        </w:rPr>
        <w:t>um</w:t>
      </w:r>
      <w:r w:rsidRPr="00F97099">
        <w:rPr>
          <w:rFonts w:asciiTheme="majorHAnsi" w:hAnsiTheme="majorHAnsi"/>
          <w:sz w:val="24"/>
          <w:szCs w:val="24"/>
        </w:rPr>
        <w:t xml:space="preserve"> </w:t>
      </w:r>
      <w:r w:rsidRPr="00F97099">
        <w:rPr>
          <w:rFonts w:asciiTheme="majorHAnsi" w:hAnsiTheme="majorHAnsi"/>
          <w:spacing w:val="-1"/>
          <w:sz w:val="24"/>
          <w:szCs w:val="24"/>
        </w:rPr>
        <w:t>determinado</w:t>
      </w:r>
      <w:r w:rsidRPr="00F97099">
        <w:rPr>
          <w:rFonts w:asciiTheme="majorHAnsi" w:hAnsiTheme="majorHAnsi"/>
          <w:spacing w:val="1"/>
          <w:sz w:val="24"/>
          <w:szCs w:val="24"/>
        </w:rPr>
        <w:t xml:space="preserve"> </w:t>
      </w:r>
      <w:r w:rsidRPr="00F97099">
        <w:rPr>
          <w:rFonts w:asciiTheme="majorHAnsi" w:hAnsiTheme="majorHAnsi"/>
          <w:spacing w:val="-1"/>
          <w:sz w:val="24"/>
          <w:szCs w:val="24"/>
        </w:rPr>
        <w:t>material;</w:t>
      </w:r>
    </w:p>
    <w:p w:rsidR="00776AEB" w:rsidRPr="00F97099" w:rsidRDefault="00776AEB" w:rsidP="000C3BD2">
      <w:pPr>
        <w:pStyle w:val="Corpodetexto"/>
        <w:numPr>
          <w:ilvl w:val="0"/>
          <w:numId w:val="4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60"/>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1"/>
          <w:sz w:val="24"/>
          <w:szCs w:val="24"/>
        </w:rPr>
        <w:t xml:space="preserve"> </w:t>
      </w:r>
      <w:r w:rsidRPr="00F97099">
        <w:rPr>
          <w:rFonts w:asciiTheme="majorHAnsi" w:hAnsiTheme="majorHAnsi"/>
          <w:spacing w:val="-1"/>
          <w:sz w:val="24"/>
          <w:szCs w:val="24"/>
        </w:rPr>
        <w:t>que</w:t>
      </w:r>
      <w:r w:rsidRPr="00F97099">
        <w:rPr>
          <w:rFonts w:asciiTheme="majorHAnsi" w:hAnsiTheme="majorHAnsi"/>
          <w:spacing w:val="60"/>
          <w:sz w:val="24"/>
          <w:szCs w:val="24"/>
        </w:rPr>
        <w:t xml:space="preserve"> </w:t>
      </w:r>
      <w:r w:rsidRPr="00F97099">
        <w:rPr>
          <w:rFonts w:asciiTheme="majorHAnsi" w:hAnsiTheme="majorHAnsi"/>
          <w:spacing w:val="-1"/>
          <w:sz w:val="24"/>
          <w:szCs w:val="24"/>
        </w:rPr>
        <w:t>não</w:t>
      </w:r>
      <w:r w:rsidR="00050F95" w:rsidRPr="00F97099">
        <w:rPr>
          <w:rFonts w:asciiTheme="majorHAnsi" w:hAnsiTheme="majorHAnsi"/>
          <w:sz w:val="24"/>
          <w:szCs w:val="24"/>
        </w:rPr>
        <w:t xml:space="preserve"> </w:t>
      </w:r>
      <w:r w:rsidRPr="00F97099">
        <w:rPr>
          <w:rFonts w:asciiTheme="majorHAnsi" w:hAnsiTheme="majorHAnsi"/>
          <w:spacing w:val="-1"/>
          <w:sz w:val="24"/>
          <w:szCs w:val="24"/>
        </w:rPr>
        <w:t>atenderem</w:t>
      </w:r>
      <w:r w:rsidRPr="00F97099">
        <w:rPr>
          <w:rFonts w:asciiTheme="majorHAnsi" w:hAnsiTheme="majorHAnsi"/>
          <w:sz w:val="24"/>
          <w:szCs w:val="24"/>
        </w:rPr>
        <w:t xml:space="preserve"> </w:t>
      </w:r>
      <w:r w:rsidRPr="00F97099">
        <w:rPr>
          <w:rFonts w:asciiTheme="majorHAnsi" w:hAnsiTheme="majorHAnsi"/>
          <w:spacing w:val="-1"/>
          <w:sz w:val="24"/>
          <w:szCs w:val="24"/>
        </w:rPr>
        <w:t>às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desta</w:t>
      </w:r>
      <w:r w:rsidR="00050F95" w:rsidRPr="00F97099">
        <w:rPr>
          <w:rFonts w:asciiTheme="majorHAnsi" w:hAnsiTheme="majorHAnsi"/>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1"/>
          <w:sz w:val="24"/>
          <w:szCs w:val="24"/>
        </w:rPr>
        <w:t xml:space="preserve"> </w:t>
      </w:r>
      <w:r w:rsidRPr="00F97099">
        <w:rPr>
          <w:rFonts w:asciiTheme="majorHAnsi" w:hAnsiTheme="majorHAnsi"/>
          <w:spacing w:val="-1"/>
          <w:sz w:val="24"/>
          <w:szCs w:val="24"/>
        </w:rPr>
        <w:t>rejeitados.</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3"/>
        <w:rPr>
          <w:rFonts w:asciiTheme="majorHAnsi" w:hAnsiTheme="majorHAnsi"/>
          <w:b/>
          <w:bCs/>
        </w:rPr>
      </w:pPr>
      <w:bookmarkStart w:id="220" w:name="7.3.2.__Estocagem"/>
      <w:bookmarkStart w:id="221" w:name="_Toc429648293"/>
      <w:bookmarkEnd w:id="220"/>
      <w:r w:rsidRPr="00C4404E">
        <w:rPr>
          <w:rFonts w:asciiTheme="majorHAnsi" w:hAnsiTheme="majorHAnsi"/>
          <w:b/>
          <w:spacing w:val="-1"/>
        </w:rPr>
        <w:t>Estocagem</w:t>
      </w:r>
      <w:bookmarkEnd w:id="22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38"/>
          <w:sz w:val="24"/>
          <w:szCs w:val="24"/>
        </w:rPr>
        <w:t xml:space="preserve"> </w:t>
      </w:r>
      <w:r w:rsidRPr="00F97099">
        <w:rPr>
          <w:rFonts w:asciiTheme="majorHAnsi" w:hAnsiTheme="majorHAnsi"/>
          <w:spacing w:val="-1"/>
          <w:sz w:val="24"/>
          <w:szCs w:val="24"/>
        </w:rPr>
        <w:t>estocagem</w:t>
      </w:r>
      <w:r w:rsidRPr="00F97099">
        <w:rPr>
          <w:rFonts w:asciiTheme="majorHAnsi" w:hAnsiTheme="majorHAnsi"/>
          <w:spacing w:val="40"/>
          <w:sz w:val="24"/>
          <w:szCs w:val="24"/>
        </w:rPr>
        <w:t xml:space="preserve"> </w:t>
      </w:r>
      <w:r w:rsidRPr="00F97099">
        <w:rPr>
          <w:rFonts w:asciiTheme="majorHAnsi" w:hAnsiTheme="majorHAnsi"/>
          <w:spacing w:val="-1"/>
          <w:sz w:val="24"/>
          <w:szCs w:val="24"/>
        </w:rPr>
        <w:t>dos</w:t>
      </w:r>
      <w:r w:rsidRPr="00F97099">
        <w:rPr>
          <w:rFonts w:asciiTheme="majorHAnsi" w:hAnsiTheme="majorHAnsi"/>
          <w:spacing w:val="38"/>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9"/>
          <w:sz w:val="24"/>
          <w:szCs w:val="24"/>
        </w:rPr>
        <w:t xml:space="preserve"> </w:t>
      </w:r>
      <w:r w:rsidRPr="00F97099">
        <w:rPr>
          <w:rFonts w:asciiTheme="majorHAnsi" w:hAnsiTheme="majorHAnsi"/>
          <w:spacing w:val="-1"/>
          <w:sz w:val="24"/>
          <w:szCs w:val="24"/>
        </w:rPr>
        <w:t>seguirá</w:t>
      </w:r>
      <w:r w:rsidRPr="00F97099">
        <w:rPr>
          <w:rFonts w:asciiTheme="majorHAnsi" w:hAnsiTheme="majorHAnsi"/>
          <w:spacing w:val="37"/>
          <w:sz w:val="24"/>
          <w:szCs w:val="24"/>
        </w:rPr>
        <w:t xml:space="preserve"> </w:t>
      </w:r>
      <w:r w:rsidRPr="00F97099">
        <w:rPr>
          <w:rFonts w:asciiTheme="majorHAnsi" w:hAnsiTheme="majorHAnsi"/>
          <w:spacing w:val="-1"/>
          <w:sz w:val="24"/>
          <w:szCs w:val="24"/>
        </w:rPr>
        <w:t>as</w:t>
      </w:r>
      <w:r w:rsidRPr="00F97099">
        <w:rPr>
          <w:rFonts w:asciiTheme="majorHAnsi" w:hAnsiTheme="majorHAnsi"/>
          <w:spacing w:val="40"/>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39"/>
          <w:sz w:val="24"/>
          <w:szCs w:val="24"/>
        </w:rPr>
        <w:t xml:space="preserve"> </w:t>
      </w:r>
      <w:r w:rsidRPr="00F97099">
        <w:rPr>
          <w:rFonts w:asciiTheme="majorHAnsi" w:hAnsiTheme="majorHAnsi"/>
          <w:spacing w:val="-1"/>
          <w:sz w:val="24"/>
          <w:szCs w:val="24"/>
        </w:rPr>
        <w:t>da</w:t>
      </w:r>
      <w:r w:rsidRPr="00F97099">
        <w:rPr>
          <w:rFonts w:asciiTheme="majorHAnsi" w:hAnsiTheme="majorHAnsi"/>
          <w:spacing w:val="39"/>
          <w:sz w:val="24"/>
          <w:szCs w:val="24"/>
        </w:rPr>
        <w:t xml:space="preserve"> </w:t>
      </w:r>
      <w:r w:rsidRPr="00F97099">
        <w:rPr>
          <w:rFonts w:asciiTheme="majorHAnsi" w:hAnsiTheme="majorHAnsi"/>
          <w:spacing w:val="-1"/>
          <w:sz w:val="24"/>
          <w:szCs w:val="24"/>
        </w:rPr>
        <w:t>NBR</w:t>
      </w:r>
      <w:r w:rsidRPr="00F97099">
        <w:rPr>
          <w:rFonts w:asciiTheme="majorHAnsi" w:hAnsiTheme="majorHAnsi"/>
          <w:spacing w:val="38"/>
          <w:sz w:val="24"/>
          <w:szCs w:val="24"/>
        </w:rPr>
        <w:t xml:space="preserve"> </w:t>
      </w:r>
      <w:r w:rsidRPr="00F97099">
        <w:rPr>
          <w:rFonts w:asciiTheme="majorHAnsi" w:hAnsiTheme="majorHAnsi"/>
          <w:spacing w:val="-1"/>
          <w:sz w:val="24"/>
          <w:szCs w:val="24"/>
        </w:rPr>
        <w:t>2002.</w:t>
      </w:r>
      <w:r w:rsidRPr="00F97099">
        <w:rPr>
          <w:rFonts w:asciiTheme="majorHAnsi" w:hAnsiTheme="majorHAnsi"/>
          <w:spacing w:val="39"/>
          <w:sz w:val="24"/>
          <w:szCs w:val="24"/>
        </w:rPr>
        <w:t xml:space="preserve"> </w:t>
      </w:r>
      <w:r w:rsidRPr="00F97099">
        <w:rPr>
          <w:rFonts w:asciiTheme="majorHAnsi" w:hAnsiTheme="majorHAnsi"/>
          <w:spacing w:val="-1"/>
          <w:sz w:val="24"/>
          <w:szCs w:val="24"/>
        </w:rPr>
        <w:t>As</w:t>
      </w:r>
      <w:r w:rsidRPr="00F97099">
        <w:rPr>
          <w:rFonts w:asciiTheme="majorHAnsi" w:hAnsiTheme="majorHAnsi"/>
          <w:spacing w:val="40"/>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37"/>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estocagem</w:t>
      </w:r>
      <w:r w:rsidRPr="00F97099">
        <w:rPr>
          <w:rFonts w:asciiTheme="majorHAnsi" w:hAnsiTheme="majorHAnsi"/>
          <w:spacing w:val="47"/>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definidas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em</w:t>
      </w:r>
      <w:r w:rsidRPr="00F97099">
        <w:rPr>
          <w:rFonts w:asciiTheme="majorHAnsi" w:hAnsiTheme="majorHAnsi"/>
          <w:spacing w:val="13"/>
          <w:sz w:val="24"/>
          <w:szCs w:val="24"/>
        </w:rPr>
        <w:t xml:space="preserve"> </w:t>
      </w:r>
      <w:r w:rsidRPr="00F97099">
        <w:rPr>
          <w:rFonts w:asciiTheme="majorHAnsi" w:hAnsiTheme="majorHAnsi"/>
          <w:spacing w:val="-1"/>
          <w:sz w:val="24"/>
          <w:szCs w:val="24"/>
        </w:rPr>
        <w:t>locais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abrigados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ou</w:t>
      </w:r>
      <w:r w:rsidRPr="00F97099">
        <w:rPr>
          <w:rFonts w:asciiTheme="majorHAnsi" w:hAnsiTheme="majorHAnsi"/>
          <w:spacing w:val="13"/>
          <w:sz w:val="24"/>
          <w:szCs w:val="24"/>
        </w:rPr>
        <w:t xml:space="preserve"> </w:t>
      </w:r>
      <w:r w:rsidRPr="00F97099">
        <w:rPr>
          <w:rFonts w:asciiTheme="majorHAnsi" w:hAnsiTheme="majorHAnsi"/>
          <w:spacing w:val="-1"/>
          <w:sz w:val="24"/>
          <w:szCs w:val="24"/>
        </w:rPr>
        <w:t>ao</w:t>
      </w:r>
      <w:r w:rsidRPr="00F97099">
        <w:rPr>
          <w:rFonts w:asciiTheme="majorHAnsi" w:hAnsiTheme="majorHAnsi"/>
          <w:spacing w:val="14"/>
          <w:sz w:val="24"/>
          <w:szCs w:val="24"/>
        </w:rPr>
        <w:t xml:space="preserve"> </w:t>
      </w:r>
      <w:r w:rsidRPr="00F97099">
        <w:rPr>
          <w:rFonts w:asciiTheme="majorHAnsi" w:hAnsiTheme="majorHAnsi"/>
          <w:spacing w:val="-1"/>
          <w:sz w:val="24"/>
          <w:szCs w:val="24"/>
        </w:rPr>
        <w:t>tempo,</w:t>
      </w:r>
      <w:r w:rsidRPr="00F97099">
        <w:rPr>
          <w:rFonts w:asciiTheme="majorHAnsi" w:hAnsiTheme="majorHAnsi"/>
          <w:spacing w:val="13"/>
          <w:sz w:val="24"/>
          <w:szCs w:val="24"/>
        </w:rPr>
        <w:t xml:space="preserve"> </w:t>
      </w:r>
      <w:r w:rsidRPr="00F97099">
        <w:rPr>
          <w:rFonts w:asciiTheme="majorHAnsi" w:hAnsiTheme="majorHAnsi"/>
          <w:spacing w:val="-1"/>
          <w:sz w:val="24"/>
          <w:szCs w:val="24"/>
        </w:rPr>
        <w:t>levando</w:t>
      </w:r>
      <w:r w:rsidRPr="00F97099">
        <w:rPr>
          <w:rFonts w:asciiTheme="majorHAnsi" w:hAnsiTheme="majorHAnsi"/>
          <w:spacing w:val="16"/>
          <w:sz w:val="24"/>
          <w:szCs w:val="24"/>
        </w:rPr>
        <w:t xml:space="preserve"> </w:t>
      </w:r>
      <w:r w:rsidRPr="00F97099">
        <w:rPr>
          <w:rFonts w:asciiTheme="majorHAnsi" w:hAnsiTheme="majorHAnsi"/>
          <w:spacing w:val="-1"/>
          <w:sz w:val="24"/>
          <w:szCs w:val="24"/>
        </w:rPr>
        <w:t>em</w:t>
      </w:r>
      <w:r w:rsidRPr="00F97099">
        <w:rPr>
          <w:rFonts w:asciiTheme="majorHAnsi" w:hAnsiTheme="majorHAnsi"/>
          <w:spacing w:val="15"/>
          <w:sz w:val="24"/>
          <w:szCs w:val="24"/>
        </w:rPr>
        <w:t xml:space="preserve"> </w:t>
      </w:r>
      <w:r w:rsidRPr="00F97099">
        <w:rPr>
          <w:rFonts w:asciiTheme="majorHAnsi" w:hAnsiTheme="majorHAnsi"/>
          <w:spacing w:val="-1"/>
          <w:sz w:val="24"/>
          <w:szCs w:val="24"/>
        </w:rPr>
        <w:t>consideração</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tipo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material</w:t>
      </w:r>
      <w:r w:rsidRPr="00F97099">
        <w:rPr>
          <w:rFonts w:asciiTheme="majorHAnsi" w:hAnsiTheme="majorHAnsi"/>
          <w:spacing w:val="15"/>
          <w:sz w:val="24"/>
          <w:szCs w:val="24"/>
        </w:rPr>
        <w:t xml:space="preserve"> </w:t>
      </w:r>
      <w:r w:rsidRPr="00F97099">
        <w:rPr>
          <w:rFonts w:asciiTheme="majorHAnsi" w:hAnsiTheme="majorHAnsi"/>
          <w:spacing w:val="-1"/>
          <w:sz w:val="24"/>
          <w:szCs w:val="24"/>
        </w:rPr>
        <w:t>ou</w:t>
      </w:r>
      <w:r w:rsidRPr="00F97099">
        <w:rPr>
          <w:rFonts w:asciiTheme="majorHAnsi" w:hAnsiTheme="majorHAnsi"/>
          <w:spacing w:val="55"/>
          <w:sz w:val="24"/>
          <w:szCs w:val="24"/>
        </w:rPr>
        <w:t xml:space="preserve"> </w:t>
      </w:r>
      <w:r w:rsidRPr="00F97099">
        <w:rPr>
          <w:rFonts w:asciiTheme="majorHAnsi" w:hAnsiTheme="majorHAnsi"/>
          <w:spacing w:val="-1"/>
          <w:sz w:val="24"/>
          <w:szCs w:val="24"/>
        </w:rPr>
        <w:t>equipamento,</w:t>
      </w:r>
      <w:r w:rsidRPr="00F97099">
        <w:rPr>
          <w:rFonts w:asciiTheme="majorHAnsi" w:hAnsiTheme="majorHAnsi"/>
          <w:sz w:val="24"/>
          <w:szCs w:val="24"/>
        </w:rPr>
        <w:t xml:space="preserve"> </w:t>
      </w:r>
      <w:r w:rsidRPr="00F97099">
        <w:rPr>
          <w:rFonts w:asciiTheme="majorHAnsi" w:hAnsiTheme="majorHAnsi"/>
          <w:spacing w:val="-1"/>
          <w:sz w:val="24"/>
          <w:szCs w:val="24"/>
        </w:rPr>
        <w:t>como segue: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Somente os</w:t>
      </w:r>
      <w:r w:rsidRPr="00F97099">
        <w:rPr>
          <w:rFonts w:asciiTheme="majorHAnsi" w:hAnsiTheme="majorHAnsi"/>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
          <w:sz w:val="24"/>
          <w:szCs w:val="24"/>
        </w:rPr>
        <w:t xml:space="preserve"> </w:t>
      </w:r>
      <w:r w:rsidRPr="00F97099">
        <w:rPr>
          <w:rFonts w:asciiTheme="majorHAnsi" w:hAnsiTheme="majorHAnsi"/>
          <w:spacing w:val="-1"/>
          <w:sz w:val="24"/>
          <w:szCs w:val="24"/>
        </w:rPr>
        <w:t>imunes</w:t>
      </w:r>
      <w:r w:rsidRPr="00F97099">
        <w:rPr>
          <w:rFonts w:asciiTheme="majorHAnsi" w:hAnsiTheme="majorHAnsi"/>
          <w:sz w:val="24"/>
          <w:szCs w:val="24"/>
        </w:rPr>
        <w:t xml:space="preserve"> à</w:t>
      </w:r>
      <w:r w:rsidRPr="00F97099">
        <w:rPr>
          <w:rFonts w:asciiTheme="majorHAnsi" w:hAnsiTheme="majorHAnsi"/>
          <w:spacing w:val="-1"/>
          <w:sz w:val="24"/>
          <w:szCs w:val="24"/>
        </w:rPr>
        <w:t xml:space="preserve"> ação</w:t>
      </w:r>
      <w:r w:rsidRPr="00F97099">
        <w:rPr>
          <w:rFonts w:asciiTheme="majorHAnsi" w:hAnsiTheme="majorHAnsi"/>
          <w:sz w:val="24"/>
          <w:szCs w:val="24"/>
        </w:rPr>
        <w:t xml:space="preserve"> </w:t>
      </w:r>
      <w:r w:rsidRPr="00F97099">
        <w:rPr>
          <w:rFonts w:asciiTheme="majorHAnsi" w:hAnsiTheme="majorHAnsi"/>
          <w:spacing w:val="-1"/>
          <w:sz w:val="24"/>
          <w:szCs w:val="24"/>
        </w:rPr>
        <w:t>do tempo</w:t>
      </w:r>
      <w:r w:rsidRPr="00F97099">
        <w:rPr>
          <w:rFonts w:asciiTheme="majorHAnsi" w:hAnsiTheme="majorHAnsi"/>
          <w:sz w:val="24"/>
          <w:szCs w:val="24"/>
        </w:rPr>
        <w:t xml:space="preserve"> </w:t>
      </w:r>
      <w:r w:rsidRPr="00F97099">
        <w:rPr>
          <w:rFonts w:asciiTheme="majorHAnsi" w:hAnsiTheme="majorHAnsi"/>
          <w:spacing w:val="-1"/>
          <w:sz w:val="24"/>
          <w:szCs w:val="24"/>
        </w:rPr>
        <w:t>serão estocados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ao tempo.</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22" w:name="7.4.__PROCESSO_EXECUTIVO"/>
      <w:bookmarkStart w:id="223" w:name="_Toc429648294"/>
      <w:bookmarkEnd w:id="222"/>
      <w:r w:rsidRPr="00C4404E">
        <w:rPr>
          <w:rFonts w:asciiTheme="majorHAnsi" w:hAnsiTheme="majorHAnsi"/>
          <w:spacing w:val="-1"/>
        </w:rPr>
        <w:t>PROCESSO</w:t>
      </w:r>
      <w:r w:rsidRPr="00C4404E">
        <w:rPr>
          <w:rFonts w:asciiTheme="majorHAnsi" w:hAnsiTheme="majorHAnsi"/>
          <w:spacing w:val="-18"/>
        </w:rPr>
        <w:t xml:space="preserve"> </w:t>
      </w:r>
      <w:r w:rsidRPr="00C4404E">
        <w:rPr>
          <w:rFonts w:asciiTheme="majorHAnsi" w:hAnsiTheme="majorHAnsi"/>
          <w:spacing w:val="-1"/>
        </w:rPr>
        <w:t>EXECUTIVO</w:t>
      </w:r>
      <w:bookmarkEnd w:id="223"/>
    </w:p>
    <w:p w:rsidR="00776AEB" w:rsidRPr="00F97099" w:rsidRDefault="00776AEB" w:rsidP="0080695D">
      <w:pPr>
        <w:kinsoku w:val="0"/>
        <w:overflowPunct w:val="0"/>
        <w:ind w:firstLine="567"/>
        <w:rPr>
          <w:rFonts w:asciiTheme="majorHAnsi" w:hAnsiTheme="majorHAnsi" w:cs="Arial"/>
        </w:rPr>
      </w:pPr>
      <w:bookmarkStart w:id="224" w:name="7.4.1.__Tubulações_Embutidas"/>
      <w:bookmarkEnd w:id="224"/>
    </w:p>
    <w:p w:rsidR="00776AEB" w:rsidRPr="00C4404E" w:rsidRDefault="00776AEB" w:rsidP="00C4404E">
      <w:pPr>
        <w:pStyle w:val="Ttulo3"/>
        <w:rPr>
          <w:rFonts w:asciiTheme="majorHAnsi" w:hAnsiTheme="majorHAnsi"/>
          <w:b/>
          <w:bCs/>
        </w:rPr>
      </w:pPr>
      <w:bookmarkStart w:id="225" w:name="7.4.3.__Instalação_de_Equipamentos"/>
      <w:bookmarkStart w:id="226" w:name="_Toc429648295"/>
      <w:bookmarkEnd w:id="225"/>
      <w:r w:rsidRPr="00C4404E">
        <w:rPr>
          <w:rFonts w:asciiTheme="majorHAnsi" w:hAnsiTheme="majorHAnsi"/>
          <w:b/>
          <w:spacing w:val="-1"/>
        </w:rPr>
        <w:t>Instalação</w:t>
      </w:r>
      <w:r w:rsidRPr="00C4404E">
        <w:rPr>
          <w:rFonts w:asciiTheme="majorHAnsi" w:hAnsiTheme="majorHAnsi"/>
          <w:b/>
          <w:spacing w:val="-8"/>
        </w:rPr>
        <w:t xml:space="preserve"> </w:t>
      </w:r>
      <w:r w:rsidRPr="00C4404E">
        <w:rPr>
          <w:rFonts w:asciiTheme="majorHAnsi" w:hAnsiTheme="majorHAnsi"/>
          <w:b/>
          <w:spacing w:val="-1"/>
        </w:rPr>
        <w:t>de</w:t>
      </w:r>
      <w:r w:rsidRPr="00C4404E">
        <w:rPr>
          <w:rFonts w:asciiTheme="majorHAnsi" w:hAnsiTheme="majorHAnsi"/>
          <w:b/>
          <w:spacing w:val="-7"/>
        </w:rPr>
        <w:t xml:space="preserve"> </w:t>
      </w:r>
      <w:r w:rsidRPr="00C4404E">
        <w:rPr>
          <w:rFonts w:asciiTheme="majorHAnsi" w:hAnsiTheme="majorHAnsi"/>
          <w:b/>
          <w:spacing w:val="-1"/>
        </w:rPr>
        <w:t>Equipamentos</w:t>
      </w:r>
      <w:bookmarkEnd w:id="22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unidades</w:t>
      </w:r>
      <w:r w:rsidRPr="00F97099">
        <w:rPr>
          <w:rFonts w:asciiTheme="majorHAnsi" w:hAnsiTheme="majorHAnsi"/>
          <w:spacing w:val="1"/>
          <w:sz w:val="24"/>
          <w:szCs w:val="24"/>
        </w:rPr>
        <w:t xml:space="preserve"> </w:t>
      </w:r>
      <w:r w:rsidRPr="00F97099">
        <w:rPr>
          <w:rFonts w:asciiTheme="majorHAnsi" w:hAnsiTheme="majorHAnsi"/>
          <w:spacing w:val="-1"/>
          <w:sz w:val="24"/>
          <w:szCs w:val="24"/>
        </w:rPr>
        <w:t>extintoras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 ser instaladas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 indicado</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projeto em</w:t>
      </w:r>
      <w:r w:rsidRPr="00F97099">
        <w:rPr>
          <w:rFonts w:asciiTheme="majorHAnsi" w:hAnsiTheme="majorHAnsi"/>
          <w:sz w:val="24"/>
          <w:szCs w:val="24"/>
        </w:rPr>
        <w:t xml:space="preserve"> </w:t>
      </w:r>
      <w:r w:rsidRPr="00F97099">
        <w:rPr>
          <w:rFonts w:asciiTheme="majorHAnsi" w:hAnsiTheme="majorHAnsi"/>
          <w:spacing w:val="-1"/>
          <w:sz w:val="24"/>
          <w:szCs w:val="24"/>
        </w:rPr>
        <w:t>detalhe específico.</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3"/>
        <w:rPr>
          <w:rFonts w:asciiTheme="majorHAnsi" w:hAnsiTheme="majorHAnsi"/>
          <w:b/>
          <w:bCs/>
        </w:rPr>
      </w:pPr>
      <w:bookmarkStart w:id="227" w:name="7.4.4.__Meios_de_Ligação"/>
      <w:bookmarkStart w:id="228" w:name="7.4.5.__Recebimento"/>
      <w:bookmarkStart w:id="229" w:name="_Toc429648296"/>
      <w:bookmarkEnd w:id="227"/>
      <w:bookmarkEnd w:id="228"/>
      <w:r w:rsidRPr="00C4404E">
        <w:rPr>
          <w:rFonts w:asciiTheme="majorHAnsi" w:hAnsiTheme="majorHAnsi"/>
          <w:b/>
          <w:spacing w:val="-1"/>
        </w:rPr>
        <w:t>Recebimento</w:t>
      </w:r>
      <w:bookmarkEnd w:id="22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Pr="00F97099">
        <w:rPr>
          <w:rFonts w:asciiTheme="majorHAnsi" w:hAnsiTheme="majorHAnsi"/>
          <w:spacing w:val="39"/>
          <w:sz w:val="24"/>
          <w:szCs w:val="24"/>
        </w:rPr>
        <w:t xml:space="preserve"> </w:t>
      </w:r>
      <w:r w:rsidRPr="00F97099">
        <w:rPr>
          <w:rFonts w:asciiTheme="majorHAnsi" w:hAnsiTheme="majorHAnsi"/>
          <w:sz w:val="24"/>
          <w:szCs w:val="24"/>
        </w:rPr>
        <w:t>a</w:t>
      </w:r>
      <w:r w:rsidRPr="00F97099">
        <w:rPr>
          <w:rFonts w:asciiTheme="majorHAnsi" w:hAnsiTheme="majorHAnsi"/>
          <w:spacing w:val="37"/>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37"/>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38"/>
          <w:sz w:val="24"/>
          <w:szCs w:val="24"/>
        </w:rPr>
        <w:t xml:space="preserve"> </w:t>
      </w:r>
      <w:r w:rsidRPr="00F97099">
        <w:rPr>
          <w:rFonts w:asciiTheme="majorHAnsi" w:hAnsiTheme="majorHAnsi"/>
          <w:spacing w:val="-1"/>
          <w:sz w:val="24"/>
          <w:szCs w:val="24"/>
        </w:rPr>
        <w:t>de</w:t>
      </w:r>
      <w:r w:rsidRPr="00F97099">
        <w:rPr>
          <w:rFonts w:asciiTheme="majorHAnsi" w:hAnsiTheme="majorHAnsi"/>
          <w:spacing w:val="37"/>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8"/>
          <w:sz w:val="24"/>
          <w:szCs w:val="24"/>
        </w:rPr>
        <w:t xml:space="preserve"> </w:t>
      </w:r>
      <w:r w:rsidRPr="00F97099">
        <w:rPr>
          <w:rFonts w:asciiTheme="majorHAnsi" w:hAnsiTheme="majorHAnsi"/>
          <w:spacing w:val="-1"/>
          <w:sz w:val="24"/>
          <w:szCs w:val="24"/>
        </w:rPr>
        <w:t>os</w:t>
      </w:r>
      <w:r w:rsidRPr="00F97099">
        <w:rPr>
          <w:rFonts w:asciiTheme="majorHAnsi" w:hAnsiTheme="majorHAnsi"/>
          <w:spacing w:val="39"/>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8"/>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38"/>
          <w:sz w:val="24"/>
          <w:szCs w:val="24"/>
        </w:rPr>
        <w:t xml:space="preserve"> </w:t>
      </w:r>
      <w:r w:rsidRPr="00F97099">
        <w:rPr>
          <w:rFonts w:asciiTheme="majorHAnsi" w:hAnsiTheme="majorHAnsi"/>
          <w:spacing w:val="-1"/>
          <w:sz w:val="24"/>
          <w:szCs w:val="24"/>
        </w:rPr>
        <w:t>as</w:t>
      </w:r>
      <w:r w:rsidRPr="00F97099">
        <w:rPr>
          <w:rFonts w:asciiTheme="majorHAnsi" w:hAnsiTheme="majorHAnsi"/>
          <w:spacing w:val="40"/>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5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ser</w:t>
      </w:r>
      <w:r w:rsidRPr="00F97099">
        <w:rPr>
          <w:rFonts w:asciiTheme="majorHAnsi" w:hAnsiTheme="majorHAnsi"/>
          <w:spacing w:val="42"/>
          <w:sz w:val="24"/>
          <w:szCs w:val="24"/>
        </w:rPr>
        <w:t xml:space="preserve"> </w:t>
      </w:r>
      <w:r w:rsidRPr="00F97099">
        <w:rPr>
          <w:rFonts w:asciiTheme="majorHAnsi" w:hAnsiTheme="majorHAnsi"/>
          <w:spacing w:val="-1"/>
          <w:sz w:val="24"/>
          <w:szCs w:val="24"/>
        </w:rPr>
        <w:t>submetidas</w:t>
      </w:r>
      <w:r w:rsidRPr="00F97099">
        <w:rPr>
          <w:rFonts w:asciiTheme="majorHAnsi" w:hAnsiTheme="majorHAnsi"/>
          <w:spacing w:val="42"/>
          <w:sz w:val="24"/>
          <w:szCs w:val="24"/>
        </w:rPr>
        <w:t xml:space="preserve"> </w:t>
      </w:r>
      <w:r w:rsidRPr="00F97099">
        <w:rPr>
          <w:rFonts w:asciiTheme="majorHAnsi" w:hAnsiTheme="majorHAnsi"/>
          <w:spacing w:val="-1"/>
          <w:sz w:val="24"/>
          <w:szCs w:val="24"/>
        </w:rPr>
        <w:t>aos</w:t>
      </w:r>
      <w:r w:rsidRPr="00F97099">
        <w:rPr>
          <w:rFonts w:asciiTheme="majorHAnsi" w:hAnsiTheme="majorHAnsi"/>
          <w:spacing w:val="42"/>
          <w:sz w:val="24"/>
          <w:szCs w:val="24"/>
        </w:rPr>
        <w:t xml:space="preserve"> </w:t>
      </w:r>
      <w:r w:rsidRPr="00F97099">
        <w:rPr>
          <w:rFonts w:asciiTheme="majorHAnsi" w:hAnsiTheme="majorHAnsi"/>
          <w:spacing w:val="-1"/>
          <w:sz w:val="24"/>
          <w:szCs w:val="24"/>
        </w:rPr>
        <w:t>ensaios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2"/>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42"/>
          <w:sz w:val="24"/>
          <w:szCs w:val="24"/>
        </w:rPr>
        <w:t xml:space="preserve"> </w:t>
      </w:r>
      <w:r w:rsidRPr="00F97099">
        <w:rPr>
          <w:rFonts w:asciiTheme="majorHAnsi" w:hAnsiTheme="majorHAnsi"/>
          <w:spacing w:val="-1"/>
          <w:sz w:val="24"/>
          <w:szCs w:val="24"/>
        </w:rPr>
        <w:t>estipulados</w:t>
      </w:r>
      <w:r w:rsidRPr="00F97099">
        <w:rPr>
          <w:rFonts w:asciiTheme="majorHAnsi" w:hAnsiTheme="majorHAnsi"/>
          <w:spacing w:val="44"/>
          <w:sz w:val="24"/>
          <w:szCs w:val="24"/>
        </w:rPr>
        <w:t xml:space="preserve"> </w:t>
      </w:r>
      <w:r w:rsidRPr="00F97099">
        <w:rPr>
          <w:rFonts w:asciiTheme="majorHAnsi" w:hAnsiTheme="majorHAnsi"/>
          <w:spacing w:val="-1"/>
          <w:sz w:val="24"/>
          <w:szCs w:val="24"/>
        </w:rPr>
        <w:t>em</w:t>
      </w:r>
      <w:r w:rsidRPr="00F97099">
        <w:rPr>
          <w:rFonts w:asciiTheme="majorHAnsi" w:hAnsiTheme="majorHAnsi"/>
          <w:spacing w:val="42"/>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42"/>
          <w:sz w:val="24"/>
          <w:szCs w:val="24"/>
        </w:rPr>
        <w:t xml:space="preserve"> </w:t>
      </w:r>
      <w:r w:rsidRPr="00F97099">
        <w:rPr>
          <w:rFonts w:asciiTheme="majorHAnsi" w:hAnsiTheme="majorHAnsi"/>
          <w:spacing w:val="-1"/>
          <w:sz w:val="24"/>
          <w:szCs w:val="24"/>
        </w:rPr>
        <w:t>sob</w:t>
      </w:r>
      <w:r w:rsidR="00050F95" w:rsidRPr="00F97099">
        <w:rPr>
          <w:rFonts w:asciiTheme="majorHAnsi" w:hAnsiTheme="majorHAnsi"/>
          <w:spacing w:val="-1"/>
          <w:sz w:val="24"/>
          <w:szCs w:val="24"/>
        </w:rPr>
        <w:t xml:space="preserve"> a</w:t>
      </w:r>
      <w:r w:rsidRPr="00F97099">
        <w:rPr>
          <w:rFonts w:asciiTheme="majorHAnsi" w:hAnsiTheme="majorHAnsi"/>
          <w:spacing w:val="42"/>
          <w:sz w:val="24"/>
          <w:szCs w:val="24"/>
        </w:rPr>
        <w:t xml:space="preserve"> </w:t>
      </w:r>
      <w:r w:rsidRPr="00F97099">
        <w:rPr>
          <w:rFonts w:asciiTheme="majorHAnsi" w:hAnsiTheme="majorHAnsi"/>
          <w:spacing w:val="-1"/>
          <w:sz w:val="24"/>
          <w:szCs w:val="24"/>
        </w:rPr>
        <w:t>presença</w:t>
      </w:r>
      <w:r w:rsidRPr="00F97099">
        <w:rPr>
          <w:rFonts w:asciiTheme="majorHAnsi" w:hAnsiTheme="majorHAnsi"/>
          <w:spacing w:val="42"/>
          <w:sz w:val="24"/>
          <w:szCs w:val="24"/>
        </w:rPr>
        <w:t xml:space="preserve"> </w:t>
      </w:r>
      <w:r w:rsidRPr="00F97099">
        <w:rPr>
          <w:rFonts w:asciiTheme="majorHAnsi" w:hAnsiTheme="majorHAnsi"/>
          <w:spacing w:val="-1"/>
          <w:sz w:val="24"/>
          <w:szCs w:val="24"/>
        </w:rPr>
        <w:t>da</w:t>
      </w:r>
      <w:r w:rsidRPr="00F97099">
        <w:rPr>
          <w:rFonts w:asciiTheme="majorHAnsi" w:hAnsiTheme="majorHAnsi"/>
          <w:spacing w:val="61"/>
          <w:sz w:val="24"/>
          <w:szCs w:val="24"/>
        </w:rPr>
        <w:t xml:space="preserve"> </w:t>
      </w:r>
      <w:r w:rsidRPr="00F97099">
        <w:rPr>
          <w:rFonts w:asciiTheme="majorHAnsi" w:hAnsiTheme="majorHAnsi"/>
          <w:spacing w:val="-1"/>
          <w:sz w:val="24"/>
          <w:szCs w:val="24"/>
        </w:rPr>
        <w:t>Fiscalização.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w:t>
      </w:r>
      <w:r w:rsidRPr="00F97099">
        <w:rPr>
          <w:rFonts w:asciiTheme="majorHAnsi" w:hAnsiTheme="majorHAnsi"/>
          <w:spacing w:val="1"/>
          <w:sz w:val="24"/>
          <w:szCs w:val="24"/>
        </w:rPr>
        <w:t xml:space="preserve"> </w:t>
      </w:r>
      <w:r w:rsidRPr="00F97099">
        <w:rPr>
          <w:rFonts w:asciiTheme="majorHAnsi" w:hAnsiTheme="majorHAnsi"/>
          <w:spacing w:val="-1"/>
          <w:sz w:val="24"/>
          <w:szCs w:val="24"/>
        </w:rPr>
        <w:t>caso</w:t>
      </w:r>
      <w:r w:rsidR="000D1B49"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incoerências</w:t>
      </w:r>
      <w:r w:rsidRPr="00F97099">
        <w:rPr>
          <w:rFonts w:asciiTheme="majorHAnsi" w:hAnsiTheme="majorHAnsi"/>
          <w:spacing w:val="2"/>
          <w:sz w:val="24"/>
          <w:szCs w:val="24"/>
        </w:rPr>
        <w:t xml:space="preserve"> </w:t>
      </w:r>
      <w:r w:rsidRPr="00F97099">
        <w:rPr>
          <w:rFonts w:asciiTheme="majorHAnsi" w:hAnsiTheme="majorHAnsi"/>
          <w:spacing w:val="-1"/>
          <w:sz w:val="24"/>
          <w:szCs w:val="24"/>
        </w:rPr>
        <w:t>entre</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60"/>
          <w:sz w:val="24"/>
          <w:szCs w:val="24"/>
        </w:rPr>
        <w:t xml:space="preserve"> </w:t>
      </w:r>
      <w:r w:rsidRPr="00F97099">
        <w:rPr>
          <w:rFonts w:asciiTheme="majorHAnsi" w:hAnsiTheme="majorHAnsi"/>
          <w:spacing w:val="-1"/>
          <w:sz w:val="24"/>
          <w:szCs w:val="24"/>
        </w:rPr>
        <w:t>situação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encontrada</w:t>
      </w:r>
      <w:r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9"/>
          <w:sz w:val="24"/>
          <w:szCs w:val="24"/>
        </w:rPr>
        <w:t xml:space="preserve"> </w:t>
      </w:r>
      <w:r w:rsidRPr="00F97099">
        <w:rPr>
          <w:rFonts w:asciiTheme="majorHAnsi" w:hAnsiTheme="majorHAnsi"/>
          <w:spacing w:val="-1"/>
          <w:sz w:val="24"/>
          <w:szCs w:val="24"/>
        </w:rPr>
        <w:t>consultar</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1"/>
          <w:sz w:val="24"/>
          <w:szCs w:val="24"/>
        </w:rPr>
        <w:t xml:space="preserve"> </w:t>
      </w:r>
      <w:r w:rsidRPr="00F97099">
        <w:rPr>
          <w:rFonts w:asciiTheme="majorHAnsi" w:hAnsiTheme="majorHAnsi"/>
          <w:sz w:val="24"/>
          <w:szCs w:val="24"/>
        </w:rPr>
        <w:t>se</w:t>
      </w:r>
      <w:r w:rsidRPr="00F97099">
        <w:rPr>
          <w:rFonts w:asciiTheme="majorHAnsi" w:hAnsiTheme="majorHAnsi"/>
          <w:spacing w:val="14"/>
          <w:sz w:val="24"/>
          <w:szCs w:val="24"/>
        </w:rPr>
        <w:t xml:space="preserve"> </w:t>
      </w:r>
      <w:r w:rsidRPr="00F97099">
        <w:rPr>
          <w:rFonts w:asciiTheme="majorHAnsi" w:hAnsiTheme="majorHAnsi"/>
          <w:spacing w:val="-1"/>
          <w:sz w:val="24"/>
          <w:szCs w:val="24"/>
        </w:rPr>
        <w:t>informar</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proceder.</w:t>
      </w:r>
      <w:r w:rsidRPr="00F97099">
        <w:rPr>
          <w:rFonts w:asciiTheme="majorHAnsi" w:hAnsiTheme="majorHAnsi"/>
          <w:spacing w:val="15"/>
          <w:sz w:val="24"/>
          <w:szCs w:val="24"/>
        </w:rPr>
        <w:t xml:space="preserve"> </w:t>
      </w:r>
      <w:r w:rsidRPr="00F97099">
        <w:rPr>
          <w:rFonts w:asciiTheme="majorHAnsi" w:hAnsiTheme="majorHAnsi"/>
          <w:spacing w:val="-1"/>
          <w:sz w:val="24"/>
          <w:szCs w:val="24"/>
        </w:rPr>
        <w:t>Deve-se</w:t>
      </w:r>
      <w:r w:rsidRPr="00F97099">
        <w:rPr>
          <w:rFonts w:asciiTheme="majorHAnsi" w:hAnsiTheme="majorHAnsi"/>
          <w:spacing w:val="12"/>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11"/>
          <w:sz w:val="24"/>
          <w:szCs w:val="24"/>
        </w:rPr>
        <w:t xml:space="preserve"> </w:t>
      </w:r>
      <w:r w:rsidRPr="00F97099">
        <w:rPr>
          <w:rFonts w:asciiTheme="majorHAnsi" w:hAnsiTheme="majorHAnsi"/>
          <w:spacing w:val="-1"/>
          <w:sz w:val="24"/>
          <w:szCs w:val="24"/>
        </w:rPr>
        <w:t>ter</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4"/>
          <w:sz w:val="24"/>
          <w:szCs w:val="24"/>
        </w:rPr>
        <w:t xml:space="preserve"> </w:t>
      </w:r>
      <w:r w:rsidRPr="00F97099">
        <w:rPr>
          <w:rFonts w:asciiTheme="majorHAnsi" w:hAnsiTheme="majorHAnsi"/>
          <w:spacing w:val="-1"/>
          <w:sz w:val="24"/>
          <w:szCs w:val="24"/>
        </w:rPr>
        <w:t>objetivo</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Pr="00F97099">
        <w:rPr>
          <w:rFonts w:asciiTheme="majorHAnsi" w:hAnsiTheme="majorHAnsi"/>
          <w:spacing w:val="-1"/>
          <w:sz w:val="24"/>
          <w:szCs w:val="24"/>
        </w:rPr>
        <w:t>boa 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 serviço</w:t>
      </w:r>
      <w:r w:rsidRPr="00F97099">
        <w:rPr>
          <w:rFonts w:asciiTheme="majorHAnsi" w:hAnsiTheme="majorHAnsi"/>
          <w:sz w:val="24"/>
          <w:szCs w:val="24"/>
        </w:rPr>
        <w:t xml:space="preserve"> e</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funcionalidade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quando</w:t>
      </w:r>
      <w:r w:rsidRPr="00F97099">
        <w:rPr>
          <w:rFonts w:asciiTheme="majorHAnsi" w:hAnsiTheme="majorHAnsi"/>
          <w:sz w:val="24"/>
          <w:szCs w:val="24"/>
        </w:rPr>
        <w:t xml:space="preserve"> </w:t>
      </w:r>
      <w:r w:rsidRPr="00F97099">
        <w:rPr>
          <w:rFonts w:asciiTheme="majorHAnsi" w:hAnsiTheme="majorHAnsi"/>
          <w:spacing w:val="-1"/>
          <w:sz w:val="24"/>
          <w:szCs w:val="24"/>
        </w:rPr>
        <w:t>prontas.</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30" w:name="7.5._ESPECIFICAÇÕES_DOS_MATERIAIS"/>
      <w:bookmarkStart w:id="231" w:name="_Toc429648297"/>
      <w:bookmarkEnd w:id="230"/>
      <w:r w:rsidRPr="00C4404E">
        <w:rPr>
          <w:rFonts w:asciiTheme="majorHAnsi" w:hAnsiTheme="majorHAnsi"/>
          <w:spacing w:val="-1"/>
        </w:rPr>
        <w:t>ESPECIFICAÇÕES</w:t>
      </w:r>
      <w:r w:rsidRPr="00C4404E">
        <w:rPr>
          <w:rFonts w:asciiTheme="majorHAnsi" w:hAnsiTheme="majorHAnsi"/>
          <w:spacing w:val="-10"/>
        </w:rPr>
        <w:t xml:space="preserve"> </w:t>
      </w:r>
      <w:r w:rsidRPr="00C4404E">
        <w:rPr>
          <w:rFonts w:asciiTheme="majorHAnsi" w:hAnsiTheme="majorHAnsi"/>
          <w:spacing w:val="-1"/>
        </w:rPr>
        <w:t>DOS</w:t>
      </w:r>
      <w:r w:rsidRPr="00C4404E">
        <w:rPr>
          <w:rFonts w:asciiTheme="majorHAnsi" w:hAnsiTheme="majorHAnsi"/>
          <w:spacing w:val="-11"/>
        </w:rPr>
        <w:t xml:space="preserve"> </w:t>
      </w:r>
      <w:r w:rsidRPr="00C4404E">
        <w:rPr>
          <w:rFonts w:asciiTheme="majorHAnsi" w:hAnsiTheme="majorHAnsi"/>
          <w:spacing w:val="-1"/>
        </w:rPr>
        <w:t>MATERIAIS</w:t>
      </w:r>
      <w:bookmarkEnd w:id="23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Corpodetexto"/>
        <w:numPr>
          <w:ilvl w:val="0"/>
          <w:numId w:val="5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Extintor de</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PQS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Tipo</w:t>
      </w:r>
      <w:r w:rsidRPr="00F97099">
        <w:rPr>
          <w:rFonts w:asciiTheme="majorHAnsi" w:hAnsiTheme="majorHAnsi"/>
          <w:spacing w:val="-3"/>
          <w:sz w:val="24"/>
          <w:szCs w:val="24"/>
        </w:rPr>
        <w:t xml:space="preserve"> </w:t>
      </w:r>
      <w:r w:rsidRPr="00F97099">
        <w:rPr>
          <w:rFonts w:asciiTheme="majorHAnsi" w:hAnsiTheme="majorHAnsi"/>
          <w:spacing w:val="-1"/>
          <w:sz w:val="24"/>
          <w:szCs w:val="24"/>
        </w:rPr>
        <w:t>A/B/C</w:t>
      </w:r>
      <w:r w:rsidRPr="00F97099">
        <w:rPr>
          <w:rFonts w:asciiTheme="majorHAnsi" w:hAnsiTheme="majorHAnsi"/>
          <w:spacing w:val="-3"/>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6Kg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Resmat,</w:t>
      </w:r>
      <w:r w:rsidRPr="00F97099">
        <w:rPr>
          <w:rFonts w:asciiTheme="majorHAnsi" w:hAnsiTheme="majorHAnsi"/>
          <w:sz w:val="24"/>
          <w:szCs w:val="24"/>
        </w:rPr>
        <w:t xml:space="preserve"> </w:t>
      </w:r>
      <w:r w:rsidRPr="00F97099">
        <w:rPr>
          <w:rFonts w:asciiTheme="majorHAnsi" w:hAnsiTheme="majorHAnsi"/>
          <w:spacing w:val="-1"/>
          <w:sz w:val="24"/>
          <w:szCs w:val="24"/>
        </w:rPr>
        <w:t>Apag</w:t>
      </w:r>
      <w:r w:rsidRPr="00F97099">
        <w:rPr>
          <w:rFonts w:asciiTheme="majorHAnsi" w:hAnsiTheme="majorHAnsi"/>
          <w:spacing w:val="-2"/>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p>
    <w:p w:rsidR="00776AEB" w:rsidRPr="00F97099" w:rsidRDefault="00776AEB" w:rsidP="000C3BD2">
      <w:pPr>
        <w:pStyle w:val="Corpodetexto"/>
        <w:numPr>
          <w:ilvl w:val="0"/>
          <w:numId w:val="5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Extintor de CO2 </w:t>
      </w:r>
      <w:r w:rsidRPr="00F97099">
        <w:rPr>
          <w:rFonts w:asciiTheme="majorHAnsi" w:hAnsiTheme="majorHAnsi"/>
          <w:sz w:val="24"/>
          <w:szCs w:val="24"/>
        </w:rPr>
        <w:t>–</w:t>
      </w:r>
      <w:r w:rsidRPr="00F97099">
        <w:rPr>
          <w:rFonts w:asciiTheme="majorHAnsi" w:hAnsiTheme="majorHAnsi"/>
          <w:spacing w:val="-1"/>
          <w:sz w:val="24"/>
          <w:szCs w:val="24"/>
        </w:rPr>
        <w:t xml:space="preserve"> 6Kg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Resmat,</w:t>
      </w:r>
      <w:r w:rsidRPr="00F97099">
        <w:rPr>
          <w:rFonts w:asciiTheme="majorHAnsi" w:hAnsiTheme="majorHAnsi"/>
          <w:sz w:val="24"/>
          <w:szCs w:val="24"/>
        </w:rPr>
        <w:t xml:space="preserve"> </w:t>
      </w:r>
      <w:r w:rsidRPr="00F97099">
        <w:rPr>
          <w:rFonts w:asciiTheme="majorHAnsi" w:hAnsiTheme="majorHAnsi"/>
          <w:spacing w:val="-1"/>
          <w:sz w:val="24"/>
          <w:szCs w:val="24"/>
        </w:rPr>
        <w:t>Apag ou equivalente;</w:t>
      </w:r>
    </w:p>
    <w:p w:rsidR="00776AEB" w:rsidRPr="00F97099" w:rsidRDefault="00776AEB" w:rsidP="000C3BD2">
      <w:pPr>
        <w:pStyle w:val="Corpodetexto"/>
        <w:numPr>
          <w:ilvl w:val="0"/>
          <w:numId w:val="5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Fixação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extintor</w:t>
      </w:r>
      <w:r w:rsidRPr="00F97099">
        <w:rPr>
          <w:rFonts w:asciiTheme="majorHAnsi" w:hAnsiTheme="majorHAnsi"/>
          <w:spacing w:val="25"/>
          <w:sz w:val="24"/>
          <w:szCs w:val="24"/>
        </w:rPr>
        <w:t xml:space="preserve"> </w:t>
      </w:r>
      <w:r w:rsidRPr="00F97099">
        <w:rPr>
          <w:rFonts w:asciiTheme="majorHAnsi" w:hAnsiTheme="majorHAnsi"/>
          <w:sz w:val="24"/>
          <w:szCs w:val="24"/>
        </w:rPr>
        <w:t>-</w:t>
      </w:r>
      <w:r w:rsidRPr="00F97099">
        <w:rPr>
          <w:rFonts w:asciiTheme="majorHAnsi" w:hAnsiTheme="majorHAnsi"/>
          <w:spacing w:val="20"/>
          <w:sz w:val="24"/>
          <w:szCs w:val="24"/>
        </w:rPr>
        <w:t xml:space="preserve"> </w:t>
      </w:r>
      <w:r w:rsidRPr="00F97099">
        <w:rPr>
          <w:rFonts w:asciiTheme="majorHAnsi" w:hAnsiTheme="majorHAnsi"/>
          <w:spacing w:val="-1"/>
          <w:sz w:val="24"/>
          <w:szCs w:val="24"/>
        </w:rPr>
        <w:t>bucha</w:t>
      </w:r>
      <w:r w:rsidRPr="00F97099">
        <w:rPr>
          <w:rFonts w:asciiTheme="majorHAnsi" w:hAnsiTheme="majorHAnsi"/>
          <w:spacing w:val="21"/>
          <w:sz w:val="24"/>
          <w:szCs w:val="24"/>
        </w:rPr>
        <w:t xml:space="preserve"> </w:t>
      </w:r>
      <w:r w:rsidRPr="00F97099">
        <w:rPr>
          <w:rFonts w:asciiTheme="majorHAnsi" w:hAnsiTheme="majorHAnsi"/>
          <w:spacing w:val="-1"/>
          <w:sz w:val="24"/>
          <w:szCs w:val="24"/>
        </w:rPr>
        <w:t>tipo</w:t>
      </w:r>
      <w:r w:rsidRPr="00F97099">
        <w:rPr>
          <w:rFonts w:asciiTheme="majorHAnsi" w:hAnsiTheme="majorHAnsi"/>
          <w:spacing w:val="20"/>
          <w:sz w:val="24"/>
          <w:szCs w:val="24"/>
        </w:rPr>
        <w:t xml:space="preserve"> </w:t>
      </w:r>
      <w:r w:rsidRPr="00F97099">
        <w:rPr>
          <w:rFonts w:asciiTheme="majorHAnsi" w:hAnsiTheme="majorHAnsi"/>
          <w:spacing w:val="-1"/>
          <w:sz w:val="24"/>
          <w:szCs w:val="24"/>
        </w:rPr>
        <w:t>S8</w:t>
      </w:r>
      <w:r w:rsidRPr="00F97099">
        <w:rPr>
          <w:rFonts w:asciiTheme="majorHAnsi" w:hAnsiTheme="majorHAnsi"/>
          <w:spacing w:val="21"/>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nylon,</w:t>
      </w:r>
      <w:r w:rsidRPr="00F97099">
        <w:rPr>
          <w:rFonts w:asciiTheme="majorHAnsi" w:hAnsiTheme="majorHAnsi"/>
          <w:spacing w:val="23"/>
          <w:sz w:val="24"/>
          <w:szCs w:val="24"/>
        </w:rPr>
        <w:t xml:space="preserve"> </w:t>
      </w:r>
      <w:r w:rsidRPr="00F97099">
        <w:rPr>
          <w:rFonts w:asciiTheme="majorHAnsi" w:hAnsiTheme="majorHAnsi"/>
          <w:spacing w:val="-1"/>
          <w:sz w:val="24"/>
          <w:szCs w:val="24"/>
        </w:rPr>
        <w:t>suporte</w:t>
      </w:r>
      <w:r w:rsidRPr="00F97099">
        <w:rPr>
          <w:rFonts w:asciiTheme="majorHAnsi" w:hAnsiTheme="majorHAnsi"/>
          <w:spacing w:val="20"/>
          <w:sz w:val="24"/>
          <w:szCs w:val="24"/>
        </w:rPr>
        <w:t xml:space="preserve"> </w:t>
      </w:r>
      <w:r w:rsidRPr="00F97099">
        <w:rPr>
          <w:rFonts w:asciiTheme="majorHAnsi" w:hAnsiTheme="majorHAnsi"/>
          <w:spacing w:val="-1"/>
          <w:sz w:val="24"/>
          <w:szCs w:val="24"/>
        </w:rPr>
        <w:t>"L"</w:t>
      </w:r>
      <w:r w:rsidRPr="00F97099">
        <w:rPr>
          <w:rFonts w:asciiTheme="majorHAnsi" w:hAnsiTheme="majorHAnsi"/>
          <w:spacing w:val="21"/>
          <w:sz w:val="24"/>
          <w:szCs w:val="24"/>
        </w:rPr>
        <w:t xml:space="preserve"> </w:t>
      </w:r>
      <w:r w:rsidRPr="00F97099">
        <w:rPr>
          <w:rFonts w:asciiTheme="majorHAnsi" w:hAnsiTheme="majorHAnsi"/>
          <w:spacing w:val="-2"/>
          <w:sz w:val="24"/>
          <w:szCs w:val="24"/>
        </w:rPr>
        <w:t>em</w:t>
      </w:r>
      <w:r w:rsidRPr="00F97099">
        <w:rPr>
          <w:rFonts w:asciiTheme="majorHAnsi" w:hAnsiTheme="majorHAnsi"/>
          <w:spacing w:val="23"/>
          <w:sz w:val="24"/>
          <w:szCs w:val="24"/>
        </w:rPr>
        <w:t xml:space="preserve"> </w:t>
      </w:r>
      <w:r w:rsidRPr="00F97099">
        <w:rPr>
          <w:rFonts w:asciiTheme="majorHAnsi" w:hAnsiTheme="majorHAnsi"/>
          <w:spacing w:val="-1"/>
          <w:sz w:val="24"/>
          <w:szCs w:val="24"/>
        </w:rPr>
        <w:t>aço</w:t>
      </w:r>
      <w:r w:rsidRPr="00F97099">
        <w:rPr>
          <w:rFonts w:asciiTheme="majorHAnsi" w:hAnsiTheme="majorHAnsi"/>
          <w:spacing w:val="20"/>
          <w:sz w:val="24"/>
          <w:szCs w:val="24"/>
        </w:rPr>
        <w:t xml:space="preserve"> </w:t>
      </w:r>
      <w:r w:rsidRPr="00F97099">
        <w:rPr>
          <w:rFonts w:asciiTheme="majorHAnsi" w:hAnsiTheme="majorHAnsi"/>
          <w:spacing w:val="-1"/>
          <w:sz w:val="24"/>
          <w:szCs w:val="24"/>
        </w:rPr>
        <w:t>galvanizado,</w:t>
      </w:r>
      <w:r w:rsidRPr="00F97099">
        <w:rPr>
          <w:rFonts w:asciiTheme="majorHAnsi" w:hAnsiTheme="majorHAnsi"/>
          <w:spacing w:val="25"/>
          <w:sz w:val="24"/>
          <w:szCs w:val="24"/>
        </w:rPr>
        <w:t xml:space="preserve"> </w:t>
      </w:r>
      <w:r w:rsidRPr="00F97099">
        <w:rPr>
          <w:rFonts w:asciiTheme="majorHAnsi" w:hAnsiTheme="majorHAnsi"/>
          <w:spacing w:val="-1"/>
          <w:sz w:val="24"/>
          <w:szCs w:val="24"/>
        </w:rPr>
        <w:t>parafuso</w:t>
      </w:r>
      <w:r w:rsidRPr="00F97099">
        <w:rPr>
          <w:rFonts w:asciiTheme="majorHAnsi" w:hAnsiTheme="majorHAnsi"/>
          <w:spacing w:val="20"/>
          <w:sz w:val="24"/>
          <w:szCs w:val="24"/>
        </w:rPr>
        <w:t xml:space="preserve"> </w:t>
      </w:r>
      <w:r w:rsidRPr="00F97099">
        <w:rPr>
          <w:rFonts w:asciiTheme="majorHAnsi" w:hAnsiTheme="majorHAnsi"/>
          <w:spacing w:val="-1"/>
          <w:sz w:val="24"/>
          <w:szCs w:val="24"/>
        </w:rPr>
        <w:t>cabeça</w:t>
      </w:r>
      <w:r w:rsidRPr="00F97099">
        <w:rPr>
          <w:rFonts w:asciiTheme="majorHAnsi" w:hAnsiTheme="majorHAnsi"/>
          <w:spacing w:val="61"/>
          <w:sz w:val="24"/>
          <w:szCs w:val="24"/>
        </w:rPr>
        <w:t xml:space="preserve"> </w:t>
      </w:r>
      <w:r w:rsidRPr="00F97099">
        <w:rPr>
          <w:rFonts w:asciiTheme="majorHAnsi" w:hAnsiTheme="majorHAnsi"/>
          <w:spacing w:val="-1"/>
          <w:sz w:val="24"/>
          <w:szCs w:val="24"/>
        </w:rPr>
        <w:t>redonda</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rosca soberba</w:t>
      </w:r>
      <w:r w:rsidRPr="00F97099">
        <w:rPr>
          <w:rFonts w:asciiTheme="majorHAnsi" w:hAnsiTheme="majorHAnsi"/>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
          <w:sz w:val="24"/>
          <w:szCs w:val="24"/>
        </w:rPr>
        <w:t xml:space="preserve"> </w:t>
      </w:r>
      <w:r w:rsidRPr="00F97099">
        <w:rPr>
          <w:rFonts w:asciiTheme="majorHAnsi" w:hAnsiTheme="majorHAnsi"/>
          <w:spacing w:val="-1"/>
          <w:sz w:val="24"/>
          <w:szCs w:val="24"/>
        </w:rPr>
        <w:t>bucha</w:t>
      </w:r>
      <w:r w:rsidRPr="00F97099">
        <w:rPr>
          <w:rFonts w:asciiTheme="majorHAnsi" w:hAnsiTheme="majorHAnsi"/>
          <w:spacing w:val="1"/>
          <w:sz w:val="24"/>
          <w:szCs w:val="24"/>
        </w:rPr>
        <w:t xml:space="preserve"> </w:t>
      </w:r>
      <w:r w:rsidRPr="00F97099">
        <w:rPr>
          <w:rFonts w:asciiTheme="majorHAnsi" w:hAnsiTheme="majorHAnsi"/>
          <w:spacing w:val="-1"/>
          <w:sz w:val="24"/>
          <w:szCs w:val="24"/>
        </w:rPr>
        <w:t>S8;</w:t>
      </w:r>
    </w:p>
    <w:p w:rsidR="00776AEB" w:rsidRPr="00F97099" w:rsidRDefault="00776AEB" w:rsidP="000C3BD2">
      <w:pPr>
        <w:pStyle w:val="Corpodetexto"/>
        <w:numPr>
          <w:ilvl w:val="0"/>
          <w:numId w:val="5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Fixação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eletroduto</w:t>
      </w:r>
      <w:r w:rsidRPr="00F97099">
        <w:rPr>
          <w:rFonts w:asciiTheme="majorHAnsi" w:hAnsiTheme="majorHAnsi"/>
          <w:spacing w:val="34"/>
          <w:sz w:val="24"/>
          <w:szCs w:val="24"/>
        </w:rPr>
        <w:t xml:space="preserve"> </w:t>
      </w:r>
      <w:r w:rsidRPr="00F97099">
        <w:rPr>
          <w:rFonts w:asciiTheme="majorHAnsi" w:hAnsiTheme="majorHAnsi"/>
          <w:sz w:val="24"/>
          <w:szCs w:val="24"/>
        </w:rPr>
        <w:t>-</w:t>
      </w:r>
      <w:r w:rsidRPr="00F97099">
        <w:rPr>
          <w:rFonts w:asciiTheme="majorHAnsi" w:hAnsiTheme="majorHAnsi"/>
          <w:spacing w:val="33"/>
          <w:sz w:val="24"/>
          <w:szCs w:val="24"/>
        </w:rPr>
        <w:t xml:space="preserve"> </w:t>
      </w:r>
      <w:r w:rsidRPr="00F97099">
        <w:rPr>
          <w:rFonts w:asciiTheme="majorHAnsi" w:hAnsiTheme="majorHAnsi"/>
          <w:spacing w:val="-1"/>
          <w:sz w:val="24"/>
          <w:szCs w:val="24"/>
        </w:rPr>
        <w:t>braçadeira</w:t>
      </w:r>
      <w:r w:rsidRPr="00F97099">
        <w:rPr>
          <w:rFonts w:asciiTheme="majorHAnsi" w:hAnsiTheme="majorHAnsi"/>
          <w:spacing w:val="34"/>
          <w:sz w:val="24"/>
          <w:szCs w:val="24"/>
        </w:rPr>
        <w:t xml:space="preserve"> </w:t>
      </w:r>
      <w:r w:rsidRPr="00F97099">
        <w:rPr>
          <w:rFonts w:asciiTheme="majorHAnsi" w:hAnsiTheme="majorHAnsi"/>
          <w:spacing w:val="-1"/>
          <w:sz w:val="24"/>
          <w:szCs w:val="24"/>
        </w:rPr>
        <w:t>tipo</w:t>
      </w:r>
      <w:r w:rsidRPr="00F97099">
        <w:rPr>
          <w:rFonts w:asciiTheme="majorHAnsi" w:hAnsiTheme="majorHAnsi"/>
          <w:spacing w:val="35"/>
          <w:sz w:val="24"/>
          <w:szCs w:val="24"/>
        </w:rPr>
        <w:t xml:space="preserve"> </w:t>
      </w:r>
      <w:r w:rsidRPr="00F97099">
        <w:rPr>
          <w:rFonts w:asciiTheme="majorHAnsi" w:hAnsiTheme="majorHAnsi"/>
          <w:spacing w:val="-1"/>
          <w:sz w:val="24"/>
          <w:szCs w:val="24"/>
        </w:rPr>
        <w:t>"D"</w:t>
      </w:r>
      <w:r w:rsidRPr="00F97099">
        <w:rPr>
          <w:rFonts w:asciiTheme="majorHAnsi" w:hAnsiTheme="majorHAnsi"/>
          <w:spacing w:val="33"/>
          <w:sz w:val="24"/>
          <w:szCs w:val="24"/>
        </w:rPr>
        <w:t xml:space="preserve"> </w:t>
      </w:r>
      <w:r w:rsidRPr="00F97099">
        <w:rPr>
          <w:rFonts w:asciiTheme="majorHAnsi" w:hAnsiTheme="majorHAnsi"/>
          <w:spacing w:val="-1"/>
          <w:sz w:val="24"/>
          <w:szCs w:val="24"/>
        </w:rPr>
        <w:t>galvanizada</w:t>
      </w:r>
      <w:r w:rsidRPr="00F97099">
        <w:rPr>
          <w:rFonts w:asciiTheme="majorHAnsi" w:hAnsiTheme="majorHAnsi"/>
          <w:spacing w:val="35"/>
          <w:sz w:val="24"/>
          <w:szCs w:val="24"/>
        </w:rPr>
        <w:t xml:space="preserve"> </w:t>
      </w:r>
      <w:r w:rsidRPr="00F97099">
        <w:rPr>
          <w:rFonts w:asciiTheme="majorHAnsi" w:hAnsiTheme="majorHAnsi"/>
          <w:spacing w:val="-1"/>
          <w:sz w:val="24"/>
          <w:szCs w:val="24"/>
        </w:rPr>
        <w:t>chapa</w:t>
      </w:r>
      <w:r w:rsidRPr="00F97099">
        <w:rPr>
          <w:rFonts w:asciiTheme="majorHAnsi" w:hAnsiTheme="majorHAnsi"/>
          <w:spacing w:val="34"/>
          <w:sz w:val="24"/>
          <w:szCs w:val="24"/>
        </w:rPr>
        <w:t xml:space="preserve"> </w:t>
      </w:r>
      <w:r w:rsidRPr="00F97099">
        <w:rPr>
          <w:rFonts w:asciiTheme="majorHAnsi" w:hAnsiTheme="majorHAnsi"/>
          <w:spacing w:val="-1"/>
          <w:sz w:val="24"/>
          <w:szCs w:val="24"/>
        </w:rPr>
        <w:t>18,</w:t>
      </w:r>
      <w:r w:rsidRPr="00F97099">
        <w:rPr>
          <w:rFonts w:asciiTheme="majorHAnsi" w:hAnsiTheme="majorHAnsi"/>
          <w:spacing w:val="35"/>
          <w:sz w:val="24"/>
          <w:szCs w:val="24"/>
        </w:rPr>
        <w:t xml:space="preserve"> </w:t>
      </w:r>
      <w:r w:rsidRPr="00F97099">
        <w:rPr>
          <w:rFonts w:asciiTheme="majorHAnsi" w:hAnsiTheme="majorHAnsi"/>
          <w:spacing w:val="-1"/>
          <w:sz w:val="24"/>
          <w:szCs w:val="24"/>
        </w:rPr>
        <w:t>vergalhão</w:t>
      </w:r>
      <w:r w:rsidRPr="00F97099">
        <w:rPr>
          <w:rFonts w:asciiTheme="majorHAnsi" w:hAnsiTheme="majorHAnsi"/>
          <w:spacing w:val="34"/>
          <w:sz w:val="24"/>
          <w:szCs w:val="24"/>
        </w:rPr>
        <w:t xml:space="preserve"> </w:t>
      </w:r>
      <w:r w:rsidRPr="00F97099">
        <w:rPr>
          <w:rFonts w:asciiTheme="majorHAnsi" w:hAnsiTheme="majorHAnsi"/>
          <w:spacing w:val="-1"/>
          <w:sz w:val="24"/>
          <w:szCs w:val="24"/>
        </w:rPr>
        <w:t>Ø</w:t>
      </w:r>
      <w:r w:rsidR="004F6603" w:rsidRPr="00F97099">
        <w:rPr>
          <w:rFonts w:asciiTheme="majorHAnsi" w:hAnsiTheme="majorHAnsi"/>
          <w:spacing w:val="-1"/>
          <w:sz w:val="24"/>
          <w:szCs w:val="24"/>
        </w:rPr>
        <w:t xml:space="preserve"> </w:t>
      </w:r>
      <w:r w:rsidRPr="00F97099">
        <w:rPr>
          <w:rFonts w:asciiTheme="majorHAnsi" w:hAnsiTheme="majorHAnsi"/>
          <w:spacing w:val="-1"/>
          <w:sz w:val="24"/>
          <w:szCs w:val="24"/>
        </w:rPr>
        <w:t>3/8"</w:t>
      </w:r>
      <w:r w:rsidRPr="00F97099">
        <w:rPr>
          <w:rFonts w:asciiTheme="majorHAnsi" w:hAnsiTheme="majorHAnsi"/>
          <w:spacing w:val="34"/>
          <w:sz w:val="24"/>
          <w:szCs w:val="24"/>
        </w:rPr>
        <w:t xml:space="preserve"> </w:t>
      </w:r>
      <w:r w:rsidRPr="00F97099">
        <w:rPr>
          <w:rFonts w:asciiTheme="majorHAnsi" w:hAnsiTheme="majorHAnsi"/>
          <w:spacing w:val="-1"/>
          <w:sz w:val="24"/>
          <w:szCs w:val="24"/>
        </w:rPr>
        <w:t>com</w:t>
      </w:r>
      <w:r w:rsidRPr="00F97099">
        <w:rPr>
          <w:rFonts w:asciiTheme="majorHAnsi" w:hAnsiTheme="majorHAnsi"/>
          <w:spacing w:val="34"/>
          <w:sz w:val="24"/>
          <w:szCs w:val="24"/>
        </w:rPr>
        <w:t xml:space="preserve"> </w:t>
      </w:r>
      <w:r w:rsidRPr="00F97099">
        <w:rPr>
          <w:rFonts w:asciiTheme="majorHAnsi" w:hAnsiTheme="majorHAnsi"/>
          <w:spacing w:val="-1"/>
          <w:sz w:val="24"/>
          <w:szCs w:val="24"/>
        </w:rPr>
        <w:t>rosca</w:t>
      </w:r>
      <w:r w:rsidRPr="00F97099">
        <w:rPr>
          <w:rFonts w:asciiTheme="majorHAnsi" w:hAnsiTheme="majorHAnsi"/>
          <w:spacing w:val="65"/>
          <w:sz w:val="24"/>
          <w:szCs w:val="24"/>
        </w:rPr>
        <w:t xml:space="preserve"> </w:t>
      </w:r>
      <w:r w:rsidRPr="00F97099">
        <w:rPr>
          <w:rFonts w:asciiTheme="majorHAnsi" w:hAnsiTheme="majorHAnsi"/>
          <w:spacing w:val="-1"/>
          <w:sz w:val="24"/>
          <w:szCs w:val="24"/>
        </w:rPr>
        <w:t>total,</w:t>
      </w:r>
    </w:p>
    <w:p w:rsidR="00776AEB" w:rsidRPr="00F97099" w:rsidRDefault="00776AEB" w:rsidP="000C3BD2">
      <w:pPr>
        <w:pStyle w:val="Corpodetexto"/>
        <w:numPr>
          <w:ilvl w:val="0"/>
          <w:numId w:val="50"/>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Outras</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podem</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obtidas nas pranchas.</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32" w:name="7.6.__NORMAS_E_PRÁTICAS_COMPLEMENTARES"/>
      <w:bookmarkStart w:id="233" w:name="_Toc429648298"/>
      <w:bookmarkEnd w:id="232"/>
      <w:r w:rsidRPr="00C4404E">
        <w:rPr>
          <w:rFonts w:asciiTheme="majorHAnsi" w:hAnsiTheme="majorHAnsi"/>
          <w:spacing w:val="-2"/>
        </w:rPr>
        <w:t>NORMAS</w:t>
      </w:r>
      <w:r w:rsidRPr="00C4404E">
        <w:rPr>
          <w:rFonts w:asciiTheme="majorHAnsi" w:hAnsiTheme="majorHAnsi"/>
          <w:spacing w:val="-3"/>
        </w:rPr>
        <w:t xml:space="preserve"> </w:t>
      </w:r>
      <w:r w:rsidRPr="00C4404E">
        <w:rPr>
          <w:rFonts w:asciiTheme="majorHAnsi" w:hAnsiTheme="majorHAnsi"/>
        </w:rPr>
        <w:t>E</w:t>
      </w:r>
      <w:r w:rsidRPr="00C4404E">
        <w:rPr>
          <w:rFonts w:asciiTheme="majorHAnsi" w:hAnsiTheme="majorHAnsi"/>
          <w:spacing w:val="-7"/>
        </w:rPr>
        <w:t xml:space="preserve"> </w:t>
      </w:r>
      <w:r w:rsidRPr="00C4404E">
        <w:rPr>
          <w:rFonts w:asciiTheme="majorHAnsi" w:hAnsiTheme="majorHAnsi"/>
          <w:spacing w:val="-1"/>
        </w:rPr>
        <w:t>PRÁTICAS</w:t>
      </w:r>
      <w:r w:rsidRPr="00C4404E">
        <w:rPr>
          <w:rFonts w:asciiTheme="majorHAnsi" w:hAnsiTheme="majorHAnsi"/>
          <w:spacing w:val="-4"/>
        </w:rPr>
        <w:t xml:space="preserve"> </w:t>
      </w:r>
      <w:r w:rsidRPr="00C4404E">
        <w:rPr>
          <w:rFonts w:asciiTheme="majorHAnsi" w:hAnsiTheme="majorHAnsi"/>
          <w:spacing w:val="-1"/>
        </w:rPr>
        <w:t>COMPLEMENTARES</w:t>
      </w:r>
      <w:bookmarkEnd w:id="23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56"/>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dos</w:t>
      </w:r>
      <w:r w:rsidRPr="00F97099">
        <w:rPr>
          <w:rFonts w:asciiTheme="majorHAnsi" w:hAnsiTheme="majorHAnsi"/>
          <w:spacing w:val="5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Combate</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Incêndio</w:t>
      </w:r>
      <w:r w:rsidRPr="00F97099">
        <w:rPr>
          <w:rFonts w:asciiTheme="majorHAnsi" w:hAnsiTheme="majorHAnsi"/>
          <w:spacing w:val="5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7"/>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57"/>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59"/>
          <w:sz w:val="24"/>
          <w:szCs w:val="24"/>
        </w:rPr>
        <w:t xml:space="preserve"> </w:t>
      </w:r>
      <w:r w:rsidRPr="00F97099">
        <w:rPr>
          <w:rFonts w:asciiTheme="majorHAnsi" w:hAnsiTheme="majorHAnsi"/>
          <w:spacing w:val="-1"/>
          <w:sz w:val="24"/>
          <w:szCs w:val="24"/>
        </w:rPr>
        <w:t>às</w:t>
      </w:r>
      <w:r w:rsidRPr="00F97099">
        <w:rPr>
          <w:rFonts w:asciiTheme="majorHAnsi" w:hAnsiTheme="majorHAnsi"/>
          <w:spacing w:val="49"/>
          <w:sz w:val="24"/>
          <w:szCs w:val="24"/>
        </w:rPr>
        <w:t xml:space="preserve"> </w:t>
      </w:r>
      <w:r w:rsidRPr="00F97099">
        <w:rPr>
          <w:rFonts w:asciiTheme="majorHAnsi" w:hAnsiTheme="majorHAnsi"/>
          <w:spacing w:val="-1"/>
          <w:sz w:val="24"/>
          <w:szCs w:val="24"/>
        </w:rPr>
        <w:t>seguintes</w:t>
      </w:r>
      <w:r w:rsidRPr="00F97099">
        <w:rPr>
          <w:rFonts w:asciiTheme="majorHAnsi" w:hAnsiTheme="majorHAnsi"/>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Práticas Complementares:</w:t>
      </w:r>
    </w:p>
    <w:p w:rsidR="00776AEB" w:rsidRPr="00F97099" w:rsidRDefault="00776AEB" w:rsidP="000C3BD2">
      <w:pPr>
        <w:pStyle w:val="Corpodetexto"/>
        <w:numPr>
          <w:ilvl w:val="0"/>
          <w:numId w:val="5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Práticas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
          <w:sz w:val="24"/>
          <w:szCs w:val="24"/>
        </w:rPr>
        <w:t xml:space="preserve"> </w:t>
      </w:r>
      <w:r w:rsidRPr="00F97099">
        <w:rPr>
          <w:rFonts w:asciiTheme="majorHAnsi" w:hAnsiTheme="majorHAnsi"/>
          <w:spacing w:val="-1"/>
          <w:sz w:val="24"/>
          <w:szCs w:val="24"/>
        </w:rPr>
        <w:t xml:space="preserve">Construção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Manutenção</w:t>
      </w:r>
      <w:r w:rsidRPr="00F97099">
        <w:rPr>
          <w:rFonts w:asciiTheme="majorHAnsi" w:hAnsiTheme="majorHAnsi"/>
          <w:sz w:val="24"/>
          <w:szCs w:val="24"/>
        </w:rPr>
        <w:t xml:space="preserve"> </w:t>
      </w:r>
      <w:r w:rsidRPr="00F97099">
        <w:rPr>
          <w:rFonts w:asciiTheme="majorHAnsi" w:hAnsiTheme="majorHAnsi"/>
          <w:spacing w:val="-1"/>
          <w:sz w:val="24"/>
          <w:szCs w:val="24"/>
        </w:rPr>
        <w:t>de Edifícios</w:t>
      </w:r>
      <w:r w:rsidRPr="00F97099">
        <w:rPr>
          <w:rFonts w:asciiTheme="majorHAnsi" w:hAnsiTheme="majorHAnsi"/>
          <w:spacing w:val="-2"/>
          <w:sz w:val="24"/>
          <w:szCs w:val="24"/>
        </w:rPr>
        <w:t xml:space="preserve"> </w:t>
      </w:r>
      <w:r w:rsidRPr="00F97099">
        <w:rPr>
          <w:rFonts w:asciiTheme="majorHAnsi" w:hAnsiTheme="majorHAnsi"/>
          <w:spacing w:val="-1"/>
          <w:sz w:val="24"/>
          <w:szCs w:val="24"/>
        </w:rPr>
        <w:t>Públicos</w:t>
      </w:r>
      <w:r w:rsidRPr="00F97099">
        <w:rPr>
          <w:rFonts w:asciiTheme="majorHAnsi" w:hAnsiTheme="majorHAnsi"/>
          <w:spacing w:val="2"/>
          <w:sz w:val="24"/>
          <w:szCs w:val="24"/>
        </w:rPr>
        <w:t xml:space="preserve"> </w:t>
      </w:r>
      <w:r w:rsidRPr="00F97099">
        <w:rPr>
          <w:rFonts w:asciiTheme="majorHAnsi" w:hAnsiTheme="majorHAnsi"/>
          <w:spacing w:val="-1"/>
          <w:sz w:val="24"/>
          <w:szCs w:val="24"/>
        </w:rPr>
        <w:t>Federais;</w:t>
      </w:r>
    </w:p>
    <w:p w:rsidR="00776AEB" w:rsidRPr="00F97099" w:rsidRDefault="00776AEB" w:rsidP="000C3BD2">
      <w:pPr>
        <w:pStyle w:val="Corpodetexto"/>
        <w:numPr>
          <w:ilvl w:val="0"/>
          <w:numId w:val="5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ABNT</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INMETRO:</w:t>
      </w:r>
    </w:p>
    <w:p w:rsidR="00776AEB" w:rsidRPr="00F97099" w:rsidRDefault="00776AEB" w:rsidP="000C3BD2">
      <w:pPr>
        <w:pStyle w:val="Corpodetexto"/>
        <w:numPr>
          <w:ilvl w:val="0"/>
          <w:numId w:val="51"/>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12693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Sistemas 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Proteção por</w:t>
      </w:r>
      <w:r w:rsidRPr="00F97099">
        <w:rPr>
          <w:rFonts w:asciiTheme="majorHAnsi" w:hAnsiTheme="majorHAnsi"/>
          <w:spacing w:val="-2"/>
          <w:sz w:val="24"/>
          <w:szCs w:val="24"/>
        </w:rPr>
        <w:t xml:space="preserve"> </w:t>
      </w:r>
      <w:r w:rsidRPr="00F97099">
        <w:rPr>
          <w:rFonts w:asciiTheme="majorHAnsi" w:hAnsiTheme="majorHAnsi"/>
          <w:spacing w:val="-1"/>
          <w:sz w:val="24"/>
          <w:szCs w:val="24"/>
        </w:rPr>
        <w:t>Extintores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Incêndio</w:t>
      </w:r>
    </w:p>
    <w:p w:rsidR="00776AEB" w:rsidRPr="00F97099" w:rsidRDefault="00776AEB" w:rsidP="000C3BD2">
      <w:pPr>
        <w:pStyle w:val="Corpodetexto"/>
        <w:numPr>
          <w:ilvl w:val="0"/>
          <w:numId w:val="51"/>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10898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 de Iluminação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Emergência</w:t>
      </w:r>
    </w:p>
    <w:p w:rsidR="00776AEB" w:rsidRPr="00F97099" w:rsidRDefault="00776AEB" w:rsidP="000C3BD2">
      <w:pPr>
        <w:pStyle w:val="Corpodetexto"/>
        <w:numPr>
          <w:ilvl w:val="0"/>
          <w:numId w:val="51"/>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11742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Porta Corta-fogo para Saídas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Emergência</w:t>
      </w:r>
    </w:p>
    <w:p w:rsidR="00776AEB" w:rsidRPr="00F97099" w:rsidRDefault="00776AEB" w:rsidP="000C3BD2">
      <w:pPr>
        <w:pStyle w:val="Corpodetexto"/>
        <w:numPr>
          <w:ilvl w:val="0"/>
          <w:numId w:val="5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Códigos,</w:t>
      </w:r>
      <w:r w:rsidRPr="00F97099">
        <w:rPr>
          <w:rFonts w:asciiTheme="majorHAnsi" w:hAnsiTheme="majorHAnsi"/>
          <w:spacing w:val="15"/>
          <w:sz w:val="24"/>
          <w:szCs w:val="24"/>
        </w:rPr>
        <w:t xml:space="preserve"> </w:t>
      </w:r>
      <w:r w:rsidRPr="00F97099">
        <w:rPr>
          <w:rFonts w:asciiTheme="majorHAnsi" w:hAnsiTheme="majorHAnsi"/>
          <w:spacing w:val="-1"/>
          <w:sz w:val="24"/>
          <w:szCs w:val="24"/>
        </w:rPr>
        <w:t>Leis,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Decretos,</w:t>
      </w:r>
      <w:r w:rsidRPr="00F97099">
        <w:rPr>
          <w:rFonts w:asciiTheme="majorHAnsi" w:hAnsiTheme="majorHAnsi"/>
          <w:spacing w:val="16"/>
          <w:sz w:val="24"/>
          <w:szCs w:val="24"/>
        </w:rPr>
        <w:t xml:space="preserve"> </w:t>
      </w:r>
      <w:r w:rsidRPr="00F97099">
        <w:rPr>
          <w:rFonts w:asciiTheme="majorHAnsi" w:hAnsiTheme="majorHAnsi"/>
          <w:spacing w:val="-1"/>
          <w:sz w:val="24"/>
          <w:szCs w:val="24"/>
        </w:rPr>
        <w:t>Portarias</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4"/>
          <w:sz w:val="24"/>
          <w:szCs w:val="24"/>
        </w:rPr>
        <w:t xml:space="preserve"> </w:t>
      </w:r>
      <w:r w:rsidRPr="00F97099">
        <w:rPr>
          <w:rFonts w:asciiTheme="majorHAnsi" w:hAnsiTheme="majorHAnsi"/>
          <w:spacing w:val="-1"/>
          <w:sz w:val="24"/>
          <w:szCs w:val="24"/>
        </w:rPr>
        <w:t>Federais,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Estaduais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Municipais,</w:t>
      </w:r>
      <w:r w:rsidRPr="00F97099">
        <w:rPr>
          <w:rFonts w:asciiTheme="majorHAnsi" w:hAnsiTheme="majorHAnsi"/>
          <w:spacing w:val="17"/>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17"/>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61"/>
          <w:sz w:val="24"/>
          <w:szCs w:val="24"/>
        </w:rPr>
        <w:t xml:space="preserve"> </w:t>
      </w:r>
      <w:r w:rsidRPr="00F97099">
        <w:rPr>
          <w:rFonts w:asciiTheme="majorHAnsi" w:hAnsiTheme="majorHAnsi"/>
          <w:spacing w:val="-1"/>
          <w:sz w:val="24"/>
          <w:szCs w:val="24"/>
        </w:rPr>
        <w:t>de concessionárias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serviços</w:t>
      </w:r>
      <w:r w:rsidRPr="00F97099">
        <w:rPr>
          <w:rFonts w:asciiTheme="majorHAnsi" w:hAnsiTheme="majorHAnsi"/>
          <w:sz w:val="24"/>
          <w:szCs w:val="24"/>
        </w:rPr>
        <w:t xml:space="preserve"> </w:t>
      </w:r>
      <w:r w:rsidRPr="00F97099">
        <w:rPr>
          <w:rFonts w:asciiTheme="majorHAnsi" w:hAnsiTheme="majorHAnsi"/>
          <w:spacing w:val="-1"/>
          <w:sz w:val="24"/>
          <w:szCs w:val="24"/>
        </w:rPr>
        <w:t>públicos;</w:t>
      </w:r>
    </w:p>
    <w:p w:rsidR="00776AEB" w:rsidRPr="00F97099" w:rsidRDefault="00776AEB" w:rsidP="000C3BD2">
      <w:pPr>
        <w:pStyle w:val="Corpodetexto"/>
        <w:numPr>
          <w:ilvl w:val="0"/>
          <w:numId w:val="5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Instruções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Resoluções dos</w:t>
      </w:r>
      <w:r w:rsidRPr="00F97099">
        <w:rPr>
          <w:rFonts w:asciiTheme="majorHAnsi" w:hAnsiTheme="majorHAnsi"/>
          <w:spacing w:val="-2"/>
          <w:sz w:val="24"/>
          <w:szCs w:val="24"/>
        </w:rPr>
        <w:t xml:space="preserve"> </w:t>
      </w:r>
      <w:r w:rsidRPr="00F97099">
        <w:rPr>
          <w:rFonts w:asciiTheme="majorHAnsi" w:hAnsiTheme="majorHAnsi"/>
          <w:spacing w:val="-1"/>
          <w:sz w:val="24"/>
          <w:szCs w:val="24"/>
        </w:rPr>
        <w:t>Órgãos</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
          <w:sz w:val="24"/>
          <w:szCs w:val="24"/>
        </w:rPr>
        <w:t xml:space="preserve"> </w:t>
      </w:r>
      <w:r w:rsidRPr="00F97099">
        <w:rPr>
          <w:rFonts w:asciiTheme="majorHAnsi" w:hAnsiTheme="majorHAnsi"/>
          <w:spacing w:val="-1"/>
          <w:sz w:val="24"/>
          <w:szCs w:val="24"/>
        </w:rPr>
        <w:t>CONFEA/CREA.</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34" w:name="7.7.__FISCALIZAÇÃO"/>
      <w:bookmarkStart w:id="235" w:name="_Toc429648299"/>
      <w:bookmarkEnd w:id="234"/>
      <w:r w:rsidRPr="00C4404E">
        <w:rPr>
          <w:rFonts w:asciiTheme="majorHAnsi" w:hAnsiTheme="majorHAnsi"/>
          <w:spacing w:val="-1"/>
        </w:rPr>
        <w:t>FISCALIZAÇÃO</w:t>
      </w:r>
      <w:bookmarkEnd w:id="23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Estabelecer</w:t>
      </w:r>
      <w:r w:rsidRPr="00F97099">
        <w:rPr>
          <w:rFonts w:asciiTheme="majorHAnsi" w:hAnsiTheme="majorHAnsi"/>
          <w:spacing w:val="36"/>
          <w:sz w:val="24"/>
          <w:szCs w:val="24"/>
        </w:rPr>
        <w:t xml:space="preserve"> </w:t>
      </w:r>
      <w:r w:rsidRPr="00F97099">
        <w:rPr>
          <w:rFonts w:asciiTheme="majorHAnsi" w:hAnsiTheme="majorHAnsi"/>
          <w:spacing w:val="-1"/>
          <w:sz w:val="24"/>
          <w:szCs w:val="24"/>
        </w:rPr>
        <w: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diretrizes</w:t>
      </w:r>
      <w:r w:rsidRPr="00F97099">
        <w:rPr>
          <w:rFonts w:asciiTheme="majorHAnsi" w:hAnsiTheme="majorHAnsi"/>
          <w:spacing w:val="35"/>
          <w:sz w:val="24"/>
          <w:szCs w:val="24"/>
        </w:rPr>
        <w:t xml:space="preserve"> </w:t>
      </w:r>
      <w:r w:rsidRPr="00F97099">
        <w:rPr>
          <w:rFonts w:asciiTheme="majorHAnsi" w:hAnsiTheme="majorHAnsi"/>
          <w:spacing w:val="-1"/>
          <w:sz w:val="24"/>
          <w:szCs w:val="24"/>
        </w:rPr>
        <w:t>gerais</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4"/>
          <w:sz w:val="24"/>
          <w:szCs w:val="24"/>
        </w:rPr>
        <w:t xml:space="preserve"> </w:t>
      </w:r>
      <w:r w:rsidRPr="00F97099">
        <w:rPr>
          <w:rFonts w:asciiTheme="majorHAnsi" w:hAnsiTheme="majorHAnsi"/>
          <w:sz w:val="24"/>
          <w:szCs w:val="24"/>
        </w:rPr>
        <w:t>a</w:t>
      </w:r>
      <w:r w:rsidRPr="00F97099">
        <w:rPr>
          <w:rFonts w:asciiTheme="majorHAnsi" w:hAnsiTheme="majorHAnsi"/>
          <w:spacing w:val="33"/>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4"/>
          <w:sz w:val="24"/>
          <w:szCs w:val="24"/>
        </w:rPr>
        <w:t xml:space="preserve"> </w:t>
      </w:r>
      <w:r w:rsidRPr="00F97099">
        <w:rPr>
          <w:rFonts w:asciiTheme="majorHAnsi" w:hAnsiTheme="majorHAnsi"/>
          <w:spacing w:val="-1"/>
          <w:sz w:val="24"/>
          <w:szCs w:val="24"/>
        </w:rPr>
        <w:t>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Combate</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71"/>
          <w:sz w:val="24"/>
          <w:szCs w:val="24"/>
        </w:rPr>
        <w:t xml:space="preserve"> </w:t>
      </w:r>
      <w:r w:rsidRPr="00F97099">
        <w:rPr>
          <w:rFonts w:asciiTheme="majorHAnsi" w:hAnsiTheme="majorHAnsi"/>
          <w:spacing w:val="-1"/>
          <w:sz w:val="24"/>
          <w:szCs w:val="24"/>
        </w:rPr>
        <w:t>Incêndio.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realizar,</w:t>
      </w:r>
      <w:r w:rsidRPr="00F97099">
        <w:rPr>
          <w:rFonts w:asciiTheme="majorHAnsi" w:hAnsiTheme="majorHAnsi"/>
          <w:spacing w:val="10"/>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8"/>
          <w:sz w:val="24"/>
          <w:szCs w:val="24"/>
        </w:rPr>
        <w:t xml:space="preserve"> </w:t>
      </w:r>
      <w:r w:rsidRPr="00F97099">
        <w:rPr>
          <w:rFonts w:asciiTheme="majorHAnsi" w:hAnsiTheme="majorHAnsi"/>
          <w:spacing w:val="-1"/>
          <w:sz w:val="24"/>
          <w:szCs w:val="24"/>
        </w:rPr>
        <w:t>das</w:t>
      </w:r>
      <w:r w:rsidRPr="00F97099">
        <w:rPr>
          <w:rFonts w:asciiTheme="majorHAnsi" w:hAnsiTheme="majorHAnsi"/>
          <w:spacing w:val="9"/>
          <w:sz w:val="24"/>
          <w:szCs w:val="24"/>
        </w:rPr>
        <w:t xml:space="preserve"> </w:t>
      </w:r>
      <w:r w:rsidRPr="00F97099">
        <w:rPr>
          <w:rFonts w:asciiTheme="majorHAnsi" w:hAnsiTheme="majorHAnsi"/>
          <w:spacing w:val="-1"/>
          <w:sz w:val="24"/>
          <w:szCs w:val="24"/>
        </w:rPr>
        <w:t>atividades</w:t>
      </w:r>
      <w:r w:rsidRPr="00F97099">
        <w:rPr>
          <w:rFonts w:asciiTheme="majorHAnsi" w:hAnsiTheme="majorHAnsi"/>
          <w:spacing w:val="12"/>
          <w:sz w:val="24"/>
          <w:szCs w:val="24"/>
        </w:rPr>
        <w:t xml:space="preserve"> </w:t>
      </w:r>
      <w:r w:rsidRPr="00F97099">
        <w:rPr>
          <w:rFonts w:asciiTheme="majorHAnsi" w:hAnsiTheme="majorHAnsi"/>
          <w:spacing w:val="-1"/>
          <w:sz w:val="24"/>
          <w:szCs w:val="24"/>
        </w:rPr>
        <w:t>mencionadas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na</w:t>
      </w:r>
      <w:r w:rsidRPr="00F97099">
        <w:rPr>
          <w:rFonts w:asciiTheme="majorHAnsi" w:hAnsiTheme="majorHAnsi"/>
          <w:spacing w:val="9"/>
          <w:sz w:val="24"/>
          <w:szCs w:val="24"/>
        </w:rPr>
        <w:t xml:space="preserve"> </w:t>
      </w:r>
      <w:r w:rsidRPr="00F97099">
        <w:rPr>
          <w:rFonts w:asciiTheme="majorHAnsi" w:hAnsiTheme="majorHAnsi"/>
          <w:spacing w:val="-1"/>
          <w:sz w:val="24"/>
          <w:szCs w:val="24"/>
        </w:rPr>
        <w:t>Prática</w:t>
      </w:r>
      <w:r w:rsidRPr="00F97099">
        <w:rPr>
          <w:rFonts w:asciiTheme="majorHAnsi" w:hAnsiTheme="majorHAnsi"/>
          <w:spacing w:val="9"/>
          <w:sz w:val="24"/>
          <w:szCs w:val="24"/>
        </w:rPr>
        <w:t xml:space="preserve"> </w:t>
      </w:r>
      <w:r w:rsidRPr="00F97099">
        <w:rPr>
          <w:rFonts w:asciiTheme="majorHAnsi" w:hAnsiTheme="majorHAnsi"/>
          <w:spacing w:val="-1"/>
          <w:sz w:val="24"/>
          <w:szCs w:val="24"/>
        </w:rPr>
        <w:t>Geral</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atividades</w:t>
      </w:r>
      <w:r w:rsidRPr="00F97099">
        <w:rPr>
          <w:rFonts w:asciiTheme="majorHAnsi" w:hAnsiTheme="majorHAnsi"/>
          <w:sz w:val="24"/>
          <w:szCs w:val="24"/>
        </w:rPr>
        <w:t xml:space="preserve"> </w:t>
      </w:r>
      <w:r w:rsidRPr="00F97099">
        <w:rPr>
          <w:rFonts w:asciiTheme="majorHAnsi" w:hAnsiTheme="majorHAnsi"/>
          <w:spacing w:val="-1"/>
          <w:sz w:val="24"/>
          <w:szCs w:val="24"/>
        </w:rPr>
        <w:t>específicas:</w:t>
      </w:r>
    </w:p>
    <w:p w:rsidR="00776AEB" w:rsidRPr="00F97099" w:rsidRDefault="00776AEB" w:rsidP="000C3BD2">
      <w:pPr>
        <w:pStyle w:val="Corpodetexto"/>
        <w:numPr>
          <w:ilvl w:val="0"/>
          <w:numId w:val="5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Liberar</w:t>
      </w:r>
      <w:r w:rsidRPr="00F97099">
        <w:rPr>
          <w:rFonts w:asciiTheme="majorHAnsi" w:hAnsiTheme="majorHAnsi"/>
          <w:spacing w:val="36"/>
          <w:sz w:val="24"/>
          <w:szCs w:val="24"/>
        </w:rPr>
        <w:t xml:space="preserve"> </w:t>
      </w:r>
      <w:r w:rsidRPr="00F97099">
        <w:rPr>
          <w:rFonts w:asciiTheme="majorHAnsi" w:hAnsiTheme="majorHAnsi"/>
          <w:sz w:val="24"/>
          <w:szCs w:val="24"/>
        </w:rPr>
        <w:t>a</w:t>
      </w:r>
      <w:r w:rsidRPr="00F97099">
        <w:rPr>
          <w:rFonts w:asciiTheme="majorHAnsi" w:hAnsiTheme="majorHAnsi"/>
          <w:spacing w:val="35"/>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dos</w:t>
      </w:r>
      <w:r w:rsidRPr="00F97099">
        <w:rPr>
          <w:rFonts w:asciiTheme="majorHAnsi" w:hAnsiTheme="majorHAnsi"/>
          <w:spacing w:val="36"/>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38"/>
          <w:sz w:val="24"/>
          <w:szCs w:val="24"/>
        </w:rPr>
        <w:t xml:space="preserve"> </w:t>
      </w:r>
      <w:r w:rsidRPr="00F97099">
        <w:rPr>
          <w:rFonts w:asciiTheme="majorHAnsi" w:hAnsiTheme="majorHAnsi"/>
          <w:spacing w:val="-1"/>
          <w:sz w:val="24"/>
          <w:szCs w:val="24"/>
        </w:rPr>
        <w:t>entregues</w:t>
      </w:r>
      <w:r w:rsidRPr="00F97099">
        <w:rPr>
          <w:rFonts w:asciiTheme="majorHAnsi" w:hAnsiTheme="majorHAnsi"/>
          <w:spacing w:val="37"/>
          <w:sz w:val="24"/>
          <w:szCs w:val="24"/>
        </w:rPr>
        <w:t xml:space="preserve"> </w:t>
      </w:r>
      <w:r w:rsidRPr="00F97099">
        <w:rPr>
          <w:rFonts w:asciiTheme="majorHAnsi" w:hAnsiTheme="majorHAnsi"/>
          <w:spacing w:val="-1"/>
          <w:sz w:val="24"/>
          <w:szCs w:val="24"/>
        </w:rPr>
        <w:t>na</w:t>
      </w:r>
      <w:r w:rsidRPr="00F97099">
        <w:rPr>
          <w:rFonts w:asciiTheme="majorHAnsi" w:hAnsiTheme="majorHAnsi"/>
          <w:spacing w:val="33"/>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7"/>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36"/>
          <w:sz w:val="24"/>
          <w:szCs w:val="24"/>
        </w:rPr>
        <w:t xml:space="preserve"> </w:t>
      </w:r>
      <w:r w:rsidRPr="00F97099">
        <w:rPr>
          <w:rFonts w:asciiTheme="majorHAnsi" w:hAnsiTheme="majorHAnsi"/>
          <w:spacing w:val="-1"/>
          <w:sz w:val="24"/>
          <w:szCs w:val="24"/>
        </w:rPr>
        <w:t>comprovar</w:t>
      </w:r>
      <w:r w:rsidRPr="00F97099">
        <w:rPr>
          <w:rFonts w:asciiTheme="majorHAnsi" w:hAnsiTheme="majorHAnsi"/>
          <w:spacing w:val="35"/>
          <w:sz w:val="24"/>
          <w:szCs w:val="24"/>
        </w:rPr>
        <w:t xml:space="preserve"> </w:t>
      </w:r>
      <w:r w:rsidRPr="00F97099">
        <w:rPr>
          <w:rFonts w:asciiTheme="majorHAnsi" w:hAnsiTheme="majorHAnsi"/>
          <w:spacing w:val="-1"/>
          <w:sz w:val="24"/>
          <w:szCs w:val="24"/>
        </w:rPr>
        <w:t>que</w:t>
      </w:r>
      <w:r w:rsidRPr="00F97099">
        <w:rPr>
          <w:rFonts w:asciiTheme="majorHAnsi" w:hAnsiTheme="majorHAnsi"/>
          <w:spacing w:val="35"/>
          <w:sz w:val="24"/>
          <w:szCs w:val="24"/>
        </w:rPr>
        <w:t xml:space="preserve"> </w:t>
      </w:r>
      <w:r w:rsidRPr="00F97099">
        <w:rPr>
          <w:rFonts w:asciiTheme="majorHAnsi" w:hAnsiTheme="majorHAnsi"/>
          <w:spacing w:val="-1"/>
          <w:sz w:val="24"/>
          <w:szCs w:val="24"/>
        </w:rPr>
        <w:t>as</w:t>
      </w:r>
      <w:r w:rsidRPr="00F97099">
        <w:rPr>
          <w:rFonts w:asciiTheme="majorHAnsi" w:hAnsiTheme="majorHAnsi"/>
          <w:spacing w:val="49"/>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7"/>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9"/>
          <w:sz w:val="24"/>
          <w:szCs w:val="24"/>
        </w:rPr>
        <w:t xml:space="preserve"> </w:t>
      </w:r>
      <w:r w:rsidRPr="00F97099">
        <w:rPr>
          <w:rFonts w:asciiTheme="majorHAnsi" w:hAnsiTheme="majorHAnsi"/>
          <w:spacing w:val="-1"/>
          <w:sz w:val="24"/>
          <w:szCs w:val="24"/>
        </w:rPr>
        <w:t>satisfazem</w:t>
      </w:r>
      <w:r w:rsidRPr="00F97099">
        <w:rPr>
          <w:rFonts w:asciiTheme="majorHAnsi" w:hAnsiTheme="majorHAnsi"/>
          <w:spacing w:val="19"/>
          <w:sz w:val="24"/>
          <w:szCs w:val="24"/>
        </w:rPr>
        <w:t xml:space="preserve"> </w:t>
      </w:r>
      <w:r w:rsidRPr="00F97099">
        <w:rPr>
          <w:rFonts w:asciiTheme="majorHAnsi" w:hAnsiTheme="majorHAnsi"/>
          <w:spacing w:val="-1"/>
          <w:sz w:val="24"/>
          <w:szCs w:val="24"/>
        </w:rPr>
        <w:t>às</w:t>
      </w:r>
      <w:r w:rsidRPr="00F97099">
        <w:rPr>
          <w:rFonts w:asciiTheme="majorHAnsi" w:hAnsiTheme="majorHAnsi"/>
          <w:spacing w:val="15"/>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nas</w:t>
      </w:r>
      <w:r w:rsidRPr="00F97099">
        <w:rPr>
          <w:rFonts w:asciiTheme="majorHAnsi" w:hAnsiTheme="majorHAnsi"/>
          <w:spacing w:val="18"/>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19"/>
          <w:sz w:val="24"/>
          <w:szCs w:val="24"/>
        </w:rPr>
        <w:t xml:space="preserve"> </w:t>
      </w:r>
      <w:r w:rsidRPr="00F97099">
        <w:rPr>
          <w:rFonts w:asciiTheme="majorHAnsi" w:hAnsiTheme="majorHAnsi"/>
          <w:spacing w:val="-1"/>
          <w:sz w:val="24"/>
          <w:szCs w:val="24"/>
        </w:rPr>
        <w:t>técnicas</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71"/>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p>
    <w:p w:rsidR="00776AEB" w:rsidRPr="00F97099" w:rsidRDefault="00776AEB" w:rsidP="000C3BD2">
      <w:pPr>
        <w:pStyle w:val="Corpodetexto"/>
        <w:numPr>
          <w:ilvl w:val="0"/>
          <w:numId w:val="5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Acompanhar</w:t>
      </w:r>
      <w:r w:rsidRPr="00F97099">
        <w:rPr>
          <w:rFonts w:asciiTheme="majorHAnsi" w:hAnsiTheme="majorHAnsi"/>
          <w:sz w:val="24"/>
          <w:szCs w:val="24"/>
        </w:rPr>
        <w:t xml:space="preserve"> a</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instalação</w:t>
      </w:r>
      <w:r w:rsidRPr="00F97099">
        <w:rPr>
          <w:rFonts w:asciiTheme="majorHAnsi" w:hAnsiTheme="majorHAnsi"/>
          <w:sz w:val="24"/>
          <w:szCs w:val="24"/>
        </w:rPr>
        <w:t xml:space="preserve"> </w:t>
      </w:r>
      <w:r w:rsidR="004B230C" w:rsidRPr="00F97099">
        <w:rPr>
          <w:rFonts w:asciiTheme="majorHAnsi" w:hAnsiTheme="majorHAnsi"/>
          <w:spacing w:val="-1"/>
          <w:sz w:val="24"/>
          <w:szCs w:val="24"/>
        </w:rPr>
        <w:t>das</w:t>
      </w:r>
      <w:r w:rsidR="004B230C" w:rsidRPr="00F97099">
        <w:rPr>
          <w:rFonts w:asciiTheme="majorHAnsi" w:hAnsiTheme="majorHAnsi"/>
          <w:sz w:val="24"/>
          <w:szCs w:val="24"/>
        </w:rPr>
        <w:t xml:space="preserve"> </w:t>
      </w:r>
      <w:r w:rsidR="004B230C" w:rsidRPr="00F97099">
        <w:rPr>
          <w:rFonts w:asciiTheme="majorHAnsi" w:hAnsiTheme="majorHAnsi"/>
          <w:spacing w:val="6"/>
          <w:sz w:val="24"/>
          <w:szCs w:val="24"/>
        </w:rPr>
        <w:t>redes</w:t>
      </w:r>
      <w:r w:rsidR="004B230C" w:rsidRPr="00F97099">
        <w:rPr>
          <w:rFonts w:asciiTheme="majorHAnsi" w:hAnsiTheme="majorHAnsi"/>
          <w:spacing w:val="-1"/>
          <w:sz w:val="24"/>
          <w:szCs w:val="24"/>
        </w:rPr>
        <w:t>,</w:t>
      </w:r>
      <w:r w:rsidR="004B230C" w:rsidRPr="00F97099">
        <w:rPr>
          <w:rFonts w:asciiTheme="majorHAnsi" w:hAnsiTheme="majorHAnsi"/>
          <w:sz w:val="24"/>
          <w:szCs w:val="24"/>
        </w:rPr>
        <w:t xml:space="preserve"> </w:t>
      </w:r>
      <w:r w:rsidR="004B230C" w:rsidRPr="00F97099">
        <w:rPr>
          <w:rFonts w:asciiTheme="majorHAnsi" w:hAnsiTheme="majorHAnsi"/>
          <w:spacing w:val="4"/>
          <w:sz w:val="24"/>
          <w:szCs w:val="24"/>
        </w:rPr>
        <w:t>seus</w:t>
      </w:r>
      <w:r w:rsidR="004B230C" w:rsidRPr="00F97099">
        <w:rPr>
          <w:rFonts w:asciiTheme="majorHAnsi" w:hAnsiTheme="majorHAnsi"/>
          <w:sz w:val="24"/>
          <w:szCs w:val="24"/>
        </w:rPr>
        <w:t xml:space="preserve"> </w:t>
      </w:r>
      <w:r w:rsidR="004B230C" w:rsidRPr="00F97099">
        <w:rPr>
          <w:rFonts w:asciiTheme="majorHAnsi" w:hAnsiTheme="majorHAnsi"/>
          <w:spacing w:val="6"/>
          <w:sz w:val="24"/>
          <w:szCs w:val="24"/>
        </w:rPr>
        <w:t>componentes</w:t>
      </w:r>
      <w:r w:rsidR="004B230C" w:rsidRPr="00F97099">
        <w:rPr>
          <w:rFonts w:asciiTheme="majorHAnsi" w:hAnsiTheme="majorHAnsi"/>
          <w:sz w:val="24"/>
          <w:szCs w:val="24"/>
        </w:rPr>
        <w:t xml:space="preserve"> </w:t>
      </w:r>
      <w:r w:rsidR="004B230C" w:rsidRPr="00F97099">
        <w:rPr>
          <w:rFonts w:asciiTheme="majorHAnsi" w:hAnsiTheme="majorHAnsi"/>
          <w:spacing w:val="4"/>
          <w:sz w:val="24"/>
          <w:szCs w:val="24"/>
        </w:rPr>
        <w:t>e</w:t>
      </w:r>
      <w:r w:rsidR="004B230C" w:rsidRPr="00F97099">
        <w:rPr>
          <w:rFonts w:asciiTheme="majorHAnsi" w:hAnsiTheme="majorHAnsi"/>
          <w:sz w:val="24"/>
          <w:szCs w:val="24"/>
        </w:rPr>
        <w:t xml:space="preserve"> </w:t>
      </w:r>
      <w:r w:rsidR="004B230C" w:rsidRPr="00F97099">
        <w:rPr>
          <w:rFonts w:asciiTheme="majorHAnsi" w:hAnsiTheme="majorHAnsi"/>
          <w:spacing w:val="6"/>
          <w:sz w:val="24"/>
          <w:szCs w:val="24"/>
        </w:rPr>
        <w:t>equipamentos</w:t>
      </w:r>
      <w:r w:rsidR="004B230C" w:rsidRPr="00F97099">
        <w:rPr>
          <w:rFonts w:asciiTheme="majorHAnsi" w:hAnsiTheme="majorHAnsi"/>
          <w:spacing w:val="-1"/>
          <w:sz w:val="24"/>
          <w:szCs w:val="24"/>
        </w:rPr>
        <w:t>,</w:t>
      </w:r>
      <w:r w:rsidR="004B230C" w:rsidRPr="00F97099">
        <w:rPr>
          <w:rFonts w:asciiTheme="majorHAnsi" w:hAnsiTheme="majorHAnsi"/>
          <w:sz w:val="24"/>
          <w:szCs w:val="24"/>
        </w:rPr>
        <w:t xml:space="preserve"> </w:t>
      </w:r>
      <w:r w:rsidR="004B230C" w:rsidRPr="00F97099">
        <w:rPr>
          <w:rFonts w:asciiTheme="majorHAnsi" w:hAnsiTheme="majorHAnsi"/>
          <w:spacing w:val="4"/>
          <w:sz w:val="24"/>
          <w:szCs w:val="24"/>
        </w:rPr>
        <w:t>conferindo</w:t>
      </w:r>
      <w:r w:rsidR="004B230C" w:rsidRPr="00F97099">
        <w:rPr>
          <w:rFonts w:asciiTheme="majorHAnsi" w:hAnsiTheme="majorHAnsi"/>
          <w:sz w:val="24"/>
          <w:szCs w:val="24"/>
        </w:rPr>
        <w:t xml:space="preserve"> </w:t>
      </w:r>
      <w:r w:rsidR="004B230C" w:rsidRPr="00F97099">
        <w:rPr>
          <w:rFonts w:asciiTheme="majorHAnsi" w:hAnsiTheme="majorHAnsi"/>
          <w:spacing w:val="5"/>
          <w:sz w:val="24"/>
          <w:szCs w:val="24"/>
        </w:rPr>
        <w:t>se</w:t>
      </w:r>
      <w:r w:rsidR="004B230C" w:rsidRPr="00F97099">
        <w:rPr>
          <w:rFonts w:asciiTheme="majorHAnsi" w:hAnsiTheme="majorHAnsi"/>
          <w:sz w:val="24"/>
          <w:szCs w:val="24"/>
        </w:rPr>
        <w:t xml:space="preserve"> </w:t>
      </w:r>
      <w:r w:rsidR="004B230C" w:rsidRPr="00F97099">
        <w:rPr>
          <w:rFonts w:asciiTheme="majorHAnsi" w:hAnsiTheme="majorHAnsi"/>
          <w:spacing w:val="3"/>
          <w:sz w:val="24"/>
          <w:szCs w:val="24"/>
        </w:rPr>
        <w:t>as</w:t>
      </w:r>
      <w:r w:rsidRPr="00F97099">
        <w:rPr>
          <w:rFonts w:asciiTheme="majorHAnsi" w:hAnsiTheme="majorHAnsi"/>
          <w:spacing w:val="49"/>
          <w:sz w:val="24"/>
          <w:szCs w:val="24"/>
        </w:rPr>
        <w:t xml:space="preserve"> </w:t>
      </w:r>
      <w:r w:rsidRPr="00F97099">
        <w:rPr>
          <w:rFonts w:asciiTheme="majorHAnsi" w:hAnsiTheme="majorHAnsi"/>
          <w:spacing w:val="-1"/>
          <w:sz w:val="24"/>
          <w:szCs w:val="24"/>
        </w:rPr>
        <w:t>posições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os</w:t>
      </w:r>
      <w:r w:rsidRPr="00F97099">
        <w:rPr>
          <w:rFonts w:asciiTheme="majorHAnsi" w:hAnsiTheme="majorHAnsi"/>
          <w:spacing w:val="-2"/>
          <w:sz w:val="24"/>
          <w:szCs w:val="24"/>
        </w:rPr>
        <w:t xml:space="preserve"> </w:t>
      </w:r>
      <w:r w:rsidRPr="00F97099">
        <w:rPr>
          <w:rFonts w:asciiTheme="majorHAnsi" w:hAnsiTheme="majorHAnsi"/>
          <w:spacing w:val="-1"/>
          <w:sz w:val="24"/>
          <w:szCs w:val="24"/>
        </w:rPr>
        <w:t>diâmetros correspondem</w:t>
      </w:r>
      <w:r w:rsidRPr="00F97099">
        <w:rPr>
          <w:rFonts w:asciiTheme="majorHAnsi" w:hAnsiTheme="majorHAnsi"/>
          <w:spacing w:val="1"/>
          <w:sz w:val="24"/>
          <w:szCs w:val="24"/>
        </w:rPr>
        <w:t xml:space="preserve"> </w:t>
      </w:r>
      <w:r w:rsidRPr="00F97099">
        <w:rPr>
          <w:rFonts w:asciiTheme="majorHAnsi" w:hAnsiTheme="majorHAnsi"/>
          <w:spacing w:val="-1"/>
          <w:sz w:val="24"/>
          <w:szCs w:val="24"/>
        </w:rPr>
        <w:t>aos</w:t>
      </w:r>
      <w:r w:rsidRPr="00F97099">
        <w:rPr>
          <w:rFonts w:asciiTheme="majorHAnsi" w:hAnsiTheme="majorHAnsi"/>
          <w:sz w:val="24"/>
          <w:szCs w:val="24"/>
        </w:rPr>
        <w:t xml:space="preserve"> </w:t>
      </w:r>
      <w:r w:rsidRPr="00F97099">
        <w:rPr>
          <w:rFonts w:asciiTheme="majorHAnsi" w:hAnsiTheme="majorHAnsi"/>
          <w:spacing w:val="-1"/>
          <w:sz w:val="24"/>
          <w:szCs w:val="24"/>
        </w:rPr>
        <w:t>determinados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em projeto;</w:t>
      </w:r>
    </w:p>
    <w:p w:rsidR="00776AEB" w:rsidRPr="00F97099" w:rsidRDefault="00776AEB" w:rsidP="000C3BD2">
      <w:pPr>
        <w:pStyle w:val="Corpodetexto"/>
        <w:numPr>
          <w:ilvl w:val="0"/>
          <w:numId w:val="5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pacing w:val="22"/>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3"/>
          <w:sz w:val="24"/>
          <w:szCs w:val="24"/>
        </w:rPr>
        <w:t xml:space="preserve"> </w:t>
      </w:r>
      <w:r w:rsidRPr="00F97099">
        <w:rPr>
          <w:rFonts w:asciiTheme="majorHAnsi" w:hAnsiTheme="majorHAnsi"/>
          <w:spacing w:val="-1"/>
          <w:sz w:val="24"/>
          <w:szCs w:val="24"/>
        </w:rPr>
        <w:t>acompanhar</w:t>
      </w:r>
      <w:r w:rsidRPr="00F97099">
        <w:rPr>
          <w:rFonts w:asciiTheme="majorHAnsi" w:hAnsiTheme="majorHAnsi"/>
          <w:spacing w:val="24"/>
          <w:sz w:val="24"/>
          <w:szCs w:val="24"/>
        </w:rPr>
        <w:t xml:space="preserve"> </w:t>
      </w:r>
      <w:r w:rsidRPr="00F97099">
        <w:rPr>
          <w:rFonts w:asciiTheme="majorHAnsi" w:hAnsiTheme="majorHAnsi"/>
          <w:sz w:val="24"/>
          <w:szCs w:val="24"/>
        </w:rPr>
        <w:t>a</w:t>
      </w:r>
      <w:r w:rsidRPr="00F97099">
        <w:rPr>
          <w:rFonts w:asciiTheme="majorHAnsi" w:hAnsiTheme="majorHAnsi"/>
          <w:spacing w:val="22"/>
          <w:sz w:val="24"/>
          <w:szCs w:val="24"/>
        </w:rPr>
        <w:t xml:space="preserve"> </w:t>
      </w:r>
      <w:r w:rsidRPr="00F97099">
        <w:rPr>
          <w:rFonts w:asciiTheme="majorHAnsi" w:hAnsiTheme="majorHAnsi"/>
          <w:spacing w:val="-1"/>
          <w:sz w:val="24"/>
          <w:szCs w:val="24"/>
        </w:rPr>
        <w:t>realização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3"/>
          <w:sz w:val="24"/>
          <w:szCs w:val="24"/>
        </w:rPr>
        <w:t xml:space="preserve"> </w:t>
      </w:r>
      <w:r w:rsidRPr="00F97099">
        <w:rPr>
          <w:rFonts w:asciiTheme="majorHAnsi" w:hAnsiTheme="majorHAnsi"/>
          <w:spacing w:val="-1"/>
          <w:sz w:val="24"/>
          <w:szCs w:val="24"/>
        </w:rPr>
        <w: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testes</w:t>
      </w:r>
      <w:r w:rsidRPr="00F97099">
        <w:rPr>
          <w:rFonts w:asciiTheme="majorHAnsi" w:hAnsiTheme="majorHAnsi"/>
          <w:spacing w:val="23"/>
          <w:sz w:val="24"/>
          <w:szCs w:val="24"/>
        </w:rPr>
        <w:t xml:space="preserve"> </w:t>
      </w:r>
      <w:r w:rsidRPr="00F97099">
        <w:rPr>
          <w:rFonts w:asciiTheme="majorHAnsi" w:hAnsiTheme="majorHAnsi"/>
          <w:spacing w:val="-1"/>
          <w:sz w:val="24"/>
          <w:szCs w:val="24"/>
        </w:rPr>
        <w:t>previstos</w:t>
      </w:r>
      <w:r w:rsidRPr="00F97099">
        <w:rPr>
          <w:rFonts w:asciiTheme="majorHAnsi" w:hAnsiTheme="majorHAnsi"/>
          <w:spacing w:val="23"/>
          <w:sz w:val="24"/>
          <w:szCs w:val="24"/>
        </w:rPr>
        <w:t xml:space="preserve"> </w:t>
      </w:r>
      <w:r w:rsidRPr="00F97099">
        <w:rPr>
          <w:rFonts w:asciiTheme="majorHAnsi" w:hAnsiTheme="majorHAnsi"/>
          <w:spacing w:val="-1"/>
          <w:sz w:val="24"/>
          <w:szCs w:val="24"/>
        </w:rPr>
        <w:t>nas</w:t>
      </w:r>
      <w:r w:rsidRPr="00F97099">
        <w:rPr>
          <w:rFonts w:asciiTheme="majorHAnsi" w:hAnsiTheme="majorHAnsi"/>
          <w:spacing w:val="24"/>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23"/>
          <w:sz w:val="24"/>
          <w:szCs w:val="24"/>
        </w:rPr>
        <w:t xml:space="preserve"> </w:t>
      </w:r>
      <w:r w:rsidRPr="00F97099">
        <w:rPr>
          <w:rFonts w:asciiTheme="majorHAnsi" w:hAnsiTheme="majorHAnsi"/>
          <w:spacing w:val="-1"/>
          <w:sz w:val="24"/>
          <w:szCs w:val="24"/>
        </w:rPr>
        <w:t>os</w:t>
      </w:r>
      <w:r w:rsidRPr="00F97099">
        <w:rPr>
          <w:rFonts w:asciiTheme="majorHAnsi" w:hAnsiTheme="majorHAnsi"/>
          <w:spacing w:val="65"/>
          <w:sz w:val="24"/>
          <w:szCs w:val="24"/>
        </w:rPr>
        <w:t xml:space="preserve"> </w:t>
      </w:r>
      <w:r w:rsidRPr="00F97099">
        <w:rPr>
          <w:rFonts w:asciiTheme="majorHAnsi" w:hAnsiTheme="majorHAnsi"/>
          <w:spacing w:val="-1"/>
          <w:sz w:val="24"/>
          <w:szCs w:val="24"/>
        </w:rPr>
        <w:t>seus</w:t>
      </w:r>
      <w:r w:rsidRPr="00F97099">
        <w:rPr>
          <w:rFonts w:asciiTheme="majorHAnsi" w:hAnsiTheme="majorHAnsi"/>
          <w:spacing w:val="-3"/>
          <w:sz w:val="24"/>
          <w:szCs w:val="24"/>
        </w:rPr>
        <w:t xml:space="preserve"> </w:t>
      </w:r>
      <w:r w:rsidRPr="00F97099">
        <w:rPr>
          <w:rFonts w:asciiTheme="majorHAnsi" w:hAnsiTheme="majorHAnsi"/>
          <w:spacing w:val="-1"/>
          <w:sz w:val="24"/>
          <w:szCs w:val="24"/>
        </w:rPr>
        <w:t>resultados;</w:t>
      </w:r>
    </w:p>
    <w:p w:rsidR="00776AEB" w:rsidRPr="00F97099" w:rsidRDefault="00776AEB" w:rsidP="000C3BD2">
      <w:pPr>
        <w:pStyle w:val="Corpodetexto"/>
        <w:numPr>
          <w:ilvl w:val="0"/>
          <w:numId w:val="5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Observar</w:t>
      </w:r>
      <w:r w:rsidRPr="00F97099">
        <w:rPr>
          <w:rFonts w:asciiTheme="majorHAnsi" w:hAnsiTheme="majorHAnsi"/>
          <w:spacing w:val="2"/>
          <w:sz w:val="24"/>
          <w:szCs w:val="24"/>
        </w:rPr>
        <w:t xml:space="preserve"> </w:t>
      </w:r>
      <w:r w:rsidRPr="00F97099">
        <w:rPr>
          <w:rFonts w:asciiTheme="majorHAnsi" w:hAnsiTheme="majorHAnsi"/>
          <w:sz w:val="24"/>
          <w:szCs w:val="24"/>
        </w:rPr>
        <w:t>se</w:t>
      </w:r>
      <w:r w:rsidRPr="00F97099">
        <w:rPr>
          <w:rFonts w:asciiTheme="majorHAnsi" w:hAnsiTheme="majorHAnsi"/>
          <w:spacing w:val="4"/>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
          <w:sz w:val="24"/>
          <w:szCs w:val="24"/>
        </w:rPr>
        <w:t xml:space="preserve"> </w:t>
      </w:r>
      <w:r w:rsidRPr="00F97099">
        <w:rPr>
          <w:rFonts w:asciiTheme="majorHAnsi" w:hAnsiTheme="majorHAnsi"/>
          <w:spacing w:val="-1"/>
          <w:sz w:val="24"/>
          <w:szCs w:val="24"/>
        </w:rPr>
        <w:t>são</w:t>
      </w:r>
      <w:r w:rsidRPr="00F97099">
        <w:rPr>
          <w:rFonts w:asciiTheme="majorHAnsi" w:hAnsiTheme="majorHAnsi"/>
          <w:spacing w:val="2"/>
          <w:sz w:val="24"/>
          <w:szCs w:val="24"/>
        </w:rPr>
        <w:t xml:space="preserve"> </w:t>
      </w:r>
      <w:r w:rsidRPr="00F97099">
        <w:rPr>
          <w:rFonts w:asciiTheme="majorHAnsi" w:hAnsiTheme="majorHAnsi"/>
          <w:spacing w:val="-1"/>
          <w:sz w:val="24"/>
          <w:szCs w:val="24"/>
        </w:rPr>
        <w:t>obedecidas</w:t>
      </w:r>
      <w:r w:rsidRPr="00F97099">
        <w:rPr>
          <w:rFonts w:asciiTheme="majorHAnsi" w:hAnsiTheme="majorHAnsi"/>
          <w:spacing w:val="5"/>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3"/>
          <w:sz w:val="24"/>
          <w:szCs w:val="24"/>
        </w:rPr>
        <w:t xml:space="preserve"> </w:t>
      </w:r>
      <w:r w:rsidRPr="00F97099">
        <w:rPr>
          <w:rFonts w:asciiTheme="majorHAnsi" w:hAnsiTheme="majorHAnsi"/>
          <w:spacing w:val="-1"/>
          <w:sz w:val="24"/>
          <w:szCs w:val="24"/>
        </w:rPr>
        <w:t>no</w:t>
      </w:r>
      <w:r w:rsidRPr="00F97099">
        <w:rPr>
          <w:rFonts w:asciiTheme="majorHAnsi" w:hAnsiTheme="majorHAnsi"/>
          <w:spacing w:val="4"/>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55"/>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respectiva</w:t>
      </w:r>
      <w:r w:rsidRPr="00F97099">
        <w:rPr>
          <w:rFonts w:asciiTheme="majorHAnsi" w:hAnsiTheme="majorHAnsi"/>
          <w:spacing w:val="-2"/>
          <w:sz w:val="24"/>
          <w:szCs w:val="24"/>
        </w:rPr>
        <w:t xml:space="preserve"> </w:t>
      </w:r>
      <w:r w:rsidRPr="00F97099">
        <w:rPr>
          <w:rFonts w:asciiTheme="majorHAnsi" w:hAnsiTheme="majorHAnsi"/>
          <w:spacing w:val="-1"/>
          <w:sz w:val="24"/>
          <w:szCs w:val="24"/>
        </w:rPr>
        <w:t>Prática 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Construção;</w:t>
      </w:r>
    </w:p>
    <w:p w:rsidR="00776AEB" w:rsidRPr="00F97099" w:rsidRDefault="00776AEB" w:rsidP="000C3BD2">
      <w:pPr>
        <w:pStyle w:val="Corpodetexto"/>
        <w:numPr>
          <w:ilvl w:val="0"/>
          <w:numId w:val="52"/>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w:t>
      </w:r>
      <w:r w:rsidRPr="00F97099">
        <w:rPr>
          <w:rFonts w:asciiTheme="majorHAnsi" w:hAnsiTheme="majorHAnsi"/>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7"/>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004B230C" w:rsidRPr="00F97099">
        <w:rPr>
          <w:rFonts w:asciiTheme="majorHAnsi" w:hAnsiTheme="majorHAnsi"/>
          <w:spacing w:val="-1"/>
          <w:sz w:val="24"/>
          <w:szCs w:val="24"/>
        </w:rPr>
        <w:t>acompanhar</w:t>
      </w:r>
      <w:r w:rsidR="004B230C" w:rsidRPr="00F97099">
        <w:rPr>
          <w:rFonts w:asciiTheme="majorHAnsi" w:hAnsiTheme="majorHAnsi"/>
          <w:sz w:val="24"/>
          <w:szCs w:val="24"/>
        </w:rPr>
        <w:t xml:space="preserve"> </w:t>
      </w:r>
      <w:r w:rsidR="004B230C" w:rsidRPr="00F97099">
        <w:rPr>
          <w:rFonts w:asciiTheme="majorHAnsi" w:hAnsiTheme="majorHAnsi"/>
          <w:spacing w:val="6"/>
          <w:sz w:val="24"/>
          <w:szCs w:val="24"/>
        </w:rPr>
        <w:t>os</w:t>
      </w:r>
      <w:r w:rsidR="004B230C" w:rsidRPr="00F97099">
        <w:rPr>
          <w:rFonts w:asciiTheme="majorHAnsi" w:hAnsiTheme="majorHAnsi"/>
          <w:sz w:val="24"/>
          <w:szCs w:val="24"/>
        </w:rPr>
        <w:t xml:space="preserve"> </w:t>
      </w:r>
      <w:r w:rsidR="004B230C" w:rsidRPr="00F97099">
        <w:rPr>
          <w:rFonts w:asciiTheme="majorHAnsi" w:hAnsiTheme="majorHAnsi"/>
          <w:spacing w:val="4"/>
          <w:sz w:val="24"/>
          <w:szCs w:val="24"/>
        </w:rPr>
        <w:t>testes</w:t>
      </w:r>
      <w:r w:rsidR="004B230C" w:rsidRPr="00F97099">
        <w:rPr>
          <w:rFonts w:asciiTheme="majorHAnsi" w:hAnsiTheme="majorHAnsi"/>
          <w:sz w:val="24"/>
          <w:szCs w:val="24"/>
        </w:rPr>
        <w:t xml:space="preserve"> </w:t>
      </w:r>
      <w:r w:rsidR="004B230C" w:rsidRPr="00F97099">
        <w:rPr>
          <w:rFonts w:asciiTheme="majorHAnsi" w:hAnsiTheme="majorHAnsi"/>
          <w:spacing w:val="7"/>
          <w:sz w:val="24"/>
          <w:szCs w:val="24"/>
        </w:rPr>
        <w:t>exigidos</w:t>
      </w:r>
      <w:r w:rsidR="004B230C" w:rsidRPr="00F97099">
        <w:rPr>
          <w:rFonts w:asciiTheme="majorHAnsi" w:hAnsiTheme="majorHAnsi"/>
          <w:sz w:val="24"/>
          <w:szCs w:val="24"/>
        </w:rPr>
        <w:t xml:space="preserve"> </w:t>
      </w:r>
      <w:r w:rsidR="004B230C" w:rsidRPr="00F97099">
        <w:rPr>
          <w:rFonts w:asciiTheme="majorHAnsi" w:hAnsiTheme="majorHAnsi"/>
          <w:spacing w:val="6"/>
          <w:sz w:val="24"/>
          <w:szCs w:val="24"/>
        </w:rPr>
        <w:t>pelos</w:t>
      </w:r>
      <w:r w:rsidR="004B230C" w:rsidRPr="00F97099">
        <w:rPr>
          <w:rFonts w:asciiTheme="majorHAnsi" w:hAnsiTheme="majorHAnsi"/>
          <w:sz w:val="24"/>
          <w:szCs w:val="24"/>
        </w:rPr>
        <w:t xml:space="preserve"> </w:t>
      </w:r>
      <w:r w:rsidR="004B230C" w:rsidRPr="00F97099">
        <w:rPr>
          <w:rFonts w:asciiTheme="majorHAnsi" w:hAnsiTheme="majorHAnsi"/>
          <w:spacing w:val="6"/>
          <w:sz w:val="24"/>
          <w:szCs w:val="24"/>
        </w:rPr>
        <w:t>órgãos</w:t>
      </w:r>
      <w:r w:rsidR="004B230C" w:rsidRPr="00F97099">
        <w:rPr>
          <w:rFonts w:asciiTheme="majorHAnsi" w:hAnsiTheme="majorHAnsi"/>
          <w:sz w:val="24"/>
          <w:szCs w:val="24"/>
        </w:rPr>
        <w:t xml:space="preserve"> </w:t>
      </w:r>
      <w:r w:rsidR="004B230C" w:rsidRPr="00F97099">
        <w:rPr>
          <w:rFonts w:asciiTheme="majorHAnsi" w:hAnsiTheme="majorHAnsi"/>
          <w:spacing w:val="7"/>
          <w:sz w:val="24"/>
          <w:szCs w:val="24"/>
        </w:rPr>
        <w:t>competentes</w:t>
      </w:r>
      <w:r w:rsidRPr="00F97099">
        <w:rPr>
          <w:rFonts w:asciiTheme="majorHAnsi" w:hAnsiTheme="majorHAnsi"/>
          <w:spacing w:val="-1"/>
          <w:sz w:val="24"/>
          <w:szCs w:val="24"/>
        </w:rPr>
        <w:t>:</w:t>
      </w:r>
      <w:r w:rsidRPr="00F97099">
        <w:rPr>
          <w:rFonts w:asciiTheme="majorHAnsi" w:hAnsiTheme="majorHAnsi"/>
          <w:sz w:val="24"/>
          <w:szCs w:val="24"/>
        </w:rPr>
        <w:t xml:space="preserve"> </w:t>
      </w:r>
      <w:r w:rsidRPr="00F97099">
        <w:rPr>
          <w:rFonts w:asciiTheme="majorHAnsi" w:hAnsiTheme="majorHAnsi"/>
          <w:spacing w:val="4"/>
          <w:sz w:val="24"/>
          <w:szCs w:val="24"/>
        </w:rPr>
        <w:t xml:space="preserve"> </w:t>
      </w:r>
      <w:r w:rsidR="004B230C" w:rsidRPr="00F97099">
        <w:rPr>
          <w:rFonts w:asciiTheme="majorHAnsi" w:hAnsiTheme="majorHAnsi"/>
          <w:spacing w:val="-1"/>
          <w:sz w:val="24"/>
          <w:szCs w:val="24"/>
        </w:rPr>
        <w:t>Corpo</w:t>
      </w:r>
      <w:r w:rsidR="004B230C" w:rsidRPr="00F97099">
        <w:rPr>
          <w:rFonts w:asciiTheme="majorHAnsi" w:hAnsiTheme="majorHAnsi"/>
          <w:sz w:val="24"/>
          <w:szCs w:val="24"/>
        </w:rPr>
        <w:t xml:space="preserve"> </w:t>
      </w:r>
      <w:r w:rsidR="004B230C" w:rsidRPr="00F97099">
        <w:rPr>
          <w:rFonts w:asciiTheme="majorHAnsi" w:hAnsiTheme="majorHAnsi"/>
          <w:spacing w:val="5"/>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Bombeiros</w:t>
      </w:r>
      <w:r w:rsidRPr="00F97099">
        <w:rPr>
          <w:rFonts w:asciiTheme="majorHAnsi" w:hAnsiTheme="majorHAnsi"/>
          <w:spacing w:val="1"/>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Companhias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Concessionárias.</w:t>
      </w:r>
    </w:p>
    <w:p w:rsidR="00776AEB" w:rsidRPr="00F97099" w:rsidRDefault="004B230C"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Aparelhos</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sanitários,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equipamentos diversos,</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esquadrias</w:t>
      </w:r>
      <w:r w:rsidR="00776AEB" w:rsidRPr="00F97099">
        <w:rPr>
          <w:rFonts w:asciiTheme="majorHAnsi" w:hAnsiTheme="majorHAnsi"/>
          <w:spacing w:val="1"/>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1"/>
          <w:sz w:val="24"/>
          <w:szCs w:val="24"/>
        </w:rPr>
        <w:t xml:space="preserve"> demais sistemas.</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1"/>
        <w:rPr>
          <w:rFonts w:asciiTheme="majorHAnsi" w:hAnsiTheme="majorHAnsi"/>
          <w:bCs w:val="0"/>
        </w:rPr>
      </w:pPr>
      <w:bookmarkStart w:id="236" w:name="8._SINALIZAÇÃO_DE_SEGURANÇA_CONTRA_INCÊN"/>
      <w:bookmarkStart w:id="237" w:name="_Toc429648300"/>
      <w:bookmarkEnd w:id="236"/>
      <w:r w:rsidRPr="00C4404E">
        <w:rPr>
          <w:rFonts w:asciiTheme="majorHAnsi" w:hAnsiTheme="majorHAnsi"/>
          <w:spacing w:val="-1"/>
        </w:rPr>
        <w:t>SINALIZAÇÃO</w:t>
      </w:r>
      <w:r w:rsidRPr="00C4404E">
        <w:rPr>
          <w:rFonts w:asciiTheme="majorHAnsi" w:hAnsiTheme="majorHAnsi"/>
          <w:spacing w:val="1"/>
        </w:rPr>
        <w:t xml:space="preserve"> </w:t>
      </w:r>
      <w:r w:rsidRPr="00C4404E">
        <w:rPr>
          <w:rFonts w:asciiTheme="majorHAnsi" w:hAnsiTheme="majorHAnsi"/>
          <w:spacing w:val="-1"/>
        </w:rPr>
        <w:t>DE</w:t>
      </w:r>
      <w:r w:rsidRPr="00C4404E">
        <w:rPr>
          <w:rFonts w:asciiTheme="majorHAnsi" w:hAnsiTheme="majorHAnsi"/>
          <w:spacing w:val="-5"/>
        </w:rPr>
        <w:t xml:space="preserve"> </w:t>
      </w:r>
      <w:r w:rsidRPr="00C4404E">
        <w:rPr>
          <w:rFonts w:asciiTheme="majorHAnsi" w:hAnsiTheme="majorHAnsi"/>
          <w:spacing w:val="-1"/>
        </w:rPr>
        <w:t>SEGURANÇA</w:t>
      </w:r>
      <w:r w:rsidRPr="00C4404E">
        <w:rPr>
          <w:rFonts w:asciiTheme="majorHAnsi" w:hAnsiTheme="majorHAnsi"/>
          <w:spacing w:val="-5"/>
        </w:rPr>
        <w:t xml:space="preserve"> </w:t>
      </w:r>
      <w:r w:rsidRPr="00C4404E">
        <w:rPr>
          <w:rFonts w:asciiTheme="majorHAnsi" w:hAnsiTheme="majorHAnsi"/>
          <w:spacing w:val="-1"/>
        </w:rPr>
        <w:t>CONTRA</w:t>
      </w:r>
      <w:r w:rsidRPr="00C4404E">
        <w:rPr>
          <w:rFonts w:asciiTheme="majorHAnsi" w:hAnsiTheme="majorHAnsi"/>
          <w:spacing w:val="-5"/>
        </w:rPr>
        <w:t xml:space="preserve"> </w:t>
      </w:r>
      <w:r w:rsidRPr="00C4404E">
        <w:rPr>
          <w:rFonts w:asciiTheme="majorHAnsi" w:hAnsiTheme="majorHAnsi"/>
          <w:spacing w:val="-1"/>
        </w:rPr>
        <w:t>INCÊNDIO</w:t>
      </w:r>
      <w:r w:rsidRPr="00C4404E">
        <w:rPr>
          <w:rFonts w:asciiTheme="majorHAnsi" w:hAnsiTheme="majorHAnsi"/>
          <w:spacing w:val="-5"/>
        </w:rPr>
        <w:t xml:space="preserve"> </w:t>
      </w:r>
      <w:r w:rsidRPr="00C4404E">
        <w:rPr>
          <w:rFonts w:asciiTheme="majorHAnsi" w:hAnsiTheme="majorHAnsi"/>
        </w:rPr>
        <w:t>E</w:t>
      </w:r>
      <w:r w:rsidRPr="00C4404E">
        <w:rPr>
          <w:rFonts w:asciiTheme="majorHAnsi" w:hAnsiTheme="majorHAnsi"/>
          <w:spacing w:val="-5"/>
        </w:rPr>
        <w:t xml:space="preserve"> </w:t>
      </w:r>
      <w:r w:rsidRPr="00C4404E">
        <w:rPr>
          <w:rFonts w:asciiTheme="majorHAnsi" w:hAnsiTheme="majorHAnsi"/>
          <w:spacing w:val="-1"/>
        </w:rPr>
        <w:t>PÂNICO</w:t>
      </w:r>
      <w:bookmarkEnd w:id="237"/>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38" w:name="8.1._OBJETIVO"/>
      <w:bookmarkStart w:id="239" w:name="_Toc429648301"/>
      <w:bookmarkEnd w:id="238"/>
      <w:r w:rsidRPr="00C4404E">
        <w:rPr>
          <w:rFonts w:asciiTheme="majorHAnsi" w:hAnsiTheme="majorHAnsi"/>
          <w:spacing w:val="-1"/>
        </w:rPr>
        <w:t>OBJETIVO</w:t>
      </w:r>
      <w:bookmarkEnd w:id="23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Estabelecer</w:t>
      </w:r>
      <w:r w:rsidRPr="00F97099">
        <w:rPr>
          <w:rFonts w:asciiTheme="majorHAnsi" w:hAnsiTheme="majorHAnsi"/>
          <w:spacing w:val="10"/>
          <w:sz w:val="24"/>
          <w:szCs w:val="24"/>
        </w:rPr>
        <w:t xml:space="preserve"> </w:t>
      </w:r>
      <w:r w:rsidRPr="00F97099">
        <w:rPr>
          <w:rFonts w:asciiTheme="majorHAnsi" w:hAnsiTheme="majorHAnsi"/>
          <w:spacing w:val="-1"/>
          <w:sz w:val="24"/>
          <w:szCs w:val="24"/>
        </w:rPr>
        <w:t>as</w:t>
      </w:r>
      <w:r w:rsidRPr="00F97099">
        <w:rPr>
          <w:rFonts w:asciiTheme="majorHAnsi" w:hAnsiTheme="majorHAnsi"/>
          <w:spacing w:val="5"/>
          <w:sz w:val="24"/>
          <w:szCs w:val="24"/>
        </w:rPr>
        <w:t xml:space="preserve"> </w:t>
      </w:r>
      <w:r w:rsidRPr="00F97099">
        <w:rPr>
          <w:rFonts w:asciiTheme="majorHAnsi" w:hAnsiTheme="majorHAnsi"/>
          <w:spacing w:val="-1"/>
          <w:sz w:val="24"/>
          <w:szCs w:val="24"/>
        </w:rPr>
        <w:t>diretrizes</w:t>
      </w:r>
      <w:r w:rsidRPr="00F97099">
        <w:rPr>
          <w:rFonts w:asciiTheme="majorHAnsi" w:hAnsiTheme="majorHAnsi"/>
          <w:spacing w:val="8"/>
          <w:sz w:val="24"/>
          <w:szCs w:val="24"/>
        </w:rPr>
        <w:t xml:space="preserve"> </w:t>
      </w:r>
      <w:r w:rsidRPr="00F97099">
        <w:rPr>
          <w:rFonts w:asciiTheme="majorHAnsi" w:hAnsiTheme="majorHAnsi"/>
          <w:spacing w:val="-1"/>
          <w:sz w:val="24"/>
          <w:szCs w:val="24"/>
        </w:rPr>
        <w:t>gerais</w:t>
      </w:r>
      <w:r w:rsidRPr="00F97099">
        <w:rPr>
          <w:rFonts w:asciiTheme="majorHAnsi" w:hAnsiTheme="majorHAnsi"/>
          <w:spacing w:val="7"/>
          <w:sz w:val="24"/>
          <w:szCs w:val="24"/>
        </w:rPr>
        <w:t xml:space="preserve"> </w:t>
      </w:r>
      <w:r w:rsidRPr="00F97099">
        <w:rPr>
          <w:rFonts w:asciiTheme="majorHAnsi" w:hAnsiTheme="majorHAnsi"/>
          <w:spacing w:val="-1"/>
          <w:sz w:val="24"/>
          <w:szCs w:val="24"/>
        </w:rPr>
        <w:t>para</w:t>
      </w:r>
      <w:r w:rsidRPr="00F97099">
        <w:rPr>
          <w:rFonts w:asciiTheme="majorHAnsi" w:hAnsiTheme="majorHAnsi"/>
          <w:spacing w:val="8"/>
          <w:sz w:val="24"/>
          <w:szCs w:val="24"/>
        </w:rPr>
        <w:t xml:space="preserve"> </w:t>
      </w:r>
      <w:r w:rsidRPr="00F97099">
        <w:rPr>
          <w:rFonts w:asciiTheme="majorHAnsi" w:hAnsiTheme="majorHAnsi"/>
          <w:sz w:val="24"/>
          <w:szCs w:val="24"/>
        </w:rPr>
        <w:t>a</w:t>
      </w:r>
      <w:r w:rsidRPr="00F97099">
        <w:rPr>
          <w:rFonts w:asciiTheme="majorHAnsi" w:hAnsiTheme="majorHAnsi"/>
          <w:spacing w:val="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Sinalização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9"/>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69"/>
          <w:sz w:val="24"/>
          <w:szCs w:val="24"/>
        </w:rPr>
        <w:t xml:space="preserve"> </w:t>
      </w:r>
      <w:r w:rsidRPr="00F97099">
        <w:rPr>
          <w:rFonts w:asciiTheme="majorHAnsi" w:hAnsiTheme="majorHAnsi"/>
          <w:spacing w:val="-1"/>
          <w:sz w:val="24"/>
          <w:szCs w:val="24"/>
        </w:rPr>
        <w:t>Incêndio</w:t>
      </w:r>
      <w:r w:rsidRPr="00F97099">
        <w:rPr>
          <w:rFonts w:asciiTheme="majorHAnsi" w:hAnsiTheme="majorHAnsi"/>
          <w:sz w:val="24"/>
          <w:szCs w:val="24"/>
        </w:rPr>
        <w:t xml:space="preserve"> e</w:t>
      </w:r>
      <w:r w:rsidRPr="00F97099">
        <w:rPr>
          <w:rFonts w:asciiTheme="majorHAnsi" w:hAnsiTheme="majorHAnsi"/>
          <w:spacing w:val="-3"/>
          <w:sz w:val="24"/>
          <w:szCs w:val="24"/>
        </w:rPr>
        <w:t xml:space="preserve"> </w:t>
      </w:r>
      <w:r w:rsidRPr="00F97099">
        <w:rPr>
          <w:rFonts w:asciiTheme="majorHAnsi" w:hAnsiTheme="majorHAnsi"/>
          <w:spacing w:val="-1"/>
          <w:sz w:val="24"/>
          <w:szCs w:val="24"/>
        </w:rPr>
        <w:t>Pânico</w:t>
      </w:r>
      <w:r w:rsidR="004F6603" w:rsidRPr="00F97099">
        <w:rPr>
          <w:rFonts w:asciiTheme="majorHAnsi" w:hAnsiTheme="majorHAnsi"/>
          <w:spacing w:val="-1"/>
          <w:sz w:val="24"/>
          <w:szCs w:val="24"/>
        </w:rPr>
        <w:t xml:space="preserve"> e iluminação de Emergência</w:t>
      </w:r>
      <w:r w:rsidRPr="00F97099">
        <w:rPr>
          <w:rFonts w:asciiTheme="majorHAnsi" w:hAnsiTheme="majorHAnsi"/>
          <w:spacing w:val="-1"/>
          <w:sz w:val="24"/>
          <w:szCs w:val="24"/>
        </w:rPr>
        <w:t>.</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40" w:name="8.2._DESCRIÇÃO_DO_SISTEMA"/>
      <w:bookmarkStart w:id="241" w:name="_Toc429648302"/>
      <w:bookmarkEnd w:id="240"/>
      <w:r w:rsidRPr="00C4404E">
        <w:rPr>
          <w:rFonts w:asciiTheme="majorHAnsi" w:hAnsiTheme="majorHAnsi"/>
          <w:spacing w:val="-1"/>
        </w:rPr>
        <w:t>DESCRIÇÃO</w:t>
      </w:r>
      <w:r w:rsidRPr="00C4404E">
        <w:rPr>
          <w:rFonts w:asciiTheme="majorHAnsi" w:hAnsiTheme="majorHAnsi"/>
          <w:spacing w:val="-6"/>
        </w:rPr>
        <w:t xml:space="preserve"> </w:t>
      </w:r>
      <w:r w:rsidRPr="00C4404E">
        <w:rPr>
          <w:rFonts w:asciiTheme="majorHAnsi" w:hAnsiTheme="majorHAnsi"/>
          <w:spacing w:val="-1"/>
        </w:rPr>
        <w:t>DO</w:t>
      </w:r>
      <w:r w:rsidRPr="00C4404E">
        <w:rPr>
          <w:rFonts w:asciiTheme="majorHAnsi" w:hAnsiTheme="majorHAnsi"/>
          <w:spacing w:val="-6"/>
        </w:rPr>
        <w:t xml:space="preserve"> </w:t>
      </w:r>
      <w:r w:rsidRPr="00C4404E">
        <w:rPr>
          <w:rFonts w:asciiTheme="majorHAnsi" w:hAnsiTheme="majorHAnsi"/>
          <w:spacing w:val="-1"/>
        </w:rPr>
        <w:t>SISTEMA</w:t>
      </w:r>
      <w:bookmarkEnd w:id="24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Serão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previstas</w:t>
      </w:r>
      <w:r w:rsidRPr="00F97099">
        <w:rPr>
          <w:rFonts w:asciiTheme="majorHAnsi" w:hAnsiTheme="majorHAnsi"/>
          <w:spacing w:val="6"/>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sinalização</w:t>
      </w:r>
      <w:r w:rsidRPr="00F97099">
        <w:rPr>
          <w:rFonts w:asciiTheme="majorHAnsi" w:hAnsiTheme="majorHAnsi"/>
          <w:spacing w:val="9"/>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8"/>
          <w:sz w:val="24"/>
          <w:szCs w:val="24"/>
        </w:rPr>
        <w:t xml:space="preserve"> </w:t>
      </w:r>
      <w:r w:rsidRPr="00F97099">
        <w:rPr>
          <w:rFonts w:asciiTheme="majorHAnsi" w:hAnsiTheme="majorHAnsi"/>
          <w:spacing w:val="-1"/>
          <w:sz w:val="24"/>
          <w:szCs w:val="24"/>
        </w:rPr>
        <w:t>incêndio</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pânico,</w:t>
      </w:r>
      <w:r w:rsidRPr="00F97099">
        <w:rPr>
          <w:rFonts w:asciiTheme="majorHAnsi" w:hAnsiTheme="majorHAnsi"/>
          <w:spacing w:val="7"/>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advertência</w:t>
      </w:r>
      <w:r w:rsidRPr="00F97099">
        <w:rPr>
          <w:rFonts w:asciiTheme="majorHAnsi" w:hAnsiTheme="majorHAnsi"/>
          <w:spacing w:val="7"/>
          <w:sz w:val="24"/>
          <w:szCs w:val="24"/>
        </w:rPr>
        <w:t xml:space="preserve"> </w:t>
      </w:r>
      <w:r w:rsidRPr="00F97099">
        <w:rPr>
          <w:rFonts w:asciiTheme="majorHAnsi" w:hAnsiTheme="majorHAnsi"/>
          <w:sz w:val="24"/>
          <w:szCs w:val="24"/>
        </w:rPr>
        <w:t>e</w:t>
      </w:r>
      <w:r w:rsidRPr="00F97099">
        <w:rPr>
          <w:rFonts w:asciiTheme="majorHAnsi" w:hAnsiTheme="majorHAnsi"/>
          <w:spacing w:val="8"/>
          <w:sz w:val="24"/>
          <w:szCs w:val="24"/>
        </w:rPr>
        <w:t xml:space="preserve"> </w:t>
      </w:r>
      <w:r w:rsidRPr="00F97099">
        <w:rPr>
          <w:rFonts w:asciiTheme="majorHAnsi" w:hAnsiTheme="majorHAnsi"/>
          <w:spacing w:val="-1"/>
          <w:sz w:val="24"/>
          <w:szCs w:val="24"/>
        </w:rPr>
        <w:t>proibição,</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rota de</w:t>
      </w:r>
      <w:r w:rsidRPr="00F97099">
        <w:rPr>
          <w:rFonts w:asciiTheme="majorHAnsi" w:hAnsiTheme="majorHAnsi"/>
          <w:sz w:val="24"/>
          <w:szCs w:val="24"/>
        </w:rPr>
        <w:t xml:space="preserve"> </w:t>
      </w:r>
      <w:r w:rsidRPr="00F97099">
        <w:rPr>
          <w:rFonts w:asciiTheme="majorHAnsi" w:hAnsiTheme="majorHAnsi"/>
          <w:spacing w:val="-1"/>
          <w:sz w:val="24"/>
          <w:szCs w:val="24"/>
        </w:rPr>
        <w:t>fuga,</w:t>
      </w:r>
      <w:r w:rsidRPr="00F97099">
        <w:rPr>
          <w:rFonts w:asciiTheme="majorHAnsi" w:hAnsiTheme="majorHAnsi"/>
          <w:sz w:val="24"/>
          <w:szCs w:val="24"/>
        </w:rPr>
        <w:t xml:space="preserve"> </w:t>
      </w:r>
      <w:r w:rsidRPr="00F97099">
        <w:rPr>
          <w:rFonts w:asciiTheme="majorHAnsi" w:hAnsiTheme="majorHAnsi"/>
          <w:spacing w:val="-1"/>
          <w:sz w:val="24"/>
          <w:szCs w:val="24"/>
        </w:rPr>
        <w:t>conforme NBR</w:t>
      </w:r>
      <w:r w:rsidRPr="00F97099">
        <w:rPr>
          <w:rFonts w:asciiTheme="majorHAnsi" w:hAnsiTheme="majorHAnsi"/>
          <w:spacing w:val="1"/>
          <w:sz w:val="24"/>
          <w:szCs w:val="24"/>
        </w:rPr>
        <w:t xml:space="preserve"> </w:t>
      </w:r>
      <w:r w:rsidR="00E80D5E" w:rsidRPr="00F97099">
        <w:rPr>
          <w:rFonts w:asciiTheme="majorHAnsi" w:hAnsiTheme="majorHAnsi"/>
          <w:spacing w:val="-1"/>
          <w:sz w:val="24"/>
          <w:szCs w:val="24"/>
        </w:rPr>
        <w:t>13434.</w:t>
      </w:r>
    </w:p>
    <w:p w:rsidR="004F6603" w:rsidRPr="00F97099" w:rsidRDefault="004F6603" w:rsidP="0080695D">
      <w:pPr>
        <w:pStyle w:val="Corpodetexto"/>
        <w:kinsoku w:val="0"/>
        <w:overflowPunct w:val="0"/>
        <w:spacing w:before="0"/>
        <w:ind w:left="0" w:firstLine="567"/>
        <w:rPr>
          <w:rFonts w:asciiTheme="majorHAnsi" w:hAnsiTheme="majorHAnsi"/>
          <w:spacing w:val="-1"/>
          <w:sz w:val="24"/>
          <w:szCs w:val="24"/>
        </w:rPr>
      </w:pPr>
    </w:p>
    <w:p w:rsidR="004F6603" w:rsidRDefault="004F6603" w:rsidP="00C4404E">
      <w:pPr>
        <w:ind w:firstLine="567"/>
        <w:rPr>
          <w:rFonts w:asciiTheme="majorHAnsi" w:hAnsiTheme="majorHAnsi"/>
          <w:b/>
          <w:spacing w:val="-1"/>
        </w:rPr>
      </w:pPr>
      <w:r w:rsidRPr="00C4404E">
        <w:rPr>
          <w:rFonts w:asciiTheme="majorHAnsi" w:hAnsiTheme="majorHAnsi"/>
          <w:b/>
          <w:spacing w:val="-1"/>
        </w:rPr>
        <w:t>SISTEMA</w:t>
      </w:r>
      <w:r w:rsidRPr="00C4404E">
        <w:rPr>
          <w:rFonts w:asciiTheme="majorHAnsi" w:hAnsiTheme="majorHAnsi"/>
          <w:b/>
          <w:spacing w:val="-6"/>
        </w:rPr>
        <w:t xml:space="preserve"> </w:t>
      </w:r>
      <w:r w:rsidRPr="00C4404E">
        <w:rPr>
          <w:rFonts w:asciiTheme="majorHAnsi" w:hAnsiTheme="majorHAnsi"/>
          <w:b/>
          <w:spacing w:val="-1"/>
        </w:rPr>
        <w:t>ILUMINAÇÃO</w:t>
      </w:r>
      <w:r w:rsidRPr="00C4404E">
        <w:rPr>
          <w:rFonts w:asciiTheme="majorHAnsi" w:hAnsiTheme="majorHAnsi"/>
          <w:b/>
          <w:spacing w:val="-2"/>
        </w:rPr>
        <w:t xml:space="preserve"> </w:t>
      </w:r>
      <w:r w:rsidRPr="00C4404E">
        <w:rPr>
          <w:rFonts w:asciiTheme="majorHAnsi" w:hAnsiTheme="majorHAnsi"/>
          <w:b/>
          <w:spacing w:val="-1"/>
        </w:rPr>
        <w:t>DE</w:t>
      </w:r>
      <w:r w:rsidRPr="00C4404E">
        <w:rPr>
          <w:rFonts w:asciiTheme="majorHAnsi" w:hAnsiTheme="majorHAnsi"/>
          <w:b/>
          <w:spacing w:val="-4"/>
        </w:rPr>
        <w:t xml:space="preserve"> </w:t>
      </w:r>
      <w:r w:rsidRPr="00C4404E">
        <w:rPr>
          <w:rFonts w:asciiTheme="majorHAnsi" w:hAnsiTheme="majorHAnsi"/>
          <w:b/>
          <w:spacing w:val="-1"/>
        </w:rPr>
        <w:t>EMERGENCIA</w:t>
      </w:r>
      <w:r w:rsidRPr="00C4404E">
        <w:rPr>
          <w:rFonts w:asciiTheme="majorHAnsi" w:hAnsiTheme="majorHAnsi"/>
          <w:b/>
          <w:spacing w:val="-4"/>
        </w:rPr>
        <w:t xml:space="preserve"> </w:t>
      </w:r>
      <w:r w:rsidRPr="00C4404E">
        <w:rPr>
          <w:rFonts w:asciiTheme="majorHAnsi" w:hAnsiTheme="majorHAnsi"/>
          <w:b/>
        </w:rPr>
        <w:t>–</w:t>
      </w:r>
      <w:r w:rsidRPr="00C4404E">
        <w:rPr>
          <w:rFonts w:asciiTheme="majorHAnsi" w:hAnsiTheme="majorHAnsi"/>
          <w:b/>
          <w:spacing w:val="-5"/>
        </w:rPr>
        <w:t xml:space="preserve"> </w:t>
      </w:r>
      <w:r w:rsidRPr="00C4404E">
        <w:rPr>
          <w:rFonts w:asciiTheme="majorHAnsi" w:hAnsiTheme="majorHAnsi"/>
          <w:b/>
          <w:spacing w:val="-1"/>
        </w:rPr>
        <w:t>Luminárias</w:t>
      </w:r>
    </w:p>
    <w:p w:rsidR="00AF7544" w:rsidRPr="00C4404E" w:rsidRDefault="00AF7544" w:rsidP="00C4404E">
      <w:pPr>
        <w:ind w:firstLine="567"/>
        <w:rPr>
          <w:rFonts w:asciiTheme="majorHAnsi" w:hAnsiTheme="majorHAnsi"/>
          <w:b/>
          <w:bCs/>
        </w:rPr>
      </w:pPr>
    </w:p>
    <w:p w:rsidR="004F6603" w:rsidRPr="00F97099" w:rsidRDefault="004F6603"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fornecidos</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instalados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17"/>
          <w:sz w:val="24"/>
          <w:szCs w:val="24"/>
        </w:rPr>
        <w:t xml:space="preserve"> </w:t>
      </w:r>
      <w:r w:rsidRPr="00F97099">
        <w:rPr>
          <w:rFonts w:asciiTheme="majorHAnsi" w:hAnsiTheme="majorHAnsi"/>
          <w:spacing w:val="-1"/>
          <w:sz w:val="24"/>
          <w:szCs w:val="24"/>
        </w:rPr>
        <w:t>autônomos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emergência</w:t>
      </w:r>
      <w:r w:rsidRPr="00F97099">
        <w:rPr>
          <w:rFonts w:asciiTheme="majorHAnsi" w:hAnsiTheme="majorHAnsi"/>
          <w:spacing w:val="19"/>
          <w:sz w:val="24"/>
          <w:szCs w:val="24"/>
        </w:rPr>
        <w:t xml:space="preserve"> </w:t>
      </w:r>
      <w:r w:rsidRPr="00F97099">
        <w:rPr>
          <w:rFonts w:asciiTheme="majorHAnsi" w:hAnsiTheme="majorHAnsi"/>
          <w:spacing w:val="-1"/>
          <w:sz w:val="24"/>
          <w:szCs w:val="24"/>
        </w:rPr>
        <w:t>tipo</w:t>
      </w:r>
      <w:r w:rsidRPr="00F97099">
        <w:rPr>
          <w:rFonts w:asciiTheme="majorHAnsi" w:hAnsiTheme="majorHAnsi"/>
          <w:spacing w:val="16"/>
          <w:sz w:val="24"/>
          <w:szCs w:val="24"/>
        </w:rPr>
        <w:t xml:space="preserve"> </w:t>
      </w:r>
      <w:r w:rsidRPr="00F97099">
        <w:rPr>
          <w:rFonts w:asciiTheme="majorHAnsi" w:hAnsiTheme="majorHAnsi"/>
          <w:spacing w:val="-1"/>
          <w:sz w:val="24"/>
          <w:szCs w:val="24"/>
        </w:rPr>
        <w:t>luminária,</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7"/>
          <w:sz w:val="24"/>
          <w:szCs w:val="24"/>
        </w:rPr>
        <w:t xml:space="preserve"> </w:t>
      </w:r>
      <w:r w:rsidRPr="00F97099">
        <w:rPr>
          <w:rFonts w:asciiTheme="majorHAnsi" w:hAnsiTheme="majorHAnsi"/>
          <w:spacing w:val="-1"/>
          <w:sz w:val="24"/>
          <w:szCs w:val="24"/>
        </w:rPr>
        <w:t>previsto</w:t>
      </w:r>
      <w:r w:rsidRPr="00F97099">
        <w:rPr>
          <w:rFonts w:asciiTheme="majorHAnsi" w:hAnsiTheme="majorHAnsi"/>
          <w:spacing w:val="53"/>
          <w:sz w:val="24"/>
          <w:szCs w:val="24"/>
        </w:rPr>
        <w:t xml:space="preserve"> </w:t>
      </w:r>
      <w:r w:rsidRPr="00F97099">
        <w:rPr>
          <w:rFonts w:asciiTheme="majorHAnsi" w:hAnsiTheme="majorHAnsi"/>
          <w:spacing w:val="-1"/>
          <w:sz w:val="24"/>
          <w:szCs w:val="24"/>
        </w:rPr>
        <w:t>em</w:t>
      </w:r>
      <w:r w:rsidRPr="00F97099">
        <w:rPr>
          <w:rFonts w:asciiTheme="majorHAnsi" w:hAnsiTheme="majorHAnsi"/>
          <w:spacing w:val="1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5"/>
          <w:sz w:val="24"/>
          <w:szCs w:val="24"/>
        </w:rPr>
        <w:t xml:space="preserve"> </w:t>
      </w:r>
      <w:r w:rsidRPr="00F97099">
        <w:rPr>
          <w:rFonts w:asciiTheme="majorHAnsi" w:hAnsiTheme="majorHAnsi"/>
          <w:spacing w:val="-1"/>
          <w:sz w:val="24"/>
          <w:szCs w:val="24"/>
        </w:rPr>
        <w:t>Estes</w:t>
      </w:r>
      <w:r w:rsidRPr="00F97099">
        <w:rPr>
          <w:rFonts w:asciiTheme="majorHAnsi" w:hAnsiTheme="majorHAnsi"/>
          <w:spacing w:val="15"/>
          <w:sz w:val="24"/>
          <w:szCs w:val="24"/>
        </w:rPr>
        <w:t xml:space="preserve"> </w:t>
      </w:r>
      <w:r w:rsidRPr="00F97099">
        <w:rPr>
          <w:rFonts w:asciiTheme="majorHAnsi" w:hAnsiTheme="majorHAnsi"/>
          <w:spacing w:val="-1"/>
          <w:sz w:val="24"/>
          <w:szCs w:val="24"/>
        </w:rPr>
        <w:t>dispositivos</w:t>
      </w:r>
      <w:r w:rsidRPr="00F97099">
        <w:rPr>
          <w:rFonts w:asciiTheme="majorHAnsi" w:hAnsiTheme="majorHAnsi"/>
          <w:spacing w:val="18"/>
          <w:sz w:val="24"/>
          <w:szCs w:val="24"/>
        </w:rPr>
        <w:t xml:space="preserve"> </w:t>
      </w:r>
      <w:r w:rsidRPr="00F97099">
        <w:rPr>
          <w:rFonts w:asciiTheme="majorHAnsi" w:hAnsiTheme="majorHAnsi"/>
          <w:spacing w:val="-1"/>
          <w:sz w:val="24"/>
          <w:szCs w:val="24"/>
        </w:rPr>
        <w:t>terão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baterias</w:t>
      </w:r>
      <w:r w:rsidRPr="00F97099">
        <w:rPr>
          <w:rFonts w:asciiTheme="majorHAnsi" w:hAnsiTheme="majorHAnsi"/>
          <w:spacing w:val="14"/>
          <w:sz w:val="24"/>
          <w:szCs w:val="24"/>
        </w:rPr>
        <w:t xml:space="preserve"> </w:t>
      </w:r>
      <w:r w:rsidRPr="00F97099">
        <w:rPr>
          <w:rFonts w:asciiTheme="majorHAnsi" w:hAnsiTheme="majorHAnsi"/>
          <w:spacing w:val="-1"/>
          <w:sz w:val="24"/>
          <w:szCs w:val="24"/>
        </w:rPr>
        <w:t>seladas</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w:t>
      </w:r>
      <w:r w:rsidRPr="00F97099">
        <w:rPr>
          <w:rFonts w:asciiTheme="majorHAnsi" w:hAnsiTheme="majorHAnsi"/>
          <w:spacing w:val="15"/>
          <w:sz w:val="24"/>
          <w:szCs w:val="24"/>
        </w:rPr>
        <w:t xml:space="preserve"> </w:t>
      </w:r>
      <w:r w:rsidRPr="00F97099">
        <w:rPr>
          <w:rFonts w:asciiTheme="majorHAnsi" w:hAnsiTheme="majorHAnsi"/>
          <w:spacing w:val="-1"/>
          <w:sz w:val="24"/>
          <w:szCs w:val="24"/>
        </w:rPr>
        <w:t>autonomia</w:t>
      </w:r>
      <w:r w:rsidRPr="00F97099">
        <w:rPr>
          <w:rFonts w:asciiTheme="majorHAnsi" w:hAnsiTheme="majorHAnsi"/>
          <w:spacing w:val="16"/>
          <w:sz w:val="24"/>
          <w:szCs w:val="24"/>
        </w:rPr>
        <w:t xml:space="preserve"> </w:t>
      </w:r>
      <w:r w:rsidRPr="00F97099">
        <w:rPr>
          <w:rFonts w:asciiTheme="majorHAnsi" w:hAnsiTheme="majorHAnsi"/>
          <w:spacing w:val="-1"/>
          <w:sz w:val="24"/>
          <w:szCs w:val="24"/>
        </w:rPr>
        <w:t>mínima</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1hs</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as</w:t>
      </w:r>
      <w:r w:rsidRPr="00F97099">
        <w:rPr>
          <w:rFonts w:asciiTheme="majorHAnsi" w:hAnsiTheme="majorHAnsi"/>
          <w:spacing w:val="57"/>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11"/>
          <w:sz w:val="24"/>
          <w:szCs w:val="24"/>
        </w:rPr>
        <w:t xml:space="preserve"> </w:t>
      </w:r>
      <w:r w:rsidRPr="00F97099">
        <w:rPr>
          <w:rFonts w:asciiTheme="majorHAnsi" w:hAnsiTheme="majorHAnsi"/>
          <w:spacing w:val="-1"/>
          <w:sz w:val="24"/>
          <w:szCs w:val="24"/>
        </w:rPr>
        <w:t>luminotécnicas</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0"/>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2"/>
          <w:sz w:val="24"/>
          <w:szCs w:val="24"/>
        </w:rPr>
        <w:t xml:space="preserve"> </w:t>
      </w:r>
      <w:r w:rsidRPr="00F97099">
        <w:rPr>
          <w:rFonts w:asciiTheme="majorHAnsi" w:hAnsiTheme="majorHAnsi"/>
          <w:spacing w:val="-1"/>
          <w:sz w:val="24"/>
          <w:szCs w:val="24"/>
        </w:rPr>
        <w:t>Referência</w:t>
      </w:r>
      <w:r w:rsidRPr="00F97099">
        <w:rPr>
          <w:rFonts w:asciiTheme="majorHAnsi" w:hAnsiTheme="majorHAnsi"/>
          <w:spacing w:val="11"/>
          <w:sz w:val="24"/>
          <w:szCs w:val="24"/>
        </w:rPr>
        <w:t xml:space="preserve"> </w:t>
      </w:r>
      <w:r w:rsidRPr="00F97099">
        <w:rPr>
          <w:rFonts w:asciiTheme="majorHAnsi" w:hAnsiTheme="majorHAnsi"/>
          <w:spacing w:val="-1"/>
          <w:sz w:val="24"/>
          <w:szCs w:val="24"/>
        </w:rPr>
        <w:t>modelo</w:t>
      </w:r>
      <w:r w:rsidRPr="00F97099">
        <w:rPr>
          <w:rFonts w:asciiTheme="majorHAnsi" w:hAnsiTheme="majorHAnsi"/>
          <w:spacing w:val="12"/>
          <w:sz w:val="24"/>
          <w:szCs w:val="24"/>
        </w:rPr>
        <w:t xml:space="preserve"> </w:t>
      </w:r>
      <w:r w:rsidRPr="00F97099">
        <w:rPr>
          <w:rFonts w:asciiTheme="majorHAnsi" w:hAnsiTheme="majorHAnsi"/>
          <w:spacing w:val="-1"/>
          <w:sz w:val="24"/>
          <w:szCs w:val="24"/>
        </w:rPr>
        <w:t>61528</w:t>
      </w:r>
      <w:r w:rsidRPr="00F97099">
        <w:rPr>
          <w:rFonts w:asciiTheme="majorHAnsi" w:hAnsiTheme="majorHAnsi"/>
          <w:spacing w:val="11"/>
          <w:sz w:val="24"/>
          <w:szCs w:val="24"/>
        </w:rPr>
        <w:t xml:space="preserve"> </w:t>
      </w:r>
      <w:r w:rsidRPr="00F97099">
        <w:rPr>
          <w:rFonts w:asciiTheme="majorHAnsi" w:hAnsiTheme="majorHAnsi"/>
          <w:spacing w:val="-1"/>
          <w:sz w:val="24"/>
          <w:szCs w:val="24"/>
        </w:rPr>
        <w:t>PIAL,</w:t>
      </w:r>
      <w:r w:rsidRPr="00F97099">
        <w:rPr>
          <w:rFonts w:asciiTheme="majorHAnsi" w:hAnsiTheme="majorHAnsi"/>
          <w:spacing w:val="1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2"/>
          <w:sz w:val="24"/>
          <w:szCs w:val="24"/>
        </w:rPr>
        <w:t xml:space="preserve"> </w:t>
      </w:r>
      <w:r w:rsidRPr="00F97099">
        <w:rPr>
          <w:rFonts w:asciiTheme="majorHAnsi" w:hAnsiTheme="majorHAnsi"/>
          <w:sz w:val="24"/>
          <w:szCs w:val="24"/>
        </w:rPr>
        <w:t>2</w:t>
      </w:r>
      <w:r w:rsidRPr="00F97099">
        <w:rPr>
          <w:rFonts w:asciiTheme="majorHAnsi" w:hAnsiTheme="majorHAnsi"/>
          <w:spacing w:val="11"/>
          <w:sz w:val="24"/>
          <w:szCs w:val="24"/>
        </w:rPr>
        <w:t xml:space="preserve"> </w:t>
      </w:r>
      <w:r w:rsidRPr="00F97099">
        <w:rPr>
          <w:rFonts w:asciiTheme="majorHAnsi" w:hAnsiTheme="majorHAnsi"/>
          <w:spacing w:val="-1"/>
          <w:sz w:val="24"/>
          <w:szCs w:val="24"/>
        </w:rPr>
        <w:t>lâmpadas</w:t>
      </w:r>
      <w:r w:rsidRPr="00F97099">
        <w:rPr>
          <w:rFonts w:asciiTheme="majorHAnsi" w:hAnsiTheme="majorHAnsi"/>
          <w:spacing w:val="65"/>
          <w:sz w:val="24"/>
          <w:szCs w:val="24"/>
        </w:rPr>
        <w:t xml:space="preserve"> </w:t>
      </w:r>
      <w:r w:rsidRPr="00F97099">
        <w:rPr>
          <w:rFonts w:asciiTheme="majorHAnsi" w:hAnsiTheme="majorHAnsi"/>
          <w:spacing w:val="-1"/>
          <w:sz w:val="24"/>
          <w:szCs w:val="24"/>
        </w:rPr>
        <w:t xml:space="preserve">fluorescentes de </w:t>
      </w:r>
      <w:r w:rsidRPr="00F97099">
        <w:rPr>
          <w:rFonts w:asciiTheme="majorHAnsi" w:hAnsiTheme="majorHAnsi"/>
          <w:sz w:val="24"/>
          <w:szCs w:val="24"/>
        </w:rPr>
        <w:t>15 W,</w:t>
      </w:r>
      <w:r w:rsidRPr="00F97099">
        <w:rPr>
          <w:rFonts w:asciiTheme="majorHAnsi" w:hAnsiTheme="majorHAnsi"/>
          <w:spacing w:val="-4"/>
          <w:sz w:val="24"/>
          <w:szCs w:val="24"/>
        </w:rPr>
        <w:t xml:space="preserve"> </w:t>
      </w:r>
      <w:r w:rsidRPr="00F97099">
        <w:rPr>
          <w:rFonts w:asciiTheme="majorHAnsi" w:hAnsiTheme="majorHAnsi"/>
          <w:spacing w:val="-1"/>
          <w:sz w:val="24"/>
          <w:szCs w:val="24"/>
        </w:rPr>
        <w:t xml:space="preserve">duração de </w:t>
      </w:r>
      <w:r w:rsidRPr="00F97099">
        <w:rPr>
          <w:rFonts w:asciiTheme="majorHAnsi" w:hAnsiTheme="majorHAnsi"/>
          <w:sz w:val="24"/>
          <w:szCs w:val="24"/>
        </w:rPr>
        <w:t>3</w:t>
      </w:r>
      <w:r w:rsidRPr="00F97099">
        <w:rPr>
          <w:rFonts w:asciiTheme="majorHAnsi" w:hAnsiTheme="majorHAnsi"/>
          <w:spacing w:val="-1"/>
          <w:sz w:val="24"/>
          <w:szCs w:val="24"/>
        </w:rPr>
        <w:t xml:space="preserve"> horas,</w:t>
      </w:r>
      <w:r w:rsidRPr="00F97099">
        <w:rPr>
          <w:rFonts w:asciiTheme="majorHAnsi" w:hAnsiTheme="majorHAnsi"/>
          <w:spacing w:val="-2"/>
          <w:sz w:val="24"/>
          <w:szCs w:val="24"/>
        </w:rPr>
        <w:t xml:space="preserve"> </w:t>
      </w:r>
      <w:r w:rsidRPr="00F97099">
        <w:rPr>
          <w:rFonts w:asciiTheme="majorHAnsi" w:hAnsiTheme="majorHAnsi"/>
          <w:spacing w:val="-1"/>
          <w:sz w:val="24"/>
          <w:szCs w:val="24"/>
        </w:rPr>
        <w:t>sobreposto na</w:t>
      </w:r>
      <w:r w:rsidRPr="00F97099">
        <w:rPr>
          <w:rFonts w:asciiTheme="majorHAnsi" w:hAnsiTheme="majorHAnsi"/>
          <w:sz w:val="24"/>
          <w:szCs w:val="24"/>
        </w:rPr>
        <w:t xml:space="preserve"> </w:t>
      </w:r>
      <w:r w:rsidRPr="00F97099">
        <w:rPr>
          <w:rFonts w:asciiTheme="majorHAnsi" w:hAnsiTheme="majorHAnsi"/>
          <w:spacing w:val="-1"/>
          <w:sz w:val="24"/>
          <w:szCs w:val="24"/>
        </w:rPr>
        <w:t>parede.</w:t>
      </w:r>
    </w:p>
    <w:p w:rsidR="004F6603" w:rsidRPr="00F97099" w:rsidRDefault="004F6603" w:rsidP="0080695D">
      <w:pPr>
        <w:pStyle w:val="Corpodetexto"/>
        <w:kinsoku w:val="0"/>
        <w:overflowPunct w:val="0"/>
        <w:spacing w:before="0"/>
        <w:ind w:left="0" w:firstLine="567"/>
        <w:rPr>
          <w:rFonts w:asciiTheme="majorHAnsi" w:hAnsiTheme="majorHAnsi"/>
          <w:sz w:val="24"/>
          <w:szCs w:val="24"/>
        </w:rPr>
      </w:pP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42" w:name="8.3._EXECUÇÃO_DOS_SERVIÇOS"/>
      <w:bookmarkStart w:id="243" w:name="_Toc429648303"/>
      <w:bookmarkEnd w:id="242"/>
      <w:r w:rsidRPr="00C4404E">
        <w:rPr>
          <w:rFonts w:asciiTheme="majorHAnsi" w:hAnsiTheme="majorHAnsi"/>
          <w:spacing w:val="-1"/>
        </w:rPr>
        <w:t>EXECUÇÃO</w:t>
      </w:r>
      <w:r w:rsidRPr="00C4404E">
        <w:rPr>
          <w:rFonts w:asciiTheme="majorHAnsi" w:hAnsiTheme="majorHAnsi"/>
          <w:spacing w:val="-6"/>
        </w:rPr>
        <w:t xml:space="preserve"> </w:t>
      </w:r>
      <w:r w:rsidRPr="00C4404E">
        <w:rPr>
          <w:rFonts w:asciiTheme="majorHAnsi" w:hAnsiTheme="majorHAnsi"/>
          <w:spacing w:val="-1"/>
        </w:rPr>
        <w:t>DOS</w:t>
      </w:r>
      <w:r w:rsidRPr="00C4404E">
        <w:rPr>
          <w:rFonts w:asciiTheme="majorHAnsi" w:hAnsiTheme="majorHAnsi"/>
          <w:spacing w:val="-9"/>
        </w:rPr>
        <w:t xml:space="preserve"> </w:t>
      </w:r>
      <w:r w:rsidRPr="00C4404E">
        <w:rPr>
          <w:rFonts w:asciiTheme="majorHAnsi" w:hAnsiTheme="majorHAnsi"/>
          <w:spacing w:val="-1"/>
        </w:rPr>
        <w:t>SERVIÇOS</w:t>
      </w:r>
      <w:bookmarkEnd w:id="24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4"/>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4"/>
          <w:sz w:val="24"/>
          <w:szCs w:val="24"/>
        </w:rPr>
        <w:t xml:space="preserve"> </w:t>
      </w:r>
      <w:r w:rsidRPr="00F97099">
        <w:rPr>
          <w:rFonts w:asciiTheme="majorHAnsi" w:hAnsiTheme="majorHAnsi"/>
          <w:spacing w:val="-1"/>
          <w:sz w:val="24"/>
          <w:szCs w:val="24"/>
        </w:rPr>
        <w:t>e/ou</w:t>
      </w:r>
      <w:r w:rsidRPr="00F97099">
        <w:rPr>
          <w:rFonts w:asciiTheme="majorHAnsi" w:hAnsiTheme="majorHAnsi"/>
          <w:spacing w:val="3"/>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4"/>
          <w:sz w:val="24"/>
          <w:szCs w:val="24"/>
        </w:rPr>
        <w:t xml:space="preserve"> </w:t>
      </w:r>
      <w:r w:rsidRPr="00F97099">
        <w:rPr>
          <w:rFonts w:asciiTheme="majorHAnsi" w:hAnsiTheme="majorHAnsi"/>
          <w:spacing w:val="-1"/>
          <w:sz w:val="24"/>
          <w:szCs w:val="24"/>
        </w:rPr>
        <w:t>que</w:t>
      </w:r>
      <w:r w:rsidRPr="00F97099">
        <w:rPr>
          <w:rFonts w:asciiTheme="majorHAnsi" w:hAnsiTheme="majorHAnsi"/>
          <w:spacing w:val="3"/>
          <w:sz w:val="24"/>
          <w:szCs w:val="24"/>
        </w:rPr>
        <w:t xml:space="preserve"> </w:t>
      </w:r>
      <w:r w:rsidRPr="00F97099">
        <w:rPr>
          <w:rFonts w:asciiTheme="majorHAnsi" w:hAnsiTheme="majorHAnsi"/>
          <w:spacing w:val="-1"/>
          <w:sz w:val="24"/>
          <w:szCs w:val="24"/>
        </w:rPr>
        <w:t>porventura</w:t>
      </w:r>
      <w:r w:rsidRPr="00F97099">
        <w:rPr>
          <w:rFonts w:asciiTheme="majorHAnsi" w:hAnsiTheme="majorHAnsi"/>
          <w:spacing w:val="3"/>
          <w:sz w:val="24"/>
          <w:szCs w:val="24"/>
        </w:rPr>
        <w:t xml:space="preserve"> </w:t>
      </w:r>
      <w:r w:rsidRPr="00F97099">
        <w:rPr>
          <w:rFonts w:asciiTheme="majorHAnsi" w:hAnsiTheme="majorHAnsi"/>
          <w:spacing w:val="-1"/>
          <w:sz w:val="24"/>
          <w:szCs w:val="24"/>
        </w:rPr>
        <w:t>não</w:t>
      </w:r>
      <w:r w:rsidRPr="00F97099">
        <w:rPr>
          <w:rFonts w:asciiTheme="majorHAnsi" w:hAnsiTheme="majorHAnsi"/>
          <w:spacing w:val="4"/>
          <w:sz w:val="24"/>
          <w:szCs w:val="24"/>
        </w:rPr>
        <w:t xml:space="preserve"> </w:t>
      </w:r>
      <w:r w:rsidRPr="00F97099">
        <w:rPr>
          <w:rFonts w:asciiTheme="majorHAnsi" w:hAnsiTheme="majorHAnsi"/>
          <w:spacing w:val="-1"/>
          <w:sz w:val="24"/>
          <w:szCs w:val="24"/>
        </w:rPr>
        <w:t>tenham</w:t>
      </w:r>
      <w:r w:rsidRPr="00F97099">
        <w:rPr>
          <w:rFonts w:asciiTheme="majorHAnsi" w:hAnsiTheme="majorHAnsi"/>
          <w:spacing w:val="2"/>
          <w:sz w:val="24"/>
          <w:szCs w:val="24"/>
        </w:rPr>
        <w:t xml:space="preserve"> </w:t>
      </w:r>
      <w:r w:rsidRPr="00F97099">
        <w:rPr>
          <w:rFonts w:asciiTheme="majorHAnsi" w:hAnsiTheme="majorHAnsi"/>
          <w:spacing w:val="-1"/>
          <w:sz w:val="24"/>
          <w:szCs w:val="24"/>
        </w:rPr>
        <w:t>sido</w:t>
      </w:r>
      <w:r w:rsidRPr="00F97099">
        <w:rPr>
          <w:rFonts w:asciiTheme="majorHAnsi" w:hAnsiTheme="majorHAnsi"/>
          <w:spacing w:val="6"/>
          <w:sz w:val="24"/>
          <w:szCs w:val="24"/>
        </w:rPr>
        <w:t xml:space="preserve"> </w:t>
      </w:r>
      <w:r w:rsidRPr="00F97099">
        <w:rPr>
          <w:rFonts w:asciiTheme="majorHAnsi" w:hAnsiTheme="majorHAnsi"/>
          <w:spacing w:val="-1"/>
          <w:sz w:val="24"/>
          <w:szCs w:val="24"/>
        </w:rPr>
        <w:t>citados</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4"/>
          <w:sz w:val="24"/>
          <w:szCs w:val="24"/>
        </w:rPr>
        <w:t xml:space="preserve"> </w:t>
      </w:r>
      <w:r w:rsidRPr="00F97099">
        <w:rPr>
          <w:rFonts w:asciiTheme="majorHAnsi" w:hAnsiTheme="majorHAnsi"/>
          <w:spacing w:val="-1"/>
          <w:sz w:val="24"/>
          <w:szCs w:val="24"/>
        </w:rPr>
        <w:t>representados</w:t>
      </w:r>
      <w:r w:rsidRPr="00F97099">
        <w:rPr>
          <w:rFonts w:asciiTheme="majorHAnsi" w:hAnsiTheme="majorHAnsi"/>
          <w:spacing w:val="61"/>
          <w:sz w:val="24"/>
          <w:szCs w:val="24"/>
        </w:rPr>
        <w:t xml:space="preserve"> </w:t>
      </w:r>
      <w:r w:rsidRPr="00F97099">
        <w:rPr>
          <w:rFonts w:asciiTheme="majorHAnsi" w:hAnsiTheme="majorHAnsi"/>
          <w:spacing w:val="-1"/>
          <w:sz w:val="24"/>
          <w:szCs w:val="24"/>
        </w:rPr>
        <w:t>nesta</w:t>
      </w:r>
      <w:r w:rsidRPr="00F97099">
        <w:rPr>
          <w:rFonts w:asciiTheme="majorHAnsi" w:hAnsiTheme="majorHAnsi"/>
          <w:spacing w:val="43"/>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e/ou</w:t>
      </w:r>
      <w:r w:rsidRPr="00F97099">
        <w:rPr>
          <w:rFonts w:asciiTheme="majorHAnsi" w:hAnsiTheme="majorHAnsi"/>
          <w:spacing w:val="44"/>
          <w:sz w:val="24"/>
          <w:szCs w:val="24"/>
        </w:rPr>
        <w:t xml:space="preserve"> </w:t>
      </w:r>
      <w:r w:rsidRPr="00F97099">
        <w:rPr>
          <w:rFonts w:asciiTheme="majorHAnsi" w:hAnsiTheme="majorHAnsi"/>
          <w:spacing w:val="-1"/>
          <w:sz w:val="24"/>
          <w:szCs w:val="24"/>
        </w:rPr>
        <w:t>nos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46"/>
          <w:sz w:val="24"/>
          <w:szCs w:val="24"/>
        </w:rPr>
        <w:t xml:space="preserve"> </w:t>
      </w:r>
      <w:r w:rsidRPr="00F97099">
        <w:rPr>
          <w:rFonts w:asciiTheme="majorHAnsi" w:hAnsiTheme="majorHAnsi"/>
          <w:spacing w:val="-1"/>
          <w:sz w:val="24"/>
          <w:szCs w:val="24"/>
        </w:rPr>
        <w:t>técnicos,</w:t>
      </w:r>
      <w:r w:rsidRPr="00F97099">
        <w:rPr>
          <w:rFonts w:asciiTheme="majorHAnsi" w:hAnsiTheme="majorHAnsi"/>
          <w:spacing w:val="46"/>
          <w:sz w:val="24"/>
          <w:szCs w:val="24"/>
        </w:rPr>
        <w:t xml:space="preserve"> </w:t>
      </w:r>
      <w:r w:rsidRPr="00F97099">
        <w:rPr>
          <w:rFonts w:asciiTheme="majorHAnsi" w:hAnsiTheme="majorHAnsi"/>
          <w:spacing w:val="-1"/>
          <w:sz w:val="24"/>
          <w:szCs w:val="24"/>
        </w:rPr>
        <w:t>entretanto,</w:t>
      </w:r>
      <w:r w:rsidRPr="00F97099">
        <w:rPr>
          <w:rFonts w:asciiTheme="majorHAnsi" w:hAnsiTheme="majorHAnsi"/>
          <w:spacing w:val="44"/>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46"/>
          <w:sz w:val="24"/>
          <w:szCs w:val="24"/>
        </w:rPr>
        <w:t xml:space="preserve"> </w:t>
      </w:r>
      <w:r w:rsidRPr="00F97099">
        <w:rPr>
          <w:rFonts w:asciiTheme="majorHAnsi" w:hAnsiTheme="majorHAnsi"/>
          <w:sz w:val="24"/>
          <w:szCs w:val="24"/>
        </w:rPr>
        <w:t>à</w:t>
      </w:r>
      <w:r w:rsidRPr="00F97099">
        <w:rPr>
          <w:rFonts w:asciiTheme="majorHAnsi" w:hAnsiTheme="majorHAnsi"/>
          <w:spacing w:val="43"/>
          <w:sz w:val="24"/>
          <w:szCs w:val="24"/>
        </w:rPr>
        <w:t xml:space="preserve"> </w:t>
      </w:r>
      <w:r w:rsidRPr="00F97099">
        <w:rPr>
          <w:rFonts w:asciiTheme="majorHAnsi" w:hAnsiTheme="majorHAnsi"/>
          <w:spacing w:val="-1"/>
          <w:sz w:val="24"/>
          <w:szCs w:val="24"/>
        </w:rPr>
        <w:t>perfeita</w:t>
      </w:r>
      <w:r w:rsidRPr="00F97099">
        <w:rPr>
          <w:rFonts w:asciiTheme="majorHAnsi" w:hAnsiTheme="majorHAnsi"/>
          <w:spacing w:val="44"/>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47"/>
          <w:sz w:val="24"/>
          <w:szCs w:val="24"/>
        </w:rPr>
        <w:t xml:space="preserve"> </w:t>
      </w:r>
      <w:r w:rsidRPr="00F97099">
        <w:rPr>
          <w:rFonts w:asciiTheme="majorHAnsi" w:hAnsiTheme="majorHAnsi"/>
          <w:sz w:val="24"/>
          <w:szCs w:val="24"/>
        </w:rPr>
        <w:t>e</w:t>
      </w:r>
      <w:r w:rsidRPr="00F97099">
        <w:rPr>
          <w:rFonts w:asciiTheme="majorHAnsi" w:hAnsiTheme="majorHAnsi"/>
          <w:spacing w:val="63"/>
          <w:sz w:val="24"/>
          <w:szCs w:val="24"/>
        </w:rPr>
        <w:t xml:space="preserve"> </w:t>
      </w:r>
      <w:r w:rsidRPr="00F97099">
        <w:rPr>
          <w:rFonts w:asciiTheme="majorHAnsi" w:hAnsiTheme="majorHAnsi"/>
          <w:spacing w:val="-1"/>
          <w:sz w:val="24"/>
          <w:szCs w:val="24"/>
        </w:rPr>
        <w:t>funcionamento</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15"/>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considerados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pela</w:t>
      </w:r>
      <w:r w:rsidRPr="00F97099">
        <w:rPr>
          <w:rFonts w:asciiTheme="majorHAnsi" w:hAnsiTheme="majorHAnsi"/>
          <w:spacing w:val="18"/>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5"/>
          <w:sz w:val="24"/>
          <w:szCs w:val="24"/>
        </w:rPr>
        <w:t xml:space="preserve"> </w:t>
      </w:r>
      <w:r w:rsidRPr="00F97099">
        <w:rPr>
          <w:rFonts w:asciiTheme="majorHAnsi" w:hAnsiTheme="majorHAnsi"/>
          <w:spacing w:val="-1"/>
          <w:sz w:val="24"/>
          <w:szCs w:val="24"/>
        </w:rPr>
        <w:t>na</w:t>
      </w:r>
      <w:r w:rsidRPr="00F97099">
        <w:rPr>
          <w:rFonts w:asciiTheme="majorHAnsi" w:hAnsiTheme="majorHAnsi"/>
          <w:spacing w:val="18"/>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9"/>
          <w:sz w:val="24"/>
          <w:szCs w:val="24"/>
        </w:rPr>
        <w:t xml:space="preserve"> </w:t>
      </w:r>
      <w:r w:rsidRPr="00F97099">
        <w:rPr>
          <w:rFonts w:asciiTheme="majorHAnsi" w:hAnsiTheme="majorHAnsi"/>
          <w:spacing w:val="-1"/>
          <w:sz w:val="24"/>
          <w:szCs w:val="24"/>
        </w:rPr>
        <w:t>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sem</w:t>
      </w:r>
      <w:r w:rsidRPr="00F97099">
        <w:rPr>
          <w:rFonts w:asciiTheme="majorHAnsi" w:hAnsiTheme="majorHAnsi"/>
          <w:sz w:val="24"/>
          <w:szCs w:val="24"/>
        </w:rPr>
        <w:t xml:space="preserve"> </w:t>
      </w:r>
      <w:r w:rsidRPr="00F97099">
        <w:rPr>
          <w:rFonts w:asciiTheme="majorHAnsi" w:hAnsiTheme="majorHAnsi"/>
          <w:spacing w:val="-1"/>
          <w:sz w:val="24"/>
          <w:szCs w:val="24"/>
        </w:rPr>
        <w:t>incorrer em</w:t>
      </w:r>
      <w:r w:rsidRPr="00F97099">
        <w:rPr>
          <w:rFonts w:asciiTheme="majorHAnsi" w:hAnsiTheme="majorHAnsi"/>
          <w:sz w:val="24"/>
          <w:szCs w:val="24"/>
        </w:rPr>
        <w:t xml:space="preserve"> </w:t>
      </w:r>
      <w:r w:rsidRPr="00F97099">
        <w:rPr>
          <w:rFonts w:asciiTheme="majorHAnsi" w:hAnsiTheme="majorHAnsi"/>
          <w:spacing w:val="-1"/>
          <w:sz w:val="24"/>
          <w:szCs w:val="24"/>
        </w:rPr>
        <w:t>ônus</w:t>
      </w:r>
      <w:r w:rsidRPr="00F97099">
        <w:rPr>
          <w:rFonts w:asciiTheme="majorHAnsi" w:hAnsiTheme="majorHAnsi"/>
          <w:sz w:val="24"/>
          <w:szCs w:val="24"/>
        </w:rPr>
        <w:t xml:space="preserve"> </w:t>
      </w:r>
      <w:r w:rsidRPr="00F97099">
        <w:rPr>
          <w:rFonts w:asciiTheme="majorHAnsi" w:hAnsiTheme="majorHAnsi"/>
          <w:spacing w:val="-1"/>
          <w:sz w:val="24"/>
          <w:szCs w:val="24"/>
        </w:rPr>
        <w:t>adicionais</w:t>
      </w:r>
      <w:r w:rsidRPr="00F97099">
        <w:rPr>
          <w:rFonts w:asciiTheme="majorHAnsi" w:hAnsiTheme="majorHAnsi"/>
          <w:spacing w:val="1"/>
          <w:sz w:val="24"/>
          <w:szCs w:val="24"/>
        </w:rPr>
        <w:t xml:space="preserve"> </w:t>
      </w:r>
      <w:r w:rsidRPr="00F97099">
        <w:rPr>
          <w:rFonts w:asciiTheme="majorHAnsi" w:hAnsiTheme="majorHAnsi"/>
          <w:sz w:val="24"/>
          <w:szCs w:val="24"/>
        </w:rPr>
        <w:t xml:space="preserve">à </w:t>
      </w:r>
      <w:r w:rsidR="0080695D" w:rsidRPr="00F97099">
        <w:rPr>
          <w:rFonts w:asciiTheme="majorHAnsi" w:hAnsiTheme="majorHAnsi"/>
          <w:spacing w:val="-1"/>
          <w:sz w:val="24"/>
          <w:szCs w:val="24"/>
        </w:rPr>
        <w:t>CONTRATANTE</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mão-de-obra</w:t>
      </w:r>
      <w:r w:rsidRPr="00F97099">
        <w:rPr>
          <w:rFonts w:asciiTheme="majorHAnsi" w:hAnsiTheme="majorHAnsi"/>
          <w:sz w:val="24"/>
          <w:szCs w:val="24"/>
        </w:rPr>
        <w:t xml:space="preserve"> a</w:t>
      </w:r>
      <w:r w:rsidRPr="00F97099">
        <w:rPr>
          <w:rFonts w:asciiTheme="majorHAnsi" w:hAnsiTheme="majorHAnsi"/>
          <w:spacing w:val="-3"/>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empregada</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z w:val="24"/>
          <w:szCs w:val="24"/>
        </w:rPr>
        <w:t xml:space="preserve"> </w:t>
      </w:r>
      <w:r w:rsidRPr="00F97099">
        <w:rPr>
          <w:rFonts w:asciiTheme="majorHAnsi" w:hAnsiTheme="majorHAnsi"/>
          <w:spacing w:val="-1"/>
          <w:sz w:val="24"/>
          <w:szCs w:val="24"/>
        </w:rPr>
        <w:t>ser especializada</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 em questão.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9"/>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Sinalização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Incêndio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0"/>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conclusão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da</w:t>
      </w:r>
      <w:r w:rsidRPr="00F97099">
        <w:rPr>
          <w:rFonts w:asciiTheme="majorHAnsi" w:hAnsiTheme="majorHAnsi"/>
          <w:spacing w:val="12"/>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por</w:t>
      </w:r>
      <w:r w:rsidRPr="00F97099">
        <w:rPr>
          <w:rFonts w:asciiTheme="majorHAnsi" w:hAnsiTheme="majorHAnsi"/>
          <w:sz w:val="24"/>
          <w:szCs w:val="24"/>
        </w:rPr>
        <w:t xml:space="preserve"> </w:t>
      </w:r>
      <w:r w:rsidRPr="00F97099">
        <w:rPr>
          <w:rFonts w:asciiTheme="majorHAnsi" w:hAnsiTheme="majorHAnsi"/>
          <w:spacing w:val="-1"/>
          <w:sz w:val="24"/>
          <w:szCs w:val="24"/>
        </w:rPr>
        <w:t>aposição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componentes.</w:t>
      </w:r>
    </w:p>
    <w:p w:rsidR="00E80D5E" w:rsidRPr="00F97099" w:rsidRDefault="00E80D5E" w:rsidP="00C4404E">
      <w:pPr>
        <w:rPr>
          <w:rFonts w:asciiTheme="majorHAnsi" w:hAnsiTheme="majorHAnsi"/>
          <w:spacing w:val="-1"/>
        </w:rPr>
      </w:pPr>
    </w:p>
    <w:p w:rsidR="00776AEB" w:rsidRPr="00C4404E" w:rsidRDefault="00776AEB" w:rsidP="00C4404E">
      <w:pPr>
        <w:pStyle w:val="Ttulo3"/>
        <w:rPr>
          <w:rFonts w:asciiTheme="majorHAnsi" w:hAnsiTheme="majorHAnsi"/>
          <w:b/>
          <w:bCs/>
        </w:rPr>
      </w:pPr>
      <w:bookmarkStart w:id="244" w:name="8.3.1._Aplicações"/>
      <w:bookmarkStart w:id="245" w:name="_Toc429648304"/>
      <w:bookmarkEnd w:id="244"/>
      <w:r w:rsidRPr="00C4404E">
        <w:rPr>
          <w:rFonts w:asciiTheme="majorHAnsi" w:hAnsiTheme="majorHAnsi"/>
          <w:b/>
          <w:spacing w:val="-1"/>
        </w:rPr>
        <w:t>Aplicações</w:t>
      </w:r>
      <w:bookmarkEnd w:id="24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C4404E">
      <w:pPr>
        <w:kinsoku w:val="0"/>
        <w:overflowPunct w:val="0"/>
        <w:ind w:firstLine="567"/>
        <w:rPr>
          <w:rFonts w:asciiTheme="majorHAnsi" w:hAnsiTheme="majorHAnsi" w:cs="Arial"/>
        </w:rPr>
      </w:pPr>
      <w:bookmarkStart w:id="246" w:name="8.3.1.1.__Materiais"/>
      <w:bookmarkEnd w:id="246"/>
      <w:r w:rsidRPr="00F97099">
        <w:rPr>
          <w:rFonts w:asciiTheme="majorHAnsi" w:hAnsiTheme="majorHAnsi" w:cs="Arial"/>
          <w:b/>
          <w:bCs/>
          <w:spacing w:val="-1"/>
        </w:rPr>
        <w:t>Materiais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24"/>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28"/>
          <w:sz w:val="24"/>
          <w:szCs w:val="24"/>
        </w:rPr>
        <w:t xml:space="preserve"> </w:t>
      </w:r>
      <w:r w:rsidRPr="00F97099">
        <w:rPr>
          <w:rFonts w:asciiTheme="majorHAnsi" w:hAnsiTheme="majorHAnsi"/>
          <w:spacing w:val="-1"/>
          <w:sz w:val="24"/>
          <w:szCs w:val="24"/>
        </w:rPr>
        <w:t>normalmente</w:t>
      </w:r>
      <w:r w:rsidRPr="00F97099">
        <w:rPr>
          <w:rFonts w:asciiTheme="majorHAnsi" w:hAnsiTheme="majorHAnsi"/>
          <w:spacing w:val="25"/>
          <w:sz w:val="24"/>
          <w:szCs w:val="24"/>
        </w:rPr>
        <w:t xml:space="preserve"> </w:t>
      </w:r>
      <w:r w:rsidRPr="00F97099">
        <w:rPr>
          <w:rFonts w:asciiTheme="majorHAnsi" w:hAnsiTheme="majorHAnsi"/>
          <w:spacing w:val="-1"/>
          <w:sz w:val="24"/>
          <w:szCs w:val="24"/>
        </w:rPr>
        <w:t>executados</w:t>
      </w:r>
      <w:r w:rsidRPr="00F97099">
        <w:rPr>
          <w:rFonts w:asciiTheme="majorHAnsi" w:hAnsiTheme="majorHAnsi"/>
          <w:spacing w:val="26"/>
          <w:sz w:val="24"/>
          <w:szCs w:val="24"/>
        </w:rPr>
        <w:t xml:space="preserve"> </w:t>
      </w:r>
      <w:r w:rsidRPr="00F97099">
        <w:rPr>
          <w:rFonts w:asciiTheme="majorHAnsi" w:hAnsiTheme="majorHAnsi"/>
          <w:spacing w:val="-1"/>
          <w:sz w:val="24"/>
          <w:szCs w:val="24"/>
        </w:rPr>
        <w:t>por</w:t>
      </w:r>
      <w:r w:rsidRPr="00F97099">
        <w:rPr>
          <w:rFonts w:asciiTheme="majorHAnsi" w:hAnsiTheme="majorHAnsi"/>
          <w:spacing w:val="24"/>
          <w:sz w:val="24"/>
          <w:szCs w:val="24"/>
        </w:rPr>
        <w:t xml:space="preserve"> </w:t>
      </w:r>
      <w:r w:rsidRPr="00F97099">
        <w:rPr>
          <w:rFonts w:asciiTheme="majorHAnsi" w:hAnsiTheme="majorHAnsi"/>
          <w:spacing w:val="-1"/>
          <w:sz w:val="24"/>
          <w:szCs w:val="24"/>
        </w:rPr>
        <w:t>profissionais</w:t>
      </w:r>
      <w:r w:rsidRPr="00F97099">
        <w:rPr>
          <w:rFonts w:asciiTheme="majorHAnsi" w:hAnsiTheme="majorHAnsi"/>
          <w:spacing w:val="27"/>
          <w:sz w:val="24"/>
          <w:szCs w:val="24"/>
        </w:rPr>
        <w:t xml:space="preserve"> </w:t>
      </w:r>
      <w:r w:rsidRPr="00F97099">
        <w:rPr>
          <w:rFonts w:asciiTheme="majorHAnsi" w:hAnsiTheme="majorHAnsi"/>
          <w:spacing w:val="-1"/>
          <w:sz w:val="24"/>
          <w:szCs w:val="24"/>
        </w:rPr>
        <w:t>especializados,</w:t>
      </w:r>
      <w:r w:rsidRPr="00F97099">
        <w:rPr>
          <w:rFonts w:asciiTheme="majorHAnsi" w:hAnsiTheme="majorHAnsi"/>
          <w:spacing w:val="25"/>
          <w:sz w:val="24"/>
          <w:szCs w:val="24"/>
        </w:rPr>
        <w:t xml:space="preserve"> </w:t>
      </w:r>
      <w:r w:rsidRPr="00F97099">
        <w:rPr>
          <w:rFonts w:asciiTheme="majorHAnsi" w:hAnsiTheme="majorHAnsi"/>
          <w:spacing w:val="-1"/>
          <w:sz w:val="24"/>
          <w:szCs w:val="24"/>
        </w:rPr>
        <w:t>como</w:t>
      </w:r>
      <w:r w:rsidRPr="00F97099">
        <w:rPr>
          <w:rFonts w:asciiTheme="majorHAnsi" w:hAnsiTheme="majorHAnsi"/>
          <w:spacing w:val="57"/>
          <w:sz w:val="24"/>
          <w:szCs w:val="24"/>
        </w:rPr>
        <w:t xml:space="preserve"> </w:t>
      </w:r>
      <w:r w:rsidRPr="00F97099">
        <w:rPr>
          <w:rFonts w:asciiTheme="majorHAnsi" w:hAnsiTheme="majorHAnsi"/>
          <w:spacing w:val="-1"/>
          <w:sz w:val="24"/>
          <w:szCs w:val="24"/>
        </w:rPr>
        <w:t>painéis,</w:t>
      </w:r>
      <w:r w:rsidRPr="00F97099">
        <w:rPr>
          <w:rFonts w:asciiTheme="majorHAnsi" w:hAnsiTheme="majorHAnsi"/>
          <w:spacing w:val="32"/>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30"/>
          <w:sz w:val="24"/>
          <w:szCs w:val="24"/>
        </w:rPr>
        <w:t xml:space="preserve"> </w:t>
      </w:r>
      <w:r w:rsidRPr="00F97099">
        <w:rPr>
          <w:rFonts w:asciiTheme="majorHAnsi" w:hAnsiTheme="majorHAnsi"/>
          <w:spacing w:val="-1"/>
          <w:sz w:val="24"/>
          <w:szCs w:val="24"/>
        </w:rPr>
        <w:t>suportes,</w:t>
      </w:r>
      <w:r w:rsidRPr="00F97099">
        <w:rPr>
          <w:rFonts w:asciiTheme="majorHAnsi" w:hAnsiTheme="majorHAnsi"/>
          <w:spacing w:val="29"/>
          <w:sz w:val="24"/>
          <w:szCs w:val="24"/>
        </w:rPr>
        <w:t xml:space="preserve"> </w:t>
      </w:r>
      <w:r w:rsidRPr="00F97099">
        <w:rPr>
          <w:rFonts w:asciiTheme="majorHAnsi" w:hAnsiTheme="majorHAnsi"/>
          <w:spacing w:val="-1"/>
          <w:sz w:val="24"/>
          <w:szCs w:val="24"/>
        </w:rPr>
        <w:t>plásticos</w:t>
      </w:r>
      <w:r w:rsidRPr="00F97099">
        <w:rPr>
          <w:rFonts w:asciiTheme="majorHAnsi" w:hAnsiTheme="majorHAnsi"/>
          <w:spacing w:val="31"/>
          <w:sz w:val="24"/>
          <w:szCs w:val="24"/>
        </w:rPr>
        <w:t xml:space="preserve"> </w:t>
      </w:r>
      <w:r w:rsidRPr="00F97099">
        <w:rPr>
          <w:rFonts w:asciiTheme="majorHAnsi" w:hAnsiTheme="majorHAnsi"/>
          <w:spacing w:val="-1"/>
          <w:sz w:val="24"/>
          <w:szCs w:val="24"/>
        </w:rPr>
        <w:t>ou</w:t>
      </w:r>
      <w:r w:rsidRPr="00F97099">
        <w:rPr>
          <w:rFonts w:asciiTheme="majorHAnsi" w:hAnsiTheme="majorHAnsi"/>
          <w:spacing w:val="29"/>
          <w:sz w:val="24"/>
          <w:szCs w:val="24"/>
        </w:rPr>
        <w:t xml:space="preserve"> </w:t>
      </w:r>
      <w:r w:rsidRPr="00F97099">
        <w:rPr>
          <w:rFonts w:asciiTheme="majorHAnsi" w:hAnsiTheme="majorHAnsi"/>
          <w:spacing w:val="-1"/>
          <w:sz w:val="24"/>
          <w:szCs w:val="24"/>
        </w:rPr>
        <w:t>letras</w:t>
      </w:r>
      <w:r w:rsidRPr="00F97099">
        <w:rPr>
          <w:rFonts w:asciiTheme="majorHAnsi" w:hAnsiTheme="majorHAnsi"/>
          <w:spacing w:val="30"/>
          <w:sz w:val="24"/>
          <w:szCs w:val="24"/>
        </w:rPr>
        <w:t xml:space="preserve"> </w:t>
      </w:r>
      <w:r w:rsidRPr="00F97099">
        <w:rPr>
          <w:rFonts w:asciiTheme="majorHAnsi" w:hAnsiTheme="majorHAnsi"/>
          <w:spacing w:val="-1"/>
          <w:sz w:val="24"/>
          <w:szCs w:val="24"/>
        </w:rPr>
        <w:t>adesivas</w:t>
      </w:r>
      <w:r w:rsidRPr="00F97099">
        <w:rPr>
          <w:rFonts w:asciiTheme="majorHAnsi" w:hAnsiTheme="majorHAnsi"/>
          <w:spacing w:val="31"/>
          <w:sz w:val="24"/>
          <w:szCs w:val="24"/>
        </w:rPr>
        <w:t xml:space="preserve"> </w:t>
      </w:r>
      <w:r w:rsidRPr="00F97099">
        <w:rPr>
          <w:rFonts w:asciiTheme="majorHAnsi" w:hAnsiTheme="majorHAnsi"/>
          <w:sz w:val="24"/>
          <w:szCs w:val="24"/>
        </w:rPr>
        <w:t>e</w:t>
      </w:r>
      <w:r w:rsidRPr="00F97099">
        <w:rPr>
          <w:rFonts w:asciiTheme="majorHAnsi" w:hAnsiTheme="majorHAnsi"/>
          <w:spacing w:val="29"/>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aceitos</w:t>
      </w:r>
      <w:r w:rsidRPr="00F97099">
        <w:rPr>
          <w:rFonts w:asciiTheme="majorHAnsi" w:hAnsiTheme="majorHAnsi"/>
          <w:spacing w:val="30"/>
          <w:sz w:val="24"/>
          <w:szCs w:val="24"/>
        </w:rPr>
        <w:t xml:space="preserve"> </w:t>
      </w:r>
      <w:r w:rsidRPr="00F97099">
        <w:rPr>
          <w:rFonts w:asciiTheme="majorHAnsi" w:hAnsiTheme="majorHAnsi"/>
          <w:spacing w:val="-1"/>
          <w:sz w:val="24"/>
          <w:szCs w:val="24"/>
        </w:rPr>
        <w:t>no</w:t>
      </w:r>
      <w:r w:rsidRPr="00F97099">
        <w:rPr>
          <w:rFonts w:asciiTheme="majorHAnsi" w:hAnsiTheme="majorHAnsi"/>
          <w:spacing w:val="28"/>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30"/>
          <w:sz w:val="24"/>
          <w:szCs w:val="24"/>
        </w:rPr>
        <w:t xml:space="preserve"> </w:t>
      </w:r>
      <w:r w:rsidRPr="00F97099">
        <w:rPr>
          <w:rFonts w:asciiTheme="majorHAnsi" w:hAnsiTheme="majorHAnsi"/>
          <w:spacing w:val="-1"/>
          <w:sz w:val="24"/>
          <w:szCs w:val="24"/>
        </w:rPr>
        <w:t>da</w:t>
      </w:r>
      <w:r w:rsidRPr="00F97099">
        <w:rPr>
          <w:rFonts w:asciiTheme="majorHAnsi" w:hAnsiTheme="majorHAnsi"/>
          <w:spacing w:val="63"/>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w:t>
      </w:r>
      <w:r w:rsidRPr="00F97099">
        <w:rPr>
          <w:rFonts w:asciiTheme="majorHAnsi" w:hAnsiTheme="majorHAnsi"/>
          <w:spacing w:val="6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60"/>
          <w:sz w:val="24"/>
          <w:szCs w:val="24"/>
        </w:rPr>
        <w:t xml:space="preserve"> </w:t>
      </w:r>
      <w:r w:rsidRPr="00F97099">
        <w:rPr>
          <w:rFonts w:asciiTheme="majorHAnsi" w:hAnsiTheme="majorHAnsi"/>
          <w:spacing w:val="-1"/>
          <w:sz w:val="24"/>
          <w:szCs w:val="24"/>
        </w:rPr>
        <w:t>e,</w:t>
      </w:r>
      <w:r w:rsidRPr="00F97099">
        <w:rPr>
          <w:rFonts w:asciiTheme="majorHAnsi" w:hAnsiTheme="majorHAnsi"/>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58"/>
          <w:sz w:val="24"/>
          <w:szCs w:val="24"/>
        </w:rPr>
        <w:t xml:space="preserve"> </w:t>
      </w:r>
      <w:r w:rsidRPr="00F97099">
        <w:rPr>
          <w:rFonts w:asciiTheme="majorHAnsi" w:hAnsiTheme="majorHAnsi"/>
          <w:spacing w:val="-1"/>
          <w:sz w:val="24"/>
          <w:szCs w:val="24"/>
        </w:rPr>
        <w:t>que</w:t>
      </w:r>
      <w:r w:rsidRPr="00F97099">
        <w:rPr>
          <w:rFonts w:asciiTheme="majorHAnsi" w:hAnsiTheme="majorHAnsi"/>
          <w:sz w:val="24"/>
          <w:szCs w:val="24"/>
        </w:rPr>
        <w:t xml:space="preserve"> </w:t>
      </w:r>
      <w:r w:rsidRPr="00F97099">
        <w:rPr>
          <w:rFonts w:asciiTheme="majorHAnsi" w:hAnsiTheme="majorHAnsi"/>
          <w:spacing w:val="-1"/>
          <w:sz w:val="24"/>
          <w:szCs w:val="24"/>
        </w:rPr>
        <w:t>possível,</w:t>
      </w:r>
      <w:r w:rsidR="00C4404E">
        <w:rPr>
          <w:rFonts w:asciiTheme="majorHAnsi" w:hAnsiTheme="majorHAnsi"/>
          <w:spacing w:val="-1"/>
          <w:sz w:val="24"/>
          <w:szCs w:val="24"/>
        </w:rPr>
        <w:t xml:space="preserve"> </w:t>
      </w:r>
      <w:r w:rsidRPr="00F97099">
        <w:rPr>
          <w:rFonts w:asciiTheme="majorHAnsi" w:hAnsiTheme="majorHAnsi"/>
          <w:spacing w:val="-1"/>
          <w:sz w:val="24"/>
          <w:szCs w:val="24"/>
        </w:rPr>
        <w:t>colocados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pacing w:val="58"/>
          <w:sz w:val="24"/>
          <w:szCs w:val="24"/>
        </w:rPr>
        <w:t xml:space="preserve"> </w:t>
      </w:r>
      <w:r w:rsidRPr="00F97099">
        <w:rPr>
          <w:rFonts w:asciiTheme="majorHAnsi" w:hAnsiTheme="majorHAnsi"/>
          <w:spacing w:val="-1"/>
          <w:sz w:val="24"/>
          <w:szCs w:val="24"/>
        </w:rPr>
        <w:t>instalados</w:t>
      </w:r>
      <w:r w:rsidRPr="00F97099">
        <w:rPr>
          <w:rFonts w:asciiTheme="majorHAnsi" w:hAnsiTheme="majorHAnsi"/>
          <w:spacing w:val="3"/>
          <w:sz w:val="24"/>
          <w:szCs w:val="24"/>
        </w:rPr>
        <w:t xml:space="preserve"> </w:t>
      </w:r>
      <w:r w:rsidRPr="00F97099">
        <w:rPr>
          <w:rFonts w:asciiTheme="majorHAnsi" w:hAnsiTheme="majorHAnsi"/>
          <w:spacing w:val="-1"/>
          <w:sz w:val="24"/>
          <w:szCs w:val="24"/>
        </w:rPr>
        <w:t>diretamente</w:t>
      </w:r>
      <w:r w:rsidRPr="00F97099">
        <w:rPr>
          <w:rFonts w:asciiTheme="majorHAnsi" w:hAnsiTheme="majorHAnsi"/>
          <w:spacing w:val="59"/>
          <w:sz w:val="24"/>
          <w:szCs w:val="24"/>
        </w:rPr>
        <w:t xml:space="preserve"> </w:t>
      </w:r>
      <w:r w:rsidRPr="00F97099">
        <w:rPr>
          <w:rFonts w:asciiTheme="majorHAnsi" w:hAnsiTheme="majorHAnsi"/>
          <w:spacing w:val="-1"/>
          <w:sz w:val="24"/>
          <w:szCs w:val="24"/>
        </w:rPr>
        <w:t>na</w:t>
      </w:r>
      <w:r w:rsidRPr="00F97099">
        <w:rPr>
          <w:rFonts w:asciiTheme="majorHAnsi" w:hAnsiTheme="majorHAnsi"/>
          <w:spacing w:val="67"/>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sem</w:t>
      </w:r>
      <w:r w:rsidRPr="00F97099">
        <w:rPr>
          <w:rFonts w:asciiTheme="majorHAnsi" w:hAnsiTheme="majorHAnsi"/>
          <w:spacing w:val="-2"/>
          <w:sz w:val="24"/>
          <w:szCs w:val="24"/>
        </w:rPr>
        <w:t xml:space="preserve"> </w:t>
      </w:r>
      <w:r w:rsidRPr="00F97099">
        <w:rPr>
          <w:rFonts w:asciiTheme="majorHAnsi" w:hAnsiTheme="majorHAnsi"/>
          <w:spacing w:val="-1"/>
          <w:sz w:val="24"/>
          <w:szCs w:val="24"/>
        </w:rPr>
        <w:t>armazenamento.</w:t>
      </w:r>
      <w:r w:rsidR="0064405C" w:rsidRPr="00F97099">
        <w:rPr>
          <w:rFonts w:asciiTheme="majorHAnsi" w:hAnsiTheme="majorHAnsi"/>
          <w:spacing w:val="-1"/>
          <w:sz w:val="24"/>
          <w:szCs w:val="24"/>
        </w:rPr>
        <w:t xml:space="preserve"> </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ind w:firstLine="567"/>
        <w:rPr>
          <w:rFonts w:asciiTheme="majorHAnsi" w:hAnsiTheme="majorHAnsi"/>
          <w:b/>
          <w:bCs/>
        </w:rPr>
      </w:pPr>
      <w:bookmarkStart w:id="247" w:name="8.3.1.2._Processo_Executivo"/>
      <w:bookmarkEnd w:id="247"/>
      <w:r w:rsidRPr="00C4404E">
        <w:rPr>
          <w:rFonts w:asciiTheme="majorHAnsi" w:hAnsiTheme="majorHAnsi"/>
          <w:b/>
          <w:spacing w:val="-1"/>
        </w:rPr>
        <w:t>Processo</w:t>
      </w:r>
      <w:r w:rsidRPr="00C4404E">
        <w:rPr>
          <w:rFonts w:asciiTheme="majorHAnsi" w:hAnsiTheme="majorHAnsi"/>
          <w:b/>
          <w:spacing w:val="-7"/>
        </w:rPr>
        <w:t xml:space="preserve"> </w:t>
      </w:r>
      <w:r w:rsidRPr="00C4404E">
        <w:rPr>
          <w:rFonts w:asciiTheme="majorHAnsi" w:hAnsiTheme="majorHAnsi"/>
          <w:b/>
          <w:spacing w:val="-1"/>
        </w:rPr>
        <w:t>Executivo</w:t>
      </w:r>
    </w:p>
    <w:p w:rsidR="00425975"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montagem</w:t>
      </w:r>
      <w:r w:rsidRPr="00F97099">
        <w:rPr>
          <w:rFonts w:asciiTheme="majorHAnsi" w:hAnsiTheme="majorHAnsi"/>
          <w:sz w:val="24"/>
          <w:szCs w:val="24"/>
        </w:rPr>
        <w:t xml:space="preserve"> e </w:t>
      </w:r>
      <w:r w:rsidRPr="00F97099">
        <w:rPr>
          <w:rFonts w:asciiTheme="majorHAnsi" w:hAnsiTheme="majorHAnsi"/>
          <w:spacing w:val="-1"/>
          <w:sz w:val="24"/>
          <w:szCs w:val="24"/>
        </w:rPr>
        <w:t>aplicações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equipamentos</w:t>
      </w:r>
      <w:r w:rsidRPr="00F97099">
        <w:rPr>
          <w:rFonts w:asciiTheme="majorHAnsi" w:hAnsiTheme="majorHAnsi"/>
          <w:sz w:val="24"/>
          <w:szCs w:val="24"/>
        </w:rPr>
        <w:t xml:space="preserve"> </w:t>
      </w:r>
      <w:r w:rsidRPr="00F97099">
        <w:rPr>
          <w:rFonts w:asciiTheme="majorHAnsi" w:hAnsiTheme="majorHAnsi"/>
          <w:spacing w:val="-1"/>
          <w:sz w:val="24"/>
          <w:szCs w:val="24"/>
        </w:rPr>
        <w:t>que</w:t>
      </w:r>
      <w:r w:rsidRPr="00F97099">
        <w:rPr>
          <w:rFonts w:asciiTheme="majorHAnsi" w:hAnsiTheme="majorHAnsi"/>
          <w:sz w:val="24"/>
          <w:szCs w:val="24"/>
        </w:rPr>
        <w:t xml:space="preserve"> </w:t>
      </w:r>
      <w:r w:rsidRPr="00F97099">
        <w:rPr>
          <w:rFonts w:asciiTheme="majorHAnsi" w:hAnsiTheme="majorHAnsi"/>
          <w:spacing w:val="-1"/>
          <w:sz w:val="24"/>
          <w:szCs w:val="24"/>
        </w:rPr>
        <w:t>envolverem</w:t>
      </w:r>
      <w:r w:rsidRPr="00F97099">
        <w:rPr>
          <w:rFonts w:asciiTheme="majorHAnsi" w:hAnsiTheme="majorHAnsi"/>
          <w:sz w:val="24"/>
          <w:szCs w:val="24"/>
        </w:rPr>
        <w:t xml:space="preserve"> </w:t>
      </w:r>
      <w:r w:rsidRPr="00F97099">
        <w:rPr>
          <w:rFonts w:asciiTheme="majorHAnsi" w:hAnsiTheme="majorHAnsi"/>
          <w:spacing w:val="-1"/>
          <w:sz w:val="24"/>
          <w:szCs w:val="24"/>
        </w:rPr>
        <w:t>conexão</w:t>
      </w:r>
      <w:r w:rsidRPr="00F97099">
        <w:rPr>
          <w:rFonts w:asciiTheme="majorHAnsi" w:hAnsiTheme="majorHAnsi"/>
          <w:spacing w:val="2"/>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com</w:t>
      </w:r>
      <w:r w:rsidRPr="00F97099">
        <w:rPr>
          <w:rFonts w:asciiTheme="majorHAnsi" w:hAnsiTheme="majorHAnsi"/>
          <w:spacing w:val="56"/>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56"/>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56"/>
          <w:sz w:val="24"/>
          <w:szCs w:val="24"/>
        </w:rPr>
        <w:t xml:space="preserve"> </w:t>
      </w:r>
      <w:r w:rsidRPr="00F97099">
        <w:rPr>
          <w:rFonts w:asciiTheme="majorHAnsi" w:hAnsiTheme="majorHAnsi"/>
          <w:spacing w:val="-1"/>
          <w:sz w:val="24"/>
          <w:szCs w:val="24"/>
        </w:rPr>
        <w:t>da</w:t>
      </w:r>
      <w:r w:rsidRPr="00F97099">
        <w:rPr>
          <w:rFonts w:asciiTheme="majorHAnsi" w:hAnsiTheme="majorHAnsi"/>
          <w:spacing w:val="55"/>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56"/>
          <w:sz w:val="24"/>
          <w:szCs w:val="24"/>
        </w:rPr>
        <w:t xml:space="preserve"> </w:t>
      </w:r>
      <w:r w:rsidRPr="00F97099">
        <w:rPr>
          <w:rFonts w:asciiTheme="majorHAnsi" w:hAnsiTheme="majorHAnsi"/>
          <w:spacing w:val="-1"/>
          <w:sz w:val="24"/>
          <w:szCs w:val="24"/>
        </w:rPr>
        <w:t>estão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definidos</w:t>
      </w:r>
      <w:r w:rsidRPr="00F97099">
        <w:rPr>
          <w:rFonts w:asciiTheme="majorHAnsi" w:hAnsiTheme="majorHAnsi"/>
          <w:spacing w:val="58"/>
          <w:sz w:val="24"/>
          <w:szCs w:val="24"/>
        </w:rPr>
        <w:t xml:space="preserve"> </w:t>
      </w:r>
      <w:r w:rsidRPr="00F97099">
        <w:rPr>
          <w:rFonts w:asciiTheme="majorHAnsi" w:hAnsiTheme="majorHAnsi"/>
          <w:spacing w:val="-1"/>
          <w:sz w:val="24"/>
          <w:szCs w:val="24"/>
        </w:rPr>
        <w:t>no</w:t>
      </w:r>
      <w:r w:rsidRPr="00F97099">
        <w:rPr>
          <w:rFonts w:asciiTheme="majorHAnsi" w:hAnsiTheme="majorHAnsi"/>
          <w:spacing w:val="5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56"/>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um</w:t>
      </w:r>
      <w:r w:rsidRPr="00F97099">
        <w:rPr>
          <w:rFonts w:asciiTheme="majorHAnsi" w:hAnsiTheme="majorHAnsi"/>
          <w:spacing w:val="55"/>
          <w:sz w:val="24"/>
          <w:szCs w:val="24"/>
        </w:rPr>
        <w:t xml:space="preserve"> </w:t>
      </w:r>
      <w:r w:rsidRPr="00F97099">
        <w:rPr>
          <w:rFonts w:asciiTheme="majorHAnsi" w:hAnsiTheme="majorHAnsi"/>
          <w:spacing w:val="-1"/>
          <w:sz w:val="24"/>
          <w:szCs w:val="24"/>
        </w:rPr>
        <w:t>modo</w:t>
      </w:r>
      <w:r w:rsidRPr="00F97099">
        <w:rPr>
          <w:rFonts w:asciiTheme="majorHAnsi" w:hAnsiTheme="majorHAnsi"/>
          <w:spacing w:val="55"/>
          <w:sz w:val="24"/>
          <w:szCs w:val="24"/>
        </w:rPr>
        <w:t xml:space="preserve"> </w:t>
      </w:r>
      <w:r w:rsidRPr="00F97099">
        <w:rPr>
          <w:rFonts w:asciiTheme="majorHAnsi" w:hAnsiTheme="majorHAnsi"/>
          <w:spacing w:val="-1"/>
          <w:sz w:val="24"/>
          <w:szCs w:val="24"/>
        </w:rPr>
        <w:t>geral</w:t>
      </w:r>
      <w:r w:rsidRPr="00F97099">
        <w:rPr>
          <w:rFonts w:asciiTheme="majorHAnsi" w:hAnsiTheme="majorHAnsi"/>
          <w:spacing w:val="5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61"/>
          <w:sz w:val="24"/>
          <w:szCs w:val="24"/>
        </w:rPr>
        <w:t xml:space="preserve"> </w:t>
      </w:r>
      <w:r w:rsidRPr="00F97099">
        <w:rPr>
          <w:rFonts w:asciiTheme="majorHAnsi" w:hAnsiTheme="majorHAnsi"/>
          <w:spacing w:val="-1"/>
          <w:sz w:val="24"/>
          <w:szCs w:val="24"/>
        </w:rPr>
        <w:t>simplesmente apostos ou</w:t>
      </w:r>
      <w:r w:rsidRPr="00F97099">
        <w:rPr>
          <w:rFonts w:asciiTheme="majorHAnsi" w:hAnsiTheme="majorHAnsi"/>
          <w:sz w:val="24"/>
          <w:szCs w:val="24"/>
        </w:rPr>
        <w:t xml:space="preserve"> </w:t>
      </w:r>
      <w:r w:rsidRPr="00F97099">
        <w:rPr>
          <w:rFonts w:asciiTheme="majorHAnsi" w:hAnsiTheme="majorHAnsi"/>
          <w:spacing w:val="-1"/>
          <w:sz w:val="24"/>
          <w:szCs w:val="24"/>
        </w:rPr>
        <w:t>colados,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conformidade com</w:t>
      </w:r>
      <w:r w:rsidRPr="00F97099">
        <w:rPr>
          <w:rFonts w:asciiTheme="majorHAnsi" w:hAnsiTheme="majorHAnsi"/>
          <w:sz w:val="24"/>
          <w:szCs w:val="24"/>
        </w:rPr>
        <w:t xml:space="preserve"> o </w:t>
      </w:r>
      <w:r w:rsidRPr="00F97099">
        <w:rPr>
          <w:rFonts w:asciiTheme="majorHAnsi" w:hAnsiTheme="majorHAnsi"/>
          <w:spacing w:val="-1"/>
          <w:sz w:val="24"/>
          <w:szCs w:val="24"/>
        </w:rPr>
        <w:t>posicionamento</w:t>
      </w:r>
      <w:r w:rsidRPr="00F97099">
        <w:rPr>
          <w:rFonts w:asciiTheme="majorHAnsi" w:hAnsiTheme="majorHAnsi"/>
          <w:spacing w:val="1"/>
          <w:sz w:val="24"/>
          <w:szCs w:val="24"/>
        </w:rPr>
        <w:t xml:space="preserve"> </w:t>
      </w:r>
      <w:r w:rsidRPr="00F97099">
        <w:rPr>
          <w:rFonts w:asciiTheme="majorHAnsi" w:hAnsiTheme="majorHAnsi"/>
          <w:spacing w:val="-1"/>
          <w:sz w:val="24"/>
          <w:szCs w:val="24"/>
        </w:rPr>
        <w:t>indicado</w:t>
      </w:r>
      <w:r w:rsidRPr="00F97099">
        <w:rPr>
          <w:rFonts w:asciiTheme="majorHAnsi" w:hAnsiTheme="majorHAnsi"/>
          <w:spacing w:val="2"/>
          <w:sz w:val="24"/>
          <w:szCs w:val="24"/>
        </w:rPr>
        <w:t xml:space="preserve"> </w:t>
      </w:r>
      <w:r w:rsidRPr="00F97099">
        <w:rPr>
          <w:rFonts w:asciiTheme="majorHAnsi" w:hAnsiTheme="majorHAnsi"/>
          <w:spacing w:val="-1"/>
          <w:sz w:val="24"/>
          <w:szCs w:val="24"/>
        </w:rPr>
        <w:t>no projeto.</w:t>
      </w:r>
      <w:r w:rsidR="00425975" w:rsidRPr="00F97099">
        <w:rPr>
          <w:rFonts w:asciiTheme="majorHAnsi" w:hAnsiTheme="majorHAnsi"/>
          <w:sz w:val="24"/>
          <w:szCs w:val="24"/>
        </w:rPr>
        <w:t xml:space="preserve"> </w:t>
      </w:r>
    </w:p>
    <w:p w:rsidR="00425975" w:rsidRPr="00F97099" w:rsidRDefault="004259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18"/>
          <w:sz w:val="24"/>
          <w:szCs w:val="24"/>
        </w:rPr>
        <w:t xml:space="preserve"> </w:t>
      </w:r>
      <w:r w:rsidRPr="00F97099">
        <w:rPr>
          <w:rFonts w:asciiTheme="majorHAnsi" w:hAnsiTheme="majorHAnsi"/>
          <w:spacing w:val="-1"/>
          <w:sz w:val="24"/>
          <w:szCs w:val="24"/>
        </w:rPr>
        <w:t>blocos</w:t>
      </w:r>
      <w:r w:rsidRPr="00F97099">
        <w:rPr>
          <w:rFonts w:asciiTheme="majorHAnsi" w:hAnsiTheme="majorHAnsi"/>
          <w:spacing w:val="22"/>
          <w:sz w:val="24"/>
          <w:szCs w:val="24"/>
        </w:rPr>
        <w:t xml:space="preserve"> </w:t>
      </w:r>
      <w:r w:rsidRPr="00F97099">
        <w:rPr>
          <w:rFonts w:asciiTheme="majorHAnsi" w:hAnsiTheme="majorHAnsi"/>
          <w:spacing w:val="-1"/>
          <w:sz w:val="24"/>
          <w:szCs w:val="24"/>
        </w:rPr>
        <w:t>autônomos,</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9"/>
          <w:sz w:val="24"/>
          <w:szCs w:val="24"/>
        </w:rPr>
        <w:t xml:space="preserve"> </w:t>
      </w:r>
      <w:r w:rsidRPr="00F97099">
        <w:rPr>
          <w:rFonts w:asciiTheme="majorHAnsi" w:hAnsiTheme="majorHAnsi"/>
          <w:spacing w:val="-1"/>
          <w:sz w:val="24"/>
          <w:szCs w:val="24"/>
        </w:rPr>
        <w:t>especificação deve</w:t>
      </w:r>
      <w:r w:rsidRPr="00F97099">
        <w:rPr>
          <w:rFonts w:asciiTheme="majorHAnsi" w:hAnsiTheme="majorHAnsi"/>
          <w:spacing w:val="21"/>
          <w:sz w:val="24"/>
          <w:szCs w:val="24"/>
        </w:rPr>
        <w:t xml:space="preserve"> </w:t>
      </w:r>
      <w:r w:rsidRPr="00F97099">
        <w:rPr>
          <w:rFonts w:asciiTheme="majorHAnsi" w:hAnsiTheme="majorHAnsi"/>
          <w:spacing w:val="-1"/>
          <w:sz w:val="24"/>
          <w:szCs w:val="24"/>
        </w:rPr>
        <w:t>ser</w:t>
      </w:r>
      <w:r w:rsidRPr="00F97099">
        <w:rPr>
          <w:rFonts w:asciiTheme="majorHAnsi" w:hAnsiTheme="majorHAnsi"/>
          <w:spacing w:val="20"/>
          <w:sz w:val="24"/>
          <w:szCs w:val="24"/>
        </w:rPr>
        <w:t xml:space="preserve"> </w:t>
      </w:r>
      <w:r w:rsidRPr="00F97099">
        <w:rPr>
          <w:rFonts w:asciiTheme="majorHAnsi" w:hAnsiTheme="majorHAnsi"/>
          <w:spacing w:val="-1"/>
          <w:sz w:val="24"/>
          <w:szCs w:val="24"/>
        </w:rPr>
        <w:t>instalados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7"/>
          <w:sz w:val="24"/>
          <w:szCs w:val="24"/>
        </w:rPr>
        <w:t xml:space="preserve"> </w:t>
      </w:r>
      <w:r w:rsidRPr="00F97099">
        <w:rPr>
          <w:rFonts w:asciiTheme="majorHAnsi" w:hAnsiTheme="majorHAnsi"/>
          <w:spacing w:val="-1"/>
          <w:sz w:val="24"/>
          <w:szCs w:val="24"/>
        </w:rPr>
        <w:t>disposições</w:t>
      </w:r>
      <w:r w:rsidRPr="00F97099">
        <w:rPr>
          <w:rFonts w:asciiTheme="majorHAnsi" w:hAnsiTheme="majorHAnsi"/>
          <w:spacing w:val="67"/>
          <w:sz w:val="24"/>
          <w:szCs w:val="24"/>
        </w:rPr>
        <w:t xml:space="preserve"> </w:t>
      </w:r>
      <w:r w:rsidRPr="00F97099">
        <w:rPr>
          <w:rFonts w:asciiTheme="majorHAnsi" w:hAnsiTheme="majorHAnsi"/>
          <w:spacing w:val="-1"/>
          <w:sz w:val="24"/>
          <w:szCs w:val="24"/>
        </w:rPr>
        <w:t>constantes</w:t>
      </w:r>
      <w:r w:rsidRPr="00F97099">
        <w:rPr>
          <w:rFonts w:asciiTheme="majorHAnsi" w:hAnsiTheme="majorHAnsi"/>
          <w:spacing w:val="15"/>
          <w:sz w:val="24"/>
          <w:szCs w:val="24"/>
        </w:rPr>
        <w:t xml:space="preserve"> </w:t>
      </w:r>
      <w:r w:rsidRPr="00F97099">
        <w:rPr>
          <w:rFonts w:asciiTheme="majorHAnsi" w:hAnsiTheme="majorHAnsi"/>
          <w:spacing w:val="-1"/>
          <w:sz w:val="24"/>
          <w:szCs w:val="24"/>
        </w:rPr>
        <w:t>da</w:t>
      </w:r>
      <w:r w:rsidRPr="00F97099">
        <w:rPr>
          <w:rFonts w:asciiTheme="majorHAnsi" w:hAnsiTheme="majorHAnsi"/>
          <w:spacing w:val="15"/>
          <w:sz w:val="24"/>
          <w:szCs w:val="24"/>
        </w:rPr>
        <w:t xml:space="preserve"> </w:t>
      </w:r>
      <w:r w:rsidRPr="00F97099">
        <w:rPr>
          <w:rFonts w:asciiTheme="majorHAnsi" w:hAnsiTheme="majorHAnsi"/>
          <w:spacing w:val="-1"/>
          <w:sz w:val="24"/>
          <w:szCs w:val="24"/>
        </w:rPr>
        <w:t>NBR</w:t>
      </w:r>
      <w:r w:rsidRPr="00F97099">
        <w:rPr>
          <w:rFonts w:asciiTheme="majorHAnsi" w:hAnsiTheme="majorHAnsi"/>
          <w:spacing w:val="17"/>
          <w:sz w:val="24"/>
          <w:szCs w:val="24"/>
        </w:rPr>
        <w:t xml:space="preserve"> </w:t>
      </w:r>
      <w:r w:rsidRPr="00F97099">
        <w:rPr>
          <w:rFonts w:asciiTheme="majorHAnsi" w:hAnsiTheme="majorHAnsi"/>
          <w:spacing w:val="-1"/>
          <w:sz w:val="24"/>
          <w:szCs w:val="24"/>
        </w:rPr>
        <w:t>10.898/1999</w:t>
      </w:r>
      <w:r w:rsidRPr="00F97099">
        <w:rPr>
          <w:rFonts w:asciiTheme="majorHAnsi" w:hAnsiTheme="majorHAnsi"/>
          <w:spacing w:val="17"/>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orientações</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15"/>
          <w:sz w:val="24"/>
          <w:szCs w:val="24"/>
        </w:rPr>
        <w:t xml:space="preserve"> </w:t>
      </w:r>
      <w:r w:rsidRPr="00F97099">
        <w:rPr>
          <w:rFonts w:asciiTheme="majorHAnsi" w:hAnsiTheme="majorHAnsi"/>
          <w:spacing w:val="-1"/>
          <w:sz w:val="24"/>
          <w:szCs w:val="24"/>
        </w:rPr>
        <w:t>fabricante,</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17"/>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dos</w:t>
      </w:r>
      <w:r w:rsidRPr="00F97099">
        <w:rPr>
          <w:rFonts w:asciiTheme="majorHAnsi" w:hAnsiTheme="majorHAnsi"/>
          <w:spacing w:val="16"/>
          <w:sz w:val="24"/>
          <w:szCs w:val="24"/>
        </w:rPr>
        <w:t xml:space="preserve"> </w:t>
      </w:r>
      <w:r w:rsidRPr="00F97099">
        <w:rPr>
          <w:rFonts w:asciiTheme="majorHAnsi" w:hAnsiTheme="majorHAnsi"/>
          <w:spacing w:val="-1"/>
          <w:sz w:val="24"/>
          <w:szCs w:val="24"/>
        </w:rPr>
        <w:t>mesmos</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w:t>
      </w:r>
      <w:r w:rsidRPr="00F97099">
        <w:rPr>
          <w:rFonts w:asciiTheme="majorHAnsi" w:hAnsiTheme="majorHAnsi"/>
          <w:spacing w:val="47"/>
          <w:sz w:val="24"/>
          <w:szCs w:val="24"/>
        </w:rPr>
        <w:t xml:space="preserve"> </w:t>
      </w:r>
      <w:r w:rsidRPr="00F97099">
        <w:rPr>
          <w:rFonts w:asciiTheme="majorHAnsi" w:hAnsiTheme="majorHAnsi"/>
          <w:spacing w:val="-1"/>
          <w:sz w:val="24"/>
          <w:szCs w:val="24"/>
        </w:rPr>
        <w:t>rígida,</w:t>
      </w:r>
      <w:r w:rsidRPr="00F97099">
        <w:rPr>
          <w:rFonts w:asciiTheme="majorHAnsi" w:hAnsiTheme="majorHAnsi"/>
          <w:sz w:val="24"/>
          <w:szCs w:val="24"/>
        </w:rPr>
        <w:t xml:space="preserve"> </w:t>
      </w:r>
      <w:r w:rsidRPr="00F97099">
        <w:rPr>
          <w:rFonts w:asciiTheme="majorHAnsi" w:hAnsiTheme="majorHAnsi"/>
          <w:spacing w:val="-1"/>
          <w:sz w:val="24"/>
          <w:szCs w:val="24"/>
        </w:rPr>
        <w:t>impedindo</w:t>
      </w:r>
      <w:r w:rsidRPr="00F97099">
        <w:rPr>
          <w:rFonts w:asciiTheme="majorHAnsi" w:hAnsiTheme="majorHAnsi"/>
          <w:spacing w:val="2"/>
          <w:sz w:val="24"/>
          <w:szCs w:val="24"/>
        </w:rPr>
        <w:t xml:space="preserve"> </w:t>
      </w:r>
      <w:r w:rsidRPr="00F97099">
        <w:rPr>
          <w:rFonts w:asciiTheme="majorHAnsi" w:hAnsiTheme="majorHAnsi"/>
          <w:spacing w:val="-1"/>
          <w:sz w:val="24"/>
          <w:szCs w:val="24"/>
        </w:rPr>
        <w:t>queda acidental</w:t>
      </w:r>
      <w:r w:rsidRPr="00F97099">
        <w:rPr>
          <w:rFonts w:asciiTheme="majorHAnsi" w:hAnsiTheme="majorHAnsi"/>
          <w:spacing w:val="1"/>
          <w:sz w:val="24"/>
          <w:szCs w:val="24"/>
        </w:rPr>
        <w:t xml:space="preserve"> </w:t>
      </w:r>
      <w:r w:rsidRPr="00F97099">
        <w:rPr>
          <w:rFonts w:asciiTheme="majorHAnsi" w:hAnsiTheme="majorHAnsi"/>
          <w:spacing w:val="-1"/>
          <w:sz w:val="24"/>
          <w:szCs w:val="24"/>
        </w:rPr>
        <w:t>ou remoção</w:t>
      </w:r>
      <w:r w:rsidRPr="00F97099">
        <w:rPr>
          <w:rFonts w:asciiTheme="majorHAnsi" w:hAnsiTheme="majorHAnsi"/>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
          <w:sz w:val="24"/>
          <w:szCs w:val="24"/>
        </w:rPr>
        <w:t xml:space="preserve"> </w:t>
      </w:r>
      <w:r w:rsidRPr="00F97099">
        <w:rPr>
          <w:rFonts w:asciiTheme="majorHAnsi" w:hAnsiTheme="majorHAnsi"/>
          <w:spacing w:val="-1"/>
          <w:sz w:val="24"/>
          <w:szCs w:val="24"/>
        </w:rPr>
        <w:t>autorizada.</w:t>
      </w:r>
    </w:p>
    <w:p w:rsidR="00425975" w:rsidRPr="00F97099" w:rsidRDefault="004259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Quanto</w:t>
      </w:r>
      <w:r w:rsidRPr="00F97099">
        <w:rPr>
          <w:rFonts w:asciiTheme="majorHAnsi" w:hAnsiTheme="majorHAnsi"/>
          <w:spacing w:val="22"/>
          <w:sz w:val="24"/>
          <w:szCs w:val="24"/>
        </w:rPr>
        <w:t xml:space="preserve"> </w:t>
      </w:r>
      <w:r w:rsidRPr="00F97099">
        <w:rPr>
          <w:rFonts w:asciiTheme="majorHAnsi" w:hAnsiTheme="majorHAnsi"/>
          <w:sz w:val="24"/>
          <w:szCs w:val="24"/>
        </w:rPr>
        <w:t>à</w:t>
      </w:r>
      <w:r w:rsidRPr="00F97099">
        <w:rPr>
          <w:rFonts w:asciiTheme="majorHAnsi" w:hAnsiTheme="majorHAnsi"/>
          <w:spacing w:val="23"/>
          <w:sz w:val="24"/>
          <w:szCs w:val="24"/>
        </w:rPr>
        <w:t xml:space="preserve"> </w:t>
      </w:r>
      <w:r w:rsidRPr="00F97099">
        <w:rPr>
          <w:rFonts w:asciiTheme="majorHAnsi" w:hAnsiTheme="majorHAnsi"/>
          <w:spacing w:val="-1"/>
          <w:sz w:val="24"/>
          <w:szCs w:val="24"/>
        </w:rPr>
        <w:t>fiação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alimentação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do</w:t>
      </w:r>
      <w:r w:rsidRPr="00F97099">
        <w:rPr>
          <w:rFonts w:asciiTheme="majorHAnsi" w:hAnsiTheme="majorHAnsi"/>
          <w:spacing w:val="23"/>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iluminação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emergência,</w:t>
      </w:r>
      <w:r w:rsidRPr="00F97099">
        <w:rPr>
          <w:rFonts w:asciiTheme="majorHAnsi" w:hAnsiTheme="majorHAnsi"/>
          <w:spacing w:val="27"/>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admitidos</w:t>
      </w:r>
      <w:r w:rsidRPr="00F97099">
        <w:rPr>
          <w:rFonts w:asciiTheme="majorHAnsi" w:hAnsiTheme="majorHAnsi"/>
          <w:spacing w:val="63"/>
          <w:sz w:val="24"/>
          <w:szCs w:val="24"/>
        </w:rPr>
        <w:t xml:space="preserve"> </w:t>
      </w:r>
      <w:r w:rsidRPr="00F97099">
        <w:rPr>
          <w:rFonts w:asciiTheme="majorHAnsi" w:hAnsiTheme="majorHAnsi"/>
          <w:spacing w:val="-1"/>
          <w:sz w:val="24"/>
          <w:szCs w:val="24"/>
        </w:rPr>
        <w:t>remendos,</w:t>
      </w:r>
      <w:r w:rsidRPr="00F97099">
        <w:rPr>
          <w:rFonts w:asciiTheme="majorHAnsi" w:hAnsiTheme="majorHAnsi"/>
          <w:sz w:val="24"/>
          <w:szCs w:val="24"/>
        </w:rPr>
        <w:t xml:space="preserve"> </w:t>
      </w:r>
      <w:r w:rsidRPr="00F97099">
        <w:rPr>
          <w:rFonts w:asciiTheme="majorHAnsi" w:hAnsiTheme="majorHAnsi"/>
          <w:spacing w:val="-1"/>
          <w:sz w:val="24"/>
          <w:szCs w:val="24"/>
        </w:rPr>
        <w:t>sob pena de</w:t>
      </w:r>
      <w:r w:rsidRPr="00F97099">
        <w:rPr>
          <w:rFonts w:asciiTheme="majorHAnsi" w:hAnsiTheme="majorHAnsi"/>
          <w:sz w:val="24"/>
          <w:szCs w:val="24"/>
        </w:rPr>
        <w:t xml:space="preserve"> </w:t>
      </w:r>
      <w:r w:rsidRPr="00F97099">
        <w:rPr>
          <w:rFonts w:asciiTheme="majorHAnsi" w:hAnsiTheme="majorHAnsi"/>
          <w:spacing w:val="-1"/>
          <w:sz w:val="24"/>
          <w:szCs w:val="24"/>
        </w:rPr>
        <w:t>rejeição do sistema.</w:t>
      </w:r>
    </w:p>
    <w:p w:rsidR="00425975" w:rsidRPr="00F97099" w:rsidRDefault="004259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43"/>
          <w:sz w:val="24"/>
          <w:szCs w:val="24"/>
        </w:rPr>
        <w:t xml:space="preserve"> </w:t>
      </w:r>
      <w:r w:rsidRPr="00F97099">
        <w:rPr>
          <w:rFonts w:asciiTheme="majorHAnsi" w:hAnsiTheme="majorHAnsi"/>
          <w:spacing w:val="-1"/>
          <w:sz w:val="24"/>
          <w:szCs w:val="24"/>
        </w:rPr>
        <w:t>eletrodutos</w:t>
      </w:r>
      <w:r w:rsidRPr="00F97099">
        <w:rPr>
          <w:rFonts w:asciiTheme="majorHAnsi" w:hAnsiTheme="majorHAnsi"/>
          <w:spacing w:val="46"/>
          <w:sz w:val="24"/>
          <w:szCs w:val="24"/>
        </w:rPr>
        <w:t xml:space="preserve"> </w:t>
      </w:r>
      <w:r w:rsidRPr="00F97099">
        <w:rPr>
          <w:rFonts w:asciiTheme="majorHAnsi" w:hAnsiTheme="majorHAnsi"/>
          <w:spacing w:val="-1"/>
          <w:sz w:val="24"/>
          <w:szCs w:val="24"/>
        </w:rPr>
        <w:t>para</w:t>
      </w:r>
      <w:r w:rsidRPr="00F97099">
        <w:rPr>
          <w:rFonts w:asciiTheme="majorHAnsi" w:hAnsiTheme="majorHAnsi"/>
          <w:spacing w:val="45"/>
          <w:sz w:val="24"/>
          <w:szCs w:val="24"/>
        </w:rPr>
        <w:t xml:space="preserve"> </w:t>
      </w:r>
      <w:r w:rsidRPr="00F97099">
        <w:rPr>
          <w:rFonts w:asciiTheme="majorHAnsi" w:hAnsiTheme="majorHAnsi"/>
          <w:spacing w:val="-1"/>
          <w:sz w:val="24"/>
          <w:szCs w:val="24"/>
        </w:rPr>
        <w:t>acondicionamento</w:t>
      </w:r>
      <w:r w:rsidRPr="00F97099">
        <w:rPr>
          <w:rFonts w:asciiTheme="majorHAnsi" w:hAnsiTheme="majorHAnsi"/>
          <w:spacing w:val="46"/>
          <w:sz w:val="24"/>
          <w:szCs w:val="24"/>
        </w:rPr>
        <w:t xml:space="preserve"> </w:t>
      </w:r>
      <w:r w:rsidRPr="00F97099">
        <w:rPr>
          <w:rFonts w:asciiTheme="majorHAnsi" w:hAnsiTheme="majorHAnsi"/>
          <w:spacing w:val="-1"/>
          <w:sz w:val="24"/>
          <w:szCs w:val="24"/>
        </w:rPr>
        <w:t>dos</w:t>
      </w:r>
      <w:r w:rsidRPr="00F97099">
        <w:rPr>
          <w:rFonts w:asciiTheme="majorHAnsi" w:hAnsiTheme="majorHAnsi"/>
          <w:spacing w:val="46"/>
          <w:sz w:val="24"/>
          <w:szCs w:val="24"/>
        </w:rPr>
        <w:t xml:space="preserve"> </w:t>
      </w:r>
      <w:r w:rsidRPr="00F97099">
        <w:rPr>
          <w:rFonts w:asciiTheme="majorHAnsi" w:hAnsiTheme="majorHAnsi"/>
          <w:spacing w:val="-1"/>
          <w:sz w:val="24"/>
          <w:szCs w:val="24"/>
        </w:rPr>
        <w:t>condutores</w:t>
      </w:r>
      <w:r w:rsidRPr="00F97099">
        <w:rPr>
          <w:rFonts w:asciiTheme="majorHAnsi" w:hAnsiTheme="majorHAnsi"/>
          <w:spacing w:val="45"/>
          <w:sz w:val="24"/>
          <w:szCs w:val="24"/>
        </w:rPr>
        <w:t xml:space="preserve"> </w:t>
      </w:r>
      <w:r w:rsidRPr="00F97099">
        <w:rPr>
          <w:rFonts w:asciiTheme="majorHAnsi" w:hAnsiTheme="majorHAnsi"/>
          <w:spacing w:val="-1"/>
          <w:sz w:val="24"/>
          <w:szCs w:val="24"/>
        </w:rPr>
        <w:t>do</w:t>
      </w:r>
      <w:r w:rsidRPr="00F97099">
        <w:rPr>
          <w:rFonts w:asciiTheme="majorHAnsi" w:hAnsiTheme="majorHAnsi"/>
          <w:spacing w:val="46"/>
          <w:sz w:val="24"/>
          <w:szCs w:val="24"/>
        </w:rPr>
        <w:t xml:space="preserve"> </w:t>
      </w:r>
      <w:r w:rsidRPr="00F97099">
        <w:rPr>
          <w:rFonts w:asciiTheme="majorHAnsi" w:hAnsiTheme="majorHAnsi"/>
          <w:spacing w:val="-1"/>
          <w:sz w:val="24"/>
          <w:szCs w:val="24"/>
        </w:rPr>
        <w:t>circuito</w:t>
      </w:r>
      <w:r w:rsidRPr="00F97099">
        <w:rPr>
          <w:rFonts w:asciiTheme="majorHAnsi" w:hAnsiTheme="majorHAnsi"/>
          <w:spacing w:val="46"/>
          <w:sz w:val="24"/>
          <w:szCs w:val="24"/>
        </w:rPr>
        <w:t xml:space="preserve"> </w:t>
      </w:r>
      <w:r w:rsidRPr="00F97099">
        <w:rPr>
          <w:rFonts w:asciiTheme="majorHAnsi" w:hAnsiTheme="majorHAnsi"/>
          <w:spacing w:val="-1"/>
          <w:sz w:val="24"/>
          <w:szCs w:val="24"/>
        </w:rPr>
        <w:t>do</w:t>
      </w:r>
      <w:r w:rsidRPr="00F97099">
        <w:rPr>
          <w:rFonts w:asciiTheme="majorHAnsi" w:hAnsiTheme="majorHAnsi"/>
          <w:spacing w:val="45"/>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iluminação</w:t>
      </w:r>
      <w:r w:rsidRPr="00F97099">
        <w:rPr>
          <w:rFonts w:asciiTheme="majorHAnsi" w:hAnsiTheme="majorHAnsi"/>
          <w:spacing w:val="47"/>
          <w:sz w:val="24"/>
          <w:szCs w:val="24"/>
        </w:rPr>
        <w:t xml:space="preserve"> </w:t>
      </w:r>
      <w:r w:rsidRPr="00F97099">
        <w:rPr>
          <w:rFonts w:asciiTheme="majorHAnsi" w:hAnsiTheme="majorHAnsi"/>
          <w:sz w:val="24"/>
          <w:szCs w:val="24"/>
        </w:rPr>
        <w:t>e</w:t>
      </w:r>
      <w:r w:rsidRPr="00F97099">
        <w:rPr>
          <w:rFonts w:asciiTheme="majorHAnsi" w:hAnsiTheme="majorHAnsi"/>
          <w:spacing w:val="71"/>
          <w:sz w:val="24"/>
          <w:szCs w:val="24"/>
        </w:rPr>
        <w:t xml:space="preserve"> </w:t>
      </w:r>
      <w:r w:rsidRPr="00F97099">
        <w:rPr>
          <w:rFonts w:asciiTheme="majorHAnsi" w:hAnsiTheme="majorHAnsi"/>
          <w:spacing w:val="-1"/>
          <w:sz w:val="24"/>
          <w:szCs w:val="24"/>
        </w:rPr>
        <w:t>emergência</w:t>
      </w:r>
      <w:r w:rsidRPr="00F97099">
        <w:rPr>
          <w:rFonts w:asciiTheme="majorHAnsi" w:hAnsiTheme="majorHAnsi"/>
          <w:spacing w:val="19"/>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w:t>
      </w:r>
      <w:r w:rsidRPr="00F97099">
        <w:rPr>
          <w:rFonts w:asciiTheme="majorHAnsi" w:hAnsiTheme="majorHAnsi"/>
          <w:spacing w:val="17"/>
          <w:sz w:val="24"/>
          <w:szCs w:val="24"/>
        </w:rPr>
        <w:t xml:space="preserve"> </w:t>
      </w:r>
      <w:r w:rsidRPr="00F97099">
        <w:rPr>
          <w:rFonts w:asciiTheme="majorHAnsi" w:hAnsiTheme="majorHAnsi"/>
          <w:spacing w:val="-1"/>
          <w:sz w:val="24"/>
          <w:szCs w:val="24"/>
        </w:rPr>
        <w:t>instalados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17"/>
          <w:sz w:val="24"/>
          <w:szCs w:val="24"/>
        </w:rPr>
        <w:t xml:space="preserve"> </w:t>
      </w:r>
      <w:r w:rsidRPr="00F97099">
        <w:rPr>
          <w:rFonts w:asciiTheme="majorHAnsi" w:hAnsiTheme="majorHAnsi"/>
          <w:spacing w:val="-1"/>
          <w:sz w:val="24"/>
          <w:szCs w:val="24"/>
        </w:rPr>
        <w:t>forma</w:t>
      </w:r>
      <w:r w:rsidRPr="00F97099">
        <w:rPr>
          <w:rFonts w:asciiTheme="majorHAnsi" w:hAnsiTheme="majorHAnsi"/>
          <w:spacing w:val="18"/>
          <w:sz w:val="24"/>
          <w:szCs w:val="24"/>
        </w:rPr>
        <w:t xml:space="preserve"> </w:t>
      </w:r>
      <w:r w:rsidRPr="00F97099">
        <w:rPr>
          <w:rFonts w:asciiTheme="majorHAnsi" w:hAnsiTheme="majorHAnsi"/>
          <w:spacing w:val="-1"/>
          <w:sz w:val="24"/>
          <w:szCs w:val="24"/>
        </w:rPr>
        <w:t>rígida,</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17"/>
          <w:sz w:val="24"/>
          <w:szCs w:val="24"/>
        </w:rPr>
        <w:t xml:space="preserve"> </w:t>
      </w:r>
      <w:r w:rsidRPr="00F97099">
        <w:rPr>
          <w:rFonts w:asciiTheme="majorHAnsi" w:hAnsiTheme="majorHAnsi"/>
          <w:spacing w:val="-1"/>
          <w:sz w:val="24"/>
          <w:szCs w:val="24"/>
        </w:rPr>
        <w:t>detalhe</w:t>
      </w:r>
      <w:r w:rsidRPr="00F97099">
        <w:rPr>
          <w:rFonts w:asciiTheme="majorHAnsi" w:hAnsiTheme="majorHAnsi"/>
          <w:spacing w:val="20"/>
          <w:sz w:val="24"/>
          <w:szCs w:val="24"/>
        </w:rPr>
        <w:t xml:space="preserve"> </w:t>
      </w:r>
      <w:r w:rsidRPr="00F97099">
        <w:rPr>
          <w:rFonts w:asciiTheme="majorHAnsi" w:hAnsiTheme="majorHAnsi"/>
          <w:spacing w:val="-1"/>
          <w:sz w:val="24"/>
          <w:szCs w:val="24"/>
        </w:rPr>
        <w:t>específico</w:t>
      </w:r>
      <w:r w:rsidRPr="00F97099">
        <w:rPr>
          <w:rFonts w:asciiTheme="majorHAnsi" w:hAnsiTheme="majorHAnsi"/>
          <w:spacing w:val="17"/>
          <w:sz w:val="24"/>
          <w:szCs w:val="24"/>
        </w:rPr>
        <w:t xml:space="preserve"> </w:t>
      </w:r>
      <w:r w:rsidRPr="00F97099">
        <w:rPr>
          <w:rFonts w:asciiTheme="majorHAnsi" w:hAnsiTheme="majorHAnsi"/>
          <w:spacing w:val="-1"/>
          <w:sz w:val="24"/>
          <w:szCs w:val="24"/>
        </w:rPr>
        <w:t>apresentado</w:t>
      </w:r>
      <w:r w:rsidRPr="00F97099">
        <w:rPr>
          <w:rFonts w:asciiTheme="majorHAnsi" w:hAnsiTheme="majorHAnsi"/>
          <w:spacing w:val="19"/>
          <w:sz w:val="24"/>
          <w:szCs w:val="24"/>
        </w:rPr>
        <w:t xml:space="preserve"> </w:t>
      </w:r>
      <w:r w:rsidRPr="00F97099">
        <w:rPr>
          <w:rFonts w:asciiTheme="majorHAnsi" w:hAnsiTheme="majorHAnsi"/>
          <w:spacing w:val="-2"/>
          <w:sz w:val="24"/>
          <w:szCs w:val="24"/>
        </w:rPr>
        <w:t>em</w:t>
      </w:r>
      <w:r w:rsidRPr="00F97099">
        <w:rPr>
          <w:rFonts w:asciiTheme="majorHAnsi" w:hAnsiTheme="majorHAnsi"/>
          <w:spacing w:val="61"/>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6"/>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equipamentos deverão</w:t>
      </w:r>
      <w:r w:rsidRPr="00F97099">
        <w:rPr>
          <w:rFonts w:asciiTheme="majorHAnsi" w:hAnsiTheme="majorHAnsi"/>
          <w:spacing w:val="26"/>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tomados</w:t>
      </w:r>
      <w:r w:rsidRPr="00F97099">
        <w:rPr>
          <w:rFonts w:asciiTheme="majorHAnsi" w:hAnsiTheme="majorHAnsi"/>
          <w:spacing w:val="28"/>
          <w:sz w:val="24"/>
          <w:szCs w:val="24"/>
        </w:rPr>
        <w:t xml:space="preserve"> </w:t>
      </w:r>
      <w:r w:rsidRPr="00F97099">
        <w:rPr>
          <w:rFonts w:asciiTheme="majorHAnsi" w:hAnsiTheme="majorHAnsi"/>
          <w:spacing w:val="-1"/>
          <w:sz w:val="24"/>
          <w:szCs w:val="24"/>
        </w:rPr>
        <w:t>cuidados</w:t>
      </w:r>
      <w:r w:rsidRPr="00F97099">
        <w:rPr>
          <w:rFonts w:asciiTheme="majorHAnsi" w:hAnsiTheme="majorHAnsi"/>
          <w:spacing w:val="29"/>
          <w:sz w:val="24"/>
          <w:szCs w:val="24"/>
        </w:rPr>
        <w:t xml:space="preserve"> </w:t>
      </w:r>
      <w:r w:rsidRPr="00F97099">
        <w:rPr>
          <w:rFonts w:asciiTheme="majorHAnsi" w:hAnsiTheme="majorHAnsi"/>
          <w:spacing w:val="-1"/>
          <w:sz w:val="24"/>
          <w:szCs w:val="24"/>
        </w:rPr>
        <w:t>especiais</w:t>
      </w:r>
      <w:r w:rsidRPr="00F97099">
        <w:rPr>
          <w:rFonts w:asciiTheme="majorHAnsi" w:hAnsiTheme="majorHAnsi"/>
          <w:spacing w:val="30"/>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7"/>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seu perfeito alinhamento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nivelamento.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3"/>
        <w:rPr>
          <w:rFonts w:asciiTheme="majorHAnsi" w:hAnsiTheme="majorHAnsi"/>
          <w:b/>
          <w:bCs/>
        </w:rPr>
      </w:pPr>
      <w:bookmarkStart w:id="248" w:name="8.3.2._Recebimento"/>
      <w:bookmarkStart w:id="249" w:name="_Toc429648305"/>
      <w:bookmarkEnd w:id="248"/>
      <w:r w:rsidRPr="00C4404E">
        <w:rPr>
          <w:rFonts w:asciiTheme="majorHAnsi" w:hAnsiTheme="majorHAnsi"/>
          <w:b/>
          <w:spacing w:val="-1"/>
        </w:rPr>
        <w:t>Recebimento</w:t>
      </w:r>
      <w:bookmarkEnd w:id="24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verificadas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posições</w:t>
      </w:r>
      <w:r w:rsidRPr="00F97099">
        <w:rPr>
          <w:rFonts w:asciiTheme="majorHAnsi" w:hAnsiTheme="majorHAnsi"/>
          <w:spacing w:val="39"/>
          <w:sz w:val="24"/>
          <w:szCs w:val="24"/>
        </w:rPr>
        <w:t xml:space="preserve"> </w:t>
      </w:r>
      <w:r w:rsidRPr="00F97099">
        <w:rPr>
          <w:rFonts w:asciiTheme="majorHAnsi" w:hAnsiTheme="majorHAnsi"/>
          <w:spacing w:val="-1"/>
          <w:sz w:val="24"/>
          <w:szCs w:val="24"/>
        </w:rPr>
        <w:t>finais</w:t>
      </w:r>
      <w:r w:rsidRPr="00F97099">
        <w:rPr>
          <w:rFonts w:asciiTheme="majorHAnsi" w:hAnsiTheme="majorHAnsi"/>
          <w:spacing w:val="38"/>
          <w:sz w:val="24"/>
          <w:szCs w:val="24"/>
        </w:rPr>
        <w:t xml:space="preserve"> </w:t>
      </w:r>
      <w:r w:rsidRPr="00F97099">
        <w:rPr>
          <w:rFonts w:asciiTheme="majorHAnsi" w:hAnsiTheme="majorHAnsi"/>
          <w:spacing w:val="-1"/>
          <w:sz w:val="24"/>
          <w:szCs w:val="24"/>
        </w:rPr>
        <w:t>dos</w:t>
      </w:r>
      <w:r w:rsidRPr="00F97099">
        <w:rPr>
          <w:rFonts w:asciiTheme="majorHAnsi" w:hAnsiTheme="majorHAnsi"/>
          <w:spacing w:val="38"/>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38"/>
          <w:sz w:val="24"/>
          <w:szCs w:val="24"/>
        </w:rPr>
        <w:t xml:space="preserve"> </w:t>
      </w:r>
      <w:r w:rsidRPr="00F97099">
        <w:rPr>
          <w:rFonts w:asciiTheme="majorHAnsi" w:hAnsiTheme="majorHAnsi"/>
          <w:spacing w:val="-1"/>
          <w:sz w:val="24"/>
          <w:szCs w:val="24"/>
        </w:rPr>
        <w:t>sua</w:t>
      </w:r>
      <w:r w:rsidRPr="00F97099">
        <w:rPr>
          <w:rFonts w:asciiTheme="majorHAnsi" w:hAnsiTheme="majorHAnsi"/>
          <w:spacing w:val="37"/>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40"/>
          <w:sz w:val="24"/>
          <w:szCs w:val="24"/>
        </w:rPr>
        <w:t xml:space="preserve"> </w:t>
      </w:r>
      <w:r w:rsidRPr="00F97099">
        <w:rPr>
          <w:rFonts w:asciiTheme="majorHAnsi" w:hAnsiTheme="majorHAnsi"/>
          <w:sz w:val="24"/>
          <w:szCs w:val="24"/>
        </w:rPr>
        <w:t>e</w:t>
      </w:r>
      <w:r w:rsidRPr="00F97099">
        <w:rPr>
          <w:rFonts w:asciiTheme="majorHAnsi" w:hAnsiTheme="majorHAnsi"/>
          <w:spacing w:val="36"/>
          <w:sz w:val="24"/>
          <w:szCs w:val="24"/>
        </w:rPr>
        <w:t xml:space="preserve"> </w:t>
      </w:r>
      <w:r w:rsidRPr="00F97099">
        <w:rPr>
          <w:rFonts w:asciiTheme="majorHAnsi" w:hAnsiTheme="majorHAnsi"/>
          <w:spacing w:val="-1"/>
          <w:sz w:val="24"/>
          <w:szCs w:val="24"/>
        </w:rPr>
        <w:t>sua</w:t>
      </w:r>
      <w:r w:rsidRPr="00F97099">
        <w:rPr>
          <w:rFonts w:asciiTheme="majorHAnsi" w:hAnsiTheme="majorHAnsi"/>
          <w:spacing w:val="37"/>
          <w:sz w:val="24"/>
          <w:szCs w:val="24"/>
        </w:rPr>
        <w:t xml:space="preserve"> </w:t>
      </w:r>
      <w:r w:rsidRPr="00F97099">
        <w:rPr>
          <w:rFonts w:asciiTheme="majorHAnsi" w:hAnsiTheme="majorHAnsi"/>
          <w:spacing w:val="-1"/>
          <w:sz w:val="24"/>
          <w:szCs w:val="24"/>
        </w:rPr>
        <w:t>conformidade</w:t>
      </w:r>
      <w:r w:rsidRPr="00F97099">
        <w:rPr>
          <w:rFonts w:asciiTheme="majorHAnsi" w:hAnsiTheme="majorHAnsi"/>
          <w:spacing w:val="40"/>
          <w:sz w:val="24"/>
          <w:szCs w:val="24"/>
        </w:rPr>
        <w:t xml:space="preserve"> </w:t>
      </w:r>
      <w:r w:rsidRPr="00F97099">
        <w:rPr>
          <w:rFonts w:asciiTheme="majorHAnsi" w:hAnsiTheme="majorHAnsi"/>
          <w:spacing w:val="-1"/>
          <w:sz w:val="24"/>
          <w:szCs w:val="24"/>
        </w:rPr>
        <w:t>com</w:t>
      </w:r>
      <w:r w:rsidRPr="00F97099">
        <w:rPr>
          <w:rFonts w:asciiTheme="majorHAnsi" w:hAnsiTheme="majorHAnsi"/>
          <w:spacing w:val="36"/>
          <w:sz w:val="24"/>
          <w:szCs w:val="24"/>
        </w:rPr>
        <w:t xml:space="preserve"> </w:t>
      </w:r>
      <w:r w:rsidRPr="00F97099">
        <w:rPr>
          <w:rFonts w:asciiTheme="majorHAnsi" w:hAnsiTheme="majorHAnsi"/>
          <w:sz w:val="24"/>
          <w:szCs w:val="24"/>
        </w:rPr>
        <w:t>o</w:t>
      </w:r>
      <w:r w:rsidRPr="00F97099">
        <w:rPr>
          <w:rFonts w:asciiTheme="majorHAnsi" w:hAnsiTheme="majorHAnsi"/>
          <w:spacing w:val="61"/>
          <w:sz w:val="24"/>
          <w:szCs w:val="24"/>
        </w:rPr>
        <w:t xml:space="preserve"> </w:t>
      </w:r>
      <w:r w:rsidRPr="00F97099">
        <w:rPr>
          <w:rFonts w:asciiTheme="majorHAnsi" w:hAnsiTheme="majorHAnsi"/>
          <w:spacing w:val="-1"/>
          <w:sz w:val="24"/>
          <w:szCs w:val="24"/>
        </w:rPr>
        <w:t>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w:t>
      </w:r>
      <w:r w:rsidRPr="00F97099">
        <w:rPr>
          <w:rFonts w:asciiTheme="majorHAnsi" w:hAnsiTheme="majorHAnsi"/>
          <w:spacing w:val="1"/>
          <w:sz w:val="24"/>
          <w:szCs w:val="24"/>
        </w:rPr>
        <w:t xml:space="preserve"> </w:t>
      </w:r>
      <w:r w:rsidRPr="00F97099">
        <w:rPr>
          <w:rFonts w:asciiTheme="majorHAnsi" w:hAnsiTheme="majorHAnsi"/>
          <w:spacing w:val="-1"/>
          <w:sz w:val="24"/>
          <w:szCs w:val="24"/>
        </w:rPr>
        <w:t>caso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incoerências</w:t>
      </w:r>
      <w:r w:rsidRPr="00F97099">
        <w:rPr>
          <w:rFonts w:asciiTheme="majorHAnsi" w:hAnsiTheme="majorHAnsi"/>
          <w:spacing w:val="2"/>
          <w:sz w:val="24"/>
          <w:szCs w:val="24"/>
        </w:rPr>
        <w:t xml:space="preserve"> </w:t>
      </w:r>
      <w:r w:rsidRPr="00F97099">
        <w:rPr>
          <w:rFonts w:asciiTheme="majorHAnsi" w:hAnsiTheme="majorHAnsi"/>
          <w:spacing w:val="-1"/>
          <w:sz w:val="24"/>
          <w:szCs w:val="24"/>
        </w:rPr>
        <w:t>entre</w:t>
      </w:r>
      <w:r w:rsidRPr="00F97099">
        <w:rPr>
          <w:rFonts w:asciiTheme="majorHAnsi" w:hAnsiTheme="majorHAnsi"/>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60"/>
          <w:sz w:val="24"/>
          <w:szCs w:val="24"/>
        </w:rPr>
        <w:t xml:space="preserve"> </w:t>
      </w:r>
      <w:r w:rsidRPr="00F97099">
        <w:rPr>
          <w:rFonts w:asciiTheme="majorHAnsi" w:hAnsiTheme="majorHAnsi"/>
          <w:spacing w:val="-1"/>
          <w:sz w:val="24"/>
          <w:szCs w:val="24"/>
        </w:rPr>
        <w:t>situação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encontrada</w:t>
      </w:r>
      <w:r w:rsidR="00E80D5E"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2"/>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9"/>
          <w:sz w:val="24"/>
          <w:szCs w:val="24"/>
        </w:rPr>
        <w:t xml:space="preserve"> </w:t>
      </w:r>
      <w:r w:rsidRPr="00F97099">
        <w:rPr>
          <w:rFonts w:asciiTheme="majorHAnsi" w:hAnsiTheme="majorHAnsi"/>
          <w:spacing w:val="-1"/>
          <w:sz w:val="24"/>
          <w:szCs w:val="24"/>
        </w:rPr>
        <w:t>consultar</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1"/>
          <w:sz w:val="24"/>
          <w:szCs w:val="24"/>
        </w:rPr>
        <w:t xml:space="preserve"> </w:t>
      </w:r>
      <w:r w:rsidRPr="00F97099">
        <w:rPr>
          <w:rFonts w:asciiTheme="majorHAnsi" w:hAnsiTheme="majorHAnsi"/>
          <w:sz w:val="24"/>
          <w:szCs w:val="24"/>
        </w:rPr>
        <w:t>se</w:t>
      </w:r>
      <w:r w:rsidRPr="00F97099">
        <w:rPr>
          <w:rFonts w:asciiTheme="majorHAnsi" w:hAnsiTheme="majorHAnsi"/>
          <w:spacing w:val="14"/>
          <w:sz w:val="24"/>
          <w:szCs w:val="24"/>
        </w:rPr>
        <w:t xml:space="preserve"> </w:t>
      </w:r>
      <w:r w:rsidRPr="00F97099">
        <w:rPr>
          <w:rFonts w:asciiTheme="majorHAnsi" w:hAnsiTheme="majorHAnsi"/>
          <w:spacing w:val="-1"/>
          <w:sz w:val="24"/>
          <w:szCs w:val="24"/>
        </w:rPr>
        <w:t>informar</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4"/>
          <w:sz w:val="24"/>
          <w:szCs w:val="24"/>
        </w:rPr>
        <w:t xml:space="preserve"> </w:t>
      </w:r>
      <w:r w:rsidRPr="00F97099">
        <w:rPr>
          <w:rFonts w:asciiTheme="majorHAnsi" w:hAnsiTheme="majorHAnsi"/>
          <w:spacing w:val="-1"/>
          <w:sz w:val="24"/>
          <w:szCs w:val="24"/>
        </w:rPr>
        <w:t>proceder.</w:t>
      </w:r>
      <w:r w:rsidRPr="00F97099">
        <w:rPr>
          <w:rFonts w:asciiTheme="majorHAnsi" w:hAnsiTheme="majorHAnsi"/>
          <w:spacing w:val="15"/>
          <w:sz w:val="24"/>
          <w:szCs w:val="24"/>
        </w:rPr>
        <w:t xml:space="preserve"> </w:t>
      </w:r>
      <w:r w:rsidRPr="00F97099">
        <w:rPr>
          <w:rFonts w:asciiTheme="majorHAnsi" w:hAnsiTheme="majorHAnsi"/>
          <w:spacing w:val="-1"/>
          <w:sz w:val="24"/>
          <w:szCs w:val="24"/>
        </w:rPr>
        <w:t>Deve-se</w:t>
      </w:r>
      <w:r w:rsidRPr="00F97099">
        <w:rPr>
          <w:rFonts w:asciiTheme="majorHAnsi" w:hAnsiTheme="majorHAnsi"/>
          <w:spacing w:val="12"/>
          <w:sz w:val="24"/>
          <w:szCs w:val="24"/>
        </w:rPr>
        <w:t xml:space="preserve"> </w:t>
      </w:r>
      <w:r w:rsidRPr="00F97099">
        <w:rPr>
          <w:rFonts w:asciiTheme="majorHAnsi" w:hAnsiTheme="majorHAnsi"/>
          <w:spacing w:val="-1"/>
          <w:sz w:val="24"/>
          <w:szCs w:val="24"/>
        </w:rPr>
        <w:t>sempre</w:t>
      </w:r>
      <w:r w:rsidRPr="00F97099">
        <w:rPr>
          <w:rFonts w:asciiTheme="majorHAnsi" w:hAnsiTheme="majorHAnsi"/>
          <w:spacing w:val="11"/>
          <w:sz w:val="24"/>
          <w:szCs w:val="24"/>
        </w:rPr>
        <w:t xml:space="preserve"> </w:t>
      </w:r>
      <w:r w:rsidRPr="00F97099">
        <w:rPr>
          <w:rFonts w:asciiTheme="majorHAnsi" w:hAnsiTheme="majorHAnsi"/>
          <w:spacing w:val="-1"/>
          <w:sz w:val="24"/>
          <w:szCs w:val="24"/>
        </w:rPr>
        <w:t>ter</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4"/>
          <w:sz w:val="24"/>
          <w:szCs w:val="24"/>
        </w:rPr>
        <w:t xml:space="preserve"> </w:t>
      </w:r>
      <w:r w:rsidRPr="00F97099">
        <w:rPr>
          <w:rFonts w:asciiTheme="majorHAnsi" w:hAnsiTheme="majorHAnsi"/>
          <w:spacing w:val="-1"/>
          <w:sz w:val="24"/>
          <w:szCs w:val="24"/>
        </w:rPr>
        <w:t>objetivo</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67"/>
          <w:sz w:val="24"/>
          <w:szCs w:val="24"/>
        </w:rPr>
        <w:t xml:space="preserve"> </w:t>
      </w:r>
      <w:r w:rsidRPr="00F97099">
        <w:rPr>
          <w:rFonts w:asciiTheme="majorHAnsi" w:hAnsiTheme="majorHAnsi"/>
          <w:spacing w:val="-1"/>
          <w:sz w:val="24"/>
          <w:szCs w:val="24"/>
        </w:rPr>
        <w:t>boa 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do serviço</w:t>
      </w:r>
      <w:r w:rsidRPr="00F97099">
        <w:rPr>
          <w:rFonts w:asciiTheme="majorHAnsi" w:hAnsiTheme="majorHAnsi"/>
          <w:sz w:val="24"/>
          <w:szCs w:val="24"/>
        </w:rPr>
        <w:t xml:space="preserve"> e</w:t>
      </w:r>
      <w:r w:rsidRPr="00F97099">
        <w:rPr>
          <w:rFonts w:asciiTheme="majorHAnsi" w:hAnsiTheme="majorHAnsi"/>
          <w:spacing w:val="-3"/>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funcionalidade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quando</w:t>
      </w:r>
      <w:r w:rsidRPr="00F97099">
        <w:rPr>
          <w:rFonts w:asciiTheme="majorHAnsi" w:hAnsiTheme="majorHAnsi"/>
          <w:sz w:val="24"/>
          <w:szCs w:val="24"/>
        </w:rPr>
        <w:t xml:space="preserve"> </w:t>
      </w:r>
      <w:r w:rsidRPr="00F97099">
        <w:rPr>
          <w:rFonts w:asciiTheme="majorHAnsi" w:hAnsiTheme="majorHAnsi"/>
          <w:spacing w:val="-1"/>
          <w:sz w:val="24"/>
          <w:szCs w:val="24"/>
        </w:rPr>
        <w:t>prontas.</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50" w:name="8.4._ESPECIFICAÇÕES_DOS_MATERIAIS"/>
      <w:bookmarkStart w:id="251" w:name="_Toc429648306"/>
      <w:bookmarkEnd w:id="250"/>
      <w:r w:rsidRPr="00C4404E">
        <w:rPr>
          <w:rFonts w:asciiTheme="majorHAnsi" w:hAnsiTheme="majorHAnsi"/>
          <w:spacing w:val="-1"/>
        </w:rPr>
        <w:t>ESPECIFICAÇÕES</w:t>
      </w:r>
      <w:r w:rsidRPr="00C4404E">
        <w:rPr>
          <w:rFonts w:asciiTheme="majorHAnsi" w:hAnsiTheme="majorHAnsi"/>
          <w:spacing w:val="-10"/>
        </w:rPr>
        <w:t xml:space="preserve"> </w:t>
      </w:r>
      <w:r w:rsidRPr="00C4404E">
        <w:rPr>
          <w:rFonts w:asciiTheme="majorHAnsi" w:hAnsiTheme="majorHAnsi"/>
          <w:spacing w:val="-1"/>
        </w:rPr>
        <w:t>DOS</w:t>
      </w:r>
      <w:r w:rsidRPr="00C4404E">
        <w:rPr>
          <w:rFonts w:asciiTheme="majorHAnsi" w:hAnsiTheme="majorHAnsi"/>
          <w:spacing w:val="-11"/>
        </w:rPr>
        <w:t xml:space="preserve"> </w:t>
      </w:r>
      <w:r w:rsidRPr="00C4404E">
        <w:rPr>
          <w:rFonts w:asciiTheme="majorHAnsi" w:hAnsiTheme="majorHAnsi"/>
          <w:spacing w:val="-1"/>
        </w:rPr>
        <w:t>MATERIAIS</w:t>
      </w:r>
      <w:bookmarkEnd w:id="25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Corpodetexto"/>
        <w:numPr>
          <w:ilvl w:val="0"/>
          <w:numId w:val="5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Placa em</w:t>
      </w:r>
      <w:r w:rsidRPr="00F97099">
        <w:rPr>
          <w:rFonts w:asciiTheme="majorHAnsi" w:hAnsiTheme="majorHAnsi"/>
          <w:sz w:val="24"/>
          <w:szCs w:val="24"/>
        </w:rPr>
        <w:t xml:space="preserve"> </w:t>
      </w:r>
      <w:r w:rsidRPr="00F97099">
        <w:rPr>
          <w:rFonts w:asciiTheme="majorHAnsi" w:hAnsiTheme="majorHAnsi"/>
          <w:spacing w:val="-1"/>
          <w:sz w:val="24"/>
          <w:szCs w:val="24"/>
        </w:rPr>
        <w:t>acrílico</w:t>
      </w:r>
      <w:r w:rsidRPr="00F97099">
        <w:rPr>
          <w:rFonts w:asciiTheme="majorHAnsi" w:hAnsiTheme="majorHAnsi"/>
          <w:spacing w:val="1"/>
          <w:sz w:val="24"/>
          <w:szCs w:val="24"/>
        </w:rPr>
        <w:t xml:space="preserve"> </w:t>
      </w:r>
      <w:r w:rsidRPr="00F97099">
        <w:rPr>
          <w:rFonts w:asciiTheme="majorHAnsi" w:hAnsiTheme="majorHAnsi"/>
          <w:spacing w:val="-1"/>
          <w:sz w:val="24"/>
          <w:szCs w:val="24"/>
        </w:rPr>
        <w:t>moldado,</w:t>
      </w:r>
      <w:r w:rsidRPr="00F97099">
        <w:rPr>
          <w:rFonts w:asciiTheme="majorHAnsi" w:hAnsiTheme="majorHAnsi"/>
          <w:sz w:val="24"/>
          <w:szCs w:val="24"/>
        </w:rPr>
        <w:t xml:space="preserve"> </w:t>
      </w:r>
      <w:r w:rsidRPr="00F97099">
        <w:rPr>
          <w:rFonts w:asciiTheme="majorHAnsi" w:hAnsiTheme="majorHAnsi"/>
          <w:spacing w:val="-1"/>
          <w:sz w:val="24"/>
          <w:szCs w:val="24"/>
        </w:rPr>
        <w:t>espessura 6</w:t>
      </w:r>
      <w:r w:rsidR="00BD13A0" w:rsidRPr="00F97099">
        <w:rPr>
          <w:rFonts w:asciiTheme="majorHAnsi" w:hAnsiTheme="majorHAnsi"/>
          <w:spacing w:val="-1"/>
          <w:sz w:val="24"/>
          <w:szCs w:val="24"/>
        </w:rPr>
        <w:t xml:space="preserve"> </w:t>
      </w:r>
      <w:r w:rsidRPr="00F97099">
        <w:rPr>
          <w:rFonts w:asciiTheme="majorHAnsi" w:hAnsiTheme="majorHAnsi"/>
          <w:spacing w:val="-1"/>
          <w:sz w:val="24"/>
          <w:szCs w:val="24"/>
        </w:rPr>
        <w:t>mm,</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respectivo pictograma pré-fabricado;</w:t>
      </w:r>
    </w:p>
    <w:p w:rsidR="00776AEB" w:rsidRPr="00F97099" w:rsidRDefault="00776AEB" w:rsidP="000C3BD2">
      <w:pPr>
        <w:pStyle w:val="Corpodetexto"/>
        <w:numPr>
          <w:ilvl w:val="0"/>
          <w:numId w:val="5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Fita dupla face de alta</w:t>
      </w:r>
      <w:r w:rsidRPr="00F97099">
        <w:rPr>
          <w:rFonts w:asciiTheme="majorHAnsi" w:hAnsiTheme="majorHAnsi"/>
          <w:sz w:val="24"/>
          <w:szCs w:val="24"/>
        </w:rPr>
        <w:t xml:space="preserve"> </w:t>
      </w:r>
      <w:r w:rsidRPr="00F97099">
        <w:rPr>
          <w:rFonts w:asciiTheme="majorHAnsi" w:hAnsiTheme="majorHAnsi"/>
          <w:spacing w:val="-1"/>
          <w:sz w:val="24"/>
          <w:szCs w:val="24"/>
        </w:rPr>
        <w:t>aderência,</w:t>
      </w:r>
      <w:r w:rsidRPr="00F97099">
        <w:rPr>
          <w:rFonts w:asciiTheme="majorHAnsi" w:hAnsiTheme="majorHAnsi"/>
          <w:sz w:val="24"/>
          <w:szCs w:val="24"/>
        </w:rPr>
        <w:t xml:space="preserve"> </w:t>
      </w:r>
      <w:r w:rsidRPr="00F97099">
        <w:rPr>
          <w:rFonts w:asciiTheme="majorHAnsi" w:hAnsiTheme="majorHAnsi"/>
          <w:spacing w:val="-1"/>
          <w:sz w:val="24"/>
          <w:szCs w:val="24"/>
        </w:rPr>
        <w:t>para fixação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das placas;</w:t>
      </w:r>
    </w:p>
    <w:p w:rsidR="00776AEB" w:rsidRPr="00F97099" w:rsidRDefault="00776AEB" w:rsidP="000C3BD2">
      <w:pPr>
        <w:pStyle w:val="Corpodetexto"/>
        <w:numPr>
          <w:ilvl w:val="0"/>
          <w:numId w:val="5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Tinta </w:t>
      </w:r>
      <w:r w:rsidR="00AF7544" w:rsidRPr="00F97099">
        <w:rPr>
          <w:rFonts w:asciiTheme="majorHAnsi" w:hAnsiTheme="majorHAnsi"/>
          <w:sz w:val="24"/>
          <w:szCs w:val="24"/>
        </w:rPr>
        <w:t>à</w:t>
      </w:r>
      <w:r w:rsidRPr="00F97099">
        <w:rPr>
          <w:rFonts w:asciiTheme="majorHAnsi" w:hAnsiTheme="majorHAnsi"/>
          <w:spacing w:val="-1"/>
          <w:sz w:val="24"/>
          <w:szCs w:val="24"/>
        </w:rPr>
        <w:t xml:space="preserve"> base</w:t>
      </w:r>
      <w:r w:rsidRPr="00F97099">
        <w:rPr>
          <w:rFonts w:asciiTheme="majorHAnsi" w:hAnsiTheme="majorHAnsi"/>
          <w:sz w:val="24"/>
          <w:szCs w:val="24"/>
        </w:rPr>
        <w:t xml:space="preserve"> </w:t>
      </w:r>
      <w:r w:rsidRPr="00F97099">
        <w:rPr>
          <w:rFonts w:asciiTheme="majorHAnsi" w:hAnsiTheme="majorHAnsi"/>
          <w:spacing w:val="-1"/>
          <w:sz w:val="24"/>
          <w:szCs w:val="24"/>
        </w:rPr>
        <w:t>de borracha clorada,</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pó fotoluminescente</w:t>
      </w:r>
      <w:r w:rsidRPr="00F97099">
        <w:rPr>
          <w:rFonts w:asciiTheme="majorHAnsi" w:hAnsiTheme="majorHAnsi"/>
          <w:spacing w:val="1"/>
          <w:sz w:val="24"/>
          <w:szCs w:val="24"/>
        </w:rPr>
        <w:t xml:space="preserve"> </w:t>
      </w:r>
      <w:r w:rsidRPr="00F97099">
        <w:rPr>
          <w:rFonts w:asciiTheme="majorHAnsi" w:hAnsiTheme="majorHAnsi"/>
          <w:sz w:val="24"/>
          <w:szCs w:val="24"/>
        </w:rPr>
        <w:t xml:space="preserve">– </w:t>
      </w:r>
      <w:r w:rsidRPr="00F97099">
        <w:rPr>
          <w:rFonts w:asciiTheme="majorHAnsi" w:hAnsiTheme="majorHAnsi"/>
          <w:spacing w:val="-1"/>
          <w:sz w:val="24"/>
          <w:szCs w:val="24"/>
        </w:rPr>
        <w:t>Coral,</w:t>
      </w:r>
      <w:r w:rsidRPr="00F97099">
        <w:rPr>
          <w:rFonts w:asciiTheme="majorHAnsi" w:hAnsiTheme="majorHAnsi"/>
          <w:sz w:val="24"/>
          <w:szCs w:val="24"/>
        </w:rPr>
        <w:t xml:space="preserve"> </w:t>
      </w:r>
      <w:r w:rsidRPr="00F97099">
        <w:rPr>
          <w:rFonts w:asciiTheme="majorHAnsi" w:hAnsiTheme="majorHAnsi"/>
          <w:spacing w:val="-1"/>
          <w:sz w:val="24"/>
          <w:szCs w:val="24"/>
        </w:rPr>
        <w:t>Suvinil</w:t>
      </w:r>
      <w:r w:rsidRPr="00F97099">
        <w:rPr>
          <w:rFonts w:asciiTheme="majorHAnsi" w:hAnsiTheme="majorHAnsi"/>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equivalente;</w:t>
      </w:r>
    </w:p>
    <w:p w:rsidR="00776AEB" w:rsidRPr="00F97099" w:rsidRDefault="00776AEB" w:rsidP="000C3BD2">
      <w:pPr>
        <w:pStyle w:val="Corpodetexto"/>
        <w:numPr>
          <w:ilvl w:val="0"/>
          <w:numId w:val="53"/>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Outras</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podem</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obtidas nas pranchas.</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52" w:name="8.5._NORMAS_E_PRÁTICAS_COMPLEMENTARES"/>
      <w:bookmarkStart w:id="253" w:name="_Toc429648307"/>
      <w:bookmarkEnd w:id="252"/>
      <w:r w:rsidRPr="00C4404E">
        <w:rPr>
          <w:rFonts w:asciiTheme="majorHAnsi" w:hAnsiTheme="majorHAnsi"/>
          <w:spacing w:val="-2"/>
        </w:rPr>
        <w:t>NORMAS</w:t>
      </w:r>
      <w:r w:rsidRPr="00C4404E">
        <w:rPr>
          <w:rFonts w:asciiTheme="majorHAnsi" w:hAnsiTheme="majorHAnsi"/>
          <w:spacing w:val="-5"/>
        </w:rPr>
        <w:t xml:space="preserve"> </w:t>
      </w:r>
      <w:r w:rsidRPr="00C4404E">
        <w:rPr>
          <w:rFonts w:asciiTheme="majorHAnsi" w:hAnsiTheme="majorHAnsi"/>
        </w:rPr>
        <w:t>E</w:t>
      </w:r>
      <w:r w:rsidRPr="00C4404E">
        <w:rPr>
          <w:rFonts w:asciiTheme="majorHAnsi" w:hAnsiTheme="majorHAnsi"/>
          <w:spacing w:val="-6"/>
        </w:rPr>
        <w:t xml:space="preserve"> </w:t>
      </w:r>
      <w:r w:rsidRPr="00C4404E">
        <w:rPr>
          <w:rFonts w:asciiTheme="majorHAnsi" w:hAnsiTheme="majorHAnsi"/>
          <w:spacing w:val="-2"/>
        </w:rPr>
        <w:t>PRÁTICAS</w:t>
      </w:r>
      <w:r w:rsidRPr="00C4404E">
        <w:rPr>
          <w:rFonts w:asciiTheme="majorHAnsi" w:hAnsiTheme="majorHAnsi"/>
          <w:spacing w:val="-3"/>
        </w:rPr>
        <w:t xml:space="preserve"> </w:t>
      </w:r>
      <w:r w:rsidRPr="00C4404E">
        <w:rPr>
          <w:rFonts w:asciiTheme="majorHAnsi" w:hAnsiTheme="majorHAnsi"/>
          <w:spacing w:val="-1"/>
        </w:rPr>
        <w:t>COMPLEMENTARES</w:t>
      </w:r>
      <w:bookmarkEnd w:id="25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Sinalização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Incêndio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0"/>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10"/>
          <w:sz w:val="24"/>
          <w:szCs w:val="24"/>
        </w:rPr>
        <w:t xml:space="preserve"> </w:t>
      </w:r>
      <w:r w:rsidRPr="00F97099">
        <w:rPr>
          <w:rFonts w:asciiTheme="majorHAnsi" w:hAnsiTheme="majorHAnsi"/>
          <w:spacing w:val="-1"/>
          <w:sz w:val="24"/>
          <w:szCs w:val="24"/>
        </w:rPr>
        <w:t>também</w:t>
      </w:r>
      <w:r w:rsidRPr="00F97099">
        <w:rPr>
          <w:rFonts w:asciiTheme="majorHAnsi" w:hAnsiTheme="majorHAnsi"/>
          <w:spacing w:val="11"/>
          <w:sz w:val="24"/>
          <w:szCs w:val="24"/>
        </w:rPr>
        <w:t xml:space="preserve"> </w:t>
      </w:r>
      <w:r w:rsidRPr="00F97099">
        <w:rPr>
          <w:rFonts w:asciiTheme="majorHAnsi" w:hAnsiTheme="majorHAnsi"/>
          <w:spacing w:val="-1"/>
          <w:sz w:val="24"/>
          <w:szCs w:val="24"/>
        </w:rPr>
        <w:t>às</w:t>
      </w:r>
      <w:r w:rsidRPr="00F97099">
        <w:rPr>
          <w:rFonts w:asciiTheme="majorHAnsi" w:hAnsiTheme="majorHAnsi"/>
          <w:spacing w:val="10"/>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11"/>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65"/>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Práticas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Complementares:</w:t>
      </w:r>
    </w:p>
    <w:p w:rsidR="00776AEB" w:rsidRPr="00F97099" w:rsidRDefault="00776AEB" w:rsidP="000C3BD2">
      <w:pPr>
        <w:pStyle w:val="Corpodetexto"/>
        <w:numPr>
          <w:ilvl w:val="0"/>
          <w:numId w:val="5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Práticas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
          <w:sz w:val="24"/>
          <w:szCs w:val="24"/>
        </w:rPr>
        <w:t xml:space="preserve"> </w:t>
      </w:r>
      <w:r w:rsidRPr="00F97099">
        <w:rPr>
          <w:rFonts w:asciiTheme="majorHAnsi" w:hAnsiTheme="majorHAnsi"/>
          <w:spacing w:val="-1"/>
          <w:sz w:val="24"/>
          <w:szCs w:val="24"/>
        </w:rPr>
        <w:t xml:space="preserve">Construção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Manutenção</w:t>
      </w:r>
      <w:r w:rsidRPr="00F97099">
        <w:rPr>
          <w:rFonts w:asciiTheme="majorHAnsi" w:hAnsiTheme="majorHAnsi"/>
          <w:sz w:val="24"/>
          <w:szCs w:val="24"/>
        </w:rPr>
        <w:t xml:space="preserve"> </w:t>
      </w:r>
      <w:r w:rsidRPr="00F97099">
        <w:rPr>
          <w:rFonts w:asciiTheme="majorHAnsi" w:hAnsiTheme="majorHAnsi"/>
          <w:spacing w:val="-1"/>
          <w:sz w:val="24"/>
          <w:szCs w:val="24"/>
        </w:rPr>
        <w:t>de Edifícios</w:t>
      </w:r>
      <w:r w:rsidRPr="00F97099">
        <w:rPr>
          <w:rFonts w:asciiTheme="majorHAnsi" w:hAnsiTheme="majorHAnsi"/>
          <w:spacing w:val="-2"/>
          <w:sz w:val="24"/>
          <w:szCs w:val="24"/>
        </w:rPr>
        <w:t xml:space="preserve"> </w:t>
      </w:r>
      <w:r w:rsidRPr="00F97099">
        <w:rPr>
          <w:rFonts w:asciiTheme="majorHAnsi" w:hAnsiTheme="majorHAnsi"/>
          <w:spacing w:val="-1"/>
          <w:sz w:val="24"/>
          <w:szCs w:val="24"/>
        </w:rPr>
        <w:t>Públicos</w:t>
      </w:r>
      <w:r w:rsidRPr="00F97099">
        <w:rPr>
          <w:rFonts w:asciiTheme="majorHAnsi" w:hAnsiTheme="majorHAnsi"/>
          <w:spacing w:val="2"/>
          <w:sz w:val="24"/>
          <w:szCs w:val="24"/>
        </w:rPr>
        <w:t xml:space="preserve"> </w:t>
      </w:r>
      <w:r w:rsidRPr="00F97099">
        <w:rPr>
          <w:rFonts w:asciiTheme="majorHAnsi" w:hAnsiTheme="majorHAnsi"/>
          <w:spacing w:val="-1"/>
          <w:sz w:val="24"/>
          <w:szCs w:val="24"/>
        </w:rPr>
        <w:t>Federais;</w:t>
      </w:r>
    </w:p>
    <w:p w:rsidR="00776AEB" w:rsidRPr="00F97099" w:rsidRDefault="00776AEB" w:rsidP="000C3BD2">
      <w:pPr>
        <w:pStyle w:val="Corpodetexto"/>
        <w:numPr>
          <w:ilvl w:val="0"/>
          <w:numId w:val="5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13"/>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ABNT</w:t>
      </w:r>
      <w:r w:rsidR="00C4404E">
        <w:rPr>
          <w:rFonts w:asciiTheme="majorHAnsi" w:hAnsiTheme="majorHAnsi"/>
          <w:sz w:val="24"/>
          <w:szCs w:val="24"/>
        </w:rPr>
        <w:t xml:space="preserve"> e</w:t>
      </w:r>
      <w:r w:rsidRPr="00F97099">
        <w:rPr>
          <w:rFonts w:asciiTheme="majorHAnsi" w:hAnsiTheme="majorHAnsi"/>
          <w:spacing w:val="12"/>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3"/>
          <w:sz w:val="24"/>
          <w:szCs w:val="24"/>
        </w:rPr>
        <w:t xml:space="preserve"> </w:t>
      </w:r>
      <w:r w:rsidRPr="00F97099">
        <w:rPr>
          <w:rFonts w:asciiTheme="majorHAnsi" w:hAnsiTheme="majorHAnsi"/>
          <w:spacing w:val="-1"/>
          <w:sz w:val="24"/>
          <w:szCs w:val="24"/>
        </w:rPr>
        <w:t>INMETRO,</w:t>
      </w:r>
      <w:r w:rsidRPr="00F97099">
        <w:rPr>
          <w:rFonts w:asciiTheme="majorHAnsi" w:hAnsiTheme="majorHAnsi"/>
          <w:sz w:val="24"/>
          <w:szCs w:val="24"/>
        </w:rPr>
        <w:t xml:space="preserve"> </w:t>
      </w:r>
      <w:r w:rsidRPr="00F97099">
        <w:rPr>
          <w:rFonts w:asciiTheme="majorHAnsi" w:hAnsiTheme="majorHAnsi"/>
          <w:spacing w:val="15"/>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5"/>
          <w:sz w:val="24"/>
          <w:szCs w:val="24"/>
        </w:rPr>
        <w:t xml:space="preserve"> </w:t>
      </w:r>
      <w:r w:rsidRPr="00F97099">
        <w:rPr>
          <w:rFonts w:asciiTheme="majorHAnsi" w:hAnsiTheme="majorHAnsi"/>
          <w:spacing w:val="-1"/>
          <w:sz w:val="24"/>
          <w:szCs w:val="24"/>
        </w:rPr>
        <w:t>especial</w:t>
      </w:r>
      <w:r w:rsidRPr="00F97099">
        <w:rPr>
          <w:rFonts w:asciiTheme="majorHAnsi" w:hAnsiTheme="majorHAnsi"/>
          <w:sz w:val="24"/>
          <w:szCs w:val="24"/>
        </w:rPr>
        <w:t xml:space="preserve"> </w:t>
      </w:r>
      <w:r w:rsidRPr="00F97099">
        <w:rPr>
          <w:rFonts w:asciiTheme="majorHAnsi" w:hAnsiTheme="majorHAnsi"/>
          <w:spacing w:val="16"/>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3"/>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5"/>
          <w:sz w:val="24"/>
          <w:szCs w:val="24"/>
        </w:rPr>
        <w:t xml:space="preserve"> </w:t>
      </w:r>
      <w:r w:rsidRPr="00F97099">
        <w:rPr>
          <w:rFonts w:asciiTheme="majorHAnsi" w:hAnsiTheme="majorHAnsi"/>
          <w:spacing w:val="-1"/>
          <w:sz w:val="24"/>
          <w:szCs w:val="24"/>
        </w:rPr>
        <w:t>13.434/2004,</w:t>
      </w:r>
      <w:r w:rsidRPr="00F97099">
        <w:rPr>
          <w:rFonts w:asciiTheme="majorHAnsi" w:hAnsiTheme="majorHAnsi"/>
          <w:sz w:val="24"/>
          <w:szCs w:val="24"/>
        </w:rPr>
        <w:t xml:space="preserve"> </w:t>
      </w:r>
      <w:r w:rsidRPr="00F97099">
        <w:rPr>
          <w:rFonts w:asciiTheme="majorHAnsi" w:hAnsiTheme="majorHAnsi"/>
          <w:spacing w:val="16"/>
          <w:sz w:val="24"/>
          <w:szCs w:val="24"/>
        </w:rPr>
        <w:t xml:space="preserve"> </w:t>
      </w:r>
      <w:r w:rsidRPr="00F97099">
        <w:rPr>
          <w:rFonts w:asciiTheme="majorHAnsi" w:hAnsiTheme="majorHAnsi"/>
          <w:spacing w:val="-1"/>
          <w:sz w:val="24"/>
          <w:szCs w:val="24"/>
        </w:rPr>
        <w:t>Parte</w:t>
      </w:r>
      <w:r w:rsidRPr="00F97099">
        <w:rPr>
          <w:rFonts w:asciiTheme="majorHAnsi" w:hAnsiTheme="majorHAnsi"/>
          <w:sz w:val="24"/>
          <w:szCs w:val="24"/>
        </w:rPr>
        <w:t xml:space="preserve"> </w:t>
      </w:r>
      <w:r w:rsidRPr="00F97099">
        <w:rPr>
          <w:rFonts w:asciiTheme="majorHAnsi" w:hAnsiTheme="majorHAnsi"/>
          <w:spacing w:val="15"/>
          <w:sz w:val="24"/>
          <w:szCs w:val="24"/>
        </w:rPr>
        <w:t xml:space="preserve"> </w:t>
      </w:r>
      <w:r w:rsidRPr="00F97099">
        <w:rPr>
          <w:rFonts w:asciiTheme="majorHAnsi" w:hAnsiTheme="majorHAnsi"/>
          <w:sz w:val="24"/>
          <w:szCs w:val="24"/>
        </w:rPr>
        <w:t xml:space="preserve">1 </w:t>
      </w:r>
      <w:r w:rsidRPr="00F97099">
        <w:rPr>
          <w:rFonts w:asciiTheme="majorHAnsi" w:hAnsiTheme="majorHAnsi"/>
          <w:spacing w:val="13"/>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3"/>
          <w:sz w:val="24"/>
          <w:szCs w:val="24"/>
        </w:rPr>
        <w:t xml:space="preserve"> </w:t>
      </w:r>
      <w:r w:rsidRPr="00F97099">
        <w:rPr>
          <w:rFonts w:asciiTheme="majorHAnsi" w:hAnsiTheme="majorHAnsi"/>
          <w:spacing w:val="-1"/>
          <w:sz w:val="24"/>
          <w:szCs w:val="24"/>
        </w:rPr>
        <w:t>Parte</w:t>
      </w:r>
      <w:r w:rsidRPr="00F97099">
        <w:rPr>
          <w:rFonts w:asciiTheme="majorHAnsi" w:hAnsiTheme="majorHAnsi"/>
          <w:sz w:val="24"/>
          <w:szCs w:val="24"/>
        </w:rPr>
        <w:t xml:space="preserve"> </w:t>
      </w:r>
      <w:r w:rsidRPr="00F97099">
        <w:rPr>
          <w:rFonts w:asciiTheme="majorHAnsi" w:hAnsiTheme="majorHAnsi"/>
          <w:spacing w:val="12"/>
          <w:sz w:val="24"/>
          <w:szCs w:val="24"/>
        </w:rPr>
        <w:t xml:space="preserve"> </w:t>
      </w:r>
      <w:r w:rsidRPr="00F97099">
        <w:rPr>
          <w:rFonts w:asciiTheme="majorHAnsi" w:hAnsiTheme="majorHAnsi"/>
          <w:spacing w:val="-1"/>
          <w:sz w:val="24"/>
          <w:szCs w:val="24"/>
        </w:rPr>
        <w:t>2,</w:t>
      </w:r>
      <w:r w:rsidRPr="00F97099">
        <w:rPr>
          <w:rFonts w:asciiTheme="majorHAnsi" w:hAnsiTheme="majorHAnsi"/>
          <w:spacing w:val="47"/>
          <w:w w:val="99"/>
          <w:sz w:val="24"/>
          <w:szCs w:val="24"/>
        </w:rPr>
        <w:t xml:space="preserve"> </w:t>
      </w:r>
      <w:r w:rsidRPr="00F97099">
        <w:rPr>
          <w:rFonts w:asciiTheme="majorHAnsi" w:hAnsiTheme="majorHAnsi"/>
          <w:spacing w:val="-1"/>
          <w:sz w:val="24"/>
          <w:szCs w:val="24"/>
        </w:rPr>
        <w:t>Sinalização</w:t>
      </w:r>
      <w:r w:rsidRPr="00F97099">
        <w:rPr>
          <w:rFonts w:asciiTheme="majorHAnsi" w:hAnsiTheme="majorHAnsi"/>
          <w:sz w:val="24"/>
          <w:szCs w:val="24"/>
        </w:rPr>
        <w:t xml:space="preserve"> </w:t>
      </w:r>
      <w:r w:rsidRPr="00F97099">
        <w:rPr>
          <w:rFonts w:asciiTheme="majorHAnsi" w:hAnsiTheme="majorHAnsi"/>
          <w:spacing w:val="-1"/>
          <w:sz w:val="24"/>
          <w:szCs w:val="24"/>
        </w:rPr>
        <w:t>de Segurança</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Contra Incêndio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Pânico;</w:t>
      </w:r>
    </w:p>
    <w:p w:rsidR="00776AEB" w:rsidRPr="00F97099" w:rsidRDefault="00193327" w:rsidP="000C3BD2">
      <w:pPr>
        <w:pStyle w:val="Corpodetexto"/>
        <w:numPr>
          <w:ilvl w:val="0"/>
          <w:numId w:val="5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Códigos, Leis, Decretos, Portarias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
          <w:sz w:val="24"/>
          <w:szCs w:val="24"/>
        </w:rPr>
        <w:t xml:space="preserve"> </w:t>
      </w:r>
      <w:r>
        <w:rPr>
          <w:rFonts w:asciiTheme="majorHAnsi" w:hAnsiTheme="majorHAnsi"/>
          <w:spacing w:val="-1"/>
          <w:sz w:val="24"/>
          <w:szCs w:val="24"/>
        </w:rPr>
        <w:t>federais</w:t>
      </w:r>
      <w:r w:rsidR="00C4404E">
        <w:rPr>
          <w:rFonts w:asciiTheme="majorHAnsi" w:hAnsiTheme="majorHAnsi"/>
          <w:spacing w:val="-1"/>
          <w:sz w:val="24"/>
          <w:szCs w:val="24"/>
        </w:rPr>
        <w:t>.</w:t>
      </w:r>
    </w:p>
    <w:p w:rsidR="00776AEB" w:rsidRPr="00F97099" w:rsidRDefault="00776AEB" w:rsidP="000C3BD2">
      <w:pPr>
        <w:pStyle w:val="Corpodetexto"/>
        <w:numPr>
          <w:ilvl w:val="0"/>
          <w:numId w:val="54"/>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Estaduais </w:t>
      </w:r>
      <w:r w:rsidRPr="00F97099">
        <w:rPr>
          <w:rFonts w:asciiTheme="majorHAnsi" w:hAnsiTheme="majorHAnsi"/>
          <w:sz w:val="24"/>
          <w:szCs w:val="24"/>
        </w:rPr>
        <w:t>e</w:t>
      </w:r>
      <w:r w:rsidRPr="00F97099">
        <w:rPr>
          <w:rFonts w:asciiTheme="majorHAnsi" w:hAnsiTheme="majorHAnsi"/>
          <w:spacing w:val="-1"/>
          <w:sz w:val="24"/>
          <w:szCs w:val="24"/>
        </w:rPr>
        <w:t xml:space="preserve"> Municipais,</w:t>
      </w:r>
      <w:r w:rsidRPr="00F97099">
        <w:rPr>
          <w:rFonts w:asciiTheme="majorHAnsi" w:hAnsiTheme="majorHAnsi"/>
          <w:spacing w:val="2"/>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1"/>
          <w:sz w:val="24"/>
          <w:szCs w:val="24"/>
        </w:rPr>
        <w:t xml:space="preserve"> </w:t>
      </w:r>
      <w:r w:rsidRPr="00F97099">
        <w:rPr>
          <w:rFonts w:asciiTheme="majorHAnsi" w:hAnsiTheme="majorHAnsi"/>
          <w:spacing w:val="-1"/>
          <w:sz w:val="24"/>
          <w:szCs w:val="24"/>
        </w:rPr>
        <w:t>normas de concessionárias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serviços públicos;</w:t>
      </w:r>
    </w:p>
    <w:p w:rsidR="00776AEB" w:rsidRPr="00F97099" w:rsidRDefault="00776AEB" w:rsidP="0080695D">
      <w:pPr>
        <w:pStyle w:val="Corpodetexto"/>
        <w:numPr>
          <w:ilvl w:val="0"/>
          <w:numId w:val="2"/>
        </w:numPr>
        <w:tabs>
          <w:tab w:val="left" w:pos="418"/>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Instruções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Resoluções dos</w:t>
      </w:r>
      <w:r w:rsidRPr="00F97099">
        <w:rPr>
          <w:rFonts w:asciiTheme="majorHAnsi" w:hAnsiTheme="majorHAnsi"/>
          <w:spacing w:val="-2"/>
          <w:sz w:val="24"/>
          <w:szCs w:val="24"/>
        </w:rPr>
        <w:t xml:space="preserve"> </w:t>
      </w:r>
      <w:r w:rsidRPr="00F97099">
        <w:rPr>
          <w:rFonts w:asciiTheme="majorHAnsi" w:hAnsiTheme="majorHAnsi"/>
          <w:spacing w:val="-1"/>
          <w:sz w:val="24"/>
          <w:szCs w:val="24"/>
        </w:rPr>
        <w:t>Órgãos</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2"/>
          <w:sz w:val="24"/>
          <w:szCs w:val="24"/>
        </w:rPr>
        <w:t xml:space="preserve"> </w:t>
      </w:r>
      <w:r w:rsidRPr="00F97099">
        <w:rPr>
          <w:rFonts w:asciiTheme="majorHAnsi" w:hAnsiTheme="majorHAnsi"/>
          <w:spacing w:val="-1"/>
          <w:sz w:val="24"/>
          <w:szCs w:val="24"/>
        </w:rPr>
        <w:t>CREACONFEA.</w:t>
      </w:r>
    </w:p>
    <w:p w:rsidR="00776AEB" w:rsidRPr="00F97099" w:rsidRDefault="00776AEB" w:rsidP="0080695D">
      <w:pPr>
        <w:kinsoku w:val="0"/>
        <w:overflowPunct w:val="0"/>
        <w:ind w:firstLine="567"/>
        <w:rPr>
          <w:rFonts w:asciiTheme="majorHAnsi" w:hAnsiTheme="majorHAnsi" w:cs="Arial"/>
        </w:rPr>
      </w:pPr>
    </w:p>
    <w:p w:rsidR="00776AEB" w:rsidRPr="00C4404E" w:rsidRDefault="00776AEB" w:rsidP="00C4404E">
      <w:pPr>
        <w:pStyle w:val="Ttulo2"/>
        <w:rPr>
          <w:rFonts w:asciiTheme="majorHAnsi" w:hAnsiTheme="majorHAnsi"/>
          <w:bCs w:val="0"/>
        </w:rPr>
      </w:pPr>
      <w:bookmarkStart w:id="254" w:name="8.6._FISCALIZAÇÃO"/>
      <w:bookmarkStart w:id="255" w:name="_Toc429648308"/>
      <w:bookmarkEnd w:id="254"/>
      <w:r w:rsidRPr="00C4404E">
        <w:rPr>
          <w:rFonts w:asciiTheme="majorHAnsi" w:hAnsiTheme="majorHAnsi"/>
          <w:spacing w:val="-1"/>
        </w:rPr>
        <w:t>FISCALIZAÇÃO</w:t>
      </w:r>
      <w:bookmarkEnd w:id="25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Estabelecer</w:t>
      </w:r>
      <w:r w:rsidRPr="00F97099">
        <w:rPr>
          <w:rFonts w:asciiTheme="majorHAnsi" w:hAnsiTheme="majorHAnsi"/>
          <w:spacing w:val="2"/>
          <w:sz w:val="24"/>
          <w:szCs w:val="24"/>
        </w:rPr>
        <w:t xml:space="preserve"> </w:t>
      </w:r>
      <w:r w:rsidRPr="00F97099">
        <w:rPr>
          <w:rFonts w:asciiTheme="majorHAnsi" w:hAnsiTheme="majorHAnsi"/>
          <w:spacing w:val="-1"/>
          <w:sz w:val="24"/>
          <w:szCs w:val="24"/>
        </w:rPr>
        <w:t>as</w:t>
      </w:r>
      <w:r w:rsidRPr="00F97099">
        <w:rPr>
          <w:rFonts w:asciiTheme="majorHAnsi" w:hAnsiTheme="majorHAnsi"/>
          <w:spacing w:val="-3"/>
          <w:sz w:val="24"/>
          <w:szCs w:val="24"/>
        </w:rPr>
        <w:t xml:space="preserve"> </w:t>
      </w:r>
      <w:r w:rsidRPr="00F97099">
        <w:rPr>
          <w:rFonts w:asciiTheme="majorHAnsi" w:hAnsiTheme="majorHAnsi"/>
          <w:spacing w:val="-1"/>
          <w:sz w:val="24"/>
          <w:szCs w:val="24"/>
        </w:rPr>
        <w:t>diretrizes</w:t>
      </w:r>
      <w:r w:rsidRPr="00F97099">
        <w:rPr>
          <w:rFonts w:asciiTheme="majorHAnsi" w:hAnsiTheme="majorHAnsi"/>
          <w:sz w:val="24"/>
          <w:szCs w:val="24"/>
        </w:rPr>
        <w:t xml:space="preserve"> </w:t>
      </w:r>
      <w:r w:rsidRPr="00F97099">
        <w:rPr>
          <w:rFonts w:asciiTheme="majorHAnsi" w:hAnsiTheme="majorHAnsi"/>
          <w:spacing w:val="-1"/>
          <w:sz w:val="24"/>
          <w:szCs w:val="24"/>
        </w:rPr>
        <w:t xml:space="preserve">gerais para </w:t>
      </w:r>
      <w:r w:rsidRPr="00F97099">
        <w:rPr>
          <w:rFonts w:asciiTheme="majorHAnsi" w:hAnsiTheme="majorHAnsi"/>
          <w:sz w:val="24"/>
          <w:szCs w:val="24"/>
        </w:rPr>
        <w:t xml:space="preserve">a </w:t>
      </w:r>
      <w:r w:rsidRPr="00F97099">
        <w:rPr>
          <w:rFonts w:asciiTheme="majorHAnsi" w:hAnsiTheme="majorHAnsi"/>
          <w:spacing w:val="-1"/>
          <w:sz w:val="24"/>
          <w:szCs w:val="24"/>
        </w:rPr>
        <w:t>Fiscalização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 serviços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Comunicação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Visual.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realizar,</w:t>
      </w:r>
      <w:r w:rsidRPr="00F97099">
        <w:rPr>
          <w:rFonts w:asciiTheme="majorHAnsi" w:hAnsiTheme="majorHAnsi"/>
          <w:spacing w:val="10"/>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8"/>
          <w:sz w:val="24"/>
          <w:szCs w:val="24"/>
        </w:rPr>
        <w:t xml:space="preserve"> </w:t>
      </w:r>
      <w:r w:rsidRPr="00F97099">
        <w:rPr>
          <w:rFonts w:asciiTheme="majorHAnsi" w:hAnsiTheme="majorHAnsi"/>
          <w:spacing w:val="-1"/>
          <w:sz w:val="24"/>
          <w:szCs w:val="24"/>
        </w:rPr>
        <w:t>das</w:t>
      </w:r>
      <w:r w:rsidRPr="00F97099">
        <w:rPr>
          <w:rFonts w:asciiTheme="majorHAnsi" w:hAnsiTheme="majorHAnsi"/>
          <w:spacing w:val="9"/>
          <w:sz w:val="24"/>
          <w:szCs w:val="24"/>
        </w:rPr>
        <w:t xml:space="preserve"> </w:t>
      </w:r>
      <w:r w:rsidRPr="00F97099">
        <w:rPr>
          <w:rFonts w:asciiTheme="majorHAnsi" w:hAnsiTheme="majorHAnsi"/>
          <w:spacing w:val="-1"/>
          <w:sz w:val="24"/>
          <w:szCs w:val="24"/>
        </w:rPr>
        <w:t>atividades</w:t>
      </w:r>
      <w:r w:rsidRPr="00F97099">
        <w:rPr>
          <w:rFonts w:asciiTheme="majorHAnsi" w:hAnsiTheme="majorHAnsi"/>
          <w:spacing w:val="12"/>
          <w:sz w:val="24"/>
          <w:szCs w:val="24"/>
        </w:rPr>
        <w:t xml:space="preserve"> </w:t>
      </w:r>
      <w:r w:rsidRPr="00F97099">
        <w:rPr>
          <w:rFonts w:asciiTheme="majorHAnsi" w:hAnsiTheme="majorHAnsi"/>
          <w:spacing w:val="-1"/>
          <w:sz w:val="24"/>
          <w:szCs w:val="24"/>
        </w:rPr>
        <w:t>mencionadas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na</w:t>
      </w:r>
      <w:r w:rsidRPr="00F97099">
        <w:rPr>
          <w:rFonts w:asciiTheme="majorHAnsi" w:hAnsiTheme="majorHAnsi"/>
          <w:spacing w:val="9"/>
          <w:sz w:val="24"/>
          <w:szCs w:val="24"/>
        </w:rPr>
        <w:t xml:space="preserve"> </w:t>
      </w:r>
      <w:r w:rsidRPr="00F97099">
        <w:rPr>
          <w:rFonts w:asciiTheme="majorHAnsi" w:hAnsiTheme="majorHAnsi"/>
          <w:spacing w:val="-1"/>
          <w:sz w:val="24"/>
          <w:szCs w:val="24"/>
        </w:rPr>
        <w:t>Prática</w:t>
      </w:r>
      <w:r w:rsidRPr="00F97099">
        <w:rPr>
          <w:rFonts w:asciiTheme="majorHAnsi" w:hAnsiTheme="majorHAnsi"/>
          <w:spacing w:val="9"/>
          <w:sz w:val="24"/>
          <w:szCs w:val="24"/>
        </w:rPr>
        <w:t xml:space="preserve"> </w:t>
      </w:r>
      <w:r w:rsidRPr="00F97099">
        <w:rPr>
          <w:rFonts w:asciiTheme="majorHAnsi" w:hAnsiTheme="majorHAnsi"/>
          <w:spacing w:val="-1"/>
          <w:sz w:val="24"/>
          <w:szCs w:val="24"/>
        </w:rPr>
        <w:t>Geral</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57"/>
          <w:w w:val="99"/>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seguinte atividade:</w:t>
      </w:r>
    </w:p>
    <w:p w:rsidR="00E80D5E" w:rsidRPr="00F97099" w:rsidRDefault="00776AEB" w:rsidP="000C3BD2">
      <w:pPr>
        <w:pStyle w:val="Corpodetexto"/>
        <w:numPr>
          <w:ilvl w:val="0"/>
          <w:numId w:val="55"/>
        </w:numPr>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Observar</w:t>
      </w:r>
      <w:r w:rsidRPr="00F97099">
        <w:rPr>
          <w:rFonts w:asciiTheme="majorHAnsi" w:hAnsiTheme="majorHAnsi"/>
          <w:spacing w:val="2"/>
          <w:sz w:val="24"/>
          <w:szCs w:val="24"/>
        </w:rPr>
        <w:t xml:space="preserve"> </w:t>
      </w:r>
      <w:r w:rsidRPr="00F97099">
        <w:rPr>
          <w:rFonts w:asciiTheme="majorHAnsi" w:hAnsiTheme="majorHAnsi"/>
          <w:sz w:val="24"/>
          <w:szCs w:val="24"/>
        </w:rPr>
        <w:t>se</w:t>
      </w:r>
      <w:r w:rsidRPr="00F97099">
        <w:rPr>
          <w:rFonts w:asciiTheme="majorHAnsi" w:hAnsiTheme="majorHAnsi"/>
          <w:spacing w:val="4"/>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3"/>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dos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
          <w:sz w:val="24"/>
          <w:szCs w:val="24"/>
        </w:rPr>
        <w:t xml:space="preserve"> </w:t>
      </w:r>
      <w:r w:rsidRPr="00F97099">
        <w:rPr>
          <w:rFonts w:asciiTheme="majorHAnsi" w:hAnsiTheme="majorHAnsi"/>
          <w:spacing w:val="-1"/>
          <w:sz w:val="24"/>
          <w:szCs w:val="24"/>
        </w:rPr>
        <w:t>são</w:t>
      </w:r>
      <w:r w:rsidRPr="00F97099">
        <w:rPr>
          <w:rFonts w:asciiTheme="majorHAnsi" w:hAnsiTheme="majorHAnsi"/>
          <w:spacing w:val="2"/>
          <w:sz w:val="24"/>
          <w:szCs w:val="24"/>
        </w:rPr>
        <w:t xml:space="preserve"> </w:t>
      </w:r>
      <w:r w:rsidRPr="00F97099">
        <w:rPr>
          <w:rFonts w:asciiTheme="majorHAnsi" w:hAnsiTheme="majorHAnsi"/>
          <w:spacing w:val="-1"/>
          <w:sz w:val="24"/>
          <w:szCs w:val="24"/>
        </w:rPr>
        <w:t>obedecidas</w:t>
      </w:r>
      <w:r w:rsidRPr="00F97099">
        <w:rPr>
          <w:rFonts w:asciiTheme="majorHAnsi" w:hAnsiTheme="majorHAnsi"/>
          <w:spacing w:val="5"/>
          <w:sz w:val="24"/>
          <w:szCs w:val="24"/>
        </w:rPr>
        <w:t xml:space="preserve"> </w:t>
      </w:r>
      <w:r w:rsidRPr="00F97099">
        <w:rPr>
          <w:rFonts w:asciiTheme="majorHAnsi" w:hAnsiTheme="majorHAnsi"/>
          <w:spacing w:val="-1"/>
          <w:sz w:val="24"/>
          <w:szCs w:val="24"/>
        </w:rPr>
        <w:t>às</w:t>
      </w:r>
      <w:r w:rsidRPr="00F97099">
        <w:rPr>
          <w:rFonts w:asciiTheme="majorHAnsi" w:hAnsiTheme="majorHAnsi"/>
          <w:spacing w:val="2"/>
          <w:sz w:val="24"/>
          <w:szCs w:val="24"/>
        </w:rPr>
        <w:t xml:space="preserve"> </w:t>
      </w:r>
      <w:r w:rsidRPr="00F97099">
        <w:rPr>
          <w:rFonts w:asciiTheme="majorHAnsi" w:hAnsiTheme="majorHAnsi"/>
          <w:spacing w:val="-1"/>
          <w:sz w:val="24"/>
          <w:szCs w:val="24"/>
        </w:rPr>
        <w:t>instruções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3"/>
          <w:sz w:val="24"/>
          <w:szCs w:val="24"/>
        </w:rPr>
        <w:t xml:space="preserve"> </w:t>
      </w:r>
      <w:r w:rsidRPr="00F97099">
        <w:rPr>
          <w:rFonts w:asciiTheme="majorHAnsi" w:hAnsiTheme="majorHAnsi"/>
          <w:spacing w:val="-1"/>
          <w:sz w:val="24"/>
          <w:szCs w:val="24"/>
        </w:rPr>
        <w:t>no</w:t>
      </w:r>
      <w:r w:rsidRPr="00F97099">
        <w:rPr>
          <w:rFonts w:asciiTheme="majorHAnsi" w:hAnsiTheme="majorHAnsi"/>
          <w:spacing w:val="4"/>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55"/>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respectiva</w:t>
      </w:r>
      <w:r w:rsidRPr="00F97099">
        <w:rPr>
          <w:rFonts w:asciiTheme="majorHAnsi" w:hAnsiTheme="majorHAnsi"/>
          <w:spacing w:val="-2"/>
          <w:sz w:val="24"/>
          <w:szCs w:val="24"/>
        </w:rPr>
        <w:t xml:space="preserve"> </w:t>
      </w:r>
      <w:r w:rsidRPr="00F97099">
        <w:rPr>
          <w:rFonts w:asciiTheme="majorHAnsi" w:hAnsiTheme="majorHAnsi"/>
          <w:spacing w:val="-1"/>
          <w:sz w:val="24"/>
          <w:szCs w:val="24"/>
        </w:rPr>
        <w:t>Prática de</w:t>
      </w:r>
      <w:r w:rsidRPr="00F97099">
        <w:rPr>
          <w:rFonts w:asciiTheme="majorHAnsi" w:hAnsiTheme="majorHAnsi"/>
          <w:spacing w:val="-2"/>
          <w:sz w:val="24"/>
          <w:szCs w:val="24"/>
        </w:rPr>
        <w:t xml:space="preserve"> </w:t>
      </w:r>
      <w:r w:rsidRPr="00F97099">
        <w:rPr>
          <w:rFonts w:asciiTheme="majorHAnsi" w:hAnsiTheme="majorHAnsi"/>
          <w:spacing w:val="-1"/>
          <w:sz w:val="24"/>
          <w:szCs w:val="24"/>
        </w:rPr>
        <w:t>Construção;</w:t>
      </w:r>
    </w:p>
    <w:p w:rsidR="00776AEB" w:rsidRPr="00F97099" w:rsidRDefault="00776AEB" w:rsidP="000C3BD2">
      <w:pPr>
        <w:pStyle w:val="Corpodetexto"/>
        <w:numPr>
          <w:ilvl w:val="0"/>
          <w:numId w:val="55"/>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Verificar</w:t>
      </w:r>
      <w:r w:rsidRPr="00F97099">
        <w:rPr>
          <w:rFonts w:asciiTheme="majorHAnsi" w:hAnsiTheme="majorHAnsi"/>
          <w:sz w:val="24"/>
          <w:szCs w:val="24"/>
        </w:rPr>
        <w:t xml:space="preserve"> </w:t>
      </w:r>
      <w:r w:rsidRPr="00F97099">
        <w:rPr>
          <w:rFonts w:asciiTheme="majorHAnsi" w:hAnsiTheme="majorHAnsi"/>
          <w:spacing w:val="-1"/>
          <w:sz w:val="24"/>
          <w:szCs w:val="24"/>
        </w:rPr>
        <w:t>previamente</w:t>
      </w:r>
      <w:r w:rsidRPr="00F97099">
        <w:rPr>
          <w:rFonts w:asciiTheme="majorHAnsi" w:hAnsiTheme="majorHAnsi"/>
          <w:sz w:val="24"/>
          <w:szCs w:val="24"/>
        </w:rPr>
        <w:t xml:space="preserve"> </w:t>
      </w:r>
      <w:r w:rsidRPr="00F97099">
        <w:rPr>
          <w:rFonts w:asciiTheme="majorHAnsi" w:hAnsiTheme="majorHAnsi"/>
          <w:spacing w:val="-1"/>
          <w:sz w:val="24"/>
          <w:szCs w:val="24"/>
        </w:rPr>
        <w:t>se,</w:t>
      </w:r>
      <w:r w:rsidRPr="00F97099">
        <w:rPr>
          <w:rFonts w:asciiTheme="majorHAnsi" w:hAnsiTheme="majorHAnsi"/>
          <w:sz w:val="24"/>
          <w:szCs w:val="24"/>
        </w:rPr>
        <w:t xml:space="preserve"> </w:t>
      </w:r>
      <w:r w:rsidRPr="00F97099">
        <w:rPr>
          <w:rFonts w:asciiTheme="majorHAnsi" w:hAnsiTheme="majorHAnsi"/>
          <w:spacing w:val="-1"/>
          <w:sz w:val="24"/>
          <w:szCs w:val="24"/>
        </w:rPr>
        <w:t>nos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ambientes </w:t>
      </w:r>
      <w:r w:rsidRPr="00F97099">
        <w:rPr>
          <w:rFonts w:asciiTheme="majorHAnsi" w:hAnsiTheme="majorHAnsi"/>
          <w:sz w:val="24"/>
          <w:szCs w:val="24"/>
        </w:rPr>
        <w:t xml:space="preserve">e </w:t>
      </w:r>
      <w:r w:rsidRPr="00F97099">
        <w:rPr>
          <w:rFonts w:asciiTheme="majorHAnsi" w:hAnsiTheme="majorHAnsi"/>
          <w:spacing w:val="-1"/>
          <w:sz w:val="24"/>
          <w:szCs w:val="24"/>
        </w:rPr>
        <w:t>locais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execução,</w:t>
      </w:r>
      <w:r w:rsidRPr="00F97099">
        <w:rPr>
          <w:rFonts w:asciiTheme="majorHAnsi" w:hAnsiTheme="majorHAnsi"/>
          <w:sz w:val="24"/>
          <w:szCs w:val="24"/>
        </w:rPr>
        <w:t xml:space="preserve"> á </w:t>
      </w:r>
      <w:r w:rsidRPr="00F97099">
        <w:rPr>
          <w:rFonts w:asciiTheme="majorHAnsi" w:hAnsiTheme="majorHAnsi"/>
          <w:spacing w:val="-1"/>
          <w:sz w:val="24"/>
          <w:szCs w:val="24"/>
        </w:rPr>
        <w:t>foram</w:t>
      </w:r>
      <w:r w:rsidRPr="00F97099">
        <w:rPr>
          <w:rFonts w:asciiTheme="majorHAnsi" w:hAnsiTheme="majorHAnsi"/>
          <w:sz w:val="24"/>
          <w:szCs w:val="24"/>
        </w:rPr>
        <w:t xml:space="preserve"> </w:t>
      </w:r>
      <w:r w:rsidRPr="00F97099">
        <w:rPr>
          <w:rFonts w:asciiTheme="majorHAnsi" w:hAnsiTheme="majorHAnsi"/>
          <w:spacing w:val="-1"/>
          <w:sz w:val="24"/>
          <w:szCs w:val="24"/>
        </w:rPr>
        <w:t>concluídos</w:t>
      </w:r>
      <w:r w:rsidRPr="00F97099">
        <w:rPr>
          <w:rFonts w:asciiTheme="majorHAnsi" w:hAnsiTheme="majorHAnsi"/>
          <w:sz w:val="24"/>
          <w:szCs w:val="24"/>
        </w:rPr>
        <w:t xml:space="preserve"> </w:t>
      </w:r>
      <w:r w:rsidRPr="00F97099">
        <w:rPr>
          <w:rFonts w:asciiTheme="majorHAnsi" w:hAnsiTheme="majorHAnsi"/>
          <w:spacing w:val="-1"/>
          <w:sz w:val="24"/>
          <w:szCs w:val="24"/>
        </w:rPr>
        <w:t>os trabalhos</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civil</w:t>
      </w:r>
      <w:r w:rsidRPr="00F97099">
        <w:rPr>
          <w:rFonts w:asciiTheme="majorHAnsi" w:hAnsiTheme="majorHAnsi"/>
          <w:spacing w:val="53"/>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51"/>
          <w:sz w:val="24"/>
          <w:szCs w:val="24"/>
        </w:rPr>
        <w:t xml:space="preserve"> </w:t>
      </w:r>
      <w:r w:rsidRPr="00F97099">
        <w:rPr>
          <w:rFonts w:asciiTheme="majorHAnsi" w:hAnsiTheme="majorHAnsi"/>
          <w:spacing w:val="-1"/>
          <w:sz w:val="24"/>
          <w:szCs w:val="24"/>
        </w:rPr>
        <w:t>hidráulicas</w:t>
      </w:r>
      <w:r w:rsidRPr="00F97099">
        <w:rPr>
          <w:rFonts w:asciiTheme="majorHAnsi" w:hAnsiTheme="majorHAnsi"/>
          <w:spacing w:val="54"/>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elétricas</w:t>
      </w:r>
      <w:r w:rsidRPr="00F97099">
        <w:rPr>
          <w:rFonts w:asciiTheme="majorHAnsi" w:hAnsiTheme="majorHAnsi"/>
          <w:spacing w:val="54"/>
          <w:sz w:val="24"/>
          <w:szCs w:val="24"/>
        </w:rPr>
        <w:t xml:space="preserve"> </w:t>
      </w:r>
      <w:r w:rsidRPr="00F97099">
        <w:rPr>
          <w:rFonts w:asciiTheme="majorHAnsi" w:hAnsiTheme="majorHAnsi"/>
          <w:spacing w:val="-1"/>
          <w:sz w:val="24"/>
          <w:szCs w:val="24"/>
        </w:rPr>
        <w:t>que</w:t>
      </w:r>
      <w:r w:rsidRPr="00F97099">
        <w:rPr>
          <w:rFonts w:asciiTheme="majorHAnsi" w:hAnsiTheme="majorHAnsi"/>
          <w:spacing w:val="50"/>
          <w:sz w:val="24"/>
          <w:szCs w:val="24"/>
        </w:rPr>
        <w:t xml:space="preserve"> </w:t>
      </w:r>
      <w:r w:rsidRPr="00F97099">
        <w:rPr>
          <w:rFonts w:asciiTheme="majorHAnsi" w:hAnsiTheme="majorHAnsi"/>
          <w:spacing w:val="-1"/>
          <w:sz w:val="24"/>
          <w:szCs w:val="24"/>
        </w:rPr>
        <w:t>eventualmente</w:t>
      </w:r>
      <w:r w:rsidRPr="00F97099">
        <w:rPr>
          <w:rFonts w:asciiTheme="majorHAnsi" w:hAnsiTheme="majorHAnsi"/>
          <w:spacing w:val="51"/>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53"/>
          <w:sz w:val="24"/>
          <w:szCs w:val="24"/>
        </w:rPr>
        <w:t xml:space="preserve"> </w:t>
      </w:r>
      <w:r w:rsidRPr="00F97099">
        <w:rPr>
          <w:rFonts w:asciiTheme="majorHAnsi" w:hAnsiTheme="majorHAnsi"/>
          <w:spacing w:val="-1"/>
          <w:sz w:val="24"/>
          <w:szCs w:val="24"/>
        </w:rPr>
        <w:t>prejudicar</w:t>
      </w:r>
      <w:r w:rsidRPr="00F97099">
        <w:rPr>
          <w:rFonts w:asciiTheme="majorHAnsi" w:hAnsiTheme="majorHAnsi"/>
          <w:spacing w:val="54"/>
          <w:sz w:val="24"/>
          <w:szCs w:val="24"/>
        </w:rPr>
        <w:t xml:space="preserve"> </w:t>
      </w:r>
      <w:r w:rsidRPr="00F97099">
        <w:rPr>
          <w:rFonts w:asciiTheme="majorHAnsi" w:hAnsiTheme="majorHAnsi"/>
          <w:spacing w:val="-1"/>
          <w:sz w:val="24"/>
          <w:szCs w:val="24"/>
        </w:rPr>
        <w:t>os</w:t>
      </w:r>
      <w:r w:rsidRPr="00F97099">
        <w:rPr>
          <w:rFonts w:asciiTheme="majorHAnsi" w:hAnsiTheme="majorHAnsi"/>
          <w:spacing w:val="65"/>
          <w:sz w:val="24"/>
          <w:szCs w:val="24"/>
        </w:rPr>
        <w:t xml:space="preserve"> </w:t>
      </w:r>
      <w:r w:rsidRPr="00F97099">
        <w:rPr>
          <w:rFonts w:asciiTheme="majorHAnsi" w:hAnsiTheme="majorHAnsi"/>
          <w:spacing w:val="-1"/>
          <w:sz w:val="24"/>
          <w:szCs w:val="24"/>
        </w:rPr>
        <w:t>serviços de</w:t>
      </w:r>
      <w:r w:rsidRPr="00F97099">
        <w:rPr>
          <w:rFonts w:asciiTheme="majorHAnsi" w:hAnsiTheme="majorHAnsi"/>
          <w:sz w:val="24"/>
          <w:szCs w:val="24"/>
        </w:rPr>
        <w:t xml:space="preserve"> </w:t>
      </w:r>
      <w:r w:rsidRPr="00F97099">
        <w:rPr>
          <w:rFonts w:asciiTheme="majorHAnsi" w:hAnsiTheme="majorHAnsi"/>
          <w:spacing w:val="-1"/>
          <w:sz w:val="24"/>
          <w:szCs w:val="24"/>
        </w:rPr>
        <w:t>sinalização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incêndio.</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1"/>
        <w:rPr>
          <w:rFonts w:asciiTheme="majorHAnsi" w:hAnsiTheme="majorHAnsi"/>
          <w:bCs w:val="0"/>
        </w:rPr>
      </w:pPr>
      <w:bookmarkStart w:id="256" w:name="9._INSTALAÇÕES_ELÉTRICAS_E_SPDA"/>
      <w:bookmarkStart w:id="257" w:name="_Toc429648309"/>
      <w:bookmarkEnd w:id="256"/>
      <w:r w:rsidRPr="001A6DCE">
        <w:rPr>
          <w:rFonts w:asciiTheme="majorHAnsi" w:hAnsiTheme="majorHAnsi"/>
          <w:spacing w:val="-2"/>
        </w:rPr>
        <w:t>INSTALAÇÕES</w:t>
      </w:r>
      <w:r w:rsidRPr="001A6DCE">
        <w:rPr>
          <w:rFonts w:asciiTheme="majorHAnsi" w:hAnsiTheme="majorHAnsi"/>
          <w:spacing w:val="-1"/>
        </w:rPr>
        <w:t xml:space="preserve"> </w:t>
      </w:r>
      <w:r w:rsidRPr="001A6DCE">
        <w:rPr>
          <w:rFonts w:asciiTheme="majorHAnsi" w:hAnsiTheme="majorHAnsi"/>
          <w:spacing w:val="-2"/>
        </w:rPr>
        <w:t>ELÉTRICAS</w:t>
      </w:r>
      <w:bookmarkEnd w:id="257"/>
      <w:r w:rsidRPr="001A6DCE">
        <w:rPr>
          <w:rFonts w:asciiTheme="majorHAnsi" w:hAnsiTheme="majorHAnsi"/>
        </w:rPr>
        <w:t xml:space="preserve"> </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Constam</w:t>
      </w:r>
      <w:r w:rsidRPr="00F97099">
        <w:rPr>
          <w:rFonts w:asciiTheme="majorHAnsi" w:hAnsiTheme="majorHAnsi"/>
          <w:spacing w:val="38"/>
          <w:sz w:val="24"/>
          <w:szCs w:val="24"/>
        </w:rPr>
        <w:t xml:space="preserve"> </w:t>
      </w:r>
      <w:r w:rsidRPr="00F97099">
        <w:rPr>
          <w:rFonts w:asciiTheme="majorHAnsi" w:hAnsiTheme="majorHAnsi"/>
          <w:spacing w:val="-1"/>
          <w:sz w:val="24"/>
          <w:szCs w:val="24"/>
        </w:rPr>
        <w:t>do</w:t>
      </w:r>
      <w:r w:rsidRPr="00F97099">
        <w:rPr>
          <w:rFonts w:asciiTheme="majorHAnsi" w:hAnsiTheme="majorHAnsi"/>
          <w:spacing w:val="34"/>
          <w:sz w:val="24"/>
          <w:szCs w:val="24"/>
        </w:rPr>
        <w:t xml:space="preserve"> </w:t>
      </w:r>
      <w:r w:rsidRPr="00F97099">
        <w:rPr>
          <w:rFonts w:asciiTheme="majorHAnsi" w:hAnsiTheme="majorHAnsi"/>
          <w:spacing w:val="-1"/>
          <w:sz w:val="24"/>
          <w:szCs w:val="24"/>
        </w:rPr>
        <w:t>presente</w:t>
      </w:r>
      <w:r w:rsidRPr="00F97099">
        <w:rPr>
          <w:rFonts w:asciiTheme="majorHAnsi" w:hAnsiTheme="majorHAnsi"/>
          <w:spacing w:val="35"/>
          <w:sz w:val="24"/>
          <w:szCs w:val="24"/>
        </w:rPr>
        <w:t xml:space="preserve"> </w:t>
      </w:r>
      <w:r w:rsidRPr="00F97099">
        <w:rPr>
          <w:rFonts w:asciiTheme="majorHAnsi" w:hAnsiTheme="majorHAnsi"/>
          <w:spacing w:val="-1"/>
          <w:sz w:val="24"/>
          <w:szCs w:val="24"/>
        </w:rPr>
        <w:t>Caderno</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6"/>
          <w:sz w:val="24"/>
          <w:szCs w:val="24"/>
        </w:rPr>
        <w:t xml:space="preserve"> </w:t>
      </w:r>
      <w:r w:rsidRPr="00F97099">
        <w:rPr>
          <w:rFonts w:asciiTheme="majorHAnsi" w:hAnsiTheme="majorHAnsi"/>
          <w:spacing w:val="-1"/>
          <w:sz w:val="24"/>
          <w:szCs w:val="24"/>
        </w:rPr>
        <w:t>Especificações</w:t>
      </w:r>
      <w:r w:rsidRPr="00F97099">
        <w:rPr>
          <w:rFonts w:asciiTheme="majorHAnsi" w:hAnsiTheme="majorHAnsi"/>
          <w:spacing w:val="38"/>
          <w:sz w:val="24"/>
          <w:szCs w:val="24"/>
        </w:rPr>
        <w:t xml:space="preserve"> </w:t>
      </w:r>
      <w:r w:rsidRPr="00F97099">
        <w:rPr>
          <w:rFonts w:asciiTheme="majorHAnsi" w:hAnsiTheme="majorHAnsi"/>
          <w:sz w:val="24"/>
          <w:szCs w:val="24"/>
        </w:rPr>
        <w:t>e</w:t>
      </w:r>
      <w:r w:rsidRPr="00F97099">
        <w:rPr>
          <w:rFonts w:asciiTheme="majorHAnsi" w:hAnsiTheme="majorHAnsi"/>
          <w:spacing w:val="34"/>
          <w:sz w:val="24"/>
          <w:szCs w:val="24"/>
        </w:rPr>
        <w:t xml:space="preserve"> </w:t>
      </w:r>
      <w:r w:rsidRPr="00F97099">
        <w:rPr>
          <w:rFonts w:asciiTheme="majorHAnsi" w:hAnsiTheme="majorHAnsi"/>
          <w:spacing w:val="-1"/>
          <w:sz w:val="24"/>
          <w:szCs w:val="24"/>
        </w:rPr>
        <w:t>Encargos,</w:t>
      </w:r>
      <w:r w:rsidRPr="00F97099">
        <w:rPr>
          <w:rFonts w:asciiTheme="majorHAnsi" w:hAnsiTheme="majorHAnsi"/>
          <w:spacing w:val="38"/>
          <w:sz w:val="24"/>
          <w:szCs w:val="24"/>
        </w:rPr>
        <w:t xml:space="preserve"> </w:t>
      </w:r>
      <w:r w:rsidRPr="00F97099">
        <w:rPr>
          <w:rFonts w:asciiTheme="majorHAnsi" w:hAnsiTheme="majorHAnsi"/>
          <w:spacing w:val="-1"/>
          <w:sz w:val="24"/>
          <w:szCs w:val="24"/>
        </w:rPr>
        <w:t>as</w:t>
      </w:r>
      <w:r w:rsidRPr="00F97099">
        <w:rPr>
          <w:rFonts w:asciiTheme="majorHAnsi" w:hAnsiTheme="majorHAnsi"/>
          <w:spacing w:val="36"/>
          <w:sz w:val="24"/>
          <w:szCs w:val="24"/>
        </w:rPr>
        <w:t xml:space="preserve"> </w:t>
      </w:r>
      <w:r w:rsidRPr="00F97099">
        <w:rPr>
          <w:rFonts w:asciiTheme="majorHAnsi" w:hAnsiTheme="majorHAnsi"/>
          <w:spacing w:val="-1"/>
          <w:sz w:val="24"/>
          <w:szCs w:val="24"/>
        </w:rPr>
        <w:t>informações</w:t>
      </w:r>
      <w:r w:rsidRPr="00F97099">
        <w:rPr>
          <w:rFonts w:asciiTheme="majorHAnsi" w:hAnsiTheme="majorHAnsi"/>
          <w:spacing w:val="35"/>
          <w:sz w:val="24"/>
          <w:szCs w:val="24"/>
        </w:rPr>
        <w:t xml:space="preserve"> </w:t>
      </w:r>
      <w:r w:rsidRPr="00F97099">
        <w:rPr>
          <w:rFonts w:asciiTheme="majorHAnsi" w:hAnsiTheme="majorHAnsi"/>
          <w:spacing w:val="-1"/>
          <w:sz w:val="24"/>
          <w:szCs w:val="24"/>
        </w:rPr>
        <w:t>complementares</w:t>
      </w:r>
      <w:r w:rsidRPr="00F97099">
        <w:rPr>
          <w:rFonts w:asciiTheme="majorHAnsi" w:hAnsiTheme="majorHAnsi"/>
          <w:spacing w:val="67"/>
          <w:sz w:val="24"/>
          <w:szCs w:val="24"/>
        </w:rPr>
        <w:t xml:space="preserve"> </w:t>
      </w:r>
      <w:r w:rsidRPr="00F97099">
        <w:rPr>
          <w:rFonts w:asciiTheme="majorHAnsi" w:hAnsiTheme="majorHAnsi"/>
          <w:spacing w:val="-1"/>
          <w:sz w:val="24"/>
          <w:szCs w:val="24"/>
        </w:rPr>
        <w:t>aos</w:t>
      </w:r>
      <w:r w:rsidRPr="00F97099">
        <w:rPr>
          <w:rFonts w:asciiTheme="majorHAnsi" w:hAnsiTheme="majorHAnsi"/>
          <w:spacing w:val="6"/>
          <w:sz w:val="24"/>
          <w:szCs w:val="24"/>
        </w:rPr>
        <w:t xml:space="preserve"> </w:t>
      </w:r>
      <w:r w:rsidRPr="00F97099">
        <w:rPr>
          <w:rFonts w:asciiTheme="majorHAnsi" w:hAnsiTheme="majorHAnsi"/>
          <w:spacing w:val="-1"/>
          <w:sz w:val="24"/>
          <w:szCs w:val="24"/>
        </w:rPr>
        <w:t>desenhos</w:t>
      </w:r>
      <w:r w:rsidRPr="00F97099">
        <w:rPr>
          <w:rFonts w:asciiTheme="majorHAnsi" w:hAnsiTheme="majorHAnsi"/>
          <w:spacing w:val="6"/>
          <w:sz w:val="24"/>
          <w:szCs w:val="24"/>
        </w:rPr>
        <w:t xml:space="preserve"> </w:t>
      </w:r>
      <w:r w:rsidRPr="00F97099">
        <w:rPr>
          <w:rFonts w:asciiTheme="majorHAnsi" w:hAnsiTheme="majorHAnsi"/>
          <w:spacing w:val="-1"/>
          <w:sz w:val="24"/>
          <w:szCs w:val="24"/>
        </w:rPr>
        <w:t>referentes</w:t>
      </w:r>
      <w:r w:rsidRPr="00F97099">
        <w:rPr>
          <w:rFonts w:asciiTheme="majorHAnsi" w:hAnsiTheme="majorHAnsi"/>
          <w:spacing w:val="5"/>
          <w:sz w:val="24"/>
          <w:szCs w:val="24"/>
        </w:rPr>
        <w:t xml:space="preserve"> </w:t>
      </w:r>
      <w:r w:rsidRPr="00F97099">
        <w:rPr>
          <w:rFonts w:asciiTheme="majorHAnsi" w:hAnsiTheme="majorHAnsi"/>
          <w:spacing w:val="-1"/>
          <w:sz w:val="24"/>
          <w:szCs w:val="24"/>
        </w:rPr>
        <w:t>ao</w:t>
      </w:r>
      <w:r w:rsidRPr="00F97099">
        <w:rPr>
          <w:rFonts w:asciiTheme="majorHAnsi" w:hAnsiTheme="majorHAnsi"/>
          <w:spacing w:val="5"/>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6"/>
          <w:sz w:val="24"/>
          <w:szCs w:val="24"/>
        </w:rPr>
        <w:t xml:space="preserve"> </w:t>
      </w:r>
      <w:r w:rsidRPr="00F97099">
        <w:rPr>
          <w:rFonts w:asciiTheme="majorHAnsi" w:hAnsiTheme="majorHAnsi"/>
          <w:spacing w:val="-1"/>
          <w:sz w:val="24"/>
          <w:szCs w:val="24"/>
        </w:rPr>
        <w:t>executivo</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7"/>
          <w:sz w:val="24"/>
          <w:szCs w:val="24"/>
        </w:rPr>
        <w:t xml:space="preserve"> </w:t>
      </w:r>
      <w:r w:rsidRPr="00F97099">
        <w:rPr>
          <w:rFonts w:asciiTheme="majorHAnsi" w:hAnsiTheme="majorHAnsi"/>
          <w:spacing w:val="-1"/>
          <w:sz w:val="24"/>
          <w:szCs w:val="24"/>
        </w:rPr>
        <w:t>Elétricas</w:t>
      </w:r>
      <w:r w:rsidRPr="00F97099">
        <w:rPr>
          <w:rFonts w:asciiTheme="majorHAnsi" w:hAnsiTheme="majorHAnsi"/>
          <w:spacing w:val="6"/>
          <w:sz w:val="24"/>
          <w:szCs w:val="24"/>
        </w:rPr>
        <w:t xml:space="preserve"> </w:t>
      </w:r>
      <w:r w:rsidRPr="00F97099">
        <w:rPr>
          <w:rFonts w:asciiTheme="majorHAnsi" w:hAnsiTheme="majorHAnsi"/>
          <w:spacing w:val="-2"/>
          <w:sz w:val="24"/>
          <w:szCs w:val="24"/>
        </w:rPr>
        <w:t>em</w:t>
      </w:r>
      <w:r w:rsidRPr="00F97099">
        <w:rPr>
          <w:rFonts w:asciiTheme="majorHAnsi" w:hAnsiTheme="majorHAnsi"/>
          <w:spacing w:val="5"/>
          <w:sz w:val="24"/>
          <w:szCs w:val="24"/>
        </w:rPr>
        <w:t xml:space="preserve"> </w:t>
      </w:r>
      <w:r w:rsidRPr="00F97099">
        <w:rPr>
          <w:rFonts w:asciiTheme="majorHAnsi" w:hAnsiTheme="majorHAnsi"/>
          <w:spacing w:val="-1"/>
          <w:sz w:val="24"/>
          <w:szCs w:val="24"/>
        </w:rPr>
        <w:t>baixa</w:t>
      </w:r>
      <w:r w:rsidRPr="00F97099">
        <w:rPr>
          <w:rFonts w:asciiTheme="majorHAnsi" w:hAnsiTheme="majorHAnsi"/>
          <w:spacing w:val="5"/>
          <w:sz w:val="24"/>
          <w:szCs w:val="24"/>
        </w:rPr>
        <w:t xml:space="preserve"> </w:t>
      </w:r>
      <w:r w:rsidRPr="00F97099">
        <w:rPr>
          <w:rFonts w:asciiTheme="majorHAnsi" w:hAnsiTheme="majorHAnsi"/>
          <w:spacing w:val="-1"/>
          <w:sz w:val="24"/>
          <w:szCs w:val="24"/>
        </w:rPr>
        <w:t>tensão</w:t>
      </w:r>
      <w:r w:rsidRPr="00F97099">
        <w:rPr>
          <w:rFonts w:asciiTheme="majorHAnsi" w:hAnsiTheme="majorHAnsi"/>
          <w:sz w:val="24"/>
          <w:szCs w:val="24"/>
        </w:rPr>
        <w:t xml:space="preserve"> </w:t>
      </w:r>
      <w:r w:rsidRPr="00F97099">
        <w:rPr>
          <w:rFonts w:asciiTheme="majorHAnsi" w:hAnsiTheme="majorHAnsi"/>
          <w:spacing w:val="-1"/>
          <w:sz w:val="24"/>
          <w:szCs w:val="24"/>
        </w:rPr>
        <w:t>em</w:t>
      </w:r>
      <w:r w:rsidRPr="00F97099">
        <w:rPr>
          <w:rFonts w:asciiTheme="majorHAnsi" w:hAnsiTheme="majorHAnsi"/>
          <w:spacing w:val="55"/>
          <w:sz w:val="24"/>
          <w:szCs w:val="24"/>
        </w:rPr>
        <w:t xml:space="preserve"> </w:t>
      </w:r>
      <w:r w:rsidRPr="00F97099">
        <w:rPr>
          <w:rFonts w:asciiTheme="majorHAnsi" w:hAnsiTheme="majorHAnsi"/>
          <w:spacing w:val="-1"/>
          <w:sz w:val="24"/>
          <w:szCs w:val="24"/>
        </w:rPr>
        <w:t>220/127</w:t>
      </w:r>
      <w:r w:rsidRPr="00F97099">
        <w:rPr>
          <w:rFonts w:asciiTheme="majorHAnsi" w:hAnsiTheme="majorHAnsi"/>
          <w:spacing w:val="25"/>
          <w:sz w:val="24"/>
          <w:szCs w:val="24"/>
        </w:rPr>
        <w:t xml:space="preserve"> </w:t>
      </w:r>
      <w:r w:rsidR="00E80D5E" w:rsidRPr="00F97099">
        <w:rPr>
          <w:rFonts w:asciiTheme="majorHAnsi" w:hAnsiTheme="majorHAnsi"/>
          <w:spacing w:val="-1"/>
          <w:sz w:val="24"/>
          <w:szCs w:val="24"/>
        </w:rPr>
        <w:t>volts.</w:t>
      </w: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b/>
          <w:bCs/>
          <w:spacing w:val="-1"/>
        </w:rPr>
        <w:t>Deverão</w:t>
      </w:r>
      <w:r w:rsidRPr="00F97099">
        <w:rPr>
          <w:rFonts w:asciiTheme="majorHAnsi" w:hAnsiTheme="majorHAnsi" w:cs="Arial"/>
          <w:b/>
          <w:bCs/>
          <w:spacing w:val="10"/>
        </w:rPr>
        <w:t xml:space="preserve"> </w:t>
      </w:r>
      <w:r w:rsidRPr="00F97099">
        <w:rPr>
          <w:rFonts w:asciiTheme="majorHAnsi" w:hAnsiTheme="majorHAnsi" w:cs="Arial"/>
          <w:b/>
          <w:bCs/>
          <w:spacing w:val="-1"/>
        </w:rPr>
        <w:t>ser</w:t>
      </w:r>
      <w:r w:rsidRPr="00F97099">
        <w:rPr>
          <w:rFonts w:asciiTheme="majorHAnsi" w:hAnsiTheme="majorHAnsi" w:cs="Arial"/>
          <w:b/>
          <w:bCs/>
          <w:spacing w:val="12"/>
        </w:rPr>
        <w:t xml:space="preserve"> </w:t>
      </w:r>
      <w:r w:rsidRPr="00F97099">
        <w:rPr>
          <w:rFonts w:asciiTheme="majorHAnsi" w:hAnsiTheme="majorHAnsi" w:cs="Arial"/>
          <w:b/>
          <w:bCs/>
          <w:spacing w:val="-1"/>
        </w:rPr>
        <w:t>seguidas</w:t>
      </w:r>
      <w:r w:rsidRPr="00F97099">
        <w:rPr>
          <w:rFonts w:asciiTheme="majorHAnsi" w:hAnsiTheme="majorHAnsi" w:cs="Arial"/>
          <w:b/>
          <w:bCs/>
          <w:spacing w:val="12"/>
        </w:rPr>
        <w:t xml:space="preserve"> </w:t>
      </w:r>
      <w:r w:rsidRPr="00F97099">
        <w:rPr>
          <w:rFonts w:asciiTheme="majorHAnsi" w:hAnsiTheme="majorHAnsi" w:cs="Arial"/>
          <w:b/>
          <w:bCs/>
          <w:spacing w:val="-1"/>
        </w:rPr>
        <w:t>todas</w:t>
      </w:r>
      <w:r w:rsidRPr="00F97099">
        <w:rPr>
          <w:rFonts w:asciiTheme="majorHAnsi" w:hAnsiTheme="majorHAnsi" w:cs="Arial"/>
          <w:b/>
          <w:bCs/>
          <w:spacing w:val="12"/>
        </w:rPr>
        <w:t xml:space="preserve"> </w:t>
      </w:r>
      <w:r w:rsidRPr="00F97099">
        <w:rPr>
          <w:rFonts w:asciiTheme="majorHAnsi" w:hAnsiTheme="majorHAnsi" w:cs="Arial"/>
          <w:b/>
          <w:bCs/>
          <w:spacing w:val="-1"/>
        </w:rPr>
        <w:t>as</w:t>
      </w:r>
      <w:r w:rsidRPr="00F97099">
        <w:rPr>
          <w:rFonts w:asciiTheme="majorHAnsi" w:hAnsiTheme="majorHAnsi" w:cs="Arial"/>
          <w:b/>
          <w:bCs/>
          <w:spacing w:val="9"/>
        </w:rPr>
        <w:t xml:space="preserve"> </w:t>
      </w:r>
      <w:r w:rsidRPr="00F97099">
        <w:rPr>
          <w:rFonts w:asciiTheme="majorHAnsi" w:hAnsiTheme="majorHAnsi" w:cs="Arial"/>
          <w:b/>
          <w:bCs/>
          <w:spacing w:val="-1"/>
        </w:rPr>
        <w:t>orientações</w:t>
      </w:r>
      <w:r w:rsidRPr="00F97099">
        <w:rPr>
          <w:rFonts w:asciiTheme="majorHAnsi" w:hAnsiTheme="majorHAnsi" w:cs="Arial"/>
          <w:b/>
          <w:bCs/>
          <w:spacing w:val="12"/>
        </w:rPr>
        <w:t xml:space="preserve"> </w:t>
      </w:r>
      <w:r w:rsidRPr="00F97099">
        <w:rPr>
          <w:rFonts w:asciiTheme="majorHAnsi" w:hAnsiTheme="majorHAnsi" w:cs="Arial"/>
          <w:b/>
          <w:bCs/>
          <w:spacing w:val="-1"/>
        </w:rPr>
        <w:t>das</w:t>
      </w:r>
      <w:r w:rsidRPr="00F97099">
        <w:rPr>
          <w:rFonts w:asciiTheme="majorHAnsi" w:hAnsiTheme="majorHAnsi" w:cs="Arial"/>
          <w:b/>
          <w:bCs/>
          <w:spacing w:val="10"/>
        </w:rPr>
        <w:t xml:space="preserve"> </w:t>
      </w:r>
      <w:r w:rsidRPr="00F97099">
        <w:rPr>
          <w:rFonts w:asciiTheme="majorHAnsi" w:hAnsiTheme="majorHAnsi" w:cs="Arial"/>
          <w:b/>
          <w:bCs/>
          <w:spacing w:val="-1"/>
        </w:rPr>
        <w:t>normas</w:t>
      </w:r>
      <w:r w:rsidRPr="00F97099">
        <w:rPr>
          <w:rFonts w:asciiTheme="majorHAnsi" w:hAnsiTheme="majorHAnsi" w:cs="Arial"/>
          <w:b/>
          <w:bCs/>
          <w:spacing w:val="12"/>
        </w:rPr>
        <w:t xml:space="preserve"> </w:t>
      </w:r>
      <w:r w:rsidRPr="00F97099">
        <w:rPr>
          <w:rFonts w:asciiTheme="majorHAnsi" w:hAnsiTheme="majorHAnsi" w:cs="Arial"/>
          <w:b/>
          <w:bCs/>
          <w:spacing w:val="-1"/>
        </w:rPr>
        <w:t>técnicas</w:t>
      </w:r>
      <w:r w:rsidRPr="00F97099">
        <w:rPr>
          <w:rFonts w:asciiTheme="majorHAnsi" w:hAnsiTheme="majorHAnsi" w:cs="Arial"/>
          <w:b/>
          <w:bCs/>
          <w:spacing w:val="10"/>
        </w:rPr>
        <w:t xml:space="preserve"> </w:t>
      </w:r>
      <w:r w:rsidRPr="00F97099">
        <w:rPr>
          <w:rFonts w:asciiTheme="majorHAnsi" w:hAnsiTheme="majorHAnsi" w:cs="Arial"/>
          <w:b/>
          <w:bCs/>
          <w:spacing w:val="-1"/>
        </w:rPr>
        <w:t>vigentes,</w:t>
      </w:r>
      <w:r w:rsidRPr="00F97099">
        <w:rPr>
          <w:rFonts w:asciiTheme="majorHAnsi" w:hAnsiTheme="majorHAnsi" w:cs="Arial"/>
          <w:b/>
          <w:bCs/>
          <w:spacing w:val="12"/>
        </w:rPr>
        <w:t xml:space="preserve"> </w:t>
      </w:r>
      <w:r w:rsidRPr="00F97099">
        <w:rPr>
          <w:rFonts w:asciiTheme="majorHAnsi" w:hAnsiTheme="majorHAnsi" w:cs="Arial"/>
          <w:b/>
          <w:bCs/>
          <w:spacing w:val="-1"/>
        </w:rPr>
        <w:t>especialmente</w:t>
      </w:r>
      <w:r w:rsidRPr="00F97099">
        <w:rPr>
          <w:rFonts w:asciiTheme="majorHAnsi" w:hAnsiTheme="majorHAnsi" w:cs="Arial"/>
          <w:b/>
          <w:bCs/>
          <w:spacing w:val="10"/>
        </w:rPr>
        <w:t xml:space="preserve"> </w:t>
      </w:r>
      <w:r w:rsidRPr="00F97099">
        <w:rPr>
          <w:rFonts w:asciiTheme="majorHAnsi" w:hAnsiTheme="majorHAnsi" w:cs="Arial"/>
          <w:b/>
          <w:bCs/>
        </w:rPr>
        <w:t>a</w:t>
      </w:r>
      <w:r w:rsidRPr="00F97099">
        <w:rPr>
          <w:rFonts w:asciiTheme="majorHAnsi" w:hAnsiTheme="majorHAnsi" w:cs="Arial"/>
          <w:b/>
          <w:bCs/>
          <w:spacing w:val="47"/>
        </w:rPr>
        <w:t xml:space="preserve"> </w:t>
      </w:r>
      <w:r w:rsidRPr="00F97099">
        <w:rPr>
          <w:rFonts w:asciiTheme="majorHAnsi" w:hAnsiTheme="majorHAnsi" w:cs="Arial"/>
          <w:b/>
          <w:bCs/>
          <w:spacing w:val="-1"/>
        </w:rPr>
        <w:t>NBR-5410</w:t>
      </w:r>
      <w:r w:rsidRPr="00F97099">
        <w:rPr>
          <w:rFonts w:asciiTheme="majorHAnsi" w:hAnsiTheme="majorHAnsi" w:cs="Arial"/>
          <w:b/>
          <w:bCs/>
          <w:spacing w:val="-3"/>
        </w:rPr>
        <w:t xml:space="preserve"> </w:t>
      </w:r>
      <w:r w:rsidRPr="00F97099">
        <w:rPr>
          <w:rFonts w:asciiTheme="majorHAnsi" w:hAnsiTheme="majorHAnsi" w:cs="Arial"/>
          <w:b/>
          <w:bCs/>
        </w:rPr>
        <w:t>e</w:t>
      </w:r>
      <w:r w:rsidRPr="00F97099">
        <w:rPr>
          <w:rFonts w:asciiTheme="majorHAnsi" w:hAnsiTheme="majorHAnsi" w:cs="Arial"/>
          <w:b/>
          <w:bCs/>
          <w:spacing w:val="-2"/>
        </w:rPr>
        <w:t xml:space="preserve"> </w:t>
      </w:r>
      <w:r w:rsidRPr="00F97099">
        <w:rPr>
          <w:rFonts w:asciiTheme="majorHAnsi" w:hAnsiTheme="majorHAnsi" w:cs="Arial"/>
          <w:b/>
          <w:bCs/>
          <w:spacing w:val="-1"/>
        </w:rPr>
        <w:t>as</w:t>
      </w:r>
      <w:r w:rsidRPr="00F97099">
        <w:rPr>
          <w:rFonts w:asciiTheme="majorHAnsi" w:hAnsiTheme="majorHAnsi" w:cs="Arial"/>
          <w:b/>
          <w:bCs/>
          <w:spacing w:val="-2"/>
        </w:rPr>
        <w:t xml:space="preserve"> </w:t>
      </w:r>
      <w:r w:rsidRPr="00F97099">
        <w:rPr>
          <w:rFonts w:asciiTheme="majorHAnsi" w:hAnsiTheme="majorHAnsi" w:cs="Arial"/>
          <w:b/>
          <w:bCs/>
          <w:spacing w:val="-1"/>
        </w:rPr>
        <w:t>da</w:t>
      </w:r>
      <w:r w:rsidRPr="00F97099">
        <w:rPr>
          <w:rFonts w:asciiTheme="majorHAnsi" w:hAnsiTheme="majorHAnsi" w:cs="Arial"/>
          <w:b/>
          <w:bCs/>
          <w:spacing w:val="-2"/>
        </w:rPr>
        <w:t xml:space="preserve"> </w:t>
      </w:r>
      <w:r w:rsidRPr="00F97099">
        <w:rPr>
          <w:rFonts w:asciiTheme="majorHAnsi" w:hAnsiTheme="majorHAnsi" w:cs="Arial"/>
          <w:b/>
          <w:bCs/>
          <w:spacing w:val="-1"/>
        </w:rPr>
        <w:t>concessionária</w:t>
      </w:r>
      <w:r w:rsidRPr="00F97099">
        <w:rPr>
          <w:rFonts w:asciiTheme="majorHAnsi" w:hAnsiTheme="majorHAnsi" w:cs="Arial"/>
          <w:b/>
          <w:bCs/>
          <w:spacing w:val="-3"/>
        </w:rPr>
        <w:t xml:space="preserve"> </w:t>
      </w:r>
      <w:r w:rsidRPr="00F97099">
        <w:rPr>
          <w:rFonts w:asciiTheme="majorHAnsi" w:hAnsiTheme="majorHAnsi" w:cs="Arial"/>
          <w:b/>
          <w:bCs/>
          <w:spacing w:val="-1"/>
        </w:rPr>
        <w:t>local.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energia</w:t>
      </w:r>
      <w:r w:rsidRPr="00F97099">
        <w:rPr>
          <w:rFonts w:asciiTheme="majorHAnsi" w:hAnsiTheme="majorHAnsi"/>
          <w:spacing w:val="20"/>
          <w:sz w:val="24"/>
          <w:szCs w:val="24"/>
        </w:rPr>
        <w:t xml:space="preserve"> </w:t>
      </w:r>
      <w:r w:rsidRPr="00F97099">
        <w:rPr>
          <w:rFonts w:asciiTheme="majorHAnsi" w:hAnsiTheme="majorHAnsi"/>
          <w:spacing w:val="-1"/>
          <w:sz w:val="24"/>
          <w:szCs w:val="24"/>
        </w:rPr>
        <w:t>elétrica</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7"/>
          <w:sz w:val="24"/>
          <w:szCs w:val="24"/>
        </w:rPr>
        <w:t xml:space="preserve"> </w:t>
      </w:r>
      <w:r w:rsidRPr="00F97099">
        <w:rPr>
          <w:rFonts w:asciiTheme="majorHAnsi" w:hAnsiTheme="majorHAnsi"/>
          <w:spacing w:val="-1"/>
          <w:sz w:val="24"/>
          <w:szCs w:val="24"/>
        </w:rPr>
        <w:t>fornecida</w:t>
      </w:r>
      <w:r w:rsidRPr="00F97099">
        <w:rPr>
          <w:rFonts w:asciiTheme="majorHAnsi" w:hAnsiTheme="majorHAnsi"/>
          <w:spacing w:val="20"/>
          <w:sz w:val="24"/>
          <w:szCs w:val="24"/>
        </w:rPr>
        <w:t xml:space="preserve"> </w:t>
      </w:r>
      <w:r w:rsidRPr="00F97099">
        <w:rPr>
          <w:rFonts w:asciiTheme="majorHAnsi" w:hAnsiTheme="majorHAnsi"/>
          <w:spacing w:val="-1"/>
          <w:sz w:val="24"/>
          <w:szCs w:val="24"/>
        </w:rPr>
        <w:t>por</w:t>
      </w:r>
      <w:r w:rsidRPr="00F97099">
        <w:rPr>
          <w:rFonts w:asciiTheme="majorHAnsi" w:hAnsiTheme="majorHAnsi"/>
          <w:spacing w:val="19"/>
          <w:sz w:val="24"/>
          <w:szCs w:val="24"/>
        </w:rPr>
        <w:t xml:space="preserve"> </w:t>
      </w:r>
      <w:r w:rsidRPr="00F97099">
        <w:rPr>
          <w:rFonts w:asciiTheme="majorHAnsi" w:hAnsiTheme="majorHAnsi"/>
          <w:spacing w:val="-1"/>
          <w:sz w:val="24"/>
          <w:szCs w:val="24"/>
        </w:rPr>
        <w:t>rede</w:t>
      </w:r>
      <w:r w:rsidRPr="00F97099">
        <w:rPr>
          <w:rFonts w:asciiTheme="majorHAnsi" w:hAnsiTheme="majorHAnsi"/>
          <w:spacing w:val="18"/>
          <w:sz w:val="24"/>
          <w:szCs w:val="24"/>
        </w:rPr>
        <w:t xml:space="preserve"> </w:t>
      </w:r>
      <w:r w:rsidRPr="00F97099">
        <w:rPr>
          <w:rFonts w:asciiTheme="majorHAnsi" w:hAnsiTheme="majorHAnsi"/>
          <w:spacing w:val="-1"/>
          <w:sz w:val="24"/>
          <w:szCs w:val="24"/>
        </w:rPr>
        <w:t>trifásica</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18"/>
          <w:sz w:val="24"/>
          <w:szCs w:val="24"/>
        </w:rPr>
        <w:t xml:space="preserve"> </w:t>
      </w:r>
      <w:r w:rsidRPr="00F97099">
        <w:rPr>
          <w:rFonts w:asciiTheme="majorHAnsi" w:hAnsiTheme="majorHAnsi"/>
          <w:spacing w:val="-1"/>
          <w:sz w:val="24"/>
          <w:szCs w:val="24"/>
        </w:rPr>
        <w:t>com</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concessionária</w:t>
      </w:r>
      <w:r w:rsidRPr="00F97099">
        <w:rPr>
          <w:rFonts w:asciiTheme="majorHAnsi" w:hAnsiTheme="majorHAnsi"/>
          <w:spacing w:val="20"/>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19"/>
          <w:sz w:val="24"/>
          <w:szCs w:val="24"/>
        </w:rPr>
        <w:t xml:space="preserve"> </w:t>
      </w:r>
      <w:r w:rsidRPr="00F97099">
        <w:rPr>
          <w:rFonts w:asciiTheme="majorHAnsi" w:hAnsiTheme="majorHAnsi"/>
          <w:spacing w:val="-1"/>
          <w:sz w:val="24"/>
          <w:szCs w:val="24"/>
        </w:rPr>
        <w:t>em</w:t>
      </w:r>
      <w:r w:rsidRPr="00F97099">
        <w:rPr>
          <w:rFonts w:asciiTheme="majorHAnsi" w:hAnsiTheme="majorHAnsi"/>
          <w:spacing w:val="18"/>
          <w:sz w:val="24"/>
          <w:szCs w:val="24"/>
        </w:rPr>
        <w:t xml:space="preserve"> </w:t>
      </w:r>
      <w:r w:rsidRPr="00F97099">
        <w:rPr>
          <w:rFonts w:asciiTheme="majorHAnsi" w:hAnsiTheme="majorHAnsi"/>
          <w:spacing w:val="-1"/>
          <w:sz w:val="24"/>
          <w:szCs w:val="24"/>
        </w:rPr>
        <w:t>alta</w:t>
      </w:r>
      <w:r w:rsidRPr="00F97099">
        <w:rPr>
          <w:rFonts w:asciiTheme="majorHAnsi" w:hAnsiTheme="majorHAnsi"/>
          <w:spacing w:val="81"/>
          <w:sz w:val="24"/>
          <w:szCs w:val="24"/>
        </w:rPr>
        <w:t xml:space="preserve"> </w:t>
      </w:r>
      <w:r w:rsidRPr="00F97099">
        <w:rPr>
          <w:rFonts w:asciiTheme="majorHAnsi" w:hAnsiTheme="majorHAnsi"/>
          <w:spacing w:val="-1"/>
          <w:sz w:val="24"/>
          <w:szCs w:val="24"/>
        </w:rPr>
        <w:t>ou baixa</w:t>
      </w:r>
      <w:r w:rsidRPr="00F97099">
        <w:rPr>
          <w:rFonts w:asciiTheme="majorHAnsi" w:hAnsiTheme="majorHAnsi"/>
          <w:spacing w:val="1"/>
          <w:sz w:val="24"/>
          <w:szCs w:val="24"/>
        </w:rPr>
        <w:t xml:space="preserve"> </w:t>
      </w:r>
      <w:r w:rsidRPr="00F97099">
        <w:rPr>
          <w:rFonts w:asciiTheme="majorHAnsi" w:hAnsiTheme="majorHAnsi"/>
          <w:spacing w:val="-1"/>
          <w:sz w:val="24"/>
          <w:szCs w:val="24"/>
        </w:rPr>
        <w:t>tensão.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2"/>
          <w:sz w:val="24"/>
          <w:szCs w:val="24"/>
        </w:rPr>
        <w:t xml:space="preserve"> </w:t>
      </w:r>
      <w:r w:rsidRPr="00F97099">
        <w:rPr>
          <w:rFonts w:asciiTheme="majorHAnsi" w:hAnsiTheme="majorHAnsi"/>
          <w:spacing w:val="-1"/>
          <w:sz w:val="24"/>
          <w:szCs w:val="24"/>
        </w:rPr>
        <w:t>fornecimento</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energia</w:t>
      </w:r>
      <w:r w:rsidRPr="00F97099">
        <w:rPr>
          <w:rFonts w:asciiTheme="majorHAnsi" w:hAnsiTheme="majorHAnsi"/>
          <w:spacing w:val="44"/>
          <w:sz w:val="24"/>
          <w:szCs w:val="24"/>
        </w:rPr>
        <w:t xml:space="preserve"> </w:t>
      </w:r>
      <w:r w:rsidRPr="00F97099">
        <w:rPr>
          <w:rFonts w:asciiTheme="majorHAnsi" w:hAnsiTheme="majorHAnsi"/>
          <w:spacing w:val="-1"/>
          <w:sz w:val="24"/>
          <w:szCs w:val="24"/>
        </w:rPr>
        <w:t>elétrica</w:t>
      </w:r>
      <w:r w:rsidRPr="00F97099">
        <w:rPr>
          <w:rFonts w:asciiTheme="majorHAnsi" w:hAnsiTheme="majorHAnsi"/>
          <w:spacing w:val="44"/>
          <w:sz w:val="24"/>
          <w:szCs w:val="24"/>
        </w:rPr>
        <w:t xml:space="preserve"> </w:t>
      </w:r>
      <w:r w:rsidRPr="00F97099">
        <w:rPr>
          <w:rFonts w:asciiTheme="majorHAnsi" w:hAnsiTheme="majorHAnsi"/>
          <w:spacing w:val="-1"/>
          <w:sz w:val="24"/>
          <w:szCs w:val="24"/>
        </w:rPr>
        <w:t>em</w:t>
      </w:r>
      <w:r w:rsidRPr="00F97099">
        <w:rPr>
          <w:rFonts w:asciiTheme="majorHAnsi" w:hAnsiTheme="majorHAnsi"/>
          <w:spacing w:val="41"/>
          <w:sz w:val="24"/>
          <w:szCs w:val="24"/>
        </w:rPr>
        <w:t xml:space="preserve"> </w:t>
      </w:r>
      <w:r w:rsidRPr="00F97099">
        <w:rPr>
          <w:rFonts w:asciiTheme="majorHAnsi" w:hAnsiTheme="majorHAnsi"/>
          <w:spacing w:val="-1"/>
          <w:sz w:val="24"/>
          <w:szCs w:val="24"/>
        </w:rPr>
        <w:t>baixa</w:t>
      </w:r>
      <w:r w:rsidRPr="00F97099">
        <w:rPr>
          <w:rFonts w:asciiTheme="majorHAnsi" w:hAnsiTheme="majorHAnsi"/>
          <w:spacing w:val="46"/>
          <w:sz w:val="24"/>
          <w:szCs w:val="24"/>
        </w:rPr>
        <w:t xml:space="preserve"> </w:t>
      </w:r>
      <w:r w:rsidRPr="00F97099">
        <w:rPr>
          <w:rFonts w:asciiTheme="majorHAnsi" w:hAnsiTheme="majorHAnsi"/>
          <w:spacing w:val="-1"/>
          <w:sz w:val="24"/>
          <w:szCs w:val="24"/>
        </w:rPr>
        <w:t>tensão</w:t>
      </w:r>
      <w:r w:rsidRPr="00F97099">
        <w:rPr>
          <w:rFonts w:asciiTheme="majorHAnsi" w:hAnsiTheme="majorHAnsi"/>
          <w:spacing w:val="41"/>
          <w:sz w:val="24"/>
          <w:szCs w:val="24"/>
        </w:rPr>
        <w:t xml:space="preserve"> </w:t>
      </w:r>
      <w:r w:rsidRPr="00F97099">
        <w:rPr>
          <w:rFonts w:asciiTheme="majorHAnsi" w:hAnsiTheme="majorHAnsi"/>
          <w:sz w:val="24"/>
          <w:szCs w:val="24"/>
        </w:rPr>
        <w:t>a</w:t>
      </w:r>
      <w:r w:rsidRPr="00F97099">
        <w:rPr>
          <w:rFonts w:asciiTheme="majorHAnsi" w:hAnsiTheme="majorHAnsi"/>
          <w:spacing w:val="44"/>
          <w:sz w:val="24"/>
          <w:szCs w:val="24"/>
        </w:rPr>
        <w:t xml:space="preserve"> </w:t>
      </w:r>
      <w:r w:rsidRPr="00F97099">
        <w:rPr>
          <w:rFonts w:asciiTheme="majorHAnsi" w:hAnsiTheme="majorHAnsi"/>
          <w:spacing w:val="-1"/>
          <w:sz w:val="24"/>
          <w:szCs w:val="24"/>
        </w:rPr>
        <w:t>partir</w:t>
      </w:r>
      <w:r w:rsidRPr="00F97099">
        <w:rPr>
          <w:rFonts w:asciiTheme="majorHAnsi" w:hAnsiTheme="majorHAnsi"/>
          <w:spacing w:val="42"/>
          <w:sz w:val="24"/>
          <w:szCs w:val="24"/>
        </w:rPr>
        <w:t xml:space="preserve"> </w:t>
      </w:r>
      <w:r w:rsidRPr="00F97099">
        <w:rPr>
          <w:rFonts w:asciiTheme="majorHAnsi" w:hAnsiTheme="majorHAnsi"/>
          <w:spacing w:val="-1"/>
          <w:sz w:val="24"/>
          <w:szCs w:val="24"/>
        </w:rPr>
        <w:t>dos</w:t>
      </w:r>
      <w:r w:rsidRPr="00F97099">
        <w:rPr>
          <w:rFonts w:asciiTheme="majorHAnsi" w:hAnsiTheme="majorHAnsi"/>
          <w:spacing w:val="43"/>
          <w:sz w:val="24"/>
          <w:szCs w:val="24"/>
        </w:rPr>
        <w:t xml:space="preserve"> </w:t>
      </w:r>
      <w:r w:rsidRPr="00F97099">
        <w:rPr>
          <w:rFonts w:asciiTheme="majorHAnsi" w:hAnsiTheme="majorHAnsi"/>
          <w:spacing w:val="-1"/>
          <w:sz w:val="24"/>
          <w:szCs w:val="24"/>
        </w:rPr>
        <w:t>Quadros</w:t>
      </w:r>
      <w:r w:rsidRPr="00F97099">
        <w:rPr>
          <w:rFonts w:asciiTheme="majorHAnsi" w:hAnsiTheme="majorHAnsi"/>
          <w:spacing w:val="44"/>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distribuição</w:t>
      </w:r>
      <w:r w:rsidRPr="00F97099">
        <w:rPr>
          <w:rFonts w:asciiTheme="majorHAnsi" w:hAnsiTheme="majorHAnsi"/>
          <w:spacing w:val="46"/>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51"/>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tubulação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00F04A69">
        <w:rPr>
          <w:rFonts w:asciiTheme="majorHAnsi" w:hAnsiTheme="majorHAnsi"/>
          <w:spacing w:val="-1"/>
          <w:sz w:val="24"/>
          <w:szCs w:val="24"/>
        </w:rPr>
        <w:t>PVC</w:t>
      </w:r>
      <w:r w:rsidRPr="00F97099">
        <w:rPr>
          <w:rFonts w:asciiTheme="majorHAnsi" w:hAnsiTheme="majorHAnsi"/>
          <w:spacing w:val="22"/>
          <w:sz w:val="24"/>
          <w:szCs w:val="24"/>
        </w:rPr>
        <w:t xml:space="preserve"> </w:t>
      </w:r>
      <w:r w:rsidRPr="00F97099">
        <w:rPr>
          <w:rFonts w:asciiTheme="majorHAnsi" w:hAnsiTheme="majorHAnsi"/>
          <w:spacing w:val="-1"/>
          <w:sz w:val="24"/>
          <w:szCs w:val="24"/>
        </w:rPr>
        <w:t>rígido</w:t>
      </w:r>
      <w:r w:rsidRPr="00F97099">
        <w:rPr>
          <w:rFonts w:asciiTheme="majorHAnsi" w:hAnsiTheme="majorHAnsi"/>
          <w:spacing w:val="19"/>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2"/>
          <w:sz w:val="24"/>
          <w:szCs w:val="24"/>
        </w:rPr>
        <w:t xml:space="preserve"> </w:t>
      </w:r>
      <w:r w:rsidRPr="00F97099">
        <w:rPr>
          <w:rFonts w:asciiTheme="majorHAnsi" w:hAnsiTheme="majorHAnsi"/>
          <w:spacing w:val="-1"/>
          <w:sz w:val="24"/>
          <w:szCs w:val="24"/>
        </w:rPr>
        <w:t>embutida</w:t>
      </w:r>
      <w:r w:rsidRPr="00F97099">
        <w:rPr>
          <w:rFonts w:asciiTheme="majorHAnsi" w:hAnsiTheme="majorHAnsi"/>
          <w:spacing w:val="20"/>
          <w:sz w:val="24"/>
          <w:szCs w:val="24"/>
        </w:rPr>
        <w:t xml:space="preserve"> </w:t>
      </w:r>
      <w:r w:rsidRPr="00F97099">
        <w:rPr>
          <w:rFonts w:asciiTheme="majorHAnsi" w:hAnsiTheme="majorHAnsi"/>
          <w:spacing w:val="-1"/>
          <w:sz w:val="24"/>
          <w:szCs w:val="24"/>
        </w:rPr>
        <w:t>no</w:t>
      </w:r>
      <w:r w:rsidRPr="00F97099">
        <w:rPr>
          <w:rFonts w:asciiTheme="majorHAnsi" w:hAnsiTheme="majorHAnsi"/>
          <w:spacing w:val="19"/>
          <w:sz w:val="24"/>
          <w:szCs w:val="24"/>
        </w:rPr>
        <w:t xml:space="preserve"> </w:t>
      </w:r>
      <w:r w:rsidRPr="00F97099">
        <w:rPr>
          <w:rFonts w:asciiTheme="majorHAnsi" w:hAnsiTheme="majorHAnsi"/>
          <w:spacing w:val="-1"/>
          <w:sz w:val="24"/>
          <w:szCs w:val="24"/>
        </w:rPr>
        <w:t>piso</w:t>
      </w:r>
      <w:r w:rsidRPr="00F97099">
        <w:rPr>
          <w:rFonts w:asciiTheme="majorHAnsi" w:hAnsiTheme="majorHAnsi"/>
          <w:spacing w:val="20"/>
          <w:sz w:val="24"/>
          <w:szCs w:val="24"/>
        </w:rPr>
        <w:t xml:space="preserve"> </w:t>
      </w:r>
      <w:r w:rsidRPr="00F97099">
        <w:rPr>
          <w:rFonts w:asciiTheme="majorHAnsi" w:hAnsiTheme="majorHAnsi"/>
          <w:spacing w:val="-1"/>
          <w:sz w:val="24"/>
          <w:szCs w:val="24"/>
        </w:rPr>
        <w:t>e/ou</w:t>
      </w:r>
      <w:r w:rsidRPr="00F97099">
        <w:rPr>
          <w:rFonts w:asciiTheme="majorHAnsi" w:hAnsiTheme="majorHAnsi"/>
          <w:spacing w:val="19"/>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21"/>
          <w:sz w:val="24"/>
          <w:szCs w:val="24"/>
        </w:rPr>
        <w:t xml:space="preserve"> </w:t>
      </w:r>
      <w:r w:rsidR="004F5DD6" w:rsidRPr="00F97099">
        <w:rPr>
          <w:rFonts w:asciiTheme="majorHAnsi" w:hAnsiTheme="majorHAnsi"/>
          <w:spacing w:val="-1"/>
          <w:sz w:val="24"/>
          <w:szCs w:val="24"/>
        </w:rPr>
        <w:t xml:space="preserve">de fixação </w:t>
      </w:r>
      <w:r w:rsidRPr="00F97099">
        <w:rPr>
          <w:rFonts w:asciiTheme="majorHAnsi" w:hAnsiTheme="majorHAnsi"/>
          <w:spacing w:val="-1"/>
          <w:sz w:val="24"/>
          <w:szCs w:val="24"/>
        </w:rPr>
        <w:t>laje/viga</w:t>
      </w:r>
      <w:r w:rsidRPr="00F97099">
        <w:rPr>
          <w:rFonts w:asciiTheme="majorHAnsi" w:hAnsiTheme="majorHAnsi"/>
          <w:spacing w:val="59"/>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56"/>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55"/>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forro</w:t>
      </w:r>
      <w:r w:rsidRPr="00F97099">
        <w:rPr>
          <w:rFonts w:asciiTheme="majorHAnsi" w:hAnsiTheme="majorHAnsi"/>
          <w:spacing w:val="55"/>
          <w:sz w:val="24"/>
          <w:szCs w:val="24"/>
        </w:rPr>
        <w:t xml:space="preserve"> </w:t>
      </w:r>
      <w:r w:rsidRPr="00F97099">
        <w:rPr>
          <w:rFonts w:asciiTheme="majorHAnsi" w:hAnsiTheme="majorHAnsi"/>
          <w:spacing w:val="-1"/>
          <w:sz w:val="24"/>
          <w:szCs w:val="24"/>
        </w:rPr>
        <w:t>ou</w:t>
      </w:r>
      <w:r w:rsidRPr="00F97099">
        <w:rPr>
          <w:rFonts w:asciiTheme="majorHAnsi" w:hAnsiTheme="majorHAnsi"/>
          <w:spacing w:val="65"/>
          <w:sz w:val="24"/>
          <w:szCs w:val="24"/>
        </w:rPr>
        <w:t xml:space="preserve"> </w:t>
      </w:r>
      <w:r w:rsidRPr="00F97099">
        <w:rPr>
          <w:rFonts w:asciiTheme="majorHAnsi" w:hAnsiTheme="majorHAnsi"/>
          <w:spacing w:val="-1"/>
          <w:sz w:val="24"/>
          <w:szCs w:val="24"/>
        </w:rPr>
        <w:t>aparente, Seal-Tubo quando em</w:t>
      </w:r>
      <w:r w:rsidRPr="00F97099">
        <w:rPr>
          <w:rFonts w:asciiTheme="majorHAnsi" w:hAnsiTheme="majorHAnsi"/>
          <w:sz w:val="24"/>
          <w:szCs w:val="24"/>
        </w:rPr>
        <w:t xml:space="preserve"> </w:t>
      </w:r>
      <w:r w:rsidRPr="00F97099">
        <w:rPr>
          <w:rFonts w:asciiTheme="majorHAnsi" w:hAnsiTheme="majorHAnsi"/>
          <w:spacing w:val="-1"/>
          <w:sz w:val="24"/>
          <w:szCs w:val="24"/>
        </w:rPr>
        <w:t>divisória,</w:t>
      </w:r>
      <w:r w:rsidRPr="00F97099">
        <w:rPr>
          <w:rFonts w:asciiTheme="majorHAnsi" w:hAnsiTheme="majorHAnsi"/>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
          <w:sz w:val="24"/>
          <w:szCs w:val="24"/>
        </w:rPr>
        <w:t xml:space="preserve"> </w:t>
      </w:r>
      <w:r w:rsidRPr="00F97099">
        <w:rPr>
          <w:rFonts w:asciiTheme="majorHAnsi" w:hAnsiTheme="majorHAnsi"/>
          <w:spacing w:val="-1"/>
          <w:sz w:val="24"/>
          <w:szCs w:val="24"/>
        </w:rPr>
        <w:t>projeto.</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2"/>
        <w:rPr>
          <w:rFonts w:asciiTheme="majorHAnsi" w:hAnsiTheme="majorHAnsi"/>
          <w:bCs w:val="0"/>
        </w:rPr>
      </w:pPr>
      <w:bookmarkStart w:id="258" w:name="9.1._Ramal_de_Entrada"/>
      <w:bookmarkStart w:id="259" w:name="_Toc429648310"/>
      <w:bookmarkEnd w:id="258"/>
      <w:r w:rsidRPr="001A6DCE">
        <w:rPr>
          <w:rFonts w:asciiTheme="majorHAnsi" w:hAnsiTheme="majorHAnsi"/>
          <w:spacing w:val="-2"/>
        </w:rPr>
        <w:t>RAMAL</w:t>
      </w:r>
      <w:r w:rsidRPr="001A6DCE">
        <w:rPr>
          <w:rFonts w:asciiTheme="majorHAnsi" w:hAnsiTheme="majorHAnsi"/>
          <w:spacing w:val="1"/>
        </w:rPr>
        <w:t xml:space="preserve"> </w:t>
      </w:r>
      <w:r w:rsidRPr="001A6DCE">
        <w:rPr>
          <w:rFonts w:asciiTheme="majorHAnsi" w:hAnsiTheme="majorHAnsi"/>
          <w:spacing w:val="-1"/>
        </w:rPr>
        <w:t>DE</w:t>
      </w:r>
      <w:r w:rsidRPr="001A6DCE">
        <w:rPr>
          <w:rFonts w:asciiTheme="majorHAnsi" w:hAnsiTheme="majorHAnsi"/>
          <w:spacing w:val="-2"/>
        </w:rPr>
        <w:t xml:space="preserve"> ENTRADA</w:t>
      </w:r>
      <w:bookmarkEnd w:id="25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Conforme</w:t>
      </w:r>
      <w:r w:rsidRPr="00F97099">
        <w:rPr>
          <w:rFonts w:asciiTheme="majorHAnsi" w:hAnsiTheme="majorHAnsi"/>
          <w:spacing w:val="26"/>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8"/>
          <w:sz w:val="24"/>
          <w:szCs w:val="24"/>
        </w:rPr>
        <w:t xml:space="preserve"> </w:t>
      </w:r>
      <w:r w:rsidRPr="00F97099">
        <w:rPr>
          <w:rFonts w:asciiTheme="majorHAnsi" w:hAnsiTheme="majorHAnsi"/>
          <w:spacing w:val="-1"/>
          <w:sz w:val="24"/>
          <w:szCs w:val="24"/>
        </w:rPr>
        <w:t>da</w:t>
      </w:r>
      <w:r w:rsidRPr="00F97099">
        <w:rPr>
          <w:rFonts w:asciiTheme="majorHAnsi" w:hAnsiTheme="majorHAnsi"/>
          <w:spacing w:val="29"/>
          <w:sz w:val="24"/>
          <w:szCs w:val="24"/>
        </w:rPr>
        <w:t xml:space="preserve"> </w:t>
      </w:r>
      <w:r w:rsidRPr="00F97099">
        <w:rPr>
          <w:rFonts w:asciiTheme="majorHAnsi" w:hAnsiTheme="majorHAnsi"/>
          <w:spacing w:val="-1"/>
          <w:sz w:val="24"/>
          <w:szCs w:val="24"/>
        </w:rPr>
        <w:t>concessionária</w:t>
      </w:r>
      <w:r w:rsidRPr="00F97099">
        <w:rPr>
          <w:rFonts w:asciiTheme="majorHAnsi" w:hAnsiTheme="majorHAnsi"/>
          <w:spacing w:val="29"/>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31"/>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29"/>
          <w:sz w:val="24"/>
          <w:szCs w:val="24"/>
        </w:rPr>
        <w:t xml:space="preserve"> </w:t>
      </w:r>
      <w:r w:rsidRPr="00F97099">
        <w:rPr>
          <w:rFonts w:asciiTheme="majorHAnsi" w:hAnsiTheme="majorHAnsi"/>
          <w:spacing w:val="-1"/>
          <w:sz w:val="24"/>
          <w:szCs w:val="24"/>
        </w:rPr>
        <w:t>ser</w:t>
      </w:r>
      <w:r w:rsidRPr="00F97099">
        <w:rPr>
          <w:rFonts w:asciiTheme="majorHAnsi" w:hAnsiTheme="majorHAnsi"/>
          <w:spacing w:val="29"/>
          <w:sz w:val="24"/>
          <w:szCs w:val="24"/>
        </w:rPr>
        <w:t xml:space="preserve"> </w:t>
      </w:r>
      <w:r w:rsidRPr="00F97099">
        <w:rPr>
          <w:rFonts w:asciiTheme="majorHAnsi" w:hAnsiTheme="majorHAnsi"/>
          <w:spacing w:val="-1"/>
          <w:sz w:val="24"/>
          <w:szCs w:val="24"/>
        </w:rPr>
        <w:t>ampliado</w:t>
      </w:r>
      <w:r w:rsidRPr="00F97099">
        <w:rPr>
          <w:rFonts w:asciiTheme="majorHAnsi" w:hAnsiTheme="majorHAnsi"/>
          <w:spacing w:val="2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26"/>
          <w:sz w:val="24"/>
          <w:szCs w:val="24"/>
        </w:rPr>
        <w:t xml:space="preserve"> </w:t>
      </w:r>
      <w:r w:rsidRPr="00F97099">
        <w:rPr>
          <w:rFonts w:asciiTheme="majorHAnsi" w:hAnsiTheme="majorHAnsi"/>
          <w:sz w:val="24"/>
          <w:szCs w:val="24"/>
        </w:rPr>
        <w:t>a</w:t>
      </w:r>
      <w:r w:rsidRPr="00F97099">
        <w:rPr>
          <w:rFonts w:asciiTheme="majorHAnsi" w:hAnsiTheme="majorHAnsi"/>
          <w:spacing w:val="29"/>
          <w:sz w:val="24"/>
          <w:szCs w:val="24"/>
        </w:rPr>
        <w:t xml:space="preserve"> </w:t>
      </w:r>
      <w:r w:rsidRPr="00F97099">
        <w:rPr>
          <w:rFonts w:asciiTheme="majorHAnsi" w:hAnsiTheme="majorHAnsi"/>
          <w:spacing w:val="-1"/>
          <w:sz w:val="24"/>
          <w:szCs w:val="24"/>
        </w:rPr>
        <w:t>carga</w:t>
      </w:r>
      <w:r w:rsidRPr="00F97099">
        <w:rPr>
          <w:rFonts w:asciiTheme="majorHAnsi" w:hAnsiTheme="majorHAnsi"/>
          <w:spacing w:val="29"/>
          <w:sz w:val="24"/>
          <w:szCs w:val="24"/>
        </w:rPr>
        <w:t xml:space="preserve"> </w:t>
      </w:r>
      <w:r w:rsidRPr="00F97099">
        <w:rPr>
          <w:rFonts w:asciiTheme="majorHAnsi" w:hAnsiTheme="majorHAnsi"/>
          <w:spacing w:val="-1"/>
          <w:sz w:val="24"/>
          <w:szCs w:val="24"/>
        </w:rPr>
        <w:t>total</w:t>
      </w:r>
      <w:r w:rsidRPr="00F97099">
        <w:rPr>
          <w:rFonts w:asciiTheme="majorHAnsi" w:hAnsiTheme="majorHAnsi"/>
          <w:spacing w:val="29"/>
          <w:sz w:val="24"/>
          <w:szCs w:val="24"/>
        </w:rPr>
        <w:t xml:space="preserve"> </w:t>
      </w:r>
      <w:r w:rsidRPr="00F97099">
        <w:rPr>
          <w:rFonts w:asciiTheme="majorHAnsi" w:hAnsiTheme="majorHAnsi"/>
          <w:spacing w:val="-1"/>
          <w:sz w:val="24"/>
          <w:szCs w:val="24"/>
        </w:rPr>
        <w:t>demandada</w:t>
      </w:r>
      <w:r w:rsidRPr="00F97099">
        <w:rPr>
          <w:rFonts w:asciiTheme="majorHAnsi" w:hAnsiTheme="majorHAnsi"/>
          <w:spacing w:val="57"/>
          <w:sz w:val="24"/>
          <w:szCs w:val="24"/>
        </w:rPr>
        <w:t xml:space="preserve"> </w:t>
      </w:r>
      <w:r w:rsidRPr="00F97099">
        <w:rPr>
          <w:rFonts w:asciiTheme="majorHAnsi" w:hAnsiTheme="majorHAnsi"/>
          <w:spacing w:val="-1"/>
          <w:sz w:val="24"/>
          <w:szCs w:val="24"/>
        </w:rPr>
        <w:t>em projeto.</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2"/>
        <w:rPr>
          <w:rFonts w:asciiTheme="majorHAnsi" w:hAnsiTheme="majorHAnsi"/>
          <w:bCs w:val="0"/>
        </w:rPr>
      </w:pPr>
      <w:bookmarkStart w:id="260" w:name="9.2._Especificação_de_Materiais"/>
      <w:bookmarkStart w:id="261" w:name="_Toc429648311"/>
      <w:bookmarkEnd w:id="260"/>
      <w:r w:rsidRPr="001A6DCE">
        <w:rPr>
          <w:rFonts w:asciiTheme="majorHAnsi" w:hAnsiTheme="majorHAnsi"/>
          <w:spacing w:val="-1"/>
        </w:rPr>
        <w:t>ESPECIFICAÇÃO</w:t>
      </w:r>
      <w:r w:rsidRPr="001A6DCE">
        <w:rPr>
          <w:rFonts w:asciiTheme="majorHAnsi" w:hAnsiTheme="majorHAnsi"/>
          <w:spacing w:val="-4"/>
        </w:rPr>
        <w:t xml:space="preserve"> </w:t>
      </w:r>
      <w:r w:rsidRPr="001A6DCE">
        <w:rPr>
          <w:rFonts w:asciiTheme="majorHAnsi" w:hAnsiTheme="majorHAnsi"/>
          <w:spacing w:val="-1"/>
        </w:rPr>
        <w:t>DE</w:t>
      </w:r>
      <w:r w:rsidRPr="001A6DCE">
        <w:rPr>
          <w:rFonts w:asciiTheme="majorHAnsi" w:hAnsiTheme="majorHAnsi"/>
          <w:spacing w:val="-9"/>
        </w:rPr>
        <w:t xml:space="preserve"> </w:t>
      </w:r>
      <w:r w:rsidRPr="001A6DCE">
        <w:rPr>
          <w:rFonts w:asciiTheme="majorHAnsi" w:hAnsiTheme="majorHAnsi"/>
          <w:spacing w:val="-1"/>
        </w:rPr>
        <w:t>MATERIAIS</w:t>
      </w:r>
      <w:bookmarkEnd w:id="261"/>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3"/>
        <w:rPr>
          <w:rFonts w:asciiTheme="majorHAnsi" w:hAnsiTheme="majorHAnsi"/>
          <w:b/>
        </w:rPr>
      </w:pPr>
      <w:bookmarkStart w:id="262" w:name="_Toc429648312"/>
      <w:r w:rsidRPr="001A6DCE">
        <w:rPr>
          <w:rFonts w:asciiTheme="majorHAnsi" w:hAnsiTheme="majorHAnsi"/>
          <w:b/>
          <w:bCs/>
          <w:spacing w:val="-1"/>
        </w:rPr>
        <w:t>Medição</w:t>
      </w:r>
      <w:bookmarkEnd w:id="262"/>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Conforme normas</w:t>
      </w:r>
      <w:r w:rsidRPr="00F97099">
        <w:rPr>
          <w:rFonts w:asciiTheme="majorHAnsi" w:hAnsiTheme="majorHAnsi"/>
          <w:spacing w:val="-2"/>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concessionária</w:t>
      </w:r>
      <w:r w:rsidRPr="00F97099">
        <w:rPr>
          <w:rFonts w:asciiTheme="majorHAnsi" w:hAnsiTheme="majorHAnsi"/>
          <w:spacing w:val="1"/>
          <w:sz w:val="24"/>
          <w:szCs w:val="24"/>
        </w:rPr>
        <w:t xml:space="preserve"> </w:t>
      </w:r>
      <w:r w:rsidRPr="00F97099">
        <w:rPr>
          <w:rFonts w:asciiTheme="majorHAnsi" w:hAnsiTheme="majorHAnsi"/>
          <w:spacing w:val="-1"/>
          <w:sz w:val="24"/>
          <w:szCs w:val="24"/>
        </w:rPr>
        <w:t>local.</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3"/>
        <w:rPr>
          <w:rFonts w:asciiTheme="majorHAnsi" w:hAnsiTheme="majorHAnsi"/>
          <w:b/>
          <w:bCs/>
        </w:rPr>
      </w:pPr>
      <w:bookmarkStart w:id="263" w:name="9.2.2.__Aterramento"/>
      <w:bookmarkStart w:id="264" w:name="_Toc429648313"/>
      <w:bookmarkEnd w:id="263"/>
      <w:r w:rsidRPr="001A6DCE">
        <w:rPr>
          <w:rFonts w:asciiTheme="majorHAnsi" w:hAnsiTheme="majorHAnsi"/>
          <w:b/>
          <w:spacing w:val="-1"/>
        </w:rPr>
        <w:t>Aterramento</w:t>
      </w:r>
      <w:bookmarkEnd w:id="26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0"/>
          <w:sz w:val="24"/>
          <w:szCs w:val="24"/>
        </w:rPr>
        <w:t xml:space="preserve"> </w:t>
      </w:r>
      <w:r w:rsidRPr="00F97099">
        <w:rPr>
          <w:rFonts w:asciiTheme="majorHAnsi" w:hAnsiTheme="majorHAnsi"/>
          <w:spacing w:val="-1"/>
          <w:sz w:val="24"/>
          <w:szCs w:val="24"/>
        </w:rPr>
        <w:t>aterramento</w:t>
      </w:r>
      <w:r w:rsidRPr="00F97099">
        <w:rPr>
          <w:rFonts w:asciiTheme="majorHAnsi" w:hAnsiTheme="majorHAnsi"/>
          <w:spacing w:val="39"/>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42"/>
          <w:sz w:val="24"/>
          <w:szCs w:val="24"/>
        </w:rPr>
        <w:t xml:space="preserve"> </w:t>
      </w:r>
      <w:r w:rsidRPr="00F97099">
        <w:rPr>
          <w:rFonts w:asciiTheme="majorHAnsi" w:hAnsiTheme="majorHAnsi"/>
          <w:spacing w:val="-1"/>
          <w:sz w:val="24"/>
          <w:szCs w:val="24"/>
        </w:rPr>
        <w:t>ser</w:t>
      </w:r>
      <w:r w:rsidRPr="00F97099">
        <w:rPr>
          <w:rFonts w:asciiTheme="majorHAnsi" w:hAnsiTheme="majorHAnsi"/>
          <w:spacing w:val="41"/>
          <w:sz w:val="24"/>
          <w:szCs w:val="24"/>
        </w:rPr>
        <w:t xml:space="preserve"> </w:t>
      </w:r>
      <w:r w:rsidRPr="00F97099">
        <w:rPr>
          <w:rFonts w:asciiTheme="majorHAnsi" w:hAnsiTheme="majorHAnsi"/>
          <w:spacing w:val="-1"/>
          <w:sz w:val="24"/>
          <w:szCs w:val="24"/>
        </w:rPr>
        <w:t>feito</w:t>
      </w:r>
      <w:r w:rsidRPr="00F97099">
        <w:rPr>
          <w:rFonts w:asciiTheme="majorHAnsi" w:hAnsiTheme="majorHAnsi"/>
          <w:spacing w:val="41"/>
          <w:sz w:val="24"/>
          <w:szCs w:val="24"/>
        </w:rPr>
        <w:t xml:space="preserve"> </w:t>
      </w:r>
      <w:r w:rsidRPr="00F97099">
        <w:rPr>
          <w:rFonts w:asciiTheme="majorHAnsi" w:hAnsiTheme="majorHAnsi"/>
          <w:spacing w:val="-1"/>
          <w:sz w:val="24"/>
          <w:szCs w:val="24"/>
        </w:rPr>
        <w:t>com</w:t>
      </w:r>
      <w:r w:rsidRPr="00F97099">
        <w:rPr>
          <w:rFonts w:asciiTheme="majorHAnsi" w:hAnsiTheme="majorHAnsi"/>
          <w:spacing w:val="40"/>
          <w:sz w:val="24"/>
          <w:szCs w:val="24"/>
        </w:rPr>
        <w:t xml:space="preserve"> </w:t>
      </w:r>
      <w:r w:rsidRPr="00F97099">
        <w:rPr>
          <w:rFonts w:asciiTheme="majorHAnsi" w:hAnsiTheme="majorHAnsi"/>
          <w:spacing w:val="-1"/>
          <w:sz w:val="24"/>
          <w:szCs w:val="24"/>
        </w:rPr>
        <w:t>hastes</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cobre</w:t>
      </w:r>
      <w:r w:rsidRPr="00F97099">
        <w:rPr>
          <w:rFonts w:asciiTheme="majorHAnsi" w:hAnsiTheme="majorHAnsi"/>
          <w:spacing w:val="39"/>
          <w:sz w:val="24"/>
          <w:szCs w:val="24"/>
        </w:rPr>
        <w:t xml:space="preserve"> </w:t>
      </w:r>
      <w:r w:rsidRPr="00F97099">
        <w:rPr>
          <w:rFonts w:asciiTheme="majorHAnsi" w:hAnsiTheme="majorHAnsi"/>
          <w:spacing w:val="-1"/>
          <w:sz w:val="24"/>
          <w:szCs w:val="24"/>
        </w:rPr>
        <w:t>tipo</w:t>
      </w:r>
      <w:r w:rsidRPr="00F97099">
        <w:rPr>
          <w:rFonts w:asciiTheme="majorHAnsi" w:hAnsiTheme="majorHAnsi"/>
          <w:spacing w:val="41"/>
          <w:sz w:val="24"/>
          <w:szCs w:val="24"/>
        </w:rPr>
        <w:t xml:space="preserve"> </w:t>
      </w:r>
      <w:r w:rsidRPr="00F97099">
        <w:rPr>
          <w:rFonts w:asciiTheme="majorHAnsi" w:hAnsiTheme="majorHAnsi"/>
          <w:spacing w:val="-1"/>
          <w:sz w:val="24"/>
          <w:szCs w:val="24"/>
        </w:rPr>
        <w:t>Copperweld</w:t>
      </w:r>
      <w:r w:rsidRPr="00F97099">
        <w:rPr>
          <w:rFonts w:asciiTheme="majorHAnsi" w:hAnsiTheme="majorHAnsi"/>
          <w:spacing w:val="44"/>
          <w:sz w:val="24"/>
          <w:szCs w:val="24"/>
        </w:rPr>
        <w:t xml:space="preserve"> </w:t>
      </w:r>
      <w:r w:rsidRPr="00F97099">
        <w:rPr>
          <w:rFonts w:asciiTheme="majorHAnsi" w:hAnsiTheme="majorHAnsi"/>
          <w:spacing w:val="-1"/>
          <w:sz w:val="24"/>
          <w:szCs w:val="24"/>
        </w:rPr>
        <w:t>com</w:t>
      </w:r>
      <w:r w:rsidRPr="00F97099">
        <w:rPr>
          <w:rFonts w:asciiTheme="majorHAnsi" w:hAnsiTheme="majorHAnsi"/>
          <w:spacing w:val="40"/>
          <w:sz w:val="24"/>
          <w:szCs w:val="24"/>
        </w:rPr>
        <w:t xml:space="preserve"> </w:t>
      </w:r>
      <w:r w:rsidRPr="00F97099">
        <w:rPr>
          <w:rFonts w:asciiTheme="majorHAnsi" w:hAnsiTheme="majorHAnsi"/>
          <w:spacing w:val="-1"/>
          <w:sz w:val="24"/>
          <w:szCs w:val="24"/>
        </w:rPr>
        <w:t>diâmetro</w:t>
      </w:r>
      <w:r w:rsidRPr="00F97099">
        <w:rPr>
          <w:rFonts w:asciiTheme="majorHAnsi" w:hAnsiTheme="majorHAnsi"/>
          <w:spacing w:val="41"/>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5/8”</w:t>
      </w:r>
      <w:r w:rsidRPr="00F97099">
        <w:rPr>
          <w:rFonts w:asciiTheme="majorHAnsi" w:hAnsiTheme="majorHAnsi"/>
          <w:spacing w:val="40"/>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comprimento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2400mm.</w:t>
      </w:r>
      <w:r w:rsidRPr="00F97099">
        <w:rPr>
          <w:rFonts w:asciiTheme="majorHAnsi" w:hAnsiTheme="majorHAnsi"/>
          <w:spacing w:val="14"/>
          <w:sz w:val="24"/>
          <w:szCs w:val="24"/>
        </w:rPr>
        <w:t xml:space="preserve"> </w:t>
      </w: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valor</w:t>
      </w:r>
      <w:r w:rsidRPr="00F97099">
        <w:rPr>
          <w:rFonts w:asciiTheme="majorHAnsi" w:hAnsiTheme="majorHAnsi"/>
          <w:spacing w:val="13"/>
          <w:sz w:val="24"/>
          <w:szCs w:val="24"/>
        </w:rPr>
        <w:t xml:space="preserve"> </w:t>
      </w:r>
      <w:r w:rsidRPr="00F97099">
        <w:rPr>
          <w:rFonts w:asciiTheme="majorHAnsi" w:hAnsiTheme="majorHAnsi"/>
          <w:spacing w:val="-1"/>
          <w:sz w:val="24"/>
          <w:szCs w:val="24"/>
        </w:rPr>
        <w:t>da</w:t>
      </w:r>
      <w:r w:rsidRPr="00F97099">
        <w:rPr>
          <w:rFonts w:asciiTheme="majorHAnsi" w:hAnsiTheme="majorHAnsi"/>
          <w:spacing w:val="11"/>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12"/>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aterramento</w:t>
      </w:r>
      <w:r w:rsidRPr="00F97099">
        <w:rPr>
          <w:rFonts w:asciiTheme="majorHAnsi" w:hAnsiTheme="majorHAnsi"/>
          <w:spacing w:val="1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pode</w:t>
      </w:r>
      <w:r w:rsidRPr="00F97099">
        <w:rPr>
          <w:rFonts w:asciiTheme="majorHAnsi" w:hAnsiTheme="majorHAnsi"/>
          <w:spacing w:val="12"/>
          <w:sz w:val="24"/>
          <w:szCs w:val="24"/>
        </w:rPr>
        <w:t xml:space="preserve"> </w:t>
      </w:r>
      <w:r w:rsidRPr="00F97099">
        <w:rPr>
          <w:rFonts w:asciiTheme="majorHAnsi" w:hAnsiTheme="majorHAnsi"/>
          <w:spacing w:val="-1"/>
          <w:sz w:val="24"/>
          <w:szCs w:val="24"/>
        </w:rPr>
        <w:t>ultrapassar</w:t>
      </w:r>
      <w:r w:rsidRPr="00F97099">
        <w:rPr>
          <w:rFonts w:asciiTheme="majorHAnsi" w:hAnsiTheme="majorHAnsi"/>
          <w:spacing w:val="12"/>
          <w:sz w:val="24"/>
          <w:szCs w:val="24"/>
        </w:rPr>
        <w:t xml:space="preserve"> </w:t>
      </w:r>
      <w:r w:rsidRPr="00F97099">
        <w:rPr>
          <w:rFonts w:asciiTheme="majorHAnsi" w:hAnsiTheme="majorHAnsi"/>
          <w:spacing w:val="-1"/>
          <w:sz w:val="24"/>
          <w:szCs w:val="24"/>
        </w:rPr>
        <w:t>em</w:t>
      </w:r>
      <w:r w:rsidRPr="00F97099">
        <w:rPr>
          <w:rFonts w:asciiTheme="majorHAnsi" w:hAnsiTheme="majorHAnsi"/>
          <w:spacing w:val="61"/>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2"/>
          <w:sz w:val="24"/>
          <w:szCs w:val="24"/>
        </w:rPr>
        <w:t xml:space="preserve"> </w:t>
      </w:r>
      <w:r w:rsidRPr="00F97099">
        <w:rPr>
          <w:rFonts w:asciiTheme="majorHAnsi" w:hAnsiTheme="majorHAnsi"/>
          <w:spacing w:val="-1"/>
          <w:sz w:val="24"/>
          <w:szCs w:val="24"/>
        </w:rPr>
        <w:t>época</w:t>
      </w:r>
      <w:r w:rsidRPr="00F97099">
        <w:rPr>
          <w:rFonts w:asciiTheme="majorHAnsi" w:hAnsiTheme="majorHAnsi"/>
          <w:sz w:val="24"/>
          <w:szCs w:val="24"/>
        </w:rPr>
        <w:t xml:space="preserve"> </w:t>
      </w:r>
      <w:r w:rsidRPr="00F97099">
        <w:rPr>
          <w:rFonts w:asciiTheme="majorHAnsi" w:hAnsiTheme="majorHAnsi"/>
          <w:spacing w:val="-1"/>
          <w:sz w:val="24"/>
          <w:szCs w:val="24"/>
        </w:rPr>
        <w:t>do ano</w:t>
      </w:r>
      <w:r w:rsidRPr="00F97099">
        <w:rPr>
          <w:rFonts w:asciiTheme="majorHAnsi" w:hAnsiTheme="majorHAnsi"/>
          <w:sz w:val="24"/>
          <w:szCs w:val="24"/>
        </w:rPr>
        <w:t xml:space="preserve"> 5 </w:t>
      </w:r>
      <w:r w:rsidRPr="00F97099">
        <w:rPr>
          <w:rFonts w:asciiTheme="majorHAnsi" w:hAnsiTheme="majorHAnsi"/>
          <w:spacing w:val="-1"/>
          <w:sz w:val="24"/>
          <w:szCs w:val="24"/>
        </w:rPr>
        <w:t>ohms.</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A</w:t>
      </w:r>
      <w:r w:rsidR="00030B34" w:rsidRPr="00F97099">
        <w:rPr>
          <w:rFonts w:asciiTheme="majorHAnsi" w:hAnsiTheme="majorHAnsi"/>
          <w:sz w:val="24"/>
          <w:szCs w:val="24"/>
        </w:rPr>
        <w:t>s</w:t>
      </w:r>
      <w:r w:rsidRPr="00F97099">
        <w:rPr>
          <w:rFonts w:asciiTheme="majorHAnsi" w:hAnsiTheme="majorHAnsi"/>
          <w:spacing w:val="26"/>
          <w:sz w:val="24"/>
          <w:szCs w:val="24"/>
        </w:rPr>
        <w:t xml:space="preserve"> </w:t>
      </w:r>
      <w:r w:rsidR="00030B34" w:rsidRPr="00F97099">
        <w:rPr>
          <w:rFonts w:asciiTheme="majorHAnsi" w:hAnsiTheme="majorHAnsi"/>
          <w:spacing w:val="-1"/>
          <w:sz w:val="24"/>
          <w:szCs w:val="24"/>
        </w:rPr>
        <w:t>hastes de aterramento</w:t>
      </w:r>
      <w:r w:rsidRPr="00F97099">
        <w:rPr>
          <w:rFonts w:asciiTheme="majorHAnsi" w:hAnsiTheme="majorHAnsi"/>
          <w:spacing w:val="26"/>
          <w:sz w:val="24"/>
          <w:szCs w:val="24"/>
        </w:rPr>
        <w:t xml:space="preserve"> </w:t>
      </w:r>
      <w:r w:rsidR="001A6DCE" w:rsidRPr="00F97099">
        <w:rPr>
          <w:rFonts w:asciiTheme="majorHAnsi" w:hAnsiTheme="majorHAnsi"/>
          <w:sz w:val="24"/>
          <w:szCs w:val="24"/>
        </w:rPr>
        <w:t>e</w:t>
      </w:r>
      <w:r w:rsidR="001A6DCE" w:rsidRPr="00F97099">
        <w:rPr>
          <w:rFonts w:asciiTheme="majorHAnsi" w:hAnsiTheme="majorHAnsi"/>
          <w:spacing w:val="25"/>
          <w:sz w:val="24"/>
          <w:szCs w:val="24"/>
        </w:rPr>
        <w:t xml:space="preserve"> </w:t>
      </w:r>
      <w:r w:rsidR="001A6DCE" w:rsidRPr="00F97099">
        <w:rPr>
          <w:rFonts w:asciiTheme="majorHAnsi" w:hAnsiTheme="majorHAnsi"/>
          <w:spacing w:val="-1"/>
          <w:sz w:val="24"/>
          <w:szCs w:val="24"/>
        </w:rPr>
        <w:t>serão</w:t>
      </w:r>
      <w:r w:rsidRPr="00F97099">
        <w:rPr>
          <w:rFonts w:asciiTheme="majorHAnsi" w:hAnsiTheme="majorHAnsi"/>
          <w:spacing w:val="12"/>
          <w:sz w:val="24"/>
          <w:szCs w:val="24"/>
        </w:rPr>
        <w:t xml:space="preserve"> </w:t>
      </w:r>
      <w:r w:rsidRPr="00F97099">
        <w:rPr>
          <w:rFonts w:asciiTheme="majorHAnsi" w:hAnsiTheme="majorHAnsi"/>
          <w:spacing w:val="-1"/>
          <w:sz w:val="24"/>
          <w:szCs w:val="24"/>
        </w:rPr>
        <w:t>cravadas</w:t>
      </w:r>
      <w:r w:rsidR="00193327">
        <w:rPr>
          <w:rFonts w:asciiTheme="majorHAnsi" w:hAnsiTheme="majorHAnsi"/>
          <w:spacing w:val="-1"/>
          <w:sz w:val="24"/>
          <w:szCs w:val="24"/>
        </w:rPr>
        <w:t xml:space="preserve"> na caixa de passagem de 80x80</w:t>
      </w:r>
      <w:r w:rsidR="00030B34" w:rsidRPr="00F97099">
        <w:rPr>
          <w:rFonts w:asciiTheme="majorHAnsi" w:hAnsiTheme="majorHAnsi"/>
          <w:spacing w:val="-1"/>
          <w:sz w:val="24"/>
          <w:szCs w:val="24"/>
        </w:rPr>
        <w:t xml:space="preserve">x80 cm conforme detalhe em projeto, em </w:t>
      </w:r>
      <w:r w:rsidRPr="00F97099">
        <w:rPr>
          <w:rFonts w:asciiTheme="majorHAnsi" w:hAnsiTheme="majorHAnsi"/>
          <w:spacing w:val="-1"/>
          <w:sz w:val="24"/>
          <w:szCs w:val="24"/>
        </w:rPr>
        <w:t>número</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hastes</w:t>
      </w:r>
      <w:r w:rsidRPr="00F97099">
        <w:rPr>
          <w:rFonts w:asciiTheme="majorHAnsi" w:hAnsiTheme="majorHAnsi"/>
          <w:spacing w:val="11"/>
          <w:sz w:val="24"/>
          <w:szCs w:val="24"/>
        </w:rPr>
        <w:t xml:space="preserve"> </w:t>
      </w:r>
      <w:r w:rsidRPr="00F97099">
        <w:rPr>
          <w:rFonts w:asciiTheme="majorHAnsi" w:hAnsiTheme="majorHAnsi"/>
          <w:spacing w:val="-1"/>
          <w:sz w:val="24"/>
          <w:szCs w:val="24"/>
        </w:rPr>
        <w:t>necessárias</w:t>
      </w:r>
      <w:r w:rsidRPr="00F97099">
        <w:rPr>
          <w:rFonts w:asciiTheme="majorHAnsi" w:hAnsiTheme="majorHAnsi"/>
          <w:spacing w:val="14"/>
          <w:sz w:val="24"/>
          <w:szCs w:val="24"/>
        </w:rPr>
        <w:t xml:space="preserve"> </w:t>
      </w:r>
      <w:r w:rsidRPr="00F97099">
        <w:rPr>
          <w:rFonts w:asciiTheme="majorHAnsi" w:hAnsiTheme="majorHAnsi"/>
          <w:spacing w:val="-1"/>
          <w:sz w:val="24"/>
          <w:szCs w:val="24"/>
        </w:rPr>
        <w:t>até</w:t>
      </w:r>
      <w:r w:rsidRPr="00F97099">
        <w:rPr>
          <w:rFonts w:asciiTheme="majorHAnsi" w:hAnsiTheme="majorHAnsi"/>
          <w:spacing w:val="11"/>
          <w:sz w:val="24"/>
          <w:szCs w:val="24"/>
        </w:rPr>
        <w:t xml:space="preserve"> </w:t>
      </w:r>
      <w:r w:rsidRPr="00F97099">
        <w:rPr>
          <w:rFonts w:asciiTheme="majorHAnsi" w:hAnsiTheme="majorHAnsi"/>
          <w:spacing w:val="-1"/>
          <w:sz w:val="24"/>
          <w:szCs w:val="24"/>
        </w:rPr>
        <w:t>atingir</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1"/>
          <w:sz w:val="24"/>
          <w:szCs w:val="24"/>
        </w:rPr>
        <w:t xml:space="preserve"> </w:t>
      </w:r>
      <w:r w:rsidRPr="00F97099">
        <w:rPr>
          <w:rFonts w:asciiTheme="majorHAnsi" w:hAnsiTheme="majorHAnsi"/>
          <w:spacing w:val="-1"/>
          <w:sz w:val="24"/>
          <w:szCs w:val="24"/>
        </w:rPr>
        <w:t>valor</w:t>
      </w:r>
      <w:r w:rsidRPr="00F97099">
        <w:rPr>
          <w:rFonts w:asciiTheme="majorHAnsi" w:hAnsiTheme="majorHAnsi"/>
          <w:spacing w:val="15"/>
          <w:sz w:val="24"/>
          <w:szCs w:val="24"/>
        </w:rPr>
        <w:t xml:space="preserve"> </w:t>
      </w:r>
      <w:r w:rsidRPr="00F97099">
        <w:rPr>
          <w:rFonts w:asciiTheme="majorHAnsi" w:hAnsiTheme="majorHAnsi"/>
          <w:spacing w:val="-1"/>
          <w:sz w:val="24"/>
          <w:szCs w:val="24"/>
        </w:rPr>
        <w:t>da</w:t>
      </w:r>
      <w:r w:rsidRPr="00F97099">
        <w:rPr>
          <w:rFonts w:asciiTheme="majorHAnsi" w:hAnsiTheme="majorHAnsi"/>
          <w:spacing w:val="11"/>
          <w:sz w:val="24"/>
          <w:szCs w:val="24"/>
        </w:rPr>
        <w:t xml:space="preserve"> </w:t>
      </w:r>
      <w:r w:rsidRPr="00F97099">
        <w:rPr>
          <w:rFonts w:asciiTheme="majorHAnsi" w:hAnsiTheme="majorHAnsi"/>
          <w:spacing w:val="-1"/>
          <w:sz w:val="24"/>
          <w:szCs w:val="24"/>
        </w:rPr>
        <w:t>resistência</w:t>
      </w:r>
      <w:r w:rsidRPr="00F97099">
        <w:rPr>
          <w:rFonts w:asciiTheme="majorHAnsi" w:hAnsiTheme="majorHAnsi"/>
          <w:spacing w:val="69"/>
          <w:sz w:val="24"/>
          <w:szCs w:val="24"/>
        </w:rPr>
        <w:t xml:space="preserve"> </w:t>
      </w:r>
      <w:r w:rsidRPr="00F97099">
        <w:rPr>
          <w:rFonts w:asciiTheme="majorHAnsi" w:hAnsiTheme="majorHAnsi"/>
          <w:spacing w:val="-1"/>
          <w:sz w:val="24"/>
          <w:szCs w:val="24"/>
        </w:rPr>
        <w:t>de aterramento</w:t>
      </w:r>
      <w:r w:rsidRPr="00F97099">
        <w:rPr>
          <w:rFonts w:asciiTheme="majorHAnsi" w:hAnsiTheme="majorHAnsi"/>
          <w:sz w:val="24"/>
          <w:szCs w:val="24"/>
        </w:rPr>
        <w:t xml:space="preserve"> </w:t>
      </w:r>
      <w:r w:rsidRPr="00F97099">
        <w:rPr>
          <w:rFonts w:asciiTheme="majorHAnsi" w:hAnsiTheme="majorHAnsi"/>
          <w:spacing w:val="-1"/>
          <w:sz w:val="24"/>
          <w:szCs w:val="24"/>
        </w:rPr>
        <w:t>de no</w:t>
      </w:r>
      <w:r w:rsidRPr="00F97099">
        <w:rPr>
          <w:rFonts w:asciiTheme="majorHAnsi" w:hAnsiTheme="majorHAnsi"/>
          <w:sz w:val="24"/>
          <w:szCs w:val="24"/>
        </w:rPr>
        <w:t xml:space="preserve"> </w:t>
      </w:r>
      <w:r w:rsidRPr="00F97099">
        <w:rPr>
          <w:rFonts w:asciiTheme="majorHAnsi" w:hAnsiTheme="majorHAnsi"/>
          <w:spacing w:val="-1"/>
          <w:sz w:val="24"/>
          <w:szCs w:val="24"/>
        </w:rPr>
        <w:t xml:space="preserve">máximo </w:t>
      </w:r>
      <w:r w:rsidRPr="00F97099">
        <w:rPr>
          <w:rFonts w:asciiTheme="majorHAnsi" w:hAnsiTheme="majorHAnsi"/>
          <w:sz w:val="24"/>
          <w:szCs w:val="24"/>
        </w:rPr>
        <w:t xml:space="preserve">5 </w:t>
      </w:r>
      <w:r w:rsidRPr="00F97099">
        <w:rPr>
          <w:rFonts w:asciiTheme="majorHAnsi" w:hAnsiTheme="majorHAnsi"/>
          <w:spacing w:val="-1"/>
          <w:sz w:val="24"/>
          <w:szCs w:val="24"/>
        </w:rPr>
        <w:t>ohms.</w:t>
      </w:r>
    </w:p>
    <w:p w:rsidR="00E80D5E" w:rsidRPr="00F97099" w:rsidRDefault="00E80D5E" w:rsidP="0080695D">
      <w:pPr>
        <w:pStyle w:val="Corpodetexto"/>
        <w:kinsoku w:val="0"/>
        <w:overflowPunct w:val="0"/>
        <w:spacing w:before="0"/>
        <w:ind w:left="0" w:firstLine="567"/>
        <w:rPr>
          <w:rFonts w:asciiTheme="majorHAnsi" w:hAnsiTheme="majorHAnsi"/>
          <w:sz w:val="24"/>
          <w:szCs w:val="24"/>
        </w:rPr>
      </w:pPr>
    </w:p>
    <w:p w:rsidR="00776AEB" w:rsidRPr="001A6DCE" w:rsidRDefault="00776AEB" w:rsidP="001A6DCE">
      <w:pPr>
        <w:pStyle w:val="Ttulo3"/>
        <w:rPr>
          <w:rFonts w:asciiTheme="majorHAnsi" w:hAnsiTheme="majorHAnsi"/>
          <w:b/>
          <w:bCs/>
        </w:rPr>
      </w:pPr>
      <w:bookmarkStart w:id="265" w:name="9.2.3._Quadros_Terminais"/>
      <w:bookmarkStart w:id="266" w:name="_Toc429648314"/>
      <w:bookmarkEnd w:id="265"/>
      <w:r w:rsidRPr="001A6DCE">
        <w:rPr>
          <w:rFonts w:asciiTheme="majorHAnsi" w:hAnsiTheme="majorHAnsi"/>
          <w:b/>
          <w:spacing w:val="-1"/>
        </w:rPr>
        <w:t>Quadros</w:t>
      </w:r>
      <w:r w:rsidRPr="001A6DCE">
        <w:rPr>
          <w:rFonts w:asciiTheme="majorHAnsi" w:hAnsiTheme="majorHAnsi"/>
          <w:b/>
          <w:spacing w:val="-10"/>
        </w:rPr>
        <w:t xml:space="preserve"> </w:t>
      </w:r>
      <w:r w:rsidRPr="001A6DCE">
        <w:rPr>
          <w:rFonts w:asciiTheme="majorHAnsi" w:hAnsiTheme="majorHAnsi"/>
          <w:b/>
          <w:spacing w:val="-1"/>
        </w:rPr>
        <w:t>Terminais</w:t>
      </w:r>
      <w:bookmarkEnd w:id="26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Quadros</w:t>
      </w:r>
      <w:r w:rsidRPr="00F97099">
        <w:rPr>
          <w:rFonts w:asciiTheme="majorHAnsi" w:hAnsiTheme="majorHAnsi"/>
          <w:spacing w:val="4"/>
          <w:sz w:val="24"/>
          <w:szCs w:val="24"/>
        </w:rPr>
        <w:t xml:space="preserve"> </w:t>
      </w:r>
      <w:r w:rsidRPr="00F97099">
        <w:rPr>
          <w:rFonts w:asciiTheme="majorHAnsi" w:hAnsiTheme="majorHAnsi"/>
          <w:spacing w:val="-1"/>
          <w:sz w:val="24"/>
          <w:szCs w:val="24"/>
        </w:rPr>
        <w:t>terminais</w:t>
      </w:r>
      <w:r w:rsidRPr="00F97099">
        <w:rPr>
          <w:rFonts w:asciiTheme="majorHAnsi" w:hAnsiTheme="majorHAnsi"/>
          <w:spacing w:val="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sobrepor,</w:t>
      </w:r>
      <w:r w:rsidRPr="00F97099">
        <w:rPr>
          <w:rFonts w:asciiTheme="majorHAnsi" w:hAnsiTheme="majorHAnsi"/>
          <w:spacing w:val="5"/>
          <w:sz w:val="24"/>
          <w:szCs w:val="24"/>
        </w:rPr>
        <w:t xml:space="preserve"> </w:t>
      </w:r>
      <w:r w:rsidRPr="00F97099">
        <w:rPr>
          <w:rFonts w:asciiTheme="majorHAnsi" w:hAnsiTheme="majorHAnsi"/>
          <w:spacing w:val="-1"/>
          <w:sz w:val="24"/>
          <w:szCs w:val="24"/>
        </w:rPr>
        <w:t>com</w:t>
      </w:r>
      <w:r w:rsidRPr="00F97099">
        <w:rPr>
          <w:rFonts w:asciiTheme="majorHAnsi" w:hAnsiTheme="majorHAnsi"/>
          <w:spacing w:val="4"/>
          <w:sz w:val="24"/>
          <w:szCs w:val="24"/>
        </w:rPr>
        <w:t xml:space="preserve"> </w:t>
      </w:r>
      <w:r w:rsidRPr="00F97099">
        <w:rPr>
          <w:rFonts w:asciiTheme="majorHAnsi" w:hAnsiTheme="majorHAnsi"/>
          <w:spacing w:val="-1"/>
          <w:sz w:val="24"/>
          <w:szCs w:val="24"/>
        </w:rPr>
        <w:t>disjuntores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4"/>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barramento</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63"/>
          <w:sz w:val="24"/>
          <w:szCs w:val="24"/>
        </w:rPr>
        <w:t xml:space="preserve"> </w:t>
      </w:r>
      <w:r w:rsidRPr="00F97099">
        <w:rPr>
          <w:rFonts w:asciiTheme="majorHAnsi" w:hAnsiTheme="majorHAnsi"/>
          <w:spacing w:val="-1"/>
          <w:sz w:val="24"/>
          <w:szCs w:val="24"/>
        </w:rPr>
        <w:t>Siemens</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equivalente,</w:t>
      </w:r>
      <w:r w:rsidRPr="00F97099">
        <w:rPr>
          <w:rFonts w:asciiTheme="majorHAnsi" w:hAnsiTheme="majorHAnsi"/>
          <w:sz w:val="24"/>
          <w:szCs w:val="24"/>
        </w:rPr>
        <w:t xml:space="preserve"> </w:t>
      </w:r>
      <w:r w:rsidRPr="00F97099">
        <w:rPr>
          <w:rFonts w:asciiTheme="majorHAnsi" w:hAnsiTheme="majorHAnsi"/>
          <w:spacing w:val="-1"/>
          <w:sz w:val="24"/>
          <w:szCs w:val="24"/>
        </w:rPr>
        <w:t>conforme diagramas</w:t>
      </w:r>
      <w:r w:rsidRPr="00F97099">
        <w:rPr>
          <w:rFonts w:asciiTheme="majorHAnsi" w:hAnsiTheme="majorHAnsi"/>
          <w:sz w:val="24"/>
          <w:szCs w:val="24"/>
        </w:rPr>
        <w:t xml:space="preserve"> </w:t>
      </w:r>
      <w:r w:rsidRPr="00F97099">
        <w:rPr>
          <w:rFonts w:asciiTheme="majorHAnsi" w:hAnsiTheme="majorHAnsi"/>
          <w:spacing w:val="-1"/>
          <w:sz w:val="24"/>
          <w:szCs w:val="24"/>
        </w:rPr>
        <w:t>unifilares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quadros de</w:t>
      </w:r>
      <w:r w:rsidRPr="00F97099">
        <w:rPr>
          <w:rFonts w:asciiTheme="majorHAnsi" w:hAnsiTheme="majorHAnsi"/>
          <w:sz w:val="24"/>
          <w:szCs w:val="24"/>
        </w:rPr>
        <w:t xml:space="preserve"> </w:t>
      </w:r>
      <w:r w:rsidRPr="00F97099">
        <w:rPr>
          <w:rFonts w:asciiTheme="majorHAnsi" w:hAnsiTheme="majorHAnsi"/>
          <w:spacing w:val="-1"/>
          <w:sz w:val="24"/>
          <w:szCs w:val="24"/>
        </w:rPr>
        <w:t>carga.</w:t>
      </w:r>
    </w:p>
    <w:p w:rsidR="00776AEB" w:rsidRPr="001A6DCE" w:rsidRDefault="001A6DCE" w:rsidP="001A6DCE">
      <w:pPr>
        <w:rPr>
          <w:rFonts w:asciiTheme="majorHAnsi" w:hAnsiTheme="majorHAnsi"/>
          <w:b/>
          <w:bCs/>
        </w:rPr>
      </w:pPr>
      <w:r w:rsidRPr="001A6DCE">
        <w:rPr>
          <w:rFonts w:asciiTheme="majorHAnsi" w:hAnsiTheme="majorHAnsi"/>
          <w:b/>
          <w:spacing w:val="-1"/>
        </w:rPr>
        <w:t>Obs.</w:t>
      </w:r>
      <w:r w:rsidR="00776AEB" w:rsidRPr="001A6DCE">
        <w:rPr>
          <w:rFonts w:asciiTheme="majorHAnsi" w:hAnsiTheme="majorHAnsi"/>
          <w:b/>
          <w:spacing w:val="-1"/>
        </w:rPr>
        <w:t>:</w:t>
      </w:r>
      <w:r w:rsidR="00776AEB" w:rsidRPr="001A6DCE">
        <w:rPr>
          <w:rFonts w:asciiTheme="majorHAnsi" w:hAnsiTheme="majorHAnsi"/>
          <w:b/>
          <w:spacing w:val="-2"/>
        </w:rPr>
        <w:t xml:space="preserve"> As</w:t>
      </w:r>
      <w:r w:rsidR="00776AEB" w:rsidRPr="001A6DCE">
        <w:rPr>
          <w:rFonts w:asciiTheme="majorHAnsi" w:hAnsiTheme="majorHAnsi"/>
          <w:b/>
          <w:spacing w:val="4"/>
        </w:rPr>
        <w:t xml:space="preserve"> </w:t>
      </w:r>
      <w:r w:rsidR="00776AEB" w:rsidRPr="001A6DCE">
        <w:rPr>
          <w:rFonts w:asciiTheme="majorHAnsi" w:hAnsiTheme="majorHAnsi"/>
          <w:b/>
          <w:spacing w:val="-2"/>
        </w:rPr>
        <w:t>chaves</w:t>
      </w:r>
      <w:r w:rsidR="00776AEB" w:rsidRPr="001A6DCE">
        <w:rPr>
          <w:rFonts w:asciiTheme="majorHAnsi" w:hAnsiTheme="majorHAnsi"/>
          <w:b/>
          <w:spacing w:val="1"/>
        </w:rPr>
        <w:t xml:space="preserve"> </w:t>
      </w:r>
      <w:r w:rsidR="00776AEB" w:rsidRPr="001A6DCE">
        <w:rPr>
          <w:rFonts w:asciiTheme="majorHAnsi" w:hAnsiTheme="majorHAnsi"/>
          <w:b/>
        </w:rPr>
        <w:t xml:space="preserve">e </w:t>
      </w:r>
      <w:r w:rsidR="00776AEB" w:rsidRPr="001A6DCE">
        <w:rPr>
          <w:rFonts w:asciiTheme="majorHAnsi" w:hAnsiTheme="majorHAnsi"/>
          <w:b/>
          <w:spacing w:val="-1"/>
        </w:rPr>
        <w:t>disjuntores</w:t>
      </w:r>
      <w:r w:rsidR="00776AEB" w:rsidRPr="001A6DCE">
        <w:rPr>
          <w:rFonts w:asciiTheme="majorHAnsi" w:hAnsiTheme="majorHAnsi"/>
          <w:b/>
        </w:rPr>
        <w:t xml:space="preserve"> </w:t>
      </w:r>
      <w:r w:rsidR="00776AEB" w:rsidRPr="001A6DCE">
        <w:rPr>
          <w:rFonts w:asciiTheme="majorHAnsi" w:hAnsiTheme="majorHAnsi"/>
          <w:b/>
          <w:spacing w:val="-1"/>
        </w:rPr>
        <w:t>serão</w:t>
      </w:r>
      <w:r w:rsidR="00776AEB" w:rsidRPr="001A6DCE">
        <w:rPr>
          <w:rFonts w:asciiTheme="majorHAnsi" w:hAnsiTheme="majorHAnsi"/>
          <w:b/>
        </w:rPr>
        <w:t xml:space="preserve"> </w:t>
      </w:r>
      <w:r w:rsidR="00776AEB" w:rsidRPr="001A6DCE">
        <w:rPr>
          <w:rFonts w:asciiTheme="majorHAnsi" w:hAnsiTheme="majorHAnsi"/>
          <w:b/>
          <w:spacing w:val="-1"/>
        </w:rPr>
        <w:t>instaladas completas, ou</w:t>
      </w:r>
      <w:r w:rsidR="00776AEB" w:rsidRPr="001A6DCE">
        <w:rPr>
          <w:rFonts w:asciiTheme="majorHAnsi" w:hAnsiTheme="majorHAnsi"/>
          <w:b/>
        </w:rPr>
        <w:t xml:space="preserve"> </w:t>
      </w:r>
      <w:r w:rsidR="00776AEB" w:rsidRPr="001A6DCE">
        <w:rPr>
          <w:rFonts w:asciiTheme="majorHAnsi" w:hAnsiTheme="majorHAnsi"/>
          <w:b/>
          <w:spacing w:val="-1"/>
        </w:rPr>
        <w:t>seja,</w:t>
      </w:r>
      <w:r w:rsidR="00776AEB" w:rsidRPr="001A6DCE">
        <w:rPr>
          <w:rFonts w:asciiTheme="majorHAnsi" w:hAnsiTheme="majorHAnsi"/>
          <w:b/>
          <w:spacing w:val="-2"/>
        </w:rPr>
        <w:t xml:space="preserve"> </w:t>
      </w:r>
      <w:r w:rsidR="00776AEB" w:rsidRPr="001A6DCE">
        <w:rPr>
          <w:rFonts w:asciiTheme="majorHAnsi" w:hAnsiTheme="majorHAnsi"/>
          <w:b/>
          <w:spacing w:val="-1"/>
        </w:rPr>
        <w:t>com</w:t>
      </w:r>
      <w:r w:rsidR="00776AEB" w:rsidRPr="001A6DCE">
        <w:rPr>
          <w:rFonts w:asciiTheme="majorHAnsi" w:hAnsiTheme="majorHAnsi"/>
          <w:b/>
        </w:rPr>
        <w:t xml:space="preserve"> </w:t>
      </w:r>
      <w:r w:rsidR="00776AEB" w:rsidRPr="001A6DCE">
        <w:rPr>
          <w:rFonts w:asciiTheme="majorHAnsi" w:hAnsiTheme="majorHAnsi"/>
          <w:b/>
          <w:spacing w:val="-1"/>
        </w:rPr>
        <w:t>todos</w:t>
      </w:r>
      <w:r w:rsidR="00776AEB" w:rsidRPr="001A6DCE">
        <w:rPr>
          <w:rFonts w:asciiTheme="majorHAnsi" w:hAnsiTheme="majorHAnsi"/>
          <w:b/>
        </w:rPr>
        <w:t xml:space="preserve"> </w:t>
      </w:r>
      <w:r w:rsidR="00776AEB" w:rsidRPr="001A6DCE">
        <w:rPr>
          <w:rFonts w:asciiTheme="majorHAnsi" w:hAnsiTheme="majorHAnsi"/>
          <w:b/>
          <w:spacing w:val="-1"/>
        </w:rPr>
        <w:t>os acessórios</w:t>
      </w:r>
      <w:r w:rsidR="00776AEB" w:rsidRPr="001A6DCE">
        <w:rPr>
          <w:rFonts w:asciiTheme="majorHAnsi" w:hAnsiTheme="majorHAnsi"/>
          <w:b/>
          <w:spacing w:val="63"/>
        </w:rPr>
        <w:t xml:space="preserve"> </w:t>
      </w:r>
      <w:r w:rsidR="00776AEB" w:rsidRPr="001A6DCE">
        <w:rPr>
          <w:rFonts w:asciiTheme="majorHAnsi" w:hAnsiTheme="majorHAnsi"/>
          <w:b/>
        </w:rPr>
        <w:t>e</w:t>
      </w:r>
      <w:r w:rsidR="00776AEB" w:rsidRPr="001A6DCE">
        <w:rPr>
          <w:rFonts w:asciiTheme="majorHAnsi" w:hAnsiTheme="majorHAnsi"/>
          <w:b/>
          <w:spacing w:val="3"/>
        </w:rPr>
        <w:t xml:space="preserve"> </w:t>
      </w:r>
      <w:r w:rsidR="00776AEB" w:rsidRPr="001A6DCE">
        <w:rPr>
          <w:rFonts w:asciiTheme="majorHAnsi" w:hAnsiTheme="majorHAnsi"/>
          <w:b/>
          <w:spacing w:val="-1"/>
        </w:rPr>
        <w:t>ou</w:t>
      </w:r>
      <w:r w:rsidR="00776AEB" w:rsidRPr="001A6DCE">
        <w:rPr>
          <w:rFonts w:asciiTheme="majorHAnsi" w:hAnsiTheme="majorHAnsi"/>
          <w:b/>
          <w:spacing w:val="2"/>
        </w:rPr>
        <w:t xml:space="preserve"> </w:t>
      </w:r>
      <w:r w:rsidR="00776AEB" w:rsidRPr="001A6DCE">
        <w:rPr>
          <w:rFonts w:asciiTheme="majorHAnsi" w:hAnsiTheme="majorHAnsi"/>
          <w:b/>
          <w:spacing w:val="-1"/>
        </w:rPr>
        <w:t>equipamentos</w:t>
      </w:r>
      <w:r w:rsidR="00776AEB" w:rsidRPr="001A6DCE">
        <w:rPr>
          <w:rFonts w:asciiTheme="majorHAnsi" w:hAnsiTheme="majorHAnsi"/>
          <w:b/>
          <w:spacing w:val="3"/>
        </w:rPr>
        <w:t xml:space="preserve"> </w:t>
      </w:r>
      <w:r w:rsidR="00776AEB" w:rsidRPr="001A6DCE">
        <w:rPr>
          <w:rFonts w:asciiTheme="majorHAnsi" w:hAnsiTheme="majorHAnsi"/>
          <w:b/>
          <w:spacing w:val="-1"/>
        </w:rPr>
        <w:t>necessários</w:t>
      </w:r>
      <w:r w:rsidR="00776AEB" w:rsidRPr="001A6DCE">
        <w:rPr>
          <w:rFonts w:asciiTheme="majorHAnsi" w:hAnsiTheme="majorHAnsi"/>
          <w:b/>
          <w:spacing w:val="4"/>
        </w:rPr>
        <w:t xml:space="preserve"> </w:t>
      </w:r>
      <w:r w:rsidR="00776AEB" w:rsidRPr="001A6DCE">
        <w:rPr>
          <w:rFonts w:asciiTheme="majorHAnsi" w:hAnsiTheme="majorHAnsi"/>
          <w:b/>
          <w:spacing w:val="-1"/>
        </w:rPr>
        <w:t>para</w:t>
      </w:r>
      <w:r w:rsidR="00776AEB" w:rsidRPr="001A6DCE">
        <w:rPr>
          <w:rFonts w:asciiTheme="majorHAnsi" w:hAnsiTheme="majorHAnsi"/>
          <w:b/>
          <w:spacing w:val="2"/>
        </w:rPr>
        <w:t xml:space="preserve"> </w:t>
      </w:r>
      <w:r w:rsidR="00776AEB" w:rsidRPr="001A6DCE">
        <w:rPr>
          <w:rFonts w:asciiTheme="majorHAnsi" w:hAnsiTheme="majorHAnsi"/>
          <w:b/>
        </w:rPr>
        <w:t>o</w:t>
      </w:r>
      <w:r w:rsidR="00776AEB" w:rsidRPr="001A6DCE">
        <w:rPr>
          <w:rFonts w:asciiTheme="majorHAnsi" w:hAnsiTheme="majorHAnsi"/>
          <w:b/>
          <w:spacing w:val="1"/>
        </w:rPr>
        <w:t xml:space="preserve"> </w:t>
      </w:r>
      <w:r w:rsidR="00776AEB" w:rsidRPr="001A6DCE">
        <w:rPr>
          <w:rFonts w:asciiTheme="majorHAnsi" w:hAnsiTheme="majorHAnsi"/>
          <w:b/>
          <w:spacing w:val="-1"/>
        </w:rPr>
        <w:t>seu</w:t>
      </w:r>
      <w:r w:rsidR="00776AEB" w:rsidRPr="001A6DCE">
        <w:rPr>
          <w:rFonts w:asciiTheme="majorHAnsi" w:hAnsiTheme="majorHAnsi"/>
          <w:b/>
          <w:spacing w:val="4"/>
        </w:rPr>
        <w:t xml:space="preserve"> </w:t>
      </w:r>
      <w:r w:rsidR="00776AEB" w:rsidRPr="001A6DCE">
        <w:rPr>
          <w:rFonts w:asciiTheme="majorHAnsi" w:hAnsiTheme="majorHAnsi"/>
          <w:b/>
          <w:spacing w:val="-1"/>
        </w:rPr>
        <w:t>perfeito</w:t>
      </w:r>
      <w:r w:rsidR="00776AEB" w:rsidRPr="001A6DCE">
        <w:rPr>
          <w:rFonts w:asciiTheme="majorHAnsi" w:hAnsiTheme="majorHAnsi"/>
          <w:b/>
          <w:spacing w:val="2"/>
        </w:rPr>
        <w:t xml:space="preserve"> </w:t>
      </w:r>
      <w:r w:rsidR="00776AEB" w:rsidRPr="001A6DCE">
        <w:rPr>
          <w:rFonts w:asciiTheme="majorHAnsi" w:hAnsiTheme="majorHAnsi"/>
          <w:b/>
          <w:spacing w:val="-1"/>
        </w:rPr>
        <w:t>funcionamento.</w:t>
      </w:r>
      <w:r w:rsidR="00776AEB" w:rsidRPr="001A6DCE">
        <w:rPr>
          <w:rFonts w:asciiTheme="majorHAnsi" w:hAnsiTheme="majorHAnsi"/>
          <w:b/>
          <w:spacing w:val="3"/>
        </w:rPr>
        <w:t xml:space="preserve"> </w:t>
      </w:r>
      <w:r w:rsidR="00776AEB" w:rsidRPr="001A6DCE">
        <w:rPr>
          <w:rFonts w:asciiTheme="majorHAnsi" w:hAnsiTheme="majorHAnsi"/>
          <w:b/>
          <w:spacing w:val="-1"/>
        </w:rPr>
        <w:t>Poderão</w:t>
      </w:r>
      <w:r w:rsidR="00776AEB" w:rsidRPr="001A6DCE">
        <w:rPr>
          <w:rFonts w:asciiTheme="majorHAnsi" w:hAnsiTheme="majorHAnsi"/>
          <w:b/>
          <w:spacing w:val="4"/>
        </w:rPr>
        <w:t xml:space="preserve"> </w:t>
      </w:r>
      <w:r w:rsidR="00776AEB" w:rsidRPr="001A6DCE">
        <w:rPr>
          <w:rFonts w:asciiTheme="majorHAnsi" w:hAnsiTheme="majorHAnsi"/>
          <w:b/>
          <w:spacing w:val="-1"/>
        </w:rPr>
        <w:t>ser</w:t>
      </w:r>
      <w:r w:rsidR="00776AEB" w:rsidRPr="001A6DCE">
        <w:rPr>
          <w:rFonts w:asciiTheme="majorHAnsi" w:hAnsiTheme="majorHAnsi"/>
          <w:b/>
          <w:spacing w:val="45"/>
        </w:rPr>
        <w:t xml:space="preserve"> </w:t>
      </w:r>
      <w:r w:rsidR="00776AEB" w:rsidRPr="001A6DCE">
        <w:rPr>
          <w:rFonts w:asciiTheme="majorHAnsi" w:hAnsiTheme="majorHAnsi"/>
          <w:b/>
          <w:spacing w:val="-1"/>
        </w:rPr>
        <w:t>equivalentes aos</w:t>
      </w:r>
      <w:r w:rsidR="00776AEB" w:rsidRPr="001A6DCE">
        <w:rPr>
          <w:rFonts w:asciiTheme="majorHAnsi" w:hAnsiTheme="majorHAnsi"/>
          <w:b/>
          <w:spacing w:val="-3"/>
        </w:rPr>
        <w:t xml:space="preserve"> </w:t>
      </w:r>
      <w:r w:rsidR="00776AEB" w:rsidRPr="001A6DCE">
        <w:rPr>
          <w:rFonts w:asciiTheme="majorHAnsi" w:hAnsiTheme="majorHAnsi"/>
          <w:b/>
          <w:spacing w:val="-1"/>
        </w:rPr>
        <w:t>de</w:t>
      </w:r>
      <w:r w:rsidR="00776AEB" w:rsidRPr="001A6DCE">
        <w:rPr>
          <w:rFonts w:asciiTheme="majorHAnsi" w:hAnsiTheme="majorHAnsi"/>
          <w:b/>
          <w:spacing w:val="-3"/>
        </w:rPr>
        <w:t xml:space="preserve"> </w:t>
      </w:r>
      <w:r w:rsidR="00776AEB" w:rsidRPr="001A6DCE">
        <w:rPr>
          <w:rFonts w:asciiTheme="majorHAnsi" w:hAnsiTheme="majorHAnsi"/>
          <w:b/>
          <w:spacing w:val="-1"/>
        </w:rPr>
        <w:t>fabricação</w:t>
      </w:r>
      <w:r w:rsidR="00776AEB" w:rsidRPr="001A6DCE">
        <w:rPr>
          <w:rFonts w:asciiTheme="majorHAnsi" w:hAnsiTheme="majorHAnsi"/>
          <w:b/>
          <w:spacing w:val="-3"/>
        </w:rPr>
        <w:t xml:space="preserve"> </w:t>
      </w:r>
      <w:r w:rsidR="00776AEB" w:rsidRPr="001A6DCE">
        <w:rPr>
          <w:rFonts w:asciiTheme="majorHAnsi" w:hAnsiTheme="majorHAnsi"/>
          <w:b/>
          <w:spacing w:val="-1"/>
        </w:rPr>
        <w:t>Siemens</w:t>
      </w:r>
      <w:r w:rsidR="00776AEB" w:rsidRPr="001A6DCE">
        <w:rPr>
          <w:rFonts w:asciiTheme="majorHAnsi" w:hAnsiTheme="majorHAnsi"/>
          <w:b/>
          <w:spacing w:val="-3"/>
        </w:rPr>
        <w:t xml:space="preserve"> </w:t>
      </w:r>
      <w:r w:rsidR="00776AEB" w:rsidRPr="001A6DCE">
        <w:rPr>
          <w:rFonts w:asciiTheme="majorHAnsi" w:hAnsiTheme="majorHAnsi"/>
          <w:b/>
          <w:spacing w:val="-1"/>
        </w:rPr>
        <w:t>desde</w:t>
      </w:r>
      <w:r w:rsidR="00776AEB" w:rsidRPr="001A6DCE">
        <w:rPr>
          <w:rFonts w:asciiTheme="majorHAnsi" w:hAnsiTheme="majorHAnsi"/>
          <w:b/>
          <w:spacing w:val="-3"/>
        </w:rPr>
        <w:t xml:space="preserve"> </w:t>
      </w:r>
      <w:r w:rsidR="00776AEB" w:rsidRPr="001A6DCE">
        <w:rPr>
          <w:rFonts w:asciiTheme="majorHAnsi" w:hAnsiTheme="majorHAnsi"/>
          <w:b/>
          <w:spacing w:val="-1"/>
        </w:rPr>
        <w:t>que aceitos</w:t>
      </w:r>
      <w:r w:rsidR="00776AEB" w:rsidRPr="001A6DCE">
        <w:rPr>
          <w:rFonts w:asciiTheme="majorHAnsi" w:hAnsiTheme="majorHAnsi"/>
          <w:b/>
          <w:spacing w:val="-3"/>
        </w:rPr>
        <w:t xml:space="preserve"> </w:t>
      </w:r>
      <w:r w:rsidR="00776AEB" w:rsidRPr="001A6DCE">
        <w:rPr>
          <w:rFonts w:asciiTheme="majorHAnsi" w:hAnsiTheme="majorHAnsi"/>
          <w:b/>
          <w:spacing w:val="-1"/>
        </w:rPr>
        <w:t>pela</w:t>
      </w:r>
      <w:r w:rsidR="00776AEB" w:rsidRPr="001A6DCE">
        <w:rPr>
          <w:rFonts w:asciiTheme="majorHAnsi" w:hAnsiTheme="majorHAnsi"/>
          <w:b/>
          <w:spacing w:val="-3"/>
        </w:rPr>
        <w:t xml:space="preserve"> </w:t>
      </w:r>
      <w:r w:rsidR="00776AEB" w:rsidRPr="001A6DCE">
        <w:rPr>
          <w:rFonts w:asciiTheme="majorHAnsi" w:hAnsiTheme="majorHAnsi"/>
          <w:b/>
          <w:spacing w:val="-1"/>
        </w:rPr>
        <w:t>fiscalização</w:t>
      </w:r>
      <w:r w:rsidR="00776AEB" w:rsidRPr="001A6DCE">
        <w:rPr>
          <w:rFonts w:asciiTheme="majorHAnsi" w:hAnsiTheme="majorHAnsi"/>
          <w:b/>
          <w:spacing w:val="-2"/>
        </w:rPr>
        <w:t xml:space="preserve"> </w:t>
      </w:r>
      <w:r w:rsidR="00776AEB" w:rsidRPr="001A6DCE">
        <w:rPr>
          <w:rFonts w:asciiTheme="majorHAnsi" w:hAnsiTheme="majorHAnsi"/>
          <w:b/>
          <w:spacing w:val="-1"/>
        </w:rPr>
        <w:t>da</w:t>
      </w:r>
      <w:r w:rsidR="00776AEB" w:rsidRPr="001A6DCE">
        <w:rPr>
          <w:rFonts w:asciiTheme="majorHAnsi" w:hAnsiTheme="majorHAnsi"/>
          <w:b/>
          <w:spacing w:val="-3"/>
        </w:rPr>
        <w:t xml:space="preserve"> </w:t>
      </w:r>
      <w:r w:rsidR="00776AEB" w:rsidRPr="001A6DCE">
        <w:rPr>
          <w:rFonts w:asciiTheme="majorHAnsi" w:hAnsiTheme="majorHAnsi"/>
          <w:b/>
          <w:spacing w:val="-1"/>
        </w:rPr>
        <w:t>obra.</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3"/>
        <w:rPr>
          <w:rFonts w:asciiTheme="majorHAnsi" w:hAnsiTheme="majorHAnsi"/>
          <w:b/>
        </w:rPr>
      </w:pPr>
      <w:bookmarkStart w:id="267" w:name="9.2.4._Chaves_e_Disjuntores_de_Proteção:"/>
      <w:bookmarkStart w:id="268" w:name="_Toc429648315"/>
      <w:bookmarkEnd w:id="267"/>
      <w:r w:rsidRPr="001A6DCE">
        <w:rPr>
          <w:rFonts w:asciiTheme="majorHAnsi" w:hAnsiTheme="majorHAnsi"/>
          <w:b/>
          <w:bCs/>
          <w:spacing w:val="-1"/>
        </w:rPr>
        <w:t>Chaves</w:t>
      </w:r>
      <w:r w:rsidRPr="001A6DCE">
        <w:rPr>
          <w:rFonts w:asciiTheme="majorHAnsi" w:hAnsiTheme="majorHAnsi"/>
          <w:b/>
          <w:bCs/>
          <w:spacing w:val="-2"/>
        </w:rPr>
        <w:t xml:space="preserve"> </w:t>
      </w:r>
      <w:r w:rsidRPr="001A6DCE">
        <w:rPr>
          <w:rFonts w:asciiTheme="majorHAnsi" w:hAnsiTheme="majorHAnsi"/>
          <w:b/>
          <w:bCs/>
        </w:rPr>
        <w:t>e</w:t>
      </w:r>
      <w:r w:rsidRPr="001A6DCE">
        <w:rPr>
          <w:rFonts w:asciiTheme="majorHAnsi" w:hAnsiTheme="majorHAnsi"/>
          <w:b/>
          <w:bCs/>
          <w:spacing w:val="-5"/>
        </w:rPr>
        <w:t xml:space="preserve"> </w:t>
      </w:r>
      <w:r w:rsidRPr="001A6DCE">
        <w:rPr>
          <w:rFonts w:asciiTheme="majorHAnsi" w:hAnsiTheme="majorHAnsi"/>
          <w:b/>
          <w:bCs/>
          <w:spacing w:val="-1"/>
        </w:rPr>
        <w:t>Disjuntores</w:t>
      </w:r>
      <w:r w:rsidRPr="001A6DCE">
        <w:rPr>
          <w:rFonts w:asciiTheme="majorHAnsi" w:hAnsiTheme="majorHAnsi"/>
          <w:b/>
          <w:bCs/>
          <w:spacing w:val="-3"/>
        </w:rPr>
        <w:t xml:space="preserve"> </w:t>
      </w:r>
      <w:r w:rsidRPr="001A6DCE">
        <w:rPr>
          <w:rFonts w:asciiTheme="majorHAnsi" w:hAnsiTheme="majorHAnsi"/>
          <w:b/>
          <w:bCs/>
          <w:spacing w:val="-1"/>
        </w:rPr>
        <w:t>de</w:t>
      </w:r>
      <w:r w:rsidRPr="001A6DCE">
        <w:rPr>
          <w:rFonts w:asciiTheme="majorHAnsi" w:hAnsiTheme="majorHAnsi"/>
          <w:b/>
          <w:bCs/>
          <w:spacing w:val="-3"/>
        </w:rPr>
        <w:t xml:space="preserve"> </w:t>
      </w:r>
      <w:r w:rsidR="001A6DCE">
        <w:rPr>
          <w:rFonts w:asciiTheme="majorHAnsi" w:hAnsiTheme="majorHAnsi"/>
          <w:b/>
          <w:bCs/>
          <w:spacing w:val="-1"/>
        </w:rPr>
        <w:t>Proteção</w:t>
      </w:r>
      <w:bookmarkEnd w:id="26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57"/>
          <w:sz w:val="24"/>
          <w:szCs w:val="24"/>
        </w:rPr>
        <w:t xml:space="preserve"> </w:t>
      </w:r>
      <w:r w:rsidRPr="00F97099">
        <w:rPr>
          <w:rFonts w:asciiTheme="majorHAnsi" w:hAnsiTheme="majorHAnsi"/>
          <w:spacing w:val="-1"/>
          <w:sz w:val="24"/>
          <w:szCs w:val="24"/>
        </w:rPr>
        <w:t>ramais</w:t>
      </w:r>
      <w:r w:rsidRPr="00F97099">
        <w:rPr>
          <w:rFonts w:asciiTheme="majorHAnsi" w:hAnsiTheme="majorHAnsi"/>
          <w:spacing w:val="60"/>
          <w:sz w:val="24"/>
          <w:szCs w:val="24"/>
        </w:rPr>
        <w:t xml:space="preserve"> </w:t>
      </w:r>
      <w:r w:rsidRPr="00F97099">
        <w:rPr>
          <w:rFonts w:asciiTheme="majorHAnsi" w:hAnsiTheme="majorHAnsi"/>
          <w:spacing w:val="-1"/>
          <w:sz w:val="24"/>
          <w:szCs w:val="24"/>
        </w:rPr>
        <w:t>de</w:t>
      </w:r>
      <w:r w:rsidRPr="00F97099">
        <w:rPr>
          <w:rFonts w:asciiTheme="majorHAnsi" w:hAnsiTheme="majorHAnsi"/>
          <w:spacing w:val="58"/>
          <w:sz w:val="24"/>
          <w:szCs w:val="24"/>
        </w:rPr>
        <w:t xml:space="preserve"> </w:t>
      </w:r>
      <w:r w:rsidRPr="00F97099">
        <w:rPr>
          <w:rFonts w:asciiTheme="majorHAnsi" w:hAnsiTheme="majorHAnsi"/>
          <w:spacing w:val="-1"/>
          <w:sz w:val="24"/>
          <w:szCs w:val="24"/>
        </w:rPr>
        <w:t>iluminação</w:t>
      </w:r>
      <w:r w:rsidRPr="00F97099">
        <w:rPr>
          <w:rFonts w:asciiTheme="majorHAnsi" w:hAnsiTheme="majorHAnsi"/>
          <w:spacing w:val="59"/>
          <w:sz w:val="24"/>
          <w:szCs w:val="24"/>
        </w:rPr>
        <w:t xml:space="preserve"> </w:t>
      </w:r>
      <w:r w:rsidRPr="00F97099">
        <w:rPr>
          <w:rFonts w:asciiTheme="majorHAnsi" w:hAnsiTheme="majorHAnsi"/>
          <w:sz w:val="24"/>
          <w:szCs w:val="24"/>
        </w:rPr>
        <w:t>e</w:t>
      </w:r>
      <w:r w:rsidRPr="00F97099">
        <w:rPr>
          <w:rFonts w:asciiTheme="majorHAnsi" w:hAnsiTheme="majorHAnsi"/>
          <w:spacing w:val="59"/>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58"/>
          <w:sz w:val="24"/>
          <w:szCs w:val="24"/>
        </w:rPr>
        <w:t xml:space="preserve"> </w:t>
      </w:r>
      <w:r w:rsidRPr="00F97099">
        <w:rPr>
          <w:rFonts w:asciiTheme="majorHAnsi" w:hAnsiTheme="majorHAnsi"/>
          <w:spacing w:val="-1"/>
          <w:sz w:val="24"/>
          <w:szCs w:val="24"/>
        </w:rPr>
        <w:t>motores</w:t>
      </w:r>
      <w:r w:rsidRPr="00F97099">
        <w:rPr>
          <w:rFonts w:asciiTheme="majorHAnsi" w:hAnsiTheme="majorHAnsi"/>
          <w:spacing w:val="60"/>
          <w:sz w:val="24"/>
          <w:szCs w:val="24"/>
        </w:rPr>
        <w:t xml:space="preserve"> </w:t>
      </w:r>
      <w:r w:rsidRPr="00F97099">
        <w:rPr>
          <w:rFonts w:asciiTheme="majorHAnsi" w:hAnsiTheme="majorHAnsi"/>
          <w:sz w:val="24"/>
          <w:szCs w:val="24"/>
        </w:rPr>
        <w:t>e</w:t>
      </w:r>
      <w:r w:rsidRPr="00F97099">
        <w:rPr>
          <w:rFonts w:asciiTheme="majorHAnsi" w:hAnsiTheme="majorHAnsi"/>
          <w:spacing w:val="56"/>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6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protegidos</w:t>
      </w:r>
      <w:r w:rsidRPr="00F97099">
        <w:rPr>
          <w:rFonts w:asciiTheme="majorHAnsi" w:hAnsiTheme="majorHAnsi"/>
          <w:spacing w:val="59"/>
          <w:sz w:val="24"/>
          <w:szCs w:val="24"/>
        </w:rPr>
        <w:t xml:space="preserve"> </w:t>
      </w:r>
      <w:r w:rsidRPr="00F97099">
        <w:rPr>
          <w:rFonts w:asciiTheme="majorHAnsi" w:hAnsiTheme="majorHAnsi"/>
          <w:spacing w:val="-1"/>
          <w:sz w:val="24"/>
          <w:szCs w:val="24"/>
        </w:rPr>
        <w:t>contra</w:t>
      </w:r>
      <w:r w:rsidRPr="00F97099">
        <w:rPr>
          <w:rFonts w:asciiTheme="majorHAnsi" w:hAnsiTheme="majorHAnsi"/>
          <w:spacing w:val="57"/>
          <w:sz w:val="24"/>
          <w:szCs w:val="24"/>
        </w:rPr>
        <w:t xml:space="preserve"> </w:t>
      </w:r>
      <w:r w:rsidRPr="00F97099">
        <w:rPr>
          <w:rFonts w:asciiTheme="majorHAnsi" w:hAnsiTheme="majorHAnsi"/>
          <w:spacing w:val="-1"/>
          <w:sz w:val="24"/>
          <w:szCs w:val="24"/>
        </w:rPr>
        <w:t>curto</w:t>
      </w:r>
      <w:r w:rsidRPr="00F97099">
        <w:rPr>
          <w:rFonts w:asciiTheme="majorHAnsi" w:hAnsiTheme="majorHAnsi"/>
          <w:spacing w:val="49"/>
          <w:sz w:val="24"/>
          <w:szCs w:val="24"/>
        </w:rPr>
        <w:t xml:space="preserve"> </w:t>
      </w:r>
      <w:r w:rsidRPr="00F97099">
        <w:rPr>
          <w:rFonts w:asciiTheme="majorHAnsi" w:hAnsiTheme="majorHAnsi"/>
          <w:spacing w:val="-1"/>
          <w:sz w:val="24"/>
          <w:szCs w:val="24"/>
        </w:rPr>
        <w:t>circuito</w:t>
      </w:r>
      <w:r w:rsidRPr="00F97099">
        <w:rPr>
          <w:rFonts w:asciiTheme="majorHAnsi" w:hAnsiTheme="majorHAnsi"/>
          <w:spacing w:val="20"/>
          <w:sz w:val="24"/>
          <w:szCs w:val="24"/>
        </w:rPr>
        <w:t xml:space="preserve"> </w:t>
      </w:r>
      <w:r w:rsidRPr="00F97099">
        <w:rPr>
          <w:rFonts w:asciiTheme="majorHAnsi" w:hAnsiTheme="majorHAnsi"/>
          <w:spacing w:val="-1"/>
          <w:sz w:val="24"/>
          <w:szCs w:val="24"/>
        </w:rPr>
        <w:t>por</w:t>
      </w:r>
      <w:r w:rsidRPr="00F97099">
        <w:rPr>
          <w:rFonts w:asciiTheme="majorHAnsi" w:hAnsiTheme="majorHAnsi"/>
          <w:spacing w:val="21"/>
          <w:sz w:val="24"/>
          <w:szCs w:val="24"/>
        </w:rPr>
        <w:t xml:space="preserve"> </w:t>
      </w:r>
      <w:r w:rsidRPr="00F97099">
        <w:rPr>
          <w:rFonts w:asciiTheme="majorHAnsi" w:hAnsiTheme="majorHAnsi"/>
          <w:spacing w:val="-1"/>
          <w:sz w:val="24"/>
          <w:szCs w:val="24"/>
        </w:rPr>
        <w:t>disjuntores</w:t>
      </w:r>
      <w:r w:rsidRPr="00F97099">
        <w:rPr>
          <w:rFonts w:asciiTheme="majorHAnsi" w:hAnsiTheme="majorHAnsi"/>
          <w:spacing w:val="21"/>
          <w:sz w:val="24"/>
          <w:szCs w:val="24"/>
        </w:rPr>
        <w:t xml:space="preserve"> </w:t>
      </w:r>
      <w:r w:rsidRPr="00F97099">
        <w:rPr>
          <w:rFonts w:asciiTheme="majorHAnsi" w:hAnsiTheme="majorHAnsi"/>
          <w:spacing w:val="-1"/>
          <w:sz w:val="24"/>
          <w:szCs w:val="24"/>
        </w:rPr>
        <w:t>tripolar</w:t>
      </w:r>
      <w:r w:rsidRPr="00F97099">
        <w:rPr>
          <w:rFonts w:asciiTheme="majorHAnsi" w:hAnsiTheme="majorHAnsi"/>
          <w:spacing w:val="22"/>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monopolar,</w:t>
      </w:r>
      <w:r w:rsidRPr="00F97099">
        <w:rPr>
          <w:rFonts w:asciiTheme="majorHAnsi" w:hAnsiTheme="majorHAnsi"/>
          <w:spacing w:val="21"/>
          <w:sz w:val="24"/>
          <w:szCs w:val="24"/>
        </w:rPr>
        <w:t xml:space="preserve"> </w:t>
      </w:r>
      <w:r w:rsidRPr="00F97099">
        <w:rPr>
          <w:rFonts w:asciiTheme="majorHAnsi" w:hAnsiTheme="majorHAnsi"/>
          <w:spacing w:val="-1"/>
          <w:sz w:val="24"/>
          <w:szCs w:val="24"/>
        </w:rPr>
        <w:t>chaves</w:t>
      </w:r>
      <w:r w:rsidRPr="00F97099">
        <w:rPr>
          <w:rFonts w:asciiTheme="majorHAnsi" w:hAnsiTheme="majorHAnsi"/>
          <w:spacing w:val="21"/>
          <w:sz w:val="24"/>
          <w:szCs w:val="24"/>
        </w:rPr>
        <w:t xml:space="preserve"> </w:t>
      </w:r>
      <w:r w:rsidRPr="00F97099">
        <w:rPr>
          <w:rFonts w:asciiTheme="majorHAnsi" w:hAnsiTheme="majorHAnsi"/>
          <w:spacing w:val="-1"/>
          <w:sz w:val="24"/>
          <w:szCs w:val="24"/>
        </w:rPr>
        <w:t>trifásicas</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0"/>
          <w:sz w:val="24"/>
          <w:szCs w:val="24"/>
        </w:rPr>
        <w:t xml:space="preserve"> </w:t>
      </w:r>
      <w:r w:rsidRPr="00F97099">
        <w:rPr>
          <w:rFonts w:asciiTheme="majorHAnsi" w:hAnsiTheme="majorHAnsi"/>
          <w:spacing w:val="-1"/>
          <w:sz w:val="24"/>
          <w:szCs w:val="24"/>
        </w:rPr>
        <w:t>fusíveis</w:t>
      </w:r>
      <w:r w:rsidRPr="00F97099">
        <w:rPr>
          <w:rFonts w:asciiTheme="majorHAnsi" w:hAnsiTheme="majorHAnsi"/>
          <w:spacing w:val="22"/>
          <w:sz w:val="24"/>
          <w:szCs w:val="24"/>
        </w:rPr>
        <w:t xml:space="preserve"> </w:t>
      </w:r>
      <w:r w:rsidRPr="00F97099">
        <w:rPr>
          <w:rFonts w:asciiTheme="majorHAnsi" w:hAnsiTheme="majorHAnsi"/>
          <w:spacing w:val="-1"/>
          <w:sz w:val="24"/>
          <w:szCs w:val="24"/>
        </w:rPr>
        <w:t>adequados,</w:t>
      </w:r>
      <w:r w:rsidRPr="00F97099">
        <w:rPr>
          <w:rFonts w:asciiTheme="majorHAnsi" w:hAnsiTheme="majorHAnsi"/>
          <w:spacing w:val="22"/>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63"/>
          <w:sz w:val="24"/>
          <w:szCs w:val="24"/>
        </w:rPr>
        <w:t xml:space="preserve"> </w:t>
      </w:r>
      <w:r w:rsidRPr="00F97099">
        <w:rPr>
          <w:rFonts w:asciiTheme="majorHAnsi" w:hAnsiTheme="majorHAnsi"/>
          <w:spacing w:val="-1"/>
          <w:sz w:val="24"/>
          <w:szCs w:val="24"/>
        </w:rPr>
        <w:t>obrigatório</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completa de</w:t>
      </w:r>
      <w:r w:rsidRPr="00F97099">
        <w:rPr>
          <w:rFonts w:asciiTheme="majorHAnsi" w:hAnsiTheme="majorHAnsi"/>
          <w:sz w:val="24"/>
          <w:szCs w:val="24"/>
        </w:rPr>
        <w:t xml:space="preserve"> </w:t>
      </w:r>
      <w:r w:rsidRPr="00F97099">
        <w:rPr>
          <w:rFonts w:asciiTheme="majorHAnsi" w:hAnsiTheme="majorHAnsi"/>
          <w:spacing w:val="-1"/>
          <w:sz w:val="24"/>
          <w:szCs w:val="24"/>
        </w:rPr>
        <w:t>todos acessórios necessários</w:t>
      </w:r>
      <w:r w:rsidRPr="00F97099">
        <w:rPr>
          <w:rFonts w:asciiTheme="majorHAnsi" w:hAnsiTheme="majorHAnsi"/>
          <w:spacing w:val="2"/>
          <w:sz w:val="24"/>
          <w:szCs w:val="24"/>
        </w:rPr>
        <w:t xml:space="preserve"> </w:t>
      </w:r>
      <w:r w:rsidRPr="00F97099">
        <w:rPr>
          <w:rFonts w:asciiTheme="majorHAnsi" w:hAnsiTheme="majorHAnsi"/>
          <w:spacing w:val="-1"/>
          <w:sz w:val="24"/>
          <w:szCs w:val="24"/>
        </w:rPr>
        <w:t>ao</w:t>
      </w:r>
      <w:r w:rsidRPr="00F97099">
        <w:rPr>
          <w:rFonts w:asciiTheme="majorHAnsi" w:hAnsiTheme="majorHAnsi"/>
          <w:spacing w:val="-3"/>
          <w:sz w:val="24"/>
          <w:szCs w:val="24"/>
        </w:rPr>
        <w:t xml:space="preserve"> </w:t>
      </w:r>
      <w:r w:rsidRPr="00F97099">
        <w:rPr>
          <w:rFonts w:asciiTheme="majorHAnsi" w:hAnsiTheme="majorHAnsi"/>
          <w:spacing w:val="-1"/>
          <w:sz w:val="24"/>
          <w:szCs w:val="24"/>
        </w:rPr>
        <w:t>seu</w:t>
      </w:r>
      <w:r w:rsidRPr="00F97099">
        <w:rPr>
          <w:rFonts w:asciiTheme="majorHAnsi" w:hAnsiTheme="majorHAnsi"/>
          <w:sz w:val="24"/>
          <w:szCs w:val="24"/>
        </w:rPr>
        <w:t xml:space="preserve"> </w:t>
      </w:r>
      <w:r w:rsidRPr="00F97099">
        <w:rPr>
          <w:rFonts w:asciiTheme="majorHAnsi" w:hAnsiTheme="majorHAnsi"/>
          <w:spacing w:val="-1"/>
          <w:sz w:val="24"/>
          <w:szCs w:val="24"/>
        </w:rPr>
        <w:t>perfeito funcionamento.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5"/>
          <w:sz w:val="24"/>
          <w:szCs w:val="24"/>
        </w:rPr>
        <w:t xml:space="preserve"> </w:t>
      </w:r>
      <w:r w:rsidRPr="00F97099">
        <w:rPr>
          <w:rFonts w:asciiTheme="majorHAnsi" w:hAnsiTheme="majorHAnsi"/>
          <w:spacing w:val="-1"/>
          <w:sz w:val="24"/>
          <w:szCs w:val="24"/>
        </w:rPr>
        <w:t>chaves</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4"/>
          <w:sz w:val="24"/>
          <w:szCs w:val="24"/>
        </w:rPr>
        <w:t xml:space="preserve"> </w:t>
      </w:r>
      <w:r w:rsidRPr="00F97099">
        <w:rPr>
          <w:rFonts w:asciiTheme="majorHAnsi" w:hAnsiTheme="majorHAnsi"/>
          <w:spacing w:val="-1"/>
          <w:sz w:val="24"/>
          <w:szCs w:val="24"/>
        </w:rPr>
        <w:t>tipo</w:t>
      </w:r>
      <w:r w:rsidRPr="00F97099">
        <w:rPr>
          <w:rFonts w:asciiTheme="majorHAnsi" w:hAnsiTheme="majorHAnsi"/>
          <w:spacing w:val="32"/>
          <w:sz w:val="24"/>
          <w:szCs w:val="24"/>
        </w:rPr>
        <w:t xml:space="preserve"> </w:t>
      </w:r>
      <w:r w:rsidRPr="00F97099">
        <w:rPr>
          <w:rFonts w:asciiTheme="majorHAnsi" w:hAnsiTheme="majorHAnsi"/>
          <w:spacing w:val="-1"/>
          <w:sz w:val="24"/>
          <w:szCs w:val="24"/>
        </w:rPr>
        <w:t>seccionadora</w:t>
      </w:r>
      <w:r w:rsidRPr="00F97099">
        <w:rPr>
          <w:rFonts w:asciiTheme="majorHAnsi" w:hAnsiTheme="majorHAnsi"/>
          <w:spacing w:val="34"/>
          <w:sz w:val="24"/>
          <w:szCs w:val="24"/>
        </w:rPr>
        <w:t xml:space="preserve"> </w:t>
      </w:r>
      <w:r w:rsidRPr="00F97099">
        <w:rPr>
          <w:rFonts w:asciiTheme="majorHAnsi" w:hAnsiTheme="majorHAnsi"/>
          <w:spacing w:val="-1"/>
          <w:sz w:val="24"/>
          <w:szCs w:val="24"/>
        </w:rPr>
        <w:t>rotativa</w:t>
      </w:r>
      <w:r w:rsidRPr="00F97099">
        <w:rPr>
          <w:rFonts w:asciiTheme="majorHAnsi" w:hAnsiTheme="majorHAnsi"/>
          <w:spacing w:val="34"/>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PACCO</w:t>
      </w:r>
      <w:r w:rsidRPr="00F97099">
        <w:rPr>
          <w:rFonts w:asciiTheme="majorHAnsi" w:hAnsiTheme="majorHAnsi"/>
          <w:spacing w:val="36"/>
          <w:sz w:val="24"/>
          <w:szCs w:val="24"/>
        </w:rPr>
        <w:t xml:space="preserve"> </w:t>
      </w:r>
      <w:r w:rsidRPr="00F97099">
        <w:rPr>
          <w:rFonts w:asciiTheme="majorHAnsi" w:hAnsiTheme="majorHAnsi"/>
          <w:sz w:val="24"/>
          <w:szCs w:val="24"/>
        </w:rPr>
        <w:t>TK</w:t>
      </w:r>
      <w:r w:rsidRPr="00F97099">
        <w:rPr>
          <w:rFonts w:asciiTheme="majorHAnsi" w:hAnsiTheme="majorHAnsi"/>
          <w:spacing w:val="30"/>
          <w:sz w:val="24"/>
          <w:szCs w:val="24"/>
        </w:rPr>
        <w:t xml:space="preserve"> </w:t>
      </w:r>
      <w:r w:rsidRPr="00F97099">
        <w:rPr>
          <w:rFonts w:asciiTheme="majorHAnsi" w:hAnsiTheme="majorHAnsi"/>
          <w:spacing w:val="-1"/>
          <w:sz w:val="24"/>
          <w:szCs w:val="24"/>
        </w:rPr>
        <w:t>131,</w:t>
      </w:r>
      <w:r w:rsidRPr="00F97099">
        <w:rPr>
          <w:rFonts w:asciiTheme="majorHAnsi" w:hAnsiTheme="majorHAnsi"/>
          <w:spacing w:val="36"/>
          <w:sz w:val="24"/>
          <w:szCs w:val="24"/>
        </w:rPr>
        <w:t xml:space="preserve"> </w:t>
      </w:r>
      <w:r w:rsidRPr="00F97099">
        <w:rPr>
          <w:rFonts w:asciiTheme="majorHAnsi" w:hAnsiTheme="majorHAnsi"/>
          <w:spacing w:val="-1"/>
          <w:sz w:val="24"/>
          <w:szCs w:val="24"/>
        </w:rPr>
        <w:t>5TN4</w:t>
      </w:r>
      <w:r w:rsidRPr="00F97099">
        <w:rPr>
          <w:rFonts w:asciiTheme="majorHAnsi" w:hAnsiTheme="majorHAnsi"/>
          <w:spacing w:val="32"/>
          <w:sz w:val="24"/>
          <w:szCs w:val="24"/>
        </w:rPr>
        <w:t xml:space="preserve"> </w:t>
      </w:r>
      <w:r w:rsidRPr="00F97099">
        <w:rPr>
          <w:rFonts w:asciiTheme="majorHAnsi" w:hAnsiTheme="majorHAnsi"/>
          <w:spacing w:val="-1"/>
          <w:sz w:val="24"/>
          <w:szCs w:val="24"/>
        </w:rPr>
        <w:t>13</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71"/>
          <w:sz w:val="24"/>
          <w:szCs w:val="24"/>
        </w:rPr>
        <w:t xml:space="preserve"> </w:t>
      </w:r>
      <w:r w:rsidRPr="00F97099">
        <w:rPr>
          <w:rFonts w:asciiTheme="majorHAnsi" w:hAnsiTheme="majorHAnsi"/>
          <w:spacing w:val="-1"/>
          <w:sz w:val="24"/>
          <w:szCs w:val="24"/>
        </w:rPr>
        <w:t>Siemens</w:t>
      </w:r>
      <w:r w:rsidRPr="00F97099">
        <w:rPr>
          <w:rFonts w:asciiTheme="majorHAnsi" w:hAnsiTheme="majorHAnsi"/>
          <w:sz w:val="24"/>
          <w:szCs w:val="24"/>
        </w:rPr>
        <w:t xml:space="preserve"> </w:t>
      </w:r>
      <w:r w:rsidRPr="00F97099">
        <w:rPr>
          <w:rFonts w:asciiTheme="majorHAnsi" w:hAnsiTheme="majorHAnsi"/>
          <w:spacing w:val="-1"/>
          <w:sz w:val="24"/>
          <w:szCs w:val="24"/>
        </w:rPr>
        <w:t>ou equivalente.</w:t>
      </w:r>
    </w:p>
    <w:p w:rsidR="00776AEB" w:rsidRPr="00F97099" w:rsidRDefault="00776AEB" w:rsidP="0080695D">
      <w:pPr>
        <w:kinsoku w:val="0"/>
        <w:overflowPunct w:val="0"/>
        <w:ind w:firstLine="567"/>
        <w:rPr>
          <w:rFonts w:asciiTheme="majorHAnsi" w:hAnsiTheme="majorHAnsi" w:cs="Arial"/>
        </w:rPr>
      </w:pPr>
      <w:bookmarkStart w:id="269" w:name="9.2.6._Contatores:"/>
      <w:bookmarkStart w:id="270" w:name="9.2.7._Relé_Bimetálico:"/>
      <w:bookmarkStart w:id="271" w:name="9.2.8._Botão_de_Comando:"/>
      <w:bookmarkStart w:id="272" w:name="9.2.9._Amperímetro_e_Voltímetro:"/>
      <w:bookmarkEnd w:id="269"/>
      <w:bookmarkEnd w:id="270"/>
      <w:bookmarkEnd w:id="271"/>
      <w:bookmarkEnd w:id="272"/>
    </w:p>
    <w:p w:rsidR="00776AEB" w:rsidRPr="001A6DCE" w:rsidRDefault="001A6DCE" w:rsidP="001A6DCE">
      <w:pPr>
        <w:pStyle w:val="Ttulo3"/>
        <w:rPr>
          <w:rFonts w:asciiTheme="majorHAnsi" w:hAnsiTheme="majorHAnsi"/>
          <w:b/>
          <w:bCs/>
        </w:rPr>
      </w:pPr>
      <w:bookmarkStart w:id="273" w:name="9.2.10._Disjuntores:"/>
      <w:bookmarkStart w:id="274" w:name="_Toc429648316"/>
      <w:bookmarkEnd w:id="273"/>
      <w:r>
        <w:rPr>
          <w:rFonts w:asciiTheme="majorHAnsi" w:hAnsiTheme="majorHAnsi"/>
          <w:b/>
          <w:spacing w:val="-1"/>
        </w:rPr>
        <w:t>Disjuntores</w:t>
      </w:r>
      <w:bookmarkEnd w:id="27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Serão termomagnéticos</w:t>
      </w:r>
      <w:r w:rsidRPr="00F97099">
        <w:rPr>
          <w:rFonts w:asciiTheme="majorHAnsi" w:hAnsiTheme="majorHAnsi"/>
          <w:spacing w:val="1"/>
          <w:sz w:val="24"/>
          <w:szCs w:val="24"/>
        </w:rPr>
        <w:t xml:space="preserve"> </w:t>
      </w:r>
      <w:r w:rsidRPr="00F97099">
        <w:rPr>
          <w:rFonts w:asciiTheme="majorHAnsi" w:hAnsiTheme="majorHAnsi"/>
          <w:spacing w:val="-1"/>
          <w:sz w:val="24"/>
          <w:szCs w:val="24"/>
        </w:rPr>
        <w:t>monopolar</w:t>
      </w:r>
      <w:r w:rsidRPr="00F97099">
        <w:rPr>
          <w:rFonts w:asciiTheme="majorHAnsi" w:hAnsiTheme="majorHAnsi"/>
          <w:spacing w:val="1"/>
          <w:sz w:val="24"/>
          <w:szCs w:val="24"/>
        </w:rPr>
        <w:t xml:space="preserve"> </w:t>
      </w:r>
      <w:r w:rsidRPr="00F97099">
        <w:rPr>
          <w:rFonts w:asciiTheme="majorHAnsi" w:hAnsiTheme="majorHAnsi"/>
          <w:spacing w:val="-1"/>
          <w:sz w:val="24"/>
          <w:szCs w:val="24"/>
        </w:rPr>
        <w:t>(diaquick)</w:t>
      </w:r>
      <w:r w:rsidR="00E80E4B" w:rsidRPr="00F97099">
        <w:rPr>
          <w:rFonts w:asciiTheme="majorHAnsi" w:hAnsiTheme="majorHAnsi"/>
          <w:sz w:val="24"/>
          <w:szCs w:val="24"/>
        </w:rPr>
        <w:t xml:space="preserve">, bipolar </w:t>
      </w:r>
      <w:r w:rsidRPr="00F97099">
        <w:rPr>
          <w:rFonts w:asciiTheme="majorHAnsi" w:hAnsiTheme="majorHAnsi"/>
          <w:spacing w:val="-1"/>
          <w:sz w:val="24"/>
          <w:szCs w:val="24"/>
        </w:rPr>
        <w:t>ou tripolar</w:t>
      </w:r>
      <w:r w:rsidRPr="00F97099">
        <w:rPr>
          <w:rFonts w:asciiTheme="majorHAnsi" w:hAnsiTheme="majorHAnsi"/>
          <w:spacing w:val="1"/>
          <w:sz w:val="24"/>
          <w:szCs w:val="24"/>
        </w:rPr>
        <w:t xml:space="preserve"> </w:t>
      </w:r>
      <w:r w:rsidRPr="00F97099">
        <w:rPr>
          <w:rFonts w:asciiTheme="majorHAnsi" w:hAnsiTheme="majorHAnsi"/>
          <w:spacing w:val="-1"/>
          <w:sz w:val="24"/>
          <w:szCs w:val="24"/>
        </w:rPr>
        <w:t>de fabricação Siemens</w:t>
      </w:r>
      <w:r w:rsidRPr="00F97099">
        <w:rPr>
          <w:rFonts w:asciiTheme="majorHAnsi" w:hAnsiTheme="majorHAnsi"/>
          <w:spacing w:val="2"/>
          <w:sz w:val="24"/>
          <w:szCs w:val="24"/>
        </w:rPr>
        <w:t xml:space="preserve"> </w:t>
      </w:r>
      <w:r w:rsidRPr="00F97099">
        <w:rPr>
          <w:rFonts w:asciiTheme="majorHAnsi" w:hAnsiTheme="majorHAnsi"/>
          <w:spacing w:val="-1"/>
          <w:sz w:val="24"/>
          <w:szCs w:val="24"/>
        </w:rPr>
        <w:t>ou equivalente.</w:t>
      </w:r>
    </w:p>
    <w:p w:rsidR="00776AEB" w:rsidRPr="00F97099" w:rsidRDefault="00776AEB" w:rsidP="0080695D">
      <w:pPr>
        <w:kinsoku w:val="0"/>
        <w:overflowPunct w:val="0"/>
        <w:ind w:firstLine="567"/>
        <w:rPr>
          <w:rFonts w:asciiTheme="majorHAnsi" w:hAnsiTheme="majorHAnsi" w:cs="Arial"/>
        </w:rPr>
      </w:pPr>
    </w:p>
    <w:p w:rsidR="00776AEB" w:rsidRPr="001A6DCE" w:rsidRDefault="001A6DCE" w:rsidP="001A6DCE">
      <w:pPr>
        <w:pStyle w:val="Ttulo3"/>
        <w:rPr>
          <w:rFonts w:asciiTheme="majorHAnsi" w:hAnsiTheme="majorHAnsi"/>
          <w:b/>
          <w:bCs/>
        </w:rPr>
      </w:pPr>
      <w:bookmarkStart w:id="275" w:name="9.2.11._Luminárias:"/>
      <w:bookmarkStart w:id="276" w:name="_Toc429648317"/>
      <w:bookmarkEnd w:id="275"/>
      <w:r>
        <w:rPr>
          <w:rFonts w:asciiTheme="majorHAnsi" w:hAnsiTheme="majorHAnsi"/>
          <w:b/>
          <w:spacing w:val="-1"/>
        </w:rPr>
        <w:t>Luminárias</w:t>
      </w:r>
      <w:bookmarkEnd w:id="27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numPr>
          <w:ilvl w:val="0"/>
          <w:numId w:val="56"/>
        </w:numPr>
        <w:kinsoku w:val="0"/>
        <w:overflowPunct w:val="0"/>
        <w:ind w:left="0" w:firstLine="567"/>
        <w:rPr>
          <w:rFonts w:asciiTheme="majorHAnsi" w:hAnsiTheme="majorHAnsi" w:cs="Arial"/>
          <w:spacing w:val="43"/>
        </w:rPr>
      </w:pPr>
      <w:r w:rsidRPr="00F97099">
        <w:rPr>
          <w:rFonts w:asciiTheme="majorHAnsi" w:hAnsiTheme="majorHAnsi" w:cs="Arial"/>
          <w:spacing w:val="-1"/>
        </w:rPr>
        <w:t>Luminária</w:t>
      </w:r>
      <w:r w:rsidRPr="00F97099">
        <w:rPr>
          <w:rFonts w:asciiTheme="majorHAnsi" w:hAnsiTheme="majorHAnsi" w:cs="Arial"/>
          <w:spacing w:val="24"/>
        </w:rPr>
        <w:t xml:space="preserve"> </w:t>
      </w:r>
      <w:r w:rsidRPr="00F97099">
        <w:rPr>
          <w:rFonts w:asciiTheme="majorHAnsi" w:hAnsiTheme="majorHAnsi" w:cs="Arial"/>
        </w:rPr>
        <w:t>de</w:t>
      </w:r>
      <w:r w:rsidRPr="00F97099">
        <w:rPr>
          <w:rFonts w:asciiTheme="majorHAnsi" w:hAnsiTheme="majorHAnsi" w:cs="Arial"/>
          <w:spacing w:val="25"/>
        </w:rPr>
        <w:t xml:space="preserve"> </w:t>
      </w:r>
      <w:r w:rsidRPr="00F97099">
        <w:rPr>
          <w:rFonts w:asciiTheme="majorHAnsi" w:hAnsiTheme="majorHAnsi" w:cs="Arial"/>
          <w:spacing w:val="-1"/>
        </w:rPr>
        <w:t>embutir,</w:t>
      </w:r>
      <w:r w:rsidRPr="00F97099">
        <w:rPr>
          <w:rFonts w:asciiTheme="majorHAnsi" w:hAnsiTheme="majorHAnsi" w:cs="Arial"/>
          <w:spacing w:val="23"/>
        </w:rPr>
        <w:t xml:space="preserve"> </w:t>
      </w:r>
      <w:r w:rsidRPr="00F97099">
        <w:rPr>
          <w:rFonts w:asciiTheme="majorHAnsi" w:hAnsiTheme="majorHAnsi" w:cs="Arial"/>
          <w:spacing w:val="-1"/>
        </w:rPr>
        <w:t>corpo</w:t>
      </w:r>
      <w:r w:rsidRPr="00F97099">
        <w:rPr>
          <w:rFonts w:asciiTheme="majorHAnsi" w:hAnsiTheme="majorHAnsi" w:cs="Arial"/>
          <w:spacing w:val="25"/>
        </w:rPr>
        <w:t xml:space="preserve"> </w:t>
      </w:r>
      <w:r w:rsidRPr="00F97099">
        <w:rPr>
          <w:rFonts w:asciiTheme="majorHAnsi" w:hAnsiTheme="majorHAnsi" w:cs="Arial"/>
        </w:rPr>
        <w:t>e</w:t>
      </w:r>
      <w:r w:rsidRPr="00F97099">
        <w:rPr>
          <w:rFonts w:asciiTheme="majorHAnsi" w:hAnsiTheme="majorHAnsi" w:cs="Arial"/>
          <w:spacing w:val="24"/>
        </w:rPr>
        <w:t xml:space="preserve"> </w:t>
      </w:r>
      <w:r w:rsidRPr="00F97099">
        <w:rPr>
          <w:rFonts w:asciiTheme="majorHAnsi" w:hAnsiTheme="majorHAnsi" w:cs="Arial"/>
          <w:spacing w:val="-1"/>
        </w:rPr>
        <w:t>aletas</w:t>
      </w:r>
      <w:r w:rsidRPr="00F97099">
        <w:rPr>
          <w:rFonts w:asciiTheme="majorHAnsi" w:hAnsiTheme="majorHAnsi" w:cs="Arial"/>
          <w:spacing w:val="24"/>
        </w:rPr>
        <w:t xml:space="preserve"> </w:t>
      </w:r>
      <w:r w:rsidRPr="00F97099">
        <w:rPr>
          <w:rFonts w:asciiTheme="majorHAnsi" w:hAnsiTheme="majorHAnsi" w:cs="Arial"/>
          <w:spacing w:val="-1"/>
        </w:rPr>
        <w:t>planas,</w:t>
      </w:r>
      <w:r w:rsidRPr="00F97099">
        <w:rPr>
          <w:rFonts w:asciiTheme="majorHAnsi" w:hAnsiTheme="majorHAnsi" w:cs="Arial"/>
          <w:spacing w:val="24"/>
        </w:rPr>
        <w:t xml:space="preserve"> </w:t>
      </w:r>
      <w:r w:rsidRPr="00F97099">
        <w:rPr>
          <w:rFonts w:asciiTheme="majorHAnsi" w:hAnsiTheme="majorHAnsi" w:cs="Arial"/>
          <w:spacing w:val="-1"/>
        </w:rPr>
        <w:t>em</w:t>
      </w:r>
      <w:r w:rsidRPr="00F97099">
        <w:rPr>
          <w:rFonts w:asciiTheme="majorHAnsi" w:hAnsiTheme="majorHAnsi" w:cs="Arial"/>
          <w:spacing w:val="24"/>
        </w:rPr>
        <w:t xml:space="preserve"> </w:t>
      </w:r>
      <w:r w:rsidRPr="00F97099">
        <w:rPr>
          <w:rFonts w:asciiTheme="majorHAnsi" w:hAnsiTheme="majorHAnsi" w:cs="Arial"/>
          <w:spacing w:val="-1"/>
        </w:rPr>
        <w:t>chapa</w:t>
      </w:r>
      <w:r w:rsidRPr="00F97099">
        <w:rPr>
          <w:rFonts w:asciiTheme="majorHAnsi" w:hAnsiTheme="majorHAnsi" w:cs="Arial"/>
          <w:spacing w:val="24"/>
        </w:rPr>
        <w:t xml:space="preserve"> </w:t>
      </w:r>
      <w:r w:rsidRPr="00F97099">
        <w:rPr>
          <w:rFonts w:asciiTheme="majorHAnsi" w:hAnsiTheme="majorHAnsi" w:cs="Arial"/>
          <w:spacing w:val="-1"/>
        </w:rPr>
        <w:t>de</w:t>
      </w:r>
      <w:r w:rsidRPr="00F97099">
        <w:rPr>
          <w:rFonts w:asciiTheme="majorHAnsi" w:hAnsiTheme="majorHAnsi" w:cs="Arial"/>
          <w:spacing w:val="25"/>
        </w:rPr>
        <w:t xml:space="preserve"> </w:t>
      </w:r>
      <w:r w:rsidRPr="00F97099">
        <w:rPr>
          <w:rFonts w:asciiTheme="majorHAnsi" w:hAnsiTheme="majorHAnsi" w:cs="Arial"/>
        </w:rPr>
        <w:t>aço</w:t>
      </w:r>
      <w:r w:rsidRPr="00F97099">
        <w:rPr>
          <w:rFonts w:asciiTheme="majorHAnsi" w:hAnsiTheme="majorHAnsi" w:cs="Arial"/>
          <w:spacing w:val="24"/>
        </w:rPr>
        <w:t xml:space="preserve"> </w:t>
      </w:r>
      <w:r w:rsidRPr="00F97099">
        <w:rPr>
          <w:rFonts w:asciiTheme="majorHAnsi" w:hAnsiTheme="majorHAnsi" w:cs="Arial"/>
          <w:spacing w:val="-1"/>
        </w:rPr>
        <w:t>tratada</w:t>
      </w:r>
      <w:r w:rsidRPr="00F97099">
        <w:rPr>
          <w:rFonts w:asciiTheme="majorHAnsi" w:hAnsiTheme="majorHAnsi" w:cs="Arial"/>
          <w:spacing w:val="25"/>
        </w:rPr>
        <w:t xml:space="preserve"> </w:t>
      </w:r>
      <w:r w:rsidRPr="00F97099">
        <w:rPr>
          <w:rFonts w:asciiTheme="majorHAnsi" w:hAnsiTheme="majorHAnsi" w:cs="Arial"/>
        </w:rPr>
        <w:t>e</w:t>
      </w:r>
      <w:r w:rsidRPr="00F97099">
        <w:rPr>
          <w:rFonts w:asciiTheme="majorHAnsi" w:hAnsiTheme="majorHAnsi" w:cs="Arial"/>
          <w:spacing w:val="24"/>
        </w:rPr>
        <w:t xml:space="preserve"> </w:t>
      </w:r>
      <w:r w:rsidRPr="00F97099">
        <w:rPr>
          <w:rFonts w:asciiTheme="majorHAnsi" w:hAnsiTheme="majorHAnsi" w:cs="Arial"/>
          <w:spacing w:val="-1"/>
        </w:rPr>
        <w:t>pintura</w:t>
      </w:r>
      <w:r w:rsidRPr="00F97099">
        <w:rPr>
          <w:rFonts w:asciiTheme="majorHAnsi" w:hAnsiTheme="majorHAnsi" w:cs="Arial"/>
          <w:spacing w:val="25"/>
        </w:rPr>
        <w:t xml:space="preserve"> </w:t>
      </w:r>
      <w:r w:rsidRPr="00F97099">
        <w:rPr>
          <w:rFonts w:asciiTheme="majorHAnsi" w:hAnsiTheme="majorHAnsi" w:cs="Arial"/>
          <w:spacing w:val="-1"/>
        </w:rPr>
        <w:t>na</w:t>
      </w:r>
      <w:r w:rsidRPr="00F97099">
        <w:rPr>
          <w:rFonts w:asciiTheme="majorHAnsi" w:hAnsiTheme="majorHAnsi" w:cs="Arial"/>
          <w:spacing w:val="24"/>
        </w:rPr>
        <w:t xml:space="preserve"> </w:t>
      </w:r>
      <w:r w:rsidRPr="00F97099">
        <w:rPr>
          <w:rFonts w:asciiTheme="majorHAnsi" w:hAnsiTheme="majorHAnsi" w:cs="Arial"/>
        </w:rPr>
        <w:t>cor</w:t>
      </w:r>
      <w:r w:rsidRPr="00F97099">
        <w:rPr>
          <w:rFonts w:asciiTheme="majorHAnsi" w:hAnsiTheme="majorHAnsi" w:cs="Arial"/>
          <w:spacing w:val="61"/>
        </w:rPr>
        <w:t xml:space="preserve"> </w:t>
      </w:r>
      <w:r w:rsidRPr="00F97099">
        <w:rPr>
          <w:rFonts w:asciiTheme="majorHAnsi" w:hAnsiTheme="majorHAnsi" w:cs="Arial"/>
          <w:spacing w:val="-1"/>
        </w:rPr>
        <w:t>branca,</w:t>
      </w:r>
      <w:r w:rsidRPr="00F97099">
        <w:rPr>
          <w:rFonts w:asciiTheme="majorHAnsi" w:hAnsiTheme="majorHAnsi" w:cs="Arial"/>
          <w:spacing w:val="11"/>
        </w:rPr>
        <w:t xml:space="preserve"> </w:t>
      </w:r>
      <w:r w:rsidRPr="00F97099">
        <w:rPr>
          <w:rFonts w:asciiTheme="majorHAnsi" w:hAnsiTheme="majorHAnsi" w:cs="Arial"/>
        </w:rPr>
        <w:t>com</w:t>
      </w:r>
      <w:r w:rsidRPr="00F97099">
        <w:rPr>
          <w:rFonts w:asciiTheme="majorHAnsi" w:hAnsiTheme="majorHAnsi" w:cs="Arial"/>
          <w:spacing w:val="11"/>
        </w:rPr>
        <w:t xml:space="preserve"> </w:t>
      </w:r>
      <w:r w:rsidRPr="00F97099">
        <w:rPr>
          <w:rFonts w:asciiTheme="majorHAnsi" w:hAnsiTheme="majorHAnsi" w:cs="Arial"/>
          <w:spacing w:val="-1"/>
        </w:rPr>
        <w:t>refletor</w:t>
      </w:r>
      <w:r w:rsidRPr="00F97099">
        <w:rPr>
          <w:rFonts w:asciiTheme="majorHAnsi" w:hAnsiTheme="majorHAnsi" w:cs="Arial"/>
          <w:spacing w:val="10"/>
        </w:rPr>
        <w:t xml:space="preserve"> </w:t>
      </w:r>
      <w:r w:rsidRPr="00F97099">
        <w:rPr>
          <w:rFonts w:asciiTheme="majorHAnsi" w:hAnsiTheme="majorHAnsi" w:cs="Arial"/>
        </w:rPr>
        <w:t>em</w:t>
      </w:r>
      <w:r w:rsidRPr="00F97099">
        <w:rPr>
          <w:rFonts w:asciiTheme="majorHAnsi" w:hAnsiTheme="majorHAnsi" w:cs="Arial"/>
          <w:spacing w:val="11"/>
        </w:rPr>
        <w:t xml:space="preserve"> </w:t>
      </w:r>
      <w:r w:rsidRPr="00F97099">
        <w:rPr>
          <w:rFonts w:asciiTheme="majorHAnsi" w:hAnsiTheme="majorHAnsi" w:cs="Arial"/>
          <w:spacing w:val="-1"/>
        </w:rPr>
        <w:t>alumínio</w:t>
      </w:r>
      <w:r w:rsidRPr="00F97099">
        <w:rPr>
          <w:rFonts w:asciiTheme="majorHAnsi" w:hAnsiTheme="majorHAnsi" w:cs="Arial"/>
          <w:spacing w:val="13"/>
        </w:rPr>
        <w:t xml:space="preserve"> </w:t>
      </w:r>
      <w:r w:rsidRPr="00F97099">
        <w:rPr>
          <w:rFonts w:asciiTheme="majorHAnsi" w:hAnsiTheme="majorHAnsi" w:cs="Arial"/>
          <w:spacing w:val="-1"/>
        </w:rPr>
        <w:t>anodizado</w:t>
      </w:r>
      <w:r w:rsidRPr="00F97099">
        <w:rPr>
          <w:rFonts w:asciiTheme="majorHAnsi" w:hAnsiTheme="majorHAnsi" w:cs="Arial"/>
          <w:spacing w:val="12"/>
        </w:rPr>
        <w:t xml:space="preserve"> </w:t>
      </w:r>
      <w:r w:rsidRPr="00F97099">
        <w:rPr>
          <w:rFonts w:asciiTheme="majorHAnsi" w:hAnsiTheme="majorHAnsi" w:cs="Arial"/>
        </w:rPr>
        <w:t>de</w:t>
      </w:r>
      <w:r w:rsidRPr="00F97099">
        <w:rPr>
          <w:rFonts w:asciiTheme="majorHAnsi" w:hAnsiTheme="majorHAnsi" w:cs="Arial"/>
          <w:spacing w:val="12"/>
        </w:rPr>
        <w:t xml:space="preserve"> </w:t>
      </w:r>
      <w:r w:rsidRPr="00F97099">
        <w:rPr>
          <w:rFonts w:asciiTheme="majorHAnsi" w:hAnsiTheme="majorHAnsi" w:cs="Arial"/>
          <w:spacing w:val="-1"/>
        </w:rPr>
        <w:t>alto</w:t>
      </w:r>
      <w:r w:rsidRPr="00F97099">
        <w:rPr>
          <w:rFonts w:asciiTheme="majorHAnsi" w:hAnsiTheme="majorHAnsi" w:cs="Arial"/>
          <w:spacing w:val="13"/>
        </w:rPr>
        <w:t xml:space="preserve"> </w:t>
      </w:r>
      <w:r w:rsidRPr="00F97099">
        <w:rPr>
          <w:rFonts w:asciiTheme="majorHAnsi" w:hAnsiTheme="majorHAnsi" w:cs="Arial"/>
          <w:spacing w:val="-1"/>
        </w:rPr>
        <w:t>brilho,</w:t>
      </w:r>
      <w:r w:rsidRPr="00F97099">
        <w:rPr>
          <w:rFonts w:asciiTheme="majorHAnsi" w:hAnsiTheme="majorHAnsi" w:cs="Arial"/>
          <w:spacing w:val="11"/>
        </w:rPr>
        <w:t xml:space="preserve"> </w:t>
      </w:r>
      <w:r w:rsidRPr="00F97099">
        <w:rPr>
          <w:rFonts w:asciiTheme="majorHAnsi" w:hAnsiTheme="majorHAnsi" w:cs="Arial"/>
          <w:spacing w:val="-1"/>
        </w:rPr>
        <w:t>com</w:t>
      </w:r>
      <w:r w:rsidRPr="00F97099">
        <w:rPr>
          <w:rFonts w:asciiTheme="majorHAnsi" w:hAnsiTheme="majorHAnsi" w:cs="Arial"/>
          <w:spacing w:val="12"/>
        </w:rPr>
        <w:t xml:space="preserve"> </w:t>
      </w:r>
      <w:r w:rsidR="00030B34" w:rsidRPr="00F97099">
        <w:rPr>
          <w:rFonts w:asciiTheme="majorHAnsi" w:hAnsiTheme="majorHAnsi" w:cs="Arial"/>
        </w:rPr>
        <w:t xml:space="preserve">quatro </w:t>
      </w:r>
      <w:r w:rsidRPr="00F97099">
        <w:rPr>
          <w:rFonts w:asciiTheme="majorHAnsi" w:hAnsiTheme="majorHAnsi" w:cs="Arial"/>
          <w:spacing w:val="-1"/>
        </w:rPr>
        <w:t>lâmpadas</w:t>
      </w:r>
      <w:r w:rsidRPr="00F97099">
        <w:rPr>
          <w:rFonts w:asciiTheme="majorHAnsi" w:hAnsiTheme="majorHAnsi" w:cs="Arial"/>
          <w:spacing w:val="11"/>
        </w:rPr>
        <w:t xml:space="preserve"> </w:t>
      </w:r>
      <w:r w:rsidRPr="00F97099">
        <w:rPr>
          <w:rFonts w:asciiTheme="majorHAnsi" w:hAnsiTheme="majorHAnsi" w:cs="Arial"/>
          <w:spacing w:val="-1"/>
        </w:rPr>
        <w:t>de</w:t>
      </w:r>
      <w:r w:rsidRPr="00F97099">
        <w:rPr>
          <w:rFonts w:asciiTheme="majorHAnsi" w:hAnsiTheme="majorHAnsi" w:cs="Arial"/>
          <w:spacing w:val="13"/>
        </w:rPr>
        <w:t xml:space="preserve"> </w:t>
      </w:r>
      <w:r w:rsidR="00E80E4B" w:rsidRPr="00F97099">
        <w:rPr>
          <w:rFonts w:asciiTheme="majorHAnsi" w:hAnsiTheme="majorHAnsi" w:cs="Arial"/>
          <w:spacing w:val="-2"/>
        </w:rPr>
        <w:t xml:space="preserve">20 </w:t>
      </w:r>
      <w:r w:rsidRPr="00F97099">
        <w:rPr>
          <w:rFonts w:asciiTheme="majorHAnsi" w:hAnsiTheme="majorHAnsi" w:cs="Arial"/>
          <w:spacing w:val="-2"/>
        </w:rPr>
        <w:t>W</w:t>
      </w:r>
      <w:r w:rsidR="00E80E4B" w:rsidRPr="00F97099">
        <w:rPr>
          <w:rFonts w:asciiTheme="majorHAnsi" w:hAnsiTheme="majorHAnsi" w:cs="Arial"/>
          <w:spacing w:val="15"/>
        </w:rPr>
        <w:t xml:space="preserve"> e </w:t>
      </w:r>
      <w:r w:rsidRPr="00F97099">
        <w:rPr>
          <w:rFonts w:asciiTheme="majorHAnsi" w:hAnsiTheme="majorHAnsi" w:cs="Arial"/>
          <w:spacing w:val="-1"/>
        </w:rPr>
        <w:t>reator</w:t>
      </w:r>
      <w:r w:rsidRPr="00F97099">
        <w:rPr>
          <w:rFonts w:asciiTheme="majorHAnsi" w:hAnsiTheme="majorHAnsi" w:cs="Arial"/>
          <w:spacing w:val="43"/>
        </w:rPr>
        <w:t xml:space="preserve"> </w:t>
      </w:r>
      <w:r w:rsidRPr="00F97099">
        <w:rPr>
          <w:rFonts w:asciiTheme="majorHAnsi" w:hAnsiTheme="majorHAnsi" w:cs="Arial"/>
          <w:spacing w:val="-1"/>
        </w:rPr>
        <w:t>eletrônico</w:t>
      </w:r>
      <w:r w:rsidRPr="00F97099">
        <w:rPr>
          <w:rFonts w:asciiTheme="majorHAnsi" w:hAnsiTheme="majorHAnsi" w:cs="Arial"/>
          <w:spacing w:val="44"/>
        </w:rPr>
        <w:t xml:space="preserve"> </w:t>
      </w:r>
      <w:r w:rsidRPr="00F97099">
        <w:rPr>
          <w:rFonts w:asciiTheme="majorHAnsi" w:hAnsiTheme="majorHAnsi" w:cs="Arial"/>
          <w:spacing w:val="-1"/>
        </w:rPr>
        <w:t>de</w:t>
      </w:r>
      <w:r w:rsidRPr="00F97099">
        <w:rPr>
          <w:rFonts w:asciiTheme="majorHAnsi" w:hAnsiTheme="majorHAnsi" w:cs="Arial"/>
          <w:spacing w:val="43"/>
        </w:rPr>
        <w:t xml:space="preserve"> </w:t>
      </w:r>
      <w:r w:rsidRPr="00F97099">
        <w:rPr>
          <w:rFonts w:asciiTheme="majorHAnsi" w:hAnsiTheme="majorHAnsi" w:cs="Arial"/>
          <w:spacing w:val="-1"/>
        </w:rPr>
        <w:t>alto</w:t>
      </w:r>
      <w:r w:rsidRPr="00F97099">
        <w:rPr>
          <w:rFonts w:asciiTheme="majorHAnsi" w:hAnsiTheme="majorHAnsi" w:cs="Arial"/>
          <w:spacing w:val="44"/>
        </w:rPr>
        <w:t xml:space="preserve"> </w:t>
      </w:r>
      <w:r w:rsidRPr="00F97099">
        <w:rPr>
          <w:rFonts w:asciiTheme="majorHAnsi" w:hAnsiTheme="majorHAnsi" w:cs="Arial"/>
          <w:spacing w:val="-1"/>
        </w:rPr>
        <w:t>fator</w:t>
      </w:r>
      <w:r w:rsidRPr="00F97099">
        <w:rPr>
          <w:rFonts w:asciiTheme="majorHAnsi" w:hAnsiTheme="majorHAnsi" w:cs="Arial"/>
          <w:spacing w:val="43"/>
        </w:rPr>
        <w:t xml:space="preserve"> </w:t>
      </w:r>
      <w:r w:rsidRPr="00F97099">
        <w:rPr>
          <w:rFonts w:asciiTheme="majorHAnsi" w:hAnsiTheme="majorHAnsi" w:cs="Arial"/>
          <w:spacing w:val="-1"/>
        </w:rPr>
        <w:t>de</w:t>
      </w:r>
      <w:r w:rsidRPr="00F97099">
        <w:rPr>
          <w:rFonts w:asciiTheme="majorHAnsi" w:hAnsiTheme="majorHAnsi" w:cs="Arial"/>
          <w:spacing w:val="44"/>
        </w:rPr>
        <w:t xml:space="preserve"> </w:t>
      </w:r>
      <w:r w:rsidRPr="00F97099">
        <w:rPr>
          <w:rFonts w:asciiTheme="majorHAnsi" w:hAnsiTheme="majorHAnsi" w:cs="Arial"/>
          <w:spacing w:val="-1"/>
        </w:rPr>
        <w:t>potência,</w:t>
      </w:r>
      <w:r w:rsidRPr="00F97099">
        <w:rPr>
          <w:rFonts w:asciiTheme="majorHAnsi" w:hAnsiTheme="majorHAnsi" w:cs="Arial"/>
          <w:spacing w:val="42"/>
        </w:rPr>
        <w:t xml:space="preserve"> </w:t>
      </w:r>
      <w:r w:rsidRPr="00F97099">
        <w:rPr>
          <w:rFonts w:asciiTheme="majorHAnsi" w:hAnsiTheme="majorHAnsi" w:cs="Arial"/>
          <w:spacing w:val="-1"/>
        </w:rPr>
        <w:t>partida</w:t>
      </w:r>
      <w:r w:rsidRPr="00F97099">
        <w:rPr>
          <w:rFonts w:asciiTheme="majorHAnsi" w:hAnsiTheme="majorHAnsi" w:cs="Arial"/>
          <w:spacing w:val="44"/>
        </w:rPr>
        <w:t xml:space="preserve"> </w:t>
      </w:r>
      <w:r w:rsidRPr="00F97099">
        <w:rPr>
          <w:rFonts w:asciiTheme="majorHAnsi" w:hAnsiTheme="majorHAnsi" w:cs="Arial"/>
          <w:spacing w:val="-1"/>
        </w:rPr>
        <w:t>rápida</w:t>
      </w:r>
      <w:r w:rsidRPr="00F97099">
        <w:rPr>
          <w:rFonts w:asciiTheme="majorHAnsi" w:hAnsiTheme="majorHAnsi" w:cs="Arial"/>
          <w:spacing w:val="43"/>
        </w:rPr>
        <w:t xml:space="preserve"> </w:t>
      </w:r>
      <w:r w:rsidR="00030B34" w:rsidRPr="00F97099">
        <w:rPr>
          <w:rFonts w:asciiTheme="majorHAnsi" w:hAnsiTheme="majorHAnsi" w:cs="Arial"/>
          <w:spacing w:val="-1"/>
        </w:rPr>
        <w:t xml:space="preserve">4 </w:t>
      </w:r>
      <w:r w:rsidR="00E80E4B" w:rsidRPr="00F97099">
        <w:rPr>
          <w:rFonts w:asciiTheme="majorHAnsi" w:hAnsiTheme="majorHAnsi" w:cs="Arial"/>
          <w:spacing w:val="-1"/>
        </w:rPr>
        <w:t>x</w:t>
      </w:r>
      <w:r w:rsidR="00030B34" w:rsidRPr="00F97099">
        <w:rPr>
          <w:rFonts w:asciiTheme="majorHAnsi" w:hAnsiTheme="majorHAnsi" w:cs="Arial"/>
          <w:spacing w:val="-1"/>
        </w:rPr>
        <w:t xml:space="preserve"> </w:t>
      </w:r>
      <w:r w:rsidR="00E80E4B" w:rsidRPr="00F97099">
        <w:rPr>
          <w:rFonts w:asciiTheme="majorHAnsi" w:hAnsiTheme="majorHAnsi" w:cs="Arial"/>
          <w:spacing w:val="-1"/>
        </w:rPr>
        <w:t>20</w:t>
      </w:r>
      <w:r w:rsidRPr="00F97099">
        <w:rPr>
          <w:rFonts w:asciiTheme="majorHAnsi" w:hAnsiTheme="majorHAnsi" w:cs="Arial"/>
          <w:spacing w:val="-1"/>
        </w:rPr>
        <w:t>W</w:t>
      </w:r>
      <w:r w:rsidRPr="00F97099">
        <w:rPr>
          <w:rFonts w:asciiTheme="majorHAnsi" w:hAnsiTheme="majorHAnsi" w:cs="Arial"/>
          <w:spacing w:val="47"/>
        </w:rPr>
        <w:t xml:space="preserve"> </w:t>
      </w:r>
      <w:r w:rsidR="00E80E4B" w:rsidRPr="00F97099">
        <w:rPr>
          <w:rFonts w:asciiTheme="majorHAnsi" w:hAnsiTheme="majorHAnsi" w:cs="Arial"/>
          <w:spacing w:val="-1"/>
        </w:rPr>
        <w:t>110</w:t>
      </w:r>
      <w:r w:rsidRPr="00F97099">
        <w:rPr>
          <w:rFonts w:asciiTheme="majorHAnsi" w:hAnsiTheme="majorHAnsi" w:cs="Arial"/>
          <w:spacing w:val="-1"/>
        </w:rPr>
        <w:t>V</w:t>
      </w:r>
      <w:r w:rsidRPr="00F97099">
        <w:rPr>
          <w:rFonts w:asciiTheme="majorHAnsi" w:hAnsiTheme="majorHAnsi" w:cs="Arial"/>
          <w:spacing w:val="42"/>
        </w:rPr>
        <w:t xml:space="preserve"> </w:t>
      </w:r>
      <w:r w:rsidRPr="00F97099">
        <w:rPr>
          <w:rFonts w:asciiTheme="majorHAnsi" w:hAnsiTheme="majorHAnsi" w:cs="Arial"/>
          <w:spacing w:val="-1"/>
        </w:rPr>
        <w:t>completa,</w:t>
      </w:r>
      <w:r w:rsidRPr="00F97099">
        <w:rPr>
          <w:rFonts w:asciiTheme="majorHAnsi" w:hAnsiTheme="majorHAnsi" w:cs="Arial"/>
          <w:spacing w:val="43"/>
        </w:rPr>
        <w:t xml:space="preserve"> </w:t>
      </w:r>
    </w:p>
    <w:p w:rsidR="00776AEB" w:rsidRPr="00F97099" w:rsidRDefault="00776AEB" w:rsidP="000C3BD2">
      <w:pPr>
        <w:pStyle w:val="Corpodetexto"/>
        <w:numPr>
          <w:ilvl w:val="0"/>
          <w:numId w:val="5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Arandela</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51"/>
          <w:sz w:val="24"/>
          <w:szCs w:val="24"/>
        </w:rPr>
        <w:t xml:space="preserve"> </w:t>
      </w:r>
      <w:r w:rsidRPr="00F97099">
        <w:rPr>
          <w:rFonts w:asciiTheme="majorHAnsi" w:hAnsiTheme="majorHAnsi"/>
          <w:spacing w:val="-1"/>
          <w:sz w:val="24"/>
          <w:szCs w:val="24"/>
        </w:rPr>
        <w:t>sobrepor,</w:t>
      </w:r>
      <w:r w:rsidRPr="00F97099">
        <w:rPr>
          <w:rFonts w:asciiTheme="majorHAnsi" w:hAnsiTheme="majorHAnsi"/>
          <w:spacing w:val="51"/>
          <w:sz w:val="24"/>
          <w:szCs w:val="24"/>
        </w:rPr>
        <w:t xml:space="preserve"> </w:t>
      </w:r>
      <w:r w:rsidRPr="00F97099">
        <w:rPr>
          <w:rFonts w:asciiTheme="majorHAnsi" w:hAnsiTheme="majorHAnsi"/>
          <w:spacing w:val="-1"/>
          <w:sz w:val="24"/>
          <w:szCs w:val="24"/>
        </w:rPr>
        <w:t>corpo</w:t>
      </w:r>
      <w:r w:rsidRPr="00F97099">
        <w:rPr>
          <w:rFonts w:asciiTheme="majorHAnsi" w:hAnsiTheme="majorHAnsi"/>
          <w:spacing w:val="50"/>
          <w:sz w:val="24"/>
          <w:szCs w:val="24"/>
        </w:rPr>
        <w:t xml:space="preserve"> </w:t>
      </w:r>
      <w:r w:rsidRPr="00F97099">
        <w:rPr>
          <w:rFonts w:asciiTheme="majorHAnsi" w:hAnsiTheme="majorHAnsi"/>
          <w:sz w:val="24"/>
          <w:szCs w:val="24"/>
        </w:rPr>
        <w:t>e</w:t>
      </w:r>
      <w:r w:rsidRPr="00F97099">
        <w:rPr>
          <w:rFonts w:asciiTheme="majorHAnsi" w:hAnsiTheme="majorHAnsi"/>
          <w:spacing w:val="49"/>
          <w:sz w:val="24"/>
          <w:szCs w:val="24"/>
        </w:rPr>
        <w:t xml:space="preserve"> </w:t>
      </w:r>
      <w:r w:rsidRPr="00F97099">
        <w:rPr>
          <w:rFonts w:asciiTheme="majorHAnsi" w:hAnsiTheme="majorHAnsi"/>
          <w:spacing w:val="-1"/>
          <w:sz w:val="24"/>
          <w:szCs w:val="24"/>
        </w:rPr>
        <w:t>grade</w:t>
      </w:r>
      <w:r w:rsidRPr="00F97099">
        <w:rPr>
          <w:rFonts w:asciiTheme="majorHAnsi" w:hAnsiTheme="majorHAnsi"/>
          <w:spacing w:val="49"/>
          <w:sz w:val="24"/>
          <w:szCs w:val="24"/>
        </w:rPr>
        <w:t xml:space="preserve"> </w:t>
      </w:r>
      <w:r w:rsidRPr="00F97099">
        <w:rPr>
          <w:rFonts w:asciiTheme="majorHAnsi" w:hAnsiTheme="majorHAnsi"/>
          <w:spacing w:val="-1"/>
          <w:sz w:val="24"/>
          <w:szCs w:val="24"/>
        </w:rPr>
        <w:t>em</w:t>
      </w:r>
      <w:r w:rsidRPr="00F97099">
        <w:rPr>
          <w:rFonts w:asciiTheme="majorHAnsi" w:hAnsiTheme="majorHAnsi"/>
          <w:spacing w:val="51"/>
          <w:sz w:val="24"/>
          <w:szCs w:val="24"/>
        </w:rPr>
        <w:t xml:space="preserve"> </w:t>
      </w:r>
      <w:r w:rsidRPr="00F97099">
        <w:rPr>
          <w:rFonts w:asciiTheme="majorHAnsi" w:hAnsiTheme="majorHAnsi"/>
          <w:spacing w:val="-1"/>
          <w:sz w:val="24"/>
          <w:szCs w:val="24"/>
        </w:rPr>
        <w:t>ferro</w:t>
      </w:r>
      <w:r w:rsidRPr="00F97099">
        <w:rPr>
          <w:rFonts w:asciiTheme="majorHAnsi" w:hAnsiTheme="majorHAnsi"/>
          <w:spacing w:val="50"/>
          <w:sz w:val="24"/>
          <w:szCs w:val="24"/>
        </w:rPr>
        <w:t xml:space="preserve"> </w:t>
      </w:r>
      <w:r w:rsidRPr="00F97099">
        <w:rPr>
          <w:rFonts w:asciiTheme="majorHAnsi" w:hAnsiTheme="majorHAnsi"/>
          <w:spacing w:val="-1"/>
          <w:sz w:val="24"/>
          <w:szCs w:val="24"/>
        </w:rPr>
        <w:t>fundido</w:t>
      </w:r>
      <w:r w:rsidRPr="00F97099">
        <w:rPr>
          <w:rFonts w:asciiTheme="majorHAnsi" w:hAnsiTheme="majorHAnsi"/>
          <w:spacing w:val="51"/>
          <w:sz w:val="24"/>
          <w:szCs w:val="24"/>
        </w:rPr>
        <w:t xml:space="preserve"> </w:t>
      </w:r>
      <w:r w:rsidRPr="00F97099">
        <w:rPr>
          <w:rFonts w:asciiTheme="majorHAnsi" w:hAnsiTheme="majorHAnsi"/>
          <w:spacing w:val="-1"/>
          <w:sz w:val="24"/>
          <w:szCs w:val="24"/>
        </w:rPr>
        <w:t>pintado</w:t>
      </w:r>
      <w:r w:rsidRPr="00F97099">
        <w:rPr>
          <w:rFonts w:asciiTheme="majorHAnsi" w:hAnsiTheme="majorHAnsi"/>
          <w:spacing w:val="51"/>
          <w:sz w:val="24"/>
          <w:szCs w:val="24"/>
        </w:rPr>
        <w:t xml:space="preserve"> </w:t>
      </w:r>
      <w:r w:rsidRPr="00F97099">
        <w:rPr>
          <w:rFonts w:asciiTheme="majorHAnsi" w:hAnsiTheme="majorHAnsi"/>
          <w:spacing w:val="-1"/>
          <w:sz w:val="24"/>
          <w:szCs w:val="24"/>
        </w:rPr>
        <w:t>na</w:t>
      </w:r>
      <w:r w:rsidRPr="00F97099">
        <w:rPr>
          <w:rFonts w:asciiTheme="majorHAnsi" w:hAnsiTheme="majorHAnsi"/>
          <w:spacing w:val="51"/>
          <w:sz w:val="24"/>
          <w:szCs w:val="24"/>
        </w:rPr>
        <w:t xml:space="preserve"> </w:t>
      </w:r>
      <w:r w:rsidRPr="00F97099">
        <w:rPr>
          <w:rFonts w:asciiTheme="majorHAnsi" w:hAnsiTheme="majorHAnsi"/>
          <w:spacing w:val="-1"/>
          <w:sz w:val="24"/>
          <w:szCs w:val="24"/>
        </w:rPr>
        <w:t>cor</w:t>
      </w:r>
      <w:r w:rsidRPr="00F97099">
        <w:rPr>
          <w:rFonts w:asciiTheme="majorHAnsi" w:hAnsiTheme="majorHAnsi"/>
          <w:spacing w:val="49"/>
          <w:sz w:val="24"/>
          <w:szCs w:val="24"/>
        </w:rPr>
        <w:t xml:space="preserve"> </w:t>
      </w:r>
      <w:r w:rsidRPr="00F97099">
        <w:rPr>
          <w:rFonts w:asciiTheme="majorHAnsi" w:hAnsiTheme="majorHAnsi"/>
          <w:spacing w:val="-1"/>
          <w:sz w:val="24"/>
          <w:szCs w:val="24"/>
        </w:rPr>
        <w:t>cinza</w:t>
      </w:r>
      <w:r w:rsidRPr="00F97099">
        <w:rPr>
          <w:rFonts w:asciiTheme="majorHAnsi" w:hAnsiTheme="majorHAnsi"/>
          <w:spacing w:val="51"/>
          <w:sz w:val="24"/>
          <w:szCs w:val="24"/>
        </w:rPr>
        <w:t xml:space="preserve"> </w:t>
      </w:r>
      <w:r w:rsidRPr="00F97099">
        <w:rPr>
          <w:rFonts w:asciiTheme="majorHAnsi" w:hAnsiTheme="majorHAnsi"/>
          <w:spacing w:val="-1"/>
          <w:sz w:val="24"/>
          <w:szCs w:val="24"/>
        </w:rPr>
        <w:t>martelado,</w:t>
      </w:r>
      <w:r w:rsidRPr="00F97099">
        <w:rPr>
          <w:rFonts w:asciiTheme="majorHAnsi" w:hAnsiTheme="majorHAnsi"/>
          <w:spacing w:val="51"/>
          <w:sz w:val="24"/>
          <w:szCs w:val="24"/>
        </w:rPr>
        <w:t xml:space="preserve"> </w:t>
      </w:r>
      <w:r w:rsidRPr="00F97099">
        <w:rPr>
          <w:rFonts w:asciiTheme="majorHAnsi" w:hAnsiTheme="majorHAnsi"/>
          <w:spacing w:val="-1"/>
          <w:sz w:val="24"/>
          <w:szCs w:val="24"/>
        </w:rPr>
        <w:t>com</w:t>
      </w:r>
      <w:r w:rsidRPr="00F97099">
        <w:rPr>
          <w:rFonts w:asciiTheme="majorHAnsi" w:hAnsiTheme="majorHAnsi"/>
          <w:spacing w:val="51"/>
          <w:sz w:val="24"/>
          <w:szCs w:val="24"/>
        </w:rPr>
        <w:t xml:space="preserve"> </w:t>
      </w:r>
      <w:r w:rsidRPr="00F97099">
        <w:rPr>
          <w:rFonts w:asciiTheme="majorHAnsi" w:hAnsiTheme="majorHAnsi"/>
          <w:spacing w:val="-1"/>
          <w:sz w:val="24"/>
          <w:szCs w:val="24"/>
        </w:rPr>
        <w:t>difusor</w:t>
      </w:r>
      <w:r w:rsidRPr="00F97099">
        <w:rPr>
          <w:rFonts w:asciiTheme="majorHAnsi" w:hAnsiTheme="majorHAnsi"/>
          <w:spacing w:val="4"/>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vidro</w:t>
      </w:r>
      <w:r w:rsidRPr="00F97099">
        <w:rPr>
          <w:rFonts w:asciiTheme="majorHAnsi" w:hAnsiTheme="majorHAnsi"/>
          <w:spacing w:val="3"/>
          <w:sz w:val="24"/>
          <w:szCs w:val="24"/>
        </w:rPr>
        <w:t xml:space="preserve"> </w:t>
      </w:r>
      <w:r w:rsidRPr="00F97099">
        <w:rPr>
          <w:rFonts w:asciiTheme="majorHAnsi" w:hAnsiTheme="majorHAnsi"/>
          <w:spacing w:val="-1"/>
          <w:sz w:val="24"/>
          <w:szCs w:val="24"/>
        </w:rPr>
        <w:t>transparente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frisado,</w:t>
      </w:r>
      <w:r w:rsidRPr="00F97099">
        <w:rPr>
          <w:rFonts w:asciiTheme="majorHAnsi" w:hAnsiTheme="majorHAnsi"/>
          <w:spacing w:val="4"/>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lâmpada</w:t>
      </w:r>
      <w:r w:rsidRPr="00F97099">
        <w:rPr>
          <w:rFonts w:asciiTheme="majorHAnsi" w:hAnsiTheme="majorHAnsi"/>
          <w:spacing w:val="5"/>
          <w:sz w:val="24"/>
          <w:szCs w:val="24"/>
        </w:rPr>
        <w:t xml:space="preserve"> </w:t>
      </w:r>
      <w:r w:rsidRPr="00F97099">
        <w:rPr>
          <w:rFonts w:asciiTheme="majorHAnsi" w:hAnsiTheme="majorHAnsi"/>
          <w:spacing w:val="-1"/>
          <w:sz w:val="24"/>
          <w:szCs w:val="24"/>
        </w:rPr>
        <w:t>incandescente</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00E80E4B" w:rsidRPr="00F97099">
        <w:rPr>
          <w:rFonts w:asciiTheme="majorHAnsi" w:hAnsiTheme="majorHAnsi"/>
          <w:spacing w:val="-2"/>
          <w:sz w:val="24"/>
          <w:szCs w:val="24"/>
        </w:rPr>
        <w:t>10</w:t>
      </w:r>
      <w:r w:rsidRPr="00F97099">
        <w:rPr>
          <w:rFonts w:asciiTheme="majorHAnsi" w:hAnsiTheme="majorHAnsi"/>
          <w:spacing w:val="-2"/>
          <w:sz w:val="24"/>
          <w:szCs w:val="24"/>
        </w:rPr>
        <w:t>0W</w:t>
      </w:r>
      <w:r w:rsidRPr="00F97099">
        <w:rPr>
          <w:rFonts w:asciiTheme="majorHAnsi" w:hAnsiTheme="majorHAnsi"/>
          <w:spacing w:val="6"/>
          <w:sz w:val="24"/>
          <w:szCs w:val="24"/>
        </w:rPr>
        <w:t xml:space="preserve"> </w:t>
      </w:r>
      <w:r w:rsidRPr="00F97099">
        <w:rPr>
          <w:rFonts w:asciiTheme="majorHAnsi" w:hAnsiTheme="majorHAnsi"/>
          <w:spacing w:val="-1"/>
          <w:sz w:val="24"/>
          <w:szCs w:val="24"/>
        </w:rPr>
        <w:t>completa,</w:t>
      </w:r>
      <w:r w:rsidRPr="00F97099">
        <w:rPr>
          <w:rFonts w:asciiTheme="majorHAnsi" w:hAnsiTheme="majorHAnsi"/>
          <w:spacing w:val="4"/>
          <w:sz w:val="24"/>
          <w:szCs w:val="24"/>
        </w:rPr>
        <w:t xml:space="preserve"> </w:t>
      </w:r>
      <w:r w:rsidRPr="00F97099">
        <w:rPr>
          <w:rFonts w:asciiTheme="majorHAnsi" w:hAnsiTheme="majorHAnsi"/>
          <w:sz w:val="24"/>
          <w:szCs w:val="24"/>
        </w:rPr>
        <w:t>ITAIM</w:t>
      </w:r>
      <w:r w:rsidRPr="00F97099">
        <w:rPr>
          <w:rFonts w:asciiTheme="majorHAnsi" w:hAnsiTheme="majorHAnsi"/>
          <w:spacing w:val="-6"/>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equivalente.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Conforme indicado</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projeto.</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3"/>
        <w:rPr>
          <w:rFonts w:asciiTheme="majorHAnsi" w:hAnsiTheme="majorHAnsi"/>
          <w:b/>
          <w:bCs/>
        </w:rPr>
      </w:pPr>
      <w:bookmarkStart w:id="277" w:name="9.2.12._Interruptores"/>
      <w:bookmarkStart w:id="278" w:name="_Toc429648318"/>
      <w:bookmarkEnd w:id="277"/>
      <w:r w:rsidRPr="001A6DCE">
        <w:rPr>
          <w:rFonts w:asciiTheme="majorHAnsi" w:hAnsiTheme="majorHAnsi"/>
          <w:b/>
          <w:spacing w:val="-1"/>
        </w:rPr>
        <w:t>Interruptores</w:t>
      </w:r>
      <w:bookmarkEnd w:id="27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Corpodetexto"/>
        <w:numPr>
          <w:ilvl w:val="0"/>
          <w:numId w:val="5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Módulo</w:t>
      </w:r>
      <w:r w:rsidRPr="00F97099">
        <w:rPr>
          <w:rFonts w:asciiTheme="majorHAnsi" w:hAnsiTheme="majorHAnsi"/>
          <w:spacing w:val="47"/>
          <w:sz w:val="24"/>
          <w:szCs w:val="24"/>
        </w:rPr>
        <w:t xml:space="preserve"> </w:t>
      </w:r>
      <w:r w:rsidRPr="00F97099">
        <w:rPr>
          <w:rFonts w:asciiTheme="majorHAnsi" w:hAnsiTheme="majorHAnsi"/>
          <w:spacing w:val="-1"/>
          <w:sz w:val="24"/>
          <w:szCs w:val="24"/>
        </w:rPr>
        <w:t>interruptor</w:t>
      </w:r>
      <w:r w:rsidRPr="00F97099">
        <w:rPr>
          <w:rFonts w:asciiTheme="majorHAnsi" w:hAnsiTheme="majorHAnsi"/>
          <w:spacing w:val="43"/>
          <w:sz w:val="24"/>
          <w:szCs w:val="24"/>
        </w:rPr>
        <w:t xml:space="preserve"> </w:t>
      </w:r>
      <w:r w:rsidRPr="00F97099">
        <w:rPr>
          <w:rFonts w:asciiTheme="majorHAnsi" w:hAnsiTheme="majorHAnsi"/>
          <w:spacing w:val="-1"/>
          <w:sz w:val="24"/>
          <w:szCs w:val="24"/>
        </w:rPr>
        <w:t>simples</w:t>
      </w:r>
      <w:r w:rsidRPr="00F97099">
        <w:rPr>
          <w:rFonts w:asciiTheme="majorHAnsi" w:hAnsiTheme="majorHAnsi"/>
          <w:spacing w:val="45"/>
          <w:sz w:val="24"/>
          <w:szCs w:val="24"/>
        </w:rPr>
        <w:t xml:space="preserve"> </w:t>
      </w:r>
      <w:r w:rsidRPr="00F97099">
        <w:rPr>
          <w:rFonts w:asciiTheme="majorHAnsi" w:hAnsiTheme="majorHAnsi"/>
          <w:spacing w:val="-1"/>
          <w:sz w:val="24"/>
          <w:szCs w:val="24"/>
        </w:rPr>
        <w:t>Ref.</w:t>
      </w:r>
      <w:r w:rsidRPr="00F97099">
        <w:rPr>
          <w:rFonts w:asciiTheme="majorHAnsi" w:hAnsiTheme="majorHAnsi"/>
          <w:spacing w:val="44"/>
          <w:sz w:val="24"/>
          <w:szCs w:val="24"/>
        </w:rPr>
        <w:t xml:space="preserve"> </w:t>
      </w:r>
      <w:r w:rsidRPr="00F97099">
        <w:rPr>
          <w:rFonts w:asciiTheme="majorHAnsi" w:hAnsiTheme="majorHAnsi"/>
          <w:spacing w:val="-1"/>
          <w:sz w:val="24"/>
          <w:szCs w:val="24"/>
        </w:rPr>
        <w:t>PRM25100</w:t>
      </w:r>
      <w:r w:rsidRPr="00F97099">
        <w:rPr>
          <w:rFonts w:asciiTheme="majorHAnsi" w:hAnsiTheme="majorHAnsi"/>
          <w:spacing w:val="45"/>
          <w:sz w:val="24"/>
          <w:szCs w:val="24"/>
        </w:rPr>
        <w:t xml:space="preserve"> </w:t>
      </w:r>
      <w:r w:rsidRPr="00F97099">
        <w:rPr>
          <w:rFonts w:asciiTheme="majorHAnsi" w:hAnsiTheme="majorHAnsi"/>
          <w:spacing w:val="-1"/>
          <w:sz w:val="24"/>
          <w:szCs w:val="24"/>
        </w:rPr>
        <w:t>PRIME,</w:t>
      </w:r>
      <w:r w:rsidRPr="00F97099">
        <w:rPr>
          <w:rFonts w:asciiTheme="majorHAnsi" w:hAnsiTheme="majorHAnsi"/>
          <w:spacing w:val="46"/>
          <w:sz w:val="24"/>
          <w:szCs w:val="24"/>
        </w:rPr>
        <w:t xml:space="preserve"> </w:t>
      </w:r>
      <w:r w:rsidRPr="00F97099">
        <w:rPr>
          <w:rFonts w:asciiTheme="majorHAnsi" w:hAnsiTheme="majorHAnsi"/>
          <w:spacing w:val="-1"/>
          <w:sz w:val="24"/>
          <w:szCs w:val="24"/>
        </w:rPr>
        <w:t>em</w:t>
      </w:r>
      <w:r w:rsidRPr="00F97099">
        <w:rPr>
          <w:rFonts w:asciiTheme="majorHAnsi" w:hAnsiTheme="majorHAnsi"/>
          <w:spacing w:val="43"/>
          <w:sz w:val="24"/>
          <w:szCs w:val="24"/>
        </w:rPr>
        <w:t xml:space="preserve"> </w:t>
      </w:r>
      <w:r w:rsidRPr="00F97099">
        <w:rPr>
          <w:rFonts w:asciiTheme="majorHAnsi" w:hAnsiTheme="majorHAnsi"/>
          <w:spacing w:val="-1"/>
          <w:sz w:val="24"/>
          <w:szCs w:val="24"/>
        </w:rPr>
        <w:t>caixa</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43"/>
          <w:sz w:val="24"/>
          <w:szCs w:val="24"/>
        </w:rPr>
        <w:t xml:space="preserve"> </w:t>
      </w:r>
      <w:r w:rsidRPr="00F97099">
        <w:rPr>
          <w:rFonts w:asciiTheme="majorHAnsi" w:hAnsiTheme="majorHAnsi"/>
          <w:spacing w:val="-1"/>
          <w:sz w:val="24"/>
          <w:szCs w:val="24"/>
        </w:rPr>
        <w:t>ferro</w:t>
      </w:r>
      <w:r w:rsidRPr="00F97099">
        <w:rPr>
          <w:rFonts w:asciiTheme="majorHAnsi" w:hAnsiTheme="majorHAnsi"/>
          <w:spacing w:val="45"/>
          <w:sz w:val="24"/>
          <w:szCs w:val="24"/>
        </w:rPr>
        <w:t xml:space="preserve"> </w:t>
      </w:r>
      <w:r w:rsidRPr="00F97099">
        <w:rPr>
          <w:rFonts w:asciiTheme="majorHAnsi" w:hAnsiTheme="majorHAnsi"/>
          <w:spacing w:val="-1"/>
          <w:sz w:val="24"/>
          <w:szCs w:val="24"/>
        </w:rPr>
        <w:t>esmaltada</w:t>
      </w:r>
      <w:r w:rsidRPr="00F97099">
        <w:rPr>
          <w:rFonts w:asciiTheme="majorHAnsi" w:hAnsiTheme="majorHAnsi"/>
          <w:spacing w:val="43"/>
          <w:sz w:val="24"/>
          <w:szCs w:val="24"/>
        </w:rPr>
        <w:t xml:space="preserve"> </w:t>
      </w:r>
      <w:r w:rsidRPr="00F97099">
        <w:rPr>
          <w:rFonts w:asciiTheme="majorHAnsi" w:hAnsiTheme="majorHAnsi"/>
          <w:spacing w:val="-1"/>
          <w:sz w:val="24"/>
          <w:szCs w:val="24"/>
        </w:rPr>
        <w:t>estampada,</w:t>
      </w:r>
      <w:r w:rsidRPr="00F97099">
        <w:rPr>
          <w:rFonts w:asciiTheme="majorHAnsi" w:hAnsiTheme="majorHAnsi"/>
          <w:spacing w:val="49"/>
          <w:w w:val="99"/>
          <w:sz w:val="24"/>
          <w:szCs w:val="24"/>
        </w:rPr>
        <w:t xml:space="preserve"> </w:t>
      </w:r>
      <w:r w:rsidRPr="00F97099">
        <w:rPr>
          <w:rFonts w:asciiTheme="majorHAnsi" w:hAnsiTheme="majorHAnsi"/>
          <w:spacing w:val="-1"/>
          <w:sz w:val="24"/>
          <w:szCs w:val="24"/>
        </w:rPr>
        <w:t>dim.:</w:t>
      </w:r>
      <w:r w:rsidRPr="00F97099">
        <w:rPr>
          <w:rFonts w:asciiTheme="majorHAnsi" w:hAnsiTheme="majorHAnsi"/>
          <w:spacing w:val="-2"/>
          <w:sz w:val="24"/>
          <w:szCs w:val="24"/>
        </w:rPr>
        <w:t xml:space="preserve"> </w:t>
      </w:r>
      <w:r w:rsidRPr="00F97099">
        <w:rPr>
          <w:rFonts w:asciiTheme="majorHAnsi" w:hAnsiTheme="majorHAnsi"/>
          <w:spacing w:val="-1"/>
          <w:sz w:val="24"/>
          <w:szCs w:val="24"/>
        </w:rPr>
        <w:t>100x50x50,</w:t>
      </w:r>
      <w:r w:rsidRPr="00F97099">
        <w:rPr>
          <w:rFonts w:asciiTheme="majorHAnsi" w:hAnsiTheme="majorHAnsi"/>
          <w:spacing w:val="3"/>
          <w:sz w:val="24"/>
          <w:szCs w:val="24"/>
        </w:rPr>
        <w:t xml:space="preserve"> </w:t>
      </w:r>
      <w:r w:rsidRPr="00F97099">
        <w:rPr>
          <w:rFonts w:asciiTheme="majorHAnsi" w:hAnsiTheme="majorHAnsi"/>
          <w:spacing w:val="-1"/>
          <w:sz w:val="24"/>
          <w:szCs w:val="24"/>
        </w:rPr>
        <w:t>embutida</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parede</w:t>
      </w:r>
      <w:r w:rsidRPr="00F97099">
        <w:rPr>
          <w:rFonts w:asciiTheme="majorHAnsi" w:hAnsiTheme="majorHAnsi"/>
          <w:sz w:val="24"/>
          <w:szCs w:val="24"/>
        </w:rPr>
        <w:t xml:space="preserve"> </w:t>
      </w:r>
      <w:r w:rsidRPr="00F97099">
        <w:rPr>
          <w:rFonts w:asciiTheme="majorHAnsi" w:hAnsiTheme="majorHAnsi"/>
          <w:spacing w:val="-1"/>
          <w:sz w:val="24"/>
          <w:szCs w:val="24"/>
        </w:rPr>
        <w:t>e/ou divisória</w:t>
      </w:r>
      <w:r w:rsidRPr="00F97099">
        <w:rPr>
          <w:rFonts w:asciiTheme="majorHAnsi" w:hAnsiTheme="majorHAnsi"/>
          <w:spacing w:val="2"/>
          <w:sz w:val="24"/>
          <w:szCs w:val="24"/>
        </w:rPr>
        <w:t xml:space="preserve"> </w:t>
      </w:r>
      <w:r w:rsidRPr="00F97099">
        <w:rPr>
          <w:rFonts w:asciiTheme="majorHAnsi" w:hAnsiTheme="majorHAnsi"/>
          <w:sz w:val="24"/>
          <w:szCs w:val="24"/>
        </w:rPr>
        <w:t>à</w:t>
      </w:r>
      <w:r w:rsidRPr="00F97099">
        <w:rPr>
          <w:rFonts w:asciiTheme="majorHAnsi" w:hAnsiTheme="majorHAnsi"/>
          <w:spacing w:val="-1"/>
          <w:sz w:val="24"/>
          <w:szCs w:val="24"/>
        </w:rPr>
        <w:t xml:space="preserve"> 1,10m do</w:t>
      </w:r>
      <w:r w:rsidRPr="00F97099">
        <w:rPr>
          <w:rFonts w:asciiTheme="majorHAnsi" w:hAnsiTheme="majorHAnsi"/>
          <w:sz w:val="24"/>
          <w:szCs w:val="24"/>
        </w:rPr>
        <w:t xml:space="preserve"> </w:t>
      </w:r>
      <w:r w:rsidRPr="00F97099">
        <w:rPr>
          <w:rFonts w:asciiTheme="majorHAnsi" w:hAnsiTheme="majorHAnsi"/>
          <w:spacing w:val="-1"/>
          <w:sz w:val="24"/>
          <w:szCs w:val="24"/>
        </w:rPr>
        <w:t>piso</w:t>
      </w:r>
      <w:r w:rsidRPr="00F97099">
        <w:rPr>
          <w:rFonts w:asciiTheme="majorHAnsi" w:hAnsiTheme="majorHAnsi"/>
          <w:spacing w:val="1"/>
          <w:sz w:val="24"/>
          <w:szCs w:val="24"/>
        </w:rPr>
        <w:t xml:space="preserve"> </w:t>
      </w:r>
      <w:r w:rsidRPr="00F97099">
        <w:rPr>
          <w:rFonts w:asciiTheme="majorHAnsi" w:hAnsiTheme="majorHAnsi"/>
          <w:spacing w:val="-1"/>
          <w:sz w:val="24"/>
          <w:szCs w:val="24"/>
        </w:rPr>
        <w:t>acabado.</w:t>
      </w:r>
    </w:p>
    <w:p w:rsidR="00776AEB" w:rsidRPr="00F97099" w:rsidRDefault="00776AEB" w:rsidP="000C3BD2">
      <w:pPr>
        <w:pStyle w:val="Corpodetexto"/>
        <w:numPr>
          <w:ilvl w:val="0"/>
          <w:numId w:val="56"/>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Módulo</w:t>
      </w:r>
      <w:r w:rsidRPr="00F97099">
        <w:rPr>
          <w:rFonts w:asciiTheme="majorHAnsi" w:hAnsiTheme="majorHAnsi"/>
          <w:spacing w:val="14"/>
          <w:sz w:val="24"/>
          <w:szCs w:val="24"/>
        </w:rPr>
        <w:t xml:space="preserve"> </w:t>
      </w:r>
      <w:r w:rsidRPr="00F97099">
        <w:rPr>
          <w:rFonts w:asciiTheme="majorHAnsi" w:hAnsiTheme="majorHAnsi"/>
          <w:spacing w:val="-1"/>
          <w:sz w:val="24"/>
          <w:szCs w:val="24"/>
        </w:rPr>
        <w:t>interruptor</w:t>
      </w:r>
      <w:r w:rsidRPr="00F97099">
        <w:rPr>
          <w:rFonts w:asciiTheme="majorHAnsi" w:hAnsiTheme="majorHAnsi"/>
          <w:spacing w:val="12"/>
          <w:sz w:val="24"/>
          <w:szCs w:val="24"/>
        </w:rPr>
        <w:t xml:space="preserve"> </w:t>
      </w:r>
      <w:r w:rsidRPr="00F97099">
        <w:rPr>
          <w:rFonts w:asciiTheme="majorHAnsi" w:hAnsiTheme="majorHAnsi"/>
          <w:spacing w:val="-1"/>
          <w:sz w:val="24"/>
          <w:szCs w:val="24"/>
        </w:rPr>
        <w:t>duplo</w:t>
      </w:r>
      <w:r w:rsidRPr="00F97099">
        <w:rPr>
          <w:rFonts w:asciiTheme="majorHAnsi" w:hAnsiTheme="majorHAnsi"/>
          <w:spacing w:val="15"/>
          <w:sz w:val="24"/>
          <w:szCs w:val="24"/>
        </w:rPr>
        <w:t xml:space="preserve"> </w:t>
      </w:r>
      <w:r w:rsidRPr="00F97099">
        <w:rPr>
          <w:rFonts w:asciiTheme="majorHAnsi" w:hAnsiTheme="majorHAnsi"/>
          <w:spacing w:val="-1"/>
          <w:sz w:val="24"/>
          <w:szCs w:val="24"/>
        </w:rPr>
        <w:t>Ref.</w:t>
      </w:r>
      <w:r w:rsidRPr="00F97099">
        <w:rPr>
          <w:rFonts w:asciiTheme="majorHAnsi" w:hAnsiTheme="majorHAnsi"/>
          <w:spacing w:val="12"/>
          <w:sz w:val="24"/>
          <w:szCs w:val="24"/>
        </w:rPr>
        <w:t xml:space="preserve"> </w:t>
      </w:r>
      <w:r w:rsidRPr="00F97099">
        <w:rPr>
          <w:rFonts w:asciiTheme="majorHAnsi" w:hAnsiTheme="majorHAnsi"/>
          <w:spacing w:val="-1"/>
          <w:sz w:val="24"/>
          <w:szCs w:val="24"/>
        </w:rPr>
        <w:t>PRM25100</w:t>
      </w:r>
      <w:r w:rsidRPr="00F97099">
        <w:rPr>
          <w:rFonts w:asciiTheme="majorHAnsi" w:hAnsiTheme="majorHAnsi"/>
          <w:spacing w:val="15"/>
          <w:sz w:val="24"/>
          <w:szCs w:val="24"/>
        </w:rPr>
        <w:t xml:space="preserve"> </w:t>
      </w:r>
      <w:r w:rsidRPr="00F97099">
        <w:rPr>
          <w:rFonts w:asciiTheme="majorHAnsi" w:hAnsiTheme="majorHAnsi"/>
          <w:spacing w:val="-1"/>
          <w:sz w:val="24"/>
          <w:szCs w:val="24"/>
        </w:rPr>
        <w:t>PRIME,</w:t>
      </w:r>
      <w:r w:rsidRPr="00F97099">
        <w:rPr>
          <w:rFonts w:asciiTheme="majorHAnsi" w:hAnsiTheme="majorHAnsi"/>
          <w:spacing w:val="14"/>
          <w:sz w:val="24"/>
          <w:szCs w:val="24"/>
        </w:rPr>
        <w:t xml:space="preserve"> </w:t>
      </w:r>
      <w:r w:rsidRPr="00F97099">
        <w:rPr>
          <w:rFonts w:asciiTheme="majorHAnsi" w:hAnsiTheme="majorHAnsi"/>
          <w:spacing w:val="-1"/>
          <w:sz w:val="24"/>
          <w:szCs w:val="24"/>
        </w:rPr>
        <w:t>em</w:t>
      </w:r>
      <w:r w:rsidRPr="00F97099">
        <w:rPr>
          <w:rFonts w:asciiTheme="majorHAnsi" w:hAnsiTheme="majorHAnsi"/>
          <w:spacing w:val="14"/>
          <w:sz w:val="24"/>
          <w:szCs w:val="24"/>
        </w:rPr>
        <w:t xml:space="preserve"> </w:t>
      </w:r>
      <w:r w:rsidRPr="00F97099">
        <w:rPr>
          <w:rFonts w:asciiTheme="majorHAnsi" w:hAnsiTheme="majorHAnsi"/>
          <w:spacing w:val="-1"/>
          <w:sz w:val="24"/>
          <w:szCs w:val="24"/>
        </w:rPr>
        <w:t>caixa</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ferro</w:t>
      </w:r>
      <w:r w:rsidRPr="00F97099">
        <w:rPr>
          <w:rFonts w:asciiTheme="majorHAnsi" w:hAnsiTheme="majorHAnsi"/>
          <w:spacing w:val="13"/>
          <w:sz w:val="24"/>
          <w:szCs w:val="24"/>
        </w:rPr>
        <w:t xml:space="preserve"> </w:t>
      </w:r>
      <w:r w:rsidRPr="00F97099">
        <w:rPr>
          <w:rFonts w:asciiTheme="majorHAnsi" w:hAnsiTheme="majorHAnsi"/>
          <w:spacing w:val="-1"/>
          <w:sz w:val="24"/>
          <w:szCs w:val="24"/>
        </w:rPr>
        <w:t>esmaltada</w:t>
      </w:r>
      <w:r w:rsidRPr="00F97099">
        <w:rPr>
          <w:rFonts w:asciiTheme="majorHAnsi" w:hAnsiTheme="majorHAnsi"/>
          <w:spacing w:val="13"/>
          <w:sz w:val="24"/>
          <w:szCs w:val="24"/>
        </w:rPr>
        <w:t xml:space="preserve"> </w:t>
      </w:r>
      <w:r w:rsidRPr="00F97099">
        <w:rPr>
          <w:rFonts w:asciiTheme="majorHAnsi" w:hAnsiTheme="majorHAnsi"/>
          <w:spacing w:val="-1"/>
          <w:sz w:val="24"/>
          <w:szCs w:val="24"/>
        </w:rPr>
        <w:t>estampada,</w:t>
      </w:r>
      <w:r w:rsidRPr="00F97099">
        <w:rPr>
          <w:rFonts w:asciiTheme="majorHAnsi" w:hAnsiTheme="majorHAnsi"/>
          <w:spacing w:val="12"/>
          <w:sz w:val="24"/>
          <w:szCs w:val="24"/>
        </w:rPr>
        <w:t xml:space="preserve"> </w:t>
      </w:r>
      <w:r w:rsidRPr="00F97099">
        <w:rPr>
          <w:rFonts w:asciiTheme="majorHAnsi" w:hAnsiTheme="majorHAnsi"/>
          <w:spacing w:val="-1"/>
          <w:sz w:val="24"/>
          <w:szCs w:val="24"/>
        </w:rPr>
        <w:t>dim.:</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100x50x50,</w:t>
      </w:r>
      <w:r w:rsidRPr="00F97099">
        <w:rPr>
          <w:rFonts w:asciiTheme="majorHAnsi" w:hAnsiTheme="majorHAnsi"/>
          <w:spacing w:val="2"/>
          <w:sz w:val="24"/>
          <w:szCs w:val="24"/>
        </w:rPr>
        <w:t xml:space="preserve"> </w:t>
      </w:r>
      <w:r w:rsidRPr="00F97099">
        <w:rPr>
          <w:rFonts w:asciiTheme="majorHAnsi" w:hAnsiTheme="majorHAnsi"/>
          <w:spacing w:val="-1"/>
          <w:sz w:val="24"/>
          <w:szCs w:val="24"/>
        </w:rPr>
        <w:t>embutida</w:t>
      </w:r>
      <w:r w:rsidRPr="00F97099">
        <w:rPr>
          <w:rFonts w:asciiTheme="majorHAnsi" w:hAnsiTheme="majorHAnsi"/>
          <w:spacing w:val="2"/>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parede e/ou</w:t>
      </w:r>
      <w:r w:rsidRPr="00F97099">
        <w:rPr>
          <w:rFonts w:asciiTheme="majorHAnsi" w:hAnsiTheme="majorHAnsi"/>
          <w:sz w:val="24"/>
          <w:szCs w:val="24"/>
        </w:rPr>
        <w:t xml:space="preserve"> </w:t>
      </w:r>
      <w:r w:rsidRPr="00F97099">
        <w:rPr>
          <w:rFonts w:asciiTheme="majorHAnsi" w:hAnsiTheme="majorHAnsi"/>
          <w:spacing w:val="-1"/>
          <w:sz w:val="24"/>
          <w:szCs w:val="24"/>
        </w:rPr>
        <w:t>divisória</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1,10m do</w:t>
      </w:r>
      <w:r w:rsidRPr="00F97099">
        <w:rPr>
          <w:rFonts w:asciiTheme="majorHAnsi" w:hAnsiTheme="majorHAnsi"/>
          <w:sz w:val="24"/>
          <w:szCs w:val="24"/>
        </w:rPr>
        <w:t xml:space="preserve"> </w:t>
      </w:r>
      <w:r w:rsidRPr="00F97099">
        <w:rPr>
          <w:rFonts w:asciiTheme="majorHAnsi" w:hAnsiTheme="majorHAnsi"/>
          <w:spacing w:val="-1"/>
          <w:sz w:val="24"/>
          <w:szCs w:val="24"/>
        </w:rPr>
        <w:t>piso</w:t>
      </w:r>
      <w:r w:rsidRPr="00F97099">
        <w:rPr>
          <w:rFonts w:asciiTheme="majorHAnsi" w:hAnsiTheme="majorHAnsi"/>
          <w:spacing w:val="1"/>
          <w:sz w:val="24"/>
          <w:szCs w:val="24"/>
        </w:rPr>
        <w:t xml:space="preserve"> </w:t>
      </w:r>
      <w:r w:rsidRPr="00F97099">
        <w:rPr>
          <w:rFonts w:asciiTheme="majorHAnsi" w:hAnsiTheme="majorHAnsi"/>
          <w:spacing w:val="-1"/>
          <w:sz w:val="24"/>
          <w:szCs w:val="24"/>
        </w:rPr>
        <w:t>acabado.</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3"/>
        <w:rPr>
          <w:rFonts w:asciiTheme="majorHAnsi" w:hAnsiTheme="majorHAnsi"/>
          <w:b/>
          <w:bCs/>
        </w:rPr>
      </w:pPr>
      <w:bookmarkStart w:id="279" w:name="9.2.13._Condutos"/>
      <w:bookmarkStart w:id="280" w:name="_Toc429648319"/>
      <w:bookmarkEnd w:id="279"/>
      <w:r w:rsidRPr="001A6DCE">
        <w:rPr>
          <w:rFonts w:asciiTheme="majorHAnsi" w:hAnsiTheme="majorHAnsi"/>
          <w:b/>
          <w:spacing w:val="-1"/>
        </w:rPr>
        <w:t>Condutos</w:t>
      </w:r>
      <w:bookmarkEnd w:id="280"/>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Eletroduto</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de </w:t>
      </w:r>
      <w:r w:rsidR="00F04A69">
        <w:rPr>
          <w:rFonts w:asciiTheme="majorHAnsi" w:hAnsiTheme="majorHAnsi"/>
          <w:spacing w:val="-1"/>
          <w:sz w:val="24"/>
          <w:szCs w:val="24"/>
        </w:rPr>
        <w:t>PVC</w:t>
      </w:r>
      <w:r w:rsidRPr="00F97099">
        <w:rPr>
          <w:rFonts w:asciiTheme="majorHAnsi" w:hAnsiTheme="majorHAnsi"/>
          <w:sz w:val="24"/>
          <w:szCs w:val="24"/>
        </w:rPr>
        <w:t xml:space="preserve"> </w:t>
      </w:r>
      <w:r w:rsidRPr="00F97099">
        <w:rPr>
          <w:rFonts w:asciiTheme="majorHAnsi" w:hAnsiTheme="majorHAnsi"/>
          <w:spacing w:val="-1"/>
          <w:sz w:val="24"/>
          <w:szCs w:val="24"/>
        </w:rPr>
        <w:t>rígido</w:t>
      </w:r>
      <w:r w:rsidRPr="00F97099">
        <w:rPr>
          <w:rFonts w:asciiTheme="majorHAnsi" w:hAnsiTheme="majorHAnsi"/>
          <w:spacing w:val="1"/>
          <w:sz w:val="24"/>
          <w:szCs w:val="24"/>
        </w:rPr>
        <w:t xml:space="preserve"> </w:t>
      </w:r>
      <w:r w:rsidRPr="00F97099">
        <w:rPr>
          <w:rFonts w:asciiTheme="majorHAnsi" w:hAnsiTheme="majorHAnsi"/>
          <w:spacing w:val="-1"/>
          <w:sz w:val="24"/>
          <w:szCs w:val="24"/>
        </w:rPr>
        <w:t>roscável,</w:t>
      </w:r>
      <w:r w:rsidRPr="00F97099">
        <w:rPr>
          <w:rFonts w:asciiTheme="majorHAnsi" w:hAnsiTheme="majorHAnsi"/>
          <w:sz w:val="24"/>
          <w:szCs w:val="24"/>
        </w:rPr>
        <w:t xml:space="preserve"> </w:t>
      </w:r>
      <w:r w:rsidRPr="00F97099">
        <w:rPr>
          <w:rFonts w:asciiTheme="majorHAnsi" w:hAnsiTheme="majorHAnsi"/>
          <w:spacing w:val="-1"/>
          <w:sz w:val="24"/>
          <w:szCs w:val="24"/>
        </w:rPr>
        <w:t>embutido no</w:t>
      </w:r>
      <w:r w:rsidRPr="00F97099">
        <w:rPr>
          <w:rFonts w:asciiTheme="majorHAnsi" w:hAnsiTheme="majorHAnsi"/>
          <w:spacing w:val="-2"/>
          <w:sz w:val="24"/>
          <w:szCs w:val="24"/>
        </w:rPr>
        <w:t xml:space="preserve"> </w:t>
      </w:r>
      <w:r w:rsidRPr="00F97099">
        <w:rPr>
          <w:rFonts w:asciiTheme="majorHAnsi" w:hAnsiTheme="majorHAnsi"/>
          <w:spacing w:val="-1"/>
          <w:sz w:val="24"/>
          <w:szCs w:val="24"/>
        </w:rPr>
        <w:t>piso</w:t>
      </w:r>
      <w:r w:rsidR="00E80E4B" w:rsidRPr="00F97099">
        <w:rPr>
          <w:rFonts w:asciiTheme="majorHAnsi" w:hAnsiTheme="majorHAnsi"/>
          <w:spacing w:val="-1"/>
          <w:sz w:val="24"/>
          <w:szCs w:val="24"/>
        </w:rPr>
        <w:t>, parede e teto</w:t>
      </w:r>
      <w:r w:rsidRPr="00F97099">
        <w:rPr>
          <w:rFonts w:asciiTheme="majorHAnsi" w:hAnsiTheme="majorHAnsi"/>
          <w:spacing w:val="33"/>
          <w:w w:val="99"/>
          <w:sz w:val="24"/>
          <w:szCs w:val="24"/>
        </w:rPr>
        <w:t xml:space="preserve"> </w:t>
      </w:r>
      <w:r w:rsidRPr="00F97099">
        <w:rPr>
          <w:rFonts w:asciiTheme="majorHAnsi" w:hAnsiTheme="majorHAnsi"/>
          <w:spacing w:val="-1"/>
          <w:sz w:val="24"/>
          <w:szCs w:val="24"/>
        </w:rPr>
        <w:t>REF.:</w:t>
      </w:r>
      <w:r w:rsidRPr="00F97099">
        <w:rPr>
          <w:rFonts w:asciiTheme="majorHAnsi" w:hAnsiTheme="majorHAnsi"/>
          <w:spacing w:val="-2"/>
          <w:sz w:val="24"/>
          <w:szCs w:val="24"/>
        </w:rPr>
        <w:t xml:space="preserve"> </w:t>
      </w:r>
      <w:r w:rsidRPr="00F97099">
        <w:rPr>
          <w:rFonts w:asciiTheme="majorHAnsi" w:hAnsiTheme="majorHAnsi"/>
          <w:spacing w:val="-1"/>
          <w:sz w:val="24"/>
          <w:szCs w:val="24"/>
        </w:rPr>
        <w:t>Tigre</w:t>
      </w:r>
      <w:r w:rsidRPr="00F97099">
        <w:rPr>
          <w:rFonts w:asciiTheme="majorHAnsi" w:hAnsiTheme="majorHAnsi"/>
          <w:spacing w:val="-2"/>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r w:rsidR="00C96640" w:rsidRPr="00F97099">
        <w:rPr>
          <w:rFonts w:asciiTheme="majorHAnsi" w:hAnsiTheme="majorHAnsi"/>
          <w:sz w:val="24"/>
          <w:szCs w:val="24"/>
        </w:rPr>
        <w:t xml:space="preserve"> </w:t>
      </w:r>
      <w:r w:rsidRPr="00F97099">
        <w:rPr>
          <w:rFonts w:asciiTheme="majorHAnsi" w:hAnsiTheme="majorHAnsi"/>
          <w:spacing w:val="-1"/>
          <w:sz w:val="24"/>
          <w:szCs w:val="24"/>
        </w:rPr>
        <w:t>Seal-Tubo</w:t>
      </w:r>
      <w:r w:rsidRPr="00F97099">
        <w:rPr>
          <w:rFonts w:asciiTheme="majorHAnsi" w:hAnsiTheme="majorHAnsi"/>
          <w:spacing w:val="-5"/>
          <w:sz w:val="24"/>
          <w:szCs w:val="24"/>
        </w:rPr>
        <w:t xml:space="preserve"> </w:t>
      </w:r>
      <w:r w:rsidRPr="00F97099">
        <w:rPr>
          <w:rFonts w:asciiTheme="majorHAnsi" w:hAnsiTheme="majorHAnsi"/>
          <w:spacing w:val="-1"/>
          <w:sz w:val="24"/>
          <w:szCs w:val="24"/>
        </w:rPr>
        <w:t>Metálico</w:t>
      </w:r>
      <w:r w:rsidRPr="00F97099">
        <w:rPr>
          <w:rFonts w:asciiTheme="majorHAnsi" w:hAnsiTheme="majorHAnsi"/>
          <w:sz w:val="24"/>
          <w:szCs w:val="24"/>
        </w:rPr>
        <w:t xml:space="preserve"> </w:t>
      </w:r>
      <w:r w:rsidRPr="00F97099">
        <w:rPr>
          <w:rFonts w:asciiTheme="majorHAnsi" w:hAnsiTheme="majorHAnsi"/>
          <w:spacing w:val="-1"/>
          <w:sz w:val="24"/>
          <w:szCs w:val="24"/>
        </w:rPr>
        <w:t>Revestido com Borracha.</w:t>
      </w:r>
      <w:r w:rsidRPr="00F97099">
        <w:rPr>
          <w:rFonts w:asciiTheme="majorHAnsi" w:hAnsiTheme="majorHAnsi"/>
          <w:spacing w:val="-2"/>
          <w:sz w:val="24"/>
          <w:szCs w:val="24"/>
        </w:rPr>
        <w:t xml:space="preserve"> </w:t>
      </w:r>
      <w:r w:rsidRPr="00F97099">
        <w:rPr>
          <w:rFonts w:asciiTheme="majorHAnsi" w:hAnsiTheme="majorHAnsi"/>
          <w:spacing w:val="-1"/>
          <w:sz w:val="24"/>
          <w:szCs w:val="24"/>
        </w:rPr>
        <w:t>REF.: ABALEX 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3"/>
        <w:rPr>
          <w:rFonts w:asciiTheme="majorHAnsi" w:hAnsiTheme="majorHAnsi"/>
          <w:b/>
          <w:bCs/>
        </w:rPr>
      </w:pPr>
      <w:bookmarkStart w:id="281" w:name="9.2.14._Tomadas"/>
      <w:bookmarkStart w:id="282" w:name="_Toc429648320"/>
      <w:bookmarkEnd w:id="281"/>
      <w:r w:rsidRPr="001A6DCE">
        <w:rPr>
          <w:rFonts w:asciiTheme="majorHAnsi" w:hAnsiTheme="majorHAnsi"/>
          <w:b/>
          <w:spacing w:val="-1"/>
        </w:rPr>
        <w:t>Tomadas</w:t>
      </w:r>
      <w:bookmarkEnd w:id="282"/>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Módulo</w:t>
      </w:r>
      <w:r w:rsidRPr="00F97099">
        <w:rPr>
          <w:rFonts w:asciiTheme="majorHAnsi" w:hAnsiTheme="majorHAnsi"/>
          <w:spacing w:val="47"/>
          <w:sz w:val="24"/>
          <w:szCs w:val="24"/>
        </w:rPr>
        <w:t xml:space="preserve"> </w:t>
      </w:r>
      <w:r w:rsidRPr="00F97099">
        <w:rPr>
          <w:rFonts w:asciiTheme="majorHAnsi" w:hAnsiTheme="majorHAnsi"/>
          <w:spacing w:val="-1"/>
          <w:sz w:val="24"/>
          <w:szCs w:val="24"/>
        </w:rPr>
        <w:t>de</w:t>
      </w:r>
      <w:r w:rsidRPr="00F97099">
        <w:rPr>
          <w:rFonts w:asciiTheme="majorHAnsi" w:hAnsiTheme="majorHAnsi"/>
          <w:spacing w:val="47"/>
          <w:sz w:val="24"/>
          <w:szCs w:val="24"/>
        </w:rPr>
        <w:t xml:space="preserve"> </w:t>
      </w:r>
      <w:r w:rsidRPr="00F97099">
        <w:rPr>
          <w:rFonts w:asciiTheme="majorHAnsi" w:hAnsiTheme="majorHAnsi"/>
          <w:spacing w:val="-1"/>
          <w:sz w:val="24"/>
          <w:szCs w:val="24"/>
        </w:rPr>
        <w:t>tomada</w:t>
      </w:r>
      <w:r w:rsidRPr="00F97099">
        <w:rPr>
          <w:rFonts w:asciiTheme="majorHAnsi" w:hAnsiTheme="majorHAnsi"/>
          <w:spacing w:val="48"/>
          <w:sz w:val="24"/>
          <w:szCs w:val="24"/>
        </w:rPr>
        <w:t xml:space="preserve"> </w:t>
      </w:r>
      <w:r w:rsidR="008A5663" w:rsidRPr="00F97099">
        <w:rPr>
          <w:rFonts w:asciiTheme="majorHAnsi" w:hAnsiTheme="majorHAnsi"/>
          <w:spacing w:val="-1"/>
          <w:sz w:val="24"/>
          <w:szCs w:val="24"/>
        </w:rPr>
        <w:t xml:space="preserve">simples </w:t>
      </w:r>
      <w:r w:rsidRPr="00F97099">
        <w:rPr>
          <w:rFonts w:asciiTheme="majorHAnsi" w:hAnsiTheme="majorHAnsi"/>
          <w:spacing w:val="-1"/>
          <w:sz w:val="24"/>
          <w:szCs w:val="24"/>
        </w:rPr>
        <w:t>monofásica</w:t>
      </w:r>
      <w:r w:rsidRPr="00F97099">
        <w:rPr>
          <w:rFonts w:asciiTheme="majorHAnsi" w:hAnsiTheme="majorHAnsi"/>
          <w:spacing w:val="48"/>
          <w:sz w:val="24"/>
          <w:szCs w:val="24"/>
        </w:rPr>
        <w:t xml:space="preserve"> </w:t>
      </w:r>
      <w:r w:rsidRPr="00F97099">
        <w:rPr>
          <w:rFonts w:asciiTheme="majorHAnsi" w:hAnsiTheme="majorHAnsi"/>
          <w:spacing w:val="-1"/>
          <w:sz w:val="24"/>
          <w:szCs w:val="24"/>
        </w:rPr>
        <w:t>com</w:t>
      </w:r>
      <w:r w:rsidRPr="00F97099">
        <w:rPr>
          <w:rFonts w:asciiTheme="majorHAnsi" w:hAnsiTheme="majorHAnsi"/>
          <w:spacing w:val="45"/>
          <w:sz w:val="24"/>
          <w:szCs w:val="24"/>
        </w:rPr>
        <w:t xml:space="preserve"> </w:t>
      </w:r>
      <w:r w:rsidRPr="00F97099">
        <w:rPr>
          <w:rFonts w:asciiTheme="majorHAnsi" w:hAnsiTheme="majorHAnsi"/>
          <w:spacing w:val="-1"/>
          <w:sz w:val="24"/>
          <w:szCs w:val="24"/>
        </w:rPr>
        <w:t>terra,</w:t>
      </w:r>
      <w:r w:rsidRPr="00F97099">
        <w:rPr>
          <w:rFonts w:asciiTheme="majorHAnsi" w:hAnsiTheme="majorHAnsi"/>
          <w:spacing w:val="47"/>
          <w:sz w:val="24"/>
          <w:szCs w:val="24"/>
        </w:rPr>
        <w:t xml:space="preserve"> </w:t>
      </w:r>
      <w:r w:rsidRPr="00F97099">
        <w:rPr>
          <w:rFonts w:asciiTheme="majorHAnsi" w:hAnsiTheme="majorHAnsi"/>
          <w:spacing w:val="-1"/>
          <w:sz w:val="24"/>
          <w:szCs w:val="24"/>
        </w:rPr>
        <w:t>2P+T-</w:t>
      </w:r>
      <w:r w:rsidRPr="00F97099">
        <w:rPr>
          <w:rFonts w:asciiTheme="majorHAnsi" w:hAnsiTheme="majorHAnsi"/>
          <w:spacing w:val="45"/>
          <w:sz w:val="24"/>
          <w:szCs w:val="24"/>
        </w:rPr>
        <w:t xml:space="preserve"> </w:t>
      </w:r>
      <w:r w:rsidRPr="00F97099">
        <w:rPr>
          <w:rFonts w:asciiTheme="majorHAnsi" w:hAnsiTheme="majorHAnsi"/>
          <w:spacing w:val="-1"/>
          <w:sz w:val="24"/>
          <w:szCs w:val="24"/>
        </w:rPr>
        <w:t>NBR</w:t>
      </w:r>
      <w:r w:rsidRPr="00F97099">
        <w:rPr>
          <w:rFonts w:asciiTheme="majorHAnsi" w:hAnsiTheme="majorHAnsi"/>
          <w:spacing w:val="47"/>
          <w:sz w:val="24"/>
          <w:szCs w:val="24"/>
        </w:rPr>
        <w:t xml:space="preserve"> </w:t>
      </w:r>
      <w:r w:rsidRPr="00F97099">
        <w:rPr>
          <w:rFonts w:asciiTheme="majorHAnsi" w:hAnsiTheme="majorHAnsi"/>
          <w:spacing w:val="-1"/>
          <w:sz w:val="24"/>
          <w:szCs w:val="24"/>
        </w:rPr>
        <w:t>14.136</w:t>
      </w:r>
      <w:r w:rsidRPr="00F97099">
        <w:rPr>
          <w:rFonts w:asciiTheme="majorHAnsi" w:hAnsiTheme="majorHAnsi"/>
          <w:spacing w:val="47"/>
          <w:sz w:val="24"/>
          <w:szCs w:val="24"/>
        </w:rPr>
        <w:t xml:space="preserve"> </w:t>
      </w:r>
      <w:r w:rsidRPr="00F97099">
        <w:rPr>
          <w:rFonts w:asciiTheme="majorHAnsi" w:hAnsiTheme="majorHAnsi"/>
          <w:sz w:val="24"/>
          <w:szCs w:val="24"/>
        </w:rPr>
        <w:t>–</w:t>
      </w:r>
      <w:r w:rsidRPr="00F97099">
        <w:rPr>
          <w:rFonts w:asciiTheme="majorHAnsi" w:hAnsiTheme="majorHAnsi"/>
          <w:spacing w:val="46"/>
          <w:sz w:val="24"/>
          <w:szCs w:val="24"/>
        </w:rPr>
        <w:t xml:space="preserve"> </w:t>
      </w:r>
      <w:r w:rsidRPr="00F97099">
        <w:rPr>
          <w:rFonts w:asciiTheme="majorHAnsi" w:hAnsiTheme="majorHAnsi"/>
          <w:spacing w:val="-1"/>
          <w:sz w:val="24"/>
          <w:szCs w:val="24"/>
        </w:rPr>
        <w:t>10A</w:t>
      </w:r>
      <w:r w:rsidRPr="00F97099">
        <w:rPr>
          <w:rFonts w:asciiTheme="majorHAnsi" w:hAnsiTheme="majorHAnsi"/>
          <w:spacing w:val="46"/>
          <w:sz w:val="24"/>
          <w:szCs w:val="24"/>
        </w:rPr>
        <w:t xml:space="preserve"> </w:t>
      </w:r>
      <w:r w:rsidRPr="00F97099">
        <w:rPr>
          <w:rFonts w:asciiTheme="majorHAnsi" w:hAnsiTheme="majorHAnsi"/>
          <w:spacing w:val="-2"/>
          <w:sz w:val="24"/>
          <w:szCs w:val="24"/>
        </w:rPr>
        <w:t>em</w:t>
      </w:r>
      <w:r w:rsidRPr="00F97099">
        <w:rPr>
          <w:rFonts w:asciiTheme="majorHAnsi" w:hAnsiTheme="majorHAnsi"/>
          <w:spacing w:val="46"/>
          <w:sz w:val="24"/>
          <w:szCs w:val="24"/>
        </w:rPr>
        <w:t xml:space="preserve"> </w:t>
      </w:r>
      <w:r w:rsidRPr="00F97099">
        <w:rPr>
          <w:rFonts w:asciiTheme="majorHAnsi" w:hAnsiTheme="majorHAnsi"/>
          <w:spacing w:val="-1"/>
          <w:sz w:val="24"/>
          <w:szCs w:val="24"/>
        </w:rPr>
        <w:t>caixa</w:t>
      </w:r>
      <w:r w:rsidRPr="00F97099">
        <w:rPr>
          <w:rFonts w:asciiTheme="majorHAnsi" w:hAnsiTheme="majorHAnsi"/>
          <w:spacing w:val="47"/>
          <w:sz w:val="24"/>
          <w:szCs w:val="24"/>
        </w:rPr>
        <w:t xml:space="preserve"> </w:t>
      </w:r>
      <w:r w:rsidR="00F04A69">
        <w:rPr>
          <w:rFonts w:asciiTheme="majorHAnsi" w:hAnsiTheme="majorHAnsi"/>
          <w:spacing w:val="-1"/>
          <w:sz w:val="24"/>
          <w:szCs w:val="24"/>
        </w:rPr>
        <w:t>PVC</w:t>
      </w:r>
      <w:r w:rsidR="00193327">
        <w:rPr>
          <w:rFonts w:asciiTheme="majorHAnsi" w:hAnsiTheme="majorHAnsi"/>
          <w:spacing w:val="-1"/>
          <w:sz w:val="24"/>
          <w:szCs w:val="24"/>
        </w:rPr>
        <w:t xml:space="preserve"> </w:t>
      </w:r>
      <w:r w:rsidRPr="00F97099">
        <w:rPr>
          <w:rFonts w:asciiTheme="majorHAnsi" w:hAnsiTheme="majorHAnsi"/>
          <w:spacing w:val="-1"/>
          <w:sz w:val="24"/>
          <w:szCs w:val="24"/>
        </w:rPr>
        <w:t>esmaltada</w:t>
      </w:r>
      <w:r w:rsidRPr="00F97099">
        <w:rPr>
          <w:rFonts w:asciiTheme="majorHAnsi" w:hAnsiTheme="majorHAnsi"/>
          <w:spacing w:val="43"/>
          <w:sz w:val="24"/>
          <w:szCs w:val="24"/>
        </w:rPr>
        <w:t xml:space="preserve"> </w:t>
      </w:r>
      <w:r w:rsidRPr="00F97099">
        <w:rPr>
          <w:rFonts w:asciiTheme="majorHAnsi" w:hAnsiTheme="majorHAnsi"/>
          <w:spacing w:val="-1"/>
          <w:sz w:val="24"/>
          <w:szCs w:val="24"/>
        </w:rPr>
        <w:t>estampada</w:t>
      </w:r>
      <w:r w:rsidRPr="00F97099">
        <w:rPr>
          <w:rFonts w:asciiTheme="majorHAnsi" w:hAnsiTheme="majorHAnsi"/>
          <w:spacing w:val="44"/>
          <w:sz w:val="24"/>
          <w:szCs w:val="24"/>
        </w:rPr>
        <w:t xml:space="preserve"> </w:t>
      </w:r>
      <w:r w:rsidRPr="00F97099">
        <w:rPr>
          <w:rFonts w:asciiTheme="majorHAnsi" w:hAnsiTheme="majorHAnsi"/>
          <w:spacing w:val="-1"/>
          <w:sz w:val="24"/>
          <w:szCs w:val="24"/>
        </w:rPr>
        <w:t>dim.:</w:t>
      </w:r>
      <w:r w:rsidRPr="00F97099">
        <w:rPr>
          <w:rFonts w:asciiTheme="majorHAnsi" w:hAnsiTheme="majorHAnsi"/>
          <w:spacing w:val="42"/>
          <w:sz w:val="24"/>
          <w:szCs w:val="24"/>
        </w:rPr>
        <w:t xml:space="preserve"> </w:t>
      </w:r>
      <w:r w:rsidRPr="00F97099">
        <w:rPr>
          <w:rFonts w:asciiTheme="majorHAnsi" w:hAnsiTheme="majorHAnsi"/>
          <w:spacing w:val="-1"/>
          <w:sz w:val="24"/>
          <w:szCs w:val="24"/>
        </w:rPr>
        <w:t>100x100x50</w:t>
      </w:r>
      <w:r w:rsidRPr="00F97099">
        <w:rPr>
          <w:rFonts w:asciiTheme="majorHAnsi" w:hAnsiTheme="majorHAnsi"/>
          <w:spacing w:val="46"/>
          <w:sz w:val="24"/>
          <w:szCs w:val="24"/>
        </w:rPr>
        <w:t xml:space="preserve"> </w:t>
      </w:r>
      <w:r w:rsidRPr="00F97099">
        <w:rPr>
          <w:rFonts w:asciiTheme="majorHAnsi" w:hAnsiTheme="majorHAnsi"/>
          <w:spacing w:val="-1"/>
          <w:sz w:val="24"/>
          <w:szCs w:val="24"/>
        </w:rPr>
        <w:t>embutida</w:t>
      </w:r>
      <w:r w:rsidRPr="00F97099">
        <w:rPr>
          <w:rFonts w:asciiTheme="majorHAnsi" w:hAnsiTheme="majorHAnsi"/>
          <w:spacing w:val="44"/>
          <w:sz w:val="24"/>
          <w:szCs w:val="24"/>
        </w:rPr>
        <w:t xml:space="preserve"> </w:t>
      </w:r>
      <w:r w:rsidRPr="00F97099">
        <w:rPr>
          <w:rFonts w:asciiTheme="majorHAnsi" w:hAnsiTheme="majorHAnsi"/>
          <w:spacing w:val="-1"/>
          <w:sz w:val="24"/>
          <w:szCs w:val="24"/>
        </w:rPr>
        <w:t>na</w:t>
      </w:r>
      <w:r w:rsidRPr="00F97099">
        <w:rPr>
          <w:rFonts w:asciiTheme="majorHAnsi" w:hAnsiTheme="majorHAnsi"/>
          <w:spacing w:val="43"/>
          <w:sz w:val="24"/>
          <w:szCs w:val="24"/>
        </w:rPr>
        <w:t xml:space="preserve"> </w:t>
      </w:r>
      <w:r w:rsidRPr="00F97099">
        <w:rPr>
          <w:rFonts w:asciiTheme="majorHAnsi" w:hAnsiTheme="majorHAnsi"/>
          <w:spacing w:val="-1"/>
          <w:sz w:val="24"/>
          <w:szCs w:val="24"/>
        </w:rPr>
        <w:t>parede,</w:t>
      </w:r>
      <w:r w:rsidRPr="00F97099">
        <w:rPr>
          <w:rFonts w:asciiTheme="majorHAnsi" w:hAnsiTheme="majorHAnsi"/>
          <w:spacing w:val="45"/>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43"/>
          <w:sz w:val="24"/>
          <w:szCs w:val="24"/>
        </w:rPr>
        <w:t xml:space="preserve"> </w:t>
      </w:r>
      <w:r w:rsidRPr="00F97099">
        <w:rPr>
          <w:rFonts w:asciiTheme="majorHAnsi" w:hAnsiTheme="majorHAnsi"/>
          <w:spacing w:val="-1"/>
          <w:sz w:val="24"/>
          <w:szCs w:val="24"/>
        </w:rPr>
        <w:t>modelo</w:t>
      </w:r>
      <w:r w:rsidRPr="00F97099">
        <w:rPr>
          <w:rFonts w:asciiTheme="majorHAnsi" w:hAnsiTheme="majorHAnsi"/>
          <w:spacing w:val="44"/>
          <w:sz w:val="24"/>
          <w:szCs w:val="24"/>
        </w:rPr>
        <w:t xml:space="preserve"> </w:t>
      </w:r>
      <w:r w:rsidRPr="00F97099">
        <w:rPr>
          <w:rFonts w:asciiTheme="majorHAnsi" w:hAnsiTheme="majorHAnsi"/>
          <w:spacing w:val="-1"/>
          <w:sz w:val="24"/>
          <w:szCs w:val="24"/>
        </w:rPr>
        <w:t>fabricado</w:t>
      </w:r>
      <w:r w:rsidRPr="00F97099">
        <w:rPr>
          <w:rFonts w:asciiTheme="majorHAnsi" w:hAnsiTheme="majorHAnsi"/>
          <w:spacing w:val="44"/>
          <w:sz w:val="24"/>
          <w:szCs w:val="24"/>
        </w:rPr>
        <w:t xml:space="preserve"> </w:t>
      </w:r>
      <w:r w:rsidRPr="00F97099">
        <w:rPr>
          <w:rFonts w:asciiTheme="majorHAnsi" w:hAnsiTheme="majorHAnsi"/>
          <w:spacing w:val="-1"/>
          <w:sz w:val="24"/>
          <w:szCs w:val="24"/>
        </w:rPr>
        <w:t>pela</w:t>
      </w:r>
      <w:r w:rsidRPr="00F97099">
        <w:rPr>
          <w:rFonts w:asciiTheme="majorHAnsi" w:hAnsiTheme="majorHAnsi"/>
          <w:spacing w:val="61"/>
          <w:sz w:val="24"/>
          <w:szCs w:val="24"/>
        </w:rPr>
        <w:t xml:space="preserve"> </w:t>
      </w:r>
      <w:r w:rsidRPr="00F97099">
        <w:rPr>
          <w:rFonts w:asciiTheme="majorHAnsi" w:hAnsiTheme="majorHAnsi"/>
          <w:spacing w:val="-1"/>
          <w:sz w:val="24"/>
          <w:szCs w:val="24"/>
        </w:rPr>
        <w:t>Prime</w:t>
      </w:r>
      <w:r w:rsidRPr="00F97099">
        <w:rPr>
          <w:rFonts w:asciiTheme="majorHAnsi" w:hAnsiTheme="majorHAnsi"/>
          <w:spacing w:val="-2"/>
          <w:sz w:val="24"/>
          <w:szCs w:val="24"/>
        </w:rPr>
        <w:t xml:space="preserve"> </w:t>
      </w:r>
      <w:r w:rsidR="00193327" w:rsidRPr="00F97099">
        <w:rPr>
          <w:rFonts w:asciiTheme="majorHAnsi" w:hAnsiTheme="majorHAnsi"/>
          <w:spacing w:val="-1"/>
          <w:sz w:val="24"/>
          <w:szCs w:val="24"/>
        </w:rPr>
        <w:t>Elétrica</w:t>
      </w:r>
      <w:r w:rsidRPr="00F97099">
        <w:rPr>
          <w:rFonts w:asciiTheme="majorHAnsi" w:hAnsiTheme="majorHAnsi"/>
          <w:spacing w:val="-1"/>
          <w:sz w:val="24"/>
          <w:szCs w:val="24"/>
        </w:rPr>
        <w:t xml:space="preserve"> 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r w:rsidR="00C96640" w:rsidRPr="00F97099">
        <w:rPr>
          <w:rFonts w:asciiTheme="majorHAnsi" w:hAnsiTheme="majorHAnsi"/>
          <w:spacing w:val="-1"/>
          <w:sz w:val="24"/>
          <w:szCs w:val="24"/>
        </w:rPr>
        <w:t>.</w:t>
      </w:r>
    </w:p>
    <w:p w:rsidR="00776AEB" w:rsidRPr="00F97099" w:rsidRDefault="00EC5155"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Tomada hexagonal (NBR 14136) 2P+T 20, TRAMONTINA</w:t>
      </w:r>
      <w:r w:rsidR="00776AEB" w:rsidRPr="00F97099">
        <w:rPr>
          <w:rFonts w:asciiTheme="majorHAnsi" w:hAnsiTheme="majorHAnsi"/>
          <w:spacing w:val="-1"/>
          <w:sz w:val="24"/>
          <w:szCs w:val="24"/>
        </w:rPr>
        <w:t xml:space="preserve"> ou equivalente.</w:t>
      </w:r>
    </w:p>
    <w:p w:rsidR="00EC5155" w:rsidRPr="00F97099" w:rsidRDefault="00EC5155" w:rsidP="0080695D">
      <w:pPr>
        <w:pStyle w:val="Corpodetexto"/>
        <w:kinsoku w:val="0"/>
        <w:overflowPunct w:val="0"/>
        <w:spacing w:before="0"/>
        <w:ind w:left="0" w:firstLine="567"/>
        <w:rPr>
          <w:rFonts w:asciiTheme="majorHAnsi" w:hAnsiTheme="majorHAnsi"/>
          <w:sz w:val="24"/>
          <w:szCs w:val="24"/>
        </w:rPr>
      </w:pPr>
    </w:p>
    <w:p w:rsidR="00776AEB" w:rsidRPr="001A6DCE" w:rsidRDefault="00776AEB" w:rsidP="001A6DCE">
      <w:pPr>
        <w:pStyle w:val="Ttulo3"/>
        <w:rPr>
          <w:rFonts w:asciiTheme="majorHAnsi" w:hAnsiTheme="majorHAnsi"/>
          <w:b/>
          <w:bCs/>
        </w:rPr>
      </w:pPr>
      <w:bookmarkStart w:id="283" w:name="9.2.15.__Fios_e_cabos"/>
      <w:bookmarkStart w:id="284" w:name="_Toc429648321"/>
      <w:bookmarkEnd w:id="283"/>
      <w:r w:rsidRPr="001A6DCE">
        <w:rPr>
          <w:rFonts w:asciiTheme="majorHAnsi" w:hAnsiTheme="majorHAnsi"/>
          <w:b/>
          <w:spacing w:val="-1"/>
        </w:rPr>
        <w:t>Fios</w:t>
      </w:r>
      <w:r w:rsidRPr="001A6DCE">
        <w:rPr>
          <w:rFonts w:asciiTheme="majorHAnsi" w:hAnsiTheme="majorHAnsi"/>
          <w:b/>
          <w:spacing w:val="-3"/>
        </w:rPr>
        <w:t xml:space="preserve"> </w:t>
      </w:r>
      <w:r w:rsidRPr="001A6DCE">
        <w:rPr>
          <w:rFonts w:asciiTheme="majorHAnsi" w:hAnsiTheme="majorHAnsi"/>
          <w:b/>
        </w:rPr>
        <w:t>e</w:t>
      </w:r>
      <w:r w:rsidRPr="001A6DCE">
        <w:rPr>
          <w:rFonts w:asciiTheme="majorHAnsi" w:hAnsiTheme="majorHAnsi"/>
          <w:b/>
          <w:spacing w:val="-3"/>
        </w:rPr>
        <w:t xml:space="preserve"> </w:t>
      </w:r>
      <w:r w:rsidRPr="001A6DCE">
        <w:rPr>
          <w:rFonts w:asciiTheme="majorHAnsi" w:hAnsiTheme="majorHAnsi"/>
          <w:b/>
          <w:spacing w:val="-1"/>
        </w:rPr>
        <w:t>cabos</w:t>
      </w:r>
      <w:bookmarkEnd w:id="284"/>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Flexíveis,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fabricação</w:t>
      </w:r>
      <w:r w:rsidRPr="00F97099">
        <w:rPr>
          <w:rFonts w:asciiTheme="majorHAnsi" w:hAnsiTheme="majorHAnsi"/>
          <w:spacing w:val="22"/>
          <w:sz w:val="24"/>
          <w:szCs w:val="24"/>
        </w:rPr>
        <w:t xml:space="preserve"> </w:t>
      </w:r>
      <w:r w:rsidRPr="00F97099">
        <w:rPr>
          <w:rFonts w:asciiTheme="majorHAnsi" w:hAnsiTheme="majorHAnsi"/>
          <w:spacing w:val="-1"/>
          <w:sz w:val="24"/>
          <w:szCs w:val="24"/>
        </w:rPr>
        <w:t>Pirelli-Prismian,</w:t>
      </w:r>
      <w:r w:rsidRPr="00F97099">
        <w:rPr>
          <w:rFonts w:asciiTheme="majorHAnsi" w:hAnsiTheme="majorHAnsi"/>
          <w:spacing w:val="24"/>
          <w:sz w:val="24"/>
          <w:szCs w:val="24"/>
        </w:rPr>
        <w:t xml:space="preserve"> </w:t>
      </w:r>
      <w:r w:rsidRPr="00F97099">
        <w:rPr>
          <w:rFonts w:asciiTheme="majorHAnsi" w:hAnsiTheme="majorHAnsi"/>
          <w:spacing w:val="-1"/>
          <w:sz w:val="24"/>
          <w:szCs w:val="24"/>
        </w:rPr>
        <w:t>Siemens</w:t>
      </w:r>
      <w:r w:rsidRPr="00F97099">
        <w:rPr>
          <w:rFonts w:asciiTheme="majorHAnsi" w:hAnsiTheme="majorHAnsi"/>
          <w:spacing w:val="23"/>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equivalente</w:t>
      </w:r>
      <w:r w:rsidRPr="00F97099">
        <w:rPr>
          <w:rFonts w:asciiTheme="majorHAnsi" w:hAnsiTheme="majorHAnsi"/>
          <w:spacing w:val="22"/>
          <w:sz w:val="24"/>
          <w:szCs w:val="24"/>
        </w:rPr>
        <w:t xml:space="preserve"> </w:t>
      </w:r>
      <w:r w:rsidRPr="00F97099">
        <w:rPr>
          <w:rFonts w:asciiTheme="majorHAnsi" w:hAnsiTheme="majorHAnsi"/>
          <w:spacing w:val="-1"/>
          <w:sz w:val="24"/>
          <w:szCs w:val="24"/>
        </w:rPr>
        <w:t>técnico</w:t>
      </w:r>
      <w:r w:rsidRPr="00F97099">
        <w:rPr>
          <w:rFonts w:asciiTheme="majorHAnsi" w:hAnsiTheme="majorHAnsi"/>
          <w:spacing w:val="22"/>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20"/>
          <w:sz w:val="24"/>
          <w:szCs w:val="24"/>
        </w:rPr>
        <w:t xml:space="preserve"> </w:t>
      </w:r>
      <w:r w:rsidRPr="00F97099">
        <w:rPr>
          <w:rFonts w:asciiTheme="majorHAnsi" w:hAnsiTheme="majorHAnsi"/>
          <w:spacing w:val="-1"/>
          <w:sz w:val="24"/>
          <w:szCs w:val="24"/>
        </w:rPr>
        <w:t>dimensionado</w:t>
      </w:r>
      <w:r w:rsidRPr="00F97099">
        <w:rPr>
          <w:rFonts w:asciiTheme="majorHAnsi" w:hAnsiTheme="majorHAnsi"/>
          <w:spacing w:val="79"/>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Nos</w:t>
      </w:r>
      <w:r w:rsidRPr="00F97099">
        <w:rPr>
          <w:rFonts w:asciiTheme="majorHAnsi" w:hAnsiTheme="majorHAnsi"/>
          <w:sz w:val="24"/>
          <w:szCs w:val="24"/>
        </w:rPr>
        <w:t xml:space="preserve"> </w:t>
      </w:r>
      <w:r w:rsidRPr="00F97099">
        <w:rPr>
          <w:rFonts w:asciiTheme="majorHAnsi" w:hAnsiTheme="majorHAnsi"/>
          <w:spacing w:val="-1"/>
          <w:sz w:val="24"/>
          <w:szCs w:val="24"/>
        </w:rPr>
        <w:t>circuitos</w:t>
      </w:r>
      <w:r w:rsidRPr="00F97099">
        <w:rPr>
          <w:rFonts w:asciiTheme="majorHAnsi" w:hAnsiTheme="majorHAnsi"/>
          <w:sz w:val="24"/>
          <w:szCs w:val="24"/>
        </w:rPr>
        <w:t xml:space="preserve"> </w:t>
      </w:r>
      <w:r w:rsidRPr="00F97099">
        <w:rPr>
          <w:rFonts w:asciiTheme="majorHAnsi" w:hAnsiTheme="majorHAnsi"/>
          <w:spacing w:val="-1"/>
          <w:sz w:val="24"/>
          <w:szCs w:val="24"/>
        </w:rPr>
        <w:t>terminais,</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1"/>
          <w:sz w:val="24"/>
          <w:szCs w:val="24"/>
        </w:rPr>
        <w:t xml:space="preserve"> </w:t>
      </w:r>
      <w:r w:rsidRPr="00F97099">
        <w:rPr>
          <w:rFonts w:asciiTheme="majorHAnsi" w:hAnsiTheme="majorHAnsi"/>
          <w:spacing w:val="-1"/>
          <w:sz w:val="24"/>
          <w:szCs w:val="24"/>
        </w:rPr>
        <w:t>menor</w:t>
      </w:r>
      <w:r w:rsidRPr="00F97099">
        <w:rPr>
          <w:rFonts w:asciiTheme="majorHAnsi" w:hAnsiTheme="majorHAnsi"/>
          <w:spacing w:val="1"/>
          <w:sz w:val="24"/>
          <w:szCs w:val="24"/>
        </w:rPr>
        <w:t xml:space="preserve"> </w:t>
      </w:r>
      <w:r w:rsidRPr="00F97099">
        <w:rPr>
          <w:rFonts w:asciiTheme="majorHAnsi" w:hAnsiTheme="majorHAnsi"/>
          <w:spacing w:val="-1"/>
          <w:sz w:val="24"/>
          <w:szCs w:val="24"/>
        </w:rPr>
        <w:t>seção</w:t>
      </w:r>
      <w:r w:rsidRPr="00F97099">
        <w:rPr>
          <w:rFonts w:asciiTheme="majorHAnsi" w:hAnsiTheme="majorHAnsi"/>
          <w:sz w:val="24"/>
          <w:szCs w:val="24"/>
        </w:rPr>
        <w:t xml:space="preserve"> </w:t>
      </w:r>
      <w:r w:rsidRPr="00F97099">
        <w:rPr>
          <w:rFonts w:asciiTheme="majorHAnsi" w:hAnsiTheme="majorHAnsi"/>
          <w:spacing w:val="-1"/>
          <w:sz w:val="24"/>
          <w:szCs w:val="24"/>
        </w:rPr>
        <w:t>será</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2,5</w:t>
      </w:r>
      <w:r w:rsidR="00193327">
        <w:rPr>
          <w:rFonts w:asciiTheme="majorHAnsi" w:hAnsiTheme="majorHAnsi"/>
          <w:sz w:val="24"/>
          <w:szCs w:val="24"/>
        </w:rPr>
        <w:t xml:space="preserve"> mm².</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3"/>
        <w:rPr>
          <w:rFonts w:asciiTheme="majorHAnsi" w:hAnsiTheme="majorHAnsi"/>
          <w:b/>
          <w:bCs/>
        </w:rPr>
      </w:pPr>
      <w:bookmarkStart w:id="285" w:name="9.2.16._Especificações_do_No-break"/>
      <w:bookmarkStart w:id="286" w:name="9.2.17._Orientações_Gerais"/>
      <w:bookmarkStart w:id="287" w:name="_Toc429648322"/>
      <w:bookmarkEnd w:id="285"/>
      <w:bookmarkEnd w:id="286"/>
      <w:r w:rsidRPr="001A6DCE">
        <w:rPr>
          <w:rFonts w:asciiTheme="majorHAnsi" w:hAnsiTheme="majorHAnsi"/>
          <w:b/>
          <w:spacing w:val="-1"/>
        </w:rPr>
        <w:t>Orientações</w:t>
      </w:r>
      <w:r w:rsidRPr="001A6DCE">
        <w:rPr>
          <w:rFonts w:asciiTheme="majorHAnsi" w:hAnsiTheme="majorHAnsi"/>
          <w:b/>
          <w:spacing w:val="-8"/>
        </w:rPr>
        <w:t xml:space="preserve"> </w:t>
      </w:r>
      <w:r w:rsidRPr="001A6DCE">
        <w:rPr>
          <w:rFonts w:asciiTheme="majorHAnsi" w:hAnsiTheme="majorHAnsi"/>
          <w:b/>
          <w:spacing w:val="-1"/>
        </w:rPr>
        <w:t>Gerais</w:t>
      </w:r>
      <w:bookmarkEnd w:id="28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r w:rsidRPr="00F97099">
        <w:rPr>
          <w:rFonts w:asciiTheme="majorHAnsi" w:hAnsiTheme="majorHAnsi" w:cs="Arial"/>
        </w:rPr>
        <w:t>Os</w:t>
      </w:r>
      <w:r w:rsidRPr="00F97099">
        <w:rPr>
          <w:rFonts w:asciiTheme="majorHAnsi" w:hAnsiTheme="majorHAnsi" w:cs="Arial"/>
          <w:spacing w:val="3"/>
        </w:rPr>
        <w:t xml:space="preserve"> </w:t>
      </w:r>
      <w:r w:rsidRPr="00F97099">
        <w:rPr>
          <w:rFonts w:asciiTheme="majorHAnsi" w:hAnsiTheme="majorHAnsi" w:cs="Arial"/>
          <w:spacing w:val="-1"/>
        </w:rPr>
        <w:t>cabos</w:t>
      </w:r>
      <w:r w:rsidRPr="00F97099">
        <w:rPr>
          <w:rFonts w:asciiTheme="majorHAnsi" w:hAnsiTheme="majorHAnsi" w:cs="Arial"/>
          <w:spacing w:val="5"/>
        </w:rPr>
        <w:t xml:space="preserve"> </w:t>
      </w:r>
      <w:r w:rsidRPr="00F97099">
        <w:rPr>
          <w:rFonts w:asciiTheme="majorHAnsi" w:hAnsiTheme="majorHAnsi" w:cs="Arial"/>
          <w:spacing w:val="-1"/>
        </w:rPr>
        <w:t>para</w:t>
      </w:r>
      <w:r w:rsidRPr="00F97099">
        <w:rPr>
          <w:rFonts w:asciiTheme="majorHAnsi" w:hAnsiTheme="majorHAnsi" w:cs="Arial"/>
          <w:spacing w:val="3"/>
        </w:rPr>
        <w:t xml:space="preserve"> </w:t>
      </w:r>
      <w:r w:rsidRPr="00F97099">
        <w:rPr>
          <w:rFonts w:asciiTheme="majorHAnsi" w:hAnsiTheme="majorHAnsi" w:cs="Arial"/>
        </w:rPr>
        <w:t>o</w:t>
      </w:r>
      <w:r w:rsidRPr="00F97099">
        <w:rPr>
          <w:rFonts w:asciiTheme="majorHAnsi" w:hAnsiTheme="majorHAnsi" w:cs="Arial"/>
          <w:spacing w:val="4"/>
        </w:rPr>
        <w:t xml:space="preserve"> </w:t>
      </w:r>
      <w:r w:rsidRPr="00F97099">
        <w:rPr>
          <w:rFonts w:asciiTheme="majorHAnsi" w:hAnsiTheme="majorHAnsi" w:cs="Arial"/>
          <w:spacing w:val="-1"/>
        </w:rPr>
        <w:t>circuito</w:t>
      </w:r>
      <w:r w:rsidRPr="00F97099">
        <w:rPr>
          <w:rFonts w:asciiTheme="majorHAnsi" w:hAnsiTheme="majorHAnsi" w:cs="Arial"/>
          <w:spacing w:val="5"/>
        </w:rPr>
        <w:t xml:space="preserve"> </w:t>
      </w:r>
      <w:r w:rsidRPr="00F97099">
        <w:rPr>
          <w:rFonts w:asciiTheme="majorHAnsi" w:hAnsiTheme="majorHAnsi" w:cs="Arial"/>
          <w:spacing w:val="-1"/>
        </w:rPr>
        <w:t>de</w:t>
      </w:r>
      <w:r w:rsidRPr="00F97099">
        <w:rPr>
          <w:rFonts w:asciiTheme="majorHAnsi" w:hAnsiTheme="majorHAnsi" w:cs="Arial"/>
          <w:spacing w:val="3"/>
        </w:rPr>
        <w:t xml:space="preserve"> </w:t>
      </w:r>
      <w:r w:rsidRPr="00F97099">
        <w:rPr>
          <w:rFonts w:asciiTheme="majorHAnsi" w:hAnsiTheme="majorHAnsi" w:cs="Arial"/>
          <w:spacing w:val="-1"/>
        </w:rPr>
        <w:t>iluminação</w:t>
      </w:r>
      <w:r w:rsidRPr="00F97099">
        <w:rPr>
          <w:rFonts w:asciiTheme="majorHAnsi" w:hAnsiTheme="majorHAnsi" w:cs="Arial"/>
          <w:spacing w:val="7"/>
        </w:rPr>
        <w:t xml:space="preserve"> </w:t>
      </w:r>
      <w:r w:rsidRPr="00F97099">
        <w:rPr>
          <w:rFonts w:asciiTheme="majorHAnsi" w:hAnsiTheme="majorHAnsi" w:cs="Arial"/>
        </w:rPr>
        <w:t>e</w:t>
      </w:r>
      <w:r w:rsidRPr="00F97099">
        <w:rPr>
          <w:rFonts w:asciiTheme="majorHAnsi" w:hAnsiTheme="majorHAnsi" w:cs="Arial"/>
          <w:spacing w:val="4"/>
        </w:rPr>
        <w:t xml:space="preserve"> </w:t>
      </w:r>
      <w:r w:rsidRPr="00F97099">
        <w:rPr>
          <w:rFonts w:asciiTheme="majorHAnsi" w:hAnsiTheme="majorHAnsi" w:cs="Arial"/>
          <w:spacing w:val="-1"/>
        </w:rPr>
        <w:t>tomadas</w:t>
      </w:r>
      <w:r w:rsidRPr="00F97099">
        <w:rPr>
          <w:rFonts w:asciiTheme="majorHAnsi" w:hAnsiTheme="majorHAnsi" w:cs="Arial"/>
          <w:spacing w:val="5"/>
        </w:rPr>
        <w:t xml:space="preserve"> </w:t>
      </w:r>
      <w:r w:rsidRPr="00F97099">
        <w:rPr>
          <w:rFonts w:asciiTheme="majorHAnsi" w:hAnsiTheme="majorHAnsi" w:cs="Arial"/>
          <w:spacing w:val="-1"/>
        </w:rPr>
        <w:t>(normais)</w:t>
      </w:r>
      <w:r w:rsidRPr="00F97099">
        <w:rPr>
          <w:rFonts w:asciiTheme="majorHAnsi" w:hAnsiTheme="majorHAnsi" w:cs="Arial"/>
          <w:spacing w:val="6"/>
        </w:rPr>
        <w:t xml:space="preserve"> </w:t>
      </w:r>
      <w:r w:rsidRPr="00F97099">
        <w:rPr>
          <w:rFonts w:asciiTheme="majorHAnsi" w:hAnsiTheme="majorHAnsi" w:cs="Arial"/>
          <w:spacing w:val="-1"/>
        </w:rPr>
        <w:t>serão</w:t>
      </w:r>
      <w:r w:rsidRPr="00F97099">
        <w:rPr>
          <w:rFonts w:asciiTheme="majorHAnsi" w:hAnsiTheme="majorHAnsi" w:cs="Arial"/>
          <w:spacing w:val="4"/>
        </w:rPr>
        <w:t xml:space="preserve"> </w:t>
      </w:r>
      <w:r w:rsidRPr="00F97099">
        <w:rPr>
          <w:rFonts w:asciiTheme="majorHAnsi" w:hAnsiTheme="majorHAnsi" w:cs="Arial"/>
          <w:spacing w:val="-1"/>
        </w:rPr>
        <w:t>flexíveis,</w:t>
      </w:r>
      <w:r w:rsidRPr="00F97099">
        <w:rPr>
          <w:rFonts w:asciiTheme="majorHAnsi" w:hAnsiTheme="majorHAnsi" w:cs="Arial"/>
          <w:spacing w:val="6"/>
        </w:rPr>
        <w:t xml:space="preserve"> </w:t>
      </w:r>
      <w:r w:rsidRPr="00F97099">
        <w:rPr>
          <w:rFonts w:asciiTheme="majorHAnsi" w:hAnsiTheme="majorHAnsi" w:cs="Arial"/>
          <w:spacing w:val="-1"/>
        </w:rPr>
        <w:t>do</w:t>
      </w:r>
      <w:r w:rsidRPr="00F97099">
        <w:rPr>
          <w:rFonts w:asciiTheme="majorHAnsi" w:hAnsiTheme="majorHAnsi" w:cs="Arial"/>
          <w:spacing w:val="3"/>
        </w:rPr>
        <w:t xml:space="preserve"> </w:t>
      </w:r>
      <w:r w:rsidRPr="00F97099">
        <w:rPr>
          <w:rFonts w:asciiTheme="majorHAnsi" w:hAnsiTheme="majorHAnsi" w:cs="Arial"/>
          <w:spacing w:val="-1"/>
        </w:rPr>
        <w:t>tipo</w:t>
      </w:r>
      <w:r w:rsidRPr="00F97099">
        <w:rPr>
          <w:rFonts w:asciiTheme="majorHAnsi" w:hAnsiTheme="majorHAnsi" w:cs="Arial"/>
          <w:spacing w:val="5"/>
        </w:rPr>
        <w:t xml:space="preserve"> </w:t>
      </w:r>
      <w:r w:rsidRPr="00F97099">
        <w:rPr>
          <w:rFonts w:asciiTheme="majorHAnsi" w:hAnsiTheme="majorHAnsi" w:cs="Arial"/>
          <w:spacing w:val="-1"/>
        </w:rPr>
        <w:t>Pirastic</w:t>
      </w:r>
      <w:r w:rsidRPr="00F97099">
        <w:rPr>
          <w:rFonts w:asciiTheme="majorHAnsi" w:hAnsiTheme="majorHAnsi" w:cs="Arial"/>
          <w:spacing w:val="4"/>
        </w:rPr>
        <w:t xml:space="preserve"> </w:t>
      </w:r>
      <w:r w:rsidRPr="00F97099">
        <w:rPr>
          <w:rFonts w:asciiTheme="majorHAnsi" w:hAnsiTheme="majorHAnsi" w:cs="Arial"/>
          <w:spacing w:val="-1"/>
        </w:rPr>
        <w:t>Super,</w:t>
      </w:r>
      <w:r w:rsidRPr="00F97099">
        <w:rPr>
          <w:rFonts w:asciiTheme="majorHAnsi" w:hAnsiTheme="majorHAnsi" w:cs="Arial"/>
          <w:spacing w:val="67"/>
          <w:w w:val="99"/>
        </w:rPr>
        <w:t xml:space="preserve"> </w:t>
      </w:r>
      <w:r w:rsidRPr="00F97099">
        <w:rPr>
          <w:rFonts w:asciiTheme="majorHAnsi" w:hAnsiTheme="majorHAnsi" w:cs="Arial"/>
          <w:spacing w:val="-1"/>
        </w:rPr>
        <w:t>nas</w:t>
      </w:r>
      <w:r w:rsidRPr="00F97099">
        <w:rPr>
          <w:rFonts w:asciiTheme="majorHAnsi" w:hAnsiTheme="majorHAnsi" w:cs="Arial"/>
          <w:spacing w:val="33"/>
        </w:rPr>
        <w:t xml:space="preserve"> </w:t>
      </w:r>
      <w:r w:rsidRPr="00F97099">
        <w:rPr>
          <w:rFonts w:asciiTheme="majorHAnsi" w:hAnsiTheme="majorHAnsi" w:cs="Arial"/>
          <w:spacing w:val="-1"/>
        </w:rPr>
        <w:t>cores:</w:t>
      </w:r>
      <w:r w:rsidRPr="00F97099">
        <w:rPr>
          <w:rFonts w:asciiTheme="majorHAnsi" w:hAnsiTheme="majorHAnsi" w:cs="Arial"/>
          <w:spacing w:val="33"/>
        </w:rPr>
        <w:t xml:space="preserve"> </w:t>
      </w:r>
      <w:r w:rsidRPr="00F97099">
        <w:rPr>
          <w:rFonts w:asciiTheme="majorHAnsi" w:hAnsiTheme="majorHAnsi" w:cs="Arial"/>
          <w:b/>
          <w:bCs/>
          <w:spacing w:val="-1"/>
        </w:rPr>
        <w:t>vermelho</w:t>
      </w:r>
      <w:r w:rsidRPr="00F97099">
        <w:rPr>
          <w:rFonts w:asciiTheme="majorHAnsi" w:hAnsiTheme="majorHAnsi" w:cs="Arial"/>
          <w:b/>
          <w:bCs/>
          <w:spacing w:val="35"/>
        </w:rPr>
        <w:t xml:space="preserve"> </w:t>
      </w:r>
      <w:r w:rsidRPr="00F97099">
        <w:rPr>
          <w:rFonts w:asciiTheme="majorHAnsi" w:hAnsiTheme="majorHAnsi" w:cs="Arial"/>
          <w:b/>
          <w:bCs/>
          <w:spacing w:val="-1"/>
        </w:rPr>
        <w:t>ou</w:t>
      </w:r>
      <w:r w:rsidRPr="00F97099">
        <w:rPr>
          <w:rFonts w:asciiTheme="majorHAnsi" w:hAnsiTheme="majorHAnsi" w:cs="Arial"/>
          <w:b/>
          <w:bCs/>
          <w:spacing w:val="33"/>
        </w:rPr>
        <w:t xml:space="preserve"> </w:t>
      </w:r>
      <w:r w:rsidRPr="00F97099">
        <w:rPr>
          <w:rFonts w:asciiTheme="majorHAnsi" w:hAnsiTheme="majorHAnsi" w:cs="Arial"/>
          <w:b/>
          <w:bCs/>
          <w:spacing w:val="-1"/>
        </w:rPr>
        <w:t>branco</w:t>
      </w:r>
      <w:r w:rsidRPr="00F97099">
        <w:rPr>
          <w:rFonts w:asciiTheme="majorHAnsi" w:hAnsiTheme="majorHAnsi" w:cs="Arial"/>
          <w:b/>
          <w:bCs/>
          <w:spacing w:val="33"/>
        </w:rPr>
        <w:t xml:space="preserve"> </w:t>
      </w:r>
      <w:r w:rsidRPr="00F97099">
        <w:rPr>
          <w:rFonts w:asciiTheme="majorHAnsi" w:hAnsiTheme="majorHAnsi" w:cs="Arial"/>
          <w:b/>
          <w:bCs/>
          <w:spacing w:val="-1"/>
        </w:rPr>
        <w:t>para</w:t>
      </w:r>
      <w:r w:rsidRPr="00F97099">
        <w:rPr>
          <w:rFonts w:asciiTheme="majorHAnsi" w:hAnsiTheme="majorHAnsi" w:cs="Arial"/>
          <w:b/>
          <w:bCs/>
          <w:spacing w:val="33"/>
        </w:rPr>
        <w:t xml:space="preserve"> </w:t>
      </w:r>
      <w:r w:rsidRPr="00F97099">
        <w:rPr>
          <w:rFonts w:asciiTheme="majorHAnsi" w:hAnsiTheme="majorHAnsi" w:cs="Arial"/>
          <w:b/>
          <w:bCs/>
          <w:spacing w:val="-1"/>
        </w:rPr>
        <w:t>fase,</w:t>
      </w:r>
      <w:r w:rsidRPr="00F97099">
        <w:rPr>
          <w:rFonts w:asciiTheme="majorHAnsi" w:hAnsiTheme="majorHAnsi" w:cs="Arial"/>
          <w:b/>
          <w:bCs/>
          <w:spacing w:val="33"/>
        </w:rPr>
        <w:t xml:space="preserve"> </w:t>
      </w:r>
      <w:r w:rsidRPr="00F97099">
        <w:rPr>
          <w:rFonts w:asciiTheme="majorHAnsi" w:hAnsiTheme="majorHAnsi" w:cs="Arial"/>
          <w:b/>
          <w:bCs/>
          <w:spacing w:val="-1"/>
        </w:rPr>
        <w:t>azul</w:t>
      </w:r>
      <w:r w:rsidRPr="00F97099">
        <w:rPr>
          <w:rFonts w:asciiTheme="majorHAnsi" w:hAnsiTheme="majorHAnsi" w:cs="Arial"/>
          <w:b/>
          <w:bCs/>
          <w:spacing w:val="35"/>
        </w:rPr>
        <w:t xml:space="preserve"> </w:t>
      </w:r>
      <w:r w:rsidRPr="00F97099">
        <w:rPr>
          <w:rFonts w:asciiTheme="majorHAnsi" w:hAnsiTheme="majorHAnsi" w:cs="Arial"/>
          <w:b/>
          <w:bCs/>
          <w:spacing w:val="-1"/>
        </w:rPr>
        <w:t>claro</w:t>
      </w:r>
      <w:r w:rsidRPr="00F97099">
        <w:rPr>
          <w:rFonts w:asciiTheme="majorHAnsi" w:hAnsiTheme="majorHAnsi" w:cs="Arial"/>
          <w:b/>
          <w:bCs/>
          <w:spacing w:val="31"/>
        </w:rPr>
        <w:t xml:space="preserve"> </w:t>
      </w:r>
      <w:r w:rsidRPr="00F97099">
        <w:rPr>
          <w:rFonts w:asciiTheme="majorHAnsi" w:hAnsiTheme="majorHAnsi" w:cs="Arial"/>
          <w:b/>
          <w:bCs/>
          <w:spacing w:val="-1"/>
        </w:rPr>
        <w:t>para</w:t>
      </w:r>
      <w:r w:rsidRPr="00F97099">
        <w:rPr>
          <w:rFonts w:asciiTheme="majorHAnsi" w:hAnsiTheme="majorHAnsi" w:cs="Arial"/>
          <w:b/>
          <w:bCs/>
          <w:spacing w:val="32"/>
        </w:rPr>
        <w:t xml:space="preserve"> </w:t>
      </w:r>
      <w:r w:rsidRPr="00F97099">
        <w:rPr>
          <w:rFonts w:asciiTheme="majorHAnsi" w:hAnsiTheme="majorHAnsi" w:cs="Arial"/>
          <w:b/>
          <w:bCs/>
          <w:spacing w:val="-1"/>
        </w:rPr>
        <w:t>neutro,</w:t>
      </w:r>
      <w:r w:rsidRPr="00F97099">
        <w:rPr>
          <w:rFonts w:asciiTheme="majorHAnsi" w:hAnsiTheme="majorHAnsi" w:cs="Arial"/>
          <w:b/>
          <w:bCs/>
          <w:spacing w:val="35"/>
        </w:rPr>
        <w:t xml:space="preserve"> </w:t>
      </w:r>
      <w:r w:rsidRPr="00F97099">
        <w:rPr>
          <w:rFonts w:asciiTheme="majorHAnsi" w:hAnsiTheme="majorHAnsi" w:cs="Arial"/>
          <w:b/>
          <w:bCs/>
          <w:spacing w:val="-1"/>
        </w:rPr>
        <w:t>verde</w:t>
      </w:r>
      <w:r w:rsidRPr="00F97099">
        <w:rPr>
          <w:rFonts w:asciiTheme="majorHAnsi" w:hAnsiTheme="majorHAnsi" w:cs="Arial"/>
          <w:b/>
          <w:bCs/>
          <w:spacing w:val="35"/>
        </w:rPr>
        <w:t xml:space="preserve"> </w:t>
      </w:r>
      <w:r w:rsidRPr="00F97099">
        <w:rPr>
          <w:rFonts w:asciiTheme="majorHAnsi" w:hAnsiTheme="majorHAnsi" w:cs="Arial"/>
          <w:b/>
          <w:bCs/>
          <w:spacing w:val="-1"/>
        </w:rPr>
        <w:t>ou</w:t>
      </w:r>
      <w:r w:rsidRPr="00F97099">
        <w:rPr>
          <w:rFonts w:asciiTheme="majorHAnsi" w:hAnsiTheme="majorHAnsi" w:cs="Arial"/>
          <w:b/>
          <w:bCs/>
          <w:spacing w:val="33"/>
        </w:rPr>
        <w:t xml:space="preserve"> </w:t>
      </w:r>
      <w:r w:rsidRPr="00F97099">
        <w:rPr>
          <w:rFonts w:asciiTheme="majorHAnsi" w:hAnsiTheme="majorHAnsi" w:cs="Arial"/>
          <w:b/>
          <w:bCs/>
          <w:spacing w:val="-1"/>
        </w:rPr>
        <w:t>verde-amarelo</w:t>
      </w:r>
      <w:r w:rsidRPr="00F97099">
        <w:rPr>
          <w:rFonts w:asciiTheme="majorHAnsi" w:hAnsiTheme="majorHAnsi" w:cs="Arial"/>
          <w:b/>
          <w:bCs/>
          <w:spacing w:val="63"/>
          <w:w w:val="99"/>
        </w:rPr>
        <w:t xml:space="preserve"> </w:t>
      </w:r>
      <w:r w:rsidRPr="00F97099">
        <w:rPr>
          <w:rFonts w:asciiTheme="majorHAnsi" w:hAnsiTheme="majorHAnsi" w:cs="Arial"/>
          <w:b/>
          <w:bCs/>
          <w:spacing w:val="-1"/>
        </w:rPr>
        <w:t>para</w:t>
      </w:r>
      <w:r w:rsidRPr="00F97099">
        <w:rPr>
          <w:rFonts w:asciiTheme="majorHAnsi" w:hAnsiTheme="majorHAnsi" w:cs="Arial"/>
          <w:b/>
          <w:bCs/>
          <w:spacing w:val="-2"/>
        </w:rPr>
        <w:t xml:space="preserve"> </w:t>
      </w:r>
      <w:r w:rsidRPr="00F97099">
        <w:rPr>
          <w:rFonts w:asciiTheme="majorHAnsi" w:hAnsiTheme="majorHAnsi" w:cs="Arial"/>
          <w:b/>
          <w:bCs/>
          <w:spacing w:val="-1"/>
        </w:rPr>
        <w:t>terra</w:t>
      </w:r>
      <w:r w:rsidRPr="00F97099">
        <w:rPr>
          <w:rFonts w:asciiTheme="majorHAnsi" w:hAnsiTheme="majorHAnsi" w:cs="Arial"/>
          <w:b/>
          <w:bCs/>
          <w:spacing w:val="-4"/>
        </w:rPr>
        <w:t xml:space="preserve"> </w:t>
      </w:r>
      <w:r w:rsidRPr="00F97099">
        <w:rPr>
          <w:rFonts w:asciiTheme="majorHAnsi" w:hAnsiTheme="majorHAnsi" w:cs="Arial"/>
          <w:b/>
          <w:bCs/>
        </w:rPr>
        <w:t>e</w:t>
      </w:r>
      <w:r w:rsidRPr="00F97099">
        <w:rPr>
          <w:rFonts w:asciiTheme="majorHAnsi" w:hAnsiTheme="majorHAnsi" w:cs="Arial"/>
          <w:b/>
          <w:bCs/>
          <w:spacing w:val="-2"/>
        </w:rPr>
        <w:t xml:space="preserve"> </w:t>
      </w:r>
      <w:r w:rsidRPr="00F97099">
        <w:rPr>
          <w:rFonts w:asciiTheme="majorHAnsi" w:hAnsiTheme="majorHAnsi" w:cs="Arial"/>
          <w:b/>
          <w:bCs/>
          <w:spacing w:val="-1"/>
        </w:rPr>
        <w:t>cinza</w:t>
      </w:r>
      <w:r w:rsidRPr="00F97099">
        <w:rPr>
          <w:rFonts w:asciiTheme="majorHAnsi" w:hAnsiTheme="majorHAnsi" w:cs="Arial"/>
          <w:b/>
          <w:bCs/>
          <w:spacing w:val="-2"/>
        </w:rPr>
        <w:t xml:space="preserve"> </w:t>
      </w:r>
      <w:r w:rsidRPr="00F97099">
        <w:rPr>
          <w:rFonts w:asciiTheme="majorHAnsi" w:hAnsiTheme="majorHAnsi" w:cs="Arial"/>
          <w:b/>
          <w:bCs/>
          <w:spacing w:val="-1"/>
        </w:rPr>
        <w:t>ou</w:t>
      </w:r>
      <w:r w:rsidRPr="00F97099">
        <w:rPr>
          <w:rFonts w:asciiTheme="majorHAnsi" w:hAnsiTheme="majorHAnsi" w:cs="Arial"/>
          <w:b/>
          <w:bCs/>
          <w:spacing w:val="-2"/>
        </w:rPr>
        <w:t xml:space="preserve"> </w:t>
      </w:r>
      <w:r w:rsidRPr="00F97099">
        <w:rPr>
          <w:rFonts w:asciiTheme="majorHAnsi" w:hAnsiTheme="majorHAnsi" w:cs="Arial"/>
          <w:b/>
          <w:bCs/>
          <w:spacing w:val="-1"/>
        </w:rPr>
        <w:t>amarelo</w:t>
      </w:r>
      <w:r w:rsidRPr="00F97099">
        <w:rPr>
          <w:rFonts w:asciiTheme="majorHAnsi" w:hAnsiTheme="majorHAnsi" w:cs="Arial"/>
          <w:b/>
          <w:bCs/>
          <w:spacing w:val="-4"/>
        </w:rPr>
        <w:t xml:space="preserve"> </w:t>
      </w:r>
      <w:r w:rsidRPr="00F97099">
        <w:rPr>
          <w:rFonts w:asciiTheme="majorHAnsi" w:hAnsiTheme="majorHAnsi" w:cs="Arial"/>
          <w:b/>
          <w:bCs/>
          <w:spacing w:val="-1"/>
        </w:rPr>
        <w:t>para</w:t>
      </w:r>
      <w:r w:rsidRPr="00F97099">
        <w:rPr>
          <w:rFonts w:asciiTheme="majorHAnsi" w:hAnsiTheme="majorHAnsi" w:cs="Arial"/>
          <w:b/>
          <w:bCs/>
          <w:spacing w:val="-2"/>
        </w:rPr>
        <w:t xml:space="preserve"> </w:t>
      </w:r>
      <w:r w:rsidRPr="00F97099">
        <w:rPr>
          <w:rFonts w:asciiTheme="majorHAnsi" w:hAnsiTheme="majorHAnsi" w:cs="Arial"/>
          <w:b/>
          <w:bCs/>
          <w:spacing w:val="-1"/>
        </w:rPr>
        <w:t>retorno</w:t>
      </w:r>
      <w:r w:rsidRPr="00F97099">
        <w:rPr>
          <w:rFonts w:asciiTheme="majorHAnsi" w:hAnsiTheme="majorHAnsi" w:cs="Arial"/>
          <w:spacing w:val="-1"/>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tomadas serão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na cor</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branco </w:t>
      </w:r>
      <w:r w:rsidR="00193327" w:rsidRPr="00F97099">
        <w:rPr>
          <w:rFonts w:asciiTheme="majorHAnsi" w:hAnsiTheme="majorHAnsi"/>
          <w:spacing w:val="-1"/>
          <w:sz w:val="24"/>
          <w:szCs w:val="24"/>
        </w:rPr>
        <w:t>para</w:t>
      </w:r>
      <w:r w:rsidR="00193327" w:rsidRPr="00F97099">
        <w:rPr>
          <w:rFonts w:asciiTheme="majorHAnsi" w:hAnsiTheme="majorHAnsi"/>
          <w:spacing w:val="-2"/>
          <w:sz w:val="24"/>
          <w:szCs w:val="24"/>
        </w:rPr>
        <w:t xml:space="preserve"> </w:t>
      </w:r>
      <w:r w:rsidR="00193327" w:rsidRPr="00F97099">
        <w:rPr>
          <w:rFonts w:asciiTheme="majorHAnsi" w:hAnsiTheme="majorHAnsi"/>
          <w:spacing w:val="-1"/>
          <w:sz w:val="24"/>
          <w:szCs w:val="24"/>
        </w:rPr>
        <w:t>circuitos normais</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w:t>
      </w:r>
      <w:r w:rsidRPr="00F97099">
        <w:rPr>
          <w:rFonts w:asciiTheme="majorHAnsi" w:hAnsiTheme="majorHAnsi"/>
          <w:spacing w:val="15"/>
          <w:sz w:val="24"/>
          <w:szCs w:val="24"/>
        </w:rPr>
        <w:t xml:space="preserve"> </w:t>
      </w:r>
      <w:r w:rsidR="00193327" w:rsidRPr="00F97099">
        <w:rPr>
          <w:rFonts w:asciiTheme="majorHAnsi" w:hAnsiTheme="majorHAnsi"/>
          <w:spacing w:val="-1"/>
          <w:sz w:val="24"/>
          <w:szCs w:val="24"/>
        </w:rPr>
        <w:t>infraestrutura</w:t>
      </w:r>
      <w:r w:rsidRPr="00F97099">
        <w:rPr>
          <w:rFonts w:asciiTheme="majorHAnsi" w:hAnsiTheme="majorHAnsi"/>
          <w:spacing w:val="15"/>
          <w:sz w:val="24"/>
          <w:szCs w:val="24"/>
        </w:rPr>
        <w:t xml:space="preserve"> </w:t>
      </w:r>
      <w:r w:rsidRPr="00F97099">
        <w:rPr>
          <w:rFonts w:asciiTheme="majorHAnsi" w:hAnsiTheme="majorHAnsi"/>
          <w:spacing w:val="-1"/>
          <w:sz w:val="24"/>
          <w:szCs w:val="24"/>
        </w:rPr>
        <w:t>interna</w:t>
      </w:r>
      <w:r w:rsidRPr="00F97099">
        <w:rPr>
          <w:rFonts w:asciiTheme="majorHAnsi" w:hAnsiTheme="majorHAnsi"/>
          <w:spacing w:val="15"/>
          <w:sz w:val="24"/>
          <w:szCs w:val="24"/>
        </w:rPr>
        <w:t xml:space="preserve"> </w:t>
      </w:r>
      <w:r w:rsidRPr="00F97099">
        <w:rPr>
          <w:rFonts w:asciiTheme="majorHAnsi" w:hAnsiTheme="majorHAnsi"/>
          <w:spacing w:val="-1"/>
          <w:sz w:val="24"/>
          <w:szCs w:val="24"/>
        </w:rPr>
        <w:t>eletrodutos</w:t>
      </w:r>
      <w:r w:rsidRPr="00F97099">
        <w:rPr>
          <w:rFonts w:asciiTheme="majorHAnsi" w:hAnsiTheme="majorHAnsi"/>
          <w:spacing w:val="15"/>
          <w:sz w:val="24"/>
          <w:szCs w:val="24"/>
        </w:rPr>
        <w:t xml:space="preserve"> </w:t>
      </w:r>
      <w:r w:rsidR="00193327">
        <w:rPr>
          <w:rFonts w:asciiTheme="majorHAnsi" w:hAnsiTheme="majorHAnsi"/>
          <w:spacing w:val="-1"/>
          <w:sz w:val="24"/>
          <w:szCs w:val="24"/>
        </w:rPr>
        <w:t>rígidos de</w:t>
      </w:r>
      <w:r w:rsidRPr="00F97099">
        <w:rPr>
          <w:rFonts w:asciiTheme="majorHAnsi" w:hAnsiTheme="majorHAnsi"/>
          <w:spacing w:val="-3"/>
          <w:sz w:val="24"/>
          <w:szCs w:val="24"/>
        </w:rPr>
        <w:t xml:space="preserve"> </w:t>
      </w:r>
      <w:r w:rsidR="00F04A69">
        <w:rPr>
          <w:rFonts w:asciiTheme="majorHAnsi" w:hAnsiTheme="majorHAnsi"/>
          <w:spacing w:val="-1"/>
          <w:sz w:val="24"/>
          <w:szCs w:val="24"/>
        </w:rPr>
        <w:t>PVC</w:t>
      </w:r>
      <w:r w:rsidR="00152081" w:rsidRPr="00F97099">
        <w:rPr>
          <w:rFonts w:asciiTheme="majorHAnsi" w:hAnsiTheme="majorHAnsi"/>
          <w:spacing w:val="-3"/>
          <w:sz w:val="24"/>
          <w:szCs w:val="24"/>
        </w:rPr>
        <w:t xml:space="preserve">, </w:t>
      </w:r>
      <w:r w:rsidR="00193327" w:rsidRPr="00F97099">
        <w:rPr>
          <w:rFonts w:asciiTheme="majorHAnsi" w:hAnsiTheme="majorHAnsi"/>
          <w:spacing w:val="-3"/>
          <w:sz w:val="24"/>
          <w:szCs w:val="24"/>
        </w:rPr>
        <w:t>Amanco</w:t>
      </w:r>
      <w:r w:rsidR="00152081" w:rsidRPr="00F97099">
        <w:rPr>
          <w:rFonts w:asciiTheme="majorHAnsi" w:hAnsiTheme="majorHAnsi"/>
          <w:spacing w:val="-3"/>
          <w:sz w:val="24"/>
          <w:szCs w:val="24"/>
        </w:rPr>
        <w:t xml:space="preserve"> ou similar</w:t>
      </w:r>
      <w:r w:rsidRPr="00F97099">
        <w:rPr>
          <w:rFonts w:asciiTheme="majorHAnsi" w:hAnsiTheme="majorHAnsi"/>
          <w:spacing w:val="-1"/>
          <w:sz w:val="24"/>
          <w:szCs w:val="24"/>
        </w:rPr>
        <w:t>.</w:t>
      </w:r>
    </w:p>
    <w:p w:rsidR="00776AEB" w:rsidRPr="00F97099" w:rsidRDefault="00152081"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Toda conexão entre eletrodutos em </w:t>
      </w:r>
      <w:r w:rsidR="00F04A69">
        <w:rPr>
          <w:rFonts w:asciiTheme="majorHAnsi" w:hAnsiTheme="majorHAnsi"/>
          <w:spacing w:val="-1"/>
          <w:sz w:val="24"/>
          <w:szCs w:val="24"/>
        </w:rPr>
        <w:t>PVC</w:t>
      </w:r>
      <w:r w:rsidRPr="00F97099">
        <w:rPr>
          <w:rFonts w:asciiTheme="majorHAnsi" w:hAnsiTheme="majorHAnsi"/>
          <w:spacing w:val="-1"/>
          <w:sz w:val="24"/>
          <w:szCs w:val="24"/>
        </w:rPr>
        <w:t xml:space="preserve"> rígido será feita por meio de curva e luvas em </w:t>
      </w:r>
      <w:r w:rsidR="00F04A69">
        <w:rPr>
          <w:rFonts w:asciiTheme="majorHAnsi" w:hAnsiTheme="majorHAnsi"/>
          <w:spacing w:val="-1"/>
          <w:sz w:val="24"/>
          <w:szCs w:val="24"/>
        </w:rPr>
        <w:t>PVC</w:t>
      </w:r>
      <w:r w:rsidRPr="00F97099">
        <w:rPr>
          <w:rFonts w:asciiTheme="majorHAnsi" w:hAnsiTheme="majorHAnsi"/>
          <w:spacing w:val="-1"/>
          <w:sz w:val="24"/>
          <w:szCs w:val="24"/>
        </w:rPr>
        <w:t xml:space="preserve"> com rosca, conforme projeto elétrico</w:t>
      </w:r>
      <w:r w:rsidR="00776AEB"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 as</w:t>
      </w:r>
      <w:r w:rsidRPr="00F97099">
        <w:rPr>
          <w:rFonts w:asciiTheme="majorHAnsi" w:hAnsiTheme="majorHAnsi"/>
          <w:spacing w:val="-3"/>
          <w:sz w:val="24"/>
          <w:szCs w:val="24"/>
        </w:rPr>
        <w:t xml:space="preserve"> </w:t>
      </w:r>
      <w:r w:rsidRPr="00F97099">
        <w:rPr>
          <w:rFonts w:asciiTheme="majorHAnsi" w:hAnsiTheme="majorHAnsi"/>
          <w:spacing w:val="-1"/>
          <w:sz w:val="24"/>
          <w:szCs w:val="24"/>
        </w:rPr>
        <w:t>derivações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perfilados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 eletroduto</w:t>
      </w:r>
      <w:r w:rsidRPr="00F97099">
        <w:rPr>
          <w:rFonts w:asciiTheme="majorHAnsi" w:hAnsiTheme="majorHAnsi"/>
          <w:sz w:val="24"/>
          <w:szCs w:val="24"/>
        </w:rPr>
        <w:t xml:space="preserve"> </w:t>
      </w:r>
      <w:r w:rsidRPr="00F97099">
        <w:rPr>
          <w:rFonts w:asciiTheme="majorHAnsi" w:hAnsiTheme="majorHAnsi"/>
          <w:spacing w:val="-1"/>
          <w:sz w:val="24"/>
          <w:szCs w:val="24"/>
        </w:rPr>
        <w:t>serão por</w:t>
      </w:r>
      <w:r w:rsidRPr="00F97099">
        <w:rPr>
          <w:rFonts w:asciiTheme="majorHAnsi" w:hAnsiTheme="majorHAnsi"/>
          <w:spacing w:val="-2"/>
          <w:sz w:val="24"/>
          <w:szCs w:val="24"/>
        </w:rPr>
        <w:t xml:space="preserve"> </w:t>
      </w:r>
      <w:r w:rsidRPr="00F97099">
        <w:rPr>
          <w:rFonts w:asciiTheme="majorHAnsi" w:hAnsiTheme="majorHAnsi"/>
          <w:spacing w:val="-1"/>
          <w:sz w:val="24"/>
          <w:szCs w:val="24"/>
        </w:rPr>
        <w:t>intermédio</w:t>
      </w:r>
      <w:r w:rsidRPr="00F97099">
        <w:rPr>
          <w:rFonts w:asciiTheme="majorHAnsi" w:hAnsiTheme="majorHAnsi"/>
          <w:sz w:val="24"/>
          <w:szCs w:val="24"/>
        </w:rPr>
        <w:t xml:space="preserve"> </w:t>
      </w:r>
      <w:r w:rsidRPr="00F97099">
        <w:rPr>
          <w:rFonts w:asciiTheme="majorHAnsi" w:hAnsiTheme="majorHAnsi"/>
          <w:spacing w:val="-1"/>
          <w:sz w:val="24"/>
          <w:szCs w:val="24"/>
        </w:rPr>
        <w:t>de saídas</w:t>
      </w:r>
      <w:r w:rsidRPr="00F97099">
        <w:rPr>
          <w:rFonts w:asciiTheme="majorHAnsi" w:hAnsiTheme="majorHAnsi"/>
          <w:sz w:val="24"/>
          <w:szCs w:val="24"/>
        </w:rPr>
        <w:t xml:space="preserve"> </w:t>
      </w:r>
      <w:r w:rsidRPr="00F97099">
        <w:rPr>
          <w:rFonts w:asciiTheme="majorHAnsi" w:hAnsiTheme="majorHAnsi"/>
          <w:spacing w:val="-1"/>
          <w:sz w:val="24"/>
          <w:szCs w:val="24"/>
        </w:rPr>
        <w:t>laterais.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25"/>
          <w:sz w:val="24"/>
          <w:szCs w:val="24"/>
        </w:rPr>
        <w:t xml:space="preserve"> </w:t>
      </w:r>
      <w:r w:rsidRPr="00F97099">
        <w:rPr>
          <w:rFonts w:asciiTheme="majorHAnsi" w:hAnsiTheme="majorHAnsi"/>
          <w:spacing w:val="-1"/>
          <w:sz w:val="24"/>
          <w:szCs w:val="24"/>
        </w:rPr>
        <w:t>as</w:t>
      </w:r>
      <w:r w:rsidRPr="00F97099">
        <w:rPr>
          <w:rFonts w:asciiTheme="majorHAnsi" w:hAnsiTheme="majorHAnsi"/>
          <w:spacing w:val="24"/>
          <w:sz w:val="24"/>
          <w:szCs w:val="24"/>
        </w:rPr>
        <w:t xml:space="preserve"> </w:t>
      </w:r>
      <w:r w:rsidRPr="00F97099">
        <w:rPr>
          <w:rFonts w:asciiTheme="majorHAnsi" w:hAnsiTheme="majorHAnsi"/>
          <w:spacing w:val="-1"/>
          <w:sz w:val="24"/>
          <w:szCs w:val="24"/>
        </w:rPr>
        <w:t>conectorizações</w:t>
      </w:r>
      <w:r w:rsidRPr="00F97099">
        <w:rPr>
          <w:rFonts w:asciiTheme="majorHAnsi" w:hAnsiTheme="majorHAnsi"/>
          <w:spacing w:val="27"/>
          <w:sz w:val="24"/>
          <w:szCs w:val="24"/>
        </w:rPr>
        <w:t xml:space="preserve"> </w:t>
      </w:r>
      <w:r w:rsidRPr="00F97099">
        <w:rPr>
          <w:rFonts w:asciiTheme="majorHAnsi" w:hAnsiTheme="majorHAnsi"/>
          <w:spacing w:val="-1"/>
          <w:sz w:val="24"/>
          <w:szCs w:val="24"/>
        </w:rPr>
        <w:t>nos</w:t>
      </w:r>
      <w:r w:rsidRPr="00F97099">
        <w:rPr>
          <w:rFonts w:asciiTheme="majorHAnsi" w:hAnsiTheme="majorHAnsi"/>
          <w:spacing w:val="26"/>
          <w:sz w:val="24"/>
          <w:szCs w:val="24"/>
        </w:rPr>
        <w:t xml:space="preserve"> </w:t>
      </w:r>
      <w:r w:rsidRPr="00F97099">
        <w:rPr>
          <w:rFonts w:asciiTheme="majorHAnsi" w:hAnsiTheme="majorHAnsi"/>
          <w:spacing w:val="-1"/>
          <w:sz w:val="24"/>
          <w:szCs w:val="24"/>
        </w:rPr>
        <w:t>disjuntores</w:t>
      </w:r>
      <w:r w:rsidRPr="00F97099">
        <w:rPr>
          <w:rFonts w:asciiTheme="majorHAnsi" w:hAnsiTheme="majorHAnsi"/>
          <w:spacing w:val="25"/>
          <w:sz w:val="24"/>
          <w:szCs w:val="24"/>
        </w:rPr>
        <w:t xml:space="preserve"> </w:t>
      </w:r>
      <w:r w:rsidRPr="00F97099">
        <w:rPr>
          <w:rFonts w:asciiTheme="majorHAnsi" w:hAnsiTheme="majorHAnsi"/>
          <w:sz w:val="24"/>
          <w:szCs w:val="24"/>
        </w:rPr>
        <w:t>e</w:t>
      </w:r>
      <w:r w:rsidRPr="00F97099">
        <w:rPr>
          <w:rFonts w:asciiTheme="majorHAnsi" w:hAnsiTheme="majorHAnsi"/>
          <w:spacing w:val="25"/>
          <w:sz w:val="24"/>
          <w:szCs w:val="24"/>
        </w:rPr>
        <w:t xml:space="preserve"> </w:t>
      </w:r>
      <w:r w:rsidRPr="00F97099">
        <w:rPr>
          <w:rFonts w:asciiTheme="majorHAnsi" w:hAnsiTheme="majorHAnsi"/>
          <w:spacing w:val="-1"/>
          <w:sz w:val="24"/>
          <w:szCs w:val="24"/>
        </w:rPr>
        <w:t>nos</w:t>
      </w:r>
      <w:r w:rsidRPr="00F97099">
        <w:rPr>
          <w:rFonts w:asciiTheme="majorHAnsi" w:hAnsiTheme="majorHAnsi"/>
          <w:spacing w:val="25"/>
          <w:sz w:val="24"/>
          <w:szCs w:val="24"/>
        </w:rPr>
        <w:t xml:space="preserve"> </w:t>
      </w:r>
      <w:r w:rsidRPr="00F97099">
        <w:rPr>
          <w:rFonts w:asciiTheme="majorHAnsi" w:hAnsiTheme="majorHAnsi"/>
          <w:spacing w:val="-1"/>
          <w:sz w:val="24"/>
          <w:szCs w:val="24"/>
        </w:rPr>
        <w:t>barramentos</w:t>
      </w:r>
      <w:r w:rsidRPr="00F97099">
        <w:rPr>
          <w:rFonts w:asciiTheme="majorHAnsi" w:hAnsiTheme="majorHAnsi"/>
          <w:spacing w:val="26"/>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neutro</w:t>
      </w:r>
      <w:r w:rsidRPr="00F97099">
        <w:rPr>
          <w:rFonts w:asciiTheme="majorHAnsi" w:hAnsiTheme="majorHAnsi"/>
          <w:spacing w:val="23"/>
          <w:sz w:val="24"/>
          <w:szCs w:val="24"/>
        </w:rPr>
        <w:t xml:space="preserve"> </w:t>
      </w:r>
      <w:r w:rsidRPr="00F97099">
        <w:rPr>
          <w:rFonts w:asciiTheme="majorHAnsi" w:hAnsiTheme="majorHAnsi"/>
          <w:sz w:val="24"/>
          <w:szCs w:val="24"/>
        </w:rPr>
        <w:t>e</w:t>
      </w:r>
      <w:r w:rsidRPr="00F97099">
        <w:rPr>
          <w:rFonts w:asciiTheme="majorHAnsi" w:hAnsiTheme="majorHAnsi"/>
          <w:spacing w:val="24"/>
          <w:sz w:val="24"/>
          <w:szCs w:val="24"/>
        </w:rPr>
        <w:t xml:space="preserve"> </w:t>
      </w:r>
      <w:r w:rsidRPr="00F97099">
        <w:rPr>
          <w:rFonts w:asciiTheme="majorHAnsi" w:hAnsiTheme="majorHAnsi"/>
          <w:spacing w:val="-1"/>
          <w:sz w:val="24"/>
          <w:szCs w:val="24"/>
        </w:rPr>
        <w:t>terra</w:t>
      </w:r>
      <w:r w:rsidR="00AD5F75" w:rsidRPr="00F97099">
        <w:rPr>
          <w:rFonts w:asciiTheme="majorHAnsi" w:hAnsiTheme="majorHAnsi"/>
          <w:spacing w:val="-1"/>
          <w:sz w:val="24"/>
          <w:szCs w:val="24"/>
        </w:rPr>
        <w:t xml:space="preserve"> serão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feitas</w:t>
      </w:r>
      <w:r w:rsidRPr="00F97099">
        <w:rPr>
          <w:rFonts w:asciiTheme="majorHAnsi" w:hAnsiTheme="majorHAnsi"/>
          <w:spacing w:val="26"/>
          <w:sz w:val="24"/>
          <w:szCs w:val="24"/>
        </w:rPr>
        <w:t xml:space="preserve"> </w:t>
      </w:r>
      <w:r w:rsidRPr="00F97099">
        <w:rPr>
          <w:rFonts w:asciiTheme="majorHAnsi" w:hAnsiTheme="majorHAnsi"/>
          <w:spacing w:val="-1"/>
          <w:sz w:val="24"/>
          <w:szCs w:val="24"/>
        </w:rPr>
        <w:t>por</w:t>
      </w:r>
      <w:r w:rsidRPr="00F97099">
        <w:rPr>
          <w:rFonts w:asciiTheme="majorHAnsi" w:hAnsiTheme="majorHAnsi"/>
          <w:spacing w:val="63"/>
          <w:sz w:val="24"/>
          <w:szCs w:val="24"/>
        </w:rPr>
        <w:t xml:space="preserve"> </w:t>
      </w:r>
      <w:r w:rsidRPr="00F97099">
        <w:rPr>
          <w:rFonts w:asciiTheme="majorHAnsi" w:hAnsiTheme="majorHAnsi"/>
          <w:spacing w:val="-1"/>
          <w:sz w:val="24"/>
          <w:szCs w:val="24"/>
        </w:rPr>
        <w:t>meio</w:t>
      </w:r>
      <w:r w:rsidRPr="00F97099">
        <w:rPr>
          <w:rFonts w:asciiTheme="majorHAnsi" w:hAnsiTheme="majorHAnsi"/>
          <w:spacing w:val="-2"/>
          <w:sz w:val="24"/>
          <w:szCs w:val="24"/>
        </w:rPr>
        <w:t xml:space="preserve"> </w:t>
      </w:r>
      <w:r w:rsidRPr="00F97099">
        <w:rPr>
          <w:rFonts w:asciiTheme="majorHAnsi" w:hAnsiTheme="majorHAnsi"/>
          <w:spacing w:val="-1"/>
          <w:sz w:val="24"/>
          <w:szCs w:val="24"/>
        </w:rPr>
        <w:t>de terminais.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7"/>
          <w:sz w:val="24"/>
          <w:szCs w:val="24"/>
        </w:rPr>
        <w:t xml:space="preserve"> </w:t>
      </w:r>
      <w:r w:rsidRPr="00F97099">
        <w:rPr>
          <w:rFonts w:asciiTheme="majorHAnsi" w:hAnsiTheme="majorHAnsi"/>
          <w:spacing w:val="-1"/>
          <w:sz w:val="24"/>
          <w:szCs w:val="24"/>
        </w:rPr>
        <w:t>as</w:t>
      </w:r>
      <w:r w:rsidRPr="00F97099">
        <w:rPr>
          <w:rFonts w:asciiTheme="majorHAnsi" w:hAnsiTheme="majorHAnsi"/>
          <w:spacing w:val="6"/>
          <w:sz w:val="24"/>
          <w:szCs w:val="24"/>
        </w:rPr>
        <w:t xml:space="preserve"> </w:t>
      </w:r>
      <w:r w:rsidRPr="00F97099">
        <w:rPr>
          <w:rFonts w:asciiTheme="majorHAnsi" w:hAnsiTheme="majorHAnsi"/>
          <w:spacing w:val="-1"/>
          <w:sz w:val="24"/>
          <w:szCs w:val="24"/>
        </w:rPr>
        <w:t>luminárias</w:t>
      </w:r>
      <w:r w:rsidRPr="00F97099">
        <w:rPr>
          <w:rFonts w:asciiTheme="majorHAnsi" w:hAnsiTheme="majorHAnsi"/>
          <w:spacing w:val="9"/>
          <w:sz w:val="24"/>
          <w:szCs w:val="24"/>
        </w:rPr>
        <w:t xml:space="preserve"> </w:t>
      </w:r>
      <w:r w:rsidRPr="00F97099">
        <w:rPr>
          <w:rFonts w:asciiTheme="majorHAnsi" w:hAnsiTheme="majorHAnsi"/>
          <w:spacing w:val="-1"/>
          <w:sz w:val="24"/>
          <w:szCs w:val="24"/>
        </w:rPr>
        <w:t>ligadas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em</w:t>
      </w:r>
      <w:r w:rsidRPr="00F97099">
        <w:rPr>
          <w:rFonts w:asciiTheme="majorHAnsi" w:hAnsiTheme="majorHAnsi"/>
          <w:spacing w:val="9"/>
          <w:sz w:val="24"/>
          <w:szCs w:val="24"/>
        </w:rPr>
        <w:t xml:space="preserve"> </w:t>
      </w:r>
      <w:r w:rsidRPr="00F97099">
        <w:rPr>
          <w:rFonts w:asciiTheme="majorHAnsi" w:hAnsiTheme="majorHAnsi"/>
          <w:spacing w:val="-1"/>
          <w:sz w:val="24"/>
          <w:szCs w:val="24"/>
        </w:rPr>
        <w:t>perfilados</w:t>
      </w:r>
      <w:r w:rsidRPr="00F97099">
        <w:rPr>
          <w:rFonts w:asciiTheme="majorHAnsi" w:hAnsiTheme="majorHAnsi"/>
          <w:spacing w:val="9"/>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8"/>
          <w:sz w:val="24"/>
          <w:szCs w:val="24"/>
        </w:rPr>
        <w:t xml:space="preserve"> </w:t>
      </w:r>
      <w:r w:rsidRPr="00F97099">
        <w:rPr>
          <w:rFonts w:asciiTheme="majorHAnsi" w:hAnsiTheme="majorHAnsi"/>
          <w:spacing w:val="-1"/>
          <w:sz w:val="24"/>
          <w:szCs w:val="24"/>
        </w:rPr>
        <w:t>alimentadas</w:t>
      </w:r>
      <w:r w:rsidRPr="00F97099">
        <w:rPr>
          <w:rFonts w:asciiTheme="majorHAnsi" w:hAnsiTheme="majorHAnsi"/>
          <w:spacing w:val="10"/>
          <w:sz w:val="24"/>
          <w:szCs w:val="24"/>
        </w:rPr>
        <w:t xml:space="preserve"> </w:t>
      </w:r>
      <w:r w:rsidRPr="00F97099">
        <w:rPr>
          <w:rFonts w:asciiTheme="majorHAnsi" w:hAnsiTheme="majorHAnsi"/>
          <w:spacing w:val="-1"/>
          <w:sz w:val="24"/>
          <w:szCs w:val="24"/>
        </w:rPr>
        <w:t>por</w:t>
      </w:r>
      <w:r w:rsidRPr="00F97099">
        <w:rPr>
          <w:rFonts w:asciiTheme="majorHAnsi" w:hAnsiTheme="majorHAnsi"/>
          <w:spacing w:val="6"/>
          <w:sz w:val="24"/>
          <w:szCs w:val="24"/>
        </w:rPr>
        <w:t xml:space="preserve"> </w:t>
      </w:r>
      <w:r w:rsidRPr="00F97099">
        <w:rPr>
          <w:rFonts w:asciiTheme="majorHAnsi" w:hAnsiTheme="majorHAnsi"/>
          <w:spacing w:val="-1"/>
          <w:sz w:val="24"/>
          <w:szCs w:val="24"/>
        </w:rPr>
        <w:t>caixa</w:t>
      </w:r>
      <w:r w:rsidRPr="00F97099">
        <w:rPr>
          <w:rFonts w:asciiTheme="majorHAnsi" w:hAnsiTheme="majorHAnsi"/>
          <w:spacing w:val="10"/>
          <w:sz w:val="24"/>
          <w:szCs w:val="24"/>
        </w:rPr>
        <w:t xml:space="preserve"> </w:t>
      </w:r>
      <w:r w:rsidRPr="00F97099">
        <w:rPr>
          <w:rFonts w:asciiTheme="majorHAnsi" w:hAnsiTheme="majorHAnsi"/>
          <w:spacing w:val="-1"/>
          <w:sz w:val="24"/>
          <w:szCs w:val="24"/>
        </w:rPr>
        <w:t>com</w:t>
      </w:r>
      <w:r w:rsidRPr="00F97099">
        <w:rPr>
          <w:rFonts w:asciiTheme="majorHAnsi" w:hAnsiTheme="majorHAnsi"/>
          <w:spacing w:val="9"/>
          <w:sz w:val="24"/>
          <w:szCs w:val="24"/>
        </w:rPr>
        <w:t xml:space="preserve"> </w:t>
      </w:r>
      <w:r w:rsidRPr="00F97099">
        <w:rPr>
          <w:rFonts w:asciiTheme="majorHAnsi" w:hAnsiTheme="majorHAnsi"/>
          <w:spacing w:val="-1"/>
          <w:sz w:val="24"/>
          <w:szCs w:val="24"/>
        </w:rPr>
        <w:t>tomada</w:t>
      </w:r>
      <w:r w:rsidRPr="00F97099">
        <w:rPr>
          <w:rFonts w:asciiTheme="majorHAnsi" w:hAnsiTheme="majorHAnsi"/>
          <w:spacing w:val="7"/>
          <w:sz w:val="24"/>
          <w:szCs w:val="24"/>
        </w:rPr>
        <w:t xml:space="preserve"> </w:t>
      </w:r>
      <w:r w:rsidRPr="00F97099">
        <w:rPr>
          <w:rFonts w:asciiTheme="majorHAnsi" w:hAnsiTheme="majorHAnsi"/>
          <w:spacing w:val="-1"/>
          <w:sz w:val="24"/>
          <w:szCs w:val="24"/>
        </w:rPr>
        <w:t>tipo</w:t>
      </w:r>
      <w:r w:rsidRPr="00F97099">
        <w:rPr>
          <w:rFonts w:asciiTheme="majorHAnsi" w:hAnsiTheme="majorHAnsi"/>
          <w:spacing w:val="8"/>
          <w:sz w:val="24"/>
          <w:szCs w:val="24"/>
        </w:rPr>
        <w:t xml:space="preserve"> </w:t>
      </w:r>
      <w:r w:rsidRPr="00F97099">
        <w:rPr>
          <w:rFonts w:asciiTheme="majorHAnsi" w:hAnsiTheme="majorHAnsi"/>
          <w:spacing w:val="-1"/>
          <w:sz w:val="24"/>
          <w:szCs w:val="24"/>
        </w:rPr>
        <w:t>perfilado,</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plug</w:t>
      </w:r>
      <w:r w:rsidRPr="00F97099">
        <w:rPr>
          <w:rFonts w:asciiTheme="majorHAnsi" w:hAnsiTheme="majorHAnsi"/>
          <w:spacing w:val="1"/>
          <w:sz w:val="24"/>
          <w:szCs w:val="24"/>
        </w:rPr>
        <w:t xml:space="preserve"> </w:t>
      </w:r>
      <w:r w:rsidRPr="00F97099">
        <w:rPr>
          <w:rFonts w:asciiTheme="majorHAnsi" w:hAnsiTheme="majorHAnsi"/>
          <w:spacing w:val="-1"/>
          <w:sz w:val="24"/>
          <w:szCs w:val="24"/>
        </w:rPr>
        <w:t>de 03</w:t>
      </w:r>
      <w:r w:rsidRPr="00F97099">
        <w:rPr>
          <w:rFonts w:asciiTheme="majorHAnsi" w:hAnsiTheme="majorHAnsi"/>
          <w:sz w:val="24"/>
          <w:szCs w:val="24"/>
        </w:rPr>
        <w:t xml:space="preserve"> </w:t>
      </w:r>
      <w:r w:rsidRPr="00F97099">
        <w:rPr>
          <w:rFonts w:asciiTheme="majorHAnsi" w:hAnsiTheme="majorHAnsi"/>
          <w:spacing w:val="-1"/>
          <w:sz w:val="24"/>
          <w:szCs w:val="24"/>
        </w:rPr>
        <w:t xml:space="preserve">pinos </w:t>
      </w:r>
      <w:r w:rsidRPr="00F97099">
        <w:rPr>
          <w:rFonts w:asciiTheme="majorHAnsi" w:hAnsiTheme="majorHAnsi"/>
          <w:sz w:val="24"/>
          <w:szCs w:val="24"/>
        </w:rPr>
        <w:t xml:space="preserve">e </w:t>
      </w:r>
      <w:r w:rsidR="00041D27" w:rsidRPr="00F97099">
        <w:rPr>
          <w:rFonts w:asciiTheme="majorHAnsi" w:hAnsiTheme="majorHAnsi"/>
          <w:spacing w:val="-1"/>
          <w:sz w:val="24"/>
          <w:szCs w:val="24"/>
        </w:rPr>
        <w:t>cabo PP 3 x 2,5</w:t>
      </w:r>
      <w:r w:rsidRPr="00F97099">
        <w:rPr>
          <w:rFonts w:asciiTheme="majorHAnsi" w:hAnsiTheme="majorHAnsi"/>
          <w:spacing w:val="-1"/>
          <w:sz w:val="24"/>
          <w:szCs w:val="24"/>
        </w:rPr>
        <w:t>mm²</w:t>
      </w:r>
      <w:r w:rsidRPr="00F97099">
        <w:rPr>
          <w:rFonts w:asciiTheme="majorHAnsi" w:hAnsiTheme="majorHAnsi"/>
          <w:spacing w:val="1"/>
          <w:sz w:val="24"/>
          <w:szCs w:val="24"/>
        </w:rPr>
        <w:t xml:space="preserve"> </w:t>
      </w:r>
      <w:r w:rsidRPr="00F97099">
        <w:rPr>
          <w:rFonts w:asciiTheme="majorHAnsi" w:hAnsiTheme="majorHAnsi"/>
          <w:spacing w:val="-1"/>
          <w:sz w:val="24"/>
          <w:szCs w:val="24"/>
        </w:rPr>
        <w:t>comprimento</w:t>
      </w:r>
      <w:r w:rsidRPr="00F97099">
        <w:rPr>
          <w:rFonts w:asciiTheme="majorHAnsi" w:hAnsiTheme="majorHAnsi"/>
          <w:spacing w:val="-3"/>
          <w:sz w:val="24"/>
          <w:szCs w:val="24"/>
        </w:rPr>
        <w:t xml:space="preserve"> </w:t>
      </w:r>
      <w:r w:rsidRPr="00F97099">
        <w:rPr>
          <w:rFonts w:asciiTheme="majorHAnsi" w:hAnsiTheme="majorHAnsi"/>
          <w:spacing w:val="-1"/>
          <w:sz w:val="24"/>
          <w:szCs w:val="24"/>
        </w:rPr>
        <w:t>1,5m,</w:t>
      </w:r>
      <w:r w:rsidRPr="00F97099">
        <w:rPr>
          <w:rFonts w:asciiTheme="majorHAnsi" w:hAnsiTheme="majorHAnsi"/>
          <w:spacing w:val="1"/>
          <w:sz w:val="24"/>
          <w:szCs w:val="24"/>
        </w:rPr>
        <w:t xml:space="preserve"> </w:t>
      </w:r>
      <w:r w:rsidRPr="00F97099">
        <w:rPr>
          <w:rFonts w:asciiTheme="majorHAnsi" w:hAnsiTheme="majorHAnsi"/>
          <w:spacing w:val="-1"/>
          <w:sz w:val="24"/>
          <w:szCs w:val="24"/>
        </w:rPr>
        <w:t>direto no reator.</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39"/>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as</w:t>
      </w:r>
      <w:r w:rsidRPr="00F97099">
        <w:rPr>
          <w:rFonts w:asciiTheme="majorHAnsi" w:hAnsiTheme="majorHAnsi"/>
          <w:spacing w:val="39"/>
          <w:sz w:val="24"/>
          <w:szCs w:val="24"/>
        </w:rPr>
        <w:t xml:space="preserve"> </w:t>
      </w:r>
      <w:r w:rsidRPr="00F97099">
        <w:rPr>
          <w:rFonts w:asciiTheme="majorHAnsi" w:hAnsiTheme="majorHAnsi"/>
          <w:spacing w:val="-1"/>
          <w:sz w:val="24"/>
          <w:szCs w:val="24"/>
        </w:rPr>
        <w:t>luminárias</w:t>
      </w:r>
      <w:r w:rsidRPr="00F97099">
        <w:rPr>
          <w:rFonts w:asciiTheme="majorHAnsi" w:hAnsiTheme="majorHAnsi"/>
          <w:spacing w:val="40"/>
          <w:sz w:val="24"/>
          <w:szCs w:val="24"/>
        </w:rPr>
        <w:t xml:space="preserve"> </w:t>
      </w:r>
      <w:r w:rsidRPr="00F97099">
        <w:rPr>
          <w:rFonts w:asciiTheme="majorHAnsi" w:hAnsiTheme="majorHAnsi"/>
          <w:spacing w:val="-1"/>
          <w:sz w:val="24"/>
          <w:szCs w:val="24"/>
        </w:rPr>
        <w:t>fluorescentes</w:t>
      </w:r>
      <w:r w:rsidRPr="00F97099">
        <w:rPr>
          <w:rFonts w:asciiTheme="majorHAnsi" w:hAnsiTheme="majorHAnsi"/>
          <w:spacing w:val="39"/>
          <w:sz w:val="24"/>
          <w:szCs w:val="24"/>
        </w:rPr>
        <w:t xml:space="preserve"> </w:t>
      </w:r>
      <w:r w:rsidRPr="00F97099">
        <w:rPr>
          <w:rFonts w:asciiTheme="majorHAnsi" w:hAnsiTheme="majorHAnsi"/>
          <w:spacing w:val="-1"/>
          <w:sz w:val="24"/>
          <w:szCs w:val="24"/>
        </w:rPr>
        <w:t>ligadas</w:t>
      </w:r>
      <w:r w:rsidRPr="00F97099">
        <w:rPr>
          <w:rFonts w:asciiTheme="majorHAnsi" w:hAnsiTheme="majorHAnsi"/>
          <w:spacing w:val="42"/>
          <w:sz w:val="24"/>
          <w:szCs w:val="24"/>
        </w:rPr>
        <w:t xml:space="preserve"> </w:t>
      </w:r>
      <w:r w:rsidRPr="00F97099">
        <w:rPr>
          <w:rFonts w:asciiTheme="majorHAnsi" w:hAnsiTheme="majorHAnsi"/>
          <w:spacing w:val="-1"/>
          <w:sz w:val="24"/>
          <w:szCs w:val="24"/>
        </w:rPr>
        <w:t>por</w:t>
      </w:r>
      <w:r w:rsidRPr="00F97099">
        <w:rPr>
          <w:rFonts w:asciiTheme="majorHAnsi" w:hAnsiTheme="majorHAnsi"/>
          <w:spacing w:val="39"/>
          <w:sz w:val="24"/>
          <w:szCs w:val="24"/>
        </w:rPr>
        <w:t xml:space="preserve"> </w:t>
      </w:r>
      <w:r w:rsidRPr="00F97099">
        <w:rPr>
          <w:rFonts w:asciiTheme="majorHAnsi" w:hAnsiTheme="majorHAnsi"/>
          <w:spacing w:val="-1"/>
          <w:sz w:val="24"/>
          <w:szCs w:val="24"/>
        </w:rPr>
        <w:t>eletrodutos,</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8"/>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42"/>
          <w:sz w:val="24"/>
          <w:szCs w:val="24"/>
        </w:rPr>
        <w:t xml:space="preserve"> </w:t>
      </w:r>
      <w:r w:rsidRPr="00F97099">
        <w:rPr>
          <w:rFonts w:asciiTheme="majorHAnsi" w:hAnsiTheme="majorHAnsi"/>
          <w:sz w:val="24"/>
          <w:szCs w:val="24"/>
        </w:rPr>
        <w:t>o</w:t>
      </w:r>
      <w:r w:rsidRPr="00F97099">
        <w:rPr>
          <w:rFonts w:asciiTheme="majorHAnsi" w:hAnsiTheme="majorHAnsi"/>
          <w:spacing w:val="38"/>
          <w:sz w:val="24"/>
          <w:szCs w:val="24"/>
        </w:rPr>
        <w:t xml:space="preserve"> </w:t>
      </w:r>
      <w:r w:rsidRPr="00F97099">
        <w:rPr>
          <w:rFonts w:asciiTheme="majorHAnsi" w:hAnsiTheme="majorHAnsi"/>
          <w:spacing w:val="-1"/>
          <w:sz w:val="24"/>
          <w:szCs w:val="24"/>
        </w:rPr>
        <w:t>conjunto:</w:t>
      </w:r>
      <w:r w:rsidRPr="00F97099">
        <w:rPr>
          <w:rFonts w:asciiTheme="majorHAnsi" w:hAnsiTheme="majorHAnsi"/>
          <w:spacing w:val="41"/>
          <w:sz w:val="24"/>
          <w:szCs w:val="24"/>
        </w:rPr>
        <w:t xml:space="preserve"> </w:t>
      </w:r>
      <w:r w:rsidRPr="00F97099">
        <w:rPr>
          <w:rFonts w:asciiTheme="majorHAnsi" w:hAnsiTheme="majorHAnsi"/>
          <w:spacing w:val="-1"/>
          <w:sz w:val="24"/>
          <w:szCs w:val="24"/>
        </w:rPr>
        <w:t>caixa</w:t>
      </w:r>
      <w:r w:rsidRPr="00F97099">
        <w:rPr>
          <w:rFonts w:asciiTheme="majorHAnsi" w:hAnsiTheme="majorHAnsi"/>
          <w:spacing w:val="63"/>
          <w:sz w:val="24"/>
          <w:szCs w:val="24"/>
        </w:rPr>
        <w:t xml:space="preserve"> </w:t>
      </w:r>
      <w:r w:rsidRPr="00F97099">
        <w:rPr>
          <w:rFonts w:asciiTheme="majorHAnsi" w:hAnsiTheme="majorHAnsi"/>
          <w:spacing w:val="-1"/>
          <w:sz w:val="24"/>
          <w:szCs w:val="24"/>
        </w:rPr>
        <w:t>esmaltada</w:t>
      </w:r>
      <w:r w:rsidRPr="00F97099">
        <w:rPr>
          <w:rFonts w:asciiTheme="majorHAnsi" w:hAnsiTheme="majorHAnsi"/>
          <w:spacing w:val="13"/>
          <w:sz w:val="24"/>
          <w:szCs w:val="24"/>
        </w:rPr>
        <w:t xml:space="preserve"> </w:t>
      </w:r>
      <w:r w:rsidRPr="00F97099">
        <w:rPr>
          <w:rFonts w:asciiTheme="majorHAnsi" w:hAnsiTheme="majorHAnsi"/>
          <w:spacing w:val="-1"/>
          <w:sz w:val="24"/>
          <w:szCs w:val="24"/>
        </w:rPr>
        <w:t>estampada</w:t>
      </w:r>
      <w:r w:rsidRPr="00F97099">
        <w:rPr>
          <w:rFonts w:asciiTheme="majorHAnsi" w:hAnsiTheme="majorHAnsi"/>
          <w:spacing w:val="13"/>
          <w:sz w:val="24"/>
          <w:szCs w:val="24"/>
        </w:rPr>
        <w:t xml:space="preserve"> </w:t>
      </w:r>
      <w:r w:rsidRPr="00F97099">
        <w:rPr>
          <w:rFonts w:asciiTheme="majorHAnsi" w:hAnsiTheme="majorHAnsi"/>
          <w:spacing w:val="-1"/>
          <w:sz w:val="24"/>
          <w:szCs w:val="24"/>
        </w:rPr>
        <w:t>100x100x50,</w:t>
      </w:r>
      <w:r w:rsidRPr="00F97099">
        <w:rPr>
          <w:rFonts w:asciiTheme="majorHAnsi" w:hAnsiTheme="majorHAnsi"/>
          <w:spacing w:val="17"/>
          <w:sz w:val="24"/>
          <w:szCs w:val="24"/>
        </w:rPr>
        <w:t xml:space="preserve"> </w:t>
      </w:r>
      <w:r w:rsidRPr="00F97099">
        <w:rPr>
          <w:rFonts w:asciiTheme="majorHAnsi" w:hAnsiTheme="majorHAnsi"/>
          <w:spacing w:val="-1"/>
          <w:sz w:val="24"/>
          <w:szCs w:val="24"/>
        </w:rPr>
        <w:t>placa</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5"/>
          <w:sz w:val="24"/>
          <w:szCs w:val="24"/>
        </w:rPr>
        <w:t xml:space="preserve"> </w:t>
      </w:r>
      <w:r w:rsidRPr="00F97099">
        <w:rPr>
          <w:rFonts w:asciiTheme="majorHAnsi" w:hAnsiTheme="majorHAnsi"/>
          <w:spacing w:val="-1"/>
          <w:sz w:val="24"/>
          <w:szCs w:val="24"/>
        </w:rPr>
        <w:t>tomada</w:t>
      </w:r>
      <w:r w:rsidRPr="00F97099">
        <w:rPr>
          <w:rFonts w:asciiTheme="majorHAnsi" w:hAnsiTheme="majorHAnsi"/>
          <w:spacing w:val="13"/>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03</w:t>
      </w:r>
      <w:r w:rsidRPr="00F97099">
        <w:rPr>
          <w:rFonts w:asciiTheme="majorHAnsi" w:hAnsiTheme="majorHAnsi"/>
          <w:spacing w:val="13"/>
          <w:sz w:val="24"/>
          <w:szCs w:val="24"/>
        </w:rPr>
        <w:t xml:space="preserve"> </w:t>
      </w:r>
      <w:r w:rsidRPr="00F97099">
        <w:rPr>
          <w:rFonts w:asciiTheme="majorHAnsi" w:hAnsiTheme="majorHAnsi"/>
          <w:spacing w:val="-1"/>
          <w:sz w:val="24"/>
          <w:szCs w:val="24"/>
        </w:rPr>
        <w:t>pinos,</w:t>
      </w:r>
      <w:r w:rsidRPr="00F97099">
        <w:rPr>
          <w:rFonts w:asciiTheme="majorHAnsi" w:hAnsiTheme="majorHAnsi"/>
          <w:spacing w:val="15"/>
          <w:sz w:val="24"/>
          <w:szCs w:val="24"/>
        </w:rPr>
        <w:t xml:space="preserve"> </w:t>
      </w:r>
      <w:r w:rsidRPr="00F97099">
        <w:rPr>
          <w:rFonts w:asciiTheme="majorHAnsi" w:hAnsiTheme="majorHAnsi"/>
          <w:spacing w:val="-1"/>
          <w:sz w:val="24"/>
          <w:szCs w:val="24"/>
        </w:rPr>
        <w:t>plug</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três</w:t>
      </w:r>
      <w:r w:rsidRPr="00F97099">
        <w:rPr>
          <w:rFonts w:asciiTheme="majorHAnsi" w:hAnsiTheme="majorHAnsi"/>
          <w:spacing w:val="12"/>
          <w:sz w:val="24"/>
          <w:szCs w:val="24"/>
        </w:rPr>
        <w:t xml:space="preserve"> </w:t>
      </w:r>
      <w:r w:rsidRPr="00F97099">
        <w:rPr>
          <w:rFonts w:asciiTheme="majorHAnsi" w:hAnsiTheme="majorHAnsi"/>
          <w:spacing w:val="-1"/>
          <w:sz w:val="24"/>
          <w:szCs w:val="24"/>
        </w:rPr>
        <w:t>pinos</w:t>
      </w:r>
      <w:r w:rsidRPr="00F97099">
        <w:rPr>
          <w:rFonts w:asciiTheme="majorHAnsi" w:hAnsiTheme="majorHAnsi"/>
          <w:spacing w:val="15"/>
          <w:sz w:val="24"/>
          <w:szCs w:val="24"/>
        </w:rPr>
        <w:t xml:space="preserve"> </w:t>
      </w:r>
      <w:r w:rsidRPr="00F97099">
        <w:rPr>
          <w:rFonts w:asciiTheme="majorHAnsi" w:hAnsiTheme="majorHAnsi"/>
          <w:sz w:val="24"/>
          <w:szCs w:val="24"/>
        </w:rPr>
        <w:t>e</w:t>
      </w:r>
      <w:r w:rsidRPr="00F97099">
        <w:rPr>
          <w:rFonts w:asciiTheme="majorHAnsi" w:hAnsiTheme="majorHAnsi"/>
          <w:spacing w:val="14"/>
          <w:sz w:val="24"/>
          <w:szCs w:val="24"/>
        </w:rPr>
        <w:t xml:space="preserve"> </w:t>
      </w:r>
      <w:r w:rsidRPr="00F97099">
        <w:rPr>
          <w:rFonts w:asciiTheme="majorHAnsi" w:hAnsiTheme="majorHAnsi"/>
          <w:spacing w:val="-1"/>
          <w:sz w:val="24"/>
          <w:szCs w:val="24"/>
        </w:rPr>
        <w:t>cabo</w:t>
      </w:r>
      <w:r w:rsidRPr="00F97099">
        <w:rPr>
          <w:rFonts w:asciiTheme="majorHAnsi" w:hAnsiTheme="majorHAnsi"/>
          <w:spacing w:val="13"/>
          <w:sz w:val="24"/>
          <w:szCs w:val="24"/>
        </w:rPr>
        <w:t xml:space="preserve"> </w:t>
      </w:r>
      <w:r w:rsidRPr="00F97099">
        <w:rPr>
          <w:rFonts w:asciiTheme="majorHAnsi" w:hAnsiTheme="majorHAnsi"/>
          <w:spacing w:val="-1"/>
          <w:sz w:val="24"/>
          <w:szCs w:val="24"/>
        </w:rPr>
        <w:t>PP</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3x1,5mm².</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Devem</w:t>
      </w:r>
      <w:r w:rsidRPr="00F97099">
        <w:rPr>
          <w:rFonts w:asciiTheme="majorHAnsi" w:hAnsiTheme="majorHAnsi"/>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seguidas</w:t>
      </w:r>
      <w:r w:rsidRPr="00F97099">
        <w:rPr>
          <w:rFonts w:asciiTheme="majorHAnsi" w:hAnsiTheme="majorHAnsi"/>
          <w:spacing w:val="1"/>
          <w:sz w:val="24"/>
          <w:szCs w:val="24"/>
        </w:rPr>
        <w:t xml:space="preserve"> </w:t>
      </w:r>
      <w:r w:rsidRPr="00F97099">
        <w:rPr>
          <w:rFonts w:asciiTheme="majorHAnsi" w:hAnsiTheme="majorHAnsi"/>
          <w:spacing w:val="-1"/>
          <w:sz w:val="24"/>
          <w:szCs w:val="24"/>
        </w:rPr>
        <w:t>todas</w:t>
      </w:r>
      <w:r w:rsidRPr="00F97099">
        <w:rPr>
          <w:rFonts w:asciiTheme="majorHAnsi" w:hAnsiTheme="majorHAnsi"/>
          <w:sz w:val="24"/>
          <w:szCs w:val="24"/>
        </w:rPr>
        <w:t xml:space="preserve"> </w:t>
      </w:r>
      <w:r w:rsidRPr="00F97099">
        <w:rPr>
          <w:rFonts w:asciiTheme="majorHAnsi" w:hAnsiTheme="majorHAnsi"/>
          <w:spacing w:val="-1"/>
          <w:sz w:val="24"/>
          <w:szCs w:val="24"/>
        </w:rPr>
        <w:t>as recomendações de</w:t>
      </w:r>
      <w:r w:rsidRPr="00F97099">
        <w:rPr>
          <w:rFonts w:asciiTheme="majorHAnsi" w:hAnsiTheme="majorHAnsi"/>
          <w:sz w:val="24"/>
          <w:szCs w:val="24"/>
        </w:rPr>
        <w:t xml:space="preserve"> </w:t>
      </w:r>
      <w:r w:rsidRPr="00F97099">
        <w:rPr>
          <w:rFonts w:asciiTheme="majorHAnsi" w:hAnsiTheme="majorHAnsi"/>
          <w:spacing w:val="-1"/>
          <w:sz w:val="24"/>
          <w:szCs w:val="24"/>
        </w:rPr>
        <w:t>encargos do SINAP.</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1"/>
        <w:rPr>
          <w:rFonts w:asciiTheme="majorHAnsi" w:hAnsiTheme="majorHAnsi"/>
          <w:bCs w:val="0"/>
        </w:rPr>
      </w:pPr>
      <w:bookmarkStart w:id="288" w:name="10._REDE_ESTRUTURADA_E_ANTENA_DE_TV"/>
      <w:bookmarkStart w:id="289" w:name="_Toc429648323"/>
      <w:bookmarkEnd w:id="288"/>
      <w:r w:rsidRPr="001A6DCE">
        <w:rPr>
          <w:rFonts w:asciiTheme="majorHAnsi" w:hAnsiTheme="majorHAnsi"/>
          <w:spacing w:val="-1"/>
        </w:rPr>
        <w:t>REDE</w:t>
      </w:r>
      <w:r w:rsidRPr="001A6DCE">
        <w:rPr>
          <w:rFonts w:asciiTheme="majorHAnsi" w:hAnsiTheme="majorHAnsi"/>
          <w:spacing w:val="-5"/>
        </w:rPr>
        <w:t xml:space="preserve"> </w:t>
      </w:r>
      <w:r w:rsidRPr="001A6DCE">
        <w:rPr>
          <w:rFonts w:asciiTheme="majorHAnsi" w:hAnsiTheme="majorHAnsi"/>
          <w:spacing w:val="-1"/>
        </w:rPr>
        <w:t>ESTRUTURADA</w:t>
      </w:r>
      <w:bookmarkEnd w:id="289"/>
      <w:r w:rsidRPr="001A6DCE">
        <w:rPr>
          <w:rFonts w:asciiTheme="majorHAnsi" w:hAnsiTheme="majorHAnsi"/>
        </w:rPr>
        <w:t xml:space="preserve"> </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2"/>
        <w:rPr>
          <w:rFonts w:asciiTheme="majorHAnsi" w:hAnsiTheme="majorHAnsi"/>
          <w:bCs w:val="0"/>
        </w:rPr>
      </w:pPr>
      <w:bookmarkStart w:id="290" w:name="10.1._MEMORIAL_DESCRITIVO_E_NORMAS"/>
      <w:bookmarkStart w:id="291" w:name="_Toc429648324"/>
      <w:bookmarkEnd w:id="290"/>
      <w:r w:rsidRPr="001A6DCE">
        <w:rPr>
          <w:rFonts w:asciiTheme="majorHAnsi" w:hAnsiTheme="majorHAnsi"/>
          <w:spacing w:val="-2"/>
        </w:rPr>
        <w:t>MEMORIAL</w:t>
      </w:r>
      <w:r w:rsidRPr="001A6DCE">
        <w:rPr>
          <w:rFonts w:asciiTheme="majorHAnsi" w:hAnsiTheme="majorHAnsi"/>
          <w:spacing w:val="-3"/>
        </w:rPr>
        <w:t xml:space="preserve"> </w:t>
      </w:r>
      <w:r w:rsidRPr="001A6DCE">
        <w:rPr>
          <w:rFonts w:asciiTheme="majorHAnsi" w:hAnsiTheme="majorHAnsi"/>
          <w:spacing w:val="-1"/>
        </w:rPr>
        <w:t>DESCRITIVO</w:t>
      </w:r>
      <w:r w:rsidRPr="001A6DCE">
        <w:rPr>
          <w:rFonts w:asciiTheme="majorHAnsi" w:hAnsiTheme="majorHAnsi"/>
          <w:spacing w:val="-3"/>
        </w:rPr>
        <w:t xml:space="preserve"> </w:t>
      </w:r>
      <w:r w:rsidRPr="001A6DCE">
        <w:rPr>
          <w:rFonts w:asciiTheme="majorHAnsi" w:hAnsiTheme="majorHAnsi"/>
        </w:rPr>
        <w:t>E</w:t>
      </w:r>
      <w:r w:rsidRPr="001A6DCE">
        <w:rPr>
          <w:rFonts w:asciiTheme="majorHAnsi" w:hAnsiTheme="majorHAnsi"/>
          <w:spacing w:val="-6"/>
        </w:rPr>
        <w:t xml:space="preserve"> </w:t>
      </w:r>
      <w:r w:rsidRPr="001A6DCE">
        <w:rPr>
          <w:rFonts w:asciiTheme="majorHAnsi" w:hAnsiTheme="majorHAnsi"/>
          <w:spacing w:val="-2"/>
        </w:rPr>
        <w:t>NORMAS</w:t>
      </w:r>
      <w:bookmarkEnd w:id="291"/>
      <w:r w:rsidR="009B07D8" w:rsidRPr="001A6DCE">
        <w:rPr>
          <w:rFonts w:asciiTheme="majorHAnsi" w:hAnsiTheme="majorHAnsi"/>
          <w:spacing w:val="-2"/>
        </w:rPr>
        <w:t xml:space="preserve"> </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40"/>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9"/>
          <w:sz w:val="24"/>
          <w:szCs w:val="24"/>
        </w:rPr>
        <w:t xml:space="preserve"> </w:t>
      </w:r>
      <w:r w:rsidRPr="00F97099">
        <w:rPr>
          <w:rFonts w:asciiTheme="majorHAnsi" w:hAnsiTheme="majorHAnsi"/>
          <w:spacing w:val="-1"/>
          <w:sz w:val="24"/>
          <w:szCs w:val="24"/>
        </w:rPr>
        <w:t>propõe</w:t>
      </w:r>
      <w:r w:rsidRPr="00F97099">
        <w:rPr>
          <w:rFonts w:asciiTheme="majorHAnsi" w:hAnsiTheme="majorHAnsi"/>
          <w:spacing w:val="41"/>
          <w:sz w:val="24"/>
          <w:szCs w:val="24"/>
        </w:rPr>
        <w:t xml:space="preserve"> </w:t>
      </w:r>
      <w:r w:rsidRPr="00F97099">
        <w:rPr>
          <w:rFonts w:asciiTheme="majorHAnsi" w:hAnsiTheme="majorHAnsi"/>
          <w:spacing w:val="-1"/>
          <w:sz w:val="24"/>
          <w:szCs w:val="24"/>
        </w:rPr>
        <w:t>um</w:t>
      </w:r>
      <w:r w:rsidRPr="00F97099">
        <w:rPr>
          <w:rFonts w:asciiTheme="majorHAnsi" w:hAnsiTheme="majorHAnsi"/>
          <w:spacing w:val="40"/>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pacing w:val="-1"/>
          <w:sz w:val="24"/>
          <w:szCs w:val="24"/>
        </w:rPr>
        <w:t>rede</w:t>
      </w:r>
      <w:r w:rsidRPr="00F97099">
        <w:rPr>
          <w:rFonts w:asciiTheme="majorHAnsi" w:hAnsiTheme="majorHAnsi"/>
          <w:spacing w:val="42"/>
          <w:sz w:val="24"/>
          <w:szCs w:val="24"/>
        </w:rPr>
        <w:t xml:space="preserve"> </w:t>
      </w:r>
      <w:r w:rsidRPr="00F97099">
        <w:rPr>
          <w:rFonts w:asciiTheme="majorHAnsi" w:hAnsiTheme="majorHAnsi"/>
          <w:spacing w:val="-1"/>
          <w:sz w:val="24"/>
          <w:szCs w:val="24"/>
        </w:rPr>
        <w:t>local</w:t>
      </w:r>
      <w:r w:rsidRPr="00F97099">
        <w:rPr>
          <w:rFonts w:asciiTheme="majorHAnsi" w:hAnsiTheme="majorHAnsi"/>
          <w:spacing w:val="40"/>
          <w:sz w:val="24"/>
          <w:szCs w:val="24"/>
        </w:rPr>
        <w:t xml:space="preserve"> </w:t>
      </w:r>
      <w:r w:rsidRPr="00F97099">
        <w:rPr>
          <w:rFonts w:asciiTheme="majorHAnsi" w:hAnsiTheme="majorHAnsi"/>
          <w:spacing w:val="-1"/>
          <w:sz w:val="24"/>
          <w:szCs w:val="24"/>
        </w:rPr>
        <w:t>através</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cabeamento</w:t>
      </w:r>
      <w:r w:rsidRPr="00F97099">
        <w:rPr>
          <w:rFonts w:asciiTheme="majorHAnsi" w:hAnsiTheme="majorHAnsi"/>
          <w:spacing w:val="41"/>
          <w:sz w:val="24"/>
          <w:szCs w:val="24"/>
        </w:rPr>
        <w:t xml:space="preserve"> </w:t>
      </w:r>
      <w:r w:rsidRPr="00F97099">
        <w:rPr>
          <w:rFonts w:asciiTheme="majorHAnsi" w:hAnsiTheme="majorHAnsi"/>
          <w:spacing w:val="-1"/>
          <w:sz w:val="24"/>
          <w:szCs w:val="24"/>
        </w:rPr>
        <w:t>estruturado,</w:t>
      </w:r>
      <w:r w:rsidRPr="00F97099">
        <w:rPr>
          <w:rFonts w:asciiTheme="majorHAnsi" w:hAnsiTheme="majorHAnsi"/>
          <w:spacing w:val="41"/>
          <w:sz w:val="24"/>
          <w:szCs w:val="24"/>
        </w:rPr>
        <w:t xml:space="preserve"> </w:t>
      </w:r>
      <w:r w:rsidRPr="00F97099">
        <w:rPr>
          <w:rFonts w:asciiTheme="majorHAnsi" w:hAnsiTheme="majorHAnsi"/>
          <w:spacing w:val="-1"/>
          <w:sz w:val="24"/>
          <w:szCs w:val="24"/>
        </w:rPr>
        <w:t>integrando</w:t>
      </w:r>
      <w:r w:rsidRPr="00F97099">
        <w:rPr>
          <w:rFonts w:asciiTheme="majorHAnsi" w:hAnsiTheme="majorHAnsi"/>
          <w:spacing w:val="41"/>
          <w:sz w:val="24"/>
          <w:szCs w:val="24"/>
        </w:rPr>
        <w:t xml:space="preserve"> </w:t>
      </w:r>
      <w:r w:rsidRPr="00F97099">
        <w:rPr>
          <w:rFonts w:asciiTheme="majorHAnsi" w:hAnsiTheme="majorHAnsi"/>
          <w:spacing w:val="-1"/>
          <w:sz w:val="24"/>
          <w:szCs w:val="24"/>
        </w:rPr>
        <w:t>os</w:t>
      </w:r>
      <w:r w:rsidRPr="00F97099">
        <w:rPr>
          <w:rFonts w:asciiTheme="majorHAnsi" w:hAnsiTheme="majorHAnsi"/>
          <w:spacing w:val="63"/>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voz</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dados,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
          <w:sz w:val="24"/>
          <w:szCs w:val="24"/>
        </w:rPr>
        <w:t xml:space="preserve"> </w:t>
      </w:r>
      <w:r w:rsidRPr="00F97099">
        <w:rPr>
          <w:rFonts w:asciiTheme="majorHAnsi" w:hAnsiTheme="majorHAnsi"/>
          <w:spacing w:val="-1"/>
          <w:sz w:val="24"/>
          <w:szCs w:val="24"/>
        </w:rPr>
        <w:t>possa</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facilmente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redirecionado</w:t>
      </w:r>
      <w:r w:rsidRPr="00F97099">
        <w:rPr>
          <w:rFonts w:asciiTheme="majorHAnsi" w:hAnsiTheme="majorHAnsi"/>
          <w:spacing w:val="3"/>
          <w:sz w:val="24"/>
          <w:szCs w:val="24"/>
        </w:rPr>
        <w:t xml:space="preserve"> </w:t>
      </w:r>
      <w:r w:rsidRPr="00F97099">
        <w:rPr>
          <w:rFonts w:asciiTheme="majorHAnsi" w:hAnsiTheme="majorHAnsi"/>
          <w:spacing w:val="-1"/>
          <w:sz w:val="24"/>
          <w:szCs w:val="24"/>
        </w:rPr>
        <w:t>no</w:t>
      </w:r>
      <w:r w:rsidRPr="00F97099">
        <w:rPr>
          <w:rFonts w:asciiTheme="majorHAnsi" w:hAnsiTheme="majorHAnsi"/>
          <w:spacing w:val="2"/>
          <w:sz w:val="24"/>
          <w:szCs w:val="24"/>
        </w:rPr>
        <w:t xml:space="preserve"> </w:t>
      </w:r>
      <w:r w:rsidRPr="00F97099">
        <w:rPr>
          <w:rFonts w:asciiTheme="majorHAnsi" w:hAnsiTheme="majorHAnsi"/>
          <w:spacing w:val="-1"/>
          <w:sz w:val="24"/>
          <w:szCs w:val="24"/>
        </w:rPr>
        <w:t>sentido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prover</w:t>
      </w:r>
      <w:r w:rsidRPr="00F97099">
        <w:rPr>
          <w:rFonts w:asciiTheme="majorHAnsi" w:hAnsiTheme="majorHAnsi"/>
          <w:spacing w:val="2"/>
          <w:sz w:val="24"/>
          <w:szCs w:val="24"/>
        </w:rPr>
        <w:t xml:space="preserve"> </w:t>
      </w:r>
      <w:r w:rsidRPr="00F97099">
        <w:rPr>
          <w:rFonts w:asciiTheme="majorHAnsi" w:hAnsiTheme="majorHAnsi"/>
          <w:spacing w:val="-2"/>
          <w:sz w:val="24"/>
          <w:szCs w:val="24"/>
        </w:rPr>
        <w:t>um</w:t>
      </w:r>
      <w:r w:rsidRPr="00F97099">
        <w:rPr>
          <w:rFonts w:asciiTheme="majorHAnsi" w:hAnsiTheme="majorHAnsi"/>
          <w:spacing w:val="3"/>
          <w:sz w:val="24"/>
          <w:szCs w:val="24"/>
        </w:rPr>
        <w:t xml:space="preserve"> </w:t>
      </w:r>
      <w:r w:rsidRPr="00F97099">
        <w:rPr>
          <w:rFonts w:asciiTheme="majorHAnsi" w:hAnsiTheme="majorHAnsi"/>
          <w:spacing w:val="-1"/>
          <w:sz w:val="24"/>
          <w:szCs w:val="24"/>
        </w:rPr>
        <w:t>caminho</w:t>
      </w:r>
      <w:r w:rsidRPr="00F97099">
        <w:rPr>
          <w:rFonts w:asciiTheme="majorHAnsi" w:hAnsiTheme="majorHAnsi"/>
          <w:spacing w:val="75"/>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transmissão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55"/>
          <w:sz w:val="24"/>
          <w:szCs w:val="24"/>
        </w:rPr>
        <w:t xml:space="preserve"> </w:t>
      </w:r>
      <w:r w:rsidRPr="00F97099">
        <w:rPr>
          <w:rFonts w:asciiTheme="majorHAnsi" w:hAnsiTheme="majorHAnsi"/>
          <w:spacing w:val="-1"/>
          <w:sz w:val="24"/>
          <w:szCs w:val="24"/>
        </w:rPr>
        <w:t>quaisquer</w:t>
      </w:r>
      <w:r w:rsidRPr="00F97099">
        <w:rPr>
          <w:rFonts w:asciiTheme="majorHAnsi" w:hAnsiTheme="majorHAnsi"/>
          <w:spacing w:val="56"/>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54"/>
          <w:sz w:val="24"/>
          <w:szCs w:val="24"/>
        </w:rPr>
        <w:t xml:space="preserve"> </w:t>
      </w:r>
      <w:r w:rsidRPr="00F97099">
        <w:rPr>
          <w:rFonts w:asciiTheme="majorHAnsi" w:hAnsiTheme="majorHAnsi"/>
          <w:spacing w:val="-1"/>
          <w:sz w:val="24"/>
          <w:szCs w:val="24"/>
        </w:rPr>
        <w:t>da</w:t>
      </w:r>
      <w:r w:rsidRPr="00F97099">
        <w:rPr>
          <w:rFonts w:asciiTheme="majorHAnsi" w:hAnsiTheme="majorHAnsi"/>
          <w:spacing w:val="55"/>
          <w:sz w:val="24"/>
          <w:szCs w:val="24"/>
        </w:rPr>
        <w:t xml:space="preserve"> </w:t>
      </w:r>
      <w:r w:rsidRPr="00F97099">
        <w:rPr>
          <w:rFonts w:asciiTheme="majorHAnsi" w:hAnsiTheme="majorHAnsi"/>
          <w:spacing w:val="-1"/>
          <w:sz w:val="24"/>
          <w:szCs w:val="24"/>
        </w:rPr>
        <w:t>rede.</w:t>
      </w:r>
      <w:r w:rsidRPr="00F97099">
        <w:rPr>
          <w:rFonts w:asciiTheme="majorHAnsi" w:hAnsiTheme="majorHAnsi"/>
          <w:spacing w:val="55"/>
          <w:sz w:val="24"/>
          <w:szCs w:val="24"/>
        </w:rPr>
        <w:t xml:space="preserve"> </w:t>
      </w:r>
      <w:r w:rsidRPr="00F97099">
        <w:rPr>
          <w:rFonts w:asciiTheme="majorHAnsi" w:hAnsiTheme="majorHAnsi"/>
          <w:sz w:val="24"/>
          <w:szCs w:val="24"/>
        </w:rPr>
        <w:t>A</w:t>
      </w:r>
      <w:r w:rsidRPr="00F97099">
        <w:rPr>
          <w:rFonts w:asciiTheme="majorHAnsi" w:hAnsiTheme="majorHAnsi"/>
          <w:spacing w:val="54"/>
          <w:sz w:val="24"/>
          <w:szCs w:val="24"/>
        </w:rPr>
        <w:t xml:space="preserve"> </w:t>
      </w:r>
      <w:r w:rsidRPr="00F97099">
        <w:rPr>
          <w:rFonts w:asciiTheme="majorHAnsi" w:hAnsiTheme="majorHAnsi"/>
          <w:spacing w:val="-1"/>
          <w:sz w:val="24"/>
          <w:szCs w:val="24"/>
        </w:rPr>
        <w:t>integração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ao</w:t>
      </w:r>
      <w:r w:rsidRPr="00F97099">
        <w:rPr>
          <w:rFonts w:asciiTheme="majorHAnsi" w:hAnsiTheme="majorHAnsi"/>
          <w:spacing w:val="53"/>
          <w:sz w:val="24"/>
          <w:szCs w:val="24"/>
        </w:rPr>
        <w:t xml:space="preserve"> </w:t>
      </w:r>
      <w:r w:rsidRPr="00F97099">
        <w:rPr>
          <w:rFonts w:asciiTheme="majorHAnsi" w:hAnsiTheme="majorHAnsi"/>
          <w:spacing w:val="-1"/>
          <w:sz w:val="24"/>
          <w:szCs w:val="24"/>
        </w:rPr>
        <w:t>serviço</w:t>
      </w:r>
      <w:r w:rsidRPr="00F97099">
        <w:rPr>
          <w:rFonts w:asciiTheme="majorHAnsi" w:hAnsiTheme="majorHAnsi"/>
          <w:spacing w:val="53"/>
          <w:sz w:val="24"/>
          <w:szCs w:val="24"/>
        </w:rPr>
        <w:t xml:space="preserve"> </w:t>
      </w:r>
      <w:r w:rsidRPr="00F97099">
        <w:rPr>
          <w:rFonts w:asciiTheme="majorHAnsi" w:hAnsiTheme="majorHAnsi"/>
          <w:spacing w:val="-1"/>
          <w:sz w:val="24"/>
          <w:szCs w:val="24"/>
        </w:rPr>
        <w:t>de</w:t>
      </w:r>
      <w:r w:rsidRPr="00F97099">
        <w:rPr>
          <w:rFonts w:asciiTheme="majorHAnsi" w:hAnsiTheme="majorHAnsi"/>
          <w:spacing w:val="54"/>
          <w:sz w:val="24"/>
          <w:szCs w:val="24"/>
        </w:rPr>
        <w:t xml:space="preserve"> </w:t>
      </w:r>
      <w:r w:rsidRPr="00F97099">
        <w:rPr>
          <w:rFonts w:asciiTheme="majorHAnsi" w:hAnsiTheme="majorHAnsi"/>
          <w:spacing w:val="-1"/>
          <w:sz w:val="24"/>
          <w:szCs w:val="24"/>
        </w:rPr>
        <w:t>telefonia</w:t>
      </w:r>
      <w:r w:rsidRPr="00F97099">
        <w:rPr>
          <w:rFonts w:asciiTheme="majorHAnsi" w:hAnsiTheme="majorHAnsi"/>
          <w:spacing w:val="5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59"/>
          <w:sz w:val="24"/>
          <w:szCs w:val="24"/>
        </w:rPr>
        <w:t xml:space="preserve"> </w:t>
      </w:r>
      <w:r w:rsidRPr="00F97099">
        <w:rPr>
          <w:rFonts w:asciiTheme="majorHAnsi" w:hAnsiTheme="majorHAnsi"/>
          <w:spacing w:val="-1"/>
          <w:sz w:val="24"/>
          <w:szCs w:val="24"/>
        </w:rPr>
        <w:t>garantir</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comunicação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 maneira</w:t>
      </w:r>
      <w:r w:rsidRPr="00F97099">
        <w:rPr>
          <w:rFonts w:asciiTheme="majorHAnsi" w:hAnsiTheme="majorHAnsi"/>
          <w:sz w:val="24"/>
          <w:szCs w:val="24"/>
        </w:rPr>
        <w:t xml:space="preserve"> </w:t>
      </w:r>
      <w:r w:rsidRPr="00F97099">
        <w:rPr>
          <w:rFonts w:asciiTheme="majorHAnsi" w:hAnsiTheme="majorHAnsi"/>
          <w:spacing w:val="-1"/>
          <w:sz w:val="24"/>
          <w:szCs w:val="24"/>
        </w:rPr>
        <w:t xml:space="preserve">ampla </w:t>
      </w:r>
      <w:r w:rsidRPr="00F97099">
        <w:rPr>
          <w:rFonts w:asciiTheme="majorHAnsi" w:hAnsiTheme="majorHAnsi"/>
          <w:sz w:val="24"/>
          <w:szCs w:val="24"/>
        </w:rPr>
        <w:t xml:space="preserve">e </w:t>
      </w:r>
      <w:r w:rsidRPr="00F97099">
        <w:rPr>
          <w:rFonts w:asciiTheme="majorHAnsi" w:hAnsiTheme="majorHAnsi"/>
          <w:spacing w:val="-1"/>
          <w:sz w:val="24"/>
          <w:szCs w:val="24"/>
        </w:rPr>
        <w:t>irrestrita.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6"/>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4"/>
          <w:sz w:val="24"/>
          <w:szCs w:val="24"/>
        </w:rPr>
        <w:t xml:space="preserve"> </w:t>
      </w:r>
      <w:r w:rsidRPr="00F97099">
        <w:rPr>
          <w:rFonts w:asciiTheme="majorHAnsi" w:hAnsiTheme="majorHAnsi"/>
          <w:spacing w:val="-1"/>
          <w:sz w:val="24"/>
          <w:szCs w:val="24"/>
        </w:rPr>
        <w:t>cabeamento</w:t>
      </w:r>
      <w:r w:rsidRPr="00F97099">
        <w:rPr>
          <w:rFonts w:asciiTheme="majorHAnsi" w:hAnsiTheme="majorHAnsi"/>
          <w:spacing w:val="37"/>
          <w:sz w:val="24"/>
          <w:szCs w:val="24"/>
        </w:rPr>
        <w:t xml:space="preserve"> </w:t>
      </w:r>
      <w:r w:rsidRPr="00F97099">
        <w:rPr>
          <w:rFonts w:asciiTheme="majorHAnsi" w:hAnsiTheme="majorHAnsi"/>
          <w:spacing w:val="-1"/>
          <w:sz w:val="24"/>
          <w:szCs w:val="24"/>
        </w:rPr>
        <w:t>estruturado</w:t>
      </w:r>
      <w:r w:rsidRPr="00F97099">
        <w:rPr>
          <w:rFonts w:asciiTheme="majorHAnsi" w:hAnsiTheme="majorHAnsi"/>
          <w:spacing w:val="36"/>
          <w:sz w:val="24"/>
          <w:szCs w:val="24"/>
        </w:rPr>
        <w:t xml:space="preserve"> </w:t>
      </w:r>
      <w:r w:rsidRPr="00F97099">
        <w:rPr>
          <w:rFonts w:asciiTheme="majorHAnsi" w:hAnsiTheme="majorHAnsi"/>
          <w:spacing w:val="-1"/>
          <w:sz w:val="24"/>
          <w:szCs w:val="24"/>
        </w:rPr>
        <w:t>obedecerá</w:t>
      </w:r>
      <w:r w:rsidRPr="00F97099">
        <w:rPr>
          <w:rFonts w:asciiTheme="majorHAnsi" w:hAnsiTheme="majorHAnsi"/>
          <w:spacing w:val="34"/>
          <w:sz w:val="24"/>
          <w:szCs w:val="24"/>
        </w:rPr>
        <w:t xml:space="preserve"> </w:t>
      </w:r>
      <w:r w:rsidRPr="00F97099">
        <w:rPr>
          <w:rFonts w:asciiTheme="majorHAnsi" w:hAnsiTheme="majorHAnsi"/>
          <w:spacing w:val="-1"/>
          <w:sz w:val="24"/>
          <w:szCs w:val="24"/>
        </w:rPr>
        <w:t>ao</w:t>
      </w:r>
      <w:r w:rsidRPr="00F97099">
        <w:rPr>
          <w:rFonts w:asciiTheme="majorHAnsi" w:hAnsiTheme="majorHAnsi"/>
          <w:spacing w:val="37"/>
          <w:sz w:val="24"/>
          <w:szCs w:val="24"/>
        </w:rPr>
        <w:t xml:space="preserve"> </w:t>
      </w:r>
      <w:r w:rsidRPr="00F97099">
        <w:rPr>
          <w:rFonts w:asciiTheme="majorHAnsi" w:hAnsiTheme="majorHAnsi"/>
          <w:spacing w:val="-1"/>
          <w:sz w:val="24"/>
          <w:szCs w:val="24"/>
        </w:rPr>
        <w:t>mesmo</w:t>
      </w:r>
      <w:r w:rsidRPr="00F97099">
        <w:rPr>
          <w:rFonts w:asciiTheme="majorHAnsi" w:hAnsiTheme="majorHAnsi"/>
          <w:spacing w:val="36"/>
          <w:sz w:val="24"/>
          <w:szCs w:val="24"/>
        </w:rPr>
        <w:t xml:space="preserve"> </w:t>
      </w:r>
      <w:r w:rsidRPr="00F97099">
        <w:rPr>
          <w:rFonts w:asciiTheme="majorHAnsi" w:hAnsiTheme="majorHAnsi"/>
          <w:spacing w:val="-1"/>
          <w:sz w:val="24"/>
          <w:szCs w:val="24"/>
        </w:rPr>
        <w:t>princípio</w:t>
      </w:r>
      <w:r w:rsidRPr="00F97099">
        <w:rPr>
          <w:rFonts w:asciiTheme="majorHAnsi" w:hAnsiTheme="majorHAnsi"/>
          <w:spacing w:val="36"/>
          <w:sz w:val="24"/>
          <w:szCs w:val="24"/>
        </w:rPr>
        <w:t xml:space="preserve"> </w:t>
      </w:r>
      <w:r w:rsidRPr="00F97099">
        <w:rPr>
          <w:rFonts w:asciiTheme="majorHAnsi" w:hAnsiTheme="majorHAnsi"/>
          <w:spacing w:val="-1"/>
          <w:sz w:val="24"/>
          <w:szCs w:val="24"/>
        </w:rPr>
        <w:t>das</w:t>
      </w:r>
      <w:r w:rsidRPr="00F97099">
        <w:rPr>
          <w:rFonts w:asciiTheme="majorHAnsi" w:hAnsiTheme="majorHAnsi"/>
          <w:spacing w:val="37"/>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elétricas</w:t>
      </w:r>
      <w:r w:rsidRPr="00F97099">
        <w:rPr>
          <w:rFonts w:asciiTheme="majorHAnsi" w:hAnsiTheme="majorHAnsi"/>
          <w:spacing w:val="63"/>
          <w:sz w:val="24"/>
          <w:szCs w:val="24"/>
        </w:rPr>
        <w:t xml:space="preserve"> </w:t>
      </w:r>
      <w:r w:rsidRPr="00F97099">
        <w:rPr>
          <w:rFonts w:asciiTheme="majorHAnsi" w:hAnsiTheme="majorHAnsi"/>
          <w:spacing w:val="-1"/>
          <w:sz w:val="24"/>
          <w:szCs w:val="24"/>
        </w:rPr>
        <w:t>quanto</w:t>
      </w:r>
      <w:r w:rsidRPr="00F97099">
        <w:rPr>
          <w:rFonts w:asciiTheme="majorHAnsi" w:hAnsiTheme="majorHAnsi"/>
          <w:spacing w:val="9"/>
          <w:sz w:val="24"/>
          <w:szCs w:val="24"/>
        </w:rPr>
        <w:t xml:space="preserve"> </w:t>
      </w:r>
      <w:r w:rsidRPr="00F97099">
        <w:rPr>
          <w:rFonts w:asciiTheme="majorHAnsi" w:hAnsiTheme="majorHAnsi"/>
          <w:sz w:val="24"/>
          <w:szCs w:val="24"/>
        </w:rPr>
        <w:t>à</w:t>
      </w:r>
      <w:r w:rsidRPr="00F97099">
        <w:rPr>
          <w:rFonts w:asciiTheme="majorHAnsi" w:hAnsiTheme="majorHAnsi"/>
          <w:spacing w:val="10"/>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dos</w:t>
      </w:r>
      <w:r w:rsidRPr="00F97099">
        <w:rPr>
          <w:rFonts w:asciiTheme="majorHAnsi" w:hAnsiTheme="majorHAnsi"/>
          <w:spacing w:val="10"/>
          <w:sz w:val="24"/>
          <w:szCs w:val="24"/>
        </w:rPr>
        <w:t xml:space="preserve"> </w:t>
      </w:r>
      <w:r w:rsidRPr="00F97099">
        <w:rPr>
          <w:rFonts w:asciiTheme="majorHAnsi" w:hAnsiTheme="majorHAnsi"/>
          <w:spacing w:val="-1"/>
          <w:sz w:val="24"/>
          <w:szCs w:val="24"/>
        </w:rPr>
        <w:t>"caminhos"</w:t>
      </w:r>
      <w:r w:rsidRPr="00F97099">
        <w:rPr>
          <w:rFonts w:asciiTheme="majorHAnsi" w:hAnsiTheme="majorHAnsi"/>
          <w:spacing w:val="11"/>
          <w:sz w:val="24"/>
          <w:szCs w:val="24"/>
        </w:rPr>
        <w:t xml:space="preserve"> </w:t>
      </w:r>
      <w:r w:rsidRPr="00F97099">
        <w:rPr>
          <w:rFonts w:asciiTheme="majorHAnsi" w:hAnsiTheme="majorHAnsi"/>
          <w:spacing w:val="-1"/>
          <w:sz w:val="24"/>
          <w:szCs w:val="24"/>
        </w:rPr>
        <w:t>pelo</w:t>
      </w:r>
      <w:r w:rsidRPr="00F97099">
        <w:rPr>
          <w:rFonts w:asciiTheme="majorHAnsi" w:hAnsiTheme="majorHAnsi"/>
          <w:spacing w:val="10"/>
          <w:sz w:val="24"/>
          <w:szCs w:val="24"/>
        </w:rPr>
        <w:t xml:space="preserve"> </w:t>
      </w:r>
      <w:r w:rsidRPr="00F97099">
        <w:rPr>
          <w:rFonts w:asciiTheme="majorHAnsi" w:hAnsiTheme="majorHAnsi"/>
          <w:spacing w:val="-1"/>
          <w:sz w:val="24"/>
          <w:szCs w:val="24"/>
        </w:rPr>
        <w:t>forro,</w:t>
      </w:r>
      <w:r w:rsidRPr="00F97099">
        <w:rPr>
          <w:rFonts w:asciiTheme="majorHAnsi" w:hAnsiTheme="majorHAnsi"/>
          <w:spacing w:val="8"/>
          <w:sz w:val="24"/>
          <w:szCs w:val="24"/>
        </w:rPr>
        <w:t xml:space="preserve"> </w:t>
      </w:r>
      <w:r w:rsidRPr="00F97099">
        <w:rPr>
          <w:rFonts w:asciiTheme="majorHAnsi" w:hAnsiTheme="majorHAnsi"/>
          <w:spacing w:val="-1"/>
          <w:sz w:val="24"/>
          <w:szCs w:val="24"/>
        </w:rPr>
        <w:t>descendo</w:t>
      </w:r>
      <w:r w:rsidRPr="00F97099">
        <w:rPr>
          <w:rFonts w:asciiTheme="majorHAnsi" w:hAnsiTheme="majorHAnsi"/>
          <w:spacing w:val="12"/>
          <w:sz w:val="24"/>
          <w:szCs w:val="24"/>
        </w:rPr>
        <w:t xml:space="preserve"> </w:t>
      </w:r>
      <w:r w:rsidRPr="00F97099">
        <w:rPr>
          <w:rFonts w:asciiTheme="majorHAnsi" w:hAnsiTheme="majorHAnsi"/>
          <w:spacing w:val="-1"/>
          <w:sz w:val="24"/>
          <w:szCs w:val="24"/>
        </w:rPr>
        <w:t>pelas</w:t>
      </w:r>
      <w:r w:rsidRPr="00F97099">
        <w:rPr>
          <w:rFonts w:asciiTheme="majorHAnsi" w:hAnsiTheme="majorHAnsi"/>
          <w:spacing w:val="12"/>
          <w:sz w:val="24"/>
          <w:szCs w:val="24"/>
        </w:rPr>
        <w:t xml:space="preserve"> </w:t>
      </w:r>
      <w:r w:rsidRPr="00F97099">
        <w:rPr>
          <w:rFonts w:asciiTheme="majorHAnsi" w:hAnsiTheme="majorHAnsi"/>
          <w:spacing w:val="-1"/>
          <w:sz w:val="24"/>
          <w:szCs w:val="24"/>
        </w:rPr>
        <w:t>divisórias</w:t>
      </w:r>
      <w:r w:rsidRPr="00F97099">
        <w:rPr>
          <w:rFonts w:asciiTheme="majorHAnsi" w:hAnsiTheme="majorHAnsi"/>
          <w:spacing w:val="11"/>
          <w:sz w:val="24"/>
          <w:szCs w:val="24"/>
        </w:rPr>
        <w:t xml:space="preserve"> </w:t>
      </w:r>
      <w:r w:rsidRPr="00F97099">
        <w:rPr>
          <w:rFonts w:asciiTheme="majorHAnsi" w:hAnsiTheme="majorHAnsi"/>
          <w:spacing w:val="-1"/>
          <w:sz w:val="24"/>
          <w:szCs w:val="24"/>
        </w:rPr>
        <w:t>e/ou</w:t>
      </w:r>
      <w:r w:rsidRPr="00F97099">
        <w:rPr>
          <w:rFonts w:asciiTheme="majorHAnsi" w:hAnsiTheme="majorHAnsi"/>
          <w:spacing w:val="10"/>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10"/>
          <w:sz w:val="24"/>
          <w:szCs w:val="24"/>
        </w:rPr>
        <w:t xml:space="preserve"> </w:t>
      </w:r>
      <w:r w:rsidRPr="00F97099">
        <w:rPr>
          <w:rFonts w:asciiTheme="majorHAnsi" w:hAnsiTheme="majorHAnsi"/>
          <w:spacing w:val="-1"/>
          <w:sz w:val="24"/>
          <w:szCs w:val="24"/>
        </w:rPr>
        <w:t>modo</w:t>
      </w:r>
      <w:r w:rsidRPr="00F97099">
        <w:rPr>
          <w:rFonts w:asciiTheme="majorHAnsi" w:hAnsiTheme="majorHAnsi"/>
          <w:spacing w:val="9"/>
          <w:sz w:val="24"/>
          <w:szCs w:val="24"/>
        </w:rPr>
        <w:t xml:space="preserve"> </w:t>
      </w:r>
      <w:r w:rsidRPr="00F97099">
        <w:rPr>
          <w:rFonts w:asciiTheme="majorHAnsi" w:hAnsiTheme="majorHAnsi"/>
          <w:sz w:val="24"/>
          <w:szCs w:val="24"/>
        </w:rPr>
        <w:t>a</w:t>
      </w:r>
      <w:r w:rsidRPr="00F97099">
        <w:rPr>
          <w:rFonts w:asciiTheme="majorHAnsi" w:hAnsiTheme="majorHAnsi"/>
          <w:spacing w:val="55"/>
          <w:sz w:val="24"/>
          <w:szCs w:val="24"/>
        </w:rPr>
        <w:t xml:space="preserve"> </w:t>
      </w:r>
      <w:r w:rsidRPr="00F97099">
        <w:rPr>
          <w:rFonts w:asciiTheme="majorHAnsi" w:hAnsiTheme="majorHAnsi"/>
          <w:spacing w:val="-1"/>
          <w:sz w:val="24"/>
          <w:szCs w:val="24"/>
        </w:rPr>
        <w:t>atingirem</w:t>
      </w:r>
      <w:r w:rsidRPr="00F97099">
        <w:rPr>
          <w:rFonts w:asciiTheme="majorHAnsi" w:hAnsiTheme="majorHAnsi"/>
          <w:sz w:val="24"/>
          <w:szCs w:val="24"/>
        </w:rPr>
        <w:t xml:space="preserve"> </w:t>
      </w:r>
      <w:r w:rsidRPr="00F97099">
        <w:rPr>
          <w:rFonts w:asciiTheme="majorHAnsi" w:hAnsiTheme="majorHAnsi"/>
          <w:spacing w:val="-1"/>
          <w:sz w:val="24"/>
          <w:szCs w:val="24"/>
        </w:rPr>
        <w:t>as estações de trabalho;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9"/>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rede</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9"/>
          <w:sz w:val="24"/>
          <w:szCs w:val="24"/>
        </w:rPr>
        <w:t xml:space="preserve"> </w:t>
      </w:r>
      <w:r w:rsidRPr="00F97099">
        <w:rPr>
          <w:rFonts w:asciiTheme="majorHAnsi" w:hAnsiTheme="majorHAnsi"/>
          <w:spacing w:val="-1"/>
          <w:sz w:val="24"/>
          <w:szCs w:val="24"/>
        </w:rPr>
        <w:t>instalados</w:t>
      </w:r>
      <w:r w:rsidRPr="00F97099">
        <w:rPr>
          <w:rFonts w:asciiTheme="majorHAnsi" w:hAnsiTheme="majorHAnsi"/>
          <w:spacing w:val="14"/>
          <w:sz w:val="24"/>
          <w:szCs w:val="24"/>
        </w:rPr>
        <w:t xml:space="preserve"> </w:t>
      </w:r>
      <w:r w:rsidRPr="00F97099">
        <w:rPr>
          <w:rFonts w:asciiTheme="majorHAnsi" w:hAnsiTheme="majorHAnsi"/>
          <w:spacing w:val="-2"/>
          <w:sz w:val="24"/>
          <w:szCs w:val="24"/>
        </w:rPr>
        <w:t>em</w:t>
      </w:r>
      <w:r w:rsidRPr="00F97099">
        <w:rPr>
          <w:rFonts w:asciiTheme="majorHAnsi" w:hAnsiTheme="majorHAnsi"/>
          <w:spacing w:val="10"/>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12"/>
          <w:sz w:val="24"/>
          <w:szCs w:val="24"/>
        </w:rPr>
        <w:t xml:space="preserve"> </w:t>
      </w:r>
      <w:r w:rsidRPr="00F97099">
        <w:rPr>
          <w:rFonts w:asciiTheme="majorHAnsi" w:hAnsiTheme="majorHAnsi"/>
          <w:spacing w:val="-1"/>
          <w:sz w:val="24"/>
          <w:szCs w:val="24"/>
        </w:rPr>
        <w:t>embutidas</w:t>
      </w:r>
      <w:r w:rsidRPr="00F97099">
        <w:rPr>
          <w:rFonts w:asciiTheme="majorHAnsi" w:hAnsiTheme="majorHAnsi"/>
          <w:spacing w:val="11"/>
          <w:sz w:val="24"/>
          <w:szCs w:val="24"/>
        </w:rPr>
        <w:t xml:space="preserve"> </w:t>
      </w:r>
      <w:r w:rsidRPr="00F97099">
        <w:rPr>
          <w:rFonts w:asciiTheme="majorHAnsi" w:hAnsiTheme="majorHAnsi"/>
          <w:spacing w:val="-1"/>
          <w:sz w:val="24"/>
          <w:szCs w:val="24"/>
        </w:rPr>
        <w:t>nas</w:t>
      </w:r>
      <w:r w:rsidRPr="00F97099">
        <w:rPr>
          <w:rFonts w:asciiTheme="majorHAnsi" w:hAnsiTheme="majorHAnsi"/>
          <w:spacing w:val="10"/>
          <w:sz w:val="24"/>
          <w:szCs w:val="24"/>
        </w:rPr>
        <w:t xml:space="preserve"> </w:t>
      </w:r>
      <w:r w:rsidRPr="00F97099">
        <w:rPr>
          <w:rFonts w:asciiTheme="majorHAnsi" w:hAnsiTheme="majorHAnsi"/>
          <w:spacing w:val="-1"/>
          <w:sz w:val="24"/>
          <w:szCs w:val="24"/>
        </w:rPr>
        <w:t>divisórias</w:t>
      </w:r>
      <w:r w:rsidRPr="00F97099">
        <w:rPr>
          <w:rFonts w:asciiTheme="majorHAnsi" w:hAnsiTheme="majorHAnsi"/>
          <w:spacing w:val="13"/>
          <w:sz w:val="24"/>
          <w:szCs w:val="24"/>
        </w:rPr>
        <w:t xml:space="preserve"> </w:t>
      </w:r>
      <w:r w:rsidRPr="00F97099">
        <w:rPr>
          <w:rFonts w:asciiTheme="majorHAnsi" w:hAnsiTheme="majorHAnsi"/>
          <w:spacing w:val="-1"/>
          <w:sz w:val="24"/>
          <w:szCs w:val="24"/>
        </w:rPr>
        <w:t>e/ou</w:t>
      </w:r>
      <w:r w:rsidRPr="00F97099">
        <w:rPr>
          <w:rFonts w:asciiTheme="majorHAnsi" w:hAnsiTheme="majorHAnsi"/>
          <w:spacing w:val="10"/>
          <w:sz w:val="24"/>
          <w:szCs w:val="24"/>
        </w:rPr>
        <w:t xml:space="preserve"> </w:t>
      </w:r>
      <w:r w:rsidRPr="00F97099">
        <w:rPr>
          <w:rFonts w:asciiTheme="majorHAnsi" w:hAnsiTheme="majorHAnsi"/>
          <w:spacing w:val="-1"/>
          <w:sz w:val="24"/>
          <w:szCs w:val="24"/>
        </w:rPr>
        <w:t>paredes,</w:t>
      </w:r>
      <w:r w:rsidRPr="00F97099">
        <w:rPr>
          <w:rFonts w:asciiTheme="majorHAnsi" w:hAnsiTheme="majorHAnsi"/>
          <w:spacing w:val="11"/>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11"/>
          <w:sz w:val="24"/>
          <w:szCs w:val="24"/>
        </w:rPr>
        <w:t xml:space="preserve"> </w:t>
      </w:r>
      <w:r w:rsidR="005F7B27" w:rsidRPr="00F97099">
        <w:rPr>
          <w:rFonts w:asciiTheme="majorHAnsi" w:hAnsiTheme="majorHAnsi"/>
          <w:spacing w:val="11"/>
          <w:sz w:val="24"/>
          <w:szCs w:val="24"/>
        </w:rPr>
        <w:t>a distribuição conforme projeto de rede lógica.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Além</w:t>
      </w:r>
      <w:r w:rsidRPr="00F97099">
        <w:rPr>
          <w:rFonts w:asciiTheme="majorHAnsi" w:hAnsiTheme="majorHAnsi"/>
          <w:spacing w:val="20"/>
          <w:sz w:val="24"/>
          <w:szCs w:val="24"/>
        </w:rPr>
        <w:t xml:space="preserve"> </w:t>
      </w:r>
      <w:r w:rsidRPr="00F97099">
        <w:rPr>
          <w:rFonts w:asciiTheme="majorHAnsi" w:hAnsiTheme="majorHAnsi"/>
          <w:spacing w:val="-1"/>
          <w:sz w:val="24"/>
          <w:szCs w:val="24"/>
        </w:rPr>
        <w:t>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20"/>
          <w:sz w:val="24"/>
          <w:szCs w:val="24"/>
        </w:rPr>
        <w:t xml:space="preserve"> </w:t>
      </w:r>
      <w:r w:rsidRPr="00F97099">
        <w:rPr>
          <w:rFonts w:asciiTheme="majorHAnsi" w:hAnsiTheme="majorHAnsi"/>
          <w:spacing w:val="-1"/>
          <w:sz w:val="24"/>
          <w:szCs w:val="24"/>
        </w:rPr>
        <w:t>mencionados</w:t>
      </w:r>
      <w:r w:rsidRPr="00F97099">
        <w:rPr>
          <w:rFonts w:asciiTheme="majorHAnsi" w:hAnsiTheme="majorHAnsi"/>
          <w:spacing w:val="21"/>
          <w:sz w:val="24"/>
          <w:szCs w:val="24"/>
        </w:rPr>
        <w:t xml:space="preserve"> </w:t>
      </w:r>
      <w:r w:rsidRPr="00F97099">
        <w:rPr>
          <w:rFonts w:asciiTheme="majorHAnsi" w:hAnsiTheme="majorHAnsi"/>
          <w:spacing w:val="-1"/>
          <w:sz w:val="24"/>
          <w:szCs w:val="24"/>
        </w:rPr>
        <w:t>no</w:t>
      </w:r>
      <w:r w:rsidRPr="00F97099">
        <w:rPr>
          <w:rFonts w:asciiTheme="majorHAnsi" w:hAnsiTheme="majorHAnsi"/>
          <w:spacing w:val="20"/>
          <w:sz w:val="24"/>
          <w:szCs w:val="24"/>
        </w:rPr>
        <w:t xml:space="preserve"> </w:t>
      </w:r>
      <w:r w:rsidRPr="00F97099">
        <w:rPr>
          <w:rFonts w:asciiTheme="majorHAnsi" w:hAnsiTheme="majorHAnsi"/>
          <w:spacing w:val="-1"/>
          <w:sz w:val="24"/>
          <w:szCs w:val="24"/>
        </w:rPr>
        <w:t>item</w:t>
      </w:r>
      <w:r w:rsidRPr="00F97099">
        <w:rPr>
          <w:rFonts w:asciiTheme="majorHAnsi" w:hAnsiTheme="majorHAnsi"/>
          <w:spacing w:val="18"/>
          <w:sz w:val="24"/>
          <w:szCs w:val="24"/>
        </w:rPr>
        <w:t xml:space="preserve"> </w:t>
      </w:r>
      <w:r w:rsidRPr="00F97099">
        <w:rPr>
          <w:rFonts w:asciiTheme="majorHAnsi" w:hAnsiTheme="majorHAnsi"/>
          <w:spacing w:val="-1"/>
          <w:sz w:val="24"/>
          <w:szCs w:val="24"/>
        </w:rPr>
        <w:t>anterior,</w:t>
      </w:r>
      <w:r w:rsidRPr="00F97099">
        <w:rPr>
          <w:rFonts w:asciiTheme="majorHAnsi" w:hAnsiTheme="majorHAnsi"/>
          <w:spacing w:val="21"/>
          <w:sz w:val="24"/>
          <w:szCs w:val="24"/>
        </w:rPr>
        <w:t xml:space="preserve"> </w:t>
      </w:r>
      <w:r w:rsidRPr="00F97099">
        <w:rPr>
          <w:rFonts w:asciiTheme="majorHAnsi" w:hAnsiTheme="majorHAnsi"/>
          <w:spacing w:val="-1"/>
          <w:sz w:val="24"/>
          <w:szCs w:val="24"/>
        </w:rPr>
        <w:t>foram</w:t>
      </w:r>
      <w:r w:rsidRPr="00F97099">
        <w:rPr>
          <w:rFonts w:asciiTheme="majorHAnsi" w:hAnsiTheme="majorHAnsi"/>
          <w:spacing w:val="18"/>
          <w:sz w:val="24"/>
          <w:szCs w:val="24"/>
        </w:rPr>
        <w:t xml:space="preserve"> </w:t>
      </w:r>
      <w:r w:rsidRPr="00F97099">
        <w:rPr>
          <w:rFonts w:asciiTheme="majorHAnsi" w:hAnsiTheme="majorHAnsi"/>
          <w:spacing w:val="-1"/>
          <w:sz w:val="24"/>
          <w:szCs w:val="24"/>
        </w:rPr>
        <w:t>projetados</w:t>
      </w:r>
      <w:r w:rsidRPr="00F97099">
        <w:rPr>
          <w:rFonts w:asciiTheme="majorHAnsi" w:hAnsiTheme="majorHAnsi"/>
          <w:spacing w:val="22"/>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17"/>
          <w:sz w:val="24"/>
          <w:szCs w:val="24"/>
        </w:rPr>
        <w:t xml:space="preserve"> </w:t>
      </w:r>
      <w:r w:rsidRPr="00F97099">
        <w:rPr>
          <w:rFonts w:asciiTheme="majorHAnsi" w:hAnsiTheme="majorHAnsi"/>
          <w:spacing w:val="-1"/>
          <w:sz w:val="24"/>
          <w:szCs w:val="24"/>
        </w:rPr>
        <w:t>em</w:t>
      </w:r>
      <w:r w:rsidRPr="00F97099">
        <w:rPr>
          <w:rFonts w:asciiTheme="majorHAnsi" w:hAnsiTheme="majorHAnsi"/>
          <w:spacing w:val="21"/>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19"/>
          <w:sz w:val="24"/>
          <w:szCs w:val="24"/>
        </w:rPr>
        <w:t xml:space="preserve"> </w:t>
      </w:r>
      <w:r w:rsidRPr="00F97099">
        <w:rPr>
          <w:rFonts w:asciiTheme="majorHAnsi" w:hAnsiTheme="majorHAnsi"/>
          <w:spacing w:val="-1"/>
          <w:sz w:val="24"/>
          <w:szCs w:val="24"/>
        </w:rPr>
        <w:t>os</w:t>
      </w:r>
      <w:r w:rsidRPr="00F97099">
        <w:rPr>
          <w:rFonts w:asciiTheme="majorHAnsi" w:hAnsiTheme="majorHAnsi"/>
          <w:spacing w:val="18"/>
          <w:sz w:val="24"/>
          <w:szCs w:val="24"/>
        </w:rPr>
        <w:t xml:space="preserve"> </w:t>
      </w:r>
      <w:r w:rsidRPr="00F97099">
        <w:rPr>
          <w:rFonts w:asciiTheme="majorHAnsi" w:hAnsiTheme="majorHAnsi"/>
          <w:spacing w:val="-1"/>
          <w:sz w:val="24"/>
          <w:szCs w:val="24"/>
        </w:rPr>
        <w:t>ambientes</w:t>
      </w:r>
      <w:r w:rsidRPr="00F97099">
        <w:rPr>
          <w:rFonts w:asciiTheme="majorHAnsi" w:hAnsiTheme="majorHAnsi"/>
          <w:spacing w:val="55"/>
          <w:sz w:val="24"/>
          <w:szCs w:val="24"/>
        </w:rPr>
        <w:t xml:space="preserve"> </w:t>
      </w:r>
      <w:r w:rsidRPr="00F97099">
        <w:rPr>
          <w:rFonts w:asciiTheme="majorHAnsi" w:hAnsiTheme="majorHAnsi"/>
          <w:spacing w:val="-1"/>
          <w:sz w:val="24"/>
          <w:szCs w:val="24"/>
        </w:rPr>
        <w:t>onde</w:t>
      </w:r>
      <w:r w:rsidRPr="00F97099">
        <w:rPr>
          <w:rFonts w:asciiTheme="majorHAnsi" w:hAnsiTheme="majorHAnsi"/>
          <w:spacing w:val="1"/>
          <w:sz w:val="24"/>
          <w:szCs w:val="24"/>
        </w:rPr>
        <w:t xml:space="preserve"> </w:t>
      </w:r>
      <w:r w:rsidRPr="00F97099">
        <w:rPr>
          <w:rFonts w:asciiTheme="majorHAnsi" w:hAnsiTheme="majorHAnsi"/>
          <w:spacing w:val="-1"/>
          <w:sz w:val="24"/>
          <w:szCs w:val="24"/>
        </w:rPr>
        <w:t>possa</w:t>
      </w:r>
      <w:r w:rsidRPr="00F97099">
        <w:rPr>
          <w:rFonts w:asciiTheme="majorHAnsi" w:hAnsiTheme="majorHAnsi"/>
          <w:sz w:val="24"/>
          <w:szCs w:val="24"/>
        </w:rPr>
        <w:t xml:space="preserve"> </w:t>
      </w:r>
      <w:r w:rsidRPr="00F97099">
        <w:rPr>
          <w:rFonts w:asciiTheme="majorHAnsi" w:hAnsiTheme="majorHAnsi"/>
          <w:spacing w:val="-1"/>
          <w:sz w:val="24"/>
          <w:szCs w:val="24"/>
        </w:rPr>
        <w:t>haver</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necessidade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de um</w:t>
      </w:r>
      <w:r w:rsidRPr="00F97099">
        <w:rPr>
          <w:rFonts w:asciiTheme="majorHAnsi" w:hAnsiTheme="majorHAnsi"/>
          <w:spacing w:val="1"/>
          <w:sz w:val="24"/>
          <w:szCs w:val="24"/>
        </w:rPr>
        <w:t xml:space="preserve"> </w:t>
      </w:r>
      <w:r w:rsidRPr="00F97099">
        <w:rPr>
          <w:rFonts w:asciiTheme="majorHAnsi" w:hAnsiTheme="majorHAnsi"/>
          <w:spacing w:val="-1"/>
          <w:sz w:val="24"/>
          <w:szCs w:val="24"/>
        </w:rPr>
        <w:t>telefone</w:t>
      </w:r>
      <w:r w:rsidRPr="00F97099">
        <w:rPr>
          <w:rFonts w:asciiTheme="majorHAnsi" w:hAnsiTheme="majorHAnsi"/>
          <w:spacing w:val="2"/>
          <w:sz w:val="24"/>
          <w:szCs w:val="24"/>
        </w:rPr>
        <w:t xml:space="preserve"> </w:t>
      </w:r>
      <w:r w:rsidRPr="00F97099">
        <w:rPr>
          <w:rFonts w:asciiTheme="majorHAnsi" w:hAnsiTheme="majorHAnsi"/>
          <w:spacing w:val="-1"/>
          <w:sz w:val="24"/>
          <w:szCs w:val="24"/>
        </w:rPr>
        <w:t>ou microcomputador,</w:t>
      </w:r>
      <w:r w:rsidRPr="00F97099">
        <w:rPr>
          <w:rFonts w:asciiTheme="majorHAnsi" w:hAnsiTheme="majorHAnsi"/>
          <w:spacing w:val="1"/>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1"/>
          <w:sz w:val="24"/>
          <w:szCs w:val="24"/>
        </w:rPr>
        <w:t xml:space="preserve"> </w:t>
      </w:r>
      <w:r w:rsidRPr="00F97099">
        <w:rPr>
          <w:rFonts w:asciiTheme="majorHAnsi" w:hAnsiTheme="majorHAnsi"/>
          <w:spacing w:val="-1"/>
          <w:sz w:val="24"/>
          <w:szCs w:val="24"/>
        </w:rPr>
        <w:t>depósitos</w:t>
      </w:r>
      <w:r w:rsidRPr="00F97099">
        <w:rPr>
          <w:rFonts w:asciiTheme="majorHAnsi" w:hAnsiTheme="majorHAnsi"/>
          <w:sz w:val="24"/>
          <w:szCs w:val="24"/>
        </w:rPr>
        <w:t xml:space="preserve"> e </w:t>
      </w:r>
      <w:r w:rsidRPr="00F97099">
        <w:rPr>
          <w:rFonts w:asciiTheme="majorHAnsi" w:hAnsiTheme="majorHAnsi"/>
          <w:spacing w:val="-1"/>
          <w:sz w:val="24"/>
          <w:szCs w:val="24"/>
        </w:rPr>
        <w:t>copas;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0"/>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cabeamento</w:t>
      </w:r>
      <w:r w:rsidRPr="00F97099">
        <w:rPr>
          <w:rFonts w:asciiTheme="majorHAnsi" w:hAnsiTheme="majorHAnsi"/>
          <w:spacing w:val="31"/>
          <w:sz w:val="24"/>
          <w:szCs w:val="24"/>
        </w:rPr>
        <w:t xml:space="preserve"> </w:t>
      </w:r>
      <w:r w:rsidRPr="00F97099">
        <w:rPr>
          <w:rFonts w:asciiTheme="majorHAnsi" w:hAnsiTheme="majorHAnsi"/>
          <w:spacing w:val="-1"/>
          <w:sz w:val="24"/>
          <w:szCs w:val="24"/>
        </w:rPr>
        <w:t>estruturado</w:t>
      </w:r>
      <w:r w:rsidRPr="00F97099">
        <w:rPr>
          <w:rFonts w:asciiTheme="majorHAnsi" w:hAnsiTheme="majorHAnsi"/>
          <w:spacing w:val="3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1"/>
          <w:sz w:val="24"/>
          <w:szCs w:val="24"/>
        </w:rPr>
        <w:t xml:space="preserve"> </w:t>
      </w:r>
      <w:r w:rsidRPr="00F97099">
        <w:rPr>
          <w:rFonts w:asciiTheme="majorHAnsi" w:hAnsiTheme="majorHAnsi"/>
          <w:spacing w:val="-1"/>
          <w:sz w:val="24"/>
          <w:szCs w:val="24"/>
        </w:rPr>
        <w:t>prever</w:t>
      </w:r>
      <w:r w:rsidRPr="00F97099">
        <w:rPr>
          <w:rFonts w:asciiTheme="majorHAnsi" w:hAnsiTheme="majorHAnsi"/>
          <w:spacing w:val="30"/>
          <w:sz w:val="24"/>
          <w:szCs w:val="24"/>
        </w:rPr>
        <w:t xml:space="preserve"> </w:t>
      </w:r>
      <w:r w:rsidRPr="00F97099">
        <w:rPr>
          <w:rFonts w:asciiTheme="majorHAnsi" w:hAnsiTheme="majorHAnsi"/>
          <w:sz w:val="24"/>
          <w:szCs w:val="24"/>
        </w:rPr>
        <w:t>a</w:t>
      </w:r>
      <w:r w:rsidRPr="00F97099">
        <w:rPr>
          <w:rFonts w:asciiTheme="majorHAnsi" w:hAnsiTheme="majorHAnsi"/>
          <w:spacing w:val="30"/>
          <w:sz w:val="24"/>
          <w:szCs w:val="24"/>
        </w:rPr>
        <w:t xml:space="preserve"> </w:t>
      </w:r>
      <w:r w:rsidRPr="00F97099">
        <w:rPr>
          <w:rFonts w:asciiTheme="majorHAnsi" w:hAnsiTheme="majorHAnsi"/>
          <w:spacing w:val="-1"/>
          <w:sz w:val="24"/>
          <w:szCs w:val="24"/>
        </w:rPr>
        <w:t>organização</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30"/>
          <w:sz w:val="24"/>
          <w:szCs w:val="24"/>
        </w:rPr>
        <w:t xml:space="preserve"> </w:t>
      </w:r>
      <w:r w:rsidRPr="00F97099">
        <w:rPr>
          <w:rFonts w:asciiTheme="majorHAnsi" w:hAnsiTheme="majorHAnsi"/>
          <w:spacing w:val="-1"/>
          <w:sz w:val="24"/>
          <w:szCs w:val="24"/>
        </w:rPr>
        <w:t>identificação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2"/>
          <w:sz w:val="24"/>
          <w:szCs w:val="24"/>
        </w:rPr>
        <w:t xml:space="preserve"> </w:t>
      </w:r>
      <w:r w:rsidRPr="00F97099">
        <w:rPr>
          <w:rFonts w:asciiTheme="majorHAnsi" w:hAnsiTheme="majorHAnsi"/>
          <w:spacing w:val="-1"/>
          <w:sz w:val="24"/>
          <w:szCs w:val="24"/>
        </w:rPr>
        <w:t>os</w:t>
      </w:r>
      <w:r w:rsidRPr="00F97099">
        <w:rPr>
          <w:rFonts w:asciiTheme="majorHAnsi" w:hAnsiTheme="majorHAnsi"/>
          <w:spacing w:val="63"/>
          <w:sz w:val="24"/>
          <w:szCs w:val="24"/>
        </w:rPr>
        <w:t xml:space="preserve"> </w:t>
      </w:r>
      <w:r w:rsidRPr="00F97099">
        <w:rPr>
          <w:rFonts w:asciiTheme="majorHAnsi" w:hAnsiTheme="majorHAnsi"/>
          <w:spacing w:val="-1"/>
          <w:sz w:val="24"/>
          <w:szCs w:val="24"/>
        </w:rPr>
        <w:t>seus</w:t>
      </w:r>
      <w:r w:rsidRPr="00F97099">
        <w:rPr>
          <w:rFonts w:asciiTheme="majorHAnsi" w:hAnsiTheme="majorHAnsi"/>
          <w:spacing w:val="24"/>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4"/>
          <w:sz w:val="24"/>
          <w:szCs w:val="24"/>
        </w:rPr>
        <w:t xml:space="preserve"> </w:t>
      </w:r>
      <w:r w:rsidRPr="00F97099">
        <w:rPr>
          <w:rFonts w:asciiTheme="majorHAnsi" w:hAnsiTheme="majorHAnsi"/>
          <w:spacing w:val="-1"/>
          <w:sz w:val="24"/>
          <w:szCs w:val="24"/>
        </w:rPr>
        <w:t>as</w:t>
      </w:r>
      <w:r w:rsidRPr="00F97099">
        <w:rPr>
          <w:rFonts w:asciiTheme="majorHAnsi" w:hAnsiTheme="majorHAnsi"/>
          <w:spacing w:val="23"/>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23"/>
          <w:sz w:val="24"/>
          <w:szCs w:val="24"/>
        </w:rPr>
        <w:t xml:space="preserve"> </w:t>
      </w:r>
      <w:r w:rsidRPr="00F97099">
        <w:rPr>
          <w:rFonts w:asciiTheme="majorHAnsi" w:hAnsiTheme="majorHAnsi"/>
          <w:spacing w:val="-1"/>
          <w:sz w:val="24"/>
          <w:szCs w:val="24"/>
        </w:rPr>
        <w:t>NBR</w:t>
      </w:r>
      <w:r w:rsidRPr="00F97099">
        <w:rPr>
          <w:rFonts w:asciiTheme="majorHAnsi" w:hAnsiTheme="majorHAnsi"/>
          <w:spacing w:val="24"/>
          <w:sz w:val="24"/>
          <w:szCs w:val="24"/>
        </w:rPr>
        <w:t xml:space="preserve"> </w:t>
      </w:r>
      <w:r w:rsidRPr="00F97099">
        <w:rPr>
          <w:rFonts w:asciiTheme="majorHAnsi" w:hAnsiTheme="majorHAnsi"/>
          <w:spacing w:val="-1"/>
          <w:sz w:val="24"/>
          <w:szCs w:val="24"/>
        </w:rPr>
        <w:t>14565</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4"/>
          <w:sz w:val="24"/>
          <w:szCs w:val="24"/>
        </w:rPr>
        <w:t xml:space="preserve"> </w:t>
      </w:r>
      <w:r w:rsidRPr="00F97099">
        <w:rPr>
          <w:rFonts w:asciiTheme="majorHAnsi" w:hAnsiTheme="majorHAnsi"/>
          <w:spacing w:val="-1"/>
          <w:sz w:val="24"/>
          <w:szCs w:val="24"/>
        </w:rPr>
        <w:t>julho/2000</w:t>
      </w:r>
      <w:r w:rsidRPr="00F97099">
        <w:rPr>
          <w:rFonts w:asciiTheme="majorHAnsi" w:hAnsiTheme="majorHAnsi"/>
          <w:spacing w:val="24"/>
          <w:sz w:val="24"/>
          <w:szCs w:val="24"/>
        </w:rPr>
        <w:t xml:space="preserve"> </w:t>
      </w:r>
      <w:r w:rsidRPr="00F97099">
        <w:rPr>
          <w:rFonts w:asciiTheme="majorHAnsi" w:hAnsiTheme="majorHAnsi"/>
          <w:sz w:val="24"/>
          <w:szCs w:val="24"/>
        </w:rPr>
        <w:t>e</w:t>
      </w:r>
      <w:r w:rsidRPr="00F97099">
        <w:rPr>
          <w:rFonts w:asciiTheme="majorHAnsi" w:hAnsiTheme="majorHAnsi"/>
          <w:spacing w:val="24"/>
          <w:sz w:val="24"/>
          <w:szCs w:val="24"/>
        </w:rPr>
        <w:t xml:space="preserve"> </w:t>
      </w:r>
      <w:r w:rsidRPr="00F97099">
        <w:rPr>
          <w:rFonts w:asciiTheme="majorHAnsi" w:hAnsiTheme="majorHAnsi"/>
          <w:spacing w:val="-1"/>
          <w:sz w:val="24"/>
          <w:szCs w:val="24"/>
        </w:rPr>
        <w:t>ANSI/TIA/EIA-606</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fevereiro/1993,</w:t>
      </w:r>
      <w:r w:rsidRPr="00F97099">
        <w:rPr>
          <w:rFonts w:asciiTheme="majorHAnsi" w:hAnsiTheme="majorHAnsi"/>
          <w:spacing w:val="23"/>
          <w:sz w:val="24"/>
          <w:szCs w:val="24"/>
        </w:rPr>
        <w:t xml:space="preserve"> </w:t>
      </w:r>
      <w:r w:rsidRPr="00F97099">
        <w:rPr>
          <w:rFonts w:asciiTheme="majorHAnsi" w:hAnsiTheme="majorHAnsi"/>
          <w:spacing w:val="-1"/>
          <w:sz w:val="24"/>
          <w:szCs w:val="24"/>
        </w:rPr>
        <w:t>sendo</w:t>
      </w:r>
      <w:r w:rsidRPr="00F97099">
        <w:rPr>
          <w:rFonts w:asciiTheme="majorHAnsi" w:hAnsiTheme="majorHAnsi"/>
          <w:spacing w:val="22"/>
          <w:sz w:val="24"/>
          <w:szCs w:val="24"/>
        </w:rPr>
        <w:t xml:space="preserve"> </w:t>
      </w:r>
      <w:r w:rsidRPr="00F97099">
        <w:rPr>
          <w:rFonts w:asciiTheme="majorHAnsi" w:hAnsiTheme="majorHAnsi"/>
          <w:spacing w:val="-1"/>
          <w:sz w:val="24"/>
          <w:szCs w:val="24"/>
        </w:rPr>
        <w:t>que</w:t>
      </w:r>
      <w:r w:rsidRPr="00F97099">
        <w:rPr>
          <w:rFonts w:asciiTheme="majorHAnsi" w:hAnsiTheme="majorHAnsi"/>
          <w:spacing w:val="22"/>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norma</w:t>
      </w:r>
      <w:r w:rsidRPr="00F97099">
        <w:rPr>
          <w:rFonts w:asciiTheme="majorHAnsi" w:hAnsiTheme="majorHAnsi"/>
          <w:spacing w:val="23"/>
          <w:sz w:val="24"/>
          <w:szCs w:val="24"/>
        </w:rPr>
        <w:t xml:space="preserve"> </w:t>
      </w:r>
      <w:r w:rsidRPr="00F97099">
        <w:rPr>
          <w:rFonts w:asciiTheme="majorHAnsi" w:hAnsiTheme="majorHAnsi"/>
          <w:spacing w:val="-1"/>
          <w:sz w:val="24"/>
          <w:szCs w:val="24"/>
        </w:rPr>
        <w:t>brasileira</w:t>
      </w:r>
      <w:r w:rsidRPr="00F97099">
        <w:rPr>
          <w:rFonts w:asciiTheme="majorHAnsi" w:hAnsiTheme="majorHAnsi"/>
          <w:spacing w:val="25"/>
          <w:sz w:val="24"/>
          <w:szCs w:val="24"/>
        </w:rPr>
        <w:t xml:space="preserve"> </w:t>
      </w:r>
      <w:r w:rsidRPr="00F97099">
        <w:rPr>
          <w:rFonts w:asciiTheme="majorHAnsi" w:hAnsiTheme="majorHAnsi"/>
          <w:spacing w:val="-1"/>
          <w:sz w:val="24"/>
          <w:szCs w:val="24"/>
        </w:rPr>
        <w:t>tem</w:t>
      </w:r>
      <w:r w:rsidRPr="00F97099">
        <w:rPr>
          <w:rFonts w:asciiTheme="majorHAnsi" w:hAnsiTheme="majorHAnsi"/>
          <w:spacing w:val="22"/>
          <w:sz w:val="24"/>
          <w:szCs w:val="24"/>
        </w:rPr>
        <w:t xml:space="preserve"> </w:t>
      </w:r>
      <w:r w:rsidRPr="00F97099">
        <w:rPr>
          <w:rFonts w:asciiTheme="majorHAnsi" w:hAnsiTheme="majorHAnsi"/>
          <w:spacing w:val="-1"/>
          <w:sz w:val="24"/>
          <w:szCs w:val="24"/>
        </w:rPr>
        <w:t>precedência</w:t>
      </w:r>
      <w:r w:rsidRPr="00F97099">
        <w:rPr>
          <w:rFonts w:asciiTheme="majorHAnsi" w:hAnsiTheme="majorHAnsi"/>
          <w:spacing w:val="25"/>
          <w:sz w:val="24"/>
          <w:szCs w:val="24"/>
        </w:rPr>
        <w:t xml:space="preserve"> </w:t>
      </w:r>
      <w:r w:rsidRPr="00F97099">
        <w:rPr>
          <w:rFonts w:asciiTheme="majorHAnsi" w:hAnsiTheme="majorHAnsi"/>
          <w:spacing w:val="-1"/>
          <w:sz w:val="24"/>
          <w:szCs w:val="24"/>
        </w:rPr>
        <w:t>nos</w:t>
      </w:r>
      <w:r w:rsidRPr="00F97099">
        <w:rPr>
          <w:rFonts w:asciiTheme="majorHAnsi" w:hAnsiTheme="majorHAnsi"/>
          <w:spacing w:val="23"/>
          <w:sz w:val="24"/>
          <w:szCs w:val="24"/>
        </w:rPr>
        <w:t xml:space="preserve"> </w:t>
      </w:r>
      <w:r w:rsidRPr="00F97099">
        <w:rPr>
          <w:rFonts w:asciiTheme="majorHAnsi" w:hAnsiTheme="majorHAnsi"/>
          <w:spacing w:val="-1"/>
          <w:sz w:val="24"/>
          <w:szCs w:val="24"/>
        </w:rPr>
        <w:t>pontos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divergência,</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principalmente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z w:val="24"/>
          <w:szCs w:val="24"/>
        </w:rPr>
        <w:t xml:space="preserve"> </w:t>
      </w:r>
      <w:r w:rsidRPr="00F97099">
        <w:rPr>
          <w:rFonts w:asciiTheme="majorHAnsi" w:hAnsiTheme="majorHAnsi"/>
          <w:spacing w:val="-1"/>
          <w:sz w:val="24"/>
          <w:szCs w:val="24"/>
        </w:rPr>
        <w:t>que diz</w:t>
      </w:r>
      <w:r w:rsidRPr="00F97099">
        <w:rPr>
          <w:rFonts w:asciiTheme="majorHAnsi" w:hAnsiTheme="majorHAnsi"/>
          <w:sz w:val="24"/>
          <w:szCs w:val="24"/>
        </w:rPr>
        <w:t xml:space="preserve"> </w:t>
      </w:r>
      <w:r w:rsidRPr="00F97099">
        <w:rPr>
          <w:rFonts w:asciiTheme="majorHAnsi" w:hAnsiTheme="majorHAnsi"/>
          <w:spacing w:val="-1"/>
          <w:sz w:val="24"/>
          <w:szCs w:val="24"/>
        </w:rPr>
        <w:t xml:space="preserve">respeito </w:t>
      </w:r>
      <w:r w:rsidR="000D1B49" w:rsidRPr="00F97099">
        <w:rPr>
          <w:rFonts w:asciiTheme="majorHAnsi" w:hAnsiTheme="majorHAnsi"/>
          <w:sz w:val="24"/>
          <w:szCs w:val="24"/>
        </w:rPr>
        <w:t>à</w:t>
      </w:r>
      <w:r w:rsidRPr="00F97099">
        <w:rPr>
          <w:rFonts w:asciiTheme="majorHAnsi" w:hAnsiTheme="majorHAnsi"/>
          <w:sz w:val="24"/>
          <w:szCs w:val="24"/>
        </w:rPr>
        <w:t xml:space="preserve"> </w:t>
      </w:r>
      <w:r w:rsidRPr="00F97099">
        <w:rPr>
          <w:rFonts w:asciiTheme="majorHAnsi" w:hAnsiTheme="majorHAnsi"/>
          <w:spacing w:val="-1"/>
          <w:sz w:val="24"/>
          <w:szCs w:val="24"/>
        </w:rPr>
        <w:t xml:space="preserve">nomenclatura </w:t>
      </w:r>
      <w:r w:rsidRPr="00F97099">
        <w:rPr>
          <w:rFonts w:asciiTheme="majorHAnsi" w:hAnsiTheme="majorHAnsi"/>
          <w:sz w:val="24"/>
          <w:szCs w:val="24"/>
        </w:rPr>
        <w:t xml:space="preserve">e </w:t>
      </w:r>
      <w:r w:rsidRPr="00F97099">
        <w:rPr>
          <w:rFonts w:asciiTheme="majorHAnsi" w:hAnsiTheme="majorHAnsi"/>
          <w:spacing w:val="-1"/>
          <w:sz w:val="24"/>
          <w:szCs w:val="24"/>
        </w:rPr>
        <w:t>siglas.</w:t>
      </w:r>
    </w:p>
    <w:p w:rsidR="00C96640" w:rsidRPr="00F97099" w:rsidRDefault="00C96640" w:rsidP="001A6DCE">
      <w:pPr>
        <w:rPr>
          <w:rFonts w:asciiTheme="majorHAnsi" w:hAnsiTheme="majorHAnsi"/>
          <w:b/>
          <w:bCs/>
        </w:rPr>
      </w:pPr>
      <w:bookmarkStart w:id="292" w:name="10.2._CABEAMENTO_HORIZONTAL"/>
      <w:bookmarkEnd w:id="292"/>
    </w:p>
    <w:p w:rsidR="00776AEB" w:rsidRPr="001A6DCE" w:rsidRDefault="00776AEB" w:rsidP="001A6DCE">
      <w:pPr>
        <w:pStyle w:val="Ttulo2"/>
        <w:rPr>
          <w:rFonts w:asciiTheme="majorHAnsi" w:hAnsiTheme="majorHAnsi"/>
          <w:bCs w:val="0"/>
        </w:rPr>
      </w:pPr>
      <w:bookmarkStart w:id="293" w:name="_Toc429648325"/>
      <w:r w:rsidRPr="001A6DCE">
        <w:rPr>
          <w:rFonts w:asciiTheme="majorHAnsi" w:hAnsiTheme="majorHAnsi"/>
          <w:spacing w:val="-1"/>
        </w:rPr>
        <w:t>CABEAMENTO</w:t>
      </w:r>
      <w:r w:rsidRPr="001A6DCE">
        <w:rPr>
          <w:rFonts w:asciiTheme="majorHAnsi" w:hAnsiTheme="majorHAnsi"/>
          <w:spacing w:val="-10"/>
        </w:rPr>
        <w:t xml:space="preserve"> </w:t>
      </w:r>
      <w:r w:rsidRPr="001A6DCE">
        <w:rPr>
          <w:rFonts w:asciiTheme="majorHAnsi" w:hAnsiTheme="majorHAnsi"/>
          <w:spacing w:val="-1"/>
        </w:rPr>
        <w:t>HORIZONTAL</w:t>
      </w:r>
      <w:bookmarkEnd w:id="293"/>
    </w:p>
    <w:p w:rsidR="00776AEB" w:rsidRPr="00F97099" w:rsidRDefault="00776AEB" w:rsidP="0080695D">
      <w:pPr>
        <w:kinsoku w:val="0"/>
        <w:overflowPunct w:val="0"/>
        <w:ind w:firstLine="567"/>
        <w:rPr>
          <w:rFonts w:asciiTheme="majorHAnsi" w:hAnsiTheme="majorHAnsi" w:cs="Arial"/>
        </w:rPr>
      </w:pPr>
    </w:p>
    <w:p w:rsidR="00776AEB" w:rsidRPr="001A6DCE" w:rsidRDefault="00015A01" w:rsidP="001A6DCE">
      <w:pPr>
        <w:pStyle w:val="Ttulo3"/>
        <w:rPr>
          <w:rFonts w:asciiTheme="majorHAnsi" w:hAnsiTheme="majorHAnsi"/>
          <w:b/>
          <w:bCs/>
        </w:rPr>
      </w:pPr>
      <w:bookmarkStart w:id="294" w:name="10.6._INFRA-ESTRUTURA"/>
      <w:bookmarkStart w:id="295" w:name="_Toc429648326"/>
      <w:bookmarkEnd w:id="294"/>
      <w:r>
        <w:rPr>
          <w:rFonts w:asciiTheme="majorHAnsi" w:hAnsiTheme="majorHAnsi"/>
          <w:b/>
          <w:spacing w:val="-1"/>
        </w:rPr>
        <w:t>Infraestrutura</w:t>
      </w:r>
      <w:bookmarkEnd w:id="295"/>
    </w:p>
    <w:p w:rsidR="00776AEB" w:rsidRPr="00F97099" w:rsidRDefault="00776AEB" w:rsidP="0080695D">
      <w:pPr>
        <w:kinsoku w:val="0"/>
        <w:overflowPunct w:val="0"/>
        <w:ind w:firstLine="567"/>
        <w:rPr>
          <w:rFonts w:asciiTheme="majorHAnsi" w:hAnsiTheme="majorHAnsi" w:cs="Arial"/>
        </w:rPr>
      </w:pPr>
    </w:p>
    <w:p w:rsidR="00AD5F75" w:rsidRPr="00F97099" w:rsidRDefault="00AD5F75" w:rsidP="0080695D">
      <w:pPr>
        <w:kinsoku w:val="0"/>
        <w:overflowPunct w:val="0"/>
        <w:ind w:firstLine="567"/>
        <w:rPr>
          <w:rFonts w:asciiTheme="majorHAnsi" w:hAnsiTheme="majorHAnsi" w:cs="Arial"/>
        </w:rPr>
      </w:pPr>
      <w:bookmarkStart w:id="296" w:name="10.2.1._CABOS"/>
      <w:bookmarkEnd w:id="296"/>
      <w:r w:rsidRPr="00F97099">
        <w:rPr>
          <w:rFonts w:asciiTheme="majorHAnsi" w:hAnsiTheme="majorHAnsi" w:cs="Arial"/>
          <w:b/>
          <w:bCs/>
          <w:spacing w:val="-1"/>
        </w:rPr>
        <w:t>CABOS</w:t>
      </w:r>
    </w:p>
    <w:p w:rsidR="00AD5F75" w:rsidRPr="00F97099" w:rsidRDefault="00AD5F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60"/>
          <w:sz w:val="24"/>
          <w:szCs w:val="24"/>
        </w:rPr>
        <w:t xml:space="preserve"> </w:t>
      </w:r>
      <w:r w:rsidRPr="00F97099">
        <w:rPr>
          <w:rFonts w:asciiTheme="majorHAnsi" w:hAnsiTheme="majorHAnsi"/>
          <w:spacing w:val="-1"/>
          <w:sz w:val="24"/>
          <w:szCs w:val="24"/>
        </w:rPr>
        <w:t>ser</w:t>
      </w:r>
      <w:r w:rsidRPr="00F97099">
        <w:rPr>
          <w:rFonts w:asciiTheme="majorHAnsi" w:hAnsiTheme="majorHAnsi"/>
          <w:spacing w:val="60"/>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61"/>
          <w:sz w:val="24"/>
          <w:szCs w:val="24"/>
        </w:rPr>
        <w:t xml:space="preserve"> </w:t>
      </w:r>
      <w:r w:rsidRPr="00F97099">
        <w:rPr>
          <w:rFonts w:asciiTheme="majorHAnsi" w:hAnsiTheme="majorHAnsi"/>
          <w:spacing w:val="-1"/>
          <w:sz w:val="24"/>
          <w:szCs w:val="24"/>
        </w:rPr>
        <w:t>cabos</w:t>
      </w:r>
      <w:r w:rsidRPr="00F97099">
        <w:rPr>
          <w:rFonts w:asciiTheme="majorHAnsi" w:hAnsiTheme="majorHAnsi"/>
          <w:spacing w:val="59"/>
          <w:sz w:val="24"/>
          <w:szCs w:val="24"/>
        </w:rPr>
        <w:t xml:space="preserve"> </w:t>
      </w:r>
      <w:r w:rsidRPr="00F97099">
        <w:rPr>
          <w:rFonts w:asciiTheme="majorHAnsi" w:hAnsiTheme="majorHAnsi"/>
          <w:spacing w:val="-1"/>
          <w:sz w:val="24"/>
          <w:szCs w:val="24"/>
        </w:rPr>
        <w:t>de</w:t>
      </w:r>
      <w:r w:rsidRPr="00F97099">
        <w:rPr>
          <w:rFonts w:asciiTheme="majorHAnsi" w:hAnsiTheme="majorHAnsi"/>
          <w:spacing w:val="58"/>
          <w:sz w:val="24"/>
          <w:szCs w:val="24"/>
        </w:rPr>
        <w:t xml:space="preserve"> </w:t>
      </w:r>
      <w:r w:rsidRPr="00F97099">
        <w:rPr>
          <w:rFonts w:asciiTheme="majorHAnsi" w:hAnsiTheme="majorHAnsi"/>
          <w:sz w:val="24"/>
          <w:szCs w:val="24"/>
        </w:rPr>
        <w:t>4</w:t>
      </w:r>
      <w:r w:rsidRPr="00F97099">
        <w:rPr>
          <w:rFonts w:asciiTheme="majorHAnsi" w:hAnsiTheme="majorHAnsi"/>
          <w:spacing w:val="58"/>
          <w:sz w:val="24"/>
          <w:szCs w:val="24"/>
        </w:rPr>
        <w:t xml:space="preserve"> </w:t>
      </w:r>
      <w:r w:rsidRPr="00F97099">
        <w:rPr>
          <w:rFonts w:asciiTheme="majorHAnsi" w:hAnsiTheme="majorHAnsi"/>
          <w:spacing w:val="-1"/>
          <w:sz w:val="24"/>
          <w:szCs w:val="24"/>
        </w:rPr>
        <w:t>pares</w:t>
      </w:r>
      <w:r w:rsidRPr="00F97099">
        <w:rPr>
          <w:rFonts w:asciiTheme="majorHAnsi" w:hAnsiTheme="majorHAnsi"/>
          <w:spacing w:val="59"/>
          <w:sz w:val="24"/>
          <w:szCs w:val="24"/>
        </w:rPr>
        <w:t xml:space="preserve"> </w:t>
      </w:r>
      <w:r w:rsidRPr="00F97099">
        <w:rPr>
          <w:rFonts w:asciiTheme="majorHAnsi" w:hAnsiTheme="majorHAnsi"/>
          <w:spacing w:val="-1"/>
          <w:sz w:val="24"/>
          <w:szCs w:val="24"/>
        </w:rPr>
        <w:t>trançados</w:t>
      </w:r>
      <w:r w:rsidRPr="00F97099">
        <w:rPr>
          <w:rFonts w:asciiTheme="majorHAnsi" w:hAnsiTheme="majorHAnsi"/>
          <w:spacing w:val="5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8"/>
          <w:sz w:val="24"/>
          <w:szCs w:val="24"/>
        </w:rPr>
        <w:t xml:space="preserve"> </w:t>
      </w:r>
      <w:r w:rsidR="00F04A69" w:rsidRPr="00F97099">
        <w:rPr>
          <w:rFonts w:asciiTheme="majorHAnsi" w:hAnsiTheme="majorHAnsi"/>
          <w:spacing w:val="-1"/>
          <w:sz w:val="24"/>
          <w:szCs w:val="24"/>
        </w:rPr>
        <w:t>blindados</w:t>
      </w:r>
      <w:r w:rsidR="00F04A69" w:rsidRPr="00F97099">
        <w:rPr>
          <w:rFonts w:asciiTheme="majorHAnsi" w:hAnsiTheme="majorHAnsi"/>
          <w:sz w:val="24"/>
          <w:szCs w:val="24"/>
        </w:rPr>
        <w:t xml:space="preserve"> tipo</w:t>
      </w:r>
      <w:r w:rsidRPr="00F97099">
        <w:rPr>
          <w:rFonts w:asciiTheme="majorHAnsi" w:hAnsiTheme="majorHAnsi"/>
          <w:spacing w:val="58"/>
          <w:sz w:val="24"/>
          <w:szCs w:val="24"/>
        </w:rPr>
        <w:t xml:space="preserve"> </w:t>
      </w:r>
      <w:r w:rsidRPr="00F97099">
        <w:rPr>
          <w:rFonts w:asciiTheme="majorHAnsi" w:hAnsiTheme="majorHAnsi"/>
          <w:sz w:val="24"/>
          <w:szCs w:val="24"/>
        </w:rPr>
        <w:t>UTP</w:t>
      </w:r>
      <w:r w:rsidRPr="00F97099">
        <w:rPr>
          <w:rFonts w:asciiTheme="majorHAnsi" w:hAnsiTheme="majorHAnsi"/>
          <w:spacing w:val="56"/>
          <w:sz w:val="24"/>
          <w:szCs w:val="24"/>
        </w:rPr>
        <w:t xml:space="preserve"> </w:t>
      </w:r>
      <w:r w:rsidRPr="00F97099">
        <w:rPr>
          <w:rFonts w:asciiTheme="majorHAnsi" w:hAnsiTheme="majorHAnsi"/>
          <w:spacing w:val="-1"/>
          <w:sz w:val="24"/>
          <w:szCs w:val="24"/>
        </w:rPr>
        <w:t>CATEGORIA</w:t>
      </w:r>
      <w:r w:rsidRPr="00F97099">
        <w:rPr>
          <w:rFonts w:asciiTheme="majorHAnsi" w:hAnsiTheme="majorHAnsi"/>
          <w:spacing w:val="58"/>
          <w:sz w:val="24"/>
          <w:szCs w:val="24"/>
        </w:rPr>
        <w:t xml:space="preserve"> </w:t>
      </w:r>
      <w:r w:rsidR="007732CC" w:rsidRPr="00F97099">
        <w:rPr>
          <w:rFonts w:asciiTheme="majorHAnsi" w:hAnsiTheme="majorHAnsi"/>
          <w:spacing w:val="-2"/>
          <w:sz w:val="24"/>
          <w:szCs w:val="24"/>
        </w:rPr>
        <w:t>5</w:t>
      </w:r>
      <w:r w:rsidRPr="00F97099">
        <w:rPr>
          <w:rFonts w:asciiTheme="majorHAnsi" w:hAnsiTheme="majorHAnsi"/>
          <w:spacing w:val="-2"/>
          <w:sz w:val="24"/>
          <w:szCs w:val="24"/>
        </w:rPr>
        <w:t>,</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condutores</w:t>
      </w:r>
      <w:r w:rsidRPr="00F97099">
        <w:rPr>
          <w:rFonts w:asciiTheme="majorHAnsi" w:hAnsiTheme="majorHAnsi"/>
          <w:spacing w:val="1"/>
          <w:sz w:val="24"/>
          <w:szCs w:val="24"/>
        </w:rPr>
        <w:t xml:space="preserve"> </w:t>
      </w:r>
      <w:r w:rsidRPr="00F97099">
        <w:rPr>
          <w:rFonts w:asciiTheme="majorHAnsi" w:hAnsiTheme="majorHAnsi"/>
          <w:spacing w:val="-1"/>
          <w:sz w:val="24"/>
          <w:szCs w:val="24"/>
        </w:rPr>
        <w:t>sólidos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cobre,</w:t>
      </w:r>
      <w:r w:rsidRPr="00F97099">
        <w:rPr>
          <w:rFonts w:asciiTheme="majorHAnsi" w:hAnsiTheme="majorHAnsi"/>
          <w:spacing w:val="3"/>
          <w:sz w:val="24"/>
          <w:szCs w:val="24"/>
        </w:rPr>
        <w:t xml:space="preserve"> </w:t>
      </w:r>
      <w:r w:rsidRPr="00F97099">
        <w:rPr>
          <w:rFonts w:asciiTheme="majorHAnsi" w:hAnsiTheme="majorHAnsi"/>
          <w:spacing w:val="-1"/>
          <w:sz w:val="24"/>
          <w:szCs w:val="24"/>
        </w:rPr>
        <w:t>24</w:t>
      </w:r>
      <w:r w:rsidRPr="00F97099">
        <w:rPr>
          <w:rFonts w:asciiTheme="majorHAnsi" w:hAnsiTheme="majorHAnsi"/>
          <w:spacing w:val="1"/>
          <w:sz w:val="24"/>
          <w:szCs w:val="24"/>
        </w:rPr>
        <w:t xml:space="preserve"> </w:t>
      </w:r>
      <w:r w:rsidRPr="00F97099">
        <w:rPr>
          <w:rFonts w:asciiTheme="majorHAnsi" w:hAnsiTheme="majorHAnsi"/>
          <w:sz w:val="24"/>
          <w:szCs w:val="24"/>
        </w:rPr>
        <w:t xml:space="preserve">AWG, </w:t>
      </w:r>
      <w:r w:rsidRPr="00F97099">
        <w:rPr>
          <w:rFonts w:asciiTheme="majorHAnsi" w:hAnsiTheme="majorHAnsi"/>
          <w:spacing w:val="-1"/>
          <w:sz w:val="24"/>
          <w:szCs w:val="24"/>
        </w:rPr>
        <w:t>isolados</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2"/>
          <w:sz w:val="24"/>
          <w:szCs w:val="24"/>
        </w:rPr>
        <w:t xml:space="preserve"> </w:t>
      </w:r>
      <w:r w:rsidRPr="00F97099">
        <w:rPr>
          <w:rFonts w:asciiTheme="majorHAnsi" w:hAnsiTheme="majorHAnsi"/>
          <w:spacing w:val="-1"/>
          <w:sz w:val="24"/>
          <w:szCs w:val="24"/>
        </w:rPr>
        <w:t>composto</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4"/>
          <w:sz w:val="24"/>
          <w:szCs w:val="24"/>
        </w:rPr>
        <w:t xml:space="preserve"> </w:t>
      </w:r>
      <w:r w:rsidRPr="00F97099">
        <w:rPr>
          <w:rFonts w:asciiTheme="majorHAnsi" w:hAnsiTheme="majorHAnsi"/>
          <w:spacing w:val="-1"/>
          <w:sz w:val="24"/>
          <w:szCs w:val="24"/>
        </w:rPr>
        <w:t>Capa</w:t>
      </w:r>
      <w:r w:rsidRPr="00F97099">
        <w:rPr>
          <w:rFonts w:asciiTheme="majorHAnsi" w:hAnsiTheme="majorHAnsi"/>
          <w:spacing w:val="3"/>
          <w:sz w:val="24"/>
          <w:szCs w:val="24"/>
        </w:rPr>
        <w:t xml:space="preserve"> </w:t>
      </w:r>
      <w:r w:rsidRPr="00F97099">
        <w:rPr>
          <w:rFonts w:asciiTheme="majorHAnsi" w:hAnsiTheme="majorHAnsi"/>
          <w:spacing w:val="-1"/>
          <w:sz w:val="24"/>
          <w:szCs w:val="24"/>
        </w:rPr>
        <w:t>externa</w:t>
      </w:r>
      <w:r w:rsidRPr="00F97099">
        <w:rPr>
          <w:rFonts w:asciiTheme="majorHAnsi" w:hAnsiTheme="majorHAnsi"/>
          <w:spacing w:val="65"/>
          <w:sz w:val="24"/>
          <w:szCs w:val="24"/>
        </w:rPr>
        <w:t xml:space="preserve"> </w:t>
      </w:r>
      <w:r w:rsidRPr="00F97099">
        <w:rPr>
          <w:rFonts w:asciiTheme="majorHAnsi" w:hAnsiTheme="majorHAnsi"/>
          <w:spacing w:val="-1"/>
          <w:sz w:val="24"/>
          <w:szCs w:val="24"/>
        </w:rPr>
        <w:t>em</w:t>
      </w:r>
      <w:r w:rsidRPr="00F97099">
        <w:rPr>
          <w:rFonts w:asciiTheme="majorHAnsi" w:hAnsiTheme="majorHAnsi"/>
          <w:spacing w:val="38"/>
          <w:sz w:val="24"/>
          <w:szCs w:val="24"/>
        </w:rPr>
        <w:t xml:space="preserve"> </w:t>
      </w:r>
      <w:r w:rsidR="00F04A69">
        <w:rPr>
          <w:rFonts w:asciiTheme="majorHAnsi" w:hAnsiTheme="majorHAnsi"/>
          <w:spacing w:val="-1"/>
          <w:sz w:val="24"/>
          <w:szCs w:val="24"/>
        </w:rPr>
        <w:t>PVC</w:t>
      </w:r>
      <w:r w:rsidRPr="00F97099">
        <w:rPr>
          <w:rFonts w:asciiTheme="majorHAnsi" w:hAnsiTheme="majorHAnsi"/>
          <w:spacing w:val="3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propagante</w:t>
      </w:r>
      <w:r w:rsidRPr="00F97099">
        <w:rPr>
          <w:rFonts w:asciiTheme="majorHAnsi" w:hAnsiTheme="majorHAnsi"/>
          <w:spacing w:val="39"/>
          <w:sz w:val="24"/>
          <w:szCs w:val="24"/>
        </w:rPr>
        <w:t xml:space="preserve"> </w:t>
      </w:r>
      <w:r w:rsidRPr="00F97099">
        <w:rPr>
          <w:rFonts w:asciiTheme="majorHAnsi" w:hAnsiTheme="majorHAnsi"/>
          <w:sz w:val="24"/>
          <w:szCs w:val="24"/>
        </w:rPr>
        <w:t>à</w:t>
      </w:r>
      <w:r w:rsidRPr="00F97099">
        <w:rPr>
          <w:rFonts w:asciiTheme="majorHAnsi" w:hAnsiTheme="majorHAnsi"/>
          <w:spacing w:val="36"/>
          <w:sz w:val="24"/>
          <w:szCs w:val="24"/>
        </w:rPr>
        <w:t xml:space="preserve"> </w:t>
      </w:r>
      <w:r w:rsidRPr="00F97099">
        <w:rPr>
          <w:rFonts w:asciiTheme="majorHAnsi" w:hAnsiTheme="majorHAnsi"/>
          <w:spacing w:val="-1"/>
          <w:sz w:val="24"/>
          <w:szCs w:val="24"/>
        </w:rPr>
        <w:t>chama,</w:t>
      </w:r>
      <w:r w:rsidRPr="00F97099">
        <w:rPr>
          <w:rFonts w:asciiTheme="majorHAnsi" w:hAnsiTheme="majorHAnsi"/>
          <w:spacing w:val="39"/>
          <w:sz w:val="24"/>
          <w:szCs w:val="24"/>
        </w:rPr>
        <w:t xml:space="preserve"> </w:t>
      </w:r>
      <w:r w:rsidRPr="00F97099">
        <w:rPr>
          <w:rFonts w:asciiTheme="majorHAnsi" w:hAnsiTheme="majorHAnsi"/>
          <w:spacing w:val="-1"/>
          <w:sz w:val="24"/>
          <w:szCs w:val="24"/>
        </w:rPr>
        <w:t>na</w:t>
      </w:r>
      <w:r w:rsidRPr="00F97099">
        <w:rPr>
          <w:rFonts w:asciiTheme="majorHAnsi" w:hAnsiTheme="majorHAnsi"/>
          <w:spacing w:val="37"/>
          <w:sz w:val="24"/>
          <w:szCs w:val="24"/>
        </w:rPr>
        <w:t xml:space="preserve"> </w:t>
      </w:r>
      <w:r w:rsidRPr="00F97099">
        <w:rPr>
          <w:rFonts w:asciiTheme="majorHAnsi" w:hAnsiTheme="majorHAnsi"/>
          <w:spacing w:val="-1"/>
          <w:sz w:val="24"/>
          <w:szCs w:val="24"/>
        </w:rPr>
        <w:t>cor</w:t>
      </w:r>
      <w:r w:rsidRPr="00F97099">
        <w:rPr>
          <w:rFonts w:asciiTheme="majorHAnsi" w:hAnsiTheme="majorHAnsi"/>
          <w:spacing w:val="39"/>
          <w:sz w:val="24"/>
          <w:szCs w:val="24"/>
        </w:rPr>
        <w:t xml:space="preserve"> </w:t>
      </w:r>
      <w:r w:rsidRPr="00F97099">
        <w:rPr>
          <w:rFonts w:asciiTheme="majorHAnsi" w:hAnsiTheme="majorHAnsi"/>
          <w:spacing w:val="-1"/>
          <w:sz w:val="24"/>
          <w:szCs w:val="24"/>
        </w:rPr>
        <w:t>azul</w:t>
      </w:r>
      <w:r w:rsidRPr="00F97099">
        <w:rPr>
          <w:rFonts w:asciiTheme="majorHAnsi" w:hAnsiTheme="majorHAnsi"/>
          <w:spacing w:val="38"/>
          <w:sz w:val="24"/>
          <w:szCs w:val="24"/>
        </w:rPr>
        <w:t xml:space="preserve"> </w:t>
      </w:r>
      <w:r w:rsidRPr="00F97099">
        <w:rPr>
          <w:rFonts w:asciiTheme="majorHAnsi" w:hAnsiTheme="majorHAnsi"/>
          <w:spacing w:val="-1"/>
          <w:sz w:val="24"/>
          <w:szCs w:val="24"/>
        </w:rPr>
        <w:t>ou</w:t>
      </w:r>
      <w:r w:rsidRPr="00F97099">
        <w:rPr>
          <w:rFonts w:asciiTheme="majorHAnsi" w:hAnsiTheme="majorHAnsi"/>
          <w:spacing w:val="37"/>
          <w:sz w:val="24"/>
          <w:szCs w:val="24"/>
        </w:rPr>
        <w:t xml:space="preserve"> </w:t>
      </w:r>
      <w:r w:rsidRPr="00F97099">
        <w:rPr>
          <w:rFonts w:asciiTheme="majorHAnsi" w:hAnsiTheme="majorHAnsi"/>
          <w:spacing w:val="-1"/>
          <w:sz w:val="24"/>
          <w:szCs w:val="24"/>
        </w:rPr>
        <w:t>outra</w:t>
      </w:r>
      <w:r w:rsidRPr="00F97099">
        <w:rPr>
          <w:rFonts w:asciiTheme="majorHAnsi" w:hAnsiTheme="majorHAnsi"/>
          <w:spacing w:val="37"/>
          <w:sz w:val="24"/>
          <w:szCs w:val="24"/>
        </w:rPr>
        <w:t xml:space="preserve"> </w:t>
      </w:r>
      <w:r w:rsidRPr="00F97099">
        <w:rPr>
          <w:rFonts w:asciiTheme="majorHAnsi" w:hAnsiTheme="majorHAnsi"/>
          <w:spacing w:val="-1"/>
          <w:sz w:val="24"/>
          <w:szCs w:val="24"/>
        </w:rPr>
        <w:t>aceita</w:t>
      </w:r>
      <w:r w:rsidRPr="00F97099">
        <w:rPr>
          <w:rFonts w:asciiTheme="majorHAnsi" w:hAnsiTheme="majorHAnsi"/>
          <w:spacing w:val="39"/>
          <w:sz w:val="24"/>
          <w:szCs w:val="24"/>
        </w:rPr>
        <w:t xml:space="preserve"> </w:t>
      </w:r>
      <w:r w:rsidRPr="00F97099">
        <w:rPr>
          <w:rFonts w:asciiTheme="majorHAnsi" w:hAnsiTheme="majorHAnsi"/>
          <w:spacing w:val="-1"/>
          <w:sz w:val="24"/>
          <w:szCs w:val="24"/>
        </w:rPr>
        <w:t>pela</w:t>
      </w:r>
      <w:r w:rsidRPr="00F97099">
        <w:rPr>
          <w:rFonts w:asciiTheme="majorHAnsi" w:hAnsiTheme="majorHAnsi"/>
          <w:spacing w:val="39"/>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da</w:t>
      </w:r>
      <w:r w:rsidRPr="00F97099">
        <w:rPr>
          <w:rFonts w:asciiTheme="majorHAnsi" w:hAnsiTheme="majorHAnsi"/>
          <w:spacing w:val="39"/>
          <w:sz w:val="24"/>
          <w:szCs w:val="24"/>
        </w:rPr>
        <w:t xml:space="preserve"> </w:t>
      </w:r>
      <w:r w:rsidRPr="00F97099">
        <w:rPr>
          <w:rFonts w:asciiTheme="majorHAnsi" w:hAnsiTheme="majorHAnsi"/>
          <w:spacing w:val="-1"/>
          <w:sz w:val="24"/>
          <w:szCs w:val="24"/>
        </w:rPr>
        <w:t>obra,</w:t>
      </w:r>
      <w:r w:rsidRPr="00F97099">
        <w:rPr>
          <w:rFonts w:asciiTheme="majorHAnsi" w:hAnsiTheme="majorHAnsi"/>
          <w:spacing w:val="41"/>
          <w:sz w:val="24"/>
          <w:szCs w:val="24"/>
        </w:rPr>
        <w:t xml:space="preserve"> </w:t>
      </w:r>
      <w:r w:rsidRPr="00F97099">
        <w:rPr>
          <w:rFonts w:asciiTheme="majorHAnsi" w:hAnsiTheme="majorHAnsi"/>
          <w:spacing w:val="-1"/>
          <w:sz w:val="24"/>
          <w:szCs w:val="24"/>
        </w:rPr>
        <w:t>com</w:t>
      </w:r>
      <w:r w:rsidRPr="00F97099">
        <w:rPr>
          <w:rFonts w:asciiTheme="majorHAnsi" w:hAnsiTheme="majorHAnsi"/>
          <w:spacing w:val="59"/>
          <w:sz w:val="24"/>
          <w:szCs w:val="24"/>
        </w:rPr>
        <w:t xml:space="preserve"> </w:t>
      </w:r>
      <w:r w:rsidRPr="00F97099">
        <w:rPr>
          <w:rFonts w:asciiTheme="majorHAnsi" w:hAnsiTheme="majorHAnsi"/>
          <w:spacing w:val="-1"/>
          <w:sz w:val="24"/>
          <w:szCs w:val="24"/>
        </w:rPr>
        <w:t xml:space="preserve">marcação </w:t>
      </w:r>
      <w:r w:rsidR="00F04A69" w:rsidRPr="00F97099">
        <w:rPr>
          <w:rFonts w:asciiTheme="majorHAnsi" w:hAnsiTheme="majorHAnsi"/>
          <w:spacing w:val="-1"/>
          <w:sz w:val="24"/>
          <w:szCs w:val="24"/>
        </w:rPr>
        <w:t>sequencial</w:t>
      </w:r>
      <w:r w:rsidRPr="00F97099">
        <w:rPr>
          <w:rFonts w:asciiTheme="majorHAnsi" w:hAnsiTheme="majorHAnsi"/>
          <w:sz w:val="24"/>
          <w:szCs w:val="24"/>
        </w:rPr>
        <w:t xml:space="preserve"> </w:t>
      </w:r>
      <w:r w:rsidRPr="00F97099">
        <w:rPr>
          <w:rFonts w:asciiTheme="majorHAnsi" w:hAnsiTheme="majorHAnsi"/>
          <w:spacing w:val="-1"/>
          <w:sz w:val="24"/>
          <w:szCs w:val="24"/>
        </w:rPr>
        <w:t>métrica.</w:t>
      </w:r>
    </w:p>
    <w:p w:rsidR="00AD5F75" w:rsidRPr="00F97099" w:rsidRDefault="00AD5F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 cores</w:t>
      </w:r>
      <w:r w:rsidRPr="00F97099">
        <w:rPr>
          <w:rFonts w:asciiTheme="majorHAnsi" w:hAnsiTheme="majorHAnsi"/>
          <w:sz w:val="24"/>
          <w:szCs w:val="24"/>
        </w:rPr>
        <w:t xml:space="preserve"> </w:t>
      </w:r>
      <w:r w:rsidRPr="00F97099">
        <w:rPr>
          <w:rFonts w:asciiTheme="majorHAnsi" w:hAnsiTheme="majorHAnsi"/>
          <w:spacing w:val="-1"/>
          <w:sz w:val="24"/>
          <w:szCs w:val="24"/>
        </w:rPr>
        <w:t>dos pares</w:t>
      </w:r>
      <w:r w:rsidRPr="00F97099">
        <w:rPr>
          <w:rFonts w:asciiTheme="majorHAnsi" w:hAnsiTheme="majorHAnsi"/>
          <w:spacing w:val="-2"/>
          <w:sz w:val="24"/>
          <w:szCs w:val="24"/>
        </w:rPr>
        <w:t xml:space="preserve"> </w:t>
      </w:r>
      <w:r w:rsidRPr="00F97099">
        <w:rPr>
          <w:rFonts w:asciiTheme="majorHAnsi" w:hAnsiTheme="majorHAnsi"/>
          <w:spacing w:val="-1"/>
          <w:sz w:val="24"/>
          <w:szCs w:val="24"/>
        </w:rPr>
        <w:t>serão</w:t>
      </w:r>
      <w:r w:rsidRPr="00F97099">
        <w:rPr>
          <w:rFonts w:asciiTheme="majorHAnsi" w:hAnsiTheme="majorHAnsi"/>
          <w:sz w:val="24"/>
          <w:szCs w:val="24"/>
        </w:rPr>
        <w:t xml:space="preserve"> </w:t>
      </w:r>
      <w:r w:rsidRPr="00F97099">
        <w:rPr>
          <w:rFonts w:asciiTheme="majorHAnsi" w:hAnsiTheme="majorHAnsi"/>
          <w:spacing w:val="-1"/>
          <w:sz w:val="24"/>
          <w:szCs w:val="24"/>
        </w:rPr>
        <w:t>as padronizadas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pelas </w:t>
      </w:r>
      <w:r w:rsidR="00F04A69" w:rsidRPr="00F97099">
        <w:rPr>
          <w:rFonts w:asciiTheme="majorHAnsi" w:hAnsiTheme="majorHAnsi"/>
          <w:spacing w:val="-1"/>
          <w:sz w:val="24"/>
          <w:szCs w:val="24"/>
        </w:rPr>
        <w:t>norma</w:t>
      </w:r>
      <w:r w:rsidR="00F04A69" w:rsidRPr="00F97099">
        <w:rPr>
          <w:rFonts w:asciiTheme="majorHAnsi" w:hAnsiTheme="majorHAnsi"/>
          <w:sz w:val="24"/>
          <w:szCs w:val="24"/>
        </w:rPr>
        <w:t>s supracitadas</w:t>
      </w:r>
      <w:r w:rsidRPr="00F97099">
        <w:rPr>
          <w:rFonts w:asciiTheme="majorHAnsi" w:hAnsiTheme="majorHAnsi"/>
          <w:spacing w:val="-1"/>
          <w:sz w:val="24"/>
          <w:szCs w:val="24"/>
        </w:rPr>
        <w:t>,</w:t>
      </w:r>
      <w:r w:rsidRPr="00F97099">
        <w:rPr>
          <w:rFonts w:asciiTheme="majorHAnsi" w:hAnsiTheme="majorHAnsi"/>
          <w:spacing w:val="1"/>
          <w:sz w:val="24"/>
          <w:szCs w:val="24"/>
        </w:rPr>
        <w:t xml:space="preserve"> </w:t>
      </w:r>
      <w:r w:rsidRPr="00F97099">
        <w:rPr>
          <w:rFonts w:asciiTheme="majorHAnsi" w:hAnsiTheme="majorHAnsi"/>
          <w:sz w:val="24"/>
          <w:szCs w:val="24"/>
        </w:rPr>
        <w:t>a</w:t>
      </w:r>
      <w:r w:rsidRPr="00F97099">
        <w:rPr>
          <w:rFonts w:asciiTheme="majorHAnsi" w:hAnsiTheme="majorHAnsi"/>
          <w:spacing w:val="-3"/>
          <w:sz w:val="24"/>
          <w:szCs w:val="24"/>
        </w:rPr>
        <w:t xml:space="preserve"> </w:t>
      </w:r>
      <w:r w:rsidRPr="00F97099">
        <w:rPr>
          <w:rFonts w:asciiTheme="majorHAnsi" w:hAnsiTheme="majorHAnsi"/>
          <w:spacing w:val="-1"/>
          <w:sz w:val="24"/>
          <w:szCs w:val="24"/>
        </w:rPr>
        <w:t>saber:</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AZUL/BRANCO</w:t>
      </w:r>
      <w:r w:rsidRPr="00F97099">
        <w:rPr>
          <w:rFonts w:asciiTheme="majorHAnsi" w:hAnsiTheme="majorHAnsi"/>
          <w:spacing w:val="-4"/>
          <w:sz w:val="24"/>
          <w:szCs w:val="24"/>
        </w:rPr>
        <w:t xml:space="preserve"> </w:t>
      </w:r>
      <w:r w:rsidRPr="00F97099">
        <w:rPr>
          <w:rFonts w:asciiTheme="majorHAnsi" w:hAnsiTheme="majorHAnsi"/>
          <w:spacing w:val="-1"/>
          <w:sz w:val="24"/>
          <w:szCs w:val="24"/>
        </w:rPr>
        <w:t>DO</w:t>
      </w:r>
      <w:r w:rsidRPr="00F97099">
        <w:rPr>
          <w:rFonts w:asciiTheme="majorHAnsi" w:hAnsiTheme="majorHAnsi"/>
          <w:spacing w:val="-6"/>
          <w:sz w:val="24"/>
          <w:szCs w:val="24"/>
        </w:rPr>
        <w:t xml:space="preserve"> </w:t>
      </w:r>
      <w:r w:rsidRPr="00F97099">
        <w:rPr>
          <w:rFonts w:asciiTheme="majorHAnsi" w:hAnsiTheme="majorHAnsi"/>
          <w:spacing w:val="-1"/>
          <w:sz w:val="24"/>
          <w:szCs w:val="24"/>
        </w:rPr>
        <w:t>AZUL;</w:t>
      </w:r>
    </w:p>
    <w:p w:rsidR="00AD5F75" w:rsidRPr="00F97099" w:rsidRDefault="00AD5F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LARANJA/BRANCO</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8"/>
          <w:sz w:val="24"/>
          <w:szCs w:val="24"/>
        </w:rPr>
        <w:t xml:space="preserve"> </w:t>
      </w:r>
      <w:r w:rsidRPr="00F97099">
        <w:rPr>
          <w:rFonts w:asciiTheme="majorHAnsi" w:hAnsiTheme="majorHAnsi"/>
          <w:spacing w:val="-1"/>
          <w:sz w:val="24"/>
          <w:szCs w:val="24"/>
        </w:rPr>
        <w:t>LARANJA;</w:t>
      </w:r>
      <w:r w:rsidRPr="00F97099">
        <w:rPr>
          <w:rFonts w:asciiTheme="majorHAnsi" w:hAnsiTheme="majorHAnsi"/>
          <w:spacing w:val="30"/>
          <w:w w:val="99"/>
          <w:sz w:val="24"/>
          <w:szCs w:val="24"/>
        </w:rPr>
        <w:t xml:space="preserve"> </w:t>
      </w:r>
      <w:r w:rsidRPr="00F97099">
        <w:rPr>
          <w:rFonts w:asciiTheme="majorHAnsi" w:hAnsiTheme="majorHAnsi"/>
          <w:spacing w:val="-1"/>
          <w:sz w:val="24"/>
          <w:szCs w:val="24"/>
        </w:rPr>
        <w:t>VERDE/BRANCO</w:t>
      </w:r>
      <w:r w:rsidRPr="00F97099">
        <w:rPr>
          <w:rFonts w:asciiTheme="majorHAnsi" w:hAnsiTheme="majorHAnsi"/>
          <w:spacing w:val="-6"/>
          <w:sz w:val="24"/>
          <w:szCs w:val="24"/>
        </w:rPr>
        <w:t xml:space="preserve"> </w:t>
      </w:r>
      <w:r w:rsidRPr="00F97099">
        <w:rPr>
          <w:rFonts w:asciiTheme="majorHAnsi" w:hAnsiTheme="majorHAnsi"/>
          <w:spacing w:val="-1"/>
          <w:sz w:val="24"/>
          <w:szCs w:val="24"/>
        </w:rPr>
        <w:t>DO</w:t>
      </w:r>
      <w:r w:rsidRPr="00F97099">
        <w:rPr>
          <w:rFonts w:asciiTheme="majorHAnsi" w:hAnsiTheme="majorHAnsi"/>
          <w:spacing w:val="-9"/>
          <w:sz w:val="24"/>
          <w:szCs w:val="24"/>
        </w:rPr>
        <w:t xml:space="preserve"> </w:t>
      </w:r>
      <w:r w:rsidRPr="00F97099">
        <w:rPr>
          <w:rFonts w:asciiTheme="majorHAnsi" w:hAnsiTheme="majorHAnsi"/>
          <w:spacing w:val="-1"/>
          <w:sz w:val="24"/>
          <w:szCs w:val="24"/>
        </w:rPr>
        <w:t>VERDE;</w:t>
      </w:r>
      <w:r w:rsidRPr="00F97099">
        <w:rPr>
          <w:rFonts w:asciiTheme="majorHAnsi" w:hAnsiTheme="majorHAnsi"/>
          <w:spacing w:val="29"/>
          <w:w w:val="99"/>
          <w:sz w:val="24"/>
          <w:szCs w:val="24"/>
        </w:rPr>
        <w:t xml:space="preserve"> </w:t>
      </w:r>
      <w:r w:rsidRPr="00F97099">
        <w:rPr>
          <w:rFonts w:asciiTheme="majorHAnsi" w:hAnsiTheme="majorHAnsi"/>
          <w:spacing w:val="-1"/>
          <w:sz w:val="24"/>
          <w:szCs w:val="24"/>
        </w:rPr>
        <w:t>MARROM/BRANCO</w:t>
      </w:r>
      <w:r w:rsidRPr="00F97099">
        <w:rPr>
          <w:rFonts w:asciiTheme="majorHAnsi" w:hAnsiTheme="majorHAnsi"/>
          <w:spacing w:val="-5"/>
          <w:sz w:val="24"/>
          <w:szCs w:val="24"/>
        </w:rPr>
        <w:t xml:space="preserve"> </w:t>
      </w:r>
      <w:r w:rsidRPr="00F97099">
        <w:rPr>
          <w:rFonts w:asciiTheme="majorHAnsi" w:hAnsiTheme="majorHAnsi"/>
          <w:spacing w:val="-1"/>
          <w:sz w:val="24"/>
          <w:szCs w:val="24"/>
        </w:rPr>
        <w:t>DO</w:t>
      </w:r>
      <w:r w:rsidRPr="00F97099">
        <w:rPr>
          <w:rFonts w:asciiTheme="majorHAnsi" w:hAnsiTheme="majorHAnsi"/>
          <w:spacing w:val="-5"/>
          <w:sz w:val="24"/>
          <w:szCs w:val="24"/>
        </w:rPr>
        <w:t xml:space="preserve"> </w:t>
      </w:r>
      <w:r w:rsidRPr="00F97099">
        <w:rPr>
          <w:rFonts w:asciiTheme="majorHAnsi" w:hAnsiTheme="majorHAnsi"/>
          <w:spacing w:val="-1"/>
          <w:sz w:val="24"/>
          <w:szCs w:val="24"/>
        </w:rPr>
        <w:t>MARROM.</w:t>
      </w:r>
    </w:p>
    <w:p w:rsidR="00AD5F75" w:rsidRPr="00F97099" w:rsidRDefault="00AD5F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fios</w:t>
      </w:r>
      <w:r w:rsidRPr="00F97099">
        <w:rPr>
          <w:rFonts w:asciiTheme="majorHAnsi" w:hAnsiTheme="majorHAnsi"/>
          <w:sz w:val="24"/>
          <w:szCs w:val="24"/>
        </w:rPr>
        <w:t xml:space="preserve"> </w:t>
      </w:r>
      <w:r w:rsidRPr="00F97099">
        <w:rPr>
          <w:rFonts w:asciiTheme="majorHAnsi" w:hAnsiTheme="majorHAnsi"/>
          <w:spacing w:val="-1"/>
          <w:sz w:val="24"/>
          <w:szCs w:val="24"/>
        </w:rPr>
        <w:t>brancos</w:t>
      </w:r>
      <w:r w:rsidRPr="00F97099">
        <w:rPr>
          <w:rFonts w:asciiTheme="majorHAnsi" w:hAnsiTheme="majorHAnsi"/>
          <w:sz w:val="24"/>
          <w:szCs w:val="24"/>
        </w:rPr>
        <w:t xml:space="preserve"> </w:t>
      </w:r>
      <w:r w:rsidRPr="00F97099">
        <w:rPr>
          <w:rFonts w:asciiTheme="majorHAnsi" w:hAnsiTheme="majorHAnsi"/>
          <w:spacing w:val="-1"/>
          <w:sz w:val="24"/>
          <w:szCs w:val="24"/>
        </w:rPr>
        <w:t>dos pares</w:t>
      </w:r>
      <w:r w:rsidRPr="00F97099">
        <w:rPr>
          <w:rFonts w:asciiTheme="majorHAnsi" w:hAnsiTheme="majorHAnsi"/>
          <w:sz w:val="24"/>
          <w:szCs w:val="24"/>
        </w:rPr>
        <w:t xml:space="preserve"> </w:t>
      </w:r>
      <w:r w:rsidRPr="00F97099">
        <w:rPr>
          <w:rFonts w:asciiTheme="majorHAnsi" w:hAnsiTheme="majorHAnsi"/>
          <w:spacing w:val="-1"/>
          <w:sz w:val="24"/>
          <w:szCs w:val="24"/>
        </w:rPr>
        <w:t>deverão</w:t>
      </w:r>
      <w:r w:rsidRPr="00F97099">
        <w:rPr>
          <w:rFonts w:asciiTheme="majorHAnsi" w:hAnsiTheme="majorHAnsi"/>
          <w:sz w:val="24"/>
          <w:szCs w:val="24"/>
        </w:rPr>
        <w:t xml:space="preserve"> </w:t>
      </w:r>
      <w:r w:rsidRPr="00F97099">
        <w:rPr>
          <w:rFonts w:asciiTheme="majorHAnsi" w:hAnsiTheme="majorHAnsi"/>
          <w:spacing w:val="-1"/>
          <w:sz w:val="24"/>
          <w:szCs w:val="24"/>
        </w:rPr>
        <w:t>ter</w:t>
      </w:r>
      <w:r w:rsidRPr="00F97099">
        <w:rPr>
          <w:rFonts w:asciiTheme="majorHAnsi" w:hAnsiTheme="majorHAnsi"/>
          <w:spacing w:val="1"/>
          <w:sz w:val="24"/>
          <w:szCs w:val="24"/>
        </w:rPr>
        <w:t xml:space="preserve"> </w:t>
      </w:r>
      <w:r w:rsidRPr="00F97099">
        <w:rPr>
          <w:rFonts w:asciiTheme="majorHAnsi" w:hAnsiTheme="majorHAnsi"/>
          <w:spacing w:val="-1"/>
          <w:sz w:val="24"/>
          <w:szCs w:val="24"/>
        </w:rPr>
        <w:t>marcações na</w:t>
      </w:r>
      <w:r w:rsidRPr="00F97099">
        <w:rPr>
          <w:rFonts w:asciiTheme="majorHAnsi" w:hAnsiTheme="majorHAnsi"/>
          <w:sz w:val="24"/>
          <w:szCs w:val="24"/>
        </w:rPr>
        <w:t xml:space="preserve"> </w:t>
      </w:r>
      <w:r w:rsidRPr="00F97099">
        <w:rPr>
          <w:rFonts w:asciiTheme="majorHAnsi" w:hAnsiTheme="majorHAnsi"/>
          <w:spacing w:val="-1"/>
          <w:sz w:val="24"/>
          <w:szCs w:val="24"/>
        </w:rPr>
        <w:t>cor</w:t>
      </w:r>
      <w:r w:rsidRPr="00F97099">
        <w:rPr>
          <w:rFonts w:asciiTheme="majorHAnsi" w:hAnsiTheme="majorHAnsi"/>
          <w:spacing w:val="1"/>
          <w:sz w:val="24"/>
          <w:szCs w:val="24"/>
        </w:rPr>
        <w:t xml:space="preserve"> </w:t>
      </w:r>
      <w:r w:rsidRPr="00F97099">
        <w:rPr>
          <w:rFonts w:asciiTheme="majorHAnsi" w:hAnsiTheme="majorHAnsi"/>
          <w:spacing w:val="-1"/>
          <w:sz w:val="24"/>
          <w:szCs w:val="24"/>
        </w:rPr>
        <w:t>correspondente</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seu</w:t>
      </w:r>
      <w:r w:rsidRPr="00F97099">
        <w:rPr>
          <w:rFonts w:asciiTheme="majorHAnsi" w:hAnsiTheme="majorHAnsi"/>
          <w:spacing w:val="-2"/>
          <w:sz w:val="24"/>
          <w:szCs w:val="24"/>
        </w:rPr>
        <w:t xml:space="preserve"> </w:t>
      </w:r>
      <w:r w:rsidRPr="00F97099">
        <w:rPr>
          <w:rFonts w:asciiTheme="majorHAnsi" w:hAnsiTheme="majorHAnsi"/>
          <w:spacing w:val="-1"/>
          <w:sz w:val="24"/>
          <w:szCs w:val="24"/>
        </w:rPr>
        <w:t>par,</w:t>
      </w:r>
      <w:r w:rsidRPr="00F97099">
        <w:rPr>
          <w:rFonts w:asciiTheme="majorHAnsi" w:hAnsiTheme="majorHAnsi"/>
          <w:spacing w:val="1"/>
          <w:sz w:val="24"/>
          <w:szCs w:val="24"/>
        </w:rPr>
        <w:t xml:space="preserve"> </w:t>
      </w:r>
      <w:r w:rsidRPr="00F97099">
        <w:rPr>
          <w:rFonts w:asciiTheme="majorHAnsi" w:hAnsiTheme="majorHAnsi"/>
          <w:spacing w:val="-1"/>
          <w:sz w:val="24"/>
          <w:szCs w:val="24"/>
        </w:rPr>
        <w:t>por</w:t>
      </w:r>
      <w:r w:rsidRPr="00F97099">
        <w:rPr>
          <w:rFonts w:asciiTheme="majorHAnsi" w:hAnsiTheme="majorHAnsi"/>
          <w:spacing w:val="-2"/>
          <w:sz w:val="24"/>
          <w:szCs w:val="24"/>
        </w:rPr>
        <w:t xml:space="preserve"> </w:t>
      </w:r>
      <w:r w:rsidRPr="00F97099">
        <w:rPr>
          <w:rFonts w:asciiTheme="majorHAnsi" w:hAnsiTheme="majorHAnsi"/>
          <w:spacing w:val="-1"/>
          <w:sz w:val="24"/>
          <w:szCs w:val="24"/>
        </w:rPr>
        <w:t>exemplo:</w:t>
      </w:r>
      <w:r w:rsidRPr="00F97099">
        <w:rPr>
          <w:rFonts w:asciiTheme="majorHAnsi" w:hAnsiTheme="majorHAnsi"/>
          <w:spacing w:val="3"/>
          <w:sz w:val="24"/>
          <w:szCs w:val="24"/>
        </w:rPr>
        <w:t xml:space="preserve"> </w:t>
      </w:r>
      <w:r w:rsidRPr="00F97099">
        <w:rPr>
          <w:rFonts w:asciiTheme="majorHAnsi" w:hAnsiTheme="majorHAnsi"/>
          <w:sz w:val="24"/>
          <w:szCs w:val="24"/>
        </w:rPr>
        <w:t>o</w:t>
      </w:r>
      <w:r w:rsidRPr="00F97099">
        <w:rPr>
          <w:rFonts w:asciiTheme="majorHAnsi" w:hAnsiTheme="majorHAnsi"/>
          <w:spacing w:val="55"/>
          <w:sz w:val="24"/>
          <w:szCs w:val="24"/>
        </w:rPr>
        <w:t xml:space="preserve"> </w:t>
      </w:r>
      <w:r w:rsidRPr="00F97099">
        <w:rPr>
          <w:rFonts w:asciiTheme="majorHAnsi" w:hAnsiTheme="majorHAnsi"/>
          <w:spacing w:val="-1"/>
          <w:sz w:val="24"/>
          <w:szCs w:val="24"/>
        </w:rPr>
        <w:t>fio branco</w:t>
      </w:r>
      <w:r w:rsidRPr="00F97099">
        <w:rPr>
          <w:rFonts w:asciiTheme="majorHAnsi" w:hAnsiTheme="majorHAnsi"/>
          <w:sz w:val="24"/>
          <w:szCs w:val="24"/>
        </w:rPr>
        <w:t xml:space="preserve"> </w:t>
      </w:r>
      <w:r w:rsidRPr="00F97099">
        <w:rPr>
          <w:rFonts w:asciiTheme="majorHAnsi" w:hAnsiTheme="majorHAnsi"/>
          <w:spacing w:val="-1"/>
          <w:sz w:val="24"/>
          <w:szCs w:val="24"/>
        </w:rPr>
        <w:t>do</w:t>
      </w:r>
      <w:r w:rsidRPr="00F97099">
        <w:rPr>
          <w:rFonts w:asciiTheme="majorHAnsi" w:hAnsiTheme="majorHAnsi"/>
          <w:sz w:val="24"/>
          <w:szCs w:val="24"/>
        </w:rPr>
        <w:t xml:space="preserve"> </w:t>
      </w:r>
      <w:r w:rsidRPr="00F97099">
        <w:rPr>
          <w:rFonts w:asciiTheme="majorHAnsi" w:hAnsiTheme="majorHAnsi"/>
          <w:spacing w:val="-1"/>
          <w:sz w:val="24"/>
          <w:szCs w:val="24"/>
        </w:rPr>
        <w:t>par</w:t>
      </w:r>
      <w:r w:rsidRPr="00F97099">
        <w:rPr>
          <w:rFonts w:asciiTheme="majorHAnsi" w:hAnsiTheme="majorHAnsi"/>
          <w:spacing w:val="-2"/>
          <w:sz w:val="24"/>
          <w:szCs w:val="24"/>
        </w:rPr>
        <w:t xml:space="preserve"> </w:t>
      </w:r>
      <w:r w:rsidRPr="00F97099">
        <w:rPr>
          <w:rFonts w:asciiTheme="majorHAnsi" w:hAnsiTheme="majorHAnsi"/>
          <w:spacing w:val="-1"/>
          <w:sz w:val="24"/>
          <w:szCs w:val="24"/>
        </w:rPr>
        <w:t>azul/branco-do-azul terá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marcações</w:t>
      </w:r>
      <w:r w:rsidRPr="00F97099">
        <w:rPr>
          <w:rFonts w:asciiTheme="majorHAnsi" w:hAnsiTheme="majorHAnsi"/>
          <w:sz w:val="24"/>
          <w:szCs w:val="24"/>
        </w:rPr>
        <w:t xml:space="preserve"> </w:t>
      </w:r>
      <w:r w:rsidRPr="00F97099">
        <w:rPr>
          <w:rFonts w:asciiTheme="majorHAnsi" w:hAnsiTheme="majorHAnsi"/>
          <w:spacing w:val="-1"/>
          <w:sz w:val="24"/>
          <w:szCs w:val="24"/>
        </w:rPr>
        <w:t>na cor azul.</w:t>
      </w:r>
    </w:p>
    <w:p w:rsidR="00AD5F75" w:rsidRPr="00F97099" w:rsidRDefault="00AD5F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2"/>
          <w:sz w:val="24"/>
          <w:szCs w:val="24"/>
        </w:rPr>
        <w:t xml:space="preserve"> </w:t>
      </w:r>
      <w:r w:rsidRPr="00F97099">
        <w:rPr>
          <w:rFonts w:asciiTheme="majorHAnsi" w:hAnsiTheme="majorHAnsi"/>
          <w:spacing w:val="-1"/>
          <w:sz w:val="24"/>
          <w:szCs w:val="24"/>
        </w:rPr>
        <w:t>cabo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0"/>
          <w:sz w:val="24"/>
          <w:szCs w:val="24"/>
        </w:rPr>
        <w:t xml:space="preserve"> </w:t>
      </w:r>
      <w:r w:rsidRPr="00F97099">
        <w:rPr>
          <w:rFonts w:asciiTheme="majorHAnsi" w:hAnsiTheme="majorHAnsi"/>
          <w:spacing w:val="-1"/>
          <w:sz w:val="24"/>
          <w:szCs w:val="24"/>
        </w:rPr>
        <w:t>atender</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32"/>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34"/>
          <w:sz w:val="24"/>
          <w:szCs w:val="24"/>
        </w:rPr>
        <w:t xml:space="preserve"> </w:t>
      </w:r>
      <w:r w:rsidRPr="00F97099">
        <w:rPr>
          <w:rFonts w:asciiTheme="majorHAnsi" w:hAnsiTheme="majorHAnsi"/>
          <w:spacing w:val="-1"/>
          <w:sz w:val="24"/>
          <w:szCs w:val="24"/>
        </w:rPr>
        <w:t>as</w:t>
      </w:r>
      <w:r w:rsidRPr="00F97099">
        <w:rPr>
          <w:rFonts w:asciiTheme="majorHAnsi" w:hAnsiTheme="majorHAnsi"/>
          <w:spacing w:val="31"/>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34"/>
          <w:sz w:val="24"/>
          <w:szCs w:val="24"/>
        </w:rPr>
        <w:t xml:space="preserve"> </w:t>
      </w:r>
      <w:r w:rsidRPr="00F97099">
        <w:rPr>
          <w:rFonts w:asciiTheme="majorHAnsi" w:hAnsiTheme="majorHAnsi"/>
          <w:spacing w:val="-1"/>
          <w:sz w:val="24"/>
          <w:szCs w:val="24"/>
        </w:rPr>
        <w:t>elétricas</w:t>
      </w:r>
      <w:r w:rsidRPr="00F97099">
        <w:rPr>
          <w:rFonts w:asciiTheme="majorHAnsi" w:hAnsiTheme="majorHAnsi"/>
          <w:spacing w:val="33"/>
          <w:sz w:val="24"/>
          <w:szCs w:val="24"/>
        </w:rPr>
        <w:t xml:space="preserve"> </w:t>
      </w:r>
      <w:r w:rsidRPr="00F97099">
        <w:rPr>
          <w:rFonts w:asciiTheme="majorHAnsi" w:hAnsiTheme="majorHAnsi"/>
          <w:spacing w:val="-1"/>
          <w:sz w:val="24"/>
          <w:szCs w:val="24"/>
        </w:rPr>
        <w:t>em</w:t>
      </w:r>
      <w:r w:rsidRPr="00F97099">
        <w:rPr>
          <w:rFonts w:asciiTheme="majorHAnsi" w:hAnsiTheme="majorHAnsi"/>
          <w:spacing w:val="35"/>
          <w:sz w:val="24"/>
          <w:szCs w:val="24"/>
        </w:rPr>
        <w:t xml:space="preserve"> </w:t>
      </w:r>
      <w:r w:rsidRPr="00F97099">
        <w:rPr>
          <w:rFonts w:asciiTheme="majorHAnsi" w:hAnsiTheme="majorHAnsi"/>
          <w:spacing w:val="-1"/>
          <w:sz w:val="24"/>
          <w:szCs w:val="24"/>
        </w:rPr>
        <w:t>transmissões</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alta</w:t>
      </w:r>
      <w:r w:rsidRPr="00F97099">
        <w:rPr>
          <w:rFonts w:asciiTheme="majorHAnsi" w:hAnsiTheme="majorHAnsi"/>
          <w:spacing w:val="32"/>
          <w:sz w:val="24"/>
          <w:szCs w:val="24"/>
        </w:rPr>
        <w:t xml:space="preserve"> </w:t>
      </w:r>
      <w:r w:rsidRPr="00F97099">
        <w:rPr>
          <w:rFonts w:asciiTheme="majorHAnsi" w:hAnsiTheme="majorHAnsi"/>
          <w:spacing w:val="-1"/>
          <w:sz w:val="24"/>
          <w:szCs w:val="24"/>
        </w:rPr>
        <w:t>velocidade</w:t>
      </w:r>
      <w:r w:rsidRPr="00F97099">
        <w:rPr>
          <w:rFonts w:asciiTheme="majorHAnsi" w:hAnsiTheme="majorHAnsi"/>
          <w:spacing w:val="69"/>
          <w:sz w:val="24"/>
          <w:szCs w:val="24"/>
        </w:rPr>
        <w:t xml:space="preserve"> </w:t>
      </w:r>
      <w:r w:rsidRPr="00F97099">
        <w:rPr>
          <w:rFonts w:asciiTheme="majorHAnsi" w:hAnsiTheme="majorHAnsi"/>
          <w:spacing w:val="-1"/>
          <w:sz w:val="24"/>
          <w:szCs w:val="24"/>
        </w:rPr>
        <w:t>(categoria</w:t>
      </w:r>
      <w:r w:rsidRPr="00F97099">
        <w:rPr>
          <w:rFonts w:asciiTheme="majorHAnsi" w:hAnsiTheme="majorHAnsi"/>
          <w:spacing w:val="-3"/>
          <w:sz w:val="24"/>
          <w:szCs w:val="24"/>
        </w:rPr>
        <w:t xml:space="preserve"> </w:t>
      </w:r>
      <w:r w:rsidR="00982190" w:rsidRPr="00F97099">
        <w:rPr>
          <w:rFonts w:asciiTheme="majorHAnsi" w:hAnsiTheme="majorHAnsi"/>
          <w:spacing w:val="-1"/>
          <w:sz w:val="24"/>
          <w:szCs w:val="24"/>
        </w:rPr>
        <w:t>5</w:t>
      </w:r>
      <w:r w:rsidRPr="00F97099">
        <w:rPr>
          <w:rFonts w:asciiTheme="majorHAnsi" w:hAnsiTheme="majorHAnsi"/>
          <w:spacing w:val="-1"/>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especificadas</w:t>
      </w:r>
      <w:r w:rsidRPr="00F97099">
        <w:rPr>
          <w:rFonts w:asciiTheme="majorHAnsi" w:hAnsiTheme="majorHAnsi"/>
          <w:sz w:val="24"/>
          <w:szCs w:val="24"/>
        </w:rPr>
        <w:t xml:space="preserve"> </w:t>
      </w:r>
      <w:r w:rsidRPr="00F97099">
        <w:rPr>
          <w:rFonts w:asciiTheme="majorHAnsi" w:hAnsiTheme="majorHAnsi"/>
          <w:spacing w:val="-1"/>
          <w:sz w:val="24"/>
          <w:szCs w:val="24"/>
        </w:rPr>
        <w:t>na</w:t>
      </w:r>
      <w:r w:rsidRPr="00F97099">
        <w:rPr>
          <w:rFonts w:asciiTheme="majorHAnsi" w:hAnsiTheme="majorHAnsi"/>
          <w:spacing w:val="-2"/>
          <w:sz w:val="24"/>
          <w:szCs w:val="24"/>
        </w:rPr>
        <w:t xml:space="preserve"> </w:t>
      </w:r>
      <w:r w:rsidRPr="00F97099">
        <w:rPr>
          <w:rFonts w:asciiTheme="majorHAnsi" w:hAnsiTheme="majorHAnsi"/>
          <w:spacing w:val="-1"/>
          <w:sz w:val="24"/>
          <w:szCs w:val="24"/>
        </w:rPr>
        <w:t>norma</w:t>
      </w:r>
      <w:r w:rsidRPr="00F97099">
        <w:rPr>
          <w:rFonts w:asciiTheme="majorHAnsi" w:hAnsiTheme="majorHAnsi"/>
          <w:spacing w:val="-2"/>
          <w:sz w:val="24"/>
          <w:szCs w:val="24"/>
        </w:rPr>
        <w:t xml:space="preserve"> </w:t>
      </w:r>
      <w:r w:rsidRPr="00F97099">
        <w:rPr>
          <w:rFonts w:asciiTheme="majorHAnsi" w:hAnsiTheme="majorHAnsi"/>
          <w:spacing w:val="-1"/>
          <w:sz w:val="24"/>
          <w:szCs w:val="24"/>
        </w:rPr>
        <w:t>ANSI/TIA/EIA</w:t>
      </w:r>
      <w:r w:rsidRPr="00F97099">
        <w:rPr>
          <w:rFonts w:asciiTheme="majorHAnsi" w:hAnsiTheme="majorHAnsi"/>
          <w:spacing w:val="-2"/>
          <w:sz w:val="24"/>
          <w:szCs w:val="24"/>
        </w:rPr>
        <w:t xml:space="preserve"> </w:t>
      </w:r>
      <w:r w:rsidRPr="00F97099">
        <w:rPr>
          <w:rFonts w:asciiTheme="majorHAnsi" w:hAnsiTheme="majorHAnsi"/>
          <w:spacing w:val="-1"/>
          <w:sz w:val="24"/>
          <w:szCs w:val="24"/>
        </w:rPr>
        <w:t>568</w:t>
      </w:r>
      <w:r w:rsidRPr="00F97099">
        <w:rPr>
          <w:rFonts w:asciiTheme="majorHAnsi" w:hAnsiTheme="majorHAnsi"/>
          <w:spacing w:val="-3"/>
          <w:sz w:val="24"/>
          <w:szCs w:val="24"/>
        </w:rPr>
        <w:t xml:space="preserve"> </w:t>
      </w:r>
      <w:r w:rsidRPr="00F97099">
        <w:rPr>
          <w:rFonts w:asciiTheme="majorHAnsi" w:hAnsiTheme="majorHAnsi"/>
          <w:spacing w:val="-1"/>
          <w:sz w:val="24"/>
          <w:szCs w:val="24"/>
        </w:rPr>
        <w:t>B.</w:t>
      </w:r>
    </w:p>
    <w:p w:rsidR="00AD5F75" w:rsidRPr="00F97099" w:rsidRDefault="00AD5F75" w:rsidP="0080695D">
      <w:pPr>
        <w:kinsoku w:val="0"/>
        <w:overflowPunct w:val="0"/>
        <w:ind w:firstLine="567"/>
        <w:rPr>
          <w:rFonts w:asciiTheme="majorHAnsi" w:hAnsiTheme="majorHAnsi"/>
        </w:rPr>
      </w:pPr>
    </w:p>
    <w:p w:rsidR="00AD5F75" w:rsidRPr="001A6DCE" w:rsidRDefault="00AD5F75" w:rsidP="001A6DCE">
      <w:pPr>
        <w:ind w:firstLine="567"/>
        <w:rPr>
          <w:rFonts w:asciiTheme="majorHAnsi" w:hAnsiTheme="majorHAnsi"/>
          <w:b/>
          <w:bCs/>
        </w:rPr>
      </w:pPr>
      <w:bookmarkStart w:id="297" w:name="10.2.2._CONECTOR_M8V_(RJ_45)"/>
      <w:bookmarkEnd w:id="297"/>
      <w:r w:rsidRPr="001A6DCE">
        <w:rPr>
          <w:rFonts w:asciiTheme="majorHAnsi" w:hAnsiTheme="majorHAnsi"/>
          <w:b/>
          <w:spacing w:val="-1"/>
        </w:rPr>
        <w:t>CONECTOR</w:t>
      </w:r>
      <w:r w:rsidRPr="001A6DCE">
        <w:rPr>
          <w:rFonts w:asciiTheme="majorHAnsi" w:hAnsiTheme="majorHAnsi"/>
          <w:b/>
          <w:spacing w:val="-2"/>
        </w:rPr>
        <w:t xml:space="preserve"> </w:t>
      </w:r>
      <w:r w:rsidRPr="001A6DCE">
        <w:rPr>
          <w:rFonts w:asciiTheme="majorHAnsi" w:hAnsiTheme="majorHAnsi"/>
          <w:b/>
          <w:spacing w:val="-1"/>
        </w:rPr>
        <w:t>M8V</w:t>
      </w:r>
      <w:r w:rsidRPr="001A6DCE">
        <w:rPr>
          <w:rFonts w:asciiTheme="majorHAnsi" w:hAnsiTheme="majorHAnsi"/>
          <w:b/>
          <w:spacing w:val="-3"/>
        </w:rPr>
        <w:t xml:space="preserve"> </w:t>
      </w:r>
      <w:r w:rsidRPr="001A6DCE">
        <w:rPr>
          <w:rFonts w:asciiTheme="majorHAnsi" w:hAnsiTheme="majorHAnsi"/>
          <w:b/>
          <w:spacing w:val="-1"/>
        </w:rPr>
        <w:t>(RJ</w:t>
      </w:r>
      <w:r w:rsidRPr="001A6DCE">
        <w:rPr>
          <w:rFonts w:asciiTheme="majorHAnsi" w:hAnsiTheme="majorHAnsi"/>
          <w:b/>
          <w:spacing w:val="-2"/>
        </w:rPr>
        <w:t xml:space="preserve"> </w:t>
      </w:r>
      <w:r w:rsidRPr="001A6DCE">
        <w:rPr>
          <w:rFonts w:asciiTheme="majorHAnsi" w:hAnsiTheme="majorHAnsi"/>
          <w:b/>
          <w:spacing w:val="-1"/>
        </w:rPr>
        <w:t>45)</w:t>
      </w:r>
    </w:p>
    <w:p w:rsidR="00AD5F75" w:rsidRPr="00F97099" w:rsidRDefault="00AD5F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31"/>
          <w:sz w:val="24"/>
          <w:szCs w:val="24"/>
        </w:rPr>
        <w:t xml:space="preserve"> </w:t>
      </w:r>
      <w:r w:rsidRPr="00F97099">
        <w:rPr>
          <w:rFonts w:asciiTheme="majorHAnsi" w:hAnsiTheme="majorHAnsi"/>
          <w:spacing w:val="-1"/>
          <w:sz w:val="24"/>
          <w:szCs w:val="24"/>
        </w:rPr>
        <w:t>tomadas</w:t>
      </w:r>
      <w:r w:rsidRPr="00F97099">
        <w:rPr>
          <w:rFonts w:asciiTheme="majorHAnsi" w:hAnsiTheme="majorHAnsi"/>
          <w:spacing w:val="32"/>
          <w:sz w:val="24"/>
          <w:szCs w:val="24"/>
        </w:rPr>
        <w:t xml:space="preserve"> </w:t>
      </w:r>
      <w:r w:rsidRPr="00F97099">
        <w:rPr>
          <w:rFonts w:asciiTheme="majorHAnsi" w:hAnsiTheme="majorHAnsi"/>
          <w:spacing w:val="-1"/>
          <w:sz w:val="24"/>
          <w:szCs w:val="24"/>
        </w:rPr>
        <w:t>(ou</w:t>
      </w:r>
      <w:r w:rsidRPr="00F97099">
        <w:rPr>
          <w:rFonts w:asciiTheme="majorHAnsi" w:hAnsiTheme="majorHAnsi"/>
          <w:spacing w:val="29"/>
          <w:sz w:val="24"/>
          <w:szCs w:val="24"/>
        </w:rPr>
        <w:t xml:space="preserve"> </w:t>
      </w:r>
      <w:r w:rsidRPr="00F97099">
        <w:rPr>
          <w:rFonts w:asciiTheme="majorHAnsi" w:hAnsiTheme="majorHAnsi"/>
          <w:spacing w:val="-1"/>
          <w:sz w:val="24"/>
          <w:szCs w:val="24"/>
        </w:rPr>
        <w:t>conector</w:t>
      </w:r>
      <w:r w:rsidRPr="00F97099">
        <w:rPr>
          <w:rFonts w:asciiTheme="majorHAnsi" w:hAnsiTheme="majorHAnsi"/>
          <w:spacing w:val="33"/>
          <w:sz w:val="24"/>
          <w:szCs w:val="24"/>
        </w:rPr>
        <w:t xml:space="preserve"> </w:t>
      </w:r>
      <w:r w:rsidRPr="00F97099">
        <w:rPr>
          <w:rFonts w:asciiTheme="majorHAnsi" w:hAnsiTheme="majorHAnsi"/>
          <w:spacing w:val="-1"/>
          <w:sz w:val="24"/>
          <w:szCs w:val="24"/>
        </w:rPr>
        <w:t>macho</w:t>
      </w:r>
      <w:r w:rsidRPr="00F97099">
        <w:rPr>
          <w:rFonts w:asciiTheme="majorHAnsi" w:hAnsiTheme="majorHAnsi"/>
          <w:spacing w:val="31"/>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fêmea)</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acesso</w:t>
      </w:r>
      <w:r w:rsidRPr="00F97099">
        <w:rPr>
          <w:rFonts w:asciiTheme="majorHAnsi" w:hAnsiTheme="majorHAnsi"/>
          <w:spacing w:val="31"/>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do</w:t>
      </w:r>
      <w:r w:rsidRPr="00F97099">
        <w:rPr>
          <w:rFonts w:asciiTheme="majorHAnsi" w:hAnsiTheme="majorHAnsi"/>
          <w:spacing w:val="30"/>
          <w:sz w:val="24"/>
          <w:szCs w:val="24"/>
        </w:rPr>
        <w:t xml:space="preserve"> </w:t>
      </w:r>
      <w:r w:rsidRPr="00F97099">
        <w:rPr>
          <w:rFonts w:asciiTheme="majorHAnsi" w:hAnsiTheme="majorHAnsi"/>
          <w:spacing w:val="-1"/>
          <w:sz w:val="24"/>
          <w:szCs w:val="24"/>
        </w:rPr>
        <w:t>tipo</w:t>
      </w:r>
      <w:r w:rsidRPr="00F97099">
        <w:rPr>
          <w:rFonts w:asciiTheme="majorHAnsi" w:hAnsiTheme="majorHAnsi"/>
          <w:spacing w:val="31"/>
          <w:sz w:val="24"/>
          <w:szCs w:val="24"/>
        </w:rPr>
        <w:t xml:space="preserve"> </w:t>
      </w:r>
      <w:r w:rsidRPr="00F97099">
        <w:rPr>
          <w:rFonts w:asciiTheme="majorHAnsi" w:hAnsiTheme="majorHAnsi"/>
          <w:spacing w:val="-1"/>
          <w:sz w:val="24"/>
          <w:szCs w:val="24"/>
        </w:rPr>
        <w:t>modular</w:t>
      </w:r>
      <w:r w:rsidRPr="00F97099">
        <w:rPr>
          <w:rFonts w:asciiTheme="majorHAnsi" w:hAnsiTheme="majorHAnsi"/>
          <w:spacing w:val="33"/>
          <w:sz w:val="24"/>
          <w:szCs w:val="24"/>
        </w:rPr>
        <w:t xml:space="preserve"> </w:t>
      </w:r>
      <w:r w:rsidRPr="00F97099">
        <w:rPr>
          <w:rFonts w:asciiTheme="majorHAnsi" w:hAnsiTheme="majorHAnsi"/>
          <w:spacing w:val="-1"/>
          <w:sz w:val="24"/>
          <w:szCs w:val="24"/>
        </w:rPr>
        <w:t>jack</w:t>
      </w:r>
      <w:r w:rsidRPr="00F97099">
        <w:rPr>
          <w:rFonts w:asciiTheme="majorHAnsi" w:hAnsiTheme="majorHAnsi"/>
          <w:spacing w:val="32"/>
          <w:sz w:val="24"/>
          <w:szCs w:val="24"/>
        </w:rPr>
        <w:t xml:space="preserve"> </w:t>
      </w:r>
      <w:r w:rsidRPr="00F97099">
        <w:rPr>
          <w:rFonts w:asciiTheme="majorHAnsi" w:hAnsiTheme="majorHAnsi"/>
          <w:spacing w:val="-1"/>
          <w:sz w:val="24"/>
          <w:szCs w:val="24"/>
        </w:rPr>
        <w:t>padrão</w:t>
      </w:r>
      <w:r w:rsidRPr="00F97099">
        <w:rPr>
          <w:rFonts w:asciiTheme="majorHAnsi" w:hAnsiTheme="majorHAnsi"/>
          <w:spacing w:val="31"/>
          <w:sz w:val="24"/>
          <w:szCs w:val="24"/>
        </w:rPr>
        <w:t xml:space="preserve"> </w:t>
      </w:r>
      <w:r w:rsidRPr="00F97099">
        <w:rPr>
          <w:rFonts w:asciiTheme="majorHAnsi" w:hAnsiTheme="majorHAnsi"/>
          <w:spacing w:val="-1"/>
          <w:sz w:val="24"/>
          <w:szCs w:val="24"/>
        </w:rPr>
        <w:t>RJ-45</w:t>
      </w:r>
      <w:r w:rsidRPr="00F97099">
        <w:rPr>
          <w:rFonts w:asciiTheme="majorHAnsi" w:hAnsiTheme="majorHAnsi"/>
          <w:spacing w:val="73"/>
          <w:sz w:val="24"/>
          <w:szCs w:val="24"/>
        </w:rPr>
        <w:t xml:space="preserve"> </w:t>
      </w:r>
      <w:r w:rsidRPr="00F97099">
        <w:rPr>
          <w:rFonts w:asciiTheme="majorHAnsi" w:hAnsiTheme="majorHAnsi"/>
          <w:spacing w:val="-1"/>
          <w:sz w:val="24"/>
          <w:szCs w:val="24"/>
        </w:rPr>
        <w:t>(M8v),</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os contatos</w:t>
      </w:r>
      <w:r w:rsidRPr="00F97099">
        <w:rPr>
          <w:rFonts w:asciiTheme="majorHAnsi" w:hAnsiTheme="majorHAnsi"/>
          <w:sz w:val="24"/>
          <w:szCs w:val="24"/>
        </w:rPr>
        <w:t xml:space="preserve"> </w:t>
      </w:r>
      <w:r w:rsidRPr="00F97099">
        <w:rPr>
          <w:rFonts w:asciiTheme="majorHAnsi" w:hAnsiTheme="majorHAnsi"/>
          <w:spacing w:val="-1"/>
          <w:sz w:val="24"/>
          <w:szCs w:val="24"/>
        </w:rPr>
        <w:t>banhados</w:t>
      </w:r>
      <w:r w:rsidRPr="00F97099">
        <w:rPr>
          <w:rFonts w:asciiTheme="majorHAnsi" w:hAnsiTheme="majorHAnsi"/>
          <w:spacing w:val="1"/>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ouro,</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 descrição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abaixo:</w:t>
      </w:r>
    </w:p>
    <w:p w:rsidR="00AD5F75" w:rsidRPr="00F97099" w:rsidRDefault="00AD5F75"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Corpo</w:t>
      </w:r>
      <w:r w:rsidRPr="00F97099">
        <w:rPr>
          <w:rFonts w:asciiTheme="majorHAnsi" w:hAnsiTheme="majorHAnsi"/>
          <w:spacing w:val="28"/>
          <w:sz w:val="24"/>
          <w:szCs w:val="24"/>
        </w:rPr>
        <w:t xml:space="preserve"> </w:t>
      </w:r>
      <w:r w:rsidRPr="00F97099">
        <w:rPr>
          <w:rFonts w:asciiTheme="majorHAnsi" w:hAnsiTheme="majorHAnsi"/>
          <w:spacing w:val="-1"/>
          <w:sz w:val="24"/>
          <w:szCs w:val="24"/>
        </w:rPr>
        <w:t>em</w:t>
      </w:r>
      <w:r w:rsidRPr="00F97099">
        <w:rPr>
          <w:rFonts w:asciiTheme="majorHAnsi" w:hAnsiTheme="majorHAnsi"/>
          <w:spacing w:val="29"/>
          <w:sz w:val="24"/>
          <w:szCs w:val="24"/>
        </w:rPr>
        <w:t xml:space="preserve"> </w:t>
      </w:r>
      <w:r w:rsidRPr="00F97099">
        <w:rPr>
          <w:rFonts w:asciiTheme="majorHAnsi" w:hAnsiTheme="majorHAnsi"/>
          <w:spacing w:val="-1"/>
          <w:sz w:val="24"/>
          <w:szCs w:val="24"/>
        </w:rPr>
        <w:t>termoplástico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alto</w:t>
      </w:r>
      <w:r w:rsidRPr="00F97099">
        <w:rPr>
          <w:rFonts w:asciiTheme="majorHAnsi" w:hAnsiTheme="majorHAnsi"/>
          <w:spacing w:val="27"/>
          <w:sz w:val="24"/>
          <w:szCs w:val="24"/>
        </w:rPr>
        <w:t xml:space="preserve"> </w:t>
      </w:r>
      <w:r w:rsidRPr="00F97099">
        <w:rPr>
          <w:rFonts w:asciiTheme="majorHAnsi" w:hAnsiTheme="majorHAnsi"/>
          <w:spacing w:val="-1"/>
          <w:sz w:val="24"/>
          <w:szCs w:val="24"/>
        </w:rPr>
        <w:t>impacto</w:t>
      </w:r>
      <w:r w:rsidRPr="00F97099">
        <w:rPr>
          <w:rFonts w:asciiTheme="majorHAnsi" w:hAnsiTheme="majorHAnsi"/>
          <w:spacing w:val="28"/>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8"/>
          <w:sz w:val="24"/>
          <w:szCs w:val="24"/>
        </w:rPr>
        <w:t xml:space="preserve"> </w:t>
      </w:r>
      <w:r w:rsidRPr="00F97099">
        <w:rPr>
          <w:rFonts w:asciiTheme="majorHAnsi" w:hAnsiTheme="majorHAnsi"/>
          <w:spacing w:val="-1"/>
          <w:sz w:val="24"/>
          <w:szCs w:val="24"/>
        </w:rPr>
        <w:t>propagante</w:t>
      </w:r>
      <w:r w:rsidRPr="00F97099">
        <w:rPr>
          <w:rFonts w:asciiTheme="majorHAnsi" w:hAnsiTheme="majorHAnsi"/>
          <w:spacing w:val="29"/>
          <w:sz w:val="24"/>
          <w:szCs w:val="24"/>
        </w:rPr>
        <w:t xml:space="preserve"> </w:t>
      </w:r>
      <w:r w:rsidRPr="00F97099">
        <w:rPr>
          <w:rFonts w:asciiTheme="majorHAnsi" w:hAnsiTheme="majorHAnsi"/>
          <w:sz w:val="24"/>
          <w:szCs w:val="24"/>
        </w:rPr>
        <w:t>à</w:t>
      </w:r>
      <w:r w:rsidRPr="00F97099">
        <w:rPr>
          <w:rFonts w:asciiTheme="majorHAnsi" w:hAnsiTheme="majorHAnsi"/>
          <w:spacing w:val="28"/>
          <w:sz w:val="24"/>
          <w:szCs w:val="24"/>
        </w:rPr>
        <w:t xml:space="preserve"> </w:t>
      </w:r>
      <w:r w:rsidRPr="00F97099">
        <w:rPr>
          <w:rFonts w:asciiTheme="majorHAnsi" w:hAnsiTheme="majorHAnsi"/>
          <w:spacing w:val="-1"/>
          <w:sz w:val="24"/>
          <w:szCs w:val="24"/>
        </w:rPr>
        <w:t>chama</w:t>
      </w:r>
      <w:r w:rsidRPr="00F97099">
        <w:rPr>
          <w:rFonts w:asciiTheme="majorHAnsi" w:hAnsiTheme="majorHAnsi"/>
          <w:spacing w:val="29"/>
          <w:sz w:val="24"/>
          <w:szCs w:val="24"/>
        </w:rPr>
        <w:t xml:space="preserve"> </w:t>
      </w:r>
      <w:r w:rsidRPr="00F97099">
        <w:rPr>
          <w:rFonts w:asciiTheme="majorHAnsi" w:hAnsiTheme="majorHAnsi"/>
          <w:spacing w:val="-1"/>
          <w:sz w:val="24"/>
          <w:szCs w:val="24"/>
        </w:rPr>
        <w:t>(UL</w:t>
      </w:r>
      <w:r w:rsidRPr="00F97099">
        <w:rPr>
          <w:rFonts w:asciiTheme="majorHAnsi" w:hAnsiTheme="majorHAnsi"/>
          <w:spacing w:val="28"/>
          <w:sz w:val="24"/>
          <w:szCs w:val="24"/>
        </w:rPr>
        <w:t xml:space="preserve"> </w:t>
      </w:r>
      <w:r w:rsidRPr="00F97099">
        <w:rPr>
          <w:rFonts w:asciiTheme="majorHAnsi" w:hAnsiTheme="majorHAnsi"/>
          <w:spacing w:val="-1"/>
          <w:sz w:val="24"/>
          <w:szCs w:val="24"/>
        </w:rPr>
        <w:t>94</w:t>
      </w:r>
      <w:r w:rsidRPr="00F97099">
        <w:rPr>
          <w:rFonts w:asciiTheme="majorHAnsi" w:hAnsiTheme="majorHAnsi"/>
          <w:spacing w:val="28"/>
          <w:sz w:val="24"/>
          <w:szCs w:val="24"/>
        </w:rPr>
        <w:t xml:space="preserve"> </w:t>
      </w:r>
      <w:r w:rsidRPr="00F97099">
        <w:rPr>
          <w:rFonts w:asciiTheme="majorHAnsi" w:hAnsiTheme="majorHAnsi"/>
          <w:spacing w:val="-1"/>
          <w:sz w:val="24"/>
          <w:szCs w:val="24"/>
        </w:rPr>
        <w:t>V-0).</w:t>
      </w:r>
      <w:r w:rsidRPr="00F97099">
        <w:rPr>
          <w:rFonts w:asciiTheme="majorHAnsi" w:hAnsiTheme="majorHAnsi"/>
          <w:spacing w:val="31"/>
          <w:sz w:val="24"/>
          <w:szCs w:val="24"/>
        </w:rPr>
        <w:t xml:space="preserve"> </w:t>
      </w:r>
      <w:r w:rsidRPr="00F97099">
        <w:rPr>
          <w:rFonts w:asciiTheme="majorHAnsi" w:hAnsiTheme="majorHAnsi"/>
          <w:spacing w:val="-1"/>
          <w:sz w:val="24"/>
          <w:szCs w:val="24"/>
        </w:rPr>
        <w:t>Vias</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contato</w:t>
      </w:r>
      <w:r w:rsidRPr="00F97099">
        <w:rPr>
          <w:rFonts w:asciiTheme="majorHAnsi" w:hAnsiTheme="majorHAnsi"/>
          <w:spacing w:val="65"/>
          <w:sz w:val="24"/>
          <w:szCs w:val="24"/>
        </w:rPr>
        <w:t xml:space="preserve"> </w:t>
      </w:r>
      <w:r w:rsidRPr="00F97099">
        <w:rPr>
          <w:rFonts w:asciiTheme="majorHAnsi" w:hAnsiTheme="majorHAnsi"/>
          <w:spacing w:val="-1"/>
          <w:sz w:val="24"/>
          <w:szCs w:val="24"/>
        </w:rPr>
        <w:t>planas</w:t>
      </w:r>
      <w:r w:rsidRPr="00F97099">
        <w:rPr>
          <w:rFonts w:asciiTheme="majorHAnsi" w:hAnsiTheme="majorHAnsi"/>
          <w:spacing w:val="5"/>
          <w:sz w:val="24"/>
          <w:szCs w:val="24"/>
        </w:rPr>
        <w:t xml:space="preserve"> </w:t>
      </w:r>
      <w:r w:rsidRPr="00F97099">
        <w:rPr>
          <w:rFonts w:asciiTheme="majorHAnsi" w:hAnsiTheme="majorHAnsi"/>
          <w:spacing w:val="-1"/>
          <w:sz w:val="24"/>
          <w:szCs w:val="24"/>
        </w:rPr>
        <w:t>para</w:t>
      </w:r>
      <w:r w:rsidRPr="00F97099">
        <w:rPr>
          <w:rFonts w:asciiTheme="majorHAnsi" w:hAnsiTheme="majorHAnsi"/>
          <w:spacing w:val="6"/>
          <w:sz w:val="24"/>
          <w:szCs w:val="24"/>
        </w:rPr>
        <w:t xml:space="preserve"> </w:t>
      </w:r>
      <w:r w:rsidRPr="00F97099">
        <w:rPr>
          <w:rFonts w:asciiTheme="majorHAnsi" w:hAnsiTheme="majorHAnsi"/>
          <w:spacing w:val="-1"/>
          <w:sz w:val="24"/>
          <w:szCs w:val="24"/>
        </w:rPr>
        <w:t>aumentar</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4"/>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contato</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5"/>
          <w:sz w:val="24"/>
          <w:szCs w:val="24"/>
        </w:rPr>
        <w:t xml:space="preserve"> </w:t>
      </w:r>
      <w:r w:rsidRPr="00F97099">
        <w:rPr>
          <w:rFonts w:asciiTheme="majorHAnsi" w:hAnsiTheme="majorHAnsi"/>
          <w:sz w:val="24"/>
          <w:szCs w:val="24"/>
        </w:rPr>
        <w:t>o</w:t>
      </w:r>
      <w:r w:rsidRPr="00F97099">
        <w:rPr>
          <w:rFonts w:asciiTheme="majorHAnsi" w:hAnsiTheme="majorHAnsi"/>
          <w:spacing w:val="3"/>
          <w:sz w:val="24"/>
          <w:szCs w:val="24"/>
        </w:rPr>
        <w:t xml:space="preserve"> </w:t>
      </w:r>
      <w:r w:rsidRPr="00F97099">
        <w:rPr>
          <w:rFonts w:asciiTheme="majorHAnsi" w:hAnsiTheme="majorHAnsi"/>
          <w:spacing w:val="-1"/>
          <w:sz w:val="24"/>
          <w:szCs w:val="24"/>
        </w:rPr>
        <w:t>conector</w:t>
      </w:r>
      <w:r w:rsidRPr="00F97099">
        <w:rPr>
          <w:rFonts w:asciiTheme="majorHAnsi" w:hAnsiTheme="majorHAnsi"/>
          <w:spacing w:val="5"/>
          <w:sz w:val="24"/>
          <w:szCs w:val="24"/>
        </w:rPr>
        <w:t xml:space="preserve"> </w:t>
      </w:r>
      <w:r w:rsidRPr="00F97099">
        <w:rPr>
          <w:rFonts w:asciiTheme="majorHAnsi" w:hAnsiTheme="majorHAnsi"/>
          <w:spacing w:val="-1"/>
          <w:sz w:val="24"/>
          <w:szCs w:val="24"/>
        </w:rPr>
        <w:t>macho,</w:t>
      </w:r>
      <w:r w:rsidRPr="00F97099">
        <w:rPr>
          <w:rFonts w:asciiTheme="majorHAnsi" w:hAnsiTheme="majorHAnsi"/>
          <w:spacing w:val="4"/>
          <w:sz w:val="24"/>
          <w:szCs w:val="24"/>
        </w:rPr>
        <w:t xml:space="preserve"> </w:t>
      </w:r>
      <w:r w:rsidRPr="00F97099">
        <w:rPr>
          <w:rFonts w:asciiTheme="majorHAnsi" w:hAnsiTheme="majorHAnsi"/>
          <w:spacing w:val="-1"/>
          <w:sz w:val="24"/>
          <w:szCs w:val="24"/>
        </w:rPr>
        <w:t>produzidas</w:t>
      </w:r>
      <w:r w:rsidRPr="00F97099">
        <w:rPr>
          <w:rFonts w:asciiTheme="majorHAnsi" w:hAnsiTheme="majorHAnsi"/>
          <w:spacing w:val="6"/>
          <w:sz w:val="24"/>
          <w:szCs w:val="24"/>
        </w:rPr>
        <w:t xml:space="preserve"> </w:t>
      </w:r>
      <w:r w:rsidRPr="00F97099">
        <w:rPr>
          <w:rFonts w:asciiTheme="majorHAnsi" w:hAnsiTheme="majorHAnsi"/>
          <w:spacing w:val="-1"/>
          <w:sz w:val="24"/>
          <w:szCs w:val="24"/>
        </w:rPr>
        <w:t>em</w:t>
      </w:r>
      <w:r w:rsidRPr="00F97099">
        <w:rPr>
          <w:rFonts w:asciiTheme="majorHAnsi" w:hAnsiTheme="majorHAnsi"/>
          <w:spacing w:val="5"/>
          <w:sz w:val="24"/>
          <w:szCs w:val="24"/>
        </w:rPr>
        <w:t xml:space="preserve"> </w:t>
      </w:r>
      <w:r w:rsidRPr="00F97099">
        <w:rPr>
          <w:rFonts w:asciiTheme="majorHAnsi" w:hAnsiTheme="majorHAnsi"/>
          <w:spacing w:val="-1"/>
          <w:sz w:val="24"/>
          <w:szCs w:val="24"/>
        </w:rPr>
        <w:t>cobre-berílio,</w:t>
      </w:r>
      <w:r w:rsidRPr="00F97099">
        <w:rPr>
          <w:rFonts w:asciiTheme="majorHAnsi" w:hAnsiTheme="majorHAnsi"/>
          <w:spacing w:val="65"/>
          <w:w w:val="99"/>
          <w:sz w:val="24"/>
          <w:szCs w:val="24"/>
        </w:rPr>
        <w:t xml:space="preserve"> </w:t>
      </w:r>
      <w:r w:rsidRPr="00F97099">
        <w:rPr>
          <w:rFonts w:asciiTheme="majorHAnsi" w:hAnsiTheme="majorHAnsi"/>
          <w:spacing w:val="-1"/>
          <w:sz w:val="24"/>
          <w:szCs w:val="24"/>
        </w:rPr>
        <w:t>com</w:t>
      </w:r>
      <w:r w:rsidRPr="00F97099">
        <w:rPr>
          <w:rFonts w:asciiTheme="majorHAnsi" w:hAnsiTheme="majorHAnsi"/>
          <w:spacing w:val="32"/>
          <w:sz w:val="24"/>
          <w:szCs w:val="24"/>
        </w:rPr>
        <w:t xml:space="preserve"> </w:t>
      </w:r>
      <w:r w:rsidRPr="00F97099">
        <w:rPr>
          <w:rFonts w:asciiTheme="majorHAnsi" w:hAnsiTheme="majorHAnsi"/>
          <w:spacing w:val="-1"/>
          <w:sz w:val="24"/>
          <w:szCs w:val="24"/>
        </w:rPr>
        <w:t>camada</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ouro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1,27</w:t>
      </w:r>
      <w:r w:rsidRPr="00F97099">
        <w:rPr>
          <w:rFonts w:asciiTheme="majorHAnsi" w:hAnsiTheme="majorHAnsi"/>
          <w:spacing w:val="31"/>
          <w:sz w:val="24"/>
          <w:szCs w:val="24"/>
        </w:rPr>
        <w:t xml:space="preserve"> </w:t>
      </w:r>
      <w:r w:rsidRPr="00F97099">
        <w:rPr>
          <w:rFonts w:asciiTheme="majorHAnsi" w:hAnsiTheme="majorHAnsi"/>
          <w:spacing w:val="-1"/>
          <w:sz w:val="24"/>
          <w:szCs w:val="24"/>
        </w:rPr>
        <w:t>mm</w:t>
      </w:r>
      <w:r w:rsidRPr="00F97099">
        <w:rPr>
          <w:rFonts w:asciiTheme="majorHAnsi" w:hAnsiTheme="majorHAnsi"/>
          <w:spacing w:val="33"/>
          <w:sz w:val="24"/>
          <w:szCs w:val="24"/>
        </w:rPr>
        <w:t xml:space="preserve"> </w:t>
      </w:r>
      <w:r w:rsidRPr="00F97099">
        <w:rPr>
          <w:rFonts w:asciiTheme="majorHAnsi" w:hAnsiTheme="majorHAnsi"/>
          <w:spacing w:val="-1"/>
          <w:sz w:val="24"/>
          <w:szCs w:val="24"/>
        </w:rPr>
        <w:t>sobre</w:t>
      </w:r>
      <w:r w:rsidRPr="00F97099">
        <w:rPr>
          <w:rFonts w:asciiTheme="majorHAnsi" w:hAnsiTheme="majorHAnsi"/>
          <w:spacing w:val="31"/>
          <w:sz w:val="24"/>
          <w:szCs w:val="24"/>
        </w:rPr>
        <w:t xml:space="preserve"> </w:t>
      </w:r>
      <w:r w:rsidRPr="00F97099">
        <w:rPr>
          <w:rFonts w:asciiTheme="majorHAnsi" w:hAnsiTheme="majorHAnsi"/>
          <w:spacing w:val="-1"/>
          <w:sz w:val="24"/>
          <w:szCs w:val="24"/>
        </w:rPr>
        <w:t>1,27</w:t>
      </w:r>
      <w:r w:rsidRPr="00F97099">
        <w:rPr>
          <w:rFonts w:asciiTheme="majorHAnsi" w:hAnsiTheme="majorHAnsi"/>
          <w:spacing w:val="31"/>
          <w:sz w:val="24"/>
          <w:szCs w:val="24"/>
        </w:rPr>
        <w:t xml:space="preserve"> </w:t>
      </w:r>
      <w:r w:rsidRPr="00F97099">
        <w:rPr>
          <w:rFonts w:asciiTheme="majorHAnsi" w:hAnsiTheme="majorHAnsi"/>
          <w:sz w:val="24"/>
          <w:szCs w:val="24"/>
        </w:rPr>
        <w:t>mm</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níquel.</w:t>
      </w:r>
      <w:r w:rsidRPr="00F97099">
        <w:rPr>
          <w:rFonts w:asciiTheme="majorHAnsi" w:hAnsiTheme="majorHAnsi"/>
          <w:spacing w:val="33"/>
          <w:sz w:val="24"/>
          <w:szCs w:val="24"/>
        </w:rPr>
        <w:t xml:space="preserve"> </w:t>
      </w:r>
      <w:r w:rsidRPr="00F97099">
        <w:rPr>
          <w:rFonts w:asciiTheme="majorHAnsi" w:hAnsiTheme="majorHAnsi"/>
          <w:spacing w:val="-1"/>
          <w:sz w:val="24"/>
          <w:szCs w:val="24"/>
        </w:rPr>
        <w:t>Terminais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conexão</w:t>
      </w:r>
      <w:r w:rsidRPr="00F97099">
        <w:rPr>
          <w:rFonts w:asciiTheme="majorHAnsi" w:hAnsiTheme="majorHAnsi"/>
          <w:spacing w:val="33"/>
          <w:sz w:val="24"/>
          <w:szCs w:val="24"/>
        </w:rPr>
        <w:t xml:space="preserve"> </w:t>
      </w:r>
      <w:r w:rsidRPr="00F97099">
        <w:rPr>
          <w:rFonts w:asciiTheme="majorHAnsi" w:hAnsiTheme="majorHAnsi"/>
          <w:spacing w:val="-2"/>
          <w:sz w:val="24"/>
          <w:szCs w:val="24"/>
        </w:rPr>
        <w:t>em</w:t>
      </w:r>
      <w:r w:rsidRPr="00F97099">
        <w:rPr>
          <w:rFonts w:asciiTheme="majorHAnsi" w:hAnsiTheme="majorHAnsi"/>
          <w:spacing w:val="33"/>
          <w:sz w:val="24"/>
          <w:szCs w:val="24"/>
        </w:rPr>
        <w:t xml:space="preserve"> </w:t>
      </w:r>
      <w:r w:rsidRPr="00F97099">
        <w:rPr>
          <w:rFonts w:asciiTheme="majorHAnsi" w:hAnsiTheme="majorHAnsi"/>
          <w:spacing w:val="-1"/>
          <w:sz w:val="24"/>
          <w:szCs w:val="24"/>
        </w:rPr>
        <w:t>bronze</w:t>
      </w:r>
      <w:r w:rsidRPr="00F97099">
        <w:rPr>
          <w:rFonts w:asciiTheme="majorHAnsi" w:hAnsiTheme="majorHAnsi"/>
          <w:spacing w:val="57"/>
          <w:sz w:val="24"/>
          <w:szCs w:val="24"/>
        </w:rPr>
        <w:t xml:space="preserve"> </w:t>
      </w:r>
      <w:r w:rsidRPr="00F97099">
        <w:rPr>
          <w:rFonts w:asciiTheme="majorHAnsi" w:hAnsiTheme="majorHAnsi"/>
          <w:spacing w:val="-1"/>
          <w:sz w:val="24"/>
          <w:szCs w:val="24"/>
        </w:rPr>
        <w:t>fosforoso</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estanhado,</w:t>
      </w:r>
      <w:r w:rsidRPr="00F97099">
        <w:rPr>
          <w:rFonts w:asciiTheme="majorHAnsi" w:hAnsiTheme="majorHAnsi"/>
          <w:sz w:val="24"/>
          <w:szCs w:val="24"/>
        </w:rPr>
        <w:t xml:space="preserve"> </w:t>
      </w:r>
      <w:r w:rsidRPr="00F97099">
        <w:rPr>
          <w:rFonts w:asciiTheme="majorHAnsi" w:hAnsiTheme="majorHAnsi"/>
          <w:spacing w:val="-1"/>
          <w:sz w:val="24"/>
          <w:szCs w:val="24"/>
        </w:rPr>
        <w:t>padrão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110 IDC,</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condutores de</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22 </w:t>
      </w:r>
      <w:r w:rsidRPr="00F97099">
        <w:rPr>
          <w:rFonts w:asciiTheme="majorHAnsi" w:hAnsiTheme="majorHAnsi"/>
          <w:sz w:val="24"/>
          <w:szCs w:val="24"/>
        </w:rPr>
        <w:t>a</w:t>
      </w:r>
      <w:r w:rsidRPr="00F97099">
        <w:rPr>
          <w:rFonts w:asciiTheme="majorHAnsi" w:hAnsiTheme="majorHAnsi"/>
          <w:spacing w:val="-1"/>
          <w:sz w:val="24"/>
          <w:szCs w:val="24"/>
        </w:rPr>
        <w:t xml:space="preserve"> 26</w:t>
      </w:r>
      <w:r w:rsidRPr="00F97099">
        <w:rPr>
          <w:rFonts w:asciiTheme="majorHAnsi" w:hAnsiTheme="majorHAnsi"/>
          <w:spacing w:val="1"/>
          <w:sz w:val="24"/>
          <w:szCs w:val="24"/>
        </w:rPr>
        <w:t xml:space="preserve"> </w:t>
      </w:r>
      <w:r w:rsidRPr="00F97099">
        <w:rPr>
          <w:rFonts w:asciiTheme="majorHAnsi" w:hAnsiTheme="majorHAnsi"/>
          <w:sz w:val="24"/>
          <w:szCs w:val="24"/>
        </w:rPr>
        <w:t>AWG</w:t>
      </w:r>
      <w:r w:rsidRPr="00F97099">
        <w:rPr>
          <w:rFonts w:asciiTheme="majorHAnsi" w:hAnsiTheme="majorHAnsi"/>
          <w:spacing w:val="-3"/>
          <w:sz w:val="24"/>
          <w:szCs w:val="24"/>
        </w:rPr>
        <w:t xml:space="preserve"> </w:t>
      </w:r>
      <w:r w:rsidRPr="00F97099">
        <w:rPr>
          <w:rFonts w:asciiTheme="majorHAnsi" w:hAnsiTheme="majorHAnsi"/>
          <w:spacing w:val="-1"/>
          <w:sz w:val="24"/>
          <w:szCs w:val="24"/>
        </w:rPr>
        <w:t>(diâmetro isolado</w:t>
      </w:r>
      <w:r w:rsidRPr="00F97099">
        <w:rPr>
          <w:rFonts w:asciiTheme="majorHAnsi" w:hAnsiTheme="majorHAnsi"/>
          <w:spacing w:val="3"/>
          <w:sz w:val="24"/>
          <w:szCs w:val="24"/>
        </w:rPr>
        <w:t xml:space="preserve"> </w:t>
      </w:r>
      <w:r w:rsidRPr="00F97099">
        <w:rPr>
          <w:rFonts w:asciiTheme="majorHAnsi" w:hAnsiTheme="majorHAnsi"/>
          <w:spacing w:val="-1"/>
          <w:sz w:val="24"/>
          <w:szCs w:val="24"/>
        </w:rPr>
        <w:t>até 1,27</w:t>
      </w:r>
      <w:r w:rsidRPr="00F97099">
        <w:rPr>
          <w:rFonts w:asciiTheme="majorHAnsi" w:hAnsiTheme="majorHAnsi"/>
          <w:spacing w:val="67"/>
          <w:sz w:val="24"/>
          <w:szCs w:val="24"/>
        </w:rPr>
        <w:t xml:space="preserve"> </w:t>
      </w:r>
      <w:r w:rsidRPr="00F97099">
        <w:rPr>
          <w:rFonts w:asciiTheme="majorHAnsi" w:hAnsiTheme="majorHAnsi"/>
          <w:spacing w:val="-1"/>
          <w:sz w:val="24"/>
          <w:szCs w:val="24"/>
        </w:rPr>
        <w:t>mm).</w:t>
      </w:r>
      <w:r w:rsidRPr="00F97099">
        <w:rPr>
          <w:rFonts w:asciiTheme="majorHAnsi" w:hAnsiTheme="majorHAnsi"/>
          <w:spacing w:val="-2"/>
          <w:sz w:val="24"/>
          <w:szCs w:val="24"/>
        </w:rPr>
        <w:t xml:space="preserve"> </w:t>
      </w:r>
      <w:r w:rsidRPr="00F97099">
        <w:rPr>
          <w:rFonts w:asciiTheme="majorHAnsi" w:hAnsiTheme="majorHAnsi"/>
          <w:spacing w:val="-1"/>
          <w:sz w:val="24"/>
          <w:szCs w:val="24"/>
        </w:rPr>
        <w:t>Montado</w:t>
      </w:r>
      <w:r w:rsidRPr="00F97099">
        <w:rPr>
          <w:rFonts w:asciiTheme="majorHAnsi" w:hAnsiTheme="majorHAnsi"/>
          <w:spacing w:val="1"/>
          <w:sz w:val="24"/>
          <w:szCs w:val="24"/>
        </w:rPr>
        <w:t xml:space="preserve"> </w:t>
      </w:r>
      <w:r w:rsidRPr="00F97099">
        <w:rPr>
          <w:rFonts w:asciiTheme="majorHAnsi" w:hAnsiTheme="majorHAnsi"/>
          <w:spacing w:val="-1"/>
          <w:sz w:val="24"/>
          <w:szCs w:val="24"/>
        </w:rPr>
        <w:t>em</w:t>
      </w:r>
      <w:r w:rsidRPr="00F97099">
        <w:rPr>
          <w:rFonts w:asciiTheme="majorHAnsi" w:hAnsiTheme="majorHAnsi"/>
          <w:spacing w:val="1"/>
          <w:sz w:val="24"/>
          <w:szCs w:val="24"/>
        </w:rPr>
        <w:t xml:space="preserve"> </w:t>
      </w:r>
      <w:r w:rsidRPr="00F97099">
        <w:rPr>
          <w:rFonts w:asciiTheme="majorHAnsi" w:hAnsiTheme="majorHAnsi"/>
          <w:spacing w:val="-1"/>
          <w:sz w:val="24"/>
          <w:szCs w:val="24"/>
        </w:rPr>
        <w:t>placa de</w:t>
      </w:r>
      <w:r w:rsidRPr="00F97099">
        <w:rPr>
          <w:rFonts w:asciiTheme="majorHAnsi" w:hAnsiTheme="majorHAnsi"/>
          <w:sz w:val="24"/>
          <w:szCs w:val="24"/>
        </w:rPr>
        <w:t xml:space="preserve"> </w:t>
      </w:r>
      <w:r w:rsidRPr="00F97099">
        <w:rPr>
          <w:rFonts w:asciiTheme="majorHAnsi" w:hAnsiTheme="majorHAnsi"/>
          <w:spacing w:val="-1"/>
          <w:sz w:val="24"/>
          <w:szCs w:val="24"/>
        </w:rPr>
        <w:t>circuito impresso de</w:t>
      </w:r>
      <w:r w:rsidRPr="00F97099">
        <w:rPr>
          <w:rFonts w:asciiTheme="majorHAnsi" w:hAnsiTheme="majorHAnsi"/>
          <w:sz w:val="24"/>
          <w:szCs w:val="24"/>
        </w:rPr>
        <w:t xml:space="preserve"> </w:t>
      </w:r>
      <w:r w:rsidRPr="00F97099">
        <w:rPr>
          <w:rFonts w:asciiTheme="majorHAnsi" w:hAnsiTheme="majorHAnsi"/>
          <w:spacing w:val="-1"/>
          <w:sz w:val="24"/>
          <w:szCs w:val="24"/>
        </w:rPr>
        <w:t>quatro camadas</w:t>
      </w:r>
      <w:r w:rsidRPr="00F97099">
        <w:rPr>
          <w:rFonts w:asciiTheme="majorHAnsi" w:hAnsiTheme="majorHAnsi"/>
          <w:sz w:val="24"/>
          <w:szCs w:val="24"/>
        </w:rPr>
        <w:t xml:space="preserve"> </w:t>
      </w:r>
      <w:r w:rsidRPr="00F97099">
        <w:rPr>
          <w:rFonts w:asciiTheme="majorHAnsi" w:hAnsiTheme="majorHAnsi"/>
          <w:spacing w:val="-1"/>
          <w:sz w:val="24"/>
          <w:szCs w:val="24"/>
        </w:rPr>
        <w:t>para controlar</w:t>
      </w:r>
      <w:r w:rsidRPr="00F97099">
        <w:rPr>
          <w:rFonts w:asciiTheme="majorHAnsi" w:hAnsiTheme="majorHAnsi"/>
          <w:sz w:val="24"/>
          <w:szCs w:val="24"/>
        </w:rPr>
        <w:t xml:space="preserve"> o </w:t>
      </w:r>
      <w:r w:rsidRPr="00F97099">
        <w:rPr>
          <w:rFonts w:asciiTheme="majorHAnsi" w:hAnsiTheme="majorHAnsi"/>
          <w:spacing w:val="-1"/>
          <w:sz w:val="24"/>
          <w:szCs w:val="24"/>
        </w:rPr>
        <w:t>NEXT.</w:t>
      </w:r>
      <w:r w:rsidRPr="00F97099">
        <w:rPr>
          <w:rFonts w:asciiTheme="majorHAnsi" w:hAnsiTheme="majorHAnsi"/>
          <w:sz w:val="24"/>
          <w:szCs w:val="24"/>
        </w:rPr>
        <w:t xml:space="preserve"> </w:t>
      </w:r>
      <w:r w:rsidRPr="00F97099">
        <w:rPr>
          <w:rFonts w:asciiTheme="majorHAnsi" w:hAnsiTheme="majorHAnsi"/>
          <w:spacing w:val="-1"/>
          <w:sz w:val="24"/>
          <w:szCs w:val="24"/>
        </w:rPr>
        <w:t>Fornecido</w:t>
      </w:r>
      <w:r w:rsidRPr="00F97099">
        <w:rPr>
          <w:rFonts w:asciiTheme="majorHAnsi" w:hAnsiTheme="majorHAnsi"/>
          <w:spacing w:val="65"/>
          <w:sz w:val="24"/>
          <w:szCs w:val="24"/>
        </w:rPr>
        <w:t xml:space="preserve"> </w:t>
      </w:r>
      <w:r w:rsidRPr="00F97099">
        <w:rPr>
          <w:rFonts w:asciiTheme="majorHAnsi" w:hAnsiTheme="majorHAnsi"/>
          <w:spacing w:val="-1"/>
          <w:sz w:val="24"/>
          <w:szCs w:val="24"/>
        </w:rPr>
        <w:t>com</w:t>
      </w:r>
      <w:r w:rsidRPr="00F97099">
        <w:rPr>
          <w:rFonts w:asciiTheme="majorHAnsi" w:hAnsiTheme="majorHAnsi"/>
          <w:spacing w:val="32"/>
          <w:sz w:val="24"/>
          <w:szCs w:val="24"/>
        </w:rPr>
        <w:t xml:space="preserve"> </w:t>
      </w:r>
      <w:r w:rsidRPr="00F97099">
        <w:rPr>
          <w:rFonts w:asciiTheme="majorHAnsi" w:hAnsiTheme="majorHAnsi"/>
          <w:spacing w:val="-1"/>
          <w:sz w:val="24"/>
          <w:szCs w:val="24"/>
        </w:rPr>
        <w:t>protetores</w:t>
      </w:r>
      <w:r w:rsidRPr="00F97099">
        <w:rPr>
          <w:rFonts w:asciiTheme="majorHAnsi" w:hAnsiTheme="majorHAnsi"/>
          <w:spacing w:val="34"/>
          <w:sz w:val="24"/>
          <w:szCs w:val="24"/>
        </w:rPr>
        <w:t xml:space="preserve"> </w:t>
      </w:r>
      <w:r w:rsidRPr="00F97099">
        <w:rPr>
          <w:rFonts w:asciiTheme="majorHAnsi" w:hAnsiTheme="majorHAnsi"/>
          <w:spacing w:val="-1"/>
          <w:sz w:val="24"/>
          <w:szCs w:val="24"/>
        </w:rPr>
        <w:t>traseiros</w:t>
      </w:r>
      <w:r w:rsidRPr="00F97099">
        <w:rPr>
          <w:rFonts w:asciiTheme="majorHAnsi" w:hAnsiTheme="majorHAnsi"/>
          <w:spacing w:val="34"/>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1"/>
          <w:sz w:val="24"/>
          <w:szCs w:val="24"/>
        </w:rPr>
        <w:t xml:space="preserve"> </w:t>
      </w:r>
      <w:r w:rsidRPr="00F97099">
        <w:rPr>
          <w:rFonts w:asciiTheme="majorHAnsi" w:hAnsiTheme="majorHAnsi"/>
          <w:spacing w:val="-1"/>
          <w:sz w:val="24"/>
          <w:szCs w:val="24"/>
        </w:rPr>
        <w:t>as</w:t>
      </w:r>
      <w:r w:rsidRPr="00F97099">
        <w:rPr>
          <w:rFonts w:asciiTheme="majorHAnsi" w:hAnsiTheme="majorHAnsi"/>
          <w:spacing w:val="32"/>
          <w:sz w:val="24"/>
          <w:szCs w:val="24"/>
        </w:rPr>
        <w:t xml:space="preserve"> </w:t>
      </w:r>
      <w:r w:rsidRPr="00F97099">
        <w:rPr>
          <w:rFonts w:asciiTheme="majorHAnsi" w:hAnsiTheme="majorHAnsi"/>
          <w:spacing w:val="-1"/>
          <w:sz w:val="24"/>
          <w:szCs w:val="24"/>
        </w:rPr>
        <w:t>conexões</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0"/>
          <w:sz w:val="24"/>
          <w:szCs w:val="24"/>
        </w:rPr>
        <w:t xml:space="preserve"> </w:t>
      </w:r>
      <w:r w:rsidRPr="00F97099">
        <w:rPr>
          <w:rFonts w:asciiTheme="majorHAnsi" w:hAnsiTheme="majorHAnsi"/>
          <w:spacing w:val="-1"/>
          <w:sz w:val="24"/>
          <w:szCs w:val="24"/>
        </w:rPr>
        <w:t>tampa</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frontal</w:t>
      </w:r>
      <w:r w:rsidRPr="00F97099">
        <w:rPr>
          <w:rFonts w:asciiTheme="majorHAnsi" w:hAnsiTheme="majorHAnsi"/>
          <w:spacing w:val="3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3"/>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32"/>
          <w:sz w:val="24"/>
          <w:szCs w:val="24"/>
        </w:rPr>
        <w:t xml:space="preserve"> </w:t>
      </w:r>
      <w:r w:rsidRPr="00F97099">
        <w:rPr>
          <w:rFonts w:asciiTheme="majorHAnsi" w:hAnsiTheme="majorHAnsi"/>
          <w:spacing w:val="-1"/>
          <w:sz w:val="24"/>
          <w:szCs w:val="24"/>
        </w:rPr>
        <w:t>acúmulo</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poeira</w:t>
      </w:r>
      <w:r w:rsidRPr="00F97099">
        <w:rPr>
          <w:rFonts w:asciiTheme="majorHAnsi" w:hAnsiTheme="majorHAnsi"/>
          <w:spacing w:val="1"/>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
          <w:sz w:val="24"/>
          <w:szCs w:val="24"/>
        </w:rPr>
        <w:t xml:space="preserve"> </w:t>
      </w:r>
      <w:r w:rsidRPr="00F97099">
        <w:rPr>
          <w:rFonts w:asciiTheme="majorHAnsi" w:hAnsiTheme="majorHAnsi"/>
          <w:spacing w:val="-1"/>
          <w:sz w:val="24"/>
          <w:szCs w:val="24"/>
        </w:rPr>
        <w:t>estão em</w:t>
      </w:r>
      <w:r w:rsidRPr="00F97099">
        <w:rPr>
          <w:rFonts w:asciiTheme="majorHAnsi" w:hAnsiTheme="majorHAnsi"/>
          <w:spacing w:val="1"/>
          <w:sz w:val="24"/>
          <w:szCs w:val="24"/>
        </w:rPr>
        <w:t xml:space="preserve"> </w:t>
      </w:r>
      <w:r w:rsidRPr="00F97099">
        <w:rPr>
          <w:rFonts w:asciiTheme="majorHAnsi" w:hAnsiTheme="majorHAnsi"/>
          <w:spacing w:val="-1"/>
          <w:sz w:val="24"/>
          <w:szCs w:val="24"/>
        </w:rPr>
        <w:t>uso.</w:t>
      </w:r>
      <w:r w:rsidRPr="00F97099">
        <w:rPr>
          <w:rFonts w:asciiTheme="majorHAnsi" w:hAnsiTheme="majorHAnsi"/>
          <w:spacing w:val="1"/>
          <w:sz w:val="24"/>
          <w:szCs w:val="24"/>
        </w:rPr>
        <w:t xml:space="preserve"> </w:t>
      </w:r>
      <w:r w:rsidRPr="00F97099">
        <w:rPr>
          <w:rFonts w:asciiTheme="majorHAnsi" w:hAnsiTheme="majorHAnsi"/>
          <w:spacing w:val="-1"/>
          <w:sz w:val="24"/>
          <w:szCs w:val="24"/>
        </w:rPr>
        <w:t>Possibilidade</w:t>
      </w:r>
      <w:r w:rsidRPr="00F97099">
        <w:rPr>
          <w:rFonts w:asciiTheme="majorHAnsi" w:hAnsiTheme="majorHAnsi"/>
          <w:spacing w:val="3"/>
          <w:sz w:val="24"/>
          <w:szCs w:val="24"/>
        </w:rPr>
        <w:t xml:space="preserve"> </w:t>
      </w:r>
      <w:r w:rsidRPr="00F97099">
        <w:rPr>
          <w:rFonts w:asciiTheme="majorHAnsi" w:hAnsiTheme="majorHAnsi"/>
          <w:spacing w:val="-1"/>
          <w:sz w:val="24"/>
          <w:szCs w:val="24"/>
        </w:rPr>
        <w:t>para</w:t>
      </w:r>
      <w:r w:rsidRPr="00F97099">
        <w:rPr>
          <w:rFonts w:asciiTheme="majorHAnsi" w:hAnsiTheme="majorHAnsi"/>
          <w:sz w:val="24"/>
          <w:szCs w:val="24"/>
        </w:rPr>
        <w:t xml:space="preserve"> </w:t>
      </w:r>
      <w:r w:rsidRPr="00F97099">
        <w:rPr>
          <w:rFonts w:asciiTheme="majorHAnsi" w:hAnsiTheme="majorHAnsi"/>
          <w:spacing w:val="-1"/>
          <w:sz w:val="24"/>
          <w:szCs w:val="24"/>
        </w:rPr>
        <w:t>codificação</w:t>
      </w:r>
      <w:r w:rsidRPr="00F97099">
        <w:rPr>
          <w:rFonts w:asciiTheme="majorHAnsi" w:hAnsiTheme="majorHAnsi"/>
          <w:spacing w:val="4"/>
          <w:sz w:val="24"/>
          <w:szCs w:val="24"/>
        </w:rPr>
        <w:t xml:space="preserve"> </w:t>
      </w:r>
      <w:r w:rsidRPr="00F97099">
        <w:rPr>
          <w:rFonts w:asciiTheme="majorHAnsi" w:hAnsiTheme="majorHAnsi"/>
          <w:spacing w:val="-1"/>
          <w:sz w:val="24"/>
          <w:szCs w:val="24"/>
        </w:rPr>
        <w:t>por</w:t>
      </w:r>
      <w:r w:rsidRPr="00F97099">
        <w:rPr>
          <w:rFonts w:asciiTheme="majorHAnsi" w:hAnsiTheme="majorHAnsi"/>
          <w:spacing w:val="1"/>
          <w:sz w:val="24"/>
          <w:szCs w:val="24"/>
        </w:rPr>
        <w:t xml:space="preserve"> </w:t>
      </w:r>
      <w:r w:rsidRPr="00F97099">
        <w:rPr>
          <w:rFonts w:asciiTheme="majorHAnsi" w:hAnsiTheme="majorHAnsi"/>
          <w:spacing w:val="-1"/>
          <w:sz w:val="24"/>
          <w:szCs w:val="24"/>
        </w:rPr>
        <w:t>cores</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z w:val="24"/>
          <w:szCs w:val="24"/>
        </w:rPr>
        <w:t xml:space="preserve">o </w:t>
      </w:r>
      <w:r w:rsidRPr="00F97099">
        <w:rPr>
          <w:rFonts w:asciiTheme="majorHAnsi" w:hAnsiTheme="majorHAnsi"/>
          <w:spacing w:val="-1"/>
          <w:sz w:val="24"/>
          <w:szCs w:val="24"/>
        </w:rPr>
        <w:t>uso de</w:t>
      </w:r>
      <w:r w:rsidRPr="00F97099">
        <w:rPr>
          <w:rFonts w:asciiTheme="majorHAnsi" w:hAnsiTheme="majorHAnsi"/>
          <w:spacing w:val="2"/>
          <w:sz w:val="24"/>
          <w:szCs w:val="24"/>
        </w:rPr>
        <w:t xml:space="preserve"> </w:t>
      </w:r>
      <w:r w:rsidRPr="00F97099">
        <w:rPr>
          <w:rFonts w:asciiTheme="majorHAnsi" w:hAnsiTheme="majorHAnsi"/>
          <w:spacing w:val="-1"/>
          <w:sz w:val="24"/>
          <w:szCs w:val="24"/>
        </w:rPr>
        <w:t>ícones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61"/>
          <w:sz w:val="24"/>
          <w:szCs w:val="24"/>
        </w:rPr>
        <w:t xml:space="preserve"> </w:t>
      </w:r>
      <w:r w:rsidRPr="00F97099">
        <w:rPr>
          <w:rFonts w:asciiTheme="majorHAnsi" w:hAnsiTheme="majorHAnsi"/>
          <w:spacing w:val="-1"/>
          <w:sz w:val="24"/>
          <w:szCs w:val="24"/>
        </w:rPr>
        <w:t>identificação.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Disponível</w:t>
      </w:r>
      <w:r w:rsidRPr="00F97099">
        <w:rPr>
          <w:rFonts w:asciiTheme="majorHAnsi" w:hAnsiTheme="majorHAnsi"/>
          <w:spacing w:val="20"/>
          <w:sz w:val="24"/>
          <w:szCs w:val="24"/>
        </w:rPr>
        <w:t xml:space="preserve"> </w:t>
      </w:r>
      <w:r w:rsidRPr="00F97099">
        <w:rPr>
          <w:rFonts w:asciiTheme="majorHAnsi" w:hAnsiTheme="majorHAnsi"/>
          <w:spacing w:val="-1"/>
          <w:sz w:val="24"/>
          <w:szCs w:val="24"/>
        </w:rPr>
        <w:t>na</w:t>
      </w:r>
      <w:r w:rsidRPr="00F97099">
        <w:rPr>
          <w:rFonts w:asciiTheme="majorHAnsi" w:hAnsiTheme="majorHAnsi"/>
          <w:spacing w:val="17"/>
          <w:sz w:val="24"/>
          <w:szCs w:val="24"/>
        </w:rPr>
        <w:t xml:space="preserve"> </w:t>
      </w:r>
      <w:r w:rsidRPr="00F97099">
        <w:rPr>
          <w:rFonts w:asciiTheme="majorHAnsi" w:hAnsiTheme="majorHAnsi"/>
          <w:spacing w:val="-1"/>
          <w:sz w:val="24"/>
          <w:szCs w:val="24"/>
        </w:rPr>
        <w:t>pinagem</w:t>
      </w:r>
      <w:r w:rsidRPr="00F97099">
        <w:rPr>
          <w:rFonts w:asciiTheme="majorHAnsi" w:hAnsiTheme="majorHAnsi"/>
          <w:spacing w:val="21"/>
          <w:sz w:val="24"/>
          <w:szCs w:val="24"/>
        </w:rPr>
        <w:t xml:space="preserve"> </w:t>
      </w:r>
      <w:r w:rsidRPr="00F97099">
        <w:rPr>
          <w:rFonts w:asciiTheme="majorHAnsi" w:hAnsiTheme="majorHAnsi"/>
          <w:spacing w:val="-1"/>
          <w:sz w:val="24"/>
          <w:szCs w:val="24"/>
        </w:rPr>
        <w:t>T568B,</w:t>
      </w:r>
      <w:r w:rsidRPr="00F97099">
        <w:rPr>
          <w:rFonts w:asciiTheme="majorHAnsi" w:hAnsiTheme="majorHAnsi"/>
          <w:spacing w:val="18"/>
          <w:sz w:val="24"/>
          <w:szCs w:val="24"/>
        </w:rPr>
        <w:t xml:space="preserve"> </w:t>
      </w:r>
      <w:r w:rsidRPr="00F97099">
        <w:rPr>
          <w:rFonts w:asciiTheme="majorHAnsi" w:hAnsiTheme="majorHAnsi"/>
          <w:spacing w:val="-1"/>
          <w:sz w:val="24"/>
          <w:szCs w:val="24"/>
        </w:rPr>
        <w:t>identificado</w:t>
      </w:r>
      <w:r w:rsidRPr="00F97099">
        <w:rPr>
          <w:rFonts w:asciiTheme="majorHAnsi" w:hAnsiTheme="majorHAnsi"/>
          <w:spacing w:val="20"/>
          <w:sz w:val="24"/>
          <w:szCs w:val="24"/>
        </w:rPr>
        <w:t xml:space="preserve"> </w:t>
      </w:r>
      <w:r w:rsidRPr="00F97099">
        <w:rPr>
          <w:rFonts w:asciiTheme="majorHAnsi" w:hAnsiTheme="majorHAnsi"/>
          <w:spacing w:val="-1"/>
          <w:sz w:val="24"/>
          <w:szCs w:val="24"/>
        </w:rPr>
        <w:t>por</w:t>
      </w:r>
      <w:r w:rsidRPr="00F97099">
        <w:rPr>
          <w:rFonts w:asciiTheme="majorHAnsi" w:hAnsiTheme="majorHAnsi"/>
          <w:spacing w:val="18"/>
          <w:sz w:val="24"/>
          <w:szCs w:val="24"/>
        </w:rPr>
        <w:t xml:space="preserve"> </w:t>
      </w:r>
      <w:r w:rsidRPr="00F97099">
        <w:rPr>
          <w:rFonts w:asciiTheme="majorHAnsi" w:hAnsiTheme="majorHAnsi"/>
          <w:spacing w:val="-1"/>
          <w:sz w:val="24"/>
          <w:szCs w:val="24"/>
        </w:rPr>
        <w:t>etiquetas</w:t>
      </w:r>
      <w:r w:rsidRPr="00F97099">
        <w:rPr>
          <w:rFonts w:asciiTheme="majorHAnsi" w:hAnsiTheme="majorHAnsi"/>
          <w:spacing w:val="20"/>
          <w:sz w:val="24"/>
          <w:szCs w:val="24"/>
        </w:rPr>
        <w:t xml:space="preserve"> </w:t>
      </w:r>
      <w:r w:rsidRPr="00F97099">
        <w:rPr>
          <w:rFonts w:asciiTheme="majorHAnsi" w:hAnsiTheme="majorHAnsi"/>
          <w:spacing w:val="-1"/>
          <w:sz w:val="24"/>
          <w:szCs w:val="24"/>
        </w:rPr>
        <w:t>coloridas</w:t>
      </w:r>
      <w:r w:rsidRPr="00F97099">
        <w:rPr>
          <w:rFonts w:asciiTheme="majorHAnsi" w:hAnsiTheme="majorHAnsi"/>
          <w:spacing w:val="19"/>
          <w:sz w:val="24"/>
          <w:szCs w:val="24"/>
        </w:rPr>
        <w:t xml:space="preserve"> </w:t>
      </w:r>
      <w:r w:rsidRPr="00F97099">
        <w:rPr>
          <w:rFonts w:asciiTheme="majorHAnsi" w:hAnsiTheme="majorHAnsi"/>
          <w:spacing w:val="-1"/>
          <w:sz w:val="24"/>
          <w:szCs w:val="24"/>
        </w:rPr>
        <w:t>nos</w:t>
      </w:r>
      <w:r w:rsidRPr="00F97099">
        <w:rPr>
          <w:rFonts w:asciiTheme="majorHAnsi" w:hAnsiTheme="majorHAnsi"/>
          <w:spacing w:val="19"/>
          <w:sz w:val="24"/>
          <w:szCs w:val="24"/>
        </w:rPr>
        <w:t xml:space="preserve"> </w:t>
      </w:r>
      <w:r w:rsidRPr="00F97099">
        <w:rPr>
          <w:rFonts w:asciiTheme="majorHAnsi" w:hAnsiTheme="majorHAnsi"/>
          <w:spacing w:val="-1"/>
          <w:sz w:val="24"/>
          <w:szCs w:val="24"/>
        </w:rPr>
        <w:t>terminais</w:t>
      </w:r>
      <w:r w:rsidRPr="00F97099">
        <w:rPr>
          <w:rFonts w:asciiTheme="majorHAnsi" w:hAnsiTheme="majorHAnsi"/>
          <w:spacing w:val="19"/>
          <w:sz w:val="24"/>
          <w:szCs w:val="24"/>
        </w:rPr>
        <w:t xml:space="preserve"> </w:t>
      </w:r>
      <w:r w:rsidRPr="00F97099">
        <w:rPr>
          <w:rFonts w:asciiTheme="majorHAnsi" w:hAnsiTheme="majorHAnsi"/>
          <w:spacing w:val="-1"/>
          <w:sz w:val="24"/>
          <w:szCs w:val="24"/>
        </w:rPr>
        <w:t>de</w:t>
      </w:r>
      <w:r w:rsidRPr="00F97099">
        <w:rPr>
          <w:rFonts w:asciiTheme="majorHAnsi" w:hAnsiTheme="majorHAnsi"/>
          <w:spacing w:val="55"/>
          <w:sz w:val="24"/>
          <w:szCs w:val="24"/>
        </w:rPr>
        <w:t xml:space="preserve"> </w:t>
      </w:r>
      <w:r w:rsidRPr="00F97099">
        <w:rPr>
          <w:rFonts w:asciiTheme="majorHAnsi" w:hAnsiTheme="majorHAnsi"/>
          <w:spacing w:val="-1"/>
          <w:sz w:val="24"/>
          <w:szCs w:val="24"/>
        </w:rPr>
        <w:t>conexão.</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1A6DCE">
      <w:pPr>
        <w:ind w:firstLine="567"/>
        <w:rPr>
          <w:rFonts w:asciiTheme="majorHAnsi" w:hAnsiTheme="majorHAnsi" w:cs="Arial"/>
        </w:rPr>
      </w:pPr>
      <w:bookmarkStart w:id="298" w:name="10.6.1._Rede_de_Tubulação"/>
      <w:bookmarkEnd w:id="298"/>
      <w:r w:rsidRPr="00F97099">
        <w:rPr>
          <w:rFonts w:asciiTheme="majorHAnsi" w:hAnsiTheme="majorHAnsi" w:cs="Arial"/>
          <w:b/>
          <w:bCs/>
          <w:spacing w:val="-1"/>
        </w:rPr>
        <w:t>Rede</w:t>
      </w:r>
      <w:r w:rsidRPr="00F97099">
        <w:rPr>
          <w:rFonts w:asciiTheme="majorHAnsi" w:hAnsiTheme="majorHAnsi" w:cs="Arial"/>
          <w:b/>
          <w:bCs/>
          <w:spacing w:val="-5"/>
        </w:rPr>
        <w:t xml:space="preserve"> </w:t>
      </w:r>
      <w:r w:rsidRPr="00F97099">
        <w:rPr>
          <w:rFonts w:asciiTheme="majorHAnsi" w:hAnsiTheme="majorHAnsi" w:cs="Arial"/>
          <w:b/>
          <w:bCs/>
          <w:spacing w:val="-1"/>
        </w:rPr>
        <w:t>de</w:t>
      </w:r>
      <w:r w:rsidRPr="00F97099">
        <w:rPr>
          <w:rFonts w:asciiTheme="majorHAnsi" w:hAnsiTheme="majorHAnsi" w:cs="Arial"/>
          <w:b/>
          <w:bCs/>
          <w:spacing w:val="-6"/>
        </w:rPr>
        <w:t xml:space="preserve"> </w:t>
      </w:r>
      <w:r w:rsidRPr="00F97099">
        <w:rPr>
          <w:rFonts w:asciiTheme="majorHAnsi" w:hAnsiTheme="majorHAnsi" w:cs="Arial"/>
          <w:b/>
          <w:bCs/>
          <w:spacing w:val="-1"/>
        </w:rPr>
        <w:t>Tubulação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dutos</w:t>
      </w:r>
      <w:r w:rsidRPr="00F97099">
        <w:rPr>
          <w:rFonts w:asciiTheme="majorHAnsi" w:hAnsiTheme="majorHAnsi"/>
          <w:spacing w:val="35"/>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34"/>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w:t>
      </w:r>
      <w:r w:rsidRPr="00F97099">
        <w:rPr>
          <w:rFonts w:asciiTheme="majorHAnsi" w:hAnsiTheme="majorHAnsi"/>
          <w:spacing w:val="34"/>
          <w:sz w:val="24"/>
          <w:szCs w:val="24"/>
        </w:rPr>
        <w:t xml:space="preserve"> </w:t>
      </w:r>
      <w:r w:rsidRPr="00F97099">
        <w:rPr>
          <w:rFonts w:asciiTheme="majorHAnsi" w:hAnsiTheme="majorHAnsi"/>
          <w:spacing w:val="-1"/>
          <w:sz w:val="24"/>
          <w:szCs w:val="24"/>
        </w:rPr>
        <w:t>cortados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perpendicularmente</w:t>
      </w:r>
      <w:r w:rsidRPr="00F97099">
        <w:rPr>
          <w:rFonts w:asciiTheme="majorHAnsi" w:hAnsiTheme="majorHAnsi"/>
          <w:spacing w:val="37"/>
          <w:sz w:val="24"/>
          <w:szCs w:val="24"/>
        </w:rPr>
        <w:t xml:space="preserve"> </w:t>
      </w:r>
      <w:r w:rsidRPr="00F97099">
        <w:rPr>
          <w:rFonts w:asciiTheme="majorHAnsi" w:hAnsiTheme="majorHAnsi"/>
          <w:spacing w:val="-1"/>
          <w:sz w:val="24"/>
          <w:szCs w:val="24"/>
        </w:rPr>
        <w:t>ao</w:t>
      </w:r>
      <w:r w:rsidRPr="00F97099">
        <w:rPr>
          <w:rFonts w:asciiTheme="majorHAnsi" w:hAnsiTheme="majorHAnsi"/>
          <w:spacing w:val="35"/>
          <w:sz w:val="24"/>
          <w:szCs w:val="24"/>
        </w:rPr>
        <w:t xml:space="preserve"> </w:t>
      </w:r>
      <w:r w:rsidRPr="00F97099">
        <w:rPr>
          <w:rFonts w:asciiTheme="majorHAnsi" w:hAnsiTheme="majorHAnsi"/>
          <w:spacing w:val="-1"/>
          <w:sz w:val="24"/>
          <w:szCs w:val="24"/>
        </w:rPr>
        <w:t>seu</w:t>
      </w:r>
      <w:r w:rsidRPr="00F97099">
        <w:rPr>
          <w:rFonts w:asciiTheme="majorHAnsi" w:hAnsiTheme="majorHAnsi"/>
          <w:spacing w:val="32"/>
          <w:sz w:val="24"/>
          <w:szCs w:val="24"/>
        </w:rPr>
        <w:t xml:space="preserve"> </w:t>
      </w:r>
      <w:r w:rsidRPr="00F97099">
        <w:rPr>
          <w:rFonts w:asciiTheme="majorHAnsi" w:hAnsiTheme="majorHAnsi"/>
          <w:spacing w:val="-1"/>
          <w:sz w:val="24"/>
          <w:szCs w:val="24"/>
        </w:rPr>
        <w:t>eixo,</w:t>
      </w:r>
      <w:r w:rsidRPr="00F97099">
        <w:rPr>
          <w:rFonts w:asciiTheme="majorHAnsi" w:hAnsiTheme="majorHAnsi"/>
          <w:spacing w:val="36"/>
          <w:sz w:val="24"/>
          <w:szCs w:val="24"/>
        </w:rPr>
        <w:t xml:space="preserve"> </w:t>
      </w:r>
      <w:r w:rsidRPr="00F97099">
        <w:rPr>
          <w:rFonts w:asciiTheme="majorHAnsi" w:hAnsiTheme="majorHAnsi"/>
          <w:spacing w:val="-1"/>
          <w:sz w:val="24"/>
          <w:szCs w:val="24"/>
        </w:rPr>
        <w:t>retirando</w:t>
      </w:r>
      <w:r w:rsidRPr="00F97099">
        <w:rPr>
          <w:rFonts w:asciiTheme="majorHAnsi" w:hAnsiTheme="majorHAnsi"/>
          <w:spacing w:val="57"/>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3"/>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rebarbas</w:t>
      </w:r>
      <w:r w:rsidRPr="00F97099">
        <w:rPr>
          <w:rFonts w:asciiTheme="majorHAnsi" w:hAnsiTheme="majorHAnsi"/>
          <w:sz w:val="24"/>
          <w:szCs w:val="24"/>
        </w:rPr>
        <w:t xml:space="preserve"> </w:t>
      </w:r>
      <w:r w:rsidRPr="00F97099">
        <w:rPr>
          <w:rFonts w:asciiTheme="majorHAnsi" w:hAnsiTheme="majorHAnsi"/>
          <w:spacing w:val="-1"/>
          <w:sz w:val="24"/>
          <w:szCs w:val="24"/>
        </w:rPr>
        <w:t>deixadas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nas</w:t>
      </w:r>
      <w:r w:rsidRPr="00F97099">
        <w:rPr>
          <w:rFonts w:asciiTheme="majorHAnsi" w:hAnsiTheme="majorHAnsi"/>
          <w:spacing w:val="2"/>
          <w:sz w:val="24"/>
          <w:szCs w:val="24"/>
        </w:rPr>
        <w:t xml:space="preserve"> </w:t>
      </w:r>
      <w:r w:rsidRPr="00F97099">
        <w:rPr>
          <w:rFonts w:asciiTheme="majorHAnsi" w:hAnsiTheme="majorHAnsi"/>
          <w:spacing w:val="-1"/>
          <w:sz w:val="24"/>
          <w:szCs w:val="24"/>
        </w:rPr>
        <w:t>operações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corte</w:t>
      </w:r>
      <w:r w:rsidRPr="00F97099">
        <w:rPr>
          <w:rFonts w:asciiTheme="majorHAnsi" w:hAnsiTheme="majorHAnsi"/>
          <w:spacing w:val="2"/>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de abertura</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novas roscas.</w:t>
      </w:r>
      <w:r w:rsidRPr="00F97099">
        <w:rPr>
          <w:rFonts w:asciiTheme="majorHAnsi" w:hAnsiTheme="majorHAnsi"/>
          <w:spacing w:val="1"/>
          <w:sz w:val="24"/>
          <w:szCs w:val="24"/>
        </w:rPr>
        <w:t xml:space="preserve"> </w:t>
      </w:r>
      <w:r w:rsidRPr="00F97099">
        <w:rPr>
          <w:rFonts w:asciiTheme="majorHAnsi" w:hAnsiTheme="majorHAnsi"/>
          <w:spacing w:val="-1"/>
          <w:sz w:val="24"/>
          <w:szCs w:val="24"/>
        </w:rPr>
        <w:t>As</w:t>
      </w:r>
      <w:r w:rsidR="001A6DCE">
        <w:rPr>
          <w:rFonts w:asciiTheme="majorHAnsi" w:hAnsiTheme="majorHAnsi"/>
          <w:spacing w:val="-1"/>
          <w:sz w:val="24"/>
          <w:szCs w:val="24"/>
        </w:rPr>
        <w:t xml:space="preserve"> </w:t>
      </w:r>
      <w:r w:rsidRPr="00F97099">
        <w:rPr>
          <w:rFonts w:asciiTheme="majorHAnsi" w:hAnsiTheme="majorHAnsi"/>
          <w:spacing w:val="-1"/>
          <w:sz w:val="24"/>
          <w:szCs w:val="24"/>
        </w:rPr>
        <w:t>extremidades</w:t>
      </w:r>
      <w:r w:rsidRPr="00F97099">
        <w:rPr>
          <w:rFonts w:asciiTheme="majorHAnsi" w:hAnsiTheme="majorHAnsi"/>
          <w:spacing w:val="7"/>
          <w:sz w:val="24"/>
          <w:szCs w:val="24"/>
        </w:rPr>
        <w:t xml:space="preserve"> </w:t>
      </w:r>
      <w:r w:rsidRPr="00F97099">
        <w:rPr>
          <w:rFonts w:asciiTheme="majorHAnsi" w:hAnsiTheme="majorHAnsi"/>
          <w:spacing w:val="-1"/>
          <w:sz w:val="24"/>
          <w:szCs w:val="24"/>
        </w:rPr>
        <w:t>dos</w:t>
      </w:r>
      <w:r w:rsidRPr="00F97099">
        <w:rPr>
          <w:rFonts w:asciiTheme="majorHAnsi" w:hAnsiTheme="majorHAnsi"/>
          <w:spacing w:val="3"/>
          <w:sz w:val="24"/>
          <w:szCs w:val="24"/>
        </w:rPr>
        <w:t xml:space="preserve"> </w:t>
      </w:r>
      <w:r w:rsidRPr="00F97099">
        <w:rPr>
          <w:rFonts w:asciiTheme="majorHAnsi" w:hAnsiTheme="majorHAnsi"/>
          <w:spacing w:val="-1"/>
          <w:sz w:val="24"/>
          <w:szCs w:val="24"/>
        </w:rPr>
        <w:t>dutos</w:t>
      </w:r>
      <w:r w:rsidR="001A6DCE">
        <w:rPr>
          <w:rFonts w:asciiTheme="majorHAnsi" w:hAnsiTheme="majorHAnsi"/>
          <w:spacing w:val="-1"/>
          <w:sz w:val="24"/>
          <w:szCs w:val="24"/>
        </w:rPr>
        <w:t xml:space="preserve">, </w:t>
      </w:r>
      <w:r w:rsidRPr="00F97099">
        <w:rPr>
          <w:rFonts w:asciiTheme="majorHAnsi" w:hAnsiTheme="majorHAnsi"/>
          <w:spacing w:val="-1"/>
          <w:sz w:val="24"/>
          <w:szCs w:val="24"/>
        </w:rPr>
        <w:t>internos</w:t>
      </w:r>
      <w:r w:rsidRPr="00F97099">
        <w:rPr>
          <w:rFonts w:asciiTheme="majorHAnsi" w:hAnsiTheme="majorHAnsi"/>
          <w:spacing w:val="3"/>
          <w:sz w:val="24"/>
          <w:szCs w:val="24"/>
        </w:rPr>
        <w:t xml:space="preserve"> </w:t>
      </w:r>
      <w:r w:rsidRPr="00F97099">
        <w:rPr>
          <w:rFonts w:asciiTheme="majorHAnsi" w:hAnsiTheme="majorHAnsi"/>
          <w:spacing w:val="-1"/>
          <w:sz w:val="24"/>
          <w:szCs w:val="24"/>
        </w:rPr>
        <w:t>ou</w:t>
      </w:r>
      <w:r w:rsidRPr="00F97099">
        <w:rPr>
          <w:rFonts w:asciiTheme="majorHAnsi" w:hAnsiTheme="majorHAnsi"/>
          <w:spacing w:val="4"/>
          <w:sz w:val="24"/>
          <w:szCs w:val="24"/>
        </w:rPr>
        <w:t xml:space="preserve"> </w:t>
      </w:r>
      <w:r w:rsidRPr="00F97099">
        <w:rPr>
          <w:rFonts w:asciiTheme="majorHAnsi" w:hAnsiTheme="majorHAnsi"/>
          <w:spacing w:val="-1"/>
          <w:sz w:val="24"/>
          <w:szCs w:val="24"/>
        </w:rPr>
        <w:t>externos,</w:t>
      </w:r>
      <w:r w:rsidRPr="00F97099">
        <w:rPr>
          <w:rFonts w:asciiTheme="majorHAnsi" w:hAnsiTheme="majorHAnsi"/>
          <w:spacing w:val="6"/>
          <w:sz w:val="24"/>
          <w:szCs w:val="24"/>
        </w:rPr>
        <w:t xml:space="preserve"> </w:t>
      </w:r>
      <w:r w:rsidRPr="00F97099">
        <w:rPr>
          <w:rFonts w:asciiTheme="majorHAnsi" w:hAnsiTheme="majorHAnsi"/>
          <w:spacing w:val="-1"/>
          <w:sz w:val="24"/>
          <w:szCs w:val="24"/>
        </w:rPr>
        <w:t>embutidos</w:t>
      </w:r>
      <w:r w:rsidRPr="00F97099">
        <w:rPr>
          <w:rFonts w:asciiTheme="majorHAnsi" w:hAnsiTheme="majorHAnsi"/>
          <w:spacing w:val="6"/>
          <w:sz w:val="24"/>
          <w:szCs w:val="24"/>
        </w:rPr>
        <w:t xml:space="preserve"> </w:t>
      </w:r>
      <w:r w:rsidRPr="00F97099">
        <w:rPr>
          <w:rFonts w:asciiTheme="majorHAnsi" w:hAnsiTheme="majorHAnsi"/>
          <w:spacing w:val="-1"/>
          <w:sz w:val="24"/>
          <w:szCs w:val="24"/>
        </w:rPr>
        <w:t>ou</w:t>
      </w:r>
      <w:r w:rsidRPr="00F97099">
        <w:rPr>
          <w:rFonts w:asciiTheme="majorHAnsi" w:hAnsiTheme="majorHAnsi"/>
          <w:spacing w:val="3"/>
          <w:sz w:val="24"/>
          <w:szCs w:val="24"/>
        </w:rPr>
        <w:t xml:space="preserve"> </w:t>
      </w:r>
      <w:r w:rsidRPr="00F97099">
        <w:rPr>
          <w:rFonts w:asciiTheme="majorHAnsi" w:hAnsiTheme="majorHAnsi"/>
          <w:spacing w:val="-1"/>
          <w:sz w:val="24"/>
          <w:szCs w:val="24"/>
        </w:rPr>
        <w:t>não,</w:t>
      </w:r>
      <w:r w:rsidRPr="00F97099">
        <w:rPr>
          <w:rFonts w:asciiTheme="majorHAnsi" w:hAnsiTheme="majorHAnsi"/>
          <w:spacing w:val="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
          <w:sz w:val="24"/>
          <w:szCs w:val="24"/>
        </w:rPr>
        <w:t xml:space="preserve"> </w:t>
      </w:r>
      <w:r w:rsidRPr="00F97099">
        <w:rPr>
          <w:rFonts w:asciiTheme="majorHAnsi" w:hAnsiTheme="majorHAnsi"/>
          <w:spacing w:val="-1"/>
          <w:sz w:val="24"/>
          <w:szCs w:val="24"/>
        </w:rPr>
        <w:t>protegidas</w:t>
      </w:r>
      <w:r w:rsidRPr="00F97099">
        <w:rPr>
          <w:rFonts w:asciiTheme="majorHAnsi" w:hAnsiTheme="majorHAnsi"/>
          <w:spacing w:val="6"/>
          <w:sz w:val="24"/>
          <w:szCs w:val="24"/>
        </w:rPr>
        <w:t xml:space="preserve"> </w:t>
      </w:r>
      <w:r w:rsidRPr="00F97099">
        <w:rPr>
          <w:rFonts w:asciiTheme="majorHAnsi" w:hAnsiTheme="majorHAnsi"/>
          <w:spacing w:val="-1"/>
          <w:sz w:val="24"/>
          <w:szCs w:val="24"/>
        </w:rPr>
        <w:t>por</w:t>
      </w:r>
      <w:r w:rsidRPr="00F97099">
        <w:rPr>
          <w:rFonts w:asciiTheme="majorHAnsi" w:hAnsiTheme="majorHAnsi"/>
          <w:spacing w:val="59"/>
          <w:sz w:val="24"/>
          <w:szCs w:val="24"/>
        </w:rPr>
        <w:t xml:space="preserve"> </w:t>
      </w:r>
      <w:r w:rsidRPr="00F97099">
        <w:rPr>
          <w:rFonts w:asciiTheme="majorHAnsi" w:hAnsiTheme="majorHAnsi"/>
          <w:spacing w:val="-1"/>
          <w:sz w:val="24"/>
          <w:szCs w:val="24"/>
        </w:rPr>
        <w:t>buchas.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junção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dos</w:t>
      </w:r>
      <w:r w:rsidRPr="00F97099">
        <w:rPr>
          <w:rFonts w:asciiTheme="majorHAnsi" w:hAnsiTheme="majorHAnsi"/>
          <w:spacing w:val="13"/>
          <w:sz w:val="24"/>
          <w:szCs w:val="24"/>
        </w:rPr>
        <w:t xml:space="preserve"> </w:t>
      </w:r>
      <w:r w:rsidRPr="00F97099">
        <w:rPr>
          <w:rFonts w:asciiTheme="majorHAnsi" w:hAnsiTheme="majorHAnsi"/>
          <w:spacing w:val="-1"/>
          <w:sz w:val="24"/>
          <w:szCs w:val="24"/>
        </w:rPr>
        <w:t>dutos</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5"/>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3"/>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permitir</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manter,</w:t>
      </w:r>
      <w:r w:rsidRPr="00F97099">
        <w:rPr>
          <w:rFonts w:asciiTheme="majorHAnsi" w:hAnsiTheme="majorHAnsi"/>
          <w:spacing w:val="14"/>
          <w:sz w:val="24"/>
          <w:szCs w:val="24"/>
        </w:rPr>
        <w:t xml:space="preserve"> </w:t>
      </w:r>
      <w:r w:rsidRPr="00F97099">
        <w:rPr>
          <w:rFonts w:asciiTheme="majorHAnsi" w:hAnsiTheme="majorHAnsi"/>
          <w:spacing w:val="-1"/>
          <w:sz w:val="24"/>
          <w:szCs w:val="24"/>
        </w:rPr>
        <w:t>permanentemente,</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3"/>
          <w:sz w:val="24"/>
          <w:szCs w:val="24"/>
        </w:rPr>
        <w:t xml:space="preserve"> </w:t>
      </w:r>
      <w:r w:rsidRPr="00F97099">
        <w:rPr>
          <w:rFonts w:asciiTheme="majorHAnsi" w:hAnsiTheme="majorHAnsi"/>
          <w:spacing w:val="-1"/>
          <w:sz w:val="24"/>
          <w:szCs w:val="24"/>
        </w:rPr>
        <w:t>alinhamento</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z w:val="24"/>
          <w:szCs w:val="24"/>
        </w:rPr>
        <w:t>a</w:t>
      </w:r>
      <w:r w:rsidRPr="00F97099">
        <w:rPr>
          <w:rFonts w:asciiTheme="majorHAnsi" w:hAnsiTheme="majorHAnsi"/>
          <w:spacing w:val="51"/>
          <w:sz w:val="24"/>
          <w:szCs w:val="24"/>
        </w:rPr>
        <w:t xml:space="preserve"> </w:t>
      </w:r>
      <w:r w:rsidRPr="00F97099">
        <w:rPr>
          <w:rFonts w:asciiTheme="majorHAnsi" w:hAnsiTheme="majorHAnsi"/>
          <w:spacing w:val="-1"/>
          <w:sz w:val="24"/>
          <w:szCs w:val="24"/>
        </w:rPr>
        <w:t>estanqueidade.</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Antes da confecção de emendas,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verificar-se-á </w:t>
      </w:r>
      <w:r w:rsidRPr="00F97099">
        <w:rPr>
          <w:rFonts w:asciiTheme="majorHAnsi" w:hAnsiTheme="majorHAnsi"/>
          <w:sz w:val="24"/>
          <w:szCs w:val="24"/>
        </w:rPr>
        <w:t>se</w:t>
      </w:r>
      <w:r w:rsidRPr="00F97099">
        <w:rPr>
          <w:rFonts w:asciiTheme="majorHAnsi" w:hAnsiTheme="majorHAnsi"/>
          <w:spacing w:val="-1"/>
          <w:sz w:val="24"/>
          <w:szCs w:val="24"/>
        </w:rPr>
        <w:t xml:space="preserve"> os</w:t>
      </w:r>
      <w:r w:rsidRPr="00F97099">
        <w:rPr>
          <w:rFonts w:asciiTheme="majorHAnsi" w:hAnsiTheme="majorHAnsi"/>
          <w:spacing w:val="-3"/>
          <w:sz w:val="24"/>
          <w:szCs w:val="24"/>
        </w:rPr>
        <w:t xml:space="preserve"> </w:t>
      </w:r>
      <w:r w:rsidRPr="00F97099">
        <w:rPr>
          <w:rFonts w:asciiTheme="majorHAnsi" w:hAnsiTheme="majorHAnsi"/>
          <w:spacing w:val="-1"/>
          <w:sz w:val="24"/>
          <w:szCs w:val="24"/>
        </w:rPr>
        <w:t>dutos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luvas estão limpos.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2"/>
          <w:sz w:val="24"/>
          <w:szCs w:val="24"/>
        </w:rPr>
        <w:t xml:space="preserve"> </w:t>
      </w:r>
      <w:r w:rsidRPr="00F97099">
        <w:rPr>
          <w:rFonts w:asciiTheme="majorHAnsi" w:hAnsiTheme="majorHAnsi"/>
          <w:spacing w:val="-1"/>
          <w:sz w:val="24"/>
          <w:szCs w:val="24"/>
        </w:rPr>
        <w:t>aperto</w:t>
      </w:r>
      <w:r w:rsidRPr="00F97099">
        <w:rPr>
          <w:rFonts w:asciiTheme="majorHAnsi" w:hAnsiTheme="majorHAnsi"/>
          <w:spacing w:val="12"/>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11"/>
          <w:sz w:val="24"/>
          <w:szCs w:val="24"/>
        </w:rPr>
        <w:t xml:space="preserve"> </w:t>
      </w:r>
      <w:r w:rsidRPr="00F97099">
        <w:rPr>
          <w:rFonts w:asciiTheme="majorHAnsi" w:hAnsiTheme="majorHAnsi"/>
          <w:spacing w:val="-1"/>
          <w:sz w:val="24"/>
          <w:szCs w:val="24"/>
        </w:rPr>
        <w: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dutos</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luva</w:t>
      </w:r>
      <w:r w:rsidRPr="00F97099">
        <w:rPr>
          <w:rFonts w:asciiTheme="majorHAnsi" w:hAnsiTheme="majorHAnsi"/>
          <w:spacing w:val="14"/>
          <w:sz w:val="24"/>
          <w:szCs w:val="24"/>
        </w:rPr>
        <w:t xml:space="preserve"> </w:t>
      </w:r>
      <w:r w:rsidRPr="00F97099">
        <w:rPr>
          <w:rFonts w:asciiTheme="majorHAnsi" w:hAnsiTheme="majorHAnsi"/>
          <w:spacing w:val="-1"/>
          <w:sz w:val="24"/>
          <w:szCs w:val="24"/>
        </w:rPr>
        <w:t>far-se-á</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3"/>
          <w:sz w:val="24"/>
          <w:szCs w:val="24"/>
        </w:rPr>
        <w:t xml:space="preserve"> </w:t>
      </w:r>
      <w:r w:rsidRPr="00F97099">
        <w:rPr>
          <w:rFonts w:asciiTheme="majorHAnsi" w:hAnsiTheme="majorHAnsi"/>
          <w:spacing w:val="-1"/>
          <w:sz w:val="24"/>
          <w:szCs w:val="24"/>
        </w:rPr>
        <w:t>auxílio</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1"/>
          <w:sz w:val="24"/>
          <w:szCs w:val="24"/>
        </w:rPr>
        <w:t xml:space="preserve"> </w:t>
      </w:r>
      <w:r w:rsidRPr="00F97099">
        <w:rPr>
          <w:rFonts w:asciiTheme="majorHAnsi" w:hAnsiTheme="majorHAnsi"/>
          <w:spacing w:val="-1"/>
          <w:sz w:val="24"/>
          <w:szCs w:val="24"/>
        </w:rPr>
        <w:t>uma</w:t>
      </w:r>
      <w:r w:rsidRPr="00F97099">
        <w:rPr>
          <w:rFonts w:asciiTheme="majorHAnsi" w:hAnsiTheme="majorHAnsi"/>
          <w:spacing w:val="12"/>
          <w:sz w:val="24"/>
          <w:szCs w:val="24"/>
        </w:rPr>
        <w:t xml:space="preserve"> </w:t>
      </w:r>
      <w:r w:rsidRPr="00F97099">
        <w:rPr>
          <w:rFonts w:asciiTheme="majorHAnsi" w:hAnsiTheme="majorHAnsi"/>
          <w:spacing w:val="-1"/>
          <w:sz w:val="24"/>
          <w:szCs w:val="24"/>
        </w:rPr>
        <w:t>chave</w:t>
      </w:r>
      <w:r w:rsidRPr="00F97099">
        <w:rPr>
          <w:rFonts w:asciiTheme="majorHAnsi" w:hAnsiTheme="majorHAnsi"/>
          <w:spacing w:val="13"/>
          <w:sz w:val="24"/>
          <w:szCs w:val="24"/>
        </w:rPr>
        <w:t xml:space="preserve"> </w:t>
      </w:r>
      <w:r w:rsidRPr="00F97099">
        <w:rPr>
          <w:rFonts w:asciiTheme="majorHAnsi" w:hAnsiTheme="majorHAnsi"/>
          <w:spacing w:val="-1"/>
          <w:sz w:val="24"/>
          <w:szCs w:val="24"/>
        </w:rPr>
        <w:t>para</w:t>
      </w:r>
      <w:r w:rsidRPr="00F97099">
        <w:rPr>
          <w:rFonts w:asciiTheme="majorHAnsi" w:hAnsiTheme="majorHAnsi"/>
          <w:spacing w:val="12"/>
          <w:sz w:val="24"/>
          <w:szCs w:val="24"/>
        </w:rPr>
        <w:t xml:space="preserve"> </w:t>
      </w:r>
      <w:r w:rsidRPr="00F97099">
        <w:rPr>
          <w:rFonts w:asciiTheme="majorHAnsi" w:hAnsiTheme="majorHAnsi"/>
          <w:spacing w:val="-1"/>
          <w:sz w:val="24"/>
          <w:szCs w:val="24"/>
        </w:rPr>
        <w:t>tubo,</w:t>
      </w:r>
      <w:r w:rsidRPr="00F97099">
        <w:rPr>
          <w:rFonts w:asciiTheme="majorHAnsi" w:hAnsiTheme="majorHAnsi"/>
          <w:spacing w:val="13"/>
          <w:sz w:val="24"/>
          <w:szCs w:val="24"/>
        </w:rPr>
        <w:t xml:space="preserve"> </w:t>
      </w:r>
      <w:r w:rsidRPr="00F97099">
        <w:rPr>
          <w:rFonts w:asciiTheme="majorHAnsi" w:hAnsiTheme="majorHAnsi"/>
          <w:spacing w:val="-1"/>
          <w:sz w:val="24"/>
          <w:szCs w:val="24"/>
        </w:rPr>
        <w:t>até</w:t>
      </w:r>
      <w:r w:rsidRPr="00F97099">
        <w:rPr>
          <w:rFonts w:asciiTheme="majorHAnsi" w:hAnsiTheme="majorHAnsi"/>
          <w:spacing w:val="13"/>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pacing w:val="-1"/>
          <w:sz w:val="24"/>
          <w:szCs w:val="24"/>
        </w:rPr>
        <w:t>as</w:t>
      </w:r>
      <w:r w:rsidRPr="00F97099">
        <w:rPr>
          <w:rFonts w:asciiTheme="majorHAnsi" w:hAnsiTheme="majorHAnsi"/>
          <w:spacing w:val="14"/>
          <w:sz w:val="24"/>
          <w:szCs w:val="24"/>
        </w:rPr>
        <w:t xml:space="preserve"> </w:t>
      </w:r>
      <w:r w:rsidRPr="00F97099">
        <w:rPr>
          <w:rFonts w:asciiTheme="majorHAnsi" w:hAnsiTheme="majorHAnsi"/>
          <w:spacing w:val="-1"/>
          <w:sz w:val="24"/>
          <w:szCs w:val="24"/>
        </w:rPr>
        <w:t>pontas</w:t>
      </w:r>
      <w:r w:rsidRPr="00F97099">
        <w:rPr>
          <w:rFonts w:asciiTheme="majorHAnsi" w:hAnsiTheme="majorHAnsi"/>
          <w:spacing w:val="61"/>
          <w:sz w:val="24"/>
          <w:szCs w:val="24"/>
        </w:rPr>
        <w:t xml:space="preserve"> </w:t>
      </w:r>
      <w:r w:rsidRPr="00F97099">
        <w:rPr>
          <w:rFonts w:asciiTheme="majorHAnsi" w:hAnsiTheme="majorHAnsi"/>
          <w:sz w:val="24"/>
          <w:szCs w:val="24"/>
        </w:rPr>
        <w:t>se</w:t>
      </w:r>
      <w:r w:rsidRPr="00F97099">
        <w:rPr>
          <w:rFonts w:asciiTheme="majorHAnsi" w:hAnsiTheme="majorHAnsi"/>
          <w:spacing w:val="-1"/>
          <w:sz w:val="24"/>
          <w:szCs w:val="24"/>
        </w:rPr>
        <w:t xml:space="preserve"> toquem</w:t>
      </w:r>
      <w:r w:rsidRPr="00F97099">
        <w:rPr>
          <w:rFonts w:asciiTheme="majorHAnsi" w:hAnsiTheme="majorHAnsi"/>
          <w:spacing w:val="1"/>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interior</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luva.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Não</w:t>
      </w:r>
      <w:r w:rsidRPr="00F97099">
        <w:rPr>
          <w:rFonts w:asciiTheme="majorHAnsi" w:hAnsiTheme="majorHAnsi"/>
          <w:spacing w:val="1"/>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z w:val="24"/>
          <w:szCs w:val="24"/>
        </w:rPr>
        <w:t xml:space="preserve"> </w:t>
      </w:r>
      <w:r w:rsidRPr="00F97099">
        <w:rPr>
          <w:rFonts w:asciiTheme="majorHAnsi" w:hAnsiTheme="majorHAnsi"/>
          <w:spacing w:val="-1"/>
          <w:sz w:val="24"/>
          <w:szCs w:val="24"/>
        </w:rPr>
        <w:t>feitas</w:t>
      </w:r>
      <w:r w:rsidRPr="00F97099">
        <w:rPr>
          <w:rFonts w:asciiTheme="majorHAnsi" w:hAnsiTheme="majorHAnsi"/>
          <w:spacing w:val="1"/>
          <w:sz w:val="24"/>
          <w:szCs w:val="24"/>
        </w:rPr>
        <w:t xml:space="preserve"> </w:t>
      </w:r>
      <w:r w:rsidRPr="00F97099">
        <w:rPr>
          <w:rFonts w:asciiTheme="majorHAnsi" w:hAnsiTheme="majorHAnsi"/>
          <w:spacing w:val="-1"/>
          <w:sz w:val="24"/>
          <w:szCs w:val="24"/>
        </w:rPr>
        <w:t>curvas</w:t>
      </w:r>
      <w:r w:rsidRPr="00F97099">
        <w:rPr>
          <w:rFonts w:asciiTheme="majorHAnsi" w:hAnsiTheme="majorHAnsi"/>
          <w:sz w:val="24"/>
          <w:szCs w:val="24"/>
        </w:rPr>
        <w:t xml:space="preserve"> </w:t>
      </w:r>
      <w:r w:rsidRPr="00F97099">
        <w:rPr>
          <w:rFonts w:asciiTheme="majorHAnsi" w:hAnsiTheme="majorHAnsi"/>
          <w:spacing w:val="-1"/>
          <w:sz w:val="24"/>
          <w:szCs w:val="24"/>
        </w:rPr>
        <w:t>nos</w:t>
      </w:r>
      <w:r w:rsidRPr="00F97099">
        <w:rPr>
          <w:rFonts w:asciiTheme="majorHAnsi" w:hAnsiTheme="majorHAnsi"/>
          <w:spacing w:val="1"/>
          <w:sz w:val="24"/>
          <w:szCs w:val="24"/>
        </w:rPr>
        <w:t xml:space="preserve"> </w:t>
      </w:r>
      <w:r w:rsidRPr="00F97099">
        <w:rPr>
          <w:rFonts w:asciiTheme="majorHAnsi" w:hAnsiTheme="majorHAnsi"/>
          <w:spacing w:val="-1"/>
          <w:sz w:val="24"/>
          <w:szCs w:val="24"/>
        </w:rPr>
        <w:t>tubos</w:t>
      </w:r>
      <w:r w:rsidRPr="00F97099">
        <w:rPr>
          <w:rFonts w:asciiTheme="majorHAnsi" w:hAnsiTheme="majorHAnsi"/>
          <w:sz w:val="24"/>
          <w:szCs w:val="24"/>
        </w:rPr>
        <w:t xml:space="preserve"> </w:t>
      </w:r>
      <w:r w:rsidRPr="00F97099">
        <w:rPr>
          <w:rFonts w:asciiTheme="majorHAnsi" w:hAnsiTheme="majorHAnsi"/>
          <w:spacing w:val="-1"/>
          <w:sz w:val="24"/>
          <w:szCs w:val="24"/>
        </w:rPr>
        <w:t>rígidos,</w:t>
      </w:r>
      <w:r w:rsidRPr="00F97099">
        <w:rPr>
          <w:rFonts w:asciiTheme="majorHAnsi" w:hAnsiTheme="majorHAnsi"/>
          <w:spacing w:val="2"/>
          <w:sz w:val="24"/>
          <w:szCs w:val="24"/>
        </w:rPr>
        <w:t xml:space="preserve"> </w:t>
      </w:r>
      <w:r w:rsidRPr="00F97099">
        <w:rPr>
          <w:rFonts w:asciiTheme="majorHAnsi" w:hAnsiTheme="majorHAnsi"/>
          <w:spacing w:val="-1"/>
          <w:sz w:val="24"/>
          <w:szCs w:val="24"/>
        </w:rPr>
        <w:t>utilizando,</w:t>
      </w:r>
      <w:r w:rsidRPr="00F97099">
        <w:rPr>
          <w:rFonts w:asciiTheme="majorHAnsi" w:hAnsiTheme="majorHAnsi"/>
          <w:spacing w:val="4"/>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
          <w:sz w:val="24"/>
          <w:szCs w:val="24"/>
        </w:rPr>
        <w:t xml:space="preserve"> </w:t>
      </w:r>
      <w:r w:rsidRPr="00F97099">
        <w:rPr>
          <w:rFonts w:asciiTheme="majorHAnsi" w:hAnsiTheme="majorHAnsi"/>
          <w:spacing w:val="-1"/>
          <w:sz w:val="24"/>
          <w:szCs w:val="24"/>
        </w:rPr>
        <w:t>necessário,</w:t>
      </w:r>
      <w:r w:rsidRPr="00F97099">
        <w:rPr>
          <w:rFonts w:asciiTheme="majorHAnsi" w:hAnsiTheme="majorHAnsi"/>
          <w:spacing w:val="1"/>
          <w:sz w:val="24"/>
          <w:szCs w:val="24"/>
        </w:rPr>
        <w:t xml:space="preserve"> </w:t>
      </w:r>
      <w:r w:rsidRPr="00F97099">
        <w:rPr>
          <w:rFonts w:asciiTheme="majorHAnsi" w:hAnsiTheme="majorHAnsi"/>
          <w:spacing w:val="-1"/>
          <w:sz w:val="24"/>
          <w:szCs w:val="24"/>
        </w:rPr>
        <w:t>curvas</w:t>
      </w:r>
      <w:r w:rsidRPr="00F97099">
        <w:rPr>
          <w:rFonts w:asciiTheme="majorHAnsi" w:hAnsiTheme="majorHAnsi"/>
          <w:spacing w:val="1"/>
          <w:sz w:val="24"/>
          <w:szCs w:val="24"/>
        </w:rPr>
        <w:t xml:space="preserve"> </w:t>
      </w:r>
      <w:r w:rsidRPr="00F97099">
        <w:rPr>
          <w:rFonts w:asciiTheme="majorHAnsi" w:hAnsiTheme="majorHAnsi"/>
          <w:spacing w:val="-1"/>
          <w:sz w:val="24"/>
          <w:szCs w:val="24"/>
        </w:rPr>
        <w:t>pré-fabricadas.</w:t>
      </w:r>
      <w:r w:rsidRPr="00F97099">
        <w:rPr>
          <w:rFonts w:asciiTheme="majorHAnsi" w:hAnsiTheme="majorHAnsi"/>
          <w:spacing w:val="6"/>
          <w:sz w:val="24"/>
          <w:szCs w:val="24"/>
        </w:rPr>
        <w:t xml:space="preserve"> </w:t>
      </w:r>
      <w:r w:rsidRPr="00F97099">
        <w:rPr>
          <w:rFonts w:asciiTheme="majorHAnsi" w:hAnsiTheme="majorHAnsi"/>
          <w:spacing w:val="-1"/>
          <w:sz w:val="24"/>
          <w:szCs w:val="24"/>
        </w:rPr>
        <w:t>As</w:t>
      </w:r>
      <w:r w:rsidRPr="00F97099">
        <w:rPr>
          <w:rFonts w:asciiTheme="majorHAnsi" w:hAnsiTheme="majorHAnsi"/>
          <w:spacing w:val="8"/>
          <w:sz w:val="24"/>
          <w:szCs w:val="24"/>
        </w:rPr>
        <w:t xml:space="preserve"> </w:t>
      </w:r>
      <w:r w:rsidRPr="00F97099">
        <w:rPr>
          <w:rFonts w:asciiTheme="majorHAnsi" w:hAnsiTheme="majorHAnsi"/>
          <w:spacing w:val="-1"/>
          <w:sz w:val="24"/>
          <w:szCs w:val="24"/>
        </w:rPr>
        <w:t>curvas</w:t>
      </w:r>
      <w:r w:rsidRPr="00F97099">
        <w:rPr>
          <w:rFonts w:asciiTheme="majorHAnsi" w:hAnsiTheme="majorHAnsi"/>
          <w:spacing w:val="6"/>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000D1B49" w:rsidRPr="00F97099">
        <w:rPr>
          <w:rFonts w:asciiTheme="majorHAnsi" w:hAnsiTheme="majorHAnsi"/>
          <w:spacing w:val="-1"/>
          <w:sz w:val="24"/>
          <w:szCs w:val="24"/>
        </w:rPr>
        <w:t>padrão</w:t>
      </w:r>
      <w:r w:rsidR="000D1B49" w:rsidRPr="00F97099">
        <w:rPr>
          <w:rFonts w:asciiTheme="majorHAnsi" w:hAnsiTheme="majorHAnsi"/>
          <w:spacing w:val="6"/>
          <w:sz w:val="24"/>
          <w:szCs w:val="24"/>
        </w:rPr>
        <w:t xml:space="preserve"> </w:t>
      </w:r>
      <w:r w:rsidR="000D1B49" w:rsidRPr="00F97099">
        <w:rPr>
          <w:rFonts w:asciiTheme="majorHAnsi" w:hAnsiTheme="majorHAnsi"/>
          <w:spacing w:val="-1"/>
          <w:sz w:val="24"/>
          <w:szCs w:val="24"/>
        </w:rPr>
        <w:t>comercial e escolhido de acordo com o diâmetro do duto empregado</w:t>
      </w:r>
      <w:r w:rsidRPr="00F97099">
        <w:rPr>
          <w:rFonts w:asciiTheme="majorHAnsi" w:hAnsiTheme="majorHAnsi"/>
          <w:spacing w:val="-1"/>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comprimentos</w:t>
      </w:r>
      <w:r w:rsidRPr="00F97099">
        <w:rPr>
          <w:rFonts w:asciiTheme="majorHAnsi" w:hAnsiTheme="majorHAnsi"/>
          <w:sz w:val="24"/>
          <w:szCs w:val="24"/>
        </w:rPr>
        <w:t xml:space="preserve"> </w:t>
      </w:r>
      <w:r w:rsidRPr="00F97099">
        <w:rPr>
          <w:rFonts w:asciiTheme="majorHAnsi" w:hAnsiTheme="majorHAnsi"/>
          <w:spacing w:val="-1"/>
          <w:sz w:val="24"/>
          <w:szCs w:val="24"/>
        </w:rPr>
        <w:t>máximos</w:t>
      </w:r>
      <w:r w:rsidRPr="00F97099">
        <w:rPr>
          <w:rFonts w:asciiTheme="majorHAnsi" w:hAnsiTheme="majorHAnsi"/>
          <w:spacing w:val="1"/>
          <w:sz w:val="24"/>
          <w:szCs w:val="24"/>
        </w:rPr>
        <w:t xml:space="preserve"> </w:t>
      </w:r>
      <w:r w:rsidRPr="00F97099">
        <w:rPr>
          <w:rFonts w:asciiTheme="majorHAnsi" w:hAnsiTheme="majorHAnsi"/>
          <w:spacing w:val="-1"/>
          <w:sz w:val="24"/>
          <w:szCs w:val="24"/>
        </w:rPr>
        <w:t>admitidos</w:t>
      </w:r>
      <w:r w:rsidRPr="00F97099">
        <w:rPr>
          <w:rFonts w:asciiTheme="majorHAnsi" w:hAnsiTheme="majorHAnsi"/>
          <w:sz w:val="24"/>
          <w:szCs w:val="24"/>
        </w:rPr>
        <w:t xml:space="preserve"> </w:t>
      </w:r>
      <w:r w:rsidRPr="00F97099">
        <w:rPr>
          <w:rFonts w:asciiTheme="majorHAnsi" w:hAnsiTheme="majorHAnsi"/>
          <w:spacing w:val="-1"/>
          <w:sz w:val="24"/>
          <w:szCs w:val="24"/>
        </w:rPr>
        <w:t>para as</w:t>
      </w:r>
      <w:r w:rsidRPr="00F97099">
        <w:rPr>
          <w:rFonts w:asciiTheme="majorHAnsi" w:hAnsiTheme="majorHAnsi"/>
          <w:spacing w:val="-2"/>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serão</w:t>
      </w:r>
      <w:r w:rsidRPr="00F97099">
        <w:rPr>
          <w:rFonts w:asciiTheme="majorHAnsi" w:hAnsiTheme="majorHAnsi"/>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recomendados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pela NBR</w:t>
      </w:r>
      <w:r w:rsidRPr="00F97099">
        <w:rPr>
          <w:rFonts w:asciiTheme="majorHAnsi" w:hAnsiTheme="majorHAnsi"/>
          <w:spacing w:val="1"/>
          <w:sz w:val="24"/>
          <w:szCs w:val="24"/>
        </w:rPr>
        <w:t xml:space="preserve"> </w:t>
      </w:r>
      <w:r w:rsidRPr="00F97099">
        <w:rPr>
          <w:rFonts w:asciiTheme="majorHAnsi" w:hAnsiTheme="majorHAnsi"/>
          <w:spacing w:val="-1"/>
          <w:sz w:val="24"/>
          <w:szCs w:val="24"/>
        </w:rPr>
        <w:t>5410.</w:t>
      </w:r>
    </w:p>
    <w:p w:rsidR="00D11A86" w:rsidRPr="00F97099" w:rsidRDefault="00D11A86" w:rsidP="0080695D">
      <w:pPr>
        <w:pStyle w:val="Corpodetexto"/>
        <w:kinsoku w:val="0"/>
        <w:overflowPunct w:val="0"/>
        <w:spacing w:before="0"/>
        <w:ind w:left="0" w:firstLine="567"/>
        <w:rPr>
          <w:rFonts w:asciiTheme="majorHAnsi" w:hAnsiTheme="majorHAnsi"/>
          <w:sz w:val="24"/>
          <w:szCs w:val="24"/>
        </w:rPr>
      </w:pPr>
    </w:p>
    <w:p w:rsidR="00776AEB" w:rsidRPr="001A6DCE" w:rsidRDefault="00776AEB" w:rsidP="001A6DCE">
      <w:pPr>
        <w:ind w:firstLine="567"/>
        <w:rPr>
          <w:rFonts w:asciiTheme="majorHAnsi" w:hAnsiTheme="majorHAnsi"/>
          <w:b/>
          <w:bCs/>
        </w:rPr>
      </w:pPr>
      <w:bookmarkStart w:id="299" w:name="10.6.2._Caixas_de_Passagem"/>
      <w:bookmarkEnd w:id="299"/>
      <w:r w:rsidRPr="001A6DCE">
        <w:rPr>
          <w:rFonts w:asciiTheme="majorHAnsi" w:hAnsiTheme="majorHAnsi"/>
          <w:b/>
          <w:spacing w:val="-1"/>
        </w:rPr>
        <w:t>Caixas</w:t>
      </w:r>
      <w:r w:rsidRPr="001A6DCE">
        <w:rPr>
          <w:rFonts w:asciiTheme="majorHAnsi" w:hAnsiTheme="majorHAnsi"/>
          <w:b/>
          <w:spacing w:val="-3"/>
        </w:rPr>
        <w:t xml:space="preserve"> </w:t>
      </w:r>
      <w:r w:rsidRPr="001A6DCE">
        <w:rPr>
          <w:rFonts w:asciiTheme="majorHAnsi" w:hAnsiTheme="majorHAnsi"/>
          <w:b/>
          <w:spacing w:val="-1"/>
        </w:rPr>
        <w:t>de</w:t>
      </w:r>
      <w:r w:rsidRPr="001A6DCE">
        <w:rPr>
          <w:rFonts w:asciiTheme="majorHAnsi" w:hAnsiTheme="majorHAnsi"/>
          <w:b/>
          <w:spacing w:val="-2"/>
        </w:rPr>
        <w:t xml:space="preserve"> </w:t>
      </w:r>
      <w:r w:rsidRPr="001A6DCE">
        <w:rPr>
          <w:rFonts w:asciiTheme="majorHAnsi" w:hAnsiTheme="majorHAnsi"/>
          <w:b/>
          <w:spacing w:val="-1"/>
        </w:rPr>
        <w:t>Passagem</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as</w:t>
      </w:r>
      <w:r w:rsidRPr="00F97099">
        <w:rPr>
          <w:rFonts w:asciiTheme="majorHAnsi" w:hAnsiTheme="majorHAnsi"/>
          <w:spacing w:val="16"/>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situar-se</w:t>
      </w:r>
      <w:r w:rsidRPr="00F97099">
        <w:rPr>
          <w:rFonts w:asciiTheme="majorHAnsi" w:hAnsiTheme="majorHAnsi"/>
          <w:spacing w:val="17"/>
          <w:sz w:val="24"/>
          <w:szCs w:val="24"/>
        </w:rPr>
        <w:t xml:space="preserve"> </w:t>
      </w:r>
      <w:r w:rsidRPr="00F97099">
        <w:rPr>
          <w:rFonts w:asciiTheme="majorHAnsi" w:hAnsiTheme="majorHAnsi"/>
          <w:spacing w:val="-2"/>
          <w:sz w:val="24"/>
          <w:szCs w:val="24"/>
        </w:rPr>
        <w:t>em</w:t>
      </w:r>
      <w:r w:rsidRPr="00F97099">
        <w:rPr>
          <w:rFonts w:asciiTheme="majorHAnsi" w:hAnsiTheme="majorHAnsi"/>
          <w:spacing w:val="19"/>
          <w:sz w:val="24"/>
          <w:szCs w:val="24"/>
        </w:rPr>
        <w:t xml:space="preserve"> </w:t>
      </w:r>
      <w:r w:rsidRPr="00F97099">
        <w:rPr>
          <w:rFonts w:asciiTheme="majorHAnsi" w:hAnsiTheme="majorHAnsi"/>
          <w:spacing w:val="-1"/>
          <w:sz w:val="24"/>
          <w:szCs w:val="24"/>
        </w:rPr>
        <w:t>recintos</w:t>
      </w:r>
      <w:r w:rsidRPr="00F97099">
        <w:rPr>
          <w:rFonts w:asciiTheme="majorHAnsi" w:hAnsiTheme="majorHAnsi"/>
          <w:spacing w:val="18"/>
          <w:sz w:val="24"/>
          <w:szCs w:val="24"/>
        </w:rPr>
        <w:t xml:space="preserve"> </w:t>
      </w:r>
      <w:r w:rsidRPr="00F97099">
        <w:rPr>
          <w:rFonts w:asciiTheme="majorHAnsi" w:hAnsiTheme="majorHAnsi"/>
          <w:spacing w:val="-1"/>
          <w:sz w:val="24"/>
          <w:szCs w:val="24"/>
        </w:rPr>
        <w:t>secos,</w:t>
      </w:r>
      <w:r w:rsidRPr="00F97099">
        <w:rPr>
          <w:rFonts w:asciiTheme="majorHAnsi" w:hAnsiTheme="majorHAnsi"/>
          <w:spacing w:val="16"/>
          <w:sz w:val="24"/>
          <w:szCs w:val="24"/>
        </w:rPr>
        <w:t xml:space="preserve"> </w:t>
      </w:r>
      <w:r w:rsidRPr="00F97099">
        <w:rPr>
          <w:rFonts w:asciiTheme="majorHAnsi" w:hAnsiTheme="majorHAnsi"/>
          <w:spacing w:val="-1"/>
          <w:sz w:val="24"/>
          <w:szCs w:val="24"/>
        </w:rPr>
        <w:t>abrigados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seguros,</w:t>
      </w:r>
      <w:r w:rsidRPr="00F97099">
        <w:rPr>
          <w:rFonts w:asciiTheme="majorHAnsi" w:hAnsiTheme="majorHAnsi"/>
          <w:spacing w:val="17"/>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fácil</w:t>
      </w:r>
      <w:r w:rsidRPr="00F97099">
        <w:rPr>
          <w:rFonts w:asciiTheme="majorHAnsi" w:hAnsiTheme="majorHAnsi"/>
          <w:spacing w:val="16"/>
          <w:sz w:val="24"/>
          <w:szCs w:val="24"/>
        </w:rPr>
        <w:t xml:space="preserve"> </w:t>
      </w:r>
      <w:r w:rsidRPr="00F97099">
        <w:rPr>
          <w:rFonts w:asciiTheme="majorHAnsi" w:hAnsiTheme="majorHAnsi"/>
          <w:spacing w:val="-1"/>
          <w:sz w:val="24"/>
          <w:szCs w:val="24"/>
        </w:rPr>
        <w:t>acesso</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em</w:t>
      </w:r>
      <w:r w:rsidRPr="00F97099">
        <w:rPr>
          <w:rFonts w:asciiTheme="majorHAnsi" w:hAnsiTheme="majorHAnsi"/>
          <w:spacing w:val="69"/>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5"/>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uso</w:t>
      </w:r>
      <w:r w:rsidRPr="00F97099">
        <w:rPr>
          <w:rFonts w:asciiTheme="majorHAnsi" w:hAnsiTheme="majorHAnsi"/>
          <w:spacing w:val="4"/>
          <w:sz w:val="24"/>
          <w:szCs w:val="24"/>
        </w:rPr>
        <w:t xml:space="preserve"> </w:t>
      </w:r>
      <w:r w:rsidRPr="00F97099">
        <w:rPr>
          <w:rFonts w:asciiTheme="majorHAnsi" w:hAnsiTheme="majorHAnsi"/>
          <w:spacing w:val="-1"/>
          <w:sz w:val="24"/>
          <w:szCs w:val="24"/>
        </w:rPr>
        <w:t>comum</w:t>
      </w:r>
      <w:r w:rsidRPr="00F97099">
        <w:rPr>
          <w:rFonts w:asciiTheme="majorHAnsi" w:hAnsiTheme="majorHAnsi"/>
          <w:spacing w:val="4"/>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5"/>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5"/>
          <w:sz w:val="24"/>
          <w:szCs w:val="24"/>
        </w:rPr>
        <w:t xml:space="preserve"> </w:t>
      </w:r>
      <w:r w:rsidRPr="00F97099">
        <w:rPr>
          <w:rFonts w:asciiTheme="majorHAnsi" w:hAnsiTheme="majorHAnsi"/>
          <w:spacing w:val="-1"/>
          <w:sz w:val="24"/>
          <w:szCs w:val="24"/>
        </w:rPr>
        <w:t>dos</w:t>
      </w:r>
      <w:r w:rsidRPr="00F97099">
        <w:rPr>
          <w:rFonts w:asciiTheme="majorHAnsi" w:hAnsiTheme="majorHAnsi"/>
          <w:spacing w:val="6"/>
          <w:sz w:val="24"/>
          <w:szCs w:val="24"/>
        </w:rPr>
        <w:t xml:space="preserve"> </w:t>
      </w:r>
      <w:r w:rsidRPr="00F97099">
        <w:rPr>
          <w:rFonts w:asciiTheme="majorHAnsi" w:hAnsiTheme="majorHAnsi"/>
          <w:spacing w:val="-1"/>
          <w:sz w:val="24"/>
          <w:szCs w:val="24"/>
        </w:rPr>
        <w:t>dutos</w:t>
      </w:r>
      <w:r w:rsidRPr="00F97099">
        <w:rPr>
          <w:rFonts w:asciiTheme="majorHAnsi" w:hAnsiTheme="majorHAnsi"/>
          <w:spacing w:val="4"/>
          <w:sz w:val="24"/>
          <w:szCs w:val="24"/>
        </w:rPr>
        <w:t xml:space="preserve"> </w:t>
      </w:r>
      <w:r w:rsidRPr="00F97099">
        <w:rPr>
          <w:rFonts w:asciiTheme="majorHAnsi" w:hAnsiTheme="majorHAnsi"/>
          <w:spacing w:val="-1"/>
          <w:sz w:val="24"/>
          <w:szCs w:val="24"/>
        </w:rPr>
        <w:t>nas</w:t>
      </w:r>
      <w:r w:rsidRPr="00F97099">
        <w:rPr>
          <w:rFonts w:asciiTheme="majorHAnsi" w:hAnsiTheme="majorHAnsi"/>
          <w:spacing w:val="3"/>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6"/>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4"/>
          <w:sz w:val="24"/>
          <w:szCs w:val="24"/>
        </w:rPr>
        <w:t xml:space="preserve"> </w:t>
      </w:r>
      <w:r w:rsidRPr="00F97099">
        <w:rPr>
          <w:rFonts w:asciiTheme="majorHAnsi" w:hAnsiTheme="majorHAnsi"/>
          <w:spacing w:val="-1"/>
          <w:sz w:val="24"/>
          <w:szCs w:val="24"/>
        </w:rPr>
        <w:t>feita</w:t>
      </w:r>
      <w:r w:rsidRPr="00F97099">
        <w:rPr>
          <w:rFonts w:asciiTheme="majorHAnsi" w:hAnsiTheme="majorHAnsi"/>
          <w:spacing w:val="4"/>
          <w:sz w:val="24"/>
          <w:szCs w:val="24"/>
        </w:rPr>
        <w:t xml:space="preserve"> </w:t>
      </w:r>
      <w:r w:rsidRPr="00F97099">
        <w:rPr>
          <w:rFonts w:asciiTheme="majorHAnsi" w:hAnsiTheme="majorHAnsi"/>
          <w:spacing w:val="-1"/>
          <w:sz w:val="24"/>
          <w:szCs w:val="24"/>
        </w:rPr>
        <w:t>por</w:t>
      </w:r>
      <w:r w:rsidRPr="00F97099">
        <w:rPr>
          <w:rFonts w:asciiTheme="majorHAnsi" w:hAnsiTheme="majorHAnsi"/>
          <w:spacing w:val="4"/>
          <w:sz w:val="24"/>
          <w:szCs w:val="24"/>
        </w:rPr>
        <w:t xml:space="preserve"> </w:t>
      </w:r>
      <w:r w:rsidRPr="00F97099">
        <w:rPr>
          <w:rFonts w:asciiTheme="majorHAnsi" w:hAnsiTheme="majorHAnsi"/>
          <w:spacing w:val="-1"/>
          <w:sz w:val="24"/>
          <w:szCs w:val="24"/>
        </w:rPr>
        <w:t>meio</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4"/>
          <w:sz w:val="24"/>
          <w:szCs w:val="24"/>
        </w:rPr>
        <w:t xml:space="preserve"> </w:t>
      </w:r>
      <w:r w:rsidRPr="00F97099">
        <w:rPr>
          <w:rFonts w:asciiTheme="majorHAnsi" w:hAnsiTheme="majorHAnsi"/>
          <w:spacing w:val="-1"/>
          <w:sz w:val="24"/>
          <w:szCs w:val="24"/>
        </w:rPr>
        <w:t>arruelas</w:t>
      </w:r>
      <w:r w:rsidRPr="00F97099">
        <w:rPr>
          <w:rFonts w:asciiTheme="majorHAnsi" w:hAnsiTheme="majorHAnsi"/>
          <w:spacing w:val="69"/>
          <w:sz w:val="24"/>
          <w:szCs w:val="24"/>
        </w:rPr>
        <w:t xml:space="preserve"> </w:t>
      </w:r>
      <w:r w:rsidRPr="00F97099">
        <w:rPr>
          <w:rFonts w:asciiTheme="majorHAnsi" w:hAnsiTheme="majorHAnsi"/>
          <w:sz w:val="24"/>
          <w:szCs w:val="24"/>
        </w:rPr>
        <w:t>e</w:t>
      </w:r>
      <w:r w:rsidRPr="00F97099">
        <w:rPr>
          <w:rFonts w:asciiTheme="majorHAnsi" w:hAnsiTheme="majorHAnsi"/>
          <w:spacing w:val="5"/>
          <w:sz w:val="24"/>
          <w:szCs w:val="24"/>
        </w:rPr>
        <w:t xml:space="preserve"> </w:t>
      </w:r>
      <w:r w:rsidRPr="00F97099">
        <w:rPr>
          <w:rFonts w:asciiTheme="majorHAnsi" w:hAnsiTheme="majorHAnsi"/>
          <w:spacing w:val="-1"/>
          <w:sz w:val="24"/>
          <w:szCs w:val="24"/>
        </w:rPr>
        <w:t>buchas</w:t>
      </w:r>
      <w:r w:rsidRPr="00F97099">
        <w:rPr>
          <w:rFonts w:asciiTheme="majorHAnsi" w:hAnsiTheme="majorHAnsi"/>
          <w:spacing w:val="6"/>
          <w:sz w:val="24"/>
          <w:szCs w:val="24"/>
        </w:rPr>
        <w:t xml:space="preserve"> </w:t>
      </w:r>
      <w:r w:rsidRPr="00F97099">
        <w:rPr>
          <w:rFonts w:asciiTheme="majorHAnsi" w:hAnsiTheme="majorHAnsi"/>
          <w:spacing w:val="-1"/>
          <w:sz w:val="24"/>
          <w:szCs w:val="24"/>
        </w:rPr>
        <w:t>de</w:t>
      </w:r>
      <w:r w:rsidRPr="00F97099">
        <w:rPr>
          <w:rFonts w:asciiTheme="majorHAnsi" w:hAnsiTheme="majorHAnsi"/>
          <w:spacing w:val="6"/>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4"/>
          <w:sz w:val="24"/>
          <w:szCs w:val="24"/>
        </w:rPr>
        <w:t xml:space="preserve"> </w:t>
      </w:r>
      <w:r w:rsidRPr="00F97099">
        <w:rPr>
          <w:rFonts w:asciiTheme="majorHAnsi" w:hAnsiTheme="majorHAnsi"/>
          <w:sz w:val="24"/>
          <w:szCs w:val="24"/>
        </w:rPr>
        <w:t>Os</w:t>
      </w:r>
      <w:r w:rsidRPr="00F97099">
        <w:rPr>
          <w:rFonts w:asciiTheme="majorHAnsi" w:hAnsiTheme="majorHAnsi"/>
          <w:spacing w:val="6"/>
          <w:sz w:val="24"/>
          <w:szCs w:val="24"/>
        </w:rPr>
        <w:t xml:space="preserve"> </w:t>
      </w:r>
      <w:r w:rsidRPr="00F97099">
        <w:rPr>
          <w:rFonts w:asciiTheme="majorHAnsi" w:hAnsiTheme="majorHAnsi"/>
          <w:spacing w:val="-1"/>
          <w:sz w:val="24"/>
          <w:szCs w:val="24"/>
        </w:rPr>
        <w:t>dutos</w:t>
      </w:r>
      <w:r w:rsidRPr="00F97099">
        <w:rPr>
          <w:rFonts w:asciiTheme="majorHAnsi" w:hAnsiTheme="majorHAnsi"/>
          <w:spacing w:val="4"/>
          <w:sz w:val="24"/>
          <w:szCs w:val="24"/>
        </w:rPr>
        <w:t xml:space="preserve"> </w:t>
      </w:r>
      <w:r w:rsidRPr="00F97099">
        <w:rPr>
          <w:rFonts w:asciiTheme="majorHAnsi" w:hAnsiTheme="majorHAnsi"/>
          <w:spacing w:val="-1"/>
          <w:sz w:val="24"/>
          <w:szCs w:val="24"/>
        </w:rPr>
        <w:t>não</w:t>
      </w:r>
      <w:r w:rsidRPr="00F97099">
        <w:rPr>
          <w:rFonts w:asciiTheme="majorHAnsi" w:hAnsiTheme="majorHAnsi"/>
          <w:spacing w:val="6"/>
          <w:sz w:val="24"/>
          <w:szCs w:val="24"/>
        </w:rPr>
        <w:t xml:space="preserve"> </w:t>
      </w:r>
      <w:r w:rsidRPr="00F97099">
        <w:rPr>
          <w:rFonts w:asciiTheme="majorHAnsi" w:hAnsiTheme="majorHAnsi"/>
          <w:spacing w:val="-1"/>
          <w:sz w:val="24"/>
          <w:szCs w:val="24"/>
        </w:rPr>
        <w:t>poderão</w:t>
      </w:r>
      <w:r w:rsidRPr="00F97099">
        <w:rPr>
          <w:rFonts w:asciiTheme="majorHAnsi" w:hAnsiTheme="majorHAnsi"/>
          <w:spacing w:val="7"/>
          <w:sz w:val="24"/>
          <w:szCs w:val="24"/>
        </w:rPr>
        <w:t xml:space="preserve"> </w:t>
      </w:r>
      <w:r w:rsidRPr="00F97099">
        <w:rPr>
          <w:rFonts w:asciiTheme="majorHAnsi" w:hAnsiTheme="majorHAnsi"/>
          <w:spacing w:val="-1"/>
          <w:sz w:val="24"/>
          <w:szCs w:val="24"/>
        </w:rPr>
        <w:t>ter</w:t>
      </w:r>
      <w:r w:rsidRPr="00F97099">
        <w:rPr>
          <w:rFonts w:asciiTheme="majorHAnsi" w:hAnsiTheme="majorHAnsi"/>
          <w:spacing w:val="7"/>
          <w:sz w:val="24"/>
          <w:szCs w:val="24"/>
        </w:rPr>
        <w:t xml:space="preserve"> </w:t>
      </w:r>
      <w:r w:rsidRPr="00F97099">
        <w:rPr>
          <w:rFonts w:asciiTheme="majorHAnsi" w:hAnsiTheme="majorHAnsi"/>
          <w:spacing w:val="-1"/>
          <w:sz w:val="24"/>
          <w:szCs w:val="24"/>
        </w:rPr>
        <w:t>saliências</w:t>
      </w:r>
      <w:r w:rsidRPr="00F97099">
        <w:rPr>
          <w:rFonts w:asciiTheme="majorHAnsi" w:hAnsiTheme="majorHAnsi"/>
          <w:spacing w:val="8"/>
          <w:sz w:val="24"/>
          <w:szCs w:val="24"/>
        </w:rPr>
        <w:t xml:space="preserve"> </w:t>
      </w:r>
      <w:r w:rsidRPr="00F97099">
        <w:rPr>
          <w:rFonts w:asciiTheme="majorHAnsi" w:hAnsiTheme="majorHAnsi"/>
          <w:spacing w:val="-1"/>
          <w:sz w:val="24"/>
          <w:szCs w:val="24"/>
        </w:rPr>
        <w:t>maiores</w:t>
      </w:r>
      <w:r w:rsidRPr="00F97099">
        <w:rPr>
          <w:rFonts w:asciiTheme="majorHAnsi" w:hAnsiTheme="majorHAnsi"/>
          <w:spacing w:val="6"/>
          <w:sz w:val="24"/>
          <w:szCs w:val="24"/>
        </w:rPr>
        <w:t xml:space="preserve"> </w:t>
      </w:r>
      <w:r w:rsidRPr="00F97099">
        <w:rPr>
          <w:rFonts w:asciiTheme="majorHAnsi" w:hAnsiTheme="majorHAnsi"/>
          <w:spacing w:val="-1"/>
          <w:sz w:val="24"/>
          <w:szCs w:val="24"/>
        </w:rPr>
        <w:t>que</w:t>
      </w:r>
      <w:r w:rsidRPr="00F97099">
        <w:rPr>
          <w:rFonts w:asciiTheme="majorHAnsi" w:hAnsiTheme="majorHAnsi"/>
          <w:spacing w:val="5"/>
          <w:sz w:val="24"/>
          <w:szCs w:val="24"/>
        </w:rPr>
        <w:t xml:space="preserve"> </w:t>
      </w:r>
      <w:r w:rsidRPr="00F97099">
        <w:rPr>
          <w:rFonts w:asciiTheme="majorHAnsi" w:hAnsiTheme="majorHAnsi"/>
          <w:sz w:val="24"/>
          <w:szCs w:val="24"/>
        </w:rPr>
        <w:t>a</w:t>
      </w:r>
      <w:r w:rsidRPr="00F97099">
        <w:rPr>
          <w:rFonts w:asciiTheme="majorHAnsi" w:hAnsiTheme="majorHAnsi"/>
          <w:spacing w:val="6"/>
          <w:sz w:val="24"/>
          <w:szCs w:val="24"/>
        </w:rPr>
        <w:t xml:space="preserve"> </w:t>
      </w:r>
      <w:r w:rsidRPr="00F97099">
        <w:rPr>
          <w:rFonts w:asciiTheme="majorHAnsi" w:hAnsiTheme="majorHAnsi"/>
          <w:spacing w:val="-1"/>
          <w:sz w:val="24"/>
          <w:szCs w:val="24"/>
        </w:rPr>
        <w:t>altura</w:t>
      </w:r>
      <w:r w:rsidRPr="00F97099">
        <w:rPr>
          <w:rFonts w:asciiTheme="majorHAnsi" w:hAnsiTheme="majorHAnsi"/>
          <w:spacing w:val="6"/>
          <w:sz w:val="24"/>
          <w:szCs w:val="24"/>
        </w:rPr>
        <w:t xml:space="preserve"> </w:t>
      </w:r>
      <w:r w:rsidRPr="00F97099">
        <w:rPr>
          <w:rFonts w:asciiTheme="majorHAnsi" w:hAnsiTheme="majorHAnsi"/>
          <w:spacing w:val="-1"/>
          <w:sz w:val="24"/>
          <w:szCs w:val="24"/>
        </w:rPr>
        <w:t>da</w:t>
      </w:r>
      <w:r w:rsidRPr="00F97099">
        <w:rPr>
          <w:rFonts w:asciiTheme="majorHAnsi" w:hAnsiTheme="majorHAnsi"/>
          <w:spacing w:val="4"/>
          <w:sz w:val="24"/>
          <w:szCs w:val="24"/>
        </w:rPr>
        <w:t xml:space="preserve"> </w:t>
      </w:r>
      <w:r w:rsidRPr="00F97099">
        <w:rPr>
          <w:rFonts w:asciiTheme="majorHAnsi" w:hAnsiTheme="majorHAnsi"/>
          <w:spacing w:val="-1"/>
          <w:sz w:val="24"/>
          <w:szCs w:val="24"/>
        </w:rPr>
        <w:t>arruela</w:t>
      </w:r>
      <w:r w:rsidRPr="00F97099">
        <w:rPr>
          <w:rFonts w:asciiTheme="majorHAnsi" w:hAnsiTheme="majorHAnsi"/>
          <w:spacing w:val="5"/>
          <w:sz w:val="24"/>
          <w:szCs w:val="24"/>
        </w:rPr>
        <w:t xml:space="preserve"> </w:t>
      </w:r>
      <w:r w:rsidRPr="00F97099">
        <w:rPr>
          <w:rFonts w:asciiTheme="majorHAnsi" w:hAnsiTheme="majorHAnsi"/>
          <w:spacing w:val="-1"/>
          <w:sz w:val="24"/>
          <w:szCs w:val="24"/>
        </w:rPr>
        <w:t>mais</w:t>
      </w:r>
      <w:r w:rsidRPr="00F97099">
        <w:rPr>
          <w:rFonts w:asciiTheme="majorHAnsi" w:hAnsiTheme="majorHAnsi"/>
          <w:spacing w:val="6"/>
          <w:sz w:val="24"/>
          <w:szCs w:val="24"/>
        </w:rPr>
        <w:t xml:space="preserve"> </w:t>
      </w:r>
      <w:r w:rsidRPr="00F97099">
        <w:rPr>
          <w:rFonts w:asciiTheme="majorHAnsi" w:hAnsiTheme="majorHAnsi"/>
          <w:sz w:val="24"/>
          <w:szCs w:val="24"/>
        </w:rPr>
        <w:t>a</w:t>
      </w:r>
      <w:r w:rsidRPr="00F97099">
        <w:rPr>
          <w:rFonts w:asciiTheme="majorHAnsi" w:hAnsiTheme="majorHAnsi"/>
          <w:spacing w:val="57"/>
          <w:sz w:val="24"/>
          <w:szCs w:val="24"/>
        </w:rPr>
        <w:t xml:space="preserve"> </w:t>
      </w:r>
      <w:r w:rsidRPr="00F97099">
        <w:rPr>
          <w:rFonts w:asciiTheme="majorHAnsi" w:hAnsiTheme="majorHAnsi"/>
          <w:spacing w:val="-1"/>
          <w:sz w:val="24"/>
          <w:szCs w:val="24"/>
        </w:rPr>
        <w:t>bucha</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1"/>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5"/>
          <w:sz w:val="24"/>
          <w:szCs w:val="24"/>
        </w:rPr>
        <w:t xml:space="preserve"> </w:t>
      </w:r>
      <w:r w:rsidRPr="00F97099">
        <w:rPr>
          <w:rFonts w:asciiTheme="majorHAnsi" w:hAnsiTheme="majorHAnsi"/>
          <w:spacing w:val="-1"/>
          <w:sz w:val="24"/>
          <w:szCs w:val="24"/>
        </w:rPr>
        <w:t>da</w:t>
      </w:r>
      <w:r w:rsidRPr="00F97099">
        <w:rPr>
          <w:rFonts w:asciiTheme="majorHAnsi" w:hAnsiTheme="majorHAnsi"/>
          <w:spacing w:val="22"/>
          <w:sz w:val="24"/>
          <w:szCs w:val="24"/>
        </w:rPr>
        <w:t xml:space="preserve"> </w:t>
      </w:r>
      <w:r w:rsidRPr="00F97099">
        <w:rPr>
          <w:rFonts w:asciiTheme="majorHAnsi" w:hAnsiTheme="majorHAnsi"/>
          <w:spacing w:val="-1"/>
          <w:sz w:val="24"/>
          <w:szCs w:val="24"/>
        </w:rPr>
        <w:t>instalação</w:t>
      </w:r>
      <w:r w:rsidRPr="00F97099">
        <w:rPr>
          <w:rFonts w:asciiTheme="majorHAnsi" w:hAnsiTheme="majorHAnsi"/>
          <w:spacing w:val="23"/>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tubulação</w:t>
      </w:r>
      <w:r w:rsidRPr="00F97099">
        <w:rPr>
          <w:rFonts w:asciiTheme="majorHAnsi" w:hAnsiTheme="majorHAnsi"/>
          <w:spacing w:val="25"/>
          <w:sz w:val="24"/>
          <w:szCs w:val="24"/>
        </w:rPr>
        <w:t xml:space="preserve"> </w:t>
      </w:r>
      <w:r w:rsidRPr="00F97099">
        <w:rPr>
          <w:rFonts w:asciiTheme="majorHAnsi" w:hAnsiTheme="majorHAnsi"/>
          <w:spacing w:val="-1"/>
          <w:sz w:val="24"/>
          <w:szCs w:val="24"/>
        </w:rPr>
        <w:t>aparente,</w:t>
      </w:r>
      <w:r w:rsidRPr="00F97099">
        <w:rPr>
          <w:rFonts w:asciiTheme="majorHAnsi" w:hAnsiTheme="majorHAnsi"/>
          <w:spacing w:val="22"/>
          <w:sz w:val="24"/>
          <w:szCs w:val="24"/>
        </w:rPr>
        <w:t xml:space="preserve"> </w:t>
      </w:r>
      <w:r w:rsidRPr="00F97099">
        <w:rPr>
          <w:rFonts w:asciiTheme="majorHAnsi" w:hAnsiTheme="majorHAnsi"/>
          <w:spacing w:val="-1"/>
          <w:sz w:val="24"/>
          <w:szCs w:val="24"/>
        </w:rPr>
        <w:t>as</w:t>
      </w:r>
      <w:r w:rsidRPr="00F97099">
        <w:rPr>
          <w:rFonts w:asciiTheme="majorHAnsi" w:hAnsiTheme="majorHAnsi"/>
          <w:spacing w:val="24"/>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3"/>
          <w:sz w:val="24"/>
          <w:szCs w:val="24"/>
        </w:rPr>
        <w:t xml:space="preserve"> </w:t>
      </w:r>
      <w:r w:rsidRPr="00F97099">
        <w:rPr>
          <w:rFonts w:asciiTheme="majorHAnsi" w:hAnsiTheme="majorHAnsi"/>
          <w:spacing w:val="-1"/>
          <w:sz w:val="24"/>
          <w:szCs w:val="24"/>
        </w:rPr>
        <w:t>passagem</w:t>
      </w:r>
      <w:r w:rsidRPr="00F97099">
        <w:rPr>
          <w:rFonts w:asciiTheme="majorHAnsi" w:hAnsiTheme="majorHAnsi"/>
          <w:spacing w:val="2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7"/>
          <w:sz w:val="24"/>
          <w:szCs w:val="24"/>
        </w:rPr>
        <w:t xml:space="preserve"> </w:t>
      </w:r>
      <w:r w:rsidRPr="00F97099">
        <w:rPr>
          <w:rFonts w:asciiTheme="majorHAnsi" w:hAnsiTheme="majorHAnsi"/>
          <w:spacing w:val="-1"/>
          <w:sz w:val="24"/>
          <w:szCs w:val="24"/>
        </w:rPr>
        <w:t>convenientemente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fixadas.</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ind w:firstLine="567"/>
        <w:rPr>
          <w:rFonts w:asciiTheme="majorHAnsi" w:hAnsiTheme="majorHAnsi"/>
          <w:b/>
          <w:bCs/>
        </w:rPr>
      </w:pPr>
      <w:bookmarkStart w:id="300" w:name="10.6.3._Caixas_Subterrâneas"/>
      <w:bookmarkEnd w:id="300"/>
      <w:r w:rsidRPr="001A6DCE">
        <w:rPr>
          <w:rFonts w:asciiTheme="majorHAnsi" w:hAnsiTheme="majorHAnsi"/>
          <w:b/>
          <w:spacing w:val="-1"/>
        </w:rPr>
        <w:t>Caixas</w:t>
      </w:r>
      <w:r w:rsidRPr="001A6DCE">
        <w:rPr>
          <w:rFonts w:asciiTheme="majorHAnsi" w:hAnsiTheme="majorHAnsi"/>
          <w:b/>
          <w:spacing w:val="-7"/>
        </w:rPr>
        <w:t xml:space="preserve"> </w:t>
      </w:r>
      <w:r w:rsidRPr="001A6DCE">
        <w:rPr>
          <w:rFonts w:asciiTheme="majorHAnsi" w:hAnsiTheme="majorHAnsi"/>
          <w:b/>
          <w:spacing w:val="-1"/>
        </w:rPr>
        <w:t>Subterrâneas</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 caixas</w:t>
      </w:r>
      <w:r w:rsidRPr="00F97099">
        <w:rPr>
          <w:rFonts w:asciiTheme="majorHAnsi" w:hAnsiTheme="majorHAnsi"/>
          <w:spacing w:val="3"/>
          <w:sz w:val="24"/>
          <w:szCs w:val="24"/>
        </w:rPr>
        <w:t xml:space="preserve"> </w:t>
      </w:r>
      <w:r w:rsidRPr="00F97099">
        <w:rPr>
          <w:rFonts w:asciiTheme="majorHAnsi" w:hAnsiTheme="majorHAnsi"/>
          <w:spacing w:val="-1"/>
          <w:sz w:val="24"/>
          <w:szCs w:val="24"/>
        </w:rPr>
        <w:t>subterrâneas</w:t>
      </w:r>
      <w:r w:rsidRPr="00F97099">
        <w:rPr>
          <w:rFonts w:asciiTheme="majorHAnsi" w:hAnsiTheme="majorHAnsi"/>
          <w:sz w:val="24"/>
          <w:szCs w:val="24"/>
        </w:rPr>
        <w:t xml:space="preserve"> </w:t>
      </w:r>
      <w:r w:rsidRPr="00F97099">
        <w:rPr>
          <w:rFonts w:asciiTheme="majorHAnsi" w:hAnsiTheme="majorHAnsi"/>
          <w:spacing w:val="-1"/>
          <w:sz w:val="24"/>
          <w:szCs w:val="24"/>
        </w:rPr>
        <w:t>obedecerão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aos</w:t>
      </w:r>
      <w:r w:rsidRPr="00F97099">
        <w:rPr>
          <w:rFonts w:asciiTheme="majorHAnsi" w:hAnsiTheme="majorHAnsi"/>
          <w:sz w:val="24"/>
          <w:szCs w:val="24"/>
        </w:rPr>
        <w:t xml:space="preserve"> </w:t>
      </w:r>
      <w:r w:rsidRPr="00F97099">
        <w:rPr>
          <w:rFonts w:asciiTheme="majorHAnsi" w:hAnsiTheme="majorHAnsi"/>
          <w:spacing w:val="-1"/>
          <w:sz w:val="24"/>
          <w:szCs w:val="24"/>
        </w:rPr>
        <w:t>processos construtivos indicados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na Norma</w:t>
      </w:r>
      <w:r w:rsidRPr="00F97099">
        <w:rPr>
          <w:rFonts w:asciiTheme="majorHAnsi" w:hAnsiTheme="majorHAnsi"/>
          <w:sz w:val="24"/>
          <w:szCs w:val="24"/>
        </w:rPr>
        <w:t xml:space="preserve"> </w:t>
      </w:r>
      <w:r w:rsidRPr="00F97099">
        <w:rPr>
          <w:rFonts w:asciiTheme="majorHAnsi" w:hAnsiTheme="majorHAnsi"/>
          <w:spacing w:val="-1"/>
          <w:sz w:val="24"/>
          <w:szCs w:val="24"/>
        </w:rPr>
        <w:t>NBR</w:t>
      </w:r>
      <w:r w:rsidRPr="00F97099">
        <w:rPr>
          <w:rFonts w:asciiTheme="majorHAnsi" w:hAnsiTheme="majorHAnsi"/>
          <w:sz w:val="24"/>
          <w:szCs w:val="24"/>
        </w:rPr>
        <w:t xml:space="preserve"> </w:t>
      </w:r>
      <w:r w:rsidRPr="00F97099">
        <w:rPr>
          <w:rFonts w:asciiTheme="majorHAnsi" w:hAnsiTheme="majorHAnsi"/>
          <w:spacing w:val="-1"/>
          <w:sz w:val="24"/>
          <w:szCs w:val="24"/>
        </w:rPr>
        <w:t>5410.</w:t>
      </w:r>
    </w:p>
    <w:p w:rsidR="006D3210" w:rsidRPr="00F97099" w:rsidRDefault="006D3210" w:rsidP="0080695D">
      <w:pPr>
        <w:pStyle w:val="Corpodetexto"/>
        <w:kinsoku w:val="0"/>
        <w:overflowPunct w:val="0"/>
        <w:spacing w:before="0"/>
        <w:ind w:left="0" w:firstLine="567"/>
        <w:rPr>
          <w:rFonts w:asciiTheme="majorHAnsi" w:hAnsiTheme="majorHAnsi"/>
          <w:sz w:val="24"/>
          <w:szCs w:val="24"/>
        </w:rPr>
      </w:pPr>
    </w:p>
    <w:p w:rsidR="00776AEB" w:rsidRPr="001A6DCE" w:rsidRDefault="00776AEB" w:rsidP="001A6DCE">
      <w:pPr>
        <w:pStyle w:val="Ttulo2"/>
        <w:rPr>
          <w:rFonts w:asciiTheme="majorHAnsi" w:hAnsiTheme="majorHAnsi"/>
          <w:bCs w:val="0"/>
        </w:rPr>
      </w:pPr>
      <w:bookmarkStart w:id="301" w:name="10.6.4._Rede_de_Cabos_e_Fios"/>
      <w:bookmarkStart w:id="302" w:name="10.7._ESPECIFICAÇÕES_DOS_MATERIAIS"/>
      <w:bookmarkStart w:id="303" w:name="_Toc429648327"/>
      <w:bookmarkEnd w:id="301"/>
      <w:bookmarkEnd w:id="302"/>
      <w:r w:rsidRPr="001A6DCE">
        <w:rPr>
          <w:rFonts w:asciiTheme="majorHAnsi" w:hAnsiTheme="majorHAnsi"/>
          <w:spacing w:val="-1"/>
        </w:rPr>
        <w:t>ESPECIFICAÇÕES</w:t>
      </w:r>
      <w:r w:rsidRPr="001A6DCE">
        <w:rPr>
          <w:rFonts w:asciiTheme="majorHAnsi" w:hAnsiTheme="majorHAnsi"/>
          <w:spacing w:val="-10"/>
        </w:rPr>
        <w:t xml:space="preserve"> </w:t>
      </w:r>
      <w:r w:rsidRPr="001A6DCE">
        <w:rPr>
          <w:rFonts w:asciiTheme="majorHAnsi" w:hAnsiTheme="majorHAnsi"/>
          <w:spacing w:val="-1"/>
        </w:rPr>
        <w:t>DOS</w:t>
      </w:r>
      <w:r w:rsidRPr="001A6DCE">
        <w:rPr>
          <w:rFonts w:asciiTheme="majorHAnsi" w:hAnsiTheme="majorHAnsi"/>
          <w:spacing w:val="-11"/>
        </w:rPr>
        <w:t xml:space="preserve"> </w:t>
      </w:r>
      <w:r w:rsidRPr="001A6DCE">
        <w:rPr>
          <w:rFonts w:asciiTheme="majorHAnsi" w:hAnsiTheme="majorHAnsi"/>
          <w:spacing w:val="-1"/>
        </w:rPr>
        <w:t>MATERIAIS</w:t>
      </w:r>
      <w:bookmarkEnd w:id="30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Eletrodutos,</w:t>
      </w:r>
      <w:r w:rsidRPr="00F97099">
        <w:rPr>
          <w:rFonts w:asciiTheme="majorHAnsi" w:hAnsiTheme="majorHAnsi"/>
          <w:spacing w:val="-3"/>
          <w:sz w:val="24"/>
          <w:szCs w:val="24"/>
        </w:rPr>
        <w:t xml:space="preserve"> </w:t>
      </w:r>
      <w:r w:rsidRPr="00F97099">
        <w:rPr>
          <w:rFonts w:asciiTheme="majorHAnsi" w:hAnsiTheme="majorHAnsi"/>
          <w:spacing w:val="-1"/>
          <w:sz w:val="24"/>
          <w:szCs w:val="24"/>
        </w:rPr>
        <w:t xml:space="preserve">curvas </w:t>
      </w:r>
      <w:r w:rsidRPr="00F97099">
        <w:rPr>
          <w:rFonts w:asciiTheme="majorHAnsi" w:hAnsiTheme="majorHAnsi"/>
          <w:sz w:val="24"/>
          <w:szCs w:val="24"/>
        </w:rPr>
        <w:t>e</w:t>
      </w:r>
      <w:r w:rsidRPr="00F97099">
        <w:rPr>
          <w:rFonts w:asciiTheme="majorHAnsi" w:hAnsiTheme="majorHAnsi"/>
          <w:spacing w:val="-1"/>
          <w:sz w:val="24"/>
          <w:szCs w:val="24"/>
        </w:rPr>
        <w:t xml:space="preserve"> luvas, </w:t>
      </w:r>
      <w:r w:rsidRPr="00F97099">
        <w:rPr>
          <w:rFonts w:asciiTheme="majorHAnsi" w:hAnsiTheme="majorHAnsi"/>
          <w:spacing w:val="-2"/>
          <w:sz w:val="24"/>
          <w:szCs w:val="24"/>
        </w:rPr>
        <w:t>em</w:t>
      </w:r>
      <w:r w:rsidRPr="00F97099">
        <w:rPr>
          <w:rFonts w:asciiTheme="majorHAnsi" w:hAnsiTheme="majorHAnsi"/>
          <w:sz w:val="24"/>
          <w:szCs w:val="24"/>
        </w:rPr>
        <w:t xml:space="preserve"> </w:t>
      </w:r>
      <w:r w:rsidR="00F04A69">
        <w:rPr>
          <w:rFonts w:asciiTheme="majorHAnsi" w:hAnsiTheme="majorHAnsi"/>
          <w:spacing w:val="-1"/>
          <w:sz w:val="24"/>
          <w:szCs w:val="24"/>
        </w:rPr>
        <w:t>PVC</w:t>
      </w:r>
      <w:r w:rsidRPr="00F97099">
        <w:rPr>
          <w:rFonts w:asciiTheme="majorHAnsi" w:hAnsiTheme="majorHAnsi"/>
          <w:sz w:val="24"/>
          <w:szCs w:val="24"/>
        </w:rPr>
        <w:t xml:space="preserve"> </w:t>
      </w:r>
      <w:r w:rsidRPr="00F97099">
        <w:rPr>
          <w:rFonts w:asciiTheme="majorHAnsi" w:hAnsiTheme="majorHAnsi"/>
          <w:spacing w:val="-1"/>
          <w:sz w:val="24"/>
          <w:szCs w:val="24"/>
        </w:rPr>
        <w:t>roscado,</w:t>
      </w:r>
      <w:r w:rsidRPr="00F97099">
        <w:rPr>
          <w:rFonts w:asciiTheme="majorHAnsi" w:hAnsiTheme="majorHAnsi"/>
          <w:spacing w:val="-2"/>
          <w:sz w:val="24"/>
          <w:szCs w:val="24"/>
        </w:rPr>
        <w:t xml:space="preserve"> </w:t>
      </w:r>
      <w:r w:rsidRPr="00F97099">
        <w:rPr>
          <w:rFonts w:asciiTheme="majorHAnsi" w:hAnsiTheme="majorHAnsi"/>
          <w:spacing w:val="-1"/>
          <w:sz w:val="24"/>
          <w:szCs w:val="24"/>
        </w:rPr>
        <w:t>rígido</w:t>
      </w:r>
      <w:r w:rsidRPr="00F97099">
        <w:rPr>
          <w:rFonts w:asciiTheme="majorHAnsi" w:hAnsiTheme="majorHAnsi"/>
          <w:spacing w:val="-2"/>
          <w:sz w:val="24"/>
          <w:szCs w:val="24"/>
        </w:rPr>
        <w:t xml:space="preserve">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Tigre</w:t>
      </w:r>
      <w:r w:rsidRPr="00F97099">
        <w:rPr>
          <w:rFonts w:asciiTheme="majorHAnsi" w:hAnsiTheme="majorHAnsi"/>
          <w:spacing w:val="-3"/>
          <w:sz w:val="24"/>
          <w:szCs w:val="24"/>
        </w:rPr>
        <w:t xml:space="preserve"> </w:t>
      </w:r>
      <w:r w:rsidRPr="00F97099">
        <w:rPr>
          <w:rFonts w:asciiTheme="majorHAnsi" w:hAnsiTheme="majorHAnsi"/>
          <w:spacing w:val="-1"/>
          <w:sz w:val="24"/>
          <w:szCs w:val="24"/>
        </w:rPr>
        <w:t>ou equivalente;</w:t>
      </w:r>
    </w:p>
    <w:p w:rsidR="00776AEB" w:rsidRPr="00F97099" w:rsidRDefault="00776AEB"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Bucha </w:t>
      </w:r>
      <w:r w:rsidRPr="00F97099">
        <w:rPr>
          <w:rFonts w:asciiTheme="majorHAnsi" w:hAnsiTheme="majorHAnsi"/>
          <w:sz w:val="24"/>
          <w:szCs w:val="24"/>
        </w:rPr>
        <w:t>e</w:t>
      </w:r>
      <w:r w:rsidRPr="00F97099">
        <w:rPr>
          <w:rFonts w:asciiTheme="majorHAnsi" w:hAnsiTheme="majorHAnsi"/>
          <w:spacing w:val="-1"/>
          <w:sz w:val="24"/>
          <w:szCs w:val="24"/>
        </w:rPr>
        <w:t xml:space="preserve"> Arruela para eletroduto em</w:t>
      </w:r>
      <w:r w:rsidRPr="00F97099">
        <w:rPr>
          <w:rFonts w:asciiTheme="majorHAnsi" w:hAnsiTheme="majorHAnsi"/>
          <w:spacing w:val="-2"/>
          <w:sz w:val="24"/>
          <w:szCs w:val="24"/>
        </w:rPr>
        <w:t xml:space="preserve"> </w:t>
      </w:r>
      <w:r w:rsidR="005F7B27" w:rsidRPr="00F97099">
        <w:rPr>
          <w:rFonts w:asciiTheme="majorHAnsi" w:hAnsiTheme="majorHAnsi"/>
          <w:spacing w:val="-1"/>
          <w:sz w:val="24"/>
          <w:szCs w:val="24"/>
        </w:rPr>
        <w:t>nylon</w:t>
      </w:r>
      <w:r w:rsidRPr="00F97099">
        <w:rPr>
          <w:rFonts w:asciiTheme="majorHAnsi" w:hAnsiTheme="majorHAnsi"/>
          <w:spacing w:val="-1"/>
          <w:sz w:val="24"/>
          <w:szCs w:val="24"/>
        </w:rPr>
        <w:t xml:space="preserve"> </w:t>
      </w:r>
      <w:r w:rsidRPr="00F97099">
        <w:rPr>
          <w:rFonts w:asciiTheme="majorHAnsi" w:hAnsiTheme="majorHAnsi"/>
          <w:sz w:val="24"/>
          <w:szCs w:val="24"/>
        </w:rPr>
        <w:t xml:space="preserve">- </w:t>
      </w:r>
      <w:r w:rsidRPr="00F97099">
        <w:rPr>
          <w:rFonts w:asciiTheme="majorHAnsi" w:hAnsiTheme="majorHAnsi"/>
          <w:spacing w:val="-1"/>
          <w:sz w:val="24"/>
          <w:szCs w:val="24"/>
        </w:rPr>
        <w:t>Wetzel,</w:t>
      </w:r>
      <w:r w:rsidRPr="00F97099">
        <w:rPr>
          <w:rFonts w:asciiTheme="majorHAnsi" w:hAnsiTheme="majorHAnsi"/>
          <w:sz w:val="24"/>
          <w:szCs w:val="24"/>
        </w:rPr>
        <w:t xml:space="preserve"> </w:t>
      </w:r>
      <w:r w:rsidRPr="00F97099">
        <w:rPr>
          <w:rFonts w:asciiTheme="majorHAnsi" w:hAnsiTheme="majorHAnsi"/>
          <w:spacing w:val="-1"/>
          <w:sz w:val="24"/>
          <w:szCs w:val="24"/>
        </w:rPr>
        <w:t>Taller</w:t>
      </w:r>
      <w:r w:rsidRPr="00F97099">
        <w:rPr>
          <w:rFonts w:asciiTheme="majorHAnsi" w:hAnsiTheme="majorHAnsi"/>
          <w:sz w:val="24"/>
          <w:szCs w:val="24"/>
        </w:rPr>
        <w:t xml:space="preserve"> </w:t>
      </w:r>
      <w:r w:rsidRPr="00F97099">
        <w:rPr>
          <w:rFonts w:asciiTheme="majorHAnsi" w:hAnsiTheme="majorHAnsi"/>
          <w:spacing w:val="-1"/>
          <w:sz w:val="24"/>
          <w:szCs w:val="24"/>
        </w:rPr>
        <w:t>ou equivalente;</w:t>
      </w:r>
    </w:p>
    <w:p w:rsidR="00776AEB" w:rsidRPr="00F97099" w:rsidRDefault="00776AEB"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Caixa</w:t>
      </w:r>
      <w:r w:rsidRPr="00F97099">
        <w:rPr>
          <w:rFonts w:asciiTheme="majorHAnsi" w:hAnsiTheme="majorHAnsi"/>
          <w:spacing w:val="47"/>
          <w:sz w:val="24"/>
          <w:szCs w:val="24"/>
        </w:rPr>
        <w:t xml:space="preserve"> </w:t>
      </w:r>
      <w:r w:rsidRPr="00F97099">
        <w:rPr>
          <w:rFonts w:asciiTheme="majorHAnsi" w:hAnsiTheme="majorHAnsi"/>
          <w:spacing w:val="-1"/>
          <w:sz w:val="24"/>
          <w:szCs w:val="24"/>
        </w:rPr>
        <w:t>4”</w:t>
      </w:r>
      <w:r w:rsidRPr="00F97099">
        <w:rPr>
          <w:rFonts w:asciiTheme="majorHAnsi" w:hAnsiTheme="majorHAnsi"/>
          <w:spacing w:val="44"/>
          <w:sz w:val="24"/>
          <w:szCs w:val="24"/>
        </w:rPr>
        <w:t xml:space="preserve"> </w:t>
      </w:r>
      <w:r w:rsidRPr="00F97099">
        <w:rPr>
          <w:rFonts w:asciiTheme="majorHAnsi" w:hAnsiTheme="majorHAnsi"/>
          <w:sz w:val="24"/>
          <w:szCs w:val="24"/>
        </w:rPr>
        <w:t>x</w:t>
      </w:r>
      <w:r w:rsidRPr="00F97099">
        <w:rPr>
          <w:rFonts w:asciiTheme="majorHAnsi" w:hAnsiTheme="majorHAnsi"/>
          <w:spacing w:val="44"/>
          <w:sz w:val="24"/>
          <w:szCs w:val="24"/>
        </w:rPr>
        <w:t xml:space="preserve"> </w:t>
      </w:r>
      <w:r w:rsidRPr="00F97099">
        <w:rPr>
          <w:rFonts w:asciiTheme="majorHAnsi" w:hAnsiTheme="majorHAnsi"/>
          <w:spacing w:val="-1"/>
          <w:sz w:val="24"/>
          <w:szCs w:val="24"/>
        </w:rPr>
        <w:t>4”,</w:t>
      </w:r>
      <w:r w:rsidRPr="00F97099">
        <w:rPr>
          <w:rFonts w:asciiTheme="majorHAnsi" w:hAnsiTheme="majorHAnsi"/>
          <w:spacing w:val="47"/>
          <w:sz w:val="24"/>
          <w:szCs w:val="24"/>
        </w:rPr>
        <w:t xml:space="preserve"> </w:t>
      </w:r>
      <w:r w:rsidRPr="00F97099">
        <w:rPr>
          <w:rFonts w:asciiTheme="majorHAnsi" w:hAnsiTheme="majorHAnsi"/>
          <w:spacing w:val="-2"/>
          <w:sz w:val="24"/>
          <w:szCs w:val="24"/>
        </w:rPr>
        <w:t>em</w:t>
      </w:r>
      <w:r w:rsidRPr="00F97099">
        <w:rPr>
          <w:rFonts w:asciiTheme="majorHAnsi" w:hAnsiTheme="majorHAnsi"/>
          <w:spacing w:val="43"/>
          <w:sz w:val="24"/>
          <w:szCs w:val="24"/>
        </w:rPr>
        <w:t xml:space="preserve"> </w:t>
      </w:r>
      <w:r w:rsidRPr="00F97099">
        <w:rPr>
          <w:rFonts w:asciiTheme="majorHAnsi" w:hAnsiTheme="majorHAnsi"/>
          <w:spacing w:val="-1"/>
          <w:sz w:val="24"/>
          <w:szCs w:val="24"/>
        </w:rPr>
        <w:t>chapa</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6"/>
          <w:sz w:val="24"/>
          <w:szCs w:val="24"/>
        </w:rPr>
        <w:t xml:space="preserve"> </w:t>
      </w:r>
      <w:r w:rsidRPr="00F97099">
        <w:rPr>
          <w:rFonts w:asciiTheme="majorHAnsi" w:hAnsiTheme="majorHAnsi"/>
          <w:spacing w:val="-1"/>
          <w:sz w:val="24"/>
          <w:szCs w:val="24"/>
        </w:rPr>
        <w:t>ferro</w:t>
      </w:r>
      <w:r w:rsidRPr="00F97099">
        <w:rPr>
          <w:rFonts w:asciiTheme="majorHAnsi" w:hAnsiTheme="majorHAnsi"/>
          <w:spacing w:val="44"/>
          <w:sz w:val="24"/>
          <w:szCs w:val="24"/>
        </w:rPr>
        <w:t xml:space="preserve"> </w:t>
      </w:r>
      <w:r w:rsidRPr="00F97099">
        <w:rPr>
          <w:rFonts w:asciiTheme="majorHAnsi" w:hAnsiTheme="majorHAnsi"/>
          <w:spacing w:val="-1"/>
          <w:sz w:val="24"/>
          <w:szCs w:val="24"/>
        </w:rPr>
        <w:t>#16</w:t>
      </w:r>
      <w:r w:rsidRPr="00F97099">
        <w:rPr>
          <w:rFonts w:asciiTheme="majorHAnsi" w:hAnsiTheme="majorHAnsi"/>
          <w:spacing w:val="45"/>
          <w:sz w:val="24"/>
          <w:szCs w:val="24"/>
        </w:rPr>
        <w:t xml:space="preserve"> </w:t>
      </w:r>
      <w:r w:rsidRPr="00F97099">
        <w:rPr>
          <w:rFonts w:asciiTheme="majorHAnsi" w:hAnsiTheme="majorHAnsi"/>
          <w:spacing w:val="-1"/>
          <w:sz w:val="24"/>
          <w:szCs w:val="24"/>
        </w:rPr>
        <w:t>estampada</w:t>
      </w:r>
      <w:r w:rsidRPr="00F97099">
        <w:rPr>
          <w:rFonts w:asciiTheme="majorHAnsi" w:hAnsiTheme="majorHAnsi"/>
          <w:spacing w:val="46"/>
          <w:sz w:val="24"/>
          <w:szCs w:val="24"/>
        </w:rPr>
        <w:t xml:space="preserve"> </w:t>
      </w:r>
      <w:r w:rsidRPr="00F97099">
        <w:rPr>
          <w:rFonts w:asciiTheme="majorHAnsi" w:hAnsiTheme="majorHAnsi"/>
          <w:sz w:val="24"/>
          <w:szCs w:val="24"/>
        </w:rPr>
        <w:t>e</w:t>
      </w:r>
      <w:r w:rsidRPr="00F97099">
        <w:rPr>
          <w:rFonts w:asciiTheme="majorHAnsi" w:hAnsiTheme="majorHAnsi"/>
          <w:spacing w:val="44"/>
          <w:sz w:val="24"/>
          <w:szCs w:val="24"/>
        </w:rPr>
        <w:t xml:space="preserve"> </w:t>
      </w:r>
      <w:r w:rsidRPr="00F97099">
        <w:rPr>
          <w:rFonts w:asciiTheme="majorHAnsi" w:hAnsiTheme="majorHAnsi"/>
          <w:spacing w:val="-1"/>
          <w:sz w:val="24"/>
          <w:szCs w:val="24"/>
        </w:rPr>
        <w:t>esmaltada</w:t>
      </w:r>
      <w:r w:rsidRPr="00F97099">
        <w:rPr>
          <w:rFonts w:asciiTheme="majorHAnsi" w:hAnsiTheme="majorHAnsi"/>
          <w:spacing w:val="46"/>
          <w:sz w:val="24"/>
          <w:szCs w:val="24"/>
        </w:rPr>
        <w:t xml:space="preserve"> </w:t>
      </w:r>
      <w:r w:rsidRPr="00F97099">
        <w:rPr>
          <w:rFonts w:asciiTheme="majorHAnsi" w:hAnsiTheme="majorHAnsi"/>
          <w:sz w:val="24"/>
          <w:szCs w:val="24"/>
        </w:rPr>
        <w:t>a</w:t>
      </w:r>
      <w:r w:rsidRPr="00F97099">
        <w:rPr>
          <w:rFonts w:asciiTheme="majorHAnsi" w:hAnsiTheme="majorHAnsi"/>
          <w:spacing w:val="43"/>
          <w:sz w:val="24"/>
          <w:szCs w:val="24"/>
        </w:rPr>
        <w:t xml:space="preserve"> </w:t>
      </w:r>
      <w:r w:rsidRPr="00F97099">
        <w:rPr>
          <w:rFonts w:asciiTheme="majorHAnsi" w:hAnsiTheme="majorHAnsi"/>
          <w:spacing w:val="-1"/>
          <w:sz w:val="24"/>
          <w:szCs w:val="24"/>
        </w:rPr>
        <w:t>fogo</w:t>
      </w:r>
      <w:r w:rsidRPr="00F97099">
        <w:rPr>
          <w:rFonts w:asciiTheme="majorHAnsi" w:hAnsiTheme="majorHAnsi"/>
          <w:spacing w:val="44"/>
          <w:sz w:val="24"/>
          <w:szCs w:val="24"/>
        </w:rPr>
        <w:t xml:space="preserve"> </w:t>
      </w:r>
      <w:r w:rsidRPr="00F97099">
        <w:rPr>
          <w:rFonts w:asciiTheme="majorHAnsi" w:hAnsiTheme="majorHAnsi"/>
          <w:sz w:val="24"/>
          <w:szCs w:val="24"/>
        </w:rPr>
        <w:t>-</w:t>
      </w:r>
      <w:r w:rsidRPr="00F97099">
        <w:rPr>
          <w:rFonts w:asciiTheme="majorHAnsi" w:hAnsiTheme="majorHAnsi"/>
          <w:spacing w:val="44"/>
          <w:sz w:val="24"/>
          <w:szCs w:val="24"/>
        </w:rPr>
        <w:t xml:space="preserve"> </w:t>
      </w:r>
      <w:r w:rsidRPr="00F97099">
        <w:rPr>
          <w:rFonts w:asciiTheme="majorHAnsi" w:hAnsiTheme="majorHAnsi"/>
          <w:spacing w:val="-1"/>
          <w:sz w:val="24"/>
          <w:szCs w:val="24"/>
        </w:rPr>
        <w:t>Pascoal</w:t>
      </w:r>
      <w:r w:rsidRPr="00F97099">
        <w:rPr>
          <w:rFonts w:asciiTheme="majorHAnsi" w:hAnsiTheme="majorHAnsi"/>
          <w:spacing w:val="45"/>
          <w:sz w:val="24"/>
          <w:szCs w:val="24"/>
        </w:rPr>
        <w:t xml:space="preserve"> </w:t>
      </w:r>
      <w:r w:rsidRPr="00F97099">
        <w:rPr>
          <w:rFonts w:asciiTheme="majorHAnsi" w:hAnsiTheme="majorHAnsi"/>
          <w:spacing w:val="-1"/>
          <w:sz w:val="24"/>
          <w:szCs w:val="24"/>
        </w:rPr>
        <w:t>Thomeu</w:t>
      </w:r>
      <w:r w:rsidRPr="00F97099">
        <w:rPr>
          <w:rFonts w:asciiTheme="majorHAnsi" w:hAnsiTheme="majorHAnsi"/>
          <w:spacing w:val="43"/>
          <w:sz w:val="24"/>
          <w:szCs w:val="24"/>
        </w:rPr>
        <w:t xml:space="preserve"> </w:t>
      </w:r>
      <w:r w:rsidRPr="00F97099">
        <w:rPr>
          <w:rFonts w:asciiTheme="majorHAnsi" w:hAnsiTheme="majorHAnsi"/>
          <w:spacing w:val="-1"/>
          <w:sz w:val="24"/>
          <w:szCs w:val="24"/>
        </w:rPr>
        <w:t>ou</w:t>
      </w:r>
      <w:r w:rsidRPr="00F97099">
        <w:rPr>
          <w:rFonts w:asciiTheme="majorHAnsi" w:hAnsiTheme="majorHAnsi"/>
          <w:spacing w:val="49"/>
          <w:sz w:val="24"/>
          <w:szCs w:val="24"/>
        </w:rPr>
        <w:t xml:space="preserve"> </w:t>
      </w:r>
      <w:r w:rsidRPr="00F97099">
        <w:rPr>
          <w:rFonts w:asciiTheme="majorHAnsi" w:hAnsiTheme="majorHAnsi"/>
          <w:spacing w:val="-1"/>
          <w:sz w:val="24"/>
          <w:szCs w:val="24"/>
        </w:rPr>
        <w:t>equivalente;</w:t>
      </w:r>
    </w:p>
    <w:p w:rsidR="00776AEB" w:rsidRPr="00F97099" w:rsidRDefault="00776AEB"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Caixa</w:t>
      </w:r>
      <w:r w:rsidRPr="00F97099">
        <w:rPr>
          <w:rFonts w:asciiTheme="majorHAnsi" w:hAnsiTheme="majorHAnsi"/>
          <w:spacing w:val="11"/>
          <w:sz w:val="24"/>
          <w:szCs w:val="24"/>
        </w:rPr>
        <w:t xml:space="preserve"> </w:t>
      </w:r>
      <w:r w:rsidRPr="00F97099">
        <w:rPr>
          <w:rFonts w:asciiTheme="majorHAnsi" w:hAnsiTheme="majorHAnsi"/>
          <w:spacing w:val="-2"/>
          <w:sz w:val="24"/>
          <w:szCs w:val="24"/>
        </w:rPr>
        <w:t>4”</w:t>
      </w:r>
      <w:r w:rsidRPr="00F97099">
        <w:rPr>
          <w:rFonts w:asciiTheme="majorHAnsi" w:hAnsiTheme="majorHAnsi"/>
          <w:spacing w:val="9"/>
          <w:sz w:val="24"/>
          <w:szCs w:val="24"/>
        </w:rPr>
        <w:t xml:space="preserve"> </w:t>
      </w:r>
      <w:r w:rsidRPr="00F97099">
        <w:rPr>
          <w:rFonts w:asciiTheme="majorHAnsi" w:hAnsiTheme="majorHAnsi"/>
          <w:sz w:val="24"/>
          <w:szCs w:val="24"/>
        </w:rPr>
        <w:t>x</w:t>
      </w:r>
      <w:r w:rsidRPr="00F97099">
        <w:rPr>
          <w:rFonts w:asciiTheme="majorHAnsi" w:hAnsiTheme="majorHAnsi"/>
          <w:spacing w:val="7"/>
          <w:sz w:val="24"/>
          <w:szCs w:val="24"/>
        </w:rPr>
        <w:t xml:space="preserve"> </w:t>
      </w:r>
      <w:r w:rsidRPr="00F97099">
        <w:rPr>
          <w:rFonts w:asciiTheme="majorHAnsi" w:hAnsiTheme="majorHAnsi"/>
          <w:spacing w:val="-2"/>
          <w:sz w:val="24"/>
          <w:szCs w:val="24"/>
        </w:rPr>
        <w:t>4”</w:t>
      </w:r>
      <w:r w:rsidRPr="00F97099">
        <w:rPr>
          <w:rFonts w:asciiTheme="majorHAnsi" w:hAnsiTheme="majorHAnsi"/>
          <w:spacing w:val="9"/>
          <w:sz w:val="24"/>
          <w:szCs w:val="24"/>
        </w:rPr>
        <w:t xml:space="preserve"> </w:t>
      </w:r>
      <w:r w:rsidRPr="00F97099">
        <w:rPr>
          <w:rFonts w:asciiTheme="majorHAnsi" w:hAnsiTheme="majorHAnsi"/>
          <w:spacing w:val="-1"/>
          <w:sz w:val="24"/>
          <w:szCs w:val="24"/>
        </w:rPr>
        <w:t>em</w:t>
      </w:r>
      <w:r w:rsidRPr="00F97099">
        <w:rPr>
          <w:rFonts w:asciiTheme="majorHAnsi" w:hAnsiTheme="majorHAnsi"/>
          <w:spacing w:val="6"/>
          <w:sz w:val="24"/>
          <w:szCs w:val="24"/>
        </w:rPr>
        <w:t xml:space="preserve"> </w:t>
      </w:r>
      <w:r w:rsidR="00F04A69">
        <w:rPr>
          <w:rFonts w:asciiTheme="majorHAnsi" w:hAnsiTheme="majorHAnsi"/>
          <w:spacing w:val="-1"/>
          <w:sz w:val="24"/>
          <w:szCs w:val="24"/>
        </w:rPr>
        <w:t>PVC</w:t>
      </w:r>
      <w:r w:rsidRPr="00F97099">
        <w:rPr>
          <w:rFonts w:asciiTheme="majorHAnsi" w:hAnsiTheme="majorHAnsi"/>
          <w:spacing w:val="9"/>
          <w:sz w:val="24"/>
          <w:szCs w:val="24"/>
        </w:rPr>
        <w:t xml:space="preserve"> </w:t>
      </w:r>
      <w:r w:rsidRPr="00F97099">
        <w:rPr>
          <w:rFonts w:asciiTheme="majorHAnsi" w:hAnsiTheme="majorHAnsi"/>
          <w:spacing w:val="-1"/>
          <w:sz w:val="24"/>
          <w:szCs w:val="24"/>
        </w:rPr>
        <w:t>p/</w:t>
      </w:r>
      <w:r w:rsidRPr="00F97099">
        <w:rPr>
          <w:rFonts w:asciiTheme="majorHAnsi" w:hAnsiTheme="majorHAnsi"/>
          <w:spacing w:val="6"/>
          <w:sz w:val="24"/>
          <w:szCs w:val="24"/>
        </w:rPr>
        <w:t xml:space="preserve"> </w:t>
      </w:r>
      <w:r w:rsidRPr="00F97099">
        <w:rPr>
          <w:rFonts w:asciiTheme="majorHAnsi" w:hAnsiTheme="majorHAnsi"/>
          <w:spacing w:val="-1"/>
          <w:sz w:val="24"/>
          <w:szCs w:val="24"/>
        </w:rPr>
        <w:t>divisória</w:t>
      </w:r>
      <w:r w:rsidRPr="00F97099">
        <w:rPr>
          <w:rFonts w:asciiTheme="majorHAnsi" w:hAnsiTheme="majorHAnsi"/>
          <w:spacing w:val="10"/>
          <w:sz w:val="24"/>
          <w:szCs w:val="24"/>
        </w:rPr>
        <w:t xml:space="preserve"> </w:t>
      </w:r>
      <w:r w:rsidR="00F04A69">
        <w:rPr>
          <w:rFonts w:asciiTheme="majorHAnsi" w:hAnsiTheme="majorHAnsi"/>
          <w:sz w:val="24"/>
          <w:szCs w:val="24"/>
        </w:rPr>
        <w:t>D</w:t>
      </w:r>
      <w:r w:rsidR="00F04A69" w:rsidRPr="00F97099">
        <w:rPr>
          <w:rFonts w:asciiTheme="majorHAnsi" w:hAnsiTheme="majorHAnsi"/>
          <w:sz w:val="24"/>
          <w:szCs w:val="24"/>
        </w:rPr>
        <w:t>ry</w:t>
      </w:r>
      <w:r w:rsidR="00F04A69" w:rsidRPr="00F97099">
        <w:rPr>
          <w:rFonts w:asciiTheme="majorHAnsi" w:hAnsiTheme="majorHAnsi"/>
          <w:spacing w:val="-1"/>
          <w:sz w:val="24"/>
          <w:szCs w:val="24"/>
        </w:rPr>
        <w:t>wall</w:t>
      </w:r>
      <w:r w:rsidRPr="00F97099">
        <w:rPr>
          <w:rFonts w:asciiTheme="majorHAnsi" w:hAnsiTheme="majorHAnsi"/>
          <w:spacing w:val="-1"/>
          <w:sz w:val="24"/>
          <w:szCs w:val="24"/>
        </w:rPr>
        <w:t>,</w:t>
      </w:r>
      <w:r w:rsidRPr="00F97099">
        <w:rPr>
          <w:rFonts w:asciiTheme="majorHAnsi" w:hAnsiTheme="majorHAnsi"/>
          <w:spacing w:val="11"/>
          <w:sz w:val="24"/>
          <w:szCs w:val="24"/>
        </w:rPr>
        <w:t xml:space="preserve"> </w:t>
      </w:r>
      <w:r w:rsidRPr="00F97099">
        <w:rPr>
          <w:rFonts w:asciiTheme="majorHAnsi" w:hAnsiTheme="majorHAnsi"/>
          <w:spacing w:val="-1"/>
          <w:sz w:val="24"/>
          <w:szCs w:val="24"/>
        </w:rPr>
        <w:t>com</w:t>
      </w:r>
      <w:r w:rsidRPr="00F97099">
        <w:rPr>
          <w:rFonts w:asciiTheme="majorHAnsi" w:hAnsiTheme="majorHAnsi"/>
          <w:spacing w:val="8"/>
          <w:sz w:val="24"/>
          <w:szCs w:val="24"/>
        </w:rPr>
        <w:t xml:space="preserve"> </w:t>
      </w:r>
      <w:r w:rsidRPr="00F97099">
        <w:rPr>
          <w:rFonts w:asciiTheme="majorHAnsi" w:hAnsiTheme="majorHAnsi"/>
          <w:spacing w:val="-1"/>
          <w:sz w:val="24"/>
          <w:szCs w:val="24"/>
        </w:rPr>
        <w:t>rosca</w:t>
      </w:r>
      <w:r w:rsidRPr="00F97099">
        <w:rPr>
          <w:rFonts w:asciiTheme="majorHAnsi" w:hAnsiTheme="majorHAnsi"/>
          <w:spacing w:val="8"/>
          <w:sz w:val="24"/>
          <w:szCs w:val="24"/>
        </w:rPr>
        <w:t xml:space="preserve"> </w:t>
      </w:r>
      <w:r w:rsidRPr="00F97099">
        <w:rPr>
          <w:rFonts w:asciiTheme="majorHAnsi" w:hAnsiTheme="majorHAnsi"/>
          <w:spacing w:val="-1"/>
          <w:sz w:val="24"/>
          <w:szCs w:val="24"/>
        </w:rPr>
        <w:t>metálica</w:t>
      </w:r>
      <w:r w:rsidRPr="00F97099">
        <w:rPr>
          <w:rFonts w:asciiTheme="majorHAnsi" w:hAnsiTheme="majorHAnsi"/>
          <w:spacing w:val="9"/>
          <w:sz w:val="24"/>
          <w:szCs w:val="24"/>
        </w:rPr>
        <w:t xml:space="preserve"> </w:t>
      </w:r>
      <w:r w:rsidRPr="00F97099">
        <w:rPr>
          <w:rFonts w:asciiTheme="majorHAnsi" w:hAnsiTheme="majorHAnsi"/>
          <w:spacing w:val="-1"/>
          <w:sz w:val="24"/>
          <w:szCs w:val="24"/>
        </w:rPr>
        <w:t>para</w:t>
      </w:r>
      <w:r w:rsidRPr="00F97099">
        <w:rPr>
          <w:rFonts w:asciiTheme="majorHAnsi" w:hAnsiTheme="majorHAnsi"/>
          <w:spacing w:val="8"/>
          <w:sz w:val="24"/>
          <w:szCs w:val="24"/>
        </w:rPr>
        <w:t xml:space="preserve"> </w:t>
      </w:r>
      <w:r w:rsidRPr="00F97099">
        <w:rPr>
          <w:rFonts w:asciiTheme="majorHAnsi" w:hAnsiTheme="majorHAnsi"/>
          <w:spacing w:val="-1"/>
          <w:sz w:val="24"/>
          <w:szCs w:val="24"/>
        </w:rPr>
        <w:t>parafusos</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fixação</w:t>
      </w:r>
      <w:r w:rsidRPr="00F97099">
        <w:rPr>
          <w:rFonts w:asciiTheme="majorHAnsi" w:hAnsiTheme="majorHAnsi"/>
          <w:spacing w:val="10"/>
          <w:sz w:val="24"/>
          <w:szCs w:val="24"/>
        </w:rPr>
        <w:t xml:space="preserve"> </w:t>
      </w:r>
      <w:r w:rsidRPr="00F97099">
        <w:rPr>
          <w:rFonts w:asciiTheme="majorHAnsi" w:hAnsiTheme="majorHAnsi"/>
          <w:sz w:val="24"/>
          <w:szCs w:val="24"/>
        </w:rPr>
        <w:t>–</w:t>
      </w:r>
      <w:r w:rsidRPr="00F97099">
        <w:rPr>
          <w:rFonts w:asciiTheme="majorHAnsi" w:hAnsiTheme="majorHAnsi"/>
          <w:spacing w:val="7"/>
          <w:sz w:val="24"/>
          <w:szCs w:val="24"/>
        </w:rPr>
        <w:t xml:space="preserve"> </w:t>
      </w:r>
      <w:r w:rsidRPr="00F97099">
        <w:rPr>
          <w:rFonts w:asciiTheme="majorHAnsi" w:hAnsiTheme="majorHAnsi"/>
          <w:spacing w:val="-1"/>
          <w:sz w:val="24"/>
          <w:szCs w:val="24"/>
        </w:rPr>
        <w:t>Tigre</w:t>
      </w:r>
      <w:r w:rsidRPr="00F97099">
        <w:rPr>
          <w:rFonts w:asciiTheme="majorHAnsi" w:hAnsiTheme="majorHAnsi"/>
          <w:spacing w:val="51"/>
          <w:sz w:val="24"/>
          <w:szCs w:val="24"/>
        </w:rPr>
        <w:t xml:space="preserve"> </w:t>
      </w:r>
      <w:r w:rsidRPr="00F97099">
        <w:rPr>
          <w:rFonts w:asciiTheme="majorHAnsi" w:hAnsiTheme="majorHAnsi"/>
          <w:spacing w:val="-1"/>
          <w:sz w:val="24"/>
          <w:szCs w:val="24"/>
        </w:rPr>
        <w:t>ou</w:t>
      </w:r>
      <w:r w:rsidRPr="00F97099">
        <w:rPr>
          <w:rFonts w:asciiTheme="majorHAnsi" w:hAnsiTheme="majorHAnsi"/>
          <w:spacing w:val="-2"/>
          <w:sz w:val="24"/>
          <w:szCs w:val="24"/>
        </w:rPr>
        <w:t xml:space="preserve"> </w:t>
      </w:r>
      <w:r w:rsidRPr="00F97099">
        <w:rPr>
          <w:rFonts w:asciiTheme="majorHAnsi" w:hAnsiTheme="majorHAnsi"/>
          <w:spacing w:val="-1"/>
          <w:sz w:val="24"/>
          <w:szCs w:val="24"/>
        </w:rPr>
        <w:t>equivalente;</w:t>
      </w:r>
    </w:p>
    <w:p w:rsidR="00776AEB" w:rsidRPr="00F97099" w:rsidRDefault="00776AEB"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Braçadeiras</w:t>
      </w:r>
      <w:r w:rsidRPr="00F97099">
        <w:rPr>
          <w:rFonts w:asciiTheme="majorHAnsi" w:hAnsiTheme="majorHAnsi"/>
          <w:spacing w:val="-2"/>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chapa</w:t>
      </w:r>
      <w:r w:rsidRPr="00F97099">
        <w:rPr>
          <w:rFonts w:asciiTheme="majorHAnsi" w:hAnsiTheme="majorHAnsi"/>
          <w:spacing w:val="-2"/>
          <w:sz w:val="24"/>
          <w:szCs w:val="24"/>
        </w:rPr>
        <w:t xml:space="preserve"> </w:t>
      </w:r>
      <w:r w:rsidRPr="00F97099">
        <w:rPr>
          <w:rFonts w:asciiTheme="majorHAnsi" w:hAnsiTheme="majorHAnsi"/>
          <w:spacing w:val="-1"/>
          <w:sz w:val="24"/>
          <w:szCs w:val="24"/>
        </w:rPr>
        <w:t>galvanizada</w:t>
      </w:r>
      <w:r w:rsidR="005F7B27" w:rsidRPr="00F97099">
        <w:rPr>
          <w:rFonts w:asciiTheme="majorHAnsi" w:hAnsiTheme="majorHAnsi"/>
          <w:spacing w:val="3"/>
          <w:sz w:val="24"/>
          <w:szCs w:val="24"/>
        </w:rPr>
        <w:t xml:space="preserve"> tipo cunha</w:t>
      </w:r>
      <w:r w:rsidRPr="00F97099">
        <w:rPr>
          <w:rFonts w:asciiTheme="majorHAnsi" w:hAnsiTheme="majorHAnsi"/>
          <w:spacing w:val="-4"/>
          <w:sz w:val="24"/>
          <w:szCs w:val="24"/>
        </w:rPr>
        <w:t xml:space="preserve"> </w:t>
      </w:r>
      <w:r w:rsidRPr="00F97099">
        <w:rPr>
          <w:rFonts w:asciiTheme="majorHAnsi" w:hAnsiTheme="majorHAnsi"/>
          <w:sz w:val="24"/>
          <w:szCs w:val="24"/>
        </w:rPr>
        <w:t>-</w:t>
      </w:r>
      <w:r w:rsidRPr="00F97099">
        <w:rPr>
          <w:rFonts w:asciiTheme="majorHAnsi" w:hAnsiTheme="majorHAnsi"/>
          <w:spacing w:val="-3"/>
          <w:sz w:val="24"/>
          <w:szCs w:val="24"/>
        </w:rPr>
        <w:t xml:space="preserve"> </w:t>
      </w:r>
      <w:r w:rsidRPr="00F97099">
        <w:rPr>
          <w:rFonts w:asciiTheme="majorHAnsi" w:hAnsiTheme="majorHAnsi"/>
          <w:spacing w:val="-1"/>
          <w:sz w:val="24"/>
          <w:szCs w:val="24"/>
        </w:rPr>
        <w:t>Wetzel,</w:t>
      </w:r>
      <w:r w:rsidRPr="00F97099">
        <w:rPr>
          <w:rFonts w:asciiTheme="majorHAnsi" w:hAnsiTheme="majorHAnsi"/>
          <w:sz w:val="24"/>
          <w:szCs w:val="24"/>
        </w:rPr>
        <w:t xml:space="preserve"> </w:t>
      </w:r>
      <w:r w:rsidR="00F04A69" w:rsidRPr="00F97099">
        <w:rPr>
          <w:rFonts w:asciiTheme="majorHAnsi" w:hAnsiTheme="majorHAnsi"/>
          <w:spacing w:val="-1"/>
          <w:sz w:val="24"/>
          <w:szCs w:val="24"/>
        </w:rPr>
        <w:t>Marvitec ou equivalente</w:t>
      </w:r>
      <w:r w:rsidRPr="00F97099">
        <w:rPr>
          <w:rFonts w:asciiTheme="majorHAnsi" w:hAnsiTheme="majorHAnsi"/>
          <w:spacing w:val="-1"/>
          <w:sz w:val="24"/>
          <w:szCs w:val="24"/>
        </w:rPr>
        <w:t>;</w:t>
      </w:r>
    </w:p>
    <w:p w:rsidR="00776AEB" w:rsidRPr="00F97099" w:rsidRDefault="00F04A69"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Luva</w:t>
      </w:r>
      <w:r w:rsidR="005F7B27" w:rsidRPr="00F97099">
        <w:rPr>
          <w:rFonts w:asciiTheme="majorHAnsi" w:hAnsiTheme="majorHAnsi"/>
          <w:spacing w:val="-1"/>
          <w:sz w:val="24"/>
          <w:szCs w:val="24"/>
        </w:rPr>
        <w:t xml:space="preserve"> de </w:t>
      </w:r>
      <w:r>
        <w:rPr>
          <w:rFonts w:asciiTheme="majorHAnsi" w:hAnsiTheme="majorHAnsi"/>
          <w:spacing w:val="-1"/>
          <w:sz w:val="24"/>
          <w:szCs w:val="24"/>
        </w:rPr>
        <w:t>PVC</w:t>
      </w:r>
      <w:r w:rsidR="005F7B27" w:rsidRPr="00F97099">
        <w:rPr>
          <w:rFonts w:asciiTheme="majorHAnsi" w:hAnsiTheme="majorHAnsi"/>
          <w:spacing w:val="-1"/>
          <w:sz w:val="24"/>
          <w:szCs w:val="24"/>
        </w:rPr>
        <w:t xml:space="preserve"> em rosca- Wetzel,</w:t>
      </w:r>
      <w:r w:rsidR="005F7B27" w:rsidRPr="00F97099">
        <w:rPr>
          <w:rFonts w:asciiTheme="majorHAnsi" w:hAnsiTheme="majorHAnsi"/>
          <w:sz w:val="24"/>
          <w:szCs w:val="24"/>
        </w:rPr>
        <w:t xml:space="preserve"> </w:t>
      </w:r>
      <w:r w:rsidRPr="00F97099">
        <w:rPr>
          <w:rFonts w:asciiTheme="majorHAnsi" w:hAnsiTheme="majorHAnsi"/>
          <w:spacing w:val="-1"/>
          <w:sz w:val="24"/>
          <w:szCs w:val="24"/>
        </w:rPr>
        <w:t>Marvitec ou equivalente</w:t>
      </w:r>
      <w:r w:rsidR="005F7B27" w:rsidRPr="00F97099">
        <w:rPr>
          <w:rFonts w:asciiTheme="majorHAnsi" w:hAnsiTheme="majorHAnsi"/>
          <w:spacing w:val="-1"/>
          <w:sz w:val="24"/>
          <w:szCs w:val="24"/>
        </w:rPr>
        <w:t>;</w:t>
      </w:r>
    </w:p>
    <w:p w:rsidR="00776AEB" w:rsidRPr="00F97099" w:rsidRDefault="00776AEB"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Caixas</w:t>
      </w:r>
      <w:r w:rsidR="009B07D8" w:rsidRPr="00F97099">
        <w:rPr>
          <w:rFonts w:asciiTheme="majorHAnsi" w:hAnsiTheme="majorHAnsi"/>
          <w:sz w:val="24"/>
          <w:szCs w:val="24"/>
        </w:rPr>
        <w:t xml:space="preserve"> </w:t>
      </w:r>
      <w:r w:rsidR="000611A2" w:rsidRPr="00F97099">
        <w:rPr>
          <w:rFonts w:asciiTheme="majorHAnsi" w:hAnsiTheme="majorHAnsi"/>
          <w:spacing w:val="26"/>
          <w:sz w:val="24"/>
          <w:szCs w:val="24"/>
        </w:rPr>
        <w:t>d</w:t>
      </w:r>
      <w:r w:rsidRPr="00F97099">
        <w:rPr>
          <w:rFonts w:asciiTheme="majorHAnsi" w:hAnsiTheme="majorHAnsi"/>
          <w:spacing w:val="-1"/>
          <w:sz w:val="24"/>
          <w:szCs w:val="24"/>
        </w:rPr>
        <w:t>e</w:t>
      </w:r>
      <w:r w:rsidR="009B07D8" w:rsidRPr="00F97099">
        <w:rPr>
          <w:rFonts w:asciiTheme="majorHAnsi" w:hAnsiTheme="majorHAnsi"/>
          <w:sz w:val="24"/>
          <w:szCs w:val="24"/>
        </w:rPr>
        <w:t xml:space="preserve"> </w:t>
      </w:r>
      <w:r w:rsidRPr="00F97099">
        <w:rPr>
          <w:rFonts w:asciiTheme="majorHAnsi" w:hAnsiTheme="majorHAnsi"/>
          <w:spacing w:val="-1"/>
          <w:sz w:val="24"/>
          <w:szCs w:val="24"/>
        </w:rPr>
        <w:t>passagens</w:t>
      </w:r>
      <w:r w:rsidRPr="00F04A69">
        <w:rPr>
          <w:rFonts w:asciiTheme="majorHAnsi" w:hAnsiTheme="majorHAnsi"/>
          <w:spacing w:val="-1"/>
          <w:sz w:val="24"/>
          <w:szCs w:val="24"/>
        </w:rPr>
        <w:t xml:space="preserve"> </w:t>
      </w:r>
      <w:r w:rsidR="00F04A69" w:rsidRPr="00F97099">
        <w:rPr>
          <w:rFonts w:asciiTheme="majorHAnsi" w:hAnsiTheme="majorHAnsi"/>
          <w:spacing w:val="-1"/>
          <w:sz w:val="24"/>
          <w:szCs w:val="24"/>
        </w:rPr>
        <w:t>em</w:t>
      </w:r>
      <w:r w:rsidR="00F04A69" w:rsidRPr="00F04A69">
        <w:rPr>
          <w:rFonts w:asciiTheme="majorHAnsi" w:hAnsiTheme="majorHAnsi"/>
          <w:spacing w:val="-1"/>
          <w:sz w:val="24"/>
          <w:szCs w:val="24"/>
        </w:rPr>
        <w:t xml:space="preserve"> chapa de</w:t>
      </w:r>
      <w:r w:rsidR="004F1EE1" w:rsidRPr="00F97099">
        <w:rPr>
          <w:rFonts w:asciiTheme="majorHAnsi" w:hAnsiTheme="majorHAnsi"/>
          <w:spacing w:val="-1"/>
          <w:sz w:val="24"/>
          <w:szCs w:val="24"/>
        </w:rPr>
        <w:t xml:space="preserve"> aço de 150 x 150 x 80 </w:t>
      </w:r>
      <w:r w:rsidR="00F04A69" w:rsidRPr="00F97099">
        <w:rPr>
          <w:rFonts w:asciiTheme="majorHAnsi" w:hAnsiTheme="majorHAnsi"/>
          <w:spacing w:val="-1"/>
          <w:sz w:val="24"/>
          <w:szCs w:val="24"/>
        </w:rPr>
        <w:t>mm,</w:t>
      </w:r>
      <w:r w:rsidR="00F04A69" w:rsidRPr="00F04A69">
        <w:rPr>
          <w:rFonts w:asciiTheme="majorHAnsi" w:hAnsiTheme="majorHAnsi"/>
          <w:spacing w:val="-1"/>
          <w:sz w:val="24"/>
          <w:szCs w:val="24"/>
        </w:rPr>
        <w:t xml:space="preserve"> pintada na cor cinza</w:t>
      </w:r>
      <w:r w:rsidR="00F04A69" w:rsidRPr="00F97099">
        <w:rPr>
          <w:rFonts w:asciiTheme="majorHAnsi" w:hAnsiTheme="majorHAnsi"/>
          <w:spacing w:val="-1"/>
          <w:sz w:val="24"/>
          <w:szCs w:val="24"/>
        </w:rPr>
        <w:t>,</w:t>
      </w:r>
      <w:r w:rsidR="00F04A69" w:rsidRPr="00F04A69">
        <w:rPr>
          <w:rFonts w:asciiTheme="majorHAnsi" w:hAnsiTheme="majorHAnsi"/>
          <w:spacing w:val="-1"/>
          <w:sz w:val="24"/>
          <w:szCs w:val="24"/>
        </w:rPr>
        <w:t xml:space="preserve"> com tampa</w:t>
      </w:r>
      <w:r w:rsidRPr="00F04A69">
        <w:rPr>
          <w:rFonts w:asciiTheme="majorHAnsi" w:hAnsiTheme="majorHAnsi"/>
          <w:spacing w:val="-1"/>
          <w:sz w:val="24"/>
          <w:szCs w:val="24"/>
        </w:rPr>
        <w:t xml:space="preserve"> </w:t>
      </w:r>
      <w:r w:rsidRPr="00F97099">
        <w:rPr>
          <w:rFonts w:asciiTheme="majorHAnsi" w:hAnsiTheme="majorHAnsi"/>
          <w:spacing w:val="-1"/>
          <w:sz w:val="24"/>
          <w:szCs w:val="24"/>
        </w:rPr>
        <w:t>aparafusada</w:t>
      </w:r>
      <w:r w:rsidRPr="00F04A69">
        <w:rPr>
          <w:rFonts w:asciiTheme="majorHAnsi" w:hAnsiTheme="majorHAnsi"/>
          <w:spacing w:val="-1"/>
          <w:sz w:val="24"/>
          <w:szCs w:val="24"/>
        </w:rPr>
        <w:t xml:space="preserve"> </w:t>
      </w:r>
      <w:r w:rsidR="00473BDB" w:rsidRPr="00F04A69">
        <w:rPr>
          <w:rFonts w:asciiTheme="majorHAnsi" w:hAnsiTheme="majorHAnsi"/>
          <w:spacing w:val="-1"/>
          <w:sz w:val="24"/>
          <w:szCs w:val="24"/>
        </w:rPr>
        <w:t>–</w:t>
      </w:r>
      <w:r w:rsidRPr="00F04A69">
        <w:rPr>
          <w:rFonts w:asciiTheme="majorHAnsi" w:hAnsiTheme="majorHAnsi"/>
          <w:spacing w:val="-1"/>
          <w:sz w:val="24"/>
          <w:szCs w:val="24"/>
        </w:rPr>
        <w:t xml:space="preserve"> </w:t>
      </w:r>
      <w:r w:rsidR="00473BDB" w:rsidRPr="00F97099">
        <w:rPr>
          <w:rFonts w:asciiTheme="majorHAnsi" w:hAnsiTheme="majorHAnsi"/>
          <w:spacing w:val="-1"/>
          <w:sz w:val="24"/>
          <w:szCs w:val="24"/>
        </w:rPr>
        <w:t>Cemar CPE</w:t>
      </w:r>
      <w:r w:rsidRPr="00F04A69">
        <w:rPr>
          <w:rFonts w:asciiTheme="majorHAnsi" w:hAnsiTheme="majorHAnsi"/>
          <w:spacing w:val="-1"/>
          <w:sz w:val="24"/>
          <w:szCs w:val="24"/>
        </w:rPr>
        <w:t xml:space="preserve"> </w:t>
      </w:r>
      <w:r w:rsidRPr="00F97099">
        <w:rPr>
          <w:rFonts w:asciiTheme="majorHAnsi" w:hAnsiTheme="majorHAnsi"/>
          <w:spacing w:val="-1"/>
          <w:sz w:val="24"/>
          <w:szCs w:val="24"/>
        </w:rPr>
        <w:t>ou equivalente;</w:t>
      </w:r>
    </w:p>
    <w:p w:rsidR="00776AEB" w:rsidRPr="00F97099" w:rsidRDefault="00776AEB"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Espelho</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tomada</w:t>
      </w:r>
      <w:r w:rsidRPr="00F97099">
        <w:rPr>
          <w:rFonts w:asciiTheme="majorHAnsi" w:hAnsiTheme="majorHAnsi"/>
          <w:sz w:val="24"/>
          <w:szCs w:val="24"/>
        </w:rPr>
        <w:t xml:space="preserve"> </w:t>
      </w:r>
      <w:r w:rsidRPr="00F97099">
        <w:rPr>
          <w:rFonts w:asciiTheme="majorHAnsi" w:hAnsiTheme="majorHAnsi"/>
          <w:spacing w:val="-1"/>
          <w:sz w:val="24"/>
          <w:szCs w:val="24"/>
        </w:rPr>
        <w:t>RJ-45,</w:t>
      </w:r>
      <w:r w:rsidRPr="00F97099">
        <w:rPr>
          <w:rFonts w:asciiTheme="majorHAnsi" w:hAnsiTheme="majorHAnsi"/>
          <w:spacing w:val="-2"/>
          <w:sz w:val="24"/>
          <w:szCs w:val="24"/>
        </w:rPr>
        <w:t xml:space="preserve"> </w:t>
      </w:r>
      <w:r w:rsidRPr="00F97099">
        <w:rPr>
          <w:rFonts w:asciiTheme="majorHAnsi" w:hAnsiTheme="majorHAnsi"/>
          <w:spacing w:val="-1"/>
          <w:sz w:val="24"/>
          <w:szCs w:val="24"/>
        </w:rPr>
        <w:t>4”</w:t>
      </w:r>
      <w:r w:rsidRPr="00F97099">
        <w:rPr>
          <w:rFonts w:asciiTheme="majorHAnsi" w:hAnsiTheme="majorHAnsi"/>
          <w:sz w:val="24"/>
          <w:szCs w:val="24"/>
        </w:rPr>
        <w:t xml:space="preserve"> x</w:t>
      </w:r>
      <w:r w:rsidRPr="00F97099">
        <w:rPr>
          <w:rFonts w:asciiTheme="majorHAnsi" w:hAnsiTheme="majorHAnsi"/>
          <w:spacing w:val="-2"/>
          <w:sz w:val="24"/>
          <w:szCs w:val="24"/>
        </w:rPr>
        <w:t xml:space="preserve"> </w:t>
      </w:r>
      <w:r w:rsidR="00473BDB" w:rsidRPr="00F97099">
        <w:rPr>
          <w:rFonts w:asciiTheme="majorHAnsi" w:hAnsiTheme="majorHAnsi"/>
          <w:spacing w:val="-1"/>
          <w:sz w:val="24"/>
          <w:szCs w:val="24"/>
        </w:rPr>
        <w:t>2</w:t>
      </w:r>
      <w:r w:rsidRPr="00F97099">
        <w:rPr>
          <w:rFonts w:asciiTheme="majorHAnsi" w:hAnsiTheme="majorHAnsi"/>
          <w:spacing w:val="-1"/>
          <w:sz w:val="24"/>
          <w:szCs w:val="24"/>
        </w:rPr>
        <w:t xml:space="preserve">" para </w:t>
      </w:r>
      <w:r w:rsidR="00473BDB" w:rsidRPr="00F97099">
        <w:rPr>
          <w:rFonts w:asciiTheme="majorHAnsi" w:hAnsiTheme="majorHAnsi"/>
          <w:spacing w:val="-1"/>
          <w:sz w:val="24"/>
          <w:szCs w:val="24"/>
        </w:rPr>
        <w:t xml:space="preserve">2 </w:t>
      </w:r>
      <w:r w:rsidR="00F04A69" w:rsidRPr="00F97099">
        <w:rPr>
          <w:rFonts w:asciiTheme="majorHAnsi" w:hAnsiTheme="majorHAnsi"/>
          <w:sz w:val="24"/>
          <w:szCs w:val="24"/>
        </w:rPr>
        <w:t>módulos tomadas</w:t>
      </w:r>
      <w:r w:rsidRPr="00F97099">
        <w:rPr>
          <w:rFonts w:asciiTheme="majorHAnsi" w:hAnsiTheme="majorHAnsi"/>
          <w:spacing w:val="-1"/>
          <w:sz w:val="24"/>
          <w:szCs w:val="24"/>
        </w:rPr>
        <w:t xml:space="preserve"> RJ-45 </w:t>
      </w:r>
      <w:r w:rsidRPr="00F97099">
        <w:rPr>
          <w:rFonts w:asciiTheme="majorHAnsi" w:hAnsiTheme="majorHAnsi"/>
          <w:sz w:val="24"/>
          <w:szCs w:val="24"/>
        </w:rPr>
        <w:t>-</w:t>
      </w:r>
      <w:r w:rsidRPr="00F97099">
        <w:rPr>
          <w:rFonts w:asciiTheme="majorHAnsi" w:hAnsiTheme="majorHAnsi"/>
          <w:spacing w:val="-1"/>
          <w:sz w:val="24"/>
          <w:szCs w:val="24"/>
        </w:rPr>
        <w:t xml:space="preserve"> Furukawa,</w:t>
      </w:r>
      <w:r w:rsidRPr="00F97099">
        <w:rPr>
          <w:rFonts w:asciiTheme="majorHAnsi" w:hAnsiTheme="majorHAnsi"/>
          <w:spacing w:val="2"/>
          <w:sz w:val="24"/>
          <w:szCs w:val="24"/>
        </w:rPr>
        <w:t xml:space="preserve"> </w:t>
      </w:r>
      <w:r w:rsidRPr="00F97099">
        <w:rPr>
          <w:rFonts w:asciiTheme="majorHAnsi" w:hAnsiTheme="majorHAnsi"/>
          <w:spacing w:val="-1"/>
          <w:sz w:val="24"/>
          <w:szCs w:val="24"/>
        </w:rPr>
        <w:t>Amp ou</w:t>
      </w:r>
      <w:r w:rsidRPr="00F97099">
        <w:rPr>
          <w:rFonts w:asciiTheme="majorHAnsi" w:hAnsiTheme="majorHAnsi"/>
          <w:sz w:val="24"/>
          <w:szCs w:val="24"/>
        </w:rPr>
        <w:t xml:space="preserve"> </w:t>
      </w:r>
      <w:r w:rsidRPr="00F97099">
        <w:rPr>
          <w:rFonts w:asciiTheme="majorHAnsi" w:hAnsiTheme="majorHAnsi"/>
          <w:spacing w:val="-1"/>
          <w:sz w:val="24"/>
          <w:szCs w:val="24"/>
        </w:rPr>
        <w:t>equivalente;</w:t>
      </w:r>
    </w:p>
    <w:p w:rsidR="00473BDB" w:rsidRPr="00F97099" w:rsidRDefault="00776AEB"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Espelho</w:t>
      </w:r>
      <w:r w:rsidRPr="00F97099">
        <w:rPr>
          <w:rFonts w:asciiTheme="majorHAnsi" w:hAnsiTheme="majorHAnsi"/>
          <w:sz w:val="24"/>
          <w:szCs w:val="24"/>
        </w:rPr>
        <w:t xml:space="preserve"> </w:t>
      </w:r>
      <w:r w:rsidR="00473BDB" w:rsidRPr="00F97099">
        <w:rPr>
          <w:rFonts w:asciiTheme="majorHAnsi" w:hAnsiTheme="majorHAnsi"/>
          <w:spacing w:val="-1"/>
          <w:sz w:val="24"/>
          <w:szCs w:val="24"/>
        </w:rPr>
        <w:t>com tomada Rj-45</w:t>
      </w:r>
      <w:r w:rsidRPr="00F97099">
        <w:rPr>
          <w:rFonts w:asciiTheme="majorHAnsi" w:hAnsiTheme="majorHAnsi"/>
          <w:sz w:val="24"/>
          <w:szCs w:val="24"/>
        </w:rPr>
        <w:t>,</w:t>
      </w:r>
      <w:r w:rsidRPr="00F97099">
        <w:rPr>
          <w:rFonts w:asciiTheme="majorHAnsi" w:hAnsiTheme="majorHAnsi"/>
          <w:spacing w:val="-2"/>
          <w:sz w:val="24"/>
          <w:szCs w:val="24"/>
        </w:rPr>
        <w:t xml:space="preserve"> 4”</w:t>
      </w:r>
      <w:r w:rsidRPr="00F97099">
        <w:rPr>
          <w:rFonts w:asciiTheme="majorHAnsi" w:hAnsiTheme="majorHAnsi"/>
          <w:sz w:val="24"/>
          <w:szCs w:val="24"/>
        </w:rPr>
        <w:t xml:space="preserve"> x</w:t>
      </w:r>
      <w:r w:rsidRPr="00F97099">
        <w:rPr>
          <w:rFonts w:asciiTheme="majorHAnsi" w:hAnsiTheme="majorHAnsi"/>
          <w:spacing w:val="-1"/>
          <w:sz w:val="24"/>
          <w:szCs w:val="24"/>
        </w:rPr>
        <w:t xml:space="preserve"> 4"</w:t>
      </w:r>
      <w:r w:rsidRPr="00F97099">
        <w:rPr>
          <w:rFonts w:asciiTheme="majorHAnsi" w:hAnsiTheme="majorHAnsi"/>
          <w:spacing w:val="-3"/>
          <w:sz w:val="24"/>
          <w:szCs w:val="24"/>
        </w:rPr>
        <w:t xml:space="preserve"> </w:t>
      </w:r>
      <w:r w:rsidRPr="00F97099">
        <w:rPr>
          <w:rFonts w:asciiTheme="majorHAnsi" w:hAnsiTheme="majorHAnsi"/>
          <w:spacing w:val="-1"/>
          <w:sz w:val="24"/>
          <w:szCs w:val="24"/>
        </w:rPr>
        <w:t xml:space="preserve">para </w:t>
      </w:r>
      <w:r w:rsidR="00473BDB" w:rsidRPr="00F97099">
        <w:rPr>
          <w:rFonts w:asciiTheme="majorHAnsi" w:hAnsiTheme="majorHAnsi"/>
          <w:spacing w:val="-1"/>
          <w:sz w:val="24"/>
          <w:szCs w:val="24"/>
        </w:rPr>
        <w:t>6 módulos.</w:t>
      </w:r>
    </w:p>
    <w:p w:rsidR="00982190" w:rsidRPr="00F97099" w:rsidRDefault="00982190" w:rsidP="000C3BD2">
      <w:pPr>
        <w:pStyle w:val="Corpodetexto"/>
        <w:numPr>
          <w:ilvl w:val="0"/>
          <w:numId w:val="57"/>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 xml:space="preserve">Cabo </w:t>
      </w:r>
      <w:r w:rsidR="00F04A69">
        <w:rPr>
          <w:rFonts w:asciiTheme="majorHAnsi" w:hAnsiTheme="majorHAnsi"/>
          <w:spacing w:val="-1"/>
          <w:sz w:val="24"/>
          <w:szCs w:val="24"/>
        </w:rPr>
        <w:t>UTP</w:t>
      </w:r>
      <w:r w:rsidRPr="00F97099">
        <w:rPr>
          <w:rFonts w:asciiTheme="majorHAnsi" w:hAnsiTheme="majorHAnsi"/>
          <w:spacing w:val="-1"/>
          <w:sz w:val="24"/>
          <w:szCs w:val="24"/>
        </w:rPr>
        <w:t xml:space="preserve"> </w:t>
      </w:r>
      <w:r w:rsidR="00F04A69">
        <w:rPr>
          <w:rFonts w:asciiTheme="majorHAnsi" w:hAnsiTheme="majorHAnsi"/>
          <w:spacing w:val="-1"/>
          <w:sz w:val="24"/>
          <w:szCs w:val="24"/>
        </w:rPr>
        <w:t>CAT</w:t>
      </w:r>
      <w:r w:rsidRPr="00F97099">
        <w:rPr>
          <w:rFonts w:asciiTheme="majorHAnsi" w:hAnsiTheme="majorHAnsi"/>
          <w:spacing w:val="-1"/>
          <w:sz w:val="24"/>
          <w:szCs w:val="24"/>
        </w:rPr>
        <w:t xml:space="preserve"> 5e, ou equivalente. </w:t>
      </w: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bookmarkStart w:id="304" w:name="10.8._DOCUMENTAÇÃO_TÉCNICA,_TREINAMENTO_"/>
      <w:bookmarkEnd w:id="304"/>
    </w:p>
    <w:p w:rsidR="00776AEB" w:rsidRPr="001A6DCE" w:rsidRDefault="00776AEB" w:rsidP="001A6DCE">
      <w:pPr>
        <w:pStyle w:val="Ttulo2"/>
        <w:rPr>
          <w:rFonts w:asciiTheme="majorHAnsi" w:hAnsiTheme="majorHAnsi"/>
          <w:bCs w:val="0"/>
        </w:rPr>
      </w:pPr>
      <w:bookmarkStart w:id="305" w:name="10.9._PROJETOS_''AS_BUILT''"/>
      <w:bookmarkStart w:id="306" w:name="_Toc429648328"/>
      <w:bookmarkEnd w:id="305"/>
      <w:r w:rsidRPr="001A6DCE">
        <w:rPr>
          <w:rFonts w:asciiTheme="majorHAnsi" w:hAnsiTheme="majorHAnsi"/>
          <w:spacing w:val="-1"/>
        </w:rPr>
        <w:t>PROJETOS</w:t>
      </w:r>
      <w:r w:rsidRPr="001A6DCE">
        <w:rPr>
          <w:rFonts w:asciiTheme="majorHAnsi" w:hAnsiTheme="majorHAnsi"/>
          <w:spacing w:val="-6"/>
        </w:rPr>
        <w:t xml:space="preserve"> </w:t>
      </w:r>
      <w:r w:rsidRPr="001A6DCE">
        <w:rPr>
          <w:rFonts w:asciiTheme="majorHAnsi" w:hAnsiTheme="majorHAnsi"/>
          <w:spacing w:val="-2"/>
        </w:rPr>
        <w:t>''AS</w:t>
      </w:r>
      <w:r w:rsidRPr="001A6DCE">
        <w:rPr>
          <w:rFonts w:asciiTheme="majorHAnsi" w:hAnsiTheme="majorHAnsi"/>
          <w:spacing w:val="-6"/>
        </w:rPr>
        <w:t xml:space="preserve"> </w:t>
      </w:r>
      <w:r w:rsidRPr="001A6DCE">
        <w:rPr>
          <w:rFonts w:asciiTheme="majorHAnsi" w:hAnsiTheme="majorHAnsi"/>
          <w:spacing w:val="-1"/>
        </w:rPr>
        <w:t>BUILT''</w:t>
      </w:r>
      <w:bookmarkEnd w:id="306"/>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Construtor/Instalador</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8"/>
          <w:sz w:val="24"/>
          <w:szCs w:val="24"/>
        </w:rPr>
        <w:t xml:space="preserve"> </w:t>
      </w:r>
      <w:r w:rsidRPr="00F97099">
        <w:rPr>
          <w:rFonts w:asciiTheme="majorHAnsi" w:hAnsiTheme="majorHAnsi"/>
          <w:spacing w:val="-1"/>
          <w:sz w:val="24"/>
          <w:szCs w:val="24"/>
        </w:rPr>
        <w:t>no</w:t>
      </w:r>
      <w:r w:rsidRPr="00F97099">
        <w:rPr>
          <w:rFonts w:asciiTheme="majorHAnsi" w:hAnsiTheme="majorHAnsi"/>
          <w:spacing w:val="19"/>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18"/>
          <w:sz w:val="24"/>
          <w:szCs w:val="24"/>
        </w:rPr>
        <w:t xml:space="preserve"> </w:t>
      </w:r>
      <w:r w:rsidRPr="00F97099">
        <w:rPr>
          <w:rFonts w:asciiTheme="majorHAnsi" w:hAnsiTheme="majorHAnsi"/>
          <w:spacing w:val="-1"/>
          <w:sz w:val="24"/>
          <w:szCs w:val="24"/>
        </w:rPr>
        <w:t>da</w:t>
      </w:r>
      <w:r w:rsidRPr="00F97099">
        <w:rPr>
          <w:rFonts w:asciiTheme="majorHAnsi" w:hAnsiTheme="majorHAnsi"/>
          <w:spacing w:val="18"/>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8"/>
          <w:sz w:val="24"/>
          <w:szCs w:val="24"/>
        </w:rPr>
        <w:t xml:space="preserve"> </w:t>
      </w:r>
      <w:r w:rsidRPr="00F97099">
        <w:rPr>
          <w:rFonts w:asciiTheme="majorHAnsi" w:hAnsiTheme="majorHAnsi"/>
          <w:spacing w:val="-1"/>
          <w:sz w:val="24"/>
          <w:szCs w:val="24"/>
        </w:rPr>
        <w:t>antes</w:t>
      </w:r>
      <w:r w:rsidRPr="00F97099">
        <w:rPr>
          <w:rFonts w:asciiTheme="majorHAnsi" w:hAnsiTheme="majorHAnsi"/>
          <w:spacing w:val="17"/>
          <w:sz w:val="24"/>
          <w:szCs w:val="24"/>
        </w:rPr>
        <w:t xml:space="preserve"> </w:t>
      </w:r>
      <w:r w:rsidRPr="00F97099">
        <w:rPr>
          <w:rFonts w:asciiTheme="majorHAnsi" w:hAnsiTheme="majorHAnsi"/>
          <w:spacing w:val="-1"/>
          <w:sz w:val="24"/>
          <w:szCs w:val="24"/>
        </w:rPr>
        <w:t>do</w:t>
      </w:r>
      <w:r w:rsidRPr="00F97099">
        <w:rPr>
          <w:rFonts w:asciiTheme="majorHAnsi" w:hAnsiTheme="majorHAnsi"/>
          <w:spacing w:val="17"/>
          <w:sz w:val="24"/>
          <w:szCs w:val="24"/>
        </w:rPr>
        <w:t xml:space="preserve"> </w:t>
      </w:r>
      <w:r w:rsidRPr="00F97099">
        <w:rPr>
          <w:rFonts w:asciiTheme="majorHAnsi" w:hAnsiTheme="majorHAnsi"/>
          <w:spacing w:val="-1"/>
          <w:sz w:val="24"/>
          <w:szCs w:val="24"/>
        </w:rPr>
        <w:t>recebimento</w:t>
      </w:r>
      <w:r w:rsidRPr="00F97099">
        <w:rPr>
          <w:rFonts w:asciiTheme="majorHAnsi" w:hAnsiTheme="majorHAnsi"/>
          <w:spacing w:val="19"/>
          <w:sz w:val="24"/>
          <w:szCs w:val="24"/>
        </w:rPr>
        <w:t xml:space="preserve"> </w:t>
      </w:r>
      <w:r w:rsidRPr="00F97099">
        <w:rPr>
          <w:rFonts w:asciiTheme="majorHAnsi" w:hAnsiTheme="majorHAnsi"/>
          <w:spacing w:val="-1"/>
          <w:sz w:val="24"/>
          <w:szCs w:val="24"/>
        </w:rPr>
        <w:t>provisório,</w:t>
      </w:r>
      <w:r w:rsidRPr="00F97099">
        <w:rPr>
          <w:rFonts w:asciiTheme="majorHAnsi" w:hAnsiTheme="majorHAnsi"/>
          <w:spacing w:val="19"/>
          <w:sz w:val="24"/>
          <w:szCs w:val="24"/>
        </w:rPr>
        <w:t xml:space="preserve"> </w:t>
      </w:r>
      <w:r w:rsidRPr="00F97099">
        <w:rPr>
          <w:rFonts w:asciiTheme="majorHAnsi" w:hAnsiTheme="majorHAnsi"/>
          <w:spacing w:val="-1"/>
          <w:sz w:val="24"/>
          <w:szCs w:val="24"/>
        </w:rPr>
        <w:t>entregar</w:t>
      </w:r>
      <w:r w:rsidRPr="00F97099">
        <w:rPr>
          <w:rFonts w:asciiTheme="majorHAnsi" w:hAnsiTheme="majorHAnsi"/>
          <w:spacing w:val="18"/>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67"/>
          <w:sz w:val="24"/>
          <w:szCs w:val="24"/>
        </w:rPr>
        <w:t xml:space="preserve"> </w:t>
      </w:r>
      <w:r w:rsidRPr="00F97099">
        <w:rPr>
          <w:rFonts w:asciiTheme="majorHAnsi" w:hAnsiTheme="majorHAnsi"/>
          <w:spacing w:val="-1"/>
          <w:sz w:val="24"/>
          <w:szCs w:val="24"/>
        </w:rPr>
        <w: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projetos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atualizados</w:t>
      </w:r>
      <w:r w:rsidRPr="00F97099">
        <w:rPr>
          <w:rFonts w:asciiTheme="majorHAnsi" w:hAnsiTheme="majorHAnsi"/>
          <w:spacing w:val="25"/>
          <w:sz w:val="24"/>
          <w:szCs w:val="24"/>
        </w:rPr>
        <w:t xml:space="preserve"> </w:t>
      </w:r>
      <w:r w:rsidRPr="00F97099">
        <w:rPr>
          <w:rFonts w:asciiTheme="majorHAnsi" w:hAnsiTheme="majorHAnsi"/>
          <w:sz w:val="24"/>
          <w:szCs w:val="24"/>
        </w:rPr>
        <w:t>e</w:t>
      </w:r>
      <w:r w:rsidRPr="00F97099">
        <w:rPr>
          <w:rFonts w:asciiTheme="majorHAnsi" w:hAnsiTheme="majorHAnsi"/>
          <w:spacing w:val="21"/>
          <w:sz w:val="24"/>
          <w:szCs w:val="24"/>
        </w:rPr>
        <w:t xml:space="preserve"> </w:t>
      </w:r>
      <w:r w:rsidRPr="00F97099">
        <w:rPr>
          <w:rFonts w:asciiTheme="majorHAnsi" w:hAnsiTheme="majorHAnsi"/>
          <w:spacing w:val="-1"/>
          <w:sz w:val="24"/>
          <w:szCs w:val="24"/>
        </w:rPr>
        <w:t>cadastrados</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acordo</w:t>
      </w:r>
      <w:r w:rsidRPr="00F97099">
        <w:rPr>
          <w:rFonts w:asciiTheme="majorHAnsi" w:hAnsiTheme="majorHAnsi"/>
          <w:spacing w:val="22"/>
          <w:sz w:val="24"/>
          <w:szCs w:val="24"/>
        </w:rPr>
        <w:t xml:space="preserve"> </w:t>
      </w:r>
      <w:r w:rsidRPr="00F97099">
        <w:rPr>
          <w:rFonts w:asciiTheme="majorHAnsi" w:hAnsiTheme="majorHAnsi"/>
          <w:spacing w:val="-1"/>
          <w:sz w:val="24"/>
          <w:szCs w:val="24"/>
        </w:rPr>
        <w:t>com</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4"/>
          <w:sz w:val="24"/>
          <w:szCs w:val="24"/>
        </w:rPr>
        <w:t xml:space="preserve"> </w:t>
      </w:r>
      <w:r w:rsidRPr="00F97099">
        <w:rPr>
          <w:rFonts w:asciiTheme="majorHAnsi" w:hAnsiTheme="majorHAnsi"/>
          <w:spacing w:val="-1"/>
          <w:sz w:val="24"/>
          <w:szCs w:val="24"/>
        </w:rPr>
        <w:t>da</w:t>
      </w:r>
      <w:r w:rsidRPr="00F97099">
        <w:rPr>
          <w:rFonts w:asciiTheme="majorHAnsi" w:hAnsiTheme="majorHAnsi"/>
          <w:spacing w:val="22"/>
          <w:sz w:val="24"/>
          <w:szCs w:val="24"/>
        </w:rPr>
        <w:t xml:space="preserve"> </w:t>
      </w:r>
      <w:r w:rsidRPr="00F97099">
        <w:rPr>
          <w:rFonts w:asciiTheme="majorHAnsi" w:hAnsiTheme="majorHAnsi"/>
          <w:spacing w:val="-1"/>
          <w:sz w:val="24"/>
          <w:szCs w:val="24"/>
        </w:rPr>
        <w:t>obra</w:t>
      </w:r>
      <w:r w:rsidRPr="00F97099">
        <w:rPr>
          <w:rFonts w:asciiTheme="majorHAnsi" w:hAnsiTheme="majorHAnsi"/>
          <w:spacing w:val="21"/>
          <w:sz w:val="24"/>
          <w:szCs w:val="24"/>
        </w:rPr>
        <w:t xml:space="preserve"> </w:t>
      </w:r>
      <w:r w:rsidRPr="00F97099">
        <w:rPr>
          <w:rFonts w:asciiTheme="majorHAnsi" w:hAnsiTheme="majorHAnsi"/>
          <w:spacing w:val="-1"/>
          <w:sz w:val="24"/>
          <w:szCs w:val="24"/>
        </w:rPr>
        <w:t>(''As</w:t>
      </w:r>
      <w:r w:rsidRPr="00F97099">
        <w:rPr>
          <w:rFonts w:asciiTheme="majorHAnsi" w:hAnsiTheme="majorHAnsi"/>
          <w:spacing w:val="23"/>
          <w:sz w:val="24"/>
          <w:szCs w:val="24"/>
        </w:rPr>
        <w:t xml:space="preserve"> </w:t>
      </w:r>
      <w:r w:rsidRPr="00F97099">
        <w:rPr>
          <w:rFonts w:asciiTheme="majorHAnsi" w:hAnsiTheme="majorHAnsi"/>
          <w:spacing w:val="-1"/>
          <w:sz w:val="24"/>
          <w:szCs w:val="24"/>
        </w:rPr>
        <w:t>Built'')</w:t>
      </w:r>
      <w:r w:rsidRPr="00F97099">
        <w:rPr>
          <w:rFonts w:asciiTheme="majorHAnsi" w:hAnsiTheme="majorHAnsi"/>
          <w:spacing w:val="22"/>
          <w:sz w:val="24"/>
          <w:szCs w:val="24"/>
        </w:rPr>
        <w:t xml:space="preserve"> </w:t>
      </w:r>
      <w:r w:rsidRPr="00F97099">
        <w:rPr>
          <w:rFonts w:asciiTheme="majorHAnsi" w:hAnsiTheme="majorHAnsi"/>
          <w:sz w:val="24"/>
          <w:szCs w:val="24"/>
        </w:rPr>
        <w:t>à</w:t>
      </w:r>
      <w:r w:rsidRPr="00F97099">
        <w:rPr>
          <w:rFonts w:asciiTheme="majorHAnsi" w:hAnsiTheme="majorHAnsi"/>
          <w:spacing w:val="47"/>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da obra,</w:t>
      </w:r>
      <w:r w:rsidRPr="00F97099">
        <w:rPr>
          <w:rFonts w:asciiTheme="majorHAnsi" w:hAnsiTheme="majorHAnsi"/>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sistema computadorizado</w:t>
      </w:r>
      <w:r w:rsidRPr="00F97099">
        <w:rPr>
          <w:rFonts w:asciiTheme="majorHAnsi" w:hAnsiTheme="majorHAnsi"/>
          <w:spacing w:val="1"/>
          <w:sz w:val="24"/>
          <w:szCs w:val="24"/>
        </w:rPr>
        <w:t xml:space="preserve"> </w:t>
      </w:r>
      <w:r w:rsidRPr="00F97099">
        <w:rPr>
          <w:rFonts w:asciiTheme="majorHAnsi" w:hAnsiTheme="majorHAnsi"/>
          <w:spacing w:val="-1"/>
          <w:sz w:val="24"/>
          <w:szCs w:val="24"/>
        </w:rPr>
        <w:t>tipo ''Auto</w:t>
      </w:r>
      <w:r w:rsidR="00F04A69">
        <w:rPr>
          <w:rFonts w:asciiTheme="majorHAnsi" w:hAnsiTheme="majorHAnsi"/>
          <w:spacing w:val="-1"/>
          <w:sz w:val="24"/>
          <w:szCs w:val="24"/>
        </w:rPr>
        <w:t>CAD</w:t>
      </w:r>
      <w:r w:rsidRPr="00F97099">
        <w:rPr>
          <w:rFonts w:asciiTheme="majorHAnsi" w:hAnsiTheme="majorHAnsi"/>
          <w:sz w:val="24"/>
          <w:szCs w:val="24"/>
        </w:rPr>
        <w:t xml:space="preserve"> </w:t>
      </w:r>
      <w:r w:rsidR="00F04A69">
        <w:rPr>
          <w:rFonts w:asciiTheme="majorHAnsi" w:hAnsiTheme="majorHAnsi"/>
          <w:spacing w:val="-1"/>
          <w:sz w:val="24"/>
          <w:szCs w:val="24"/>
        </w:rPr>
        <w:t>2011</w:t>
      </w:r>
      <w:r w:rsidRPr="00F97099">
        <w:rPr>
          <w:rFonts w:asciiTheme="majorHAnsi" w:hAnsiTheme="majorHAnsi"/>
          <w:spacing w:val="-1"/>
          <w:sz w:val="24"/>
          <w:szCs w:val="24"/>
        </w:rPr>
        <w:t>'' com</w:t>
      </w:r>
      <w:r w:rsidRPr="00F97099">
        <w:rPr>
          <w:rFonts w:asciiTheme="majorHAnsi" w:hAnsiTheme="majorHAnsi"/>
          <w:spacing w:val="-2"/>
          <w:sz w:val="24"/>
          <w:szCs w:val="24"/>
        </w:rPr>
        <w:t xml:space="preserve"> </w:t>
      </w:r>
      <w:r w:rsidRPr="00F97099">
        <w:rPr>
          <w:rFonts w:asciiTheme="majorHAnsi" w:hAnsiTheme="majorHAnsi"/>
          <w:spacing w:val="-1"/>
          <w:sz w:val="24"/>
          <w:szCs w:val="24"/>
        </w:rPr>
        <w:t>extensão</w:t>
      </w:r>
      <w:r w:rsidR="00F04A69">
        <w:rPr>
          <w:rFonts w:asciiTheme="majorHAnsi" w:hAnsiTheme="majorHAnsi"/>
          <w:spacing w:val="-1"/>
          <w:sz w:val="24"/>
          <w:szCs w:val="24"/>
        </w:rPr>
        <w:t xml:space="preserve"> “.dwg”.</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2"/>
        <w:rPr>
          <w:rFonts w:asciiTheme="majorHAnsi" w:hAnsiTheme="majorHAnsi"/>
          <w:bCs w:val="0"/>
        </w:rPr>
      </w:pPr>
      <w:bookmarkStart w:id="307" w:name="10.10._NORMAS_E_PRÁTICAS_COMPLEMENTARES"/>
      <w:bookmarkStart w:id="308" w:name="_Toc429648329"/>
      <w:bookmarkEnd w:id="307"/>
      <w:r w:rsidRPr="001A6DCE">
        <w:rPr>
          <w:rFonts w:asciiTheme="majorHAnsi" w:hAnsiTheme="majorHAnsi"/>
          <w:spacing w:val="-2"/>
        </w:rPr>
        <w:t>NORMAS</w:t>
      </w:r>
      <w:r w:rsidRPr="001A6DCE">
        <w:rPr>
          <w:rFonts w:asciiTheme="majorHAnsi" w:hAnsiTheme="majorHAnsi"/>
          <w:spacing w:val="-3"/>
        </w:rPr>
        <w:t xml:space="preserve"> </w:t>
      </w:r>
      <w:r w:rsidRPr="001A6DCE">
        <w:rPr>
          <w:rFonts w:asciiTheme="majorHAnsi" w:hAnsiTheme="majorHAnsi"/>
        </w:rPr>
        <w:t>E</w:t>
      </w:r>
      <w:r w:rsidRPr="001A6DCE">
        <w:rPr>
          <w:rFonts w:asciiTheme="majorHAnsi" w:hAnsiTheme="majorHAnsi"/>
          <w:spacing w:val="-7"/>
        </w:rPr>
        <w:t xml:space="preserve"> </w:t>
      </w:r>
      <w:r w:rsidRPr="001A6DCE">
        <w:rPr>
          <w:rFonts w:asciiTheme="majorHAnsi" w:hAnsiTheme="majorHAnsi"/>
          <w:spacing w:val="-2"/>
        </w:rPr>
        <w:t>PRÁTICAS</w:t>
      </w:r>
      <w:r w:rsidRPr="001A6DCE">
        <w:rPr>
          <w:rFonts w:asciiTheme="majorHAnsi" w:hAnsiTheme="majorHAnsi"/>
          <w:spacing w:val="-4"/>
        </w:rPr>
        <w:t xml:space="preserve"> </w:t>
      </w:r>
      <w:r w:rsidRPr="001A6DCE">
        <w:rPr>
          <w:rFonts w:asciiTheme="majorHAnsi" w:hAnsiTheme="majorHAnsi"/>
          <w:spacing w:val="-1"/>
        </w:rPr>
        <w:t>COMPLEMENTARES</w:t>
      </w:r>
      <w:bookmarkEnd w:id="308"/>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
          <w:sz w:val="24"/>
          <w:szCs w:val="24"/>
        </w:rPr>
        <w:t xml:space="preserve"> execução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de serviços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Sistema de</w:t>
      </w:r>
      <w:r w:rsidRPr="00F97099">
        <w:rPr>
          <w:rFonts w:asciiTheme="majorHAnsi" w:hAnsiTheme="majorHAnsi"/>
          <w:spacing w:val="1"/>
          <w:sz w:val="24"/>
          <w:szCs w:val="24"/>
        </w:rPr>
        <w:t xml:space="preserve"> </w:t>
      </w:r>
      <w:r w:rsidRPr="00F97099">
        <w:rPr>
          <w:rFonts w:asciiTheme="majorHAnsi" w:hAnsiTheme="majorHAnsi"/>
          <w:spacing w:val="-1"/>
          <w:sz w:val="24"/>
          <w:szCs w:val="24"/>
        </w:rPr>
        <w:t>Cabeamento Estruturado deverá atender</w:t>
      </w:r>
      <w:r w:rsidRPr="00F97099">
        <w:rPr>
          <w:rFonts w:asciiTheme="majorHAnsi" w:hAnsiTheme="majorHAnsi"/>
          <w:sz w:val="24"/>
          <w:szCs w:val="24"/>
        </w:rPr>
        <w:t xml:space="preserve"> </w:t>
      </w:r>
      <w:r w:rsidRPr="00F97099">
        <w:rPr>
          <w:rFonts w:asciiTheme="majorHAnsi" w:hAnsiTheme="majorHAnsi"/>
          <w:spacing w:val="-1"/>
          <w:sz w:val="24"/>
          <w:szCs w:val="24"/>
        </w:rPr>
        <w:t>também</w:t>
      </w:r>
      <w:r w:rsidRPr="00F97099">
        <w:rPr>
          <w:rFonts w:asciiTheme="majorHAnsi" w:hAnsiTheme="majorHAnsi"/>
          <w:sz w:val="24"/>
          <w:szCs w:val="24"/>
        </w:rPr>
        <w:t xml:space="preserve"> </w:t>
      </w:r>
      <w:r w:rsidRPr="00F97099">
        <w:rPr>
          <w:rFonts w:asciiTheme="majorHAnsi" w:hAnsiTheme="majorHAnsi"/>
          <w:spacing w:val="-1"/>
          <w:sz w:val="24"/>
          <w:szCs w:val="24"/>
        </w:rPr>
        <w:t>às seguintes</w:t>
      </w:r>
      <w:r w:rsidRPr="00F97099">
        <w:rPr>
          <w:rFonts w:asciiTheme="majorHAnsi" w:hAnsiTheme="majorHAnsi"/>
          <w:sz w:val="24"/>
          <w:szCs w:val="24"/>
        </w:rPr>
        <w:t xml:space="preserve"> </w:t>
      </w:r>
      <w:r w:rsidRPr="00F97099">
        <w:rPr>
          <w:rFonts w:asciiTheme="majorHAnsi" w:hAnsiTheme="majorHAnsi"/>
          <w:spacing w:val="-1"/>
          <w:sz w:val="24"/>
          <w:szCs w:val="24"/>
        </w:rPr>
        <w:t xml:space="preserve">Normas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Práticas Complementares:</w:t>
      </w:r>
    </w:p>
    <w:p w:rsidR="00776AEB" w:rsidRPr="00F97099" w:rsidRDefault="00776AEB" w:rsidP="000C3BD2">
      <w:pPr>
        <w:pStyle w:val="Corpodetexto"/>
        <w:numPr>
          <w:ilvl w:val="0"/>
          <w:numId w:val="5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Práticas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
          <w:sz w:val="24"/>
          <w:szCs w:val="24"/>
        </w:rPr>
        <w:t xml:space="preserve"> </w:t>
      </w:r>
      <w:r w:rsidRPr="00F97099">
        <w:rPr>
          <w:rFonts w:asciiTheme="majorHAnsi" w:hAnsiTheme="majorHAnsi"/>
          <w:spacing w:val="-1"/>
          <w:sz w:val="24"/>
          <w:szCs w:val="24"/>
        </w:rPr>
        <w:t xml:space="preserve">Construção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Manutenção</w:t>
      </w:r>
      <w:r w:rsidRPr="00F97099">
        <w:rPr>
          <w:rFonts w:asciiTheme="majorHAnsi" w:hAnsiTheme="majorHAnsi"/>
          <w:sz w:val="24"/>
          <w:szCs w:val="24"/>
        </w:rPr>
        <w:t xml:space="preserve"> </w:t>
      </w:r>
      <w:r w:rsidRPr="00F97099">
        <w:rPr>
          <w:rFonts w:asciiTheme="majorHAnsi" w:hAnsiTheme="majorHAnsi"/>
          <w:spacing w:val="-1"/>
          <w:sz w:val="24"/>
          <w:szCs w:val="24"/>
        </w:rPr>
        <w:t>de Edifícios</w:t>
      </w:r>
      <w:r w:rsidRPr="00F97099">
        <w:rPr>
          <w:rFonts w:asciiTheme="majorHAnsi" w:hAnsiTheme="majorHAnsi"/>
          <w:spacing w:val="-2"/>
          <w:sz w:val="24"/>
          <w:szCs w:val="24"/>
        </w:rPr>
        <w:t xml:space="preserve"> </w:t>
      </w:r>
      <w:r w:rsidRPr="00F97099">
        <w:rPr>
          <w:rFonts w:asciiTheme="majorHAnsi" w:hAnsiTheme="majorHAnsi"/>
          <w:spacing w:val="-1"/>
          <w:sz w:val="24"/>
          <w:szCs w:val="24"/>
        </w:rPr>
        <w:t>Públicos</w:t>
      </w:r>
      <w:r w:rsidRPr="00F97099">
        <w:rPr>
          <w:rFonts w:asciiTheme="majorHAnsi" w:hAnsiTheme="majorHAnsi"/>
          <w:spacing w:val="2"/>
          <w:sz w:val="24"/>
          <w:szCs w:val="24"/>
        </w:rPr>
        <w:t xml:space="preserve"> </w:t>
      </w:r>
      <w:r w:rsidRPr="00F97099">
        <w:rPr>
          <w:rFonts w:asciiTheme="majorHAnsi" w:hAnsiTheme="majorHAnsi"/>
          <w:spacing w:val="-1"/>
          <w:sz w:val="24"/>
          <w:szCs w:val="24"/>
        </w:rPr>
        <w:t>Federais;</w:t>
      </w:r>
    </w:p>
    <w:p w:rsidR="00776AEB" w:rsidRPr="00F97099" w:rsidRDefault="00776AEB" w:rsidP="000C3BD2">
      <w:pPr>
        <w:pStyle w:val="Corpodetexto"/>
        <w:numPr>
          <w:ilvl w:val="0"/>
          <w:numId w:val="58"/>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5"/>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ABNT</w:t>
      </w:r>
      <w:r w:rsidRPr="00F97099">
        <w:rPr>
          <w:rFonts w:asciiTheme="majorHAnsi" w:hAnsiTheme="majorHAnsi"/>
          <w:sz w:val="24"/>
          <w:szCs w:val="24"/>
        </w:rPr>
        <w:t xml:space="preserve"> e</w:t>
      </w:r>
      <w:r w:rsidRPr="00F97099">
        <w:rPr>
          <w:rFonts w:asciiTheme="majorHAnsi" w:hAnsiTheme="majorHAnsi"/>
          <w:spacing w:val="-2"/>
          <w:sz w:val="24"/>
          <w:szCs w:val="24"/>
        </w:rPr>
        <w:t xml:space="preserve"> </w:t>
      </w:r>
      <w:r w:rsidRPr="00F97099">
        <w:rPr>
          <w:rFonts w:asciiTheme="majorHAnsi" w:hAnsiTheme="majorHAnsi"/>
          <w:spacing w:val="-1"/>
          <w:sz w:val="24"/>
          <w:szCs w:val="24"/>
        </w:rPr>
        <w:t>do</w:t>
      </w:r>
      <w:r w:rsidRPr="00F97099">
        <w:rPr>
          <w:rFonts w:asciiTheme="majorHAnsi" w:hAnsiTheme="majorHAnsi"/>
          <w:spacing w:val="-3"/>
          <w:sz w:val="24"/>
          <w:szCs w:val="24"/>
        </w:rPr>
        <w:t xml:space="preserve"> </w:t>
      </w:r>
      <w:r w:rsidRPr="00F97099">
        <w:rPr>
          <w:rFonts w:asciiTheme="majorHAnsi" w:hAnsiTheme="majorHAnsi"/>
          <w:spacing w:val="-1"/>
          <w:sz w:val="24"/>
          <w:szCs w:val="24"/>
        </w:rPr>
        <w:t>INMETRO:</w:t>
      </w:r>
    </w:p>
    <w:p w:rsidR="00776AEB" w:rsidRPr="00F97099" w:rsidRDefault="00776AEB" w:rsidP="0080695D">
      <w:pPr>
        <w:pStyle w:val="Corpodetexto"/>
        <w:numPr>
          <w:ilvl w:val="0"/>
          <w:numId w:val="1"/>
        </w:numPr>
        <w:tabs>
          <w:tab w:val="left" w:pos="296"/>
        </w:tabs>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 xml:space="preserve">NBR 5410 </w:t>
      </w:r>
      <w:r w:rsidRPr="00F97099">
        <w:rPr>
          <w:rFonts w:asciiTheme="majorHAnsi" w:hAnsiTheme="majorHAnsi"/>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Elétricas de</w:t>
      </w:r>
      <w:r w:rsidRPr="00F97099">
        <w:rPr>
          <w:rFonts w:asciiTheme="majorHAnsi" w:hAnsiTheme="majorHAnsi"/>
          <w:spacing w:val="-2"/>
          <w:sz w:val="24"/>
          <w:szCs w:val="24"/>
        </w:rPr>
        <w:t xml:space="preserve"> </w:t>
      </w:r>
      <w:r w:rsidRPr="00F97099">
        <w:rPr>
          <w:rFonts w:asciiTheme="majorHAnsi" w:hAnsiTheme="majorHAnsi"/>
          <w:spacing w:val="-1"/>
          <w:sz w:val="24"/>
          <w:szCs w:val="24"/>
        </w:rPr>
        <w:t>Baixa</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Tensão </w:t>
      </w:r>
      <w:r w:rsidRPr="00F97099">
        <w:rPr>
          <w:rFonts w:asciiTheme="majorHAnsi" w:hAnsiTheme="majorHAnsi"/>
          <w:sz w:val="24"/>
          <w:szCs w:val="24"/>
        </w:rPr>
        <w:t>-</w:t>
      </w:r>
      <w:r w:rsidRPr="00F97099">
        <w:rPr>
          <w:rFonts w:asciiTheme="majorHAnsi" w:hAnsiTheme="majorHAnsi"/>
          <w:spacing w:val="-2"/>
          <w:sz w:val="24"/>
          <w:szCs w:val="24"/>
        </w:rPr>
        <w:t xml:space="preserve"> </w:t>
      </w:r>
      <w:r w:rsidRPr="00F97099">
        <w:rPr>
          <w:rFonts w:asciiTheme="majorHAnsi" w:hAnsiTheme="majorHAnsi"/>
          <w:spacing w:val="-1"/>
          <w:sz w:val="24"/>
          <w:szCs w:val="24"/>
        </w:rPr>
        <w:t>Procedimento</w:t>
      </w:r>
    </w:p>
    <w:p w:rsidR="00776AEB" w:rsidRPr="00F97099" w:rsidRDefault="00776AEB" w:rsidP="0080695D">
      <w:pPr>
        <w:pStyle w:val="Corpodetexto"/>
        <w:numPr>
          <w:ilvl w:val="0"/>
          <w:numId w:val="1"/>
        </w:numPr>
        <w:tabs>
          <w:tab w:val="left" w:pos="296"/>
        </w:tabs>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NBR 2002</w:t>
      </w:r>
      <w:r w:rsidRPr="00F97099">
        <w:rPr>
          <w:rFonts w:asciiTheme="majorHAnsi" w:hAnsiTheme="majorHAnsi"/>
          <w:spacing w:val="-2"/>
          <w:sz w:val="24"/>
          <w:szCs w:val="24"/>
        </w:rPr>
        <w:t xml:space="preserve"> </w:t>
      </w:r>
      <w:r w:rsidRPr="00F97099">
        <w:rPr>
          <w:rFonts w:asciiTheme="majorHAnsi" w:hAnsiTheme="majorHAnsi"/>
          <w:sz w:val="24"/>
          <w:szCs w:val="24"/>
        </w:rPr>
        <w:t>-</w:t>
      </w:r>
      <w:r w:rsidRPr="00F97099">
        <w:rPr>
          <w:rFonts w:asciiTheme="majorHAnsi" w:hAnsiTheme="majorHAnsi"/>
          <w:spacing w:val="-1"/>
          <w:sz w:val="24"/>
          <w:szCs w:val="24"/>
        </w:rPr>
        <w:t xml:space="preserve"> Formulários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Contínuos.</w:t>
      </w:r>
      <w:r w:rsidRPr="00F97099">
        <w:rPr>
          <w:rFonts w:asciiTheme="majorHAnsi" w:hAnsiTheme="majorHAnsi"/>
          <w:spacing w:val="-3"/>
          <w:sz w:val="24"/>
          <w:szCs w:val="24"/>
        </w:rPr>
        <w:t xml:space="preserve"> </w:t>
      </w:r>
      <w:r w:rsidRPr="00F97099">
        <w:rPr>
          <w:rFonts w:asciiTheme="majorHAnsi" w:hAnsiTheme="majorHAnsi"/>
          <w:spacing w:val="-1"/>
          <w:sz w:val="24"/>
          <w:szCs w:val="24"/>
        </w:rPr>
        <w:t>Propriedades</w:t>
      </w:r>
      <w:r w:rsidRPr="00F97099">
        <w:rPr>
          <w:rFonts w:asciiTheme="majorHAnsi" w:hAnsiTheme="majorHAnsi"/>
          <w:sz w:val="24"/>
          <w:szCs w:val="24"/>
        </w:rPr>
        <w:t xml:space="preserve"> </w:t>
      </w:r>
      <w:r w:rsidRPr="00F97099">
        <w:rPr>
          <w:rFonts w:asciiTheme="majorHAnsi" w:hAnsiTheme="majorHAnsi"/>
          <w:spacing w:val="-1"/>
          <w:sz w:val="24"/>
          <w:szCs w:val="24"/>
        </w:rPr>
        <w:t>Físicas, Acondicionamento</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Transporte;</w:t>
      </w:r>
    </w:p>
    <w:p w:rsidR="00776AEB" w:rsidRPr="00F97099" w:rsidRDefault="00776AEB" w:rsidP="000C3BD2">
      <w:pPr>
        <w:pStyle w:val="Corpodetexto"/>
        <w:numPr>
          <w:ilvl w:val="0"/>
          <w:numId w:val="5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Normas</w:t>
      </w:r>
      <w:r w:rsidRPr="00F97099">
        <w:rPr>
          <w:rFonts w:asciiTheme="majorHAnsi" w:hAnsiTheme="majorHAnsi"/>
          <w:spacing w:val="-8"/>
          <w:sz w:val="24"/>
          <w:szCs w:val="24"/>
        </w:rPr>
        <w:t xml:space="preserve"> </w:t>
      </w:r>
      <w:r w:rsidRPr="00F97099">
        <w:rPr>
          <w:rFonts w:asciiTheme="majorHAnsi" w:hAnsiTheme="majorHAnsi"/>
          <w:spacing w:val="-1"/>
          <w:sz w:val="24"/>
          <w:szCs w:val="24"/>
        </w:rPr>
        <w:t>Estrangeiras:</w:t>
      </w:r>
    </w:p>
    <w:p w:rsidR="00776AEB" w:rsidRPr="00F97099" w:rsidRDefault="00776AEB" w:rsidP="000C3BD2">
      <w:pPr>
        <w:pStyle w:val="Corpodetexto"/>
        <w:numPr>
          <w:ilvl w:val="0"/>
          <w:numId w:val="60"/>
        </w:numPr>
        <w:kinsoku w:val="0"/>
        <w:overflowPunct w:val="0"/>
        <w:spacing w:before="0"/>
        <w:ind w:left="0" w:firstLine="567"/>
        <w:rPr>
          <w:rFonts w:asciiTheme="majorHAnsi" w:hAnsiTheme="majorHAnsi"/>
          <w:sz w:val="24"/>
          <w:szCs w:val="24"/>
          <w:lang w:val="en-US"/>
        </w:rPr>
      </w:pPr>
      <w:r w:rsidRPr="00F97099">
        <w:rPr>
          <w:rFonts w:asciiTheme="majorHAnsi" w:hAnsiTheme="majorHAnsi"/>
          <w:spacing w:val="-1"/>
          <w:sz w:val="24"/>
          <w:szCs w:val="24"/>
          <w:lang w:val="en-US"/>
        </w:rPr>
        <w:t>ANSI/TIA/EIA</w:t>
      </w:r>
      <w:r w:rsidR="00F04A69">
        <w:rPr>
          <w:rFonts w:asciiTheme="majorHAnsi" w:hAnsiTheme="majorHAnsi"/>
          <w:spacing w:val="-5"/>
          <w:sz w:val="24"/>
          <w:szCs w:val="24"/>
          <w:lang w:val="en-US"/>
        </w:rPr>
        <w:t xml:space="preserve"> </w:t>
      </w:r>
      <w:r w:rsidRPr="00F97099">
        <w:rPr>
          <w:rFonts w:asciiTheme="majorHAnsi" w:hAnsiTheme="majorHAnsi"/>
          <w:spacing w:val="-1"/>
          <w:sz w:val="24"/>
          <w:szCs w:val="24"/>
          <w:lang w:val="en-US"/>
        </w:rPr>
        <w:t>568-B:</w:t>
      </w:r>
      <w:r w:rsidR="00F04A69">
        <w:rPr>
          <w:rFonts w:asciiTheme="majorHAnsi" w:hAnsiTheme="majorHAnsi"/>
          <w:spacing w:val="-4"/>
          <w:sz w:val="24"/>
          <w:szCs w:val="24"/>
          <w:lang w:val="en-US"/>
        </w:rPr>
        <w:t xml:space="preserve"> </w:t>
      </w:r>
      <w:r w:rsidRPr="00F97099">
        <w:rPr>
          <w:rFonts w:asciiTheme="majorHAnsi" w:hAnsiTheme="majorHAnsi"/>
          <w:spacing w:val="-1"/>
          <w:sz w:val="24"/>
          <w:szCs w:val="24"/>
          <w:lang w:val="en-US"/>
        </w:rPr>
        <w:t>Eletronic</w:t>
      </w:r>
      <w:r w:rsidRPr="00F97099">
        <w:rPr>
          <w:rFonts w:asciiTheme="majorHAnsi" w:hAnsiTheme="majorHAnsi"/>
          <w:spacing w:val="-5"/>
          <w:sz w:val="24"/>
          <w:szCs w:val="24"/>
          <w:lang w:val="en-US"/>
        </w:rPr>
        <w:t xml:space="preserve"> </w:t>
      </w:r>
      <w:r w:rsidRPr="00F97099">
        <w:rPr>
          <w:rFonts w:asciiTheme="majorHAnsi" w:hAnsiTheme="majorHAnsi"/>
          <w:spacing w:val="-1"/>
          <w:sz w:val="24"/>
          <w:szCs w:val="24"/>
          <w:lang w:val="en-US"/>
        </w:rPr>
        <w:t>Industry</w:t>
      </w:r>
      <w:r w:rsidRPr="00F97099">
        <w:rPr>
          <w:rFonts w:asciiTheme="majorHAnsi" w:hAnsiTheme="majorHAnsi"/>
          <w:spacing w:val="-6"/>
          <w:sz w:val="24"/>
          <w:szCs w:val="24"/>
          <w:lang w:val="en-US"/>
        </w:rPr>
        <w:t xml:space="preserve"> </w:t>
      </w:r>
      <w:r w:rsidRPr="00F97099">
        <w:rPr>
          <w:rFonts w:asciiTheme="majorHAnsi" w:hAnsiTheme="majorHAnsi"/>
          <w:spacing w:val="-1"/>
          <w:sz w:val="24"/>
          <w:szCs w:val="24"/>
          <w:lang w:val="en-US"/>
        </w:rPr>
        <w:t>Association/</w:t>
      </w:r>
      <w:r w:rsidR="00F04A69">
        <w:rPr>
          <w:rFonts w:asciiTheme="majorHAnsi" w:hAnsiTheme="majorHAnsi"/>
          <w:spacing w:val="-1"/>
          <w:sz w:val="24"/>
          <w:szCs w:val="24"/>
          <w:lang w:val="en-US"/>
        </w:rPr>
        <w:t xml:space="preserve"> </w:t>
      </w:r>
      <w:r w:rsidRPr="00F97099">
        <w:rPr>
          <w:rFonts w:asciiTheme="majorHAnsi" w:hAnsiTheme="majorHAnsi"/>
          <w:spacing w:val="-1"/>
          <w:sz w:val="24"/>
          <w:szCs w:val="24"/>
          <w:lang w:val="en-US"/>
        </w:rPr>
        <w:t>Telecommunication</w:t>
      </w:r>
      <w:r w:rsidRPr="00F97099">
        <w:rPr>
          <w:rFonts w:asciiTheme="majorHAnsi" w:hAnsiTheme="majorHAnsi"/>
          <w:spacing w:val="-3"/>
          <w:sz w:val="24"/>
          <w:szCs w:val="24"/>
          <w:lang w:val="en-US"/>
        </w:rPr>
        <w:t xml:space="preserve"> </w:t>
      </w:r>
      <w:r w:rsidRPr="00F97099">
        <w:rPr>
          <w:rFonts w:asciiTheme="majorHAnsi" w:hAnsiTheme="majorHAnsi"/>
          <w:spacing w:val="-1"/>
          <w:sz w:val="24"/>
          <w:szCs w:val="24"/>
          <w:lang w:val="en-US"/>
        </w:rPr>
        <w:t>Industry</w:t>
      </w:r>
      <w:r w:rsidRPr="00F97099">
        <w:rPr>
          <w:rFonts w:asciiTheme="majorHAnsi" w:hAnsiTheme="majorHAnsi"/>
          <w:spacing w:val="-6"/>
          <w:sz w:val="24"/>
          <w:szCs w:val="24"/>
          <w:lang w:val="en-US"/>
        </w:rPr>
        <w:t xml:space="preserve"> </w:t>
      </w:r>
      <w:r w:rsidRPr="00F97099">
        <w:rPr>
          <w:rFonts w:asciiTheme="majorHAnsi" w:hAnsiTheme="majorHAnsi"/>
          <w:spacing w:val="-1"/>
          <w:sz w:val="24"/>
          <w:szCs w:val="24"/>
          <w:lang w:val="en-US"/>
        </w:rPr>
        <w:t>Association;</w:t>
      </w:r>
    </w:p>
    <w:p w:rsidR="00776AEB" w:rsidRPr="00F97099" w:rsidRDefault="00776AEB" w:rsidP="000C3BD2">
      <w:pPr>
        <w:pStyle w:val="Corpodetexto"/>
        <w:numPr>
          <w:ilvl w:val="0"/>
          <w:numId w:val="5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Códigos,</w:t>
      </w:r>
      <w:r w:rsidRPr="00F97099">
        <w:rPr>
          <w:rFonts w:asciiTheme="majorHAnsi" w:hAnsiTheme="majorHAnsi"/>
          <w:spacing w:val="15"/>
          <w:sz w:val="24"/>
          <w:szCs w:val="24"/>
        </w:rPr>
        <w:t xml:space="preserve"> </w:t>
      </w:r>
      <w:r w:rsidRPr="00F97099">
        <w:rPr>
          <w:rFonts w:asciiTheme="majorHAnsi" w:hAnsiTheme="majorHAnsi"/>
          <w:spacing w:val="-1"/>
          <w:sz w:val="24"/>
          <w:szCs w:val="24"/>
        </w:rPr>
        <w:t>Leis,</w:t>
      </w:r>
      <w:r w:rsidRPr="00F97099">
        <w:rPr>
          <w:rFonts w:asciiTheme="majorHAnsi" w:hAnsiTheme="majorHAnsi"/>
          <w:spacing w:val="15"/>
          <w:sz w:val="24"/>
          <w:szCs w:val="24"/>
        </w:rPr>
        <w:t xml:space="preserve"> </w:t>
      </w:r>
      <w:r w:rsidRPr="00F97099">
        <w:rPr>
          <w:rFonts w:asciiTheme="majorHAnsi" w:hAnsiTheme="majorHAnsi"/>
          <w:spacing w:val="-1"/>
          <w:sz w:val="24"/>
          <w:szCs w:val="24"/>
        </w:rPr>
        <w:t>Decretos,</w:t>
      </w:r>
      <w:r w:rsidRPr="00F97099">
        <w:rPr>
          <w:rFonts w:asciiTheme="majorHAnsi" w:hAnsiTheme="majorHAnsi"/>
          <w:spacing w:val="16"/>
          <w:sz w:val="24"/>
          <w:szCs w:val="24"/>
        </w:rPr>
        <w:t xml:space="preserve"> </w:t>
      </w:r>
      <w:r w:rsidRPr="00F97099">
        <w:rPr>
          <w:rFonts w:asciiTheme="majorHAnsi" w:hAnsiTheme="majorHAnsi"/>
          <w:spacing w:val="-1"/>
          <w:sz w:val="24"/>
          <w:szCs w:val="24"/>
        </w:rPr>
        <w:t>Portarias</w:t>
      </w:r>
      <w:r w:rsidRPr="00F97099">
        <w:rPr>
          <w:rFonts w:asciiTheme="majorHAnsi" w:hAnsiTheme="majorHAnsi"/>
          <w:spacing w:val="14"/>
          <w:sz w:val="24"/>
          <w:szCs w:val="24"/>
        </w:rPr>
        <w:t xml:space="preserve"> </w:t>
      </w:r>
      <w:r w:rsidRPr="00F97099">
        <w:rPr>
          <w:rFonts w:asciiTheme="majorHAnsi" w:hAnsiTheme="majorHAnsi"/>
          <w:sz w:val="24"/>
          <w:szCs w:val="24"/>
        </w:rPr>
        <w:t>e</w:t>
      </w:r>
      <w:r w:rsidRPr="00F97099">
        <w:rPr>
          <w:rFonts w:asciiTheme="majorHAnsi" w:hAnsiTheme="majorHAnsi"/>
          <w:spacing w:val="15"/>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14"/>
          <w:sz w:val="24"/>
          <w:szCs w:val="24"/>
        </w:rPr>
        <w:t xml:space="preserve"> </w:t>
      </w:r>
      <w:r w:rsidRPr="00F97099">
        <w:rPr>
          <w:rFonts w:asciiTheme="majorHAnsi" w:hAnsiTheme="majorHAnsi"/>
          <w:spacing w:val="-1"/>
          <w:sz w:val="24"/>
          <w:szCs w:val="24"/>
        </w:rPr>
        <w:t>Federais,</w:t>
      </w:r>
      <w:r w:rsidRPr="00F97099">
        <w:rPr>
          <w:rFonts w:asciiTheme="majorHAnsi" w:hAnsiTheme="majorHAnsi"/>
          <w:spacing w:val="16"/>
          <w:sz w:val="24"/>
          <w:szCs w:val="24"/>
        </w:rPr>
        <w:t xml:space="preserve"> </w:t>
      </w:r>
      <w:r w:rsidRPr="00F97099">
        <w:rPr>
          <w:rFonts w:asciiTheme="majorHAnsi" w:hAnsiTheme="majorHAnsi"/>
          <w:spacing w:val="-1"/>
          <w:sz w:val="24"/>
          <w:szCs w:val="24"/>
        </w:rPr>
        <w:t>Estaduais</w:t>
      </w:r>
      <w:r w:rsidRPr="00F97099">
        <w:rPr>
          <w:rFonts w:asciiTheme="majorHAnsi" w:hAnsiTheme="majorHAnsi"/>
          <w:spacing w:val="16"/>
          <w:sz w:val="24"/>
          <w:szCs w:val="24"/>
        </w:rPr>
        <w:t xml:space="preserve"> </w:t>
      </w:r>
      <w:r w:rsidRPr="00F97099">
        <w:rPr>
          <w:rFonts w:asciiTheme="majorHAnsi" w:hAnsiTheme="majorHAnsi"/>
          <w:sz w:val="24"/>
          <w:szCs w:val="24"/>
        </w:rPr>
        <w:t>e</w:t>
      </w:r>
      <w:r w:rsidRPr="00F97099">
        <w:rPr>
          <w:rFonts w:asciiTheme="majorHAnsi" w:hAnsiTheme="majorHAnsi"/>
          <w:spacing w:val="13"/>
          <w:sz w:val="24"/>
          <w:szCs w:val="24"/>
        </w:rPr>
        <w:t xml:space="preserve"> </w:t>
      </w:r>
      <w:r w:rsidRPr="00F97099">
        <w:rPr>
          <w:rFonts w:asciiTheme="majorHAnsi" w:hAnsiTheme="majorHAnsi"/>
          <w:spacing w:val="-1"/>
          <w:sz w:val="24"/>
          <w:szCs w:val="24"/>
        </w:rPr>
        <w:t>Municipais,</w:t>
      </w:r>
      <w:r w:rsidRPr="00F97099">
        <w:rPr>
          <w:rFonts w:asciiTheme="majorHAnsi" w:hAnsiTheme="majorHAnsi"/>
          <w:spacing w:val="17"/>
          <w:sz w:val="24"/>
          <w:szCs w:val="24"/>
        </w:rPr>
        <w:t xml:space="preserve"> </w:t>
      </w:r>
      <w:r w:rsidRPr="00F97099">
        <w:rPr>
          <w:rFonts w:asciiTheme="majorHAnsi" w:hAnsiTheme="majorHAnsi"/>
          <w:spacing w:val="-1"/>
          <w:sz w:val="24"/>
          <w:szCs w:val="24"/>
        </w:rPr>
        <w:t>inclusive</w:t>
      </w:r>
      <w:r w:rsidRPr="00F97099">
        <w:rPr>
          <w:rFonts w:asciiTheme="majorHAnsi" w:hAnsiTheme="majorHAnsi"/>
          <w:spacing w:val="17"/>
          <w:sz w:val="24"/>
          <w:szCs w:val="24"/>
        </w:rPr>
        <w:t xml:space="preserve"> </w:t>
      </w:r>
      <w:r w:rsidRPr="00F97099">
        <w:rPr>
          <w:rFonts w:asciiTheme="majorHAnsi" w:hAnsiTheme="majorHAnsi"/>
          <w:spacing w:val="-1"/>
          <w:sz w:val="24"/>
          <w:szCs w:val="24"/>
        </w:rPr>
        <w:t>normas</w:t>
      </w:r>
      <w:r w:rsidRPr="00F97099">
        <w:rPr>
          <w:rFonts w:asciiTheme="majorHAnsi" w:hAnsiTheme="majorHAnsi"/>
          <w:spacing w:val="61"/>
          <w:sz w:val="24"/>
          <w:szCs w:val="24"/>
        </w:rPr>
        <w:t xml:space="preserve"> </w:t>
      </w:r>
      <w:r w:rsidRPr="00F97099">
        <w:rPr>
          <w:rFonts w:asciiTheme="majorHAnsi" w:hAnsiTheme="majorHAnsi"/>
          <w:spacing w:val="-1"/>
          <w:sz w:val="24"/>
          <w:szCs w:val="24"/>
        </w:rPr>
        <w:t>de concessionárias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de serviços</w:t>
      </w:r>
      <w:r w:rsidRPr="00F97099">
        <w:rPr>
          <w:rFonts w:asciiTheme="majorHAnsi" w:hAnsiTheme="majorHAnsi"/>
          <w:sz w:val="24"/>
          <w:szCs w:val="24"/>
        </w:rPr>
        <w:t xml:space="preserve"> </w:t>
      </w:r>
      <w:r w:rsidRPr="00F97099">
        <w:rPr>
          <w:rFonts w:asciiTheme="majorHAnsi" w:hAnsiTheme="majorHAnsi"/>
          <w:spacing w:val="-1"/>
          <w:sz w:val="24"/>
          <w:szCs w:val="24"/>
        </w:rPr>
        <w:t>públicos;</w:t>
      </w:r>
    </w:p>
    <w:p w:rsidR="00776AEB" w:rsidRPr="00F97099" w:rsidRDefault="00776AEB" w:rsidP="000C3BD2">
      <w:pPr>
        <w:pStyle w:val="Corpodetexto"/>
        <w:numPr>
          <w:ilvl w:val="0"/>
          <w:numId w:val="59"/>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Instruções</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Resoluções dos</w:t>
      </w:r>
      <w:r w:rsidRPr="00F97099">
        <w:rPr>
          <w:rFonts w:asciiTheme="majorHAnsi" w:hAnsiTheme="majorHAnsi"/>
          <w:spacing w:val="-2"/>
          <w:sz w:val="24"/>
          <w:szCs w:val="24"/>
        </w:rPr>
        <w:t xml:space="preserve"> </w:t>
      </w:r>
      <w:r w:rsidRPr="00F97099">
        <w:rPr>
          <w:rFonts w:asciiTheme="majorHAnsi" w:hAnsiTheme="majorHAnsi"/>
          <w:spacing w:val="-1"/>
          <w:sz w:val="24"/>
          <w:szCs w:val="24"/>
        </w:rPr>
        <w:t>Órgãos</w:t>
      </w:r>
      <w:r w:rsidRPr="00F97099">
        <w:rPr>
          <w:rFonts w:asciiTheme="majorHAnsi" w:hAnsiTheme="majorHAnsi"/>
          <w:spacing w:val="-3"/>
          <w:sz w:val="24"/>
          <w:szCs w:val="24"/>
        </w:rPr>
        <w:t xml:space="preserve"> </w:t>
      </w:r>
      <w:r w:rsidRPr="00F97099">
        <w:rPr>
          <w:rFonts w:asciiTheme="majorHAnsi" w:hAnsiTheme="majorHAnsi"/>
          <w:spacing w:val="-1"/>
          <w:sz w:val="24"/>
          <w:szCs w:val="24"/>
        </w:rPr>
        <w:t>do</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
          <w:sz w:val="24"/>
          <w:szCs w:val="24"/>
        </w:rPr>
        <w:t xml:space="preserve"> </w:t>
      </w:r>
      <w:r w:rsidRPr="00F97099">
        <w:rPr>
          <w:rFonts w:asciiTheme="majorHAnsi" w:hAnsiTheme="majorHAnsi"/>
          <w:spacing w:val="-1"/>
          <w:sz w:val="24"/>
          <w:szCs w:val="24"/>
        </w:rPr>
        <w:t>CREA/CONFEA.</w:t>
      </w:r>
    </w:p>
    <w:p w:rsidR="00776AEB" w:rsidRPr="00F97099" w:rsidRDefault="00776AEB" w:rsidP="0080695D">
      <w:pPr>
        <w:kinsoku w:val="0"/>
        <w:overflowPunct w:val="0"/>
        <w:ind w:firstLine="567"/>
        <w:rPr>
          <w:rFonts w:asciiTheme="majorHAnsi" w:hAnsiTheme="majorHAnsi" w:cs="Arial"/>
        </w:rPr>
      </w:pPr>
    </w:p>
    <w:p w:rsidR="00776AEB" w:rsidRPr="001A6DCE" w:rsidRDefault="00776AEB" w:rsidP="001A6DCE">
      <w:pPr>
        <w:pStyle w:val="Ttulo2"/>
        <w:rPr>
          <w:rFonts w:asciiTheme="majorHAnsi" w:hAnsiTheme="majorHAnsi"/>
          <w:bCs w:val="0"/>
        </w:rPr>
      </w:pPr>
      <w:bookmarkStart w:id="309" w:name="10.11._FISCALIZAÇÃO"/>
      <w:bookmarkStart w:id="310" w:name="_Toc429648330"/>
      <w:bookmarkEnd w:id="309"/>
      <w:r w:rsidRPr="001A6DCE">
        <w:rPr>
          <w:rFonts w:asciiTheme="majorHAnsi" w:hAnsiTheme="majorHAnsi"/>
          <w:spacing w:val="-1"/>
        </w:rPr>
        <w:t>FISCALIZAÇÃO</w:t>
      </w:r>
      <w:bookmarkEnd w:id="310"/>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Estabelecer</w:t>
      </w:r>
      <w:r w:rsidRPr="00F97099">
        <w:rPr>
          <w:rFonts w:asciiTheme="majorHAnsi" w:hAnsiTheme="majorHAnsi"/>
          <w:spacing w:val="34"/>
          <w:sz w:val="24"/>
          <w:szCs w:val="24"/>
        </w:rPr>
        <w:t xml:space="preserve"> </w:t>
      </w:r>
      <w:r w:rsidRPr="00F97099">
        <w:rPr>
          <w:rFonts w:asciiTheme="majorHAnsi" w:hAnsiTheme="majorHAnsi"/>
          <w:spacing w:val="-1"/>
          <w:sz w:val="24"/>
          <w:szCs w:val="24"/>
        </w:rPr>
        <w:t>as</w:t>
      </w:r>
      <w:r w:rsidRPr="00F97099">
        <w:rPr>
          <w:rFonts w:asciiTheme="majorHAnsi" w:hAnsiTheme="majorHAnsi"/>
          <w:spacing w:val="31"/>
          <w:sz w:val="24"/>
          <w:szCs w:val="24"/>
        </w:rPr>
        <w:t xml:space="preserve"> </w:t>
      </w:r>
      <w:r w:rsidRPr="00F97099">
        <w:rPr>
          <w:rFonts w:asciiTheme="majorHAnsi" w:hAnsiTheme="majorHAnsi"/>
          <w:spacing w:val="-1"/>
          <w:sz w:val="24"/>
          <w:szCs w:val="24"/>
        </w:rPr>
        <w:t>diretrizes</w:t>
      </w:r>
      <w:r w:rsidRPr="00F97099">
        <w:rPr>
          <w:rFonts w:asciiTheme="majorHAnsi" w:hAnsiTheme="majorHAnsi"/>
          <w:spacing w:val="34"/>
          <w:sz w:val="24"/>
          <w:szCs w:val="24"/>
        </w:rPr>
        <w:t xml:space="preserve"> </w:t>
      </w:r>
      <w:r w:rsidRPr="00F97099">
        <w:rPr>
          <w:rFonts w:asciiTheme="majorHAnsi" w:hAnsiTheme="majorHAnsi"/>
          <w:spacing w:val="-1"/>
          <w:sz w:val="24"/>
          <w:szCs w:val="24"/>
        </w:rPr>
        <w:t>gerais</w:t>
      </w:r>
      <w:r w:rsidRPr="00F97099">
        <w:rPr>
          <w:rFonts w:asciiTheme="majorHAnsi" w:hAnsiTheme="majorHAnsi"/>
          <w:spacing w:val="3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32"/>
          <w:sz w:val="24"/>
          <w:szCs w:val="24"/>
        </w:rPr>
        <w:t xml:space="preserve"> </w:t>
      </w:r>
      <w:r w:rsidRPr="00F97099">
        <w:rPr>
          <w:rFonts w:asciiTheme="majorHAnsi" w:hAnsiTheme="majorHAnsi"/>
          <w:sz w:val="24"/>
          <w:szCs w:val="24"/>
        </w:rPr>
        <w:t>a</w:t>
      </w:r>
      <w:r w:rsidRPr="00F97099">
        <w:rPr>
          <w:rFonts w:asciiTheme="majorHAnsi" w:hAnsiTheme="majorHAnsi"/>
          <w:spacing w:val="31"/>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2"/>
          <w:sz w:val="24"/>
          <w:szCs w:val="24"/>
        </w:rPr>
        <w:t xml:space="preserve"> </w:t>
      </w:r>
      <w:r w:rsidRPr="00F97099">
        <w:rPr>
          <w:rFonts w:asciiTheme="majorHAnsi" w:hAnsiTheme="majorHAnsi"/>
          <w:spacing w:val="-1"/>
          <w:sz w:val="24"/>
          <w:szCs w:val="24"/>
        </w:rPr>
        <w:t>dos</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0"/>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33"/>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Sistema</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75"/>
          <w:sz w:val="24"/>
          <w:szCs w:val="24"/>
        </w:rPr>
        <w:t xml:space="preserve"> </w:t>
      </w:r>
      <w:r w:rsidRPr="00F97099">
        <w:rPr>
          <w:rFonts w:asciiTheme="majorHAnsi" w:hAnsiTheme="majorHAnsi"/>
          <w:spacing w:val="-1"/>
          <w:sz w:val="24"/>
          <w:szCs w:val="24"/>
        </w:rPr>
        <w:t>Cabeamento</w:t>
      </w:r>
      <w:r w:rsidRPr="00F97099">
        <w:rPr>
          <w:rFonts w:asciiTheme="majorHAnsi" w:hAnsiTheme="majorHAnsi"/>
          <w:sz w:val="24"/>
          <w:szCs w:val="24"/>
        </w:rPr>
        <w:t xml:space="preserve"> </w:t>
      </w:r>
      <w:r w:rsidRPr="00F97099">
        <w:rPr>
          <w:rFonts w:asciiTheme="majorHAnsi" w:hAnsiTheme="majorHAnsi"/>
          <w:spacing w:val="-1"/>
          <w:sz w:val="24"/>
          <w:szCs w:val="24"/>
        </w:rPr>
        <w:t>Estruturado</w:t>
      </w:r>
      <w:r w:rsidR="00473BDB" w:rsidRPr="00F97099">
        <w:rPr>
          <w:rFonts w:asciiTheme="majorHAnsi" w:hAnsiTheme="majorHAnsi"/>
          <w:spacing w:val="-2"/>
          <w:sz w:val="24"/>
          <w:szCs w:val="24"/>
        </w:rPr>
        <w:t>.</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8"/>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7"/>
          <w:sz w:val="24"/>
          <w:szCs w:val="24"/>
        </w:rPr>
        <w:t xml:space="preserve"> </w:t>
      </w:r>
      <w:r w:rsidRPr="00F97099">
        <w:rPr>
          <w:rFonts w:asciiTheme="majorHAnsi" w:hAnsiTheme="majorHAnsi"/>
          <w:spacing w:val="-1"/>
          <w:sz w:val="24"/>
          <w:szCs w:val="24"/>
        </w:rPr>
        <w:t>realizar,</w:t>
      </w:r>
      <w:r w:rsidRPr="00F97099">
        <w:rPr>
          <w:rFonts w:asciiTheme="majorHAnsi" w:hAnsiTheme="majorHAnsi"/>
          <w:spacing w:val="10"/>
          <w:sz w:val="24"/>
          <w:szCs w:val="24"/>
        </w:rPr>
        <w:t xml:space="preserve"> </w:t>
      </w:r>
      <w:r w:rsidRPr="00F97099">
        <w:rPr>
          <w:rFonts w:asciiTheme="majorHAnsi" w:hAnsiTheme="majorHAnsi"/>
          <w:spacing w:val="-1"/>
          <w:sz w:val="24"/>
          <w:szCs w:val="24"/>
        </w:rPr>
        <w:t>além</w:t>
      </w:r>
      <w:r w:rsidRPr="00F97099">
        <w:rPr>
          <w:rFonts w:asciiTheme="majorHAnsi" w:hAnsiTheme="majorHAnsi"/>
          <w:spacing w:val="8"/>
          <w:sz w:val="24"/>
          <w:szCs w:val="24"/>
        </w:rPr>
        <w:t xml:space="preserve"> </w:t>
      </w:r>
      <w:r w:rsidRPr="00F97099">
        <w:rPr>
          <w:rFonts w:asciiTheme="majorHAnsi" w:hAnsiTheme="majorHAnsi"/>
          <w:spacing w:val="-1"/>
          <w:sz w:val="24"/>
          <w:szCs w:val="24"/>
        </w:rPr>
        <w:t>das</w:t>
      </w:r>
      <w:r w:rsidRPr="00F97099">
        <w:rPr>
          <w:rFonts w:asciiTheme="majorHAnsi" w:hAnsiTheme="majorHAnsi"/>
          <w:spacing w:val="9"/>
          <w:sz w:val="24"/>
          <w:szCs w:val="24"/>
        </w:rPr>
        <w:t xml:space="preserve"> </w:t>
      </w:r>
      <w:r w:rsidRPr="00F97099">
        <w:rPr>
          <w:rFonts w:asciiTheme="majorHAnsi" w:hAnsiTheme="majorHAnsi"/>
          <w:spacing w:val="-1"/>
          <w:sz w:val="24"/>
          <w:szCs w:val="24"/>
        </w:rPr>
        <w:t>atividades</w:t>
      </w:r>
      <w:r w:rsidRPr="00F97099">
        <w:rPr>
          <w:rFonts w:asciiTheme="majorHAnsi" w:hAnsiTheme="majorHAnsi"/>
          <w:spacing w:val="12"/>
          <w:sz w:val="24"/>
          <w:szCs w:val="24"/>
        </w:rPr>
        <w:t xml:space="preserve"> </w:t>
      </w:r>
      <w:r w:rsidRPr="00F97099">
        <w:rPr>
          <w:rFonts w:asciiTheme="majorHAnsi" w:hAnsiTheme="majorHAnsi"/>
          <w:spacing w:val="-1"/>
          <w:sz w:val="24"/>
          <w:szCs w:val="24"/>
        </w:rPr>
        <w:t>mencionadas</w:t>
      </w:r>
      <w:r w:rsidRPr="00F97099">
        <w:rPr>
          <w:rFonts w:asciiTheme="majorHAnsi" w:hAnsiTheme="majorHAnsi"/>
          <w:spacing w:val="9"/>
          <w:sz w:val="24"/>
          <w:szCs w:val="24"/>
        </w:rPr>
        <w:t xml:space="preserve"> </w:t>
      </w:r>
      <w:r w:rsidRPr="00F97099">
        <w:rPr>
          <w:rFonts w:asciiTheme="majorHAnsi" w:hAnsiTheme="majorHAnsi"/>
          <w:spacing w:val="-1"/>
          <w:sz w:val="24"/>
          <w:szCs w:val="24"/>
        </w:rPr>
        <w:t>na</w:t>
      </w:r>
      <w:r w:rsidRPr="00F97099">
        <w:rPr>
          <w:rFonts w:asciiTheme="majorHAnsi" w:hAnsiTheme="majorHAnsi"/>
          <w:spacing w:val="9"/>
          <w:sz w:val="24"/>
          <w:szCs w:val="24"/>
        </w:rPr>
        <w:t xml:space="preserve"> </w:t>
      </w:r>
      <w:r w:rsidRPr="00F97099">
        <w:rPr>
          <w:rFonts w:asciiTheme="majorHAnsi" w:hAnsiTheme="majorHAnsi"/>
          <w:spacing w:val="-1"/>
          <w:sz w:val="24"/>
          <w:szCs w:val="24"/>
        </w:rPr>
        <w:t>Prática</w:t>
      </w:r>
      <w:r w:rsidRPr="00F97099">
        <w:rPr>
          <w:rFonts w:asciiTheme="majorHAnsi" w:hAnsiTheme="majorHAnsi"/>
          <w:spacing w:val="9"/>
          <w:sz w:val="24"/>
          <w:szCs w:val="24"/>
        </w:rPr>
        <w:t xml:space="preserve"> </w:t>
      </w:r>
      <w:r w:rsidRPr="00F97099">
        <w:rPr>
          <w:rFonts w:asciiTheme="majorHAnsi" w:hAnsiTheme="majorHAnsi"/>
          <w:spacing w:val="-1"/>
          <w:sz w:val="24"/>
          <w:szCs w:val="24"/>
        </w:rPr>
        <w:t>Geral</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57"/>
          <w:w w:val="99"/>
          <w:sz w:val="24"/>
          <w:szCs w:val="24"/>
        </w:rPr>
        <w:t xml:space="preserve"> </w:t>
      </w:r>
      <w:r w:rsidRPr="00F97099">
        <w:rPr>
          <w:rFonts w:asciiTheme="majorHAnsi" w:hAnsiTheme="majorHAnsi"/>
          <w:spacing w:val="-1"/>
          <w:sz w:val="24"/>
          <w:szCs w:val="24"/>
        </w:rPr>
        <w:t>as</w:t>
      </w:r>
      <w:r w:rsidRPr="00F97099">
        <w:rPr>
          <w:rFonts w:asciiTheme="majorHAnsi" w:hAnsiTheme="majorHAnsi"/>
          <w:spacing w:val="-2"/>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atividades</w:t>
      </w:r>
      <w:r w:rsidRPr="00F97099">
        <w:rPr>
          <w:rFonts w:asciiTheme="majorHAnsi" w:hAnsiTheme="majorHAnsi"/>
          <w:sz w:val="24"/>
          <w:szCs w:val="24"/>
        </w:rPr>
        <w:t xml:space="preserve"> </w:t>
      </w:r>
      <w:r w:rsidRPr="00F97099">
        <w:rPr>
          <w:rFonts w:asciiTheme="majorHAnsi" w:hAnsiTheme="majorHAnsi"/>
          <w:spacing w:val="-1"/>
          <w:sz w:val="24"/>
          <w:szCs w:val="24"/>
        </w:rPr>
        <w:t>específicas:</w:t>
      </w:r>
    </w:p>
    <w:p w:rsidR="00776AEB" w:rsidRPr="00F97099" w:rsidRDefault="00776AEB" w:rsidP="000C3BD2">
      <w:pPr>
        <w:pStyle w:val="Corpodetexto"/>
        <w:numPr>
          <w:ilvl w:val="0"/>
          <w:numId w:val="6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Liberar</w:t>
      </w:r>
      <w:r w:rsidRPr="00F97099">
        <w:rPr>
          <w:rFonts w:asciiTheme="majorHAnsi" w:hAnsiTheme="majorHAnsi"/>
          <w:spacing w:val="32"/>
          <w:sz w:val="24"/>
          <w:szCs w:val="24"/>
        </w:rPr>
        <w:t xml:space="preserve"> </w:t>
      </w:r>
      <w:r w:rsidRPr="00F97099">
        <w:rPr>
          <w:rFonts w:asciiTheme="majorHAnsi" w:hAnsiTheme="majorHAnsi"/>
          <w:sz w:val="24"/>
          <w:szCs w:val="24"/>
        </w:rPr>
        <w:t>a</w:t>
      </w:r>
      <w:r w:rsidRPr="00F97099">
        <w:rPr>
          <w:rFonts w:asciiTheme="majorHAnsi" w:hAnsiTheme="majorHAnsi"/>
          <w:spacing w:val="33"/>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dos</w:t>
      </w:r>
      <w:r w:rsidRPr="00F97099">
        <w:rPr>
          <w:rFonts w:asciiTheme="majorHAnsi" w:hAnsiTheme="majorHAnsi"/>
          <w:spacing w:val="33"/>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4"/>
          <w:sz w:val="24"/>
          <w:szCs w:val="24"/>
        </w:rPr>
        <w:t xml:space="preserve"> </w:t>
      </w:r>
      <w:r w:rsidRPr="00F97099">
        <w:rPr>
          <w:rFonts w:asciiTheme="majorHAnsi" w:hAnsiTheme="majorHAnsi"/>
          <w:spacing w:val="-1"/>
          <w:sz w:val="24"/>
          <w:szCs w:val="24"/>
        </w:rPr>
        <w:t>entregues</w:t>
      </w:r>
      <w:r w:rsidRPr="00F97099">
        <w:rPr>
          <w:rFonts w:asciiTheme="majorHAnsi" w:hAnsiTheme="majorHAnsi"/>
          <w:spacing w:val="34"/>
          <w:sz w:val="24"/>
          <w:szCs w:val="24"/>
        </w:rPr>
        <w:t xml:space="preserve"> </w:t>
      </w:r>
      <w:r w:rsidRPr="00F97099">
        <w:rPr>
          <w:rFonts w:asciiTheme="majorHAnsi" w:hAnsiTheme="majorHAnsi"/>
          <w:spacing w:val="-1"/>
          <w:sz w:val="24"/>
          <w:szCs w:val="24"/>
        </w:rPr>
        <w:t>na</w:t>
      </w:r>
      <w:r w:rsidRPr="00F97099">
        <w:rPr>
          <w:rFonts w:asciiTheme="majorHAnsi" w:hAnsiTheme="majorHAnsi"/>
          <w:spacing w:val="32"/>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3"/>
          <w:sz w:val="24"/>
          <w:szCs w:val="24"/>
        </w:rPr>
        <w:t xml:space="preserve"> </w:t>
      </w:r>
      <w:r w:rsidRPr="00F97099">
        <w:rPr>
          <w:rFonts w:asciiTheme="majorHAnsi" w:hAnsiTheme="majorHAnsi"/>
          <w:spacing w:val="-1"/>
          <w:sz w:val="24"/>
          <w:szCs w:val="24"/>
        </w:rPr>
        <w:t>após</w:t>
      </w:r>
      <w:r w:rsidRPr="00F97099">
        <w:rPr>
          <w:rFonts w:asciiTheme="majorHAnsi" w:hAnsiTheme="majorHAnsi"/>
          <w:spacing w:val="34"/>
          <w:sz w:val="24"/>
          <w:szCs w:val="24"/>
        </w:rPr>
        <w:t xml:space="preserve"> </w:t>
      </w:r>
      <w:r w:rsidRPr="00F97099">
        <w:rPr>
          <w:rFonts w:asciiTheme="majorHAnsi" w:hAnsiTheme="majorHAnsi"/>
          <w:spacing w:val="-1"/>
          <w:sz w:val="24"/>
          <w:szCs w:val="24"/>
        </w:rPr>
        <w:t>comprovar</w:t>
      </w:r>
      <w:r w:rsidRPr="00F97099">
        <w:rPr>
          <w:rFonts w:asciiTheme="majorHAnsi" w:hAnsiTheme="majorHAnsi"/>
          <w:spacing w:val="32"/>
          <w:sz w:val="24"/>
          <w:szCs w:val="24"/>
        </w:rPr>
        <w:t xml:space="preserve"> </w:t>
      </w:r>
      <w:r w:rsidRPr="00F97099">
        <w:rPr>
          <w:rFonts w:asciiTheme="majorHAnsi" w:hAnsiTheme="majorHAnsi"/>
          <w:spacing w:val="-1"/>
          <w:sz w:val="24"/>
          <w:szCs w:val="24"/>
        </w:rPr>
        <w:t>que</w:t>
      </w:r>
      <w:r w:rsidRPr="00F97099">
        <w:rPr>
          <w:rFonts w:asciiTheme="majorHAnsi" w:hAnsiTheme="majorHAnsi"/>
          <w:spacing w:val="31"/>
          <w:sz w:val="24"/>
          <w:szCs w:val="24"/>
        </w:rPr>
        <w:t xml:space="preserve"> </w:t>
      </w:r>
      <w:r w:rsidRPr="00F97099">
        <w:rPr>
          <w:rFonts w:asciiTheme="majorHAnsi" w:hAnsiTheme="majorHAnsi"/>
          <w:spacing w:val="-1"/>
          <w:sz w:val="24"/>
          <w:szCs w:val="24"/>
        </w:rPr>
        <w:t>as</w:t>
      </w:r>
      <w:r w:rsidRPr="00F97099">
        <w:rPr>
          <w:rFonts w:asciiTheme="majorHAnsi" w:hAnsiTheme="majorHAnsi"/>
          <w:spacing w:val="34"/>
          <w:sz w:val="24"/>
          <w:szCs w:val="24"/>
        </w:rPr>
        <w:t xml:space="preserve"> </w:t>
      </w:r>
      <w:r w:rsidRPr="00F97099">
        <w:rPr>
          <w:rFonts w:asciiTheme="majorHAnsi" w:hAnsiTheme="majorHAnsi"/>
          <w:spacing w:val="-1"/>
          <w:sz w:val="24"/>
          <w:szCs w:val="24"/>
        </w:rPr>
        <w:t>características</w:t>
      </w:r>
      <w:r w:rsidRPr="00F97099">
        <w:rPr>
          <w:rFonts w:asciiTheme="majorHAnsi" w:hAnsiTheme="majorHAnsi"/>
          <w:spacing w:val="33"/>
          <w:sz w:val="24"/>
          <w:szCs w:val="24"/>
        </w:rPr>
        <w:t xml:space="preserve"> </w:t>
      </w:r>
      <w:r w:rsidRPr="00F97099">
        <w:rPr>
          <w:rFonts w:asciiTheme="majorHAnsi" w:hAnsiTheme="majorHAnsi"/>
          <w:sz w:val="24"/>
          <w:szCs w:val="24"/>
        </w:rPr>
        <w:t>e</w:t>
      </w:r>
      <w:r w:rsidRPr="00F97099">
        <w:rPr>
          <w:rFonts w:asciiTheme="majorHAnsi" w:hAnsiTheme="majorHAnsi"/>
          <w:spacing w:val="51"/>
          <w:sz w:val="24"/>
          <w:szCs w:val="24"/>
        </w:rPr>
        <w:t xml:space="preserve"> </w:t>
      </w:r>
      <w:r w:rsidRPr="00F97099">
        <w:rPr>
          <w:rFonts w:asciiTheme="majorHAnsi" w:hAnsiTheme="majorHAnsi"/>
          <w:spacing w:val="-1"/>
          <w:sz w:val="24"/>
          <w:szCs w:val="24"/>
        </w:rPr>
        <w:t>qualidade</w:t>
      </w:r>
      <w:r w:rsidRPr="00F97099">
        <w:rPr>
          <w:rFonts w:asciiTheme="majorHAnsi" w:hAnsiTheme="majorHAnsi"/>
          <w:spacing w:val="1"/>
          <w:sz w:val="24"/>
          <w:szCs w:val="24"/>
        </w:rPr>
        <w:t xml:space="preserve"> </w:t>
      </w:r>
      <w:r w:rsidRPr="00F97099">
        <w:rPr>
          <w:rFonts w:asciiTheme="majorHAnsi" w:hAnsiTheme="majorHAnsi"/>
          <w:spacing w:val="-1"/>
          <w:sz w:val="24"/>
          <w:szCs w:val="24"/>
        </w:rPr>
        <w:t>satisfazem</w:t>
      </w:r>
      <w:r w:rsidRPr="00F97099">
        <w:rPr>
          <w:rFonts w:asciiTheme="majorHAnsi" w:hAnsiTheme="majorHAnsi"/>
          <w:spacing w:val="-2"/>
          <w:sz w:val="24"/>
          <w:szCs w:val="24"/>
        </w:rPr>
        <w:t xml:space="preserve"> </w:t>
      </w:r>
      <w:r w:rsidRPr="00F97099">
        <w:rPr>
          <w:rFonts w:asciiTheme="majorHAnsi" w:hAnsiTheme="majorHAnsi"/>
          <w:spacing w:val="-1"/>
          <w:sz w:val="24"/>
          <w:szCs w:val="24"/>
        </w:rPr>
        <w:t>às</w:t>
      </w:r>
      <w:r w:rsidRPr="00F97099">
        <w:rPr>
          <w:rFonts w:asciiTheme="majorHAnsi" w:hAnsiTheme="majorHAnsi"/>
          <w:sz w:val="24"/>
          <w:szCs w:val="24"/>
        </w:rPr>
        <w:t xml:space="preserve"> </w:t>
      </w:r>
      <w:r w:rsidRPr="00F97099">
        <w:rPr>
          <w:rFonts w:asciiTheme="majorHAnsi" w:hAnsiTheme="majorHAnsi"/>
          <w:spacing w:val="-1"/>
          <w:sz w:val="24"/>
          <w:szCs w:val="24"/>
        </w:rPr>
        <w:t>recomendações contidas</w:t>
      </w:r>
      <w:r w:rsidRPr="00F97099">
        <w:rPr>
          <w:rFonts w:asciiTheme="majorHAnsi" w:hAnsiTheme="majorHAnsi"/>
          <w:sz w:val="24"/>
          <w:szCs w:val="24"/>
        </w:rPr>
        <w:t xml:space="preserve"> </w:t>
      </w:r>
      <w:r w:rsidRPr="00F97099">
        <w:rPr>
          <w:rFonts w:asciiTheme="majorHAnsi" w:hAnsiTheme="majorHAnsi"/>
          <w:spacing w:val="-1"/>
          <w:sz w:val="24"/>
          <w:szCs w:val="24"/>
        </w:rPr>
        <w:t>nas especificações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técnicas </w:t>
      </w:r>
      <w:r w:rsidRPr="00F97099">
        <w:rPr>
          <w:rFonts w:asciiTheme="majorHAnsi" w:hAnsiTheme="majorHAnsi"/>
          <w:sz w:val="24"/>
          <w:szCs w:val="24"/>
        </w:rPr>
        <w:t xml:space="preserve">e </w:t>
      </w:r>
      <w:r w:rsidRPr="00F97099">
        <w:rPr>
          <w:rFonts w:asciiTheme="majorHAnsi" w:hAnsiTheme="majorHAnsi"/>
          <w:spacing w:val="-1"/>
          <w:sz w:val="24"/>
          <w:szCs w:val="24"/>
        </w:rPr>
        <w:t>no projeto;</w:t>
      </w:r>
    </w:p>
    <w:p w:rsidR="00776AEB" w:rsidRPr="00F97099" w:rsidRDefault="00776AEB" w:rsidP="000C3BD2">
      <w:pPr>
        <w:pStyle w:val="Corpodetexto"/>
        <w:numPr>
          <w:ilvl w:val="0"/>
          <w:numId w:val="6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Acompanhar</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dos</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4"/>
          <w:sz w:val="24"/>
          <w:szCs w:val="24"/>
        </w:rPr>
        <w:t xml:space="preserve"> </w:t>
      </w:r>
      <w:r w:rsidRPr="00F97099">
        <w:rPr>
          <w:rFonts w:asciiTheme="majorHAnsi" w:hAnsiTheme="majorHAnsi"/>
          <w:spacing w:val="-1"/>
          <w:sz w:val="24"/>
          <w:szCs w:val="24"/>
        </w:rPr>
        <w:t>observando</w:t>
      </w:r>
      <w:r w:rsidRPr="00F97099">
        <w:rPr>
          <w:rFonts w:asciiTheme="majorHAnsi" w:hAnsiTheme="majorHAnsi"/>
          <w:spacing w:val="16"/>
          <w:sz w:val="24"/>
          <w:szCs w:val="24"/>
        </w:rPr>
        <w:t xml:space="preserve"> </w:t>
      </w:r>
      <w:r w:rsidRPr="00F97099">
        <w:rPr>
          <w:rFonts w:asciiTheme="majorHAnsi" w:hAnsiTheme="majorHAnsi"/>
          <w:sz w:val="24"/>
          <w:szCs w:val="24"/>
        </w:rPr>
        <w:t>se</w:t>
      </w:r>
      <w:r w:rsidRPr="00F97099">
        <w:rPr>
          <w:rFonts w:asciiTheme="majorHAnsi" w:hAnsiTheme="majorHAnsi"/>
          <w:spacing w:val="13"/>
          <w:sz w:val="24"/>
          <w:szCs w:val="24"/>
        </w:rPr>
        <w:t xml:space="preserve"> </w:t>
      </w:r>
      <w:r w:rsidRPr="00F97099">
        <w:rPr>
          <w:rFonts w:asciiTheme="majorHAnsi" w:hAnsiTheme="majorHAnsi"/>
          <w:spacing w:val="-1"/>
          <w:sz w:val="24"/>
          <w:szCs w:val="24"/>
        </w:rPr>
        <w:t>são</w:t>
      </w:r>
      <w:r w:rsidRPr="00F97099">
        <w:rPr>
          <w:rFonts w:asciiTheme="majorHAnsi" w:hAnsiTheme="majorHAnsi"/>
          <w:spacing w:val="16"/>
          <w:sz w:val="24"/>
          <w:szCs w:val="24"/>
        </w:rPr>
        <w:t xml:space="preserve"> </w:t>
      </w:r>
      <w:r w:rsidRPr="00F97099">
        <w:rPr>
          <w:rFonts w:asciiTheme="majorHAnsi" w:hAnsiTheme="majorHAnsi"/>
          <w:spacing w:val="-1"/>
          <w:sz w:val="24"/>
          <w:szCs w:val="24"/>
        </w:rPr>
        <w:t>respeitadas</w:t>
      </w:r>
      <w:r w:rsidRPr="00F97099">
        <w:rPr>
          <w:rFonts w:asciiTheme="majorHAnsi" w:hAnsiTheme="majorHAnsi"/>
          <w:spacing w:val="15"/>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16"/>
          <w:sz w:val="24"/>
          <w:szCs w:val="24"/>
        </w:rPr>
        <w:t xml:space="preserve"> </w:t>
      </w:r>
      <w:r w:rsidRPr="00F97099">
        <w:rPr>
          <w:rFonts w:asciiTheme="majorHAnsi" w:hAnsiTheme="majorHAnsi"/>
          <w:spacing w:val="-1"/>
          <w:sz w:val="24"/>
          <w:szCs w:val="24"/>
        </w:rPr>
        <w:t>as</w:t>
      </w:r>
      <w:r w:rsidRPr="00F97099">
        <w:rPr>
          <w:rFonts w:asciiTheme="majorHAnsi" w:hAnsiTheme="majorHAnsi"/>
          <w:spacing w:val="13"/>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57"/>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exigências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contidas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w:t>
      </w:r>
      <w:r w:rsidRPr="00F97099">
        <w:rPr>
          <w:rFonts w:asciiTheme="majorHAnsi" w:hAnsiTheme="majorHAnsi"/>
          <w:spacing w:val="-3"/>
          <w:sz w:val="24"/>
          <w:szCs w:val="24"/>
        </w:rPr>
        <w:t xml:space="preserve"> </w:t>
      </w:r>
      <w:r w:rsidRPr="00F97099">
        <w:rPr>
          <w:rFonts w:asciiTheme="majorHAnsi" w:hAnsiTheme="majorHAnsi"/>
          <w:spacing w:val="-1"/>
          <w:sz w:val="24"/>
          <w:szCs w:val="24"/>
        </w:rPr>
        <w:t xml:space="preserve">projeto </w:t>
      </w:r>
      <w:r w:rsidRPr="00F97099">
        <w:rPr>
          <w:rFonts w:asciiTheme="majorHAnsi" w:hAnsiTheme="majorHAnsi"/>
          <w:sz w:val="24"/>
          <w:szCs w:val="24"/>
        </w:rPr>
        <w:t xml:space="preserve">e </w:t>
      </w:r>
      <w:r w:rsidRPr="00F97099">
        <w:rPr>
          <w:rFonts w:asciiTheme="majorHAnsi" w:hAnsiTheme="majorHAnsi"/>
          <w:spacing w:val="-1"/>
          <w:sz w:val="24"/>
          <w:szCs w:val="24"/>
        </w:rPr>
        <w:t>nas Práticas</w:t>
      </w:r>
      <w:r w:rsidRPr="00F97099">
        <w:rPr>
          <w:rFonts w:asciiTheme="majorHAnsi" w:hAnsiTheme="majorHAnsi"/>
          <w:sz w:val="24"/>
          <w:szCs w:val="24"/>
        </w:rPr>
        <w:t xml:space="preserve"> </w:t>
      </w:r>
      <w:r w:rsidRPr="00F97099">
        <w:rPr>
          <w:rFonts w:asciiTheme="majorHAnsi" w:hAnsiTheme="majorHAnsi"/>
          <w:spacing w:val="-1"/>
          <w:sz w:val="24"/>
          <w:szCs w:val="24"/>
        </w:rPr>
        <w:t>de Construção;</w:t>
      </w:r>
    </w:p>
    <w:p w:rsidR="00776AEB" w:rsidRPr="00F97099" w:rsidRDefault="00776AEB" w:rsidP="000C3BD2">
      <w:pPr>
        <w:pStyle w:val="Corpodetexto"/>
        <w:numPr>
          <w:ilvl w:val="0"/>
          <w:numId w:val="6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Comprovar</w:t>
      </w:r>
      <w:r w:rsidRPr="00F97099">
        <w:rPr>
          <w:rFonts w:asciiTheme="majorHAnsi" w:hAnsiTheme="majorHAnsi"/>
          <w:spacing w:val="-2"/>
          <w:sz w:val="24"/>
          <w:szCs w:val="24"/>
        </w:rPr>
        <w:t xml:space="preserve"> </w:t>
      </w:r>
      <w:r w:rsidRPr="00F97099">
        <w:rPr>
          <w:rFonts w:asciiTheme="majorHAnsi" w:hAnsiTheme="majorHAnsi"/>
          <w:sz w:val="24"/>
          <w:szCs w:val="24"/>
        </w:rPr>
        <w:t xml:space="preserve">a </w:t>
      </w:r>
      <w:r w:rsidRPr="00F97099">
        <w:rPr>
          <w:rFonts w:asciiTheme="majorHAnsi" w:hAnsiTheme="majorHAnsi"/>
          <w:spacing w:val="-1"/>
          <w:sz w:val="24"/>
          <w:szCs w:val="24"/>
        </w:rPr>
        <w:t>colocação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buchas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arruelas</w:t>
      </w:r>
      <w:r w:rsidRPr="00F97099">
        <w:rPr>
          <w:rFonts w:asciiTheme="majorHAnsi" w:hAnsiTheme="majorHAnsi"/>
          <w:spacing w:val="2"/>
          <w:sz w:val="24"/>
          <w:szCs w:val="24"/>
        </w:rPr>
        <w:t xml:space="preserve"> </w:t>
      </w:r>
      <w:r w:rsidRPr="00F97099">
        <w:rPr>
          <w:rFonts w:asciiTheme="majorHAnsi" w:hAnsiTheme="majorHAnsi"/>
          <w:spacing w:val="-1"/>
          <w:sz w:val="24"/>
          <w:szCs w:val="24"/>
        </w:rPr>
        <w:t>nos conduítes</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caixas;</w:t>
      </w:r>
    </w:p>
    <w:p w:rsidR="00776AEB" w:rsidRPr="00F97099" w:rsidRDefault="00776AEB" w:rsidP="000C3BD2">
      <w:pPr>
        <w:pStyle w:val="Corpodetexto"/>
        <w:numPr>
          <w:ilvl w:val="0"/>
          <w:numId w:val="6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Verificar</w:t>
      </w:r>
      <w:r w:rsidRPr="00F97099">
        <w:rPr>
          <w:rFonts w:asciiTheme="majorHAnsi" w:hAnsiTheme="majorHAnsi"/>
          <w:spacing w:val="12"/>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posição</w:t>
      </w:r>
      <w:r w:rsidRPr="00F97099">
        <w:rPr>
          <w:rFonts w:asciiTheme="majorHAnsi" w:hAnsiTheme="majorHAnsi"/>
          <w:spacing w:val="13"/>
          <w:sz w:val="24"/>
          <w:szCs w:val="24"/>
        </w:rPr>
        <w:t xml:space="preserve"> </w:t>
      </w:r>
      <w:r w:rsidRPr="00F97099">
        <w:rPr>
          <w:rFonts w:asciiTheme="majorHAnsi" w:hAnsiTheme="majorHAnsi"/>
          <w:spacing w:val="-1"/>
          <w:sz w:val="24"/>
          <w:szCs w:val="24"/>
        </w:rPr>
        <w:t>certa</w:t>
      </w:r>
      <w:r w:rsidRPr="00F97099">
        <w:rPr>
          <w:rFonts w:asciiTheme="majorHAnsi" w:hAnsiTheme="majorHAnsi"/>
          <w:spacing w:val="12"/>
          <w:sz w:val="24"/>
          <w:szCs w:val="24"/>
        </w:rPr>
        <w:t xml:space="preserve"> </w:t>
      </w:r>
      <w:r w:rsidRPr="00F97099">
        <w:rPr>
          <w:rFonts w:asciiTheme="majorHAnsi" w:hAnsiTheme="majorHAnsi"/>
          <w:spacing w:val="-1"/>
          <w:sz w:val="24"/>
          <w:szCs w:val="24"/>
        </w:rPr>
        <w:t>das</w:t>
      </w:r>
      <w:r w:rsidRPr="00F97099">
        <w:rPr>
          <w:rFonts w:asciiTheme="majorHAnsi" w:hAnsiTheme="majorHAnsi"/>
          <w:spacing w:val="13"/>
          <w:sz w:val="24"/>
          <w:szCs w:val="24"/>
        </w:rPr>
        <w:t xml:space="preserve"> </w:t>
      </w:r>
      <w:r w:rsidRPr="00F97099">
        <w:rPr>
          <w:rFonts w:asciiTheme="majorHAnsi" w:hAnsiTheme="majorHAnsi"/>
          <w:spacing w:val="-1"/>
          <w:sz w:val="24"/>
          <w:szCs w:val="24"/>
        </w:rPr>
        <w:t>caixas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w:t>
      </w:r>
      <w:r w:rsidRPr="00F97099">
        <w:rPr>
          <w:rFonts w:asciiTheme="majorHAnsi" w:hAnsiTheme="majorHAnsi"/>
          <w:spacing w:val="12"/>
          <w:sz w:val="24"/>
          <w:szCs w:val="24"/>
        </w:rPr>
        <w:t xml:space="preserve"> </w:t>
      </w:r>
      <w:r w:rsidRPr="00F97099">
        <w:rPr>
          <w:rFonts w:asciiTheme="majorHAnsi" w:hAnsiTheme="majorHAnsi"/>
          <w:spacing w:val="-1"/>
          <w:sz w:val="24"/>
          <w:szCs w:val="24"/>
        </w:rPr>
        <w:t>passagem</w:t>
      </w:r>
      <w:r w:rsidRPr="00F97099">
        <w:rPr>
          <w:rFonts w:asciiTheme="majorHAnsi" w:hAnsiTheme="majorHAnsi"/>
          <w:spacing w:val="14"/>
          <w:sz w:val="24"/>
          <w:szCs w:val="24"/>
        </w:rPr>
        <w:t xml:space="preserve"> </w:t>
      </w:r>
      <w:r w:rsidRPr="00F97099">
        <w:rPr>
          <w:rFonts w:asciiTheme="majorHAnsi" w:hAnsiTheme="majorHAnsi"/>
          <w:spacing w:val="-1"/>
          <w:sz w:val="24"/>
          <w:szCs w:val="24"/>
        </w:rPr>
        <w:t>indicadas</w:t>
      </w:r>
      <w:r w:rsidRPr="00F97099">
        <w:rPr>
          <w:rFonts w:asciiTheme="majorHAnsi" w:hAnsiTheme="majorHAnsi"/>
          <w:spacing w:val="14"/>
          <w:sz w:val="24"/>
          <w:szCs w:val="24"/>
        </w:rPr>
        <w:t xml:space="preserve"> </w:t>
      </w:r>
      <w:r w:rsidRPr="00F97099">
        <w:rPr>
          <w:rFonts w:asciiTheme="majorHAnsi" w:hAnsiTheme="majorHAnsi"/>
          <w:spacing w:val="-1"/>
          <w:sz w:val="24"/>
          <w:szCs w:val="24"/>
        </w:rPr>
        <w:t>no</w:t>
      </w:r>
      <w:r w:rsidRPr="00F97099">
        <w:rPr>
          <w:rFonts w:asciiTheme="majorHAnsi" w:hAnsiTheme="majorHAnsi"/>
          <w:spacing w:val="13"/>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2"/>
          <w:sz w:val="24"/>
          <w:szCs w:val="24"/>
        </w:rPr>
        <w:t xml:space="preserve"> </w:t>
      </w:r>
      <w:r w:rsidRPr="00F97099">
        <w:rPr>
          <w:rFonts w:asciiTheme="majorHAnsi" w:hAnsiTheme="majorHAnsi"/>
          <w:sz w:val="24"/>
          <w:szCs w:val="24"/>
        </w:rPr>
        <w:t>se</w:t>
      </w:r>
      <w:r w:rsidRPr="00F97099">
        <w:rPr>
          <w:rFonts w:asciiTheme="majorHAnsi" w:hAnsiTheme="majorHAnsi"/>
          <w:spacing w:val="13"/>
          <w:sz w:val="24"/>
          <w:szCs w:val="24"/>
        </w:rPr>
        <w:t xml:space="preserve"> </w:t>
      </w:r>
      <w:r w:rsidRPr="00F97099">
        <w:rPr>
          <w:rFonts w:asciiTheme="majorHAnsi" w:hAnsiTheme="majorHAnsi"/>
          <w:spacing w:val="-1"/>
          <w:sz w:val="24"/>
          <w:szCs w:val="24"/>
        </w:rPr>
        <w:t>faceiam</w:t>
      </w:r>
      <w:r w:rsidRPr="00F97099">
        <w:rPr>
          <w:rFonts w:asciiTheme="majorHAnsi" w:hAnsiTheme="majorHAnsi"/>
          <w:spacing w:val="15"/>
          <w:sz w:val="24"/>
          <w:szCs w:val="24"/>
        </w:rPr>
        <w:t xml:space="preserve"> </w:t>
      </w:r>
      <w:r w:rsidRPr="00F97099">
        <w:rPr>
          <w:rFonts w:asciiTheme="majorHAnsi" w:hAnsiTheme="majorHAnsi"/>
          <w:sz w:val="24"/>
          <w:szCs w:val="24"/>
        </w:rPr>
        <w:t>a</w:t>
      </w:r>
      <w:r w:rsidRPr="00F97099">
        <w:rPr>
          <w:rFonts w:asciiTheme="majorHAnsi" w:hAnsiTheme="majorHAnsi"/>
          <w:spacing w:val="11"/>
          <w:sz w:val="24"/>
          <w:szCs w:val="24"/>
        </w:rPr>
        <w:t xml:space="preserve"> </w:t>
      </w:r>
      <w:r w:rsidRPr="00F97099">
        <w:rPr>
          <w:rFonts w:asciiTheme="majorHAnsi" w:hAnsiTheme="majorHAnsi"/>
          <w:spacing w:val="-1"/>
          <w:sz w:val="24"/>
          <w:szCs w:val="24"/>
        </w:rPr>
        <w:t>superfície</w:t>
      </w:r>
      <w:r w:rsidRPr="00F97099">
        <w:rPr>
          <w:rFonts w:asciiTheme="majorHAnsi" w:hAnsiTheme="majorHAnsi"/>
          <w:spacing w:val="57"/>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acabamento;</w:t>
      </w:r>
    </w:p>
    <w:p w:rsidR="00776AEB" w:rsidRPr="00F97099" w:rsidRDefault="00776AEB" w:rsidP="000C3BD2">
      <w:pPr>
        <w:pStyle w:val="Corpodetexto"/>
        <w:numPr>
          <w:ilvl w:val="0"/>
          <w:numId w:val="6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Exigir</w:t>
      </w:r>
      <w:r w:rsidRPr="00F97099">
        <w:rPr>
          <w:rFonts w:asciiTheme="majorHAnsi" w:hAnsiTheme="majorHAnsi"/>
          <w:sz w:val="24"/>
          <w:szCs w:val="24"/>
        </w:rPr>
        <w:t xml:space="preserve"> a</w:t>
      </w:r>
      <w:r w:rsidRPr="00F97099">
        <w:rPr>
          <w:rFonts w:asciiTheme="majorHAnsi" w:hAnsiTheme="majorHAnsi"/>
          <w:spacing w:val="6"/>
          <w:sz w:val="24"/>
          <w:szCs w:val="24"/>
        </w:rPr>
        <w:t xml:space="preserve"> </w:t>
      </w:r>
      <w:r w:rsidRPr="00F97099">
        <w:rPr>
          <w:rFonts w:asciiTheme="majorHAnsi" w:hAnsiTheme="majorHAnsi"/>
          <w:spacing w:val="-1"/>
          <w:sz w:val="24"/>
          <w:szCs w:val="24"/>
        </w:rPr>
        <w:t>colocação</w:t>
      </w:r>
      <w:r w:rsidR="009B07D8"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fios</w:t>
      </w:r>
      <w:r w:rsidRPr="00F97099">
        <w:rPr>
          <w:rFonts w:asciiTheme="majorHAnsi" w:hAnsiTheme="majorHAnsi"/>
          <w:spacing w:val="7"/>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arame</w:t>
      </w:r>
      <w:r w:rsidRPr="00F97099">
        <w:rPr>
          <w:rFonts w:asciiTheme="majorHAnsi" w:hAnsiTheme="majorHAnsi"/>
          <w:spacing w:val="6"/>
          <w:sz w:val="24"/>
          <w:szCs w:val="24"/>
        </w:rPr>
        <w:t xml:space="preserve"> </w:t>
      </w:r>
      <w:r w:rsidRPr="00F97099">
        <w:rPr>
          <w:rFonts w:asciiTheme="majorHAnsi" w:hAnsiTheme="majorHAnsi"/>
          <w:spacing w:val="-1"/>
          <w:sz w:val="24"/>
          <w:szCs w:val="24"/>
        </w:rPr>
        <w:t>galvanizado</w:t>
      </w:r>
      <w:r w:rsidRPr="00F97099">
        <w:rPr>
          <w:rFonts w:asciiTheme="majorHAnsi" w:hAnsiTheme="majorHAnsi"/>
          <w:spacing w:val="9"/>
          <w:sz w:val="24"/>
          <w:szCs w:val="24"/>
        </w:rPr>
        <w:t xml:space="preserve"> </w:t>
      </w:r>
      <w:r w:rsidRPr="00F97099">
        <w:rPr>
          <w:rFonts w:asciiTheme="majorHAnsi" w:hAnsiTheme="majorHAnsi"/>
          <w:spacing w:val="-1"/>
          <w:sz w:val="24"/>
          <w:szCs w:val="24"/>
        </w:rPr>
        <w:t>nas</w:t>
      </w:r>
      <w:r w:rsidRPr="00F97099">
        <w:rPr>
          <w:rFonts w:asciiTheme="majorHAnsi" w:hAnsiTheme="majorHAnsi"/>
          <w:spacing w:val="7"/>
          <w:sz w:val="24"/>
          <w:szCs w:val="24"/>
        </w:rPr>
        <w:t xml:space="preserve"> </w:t>
      </w:r>
      <w:r w:rsidRPr="00F97099">
        <w:rPr>
          <w:rFonts w:asciiTheme="majorHAnsi" w:hAnsiTheme="majorHAnsi"/>
          <w:spacing w:val="-1"/>
          <w:sz w:val="24"/>
          <w:szCs w:val="24"/>
        </w:rPr>
        <w:t>tubulações</w:t>
      </w:r>
      <w:r w:rsidRPr="00F97099">
        <w:rPr>
          <w:rFonts w:asciiTheme="majorHAnsi" w:hAnsiTheme="majorHAnsi"/>
          <w:spacing w:val="9"/>
          <w:sz w:val="24"/>
          <w:szCs w:val="24"/>
        </w:rPr>
        <w:t xml:space="preserve"> </w:t>
      </w:r>
      <w:r w:rsidRPr="00F97099">
        <w:rPr>
          <w:rFonts w:asciiTheme="majorHAnsi" w:hAnsiTheme="majorHAnsi"/>
          <w:spacing w:val="-1"/>
          <w:sz w:val="24"/>
          <w:szCs w:val="24"/>
        </w:rPr>
        <w:t>em</w:t>
      </w:r>
      <w:r w:rsidRPr="00F97099">
        <w:rPr>
          <w:rFonts w:asciiTheme="majorHAnsi" w:hAnsiTheme="majorHAnsi"/>
          <w:spacing w:val="7"/>
          <w:sz w:val="24"/>
          <w:szCs w:val="24"/>
        </w:rPr>
        <w:t xml:space="preserve"> </w:t>
      </w:r>
      <w:r w:rsidRPr="00F97099">
        <w:rPr>
          <w:rFonts w:asciiTheme="majorHAnsi" w:hAnsiTheme="majorHAnsi"/>
          <w:spacing w:val="-1"/>
          <w:sz w:val="24"/>
          <w:szCs w:val="24"/>
        </w:rPr>
        <w:t>que</w:t>
      </w:r>
      <w:r w:rsidRPr="00F97099">
        <w:rPr>
          <w:rFonts w:asciiTheme="majorHAnsi" w:hAnsiTheme="majorHAnsi"/>
          <w:spacing w:val="7"/>
          <w:sz w:val="24"/>
          <w:szCs w:val="24"/>
        </w:rPr>
        <w:t xml:space="preserve"> </w:t>
      </w:r>
      <w:r w:rsidRPr="00F97099">
        <w:rPr>
          <w:rFonts w:asciiTheme="majorHAnsi" w:hAnsiTheme="majorHAnsi"/>
          <w:spacing w:val="-1"/>
          <w:sz w:val="24"/>
          <w:szCs w:val="24"/>
        </w:rPr>
        <w:t>os</w:t>
      </w:r>
      <w:r w:rsidRPr="00F97099">
        <w:rPr>
          <w:rFonts w:asciiTheme="majorHAnsi" w:hAnsiTheme="majorHAnsi"/>
          <w:spacing w:val="7"/>
          <w:sz w:val="24"/>
          <w:szCs w:val="24"/>
        </w:rPr>
        <w:t xml:space="preserve"> </w:t>
      </w:r>
      <w:r w:rsidRPr="00F97099">
        <w:rPr>
          <w:rFonts w:asciiTheme="majorHAnsi" w:hAnsiTheme="majorHAnsi"/>
          <w:spacing w:val="-1"/>
          <w:sz w:val="24"/>
          <w:szCs w:val="24"/>
        </w:rPr>
        <w:t>cabos</w:t>
      </w:r>
      <w:r w:rsidRPr="00F97099">
        <w:rPr>
          <w:rFonts w:asciiTheme="majorHAnsi" w:hAnsiTheme="majorHAnsi"/>
          <w:spacing w:val="7"/>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5"/>
          <w:sz w:val="24"/>
          <w:szCs w:val="24"/>
        </w:rPr>
        <w:t xml:space="preserve"> </w:t>
      </w:r>
      <w:r w:rsidRPr="00F97099">
        <w:rPr>
          <w:rFonts w:asciiTheme="majorHAnsi" w:hAnsiTheme="majorHAnsi"/>
          <w:spacing w:val="-1"/>
          <w:sz w:val="24"/>
          <w:szCs w:val="24"/>
        </w:rPr>
        <w:t>passados posteriormente;</w:t>
      </w:r>
    </w:p>
    <w:p w:rsidR="00776AEB" w:rsidRPr="00F97099" w:rsidRDefault="00776AEB" w:rsidP="000C3BD2">
      <w:pPr>
        <w:pStyle w:val="Corpodetexto"/>
        <w:numPr>
          <w:ilvl w:val="0"/>
          <w:numId w:val="61"/>
        </w:numPr>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Acompanhar</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realização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 todos os testes</w:t>
      </w:r>
      <w:r w:rsidRPr="00F97099">
        <w:rPr>
          <w:rFonts w:asciiTheme="majorHAnsi" w:hAnsiTheme="majorHAnsi"/>
          <w:sz w:val="24"/>
          <w:szCs w:val="24"/>
        </w:rPr>
        <w:t xml:space="preserve"> </w:t>
      </w:r>
      <w:r w:rsidRPr="00F97099">
        <w:rPr>
          <w:rFonts w:asciiTheme="majorHAnsi" w:hAnsiTheme="majorHAnsi"/>
          <w:spacing w:val="-1"/>
          <w:sz w:val="24"/>
          <w:szCs w:val="24"/>
        </w:rPr>
        <w:t>previstos nas instalações</w:t>
      </w:r>
      <w:r w:rsidRPr="00F97099">
        <w:rPr>
          <w:rFonts w:asciiTheme="majorHAnsi" w:hAnsiTheme="majorHAnsi"/>
          <w:spacing w:val="1"/>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seus resultados;</w:t>
      </w:r>
    </w:p>
    <w:p w:rsidR="00776AEB" w:rsidRPr="00F97099" w:rsidRDefault="009B07D8"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Após</w:t>
      </w:r>
      <w:r w:rsidR="00776AEB" w:rsidRPr="00F97099">
        <w:rPr>
          <w:rFonts w:asciiTheme="majorHAnsi" w:hAnsiTheme="majorHAnsi"/>
          <w:spacing w:val="11"/>
          <w:sz w:val="24"/>
          <w:szCs w:val="24"/>
        </w:rPr>
        <w:t xml:space="preserve"> </w:t>
      </w:r>
      <w:r w:rsidR="00776AEB" w:rsidRPr="00F97099">
        <w:rPr>
          <w:rFonts w:asciiTheme="majorHAnsi" w:hAnsiTheme="majorHAnsi"/>
          <w:sz w:val="24"/>
          <w:szCs w:val="24"/>
        </w:rPr>
        <w:t>o</w:t>
      </w:r>
      <w:r w:rsidR="00776AEB" w:rsidRPr="00F97099">
        <w:rPr>
          <w:rFonts w:asciiTheme="majorHAnsi" w:hAnsiTheme="majorHAnsi"/>
          <w:spacing w:val="10"/>
          <w:sz w:val="24"/>
          <w:szCs w:val="24"/>
        </w:rPr>
        <w:t xml:space="preserve"> </w:t>
      </w:r>
      <w:r w:rsidR="00776AEB" w:rsidRPr="00F97099">
        <w:rPr>
          <w:rFonts w:asciiTheme="majorHAnsi" w:hAnsiTheme="majorHAnsi"/>
          <w:spacing w:val="-1"/>
          <w:sz w:val="24"/>
          <w:szCs w:val="24"/>
        </w:rPr>
        <w:t>término</w:t>
      </w:r>
      <w:r w:rsidR="00776AEB" w:rsidRPr="00F97099">
        <w:rPr>
          <w:rFonts w:asciiTheme="majorHAnsi" w:hAnsiTheme="majorHAnsi"/>
          <w:spacing w:val="12"/>
          <w:sz w:val="24"/>
          <w:szCs w:val="24"/>
        </w:rPr>
        <w:t xml:space="preserve"> </w:t>
      </w:r>
      <w:r w:rsidR="00776AEB" w:rsidRPr="00F97099">
        <w:rPr>
          <w:rFonts w:asciiTheme="majorHAnsi" w:hAnsiTheme="majorHAnsi"/>
          <w:spacing w:val="-1"/>
          <w:sz w:val="24"/>
          <w:szCs w:val="24"/>
        </w:rPr>
        <w:t>do</w:t>
      </w:r>
      <w:r w:rsidR="00776AEB" w:rsidRPr="00F97099">
        <w:rPr>
          <w:rFonts w:asciiTheme="majorHAnsi" w:hAnsiTheme="majorHAnsi"/>
          <w:spacing w:val="11"/>
          <w:sz w:val="24"/>
          <w:szCs w:val="24"/>
        </w:rPr>
        <w:t xml:space="preserve"> </w:t>
      </w:r>
      <w:r w:rsidR="00776AEB" w:rsidRPr="00F97099">
        <w:rPr>
          <w:rFonts w:asciiTheme="majorHAnsi" w:hAnsiTheme="majorHAnsi"/>
          <w:spacing w:val="-1"/>
          <w:sz w:val="24"/>
          <w:szCs w:val="24"/>
        </w:rPr>
        <w:t>período</w:t>
      </w:r>
      <w:r w:rsidR="00776AEB" w:rsidRPr="00F97099">
        <w:rPr>
          <w:rFonts w:asciiTheme="majorHAnsi" w:hAnsiTheme="majorHAnsi"/>
          <w:spacing w:val="12"/>
          <w:sz w:val="24"/>
          <w:szCs w:val="24"/>
        </w:rPr>
        <w:t xml:space="preserve"> </w:t>
      </w:r>
      <w:r w:rsidR="00776AEB" w:rsidRPr="00F97099">
        <w:rPr>
          <w:rFonts w:asciiTheme="majorHAnsi" w:hAnsiTheme="majorHAnsi"/>
          <w:spacing w:val="-1"/>
          <w:sz w:val="24"/>
          <w:szCs w:val="24"/>
        </w:rPr>
        <w:t>experimental</w:t>
      </w:r>
      <w:r w:rsidR="00776AEB" w:rsidRPr="00F97099">
        <w:rPr>
          <w:rFonts w:asciiTheme="majorHAnsi" w:hAnsiTheme="majorHAnsi"/>
          <w:spacing w:val="13"/>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11"/>
          <w:sz w:val="24"/>
          <w:szCs w:val="24"/>
        </w:rPr>
        <w:t xml:space="preserve"> </w:t>
      </w:r>
      <w:r w:rsidR="00776AEB" w:rsidRPr="00F97099">
        <w:rPr>
          <w:rFonts w:asciiTheme="majorHAnsi" w:hAnsiTheme="majorHAnsi"/>
          <w:spacing w:val="-1"/>
          <w:sz w:val="24"/>
          <w:szCs w:val="24"/>
        </w:rPr>
        <w:t>corrigidas</w:t>
      </w:r>
      <w:r w:rsidR="00776AEB" w:rsidRPr="00F97099">
        <w:rPr>
          <w:rFonts w:asciiTheme="majorHAnsi" w:hAnsiTheme="majorHAnsi"/>
          <w:spacing w:val="14"/>
          <w:sz w:val="24"/>
          <w:szCs w:val="24"/>
        </w:rPr>
        <w:t xml:space="preserve"> </w:t>
      </w:r>
      <w:r w:rsidR="00776AEB" w:rsidRPr="00F97099">
        <w:rPr>
          <w:rFonts w:asciiTheme="majorHAnsi" w:hAnsiTheme="majorHAnsi"/>
          <w:spacing w:val="-1"/>
          <w:sz w:val="24"/>
          <w:szCs w:val="24"/>
        </w:rPr>
        <w:t>as</w:t>
      </w:r>
      <w:r w:rsidR="00776AEB" w:rsidRPr="00F97099">
        <w:rPr>
          <w:rFonts w:asciiTheme="majorHAnsi" w:hAnsiTheme="majorHAnsi"/>
          <w:spacing w:val="12"/>
          <w:sz w:val="24"/>
          <w:szCs w:val="24"/>
        </w:rPr>
        <w:t xml:space="preserve"> </w:t>
      </w:r>
      <w:r w:rsidR="00776AEB" w:rsidRPr="00F97099">
        <w:rPr>
          <w:rFonts w:asciiTheme="majorHAnsi" w:hAnsiTheme="majorHAnsi"/>
          <w:spacing w:val="-1"/>
          <w:sz w:val="24"/>
          <w:szCs w:val="24"/>
        </w:rPr>
        <w:t>eventuais</w:t>
      </w:r>
      <w:r w:rsidR="00776AEB" w:rsidRPr="00F97099">
        <w:rPr>
          <w:rFonts w:asciiTheme="majorHAnsi" w:hAnsiTheme="majorHAnsi"/>
          <w:spacing w:val="11"/>
          <w:sz w:val="24"/>
          <w:szCs w:val="24"/>
        </w:rPr>
        <w:t xml:space="preserve"> </w:t>
      </w:r>
      <w:r w:rsidR="00776AEB" w:rsidRPr="00F97099">
        <w:rPr>
          <w:rFonts w:asciiTheme="majorHAnsi" w:hAnsiTheme="majorHAnsi"/>
          <w:spacing w:val="-1"/>
          <w:sz w:val="24"/>
          <w:szCs w:val="24"/>
        </w:rPr>
        <w:t>falhas</w:t>
      </w:r>
      <w:r w:rsidR="00776AEB" w:rsidRPr="00F97099">
        <w:rPr>
          <w:rFonts w:asciiTheme="majorHAnsi" w:hAnsiTheme="majorHAnsi"/>
          <w:spacing w:val="12"/>
          <w:sz w:val="24"/>
          <w:szCs w:val="24"/>
        </w:rPr>
        <w:t xml:space="preserve"> </w:t>
      </w:r>
      <w:r w:rsidR="00776AEB" w:rsidRPr="00F97099">
        <w:rPr>
          <w:rFonts w:asciiTheme="majorHAnsi" w:hAnsiTheme="majorHAnsi"/>
          <w:spacing w:val="-1"/>
          <w:sz w:val="24"/>
          <w:szCs w:val="24"/>
        </w:rPr>
        <w:t>ocorridas</w:t>
      </w:r>
      <w:r w:rsidR="00776AEB" w:rsidRPr="00F97099">
        <w:rPr>
          <w:rFonts w:asciiTheme="majorHAnsi" w:hAnsiTheme="majorHAnsi"/>
          <w:spacing w:val="61"/>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1"/>
          <w:sz w:val="24"/>
          <w:szCs w:val="24"/>
        </w:rPr>
        <w:t xml:space="preserve"> após</w:t>
      </w:r>
      <w:r w:rsidR="00776AEB" w:rsidRPr="00F97099">
        <w:rPr>
          <w:rFonts w:asciiTheme="majorHAnsi" w:hAnsiTheme="majorHAnsi"/>
          <w:sz w:val="24"/>
          <w:szCs w:val="24"/>
        </w:rPr>
        <w:t xml:space="preserve"> a </w:t>
      </w:r>
      <w:r w:rsidR="00776AEB" w:rsidRPr="00F97099">
        <w:rPr>
          <w:rFonts w:asciiTheme="majorHAnsi" w:hAnsiTheme="majorHAnsi"/>
          <w:spacing w:val="-1"/>
          <w:sz w:val="24"/>
          <w:szCs w:val="24"/>
        </w:rPr>
        <w:t>entrega</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manual</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de</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manutenção</w:t>
      </w:r>
      <w:r w:rsidR="00776AEB" w:rsidRPr="00F97099">
        <w:rPr>
          <w:rFonts w:asciiTheme="majorHAnsi" w:hAnsiTheme="majorHAnsi"/>
          <w:spacing w:val="1"/>
          <w:sz w:val="24"/>
          <w:szCs w:val="24"/>
        </w:rPr>
        <w:t xml:space="preserve"> </w:t>
      </w:r>
      <w:r w:rsidR="00776AEB" w:rsidRPr="00F97099">
        <w:rPr>
          <w:rFonts w:asciiTheme="majorHAnsi" w:hAnsiTheme="majorHAnsi"/>
          <w:sz w:val="24"/>
          <w:szCs w:val="24"/>
        </w:rPr>
        <w:t>e</w:t>
      </w:r>
      <w:r w:rsidR="00776AEB" w:rsidRPr="00F97099">
        <w:rPr>
          <w:rFonts w:asciiTheme="majorHAnsi" w:hAnsiTheme="majorHAnsi"/>
          <w:spacing w:val="-2"/>
          <w:sz w:val="24"/>
          <w:szCs w:val="24"/>
        </w:rPr>
        <w:t xml:space="preserve"> </w:t>
      </w:r>
      <w:r w:rsidR="00776AEB" w:rsidRPr="00F97099">
        <w:rPr>
          <w:rFonts w:asciiTheme="majorHAnsi" w:hAnsiTheme="majorHAnsi"/>
          <w:spacing w:val="-1"/>
          <w:sz w:val="24"/>
          <w:szCs w:val="24"/>
        </w:rPr>
        <w:t>projeto</w:t>
      </w:r>
      <w:r w:rsidR="00776AEB" w:rsidRPr="00F97099">
        <w:rPr>
          <w:rFonts w:asciiTheme="majorHAnsi" w:hAnsiTheme="majorHAnsi"/>
          <w:sz w:val="24"/>
          <w:szCs w:val="24"/>
        </w:rPr>
        <w:t xml:space="preserve"> </w:t>
      </w:r>
      <w:r w:rsidR="00776AEB" w:rsidRPr="00F97099">
        <w:rPr>
          <w:rFonts w:asciiTheme="majorHAnsi" w:hAnsiTheme="majorHAnsi"/>
          <w:spacing w:val="-1"/>
          <w:sz w:val="24"/>
          <w:szCs w:val="24"/>
        </w:rPr>
        <w:t>‘as</w:t>
      </w:r>
      <w:r w:rsidR="00776AEB" w:rsidRPr="00F97099">
        <w:rPr>
          <w:rFonts w:asciiTheme="majorHAnsi" w:hAnsiTheme="majorHAnsi"/>
          <w:spacing w:val="1"/>
          <w:sz w:val="24"/>
          <w:szCs w:val="24"/>
        </w:rPr>
        <w:t xml:space="preserve"> </w:t>
      </w:r>
      <w:r w:rsidR="00776AEB" w:rsidRPr="00F97099">
        <w:rPr>
          <w:rFonts w:asciiTheme="majorHAnsi" w:hAnsiTheme="majorHAnsi"/>
          <w:spacing w:val="-1"/>
          <w:sz w:val="24"/>
          <w:szCs w:val="24"/>
        </w:rPr>
        <w:t>built’.</w:t>
      </w:r>
    </w:p>
    <w:p w:rsidR="00776AEB" w:rsidRPr="00F97099" w:rsidRDefault="00776AEB" w:rsidP="0080695D">
      <w:pPr>
        <w:kinsoku w:val="0"/>
        <w:overflowPunct w:val="0"/>
        <w:ind w:firstLine="567"/>
        <w:rPr>
          <w:rFonts w:asciiTheme="majorHAnsi" w:hAnsiTheme="majorHAnsi" w:cs="Arial"/>
        </w:rPr>
      </w:pPr>
    </w:p>
    <w:p w:rsidR="006238F9" w:rsidRPr="001A6DCE" w:rsidRDefault="001A6DCE" w:rsidP="001A6DCE">
      <w:pPr>
        <w:pStyle w:val="Ttulo1"/>
        <w:rPr>
          <w:rFonts w:asciiTheme="majorHAnsi" w:hAnsiTheme="majorHAnsi"/>
          <w:bCs w:val="0"/>
          <w:sz w:val="24"/>
          <w:szCs w:val="24"/>
        </w:rPr>
      </w:pPr>
      <w:bookmarkStart w:id="311" w:name="_Toc429648331"/>
      <w:r w:rsidRPr="001A6DCE">
        <w:rPr>
          <w:rFonts w:asciiTheme="majorHAnsi" w:hAnsiTheme="majorHAnsi"/>
          <w:sz w:val="24"/>
          <w:szCs w:val="24"/>
        </w:rPr>
        <w:t>ACESSIBILIDADE</w:t>
      </w:r>
      <w:bookmarkEnd w:id="311"/>
    </w:p>
    <w:p w:rsidR="006238F9" w:rsidRPr="00F97099" w:rsidRDefault="006238F9" w:rsidP="005E4607">
      <w:pPr>
        <w:rPr>
          <w:rFonts w:asciiTheme="majorHAnsi" w:hAnsiTheme="majorHAnsi"/>
          <w:b/>
          <w:bCs/>
        </w:rPr>
      </w:pPr>
    </w:p>
    <w:p w:rsidR="006238F9" w:rsidRPr="001A6DCE" w:rsidRDefault="001A6DCE" w:rsidP="001A6DCE">
      <w:pPr>
        <w:pStyle w:val="Ttulo2"/>
        <w:rPr>
          <w:rFonts w:asciiTheme="majorHAnsi" w:hAnsiTheme="majorHAnsi"/>
        </w:rPr>
      </w:pPr>
      <w:bookmarkStart w:id="312" w:name="_Toc429648332"/>
      <w:r w:rsidRPr="001A6DCE">
        <w:rPr>
          <w:rFonts w:asciiTheme="majorHAnsi" w:hAnsiTheme="majorHAnsi"/>
        </w:rPr>
        <w:t>PISO TÁTIL</w:t>
      </w:r>
      <w:bookmarkEnd w:id="312"/>
    </w:p>
    <w:p w:rsidR="006238F9" w:rsidRPr="00F97099" w:rsidRDefault="006238F9" w:rsidP="0080695D">
      <w:pPr>
        <w:ind w:firstLine="567"/>
        <w:rPr>
          <w:rFonts w:asciiTheme="majorHAnsi" w:hAnsiTheme="majorHAnsi" w:cs="Arial"/>
        </w:rPr>
      </w:pPr>
    </w:p>
    <w:p w:rsidR="006238F9" w:rsidRPr="00F97099" w:rsidRDefault="006238F9" w:rsidP="0080695D">
      <w:pPr>
        <w:ind w:firstLine="567"/>
        <w:rPr>
          <w:rFonts w:asciiTheme="majorHAnsi" w:hAnsiTheme="majorHAnsi" w:cs="Arial"/>
        </w:rPr>
      </w:pPr>
      <w:r w:rsidRPr="00F97099">
        <w:rPr>
          <w:rFonts w:asciiTheme="majorHAnsi" w:hAnsiTheme="majorHAnsi" w:cs="Arial"/>
        </w:rPr>
        <w:t>Definição: piso com contraste tátil e visual em relação ao piso adjacente, perceptível por pessoas com</w:t>
      </w:r>
      <w:r w:rsidRPr="00F97099">
        <w:rPr>
          <w:rFonts w:asciiTheme="majorHAnsi" w:hAnsiTheme="majorHAnsi" w:cs="Arial"/>
          <w:spacing w:val="-27"/>
        </w:rPr>
        <w:t xml:space="preserve"> </w:t>
      </w:r>
      <w:r w:rsidRPr="00F97099">
        <w:rPr>
          <w:rFonts w:asciiTheme="majorHAnsi" w:hAnsiTheme="majorHAnsi" w:cs="Arial"/>
        </w:rPr>
        <w:t xml:space="preserve">deficiência visual. </w:t>
      </w:r>
    </w:p>
    <w:p w:rsidR="00D305F3" w:rsidRPr="00F97099" w:rsidRDefault="00D305F3" w:rsidP="0080695D">
      <w:pPr>
        <w:ind w:firstLine="567"/>
        <w:rPr>
          <w:rFonts w:asciiTheme="majorHAnsi" w:hAnsiTheme="majorHAnsi" w:cs="Arial"/>
        </w:rPr>
      </w:pPr>
    </w:p>
    <w:p w:rsidR="00D305F3" w:rsidRPr="00DB67CD" w:rsidRDefault="00DB67CD" w:rsidP="00DB67CD">
      <w:pPr>
        <w:pStyle w:val="Ttulo3"/>
        <w:rPr>
          <w:rFonts w:asciiTheme="majorHAnsi" w:hAnsiTheme="majorHAnsi"/>
          <w:b/>
        </w:rPr>
      </w:pPr>
      <w:bookmarkStart w:id="313" w:name="_Toc429648333"/>
      <w:r w:rsidRPr="00DB67CD">
        <w:rPr>
          <w:rFonts w:asciiTheme="majorHAnsi" w:hAnsiTheme="majorHAnsi"/>
          <w:b/>
        </w:rPr>
        <w:t>Piso tátil direcional</w:t>
      </w:r>
      <w:bookmarkEnd w:id="313"/>
    </w:p>
    <w:p w:rsidR="001A6DCE" w:rsidRDefault="001A6DCE" w:rsidP="0080695D">
      <w:pPr>
        <w:ind w:firstLine="567"/>
        <w:rPr>
          <w:rFonts w:asciiTheme="majorHAnsi" w:hAnsiTheme="majorHAnsi" w:cs="Arial"/>
        </w:rPr>
      </w:pPr>
    </w:p>
    <w:p w:rsidR="006238F9" w:rsidRPr="00F97099" w:rsidRDefault="006238F9" w:rsidP="0080695D">
      <w:pPr>
        <w:ind w:firstLine="567"/>
        <w:rPr>
          <w:rFonts w:asciiTheme="majorHAnsi" w:hAnsiTheme="majorHAnsi" w:cs="Arial"/>
        </w:rPr>
      </w:pPr>
      <w:r w:rsidRPr="00F97099">
        <w:rPr>
          <w:rFonts w:asciiTheme="majorHAnsi" w:hAnsiTheme="majorHAnsi" w:cs="Arial"/>
        </w:rPr>
        <w:t>Sinalização utilizada para indicar direção de um percurso ou a distribuição de elementos de um</w:t>
      </w:r>
      <w:r w:rsidRPr="00F97099">
        <w:rPr>
          <w:rFonts w:asciiTheme="majorHAnsi" w:hAnsiTheme="majorHAnsi" w:cs="Arial"/>
          <w:spacing w:val="58"/>
        </w:rPr>
        <w:t xml:space="preserve"> </w:t>
      </w:r>
      <w:r w:rsidRPr="00F97099">
        <w:rPr>
          <w:rFonts w:asciiTheme="majorHAnsi" w:hAnsiTheme="majorHAnsi" w:cs="Arial"/>
        </w:rPr>
        <w:t>espaço e de uma edificação. Na forma visual, associa setas indicativas de direção a textos, Figuras</w:t>
      </w:r>
      <w:r w:rsidR="00800606" w:rsidRPr="00F97099">
        <w:rPr>
          <w:rFonts w:asciiTheme="majorHAnsi" w:hAnsiTheme="majorHAnsi" w:cs="Arial"/>
        </w:rPr>
        <w:t xml:space="preserve"> </w:t>
      </w:r>
      <w:r w:rsidRPr="00F97099">
        <w:rPr>
          <w:rFonts w:asciiTheme="majorHAnsi" w:hAnsiTheme="majorHAnsi" w:cs="Arial"/>
        </w:rPr>
        <w:t>ou símbolos. Na forma tátil, utiliza recursos como guia de balizamento ou piso tátil. Na forma sonora,</w:t>
      </w:r>
      <w:r w:rsidRPr="00F97099">
        <w:rPr>
          <w:rFonts w:asciiTheme="majorHAnsi" w:hAnsiTheme="majorHAnsi" w:cs="Arial"/>
          <w:spacing w:val="30"/>
        </w:rPr>
        <w:t xml:space="preserve"> </w:t>
      </w:r>
      <w:r w:rsidRPr="00F97099">
        <w:rPr>
          <w:rFonts w:asciiTheme="majorHAnsi" w:hAnsiTheme="majorHAnsi" w:cs="Arial"/>
        </w:rPr>
        <w:t>utiliza recursos de áudio para explanação de direcionamentos e segurança, como em alarmes e rotas de</w:t>
      </w:r>
      <w:r w:rsidRPr="00F97099">
        <w:rPr>
          <w:rFonts w:asciiTheme="majorHAnsi" w:hAnsiTheme="majorHAnsi" w:cs="Arial"/>
          <w:spacing w:val="-24"/>
        </w:rPr>
        <w:t xml:space="preserve"> </w:t>
      </w:r>
      <w:r w:rsidRPr="00F97099">
        <w:rPr>
          <w:rFonts w:asciiTheme="majorHAnsi" w:hAnsiTheme="majorHAnsi" w:cs="Arial"/>
        </w:rPr>
        <w:t>fuga.</w:t>
      </w:r>
    </w:p>
    <w:p w:rsidR="00D305F3" w:rsidRPr="00F97099" w:rsidRDefault="00D305F3" w:rsidP="0080695D">
      <w:pPr>
        <w:ind w:firstLine="567"/>
        <w:rPr>
          <w:rFonts w:asciiTheme="majorHAnsi" w:hAnsiTheme="majorHAnsi" w:cs="Arial"/>
        </w:rPr>
      </w:pPr>
    </w:p>
    <w:p w:rsidR="00D305F3" w:rsidRPr="00F97099" w:rsidRDefault="00930810" w:rsidP="001A6DCE">
      <w:pPr>
        <w:rPr>
          <w:rFonts w:asciiTheme="majorHAnsi" w:hAnsiTheme="majorHAnsi" w:cs="Arial"/>
        </w:rPr>
      </w:pPr>
      <w:r w:rsidRPr="00F97099">
        <w:rPr>
          <w:rFonts w:asciiTheme="majorHAnsi" w:hAnsiTheme="majorHAnsi" w:cs="Arial"/>
          <w:noProof/>
          <w:position w:val="-74"/>
        </w:rPr>
        <mc:AlternateContent>
          <mc:Choice Requires="wpg">
            <w:drawing>
              <wp:anchor distT="0" distB="0" distL="114300" distR="114300" simplePos="0" relativeHeight="251661312" behindDoc="0" locked="0" layoutInCell="1" allowOverlap="1">
                <wp:simplePos x="0" y="0"/>
                <wp:positionH relativeFrom="margin">
                  <wp:align>center</wp:align>
                </wp:positionH>
                <wp:positionV relativeFrom="paragraph">
                  <wp:posOffset>-3810</wp:posOffset>
                </wp:positionV>
                <wp:extent cx="2520000" cy="3600000"/>
                <wp:effectExtent l="0" t="0" r="13970" b="19685"/>
                <wp:wrapTopAndBottom/>
                <wp:docPr id="5"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20000" cy="3600000"/>
                          <a:chOff x="0" y="0"/>
                          <a:chExt cx="2837" cy="3765"/>
                        </a:xfrm>
                      </wpg:grpSpPr>
                      <wpg:grpSp>
                        <wpg:cNvPr id="30" name="Group 5"/>
                        <wpg:cNvGrpSpPr>
                          <a:grpSpLocks/>
                        </wpg:cNvGrpSpPr>
                        <wpg:grpSpPr bwMode="auto">
                          <a:xfrm>
                            <a:off x="178" y="378"/>
                            <a:ext cx="2658" cy="2611"/>
                            <a:chOff x="178" y="378"/>
                            <a:chExt cx="2658" cy="2611"/>
                          </a:xfrm>
                        </wpg:grpSpPr>
                        <wps:wsp>
                          <wps:cNvPr id="31" name="Freeform 6"/>
                          <wps:cNvSpPr>
                            <a:spLocks/>
                          </wps:cNvSpPr>
                          <wps:spPr bwMode="auto">
                            <a:xfrm>
                              <a:off x="178" y="378"/>
                              <a:ext cx="2658" cy="2611"/>
                            </a:xfrm>
                            <a:custGeom>
                              <a:avLst/>
                              <a:gdLst>
                                <a:gd name="T0" fmla="+- 0 178 178"/>
                                <a:gd name="T1" fmla="*/ T0 w 2658"/>
                                <a:gd name="T2" fmla="+- 0 2989 378"/>
                                <a:gd name="T3" fmla="*/ 2989 h 2611"/>
                                <a:gd name="T4" fmla="+- 0 2836 178"/>
                                <a:gd name="T5" fmla="*/ T4 w 2658"/>
                                <a:gd name="T6" fmla="+- 0 2989 378"/>
                                <a:gd name="T7" fmla="*/ 2989 h 2611"/>
                                <a:gd name="T8" fmla="+- 0 2836 178"/>
                                <a:gd name="T9" fmla="*/ T8 w 2658"/>
                                <a:gd name="T10" fmla="+- 0 378 378"/>
                                <a:gd name="T11" fmla="*/ 378 h 2611"/>
                                <a:gd name="T12" fmla="+- 0 178 178"/>
                                <a:gd name="T13" fmla="*/ T12 w 2658"/>
                                <a:gd name="T14" fmla="+- 0 378 378"/>
                                <a:gd name="T15" fmla="*/ 378 h 2611"/>
                                <a:gd name="T16" fmla="+- 0 178 178"/>
                                <a:gd name="T17" fmla="*/ T16 w 2658"/>
                                <a:gd name="T18" fmla="+- 0 2989 378"/>
                                <a:gd name="T19" fmla="*/ 2989 h 2611"/>
                              </a:gdLst>
                              <a:ahLst/>
                              <a:cxnLst>
                                <a:cxn ang="0">
                                  <a:pos x="T1" y="T3"/>
                                </a:cxn>
                                <a:cxn ang="0">
                                  <a:pos x="T5" y="T7"/>
                                </a:cxn>
                                <a:cxn ang="0">
                                  <a:pos x="T9" y="T11"/>
                                </a:cxn>
                                <a:cxn ang="0">
                                  <a:pos x="T13" y="T15"/>
                                </a:cxn>
                                <a:cxn ang="0">
                                  <a:pos x="T17" y="T19"/>
                                </a:cxn>
                              </a:cxnLst>
                              <a:rect l="0" t="0" r="r" b="b"/>
                              <a:pathLst>
                                <a:path w="2658" h="2611">
                                  <a:moveTo>
                                    <a:pt x="0" y="2611"/>
                                  </a:moveTo>
                                  <a:lnTo>
                                    <a:pt x="2658" y="2611"/>
                                  </a:lnTo>
                                  <a:lnTo>
                                    <a:pt x="2658" y="0"/>
                                  </a:lnTo>
                                  <a:lnTo>
                                    <a:pt x="0" y="0"/>
                                  </a:lnTo>
                                  <a:lnTo>
                                    <a:pt x="0" y="2611"/>
                                  </a:lnTo>
                                  <a:close/>
                                </a:path>
                              </a:pathLst>
                            </a:custGeom>
                            <a:noFill/>
                            <a:ln w="9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 name="Group 7"/>
                        <wpg:cNvGrpSpPr>
                          <a:grpSpLocks/>
                        </wpg:cNvGrpSpPr>
                        <wpg:grpSpPr bwMode="auto">
                          <a:xfrm>
                            <a:off x="417" y="2833"/>
                            <a:ext cx="2" cy="621"/>
                            <a:chOff x="417" y="2833"/>
                            <a:chExt cx="2" cy="621"/>
                          </a:xfrm>
                        </wpg:grpSpPr>
                        <wps:wsp>
                          <wps:cNvPr id="161" name="Freeform 8"/>
                          <wps:cNvSpPr>
                            <a:spLocks/>
                          </wps:cNvSpPr>
                          <wps:spPr bwMode="auto">
                            <a:xfrm>
                              <a:off x="417" y="2833"/>
                              <a:ext cx="2" cy="621"/>
                            </a:xfrm>
                            <a:custGeom>
                              <a:avLst/>
                              <a:gdLst>
                                <a:gd name="T0" fmla="+- 0 2833 2833"/>
                                <a:gd name="T1" fmla="*/ 2833 h 621"/>
                                <a:gd name="T2" fmla="+- 0 3454 2833"/>
                                <a:gd name="T3" fmla="*/ 3454 h 621"/>
                              </a:gdLst>
                              <a:ahLst/>
                              <a:cxnLst>
                                <a:cxn ang="0">
                                  <a:pos x="0" y="T1"/>
                                </a:cxn>
                                <a:cxn ang="0">
                                  <a:pos x="0" y="T3"/>
                                </a:cxn>
                              </a:cxnLst>
                              <a:rect l="0" t="0" r="r" b="b"/>
                              <a:pathLst>
                                <a:path h="621">
                                  <a:moveTo>
                                    <a:pt x="0" y="0"/>
                                  </a:moveTo>
                                  <a:lnTo>
                                    <a:pt x="0" y="621"/>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9"/>
                        <wpg:cNvGrpSpPr>
                          <a:grpSpLocks/>
                        </wpg:cNvGrpSpPr>
                        <wpg:grpSpPr bwMode="auto">
                          <a:xfrm>
                            <a:off x="595" y="2833"/>
                            <a:ext cx="2" cy="621"/>
                            <a:chOff x="595" y="2833"/>
                            <a:chExt cx="2" cy="621"/>
                          </a:xfrm>
                        </wpg:grpSpPr>
                        <wps:wsp>
                          <wps:cNvPr id="163" name="Freeform 10"/>
                          <wps:cNvSpPr>
                            <a:spLocks/>
                          </wps:cNvSpPr>
                          <wps:spPr bwMode="auto">
                            <a:xfrm>
                              <a:off x="595" y="2833"/>
                              <a:ext cx="2" cy="621"/>
                            </a:xfrm>
                            <a:custGeom>
                              <a:avLst/>
                              <a:gdLst>
                                <a:gd name="T0" fmla="+- 0 2833 2833"/>
                                <a:gd name="T1" fmla="*/ 2833 h 621"/>
                                <a:gd name="T2" fmla="+- 0 3454 2833"/>
                                <a:gd name="T3" fmla="*/ 3454 h 621"/>
                              </a:gdLst>
                              <a:ahLst/>
                              <a:cxnLst>
                                <a:cxn ang="0">
                                  <a:pos x="0" y="T1"/>
                                </a:cxn>
                                <a:cxn ang="0">
                                  <a:pos x="0" y="T3"/>
                                </a:cxn>
                              </a:cxnLst>
                              <a:rect l="0" t="0" r="r" b="b"/>
                              <a:pathLst>
                                <a:path h="621">
                                  <a:moveTo>
                                    <a:pt x="0" y="0"/>
                                  </a:moveTo>
                                  <a:lnTo>
                                    <a:pt x="0" y="621"/>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 name="Group 11"/>
                        <wpg:cNvGrpSpPr>
                          <a:grpSpLocks/>
                        </wpg:cNvGrpSpPr>
                        <wpg:grpSpPr bwMode="auto">
                          <a:xfrm>
                            <a:off x="417" y="3410"/>
                            <a:ext cx="178" cy="2"/>
                            <a:chOff x="417" y="3410"/>
                            <a:chExt cx="178" cy="2"/>
                          </a:xfrm>
                        </wpg:grpSpPr>
                        <wps:wsp>
                          <wps:cNvPr id="166" name="Freeform 12"/>
                          <wps:cNvSpPr>
                            <a:spLocks/>
                          </wps:cNvSpPr>
                          <wps:spPr bwMode="auto">
                            <a:xfrm>
                              <a:off x="417" y="3410"/>
                              <a:ext cx="178" cy="2"/>
                            </a:xfrm>
                            <a:custGeom>
                              <a:avLst/>
                              <a:gdLst>
                                <a:gd name="T0" fmla="+- 0 417 417"/>
                                <a:gd name="T1" fmla="*/ T0 w 178"/>
                                <a:gd name="T2" fmla="+- 0 595 417"/>
                                <a:gd name="T3" fmla="*/ T2 w 178"/>
                              </a:gdLst>
                              <a:ahLst/>
                              <a:cxnLst>
                                <a:cxn ang="0">
                                  <a:pos x="T1" y="0"/>
                                </a:cxn>
                                <a:cxn ang="0">
                                  <a:pos x="T3" y="0"/>
                                </a:cxn>
                              </a:cxnLst>
                              <a:rect l="0" t="0" r="r" b="b"/>
                              <a:pathLst>
                                <a:path w="178">
                                  <a:moveTo>
                                    <a:pt x="0" y="0"/>
                                  </a:moveTo>
                                  <a:lnTo>
                                    <a:pt x="178" y="0"/>
                                  </a:lnTo>
                                </a:path>
                              </a:pathLst>
                            </a:custGeom>
                            <a:noFill/>
                            <a:ln w="9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 name="Group 13"/>
                        <wpg:cNvGrpSpPr>
                          <a:grpSpLocks/>
                        </wpg:cNvGrpSpPr>
                        <wpg:grpSpPr bwMode="auto">
                          <a:xfrm>
                            <a:off x="323" y="3390"/>
                            <a:ext cx="89" cy="30"/>
                            <a:chOff x="323" y="3390"/>
                            <a:chExt cx="89" cy="30"/>
                          </a:xfrm>
                        </wpg:grpSpPr>
                        <wps:wsp>
                          <wps:cNvPr id="168" name="Freeform 14"/>
                          <wps:cNvSpPr>
                            <a:spLocks/>
                          </wps:cNvSpPr>
                          <wps:spPr bwMode="auto">
                            <a:xfrm>
                              <a:off x="323" y="3390"/>
                              <a:ext cx="89" cy="30"/>
                            </a:xfrm>
                            <a:custGeom>
                              <a:avLst/>
                              <a:gdLst>
                                <a:gd name="T0" fmla="+- 0 323 323"/>
                                <a:gd name="T1" fmla="*/ T0 w 89"/>
                                <a:gd name="T2" fmla="+- 0 3390 3390"/>
                                <a:gd name="T3" fmla="*/ 3390 h 30"/>
                                <a:gd name="T4" fmla="+- 0 323 323"/>
                                <a:gd name="T5" fmla="*/ T4 w 89"/>
                                <a:gd name="T6" fmla="+- 0 3419 3390"/>
                                <a:gd name="T7" fmla="*/ 3419 h 30"/>
                                <a:gd name="T8" fmla="+- 0 412 323"/>
                                <a:gd name="T9" fmla="*/ T8 w 89"/>
                                <a:gd name="T10" fmla="+- 0 3405 3390"/>
                                <a:gd name="T11" fmla="*/ 3405 h 30"/>
                                <a:gd name="T12" fmla="+- 0 323 323"/>
                                <a:gd name="T13" fmla="*/ T12 w 89"/>
                                <a:gd name="T14" fmla="+- 0 3390 3390"/>
                                <a:gd name="T15" fmla="*/ 3390 h 30"/>
                              </a:gdLst>
                              <a:ahLst/>
                              <a:cxnLst>
                                <a:cxn ang="0">
                                  <a:pos x="T1" y="T3"/>
                                </a:cxn>
                                <a:cxn ang="0">
                                  <a:pos x="T5" y="T7"/>
                                </a:cxn>
                                <a:cxn ang="0">
                                  <a:pos x="T9" y="T11"/>
                                </a:cxn>
                                <a:cxn ang="0">
                                  <a:pos x="T13" y="T15"/>
                                </a:cxn>
                              </a:cxnLst>
                              <a:rect l="0" t="0" r="r" b="b"/>
                              <a:pathLst>
                                <a:path w="89" h="30">
                                  <a:moveTo>
                                    <a:pt x="0" y="0"/>
                                  </a:moveTo>
                                  <a:lnTo>
                                    <a:pt x="0" y="29"/>
                                  </a:lnTo>
                                  <a:lnTo>
                                    <a:pt x="89" y="1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9" name="Group 15"/>
                        <wpg:cNvGrpSpPr>
                          <a:grpSpLocks/>
                        </wpg:cNvGrpSpPr>
                        <wpg:grpSpPr bwMode="auto">
                          <a:xfrm>
                            <a:off x="329" y="3396"/>
                            <a:ext cx="89" cy="30"/>
                            <a:chOff x="329" y="3396"/>
                            <a:chExt cx="89" cy="30"/>
                          </a:xfrm>
                        </wpg:grpSpPr>
                        <wps:wsp>
                          <wps:cNvPr id="170" name="Freeform 16"/>
                          <wps:cNvSpPr>
                            <a:spLocks/>
                          </wps:cNvSpPr>
                          <wps:spPr bwMode="auto">
                            <a:xfrm>
                              <a:off x="329" y="3396"/>
                              <a:ext cx="89" cy="30"/>
                            </a:xfrm>
                            <a:custGeom>
                              <a:avLst/>
                              <a:gdLst>
                                <a:gd name="T0" fmla="+- 0 329 329"/>
                                <a:gd name="T1" fmla="*/ T0 w 89"/>
                                <a:gd name="T2" fmla="+- 0 3396 3396"/>
                                <a:gd name="T3" fmla="*/ 3396 h 30"/>
                                <a:gd name="T4" fmla="+- 0 329 329"/>
                                <a:gd name="T5" fmla="*/ T4 w 89"/>
                                <a:gd name="T6" fmla="+- 0 3425 3396"/>
                                <a:gd name="T7" fmla="*/ 3425 h 30"/>
                                <a:gd name="T8" fmla="+- 0 417 329"/>
                                <a:gd name="T9" fmla="*/ T8 w 89"/>
                                <a:gd name="T10" fmla="+- 0 3410 3396"/>
                                <a:gd name="T11" fmla="*/ 3410 h 30"/>
                                <a:gd name="T12" fmla="+- 0 329 329"/>
                                <a:gd name="T13" fmla="*/ T12 w 89"/>
                                <a:gd name="T14" fmla="+- 0 3396 3396"/>
                                <a:gd name="T15" fmla="*/ 3396 h 30"/>
                              </a:gdLst>
                              <a:ahLst/>
                              <a:cxnLst>
                                <a:cxn ang="0">
                                  <a:pos x="T1" y="T3"/>
                                </a:cxn>
                                <a:cxn ang="0">
                                  <a:pos x="T5" y="T7"/>
                                </a:cxn>
                                <a:cxn ang="0">
                                  <a:pos x="T9" y="T11"/>
                                </a:cxn>
                                <a:cxn ang="0">
                                  <a:pos x="T13" y="T15"/>
                                </a:cxn>
                              </a:cxnLst>
                              <a:rect l="0" t="0" r="r" b="b"/>
                              <a:pathLst>
                                <a:path w="89" h="30">
                                  <a:moveTo>
                                    <a:pt x="0" y="0"/>
                                  </a:moveTo>
                                  <a:lnTo>
                                    <a:pt x="0" y="29"/>
                                  </a:lnTo>
                                  <a:lnTo>
                                    <a:pt x="88" y="14"/>
                                  </a:lnTo>
                                  <a:lnTo>
                                    <a:pt x="0"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 name="Group 17"/>
                        <wpg:cNvGrpSpPr>
                          <a:grpSpLocks/>
                        </wpg:cNvGrpSpPr>
                        <wpg:grpSpPr bwMode="auto">
                          <a:xfrm>
                            <a:off x="589" y="3390"/>
                            <a:ext cx="89" cy="30"/>
                            <a:chOff x="589" y="3390"/>
                            <a:chExt cx="89" cy="30"/>
                          </a:xfrm>
                        </wpg:grpSpPr>
                        <wps:wsp>
                          <wps:cNvPr id="172" name="Freeform 18"/>
                          <wps:cNvSpPr>
                            <a:spLocks/>
                          </wps:cNvSpPr>
                          <wps:spPr bwMode="auto">
                            <a:xfrm>
                              <a:off x="589" y="3390"/>
                              <a:ext cx="89" cy="30"/>
                            </a:xfrm>
                            <a:custGeom>
                              <a:avLst/>
                              <a:gdLst>
                                <a:gd name="T0" fmla="+- 0 678 589"/>
                                <a:gd name="T1" fmla="*/ T0 w 89"/>
                                <a:gd name="T2" fmla="+- 0 3390 3390"/>
                                <a:gd name="T3" fmla="*/ 3390 h 30"/>
                                <a:gd name="T4" fmla="+- 0 589 589"/>
                                <a:gd name="T5" fmla="*/ T4 w 89"/>
                                <a:gd name="T6" fmla="+- 0 3405 3390"/>
                                <a:gd name="T7" fmla="*/ 3405 h 30"/>
                                <a:gd name="T8" fmla="+- 0 678 589"/>
                                <a:gd name="T9" fmla="*/ T8 w 89"/>
                                <a:gd name="T10" fmla="+- 0 3419 3390"/>
                                <a:gd name="T11" fmla="*/ 3419 h 30"/>
                                <a:gd name="T12" fmla="+- 0 678 589"/>
                                <a:gd name="T13" fmla="*/ T12 w 89"/>
                                <a:gd name="T14" fmla="+- 0 3390 3390"/>
                                <a:gd name="T15" fmla="*/ 3390 h 30"/>
                              </a:gdLst>
                              <a:ahLst/>
                              <a:cxnLst>
                                <a:cxn ang="0">
                                  <a:pos x="T1" y="T3"/>
                                </a:cxn>
                                <a:cxn ang="0">
                                  <a:pos x="T5" y="T7"/>
                                </a:cxn>
                                <a:cxn ang="0">
                                  <a:pos x="T9" y="T11"/>
                                </a:cxn>
                                <a:cxn ang="0">
                                  <a:pos x="T13" y="T15"/>
                                </a:cxn>
                              </a:cxnLst>
                              <a:rect l="0" t="0" r="r" b="b"/>
                              <a:pathLst>
                                <a:path w="89" h="30">
                                  <a:moveTo>
                                    <a:pt x="89" y="0"/>
                                  </a:moveTo>
                                  <a:lnTo>
                                    <a:pt x="0" y="15"/>
                                  </a:lnTo>
                                  <a:lnTo>
                                    <a:pt x="89" y="29"/>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3" name="Group 19"/>
                        <wpg:cNvGrpSpPr>
                          <a:grpSpLocks/>
                        </wpg:cNvGrpSpPr>
                        <wpg:grpSpPr bwMode="auto">
                          <a:xfrm>
                            <a:off x="417" y="2789"/>
                            <a:ext cx="2" cy="2"/>
                            <a:chOff x="417" y="2789"/>
                            <a:chExt cx="2" cy="2"/>
                          </a:xfrm>
                        </wpg:grpSpPr>
                        <wps:wsp>
                          <wps:cNvPr id="174" name="Freeform 20"/>
                          <wps:cNvSpPr>
                            <a:spLocks/>
                          </wps:cNvSpPr>
                          <wps:spPr bwMode="auto">
                            <a:xfrm>
                              <a:off x="417" y="2789"/>
                              <a:ext cx="2" cy="2"/>
                            </a:xfrm>
                            <a:custGeom>
                              <a:avLst/>
                              <a:gdLst>
                                <a:gd name="T0" fmla="+- 0 2789 2789"/>
                                <a:gd name="T1" fmla="*/ 2789 h 2"/>
                                <a:gd name="T2" fmla="+- 0 2790 2789"/>
                                <a:gd name="T3" fmla="*/ 2790 h 2"/>
                              </a:gdLst>
                              <a:ahLst/>
                              <a:cxnLst>
                                <a:cxn ang="0">
                                  <a:pos x="0" y="T1"/>
                                </a:cxn>
                                <a:cxn ang="0">
                                  <a:pos x="0" y="T3"/>
                                </a:cxn>
                              </a:cxnLst>
                              <a:rect l="0" t="0" r="r" b="b"/>
                              <a:pathLst>
                                <a:path h="2">
                                  <a:moveTo>
                                    <a:pt x="0" y="0"/>
                                  </a:moveTo>
                                  <a:lnTo>
                                    <a:pt x="0" y="1"/>
                                  </a:lnTo>
                                </a:path>
                              </a:pathLst>
                            </a:custGeom>
                            <a:noFill/>
                            <a:ln w="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 name="Group 21"/>
                        <wpg:cNvGrpSpPr>
                          <a:grpSpLocks/>
                        </wpg:cNvGrpSpPr>
                        <wpg:grpSpPr bwMode="auto">
                          <a:xfrm>
                            <a:off x="595" y="2789"/>
                            <a:ext cx="2" cy="2"/>
                            <a:chOff x="595" y="2789"/>
                            <a:chExt cx="2" cy="2"/>
                          </a:xfrm>
                        </wpg:grpSpPr>
                        <wps:wsp>
                          <wps:cNvPr id="176" name="Freeform 22"/>
                          <wps:cNvSpPr>
                            <a:spLocks/>
                          </wps:cNvSpPr>
                          <wps:spPr bwMode="auto">
                            <a:xfrm>
                              <a:off x="595" y="2789"/>
                              <a:ext cx="2" cy="2"/>
                            </a:xfrm>
                            <a:custGeom>
                              <a:avLst/>
                              <a:gdLst>
                                <a:gd name="T0" fmla="+- 0 2789 2789"/>
                                <a:gd name="T1" fmla="*/ 2789 h 2"/>
                                <a:gd name="T2" fmla="+- 0 2790 2789"/>
                                <a:gd name="T3" fmla="*/ 2790 h 2"/>
                              </a:gdLst>
                              <a:ahLst/>
                              <a:cxnLst>
                                <a:cxn ang="0">
                                  <a:pos x="0" y="T1"/>
                                </a:cxn>
                                <a:cxn ang="0">
                                  <a:pos x="0" y="T3"/>
                                </a:cxn>
                              </a:cxnLst>
                              <a:rect l="0" t="0" r="r" b="b"/>
                              <a:pathLst>
                                <a:path h="2">
                                  <a:moveTo>
                                    <a:pt x="0" y="0"/>
                                  </a:moveTo>
                                  <a:lnTo>
                                    <a:pt x="0" y="1"/>
                                  </a:lnTo>
                                </a:path>
                              </a:pathLst>
                            </a:custGeom>
                            <a:noFill/>
                            <a:ln w="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 name="Group 23"/>
                        <wpg:cNvGrpSpPr>
                          <a:grpSpLocks/>
                        </wpg:cNvGrpSpPr>
                        <wpg:grpSpPr bwMode="auto">
                          <a:xfrm>
                            <a:off x="595" y="3409"/>
                            <a:ext cx="2" cy="2"/>
                            <a:chOff x="595" y="3409"/>
                            <a:chExt cx="2" cy="2"/>
                          </a:xfrm>
                        </wpg:grpSpPr>
                        <wps:wsp>
                          <wps:cNvPr id="178" name="Freeform 24"/>
                          <wps:cNvSpPr>
                            <a:spLocks/>
                          </wps:cNvSpPr>
                          <wps:spPr bwMode="auto">
                            <a:xfrm>
                              <a:off x="595" y="3409"/>
                              <a:ext cx="2" cy="2"/>
                            </a:xfrm>
                            <a:custGeom>
                              <a:avLst/>
                              <a:gdLst>
                                <a:gd name="T0" fmla="+- 0 3409 3409"/>
                                <a:gd name="T1" fmla="*/ 3409 h 2"/>
                                <a:gd name="T2" fmla="+- 0 3411 3409"/>
                                <a:gd name="T3" fmla="*/ 3411 h 2"/>
                              </a:gdLst>
                              <a:ahLst/>
                              <a:cxnLst>
                                <a:cxn ang="0">
                                  <a:pos x="0" y="T1"/>
                                </a:cxn>
                                <a:cxn ang="0">
                                  <a:pos x="0" y="T3"/>
                                </a:cxn>
                              </a:cxnLst>
                              <a:rect l="0" t="0" r="r" b="b"/>
                              <a:pathLst>
                                <a:path h="2">
                                  <a:moveTo>
                                    <a:pt x="0" y="0"/>
                                  </a:moveTo>
                                  <a:lnTo>
                                    <a:pt x="0" y="2"/>
                                  </a:lnTo>
                                </a:path>
                              </a:pathLst>
                            </a:custGeom>
                            <a:noFill/>
                            <a:ln w="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 name="Group 25"/>
                        <wpg:cNvGrpSpPr>
                          <a:grpSpLocks/>
                        </wpg:cNvGrpSpPr>
                        <wpg:grpSpPr bwMode="auto">
                          <a:xfrm>
                            <a:off x="595" y="3396"/>
                            <a:ext cx="89" cy="30"/>
                            <a:chOff x="595" y="3396"/>
                            <a:chExt cx="89" cy="30"/>
                          </a:xfrm>
                        </wpg:grpSpPr>
                        <wps:wsp>
                          <wps:cNvPr id="180" name="Freeform 26"/>
                          <wps:cNvSpPr>
                            <a:spLocks/>
                          </wps:cNvSpPr>
                          <wps:spPr bwMode="auto">
                            <a:xfrm>
                              <a:off x="595" y="3396"/>
                              <a:ext cx="89" cy="30"/>
                            </a:xfrm>
                            <a:custGeom>
                              <a:avLst/>
                              <a:gdLst>
                                <a:gd name="T0" fmla="+- 0 683 595"/>
                                <a:gd name="T1" fmla="*/ T0 w 89"/>
                                <a:gd name="T2" fmla="+- 0 3396 3396"/>
                                <a:gd name="T3" fmla="*/ 3396 h 30"/>
                                <a:gd name="T4" fmla="+- 0 683 595"/>
                                <a:gd name="T5" fmla="*/ T4 w 89"/>
                                <a:gd name="T6" fmla="+- 0 3425 3396"/>
                                <a:gd name="T7" fmla="*/ 3425 h 30"/>
                                <a:gd name="T8" fmla="+- 0 595 595"/>
                                <a:gd name="T9" fmla="*/ T8 w 89"/>
                                <a:gd name="T10" fmla="+- 0 3410 3396"/>
                                <a:gd name="T11" fmla="*/ 3410 h 30"/>
                                <a:gd name="T12" fmla="+- 0 683 595"/>
                                <a:gd name="T13" fmla="*/ T12 w 89"/>
                                <a:gd name="T14" fmla="+- 0 3396 3396"/>
                                <a:gd name="T15" fmla="*/ 3396 h 30"/>
                              </a:gdLst>
                              <a:ahLst/>
                              <a:cxnLst>
                                <a:cxn ang="0">
                                  <a:pos x="T1" y="T3"/>
                                </a:cxn>
                                <a:cxn ang="0">
                                  <a:pos x="T5" y="T7"/>
                                </a:cxn>
                                <a:cxn ang="0">
                                  <a:pos x="T9" y="T11"/>
                                </a:cxn>
                                <a:cxn ang="0">
                                  <a:pos x="T13" y="T15"/>
                                </a:cxn>
                              </a:cxnLst>
                              <a:rect l="0" t="0" r="r" b="b"/>
                              <a:pathLst>
                                <a:path w="89" h="30">
                                  <a:moveTo>
                                    <a:pt x="88" y="0"/>
                                  </a:moveTo>
                                  <a:lnTo>
                                    <a:pt x="88" y="29"/>
                                  </a:lnTo>
                                  <a:lnTo>
                                    <a:pt x="0" y="14"/>
                                  </a:lnTo>
                                  <a:lnTo>
                                    <a:pt x="88"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 name="Group 27"/>
                        <wpg:cNvGrpSpPr>
                          <a:grpSpLocks/>
                        </wpg:cNvGrpSpPr>
                        <wpg:grpSpPr bwMode="auto">
                          <a:xfrm>
                            <a:off x="373" y="2833"/>
                            <a:ext cx="2" cy="931"/>
                            <a:chOff x="373" y="2833"/>
                            <a:chExt cx="2" cy="931"/>
                          </a:xfrm>
                        </wpg:grpSpPr>
                        <wps:wsp>
                          <wps:cNvPr id="182" name="Freeform 28"/>
                          <wps:cNvSpPr>
                            <a:spLocks/>
                          </wps:cNvSpPr>
                          <wps:spPr bwMode="auto">
                            <a:xfrm>
                              <a:off x="373" y="2833"/>
                              <a:ext cx="2" cy="931"/>
                            </a:xfrm>
                            <a:custGeom>
                              <a:avLst/>
                              <a:gdLst>
                                <a:gd name="T0" fmla="+- 0 2833 2833"/>
                                <a:gd name="T1" fmla="*/ 2833 h 931"/>
                                <a:gd name="T2" fmla="+- 0 3763 2833"/>
                                <a:gd name="T3" fmla="*/ 3763 h 931"/>
                              </a:gdLst>
                              <a:ahLst/>
                              <a:cxnLst>
                                <a:cxn ang="0">
                                  <a:pos x="0" y="T1"/>
                                </a:cxn>
                                <a:cxn ang="0">
                                  <a:pos x="0" y="T3"/>
                                </a:cxn>
                              </a:cxnLst>
                              <a:rect l="0" t="0" r="r" b="b"/>
                              <a:pathLst>
                                <a:path h="931">
                                  <a:moveTo>
                                    <a:pt x="0" y="0"/>
                                  </a:moveTo>
                                  <a:lnTo>
                                    <a:pt x="0" y="930"/>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 name="Group 29"/>
                        <wpg:cNvGrpSpPr>
                          <a:grpSpLocks/>
                        </wpg:cNvGrpSpPr>
                        <wpg:grpSpPr bwMode="auto">
                          <a:xfrm>
                            <a:off x="639" y="2833"/>
                            <a:ext cx="2" cy="931"/>
                            <a:chOff x="639" y="2833"/>
                            <a:chExt cx="2" cy="931"/>
                          </a:xfrm>
                        </wpg:grpSpPr>
                        <wps:wsp>
                          <wps:cNvPr id="184" name="Freeform 30"/>
                          <wps:cNvSpPr>
                            <a:spLocks/>
                          </wps:cNvSpPr>
                          <wps:spPr bwMode="auto">
                            <a:xfrm>
                              <a:off x="639" y="2833"/>
                              <a:ext cx="2" cy="931"/>
                            </a:xfrm>
                            <a:custGeom>
                              <a:avLst/>
                              <a:gdLst>
                                <a:gd name="T0" fmla="+- 0 2833 2833"/>
                                <a:gd name="T1" fmla="*/ 2833 h 931"/>
                                <a:gd name="T2" fmla="+- 0 3763 2833"/>
                                <a:gd name="T3" fmla="*/ 3763 h 931"/>
                              </a:gdLst>
                              <a:ahLst/>
                              <a:cxnLst>
                                <a:cxn ang="0">
                                  <a:pos x="0" y="T1"/>
                                </a:cxn>
                                <a:cxn ang="0">
                                  <a:pos x="0" y="T3"/>
                                </a:cxn>
                              </a:cxnLst>
                              <a:rect l="0" t="0" r="r" b="b"/>
                              <a:pathLst>
                                <a:path h="931">
                                  <a:moveTo>
                                    <a:pt x="0" y="0"/>
                                  </a:moveTo>
                                  <a:lnTo>
                                    <a:pt x="0" y="930"/>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 name="Group 31"/>
                        <wpg:cNvGrpSpPr>
                          <a:grpSpLocks/>
                        </wpg:cNvGrpSpPr>
                        <wpg:grpSpPr bwMode="auto">
                          <a:xfrm>
                            <a:off x="367" y="3700"/>
                            <a:ext cx="89" cy="29"/>
                            <a:chOff x="367" y="3700"/>
                            <a:chExt cx="89" cy="29"/>
                          </a:xfrm>
                        </wpg:grpSpPr>
                        <wps:wsp>
                          <wps:cNvPr id="186" name="Freeform 32"/>
                          <wps:cNvSpPr>
                            <a:spLocks/>
                          </wps:cNvSpPr>
                          <wps:spPr bwMode="auto">
                            <a:xfrm>
                              <a:off x="367" y="3700"/>
                              <a:ext cx="89" cy="29"/>
                            </a:xfrm>
                            <a:custGeom>
                              <a:avLst/>
                              <a:gdLst>
                                <a:gd name="T0" fmla="+- 0 456 367"/>
                                <a:gd name="T1" fmla="*/ T0 w 89"/>
                                <a:gd name="T2" fmla="+- 0 3700 3700"/>
                                <a:gd name="T3" fmla="*/ 3700 h 29"/>
                                <a:gd name="T4" fmla="+- 0 367 367"/>
                                <a:gd name="T5" fmla="*/ T4 w 89"/>
                                <a:gd name="T6" fmla="+- 0 3714 3700"/>
                                <a:gd name="T7" fmla="*/ 3714 h 29"/>
                                <a:gd name="T8" fmla="+- 0 456 367"/>
                                <a:gd name="T9" fmla="*/ T8 w 89"/>
                                <a:gd name="T10" fmla="+- 0 3728 3700"/>
                                <a:gd name="T11" fmla="*/ 3728 h 29"/>
                                <a:gd name="T12" fmla="+- 0 456 367"/>
                                <a:gd name="T13" fmla="*/ T12 w 89"/>
                                <a:gd name="T14" fmla="+- 0 3700 3700"/>
                                <a:gd name="T15" fmla="*/ 3700 h 29"/>
                              </a:gdLst>
                              <a:ahLst/>
                              <a:cxnLst>
                                <a:cxn ang="0">
                                  <a:pos x="T1" y="T3"/>
                                </a:cxn>
                                <a:cxn ang="0">
                                  <a:pos x="T5" y="T7"/>
                                </a:cxn>
                                <a:cxn ang="0">
                                  <a:pos x="T9" y="T11"/>
                                </a:cxn>
                                <a:cxn ang="0">
                                  <a:pos x="T13" y="T15"/>
                                </a:cxn>
                              </a:cxnLst>
                              <a:rect l="0" t="0" r="r" b="b"/>
                              <a:pathLst>
                                <a:path w="89" h="29">
                                  <a:moveTo>
                                    <a:pt x="89" y="0"/>
                                  </a:moveTo>
                                  <a:lnTo>
                                    <a:pt x="0" y="14"/>
                                  </a:lnTo>
                                  <a:lnTo>
                                    <a:pt x="89" y="28"/>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 name="Group 33"/>
                        <wpg:cNvGrpSpPr>
                          <a:grpSpLocks/>
                        </wpg:cNvGrpSpPr>
                        <wpg:grpSpPr bwMode="auto">
                          <a:xfrm>
                            <a:off x="373" y="3705"/>
                            <a:ext cx="89" cy="29"/>
                            <a:chOff x="373" y="3705"/>
                            <a:chExt cx="89" cy="29"/>
                          </a:xfrm>
                        </wpg:grpSpPr>
                        <wps:wsp>
                          <wps:cNvPr id="188" name="Freeform 34"/>
                          <wps:cNvSpPr>
                            <a:spLocks/>
                          </wps:cNvSpPr>
                          <wps:spPr bwMode="auto">
                            <a:xfrm>
                              <a:off x="373" y="3705"/>
                              <a:ext cx="89" cy="29"/>
                            </a:xfrm>
                            <a:custGeom>
                              <a:avLst/>
                              <a:gdLst>
                                <a:gd name="T0" fmla="+- 0 461 373"/>
                                <a:gd name="T1" fmla="*/ T0 w 89"/>
                                <a:gd name="T2" fmla="+- 0 3705 3705"/>
                                <a:gd name="T3" fmla="*/ 3705 h 29"/>
                                <a:gd name="T4" fmla="+- 0 461 373"/>
                                <a:gd name="T5" fmla="*/ T4 w 89"/>
                                <a:gd name="T6" fmla="+- 0 3734 3705"/>
                                <a:gd name="T7" fmla="*/ 3734 h 29"/>
                                <a:gd name="T8" fmla="+- 0 373 373"/>
                                <a:gd name="T9" fmla="*/ T8 w 89"/>
                                <a:gd name="T10" fmla="+- 0 3719 3705"/>
                                <a:gd name="T11" fmla="*/ 3719 h 29"/>
                                <a:gd name="T12" fmla="+- 0 461 373"/>
                                <a:gd name="T13" fmla="*/ T12 w 89"/>
                                <a:gd name="T14" fmla="+- 0 3705 3705"/>
                                <a:gd name="T15" fmla="*/ 3705 h 29"/>
                              </a:gdLst>
                              <a:ahLst/>
                              <a:cxnLst>
                                <a:cxn ang="0">
                                  <a:pos x="T1" y="T3"/>
                                </a:cxn>
                                <a:cxn ang="0">
                                  <a:pos x="T5" y="T7"/>
                                </a:cxn>
                                <a:cxn ang="0">
                                  <a:pos x="T9" y="T11"/>
                                </a:cxn>
                                <a:cxn ang="0">
                                  <a:pos x="T13" y="T15"/>
                                </a:cxn>
                              </a:cxnLst>
                              <a:rect l="0" t="0" r="r" b="b"/>
                              <a:pathLst>
                                <a:path w="89" h="29">
                                  <a:moveTo>
                                    <a:pt x="88" y="0"/>
                                  </a:moveTo>
                                  <a:lnTo>
                                    <a:pt x="88" y="29"/>
                                  </a:lnTo>
                                  <a:lnTo>
                                    <a:pt x="0" y="14"/>
                                  </a:lnTo>
                                  <a:lnTo>
                                    <a:pt x="88"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 name="Group 35"/>
                        <wpg:cNvGrpSpPr>
                          <a:grpSpLocks/>
                        </wpg:cNvGrpSpPr>
                        <wpg:grpSpPr bwMode="auto">
                          <a:xfrm>
                            <a:off x="544" y="3700"/>
                            <a:ext cx="89" cy="29"/>
                            <a:chOff x="544" y="3700"/>
                            <a:chExt cx="89" cy="29"/>
                          </a:xfrm>
                        </wpg:grpSpPr>
                        <wps:wsp>
                          <wps:cNvPr id="190" name="Freeform 36"/>
                          <wps:cNvSpPr>
                            <a:spLocks/>
                          </wps:cNvSpPr>
                          <wps:spPr bwMode="auto">
                            <a:xfrm>
                              <a:off x="544" y="3700"/>
                              <a:ext cx="89" cy="29"/>
                            </a:xfrm>
                            <a:custGeom>
                              <a:avLst/>
                              <a:gdLst>
                                <a:gd name="T0" fmla="+- 0 544 544"/>
                                <a:gd name="T1" fmla="*/ T0 w 89"/>
                                <a:gd name="T2" fmla="+- 0 3700 3700"/>
                                <a:gd name="T3" fmla="*/ 3700 h 29"/>
                                <a:gd name="T4" fmla="+- 0 544 544"/>
                                <a:gd name="T5" fmla="*/ T4 w 89"/>
                                <a:gd name="T6" fmla="+- 0 3728 3700"/>
                                <a:gd name="T7" fmla="*/ 3728 h 29"/>
                                <a:gd name="T8" fmla="+- 0 633 544"/>
                                <a:gd name="T9" fmla="*/ T8 w 89"/>
                                <a:gd name="T10" fmla="+- 0 3714 3700"/>
                                <a:gd name="T11" fmla="*/ 3714 h 29"/>
                                <a:gd name="T12" fmla="+- 0 544 544"/>
                                <a:gd name="T13" fmla="*/ T12 w 89"/>
                                <a:gd name="T14" fmla="+- 0 3700 3700"/>
                                <a:gd name="T15" fmla="*/ 3700 h 29"/>
                              </a:gdLst>
                              <a:ahLst/>
                              <a:cxnLst>
                                <a:cxn ang="0">
                                  <a:pos x="T1" y="T3"/>
                                </a:cxn>
                                <a:cxn ang="0">
                                  <a:pos x="T5" y="T7"/>
                                </a:cxn>
                                <a:cxn ang="0">
                                  <a:pos x="T9" y="T11"/>
                                </a:cxn>
                                <a:cxn ang="0">
                                  <a:pos x="T13" y="T15"/>
                                </a:cxn>
                              </a:cxnLst>
                              <a:rect l="0" t="0" r="r" b="b"/>
                              <a:pathLst>
                                <a:path w="89" h="29">
                                  <a:moveTo>
                                    <a:pt x="0" y="0"/>
                                  </a:moveTo>
                                  <a:lnTo>
                                    <a:pt x="0" y="28"/>
                                  </a:lnTo>
                                  <a:lnTo>
                                    <a:pt x="89" y="1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1" name="Group 37"/>
                        <wpg:cNvGrpSpPr>
                          <a:grpSpLocks/>
                        </wpg:cNvGrpSpPr>
                        <wpg:grpSpPr bwMode="auto">
                          <a:xfrm>
                            <a:off x="373" y="2789"/>
                            <a:ext cx="2" cy="2"/>
                            <a:chOff x="373" y="2789"/>
                            <a:chExt cx="2" cy="2"/>
                          </a:xfrm>
                        </wpg:grpSpPr>
                        <wps:wsp>
                          <wps:cNvPr id="192" name="Freeform 38"/>
                          <wps:cNvSpPr>
                            <a:spLocks/>
                          </wps:cNvSpPr>
                          <wps:spPr bwMode="auto">
                            <a:xfrm>
                              <a:off x="373" y="2789"/>
                              <a:ext cx="2" cy="2"/>
                            </a:xfrm>
                            <a:custGeom>
                              <a:avLst/>
                              <a:gdLst>
                                <a:gd name="T0" fmla="+- 0 2789 2789"/>
                                <a:gd name="T1" fmla="*/ 2789 h 2"/>
                                <a:gd name="T2" fmla="+- 0 2790 2789"/>
                                <a:gd name="T3" fmla="*/ 2790 h 2"/>
                              </a:gdLst>
                              <a:ahLst/>
                              <a:cxnLst>
                                <a:cxn ang="0">
                                  <a:pos x="0" y="T1"/>
                                </a:cxn>
                                <a:cxn ang="0">
                                  <a:pos x="0" y="T3"/>
                                </a:cxn>
                              </a:cxnLst>
                              <a:rect l="0" t="0" r="r" b="b"/>
                              <a:pathLst>
                                <a:path h="2">
                                  <a:moveTo>
                                    <a:pt x="0" y="0"/>
                                  </a:moveTo>
                                  <a:lnTo>
                                    <a:pt x="0" y="1"/>
                                  </a:lnTo>
                                </a:path>
                              </a:pathLst>
                            </a:custGeom>
                            <a:noFill/>
                            <a:ln w="35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 name="Group 39"/>
                        <wpg:cNvGrpSpPr>
                          <a:grpSpLocks/>
                        </wpg:cNvGrpSpPr>
                        <wpg:grpSpPr bwMode="auto">
                          <a:xfrm>
                            <a:off x="639" y="2789"/>
                            <a:ext cx="2" cy="2"/>
                            <a:chOff x="639" y="2789"/>
                            <a:chExt cx="2" cy="2"/>
                          </a:xfrm>
                        </wpg:grpSpPr>
                        <wps:wsp>
                          <wps:cNvPr id="194" name="Freeform 40"/>
                          <wps:cNvSpPr>
                            <a:spLocks/>
                          </wps:cNvSpPr>
                          <wps:spPr bwMode="auto">
                            <a:xfrm>
                              <a:off x="639" y="2789"/>
                              <a:ext cx="2" cy="2"/>
                            </a:xfrm>
                            <a:custGeom>
                              <a:avLst/>
                              <a:gdLst>
                                <a:gd name="T0" fmla="+- 0 2789 2789"/>
                                <a:gd name="T1" fmla="*/ 2789 h 2"/>
                                <a:gd name="T2" fmla="+- 0 2790 2789"/>
                                <a:gd name="T3" fmla="*/ 2790 h 2"/>
                              </a:gdLst>
                              <a:ahLst/>
                              <a:cxnLst>
                                <a:cxn ang="0">
                                  <a:pos x="0" y="T1"/>
                                </a:cxn>
                                <a:cxn ang="0">
                                  <a:pos x="0" y="T3"/>
                                </a:cxn>
                              </a:cxnLst>
                              <a:rect l="0" t="0" r="r" b="b"/>
                              <a:pathLst>
                                <a:path h="2">
                                  <a:moveTo>
                                    <a:pt x="0" y="0"/>
                                  </a:moveTo>
                                  <a:lnTo>
                                    <a:pt x="0" y="1"/>
                                  </a:lnTo>
                                </a:path>
                              </a:pathLst>
                            </a:custGeom>
                            <a:noFill/>
                            <a:ln w="35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 name="Group 41"/>
                        <wpg:cNvGrpSpPr>
                          <a:grpSpLocks/>
                        </wpg:cNvGrpSpPr>
                        <wpg:grpSpPr bwMode="auto">
                          <a:xfrm>
                            <a:off x="639" y="3719"/>
                            <a:ext cx="2" cy="2"/>
                            <a:chOff x="639" y="3719"/>
                            <a:chExt cx="2" cy="2"/>
                          </a:xfrm>
                        </wpg:grpSpPr>
                        <wps:wsp>
                          <wps:cNvPr id="196" name="Freeform 42"/>
                          <wps:cNvSpPr>
                            <a:spLocks/>
                          </wps:cNvSpPr>
                          <wps:spPr bwMode="auto">
                            <a:xfrm>
                              <a:off x="639" y="3719"/>
                              <a:ext cx="2" cy="2"/>
                            </a:xfrm>
                            <a:custGeom>
                              <a:avLst/>
                              <a:gdLst>
                                <a:gd name="T0" fmla="+- 0 3719 3719"/>
                                <a:gd name="T1" fmla="*/ 3719 h 2"/>
                                <a:gd name="T2" fmla="+- 0 3720 3719"/>
                                <a:gd name="T3" fmla="*/ 3720 h 2"/>
                              </a:gdLst>
                              <a:ahLst/>
                              <a:cxnLst>
                                <a:cxn ang="0">
                                  <a:pos x="0" y="T1"/>
                                </a:cxn>
                                <a:cxn ang="0">
                                  <a:pos x="0" y="T3"/>
                                </a:cxn>
                              </a:cxnLst>
                              <a:rect l="0" t="0" r="r" b="b"/>
                              <a:pathLst>
                                <a:path h="2">
                                  <a:moveTo>
                                    <a:pt x="0" y="0"/>
                                  </a:moveTo>
                                  <a:lnTo>
                                    <a:pt x="0" y="1"/>
                                  </a:lnTo>
                                </a:path>
                              </a:pathLst>
                            </a:custGeom>
                            <a:noFill/>
                            <a:ln w="35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 name="Group 43"/>
                        <wpg:cNvGrpSpPr>
                          <a:grpSpLocks/>
                        </wpg:cNvGrpSpPr>
                        <wpg:grpSpPr bwMode="auto">
                          <a:xfrm>
                            <a:off x="550" y="3705"/>
                            <a:ext cx="89" cy="29"/>
                            <a:chOff x="550" y="3705"/>
                            <a:chExt cx="89" cy="29"/>
                          </a:xfrm>
                        </wpg:grpSpPr>
                        <wps:wsp>
                          <wps:cNvPr id="198" name="Freeform 44"/>
                          <wps:cNvSpPr>
                            <a:spLocks/>
                          </wps:cNvSpPr>
                          <wps:spPr bwMode="auto">
                            <a:xfrm>
                              <a:off x="550" y="3705"/>
                              <a:ext cx="89" cy="29"/>
                            </a:xfrm>
                            <a:custGeom>
                              <a:avLst/>
                              <a:gdLst>
                                <a:gd name="T0" fmla="+- 0 550 550"/>
                                <a:gd name="T1" fmla="*/ T0 w 89"/>
                                <a:gd name="T2" fmla="+- 0 3705 3705"/>
                                <a:gd name="T3" fmla="*/ 3705 h 29"/>
                                <a:gd name="T4" fmla="+- 0 550 550"/>
                                <a:gd name="T5" fmla="*/ T4 w 89"/>
                                <a:gd name="T6" fmla="+- 0 3734 3705"/>
                                <a:gd name="T7" fmla="*/ 3734 h 29"/>
                                <a:gd name="T8" fmla="+- 0 639 550"/>
                                <a:gd name="T9" fmla="*/ T8 w 89"/>
                                <a:gd name="T10" fmla="+- 0 3719 3705"/>
                                <a:gd name="T11" fmla="*/ 3719 h 29"/>
                                <a:gd name="T12" fmla="+- 0 550 550"/>
                                <a:gd name="T13" fmla="*/ T12 w 89"/>
                                <a:gd name="T14" fmla="+- 0 3705 3705"/>
                                <a:gd name="T15" fmla="*/ 3705 h 29"/>
                              </a:gdLst>
                              <a:ahLst/>
                              <a:cxnLst>
                                <a:cxn ang="0">
                                  <a:pos x="T1" y="T3"/>
                                </a:cxn>
                                <a:cxn ang="0">
                                  <a:pos x="T5" y="T7"/>
                                </a:cxn>
                                <a:cxn ang="0">
                                  <a:pos x="T9" y="T11"/>
                                </a:cxn>
                                <a:cxn ang="0">
                                  <a:pos x="T13" y="T15"/>
                                </a:cxn>
                              </a:cxnLst>
                              <a:rect l="0" t="0" r="r" b="b"/>
                              <a:pathLst>
                                <a:path w="89" h="29">
                                  <a:moveTo>
                                    <a:pt x="0" y="0"/>
                                  </a:moveTo>
                                  <a:lnTo>
                                    <a:pt x="0" y="29"/>
                                  </a:lnTo>
                                  <a:lnTo>
                                    <a:pt x="89" y="14"/>
                                  </a:lnTo>
                                  <a:lnTo>
                                    <a:pt x="0"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 name="Group 45"/>
                        <wpg:cNvGrpSpPr>
                          <a:grpSpLocks/>
                        </wpg:cNvGrpSpPr>
                        <wpg:grpSpPr bwMode="auto">
                          <a:xfrm>
                            <a:off x="639" y="578"/>
                            <a:ext cx="2" cy="2213"/>
                            <a:chOff x="639" y="578"/>
                            <a:chExt cx="2" cy="2213"/>
                          </a:xfrm>
                        </wpg:grpSpPr>
                        <wps:wsp>
                          <wps:cNvPr id="200" name="Freeform 46"/>
                          <wps:cNvSpPr>
                            <a:spLocks/>
                          </wps:cNvSpPr>
                          <wps:spPr bwMode="auto">
                            <a:xfrm>
                              <a:off x="639"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 name="Group 47"/>
                        <wpg:cNvGrpSpPr>
                          <a:grpSpLocks/>
                        </wpg:cNvGrpSpPr>
                        <wpg:grpSpPr bwMode="auto">
                          <a:xfrm>
                            <a:off x="595" y="578"/>
                            <a:ext cx="2" cy="2213"/>
                            <a:chOff x="595" y="578"/>
                            <a:chExt cx="2" cy="2213"/>
                          </a:xfrm>
                        </wpg:grpSpPr>
                        <wps:wsp>
                          <wps:cNvPr id="202" name="Freeform 48"/>
                          <wps:cNvSpPr>
                            <a:spLocks/>
                          </wps:cNvSpPr>
                          <wps:spPr bwMode="auto">
                            <a:xfrm>
                              <a:off x="595"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 name="Group 49"/>
                        <wpg:cNvGrpSpPr>
                          <a:grpSpLocks/>
                        </wpg:cNvGrpSpPr>
                        <wpg:grpSpPr bwMode="auto">
                          <a:xfrm>
                            <a:off x="417" y="578"/>
                            <a:ext cx="2" cy="2213"/>
                            <a:chOff x="417" y="578"/>
                            <a:chExt cx="2" cy="2213"/>
                          </a:xfrm>
                        </wpg:grpSpPr>
                        <wps:wsp>
                          <wps:cNvPr id="204" name="Freeform 50"/>
                          <wps:cNvSpPr>
                            <a:spLocks/>
                          </wps:cNvSpPr>
                          <wps:spPr bwMode="auto">
                            <a:xfrm>
                              <a:off x="417"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 name="Group 51"/>
                        <wpg:cNvGrpSpPr>
                          <a:grpSpLocks/>
                        </wpg:cNvGrpSpPr>
                        <wpg:grpSpPr bwMode="auto">
                          <a:xfrm>
                            <a:off x="373" y="578"/>
                            <a:ext cx="2" cy="2213"/>
                            <a:chOff x="373" y="578"/>
                            <a:chExt cx="2" cy="2213"/>
                          </a:xfrm>
                        </wpg:grpSpPr>
                        <wps:wsp>
                          <wps:cNvPr id="206" name="Freeform 52"/>
                          <wps:cNvSpPr>
                            <a:spLocks/>
                          </wps:cNvSpPr>
                          <wps:spPr bwMode="auto">
                            <a:xfrm>
                              <a:off x="373"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 name="Group 53"/>
                        <wpg:cNvGrpSpPr>
                          <a:grpSpLocks/>
                        </wpg:cNvGrpSpPr>
                        <wpg:grpSpPr bwMode="auto">
                          <a:xfrm>
                            <a:off x="1507" y="2833"/>
                            <a:ext cx="2" cy="756"/>
                            <a:chOff x="1507" y="2833"/>
                            <a:chExt cx="2" cy="756"/>
                          </a:xfrm>
                        </wpg:grpSpPr>
                        <wps:wsp>
                          <wps:cNvPr id="208" name="Freeform 54"/>
                          <wps:cNvSpPr>
                            <a:spLocks/>
                          </wps:cNvSpPr>
                          <wps:spPr bwMode="auto">
                            <a:xfrm>
                              <a:off x="1507" y="2833"/>
                              <a:ext cx="2" cy="756"/>
                            </a:xfrm>
                            <a:custGeom>
                              <a:avLst/>
                              <a:gdLst>
                                <a:gd name="T0" fmla="+- 0 2833 2833"/>
                                <a:gd name="T1" fmla="*/ 2833 h 756"/>
                                <a:gd name="T2" fmla="+- 0 3589 2833"/>
                                <a:gd name="T3" fmla="*/ 3589 h 756"/>
                              </a:gdLst>
                              <a:ahLst/>
                              <a:cxnLst>
                                <a:cxn ang="0">
                                  <a:pos x="0" y="T1"/>
                                </a:cxn>
                                <a:cxn ang="0">
                                  <a:pos x="0" y="T3"/>
                                </a:cxn>
                              </a:cxnLst>
                              <a:rect l="0" t="0" r="r" b="b"/>
                              <a:pathLst>
                                <a:path h="756">
                                  <a:moveTo>
                                    <a:pt x="0" y="0"/>
                                  </a:moveTo>
                                  <a:lnTo>
                                    <a:pt x="0" y="756"/>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 name="Group 55"/>
                        <wpg:cNvGrpSpPr>
                          <a:grpSpLocks/>
                        </wpg:cNvGrpSpPr>
                        <wpg:grpSpPr bwMode="auto">
                          <a:xfrm>
                            <a:off x="2499" y="2833"/>
                            <a:ext cx="2" cy="756"/>
                            <a:chOff x="2499" y="2833"/>
                            <a:chExt cx="2" cy="756"/>
                          </a:xfrm>
                        </wpg:grpSpPr>
                        <wps:wsp>
                          <wps:cNvPr id="210" name="Freeform 56"/>
                          <wps:cNvSpPr>
                            <a:spLocks/>
                          </wps:cNvSpPr>
                          <wps:spPr bwMode="auto">
                            <a:xfrm>
                              <a:off x="2499" y="2833"/>
                              <a:ext cx="2" cy="756"/>
                            </a:xfrm>
                            <a:custGeom>
                              <a:avLst/>
                              <a:gdLst>
                                <a:gd name="T0" fmla="+- 0 2833 2833"/>
                                <a:gd name="T1" fmla="*/ 2833 h 756"/>
                                <a:gd name="T2" fmla="+- 0 3589 2833"/>
                                <a:gd name="T3" fmla="*/ 3589 h 756"/>
                              </a:gdLst>
                              <a:ahLst/>
                              <a:cxnLst>
                                <a:cxn ang="0">
                                  <a:pos x="0" y="T1"/>
                                </a:cxn>
                                <a:cxn ang="0">
                                  <a:pos x="0" y="T3"/>
                                </a:cxn>
                              </a:cxnLst>
                              <a:rect l="0" t="0" r="r" b="b"/>
                              <a:pathLst>
                                <a:path h="756">
                                  <a:moveTo>
                                    <a:pt x="0" y="0"/>
                                  </a:moveTo>
                                  <a:lnTo>
                                    <a:pt x="0" y="756"/>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 name="Group 57"/>
                        <wpg:cNvGrpSpPr>
                          <a:grpSpLocks/>
                        </wpg:cNvGrpSpPr>
                        <wpg:grpSpPr bwMode="auto">
                          <a:xfrm>
                            <a:off x="1330" y="3545"/>
                            <a:ext cx="89" cy="2"/>
                            <a:chOff x="1330" y="3545"/>
                            <a:chExt cx="89" cy="2"/>
                          </a:xfrm>
                        </wpg:grpSpPr>
                        <wps:wsp>
                          <wps:cNvPr id="212" name="Freeform 58"/>
                          <wps:cNvSpPr>
                            <a:spLocks/>
                          </wps:cNvSpPr>
                          <wps:spPr bwMode="auto">
                            <a:xfrm>
                              <a:off x="1330" y="3545"/>
                              <a:ext cx="89" cy="2"/>
                            </a:xfrm>
                            <a:custGeom>
                              <a:avLst/>
                              <a:gdLst>
                                <a:gd name="T0" fmla="+- 0 1418 1330"/>
                                <a:gd name="T1" fmla="*/ T0 w 89"/>
                                <a:gd name="T2" fmla="+- 0 1330 1330"/>
                                <a:gd name="T3" fmla="*/ T2 w 89"/>
                              </a:gdLst>
                              <a:ahLst/>
                              <a:cxnLst>
                                <a:cxn ang="0">
                                  <a:pos x="T1" y="0"/>
                                </a:cxn>
                                <a:cxn ang="0">
                                  <a:pos x="T3" y="0"/>
                                </a:cxn>
                              </a:cxnLst>
                              <a:rect l="0" t="0" r="r" b="b"/>
                              <a:pathLst>
                                <a:path w="89">
                                  <a:moveTo>
                                    <a:pt x="88" y="0"/>
                                  </a:moveTo>
                                  <a:lnTo>
                                    <a:pt x="0" y="0"/>
                                  </a:lnTo>
                                </a:path>
                              </a:pathLst>
                            </a:custGeom>
                            <a:noFill/>
                            <a:ln w="9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 name="Group 59"/>
                        <wpg:cNvGrpSpPr>
                          <a:grpSpLocks/>
                        </wpg:cNvGrpSpPr>
                        <wpg:grpSpPr bwMode="auto">
                          <a:xfrm>
                            <a:off x="2588" y="3545"/>
                            <a:ext cx="89" cy="2"/>
                            <a:chOff x="2588" y="3545"/>
                            <a:chExt cx="89" cy="2"/>
                          </a:xfrm>
                        </wpg:grpSpPr>
                        <wps:wsp>
                          <wps:cNvPr id="214" name="Freeform 60"/>
                          <wps:cNvSpPr>
                            <a:spLocks/>
                          </wps:cNvSpPr>
                          <wps:spPr bwMode="auto">
                            <a:xfrm>
                              <a:off x="2588" y="3545"/>
                              <a:ext cx="89" cy="2"/>
                            </a:xfrm>
                            <a:custGeom>
                              <a:avLst/>
                              <a:gdLst>
                                <a:gd name="T0" fmla="+- 0 2588 2588"/>
                                <a:gd name="T1" fmla="*/ T0 w 89"/>
                                <a:gd name="T2" fmla="+- 0 2677 2588"/>
                                <a:gd name="T3" fmla="*/ T2 w 89"/>
                              </a:gdLst>
                              <a:ahLst/>
                              <a:cxnLst>
                                <a:cxn ang="0">
                                  <a:pos x="T1" y="0"/>
                                </a:cxn>
                                <a:cxn ang="0">
                                  <a:pos x="T3" y="0"/>
                                </a:cxn>
                              </a:cxnLst>
                              <a:rect l="0" t="0" r="r" b="b"/>
                              <a:pathLst>
                                <a:path w="89">
                                  <a:moveTo>
                                    <a:pt x="0" y="0"/>
                                  </a:moveTo>
                                  <a:lnTo>
                                    <a:pt x="89" y="0"/>
                                  </a:lnTo>
                                </a:path>
                              </a:pathLst>
                            </a:custGeom>
                            <a:noFill/>
                            <a:ln w="9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 name="Group 61"/>
                        <wpg:cNvGrpSpPr>
                          <a:grpSpLocks/>
                        </wpg:cNvGrpSpPr>
                        <wpg:grpSpPr bwMode="auto">
                          <a:xfrm>
                            <a:off x="1507" y="3545"/>
                            <a:ext cx="993" cy="2"/>
                            <a:chOff x="1507" y="3545"/>
                            <a:chExt cx="993" cy="2"/>
                          </a:xfrm>
                        </wpg:grpSpPr>
                        <wps:wsp>
                          <wps:cNvPr id="216" name="Freeform 62"/>
                          <wps:cNvSpPr>
                            <a:spLocks/>
                          </wps:cNvSpPr>
                          <wps:spPr bwMode="auto">
                            <a:xfrm>
                              <a:off x="1507" y="3545"/>
                              <a:ext cx="993" cy="2"/>
                            </a:xfrm>
                            <a:custGeom>
                              <a:avLst/>
                              <a:gdLst>
                                <a:gd name="T0" fmla="+- 0 1507 1507"/>
                                <a:gd name="T1" fmla="*/ T0 w 993"/>
                                <a:gd name="T2" fmla="+- 0 2499 1507"/>
                                <a:gd name="T3" fmla="*/ T2 w 993"/>
                              </a:gdLst>
                              <a:ahLst/>
                              <a:cxnLst>
                                <a:cxn ang="0">
                                  <a:pos x="T1" y="0"/>
                                </a:cxn>
                                <a:cxn ang="0">
                                  <a:pos x="T3" y="0"/>
                                </a:cxn>
                              </a:cxnLst>
                              <a:rect l="0" t="0" r="r" b="b"/>
                              <a:pathLst>
                                <a:path w="993">
                                  <a:moveTo>
                                    <a:pt x="0" y="0"/>
                                  </a:moveTo>
                                  <a:lnTo>
                                    <a:pt x="992" y="0"/>
                                  </a:lnTo>
                                </a:path>
                              </a:pathLst>
                            </a:custGeom>
                            <a:noFill/>
                            <a:ln w="9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 name="Group 63"/>
                        <wpg:cNvGrpSpPr>
                          <a:grpSpLocks/>
                        </wpg:cNvGrpSpPr>
                        <wpg:grpSpPr bwMode="auto">
                          <a:xfrm>
                            <a:off x="1413" y="3525"/>
                            <a:ext cx="89" cy="29"/>
                            <a:chOff x="1413" y="3525"/>
                            <a:chExt cx="89" cy="29"/>
                          </a:xfrm>
                        </wpg:grpSpPr>
                        <wps:wsp>
                          <wps:cNvPr id="218" name="Freeform 64"/>
                          <wps:cNvSpPr>
                            <a:spLocks/>
                          </wps:cNvSpPr>
                          <wps:spPr bwMode="auto">
                            <a:xfrm>
                              <a:off x="1413" y="3525"/>
                              <a:ext cx="89" cy="29"/>
                            </a:xfrm>
                            <a:custGeom>
                              <a:avLst/>
                              <a:gdLst>
                                <a:gd name="T0" fmla="+- 0 1413 1413"/>
                                <a:gd name="T1" fmla="*/ T0 w 89"/>
                                <a:gd name="T2" fmla="+- 0 3525 3525"/>
                                <a:gd name="T3" fmla="*/ 3525 h 29"/>
                                <a:gd name="T4" fmla="+- 0 1413 1413"/>
                                <a:gd name="T5" fmla="*/ T4 w 89"/>
                                <a:gd name="T6" fmla="+- 0 3554 3525"/>
                                <a:gd name="T7" fmla="*/ 3554 h 29"/>
                                <a:gd name="T8" fmla="+- 0 1501 1413"/>
                                <a:gd name="T9" fmla="*/ T8 w 89"/>
                                <a:gd name="T10" fmla="+- 0 3540 3525"/>
                                <a:gd name="T11" fmla="*/ 3540 h 29"/>
                                <a:gd name="T12" fmla="+- 0 1413 1413"/>
                                <a:gd name="T13" fmla="*/ T12 w 89"/>
                                <a:gd name="T14" fmla="+- 0 3525 3525"/>
                                <a:gd name="T15" fmla="*/ 3525 h 29"/>
                              </a:gdLst>
                              <a:ahLst/>
                              <a:cxnLst>
                                <a:cxn ang="0">
                                  <a:pos x="T1" y="T3"/>
                                </a:cxn>
                                <a:cxn ang="0">
                                  <a:pos x="T5" y="T7"/>
                                </a:cxn>
                                <a:cxn ang="0">
                                  <a:pos x="T9" y="T11"/>
                                </a:cxn>
                                <a:cxn ang="0">
                                  <a:pos x="T13" y="T15"/>
                                </a:cxn>
                              </a:cxnLst>
                              <a:rect l="0" t="0" r="r" b="b"/>
                              <a:pathLst>
                                <a:path w="89" h="29">
                                  <a:moveTo>
                                    <a:pt x="0" y="0"/>
                                  </a:moveTo>
                                  <a:lnTo>
                                    <a:pt x="0" y="29"/>
                                  </a:lnTo>
                                  <a:lnTo>
                                    <a:pt x="88" y="1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 name="Group 65"/>
                        <wpg:cNvGrpSpPr>
                          <a:grpSpLocks/>
                        </wpg:cNvGrpSpPr>
                        <wpg:grpSpPr bwMode="auto">
                          <a:xfrm>
                            <a:off x="1418" y="3531"/>
                            <a:ext cx="89" cy="29"/>
                            <a:chOff x="1418" y="3531"/>
                            <a:chExt cx="89" cy="29"/>
                          </a:xfrm>
                        </wpg:grpSpPr>
                        <wps:wsp>
                          <wps:cNvPr id="220" name="Freeform 66"/>
                          <wps:cNvSpPr>
                            <a:spLocks/>
                          </wps:cNvSpPr>
                          <wps:spPr bwMode="auto">
                            <a:xfrm>
                              <a:off x="1418" y="3531"/>
                              <a:ext cx="89" cy="29"/>
                            </a:xfrm>
                            <a:custGeom>
                              <a:avLst/>
                              <a:gdLst>
                                <a:gd name="T0" fmla="+- 0 1418 1418"/>
                                <a:gd name="T1" fmla="*/ T0 w 89"/>
                                <a:gd name="T2" fmla="+- 0 3531 3531"/>
                                <a:gd name="T3" fmla="*/ 3531 h 29"/>
                                <a:gd name="T4" fmla="+- 0 1418 1418"/>
                                <a:gd name="T5" fmla="*/ T4 w 89"/>
                                <a:gd name="T6" fmla="+- 0 3560 3531"/>
                                <a:gd name="T7" fmla="*/ 3560 h 29"/>
                                <a:gd name="T8" fmla="+- 0 1507 1418"/>
                                <a:gd name="T9" fmla="*/ T8 w 89"/>
                                <a:gd name="T10" fmla="+- 0 3545 3531"/>
                                <a:gd name="T11" fmla="*/ 3545 h 29"/>
                                <a:gd name="T12" fmla="+- 0 1418 1418"/>
                                <a:gd name="T13" fmla="*/ T12 w 89"/>
                                <a:gd name="T14" fmla="+- 0 3531 3531"/>
                                <a:gd name="T15" fmla="*/ 3531 h 29"/>
                              </a:gdLst>
                              <a:ahLst/>
                              <a:cxnLst>
                                <a:cxn ang="0">
                                  <a:pos x="T1" y="T3"/>
                                </a:cxn>
                                <a:cxn ang="0">
                                  <a:pos x="T5" y="T7"/>
                                </a:cxn>
                                <a:cxn ang="0">
                                  <a:pos x="T9" y="T11"/>
                                </a:cxn>
                                <a:cxn ang="0">
                                  <a:pos x="T13" y="T15"/>
                                </a:cxn>
                              </a:cxnLst>
                              <a:rect l="0" t="0" r="r" b="b"/>
                              <a:pathLst>
                                <a:path w="89" h="29">
                                  <a:moveTo>
                                    <a:pt x="0" y="0"/>
                                  </a:moveTo>
                                  <a:lnTo>
                                    <a:pt x="0" y="29"/>
                                  </a:lnTo>
                                  <a:lnTo>
                                    <a:pt x="89" y="14"/>
                                  </a:lnTo>
                                  <a:lnTo>
                                    <a:pt x="0"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 name="Group 67"/>
                        <wpg:cNvGrpSpPr>
                          <a:grpSpLocks/>
                        </wpg:cNvGrpSpPr>
                        <wpg:grpSpPr bwMode="auto">
                          <a:xfrm>
                            <a:off x="2494" y="3525"/>
                            <a:ext cx="89" cy="29"/>
                            <a:chOff x="2494" y="3525"/>
                            <a:chExt cx="89" cy="29"/>
                          </a:xfrm>
                        </wpg:grpSpPr>
                        <wps:wsp>
                          <wps:cNvPr id="222" name="Freeform 68"/>
                          <wps:cNvSpPr>
                            <a:spLocks/>
                          </wps:cNvSpPr>
                          <wps:spPr bwMode="auto">
                            <a:xfrm>
                              <a:off x="2494" y="3525"/>
                              <a:ext cx="89" cy="29"/>
                            </a:xfrm>
                            <a:custGeom>
                              <a:avLst/>
                              <a:gdLst>
                                <a:gd name="T0" fmla="+- 0 2582 2494"/>
                                <a:gd name="T1" fmla="*/ T0 w 89"/>
                                <a:gd name="T2" fmla="+- 0 3525 3525"/>
                                <a:gd name="T3" fmla="*/ 3525 h 29"/>
                                <a:gd name="T4" fmla="+- 0 2494 2494"/>
                                <a:gd name="T5" fmla="*/ T4 w 89"/>
                                <a:gd name="T6" fmla="+- 0 3540 3525"/>
                                <a:gd name="T7" fmla="*/ 3540 h 29"/>
                                <a:gd name="T8" fmla="+- 0 2582 2494"/>
                                <a:gd name="T9" fmla="*/ T8 w 89"/>
                                <a:gd name="T10" fmla="+- 0 3554 3525"/>
                                <a:gd name="T11" fmla="*/ 3554 h 29"/>
                                <a:gd name="T12" fmla="+- 0 2582 2494"/>
                                <a:gd name="T13" fmla="*/ T12 w 89"/>
                                <a:gd name="T14" fmla="+- 0 3525 3525"/>
                                <a:gd name="T15" fmla="*/ 3525 h 29"/>
                              </a:gdLst>
                              <a:ahLst/>
                              <a:cxnLst>
                                <a:cxn ang="0">
                                  <a:pos x="T1" y="T3"/>
                                </a:cxn>
                                <a:cxn ang="0">
                                  <a:pos x="T5" y="T7"/>
                                </a:cxn>
                                <a:cxn ang="0">
                                  <a:pos x="T9" y="T11"/>
                                </a:cxn>
                                <a:cxn ang="0">
                                  <a:pos x="T13" y="T15"/>
                                </a:cxn>
                              </a:cxnLst>
                              <a:rect l="0" t="0" r="r" b="b"/>
                              <a:pathLst>
                                <a:path w="89" h="29">
                                  <a:moveTo>
                                    <a:pt x="88" y="0"/>
                                  </a:moveTo>
                                  <a:lnTo>
                                    <a:pt x="0" y="15"/>
                                  </a:lnTo>
                                  <a:lnTo>
                                    <a:pt x="88" y="29"/>
                                  </a:lnTo>
                                  <a:lnTo>
                                    <a:pt x="8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3" name="Group 69"/>
                        <wpg:cNvGrpSpPr>
                          <a:grpSpLocks/>
                        </wpg:cNvGrpSpPr>
                        <wpg:grpSpPr bwMode="auto">
                          <a:xfrm>
                            <a:off x="1507" y="2789"/>
                            <a:ext cx="2" cy="2"/>
                            <a:chOff x="1507" y="2789"/>
                            <a:chExt cx="2" cy="2"/>
                          </a:xfrm>
                        </wpg:grpSpPr>
                        <wps:wsp>
                          <wps:cNvPr id="224" name="Freeform 70"/>
                          <wps:cNvSpPr>
                            <a:spLocks/>
                          </wps:cNvSpPr>
                          <wps:spPr bwMode="auto">
                            <a:xfrm>
                              <a:off x="1507" y="2789"/>
                              <a:ext cx="2" cy="2"/>
                            </a:xfrm>
                            <a:custGeom>
                              <a:avLst/>
                              <a:gdLst>
                                <a:gd name="T0" fmla="+- 0 2789 2789"/>
                                <a:gd name="T1" fmla="*/ 2789 h 2"/>
                                <a:gd name="T2" fmla="+- 0 2790 2789"/>
                                <a:gd name="T3" fmla="*/ 2790 h 2"/>
                              </a:gdLst>
                              <a:ahLst/>
                              <a:cxnLst>
                                <a:cxn ang="0">
                                  <a:pos x="0" y="T1"/>
                                </a:cxn>
                                <a:cxn ang="0">
                                  <a:pos x="0" y="T3"/>
                                </a:cxn>
                              </a:cxnLst>
                              <a:rect l="0" t="0" r="r" b="b"/>
                              <a:pathLst>
                                <a:path h="2">
                                  <a:moveTo>
                                    <a:pt x="0" y="0"/>
                                  </a:moveTo>
                                  <a:lnTo>
                                    <a:pt x="0" y="1"/>
                                  </a:lnTo>
                                </a:path>
                              </a:pathLst>
                            </a:custGeom>
                            <a:noFill/>
                            <a:ln w="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 name="Group 71"/>
                        <wpg:cNvGrpSpPr>
                          <a:grpSpLocks/>
                        </wpg:cNvGrpSpPr>
                        <wpg:grpSpPr bwMode="auto">
                          <a:xfrm>
                            <a:off x="2499" y="2789"/>
                            <a:ext cx="2" cy="2"/>
                            <a:chOff x="2499" y="2789"/>
                            <a:chExt cx="2" cy="2"/>
                          </a:xfrm>
                        </wpg:grpSpPr>
                        <wps:wsp>
                          <wps:cNvPr id="226" name="Freeform 72"/>
                          <wps:cNvSpPr>
                            <a:spLocks/>
                          </wps:cNvSpPr>
                          <wps:spPr bwMode="auto">
                            <a:xfrm>
                              <a:off x="2499" y="2789"/>
                              <a:ext cx="2" cy="2"/>
                            </a:xfrm>
                            <a:custGeom>
                              <a:avLst/>
                              <a:gdLst>
                                <a:gd name="T0" fmla="+- 0 2789 2789"/>
                                <a:gd name="T1" fmla="*/ 2789 h 2"/>
                                <a:gd name="T2" fmla="+- 0 2790 2789"/>
                                <a:gd name="T3" fmla="*/ 2790 h 2"/>
                              </a:gdLst>
                              <a:ahLst/>
                              <a:cxnLst>
                                <a:cxn ang="0">
                                  <a:pos x="0" y="T1"/>
                                </a:cxn>
                                <a:cxn ang="0">
                                  <a:pos x="0" y="T3"/>
                                </a:cxn>
                              </a:cxnLst>
                              <a:rect l="0" t="0" r="r" b="b"/>
                              <a:pathLst>
                                <a:path h="2">
                                  <a:moveTo>
                                    <a:pt x="0" y="0"/>
                                  </a:moveTo>
                                  <a:lnTo>
                                    <a:pt x="0" y="1"/>
                                  </a:lnTo>
                                </a:path>
                              </a:pathLst>
                            </a:custGeom>
                            <a:noFill/>
                            <a:ln w="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 name="Group 73"/>
                        <wpg:cNvGrpSpPr>
                          <a:grpSpLocks/>
                        </wpg:cNvGrpSpPr>
                        <wpg:grpSpPr bwMode="auto">
                          <a:xfrm>
                            <a:off x="2499" y="3544"/>
                            <a:ext cx="2" cy="2"/>
                            <a:chOff x="2499" y="3544"/>
                            <a:chExt cx="2" cy="2"/>
                          </a:xfrm>
                        </wpg:grpSpPr>
                        <wps:wsp>
                          <wps:cNvPr id="228" name="Freeform 74"/>
                          <wps:cNvSpPr>
                            <a:spLocks/>
                          </wps:cNvSpPr>
                          <wps:spPr bwMode="auto">
                            <a:xfrm>
                              <a:off x="2499" y="3544"/>
                              <a:ext cx="2" cy="2"/>
                            </a:xfrm>
                            <a:custGeom>
                              <a:avLst/>
                              <a:gdLst>
                                <a:gd name="T0" fmla="+- 0 3544 3544"/>
                                <a:gd name="T1" fmla="*/ 3544 h 2"/>
                                <a:gd name="T2" fmla="+- 0 3546 3544"/>
                                <a:gd name="T3" fmla="*/ 3546 h 2"/>
                              </a:gdLst>
                              <a:ahLst/>
                              <a:cxnLst>
                                <a:cxn ang="0">
                                  <a:pos x="0" y="T1"/>
                                </a:cxn>
                                <a:cxn ang="0">
                                  <a:pos x="0" y="T3"/>
                                </a:cxn>
                              </a:cxnLst>
                              <a:rect l="0" t="0" r="r" b="b"/>
                              <a:pathLst>
                                <a:path h="2">
                                  <a:moveTo>
                                    <a:pt x="0" y="0"/>
                                  </a:moveTo>
                                  <a:lnTo>
                                    <a:pt x="0" y="2"/>
                                  </a:lnTo>
                                </a:path>
                              </a:pathLst>
                            </a:custGeom>
                            <a:noFill/>
                            <a:ln w="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 name="Group 75"/>
                        <wpg:cNvGrpSpPr>
                          <a:grpSpLocks/>
                        </wpg:cNvGrpSpPr>
                        <wpg:grpSpPr bwMode="auto">
                          <a:xfrm>
                            <a:off x="2499" y="3531"/>
                            <a:ext cx="89" cy="29"/>
                            <a:chOff x="2499" y="3531"/>
                            <a:chExt cx="89" cy="29"/>
                          </a:xfrm>
                        </wpg:grpSpPr>
                        <wps:wsp>
                          <wps:cNvPr id="230" name="Freeform 76"/>
                          <wps:cNvSpPr>
                            <a:spLocks/>
                          </wps:cNvSpPr>
                          <wps:spPr bwMode="auto">
                            <a:xfrm>
                              <a:off x="2499" y="3531"/>
                              <a:ext cx="89" cy="29"/>
                            </a:xfrm>
                            <a:custGeom>
                              <a:avLst/>
                              <a:gdLst>
                                <a:gd name="T0" fmla="+- 0 2588 2499"/>
                                <a:gd name="T1" fmla="*/ T0 w 89"/>
                                <a:gd name="T2" fmla="+- 0 3531 3531"/>
                                <a:gd name="T3" fmla="*/ 3531 h 29"/>
                                <a:gd name="T4" fmla="+- 0 2588 2499"/>
                                <a:gd name="T5" fmla="*/ T4 w 89"/>
                                <a:gd name="T6" fmla="+- 0 3560 3531"/>
                                <a:gd name="T7" fmla="*/ 3560 h 29"/>
                                <a:gd name="T8" fmla="+- 0 2499 2499"/>
                                <a:gd name="T9" fmla="*/ T8 w 89"/>
                                <a:gd name="T10" fmla="+- 0 3545 3531"/>
                                <a:gd name="T11" fmla="*/ 3545 h 29"/>
                                <a:gd name="T12" fmla="+- 0 2588 2499"/>
                                <a:gd name="T13" fmla="*/ T12 w 89"/>
                                <a:gd name="T14" fmla="+- 0 3531 3531"/>
                                <a:gd name="T15" fmla="*/ 3531 h 29"/>
                              </a:gdLst>
                              <a:ahLst/>
                              <a:cxnLst>
                                <a:cxn ang="0">
                                  <a:pos x="T1" y="T3"/>
                                </a:cxn>
                                <a:cxn ang="0">
                                  <a:pos x="T5" y="T7"/>
                                </a:cxn>
                                <a:cxn ang="0">
                                  <a:pos x="T9" y="T11"/>
                                </a:cxn>
                                <a:cxn ang="0">
                                  <a:pos x="T13" y="T15"/>
                                </a:cxn>
                              </a:cxnLst>
                              <a:rect l="0" t="0" r="r" b="b"/>
                              <a:pathLst>
                                <a:path w="89" h="29">
                                  <a:moveTo>
                                    <a:pt x="89" y="0"/>
                                  </a:moveTo>
                                  <a:lnTo>
                                    <a:pt x="89" y="29"/>
                                  </a:lnTo>
                                  <a:lnTo>
                                    <a:pt x="0" y="14"/>
                                  </a:lnTo>
                                  <a:lnTo>
                                    <a:pt x="89"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 name="Group 77"/>
                        <wpg:cNvGrpSpPr>
                          <a:grpSpLocks/>
                        </wpg:cNvGrpSpPr>
                        <wpg:grpSpPr bwMode="auto">
                          <a:xfrm>
                            <a:off x="2366" y="2833"/>
                            <a:ext cx="2" cy="446"/>
                            <a:chOff x="2366" y="2833"/>
                            <a:chExt cx="2" cy="446"/>
                          </a:xfrm>
                        </wpg:grpSpPr>
                        <wps:wsp>
                          <wps:cNvPr id="232" name="Freeform 78"/>
                          <wps:cNvSpPr>
                            <a:spLocks/>
                          </wps:cNvSpPr>
                          <wps:spPr bwMode="auto">
                            <a:xfrm>
                              <a:off x="2366" y="2833"/>
                              <a:ext cx="2" cy="446"/>
                            </a:xfrm>
                            <a:custGeom>
                              <a:avLst/>
                              <a:gdLst>
                                <a:gd name="T0" fmla="+- 0 2833 2833"/>
                                <a:gd name="T1" fmla="*/ 2833 h 446"/>
                                <a:gd name="T2" fmla="+- 0 3279 2833"/>
                                <a:gd name="T3" fmla="*/ 3279 h 446"/>
                              </a:gdLst>
                              <a:ahLst/>
                              <a:cxnLst>
                                <a:cxn ang="0">
                                  <a:pos x="0" y="T1"/>
                                </a:cxn>
                                <a:cxn ang="0">
                                  <a:pos x="0" y="T3"/>
                                </a:cxn>
                              </a:cxnLst>
                              <a:rect l="0" t="0" r="r" b="b"/>
                              <a:pathLst>
                                <a:path h="446">
                                  <a:moveTo>
                                    <a:pt x="0" y="0"/>
                                  </a:moveTo>
                                  <a:lnTo>
                                    <a:pt x="0" y="446"/>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 name="Group 79"/>
                        <wpg:cNvGrpSpPr>
                          <a:grpSpLocks/>
                        </wpg:cNvGrpSpPr>
                        <wpg:grpSpPr bwMode="auto">
                          <a:xfrm>
                            <a:off x="1640" y="2833"/>
                            <a:ext cx="2" cy="446"/>
                            <a:chOff x="1640" y="2833"/>
                            <a:chExt cx="2" cy="446"/>
                          </a:xfrm>
                        </wpg:grpSpPr>
                        <wps:wsp>
                          <wps:cNvPr id="234" name="Freeform 80"/>
                          <wps:cNvSpPr>
                            <a:spLocks/>
                          </wps:cNvSpPr>
                          <wps:spPr bwMode="auto">
                            <a:xfrm>
                              <a:off x="1640" y="2833"/>
                              <a:ext cx="2" cy="446"/>
                            </a:xfrm>
                            <a:custGeom>
                              <a:avLst/>
                              <a:gdLst>
                                <a:gd name="T0" fmla="+- 0 2833 2833"/>
                                <a:gd name="T1" fmla="*/ 2833 h 446"/>
                                <a:gd name="T2" fmla="+- 0 3279 2833"/>
                                <a:gd name="T3" fmla="*/ 3279 h 446"/>
                              </a:gdLst>
                              <a:ahLst/>
                              <a:cxnLst>
                                <a:cxn ang="0">
                                  <a:pos x="0" y="T1"/>
                                </a:cxn>
                                <a:cxn ang="0">
                                  <a:pos x="0" y="T3"/>
                                </a:cxn>
                              </a:cxnLst>
                              <a:rect l="0" t="0" r="r" b="b"/>
                              <a:pathLst>
                                <a:path h="446">
                                  <a:moveTo>
                                    <a:pt x="0" y="0"/>
                                  </a:moveTo>
                                  <a:lnTo>
                                    <a:pt x="0" y="446"/>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 name="Group 81"/>
                        <wpg:cNvGrpSpPr>
                          <a:grpSpLocks/>
                        </wpg:cNvGrpSpPr>
                        <wpg:grpSpPr bwMode="auto">
                          <a:xfrm>
                            <a:off x="1728" y="3235"/>
                            <a:ext cx="550" cy="2"/>
                            <a:chOff x="1728" y="3235"/>
                            <a:chExt cx="550" cy="2"/>
                          </a:xfrm>
                        </wpg:grpSpPr>
                        <wps:wsp>
                          <wps:cNvPr id="236" name="Freeform 82"/>
                          <wps:cNvSpPr>
                            <a:spLocks/>
                          </wps:cNvSpPr>
                          <wps:spPr bwMode="auto">
                            <a:xfrm>
                              <a:off x="1728" y="3235"/>
                              <a:ext cx="550" cy="2"/>
                            </a:xfrm>
                            <a:custGeom>
                              <a:avLst/>
                              <a:gdLst>
                                <a:gd name="T0" fmla="+- 0 2278 1728"/>
                                <a:gd name="T1" fmla="*/ T0 w 550"/>
                                <a:gd name="T2" fmla="+- 0 1728 1728"/>
                                <a:gd name="T3" fmla="*/ T2 w 550"/>
                              </a:gdLst>
                              <a:ahLst/>
                              <a:cxnLst>
                                <a:cxn ang="0">
                                  <a:pos x="T1" y="0"/>
                                </a:cxn>
                                <a:cxn ang="0">
                                  <a:pos x="T3" y="0"/>
                                </a:cxn>
                              </a:cxnLst>
                              <a:rect l="0" t="0" r="r" b="b"/>
                              <a:pathLst>
                                <a:path w="550">
                                  <a:moveTo>
                                    <a:pt x="550" y="0"/>
                                  </a:moveTo>
                                  <a:lnTo>
                                    <a:pt x="0" y="0"/>
                                  </a:lnTo>
                                </a:path>
                              </a:pathLst>
                            </a:custGeom>
                            <a:noFill/>
                            <a:ln w="9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 name="Group 83"/>
                        <wpg:cNvGrpSpPr>
                          <a:grpSpLocks/>
                        </wpg:cNvGrpSpPr>
                        <wpg:grpSpPr bwMode="auto">
                          <a:xfrm>
                            <a:off x="2272" y="3215"/>
                            <a:ext cx="89" cy="29"/>
                            <a:chOff x="2272" y="3215"/>
                            <a:chExt cx="89" cy="29"/>
                          </a:xfrm>
                        </wpg:grpSpPr>
                        <wps:wsp>
                          <wps:cNvPr id="238" name="Freeform 84"/>
                          <wps:cNvSpPr>
                            <a:spLocks/>
                          </wps:cNvSpPr>
                          <wps:spPr bwMode="auto">
                            <a:xfrm>
                              <a:off x="2272" y="3215"/>
                              <a:ext cx="89" cy="29"/>
                            </a:xfrm>
                            <a:custGeom>
                              <a:avLst/>
                              <a:gdLst>
                                <a:gd name="T0" fmla="+- 0 2272 2272"/>
                                <a:gd name="T1" fmla="*/ T0 w 89"/>
                                <a:gd name="T2" fmla="+- 0 3215 3215"/>
                                <a:gd name="T3" fmla="*/ 3215 h 29"/>
                                <a:gd name="T4" fmla="+- 0 2272 2272"/>
                                <a:gd name="T5" fmla="*/ T4 w 89"/>
                                <a:gd name="T6" fmla="+- 0 3244 3215"/>
                                <a:gd name="T7" fmla="*/ 3244 h 29"/>
                                <a:gd name="T8" fmla="+- 0 2361 2272"/>
                                <a:gd name="T9" fmla="*/ T8 w 89"/>
                                <a:gd name="T10" fmla="+- 0 3230 3215"/>
                                <a:gd name="T11" fmla="*/ 3230 h 29"/>
                                <a:gd name="T12" fmla="+- 0 2272 2272"/>
                                <a:gd name="T13" fmla="*/ T12 w 89"/>
                                <a:gd name="T14" fmla="+- 0 3215 3215"/>
                                <a:gd name="T15" fmla="*/ 3215 h 29"/>
                              </a:gdLst>
                              <a:ahLst/>
                              <a:cxnLst>
                                <a:cxn ang="0">
                                  <a:pos x="T1" y="T3"/>
                                </a:cxn>
                                <a:cxn ang="0">
                                  <a:pos x="T5" y="T7"/>
                                </a:cxn>
                                <a:cxn ang="0">
                                  <a:pos x="T9" y="T11"/>
                                </a:cxn>
                                <a:cxn ang="0">
                                  <a:pos x="T13" y="T15"/>
                                </a:cxn>
                              </a:cxnLst>
                              <a:rect l="0" t="0" r="r" b="b"/>
                              <a:pathLst>
                                <a:path w="89" h="29">
                                  <a:moveTo>
                                    <a:pt x="0" y="0"/>
                                  </a:moveTo>
                                  <a:lnTo>
                                    <a:pt x="0" y="29"/>
                                  </a:lnTo>
                                  <a:lnTo>
                                    <a:pt x="89" y="1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9" name="Group 85"/>
                        <wpg:cNvGrpSpPr>
                          <a:grpSpLocks/>
                        </wpg:cNvGrpSpPr>
                        <wpg:grpSpPr bwMode="auto">
                          <a:xfrm>
                            <a:off x="2278" y="3221"/>
                            <a:ext cx="89" cy="29"/>
                            <a:chOff x="2278" y="3221"/>
                            <a:chExt cx="89" cy="29"/>
                          </a:xfrm>
                        </wpg:grpSpPr>
                        <wps:wsp>
                          <wps:cNvPr id="240" name="Freeform 86"/>
                          <wps:cNvSpPr>
                            <a:spLocks/>
                          </wps:cNvSpPr>
                          <wps:spPr bwMode="auto">
                            <a:xfrm>
                              <a:off x="2278" y="3221"/>
                              <a:ext cx="89" cy="29"/>
                            </a:xfrm>
                            <a:custGeom>
                              <a:avLst/>
                              <a:gdLst>
                                <a:gd name="T0" fmla="+- 0 2278 2278"/>
                                <a:gd name="T1" fmla="*/ T0 w 89"/>
                                <a:gd name="T2" fmla="+- 0 3221 3221"/>
                                <a:gd name="T3" fmla="*/ 3221 h 29"/>
                                <a:gd name="T4" fmla="+- 0 2278 2278"/>
                                <a:gd name="T5" fmla="*/ T4 w 89"/>
                                <a:gd name="T6" fmla="+- 0 3250 3221"/>
                                <a:gd name="T7" fmla="*/ 3250 h 29"/>
                                <a:gd name="T8" fmla="+- 0 2366 2278"/>
                                <a:gd name="T9" fmla="*/ T8 w 89"/>
                                <a:gd name="T10" fmla="+- 0 3235 3221"/>
                                <a:gd name="T11" fmla="*/ 3235 h 29"/>
                                <a:gd name="T12" fmla="+- 0 2278 2278"/>
                                <a:gd name="T13" fmla="*/ T12 w 89"/>
                                <a:gd name="T14" fmla="+- 0 3221 3221"/>
                                <a:gd name="T15" fmla="*/ 3221 h 29"/>
                              </a:gdLst>
                              <a:ahLst/>
                              <a:cxnLst>
                                <a:cxn ang="0">
                                  <a:pos x="T1" y="T3"/>
                                </a:cxn>
                                <a:cxn ang="0">
                                  <a:pos x="T5" y="T7"/>
                                </a:cxn>
                                <a:cxn ang="0">
                                  <a:pos x="T9" y="T11"/>
                                </a:cxn>
                                <a:cxn ang="0">
                                  <a:pos x="T13" y="T15"/>
                                </a:cxn>
                              </a:cxnLst>
                              <a:rect l="0" t="0" r="r" b="b"/>
                              <a:pathLst>
                                <a:path w="89" h="29">
                                  <a:moveTo>
                                    <a:pt x="0" y="0"/>
                                  </a:moveTo>
                                  <a:lnTo>
                                    <a:pt x="0" y="29"/>
                                  </a:lnTo>
                                  <a:lnTo>
                                    <a:pt x="88" y="14"/>
                                  </a:lnTo>
                                  <a:lnTo>
                                    <a:pt x="0"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 name="Group 87"/>
                        <wpg:cNvGrpSpPr>
                          <a:grpSpLocks/>
                        </wpg:cNvGrpSpPr>
                        <wpg:grpSpPr bwMode="auto">
                          <a:xfrm>
                            <a:off x="1634" y="3215"/>
                            <a:ext cx="89" cy="29"/>
                            <a:chOff x="1634" y="3215"/>
                            <a:chExt cx="89" cy="29"/>
                          </a:xfrm>
                        </wpg:grpSpPr>
                        <wps:wsp>
                          <wps:cNvPr id="242" name="Freeform 88"/>
                          <wps:cNvSpPr>
                            <a:spLocks/>
                          </wps:cNvSpPr>
                          <wps:spPr bwMode="auto">
                            <a:xfrm>
                              <a:off x="1634" y="3215"/>
                              <a:ext cx="89" cy="29"/>
                            </a:xfrm>
                            <a:custGeom>
                              <a:avLst/>
                              <a:gdLst>
                                <a:gd name="T0" fmla="+- 0 1723 1634"/>
                                <a:gd name="T1" fmla="*/ T0 w 89"/>
                                <a:gd name="T2" fmla="+- 0 3215 3215"/>
                                <a:gd name="T3" fmla="*/ 3215 h 29"/>
                                <a:gd name="T4" fmla="+- 0 1634 1634"/>
                                <a:gd name="T5" fmla="*/ T4 w 89"/>
                                <a:gd name="T6" fmla="+- 0 3230 3215"/>
                                <a:gd name="T7" fmla="*/ 3230 h 29"/>
                                <a:gd name="T8" fmla="+- 0 1723 1634"/>
                                <a:gd name="T9" fmla="*/ T8 w 89"/>
                                <a:gd name="T10" fmla="+- 0 3244 3215"/>
                                <a:gd name="T11" fmla="*/ 3244 h 29"/>
                                <a:gd name="T12" fmla="+- 0 1723 1634"/>
                                <a:gd name="T13" fmla="*/ T12 w 89"/>
                                <a:gd name="T14" fmla="+- 0 3215 3215"/>
                                <a:gd name="T15" fmla="*/ 3215 h 29"/>
                              </a:gdLst>
                              <a:ahLst/>
                              <a:cxnLst>
                                <a:cxn ang="0">
                                  <a:pos x="T1" y="T3"/>
                                </a:cxn>
                                <a:cxn ang="0">
                                  <a:pos x="T5" y="T7"/>
                                </a:cxn>
                                <a:cxn ang="0">
                                  <a:pos x="T9" y="T11"/>
                                </a:cxn>
                                <a:cxn ang="0">
                                  <a:pos x="T13" y="T15"/>
                                </a:cxn>
                              </a:cxnLst>
                              <a:rect l="0" t="0" r="r" b="b"/>
                              <a:pathLst>
                                <a:path w="89" h="29">
                                  <a:moveTo>
                                    <a:pt x="89" y="0"/>
                                  </a:moveTo>
                                  <a:lnTo>
                                    <a:pt x="0" y="15"/>
                                  </a:lnTo>
                                  <a:lnTo>
                                    <a:pt x="89" y="29"/>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3" name="Group 89"/>
                        <wpg:cNvGrpSpPr>
                          <a:grpSpLocks/>
                        </wpg:cNvGrpSpPr>
                        <wpg:grpSpPr bwMode="auto">
                          <a:xfrm>
                            <a:off x="2366" y="2789"/>
                            <a:ext cx="2" cy="2"/>
                            <a:chOff x="2366" y="2789"/>
                            <a:chExt cx="2" cy="2"/>
                          </a:xfrm>
                        </wpg:grpSpPr>
                        <wps:wsp>
                          <wps:cNvPr id="244" name="Freeform 90"/>
                          <wps:cNvSpPr>
                            <a:spLocks/>
                          </wps:cNvSpPr>
                          <wps:spPr bwMode="auto">
                            <a:xfrm>
                              <a:off x="2366" y="2789"/>
                              <a:ext cx="2" cy="2"/>
                            </a:xfrm>
                            <a:custGeom>
                              <a:avLst/>
                              <a:gdLst>
                                <a:gd name="T0" fmla="+- 0 2789 2789"/>
                                <a:gd name="T1" fmla="*/ 2789 h 2"/>
                                <a:gd name="T2" fmla="+- 0 2790 2789"/>
                                <a:gd name="T3" fmla="*/ 2790 h 2"/>
                              </a:gdLst>
                              <a:ahLst/>
                              <a:cxnLst>
                                <a:cxn ang="0">
                                  <a:pos x="0" y="T1"/>
                                </a:cxn>
                                <a:cxn ang="0">
                                  <a:pos x="0" y="T3"/>
                                </a:cxn>
                              </a:cxnLst>
                              <a:rect l="0" t="0" r="r" b="b"/>
                              <a:pathLst>
                                <a:path h="2">
                                  <a:moveTo>
                                    <a:pt x="0" y="0"/>
                                  </a:moveTo>
                                  <a:lnTo>
                                    <a:pt x="0" y="1"/>
                                  </a:lnTo>
                                </a:path>
                              </a:pathLst>
                            </a:custGeom>
                            <a:noFill/>
                            <a:ln w="35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 name="Group 91"/>
                        <wpg:cNvGrpSpPr>
                          <a:grpSpLocks/>
                        </wpg:cNvGrpSpPr>
                        <wpg:grpSpPr bwMode="auto">
                          <a:xfrm>
                            <a:off x="1640" y="2789"/>
                            <a:ext cx="2" cy="2"/>
                            <a:chOff x="1640" y="2789"/>
                            <a:chExt cx="2" cy="2"/>
                          </a:xfrm>
                        </wpg:grpSpPr>
                        <wps:wsp>
                          <wps:cNvPr id="246" name="Freeform 92"/>
                          <wps:cNvSpPr>
                            <a:spLocks/>
                          </wps:cNvSpPr>
                          <wps:spPr bwMode="auto">
                            <a:xfrm>
                              <a:off x="1640" y="2789"/>
                              <a:ext cx="2" cy="2"/>
                            </a:xfrm>
                            <a:custGeom>
                              <a:avLst/>
                              <a:gdLst>
                                <a:gd name="T0" fmla="+- 0 2789 2789"/>
                                <a:gd name="T1" fmla="*/ 2789 h 2"/>
                                <a:gd name="T2" fmla="+- 0 2790 2789"/>
                                <a:gd name="T3" fmla="*/ 2790 h 2"/>
                              </a:gdLst>
                              <a:ahLst/>
                              <a:cxnLst>
                                <a:cxn ang="0">
                                  <a:pos x="0" y="T1"/>
                                </a:cxn>
                                <a:cxn ang="0">
                                  <a:pos x="0" y="T3"/>
                                </a:cxn>
                              </a:cxnLst>
                              <a:rect l="0" t="0" r="r" b="b"/>
                              <a:pathLst>
                                <a:path h="2">
                                  <a:moveTo>
                                    <a:pt x="0" y="0"/>
                                  </a:moveTo>
                                  <a:lnTo>
                                    <a:pt x="0" y="1"/>
                                  </a:lnTo>
                                </a:path>
                              </a:pathLst>
                            </a:custGeom>
                            <a:noFill/>
                            <a:ln w="35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 name="Group 93"/>
                        <wpg:cNvGrpSpPr>
                          <a:grpSpLocks/>
                        </wpg:cNvGrpSpPr>
                        <wpg:grpSpPr bwMode="auto">
                          <a:xfrm>
                            <a:off x="1640" y="3235"/>
                            <a:ext cx="2" cy="2"/>
                            <a:chOff x="1640" y="3235"/>
                            <a:chExt cx="2" cy="2"/>
                          </a:xfrm>
                        </wpg:grpSpPr>
                        <wps:wsp>
                          <wps:cNvPr id="248" name="Freeform 94"/>
                          <wps:cNvSpPr>
                            <a:spLocks/>
                          </wps:cNvSpPr>
                          <wps:spPr bwMode="auto">
                            <a:xfrm>
                              <a:off x="1640" y="3235"/>
                              <a:ext cx="2" cy="2"/>
                            </a:xfrm>
                            <a:custGeom>
                              <a:avLst/>
                              <a:gdLst>
                                <a:gd name="T0" fmla="+- 0 3235 3235"/>
                                <a:gd name="T1" fmla="*/ 3235 h 2"/>
                                <a:gd name="T2" fmla="+- 0 3236 3235"/>
                                <a:gd name="T3" fmla="*/ 3236 h 2"/>
                              </a:gdLst>
                              <a:ahLst/>
                              <a:cxnLst>
                                <a:cxn ang="0">
                                  <a:pos x="0" y="T1"/>
                                </a:cxn>
                                <a:cxn ang="0">
                                  <a:pos x="0" y="T3"/>
                                </a:cxn>
                              </a:cxnLst>
                              <a:rect l="0" t="0" r="r" b="b"/>
                              <a:pathLst>
                                <a:path h="2">
                                  <a:moveTo>
                                    <a:pt x="0" y="0"/>
                                  </a:moveTo>
                                  <a:lnTo>
                                    <a:pt x="0" y="1"/>
                                  </a:lnTo>
                                </a:path>
                              </a:pathLst>
                            </a:custGeom>
                            <a:noFill/>
                            <a:ln w="35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 name="Group 95"/>
                        <wpg:cNvGrpSpPr>
                          <a:grpSpLocks/>
                        </wpg:cNvGrpSpPr>
                        <wpg:grpSpPr bwMode="auto">
                          <a:xfrm>
                            <a:off x="1640" y="3221"/>
                            <a:ext cx="89" cy="29"/>
                            <a:chOff x="1640" y="3221"/>
                            <a:chExt cx="89" cy="29"/>
                          </a:xfrm>
                        </wpg:grpSpPr>
                        <wps:wsp>
                          <wps:cNvPr id="250" name="Freeform 96"/>
                          <wps:cNvSpPr>
                            <a:spLocks/>
                          </wps:cNvSpPr>
                          <wps:spPr bwMode="auto">
                            <a:xfrm>
                              <a:off x="1640" y="3221"/>
                              <a:ext cx="89" cy="29"/>
                            </a:xfrm>
                            <a:custGeom>
                              <a:avLst/>
                              <a:gdLst>
                                <a:gd name="T0" fmla="+- 0 1728 1640"/>
                                <a:gd name="T1" fmla="*/ T0 w 89"/>
                                <a:gd name="T2" fmla="+- 0 3221 3221"/>
                                <a:gd name="T3" fmla="*/ 3221 h 29"/>
                                <a:gd name="T4" fmla="+- 0 1728 1640"/>
                                <a:gd name="T5" fmla="*/ T4 w 89"/>
                                <a:gd name="T6" fmla="+- 0 3250 3221"/>
                                <a:gd name="T7" fmla="*/ 3250 h 29"/>
                                <a:gd name="T8" fmla="+- 0 1640 1640"/>
                                <a:gd name="T9" fmla="*/ T8 w 89"/>
                                <a:gd name="T10" fmla="+- 0 3235 3221"/>
                                <a:gd name="T11" fmla="*/ 3235 h 29"/>
                                <a:gd name="T12" fmla="+- 0 1728 1640"/>
                                <a:gd name="T13" fmla="*/ T12 w 89"/>
                                <a:gd name="T14" fmla="+- 0 3221 3221"/>
                                <a:gd name="T15" fmla="*/ 3221 h 29"/>
                              </a:gdLst>
                              <a:ahLst/>
                              <a:cxnLst>
                                <a:cxn ang="0">
                                  <a:pos x="T1" y="T3"/>
                                </a:cxn>
                                <a:cxn ang="0">
                                  <a:pos x="T5" y="T7"/>
                                </a:cxn>
                                <a:cxn ang="0">
                                  <a:pos x="T9" y="T11"/>
                                </a:cxn>
                                <a:cxn ang="0">
                                  <a:pos x="T13" y="T15"/>
                                </a:cxn>
                              </a:cxnLst>
                              <a:rect l="0" t="0" r="r" b="b"/>
                              <a:pathLst>
                                <a:path w="89" h="29">
                                  <a:moveTo>
                                    <a:pt x="88" y="0"/>
                                  </a:moveTo>
                                  <a:lnTo>
                                    <a:pt x="88" y="29"/>
                                  </a:lnTo>
                                  <a:lnTo>
                                    <a:pt x="0" y="14"/>
                                  </a:lnTo>
                                  <a:lnTo>
                                    <a:pt x="88"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 name="Group 97"/>
                        <wpg:cNvGrpSpPr>
                          <a:grpSpLocks/>
                        </wpg:cNvGrpSpPr>
                        <wpg:grpSpPr bwMode="auto">
                          <a:xfrm>
                            <a:off x="506" y="146"/>
                            <a:ext cx="2" cy="389"/>
                            <a:chOff x="506" y="146"/>
                            <a:chExt cx="2" cy="389"/>
                          </a:xfrm>
                        </wpg:grpSpPr>
                        <wps:wsp>
                          <wps:cNvPr id="252" name="Freeform 98"/>
                          <wps:cNvSpPr>
                            <a:spLocks/>
                          </wps:cNvSpPr>
                          <wps:spPr bwMode="auto">
                            <a:xfrm>
                              <a:off x="506" y="146"/>
                              <a:ext cx="2" cy="389"/>
                            </a:xfrm>
                            <a:custGeom>
                              <a:avLst/>
                              <a:gdLst>
                                <a:gd name="T0" fmla="+- 0 534 146"/>
                                <a:gd name="T1" fmla="*/ 534 h 389"/>
                                <a:gd name="T2" fmla="+- 0 146 146"/>
                                <a:gd name="T3" fmla="*/ 146 h 389"/>
                              </a:gdLst>
                              <a:ahLst/>
                              <a:cxnLst>
                                <a:cxn ang="0">
                                  <a:pos x="0" y="T1"/>
                                </a:cxn>
                                <a:cxn ang="0">
                                  <a:pos x="0" y="T3"/>
                                </a:cxn>
                              </a:cxnLst>
                              <a:rect l="0" t="0" r="r" b="b"/>
                              <a:pathLst>
                                <a:path h="389">
                                  <a:moveTo>
                                    <a:pt x="0" y="388"/>
                                  </a:moveTo>
                                  <a:lnTo>
                                    <a:pt x="0" y="0"/>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 name="Group 99"/>
                        <wpg:cNvGrpSpPr>
                          <a:grpSpLocks/>
                        </wpg:cNvGrpSpPr>
                        <wpg:grpSpPr bwMode="auto">
                          <a:xfrm>
                            <a:off x="178" y="146"/>
                            <a:ext cx="2" cy="389"/>
                            <a:chOff x="178" y="146"/>
                            <a:chExt cx="2" cy="389"/>
                          </a:xfrm>
                        </wpg:grpSpPr>
                        <wps:wsp>
                          <wps:cNvPr id="254" name="Freeform 100"/>
                          <wps:cNvSpPr>
                            <a:spLocks/>
                          </wps:cNvSpPr>
                          <wps:spPr bwMode="auto">
                            <a:xfrm>
                              <a:off x="178" y="146"/>
                              <a:ext cx="2" cy="389"/>
                            </a:xfrm>
                            <a:custGeom>
                              <a:avLst/>
                              <a:gdLst>
                                <a:gd name="T0" fmla="+- 0 534 146"/>
                                <a:gd name="T1" fmla="*/ 534 h 389"/>
                                <a:gd name="T2" fmla="+- 0 146 146"/>
                                <a:gd name="T3" fmla="*/ 146 h 389"/>
                              </a:gdLst>
                              <a:ahLst/>
                              <a:cxnLst>
                                <a:cxn ang="0">
                                  <a:pos x="0" y="T1"/>
                                </a:cxn>
                                <a:cxn ang="0">
                                  <a:pos x="0" y="T3"/>
                                </a:cxn>
                              </a:cxnLst>
                              <a:rect l="0" t="0" r="r" b="b"/>
                              <a:pathLst>
                                <a:path h="389">
                                  <a:moveTo>
                                    <a:pt x="0" y="388"/>
                                  </a:moveTo>
                                  <a:lnTo>
                                    <a:pt x="0" y="0"/>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 name="Group 101"/>
                        <wpg:cNvGrpSpPr>
                          <a:grpSpLocks/>
                        </wpg:cNvGrpSpPr>
                        <wpg:grpSpPr bwMode="auto">
                          <a:xfrm>
                            <a:off x="595" y="189"/>
                            <a:ext cx="89" cy="2"/>
                            <a:chOff x="595" y="189"/>
                            <a:chExt cx="89" cy="2"/>
                          </a:xfrm>
                        </wpg:grpSpPr>
                        <wps:wsp>
                          <wps:cNvPr id="256" name="Freeform 102"/>
                          <wps:cNvSpPr>
                            <a:spLocks/>
                          </wps:cNvSpPr>
                          <wps:spPr bwMode="auto">
                            <a:xfrm>
                              <a:off x="595" y="189"/>
                              <a:ext cx="89" cy="2"/>
                            </a:xfrm>
                            <a:custGeom>
                              <a:avLst/>
                              <a:gdLst>
                                <a:gd name="T0" fmla="+- 0 595 595"/>
                                <a:gd name="T1" fmla="*/ T0 w 89"/>
                                <a:gd name="T2" fmla="+- 0 683 595"/>
                                <a:gd name="T3" fmla="*/ T2 w 89"/>
                              </a:gdLst>
                              <a:ahLst/>
                              <a:cxnLst>
                                <a:cxn ang="0">
                                  <a:pos x="T1" y="0"/>
                                </a:cxn>
                                <a:cxn ang="0">
                                  <a:pos x="T3" y="0"/>
                                </a:cxn>
                              </a:cxnLst>
                              <a:rect l="0" t="0" r="r" b="b"/>
                              <a:pathLst>
                                <a:path w="89">
                                  <a:moveTo>
                                    <a:pt x="0" y="0"/>
                                  </a:moveTo>
                                  <a:lnTo>
                                    <a:pt x="88" y="0"/>
                                  </a:lnTo>
                                </a:path>
                              </a:pathLst>
                            </a:custGeom>
                            <a:noFill/>
                            <a:ln w="9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 name="Group 103"/>
                        <wpg:cNvGrpSpPr>
                          <a:grpSpLocks/>
                        </wpg:cNvGrpSpPr>
                        <wpg:grpSpPr bwMode="auto">
                          <a:xfrm>
                            <a:off x="178" y="189"/>
                            <a:ext cx="328" cy="2"/>
                            <a:chOff x="178" y="189"/>
                            <a:chExt cx="328" cy="2"/>
                          </a:xfrm>
                        </wpg:grpSpPr>
                        <wps:wsp>
                          <wps:cNvPr id="258" name="Freeform 104"/>
                          <wps:cNvSpPr>
                            <a:spLocks/>
                          </wps:cNvSpPr>
                          <wps:spPr bwMode="auto">
                            <a:xfrm>
                              <a:off x="178" y="189"/>
                              <a:ext cx="328" cy="2"/>
                            </a:xfrm>
                            <a:custGeom>
                              <a:avLst/>
                              <a:gdLst>
                                <a:gd name="T0" fmla="+- 0 506 178"/>
                                <a:gd name="T1" fmla="*/ T0 w 328"/>
                                <a:gd name="T2" fmla="+- 0 178 178"/>
                                <a:gd name="T3" fmla="*/ T2 w 328"/>
                              </a:gdLst>
                              <a:ahLst/>
                              <a:cxnLst>
                                <a:cxn ang="0">
                                  <a:pos x="T1" y="0"/>
                                </a:cxn>
                                <a:cxn ang="0">
                                  <a:pos x="T3" y="0"/>
                                </a:cxn>
                              </a:cxnLst>
                              <a:rect l="0" t="0" r="r" b="b"/>
                              <a:pathLst>
                                <a:path w="328">
                                  <a:moveTo>
                                    <a:pt x="328" y="0"/>
                                  </a:moveTo>
                                  <a:lnTo>
                                    <a:pt x="0" y="0"/>
                                  </a:lnTo>
                                </a:path>
                              </a:pathLst>
                            </a:custGeom>
                            <a:noFill/>
                            <a:ln w="9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 name="Group 105"/>
                        <wpg:cNvGrpSpPr>
                          <a:grpSpLocks/>
                        </wpg:cNvGrpSpPr>
                        <wpg:grpSpPr bwMode="auto">
                          <a:xfrm>
                            <a:off x="500" y="169"/>
                            <a:ext cx="89" cy="29"/>
                            <a:chOff x="500" y="169"/>
                            <a:chExt cx="89" cy="29"/>
                          </a:xfrm>
                        </wpg:grpSpPr>
                        <wps:wsp>
                          <wps:cNvPr id="260" name="Freeform 106"/>
                          <wps:cNvSpPr>
                            <a:spLocks/>
                          </wps:cNvSpPr>
                          <wps:spPr bwMode="auto">
                            <a:xfrm>
                              <a:off x="500" y="169"/>
                              <a:ext cx="89" cy="29"/>
                            </a:xfrm>
                            <a:custGeom>
                              <a:avLst/>
                              <a:gdLst>
                                <a:gd name="T0" fmla="+- 0 589 500"/>
                                <a:gd name="T1" fmla="*/ T0 w 89"/>
                                <a:gd name="T2" fmla="+- 0 169 169"/>
                                <a:gd name="T3" fmla="*/ 169 h 29"/>
                                <a:gd name="T4" fmla="+- 0 500 500"/>
                                <a:gd name="T5" fmla="*/ T4 w 89"/>
                                <a:gd name="T6" fmla="+- 0 184 169"/>
                                <a:gd name="T7" fmla="*/ 184 h 29"/>
                                <a:gd name="T8" fmla="+- 0 589 500"/>
                                <a:gd name="T9" fmla="*/ T8 w 89"/>
                                <a:gd name="T10" fmla="+- 0 198 169"/>
                                <a:gd name="T11" fmla="*/ 198 h 29"/>
                                <a:gd name="T12" fmla="+- 0 589 500"/>
                                <a:gd name="T13" fmla="*/ T12 w 89"/>
                                <a:gd name="T14" fmla="+- 0 169 169"/>
                                <a:gd name="T15" fmla="*/ 169 h 29"/>
                              </a:gdLst>
                              <a:ahLst/>
                              <a:cxnLst>
                                <a:cxn ang="0">
                                  <a:pos x="T1" y="T3"/>
                                </a:cxn>
                                <a:cxn ang="0">
                                  <a:pos x="T5" y="T7"/>
                                </a:cxn>
                                <a:cxn ang="0">
                                  <a:pos x="T9" y="T11"/>
                                </a:cxn>
                                <a:cxn ang="0">
                                  <a:pos x="T13" y="T15"/>
                                </a:cxn>
                              </a:cxnLst>
                              <a:rect l="0" t="0" r="r" b="b"/>
                              <a:pathLst>
                                <a:path w="89" h="29">
                                  <a:moveTo>
                                    <a:pt x="89" y="0"/>
                                  </a:moveTo>
                                  <a:lnTo>
                                    <a:pt x="0" y="15"/>
                                  </a:lnTo>
                                  <a:lnTo>
                                    <a:pt x="89" y="29"/>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1" name="Group 107"/>
                        <wpg:cNvGrpSpPr>
                          <a:grpSpLocks/>
                        </wpg:cNvGrpSpPr>
                        <wpg:grpSpPr bwMode="auto">
                          <a:xfrm>
                            <a:off x="506" y="175"/>
                            <a:ext cx="89" cy="29"/>
                            <a:chOff x="506" y="175"/>
                            <a:chExt cx="89" cy="29"/>
                          </a:xfrm>
                        </wpg:grpSpPr>
                        <wps:wsp>
                          <wps:cNvPr id="262" name="Freeform 108"/>
                          <wps:cNvSpPr>
                            <a:spLocks/>
                          </wps:cNvSpPr>
                          <wps:spPr bwMode="auto">
                            <a:xfrm>
                              <a:off x="506" y="175"/>
                              <a:ext cx="89" cy="29"/>
                            </a:xfrm>
                            <a:custGeom>
                              <a:avLst/>
                              <a:gdLst>
                                <a:gd name="T0" fmla="+- 0 595 506"/>
                                <a:gd name="T1" fmla="*/ T0 w 89"/>
                                <a:gd name="T2" fmla="+- 0 175 175"/>
                                <a:gd name="T3" fmla="*/ 175 h 29"/>
                                <a:gd name="T4" fmla="+- 0 595 506"/>
                                <a:gd name="T5" fmla="*/ T4 w 89"/>
                                <a:gd name="T6" fmla="+- 0 204 175"/>
                                <a:gd name="T7" fmla="*/ 204 h 29"/>
                                <a:gd name="T8" fmla="+- 0 506 506"/>
                                <a:gd name="T9" fmla="*/ T8 w 89"/>
                                <a:gd name="T10" fmla="+- 0 189 175"/>
                                <a:gd name="T11" fmla="*/ 189 h 29"/>
                                <a:gd name="T12" fmla="+- 0 595 506"/>
                                <a:gd name="T13" fmla="*/ T12 w 89"/>
                                <a:gd name="T14" fmla="+- 0 175 175"/>
                                <a:gd name="T15" fmla="*/ 175 h 29"/>
                              </a:gdLst>
                              <a:ahLst/>
                              <a:cxnLst>
                                <a:cxn ang="0">
                                  <a:pos x="T1" y="T3"/>
                                </a:cxn>
                                <a:cxn ang="0">
                                  <a:pos x="T5" y="T7"/>
                                </a:cxn>
                                <a:cxn ang="0">
                                  <a:pos x="T9" y="T11"/>
                                </a:cxn>
                                <a:cxn ang="0">
                                  <a:pos x="T13" y="T15"/>
                                </a:cxn>
                              </a:cxnLst>
                              <a:rect l="0" t="0" r="r" b="b"/>
                              <a:pathLst>
                                <a:path w="89" h="29">
                                  <a:moveTo>
                                    <a:pt x="89" y="0"/>
                                  </a:moveTo>
                                  <a:lnTo>
                                    <a:pt x="89" y="29"/>
                                  </a:lnTo>
                                  <a:lnTo>
                                    <a:pt x="0" y="14"/>
                                  </a:lnTo>
                                  <a:lnTo>
                                    <a:pt x="89"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 name="Group 109"/>
                        <wpg:cNvGrpSpPr>
                          <a:grpSpLocks/>
                        </wpg:cNvGrpSpPr>
                        <wpg:grpSpPr bwMode="auto">
                          <a:xfrm>
                            <a:off x="1" y="189"/>
                            <a:ext cx="89" cy="2"/>
                            <a:chOff x="1" y="189"/>
                            <a:chExt cx="89" cy="2"/>
                          </a:xfrm>
                        </wpg:grpSpPr>
                        <wps:wsp>
                          <wps:cNvPr id="264" name="Freeform 110"/>
                          <wps:cNvSpPr>
                            <a:spLocks/>
                          </wps:cNvSpPr>
                          <wps:spPr bwMode="auto">
                            <a:xfrm>
                              <a:off x="1" y="189"/>
                              <a:ext cx="89" cy="2"/>
                            </a:xfrm>
                            <a:custGeom>
                              <a:avLst/>
                              <a:gdLst>
                                <a:gd name="T0" fmla="+- 0 89 1"/>
                                <a:gd name="T1" fmla="*/ T0 w 89"/>
                                <a:gd name="T2" fmla="+- 0 1 1"/>
                                <a:gd name="T3" fmla="*/ T2 w 89"/>
                              </a:gdLst>
                              <a:ahLst/>
                              <a:cxnLst>
                                <a:cxn ang="0">
                                  <a:pos x="T1" y="0"/>
                                </a:cxn>
                                <a:cxn ang="0">
                                  <a:pos x="T3" y="0"/>
                                </a:cxn>
                              </a:cxnLst>
                              <a:rect l="0" t="0" r="r" b="b"/>
                              <a:pathLst>
                                <a:path w="89">
                                  <a:moveTo>
                                    <a:pt x="88" y="0"/>
                                  </a:moveTo>
                                  <a:lnTo>
                                    <a:pt x="0" y="0"/>
                                  </a:lnTo>
                                </a:path>
                              </a:pathLst>
                            </a:custGeom>
                            <a:noFill/>
                            <a:ln w="9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 name="Group 111"/>
                        <wpg:cNvGrpSpPr>
                          <a:grpSpLocks/>
                        </wpg:cNvGrpSpPr>
                        <wpg:grpSpPr bwMode="auto">
                          <a:xfrm>
                            <a:off x="84" y="169"/>
                            <a:ext cx="89" cy="29"/>
                            <a:chOff x="84" y="169"/>
                            <a:chExt cx="89" cy="29"/>
                          </a:xfrm>
                        </wpg:grpSpPr>
                        <wps:wsp>
                          <wps:cNvPr id="266" name="Freeform 112"/>
                          <wps:cNvSpPr>
                            <a:spLocks/>
                          </wps:cNvSpPr>
                          <wps:spPr bwMode="auto">
                            <a:xfrm>
                              <a:off x="84" y="169"/>
                              <a:ext cx="89" cy="29"/>
                            </a:xfrm>
                            <a:custGeom>
                              <a:avLst/>
                              <a:gdLst>
                                <a:gd name="T0" fmla="+- 0 84 84"/>
                                <a:gd name="T1" fmla="*/ T0 w 89"/>
                                <a:gd name="T2" fmla="+- 0 169 169"/>
                                <a:gd name="T3" fmla="*/ 169 h 29"/>
                                <a:gd name="T4" fmla="+- 0 84 84"/>
                                <a:gd name="T5" fmla="*/ T4 w 89"/>
                                <a:gd name="T6" fmla="+- 0 198 169"/>
                                <a:gd name="T7" fmla="*/ 198 h 29"/>
                                <a:gd name="T8" fmla="+- 0 172 84"/>
                                <a:gd name="T9" fmla="*/ T8 w 89"/>
                                <a:gd name="T10" fmla="+- 0 184 169"/>
                                <a:gd name="T11" fmla="*/ 184 h 29"/>
                                <a:gd name="T12" fmla="+- 0 84 84"/>
                                <a:gd name="T13" fmla="*/ T12 w 89"/>
                                <a:gd name="T14" fmla="+- 0 169 169"/>
                                <a:gd name="T15" fmla="*/ 169 h 29"/>
                              </a:gdLst>
                              <a:ahLst/>
                              <a:cxnLst>
                                <a:cxn ang="0">
                                  <a:pos x="T1" y="T3"/>
                                </a:cxn>
                                <a:cxn ang="0">
                                  <a:pos x="T5" y="T7"/>
                                </a:cxn>
                                <a:cxn ang="0">
                                  <a:pos x="T9" y="T11"/>
                                </a:cxn>
                                <a:cxn ang="0">
                                  <a:pos x="T13" y="T15"/>
                                </a:cxn>
                              </a:cxnLst>
                              <a:rect l="0" t="0" r="r" b="b"/>
                              <a:pathLst>
                                <a:path w="89" h="29">
                                  <a:moveTo>
                                    <a:pt x="0" y="0"/>
                                  </a:moveTo>
                                  <a:lnTo>
                                    <a:pt x="0" y="29"/>
                                  </a:lnTo>
                                  <a:lnTo>
                                    <a:pt x="88" y="1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7" name="Group 113"/>
                        <wpg:cNvGrpSpPr>
                          <a:grpSpLocks/>
                        </wpg:cNvGrpSpPr>
                        <wpg:grpSpPr bwMode="auto">
                          <a:xfrm>
                            <a:off x="506" y="577"/>
                            <a:ext cx="2" cy="2"/>
                            <a:chOff x="506" y="577"/>
                            <a:chExt cx="2" cy="2"/>
                          </a:xfrm>
                        </wpg:grpSpPr>
                        <wps:wsp>
                          <wps:cNvPr id="268" name="Freeform 114"/>
                          <wps:cNvSpPr>
                            <a:spLocks/>
                          </wps:cNvSpPr>
                          <wps:spPr bwMode="auto">
                            <a:xfrm>
                              <a:off x="506" y="577"/>
                              <a:ext cx="2" cy="2"/>
                            </a:xfrm>
                            <a:custGeom>
                              <a:avLst/>
                              <a:gdLst>
                                <a:gd name="T0" fmla="+- 0 577 577"/>
                                <a:gd name="T1" fmla="*/ 577 h 2"/>
                                <a:gd name="T2" fmla="+- 0 578 577"/>
                                <a:gd name="T3" fmla="*/ 578 h 2"/>
                              </a:gdLst>
                              <a:ahLst/>
                              <a:cxnLst>
                                <a:cxn ang="0">
                                  <a:pos x="0" y="T1"/>
                                </a:cxn>
                                <a:cxn ang="0">
                                  <a:pos x="0" y="T3"/>
                                </a:cxn>
                              </a:cxnLst>
                              <a:rect l="0" t="0" r="r" b="b"/>
                              <a:pathLst>
                                <a:path h="2">
                                  <a:moveTo>
                                    <a:pt x="0" y="0"/>
                                  </a:moveTo>
                                  <a:lnTo>
                                    <a:pt x="0" y="1"/>
                                  </a:lnTo>
                                </a:path>
                              </a:pathLst>
                            </a:custGeom>
                            <a:noFill/>
                            <a:ln w="2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 name="Group 115"/>
                        <wpg:cNvGrpSpPr>
                          <a:grpSpLocks/>
                        </wpg:cNvGrpSpPr>
                        <wpg:grpSpPr bwMode="auto">
                          <a:xfrm>
                            <a:off x="178" y="577"/>
                            <a:ext cx="2" cy="2"/>
                            <a:chOff x="178" y="577"/>
                            <a:chExt cx="2" cy="2"/>
                          </a:xfrm>
                        </wpg:grpSpPr>
                        <wps:wsp>
                          <wps:cNvPr id="270" name="Freeform 116"/>
                          <wps:cNvSpPr>
                            <a:spLocks/>
                          </wps:cNvSpPr>
                          <wps:spPr bwMode="auto">
                            <a:xfrm>
                              <a:off x="178" y="577"/>
                              <a:ext cx="2" cy="2"/>
                            </a:xfrm>
                            <a:custGeom>
                              <a:avLst/>
                              <a:gdLst>
                                <a:gd name="T0" fmla="+- 0 577 577"/>
                                <a:gd name="T1" fmla="*/ 577 h 2"/>
                                <a:gd name="T2" fmla="+- 0 578 577"/>
                                <a:gd name="T3" fmla="*/ 578 h 2"/>
                              </a:gdLst>
                              <a:ahLst/>
                              <a:cxnLst>
                                <a:cxn ang="0">
                                  <a:pos x="0" y="T1"/>
                                </a:cxn>
                                <a:cxn ang="0">
                                  <a:pos x="0" y="T3"/>
                                </a:cxn>
                              </a:cxnLst>
                              <a:rect l="0" t="0" r="r" b="b"/>
                              <a:pathLst>
                                <a:path h="2">
                                  <a:moveTo>
                                    <a:pt x="0" y="0"/>
                                  </a:moveTo>
                                  <a:lnTo>
                                    <a:pt x="0" y="1"/>
                                  </a:lnTo>
                                </a:path>
                              </a:pathLst>
                            </a:custGeom>
                            <a:noFill/>
                            <a:ln w="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 name="Group 117"/>
                        <wpg:cNvGrpSpPr>
                          <a:grpSpLocks/>
                        </wpg:cNvGrpSpPr>
                        <wpg:grpSpPr bwMode="auto">
                          <a:xfrm>
                            <a:off x="178" y="188"/>
                            <a:ext cx="2" cy="2"/>
                            <a:chOff x="178" y="188"/>
                            <a:chExt cx="2" cy="2"/>
                          </a:xfrm>
                        </wpg:grpSpPr>
                        <wps:wsp>
                          <wps:cNvPr id="272" name="Freeform 118"/>
                          <wps:cNvSpPr>
                            <a:spLocks/>
                          </wps:cNvSpPr>
                          <wps:spPr bwMode="auto">
                            <a:xfrm>
                              <a:off x="178" y="188"/>
                              <a:ext cx="2" cy="2"/>
                            </a:xfrm>
                            <a:custGeom>
                              <a:avLst/>
                              <a:gdLst>
                                <a:gd name="T0" fmla="+- 0 188 188"/>
                                <a:gd name="T1" fmla="*/ 188 h 2"/>
                                <a:gd name="T2" fmla="+- 0 190 188"/>
                                <a:gd name="T3" fmla="*/ 190 h 2"/>
                              </a:gdLst>
                              <a:ahLst/>
                              <a:cxnLst>
                                <a:cxn ang="0">
                                  <a:pos x="0" y="T1"/>
                                </a:cxn>
                                <a:cxn ang="0">
                                  <a:pos x="0" y="T3"/>
                                </a:cxn>
                              </a:cxnLst>
                              <a:rect l="0" t="0" r="r" b="b"/>
                              <a:pathLst>
                                <a:path h="2">
                                  <a:moveTo>
                                    <a:pt x="0" y="0"/>
                                  </a:moveTo>
                                  <a:lnTo>
                                    <a:pt x="0" y="2"/>
                                  </a:lnTo>
                                </a:path>
                              </a:pathLst>
                            </a:custGeom>
                            <a:noFill/>
                            <a:ln w="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 name="Group 119"/>
                        <wpg:cNvGrpSpPr>
                          <a:grpSpLocks/>
                        </wpg:cNvGrpSpPr>
                        <wpg:grpSpPr bwMode="auto">
                          <a:xfrm>
                            <a:off x="89" y="175"/>
                            <a:ext cx="89" cy="29"/>
                            <a:chOff x="89" y="175"/>
                            <a:chExt cx="89" cy="29"/>
                          </a:xfrm>
                        </wpg:grpSpPr>
                        <wps:wsp>
                          <wps:cNvPr id="274" name="Freeform 120"/>
                          <wps:cNvSpPr>
                            <a:spLocks/>
                          </wps:cNvSpPr>
                          <wps:spPr bwMode="auto">
                            <a:xfrm>
                              <a:off x="89" y="175"/>
                              <a:ext cx="89" cy="29"/>
                            </a:xfrm>
                            <a:custGeom>
                              <a:avLst/>
                              <a:gdLst>
                                <a:gd name="T0" fmla="+- 0 89 89"/>
                                <a:gd name="T1" fmla="*/ T0 w 89"/>
                                <a:gd name="T2" fmla="+- 0 175 175"/>
                                <a:gd name="T3" fmla="*/ 175 h 29"/>
                                <a:gd name="T4" fmla="+- 0 89 89"/>
                                <a:gd name="T5" fmla="*/ T4 w 89"/>
                                <a:gd name="T6" fmla="+- 0 204 175"/>
                                <a:gd name="T7" fmla="*/ 204 h 29"/>
                                <a:gd name="T8" fmla="+- 0 178 89"/>
                                <a:gd name="T9" fmla="*/ T8 w 89"/>
                                <a:gd name="T10" fmla="+- 0 189 175"/>
                                <a:gd name="T11" fmla="*/ 189 h 29"/>
                                <a:gd name="T12" fmla="+- 0 89 89"/>
                                <a:gd name="T13" fmla="*/ T12 w 89"/>
                                <a:gd name="T14" fmla="+- 0 175 175"/>
                                <a:gd name="T15" fmla="*/ 175 h 29"/>
                              </a:gdLst>
                              <a:ahLst/>
                              <a:cxnLst>
                                <a:cxn ang="0">
                                  <a:pos x="T1" y="T3"/>
                                </a:cxn>
                                <a:cxn ang="0">
                                  <a:pos x="T5" y="T7"/>
                                </a:cxn>
                                <a:cxn ang="0">
                                  <a:pos x="T9" y="T11"/>
                                </a:cxn>
                                <a:cxn ang="0">
                                  <a:pos x="T13" y="T15"/>
                                </a:cxn>
                              </a:cxnLst>
                              <a:rect l="0" t="0" r="r" b="b"/>
                              <a:pathLst>
                                <a:path w="89" h="29">
                                  <a:moveTo>
                                    <a:pt x="0" y="0"/>
                                  </a:moveTo>
                                  <a:lnTo>
                                    <a:pt x="0" y="29"/>
                                  </a:lnTo>
                                  <a:lnTo>
                                    <a:pt x="89" y="14"/>
                                  </a:lnTo>
                                  <a:lnTo>
                                    <a:pt x="0" y="0"/>
                                  </a:lnTo>
                                  <a:close/>
                                </a:path>
                              </a:pathLst>
                            </a:custGeom>
                            <a:noFill/>
                            <a:ln w="9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 name="Group 121"/>
                        <wpg:cNvGrpSpPr>
                          <a:grpSpLocks/>
                        </wpg:cNvGrpSpPr>
                        <wpg:grpSpPr bwMode="auto">
                          <a:xfrm>
                            <a:off x="417" y="2790"/>
                            <a:ext cx="178" cy="87"/>
                            <a:chOff x="417" y="2790"/>
                            <a:chExt cx="178" cy="87"/>
                          </a:xfrm>
                        </wpg:grpSpPr>
                        <wps:wsp>
                          <wps:cNvPr id="276" name="Freeform 122"/>
                          <wps:cNvSpPr>
                            <a:spLocks/>
                          </wps:cNvSpPr>
                          <wps:spPr bwMode="auto">
                            <a:xfrm>
                              <a:off x="417" y="2790"/>
                              <a:ext cx="178" cy="87"/>
                            </a:xfrm>
                            <a:custGeom>
                              <a:avLst/>
                              <a:gdLst>
                                <a:gd name="T0" fmla="+- 0 417 417"/>
                                <a:gd name="T1" fmla="*/ T0 w 178"/>
                                <a:gd name="T2" fmla="+- 0 2790 2790"/>
                                <a:gd name="T3" fmla="*/ 2790 h 87"/>
                                <a:gd name="T4" fmla="+- 0 429 417"/>
                                <a:gd name="T5" fmla="*/ T4 w 178"/>
                                <a:gd name="T6" fmla="+- 0 2833 2790"/>
                                <a:gd name="T7" fmla="*/ 2833 h 87"/>
                                <a:gd name="T8" fmla="+- 0 461 417"/>
                                <a:gd name="T9" fmla="*/ T8 w 178"/>
                                <a:gd name="T10" fmla="+- 0 2865 2790"/>
                                <a:gd name="T11" fmla="*/ 2865 h 87"/>
                                <a:gd name="T12" fmla="+- 0 506 417"/>
                                <a:gd name="T13" fmla="*/ T12 w 178"/>
                                <a:gd name="T14" fmla="+- 0 2877 2790"/>
                                <a:gd name="T15" fmla="*/ 2877 h 87"/>
                                <a:gd name="T16" fmla="+- 0 550 417"/>
                                <a:gd name="T17" fmla="*/ T16 w 178"/>
                                <a:gd name="T18" fmla="+- 0 2865 2790"/>
                                <a:gd name="T19" fmla="*/ 2865 h 87"/>
                                <a:gd name="T20" fmla="+- 0 582 417"/>
                                <a:gd name="T21" fmla="*/ T20 w 178"/>
                                <a:gd name="T22" fmla="+- 0 2833 2790"/>
                                <a:gd name="T23" fmla="*/ 2833 h 87"/>
                                <a:gd name="T24" fmla="+- 0 595 417"/>
                                <a:gd name="T25" fmla="*/ T24 w 178"/>
                                <a:gd name="T26" fmla="+- 0 2790 2790"/>
                                <a:gd name="T27" fmla="*/ 2790 h 87"/>
                              </a:gdLst>
                              <a:ahLst/>
                              <a:cxnLst>
                                <a:cxn ang="0">
                                  <a:pos x="T1" y="T3"/>
                                </a:cxn>
                                <a:cxn ang="0">
                                  <a:pos x="T5" y="T7"/>
                                </a:cxn>
                                <a:cxn ang="0">
                                  <a:pos x="T9" y="T11"/>
                                </a:cxn>
                                <a:cxn ang="0">
                                  <a:pos x="T13" y="T15"/>
                                </a:cxn>
                                <a:cxn ang="0">
                                  <a:pos x="T17" y="T19"/>
                                </a:cxn>
                                <a:cxn ang="0">
                                  <a:pos x="T21" y="T23"/>
                                </a:cxn>
                                <a:cxn ang="0">
                                  <a:pos x="T25" y="T27"/>
                                </a:cxn>
                              </a:cxnLst>
                              <a:rect l="0" t="0" r="r" b="b"/>
                              <a:pathLst>
                                <a:path w="178" h="87">
                                  <a:moveTo>
                                    <a:pt x="0" y="0"/>
                                  </a:moveTo>
                                  <a:lnTo>
                                    <a:pt x="12" y="43"/>
                                  </a:lnTo>
                                  <a:lnTo>
                                    <a:pt x="44" y="75"/>
                                  </a:lnTo>
                                  <a:lnTo>
                                    <a:pt x="89" y="87"/>
                                  </a:lnTo>
                                  <a:lnTo>
                                    <a:pt x="133" y="75"/>
                                  </a:lnTo>
                                  <a:lnTo>
                                    <a:pt x="165" y="43"/>
                                  </a:lnTo>
                                  <a:lnTo>
                                    <a:pt x="178" y="0"/>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 name="Group 123"/>
                        <wpg:cNvGrpSpPr>
                          <a:grpSpLocks/>
                        </wpg:cNvGrpSpPr>
                        <wpg:grpSpPr bwMode="auto">
                          <a:xfrm>
                            <a:off x="373" y="2790"/>
                            <a:ext cx="266" cy="131"/>
                            <a:chOff x="373" y="2790"/>
                            <a:chExt cx="266" cy="131"/>
                          </a:xfrm>
                        </wpg:grpSpPr>
                        <wps:wsp>
                          <wps:cNvPr id="278" name="Freeform 124"/>
                          <wps:cNvSpPr>
                            <a:spLocks/>
                          </wps:cNvSpPr>
                          <wps:spPr bwMode="auto">
                            <a:xfrm>
                              <a:off x="373" y="2790"/>
                              <a:ext cx="266" cy="131"/>
                            </a:xfrm>
                            <a:custGeom>
                              <a:avLst/>
                              <a:gdLst>
                                <a:gd name="T0" fmla="+- 0 373 373"/>
                                <a:gd name="T1" fmla="*/ T0 w 266"/>
                                <a:gd name="T2" fmla="+- 0 2790 2790"/>
                                <a:gd name="T3" fmla="*/ 2790 h 131"/>
                                <a:gd name="T4" fmla="+- 0 391 373"/>
                                <a:gd name="T5" fmla="*/ T4 w 266"/>
                                <a:gd name="T6" fmla="+- 0 2855 2790"/>
                                <a:gd name="T7" fmla="*/ 2855 h 131"/>
                                <a:gd name="T8" fmla="+- 0 439 373"/>
                                <a:gd name="T9" fmla="*/ T8 w 266"/>
                                <a:gd name="T10" fmla="+- 0 2903 2790"/>
                                <a:gd name="T11" fmla="*/ 2903 h 131"/>
                                <a:gd name="T12" fmla="+- 0 506 373"/>
                                <a:gd name="T13" fmla="*/ T12 w 266"/>
                                <a:gd name="T14" fmla="+- 0 2920 2790"/>
                                <a:gd name="T15" fmla="*/ 2920 h 131"/>
                                <a:gd name="T16" fmla="+- 0 572 373"/>
                                <a:gd name="T17" fmla="*/ T16 w 266"/>
                                <a:gd name="T18" fmla="+- 0 2903 2790"/>
                                <a:gd name="T19" fmla="*/ 2903 h 131"/>
                                <a:gd name="T20" fmla="+- 0 621 373"/>
                                <a:gd name="T21" fmla="*/ T20 w 266"/>
                                <a:gd name="T22" fmla="+- 0 2855 2790"/>
                                <a:gd name="T23" fmla="*/ 2855 h 131"/>
                                <a:gd name="T24" fmla="+- 0 639 373"/>
                                <a:gd name="T25" fmla="*/ T24 w 266"/>
                                <a:gd name="T26" fmla="+- 0 2790 2790"/>
                                <a:gd name="T27" fmla="*/ 2790 h 131"/>
                              </a:gdLst>
                              <a:ahLst/>
                              <a:cxnLst>
                                <a:cxn ang="0">
                                  <a:pos x="T1" y="T3"/>
                                </a:cxn>
                                <a:cxn ang="0">
                                  <a:pos x="T5" y="T7"/>
                                </a:cxn>
                                <a:cxn ang="0">
                                  <a:pos x="T9" y="T11"/>
                                </a:cxn>
                                <a:cxn ang="0">
                                  <a:pos x="T13" y="T15"/>
                                </a:cxn>
                                <a:cxn ang="0">
                                  <a:pos x="T17" y="T19"/>
                                </a:cxn>
                                <a:cxn ang="0">
                                  <a:pos x="T21" y="T23"/>
                                </a:cxn>
                                <a:cxn ang="0">
                                  <a:pos x="T25" y="T27"/>
                                </a:cxn>
                              </a:cxnLst>
                              <a:rect l="0" t="0" r="r" b="b"/>
                              <a:pathLst>
                                <a:path w="266" h="131">
                                  <a:moveTo>
                                    <a:pt x="0" y="0"/>
                                  </a:moveTo>
                                  <a:lnTo>
                                    <a:pt x="18" y="65"/>
                                  </a:lnTo>
                                  <a:lnTo>
                                    <a:pt x="66" y="113"/>
                                  </a:lnTo>
                                  <a:lnTo>
                                    <a:pt x="133" y="130"/>
                                  </a:lnTo>
                                  <a:lnTo>
                                    <a:pt x="199" y="113"/>
                                  </a:lnTo>
                                  <a:lnTo>
                                    <a:pt x="248" y="65"/>
                                  </a:lnTo>
                                  <a:lnTo>
                                    <a:pt x="266" y="0"/>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 name="Group 125"/>
                        <wpg:cNvGrpSpPr>
                          <a:grpSpLocks/>
                        </wpg:cNvGrpSpPr>
                        <wpg:grpSpPr bwMode="auto">
                          <a:xfrm>
                            <a:off x="417" y="491"/>
                            <a:ext cx="178" cy="87"/>
                            <a:chOff x="417" y="491"/>
                            <a:chExt cx="178" cy="87"/>
                          </a:xfrm>
                        </wpg:grpSpPr>
                        <wps:wsp>
                          <wps:cNvPr id="280" name="Freeform 126"/>
                          <wps:cNvSpPr>
                            <a:spLocks/>
                          </wps:cNvSpPr>
                          <wps:spPr bwMode="auto">
                            <a:xfrm>
                              <a:off x="417" y="491"/>
                              <a:ext cx="178" cy="87"/>
                            </a:xfrm>
                            <a:custGeom>
                              <a:avLst/>
                              <a:gdLst>
                                <a:gd name="T0" fmla="+- 0 595 417"/>
                                <a:gd name="T1" fmla="*/ T0 w 178"/>
                                <a:gd name="T2" fmla="+- 0 578 491"/>
                                <a:gd name="T3" fmla="*/ 578 h 87"/>
                                <a:gd name="T4" fmla="+- 0 582 417"/>
                                <a:gd name="T5" fmla="*/ T4 w 178"/>
                                <a:gd name="T6" fmla="+- 0 534 491"/>
                                <a:gd name="T7" fmla="*/ 534 h 87"/>
                                <a:gd name="T8" fmla="+- 0 550 417"/>
                                <a:gd name="T9" fmla="*/ T8 w 178"/>
                                <a:gd name="T10" fmla="+- 0 502 491"/>
                                <a:gd name="T11" fmla="*/ 502 h 87"/>
                                <a:gd name="T12" fmla="+- 0 506 417"/>
                                <a:gd name="T13" fmla="*/ T12 w 178"/>
                                <a:gd name="T14" fmla="+- 0 491 491"/>
                                <a:gd name="T15" fmla="*/ 491 h 87"/>
                                <a:gd name="T16" fmla="+- 0 461 417"/>
                                <a:gd name="T17" fmla="*/ T16 w 178"/>
                                <a:gd name="T18" fmla="+- 0 502 491"/>
                                <a:gd name="T19" fmla="*/ 502 h 87"/>
                                <a:gd name="T20" fmla="+- 0 429 417"/>
                                <a:gd name="T21" fmla="*/ T20 w 178"/>
                                <a:gd name="T22" fmla="+- 0 534 491"/>
                                <a:gd name="T23" fmla="*/ 534 h 87"/>
                                <a:gd name="T24" fmla="+- 0 417 417"/>
                                <a:gd name="T25" fmla="*/ T24 w 178"/>
                                <a:gd name="T26" fmla="+- 0 578 491"/>
                                <a:gd name="T27" fmla="*/ 578 h 87"/>
                              </a:gdLst>
                              <a:ahLst/>
                              <a:cxnLst>
                                <a:cxn ang="0">
                                  <a:pos x="T1" y="T3"/>
                                </a:cxn>
                                <a:cxn ang="0">
                                  <a:pos x="T5" y="T7"/>
                                </a:cxn>
                                <a:cxn ang="0">
                                  <a:pos x="T9" y="T11"/>
                                </a:cxn>
                                <a:cxn ang="0">
                                  <a:pos x="T13" y="T15"/>
                                </a:cxn>
                                <a:cxn ang="0">
                                  <a:pos x="T17" y="T19"/>
                                </a:cxn>
                                <a:cxn ang="0">
                                  <a:pos x="T21" y="T23"/>
                                </a:cxn>
                                <a:cxn ang="0">
                                  <a:pos x="T25" y="T27"/>
                                </a:cxn>
                              </a:cxnLst>
                              <a:rect l="0" t="0" r="r" b="b"/>
                              <a:pathLst>
                                <a:path w="178" h="87">
                                  <a:moveTo>
                                    <a:pt x="178" y="87"/>
                                  </a:moveTo>
                                  <a:lnTo>
                                    <a:pt x="165" y="43"/>
                                  </a:lnTo>
                                  <a:lnTo>
                                    <a:pt x="133" y="11"/>
                                  </a:lnTo>
                                  <a:lnTo>
                                    <a:pt x="89" y="0"/>
                                  </a:lnTo>
                                  <a:lnTo>
                                    <a:pt x="44" y="11"/>
                                  </a:lnTo>
                                  <a:lnTo>
                                    <a:pt x="12" y="43"/>
                                  </a:lnTo>
                                  <a:lnTo>
                                    <a:pt x="0" y="87"/>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 name="Group 127"/>
                        <wpg:cNvGrpSpPr>
                          <a:grpSpLocks/>
                        </wpg:cNvGrpSpPr>
                        <wpg:grpSpPr bwMode="auto">
                          <a:xfrm>
                            <a:off x="373" y="447"/>
                            <a:ext cx="266" cy="131"/>
                            <a:chOff x="373" y="447"/>
                            <a:chExt cx="266" cy="131"/>
                          </a:xfrm>
                        </wpg:grpSpPr>
                        <wps:wsp>
                          <wps:cNvPr id="282" name="Freeform 128"/>
                          <wps:cNvSpPr>
                            <a:spLocks/>
                          </wps:cNvSpPr>
                          <wps:spPr bwMode="auto">
                            <a:xfrm>
                              <a:off x="373" y="447"/>
                              <a:ext cx="266" cy="131"/>
                            </a:xfrm>
                            <a:custGeom>
                              <a:avLst/>
                              <a:gdLst>
                                <a:gd name="T0" fmla="+- 0 639 373"/>
                                <a:gd name="T1" fmla="*/ T0 w 266"/>
                                <a:gd name="T2" fmla="+- 0 578 447"/>
                                <a:gd name="T3" fmla="*/ 578 h 131"/>
                                <a:gd name="T4" fmla="+- 0 621 373"/>
                                <a:gd name="T5" fmla="*/ T4 w 266"/>
                                <a:gd name="T6" fmla="+- 0 512 447"/>
                                <a:gd name="T7" fmla="*/ 512 h 131"/>
                                <a:gd name="T8" fmla="+- 0 572 373"/>
                                <a:gd name="T9" fmla="*/ T8 w 266"/>
                                <a:gd name="T10" fmla="+- 0 465 447"/>
                                <a:gd name="T11" fmla="*/ 465 h 131"/>
                                <a:gd name="T12" fmla="+- 0 506 373"/>
                                <a:gd name="T13" fmla="*/ T12 w 266"/>
                                <a:gd name="T14" fmla="+- 0 447 447"/>
                                <a:gd name="T15" fmla="*/ 447 h 131"/>
                                <a:gd name="T16" fmla="+- 0 439 373"/>
                                <a:gd name="T17" fmla="*/ T16 w 266"/>
                                <a:gd name="T18" fmla="+- 0 465 447"/>
                                <a:gd name="T19" fmla="*/ 465 h 131"/>
                                <a:gd name="T20" fmla="+- 0 391 373"/>
                                <a:gd name="T21" fmla="*/ T20 w 266"/>
                                <a:gd name="T22" fmla="+- 0 512 447"/>
                                <a:gd name="T23" fmla="*/ 512 h 131"/>
                                <a:gd name="T24" fmla="+- 0 373 373"/>
                                <a:gd name="T25" fmla="*/ T24 w 266"/>
                                <a:gd name="T26" fmla="+- 0 578 447"/>
                                <a:gd name="T27" fmla="*/ 578 h 131"/>
                              </a:gdLst>
                              <a:ahLst/>
                              <a:cxnLst>
                                <a:cxn ang="0">
                                  <a:pos x="T1" y="T3"/>
                                </a:cxn>
                                <a:cxn ang="0">
                                  <a:pos x="T5" y="T7"/>
                                </a:cxn>
                                <a:cxn ang="0">
                                  <a:pos x="T9" y="T11"/>
                                </a:cxn>
                                <a:cxn ang="0">
                                  <a:pos x="T13" y="T15"/>
                                </a:cxn>
                                <a:cxn ang="0">
                                  <a:pos x="T17" y="T19"/>
                                </a:cxn>
                                <a:cxn ang="0">
                                  <a:pos x="T21" y="T23"/>
                                </a:cxn>
                                <a:cxn ang="0">
                                  <a:pos x="T25" y="T27"/>
                                </a:cxn>
                              </a:cxnLst>
                              <a:rect l="0" t="0" r="r" b="b"/>
                              <a:pathLst>
                                <a:path w="266" h="131">
                                  <a:moveTo>
                                    <a:pt x="266" y="131"/>
                                  </a:moveTo>
                                  <a:lnTo>
                                    <a:pt x="248" y="65"/>
                                  </a:lnTo>
                                  <a:lnTo>
                                    <a:pt x="199" y="18"/>
                                  </a:lnTo>
                                  <a:lnTo>
                                    <a:pt x="133" y="0"/>
                                  </a:lnTo>
                                  <a:lnTo>
                                    <a:pt x="66" y="18"/>
                                  </a:lnTo>
                                  <a:lnTo>
                                    <a:pt x="18" y="65"/>
                                  </a:lnTo>
                                  <a:lnTo>
                                    <a:pt x="0" y="131"/>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 name="Group 129"/>
                        <wpg:cNvGrpSpPr>
                          <a:grpSpLocks/>
                        </wpg:cNvGrpSpPr>
                        <wpg:grpSpPr bwMode="auto">
                          <a:xfrm>
                            <a:off x="2366" y="578"/>
                            <a:ext cx="2" cy="2213"/>
                            <a:chOff x="2366" y="578"/>
                            <a:chExt cx="2" cy="2213"/>
                          </a:xfrm>
                        </wpg:grpSpPr>
                        <wps:wsp>
                          <wps:cNvPr id="284" name="Freeform 130"/>
                          <wps:cNvSpPr>
                            <a:spLocks/>
                          </wps:cNvSpPr>
                          <wps:spPr bwMode="auto">
                            <a:xfrm>
                              <a:off x="2366"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 name="Group 131"/>
                        <wpg:cNvGrpSpPr>
                          <a:grpSpLocks/>
                        </wpg:cNvGrpSpPr>
                        <wpg:grpSpPr bwMode="auto">
                          <a:xfrm>
                            <a:off x="2411" y="578"/>
                            <a:ext cx="2" cy="2213"/>
                            <a:chOff x="2411" y="578"/>
                            <a:chExt cx="2" cy="2213"/>
                          </a:xfrm>
                        </wpg:grpSpPr>
                        <wps:wsp>
                          <wps:cNvPr id="286" name="Freeform 132"/>
                          <wps:cNvSpPr>
                            <a:spLocks/>
                          </wps:cNvSpPr>
                          <wps:spPr bwMode="auto">
                            <a:xfrm>
                              <a:off x="2411"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 name="Group 133"/>
                        <wpg:cNvGrpSpPr>
                          <a:grpSpLocks/>
                        </wpg:cNvGrpSpPr>
                        <wpg:grpSpPr bwMode="auto">
                          <a:xfrm>
                            <a:off x="2632" y="578"/>
                            <a:ext cx="2" cy="2213"/>
                            <a:chOff x="2632" y="578"/>
                            <a:chExt cx="2" cy="2213"/>
                          </a:xfrm>
                        </wpg:grpSpPr>
                        <wps:wsp>
                          <wps:cNvPr id="288" name="Freeform 134"/>
                          <wps:cNvSpPr>
                            <a:spLocks/>
                          </wps:cNvSpPr>
                          <wps:spPr bwMode="auto">
                            <a:xfrm>
                              <a:off x="2632"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 name="Group 135"/>
                        <wpg:cNvGrpSpPr>
                          <a:grpSpLocks/>
                        </wpg:cNvGrpSpPr>
                        <wpg:grpSpPr bwMode="auto">
                          <a:xfrm>
                            <a:off x="2588" y="578"/>
                            <a:ext cx="2" cy="2213"/>
                            <a:chOff x="2588" y="578"/>
                            <a:chExt cx="2" cy="2213"/>
                          </a:xfrm>
                        </wpg:grpSpPr>
                        <wps:wsp>
                          <wps:cNvPr id="290" name="Freeform 136"/>
                          <wps:cNvSpPr>
                            <a:spLocks/>
                          </wps:cNvSpPr>
                          <wps:spPr bwMode="auto">
                            <a:xfrm>
                              <a:off x="2588"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 name="Group 137"/>
                        <wpg:cNvGrpSpPr>
                          <a:grpSpLocks/>
                        </wpg:cNvGrpSpPr>
                        <wpg:grpSpPr bwMode="auto">
                          <a:xfrm>
                            <a:off x="2411" y="2790"/>
                            <a:ext cx="178" cy="87"/>
                            <a:chOff x="2411" y="2790"/>
                            <a:chExt cx="178" cy="87"/>
                          </a:xfrm>
                        </wpg:grpSpPr>
                        <wps:wsp>
                          <wps:cNvPr id="292" name="Freeform 138"/>
                          <wps:cNvSpPr>
                            <a:spLocks/>
                          </wps:cNvSpPr>
                          <wps:spPr bwMode="auto">
                            <a:xfrm>
                              <a:off x="2411" y="2790"/>
                              <a:ext cx="178" cy="87"/>
                            </a:xfrm>
                            <a:custGeom>
                              <a:avLst/>
                              <a:gdLst>
                                <a:gd name="T0" fmla="+- 0 2411 2411"/>
                                <a:gd name="T1" fmla="*/ T0 w 178"/>
                                <a:gd name="T2" fmla="+- 0 2790 2790"/>
                                <a:gd name="T3" fmla="*/ 2790 h 87"/>
                                <a:gd name="T4" fmla="+- 0 2422 2411"/>
                                <a:gd name="T5" fmla="*/ T4 w 178"/>
                                <a:gd name="T6" fmla="+- 0 2833 2790"/>
                                <a:gd name="T7" fmla="*/ 2833 h 87"/>
                                <a:gd name="T8" fmla="+- 0 2455 2411"/>
                                <a:gd name="T9" fmla="*/ T8 w 178"/>
                                <a:gd name="T10" fmla="+- 0 2865 2790"/>
                                <a:gd name="T11" fmla="*/ 2865 h 87"/>
                                <a:gd name="T12" fmla="+- 0 2499 2411"/>
                                <a:gd name="T13" fmla="*/ T12 w 178"/>
                                <a:gd name="T14" fmla="+- 0 2877 2790"/>
                                <a:gd name="T15" fmla="*/ 2877 h 87"/>
                                <a:gd name="T16" fmla="+- 0 2543 2411"/>
                                <a:gd name="T17" fmla="*/ T16 w 178"/>
                                <a:gd name="T18" fmla="+- 0 2865 2790"/>
                                <a:gd name="T19" fmla="*/ 2865 h 87"/>
                                <a:gd name="T20" fmla="+- 0 2576 2411"/>
                                <a:gd name="T21" fmla="*/ T20 w 178"/>
                                <a:gd name="T22" fmla="+- 0 2833 2790"/>
                                <a:gd name="T23" fmla="*/ 2833 h 87"/>
                                <a:gd name="T24" fmla="+- 0 2588 2411"/>
                                <a:gd name="T25" fmla="*/ T24 w 178"/>
                                <a:gd name="T26" fmla="+- 0 2790 2790"/>
                                <a:gd name="T27" fmla="*/ 2790 h 87"/>
                              </a:gdLst>
                              <a:ahLst/>
                              <a:cxnLst>
                                <a:cxn ang="0">
                                  <a:pos x="T1" y="T3"/>
                                </a:cxn>
                                <a:cxn ang="0">
                                  <a:pos x="T5" y="T7"/>
                                </a:cxn>
                                <a:cxn ang="0">
                                  <a:pos x="T9" y="T11"/>
                                </a:cxn>
                                <a:cxn ang="0">
                                  <a:pos x="T13" y="T15"/>
                                </a:cxn>
                                <a:cxn ang="0">
                                  <a:pos x="T17" y="T19"/>
                                </a:cxn>
                                <a:cxn ang="0">
                                  <a:pos x="T21" y="T23"/>
                                </a:cxn>
                                <a:cxn ang="0">
                                  <a:pos x="T25" y="T27"/>
                                </a:cxn>
                              </a:cxnLst>
                              <a:rect l="0" t="0" r="r" b="b"/>
                              <a:pathLst>
                                <a:path w="178" h="87">
                                  <a:moveTo>
                                    <a:pt x="0" y="0"/>
                                  </a:moveTo>
                                  <a:lnTo>
                                    <a:pt x="11" y="43"/>
                                  </a:lnTo>
                                  <a:lnTo>
                                    <a:pt x="44" y="75"/>
                                  </a:lnTo>
                                  <a:lnTo>
                                    <a:pt x="88" y="87"/>
                                  </a:lnTo>
                                  <a:lnTo>
                                    <a:pt x="132" y="75"/>
                                  </a:lnTo>
                                  <a:lnTo>
                                    <a:pt x="165" y="43"/>
                                  </a:lnTo>
                                  <a:lnTo>
                                    <a:pt x="177" y="0"/>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 name="Group 139"/>
                        <wpg:cNvGrpSpPr>
                          <a:grpSpLocks/>
                        </wpg:cNvGrpSpPr>
                        <wpg:grpSpPr bwMode="auto">
                          <a:xfrm>
                            <a:off x="2366" y="2790"/>
                            <a:ext cx="266" cy="131"/>
                            <a:chOff x="2366" y="2790"/>
                            <a:chExt cx="266" cy="131"/>
                          </a:xfrm>
                        </wpg:grpSpPr>
                        <wps:wsp>
                          <wps:cNvPr id="294" name="Freeform 140"/>
                          <wps:cNvSpPr>
                            <a:spLocks/>
                          </wps:cNvSpPr>
                          <wps:spPr bwMode="auto">
                            <a:xfrm>
                              <a:off x="2366" y="2790"/>
                              <a:ext cx="266" cy="131"/>
                            </a:xfrm>
                            <a:custGeom>
                              <a:avLst/>
                              <a:gdLst>
                                <a:gd name="T0" fmla="+- 0 2366 2366"/>
                                <a:gd name="T1" fmla="*/ T0 w 266"/>
                                <a:gd name="T2" fmla="+- 0 2790 2790"/>
                                <a:gd name="T3" fmla="*/ 2790 h 131"/>
                                <a:gd name="T4" fmla="+- 0 2384 2366"/>
                                <a:gd name="T5" fmla="*/ T4 w 266"/>
                                <a:gd name="T6" fmla="+- 0 2855 2790"/>
                                <a:gd name="T7" fmla="*/ 2855 h 131"/>
                                <a:gd name="T8" fmla="+- 0 2433 2366"/>
                                <a:gd name="T9" fmla="*/ T8 w 266"/>
                                <a:gd name="T10" fmla="+- 0 2903 2790"/>
                                <a:gd name="T11" fmla="*/ 2903 h 131"/>
                                <a:gd name="T12" fmla="+- 0 2499 2366"/>
                                <a:gd name="T13" fmla="*/ T12 w 266"/>
                                <a:gd name="T14" fmla="+- 0 2920 2790"/>
                                <a:gd name="T15" fmla="*/ 2920 h 131"/>
                                <a:gd name="T16" fmla="+- 0 2566 2366"/>
                                <a:gd name="T17" fmla="*/ T16 w 266"/>
                                <a:gd name="T18" fmla="+- 0 2903 2790"/>
                                <a:gd name="T19" fmla="*/ 2903 h 131"/>
                                <a:gd name="T20" fmla="+- 0 2614 2366"/>
                                <a:gd name="T21" fmla="*/ T20 w 266"/>
                                <a:gd name="T22" fmla="+- 0 2855 2790"/>
                                <a:gd name="T23" fmla="*/ 2855 h 131"/>
                                <a:gd name="T24" fmla="+- 0 2632 2366"/>
                                <a:gd name="T25" fmla="*/ T24 w 266"/>
                                <a:gd name="T26" fmla="+- 0 2790 2790"/>
                                <a:gd name="T27" fmla="*/ 2790 h 131"/>
                              </a:gdLst>
                              <a:ahLst/>
                              <a:cxnLst>
                                <a:cxn ang="0">
                                  <a:pos x="T1" y="T3"/>
                                </a:cxn>
                                <a:cxn ang="0">
                                  <a:pos x="T5" y="T7"/>
                                </a:cxn>
                                <a:cxn ang="0">
                                  <a:pos x="T9" y="T11"/>
                                </a:cxn>
                                <a:cxn ang="0">
                                  <a:pos x="T13" y="T15"/>
                                </a:cxn>
                                <a:cxn ang="0">
                                  <a:pos x="T17" y="T19"/>
                                </a:cxn>
                                <a:cxn ang="0">
                                  <a:pos x="T21" y="T23"/>
                                </a:cxn>
                                <a:cxn ang="0">
                                  <a:pos x="T25" y="T27"/>
                                </a:cxn>
                              </a:cxnLst>
                              <a:rect l="0" t="0" r="r" b="b"/>
                              <a:pathLst>
                                <a:path w="266" h="131">
                                  <a:moveTo>
                                    <a:pt x="0" y="0"/>
                                  </a:moveTo>
                                  <a:lnTo>
                                    <a:pt x="18" y="65"/>
                                  </a:lnTo>
                                  <a:lnTo>
                                    <a:pt x="67" y="113"/>
                                  </a:lnTo>
                                  <a:lnTo>
                                    <a:pt x="133" y="130"/>
                                  </a:lnTo>
                                  <a:lnTo>
                                    <a:pt x="200" y="113"/>
                                  </a:lnTo>
                                  <a:lnTo>
                                    <a:pt x="248" y="65"/>
                                  </a:lnTo>
                                  <a:lnTo>
                                    <a:pt x="266" y="0"/>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 name="Group 141"/>
                        <wpg:cNvGrpSpPr>
                          <a:grpSpLocks/>
                        </wpg:cNvGrpSpPr>
                        <wpg:grpSpPr bwMode="auto">
                          <a:xfrm>
                            <a:off x="2411" y="491"/>
                            <a:ext cx="178" cy="87"/>
                            <a:chOff x="2411" y="491"/>
                            <a:chExt cx="178" cy="87"/>
                          </a:xfrm>
                        </wpg:grpSpPr>
                        <wps:wsp>
                          <wps:cNvPr id="296" name="Freeform 142"/>
                          <wps:cNvSpPr>
                            <a:spLocks/>
                          </wps:cNvSpPr>
                          <wps:spPr bwMode="auto">
                            <a:xfrm>
                              <a:off x="2411" y="491"/>
                              <a:ext cx="178" cy="87"/>
                            </a:xfrm>
                            <a:custGeom>
                              <a:avLst/>
                              <a:gdLst>
                                <a:gd name="T0" fmla="+- 0 2588 2411"/>
                                <a:gd name="T1" fmla="*/ T0 w 178"/>
                                <a:gd name="T2" fmla="+- 0 578 491"/>
                                <a:gd name="T3" fmla="*/ 578 h 87"/>
                                <a:gd name="T4" fmla="+- 0 2576 2411"/>
                                <a:gd name="T5" fmla="*/ T4 w 178"/>
                                <a:gd name="T6" fmla="+- 0 534 491"/>
                                <a:gd name="T7" fmla="*/ 534 h 87"/>
                                <a:gd name="T8" fmla="+- 0 2543 2411"/>
                                <a:gd name="T9" fmla="*/ T8 w 178"/>
                                <a:gd name="T10" fmla="+- 0 502 491"/>
                                <a:gd name="T11" fmla="*/ 502 h 87"/>
                                <a:gd name="T12" fmla="+- 0 2499 2411"/>
                                <a:gd name="T13" fmla="*/ T12 w 178"/>
                                <a:gd name="T14" fmla="+- 0 491 491"/>
                                <a:gd name="T15" fmla="*/ 491 h 87"/>
                                <a:gd name="T16" fmla="+- 0 2455 2411"/>
                                <a:gd name="T17" fmla="*/ T16 w 178"/>
                                <a:gd name="T18" fmla="+- 0 502 491"/>
                                <a:gd name="T19" fmla="*/ 502 h 87"/>
                                <a:gd name="T20" fmla="+- 0 2422 2411"/>
                                <a:gd name="T21" fmla="*/ T20 w 178"/>
                                <a:gd name="T22" fmla="+- 0 534 491"/>
                                <a:gd name="T23" fmla="*/ 534 h 87"/>
                                <a:gd name="T24" fmla="+- 0 2411 2411"/>
                                <a:gd name="T25" fmla="*/ T24 w 178"/>
                                <a:gd name="T26" fmla="+- 0 578 491"/>
                                <a:gd name="T27" fmla="*/ 578 h 87"/>
                              </a:gdLst>
                              <a:ahLst/>
                              <a:cxnLst>
                                <a:cxn ang="0">
                                  <a:pos x="T1" y="T3"/>
                                </a:cxn>
                                <a:cxn ang="0">
                                  <a:pos x="T5" y="T7"/>
                                </a:cxn>
                                <a:cxn ang="0">
                                  <a:pos x="T9" y="T11"/>
                                </a:cxn>
                                <a:cxn ang="0">
                                  <a:pos x="T13" y="T15"/>
                                </a:cxn>
                                <a:cxn ang="0">
                                  <a:pos x="T17" y="T19"/>
                                </a:cxn>
                                <a:cxn ang="0">
                                  <a:pos x="T21" y="T23"/>
                                </a:cxn>
                                <a:cxn ang="0">
                                  <a:pos x="T25" y="T27"/>
                                </a:cxn>
                              </a:cxnLst>
                              <a:rect l="0" t="0" r="r" b="b"/>
                              <a:pathLst>
                                <a:path w="178" h="87">
                                  <a:moveTo>
                                    <a:pt x="177" y="87"/>
                                  </a:moveTo>
                                  <a:lnTo>
                                    <a:pt x="165" y="43"/>
                                  </a:lnTo>
                                  <a:lnTo>
                                    <a:pt x="132" y="11"/>
                                  </a:lnTo>
                                  <a:lnTo>
                                    <a:pt x="88" y="0"/>
                                  </a:lnTo>
                                  <a:lnTo>
                                    <a:pt x="44" y="11"/>
                                  </a:lnTo>
                                  <a:lnTo>
                                    <a:pt x="11" y="43"/>
                                  </a:lnTo>
                                  <a:lnTo>
                                    <a:pt x="0" y="87"/>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 name="Group 143"/>
                        <wpg:cNvGrpSpPr>
                          <a:grpSpLocks/>
                        </wpg:cNvGrpSpPr>
                        <wpg:grpSpPr bwMode="auto">
                          <a:xfrm>
                            <a:off x="2366" y="447"/>
                            <a:ext cx="266" cy="131"/>
                            <a:chOff x="2366" y="447"/>
                            <a:chExt cx="266" cy="131"/>
                          </a:xfrm>
                        </wpg:grpSpPr>
                        <wps:wsp>
                          <wps:cNvPr id="298" name="Freeform 144"/>
                          <wps:cNvSpPr>
                            <a:spLocks/>
                          </wps:cNvSpPr>
                          <wps:spPr bwMode="auto">
                            <a:xfrm>
                              <a:off x="2366" y="447"/>
                              <a:ext cx="266" cy="131"/>
                            </a:xfrm>
                            <a:custGeom>
                              <a:avLst/>
                              <a:gdLst>
                                <a:gd name="T0" fmla="+- 0 2632 2366"/>
                                <a:gd name="T1" fmla="*/ T0 w 266"/>
                                <a:gd name="T2" fmla="+- 0 578 447"/>
                                <a:gd name="T3" fmla="*/ 578 h 131"/>
                                <a:gd name="T4" fmla="+- 0 2614 2366"/>
                                <a:gd name="T5" fmla="*/ T4 w 266"/>
                                <a:gd name="T6" fmla="+- 0 512 447"/>
                                <a:gd name="T7" fmla="*/ 512 h 131"/>
                                <a:gd name="T8" fmla="+- 0 2566 2366"/>
                                <a:gd name="T9" fmla="*/ T8 w 266"/>
                                <a:gd name="T10" fmla="+- 0 465 447"/>
                                <a:gd name="T11" fmla="*/ 465 h 131"/>
                                <a:gd name="T12" fmla="+- 0 2499 2366"/>
                                <a:gd name="T13" fmla="*/ T12 w 266"/>
                                <a:gd name="T14" fmla="+- 0 447 447"/>
                                <a:gd name="T15" fmla="*/ 447 h 131"/>
                                <a:gd name="T16" fmla="+- 0 2433 2366"/>
                                <a:gd name="T17" fmla="*/ T16 w 266"/>
                                <a:gd name="T18" fmla="+- 0 465 447"/>
                                <a:gd name="T19" fmla="*/ 465 h 131"/>
                                <a:gd name="T20" fmla="+- 0 2384 2366"/>
                                <a:gd name="T21" fmla="*/ T20 w 266"/>
                                <a:gd name="T22" fmla="+- 0 512 447"/>
                                <a:gd name="T23" fmla="*/ 512 h 131"/>
                                <a:gd name="T24" fmla="+- 0 2366 2366"/>
                                <a:gd name="T25" fmla="*/ T24 w 266"/>
                                <a:gd name="T26" fmla="+- 0 578 447"/>
                                <a:gd name="T27" fmla="*/ 578 h 131"/>
                              </a:gdLst>
                              <a:ahLst/>
                              <a:cxnLst>
                                <a:cxn ang="0">
                                  <a:pos x="T1" y="T3"/>
                                </a:cxn>
                                <a:cxn ang="0">
                                  <a:pos x="T5" y="T7"/>
                                </a:cxn>
                                <a:cxn ang="0">
                                  <a:pos x="T9" y="T11"/>
                                </a:cxn>
                                <a:cxn ang="0">
                                  <a:pos x="T13" y="T15"/>
                                </a:cxn>
                                <a:cxn ang="0">
                                  <a:pos x="T17" y="T19"/>
                                </a:cxn>
                                <a:cxn ang="0">
                                  <a:pos x="T21" y="T23"/>
                                </a:cxn>
                                <a:cxn ang="0">
                                  <a:pos x="T25" y="T27"/>
                                </a:cxn>
                              </a:cxnLst>
                              <a:rect l="0" t="0" r="r" b="b"/>
                              <a:pathLst>
                                <a:path w="266" h="131">
                                  <a:moveTo>
                                    <a:pt x="266" y="131"/>
                                  </a:moveTo>
                                  <a:lnTo>
                                    <a:pt x="248" y="65"/>
                                  </a:lnTo>
                                  <a:lnTo>
                                    <a:pt x="200" y="18"/>
                                  </a:lnTo>
                                  <a:lnTo>
                                    <a:pt x="133" y="0"/>
                                  </a:lnTo>
                                  <a:lnTo>
                                    <a:pt x="67" y="18"/>
                                  </a:lnTo>
                                  <a:lnTo>
                                    <a:pt x="18" y="65"/>
                                  </a:lnTo>
                                  <a:lnTo>
                                    <a:pt x="0" y="131"/>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 name="Group 145"/>
                        <wpg:cNvGrpSpPr>
                          <a:grpSpLocks/>
                        </wpg:cNvGrpSpPr>
                        <wpg:grpSpPr bwMode="auto">
                          <a:xfrm>
                            <a:off x="1596" y="578"/>
                            <a:ext cx="2" cy="2213"/>
                            <a:chOff x="1596" y="578"/>
                            <a:chExt cx="2" cy="2213"/>
                          </a:xfrm>
                        </wpg:grpSpPr>
                        <wps:wsp>
                          <wps:cNvPr id="300" name="Freeform 146"/>
                          <wps:cNvSpPr>
                            <a:spLocks/>
                          </wps:cNvSpPr>
                          <wps:spPr bwMode="auto">
                            <a:xfrm>
                              <a:off x="1596"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 name="Group 147"/>
                        <wpg:cNvGrpSpPr>
                          <a:grpSpLocks/>
                        </wpg:cNvGrpSpPr>
                        <wpg:grpSpPr bwMode="auto">
                          <a:xfrm>
                            <a:off x="1640" y="578"/>
                            <a:ext cx="2" cy="2213"/>
                            <a:chOff x="1640" y="578"/>
                            <a:chExt cx="2" cy="2213"/>
                          </a:xfrm>
                        </wpg:grpSpPr>
                        <wps:wsp>
                          <wps:cNvPr id="302" name="Freeform 148"/>
                          <wps:cNvSpPr>
                            <a:spLocks/>
                          </wps:cNvSpPr>
                          <wps:spPr bwMode="auto">
                            <a:xfrm>
                              <a:off x="1640"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 name="Group 149"/>
                        <wpg:cNvGrpSpPr>
                          <a:grpSpLocks/>
                        </wpg:cNvGrpSpPr>
                        <wpg:grpSpPr bwMode="auto">
                          <a:xfrm>
                            <a:off x="1418" y="578"/>
                            <a:ext cx="2" cy="2213"/>
                            <a:chOff x="1418" y="578"/>
                            <a:chExt cx="2" cy="2213"/>
                          </a:xfrm>
                        </wpg:grpSpPr>
                        <wps:wsp>
                          <wps:cNvPr id="304" name="Freeform 150"/>
                          <wps:cNvSpPr>
                            <a:spLocks/>
                          </wps:cNvSpPr>
                          <wps:spPr bwMode="auto">
                            <a:xfrm>
                              <a:off x="1418"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 name="Group 151"/>
                        <wpg:cNvGrpSpPr>
                          <a:grpSpLocks/>
                        </wpg:cNvGrpSpPr>
                        <wpg:grpSpPr bwMode="auto">
                          <a:xfrm>
                            <a:off x="1374" y="578"/>
                            <a:ext cx="2" cy="2213"/>
                            <a:chOff x="1374" y="578"/>
                            <a:chExt cx="2" cy="2213"/>
                          </a:xfrm>
                        </wpg:grpSpPr>
                        <wps:wsp>
                          <wps:cNvPr id="306" name="Freeform 152"/>
                          <wps:cNvSpPr>
                            <a:spLocks/>
                          </wps:cNvSpPr>
                          <wps:spPr bwMode="auto">
                            <a:xfrm>
                              <a:off x="1374" y="578"/>
                              <a:ext cx="2" cy="2213"/>
                            </a:xfrm>
                            <a:custGeom>
                              <a:avLst/>
                              <a:gdLst>
                                <a:gd name="T0" fmla="+- 0 578 578"/>
                                <a:gd name="T1" fmla="*/ 578 h 2213"/>
                                <a:gd name="T2" fmla="+- 0 2790 578"/>
                                <a:gd name="T3" fmla="*/ 2790 h 2213"/>
                              </a:gdLst>
                              <a:ahLst/>
                              <a:cxnLst>
                                <a:cxn ang="0">
                                  <a:pos x="0" y="T1"/>
                                </a:cxn>
                                <a:cxn ang="0">
                                  <a:pos x="0" y="T3"/>
                                </a:cxn>
                              </a:cxnLst>
                              <a:rect l="0" t="0" r="r" b="b"/>
                              <a:pathLst>
                                <a:path h="2213">
                                  <a:moveTo>
                                    <a:pt x="0" y="0"/>
                                  </a:moveTo>
                                  <a:lnTo>
                                    <a:pt x="0" y="2212"/>
                                  </a:lnTo>
                                </a:path>
                              </a:pathLst>
                            </a:custGeom>
                            <a:noFill/>
                            <a:ln w="9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 name="Group 153"/>
                        <wpg:cNvGrpSpPr>
                          <a:grpSpLocks/>
                        </wpg:cNvGrpSpPr>
                        <wpg:grpSpPr bwMode="auto">
                          <a:xfrm>
                            <a:off x="1374" y="2790"/>
                            <a:ext cx="266" cy="131"/>
                            <a:chOff x="1374" y="2790"/>
                            <a:chExt cx="266" cy="131"/>
                          </a:xfrm>
                        </wpg:grpSpPr>
                        <wps:wsp>
                          <wps:cNvPr id="308" name="Freeform 154"/>
                          <wps:cNvSpPr>
                            <a:spLocks/>
                          </wps:cNvSpPr>
                          <wps:spPr bwMode="auto">
                            <a:xfrm>
                              <a:off x="1374" y="2790"/>
                              <a:ext cx="266" cy="131"/>
                            </a:xfrm>
                            <a:custGeom>
                              <a:avLst/>
                              <a:gdLst>
                                <a:gd name="T0" fmla="+- 0 1374 1374"/>
                                <a:gd name="T1" fmla="*/ T0 w 266"/>
                                <a:gd name="T2" fmla="+- 0 2790 2790"/>
                                <a:gd name="T3" fmla="*/ 2790 h 131"/>
                                <a:gd name="T4" fmla="+- 0 1392 1374"/>
                                <a:gd name="T5" fmla="*/ T4 w 266"/>
                                <a:gd name="T6" fmla="+- 0 2855 2790"/>
                                <a:gd name="T7" fmla="*/ 2855 h 131"/>
                                <a:gd name="T8" fmla="+- 0 1441 1374"/>
                                <a:gd name="T9" fmla="*/ T8 w 266"/>
                                <a:gd name="T10" fmla="+- 0 2903 2790"/>
                                <a:gd name="T11" fmla="*/ 2903 h 131"/>
                                <a:gd name="T12" fmla="+- 0 1507 1374"/>
                                <a:gd name="T13" fmla="*/ T12 w 266"/>
                                <a:gd name="T14" fmla="+- 0 2920 2790"/>
                                <a:gd name="T15" fmla="*/ 2920 h 131"/>
                                <a:gd name="T16" fmla="+- 0 1574 1374"/>
                                <a:gd name="T17" fmla="*/ T16 w 266"/>
                                <a:gd name="T18" fmla="+- 0 2903 2790"/>
                                <a:gd name="T19" fmla="*/ 2903 h 131"/>
                                <a:gd name="T20" fmla="+- 0 1622 1374"/>
                                <a:gd name="T21" fmla="*/ T20 w 266"/>
                                <a:gd name="T22" fmla="+- 0 2855 2790"/>
                                <a:gd name="T23" fmla="*/ 2855 h 131"/>
                                <a:gd name="T24" fmla="+- 0 1640 1374"/>
                                <a:gd name="T25" fmla="*/ T24 w 266"/>
                                <a:gd name="T26" fmla="+- 0 2790 2790"/>
                                <a:gd name="T27" fmla="*/ 2790 h 131"/>
                              </a:gdLst>
                              <a:ahLst/>
                              <a:cxnLst>
                                <a:cxn ang="0">
                                  <a:pos x="T1" y="T3"/>
                                </a:cxn>
                                <a:cxn ang="0">
                                  <a:pos x="T5" y="T7"/>
                                </a:cxn>
                                <a:cxn ang="0">
                                  <a:pos x="T9" y="T11"/>
                                </a:cxn>
                                <a:cxn ang="0">
                                  <a:pos x="T13" y="T15"/>
                                </a:cxn>
                                <a:cxn ang="0">
                                  <a:pos x="T17" y="T19"/>
                                </a:cxn>
                                <a:cxn ang="0">
                                  <a:pos x="T21" y="T23"/>
                                </a:cxn>
                                <a:cxn ang="0">
                                  <a:pos x="T25" y="T27"/>
                                </a:cxn>
                              </a:cxnLst>
                              <a:rect l="0" t="0" r="r" b="b"/>
                              <a:pathLst>
                                <a:path w="266" h="131">
                                  <a:moveTo>
                                    <a:pt x="0" y="0"/>
                                  </a:moveTo>
                                  <a:lnTo>
                                    <a:pt x="18" y="65"/>
                                  </a:lnTo>
                                  <a:lnTo>
                                    <a:pt x="67" y="113"/>
                                  </a:lnTo>
                                  <a:lnTo>
                                    <a:pt x="133" y="130"/>
                                  </a:lnTo>
                                  <a:lnTo>
                                    <a:pt x="200" y="113"/>
                                  </a:lnTo>
                                  <a:lnTo>
                                    <a:pt x="248" y="65"/>
                                  </a:lnTo>
                                  <a:lnTo>
                                    <a:pt x="266" y="0"/>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 name="Group 155"/>
                        <wpg:cNvGrpSpPr>
                          <a:grpSpLocks/>
                        </wpg:cNvGrpSpPr>
                        <wpg:grpSpPr bwMode="auto">
                          <a:xfrm>
                            <a:off x="1418" y="2790"/>
                            <a:ext cx="178" cy="87"/>
                            <a:chOff x="1418" y="2790"/>
                            <a:chExt cx="178" cy="87"/>
                          </a:xfrm>
                        </wpg:grpSpPr>
                        <wps:wsp>
                          <wps:cNvPr id="310" name="Freeform 156"/>
                          <wps:cNvSpPr>
                            <a:spLocks/>
                          </wps:cNvSpPr>
                          <wps:spPr bwMode="auto">
                            <a:xfrm>
                              <a:off x="1418" y="2790"/>
                              <a:ext cx="178" cy="87"/>
                            </a:xfrm>
                            <a:custGeom>
                              <a:avLst/>
                              <a:gdLst>
                                <a:gd name="T0" fmla="+- 0 1418 1418"/>
                                <a:gd name="T1" fmla="*/ T0 w 178"/>
                                <a:gd name="T2" fmla="+- 0 2790 2790"/>
                                <a:gd name="T3" fmla="*/ 2790 h 87"/>
                                <a:gd name="T4" fmla="+- 0 1430 1418"/>
                                <a:gd name="T5" fmla="*/ T4 w 178"/>
                                <a:gd name="T6" fmla="+- 0 2833 2790"/>
                                <a:gd name="T7" fmla="*/ 2833 h 87"/>
                                <a:gd name="T8" fmla="+- 0 1463 1418"/>
                                <a:gd name="T9" fmla="*/ T8 w 178"/>
                                <a:gd name="T10" fmla="+- 0 2865 2790"/>
                                <a:gd name="T11" fmla="*/ 2865 h 87"/>
                                <a:gd name="T12" fmla="+- 0 1507 1418"/>
                                <a:gd name="T13" fmla="*/ T12 w 178"/>
                                <a:gd name="T14" fmla="+- 0 2877 2790"/>
                                <a:gd name="T15" fmla="*/ 2877 h 87"/>
                                <a:gd name="T16" fmla="+- 0 1551 1418"/>
                                <a:gd name="T17" fmla="*/ T16 w 178"/>
                                <a:gd name="T18" fmla="+- 0 2865 2790"/>
                                <a:gd name="T19" fmla="*/ 2865 h 87"/>
                                <a:gd name="T20" fmla="+- 0 1584 1418"/>
                                <a:gd name="T21" fmla="*/ T20 w 178"/>
                                <a:gd name="T22" fmla="+- 0 2833 2790"/>
                                <a:gd name="T23" fmla="*/ 2833 h 87"/>
                                <a:gd name="T24" fmla="+- 0 1596 1418"/>
                                <a:gd name="T25" fmla="*/ T24 w 178"/>
                                <a:gd name="T26" fmla="+- 0 2790 2790"/>
                                <a:gd name="T27" fmla="*/ 2790 h 87"/>
                              </a:gdLst>
                              <a:ahLst/>
                              <a:cxnLst>
                                <a:cxn ang="0">
                                  <a:pos x="T1" y="T3"/>
                                </a:cxn>
                                <a:cxn ang="0">
                                  <a:pos x="T5" y="T7"/>
                                </a:cxn>
                                <a:cxn ang="0">
                                  <a:pos x="T9" y="T11"/>
                                </a:cxn>
                                <a:cxn ang="0">
                                  <a:pos x="T13" y="T15"/>
                                </a:cxn>
                                <a:cxn ang="0">
                                  <a:pos x="T17" y="T19"/>
                                </a:cxn>
                                <a:cxn ang="0">
                                  <a:pos x="T21" y="T23"/>
                                </a:cxn>
                                <a:cxn ang="0">
                                  <a:pos x="T25" y="T27"/>
                                </a:cxn>
                              </a:cxnLst>
                              <a:rect l="0" t="0" r="r" b="b"/>
                              <a:pathLst>
                                <a:path w="178" h="87">
                                  <a:moveTo>
                                    <a:pt x="0" y="0"/>
                                  </a:moveTo>
                                  <a:lnTo>
                                    <a:pt x="12" y="43"/>
                                  </a:lnTo>
                                  <a:lnTo>
                                    <a:pt x="45" y="75"/>
                                  </a:lnTo>
                                  <a:lnTo>
                                    <a:pt x="89" y="87"/>
                                  </a:lnTo>
                                  <a:lnTo>
                                    <a:pt x="133" y="75"/>
                                  </a:lnTo>
                                  <a:lnTo>
                                    <a:pt x="166" y="43"/>
                                  </a:lnTo>
                                  <a:lnTo>
                                    <a:pt x="178" y="0"/>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 name="Group 157"/>
                        <wpg:cNvGrpSpPr>
                          <a:grpSpLocks/>
                        </wpg:cNvGrpSpPr>
                        <wpg:grpSpPr bwMode="auto">
                          <a:xfrm>
                            <a:off x="1374" y="447"/>
                            <a:ext cx="266" cy="131"/>
                            <a:chOff x="1374" y="447"/>
                            <a:chExt cx="266" cy="131"/>
                          </a:xfrm>
                        </wpg:grpSpPr>
                        <wps:wsp>
                          <wps:cNvPr id="312" name="Freeform 158"/>
                          <wps:cNvSpPr>
                            <a:spLocks/>
                          </wps:cNvSpPr>
                          <wps:spPr bwMode="auto">
                            <a:xfrm>
                              <a:off x="1374" y="447"/>
                              <a:ext cx="266" cy="131"/>
                            </a:xfrm>
                            <a:custGeom>
                              <a:avLst/>
                              <a:gdLst>
                                <a:gd name="T0" fmla="+- 0 1640 1374"/>
                                <a:gd name="T1" fmla="*/ T0 w 266"/>
                                <a:gd name="T2" fmla="+- 0 578 447"/>
                                <a:gd name="T3" fmla="*/ 578 h 131"/>
                                <a:gd name="T4" fmla="+- 0 1622 1374"/>
                                <a:gd name="T5" fmla="*/ T4 w 266"/>
                                <a:gd name="T6" fmla="+- 0 512 447"/>
                                <a:gd name="T7" fmla="*/ 512 h 131"/>
                                <a:gd name="T8" fmla="+- 0 1574 1374"/>
                                <a:gd name="T9" fmla="*/ T8 w 266"/>
                                <a:gd name="T10" fmla="+- 0 465 447"/>
                                <a:gd name="T11" fmla="*/ 465 h 131"/>
                                <a:gd name="T12" fmla="+- 0 1507 1374"/>
                                <a:gd name="T13" fmla="*/ T12 w 266"/>
                                <a:gd name="T14" fmla="+- 0 447 447"/>
                                <a:gd name="T15" fmla="*/ 447 h 131"/>
                                <a:gd name="T16" fmla="+- 0 1441 1374"/>
                                <a:gd name="T17" fmla="*/ T16 w 266"/>
                                <a:gd name="T18" fmla="+- 0 465 447"/>
                                <a:gd name="T19" fmla="*/ 465 h 131"/>
                                <a:gd name="T20" fmla="+- 0 1392 1374"/>
                                <a:gd name="T21" fmla="*/ T20 w 266"/>
                                <a:gd name="T22" fmla="+- 0 512 447"/>
                                <a:gd name="T23" fmla="*/ 512 h 131"/>
                                <a:gd name="T24" fmla="+- 0 1374 1374"/>
                                <a:gd name="T25" fmla="*/ T24 w 266"/>
                                <a:gd name="T26" fmla="+- 0 578 447"/>
                                <a:gd name="T27" fmla="*/ 578 h 131"/>
                              </a:gdLst>
                              <a:ahLst/>
                              <a:cxnLst>
                                <a:cxn ang="0">
                                  <a:pos x="T1" y="T3"/>
                                </a:cxn>
                                <a:cxn ang="0">
                                  <a:pos x="T5" y="T7"/>
                                </a:cxn>
                                <a:cxn ang="0">
                                  <a:pos x="T9" y="T11"/>
                                </a:cxn>
                                <a:cxn ang="0">
                                  <a:pos x="T13" y="T15"/>
                                </a:cxn>
                                <a:cxn ang="0">
                                  <a:pos x="T17" y="T19"/>
                                </a:cxn>
                                <a:cxn ang="0">
                                  <a:pos x="T21" y="T23"/>
                                </a:cxn>
                                <a:cxn ang="0">
                                  <a:pos x="T25" y="T27"/>
                                </a:cxn>
                              </a:cxnLst>
                              <a:rect l="0" t="0" r="r" b="b"/>
                              <a:pathLst>
                                <a:path w="266" h="131">
                                  <a:moveTo>
                                    <a:pt x="266" y="131"/>
                                  </a:moveTo>
                                  <a:lnTo>
                                    <a:pt x="248" y="65"/>
                                  </a:lnTo>
                                  <a:lnTo>
                                    <a:pt x="200" y="18"/>
                                  </a:lnTo>
                                  <a:lnTo>
                                    <a:pt x="133" y="0"/>
                                  </a:lnTo>
                                  <a:lnTo>
                                    <a:pt x="67" y="18"/>
                                  </a:lnTo>
                                  <a:lnTo>
                                    <a:pt x="18" y="65"/>
                                  </a:lnTo>
                                  <a:lnTo>
                                    <a:pt x="0" y="131"/>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 name="Group 159"/>
                        <wpg:cNvGrpSpPr>
                          <a:grpSpLocks/>
                        </wpg:cNvGrpSpPr>
                        <wpg:grpSpPr bwMode="auto">
                          <a:xfrm>
                            <a:off x="1418" y="491"/>
                            <a:ext cx="178" cy="87"/>
                            <a:chOff x="1418" y="491"/>
                            <a:chExt cx="178" cy="87"/>
                          </a:xfrm>
                        </wpg:grpSpPr>
                        <wps:wsp>
                          <wps:cNvPr id="314" name="Freeform 160"/>
                          <wps:cNvSpPr>
                            <a:spLocks/>
                          </wps:cNvSpPr>
                          <wps:spPr bwMode="auto">
                            <a:xfrm>
                              <a:off x="1418" y="491"/>
                              <a:ext cx="178" cy="87"/>
                            </a:xfrm>
                            <a:custGeom>
                              <a:avLst/>
                              <a:gdLst>
                                <a:gd name="T0" fmla="+- 0 1596 1418"/>
                                <a:gd name="T1" fmla="*/ T0 w 178"/>
                                <a:gd name="T2" fmla="+- 0 578 491"/>
                                <a:gd name="T3" fmla="*/ 578 h 87"/>
                                <a:gd name="T4" fmla="+- 0 1584 1418"/>
                                <a:gd name="T5" fmla="*/ T4 w 178"/>
                                <a:gd name="T6" fmla="+- 0 534 491"/>
                                <a:gd name="T7" fmla="*/ 534 h 87"/>
                                <a:gd name="T8" fmla="+- 0 1551 1418"/>
                                <a:gd name="T9" fmla="*/ T8 w 178"/>
                                <a:gd name="T10" fmla="+- 0 502 491"/>
                                <a:gd name="T11" fmla="*/ 502 h 87"/>
                                <a:gd name="T12" fmla="+- 0 1507 1418"/>
                                <a:gd name="T13" fmla="*/ T12 w 178"/>
                                <a:gd name="T14" fmla="+- 0 491 491"/>
                                <a:gd name="T15" fmla="*/ 491 h 87"/>
                                <a:gd name="T16" fmla="+- 0 1463 1418"/>
                                <a:gd name="T17" fmla="*/ T16 w 178"/>
                                <a:gd name="T18" fmla="+- 0 502 491"/>
                                <a:gd name="T19" fmla="*/ 502 h 87"/>
                                <a:gd name="T20" fmla="+- 0 1430 1418"/>
                                <a:gd name="T21" fmla="*/ T20 w 178"/>
                                <a:gd name="T22" fmla="+- 0 534 491"/>
                                <a:gd name="T23" fmla="*/ 534 h 87"/>
                                <a:gd name="T24" fmla="+- 0 1418 1418"/>
                                <a:gd name="T25" fmla="*/ T24 w 178"/>
                                <a:gd name="T26" fmla="+- 0 578 491"/>
                                <a:gd name="T27" fmla="*/ 578 h 87"/>
                              </a:gdLst>
                              <a:ahLst/>
                              <a:cxnLst>
                                <a:cxn ang="0">
                                  <a:pos x="T1" y="T3"/>
                                </a:cxn>
                                <a:cxn ang="0">
                                  <a:pos x="T5" y="T7"/>
                                </a:cxn>
                                <a:cxn ang="0">
                                  <a:pos x="T9" y="T11"/>
                                </a:cxn>
                                <a:cxn ang="0">
                                  <a:pos x="T13" y="T15"/>
                                </a:cxn>
                                <a:cxn ang="0">
                                  <a:pos x="T17" y="T19"/>
                                </a:cxn>
                                <a:cxn ang="0">
                                  <a:pos x="T21" y="T23"/>
                                </a:cxn>
                                <a:cxn ang="0">
                                  <a:pos x="T25" y="T27"/>
                                </a:cxn>
                              </a:cxnLst>
                              <a:rect l="0" t="0" r="r" b="b"/>
                              <a:pathLst>
                                <a:path w="178" h="87">
                                  <a:moveTo>
                                    <a:pt x="178" y="87"/>
                                  </a:moveTo>
                                  <a:lnTo>
                                    <a:pt x="166" y="43"/>
                                  </a:lnTo>
                                  <a:lnTo>
                                    <a:pt x="133" y="11"/>
                                  </a:lnTo>
                                  <a:lnTo>
                                    <a:pt x="89" y="0"/>
                                  </a:lnTo>
                                  <a:lnTo>
                                    <a:pt x="45" y="11"/>
                                  </a:lnTo>
                                  <a:lnTo>
                                    <a:pt x="12" y="43"/>
                                  </a:lnTo>
                                  <a:lnTo>
                                    <a:pt x="0" y="87"/>
                                  </a:lnTo>
                                </a:path>
                              </a:pathLst>
                            </a:custGeom>
                            <a:noFill/>
                            <a:ln w="9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 name="Text Box 161"/>
                          <wps:cNvSpPr txBox="1">
                            <a:spLocks noChangeArrowheads="1"/>
                          </wps:cNvSpPr>
                          <wps:spPr bwMode="auto">
                            <a:xfrm>
                              <a:off x="51" y="0"/>
                              <a:ext cx="57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345" w:rsidRDefault="007E5345" w:rsidP="00D305F3">
                                <w:pPr>
                                  <w:spacing w:line="170" w:lineRule="exact"/>
                                  <w:rPr>
                                    <w:rFonts w:ascii="Arial" w:hAnsi="Arial" w:cs="Arial"/>
                                    <w:sz w:val="17"/>
                                    <w:szCs w:val="17"/>
                                  </w:rPr>
                                </w:pPr>
                                <w:r>
                                  <w:rPr>
                                    <w:rFonts w:ascii="Arial"/>
                                    <w:w w:val="102"/>
                                    <w:sz w:val="17"/>
                                  </w:rPr>
                                  <w:t>40</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4</w:t>
                                </w:r>
                                <w:r>
                                  <w:rPr>
                                    <w:rFonts w:ascii="Arial"/>
                                    <w:w w:val="102"/>
                                    <w:sz w:val="17"/>
                                  </w:rPr>
                                  <w:t>2</w:t>
                                </w:r>
                              </w:p>
                            </w:txbxContent>
                          </wps:txbx>
                          <wps:bodyPr rot="0" vert="horz" wrap="square" lIns="0" tIns="0" rIns="0" bIns="0" anchor="t" anchorCtr="0" upright="1">
                            <a:noAutofit/>
                          </wps:bodyPr>
                        </wps:wsp>
                        <wps:wsp>
                          <wps:cNvPr id="316" name="Text Box 162"/>
                          <wps:cNvSpPr txBox="1">
                            <a:spLocks noChangeArrowheads="1"/>
                          </wps:cNvSpPr>
                          <wps:spPr bwMode="auto">
                            <a:xfrm>
                              <a:off x="240" y="3230"/>
                              <a:ext cx="1067"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345" w:rsidRDefault="007E5345" w:rsidP="00D305F3">
                                <w:pPr>
                                  <w:tabs>
                                    <w:tab w:val="left" w:pos="442"/>
                                  </w:tabs>
                                  <w:spacing w:line="174" w:lineRule="exact"/>
                                  <w:jc w:val="center"/>
                                  <w:rPr>
                                    <w:rFonts w:ascii="Arial" w:hAnsi="Arial" w:cs="Arial"/>
                                    <w:sz w:val="17"/>
                                    <w:szCs w:val="17"/>
                                  </w:rPr>
                                </w:pPr>
                                <w:r>
                                  <w:rPr>
                                    <w:rFonts w:ascii="Arial"/>
                                    <w:w w:val="102"/>
                                    <w:sz w:val="17"/>
                                    <w:u w:val="single" w:color="000000"/>
                                  </w:rPr>
                                  <w:t xml:space="preserve"> </w:t>
                                </w:r>
                                <w:r>
                                  <w:rPr>
                                    <w:rFonts w:ascii="Arial"/>
                                    <w:sz w:val="17"/>
                                    <w:u w:val="single" w:color="000000"/>
                                  </w:rPr>
                                  <w:t xml:space="preserve"> </w:t>
                                </w:r>
                                <w:r>
                                  <w:rPr>
                                    <w:rFonts w:ascii="Arial"/>
                                    <w:spacing w:val="-10"/>
                                    <w:sz w:val="17"/>
                                    <w:u w:val="single" w:color="000000"/>
                                  </w:rPr>
                                  <w:t xml:space="preserve"> </w:t>
                                </w:r>
                                <w:r>
                                  <w:rPr>
                                    <w:rFonts w:ascii="Arial"/>
                                    <w:sz w:val="17"/>
                                  </w:rPr>
                                  <w:tab/>
                                </w:r>
                                <w:r>
                                  <w:rPr>
                                    <w:rFonts w:ascii="Arial"/>
                                    <w:spacing w:val="-3"/>
                                    <w:w w:val="102"/>
                                    <w:sz w:val="17"/>
                                    <w:u w:val="single" w:color="000000"/>
                                  </w:rPr>
                                  <w:t xml:space="preserve"> </w:t>
                                </w:r>
                                <w:r>
                                  <w:rPr>
                                    <w:rFonts w:ascii="Arial"/>
                                    <w:w w:val="102"/>
                                    <w:sz w:val="17"/>
                                    <w:u w:val="single" w:color="000000"/>
                                  </w:rPr>
                                  <w:t>2</w:t>
                                </w:r>
                                <w:r>
                                  <w:rPr>
                                    <w:rFonts w:ascii="Arial"/>
                                    <w:w w:val="102"/>
                                    <w:sz w:val="17"/>
                                  </w:rPr>
                                  <w:t>0</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2</w:t>
                                </w:r>
                                <w:r>
                                  <w:rPr>
                                    <w:rFonts w:ascii="Arial"/>
                                    <w:w w:val="102"/>
                                    <w:sz w:val="17"/>
                                  </w:rPr>
                                  <w:t>5</w:t>
                                </w:r>
                              </w:p>
                              <w:p w:rsidR="007E5345" w:rsidRDefault="007E5345" w:rsidP="00D305F3">
                                <w:pPr>
                                  <w:spacing w:before="114" w:line="192" w:lineRule="exact"/>
                                  <w:ind w:left="186"/>
                                  <w:jc w:val="center"/>
                                  <w:rPr>
                                    <w:rFonts w:ascii="Arial" w:hAnsi="Arial" w:cs="Arial"/>
                                    <w:sz w:val="17"/>
                                    <w:szCs w:val="17"/>
                                  </w:rPr>
                                </w:pPr>
                                <w:r>
                                  <w:rPr>
                                    <w:rFonts w:ascii="Arial"/>
                                    <w:w w:val="102"/>
                                    <w:sz w:val="17"/>
                                    <w:u w:val="single" w:color="000000"/>
                                  </w:rPr>
                                  <w:t xml:space="preserve"> </w:t>
                                </w:r>
                                <w:r>
                                  <w:rPr>
                                    <w:rFonts w:ascii="Arial"/>
                                    <w:sz w:val="17"/>
                                    <w:u w:val="single" w:color="000000"/>
                                  </w:rPr>
                                  <w:t xml:space="preserve"> </w:t>
                                </w:r>
                                <w:r>
                                  <w:rPr>
                                    <w:rFonts w:ascii="Arial"/>
                                    <w:spacing w:val="-10"/>
                                    <w:sz w:val="17"/>
                                    <w:u w:val="single" w:color="000000"/>
                                  </w:rPr>
                                  <w:t xml:space="preserve"> </w:t>
                                </w:r>
                                <w:r>
                                  <w:rPr>
                                    <w:rFonts w:ascii="Arial"/>
                                    <w:sz w:val="17"/>
                                  </w:rPr>
                                  <w:t xml:space="preserve"> </w:t>
                                </w:r>
                                <w:r>
                                  <w:rPr>
                                    <w:rFonts w:ascii="Arial"/>
                                    <w:spacing w:val="3"/>
                                    <w:sz w:val="17"/>
                                  </w:rPr>
                                  <w:t xml:space="preserve"> </w:t>
                                </w:r>
                                <w:r>
                                  <w:rPr>
                                    <w:rFonts w:ascii="Arial"/>
                                    <w:w w:val="102"/>
                                    <w:sz w:val="17"/>
                                  </w:rPr>
                                  <w:t>30</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3</w:t>
                                </w:r>
                                <w:r>
                                  <w:rPr>
                                    <w:rFonts w:ascii="Arial"/>
                                    <w:w w:val="102"/>
                                    <w:sz w:val="17"/>
                                  </w:rPr>
                                  <w:t>5</w:t>
                                </w:r>
                              </w:p>
                            </w:txbxContent>
                          </wps:txbx>
                          <wps:bodyPr rot="0" vert="horz" wrap="square" lIns="0" tIns="0" rIns="0" bIns="0" anchor="t" anchorCtr="0" upright="1">
                            <a:noAutofit/>
                          </wps:bodyPr>
                        </wps:wsp>
                        <wps:wsp>
                          <wps:cNvPr id="317" name="Text Box 163"/>
                          <wps:cNvSpPr txBox="1">
                            <a:spLocks noChangeArrowheads="1"/>
                          </wps:cNvSpPr>
                          <wps:spPr bwMode="auto">
                            <a:xfrm>
                              <a:off x="1869" y="3292"/>
                              <a:ext cx="580"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345" w:rsidRDefault="007E5345" w:rsidP="00D305F3">
                                <w:pPr>
                                  <w:spacing w:line="174" w:lineRule="exact"/>
                                  <w:ind w:left="2"/>
                                  <w:rPr>
                                    <w:rFonts w:ascii="Arial" w:hAnsi="Arial" w:cs="Arial"/>
                                    <w:sz w:val="17"/>
                                    <w:szCs w:val="17"/>
                                  </w:rPr>
                                </w:pPr>
                                <w:r>
                                  <w:rPr>
                                    <w:rFonts w:ascii="Arial"/>
                                    <w:w w:val="102"/>
                                    <w:sz w:val="17"/>
                                  </w:rPr>
                                  <w:t>45</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5</w:t>
                                </w:r>
                                <w:r>
                                  <w:rPr>
                                    <w:rFonts w:ascii="Arial"/>
                                    <w:w w:val="102"/>
                                    <w:sz w:val="17"/>
                                  </w:rPr>
                                  <w:t>5</w:t>
                                </w:r>
                              </w:p>
                              <w:p w:rsidR="007E5345" w:rsidRDefault="007E5345" w:rsidP="00D305F3">
                                <w:pPr>
                                  <w:spacing w:before="60" w:line="192" w:lineRule="exact"/>
                                  <w:rPr>
                                    <w:rFonts w:ascii="Arial" w:hAnsi="Arial" w:cs="Arial"/>
                                    <w:sz w:val="17"/>
                                    <w:szCs w:val="17"/>
                                  </w:rPr>
                                </w:pPr>
                                <w:r>
                                  <w:rPr>
                                    <w:rFonts w:ascii="Arial"/>
                                    <w:w w:val="102"/>
                                    <w:sz w:val="17"/>
                                  </w:rPr>
                                  <w:t>83</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8</w:t>
                                </w:r>
                                <w:r>
                                  <w:rPr>
                                    <w:rFonts w:ascii="Arial"/>
                                    <w:w w:val="102"/>
                                    <w:sz w:val="17"/>
                                  </w:rPr>
                                  <w:t>5</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cx2="http://schemas.microsoft.com/office/drawing/2015/10/21/chartex" xmlns:cx1="http://schemas.microsoft.com/office/drawing/2015/9/8/chartex" xmlns:cx="http://schemas.microsoft.com/office/drawing/2014/chartex">
            <w:pict>
              <v:group id="Group 4" o:spid="_x0000_s1026" style="position:absolute;left:0;text-align:left;margin-left:0;margin-top:-.3pt;width:198.45pt;height:283.45pt;z-index:251661312;mso-position-horizontal:center;mso-position-horizontal-relative:margin" coordsize="2837,3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">
                <v:group id="Group 5" o:spid="_x0000_s1027" style="position:absolute;left:178;top:378;width:2658;height:2611" coordorigin="178,378" coordsize="2658,2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Freeform 6" o:spid="_x0000_s1028" style="position:absolute;left:178;top:378;width:2658;height:2611;visibility:visible;mso-wrap-style:square;v-text-anchor:top" coordsize="2658,2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" path="m,2611r2658,l2658,,,,,2611xe" filled="f" strokeweight=".02744mm">
                    <v:path arrowok="t" o:connecttype="custom" o:connectlocs="0,2989;2658,2989;2658,378;0,378;0,2989" o:connectangles="0,0,0,0,0"/>
                  </v:shape>
                </v:group>
                <v:group id="Group 7" o:spid="_x0000_s1029" style="position:absolute;left:417;top:2833;width:2;height:621" coordorigin="417,2833" coordsize="2,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">
                  <v:shape id="Freeform 8" o:spid="_x0000_s1030" style="position:absolute;left:417;top:2833;width:2;height:621;visibility:visible;mso-wrap-style:square;v-text-anchor:top" coordsize="2,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" path="m,l,621e" filled="f" strokeweight=".02775mm">
                    <v:path arrowok="t" o:connecttype="custom" o:connectlocs="0,2833;0,3454" o:connectangles="0,0"/>
                  </v:shape>
                </v:group>
                <v:group id="Group 9" o:spid="_x0000_s1031" style="position:absolute;left:595;top:2833;width:2;height:621" coordorigin="595,2833" coordsize="2,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shape id="Freeform 10" o:spid="_x0000_s1032" style="position:absolute;left:595;top:2833;width:2;height:621;visibility:visible;mso-wrap-style:square;v-text-anchor:top" coordsize="2,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" path="m,l,621e" filled="f" strokeweight=".02775mm">
                    <v:path arrowok="t" o:connecttype="custom" o:connectlocs="0,2833;0,3454" o:connectangles="0,0"/>
                  </v:shape>
                </v:group>
                <v:group id="Group 11" o:spid="_x0000_s1033" style="position:absolute;left:417;top:3410;width:178;height:2" coordorigin="417,3410" coordsize="1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">
                  <v:shape id="Freeform 12" o:spid="_x0000_s1034" style="position:absolute;left:417;top:3410;width:178;height:2;visibility:visible;mso-wrap-style:square;v-text-anchor:top" coordsize="1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" path="m,l178,e" filled="f" strokeweight=".02717mm">
                    <v:path arrowok="t" o:connecttype="custom" o:connectlocs="0,0;178,0" o:connectangles="0,0"/>
                  </v:shape>
                </v:group>
                <v:group id="Group 13" o:spid="_x0000_s1035" style="position:absolute;left:323;top:3390;width:89;height:30" coordorigin="323,3390" coordsize="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">
                  <v:shape id="Freeform 14" o:spid="_x0000_s1036" style="position:absolute;left:323;top:3390;width:89;height:30;visibility:visible;mso-wrap-style:square;v-text-anchor:top" coordsize="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" path="m,l,29,89,15,,xe" fillcolor="black" stroked="f">
                    <v:path arrowok="t" o:connecttype="custom" o:connectlocs="0,3390;0,3419;89,3405;0,3390" o:connectangles="0,0,0,0"/>
                  </v:shape>
                </v:group>
                <v:group id="Group 15" o:spid="_x0000_s1037" style="position:absolute;left:329;top:3396;width:89;height:30" coordorigin="329,3396" coordsize="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shape id="Freeform 16" o:spid="_x0000_s1038" style="position:absolute;left:329;top:3396;width:89;height:30;visibility:visible;mso-wrap-style:square;v-text-anchor:top" coordsize="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" path="m,l,29,88,14,,xe" filled="f" strokeweight=".02722mm">
                    <v:path arrowok="t" o:connecttype="custom" o:connectlocs="0,3396;0,3425;88,3410;0,3396" o:connectangles="0,0,0,0"/>
                  </v:shape>
                </v:group>
                <v:group id="Group 17" o:spid="_x0000_s1039" style="position:absolute;left:589;top:3390;width:89;height:30" coordorigin="589,3390" coordsize="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">
                  <v:shape id="Freeform 18" o:spid="_x0000_s1040" style="position:absolute;left:589;top:3390;width:89;height:30;visibility:visible;mso-wrap-style:square;v-text-anchor:top" coordsize="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" path="m89,l,15,89,29,89,xe" fillcolor="black" stroked="f">
                    <v:path arrowok="t" o:connecttype="custom" o:connectlocs="89,3390;0,3405;89,3419;89,3390" o:connectangles="0,0,0,0"/>
                  </v:shape>
                </v:group>
                <v:group id="Group 19" o:spid="_x0000_s1041" style="position:absolute;left:417;top:2789;width:2;height:2" coordorigin="417,278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">
                  <v:shape id="Freeform 20" o:spid="_x0000_s1042" style="position:absolute;left:417;top:278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" path="m,l,1e" filled="f" strokeweight=".00397mm">
                    <v:path arrowok="t" o:connecttype="custom" o:connectlocs="0,2789;0,2790" o:connectangles="0,0"/>
                  </v:shape>
                </v:group>
                <v:group id="Group 21" o:spid="_x0000_s1043" style="position:absolute;left:595;top:2789;width:2;height:2" coordorigin="595,278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shape id="Freeform 22" o:spid="_x0000_s1044" style="position:absolute;left:595;top:278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" path="m,l,1e" filled="f" strokeweight=".00397mm">
                    <v:path arrowok="t" o:connecttype="custom" o:connectlocs="0,2789;0,2790" o:connectangles="0,0"/>
                  </v:shape>
                </v:group>
                <v:group id="Group 23" o:spid="_x0000_s1045" style="position:absolute;left:595;top:3409;width:2;height:2" coordorigin="595,340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">
                  <v:shape id="Freeform 24" o:spid="_x0000_s1046" style="position:absolute;left:595;top:340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" path="m,l,2e" filled="f" strokeweight=".00397mm">
                    <v:path arrowok="t" o:connecttype="custom" o:connectlocs="0,3409;0,3411" o:connectangles="0,0"/>
                  </v:shape>
                </v:group>
                <v:group id="Group 25" o:spid="_x0000_s1047" style="position:absolute;left:595;top:3396;width:89;height:30" coordorigin="595,3396" coordsize="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">
                  <v:shape id="Freeform 26" o:spid="_x0000_s1048" style="position:absolute;left:595;top:3396;width:89;height:30;visibility:visible;mso-wrap-style:square;v-text-anchor:top" coordsize="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" path="m88,r,29l,14,88,xe" filled="f" strokeweight=".02722mm">
                    <v:path arrowok="t" o:connecttype="custom" o:connectlocs="88,3396;88,3425;0,3410;88,3396" o:connectangles="0,0,0,0"/>
                  </v:shape>
                </v:group>
                <v:group id="Group 27" o:spid="_x0000_s1049" style="position:absolute;left:373;top:2833;width:2;height:931" coordorigin="373,2833" coordsize="2,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">
                  <v:shape id="Freeform 28" o:spid="_x0000_s1050" style="position:absolute;left:373;top:2833;width:2;height:931;visibility:visible;mso-wrap-style:square;v-text-anchor:top" coordsize="2,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" path="m,l,930e" filled="f" strokeweight=".02775mm">
                    <v:path arrowok="t" o:connecttype="custom" o:connectlocs="0,2833;0,3763" o:connectangles="0,0"/>
                  </v:shape>
                </v:group>
                <v:group id="Group 29" o:spid="_x0000_s1051" style="position:absolute;left:639;top:2833;width:2;height:931" coordorigin="639,2833" coordsize="2,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">
                  <v:shape id="Freeform 30" o:spid="_x0000_s1052" style="position:absolute;left:639;top:2833;width:2;height:931;visibility:visible;mso-wrap-style:square;v-text-anchor:top" coordsize="2,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" path="m,l,930e" filled="f" strokeweight=".02775mm">
                    <v:path arrowok="t" o:connecttype="custom" o:connectlocs="0,2833;0,3763" o:connectangles="0,0"/>
                  </v:shape>
                </v:group>
                <v:group id="Group 31" o:spid="_x0000_s1053" style="position:absolute;left:367;top:3700;width:89;height:29" coordorigin="367,3700"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">
                  <v:shape id="Freeform 32" o:spid="_x0000_s1054" style="position:absolute;left:367;top:3700;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" path="m89,l,14,89,28,89,xe" fillcolor="black" stroked="f">
                    <v:path arrowok="t" o:connecttype="custom" o:connectlocs="89,3700;0,3714;89,3728;89,3700" o:connectangles="0,0,0,0"/>
                  </v:shape>
                </v:group>
                <v:group id="Group 33" o:spid="_x0000_s1055" style="position:absolute;left:373;top:3705;width:89;height:29" coordorigin="373,3705"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">
                  <v:shape id="Freeform 34" o:spid="_x0000_s1056" style="position:absolute;left:373;top:3705;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" path="m88,r,29l,14,88,xe" filled="f" strokeweight=".02722mm">
                    <v:path arrowok="t" o:connecttype="custom" o:connectlocs="88,3705;88,3734;0,3719;88,3705" o:connectangles="0,0,0,0"/>
                  </v:shape>
                </v:group>
                <v:group id="Group 35" o:spid="_x0000_s1057" style="position:absolute;left:544;top:3700;width:89;height:29" coordorigin="544,3700"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">
                  <v:shape id="Freeform 36" o:spid="_x0000_s1058" style="position:absolute;left:544;top:3700;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" path="m,l,28,89,14,,xe" fillcolor="black" stroked="f">
                    <v:path arrowok="t" o:connecttype="custom" o:connectlocs="0,3700;0,3728;89,3714;0,3700" o:connectangles="0,0,0,0"/>
                  </v:shape>
                </v:group>
                <v:group id="Group 37" o:spid="_x0000_s1059" style="position:absolute;left:373;top:2789;width:2;height:2" coordorigin="373,278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">
                  <v:shape id="Freeform 38" o:spid="_x0000_s1060" style="position:absolute;left:373;top:278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" path="m,l,1e" filled="f" strokeweight=".00992mm">
                    <v:path arrowok="t" o:connecttype="custom" o:connectlocs="0,2789;0,2790" o:connectangles="0,0"/>
                  </v:shape>
                </v:group>
                <v:group id="Group 39" o:spid="_x0000_s1061" style="position:absolute;left:639;top:2789;width:2;height:2" coordorigin="639,278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shape id="Freeform 40" o:spid="_x0000_s1062" style="position:absolute;left:639;top:278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" path="m,l,1e" filled="f" strokeweight=".00992mm">
                    <v:path arrowok="t" o:connecttype="custom" o:connectlocs="0,2789;0,2790" o:connectangles="0,0"/>
                  </v:shape>
                </v:group>
                <v:group id="Group 41" o:spid="_x0000_s1063" style="position:absolute;left:639;top:3719;width:2;height:2" coordorigin="639,371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">
                  <v:shape id="Freeform 42" o:spid="_x0000_s1064" style="position:absolute;left:639;top:371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" path="m,l,1e" filled="f" strokeweight=".00992mm">
                    <v:path arrowok="t" o:connecttype="custom" o:connectlocs="0,3719;0,3720" o:connectangles="0,0"/>
                  </v:shape>
                </v:group>
                <v:group id="Group 43" o:spid="_x0000_s1065" style="position:absolute;left:550;top:3705;width:89;height:29" coordorigin="550,3705"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">
                  <v:shape id="Freeform 44" o:spid="_x0000_s1066" style="position:absolute;left:550;top:3705;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" path="m,l,29,89,14,,xe" filled="f" strokeweight=".02722mm">
                    <v:path arrowok="t" o:connecttype="custom" o:connectlocs="0,3705;0,3734;89,3719;0,3705" o:connectangles="0,0,0,0"/>
                  </v:shape>
                </v:group>
                <v:group id="Group 45" o:spid="_x0000_s1067" style="position:absolute;left:639;top:578;width:2;height:2213" coordorigin="639,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shape id="Freeform 46" o:spid="_x0000_s1068" style="position:absolute;left:639;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" path="m,l,2212e" filled="f" strokeweight=".02775mm">
                    <v:path arrowok="t" o:connecttype="custom" o:connectlocs="0,578;0,2790" o:connectangles="0,0"/>
                  </v:shape>
                </v:group>
                <v:group id="Group 47" o:spid="_x0000_s1069" style="position:absolute;left:595;top:578;width:2;height:2213" coordorigin="595,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">
                  <v:shape id="Freeform 48" o:spid="_x0000_s1070" style="position:absolute;left:595;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" path="m,l,2212e" filled="f" strokeweight=".02775mm">
                    <v:path arrowok="t" o:connecttype="custom" o:connectlocs="0,578;0,2790" o:connectangles="0,0"/>
                  </v:shape>
                </v:group>
                <v:group id="Group 49" o:spid="_x0000_s1071" style="position:absolute;left:417;top:578;width:2;height:2213" coordorigin="417,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">
                  <v:shape id="Freeform 50" o:spid="_x0000_s1072" style="position:absolute;left:417;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" path="m,l,2212e" filled="f" strokeweight=".02775mm">
                    <v:path arrowok="t" o:connecttype="custom" o:connectlocs="0,578;0,2790" o:connectangles="0,0"/>
                  </v:shape>
                </v:group>
                <v:group id="Group 51" o:spid="_x0000_s1073" style="position:absolute;left:373;top:578;width:2;height:2213" coordorigin="373,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52" o:spid="_x0000_s1074" style="position:absolute;left:373;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" path="m,l,2212e" filled="f" strokeweight=".02775mm">
                    <v:path arrowok="t" o:connecttype="custom" o:connectlocs="0,578;0,2790" o:connectangles="0,0"/>
                  </v:shape>
                </v:group>
                <v:group id="Group 53" o:spid="_x0000_s1075" style="position:absolute;left:1507;top:2833;width:2;height:756" coordorigin="1507,2833" coordsize="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shape id="Freeform 54" o:spid="_x0000_s1076" style="position:absolute;left:1507;top:2833;width:2;height:756;visibility:visible;mso-wrap-style:square;v-text-anchor:top" coordsize="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" path="m,l,756e" filled="f" strokeweight=".02775mm">
                    <v:path arrowok="t" o:connecttype="custom" o:connectlocs="0,2833;0,3589" o:connectangles="0,0"/>
                  </v:shape>
                </v:group>
                <v:group id="Group 55" o:spid="_x0000_s1077" style="position:absolute;left:2499;top:2833;width:2;height:756" coordorigin="2499,2833" coordsize="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">
                  <v:shape id="Freeform 56" o:spid="_x0000_s1078" style="position:absolute;left:2499;top:2833;width:2;height:756;visibility:visible;mso-wrap-style:square;v-text-anchor:top" coordsize="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" path="m,l,756e" filled="f" strokeweight=".02775mm">
                    <v:path arrowok="t" o:connecttype="custom" o:connectlocs="0,2833;0,3589" o:connectangles="0,0"/>
                  </v:shape>
                </v:group>
                <v:group id="Group 57" o:spid="_x0000_s1079" style="position:absolute;left:1330;top:3545;width:89;height:2" coordorigin="1330,3545"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">
                  <v:shape id="Freeform 58" o:spid="_x0000_s1080" style="position:absolute;left:1330;top:3545;width:89;height:2;visibility:visible;mso-wrap-style:square;v-text-anchor:top"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" path="m88,l,e" filled="f" strokeweight=".02717mm">
                    <v:path arrowok="t" o:connecttype="custom" o:connectlocs="88,0;0,0" o:connectangles="0,0"/>
                  </v:shape>
                </v:group>
                <v:group id="Group 59" o:spid="_x0000_s1081" style="position:absolute;left:2588;top:3545;width:89;height:2" coordorigin="2588,3545"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">
                  <v:shape id="Freeform 60" o:spid="_x0000_s1082" style="position:absolute;left:2588;top:3545;width:89;height:2;visibility:visible;mso-wrap-style:square;v-text-anchor:top"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" path="m,l89,e" filled="f" strokeweight=".02717mm">
                    <v:path arrowok="t" o:connecttype="custom" o:connectlocs="0,0;89,0" o:connectangles="0,0"/>
                  </v:shape>
                </v:group>
                <v:group id="Group 61" o:spid="_x0000_s1083" style="position:absolute;left:1507;top:3545;width:993;height:2" coordorigin="1507,3545" coordsize="9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">
                  <v:shape id="Freeform 62" o:spid="_x0000_s1084" style="position:absolute;left:1507;top:3545;width:993;height:2;visibility:visible;mso-wrap-style:square;v-text-anchor:top" coordsize="9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" path="m,l992,e" filled="f" strokeweight=".02717mm">
                    <v:path arrowok="t" o:connecttype="custom" o:connectlocs="0,0;992,0" o:connectangles="0,0"/>
                  </v:shape>
                </v:group>
                <v:group id="Group 63" o:spid="_x0000_s1085" style="position:absolute;left:1413;top:3525;width:89;height:29" coordorigin="1413,3525"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shape id="Freeform 64" o:spid="_x0000_s1086" style="position:absolute;left:1413;top:3525;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" path="m,l,29,88,15,,xe" fillcolor="black" stroked="f">
                    <v:path arrowok="t" o:connecttype="custom" o:connectlocs="0,3525;0,3554;88,3540;0,3525" o:connectangles="0,0,0,0"/>
                  </v:shape>
                </v:group>
                <v:group id="Group 65" o:spid="_x0000_s1087" style="position:absolute;left:1418;top:3531;width:89;height:29" coordorigin="1418,3531"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shape id="Freeform 66" o:spid="_x0000_s1088" style="position:absolute;left:1418;top:3531;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" path="m,l,29,89,14,,xe" filled="f" strokeweight=".02722mm">
                    <v:path arrowok="t" o:connecttype="custom" o:connectlocs="0,3531;0,3560;89,3545;0,3531" o:connectangles="0,0,0,0"/>
                  </v:shape>
                </v:group>
                <v:group id="Group 67" o:spid="_x0000_s1089" style="position:absolute;left:2494;top:3525;width:89;height:29" coordorigin="2494,3525"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">
                  <v:shape id="Freeform 68" o:spid="_x0000_s1090" style="position:absolute;left:2494;top:3525;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" path="m88,l,15,88,29,88,xe" fillcolor="black" stroked="f">
                    <v:path arrowok="t" o:connecttype="custom" o:connectlocs="88,3525;0,3540;88,3554;88,3525" o:connectangles="0,0,0,0"/>
                  </v:shape>
                </v:group>
                <v:group id="Group 69" o:spid="_x0000_s1091" style="position:absolute;left:1507;top:2789;width:2;height:2" coordorigin="1507,278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shape id="Freeform 70" o:spid="_x0000_s1092" style="position:absolute;left:1507;top:278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" path="m,l,1e" filled="f" strokeweight=".00397mm">
                    <v:path arrowok="t" o:connecttype="custom" o:connectlocs="0,2789;0,2790" o:connectangles="0,0"/>
                  </v:shape>
                </v:group>
                <v:group id="Group 71" o:spid="_x0000_s1093" style="position:absolute;left:2499;top:2789;width:2;height:2" coordorigin="2499,278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shape id="Freeform 72" o:spid="_x0000_s1094" style="position:absolute;left:2499;top:278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" path="m,l,1e" filled="f" strokeweight=".00397mm">
                    <v:path arrowok="t" o:connecttype="custom" o:connectlocs="0,2789;0,2790" o:connectangles="0,0"/>
                  </v:shape>
                </v:group>
                <v:group id="Group 73" o:spid="_x0000_s1095" style="position:absolute;left:2499;top:3544;width:2;height:2" coordorigin="2499,3544"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Freeform 74" o:spid="_x0000_s1096" style="position:absolute;left:2499;top:3544;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" path="m,l,2e" filled="f" strokeweight=".00397mm">
                    <v:path arrowok="t" o:connecttype="custom" o:connectlocs="0,3544;0,3546" o:connectangles="0,0"/>
                  </v:shape>
                </v:group>
                <v:group id="Group 75" o:spid="_x0000_s1097" style="position:absolute;left:2499;top:3531;width:89;height:29" coordorigin="2499,3531"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shape id="Freeform 76" o:spid="_x0000_s1098" style="position:absolute;left:2499;top:3531;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" path="m89,r,29l,14,89,xe" filled="f" strokeweight=".02722mm">
                    <v:path arrowok="t" o:connecttype="custom" o:connectlocs="89,3531;89,3560;0,3545;89,3531" o:connectangles="0,0,0,0"/>
                  </v:shape>
                </v:group>
                <v:group id="Group 77" o:spid="_x0000_s1099" style="position:absolute;left:2366;top:2833;width:2;height:446" coordorigin="2366,2833" coordsize="2,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ZQ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ZBrD+0w4AnL5CwAA//8DAFBLAQItABQABgAIAAAAIQDb4fbL7gAAAIUBAAATAAAAAAAAAAAA&#10;AAAAAAAAAABbQ29udGVudF9UeXBlc10ueG1sUEsBAi0AFAAGAAgAAAAhAFr0LFu/AAAAFQEAAAsA&#10;AAAAAAAAAAAAAAAAHwEAAF9yZWxzLy5yZWxzUEsBAi0AFAAGAAgAAAAhADHBlAbEAAAA3AAAAA8A&#10;AAAAAAAAAAAAAAAABwIAAGRycy9kb3ducmV2LnhtbFBLBQYAAAAAAwADALcAAAD4AgAAAAA=&#10;">
                  <v:shape id="Freeform 78" o:spid="_x0000_s1100" style="position:absolute;left:2366;top:2833;width:2;height:446;visibility:visible;mso-wrap-style:square;v-text-anchor:top" coordsize="2,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" path="m,l,446e" filled="f" strokeweight=".02775mm">
                    <v:path arrowok="t" o:connecttype="custom" o:connectlocs="0,2833;0,3279" o:connectangles="0,0"/>
                  </v:shape>
                </v:group>
                <v:group id="Group 79" o:spid="_x0000_s1101" style="position:absolute;left:1640;top:2833;width:2;height:446" coordorigin="1640,2833" coordsize="2,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80" o:spid="_x0000_s1102" style="position:absolute;left:1640;top:2833;width:2;height:446;visibility:visible;mso-wrap-style:square;v-text-anchor:top" coordsize="2,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" path="m,l,446e" filled="f" strokeweight=".02775mm">
                    <v:path arrowok="t" o:connecttype="custom" o:connectlocs="0,2833;0,3279" o:connectangles="0,0"/>
                  </v:shape>
                </v:group>
                <v:group id="Group 81" o:spid="_x0000_s1103" style="position:absolute;left:1728;top:3235;width:550;height:2" coordorigin="1728,3235" coordsize="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Freeform 82" o:spid="_x0000_s1104" style="position:absolute;left:1728;top:3235;width:550;height:2;visibility:visible;mso-wrap-style:square;v-text-anchor:top" coordsize="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" path="m550,l,e" filled="f" strokeweight=".02717mm">
                    <v:path arrowok="t" o:connecttype="custom" o:connectlocs="550,0;0,0" o:connectangles="0,0"/>
                  </v:shape>
                </v:group>
                <v:group id="Group 83" o:spid="_x0000_s1105" style="position:absolute;left:2272;top:3215;width:89;height:29" coordorigin="2272,3215"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shape id="Freeform 84" o:spid="_x0000_s1106" style="position:absolute;left:2272;top:3215;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" path="m,l,29,89,15,,xe" fillcolor="black" stroked="f">
                    <v:path arrowok="t" o:connecttype="custom" o:connectlocs="0,3215;0,3244;89,3230;0,3215" o:connectangles="0,0,0,0"/>
                  </v:shape>
                </v:group>
                <v:group id="Group 85" o:spid="_x0000_s1107" style="position:absolute;left:2278;top:3221;width:89;height:29" coordorigin="2278,3221"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5gA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SLuHvTDgCcv0LAAD//wMAUEsBAi0AFAAGAAgAAAAhANvh9svuAAAAhQEAABMAAAAAAAAA&#10;AAAAAAAAAAAAAFtDb250ZW50X1R5cGVzXS54bWxQSwECLQAUAAYACAAAACEAWvQsW78AAAAVAQAA&#10;CwAAAAAAAAAAAAAAAAAfAQAAX3JlbHMvLnJlbHNQSwECLQAUAAYACAAAACEAz7eYAMYAAADcAAAA&#10;DwAAAAAAAAAAAAAAAAAHAgAAZHJzL2Rvd25yZXYueG1sUEsFBgAAAAADAAMAtwAAAPoCAAAAAA==&#10;">
                  <v:shape id="Freeform 86" o:spid="_x0000_s1108" style="position:absolute;left:2278;top:3221;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" path="m,l,29,88,14,,xe" filled="f" strokeweight=".02722mm">
                    <v:path arrowok="t" o:connecttype="custom" o:connectlocs="0,3221;0,3250;88,3235;0,3221" o:connectangles="0,0,0,0"/>
                  </v:shape>
                </v:group>
                <v:group id="Group 87" o:spid="_x0000_s1109" style="position:absolute;left:1634;top:3215;width:89;height:29" coordorigin="1634,3215"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">
                  <v:shape id="Freeform 88" o:spid="_x0000_s1110" style="position:absolute;left:1634;top:3215;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" path="m89,l,15,89,29,89,xe" fillcolor="black" stroked="f">
                    <v:path arrowok="t" o:connecttype="custom" o:connectlocs="89,3215;0,3230;89,3244;89,3215" o:connectangles="0,0,0,0"/>
                  </v:shape>
                </v:group>
                <v:group id="Group 89" o:spid="_x0000_s1111" style="position:absolute;left:2366;top:2789;width:2;height:2" coordorigin="2366,278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shape id="Freeform 90" o:spid="_x0000_s1112" style="position:absolute;left:2366;top:278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" path="m,l,1e" filled="f" strokeweight=".00992mm">
                    <v:path arrowok="t" o:connecttype="custom" o:connectlocs="0,2789;0,2790" o:connectangles="0,0"/>
                  </v:shape>
                </v:group>
                <v:group id="Group 91" o:spid="_x0000_s1113" style="position:absolute;left:1640;top:2789;width:2;height:2" coordorigin="1640,2789"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shape id="Freeform 92" o:spid="_x0000_s1114" style="position:absolute;left:1640;top:2789;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" path="m,l,1e" filled="f" strokeweight=".00992mm">
                    <v:path arrowok="t" o:connecttype="custom" o:connectlocs="0,2789;0,2790" o:connectangles="0,0"/>
                  </v:shape>
                </v:group>
                <v:group id="Group 93" o:spid="_x0000_s1115" style="position:absolute;left:1640;top:3235;width:2;height:2" coordorigin="1640,3235"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94" o:spid="_x0000_s1116" style="position:absolute;left:1640;top:3235;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" path="m,l,1e" filled="f" strokeweight=".00992mm">
                    <v:path arrowok="t" o:connecttype="custom" o:connectlocs="0,3235;0,3236" o:connectangles="0,0"/>
                  </v:shape>
                </v:group>
                <v:group id="Group 95" o:spid="_x0000_s1117" style="position:absolute;left:1640;top:3221;width:89;height:29" coordorigin="1640,3221"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96" o:spid="_x0000_s1118" style="position:absolute;left:1640;top:3221;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" path="m88,r,29l,14,88,xe" filled="f" strokeweight=".02722mm">
                    <v:path arrowok="t" o:connecttype="custom" o:connectlocs="88,3221;88,3250;0,3235;88,3221" o:connectangles="0,0,0,0"/>
                  </v:shape>
                </v:group>
                <v:group id="Group 97" o:spid="_x0000_s1119" style="position:absolute;left:506;top:146;width:2;height:389" coordorigin="506,146" coordsize="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Freeform 98" o:spid="_x0000_s1120" style="position:absolute;left:506;top:146;width:2;height:389;visibility:visible;mso-wrap-style:square;v-text-anchor:top" coordsize="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" path="m,388l,e" filled="f" strokeweight=".02775mm">
                    <v:path arrowok="t" o:connecttype="custom" o:connectlocs="0,534;0,146" o:connectangles="0,0"/>
                  </v:shape>
                </v:group>
                <v:group id="Group 99" o:spid="_x0000_s1121" style="position:absolute;left:178;top:146;width:2;height:389" coordorigin="178,146" coordsize="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Freeform 100" o:spid="_x0000_s1122" style="position:absolute;left:178;top:146;width:2;height:389;visibility:visible;mso-wrap-style:square;v-text-anchor:top" coordsize="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" path="m,388l,e" filled="f" strokeweight=".02775mm">
                    <v:path arrowok="t" o:connecttype="custom" o:connectlocs="0,534;0,146" o:connectangles="0,0"/>
                  </v:shape>
                </v:group>
                <v:group id="Group 101" o:spid="_x0000_s1123" style="position:absolute;left:595;top:189;width:89;height:2" coordorigin="595,189"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102" o:spid="_x0000_s1124" style="position:absolute;left:595;top:189;width:89;height:2;visibility:visible;mso-wrap-style:square;v-text-anchor:top"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" path="m,l88,e" filled="f" strokeweight=".02717mm">
                    <v:path arrowok="t" o:connecttype="custom" o:connectlocs="0,0;88,0" o:connectangles="0,0"/>
                  </v:shape>
                </v:group>
                <v:group id="Group 103" o:spid="_x0000_s1125" style="position:absolute;left:178;top:189;width:328;height:2" coordorigin="178,189" coordsize="3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">
                  <v:shape id="Freeform 104" o:spid="_x0000_s1126" style="position:absolute;left:178;top:189;width:328;height:2;visibility:visible;mso-wrap-style:square;v-text-anchor:top" coordsize="3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" path="m328,l,e" filled="f" strokeweight=".02717mm">
                    <v:path arrowok="t" o:connecttype="custom" o:connectlocs="328,0;0,0" o:connectangles="0,0"/>
                  </v:shape>
                </v:group>
                <v:group id="Group 105" o:spid="_x0000_s1127" style="position:absolute;left:500;top:169;width:89;height:29" coordorigin="500,169"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shape id="Freeform 106" o:spid="_x0000_s1128" style="position:absolute;left:500;top:169;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" path="m89,l,15,89,29,89,xe" fillcolor="black" stroked="f">
                    <v:path arrowok="t" o:connecttype="custom" o:connectlocs="89,169;0,184;89,198;89,169" o:connectangles="0,0,0,0"/>
                  </v:shape>
                </v:group>
                <v:group id="Group 107" o:spid="_x0000_s1129" style="position:absolute;left:506;top:175;width:89;height:29" coordorigin="506,175"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">
                  <v:shape id="Freeform 108" o:spid="_x0000_s1130" style="position:absolute;left:506;top:175;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" path="m89,r,29l,14,89,xe" filled="f" strokeweight=".02722mm">
                    <v:path arrowok="t" o:connecttype="custom" o:connectlocs="89,175;89,204;0,189;89,175" o:connectangles="0,0,0,0"/>
                  </v:shape>
                </v:group>
                <v:group id="Group 109" o:spid="_x0000_s1131" style="position:absolute;left:1;top:189;width:89;height:2" coordorigin="1,189"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">
                  <v:shape id="Freeform 110" o:spid="_x0000_s1132" style="position:absolute;left:1;top:189;width:89;height:2;visibility:visible;mso-wrap-style:square;v-text-anchor:top"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" path="m88,l,e" filled="f" strokeweight=".02717mm">
                    <v:path arrowok="t" o:connecttype="custom" o:connectlocs="88,0;0,0" o:connectangles="0,0"/>
                  </v:shape>
                </v:group>
                <v:group id="Group 111" o:spid="_x0000_s1133" style="position:absolute;left:84;top:169;width:89;height:29" coordorigin="84,169"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">
                  <v:shape id="Freeform 112" o:spid="_x0000_s1134" style="position:absolute;left:84;top:169;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" path="m,l,29,88,15,,xe" fillcolor="black" stroked="f">
                    <v:path arrowok="t" o:connecttype="custom" o:connectlocs="0,169;0,198;88,184;0,169" o:connectangles="0,0,0,0"/>
                  </v:shape>
                </v:group>
                <v:group id="Group 113" o:spid="_x0000_s1135" style="position:absolute;left:506;top:577;width:2;height:2" coordorigin="506,577"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4b0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kr/B7JhwBuf4BAAD//wMAUEsBAi0AFAAGAAgAAAAhANvh9svuAAAAhQEAABMAAAAAAAAA&#10;AAAAAAAAAAAAAFtDb250ZW50X1R5cGVzXS54bWxQSwECLQAUAAYACAAAACEAWvQsW78AAAAVAQAA&#10;CwAAAAAAAAAAAAAAAAAfAQAAX3JlbHMvLnJlbHNQSwECLQAUAAYACAAAACEAwteG9MYAAADcAAAA&#10;DwAAAAAAAAAAAAAAAAAHAgAAZHJzL2Rvd25yZXYueG1sUEsFBgAAAAADAAMAtwAAAPoCAAAAAA==&#10;">
                  <v:shape id="Freeform 114" o:spid="_x0000_s1136" style="position:absolute;left:506;top:577;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" path="m,l,1e" filled="f" strokeweight=".00594mm">
                    <v:path arrowok="t" o:connecttype="custom" o:connectlocs="0,577;0,578" o:connectangles="0,0"/>
                  </v:shape>
                </v:group>
                <v:group id="Group 115" o:spid="_x0000_s1137" style="position:absolute;left:178;top:577;width:2;height:2" coordorigin="178,577"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">
                  <v:shape id="Freeform 116" o:spid="_x0000_s1138" style="position:absolute;left:178;top:577;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" path="m,l,1e" filled="f" strokeweight=".00397mm">
                    <v:path arrowok="t" o:connecttype="custom" o:connectlocs="0,577;0,578" o:connectangles="0,0"/>
                  </v:shape>
                </v:group>
                <v:group id="Group 117" o:spid="_x0000_s1139" style="position:absolute;left:178;top:188;width:2;height:2" coordorigin="178,188"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shape id="Freeform 118" o:spid="_x0000_s1140" style="position:absolute;left:178;top:188;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" path="m,l,2e" filled="f" strokeweight=".00397mm">
                    <v:path arrowok="t" o:connecttype="custom" o:connectlocs="0,188;0,190" o:connectangles="0,0"/>
                  </v:shape>
                </v:group>
                <v:group id="Group 119" o:spid="_x0000_s1141" style="position:absolute;left:89;top:175;width:89;height:29" coordorigin="89,175"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RYq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5TeHvTDgCcv0LAAD//wMAUEsBAi0AFAAGAAgAAAAhANvh9svuAAAAhQEAABMAAAAAAAAA&#10;AAAAAAAAAAAAAFtDb250ZW50X1R5cGVzXS54bWxQSwECLQAUAAYACAAAACEAWvQsW78AAAAVAQAA&#10;CwAAAAAAAAAAAAAAAAAfAQAAX3JlbHMvLnJlbHNQSwECLQAUAAYACAAAACEAODUWKsYAAADcAAAA&#10;DwAAAAAAAAAAAAAAAAAHAgAAZHJzL2Rvd25yZXYueG1sUEsFBgAAAAADAAMAtwAAAPoCAAAAAA==&#10;">
                  <v:shape id="Freeform 120" o:spid="_x0000_s1142" style="position:absolute;left:89;top:175;width:89;height:29;visibility:visible;mso-wrap-style:square;v-text-anchor:top" coordsize="8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" path="m,l,29,89,14,,xe" filled="f" strokeweight=".02722mm">
                    <v:path arrowok="t" o:connecttype="custom" o:connectlocs="0,175;0,204;89,189;0,175" o:connectangles="0,0,0,0"/>
                  </v:shape>
                </v:group>
                <v:group id="Group 121" o:spid="_x0000_s1143" style="position:absolute;left:417;top:2790;width:178;height:87" coordorigin="417,2790"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">
                  <v:shape id="Freeform 122" o:spid="_x0000_s1144" style="position:absolute;left:417;top:2790;width:178;height:87;visibility:visible;mso-wrap-style:square;v-text-anchor:top"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" path="m,l12,43,44,75,89,87,133,75,165,43,178,e" filled="f" strokeweight=".02728mm">
                    <v:path arrowok="t" o:connecttype="custom" o:connectlocs="0,2790;12,2833;44,2865;89,2877;133,2865;165,2833;178,2790" o:connectangles="0,0,0,0,0,0,0"/>
                  </v:shape>
                </v:group>
                <v:group id="Group 123" o:spid="_x0000_s1145" style="position:absolute;left:373;top:2790;width:266;height:131" coordorigin="373,2790"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shape id="Freeform 124" o:spid="_x0000_s1146" style="position:absolute;left:373;top:2790;width:266;height:131;visibility:visible;mso-wrap-style:square;v-text-anchor:top"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" path="m,l18,65r48,48l133,130r66,-17l248,65,266,e" filled="f" strokeweight=".02728mm">
                    <v:path arrowok="t" o:connecttype="custom" o:connectlocs="0,2790;18,2855;66,2903;133,2920;199,2903;248,2855;266,2790" o:connectangles="0,0,0,0,0,0,0"/>
                  </v:shape>
                </v:group>
                <v:group id="Group 125" o:spid="_x0000_s1147" style="position:absolute;left:417;top:491;width:178;height:87" coordorigin="417,491"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">
                  <v:shape id="Freeform 126" o:spid="_x0000_s1148" style="position:absolute;left:417;top:491;width:178;height:87;visibility:visible;mso-wrap-style:square;v-text-anchor:top"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" path="m178,87l165,43,133,11,89,,44,11,12,43,,87e" filled="f" strokeweight=".02728mm">
                    <v:path arrowok="t" o:connecttype="custom" o:connectlocs="178,578;165,534;133,502;89,491;44,502;12,534;0,578" o:connectangles="0,0,0,0,0,0,0"/>
                  </v:shape>
                </v:group>
                <v:group id="Group 127" o:spid="_x0000_s1149" style="position:absolute;left:373;top:447;width:266;height:131" coordorigin="373,447"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128" o:spid="_x0000_s1150" style="position:absolute;left:373;top:447;width:266;height:131;visibility:visible;mso-wrap-style:square;v-text-anchor:top"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" path="m266,131l248,65,199,18,133,,66,18,18,65,,131e" filled="f" strokeweight=".02728mm">
                    <v:path arrowok="t" o:connecttype="custom" o:connectlocs="266,578;248,512;199,465;133,447;66,465;18,512;0,578" o:connectangles="0,0,0,0,0,0,0"/>
                  </v:shape>
                </v:group>
                <v:group id="Group 129" o:spid="_x0000_s1151" style="position:absolute;left:2366;top:578;width:2;height:2213" coordorigin="2366,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130" o:spid="_x0000_s1152" style="position:absolute;left:2366;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" path="m,l,2212e" filled="f" strokeweight=".02775mm">
                    <v:path arrowok="t" o:connecttype="custom" o:connectlocs="0,578;0,2790" o:connectangles="0,0"/>
                  </v:shape>
                </v:group>
                <v:group id="Group 131" o:spid="_x0000_s1153" style="position:absolute;left:2411;top:578;width:2;height:2213" coordorigin="2411,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132" o:spid="_x0000_s1154" style="position:absolute;left:2411;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" path="m,l,2212e" filled="f" strokeweight=".02775mm">
                    <v:path arrowok="t" o:connecttype="custom" o:connectlocs="0,578;0,2790" o:connectangles="0,0"/>
                  </v:shape>
                </v:group>
                <v:group id="Group 133" o:spid="_x0000_s1155" style="position:absolute;left:2632;top:578;width:2;height:2213" coordorigin="2632,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Freeform 134" o:spid="_x0000_s1156" style="position:absolute;left:2632;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" path="m,l,2212e" filled="f" strokeweight=".02775mm">
                    <v:path arrowok="t" o:connecttype="custom" o:connectlocs="0,578;0,2790" o:connectangles="0,0"/>
                  </v:shape>
                </v:group>
                <v:group id="Group 135" o:spid="_x0000_s1157" style="position:absolute;left:2588;top:578;width:2;height:2213" coordorigin="2588,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shape id="Freeform 136" o:spid="_x0000_s1158" style="position:absolute;left:2588;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" path="m,l,2212e" filled="f" strokeweight=".02775mm">
                    <v:path arrowok="t" o:connecttype="custom" o:connectlocs="0,578;0,2790" o:connectangles="0,0"/>
                  </v:shape>
                </v:group>
                <v:group id="Group 137" o:spid="_x0000_s1159" style="position:absolute;left:2411;top:2790;width:178;height:87" coordorigin="2411,2790"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shape id="Freeform 138" o:spid="_x0000_s1160" style="position:absolute;left:2411;top:2790;width:178;height:87;visibility:visible;mso-wrap-style:square;v-text-anchor:top"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" path="m,l11,43,44,75,88,87,132,75,165,43,177,e" filled="f" strokeweight=".02728mm">
                    <v:path arrowok="t" o:connecttype="custom" o:connectlocs="0,2790;11,2833;44,2865;88,2877;132,2865;165,2833;177,2790" o:connectangles="0,0,0,0,0,0,0"/>
                  </v:shape>
                </v:group>
                <v:group id="Group 139" o:spid="_x0000_s1161" style="position:absolute;left:2366;top:2790;width:266;height:131" coordorigin="2366,2790"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shape id="Freeform 140" o:spid="_x0000_s1162" style="position:absolute;left:2366;top:2790;width:266;height:131;visibility:visible;mso-wrap-style:square;v-text-anchor:top"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" path="m,l18,65r49,48l133,130r67,-17l248,65,266,e" filled="f" strokeweight=".02728mm">
                    <v:path arrowok="t" o:connecttype="custom" o:connectlocs="0,2790;18,2855;67,2903;133,2920;200,2903;248,2855;266,2790" o:connectangles="0,0,0,0,0,0,0"/>
                  </v:shape>
                </v:group>
                <v:group id="Group 141" o:spid="_x0000_s1163" style="position:absolute;left:2411;top:491;width:178;height:87" coordorigin="2411,491"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shape id="Freeform 142" o:spid="_x0000_s1164" style="position:absolute;left:2411;top:491;width:178;height:87;visibility:visible;mso-wrap-style:square;v-text-anchor:top"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" path="m177,87l165,43,132,11,88,,44,11,11,43,,87e" filled="f" strokeweight=".02728mm">
                    <v:path arrowok="t" o:connecttype="custom" o:connectlocs="177,578;165,534;132,502;88,491;44,502;11,534;0,578" o:connectangles="0,0,0,0,0,0,0"/>
                  </v:shape>
                </v:group>
                <v:group id="Group 143" o:spid="_x0000_s1165" style="position:absolute;left:2366;top:447;width:266;height:131" coordorigin="2366,447"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">
                  <v:shape id="Freeform 144" o:spid="_x0000_s1166" style="position:absolute;left:2366;top:447;width:266;height:131;visibility:visible;mso-wrap-style:square;v-text-anchor:top"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" path="m266,131l248,65,200,18,133,,67,18,18,65,,131e" filled="f" strokeweight=".02728mm">
                    <v:path arrowok="t" o:connecttype="custom" o:connectlocs="266,578;248,512;200,465;133,447;67,465;18,512;0,578" o:connectangles="0,0,0,0,0,0,0"/>
                  </v:shape>
                </v:group>
                <v:group id="Group 145" o:spid="_x0000_s1167" style="position:absolute;left:1596;top:578;width:2;height:2213" coordorigin="1596,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shape id="Freeform 146" o:spid="_x0000_s1168" style="position:absolute;left:1596;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" path="m,l,2212e" filled="f" strokeweight=".02775mm">
                    <v:path arrowok="t" o:connecttype="custom" o:connectlocs="0,578;0,2790" o:connectangles="0,0"/>
                  </v:shape>
                </v:group>
                <v:group id="Group 147" o:spid="_x0000_s1169" style="position:absolute;left:1640;top:578;width:2;height:2213" coordorigin="1640,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Freeform 148" o:spid="_x0000_s1170" style="position:absolute;left:1640;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" path="m,l,2212e" filled="f" strokeweight=".02775mm">
                    <v:path arrowok="t" o:connecttype="custom" o:connectlocs="0,578;0,2790" o:connectangles="0,0"/>
                  </v:shape>
                </v:group>
                <v:group id="Group 149" o:spid="_x0000_s1171" style="position:absolute;left:1418;top:578;width:2;height:2213" coordorigin="1418,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shape id="Freeform 150" o:spid="_x0000_s1172" style="position:absolute;left:1418;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" path="m,l,2212e" filled="f" strokeweight=".02775mm">
                    <v:path arrowok="t" o:connecttype="custom" o:connectlocs="0,578;0,2790" o:connectangles="0,0"/>
                  </v:shape>
                </v:group>
                <v:group id="Group 151" o:spid="_x0000_s1173" style="position:absolute;left:1374;top:578;width:2;height:2213" coordorigin="1374,578"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">
                  <v:shape id="Freeform 152" o:spid="_x0000_s1174" style="position:absolute;left:1374;top:578;width:2;height:2213;visibility:visible;mso-wrap-style:square;v-text-anchor:top" coordsize="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" path="m,l,2212e" filled="f" strokeweight=".02775mm">
                    <v:path arrowok="t" o:connecttype="custom" o:connectlocs="0,578;0,2790" o:connectangles="0,0"/>
                  </v:shape>
                </v:group>
                <v:group id="Group 153" o:spid="_x0000_s1175" style="position:absolute;left:1374;top:2790;width:266;height:131" coordorigin="1374,2790"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shape id="Freeform 154" o:spid="_x0000_s1176" style="position:absolute;left:1374;top:2790;width:266;height:131;visibility:visible;mso-wrap-style:square;v-text-anchor:top"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" path="m,l18,65r49,48l133,130r67,-17l248,65,266,e" filled="f" strokeweight=".02728mm">
                    <v:path arrowok="t" o:connecttype="custom" o:connectlocs="0,2790;18,2855;67,2903;133,2920;200,2903;248,2855;266,2790" o:connectangles="0,0,0,0,0,0,0"/>
                  </v:shape>
                </v:group>
                <v:group id="Group 155" o:spid="_x0000_s1177" style="position:absolute;left:1418;top:2790;width:178;height:87" coordorigin="1418,2790"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shape id="Freeform 156" o:spid="_x0000_s1178" style="position:absolute;left:1418;top:2790;width:178;height:87;visibility:visible;mso-wrap-style:square;v-text-anchor:top"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" path="m,l12,43,45,75,89,87,133,75,166,43,178,e" filled="f" strokeweight=".02728mm">
                    <v:path arrowok="t" o:connecttype="custom" o:connectlocs="0,2790;12,2833;45,2865;89,2877;133,2865;166,2833;178,2790" o:connectangles="0,0,0,0,0,0,0"/>
                  </v:shape>
                </v:group>
                <v:group id="Group 157" o:spid="_x0000_s1179" style="position:absolute;left:1374;top:447;width:266;height:131" coordorigin="1374,447"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shape id="Freeform 158" o:spid="_x0000_s1180" style="position:absolute;left:1374;top:447;width:266;height:131;visibility:visible;mso-wrap-style:square;v-text-anchor:top" coordsize="26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" path="m266,131l248,65,200,18,133,,67,18,18,65,,131e" filled="f" strokeweight=".02728mm">
                    <v:path arrowok="t" o:connecttype="custom" o:connectlocs="266,578;248,512;200,465;133,447;67,465;18,512;0,578" o:connectangles="0,0,0,0,0,0,0"/>
                  </v:shape>
                </v:group>
                <v:group id="Group 159" o:spid="_x0000_s1181" style="position:absolute;left:1418;top:491;width:178;height:87" coordorigin="1418,491"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shape id="Freeform 160" o:spid="_x0000_s1182" style="position:absolute;left:1418;top:491;width:178;height:87;visibility:visible;mso-wrap-style:square;v-text-anchor:top" coordsize="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" path="m178,87l166,43,133,11,89,,45,11,12,43,,87e" filled="f" strokeweight=".02728mm">
                    <v:path arrowok="t" o:connecttype="custom" o:connectlocs="178,578;166,534;133,502;89,491;45,502;12,534;0,578" o:connectangles="0,0,0,0,0,0,0"/>
                  </v:shape>
                  <v:shapetype id="_x0000_t202" coordsize="21600,21600" o:spt="202" path="m,l,21600r21600,l21600,xe">
                    <v:stroke joinstyle="miter"/>
                    <v:path gradientshapeok="t" o:connecttype="rect"/>
                  </v:shapetype>
                  <v:shape id="Text Box 161" o:spid="_x0000_s1183" type="#_x0000_t202" style="position:absolute;left:51;width:578;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ApLxgAAANwAAAAPAAAAZHJzL2Rvd25yZXYueG1sRI9Ba8JA&#10;FITvBf/D8oTe6saWSo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WbQKS8YAAADcAAAA&#10;DwAAAAAAAAAAAAAAAAAHAgAAZHJzL2Rvd25yZXYueG1sUEsFBgAAAAADAAMAtwAAAPoCAAAAAA==&#10;" filled="f" stroked="f">
                    <v:textbox inset="0,0,0,0">
                      <w:txbxContent>
                        <w:p w:rsidR="007E5345" w:rsidRDefault="007E5345" w:rsidP="00D305F3">
                          <w:pPr>
                            <w:spacing w:line="170" w:lineRule="exact"/>
                            <w:rPr>
                              <w:rFonts w:ascii="Arial" w:hAnsi="Arial" w:cs="Arial"/>
                              <w:sz w:val="17"/>
                              <w:szCs w:val="17"/>
                            </w:rPr>
                          </w:pPr>
                          <w:r>
                            <w:rPr>
                              <w:rFonts w:ascii="Arial"/>
                              <w:w w:val="102"/>
                              <w:sz w:val="17"/>
                            </w:rPr>
                            <w:t>40</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4</w:t>
                          </w:r>
                          <w:r>
                            <w:rPr>
                              <w:rFonts w:ascii="Arial"/>
                              <w:w w:val="102"/>
                              <w:sz w:val="17"/>
                            </w:rPr>
                            <w:t>2</w:t>
                          </w:r>
                        </w:p>
                      </w:txbxContent>
                    </v:textbox>
                  </v:shape>
                  <v:shape id="Text Box 162" o:spid="_x0000_s1184" type="#_x0000_t202" style="position:absolute;left:240;top:3230;width:1067;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Q8xQAAANwAAAAPAAAAZHJzL2Rvd25yZXYueG1sRI9Ba8JA&#10;FITvgv9heUJvurGF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CpZpQ8xQAAANwAAAAP&#10;AAAAAAAAAAAAAAAAAAcCAABkcnMvZG93bnJldi54bWxQSwUGAAAAAAMAAwC3AAAA+QIAAAAA&#10;" filled="f" stroked="f">
                    <v:textbox inset="0,0,0,0">
                      <w:txbxContent>
                        <w:p w:rsidR="007E5345" w:rsidRDefault="007E5345" w:rsidP="00D305F3">
                          <w:pPr>
                            <w:tabs>
                              <w:tab w:val="left" w:pos="442"/>
                            </w:tabs>
                            <w:spacing w:line="174" w:lineRule="exact"/>
                            <w:jc w:val="center"/>
                            <w:rPr>
                              <w:rFonts w:ascii="Arial" w:hAnsi="Arial" w:cs="Arial"/>
                              <w:sz w:val="17"/>
                              <w:szCs w:val="17"/>
                            </w:rPr>
                          </w:pPr>
                          <w:r>
                            <w:rPr>
                              <w:rFonts w:ascii="Arial"/>
                              <w:w w:val="102"/>
                              <w:sz w:val="17"/>
                              <w:u w:val="single" w:color="000000"/>
                            </w:rPr>
                            <w:t xml:space="preserve"> </w:t>
                          </w:r>
                          <w:r>
                            <w:rPr>
                              <w:rFonts w:ascii="Arial"/>
                              <w:sz w:val="17"/>
                              <w:u w:val="single" w:color="000000"/>
                            </w:rPr>
                            <w:t xml:space="preserve"> </w:t>
                          </w:r>
                          <w:r>
                            <w:rPr>
                              <w:rFonts w:ascii="Arial"/>
                              <w:spacing w:val="-10"/>
                              <w:sz w:val="17"/>
                              <w:u w:val="single" w:color="000000"/>
                            </w:rPr>
                            <w:t xml:space="preserve"> </w:t>
                          </w:r>
                          <w:r>
                            <w:rPr>
                              <w:rFonts w:ascii="Arial"/>
                              <w:sz w:val="17"/>
                            </w:rPr>
                            <w:tab/>
                          </w:r>
                          <w:r>
                            <w:rPr>
                              <w:rFonts w:ascii="Arial"/>
                              <w:spacing w:val="-3"/>
                              <w:w w:val="102"/>
                              <w:sz w:val="17"/>
                              <w:u w:val="single" w:color="000000"/>
                            </w:rPr>
                            <w:t xml:space="preserve"> </w:t>
                          </w:r>
                          <w:r>
                            <w:rPr>
                              <w:rFonts w:ascii="Arial"/>
                              <w:w w:val="102"/>
                              <w:sz w:val="17"/>
                              <w:u w:val="single" w:color="000000"/>
                            </w:rPr>
                            <w:t>2</w:t>
                          </w:r>
                          <w:r>
                            <w:rPr>
                              <w:rFonts w:ascii="Arial"/>
                              <w:w w:val="102"/>
                              <w:sz w:val="17"/>
                            </w:rPr>
                            <w:t>0</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2</w:t>
                          </w:r>
                          <w:r>
                            <w:rPr>
                              <w:rFonts w:ascii="Arial"/>
                              <w:w w:val="102"/>
                              <w:sz w:val="17"/>
                            </w:rPr>
                            <w:t>5</w:t>
                          </w:r>
                        </w:p>
                        <w:p w:rsidR="007E5345" w:rsidRDefault="007E5345" w:rsidP="00D305F3">
                          <w:pPr>
                            <w:spacing w:before="114" w:line="192" w:lineRule="exact"/>
                            <w:ind w:left="186"/>
                            <w:jc w:val="center"/>
                            <w:rPr>
                              <w:rFonts w:ascii="Arial" w:hAnsi="Arial" w:cs="Arial"/>
                              <w:sz w:val="17"/>
                              <w:szCs w:val="17"/>
                            </w:rPr>
                          </w:pPr>
                          <w:r>
                            <w:rPr>
                              <w:rFonts w:ascii="Arial"/>
                              <w:w w:val="102"/>
                              <w:sz w:val="17"/>
                              <w:u w:val="single" w:color="000000"/>
                            </w:rPr>
                            <w:t xml:space="preserve"> </w:t>
                          </w:r>
                          <w:r>
                            <w:rPr>
                              <w:rFonts w:ascii="Arial"/>
                              <w:sz w:val="17"/>
                              <w:u w:val="single" w:color="000000"/>
                            </w:rPr>
                            <w:t xml:space="preserve"> </w:t>
                          </w:r>
                          <w:r>
                            <w:rPr>
                              <w:rFonts w:ascii="Arial"/>
                              <w:spacing w:val="-10"/>
                              <w:sz w:val="17"/>
                              <w:u w:val="single" w:color="000000"/>
                            </w:rPr>
                            <w:t xml:space="preserve"> </w:t>
                          </w:r>
                          <w:r>
                            <w:rPr>
                              <w:rFonts w:ascii="Arial"/>
                              <w:sz w:val="17"/>
                            </w:rPr>
                            <w:t xml:space="preserve"> </w:t>
                          </w:r>
                          <w:r>
                            <w:rPr>
                              <w:rFonts w:ascii="Arial"/>
                              <w:spacing w:val="3"/>
                              <w:sz w:val="17"/>
                            </w:rPr>
                            <w:t xml:space="preserve"> </w:t>
                          </w:r>
                          <w:r>
                            <w:rPr>
                              <w:rFonts w:ascii="Arial"/>
                              <w:w w:val="102"/>
                              <w:sz w:val="17"/>
                            </w:rPr>
                            <w:t>30</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3</w:t>
                          </w:r>
                          <w:r>
                            <w:rPr>
                              <w:rFonts w:ascii="Arial"/>
                              <w:w w:val="102"/>
                              <w:sz w:val="17"/>
                            </w:rPr>
                            <w:t>5</w:t>
                          </w:r>
                        </w:p>
                      </w:txbxContent>
                    </v:textbox>
                  </v:shape>
                  <v:shape id="Text Box 163" o:spid="_x0000_s1185" type="#_x0000_t202" style="position:absolute;left:1869;top:3292;width:580;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filled="f" stroked="f">
                    <v:textbox inset="0,0,0,0">
                      <w:txbxContent>
                        <w:p w:rsidR="007E5345" w:rsidRDefault="007E5345" w:rsidP="00D305F3">
                          <w:pPr>
                            <w:spacing w:line="174" w:lineRule="exact"/>
                            <w:ind w:left="2"/>
                            <w:rPr>
                              <w:rFonts w:ascii="Arial" w:hAnsi="Arial" w:cs="Arial"/>
                              <w:sz w:val="17"/>
                              <w:szCs w:val="17"/>
                            </w:rPr>
                          </w:pPr>
                          <w:r>
                            <w:rPr>
                              <w:rFonts w:ascii="Arial"/>
                              <w:w w:val="102"/>
                              <w:sz w:val="17"/>
                            </w:rPr>
                            <w:t>45</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5</w:t>
                          </w:r>
                          <w:r>
                            <w:rPr>
                              <w:rFonts w:ascii="Arial"/>
                              <w:w w:val="102"/>
                              <w:sz w:val="17"/>
                            </w:rPr>
                            <w:t>5</w:t>
                          </w:r>
                        </w:p>
                        <w:p w:rsidR="007E5345" w:rsidRDefault="007E5345" w:rsidP="00D305F3">
                          <w:pPr>
                            <w:spacing w:before="60" w:line="192" w:lineRule="exact"/>
                            <w:rPr>
                              <w:rFonts w:ascii="Arial" w:hAnsi="Arial" w:cs="Arial"/>
                              <w:sz w:val="17"/>
                              <w:szCs w:val="17"/>
                            </w:rPr>
                          </w:pPr>
                          <w:r>
                            <w:rPr>
                              <w:rFonts w:ascii="Arial"/>
                              <w:w w:val="102"/>
                              <w:sz w:val="17"/>
                            </w:rPr>
                            <w:t>83</w:t>
                          </w:r>
                          <w:r>
                            <w:rPr>
                              <w:rFonts w:ascii="Arial"/>
                              <w:sz w:val="17"/>
                            </w:rPr>
                            <w:t xml:space="preserve"> </w:t>
                          </w:r>
                          <w:r>
                            <w:rPr>
                              <w:rFonts w:ascii="Arial"/>
                              <w:w w:val="102"/>
                              <w:sz w:val="17"/>
                            </w:rPr>
                            <w:t>a</w:t>
                          </w:r>
                          <w:r>
                            <w:rPr>
                              <w:rFonts w:ascii="Arial"/>
                              <w:spacing w:val="1"/>
                              <w:sz w:val="17"/>
                            </w:rPr>
                            <w:t xml:space="preserve"> </w:t>
                          </w:r>
                          <w:r>
                            <w:rPr>
                              <w:rFonts w:ascii="Arial"/>
                              <w:spacing w:val="-1"/>
                              <w:w w:val="102"/>
                              <w:sz w:val="17"/>
                            </w:rPr>
                            <w:t>8</w:t>
                          </w:r>
                          <w:r>
                            <w:rPr>
                              <w:rFonts w:ascii="Arial"/>
                              <w:w w:val="102"/>
                              <w:sz w:val="17"/>
                            </w:rPr>
                            <w:t>5</w:t>
                          </w:r>
                        </w:p>
                      </w:txbxContent>
                    </v:textbox>
                  </v:shape>
                </v:group>
                <w10:wrap type="topAndBottom" anchorx="margin"/>
              </v:group>
            </w:pict>
          </mc:Fallback>
        </mc:AlternateContent>
      </w:r>
    </w:p>
    <w:p w:rsidR="00D305F3" w:rsidRPr="001A6DCE" w:rsidRDefault="00D305F3" w:rsidP="001A6DCE">
      <w:pPr>
        <w:jc w:val="center"/>
        <w:rPr>
          <w:rFonts w:asciiTheme="majorHAnsi" w:hAnsiTheme="majorHAnsi" w:cs="Arial"/>
          <w:sz w:val="20"/>
          <w:szCs w:val="20"/>
        </w:rPr>
      </w:pPr>
      <w:r w:rsidRPr="001A6DCE">
        <w:rPr>
          <w:rFonts w:asciiTheme="majorHAnsi" w:hAnsiTheme="majorHAnsi" w:cs="Arial"/>
          <w:b/>
          <w:bCs/>
          <w:sz w:val="20"/>
          <w:szCs w:val="20"/>
        </w:rPr>
        <w:t>Figura 01 — Sinalização tátil direcional — Modulação do</w:t>
      </w:r>
      <w:r w:rsidRPr="001A6DCE">
        <w:rPr>
          <w:rFonts w:asciiTheme="majorHAnsi" w:hAnsiTheme="majorHAnsi" w:cs="Arial"/>
          <w:b/>
          <w:bCs/>
          <w:spacing w:val="-15"/>
          <w:sz w:val="20"/>
          <w:szCs w:val="20"/>
        </w:rPr>
        <w:t xml:space="preserve"> </w:t>
      </w:r>
      <w:r w:rsidRPr="001A6DCE">
        <w:rPr>
          <w:rFonts w:asciiTheme="majorHAnsi" w:hAnsiTheme="majorHAnsi" w:cs="Arial"/>
          <w:b/>
          <w:bCs/>
          <w:sz w:val="20"/>
          <w:szCs w:val="20"/>
        </w:rPr>
        <w:t>piso</w:t>
      </w:r>
    </w:p>
    <w:p w:rsidR="006238F9" w:rsidRPr="00F97099" w:rsidRDefault="006238F9" w:rsidP="005E4607">
      <w:pPr>
        <w:rPr>
          <w:rFonts w:asciiTheme="majorHAnsi" w:hAnsiTheme="majorHAnsi"/>
        </w:rPr>
      </w:pPr>
    </w:p>
    <w:p w:rsidR="00D305F3" w:rsidRPr="00F97099" w:rsidRDefault="00D305F3" w:rsidP="005E4607">
      <w:pPr>
        <w:rPr>
          <w:rFonts w:asciiTheme="majorHAnsi" w:hAnsiTheme="majorHAnsi" w:cs="Arial"/>
          <w:b/>
        </w:rPr>
      </w:pPr>
    </w:p>
    <w:p w:rsidR="00D305F3" w:rsidRPr="00DB67CD" w:rsidRDefault="00DB67CD" w:rsidP="00DB67CD">
      <w:pPr>
        <w:pStyle w:val="Ttulo3"/>
        <w:rPr>
          <w:rFonts w:asciiTheme="majorHAnsi" w:hAnsiTheme="majorHAnsi"/>
          <w:b/>
        </w:rPr>
      </w:pPr>
      <w:bookmarkStart w:id="314" w:name="_Toc429648334"/>
      <w:r>
        <w:rPr>
          <w:rFonts w:asciiTheme="majorHAnsi" w:hAnsiTheme="majorHAnsi"/>
          <w:b/>
        </w:rPr>
        <w:t>Piso Tátil d</w:t>
      </w:r>
      <w:r w:rsidRPr="00DB67CD">
        <w:rPr>
          <w:rFonts w:asciiTheme="majorHAnsi" w:hAnsiTheme="majorHAnsi"/>
          <w:b/>
        </w:rPr>
        <w:t>e Alerta</w:t>
      </w:r>
      <w:bookmarkEnd w:id="314"/>
    </w:p>
    <w:p w:rsidR="00A14342" w:rsidRPr="00F97099" w:rsidRDefault="00A14342" w:rsidP="0080695D">
      <w:pPr>
        <w:ind w:firstLine="567"/>
        <w:rPr>
          <w:rFonts w:asciiTheme="majorHAnsi" w:hAnsiTheme="majorHAnsi" w:cs="Arial"/>
        </w:rPr>
      </w:pPr>
    </w:p>
    <w:p w:rsidR="00A14342" w:rsidRPr="00F97099" w:rsidRDefault="00A14342" w:rsidP="0080695D">
      <w:pPr>
        <w:pStyle w:val="Corpodetexto"/>
        <w:spacing w:before="0"/>
        <w:ind w:left="0" w:firstLine="567"/>
        <w:rPr>
          <w:rFonts w:asciiTheme="majorHAnsi" w:hAnsiTheme="majorHAnsi"/>
          <w:sz w:val="24"/>
          <w:szCs w:val="24"/>
        </w:rPr>
      </w:pPr>
      <w:r w:rsidRPr="00F97099">
        <w:rPr>
          <w:rFonts w:asciiTheme="majorHAnsi" w:hAnsiTheme="majorHAnsi"/>
          <w:sz w:val="24"/>
          <w:szCs w:val="24"/>
        </w:rPr>
        <w:t>A sinalização tátil de alerta</w:t>
      </w:r>
      <w:r w:rsidRPr="00F97099">
        <w:rPr>
          <w:rFonts w:asciiTheme="majorHAnsi" w:hAnsiTheme="majorHAnsi"/>
          <w:spacing w:val="-8"/>
          <w:sz w:val="24"/>
          <w:szCs w:val="24"/>
        </w:rPr>
        <w:t xml:space="preserve"> </w:t>
      </w:r>
      <w:r w:rsidRPr="00F97099">
        <w:rPr>
          <w:rFonts w:asciiTheme="majorHAnsi" w:hAnsiTheme="majorHAnsi"/>
          <w:sz w:val="24"/>
          <w:szCs w:val="24"/>
        </w:rPr>
        <w:t>deve:</w:t>
      </w:r>
    </w:p>
    <w:p w:rsidR="00A14342" w:rsidRPr="00F97099" w:rsidRDefault="00A14342" w:rsidP="0080695D">
      <w:pPr>
        <w:ind w:firstLine="567"/>
        <w:rPr>
          <w:rFonts w:asciiTheme="majorHAnsi" w:hAnsiTheme="majorHAnsi" w:cs="Arial"/>
        </w:rPr>
      </w:pPr>
    </w:p>
    <w:p w:rsidR="00A14342" w:rsidRPr="00F97099" w:rsidRDefault="001A6DCE" w:rsidP="000C3BD2">
      <w:pPr>
        <w:pStyle w:val="PargrafodaLista"/>
        <w:numPr>
          <w:ilvl w:val="0"/>
          <w:numId w:val="7"/>
        </w:numPr>
        <w:tabs>
          <w:tab w:val="left" w:pos="496"/>
        </w:tabs>
        <w:ind w:left="0" w:firstLine="567"/>
        <w:rPr>
          <w:rFonts w:asciiTheme="majorHAnsi" w:hAnsiTheme="majorHAnsi" w:cs="Arial"/>
        </w:rPr>
      </w:pPr>
      <w:r>
        <w:rPr>
          <w:rFonts w:asciiTheme="majorHAnsi" w:hAnsiTheme="majorHAnsi" w:cs="Arial"/>
        </w:rPr>
        <w:t>T</w:t>
      </w:r>
      <w:r w:rsidR="00A14342" w:rsidRPr="00F97099">
        <w:rPr>
          <w:rFonts w:asciiTheme="majorHAnsi" w:hAnsiTheme="majorHAnsi" w:cs="Arial"/>
        </w:rPr>
        <w:t>er largura entre 25 cm e 60 cm, conforme critérios definidos no 2º Projeto 40.000.03 –</w:t>
      </w:r>
      <w:r w:rsidR="00A14342" w:rsidRPr="00F97099">
        <w:rPr>
          <w:rFonts w:asciiTheme="majorHAnsi" w:hAnsiTheme="majorHAnsi" w:cs="Arial"/>
          <w:spacing w:val="-14"/>
        </w:rPr>
        <w:t xml:space="preserve"> </w:t>
      </w:r>
      <w:r w:rsidR="00A14342" w:rsidRPr="00F97099">
        <w:rPr>
          <w:rFonts w:asciiTheme="majorHAnsi" w:hAnsiTheme="majorHAnsi" w:cs="Arial"/>
        </w:rPr>
        <w:t>009 Acessibilidade – Sinalização tátil no piso – Diretrizes para elaboração de projetos e</w:t>
      </w:r>
      <w:r w:rsidR="00A14342" w:rsidRPr="00F97099">
        <w:rPr>
          <w:rFonts w:asciiTheme="majorHAnsi" w:hAnsiTheme="majorHAnsi" w:cs="Arial"/>
          <w:spacing w:val="-22"/>
        </w:rPr>
        <w:t xml:space="preserve"> </w:t>
      </w:r>
      <w:r w:rsidR="00A14342" w:rsidRPr="00F97099">
        <w:rPr>
          <w:rFonts w:asciiTheme="majorHAnsi" w:hAnsiTheme="majorHAnsi" w:cs="Arial"/>
        </w:rPr>
        <w:t>instalação;</w:t>
      </w:r>
    </w:p>
    <w:p w:rsidR="00A14342" w:rsidRPr="00F97099" w:rsidRDefault="00A14342" w:rsidP="0080695D">
      <w:pPr>
        <w:ind w:firstLine="567"/>
        <w:rPr>
          <w:rFonts w:asciiTheme="majorHAnsi" w:hAnsiTheme="majorHAnsi" w:cs="Arial"/>
        </w:rPr>
      </w:pPr>
    </w:p>
    <w:p w:rsidR="00A14342" w:rsidRPr="00F97099" w:rsidRDefault="00800606" w:rsidP="000C3BD2">
      <w:pPr>
        <w:pStyle w:val="PargrafodaLista"/>
        <w:numPr>
          <w:ilvl w:val="0"/>
          <w:numId w:val="7"/>
        </w:numPr>
        <w:tabs>
          <w:tab w:val="left" w:pos="499"/>
        </w:tabs>
        <w:ind w:left="0" w:firstLine="567"/>
        <w:rPr>
          <w:rFonts w:asciiTheme="majorHAnsi" w:hAnsiTheme="majorHAnsi" w:cs="Arial"/>
        </w:rPr>
      </w:pPr>
      <w:r w:rsidRPr="00F97099">
        <w:rPr>
          <w:rFonts w:asciiTheme="majorHAnsi" w:hAnsiTheme="majorHAnsi" w:cs="Arial"/>
        </w:rPr>
        <w:t>Ser</w:t>
      </w:r>
      <w:r w:rsidR="00A14342" w:rsidRPr="00F97099">
        <w:rPr>
          <w:rFonts w:asciiTheme="majorHAnsi" w:hAnsiTheme="majorHAnsi" w:cs="Arial"/>
        </w:rPr>
        <w:t xml:space="preserve"> contrastante em relação à luminância e à textura do piso</w:t>
      </w:r>
      <w:r w:rsidR="00A14342" w:rsidRPr="00F97099">
        <w:rPr>
          <w:rFonts w:asciiTheme="majorHAnsi" w:hAnsiTheme="majorHAnsi" w:cs="Arial"/>
          <w:spacing w:val="-5"/>
        </w:rPr>
        <w:t xml:space="preserve"> </w:t>
      </w:r>
      <w:r w:rsidR="00A14342" w:rsidRPr="00F97099">
        <w:rPr>
          <w:rFonts w:asciiTheme="majorHAnsi" w:hAnsiTheme="majorHAnsi" w:cs="Arial"/>
        </w:rPr>
        <w:t>adjacente.</w:t>
      </w:r>
    </w:p>
    <w:p w:rsidR="00A14342" w:rsidRPr="00F97099" w:rsidRDefault="00A14342" w:rsidP="0080695D">
      <w:pPr>
        <w:pStyle w:val="PargrafodaLista"/>
        <w:ind w:firstLine="567"/>
        <w:rPr>
          <w:rFonts w:asciiTheme="majorHAnsi" w:hAnsiTheme="majorHAnsi" w:cs="Arial"/>
        </w:rPr>
      </w:pPr>
    </w:p>
    <w:p w:rsidR="00A14342" w:rsidRPr="00F97099" w:rsidRDefault="00A14342" w:rsidP="0080695D">
      <w:pPr>
        <w:pStyle w:val="PargrafodaLista"/>
        <w:tabs>
          <w:tab w:val="left" w:pos="499"/>
        </w:tabs>
        <w:ind w:firstLine="567"/>
        <w:rPr>
          <w:rFonts w:asciiTheme="majorHAnsi" w:hAnsiTheme="majorHAnsi" w:cs="Arial"/>
        </w:rPr>
      </w:pPr>
    </w:p>
    <w:p w:rsidR="00A14342" w:rsidRPr="00F97099" w:rsidRDefault="00A14342" w:rsidP="0080695D">
      <w:pPr>
        <w:pStyle w:val="PargrafodaLista"/>
        <w:tabs>
          <w:tab w:val="left" w:pos="499"/>
        </w:tabs>
        <w:ind w:firstLine="567"/>
        <w:rPr>
          <w:rFonts w:asciiTheme="majorHAnsi" w:hAnsiTheme="majorHAnsi" w:cs="Arial"/>
        </w:rPr>
      </w:pPr>
    </w:p>
    <w:p w:rsidR="00A14342" w:rsidRPr="00F97099" w:rsidRDefault="00DB67CD" w:rsidP="0080695D">
      <w:pPr>
        <w:pStyle w:val="PargrafodaLista"/>
        <w:tabs>
          <w:tab w:val="left" w:pos="499"/>
        </w:tabs>
        <w:ind w:firstLine="567"/>
        <w:rPr>
          <w:rFonts w:asciiTheme="majorHAnsi" w:hAnsiTheme="majorHAnsi" w:cs="Arial"/>
        </w:rPr>
      </w:pPr>
      <w:r w:rsidRPr="00F97099">
        <w:rPr>
          <w:rFonts w:asciiTheme="majorHAnsi" w:hAnsiTheme="majorHAnsi"/>
          <w:noProof/>
        </w:rPr>
        <w:drawing>
          <wp:anchor distT="0" distB="0" distL="114300" distR="114300" simplePos="0" relativeHeight="251660288" behindDoc="1" locked="0" layoutInCell="1" allowOverlap="1" wp14:anchorId="10CD4C2E" wp14:editId="2EF044F9">
            <wp:simplePos x="0" y="0"/>
            <wp:positionH relativeFrom="margin">
              <wp:align>center</wp:align>
            </wp:positionH>
            <wp:positionV relativeFrom="paragraph">
              <wp:posOffset>256061</wp:posOffset>
            </wp:positionV>
            <wp:extent cx="3347027" cy="3600000"/>
            <wp:effectExtent l="0" t="0" r="6350" b="635"/>
            <wp:wrapTopAndBottom/>
            <wp:docPr id="164" name="Imagem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47027" cy="360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05F3" w:rsidRPr="00DB67CD" w:rsidRDefault="00A14342" w:rsidP="00DB67CD">
      <w:pPr>
        <w:jc w:val="center"/>
        <w:rPr>
          <w:rFonts w:asciiTheme="majorHAnsi" w:hAnsiTheme="majorHAnsi" w:cs="Arial"/>
          <w:b/>
          <w:bCs/>
          <w:sz w:val="20"/>
          <w:szCs w:val="20"/>
        </w:rPr>
      </w:pPr>
      <w:r w:rsidRPr="00DB67CD">
        <w:rPr>
          <w:rFonts w:asciiTheme="majorHAnsi" w:hAnsiTheme="majorHAnsi" w:cs="Arial"/>
          <w:b/>
          <w:bCs/>
          <w:sz w:val="20"/>
          <w:szCs w:val="20"/>
        </w:rPr>
        <w:t>Figura 02 — Sinalização tátil de alerta – Modulação do piso</w:t>
      </w:r>
    </w:p>
    <w:p w:rsidR="00D305F3" w:rsidRPr="00F97099" w:rsidRDefault="00D305F3" w:rsidP="0080695D">
      <w:pPr>
        <w:ind w:firstLine="567"/>
        <w:rPr>
          <w:rFonts w:asciiTheme="majorHAnsi" w:hAnsiTheme="majorHAnsi" w:cs="Arial"/>
        </w:rPr>
      </w:pPr>
    </w:p>
    <w:p w:rsidR="00D305F3" w:rsidRPr="00F97099" w:rsidRDefault="00D305F3" w:rsidP="0080695D">
      <w:pPr>
        <w:ind w:firstLine="567"/>
        <w:rPr>
          <w:rFonts w:asciiTheme="majorHAnsi" w:hAnsiTheme="majorHAnsi" w:cs="Arial"/>
        </w:rPr>
      </w:pPr>
    </w:p>
    <w:p w:rsidR="006238F9" w:rsidRPr="00DB67CD" w:rsidRDefault="006238F9" w:rsidP="00DB67CD">
      <w:pPr>
        <w:ind w:firstLine="567"/>
        <w:rPr>
          <w:rFonts w:asciiTheme="majorHAnsi" w:hAnsiTheme="majorHAnsi"/>
          <w:b/>
        </w:rPr>
      </w:pPr>
      <w:r w:rsidRPr="00DB67CD">
        <w:rPr>
          <w:rFonts w:asciiTheme="majorHAnsi" w:hAnsiTheme="majorHAnsi"/>
          <w:b/>
        </w:rPr>
        <w:t>Calçada</w:t>
      </w:r>
      <w:r w:rsidRPr="00DB67CD">
        <w:rPr>
          <w:rFonts w:asciiTheme="majorHAnsi" w:hAnsiTheme="majorHAnsi"/>
          <w:b/>
          <w:spacing w:val="-4"/>
        </w:rPr>
        <w:t xml:space="preserve"> </w:t>
      </w:r>
      <w:r w:rsidRPr="00DB67CD">
        <w:rPr>
          <w:rFonts w:asciiTheme="majorHAnsi" w:hAnsiTheme="majorHAnsi"/>
          <w:b/>
        </w:rPr>
        <w:t>com</w:t>
      </w:r>
      <w:r w:rsidRPr="00DB67CD">
        <w:rPr>
          <w:rFonts w:asciiTheme="majorHAnsi" w:hAnsiTheme="majorHAnsi"/>
          <w:b/>
          <w:spacing w:val="-3"/>
        </w:rPr>
        <w:t xml:space="preserve"> </w:t>
      </w:r>
      <w:r w:rsidRPr="00DB67CD">
        <w:rPr>
          <w:rFonts w:asciiTheme="majorHAnsi" w:hAnsiTheme="majorHAnsi"/>
          <w:b/>
        </w:rPr>
        <w:t>Piso</w:t>
      </w:r>
      <w:r w:rsidRPr="00DB67CD">
        <w:rPr>
          <w:rFonts w:asciiTheme="majorHAnsi" w:hAnsiTheme="majorHAnsi"/>
          <w:b/>
          <w:spacing w:val="-3"/>
        </w:rPr>
        <w:t xml:space="preserve"> </w:t>
      </w:r>
      <w:r w:rsidRPr="00DB67CD">
        <w:rPr>
          <w:rFonts w:asciiTheme="majorHAnsi" w:hAnsiTheme="majorHAnsi"/>
          <w:b/>
        </w:rPr>
        <w:t>Tátil</w:t>
      </w:r>
      <w:r w:rsidRPr="00DB67CD">
        <w:rPr>
          <w:rFonts w:asciiTheme="majorHAnsi" w:hAnsiTheme="majorHAnsi"/>
          <w:b/>
          <w:spacing w:val="27"/>
          <w:w w:val="99"/>
        </w:rPr>
        <w:t xml:space="preserve"> </w:t>
      </w:r>
    </w:p>
    <w:p w:rsidR="006238F9" w:rsidRPr="00F97099" w:rsidRDefault="006238F9" w:rsidP="0080695D">
      <w:pPr>
        <w:pStyle w:val="Corpodetexto"/>
        <w:spacing w:before="0"/>
        <w:ind w:left="0" w:firstLine="567"/>
        <w:rPr>
          <w:rFonts w:asciiTheme="majorHAnsi" w:hAnsiTheme="majorHAnsi"/>
          <w:sz w:val="24"/>
          <w:szCs w:val="24"/>
        </w:rPr>
      </w:pPr>
      <w:r w:rsidRPr="00F97099">
        <w:rPr>
          <w:rFonts w:asciiTheme="majorHAnsi" w:hAnsiTheme="majorHAnsi"/>
          <w:sz w:val="24"/>
          <w:szCs w:val="24"/>
        </w:rPr>
        <w:t>Conforme projeto arquitetônico será realizado a colocação de piso tátil, direcional e de alerta assentado com argamassa com espessura de 7mm.</w:t>
      </w:r>
    </w:p>
    <w:p w:rsidR="006238F9" w:rsidRPr="00F97099" w:rsidRDefault="006238F9" w:rsidP="0080695D">
      <w:pPr>
        <w:pStyle w:val="Corpodetexto"/>
        <w:spacing w:before="0"/>
        <w:ind w:left="0" w:firstLine="567"/>
        <w:rPr>
          <w:rFonts w:asciiTheme="majorHAnsi" w:hAnsiTheme="majorHAnsi"/>
          <w:b/>
          <w:bCs/>
          <w:sz w:val="24"/>
          <w:szCs w:val="24"/>
        </w:rPr>
      </w:pPr>
      <w:r w:rsidRPr="00F97099">
        <w:rPr>
          <w:rFonts w:asciiTheme="majorHAnsi" w:hAnsiTheme="majorHAnsi"/>
          <w:sz w:val="24"/>
          <w:szCs w:val="24"/>
        </w:rPr>
        <w:t>Especificação</w:t>
      </w:r>
    </w:p>
    <w:p w:rsidR="006238F9" w:rsidRPr="00F97099" w:rsidRDefault="006238F9"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Base</w:t>
      </w:r>
      <w:r w:rsidRPr="00F97099">
        <w:rPr>
          <w:rFonts w:asciiTheme="majorHAnsi" w:hAnsiTheme="majorHAnsi"/>
          <w:spacing w:val="1"/>
          <w:sz w:val="24"/>
          <w:szCs w:val="24"/>
        </w:rPr>
        <w:t xml:space="preserve"> </w:t>
      </w:r>
      <w:r w:rsidRPr="00F97099">
        <w:rPr>
          <w:rFonts w:asciiTheme="majorHAnsi" w:hAnsiTheme="majorHAnsi"/>
          <w:spacing w:val="-2"/>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contrapiso</w:t>
      </w:r>
      <w:r w:rsidRPr="00F97099">
        <w:rPr>
          <w:rFonts w:asciiTheme="majorHAnsi" w:hAnsiTheme="majorHAnsi"/>
          <w:sz w:val="24"/>
          <w:szCs w:val="24"/>
        </w:rPr>
        <w:t xml:space="preserve"> </w:t>
      </w:r>
      <w:r w:rsidRPr="00F97099">
        <w:rPr>
          <w:rFonts w:asciiTheme="majorHAnsi" w:hAnsiTheme="majorHAnsi"/>
          <w:spacing w:val="-1"/>
          <w:sz w:val="24"/>
          <w:szCs w:val="24"/>
        </w:rPr>
        <w:t>de concreto</w:t>
      </w:r>
      <w:r w:rsidRPr="00F97099">
        <w:rPr>
          <w:rFonts w:asciiTheme="majorHAnsi" w:hAnsiTheme="majorHAnsi"/>
          <w:spacing w:val="-2"/>
          <w:sz w:val="24"/>
          <w:szCs w:val="24"/>
        </w:rPr>
        <w:t xml:space="preserve"> </w:t>
      </w:r>
      <w:r w:rsidRPr="00F97099">
        <w:rPr>
          <w:rFonts w:asciiTheme="majorHAnsi" w:hAnsiTheme="majorHAnsi"/>
          <w:spacing w:val="-1"/>
          <w:sz w:val="24"/>
          <w:szCs w:val="24"/>
        </w:rPr>
        <w:t>magro,</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2"/>
          <w:sz w:val="24"/>
          <w:szCs w:val="24"/>
        </w:rPr>
        <w:t xml:space="preserve"> </w:t>
      </w:r>
      <w:r w:rsidRPr="00F97099">
        <w:rPr>
          <w:rFonts w:asciiTheme="majorHAnsi" w:hAnsiTheme="majorHAnsi"/>
          <w:spacing w:val="-1"/>
          <w:sz w:val="24"/>
          <w:szCs w:val="24"/>
        </w:rPr>
        <w:t>5cm.</w:t>
      </w:r>
    </w:p>
    <w:p w:rsidR="006238F9" w:rsidRPr="00F97099" w:rsidRDefault="006238F9"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Piso</w:t>
      </w:r>
      <w:r w:rsidRPr="00F97099">
        <w:rPr>
          <w:rFonts w:asciiTheme="majorHAnsi" w:hAnsiTheme="majorHAnsi"/>
          <w:spacing w:val="1"/>
          <w:sz w:val="24"/>
          <w:szCs w:val="24"/>
        </w:rPr>
        <w:t xml:space="preserve"> </w:t>
      </w:r>
      <w:r w:rsidRPr="00F97099">
        <w:rPr>
          <w:rFonts w:asciiTheme="majorHAnsi" w:hAnsiTheme="majorHAnsi"/>
          <w:spacing w:val="-1"/>
          <w:sz w:val="24"/>
          <w:szCs w:val="24"/>
        </w:rPr>
        <w:t>tátil</w:t>
      </w:r>
      <w:r w:rsidRPr="00F97099">
        <w:rPr>
          <w:rFonts w:asciiTheme="majorHAnsi" w:hAnsiTheme="majorHAnsi"/>
          <w:sz w:val="24"/>
          <w:szCs w:val="24"/>
        </w:rPr>
        <w:t xml:space="preserve"> </w:t>
      </w:r>
      <w:r w:rsidRPr="00F97099">
        <w:rPr>
          <w:rFonts w:asciiTheme="majorHAnsi" w:hAnsiTheme="majorHAnsi"/>
          <w:spacing w:val="-1"/>
          <w:sz w:val="24"/>
          <w:szCs w:val="24"/>
        </w:rPr>
        <w:t>cimentício,</w:t>
      </w:r>
      <w:r w:rsidRPr="00F97099">
        <w:rPr>
          <w:rFonts w:asciiTheme="majorHAnsi" w:hAnsiTheme="majorHAnsi"/>
          <w:spacing w:val="1"/>
          <w:sz w:val="24"/>
          <w:szCs w:val="24"/>
        </w:rPr>
        <w:t xml:space="preserve"> </w:t>
      </w:r>
      <w:r w:rsidRPr="00F97099">
        <w:rPr>
          <w:rFonts w:asciiTheme="majorHAnsi" w:hAnsiTheme="majorHAnsi"/>
          <w:spacing w:val="-1"/>
          <w:sz w:val="24"/>
          <w:szCs w:val="24"/>
        </w:rPr>
        <w:t>tipo ladrilho</w:t>
      </w:r>
      <w:r w:rsidRPr="00F97099">
        <w:rPr>
          <w:rFonts w:asciiTheme="majorHAnsi" w:hAnsiTheme="majorHAnsi"/>
          <w:spacing w:val="2"/>
          <w:sz w:val="24"/>
          <w:szCs w:val="24"/>
        </w:rPr>
        <w:t xml:space="preserve"> </w:t>
      </w:r>
      <w:r w:rsidRPr="00F97099">
        <w:rPr>
          <w:rFonts w:asciiTheme="majorHAnsi" w:hAnsiTheme="majorHAnsi"/>
          <w:spacing w:val="-1"/>
          <w:sz w:val="24"/>
          <w:szCs w:val="24"/>
        </w:rPr>
        <w:t>hidráulico,</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espessura</w:t>
      </w:r>
      <w:r w:rsidRPr="00F97099">
        <w:rPr>
          <w:rFonts w:asciiTheme="majorHAnsi" w:hAnsiTheme="majorHAnsi"/>
          <w:sz w:val="24"/>
          <w:szCs w:val="24"/>
        </w:rPr>
        <w:t xml:space="preserve"> </w:t>
      </w:r>
      <w:r w:rsidRPr="00F97099">
        <w:rPr>
          <w:rFonts w:asciiTheme="majorHAnsi" w:hAnsiTheme="majorHAnsi"/>
          <w:spacing w:val="-1"/>
          <w:sz w:val="24"/>
          <w:szCs w:val="24"/>
        </w:rPr>
        <w:t>20mm,</w:t>
      </w:r>
      <w:r w:rsidRPr="00F97099">
        <w:rPr>
          <w:rFonts w:asciiTheme="majorHAnsi" w:hAnsiTheme="majorHAnsi"/>
          <w:sz w:val="24"/>
          <w:szCs w:val="24"/>
        </w:rPr>
        <w:t xml:space="preserve"> </w:t>
      </w:r>
      <w:r w:rsidRPr="00F97099">
        <w:rPr>
          <w:rFonts w:asciiTheme="majorHAnsi" w:hAnsiTheme="majorHAnsi"/>
          <w:spacing w:val="-1"/>
          <w:sz w:val="24"/>
          <w:szCs w:val="24"/>
        </w:rPr>
        <w:t>dimensão</w:t>
      </w:r>
      <w:r w:rsidRPr="00F97099">
        <w:rPr>
          <w:rFonts w:asciiTheme="majorHAnsi" w:hAnsiTheme="majorHAnsi"/>
          <w:sz w:val="24"/>
          <w:szCs w:val="24"/>
        </w:rPr>
        <w:t xml:space="preserve"> </w:t>
      </w:r>
      <w:r w:rsidRPr="00F97099">
        <w:rPr>
          <w:rFonts w:asciiTheme="majorHAnsi" w:hAnsiTheme="majorHAnsi"/>
          <w:spacing w:val="-1"/>
          <w:sz w:val="24"/>
          <w:szCs w:val="24"/>
        </w:rPr>
        <w:t>400x400mm, na cor</w:t>
      </w:r>
      <w:r w:rsidRPr="00F97099">
        <w:rPr>
          <w:rFonts w:asciiTheme="majorHAnsi" w:hAnsiTheme="majorHAnsi"/>
          <w:spacing w:val="1"/>
          <w:sz w:val="24"/>
          <w:szCs w:val="24"/>
        </w:rPr>
        <w:t xml:space="preserve"> </w:t>
      </w:r>
      <w:r w:rsidR="00DB67CD">
        <w:rPr>
          <w:rFonts w:asciiTheme="majorHAnsi" w:hAnsiTheme="majorHAnsi"/>
          <w:sz w:val="24"/>
          <w:szCs w:val="24"/>
        </w:rPr>
        <w:t>ver</w:t>
      </w:r>
      <w:r w:rsidRPr="00F97099">
        <w:rPr>
          <w:rFonts w:asciiTheme="majorHAnsi" w:hAnsiTheme="majorHAnsi"/>
          <w:spacing w:val="-1"/>
          <w:sz w:val="24"/>
          <w:szCs w:val="24"/>
        </w:rPr>
        <w:t>melha,</w:t>
      </w:r>
      <w:r w:rsidRPr="00F97099">
        <w:rPr>
          <w:rFonts w:asciiTheme="majorHAnsi" w:hAnsiTheme="majorHAnsi"/>
          <w:sz w:val="24"/>
          <w:szCs w:val="24"/>
        </w:rPr>
        <w:t xml:space="preserve"> </w:t>
      </w:r>
      <w:r w:rsidRPr="00F97099">
        <w:rPr>
          <w:rFonts w:asciiTheme="majorHAnsi" w:hAnsiTheme="majorHAnsi"/>
          <w:spacing w:val="-1"/>
          <w:sz w:val="24"/>
          <w:szCs w:val="24"/>
        </w:rPr>
        <w:t>assentado</w:t>
      </w:r>
      <w:r w:rsidRPr="00F97099">
        <w:rPr>
          <w:rFonts w:asciiTheme="majorHAnsi" w:hAnsiTheme="majorHAnsi"/>
          <w:sz w:val="24"/>
          <w:szCs w:val="24"/>
        </w:rPr>
        <w:t xml:space="preserve"> </w:t>
      </w:r>
      <w:r w:rsidRPr="00F97099">
        <w:rPr>
          <w:rFonts w:asciiTheme="majorHAnsi" w:hAnsiTheme="majorHAnsi"/>
          <w:spacing w:val="-1"/>
          <w:sz w:val="24"/>
          <w:szCs w:val="24"/>
        </w:rPr>
        <w:t xml:space="preserve">sobre </w:t>
      </w:r>
      <w:r w:rsidRPr="00F97099">
        <w:rPr>
          <w:rFonts w:asciiTheme="majorHAnsi" w:hAnsiTheme="majorHAnsi"/>
          <w:sz w:val="24"/>
          <w:szCs w:val="24"/>
        </w:rPr>
        <w:t xml:space="preserve">o </w:t>
      </w:r>
      <w:r w:rsidRPr="00F97099">
        <w:rPr>
          <w:rFonts w:asciiTheme="majorHAnsi" w:hAnsiTheme="majorHAnsi"/>
          <w:spacing w:val="-1"/>
          <w:sz w:val="24"/>
          <w:szCs w:val="24"/>
        </w:rPr>
        <w:t>contrapiso</w:t>
      </w:r>
      <w:r w:rsidRPr="00F97099">
        <w:rPr>
          <w:rFonts w:asciiTheme="majorHAnsi" w:hAnsiTheme="majorHAnsi"/>
          <w:spacing w:val="2"/>
          <w:sz w:val="24"/>
          <w:szCs w:val="24"/>
        </w:rPr>
        <w:t xml:space="preserve"> </w:t>
      </w:r>
      <w:r w:rsidRPr="00F97099">
        <w:rPr>
          <w:rFonts w:asciiTheme="majorHAnsi" w:hAnsiTheme="majorHAnsi"/>
          <w:spacing w:val="-1"/>
          <w:sz w:val="24"/>
          <w:szCs w:val="24"/>
        </w:rPr>
        <w:t>de concreto</w:t>
      </w:r>
      <w:r w:rsidRPr="00F97099">
        <w:rPr>
          <w:rFonts w:asciiTheme="majorHAnsi" w:hAnsiTheme="majorHAnsi"/>
          <w:sz w:val="24"/>
          <w:szCs w:val="24"/>
        </w:rPr>
        <w:t xml:space="preserve"> e </w:t>
      </w:r>
      <w:r w:rsidRPr="00F97099">
        <w:rPr>
          <w:rFonts w:asciiTheme="majorHAnsi" w:hAnsiTheme="majorHAnsi"/>
          <w:spacing w:val="-1"/>
          <w:sz w:val="24"/>
          <w:szCs w:val="24"/>
        </w:rPr>
        <w:t>integrado ao</w:t>
      </w:r>
      <w:r w:rsidRPr="00F97099">
        <w:rPr>
          <w:rFonts w:asciiTheme="majorHAnsi" w:hAnsiTheme="majorHAnsi"/>
          <w:sz w:val="24"/>
          <w:szCs w:val="24"/>
        </w:rPr>
        <w:t xml:space="preserve"> </w:t>
      </w:r>
      <w:r w:rsidRPr="00F97099">
        <w:rPr>
          <w:rFonts w:asciiTheme="majorHAnsi" w:hAnsiTheme="majorHAnsi"/>
          <w:spacing w:val="-1"/>
          <w:sz w:val="24"/>
          <w:szCs w:val="24"/>
        </w:rPr>
        <w:t>piso</w:t>
      </w:r>
      <w:r w:rsidRPr="00F97099">
        <w:rPr>
          <w:rFonts w:asciiTheme="majorHAnsi" w:hAnsiTheme="majorHAnsi"/>
          <w:sz w:val="24"/>
          <w:szCs w:val="24"/>
        </w:rPr>
        <w:t xml:space="preserve"> </w:t>
      </w:r>
      <w:r w:rsidRPr="00F97099">
        <w:rPr>
          <w:rFonts w:asciiTheme="majorHAnsi" w:hAnsiTheme="majorHAnsi"/>
          <w:spacing w:val="-1"/>
          <w:sz w:val="24"/>
          <w:szCs w:val="24"/>
        </w:rPr>
        <w:t>cerâmico adjacente.</w:t>
      </w:r>
    </w:p>
    <w:p w:rsidR="006238F9" w:rsidRPr="00F97099" w:rsidRDefault="006238F9" w:rsidP="0080695D">
      <w:pPr>
        <w:kinsoku w:val="0"/>
        <w:overflowPunct w:val="0"/>
        <w:ind w:firstLine="567"/>
        <w:rPr>
          <w:rFonts w:asciiTheme="majorHAnsi" w:hAnsiTheme="majorHAnsi" w:cs="Arial"/>
        </w:rPr>
      </w:pPr>
      <w:r w:rsidRPr="00F97099">
        <w:rPr>
          <w:rFonts w:asciiTheme="majorHAnsi" w:hAnsiTheme="majorHAnsi" w:cs="Arial"/>
          <w:b/>
          <w:bCs/>
          <w:spacing w:val="-1"/>
        </w:rPr>
        <w:t>Local</w:t>
      </w:r>
      <w:r w:rsidRPr="00F97099">
        <w:rPr>
          <w:rFonts w:asciiTheme="majorHAnsi" w:hAnsiTheme="majorHAnsi" w:cs="Arial"/>
          <w:spacing w:val="-1"/>
        </w:rPr>
        <w:t>:</w:t>
      </w:r>
      <w:r w:rsidRPr="00F97099">
        <w:rPr>
          <w:rFonts w:asciiTheme="majorHAnsi" w:hAnsiTheme="majorHAnsi" w:cs="Arial"/>
          <w:spacing w:val="-4"/>
        </w:rPr>
        <w:t xml:space="preserve"> </w:t>
      </w:r>
      <w:r w:rsidRPr="00F97099">
        <w:rPr>
          <w:rFonts w:asciiTheme="majorHAnsi" w:hAnsiTheme="majorHAnsi" w:cs="Arial"/>
          <w:spacing w:val="-1"/>
        </w:rPr>
        <w:t>conforme</w:t>
      </w:r>
      <w:r w:rsidRPr="00F97099">
        <w:rPr>
          <w:rFonts w:asciiTheme="majorHAnsi" w:hAnsiTheme="majorHAnsi" w:cs="Arial"/>
          <w:spacing w:val="-3"/>
        </w:rPr>
        <w:t xml:space="preserve"> </w:t>
      </w:r>
      <w:r w:rsidRPr="00F97099">
        <w:rPr>
          <w:rFonts w:asciiTheme="majorHAnsi" w:hAnsiTheme="majorHAnsi" w:cs="Arial"/>
          <w:spacing w:val="-1"/>
        </w:rPr>
        <w:t>projeto.</w:t>
      </w:r>
    </w:p>
    <w:p w:rsidR="006238F9" w:rsidRPr="00F97099" w:rsidRDefault="006238F9" w:rsidP="0080695D">
      <w:pPr>
        <w:kinsoku w:val="0"/>
        <w:overflowPunct w:val="0"/>
        <w:ind w:firstLine="567"/>
        <w:rPr>
          <w:rFonts w:asciiTheme="majorHAnsi" w:hAnsiTheme="majorHAnsi" w:cs="Arial"/>
        </w:rPr>
      </w:pPr>
      <w:r w:rsidRPr="00F97099">
        <w:rPr>
          <w:rFonts w:asciiTheme="majorHAnsi" w:hAnsiTheme="majorHAnsi" w:cs="Arial"/>
          <w:b/>
          <w:bCs/>
          <w:spacing w:val="-1"/>
        </w:rPr>
        <w:t>Fabricante</w:t>
      </w:r>
      <w:r w:rsidRPr="00F97099">
        <w:rPr>
          <w:rFonts w:asciiTheme="majorHAnsi" w:hAnsiTheme="majorHAnsi" w:cs="Arial"/>
          <w:b/>
          <w:bCs/>
          <w:spacing w:val="-2"/>
        </w:rPr>
        <w:t xml:space="preserve"> </w:t>
      </w:r>
      <w:r w:rsidRPr="00F97099">
        <w:rPr>
          <w:rFonts w:asciiTheme="majorHAnsi" w:hAnsiTheme="majorHAnsi" w:cs="Arial"/>
          <w:b/>
          <w:bCs/>
          <w:spacing w:val="-1"/>
        </w:rPr>
        <w:t>aditivo</w:t>
      </w:r>
      <w:r w:rsidRPr="00F97099">
        <w:rPr>
          <w:rFonts w:asciiTheme="majorHAnsi" w:hAnsiTheme="majorHAnsi" w:cs="Arial"/>
          <w:spacing w:val="-1"/>
        </w:rPr>
        <w:t>:</w:t>
      </w:r>
      <w:r w:rsidRPr="00F97099">
        <w:rPr>
          <w:rFonts w:asciiTheme="majorHAnsi" w:hAnsiTheme="majorHAnsi" w:cs="Arial"/>
          <w:spacing w:val="-2"/>
        </w:rPr>
        <w:t xml:space="preserve"> </w:t>
      </w:r>
      <w:r w:rsidRPr="00F97099">
        <w:rPr>
          <w:rFonts w:asciiTheme="majorHAnsi" w:hAnsiTheme="majorHAnsi" w:cs="Arial"/>
          <w:spacing w:val="-1"/>
        </w:rPr>
        <w:t>Contra</w:t>
      </w:r>
      <w:r w:rsidRPr="00F97099">
        <w:rPr>
          <w:rFonts w:asciiTheme="majorHAnsi" w:hAnsiTheme="majorHAnsi" w:cs="Arial"/>
          <w:spacing w:val="-2"/>
        </w:rPr>
        <w:t xml:space="preserve"> </w:t>
      </w:r>
      <w:r w:rsidRPr="00F97099">
        <w:rPr>
          <w:rFonts w:asciiTheme="majorHAnsi" w:hAnsiTheme="majorHAnsi" w:cs="Arial"/>
          <w:spacing w:val="-1"/>
        </w:rPr>
        <w:t>Umidade da</w:t>
      </w:r>
      <w:r w:rsidRPr="00F97099">
        <w:rPr>
          <w:rFonts w:asciiTheme="majorHAnsi" w:hAnsiTheme="majorHAnsi" w:cs="Arial"/>
          <w:spacing w:val="-2"/>
        </w:rPr>
        <w:t xml:space="preserve"> </w:t>
      </w:r>
      <w:r w:rsidRPr="00F97099">
        <w:rPr>
          <w:rFonts w:asciiTheme="majorHAnsi" w:hAnsiTheme="majorHAnsi" w:cs="Arial"/>
          <w:spacing w:val="-1"/>
        </w:rPr>
        <w:t>Viapol,</w:t>
      </w:r>
      <w:r w:rsidRPr="00F97099">
        <w:rPr>
          <w:rFonts w:asciiTheme="majorHAnsi" w:hAnsiTheme="majorHAnsi" w:cs="Arial"/>
        </w:rPr>
        <w:t xml:space="preserve"> </w:t>
      </w:r>
      <w:r w:rsidRPr="00F97099">
        <w:rPr>
          <w:rFonts w:asciiTheme="majorHAnsi" w:hAnsiTheme="majorHAnsi" w:cs="Arial"/>
          <w:spacing w:val="-1"/>
        </w:rPr>
        <w:t>Sika</w:t>
      </w:r>
      <w:r w:rsidRPr="00F97099">
        <w:rPr>
          <w:rFonts w:asciiTheme="majorHAnsi" w:hAnsiTheme="majorHAnsi" w:cs="Arial"/>
        </w:rPr>
        <w:t xml:space="preserve"> 1</w:t>
      </w:r>
      <w:r w:rsidRPr="00F97099">
        <w:rPr>
          <w:rFonts w:asciiTheme="majorHAnsi" w:hAnsiTheme="majorHAnsi" w:cs="Arial"/>
          <w:spacing w:val="-3"/>
        </w:rPr>
        <w:t xml:space="preserve"> </w:t>
      </w:r>
      <w:r w:rsidRPr="00F97099">
        <w:rPr>
          <w:rFonts w:asciiTheme="majorHAnsi" w:hAnsiTheme="majorHAnsi" w:cs="Arial"/>
          <w:spacing w:val="-1"/>
        </w:rPr>
        <w:t>ou</w:t>
      </w:r>
      <w:r w:rsidRPr="00F97099">
        <w:rPr>
          <w:rFonts w:asciiTheme="majorHAnsi" w:hAnsiTheme="majorHAnsi" w:cs="Arial"/>
          <w:spacing w:val="-2"/>
        </w:rPr>
        <w:t xml:space="preserve"> </w:t>
      </w:r>
      <w:r w:rsidRPr="00F97099">
        <w:rPr>
          <w:rFonts w:asciiTheme="majorHAnsi" w:hAnsiTheme="majorHAnsi" w:cs="Arial"/>
          <w:spacing w:val="-1"/>
        </w:rPr>
        <w:t>equivalente</w:t>
      </w:r>
      <w:r w:rsidRPr="00F97099">
        <w:rPr>
          <w:rFonts w:asciiTheme="majorHAnsi" w:hAnsiTheme="majorHAnsi" w:cs="Arial"/>
          <w:spacing w:val="1"/>
        </w:rPr>
        <w:t xml:space="preserve"> </w:t>
      </w:r>
      <w:r w:rsidRPr="00F97099">
        <w:rPr>
          <w:rFonts w:asciiTheme="majorHAnsi" w:hAnsiTheme="majorHAnsi" w:cs="Arial"/>
          <w:spacing w:val="-1"/>
        </w:rPr>
        <w:t>aprovado.</w:t>
      </w:r>
    </w:p>
    <w:p w:rsidR="006238F9" w:rsidRPr="00F97099" w:rsidRDefault="006238F9" w:rsidP="0080695D">
      <w:pPr>
        <w:kinsoku w:val="0"/>
        <w:overflowPunct w:val="0"/>
        <w:ind w:firstLine="567"/>
        <w:rPr>
          <w:rFonts w:asciiTheme="majorHAnsi" w:hAnsiTheme="majorHAnsi" w:cs="Arial"/>
          <w:spacing w:val="-1"/>
        </w:rPr>
      </w:pPr>
      <w:r w:rsidRPr="00F97099">
        <w:rPr>
          <w:rFonts w:asciiTheme="majorHAnsi" w:hAnsiTheme="majorHAnsi" w:cs="Arial"/>
          <w:b/>
          <w:bCs/>
          <w:spacing w:val="-1"/>
        </w:rPr>
        <w:t>Fabricante</w:t>
      </w:r>
      <w:r w:rsidRPr="00F97099">
        <w:rPr>
          <w:rFonts w:asciiTheme="majorHAnsi" w:hAnsiTheme="majorHAnsi" w:cs="Arial"/>
          <w:b/>
          <w:bCs/>
          <w:spacing w:val="-3"/>
        </w:rPr>
        <w:t xml:space="preserve"> </w:t>
      </w:r>
      <w:r w:rsidRPr="00F97099">
        <w:rPr>
          <w:rFonts w:asciiTheme="majorHAnsi" w:hAnsiTheme="majorHAnsi" w:cs="Arial"/>
          <w:b/>
          <w:bCs/>
          <w:spacing w:val="-1"/>
        </w:rPr>
        <w:t>Piso</w:t>
      </w:r>
      <w:r w:rsidRPr="00F97099">
        <w:rPr>
          <w:rFonts w:asciiTheme="majorHAnsi" w:hAnsiTheme="majorHAnsi" w:cs="Arial"/>
          <w:b/>
          <w:bCs/>
          <w:spacing w:val="-2"/>
        </w:rPr>
        <w:t xml:space="preserve"> </w:t>
      </w:r>
      <w:r w:rsidRPr="00F97099">
        <w:rPr>
          <w:rFonts w:asciiTheme="majorHAnsi" w:hAnsiTheme="majorHAnsi" w:cs="Arial"/>
          <w:b/>
          <w:bCs/>
          <w:spacing w:val="-1"/>
        </w:rPr>
        <w:t>Tátil externo</w:t>
      </w:r>
      <w:r w:rsidRPr="00F97099">
        <w:rPr>
          <w:rFonts w:asciiTheme="majorHAnsi" w:hAnsiTheme="majorHAnsi" w:cs="Arial"/>
          <w:spacing w:val="-1"/>
        </w:rPr>
        <w:t>:</w:t>
      </w:r>
      <w:r w:rsidRPr="00F97099">
        <w:rPr>
          <w:rFonts w:asciiTheme="majorHAnsi" w:hAnsiTheme="majorHAnsi" w:cs="Arial"/>
          <w:spacing w:val="-3"/>
        </w:rPr>
        <w:t xml:space="preserve"> </w:t>
      </w:r>
      <w:r w:rsidRPr="00F97099">
        <w:rPr>
          <w:rFonts w:asciiTheme="majorHAnsi" w:hAnsiTheme="majorHAnsi" w:cs="Arial"/>
          <w:spacing w:val="-1"/>
        </w:rPr>
        <w:t>total</w:t>
      </w:r>
      <w:r w:rsidR="00800606" w:rsidRPr="00F97099">
        <w:rPr>
          <w:rFonts w:asciiTheme="majorHAnsi" w:hAnsiTheme="majorHAnsi" w:cs="Arial"/>
          <w:spacing w:val="-1"/>
        </w:rPr>
        <w:t xml:space="preserve"> </w:t>
      </w:r>
      <w:r w:rsidRPr="00F97099">
        <w:rPr>
          <w:rFonts w:asciiTheme="majorHAnsi" w:hAnsiTheme="majorHAnsi" w:cs="Arial"/>
          <w:spacing w:val="-1"/>
        </w:rPr>
        <w:t>Acessibilidade ou</w:t>
      </w:r>
      <w:r w:rsidRPr="00F97099">
        <w:rPr>
          <w:rFonts w:asciiTheme="majorHAnsi" w:hAnsiTheme="majorHAnsi" w:cs="Arial"/>
          <w:spacing w:val="-2"/>
        </w:rPr>
        <w:t xml:space="preserve"> </w:t>
      </w:r>
      <w:r w:rsidRPr="00F97099">
        <w:rPr>
          <w:rFonts w:asciiTheme="majorHAnsi" w:hAnsiTheme="majorHAnsi" w:cs="Arial"/>
          <w:spacing w:val="-1"/>
        </w:rPr>
        <w:t>equivalente</w:t>
      </w:r>
      <w:r w:rsidRPr="00F97099">
        <w:rPr>
          <w:rFonts w:asciiTheme="majorHAnsi" w:hAnsiTheme="majorHAnsi" w:cs="Arial"/>
        </w:rPr>
        <w:t xml:space="preserve"> </w:t>
      </w:r>
      <w:r w:rsidRPr="00F97099">
        <w:rPr>
          <w:rFonts w:asciiTheme="majorHAnsi" w:hAnsiTheme="majorHAnsi" w:cs="Arial"/>
          <w:spacing w:val="-1"/>
        </w:rPr>
        <w:t>aprovado</w:t>
      </w:r>
    </w:p>
    <w:p w:rsidR="006238F9" w:rsidRPr="00F97099" w:rsidRDefault="006238F9" w:rsidP="0080695D">
      <w:pPr>
        <w:kinsoku w:val="0"/>
        <w:overflowPunct w:val="0"/>
        <w:ind w:firstLine="567"/>
        <w:rPr>
          <w:rFonts w:asciiTheme="majorHAnsi" w:hAnsiTheme="majorHAnsi" w:cs="Arial"/>
        </w:rPr>
      </w:pPr>
    </w:p>
    <w:p w:rsidR="006238F9" w:rsidRPr="00DB67CD" w:rsidRDefault="006238F9" w:rsidP="00DB67CD">
      <w:pPr>
        <w:ind w:firstLine="567"/>
        <w:rPr>
          <w:rFonts w:asciiTheme="majorHAnsi" w:hAnsiTheme="majorHAnsi"/>
          <w:b/>
          <w:spacing w:val="-1"/>
        </w:rPr>
      </w:pPr>
      <w:r w:rsidRPr="00DB67CD">
        <w:rPr>
          <w:rFonts w:asciiTheme="majorHAnsi" w:hAnsiTheme="majorHAnsi"/>
          <w:b/>
          <w:spacing w:val="-1"/>
        </w:rPr>
        <w:t>Execução</w:t>
      </w:r>
    </w:p>
    <w:p w:rsidR="006238F9" w:rsidRPr="00F97099" w:rsidRDefault="006238F9"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O</w:t>
      </w:r>
      <w:r w:rsidRPr="00F97099">
        <w:rPr>
          <w:rFonts w:asciiTheme="majorHAnsi" w:hAnsiTheme="majorHAnsi"/>
          <w:spacing w:val="-2"/>
          <w:sz w:val="24"/>
          <w:szCs w:val="24"/>
        </w:rPr>
        <w:t xml:space="preserve"> </w:t>
      </w:r>
      <w:r w:rsidRPr="00F97099">
        <w:rPr>
          <w:rFonts w:asciiTheme="majorHAnsi" w:hAnsiTheme="majorHAnsi"/>
          <w:spacing w:val="-1"/>
          <w:sz w:val="24"/>
          <w:szCs w:val="24"/>
        </w:rPr>
        <w:t>piso</w:t>
      </w:r>
      <w:r w:rsidRPr="00F97099">
        <w:rPr>
          <w:rFonts w:asciiTheme="majorHAnsi" w:hAnsiTheme="majorHAnsi"/>
          <w:spacing w:val="2"/>
          <w:sz w:val="24"/>
          <w:szCs w:val="24"/>
        </w:rPr>
        <w:t xml:space="preserve"> </w:t>
      </w:r>
      <w:r w:rsidRPr="00F97099">
        <w:rPr>
          <w:rFonts w:asciiTheme="majorHAnsi" w:hAnsiTheme="majorHAnsi"/>
          <w:spacing w:val="-1"/>
          <w:sz w:val="24"/>
          <w:szCs w:val="24"/>
        </w:rPr>
        <w:t>tátil</w:t>
      </w:r>
      <w:r w:rsidRPr="00F97099">
        <w:rPr>
          <w:rFonts w:asciiTheme="majorHAnsi" w:hAnsiTheme="majorHAnsi"/>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assentado com argamassa colante</w:t>
      </w:r>
      <w:r w:rsidRPr="00F97099">
        <w:rPr>
          <w:rFonts w:asciiTheme="majorHAnsi" w:hAnsiTheme="majorHAnsi"/>
          <w:sz w:val="24"/>
          <w:szCs w:val="24"/>
        </w:rPr>
        <w:t xml:space="preserve"> </w:t>
      </w:r>
      <w:r w:rsidRPr="00F97099">
        <w:rPr>
          <w:rFonts w:asciiTheme="majorHAnsi" w:hAnsiTheme="majorHAnsi"/>
          <w:spacing w:val="-1"/>
          <w:sz w:val="24"/>
          <w:szCs w:val="24"/>
        </w:rPr>
        <w:t>sobre</w:t>
      </w:r>
      <w:r w:rsidRPr="00F97099">
        <w:rPr>
          <w:rFonts w:asciiTheme="majorHAnsi" w:hAnsiTheme="majorHAnsi"/>
          <w:sz w:val="24"/>
          <w:szCs w:val="24"/>
        </w:rPr>
        <w:t xml:space="preserve"> o</w:t>
      </w:r>
      <w:r w:rsidRPr="00F97099">
        <w:rPr>
          <w:rFonts w:asciiTheme="majorHAnsi" w:hAnsiTheme="majorHAnsi"/>
          <w:spacing w:val="-1"/>
          <w:sz w:val="24"/>
          <w:szCs w:val="24"/>
        </w:rPr>
        <w:t xml:space="preserve"> contrapiso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63"/>
          <w:sz w:val="24"/>
          <w:szCs w:val="24"/>
        </w:rPr>
        <w:t xml:space="preserve"> </w:t>
      </w:r>
      <w:r w:rsidRPr="00F97099">
        <w:rPr>
          <w:rFonts w:asciiTheme="majorHAnsi" w:hAnsiTheme="majorHAnsi"/>
          <w:spacing w:val="-1"/>
          <w:sz w:val="24"/>
          <w:szCs w:val="24"/>
        </w:rPr>
        <w:t xml:space="preserve">concreto </w:t>
      </w:r>
      <w:r w:rsidRPr="00F97099">
        <w:rPr>
          <w:rFonts w:asciiTheme="majorHAnsi" w:hAnsiTheme="majorHAnsi"/>
          <w:sz w:val="24"/>
          <w:szCs w:val="24"/>
        </w:rPr>
        <w:t xml:space="preserve">e </w:t>
      </w:r>
      <w:r w:rsidRPr="00F97099">
        <w:rPr>
          <w:rFonts w:asciiTheme="majorHAnsi" w:hAnsiTheme="majorHAnsi"/>
          <w:spacing w:val="-1"/>
          <w:sz w:val="24"/>
          <w:szCs w:val="24"/>
        </w:rPr>
        <w:t>integrado</w:t>
      </w:r>
      <w:r w:rsidRPr="00F97099">
        <w:rPr>
          <w:rFonts w:asciiTheme="majorHAnsi" w:hAnsiTheme="majorHAnsi"/>
          <w:sz w:val="24"/>
          <w:szCs w:val="24"/>
        </w:rPr>
        <w:t xml:space="preserve"> </w:t>
      </w:r>
      <w:r w:rsidRPr="00F97099">
        <w:rPr>
          <w:rFonts w:asciiTheme="majorHAnsi" w:hAnsiTheme="majorHAnsi"/>
          <w:spacing w:val="-1"/>
          <w:sz w:val="24"/>
          <w:szCs w:val="24"/>
        </w:rPr>
        <w:t>ao acabamento</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cerâmica,</w:t>
      </w:r>
      <w:r w:rsidRPr="00F97099">
        <w:rPr>
          <w:rFonts w:asciiTheme="majorHAnsi" w:hAnsiTheme="majorHAnsi"/>
          <w:spacing w:val="1"/>
          <w:sz w:val="24"/>
          <w:szCs w:val="24"/>
        </w:rPr>
        <w:t xml:space="preserve"> </w:t>
      </w:r>
      <w:r w:rsidRPr="00F97099">
        <w:rPr>
          <w:rFonts w:asciiTheme="majorHAnsi" w:hAnsiTheme="majorHAnsi"/>
          <w:spacing w:val="-1"/>
          <w:sz w:val="24"/>
          <w:szCs w:val="24"/>
        </w:rPr>
        <w:t>não deve</w:t>
      </w:r>
      <w:r w:rsidRPr="00F97099">
        <w:rPr>
          <w:rFonts w:asciiTheme="majorHAnsi" w:hAnsiTheme="majorHAnsi"/>
          <w:sz w:val="24"/>
          <w:szCs w:val="24"/>
        </w:rPr>
        <w:t xml:space="preserve"> </w:t>
      </w:r>
      <w:r w:rsidRPr="00F97099">
        <w:rPr>
          <w:rFonts w:asciiTheme="majorHAnsi" w:hAnsiTheme="majorHAnsi"/>
          <w:spacing w:val="-1"/>
          <w:sz w:val="24"/>
          <w:szCs w:val="24"/>
        </w:rPr>
        <w:t>haver desnível</w:t>
      </w:r>
      <w:r w:rsidRPr="00F97099">
        <w:rPr>
          <w:rFonts w:asciiTheme="majorHAnsi" w:hAnsiTheme="majorHAnsi"/>
          <w:sz w:val="24"/>
          <w:szCs w:val="24"/>
        </w:rPr>
        <w:t xml:space="preserve"> </w:t>
      </w:r>
      <w:r w:rsidRPr="00F97099">
        <w:rPr>
          <w:rFonts w:asciiTheme="majorHAnsi" w:hAnsiTheme="majorHAnsi"/>
          <w:spacing w:val="-1"/>
          <w:sz w:val="24"/>
          <w:szCs w:val="24"/>
        </w:rPr>
        <w:t>entre</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z w:val="24"/>
          <w:szCs w:val="24"/>
        </w:rPr>
        <w:t xml:space="preserve"> </w:t>
      </w:r>
      <w:r w:rsidRPr="00F97099">
        <w:rPr>
          <w:rFonts w:asciiTheme="majorHAnsi" w:hAnsiTheme="majorHAnsi"/>
          <w:spacing w:val="-1"/>
          <w:sz w:val="24"/>
          <w:szCs w:val="24"/>
        </w:rPr>
        <w:t>placas de</w:t>
      </w:r>
      <w:r w:rsidRPr="00F97099">
        <w:rPr>
          <w:rFonts w:asciiTheme="majorHAnsi" w:hAnsiTheme="majorHAnsi"/>
          <w:sz w:val="24"/>
          <w:szCs w:val="24"/>
        </w:rPr>
        <w:t xml:space="preserve"> </w:t>
      </w:r>
      <w:r w:rsidRPr="00F97099">
        <w:rPr>
          <w:rFonts w:asciiTheme="majorHAnsi" w:hAnsiTheme="majorHAnsi"/>
          <w:spacing w:val="-1"/>
          <w:sz w:val="24"/>
          <w:szCs w:val="24"/>
        </w:rPr>
        <w:t>piso</w:t>
      </w:r>
      <w:r w:rsidRPr="00F97099">
        <w:rPr>
          <w:rFonts w:asciiTheme="majorHAnsi" w:hAnsiTheme="majorHAnsi"/>
          <w:sz w:val="24"/>
          <w:szCs w:val="24"/>
        </w:rPr>
        <w:t xml:space="preserve"> </w:t>
      </w:r>
      <w:r w:rsidRPr="00F97099">
        <w:rPr>
          <w:rFonts w:asciiTheme="majorHAnsi" w:hAnsiTheme="majorHAnsi"/>
          <w:spacing w:val="-1"/>
          <w:sz w:val="24"/>
          <w:szCs w:val="24"/>
        </w:rPr>
        <w:t>tátil</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o </w:t>
      </w:r>
      <w:r w:rsidRPr="00F97099">
        <w:rPr>
          <w:rFonts w:asciiTheme="majorHAnsi" w:hAnsiTheme="majorHAnsi"/>
          <w:spacing w:val="-1"/>
          <w:sz w:val="24"/>
          <w:szCs w:val="24"/>
        </w:rPr>
        <w:t>piso adjacente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(cerâmica).</w:t>
      </w:r>
      <w:r w:rsidRPr="00F97099">
        <w:rPr>
          <w:rFonts w:asciiTheme="majorHAnsi" w:hAnsiTheme="majorHAnsi"/>
          <w:sz w:val="24"/>
          <w:szCs w:val="24"/>
        </w:rPr>
        <w:t xml:space="preserve"> </w:t>
      </w:r>
      <w:r w:rsidRPr="00F97099">
        <w:rPr>
          <w:rFonts w:asciiTheme="majorHAnsi" w:hAnsiTheme="majorHAnsi"/>
          <w:spacing w:val="-1"/>
          <w:sz w:val="24"/>
          <w:szCs w:val="24"/>
        </w:rPr>
        <w:t>Prever</w:t>
      </w:r>
      <w:r w:rsidRPr="00F97099">
        <w:rPr>
          <w:rFonts w:asciiTheme="majorHAnsi" w:hAnsiTheme="majorHAnsi"/>
          <w:sz w:val="24"/>
          <w:szCs w:val="24"/>
        </w:rPr>
        <w:t xml:space="preserve"> </w:t>
      </w:r>
      <w:r w:rsidRPr="00F97099">
        <w:rPr>
          <w:rFonts w:asciiTheme="majorHAnsi" w:hAnsiTheme="majorHAnsi"/>
          <w:spacing w:val="-1"/>
          <w:sz w:val="24"/>
          <w:szCs w:val="24"/>
        </w:rPr>
        <w:t>caimento</w:t>
      </w:r>
      <w:r w:rsidRPr="00F97099">
        <w:rPr>
          <w:rFonts w:asciiTheme="majorHAnsi" w:hAnsiTheme="majorHAnsi"/>
          <w:sz w:val="24"/>
          <w:szCs w:val="24"/>
        </w:rPr>
        <w:t xml:space="preserve"> </w:t>
      </w:r>
      <w:r w:rsidRPr="00F97099">
        <w:rPr>
          <w:rFonts w:asciiTheme="majorHAnsi" w:hAnsiTheme="majorHAnsi"/>
          <w:spacing w:val="-1"/>
          <w:sz w:val="24"/>
          <w:szCs w:val="24"/>
        </w:rPr>
        <w:t>mínimo de</w:t>
      </w:r>
      <w:r w:rsidRPr="00F97099">
        <w:rPr>
          <w:rFonts w:asciiTheme="majorHAnsi" w:hAnsiTheme="majorHAnsi"/>
          <w:sz w:val="24"/>
          <w:szCs w:val="24"/>
        </w:rPr>
        <w:t xml:space="preserve"> </w:t>
      </w:r>
      <w:r w:rsidRPr="00F97099">
        <w:rPr>
          <w:rFonts w:asciiTheme="majorHAnsi" w:hAnsiTheme="majorHAnsi"/>
          <w:spacing w:val="-1"/>
          <w:sz w:val="24"/>
          <w:szCs w:val="24"/>
        </w:rPr>
        <w:t>0,5% no piso</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partir</w:t>
      </w:r>
      <w:r w:rsidRPr="00F97099">
        <w:rPr>
          <w:rFonts w:asciiTheme="majorHAnsi" w:hAnsiTheme="majorHAnsi"/>
          <w:sz w:val="24"/>
          <w:szCs w:val="24"/>
        </w:rPr>
        <w:t xml:space="preserve"> </w:t>
      </w:r>
      <w:r w:rsidRPr="00F97099">
        <w:rPr>
          <w:rFonts w:asciiTheme="majorHAnsi" w:hAnsiTheme="majorHAnsi"/>
          <w:spacing w:val="-1"/>
          <w:sz w:val="24"/>
          <w:szCs w:val="24"/>
        </w:rPr>
        <w:t>das</w:t>
      </w:r>
      <w:r w:rsidRPr="00F97099">
        <w:rPr>
          <w:rFonts w:asciiTheme="majorHAnsi" w:hAnsiTheme="majorHAnsi"/>
          <w:spacing w:val="-2"/>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piso</w:t>
      </w:r>
      <w:r w:rsidRPr="00F97099">
        <w:rPr>
          <w:rFonts w:asciiTheme="majorHAnsi" w:hAnsiTheme="majorHAnsi"/>
          <w:sz w:val="24"/>
          <w:szCs w:val="24"/>
        </w:rPr>
        <w:t xml:space="preserve"> </w:t>
      </w:r>
      <w:r w:rsidRPr="00F97099">
        <w:rPr>
          <w:rFonts w:asciiTheme="majorHAnsi" w:hAnsiTheme="majorHAnsi"/>
          <w:spacing w:val="-1"/>
          <w:sz w:val="24"/>
          <w:szCs w:val="24"/>
        </w:rPr>
        <w:t>tátil</w:t>
      </w:r>
      <w:r w:rsidRPr="00F97099">
        <w:rPr>
          <w:rFonts w:asciiTheme="majorHAnsi" w:hAnsiTheme="majorHAnsi"/>
          <w:spacing w:val="-2"/>
          <w:sz w:val="24"/>
          <w:szCs w:val="24"/>
        </w:rPr>
        <w:t xml:space="preserve"> </w:t>
      </w:r>
      <w:r w:rsidRPr="00F97099">
        <w:rPr>
          <w:rFonts w:asciiTheme="majorHAnsi" w:hAnsiTheme="majorHAnsi"/>
          <w:spacing w:val="-1"/>
          <w:sz w:val="24"/>
          <w:szCs w:val="24"/>
        </w:rPr>
        <w:t>no</w:t>
      </w:r>
      <w:r w:rsidRPr="00F97099">
        <w:rPr>
          <w:rFonts w:asciiTheme="majorHAnsi" w:hAnsiTheme="majorHAnsi"/>
          <w:spacing w:val="57"/>
          <w:sz w:val="24"/>
          <w:szCs w:val="24"/>
        </w:rPr>
        <w:t xml:space="preserve"> </w:t>
      </w:r>
      <w:r w:rsidRPr="00F97099">
        <w:rPr>
          <w:rFonts w:asciiTheme="majorHAnsi" w:hAnsiTheme="majorHAnsi"/>
          <w:spacing w:val="-1"/>
          <w:sz w:val="24"/>
          <w:szCs w:val="24"/>
        </w:rPr>
        <w:t>sentido</w:t>
      </w:r>
      <w:r w:rsidRPr="00F97099">
        <w:rPr>
          <w:rFonts w:asciiTheme="majorHAnsi" w:hAnsiTheme="majorHAnsi"/>
          <w:spacing w:val="1"/>
          <w:sz w:val="24"/>
          <w:szCs w:val="24"/>
        </w:rPr>
        <w:t xml:space="preserve"> </w:t>
      </w:r>
      <w:r w:rsidRPr="00F97099">
        <w:rPr>
          <w:rFonts w:asciiTheme="majorHAnsi" w:hAnsiTheme="majorHAnsi"/>
          <w:spacing w:val="-1"/>
          <w:sz w:val="24"/>
          <w:szCs w:val="24"/>
        </w:rPr>
        <w:t>das</w:t>
      </w:r>
      <w:r w:rsidRPr="00F97099">
        <w:rPr>
          <w:rFonts w:asciiTheme="majorHAnsi" w:hAnsiTheme="majorHAnsi"/>
          <w:spacing w:val="-2"/>
          <w:sz w:val="24"/>
          <w:szCs w:val="24"/>
        </w:rPr>
        <w:t xml:space="preserve"> </w:t>
      </w:r>
      <w:r w:rsidRPr="00F97099">
        <w:rPr>
          <w:rFonts w:asciiTheme="majorHAnsi" w:hAnsiTheme="majorHAnsi"/>
          <w:spacing w:val="-1"/>
          <w:sz w:val="24"/>
          <w:szCs w:val="24"/>
        </w:rPr>
        <w:t>bordas</w:t>
      </w:r>
      <w:r w:rsidRPr="00F97099">
        <w:rPr>
          <w:rFonts w:asciiTheme="majorHAnsi" w:hAnsiTheme="majorHAnsi"/>
          <w:sz w:val="24"/>
          <w:szCs w:val="24"/>
        </w:rPr>
        <w:t xml:space="preserve"> </w:t>
      </w:r>
      <w:r w:rsidRPr="00F97099">
        <w:rPr>
          <w:rFonts w:asciiTheme="majorHAnsi" w:hAnsiTheme="majorHAnsi"/>
          <w:spacing w:val="-1"/>
          <w:sz w:val="24"/>
          <w:szCs w:val="24"/>
        </w:rPr>
        <w:t>da calçada.</w:t>
      </w:r>
    </w:p>
    <w:p w:rsidR="006238F9" w:rsidRPr="00F97099" w:rsidRDefault="006238F9" w:rsidP="0080695D">
      <w:pPr>
        <w:pStyle w:val="Corpodetexto"/>
        <w:kinsoku w:val="0"/>
        <w:overflowPunct w:val="0"/>
        <w:spacing w:before="0"/>
        <w:ind w:left="0" w:firstLine="567"/>
        <w:rPr>
          <w:rFonts w:asciiTheme="majorHAnsi" w:hAnsiTheme="majorHAnsi"/>
          <w:b/>
          <w:spacing w:val="-1"/>
          <w:sz w:val="24"/>
          <w:szCs w:val="24"/>
        </w:rPr>
      </w:pPr>
    </w:p>
    <w:p w:rsidR="006238F9" w:rsidRPr="00F97099" w:rsidRDefault="006238F9" w:rsidP="0080695D">
      <w:pPr>
        <w:pStyle w:val="Corpodetexto"/>
        <w:kinsoku w:val="0"/>
        <w:overflowPunct w:val="0"/>
        <w:spacing w:before="0"/>
        <w:ind w:left="0" w:firstLine="567"/>
        <w:rPr>
          <w:rFonts w:asciiTheme="majorHAnsi" w:hAnsiTheme="majorHAnsi"/>
          <w:b/>
          <w:sz w:val="24"/>
          <w:szCs w:val="24"/>
        </w:rPr>
      </w:pPr>
      <w:r w:rsidRPr="00F97099">
        <w:rPr>
          <w:rFonts w:asciiTheme="majorHAnsi" w:hAnsiTheme="majorHAnsi"/>
          <w:b/>
          <w:sz w:val="24"/>
          <w:szCs w:val="24"/>
        </w:rPr>
        <w:t>PISO TÁTIL de Alerta e direcional de borracha, assentado com cola, e=5 mm.</w:t>
      </w:r>
    </w:p>
    <w:p w:rsidR="006238F9" w:rsidRPr="00F97099" w:rsidRDefault="006238F9" w:rsidP="0080695D">
      <w:pPr>
        <w:pStyle w:val="Corpodetexto"/>
        <w:kinsoku w:val="0"/>
        <w:overflowPunct w:val="0"/>
        <w:spacing w:before="0"/>
        <w:ind w:left="0" w:firstLine="567"/>
        <w:rPr>
          <w:rFonts w:asciiTheme="majorHAnsi" w:hAnsiTheme="majorHAnsi"/>
          <w:b/>
          <w:sz w:val="24"/>
          <w:szCs w:val="24"/>
        </w:rPr>
      </w:pPr>
    </w:p>
    <w:p w:rsidR="006238F9" w:rsidRPr="00F97099" w:rsidRDefault="006238F9" w:rsidP="0080695D">
      <w:pPr>
        <w:pStyle w:val="Corpodetexto"/>
        <w:kinsoku w:val="0"/>
        <w:overflowPunct w:val="0"/>
        <w:spacing w:before="0"/>
        <w:ind w:left="0" w:firstLine="567"/>
        <w:rPr>
          <w:rFonts w:asciiTheme="majorHAnsi" w:hAnsiTheme="majorHAnsi"/>
          <w:b/>
          <w:sz w:val="24"/>
          <w:szCs w:val="24"/>
        </w:rPr>
      </w:pPr>
      <w:r w:rsidRPr="00F97099">
        <w:rPr>
          <w:rFonts w:asciiTheme="majorHAnsi" w:hAnsiTheme="majorHAnsi"/>
          <w:b/>
          <w:sz w:val="24"/>
          <w:szCs w:val="24"/>
        </w:rPr>
        <w:t>Especificação</w:t>
      </w:r>
    </w:p>
    <w:p w:rsidR="006238F9" w:rsidRPr="00F97099" w:rsidRDefault="006238F9" w:rsidP="0080695D">
      <w:pPr>
        <w:ind w:firstLine="567"/>
        <w:rPr>
          <w:rFonts w:asciiTheme="majorHAnsi" w:hAnsiTheme="majorHAnsi" w:cs="Arial"/>
          <w:color w:val="000000"/>
        </w:rPr>
      </w:pPr>
      <w:r w:rsidRPr="00F97099">
        <w:rPr>
          <w:rFonts w:asciiTheme="majorHAnsi" w:hAnsiTheme="majorHAnsi" w:cs="Arial"/>
          <w:color w:val="000000"/>
        </w:rPr>
        <w:t>Consideram-se material e mão-de-obra para colocação do piso de borracha. Consumo de cola baseado na aplicação no verso da placa e na superfície do piso. Não inclui o serviço de regularização da base. Se houver umidade no solo, a colocação com adesivo não é indicada. Considerou-se 2% de perda das placas.</w:t>
      </w:r>
    </w:p>
    <w:p w:rsidR="006238F9" w:rsidRPr="00F97099" w:rsidRDefault="006238F9" w:rsidP="0080695D">
      <w:pPr>
        <w:ind w:firstLine="567"/>
        <w:rPr>
          <w:rFonts w:asciiTheme="majorHAnsi" w:hAnsiTheme="majorHAnsi" w:cs="Arial"/>
          <w:color w:val="000000"/>
        </w:rPr>
      </w:pPr>
    </w:p>
    <w:p w:rsidR="006238F9" w:rsidRPr="00F97099" w:rsidRDefault="006238F9" w:rsidP="0080695D">
      <w:pPr>
        <w:ind w:firstLine="567"/>
        <w:rPr>
          <w:rFonts w:asciiTheme="majorHAnsi" w:hAnsiTheme="majorHAnsi" w:cs="Arial"/>
          <w:color w:val="000000"/>
        </w:rPr>
      </w:pPr>
      <w:r w:rsidRPr="00F97099">
        <w:rPr>
          <w:rFonts w:asciiTheme="majorHAnsi" w:hAnsiTheme="majorHAnsi" w:cs="Arial"/>
          <w:b/>
          <w:color w:val="000000"/>
        </w:rPr>
        <w:t xml:space="preserve">LOCAL: </w:t>
      </w:r>
      <w:r w:rsidRPr="00F97099">
        <w:rPr>
          <w:rFonts w:asciiTheme="majorHAnsi" w:hAnsiTheme="majorHAnsi" w:cs="Arial"/>
          <w:color w:val="000000"/>
        </w:rPr>
        <w:t xml:space="preserve">Conforme projeto. </w:t>
      </w:r>
    </w:p>
    <w:p w:rsidR="006238F9" w:rsidRPr="00F97099" w:rsidRDefault="006238F9" w:rsidP="0080695D">
      <w:pPr>
        <w:ind w:firstLine="567"/>
        <w:rPr>
          <w:rFonts w:asciiTheme="majorHAnsi" w:hAnsiTheme="majorHAnsi" w:cs="Arial"/>
          <w:color w:val="000000"/>
        </w:rPr>
      </w:pPr>
      <w:r w:rsidRPr="00F97099">
        <w:rPr>
          <w:rFonts w:asciiTheme="majorHAnsi" w:hAnsiTheme="majorHAnsi" w:cs="Arial"/>
          <w:b/>
          <w:color w:val="000000"/>
        </w:rPr>
        <w:t>Fabricante do Piso Tátil</w:t>
      </w:r>
      <w:r w:rsidRPr="00F97099">
        <w:rPr>
          <w:rFonts w:asciiTheme="majorHAnsi" w:hAnsiTheme="majorHAnsi" w:cs="Arial"/>
          <w:color w:val="000000"/>
        </w:rPr>
        <w:t>: Total Acessibilidade ou equivalente aprovado</w:t>
      </w:r>
    </w:p>
    <w:p w:rsidR="006238F9" w:rsidRPr="00F97099" w:rsidRDefault="006238F9" w:rsidP="0080695D">
      <w:pPr>
        <w:ind w:firstLine="567"/>
        <w:rPr>
          <w:rFonts w:asciiTheme="majorHAnsi" w:hAnsiTheme="majorHAnsi" w:cs="Arial"/>
          <w:color w:val="000000"/>
        </w:rPr>
      </w:pPr>
    </w:p>
    <w:p w:rsidR="006238F9" w:rsidRPr="00DB67CD" w:rsidRDefault="006238F9" w:rsidP="00DB67CD">
      <w:pPr>
        <w:ind w:firstLine="567"/>
        <w:rPr>
          <w:rFonts w:asciiTheme="majorHAnsi" w:hAnsiTheme="majorHAnsi"/>
          <w:b/>
          <w:bCs/>
        </w:rPr>
      </w:pPr>
      <w:r w:rsidRPr="00DB67CD">
        <w:rPr>
          <w:rFonts w:asciiTheme="majorHAnsi" w:hAnsiTheme="majorHAnsi"/>
          <w:b/>
          <w:spacing w:val="-1"/>
        </w:rPr>
        <w:t>Execução</w:t>
      </w:r>
    </w:p>
    <w:p w:rsidR="006238F9" w:rsidRPr="00F97099" w:rsidRDefault="006238F9" w:rsidP="0080695D">
      <w:pPr>
        <w:ind w:firstLine="567"/>
        <w:rPr>
          <w:rFonts w:asciiTheme="majorHAnsi" w:hAnsiTheme="majorHAnsi" w:cs="Arial"/>
          <w:color w:val="000000"/>
        </w:rPr>
      </w:pPr>
      <w:r w:rsidRPr="00F97099">
        <w:rPr>
          <w:rFonts w:asciiTheme="majorHAnsi" w:hAnsiTheme="majorHAnsi" w:cs="Arial"/>
          <w:color w:val="000000"/>
        </w:rPr>
        <w:t xml:space="preserve">A superfície deve estar lisa, isenta de pó e totalmente seca. </w:t>
      </w:r>
      <w:r w:rsidR="00DB67CD" w:rsidRPr="00F97099">
        <w:rPr>
          <w:rFonts w:asciiTheme="majorHAnsi" w:hAnsiTheme="majorHAnsi" w:cs="Arial"/>
          <w:color w:val="000000"/>
        </w:rPr>
        <w:t>Deve</w:t>
      </w:r>
      <w:r w:rsidRPr="00F97099">
        <w:rPr>
          <w:rFonts w:asciiTheme="majorHAnsi" w:hAnsiTheme="majorHAnsi" w:cs="Arial"/>
          <w:color w:val="000000"/>
        </w:rPr>
        <w:t xml:space="preserve"> –</w:t>
      </w:r>
      <w:r w:rsidR="00DB67CD" w:rsidRPr="00F97099">
        <w:rPr>
          <w:rFonts w:asciiTheme="majorHAnsi" w:hAnsiTheme="majorHAnsi" w:cs="Arial"/>
          <w:color w:val="000000"/>
        </w:rPr>
        <w:t>se aplicar</w:t>
      </w:r>
      <w:r w:rsidRPr="00F97099">
        <w:rPr>
          <w:rFonts w:asciiTheme="majorHAnsi" w:hAnsiTheme="majorHAnsi" w:cs="Arial"/>
          <w:color w:val="000000"/>
        </w:rPr>
        <w:t xml:space="preserve"> uma camada fina e uniforme no verso das placas e, em seguida, uma de adesivo também no contrapiso, utilizando uma espátula com dentes finos e cuidando para evitar excesso ou a formação de bolsões de adesivo. Quando o adesivo atingir o ponto de aderência, que leva cerca de 20 minutos, colocar as placas e assentá-las, pressionando-as para que haja perfeita aderência. A liberação ao trânsito de pessoas deve ser feita 3 dias após o término da aplicação.</w:t>
      </w:r>
    </w:p>
    <w:p w:rsidR="006238F9" w:rsidRPr="00F97099" w:rsidRDefault="006238F9" w:rsidP="0080695D">
      <w:pPr>
        <w:ind w:firstLine="567"/>
        <w:rPr>
          <w:rFonts w:asciiTheme="majorHAnsi" w:hAnsiTheme="majorHAnsi" w:cs="Arial"/>
          <w:color w:val="000000"/>
        </w:rPr>
      </w:pPr>
    </w:p>
    <w:p w:rsidR="00A14342" w:rsidRPr="00DB67CD" w:rsidRDefault="00DB67CD" w:rsidP="00DB67CD">
      <w:pPr>
        <w:pStyle w:val="Ttulo2"/>
        <w:rPr>
          <w:rFonts w:asciiTheme="majorHAnsi" w:hAnsiTheme="majorHAnsi"/>
        </w:rPr>
      </w:pPr>
      <w:bookmarkStart w:id="315" w:name="_Toc429648335"/>
      <w:r w:rsidRPr="00DB67CD">
        <w:rPr>
          <w:rFonts w:asciiTheme="majorHAnsi" w:hAnsiTheme="majorHAnsi"/>
        </w:rPr>
        <w:t>BARRAS DE APOIO</w:t>
      </w:r>
      <w:bookmarkEnd w:id="315"/>
      <w:r w:rsidRPr="00DB67CD">
        <w:rPr>
          <w:rFonts w:asciiTheme="majorHAnsi" w:hAnsiTheme="majorHAnsi"/>
        </w:rPr>
        <w:t xml:space="preserve"> </w:t>
      </w:r>
    </w:p>
    <w:p w:rsidR="00493F88" w:rsidRPr="00F97099" w:rsidRDefault="00493F88"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 Todas as barras de apoio utilizadas em sanitários e vestiários devem suportar a resistência a um esforço mínimo de 1,5 KN em qualquer sentido, ter diâmetro entre 3 cm e 4,5 cm, e estar firmemente fixadas em paredes ou divisórias a uma distância mínima destas de 4 cm da face interna da barra. Suas extremidades devem estar fixadas ou justapostas nas paredes ou ter desenvolvimento contínuo até o ponto de fixação com formato recurvado. Quando necessários, os suportes intermediários de fixação devem estar sob a área de empunhadura, garantindo a continuidade de deslocamento das mãos – figura </w:t>
      </w:r>
      <w:r w:rsidR="00493F88" w:rsidRPr="00F97099">
        <w:rPr>
          <w:rFonts w:asciiTheme="majorHAnsi" w:hAnsiTheme="majorHAnsi" w:cs="Arial"/>
        </w:rPr>
        <w:t>3</w:t>
      </w:r>
      <w:r w:rsidRPr="00F97099">
        <w:rPr>
          <w:rFonts w:asciiTheme="majorHAnsi" w:hAnsiTheme="majorHAnsi" w:cs="Arial"/>
        </w:rPr>
        <w:t>. O comprimento e a altura de fixação são determinados em função de sua utilização, conforme 7.3.1.2, 7.3.4.4, 7.3.5.4, 7.3.6.4, 7.3.7.4 e 7.4.3.1 da ABNT NBR 9050:2004.</w:t>
      </w:r>
    </w:p>
    <w:p w:rsidR="00A14342" w:rsidRPr="00F97099" w:rsidRDefault="00A14342"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Quando executadas em material metálico, as barras de apoio e seus elementos de fixação e instalação devem ser de material resistente à corrosão, e com aderência, conforme ABNT NBR 10283 e ABNT NBR 11003.   </w:t>
      </w:r>
    </w:p>
    <w:p w:rsidR="00A14342" w:rsidRPr="00F97099" w:rsidRDefault="00930810" w:rsidP="0080695D">
      <w:pPr>
        <w:ind w:firstLine="567"/>
        <w:contextualSpacing/>
        <w:jc w:val="center"/>
        <w:rPr>
          <w:rFonts w:asciiTheme="majorHAnsi" w:hAnsiTheme="majorHAnsi" w:cs="Arial"/>
          <w:color w:val="FF0000"/>
        </w:rPr>
      </w:pPr>
      <w:r w:rsidRPr="00F97099">
        <w:rPr>
          <w:rFonts w:asciiTheme="majorHAnsi" w:hAnsiTheme="majorHAnsi" w:cs="Arial"/>
          <w:noProof/>
          <w:color w:val="FF0000"/>
        </w:rPr>
        <w:drawing>
          <wp:inline distT="0" distB="0" distL="0" distR="0">
            <wp:extent cx="3484880" cy="2139315"/>
            <wp:effectExtent l="0" t="0" r="0" b="0"/>
            <wp:docPr id="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9">
                      <a:extLst>
                        <a:ext uri="{28A0092B-C50C-407E-A947-70E740481C1C}">
                          <a14:useLocalDpi xmlns:a14="http://schemas.microsoft.com/office/drawing/2010/main" val="0"/>
                        </a:ext>
                      </a:extLst>
                    </a:blip>
                    <a:srcRect l="6326"/>
                    <a:stretch>
                      <a:fillRect/>
                    </a:stretch>
                  </pic:blipFill>
                  <pic:spPr bwMode="auto">
                    <a:xfrm>
                      <a:off x="0" y="0"/>
                      <a:ext cx="3484880" cy="2139315"/>
                    </a:xfrm>
                    <a:prstGeom prst="rect">
                      <a:avLst/>
                    </a:prstGeom>
                    <a:noFill/>
                    <a:ln>
                      <a:noFill/>
                    </a:ln>
                  </pic:spPr>
                </pic:pic>
              </a:graphicData>
            </a:graphic>
          </wp:inline>
        </w:drawing>
      </w:r>
    </w:p>
    <w:p w:rsidR="00A14342" w:rsidRPr="00F97099" w:rsidRDefault="00A14342" w:rsidP="0080695D">
      <w:pPr>
        <w:ind w:firstLine="567"/>
        <w:contextualSpacing/>
        <w:rPr>
          <w:rFonts w:asciiTheme="majorHAnsi" w:hAnsiTheme="majorHAnsi" w:cs="Arial"/>
          <w:color w:val="FF0000"/>
        </w:rPr>
      </w:pPr>
    </w:p>
    <w:p w:rsidR="00A14342" w:rsidRPr="00F97099" w:rsidRDefault="00930810" w:rsidP="0080695D">
      <w:pPr>
        <w:ind w:firstLine="567"/>
        <w:contextualSpacing/>
        <w:jc w:val="center"/>
        <w:rPr>
          <w:rFonts w:asciiTheme="majorHAnsi" w:hAnsiTheme="majorHAnsi" w:cs="Arial"/>
          <w:color w:val="FF0000"/>
        </w:rPr>
      </w:pPr>
      <w:r w:rsidRPr="00F97099">
        <w:rPr>
          <w:rFonts w:asciiTheme="majorHAnsi" w:hAnsiTheme="majorHAnsi" w:cs="Arial"/>
          <w:noProof/>
          <w:color w:val="FF0000"/>
        </w:rPr>
        <w:drawing>
          <wp:inline distT="0" distB="0" distL="0" distR="0">
            <wp:extent cx="3631565" cy="1233805"/>
            <wp:effectExtent l="0" t="0" r="0" b="0"/>
            <wp:docPr id="7"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31565" cy="1233805"/>
                    </a:xfrm>
                    <a:prstGeom prst="rect">
                      <a:avLst/>
                    </a:prstGeom>
                    <a:noFill/>
                    <a:ln>
                      <a:noFill/>
                    </a:ln>
                  </pic:spPr>
                </pic:pic>
              </a:graphicData>
            </a:graphic>
          </wp:inline>
        </w:drawing>
      </w:r>
    </w:p>
    <w:p w:rsidR="00A14342" w:rsidRPr="00F97099" w:rsidRDefault="00493F88" w:rsidP="0080695D">
      <w:pPr>
        <w:ind w:firstLine="567"/>
        <w:contextualSpacing/>
        <w:jc w:val="center"/>
        <w:rPr>
          <w:rFonts w:asciiTheme="majorHAnsi" w:hAnsiTheme="majorHAnsi" w:cs="Arial"/>
          <w:b/>
        </w:rPr>
      </w:pPr>
      <w:r w:rsidRPr="00F97099">
        <w:rPr>
          <w:rFonts w:asciiTheme="majorHAnsi" w:hAnsiTheme="majorHAnsi" w:cs="Arial"/>
          <w:b/>
        </w:rPr>
        <w:t>Figura 3</w:t>
      </w:r>
      <w:r w:rsidR="00A14342" w:rsidRPr="00F97099">
        <w:rPr>
          <w:rFonts w:asciiTheme="majorHAnsi" w:hAnsiTheme="majorHAnsi" w:cs="Arial"/>
          <w:b/>
        </w:rPr>
        <w:t xml:space="preserve"> — Barras de apoio</w:t>
      </w:r>
    </w:p>
    <w:p w:rsidR="00A14342" w:rsidRPr="00F97099" w:rsidRDefault="00A14342" w:rsidP="0080695D">
      <w:pPr>
        <w:ind w:firstLine="567"/>
        <w:contextualSpacing/>
        <w:rPr>
          <w:rFonts w:asciiTheme="majorHAnsi" w:hAnsiTheme="majorHAnsi" w:cs="Arial"/>
        </w:rPr>
      </w:pPr>
    </w:p>
    <w:p w:rsidR="00493F88" w:rsidRPr="00193327" w:rsidRDefault="00193327" w:rsidP="00193327">
      <w:pPr>
        <w:pStyle w:val="Ttulo2"/>
        <w:rPr>
          <w:rFonts w:asciiTheme="majorHAnsi" w:hAnsiTheme="majorHAnsi"/>
        </w:rPr>
      </w:pPr>
      <w:bookmarkStart w:id="316" w:name="_Toc429648336"/>
      <w:r w:rsidRPr="00193327">
        <w:rPr>
          <w:rFonts w:asciiTheme="majorHAnsi" w:hAnsiTheme="majorHAnsi"/>
        </w:rPr>
        <w:t>SANITÁRIOS</w:t>
      </w:r>
      <w:bookmarkEnd w:id="316"/>
      <w:r w:rsidRPr="00193327">
        <w:rPr>
          <w:rFonts w:asciiTheme="majorHAnsi" w:hAnsiTheme="majorHAnsi"/>
        </w:rPr>
        <w:t xml:space="preserve"> </w:t>
      </w:r>
    </w:p>
    <w:p w:rsidR="00193327" w:rsidRDefault="00193327" w:rsidP="0080695D">
      <w:pPr>
        <w:ind w:firstLine="567"/>
        <w:contextualSpacing/>
        <w:rPr>
          <w:rFonts w:asciiTheme="majorHAnsi" w:hAnsiTheme="majorHAnsi" w:cs="Arial"/>
        </w:rPr>
      </w:pPr>
    </w:p>
    <w:p w:rsidR="00A14342" w:rsidRPr="00F97099" w:rsidRDefault="00193327" w:rsidP="0080695D">
      <w:pPr>
        <w:ind w:firstLine="567"/>
        <w:contextualSpacing/>
        <w:rPr>
          <w:rFonts w:asciiTheme="majorHAnsi" w:hAnsiTheme="majorHAnsi" w:cs="Arial"/>
          <w:b/>
        </w:rPr>
      </w:pPr>
      <w:r>
        <w:rPr>
          <w:rFonts w:asciiTheme="majorHAnsi" w:hAnsiTheme="majorHAnsi" w:cs="Arial"/>
        </w:rPr>
        <w:t>Bacia sanitária</w:t>
      </w:r>
    </w:p>
    <w:p w:rsidR="00193327" w:rsidRDefault="00193327"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Áreas de transferência </w:t>
      </w: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Para instalação de bacias sanitárias devem ser previstas áreas de transferência lateral, perpendicular e diagonal, conforme figura </w:t>
      </w:r>
      <w:r w:rsidR="00493F88" w:rsidRPr="00F97099">
        <w:rPr>
          <w:rFonts w:asciiTheme="majorHAnsi" w:hAnsiTheme="majorHAnsi" w:cs="Arial"/>
        </w:rPr>
        <w:t>4</w:t>
      </w:r>
      <w:r w:rsidRPr="00F97099">
        <w:rPr>
          <w:rFonts w:asciiTheme="majorHAnsi" w:hAnsiTheme="majorHAnsi" w:cs="Arial"/>
        </w:rPr>
        <w:t xml:space="preserve">.  A figura </w:t>
      </w:r>
      <w:r w:rsidR="00493F88" w:rsidRPr="00F97099">
        <w:rPr>
          <w:rFonts w:asciiTheme="majorHAnsi" w:hAnsiTheme="majorHAnsi" w:cs="Arial"/>
        </w:rPr>
        <w:t>5</w:t>
      </w:r>
      <w:r w:rsidRPr="00F97099">
        <w:rPr>
          <w:rFonts w:asciiTheme="majorHAnsi" w:hAnsiTheme="majorHAnsi" w:cs="Arial"/>
        </w:rPr>
        <w:t xml:space="preserve"> demonstra exemplos de transferência.</w:t>
      </w:r>
    </w:p>
    <w:p w:rsidR="00A14342" w:rsidRPr="00F97099" w:rsidRDefault="00A14342" w:rsidP="0080695D">
      <w:pPr>
        <w:ind w:firstLine="567"/>
        <w:contextualSpacing/>
        <w:rPr>
          <w:rFonts w:asciiTheme="majorHAnsi" w:hAnsiTheme="majorHAnsi" w:cs="Arial"/>
        </w:rPr>
      </w:pP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5089525" cy="1898015"/>
            <wp:effectExtent l="0" t="0" r="0" b="0"/>
            <wp:docPr id="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21">
                      <a:extLst>
                        <a:ext uri="{28A0092B-C50C-407E-A947-70E740481C1C}">
                          <a14:useLocalDpi xmlns:a14="http://schemas.microsoft.com/office/drawing/2010/main" val="0"/>
                        </a:ext>
                      </a:extLst>
                    </a:blip>
                    <a:srcRect t="2744" b="3577"/>
                    <a:stretch>
                      <a:fillRect/>
                    </a:stretch>
                  </pic:blipFill>
                  <pic:spPr bwMode="auto">
                    <a:xfrm>
                      <a:off x="0" y="0"/>
                      <a:ext cx="5089525" cy="1898015"/>
                    </a:xfrm>
                    <a:prstGeom prst="rect">
                      <a:avLst/>
                    </a:prstGeom>
                    <a:noFill/>
                    <a:ln>
                      <a:noFill/>
                    </a:ln>
                  </pic:spPr>
                </pic:pic>
              </a:graphicData>
            </a:graphic>
          </wp:inline>
        </w:drawing>
      </w: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4519930" cy="2191385"/>
            <wp:effectExtent l="0" t="0" r="0" b="0"/>
            <wp:docPr id="9"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22">
                      <a:extLst>
                        <a:ext uri="{28A0092B-C50C-407E-A947-70E740481C1C}">
                          <a14:useLocalDpi xmlns:a14="http://schemas.microsoft.com/office/drawing/2010/main" val="0"/>
                        </a:ext>
                      </a:extLst>
                    </a:blip>
                    <a:srcRect t="4175"/>
                    <a:stretch>
                      <a:fillRect/>
                    </a:stretch>
                  </pic:blipFill>
                  <pic:spPr bwMode="auto">
                    <a:xfrm>
                      <a:off x="0" y="0"/>
                      <a:ext cx="4519930" cy="2191385"/>
                    </a:xfrm>
                    <a:prstGeom prst="rect">
                      <a:avLst/>
                    </a:prstGeom>
                    <a:noFill/>
                    <a:ln>
                      <a:noFill/>
                    </a:ln>
                  </pic:spPr>
                </pic:pic>
              </a:graphicData>
            </a:graphic>
          </wp:inline>
        </w:drawing>
      </w:r>
    </w:p>
    <w:p w:rsidR="00A14342" w:rsidRPr="00F97099" w:rsidRDefault="00A14342" w:rsidP="0080695D">
      <w:pPr>
        <w:ind w:firstLine="567"/>
        <w:contextualSpacing/>
        <w:jc w:val="center"/>
        <w:rPr>
          <w:rFonts w:asciiTheme="majorHAnsi" w:hAnsiTheme="majorHAnsi" w:cs="Arial"/>
          <w:b/>
          <w:bCs/>
        </w:rPr>
      </w:pPr>
      <w:r w:rsidRPr="00F97099">
        <w:rPr>
          <w:rFonts w:asciiTheme="majorHAnsi" w:hAnsiTheme="majorHAnsi" w:cs="Arial"/>
          <w:b/>
          <w:bCs/>
        </w:rPr>
        <w:t>Figura</w:t>
      </w:r>
      <w:r w:rsidR="00493F88" w:rsidRPr="00F97099">
        <w:rPr>
          <w:rFonts w:asciiTheme="majorHAnsi" w:hAnsiTheme="majorHAnsi" w:cs="Arial"/>
          <w:b/>
        </w:rPr>
        <w:t xml:space="preserve"> 4</w:t>
      </w:r>
      <w:r w:rsidR="00DB67CD">
        <w:rPr>
          <w:rFonts w:asciiTheme="majorHAnsi" w:hAnsiTheme="majorHAnsi" w:cs="Arial"/>
          <w:b/>
          <w:bCs/>
        </w:rPr>
        <w:t xml:space="preserve"> -</w:t>
      </w:r>
      <w:r w:rsidRPr="00F97099">
        <w:rPr>
          <w:rFonts w:asciiTheme="majorHAnsi" w:hAnsiTheme="majorHAnsi" w:cs="Arial"/>
          <w:b/>
          <w:bCs/>
        </w:rPr>
        <w:t xml:space="preserve"> Áreas de transferência para bacia sanitária</w:t>
      </w:r>
    </w:p>
    <w:p w:rsidR="00A14342" w:rsidRPr="00F97099" w:rsidRDefault="00A14342" w:rsidP="0080695D">
      <w:pPr>
        <w:ind w:firstLine="567"/>
        <w:contextualSpacing/>
        <w:jc w:val="center"/>
        <w:rPr>
          <w:rFonts w:asciiTheme="majorHAnsi" w:hAnsiTheme="majorHAnsi" w:cs="Arial"/>
          <w:b/>
          <w:bCs/>
        </w:rPr>
      </w:pPr>
    </w:p>
    <w:p w:rsidR="00A14342" w:rsidRPr="00F97099" w:rsidRDefault="00A14342" w:rsidP="0080695D">
      <w:pPr>
        <w:ind w:firstLine="567"/>
        <w:contextualSpacing/>
        <w:rPr>
          <w:rFonts w:asciiTheme="majorHAnsi" w:hAnsiTheme="majorHAnsi" w:cs="Arial"/>
        </w:rPr>
      </w:pP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4865370" cy="1354455"/>
            <wp:effectExtent l="0" t="0" r="0" b="0"/>
            <wp:docPr id="10"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3"/>
                    <pic:cNvPicPr>
                      <a:picLocks noChangeAspect="1" noChangeArrowheads="1"/>
                    </pic:cNvPicPr>
                  </pic:nvPicPr>
                  <pic:blipFill>
                    <a:blip r:embed="rId23">
                      <a:extLst>
                        <a:ext uri="{28A0092B-C50C-407E-A947-70E740481C1C}">
                          <a14:useLocalDpi xmlns:a14="http://schemas.microsoft.com/office/drawing/2010/main" val="0"/>
                        </a:ext>
                      </a:extLst>
                    </a:blip>
                    <a:srcRect b="5240"/>
                    <a:stretch>
                      <a:fillRect/>
                    </a:stretch>
                  </pic:blipFill>
                  <pic:spPr bwMode="auto">
                    <a:xfrm>
                      <a:off x="0" y="0"/>
                      <a:ext cx="4865370" cy="1354455"/>
                    </a:xfrm>
                    <a:prstGeom prst="rect">
                      <a:avLst/>
                    </a:prstGeom>
                    <a:noFill/>
                    <a:ln>
                      <a:noFill/>
                    </a:ln>
                  </pic:spPr>
                </pic:pic>
              </a:graphicData>
            </a:graphic>
          </wp:inline>
        </w:drawing>
      </w:r>
    </w:p>
    <w:p w:rsidR="00A14342" w:rsidRPr="00F97099" w:rsidRDefault="00A14342" w:rsidP="0080695D">
      <w:pPr>
        <w:ind w:firstLine="567"/>
        <w:contextualSpacing/>
        <w:jc w:val="center"/>
        <w:rPr>
          <w:rFonts w:asciiTheme="majorHAnsi" w:hAnsiTheme="majorHAnsi" w:cs="Arial"/>
        </w:rPr>
      </w:pP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4278630" cy="1612900"/>
            <wp:effectExtent l="0" t="0" r="0" b="0"/>
            <wp:docPr id="11"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4"/>
                    <pic:cNvPicPr>
                      <a:picLocks noChangeAspect="1" noChangeArrowheads="1"/>
                    </pic:cNvPicPr>
                  </pic:nvPicPr>
                  <pic:blipFill>
                    <a:blip r:embed="rId24">
                      <a:extLst>
                        <a:ext uri="{28A0092B-C50C-407E-A947-70E740481C1C}">
                          <a14:useLocalDpi xmlns:a14="http://schemas.microsoft.com/office/drawing/2010/main" val="0"/>
                        </a:ext>
                      </a:extLst>
                    </a:blip>
                    <a:srcRect r="3325"/>
                    <a:stretch>
                      <a:fillRect/>
                    </a:stretch>
                  </pic:blipFill>
                  <pic:spPr bwMode="auto">
                    <a:xfrm>
                      <a:off x="0" y="0"/>
                      <a:ext cx="4278630" cy="1612900"/>
                    </a:xfrm>
                    <a:prstGeom prst="rect">
                      <a:avLst/>
                    </a:prstGeom>
                    <a:noFill/>
                    <a:ln>
                      <a:noFill/>
                    </a:ln>
                  </pic:spPr>
                </pic:pic>
              </a:graphicData>
            </a:graphic>
          </wp:inline>
        </w:drawing>
      </w: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4589145" cy="1751330"/>
            <wp:effectExtent l="0" t="0" r="0" b="0"/>
            <wp:docPr id="12"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5"/>
                    <pic:cNvPicPr>
                      <a:picLocks noChangeAspect="1" noChangeArrowheads="1"/>
                    </pic:cNvPicPr>
                  </pic:nvPicPr>
                  <pic:blipFill>
                    <a:blip r:embed="rId25">
                      <a:extLst>
                        <a:ext uri="{28A0092B-C50C-407E-A947-70E740481C1C}">
                          <a14:useLocalDpi xmlns:a14="http://schemas.microsoft.com/office/drawing/2010/main" val="0"/>
                        </a:ext>
                      </a:extLst>
                    </a:blip>
                    <a:srcRect l="1373" r="4375"/>
                    <a:stretch>
                      <a:fillRect/>
                    </a:stretch>
                  </pic:blipFill>
                  <pic:spPr bwMode="auto">
                    <a:xfrm>
                      <a:off x="0" y="0"/>
                      <a:ext cx="4589145" cy="1751330"/>
                    </a:xfrm>
                    <a:prstGeom prst="rect">
                      <a:avLst/>
                    </a:prstGeom>
                    <a:noFill/>
                    <a:ln>
                      <a:noFill/>
                    </a:ln>
                  </pic:spPr>
                </pic:pic>
              </a:graphicData>
            </a:graphic>
          </wp:inline>
        </w:drawing>
      </w: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4718685" cy="1656080"/>
            <wp:effectExtent l="0" t="0" r="0" b="0"/>
            <wp:docPr id="13"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6"/>
                    <pic:cNvPicPr>
                      <a:picLocks noChangeAspect="1" noChangeArrowheads="1"/>
                    </pic:cNvPicPr>
                  </pic:nvPicPr>
                  <pic:blipFill>
                    <a:blip r:embed="rId26">
                      <a:extLst>
                        <a:ext uri="{28A0092B-C50C-407E-A947-70E740481C1C}">
                          <a14:useLocalDpi xmlns:a14="http://schemas.microsoft.com/office/drawing/2010/main" val="0"/>
                        </a:ext>
                      </a:extLst>
                    </a:blip>
                    <a:srcRect r="1575"/>
                    <a:stretch>
                      <a:fillRect/>
                    </a:stretch>
                  </pic:blipFill>
                  <pic:spPr bwMode="auto">
                    <a:xfrm>
                      <a:off x="0" y="0"/>
                      <a:ext cx="4718685" cy="1656080"/>
                    </a:xfrm>
                    <a:prstGeom prst="rect">
                      <a:avLst/>
                    </a:prstGeom>
                    <a:noFill/>
                    <a:ln>
                      <a:noFill/>
                    </a:ln>
                  </pic:spPr>
                </pic:pic>
              </a:graphicData>
            </a:graphic>
          </wp:inline>
        </w:drawing>
      </w:r>
    </w:p>
    <w:p w:rsidR="00A14342" w:rsidRPr="00F97099" w:rsidRDefault="00A14342" w:rsidP="0080695D">
      <w:pPr>
        <w:ind w:firstLine="567"/>
        <w:contextualSpacing/>
        <w:rPr>
          <w:rFonts w:asciiTheme="majorHAnsi" w:hAnsiTheme="majorHAnsi" w:cs="Arial"/>
        </w:rPr>
      </w:pPr>
    </w:p>
    <w:p w:rsidR="00A14342" w:rsidRPr="00F97099" w:rsidRDefault="00A14342" w:rsidP="0080695D">
      <w:pPr>
        <w:ind w:firstLine="567"/>
        <w:contextualSpacing/>
        <w:jc w:val="center"/>
        <w:rPr>
          <w:rFonts w:asciiTheme="majorHAnsi" w:hAnsiTheme="majorHAnsi" w:cs="Arial"/>
        </w:rPr>
      </w:pPr>
      <w:r w:rsidRPr="00F97099">
        <w:rPr>
          <w:rFonts w:asciiTheme="majorHAnsi" w:hAnsiTheme="majorHAnsi" w:cs="Arial"/>
          <w:b/>
          <w:bCs/>
        </w:rPr>
        <w:t>Figura</w:t>
      </w:r>
      <w:r w:rsidR="006003FC" w:rsidRPr="00F97099">
        <w:rPr>
          <w:rFonts w:asciiTheme="majorHAnsi" w:hAnsiTheme="majorHAnsi" w:cs="Arial"/>
          <w:b/>
        </w:rPr>
        <w:t xml:space="preserve"> 5</w:t>
      </w:r>
      <w:r w:rsidRPr="00F97099">
        <w:rPr>
          <w:rFonts w:asciiTheme="majorHAnsi" w:hAnsiTheme="majorHAnsi" w:cs="Arial"/>
          <w:b/>
        </w:rPr>
        <w:t xml:space="preserve"> </w:t>
      </w:r>
      <w:r w:rsidRPr="00F97099">
        <w:rPr>
          <w:rFonts w:asciiTheme="majorHAnsi" w:hAnsiTheme="majorHAnsi" w:cs="Arial"/>
          <w:b/>
          <w:bCs/>
        </w:rPr>
        <w:t>— Exemplos de transferência para bacia sanitária</w:t>
      </w:r>
    </w:p>
    <w:p w:rsidR="00A14342" w:rsidRPr="00F97099" w:rsidRDefault="00A14342" w:rsidP="0080695D">
      <w:pPr>
        <w:ind w:firstLine="567"/>
        <w:contextualSpacing/>
        <w:rPr>
          <w:rFonts w:asciiTheme="majorHAnsi" w:hAnsiTheme="majorHAnsi" w:cs="Arial"/>
        </w:rPr>
      </w:pPr>
    </w:p>
    <w:p w:rsidR="00A14342" w:rsidRPr="00193327" w:rsidRDefault="00800606" w:rsidP="00193327">
      <w:pPr>
        <w:pStyle w:val="Ttulo3"/>
        <w:rPr>
          <w:rFonts w:asciiTheme="majorHAnsi" w:hAnsiTheme="majorHAnsi"/>
          <w:b/>
        </w:rPr>
      </w:pPr>
      <w:bookmarkStart w:id="317" w:name="_Toc429648337"/>
      <w:r w:rsidRPr="00193327">
        <w:rPr>
          <w:rFonts w:asciiTheme="majorHAnsi" w:hAnsiTheme="majorHAnsi"/>
          <w:b/>
        </w:rPr>
        <w:t>Localizações</w:t>
      </w:r>
      <w:r w:rsidR="00A14342" w:rsidRPr="00193327">
        <w:rPr>
          <w:rFonts w:asciiTheme="majorHAnsi" w:hAnsiTheme="majorHAnsi"/>
          <w:b/>
        </w:rPr>
        <w:t xml:space="preserve"> das barras de apoio</w:t>
      </w:r>
      <w:bookmarkEnd w:id="317"/>
      <w:r w:rsidR="00A14342" w:rsidRPr="00193327">
        <w:rPr>
          <w:rFonts w:asciiTheme="majorHAnsi" w:hAnsiTheme="majorHAnsi"/>
          <w:b/>
        </w:rPr>
        <w:t xml:space="preserve"> </w:t>
      </w:r>
    </w:p>
    <w:p w:rsidR="00193327" w:rsidRDefault="00193327"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A localização das barras de apoio deve atender às seguintes condições: </w:t>
      </w: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a) junto à bacia sanitária, na lateral e no fundo, devem ser colocadas barras horizontais para apoio e transferência, com comprimento mínimo de 0,80 m, a 0,75 m de altura do piso acabado (medidos pelos eixos de fixação). A distância entre o eixo da bacia e a face da barra lateral ao vaso deve ser de 0,40 m, estando </w:t>
      </w:r>
      <w:r w:rsidR="00DB67CD" w:rsidRPr="00F97099">
        <w:rPr>
          <w:rFonts w:asciiTheme="majorHAnsi" w:hAnsiTheme="majorHAnsi" w:cs="Arial"/>
        </w:rPr>
        <w:t>está</w:t>
      </w:r>
      <w:r w:rsidRPr="00F97099">
        <w:rPr>
          <w:rFonts w:asciiTheme="majorHAnsi" w:hAnsiTheme="majorHAnsi" w:cs="Arial"/>
        </w:rPr>
        <w:t xml:space="preserve"> posicionada a uma distância mínima de 0,50 m da borda frontal da bacia. A barra da parede do fundo deve estar a uma distância máxima de 0,11 m da sua face externa à parede e estender-se no mínimo 0,30 m além do eixo da bacia, em direção à parede lateral, conforme figura </w:t>
      </w:r>
      <w:r w:rsidR="006003FC" w:rsidRPr="00F97099">
        <w:rPr>
          <w:rFonts w:asciiTheme="majorHAnsi" w:hAnsiTheme="majorHAnsi" w:cs="Arial"/>
        </w:rPr>
        <w:t>6</w:t>
      </w:r>
      <w:r w:rsidRPr="00F97099">
        <w:rPr>
          <w:rFonts w:asciiTheme="majorHAnsi" w:hAnsiTheme="majorHAnsi" w:cs="Arial"/>
        </w:rPr>
        <w:t>;</w:t>
      </w: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b) na impossibilidade de instalação de barras nas paredes laterais, são admitidas barras laterais articuladas ou fixas (com fixação na parede de fundo), desde que sejam observados os parâmetros de segurança e dimensionamento estabelecidos conforme 7.2.4, da ABNT NBR 9050:2004 e que estas e seus apoios não interfiram na área de giro e transferência. A distância entre esta barra e o eixo da bacia deve ser de 0,40 m, sendo que sua extremidade deve estar a uma distância mínima de 0,20 m da borda frontal da bacia, conforme figura </w:t>
      </w:r>
      <w:r w:rsidR="006003FC" w:rsidRPr="00F97099">
        <w:rPr>
          <w:rFonts w:asciiTheme="majorHAnsi" w:hAnsiTheme="majorHAnsi" w:cs="Arial"/>
        </w:rPr>
        <w:t>7</w:t>
      </w:r>
      <w:r w:rsidRPr="00F97099">
        <w:rPr>
          <w:rFonts w:asciiTheme="majorHAnsi" w:hAnsiTheme="majorHAnsi" w:cs="Arial"/>
        </w:rPr>
        <w:t>;</w:t>
      </w:r>
    </w:p>
    <w:p w:rsidR="00A14342" w:rsidRPr="00F97099" w:rsidRDefault="00A14342"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c) no caso de bacias com caixa acoplada, deve-se garantir a instalação da barra na parede do fundo, de forma a se evitar que a caixa seja utilizada como apoio. A distância mínima entre a face inferior da barra e a tampa da caixa acoplada deve ser de 0,15 m, conforme </w:t>
      </w:r>
      <w:r w:rsidR="00F04A69" w:rsidRPr="00F97099">
        <w:rPr>
          <w:rFonts w:asciiTheme="majorHAnsi" w:hAnsiTheme="majorHAnsi" w:cs="Arial"/>
        </w:rPr>
        <w:t>figura.</w:t>
      </w: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4675505" cy="3614420"/>
            <wp:effectExtent l="0" t="0" r="0" b="0"/>
            <wp:docPr id="14"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27">
                      <a:extLst>
                        <a:ext uri="{28A0092B-C50C-407E-A947-70E740481C1C}">
                          <a14:useLocalDpi xmlns:a14="http://schemas.microsoft.com/office/drawing/2010/main" val="0"/>
                        </a:ext>
                      </a:extLst>
                    </a:blip>
                    <a:srcRect l="17815" t="4311" r="15343" b="15974"/>
                    <a:stretch>
                      <a:fillRect/>
                    </a:stretch>
                  </pic:blipFill>
                  <pic:spPr bwMode="auto">
                    <a:xfrm>
                      <a:off x="0" y="0"/>
                      <a:ext cx="4675505" cy="3614420"/>
                    </a:xfrm>
                    <a:prstGeom prst="rect">
                      <a:avLst/>
                    </a:prstGeom>
                    <a:noFill/>
                    <a:ln>
                      <a:noFill/>
                    </a:ln>
                  </pic:spPr>
                </pic:pic>
              </a:graphicData>
            </a:graphic>
          </wp:inline>
        </w:drawing>
      </w:r>
    </w:p>
    <w:p w:rsidR="00A14342" w:rsidRPr="00F97099" w:rsidRDefault="00A14342" w:rsidP="0080695D">
      <w:pPr>
        <w:ind w:firstLine="567"/>
        <w:contextualSpacing/>
        <w:jc w:val="center"/>
        <w:rPr>
          <w:rFonts w:asciiTheme="majorHAnsi" w:hAnsiTheme="majorHAnsi" w:cs="Arial"/>
        </w:rPr>
      </w:pPr>
    </w:p>
    <w:p w:rsidR="00A14342" w:rsidRPr="00F97099" w:rsidRDefault="00A14342" w:rsidP="0080695D">
      <w:pPr>
        <w:ind w:firstLine="567"/>
        <w:contextualSpacing/>
        <w:jc w:val="center"/>
        <w:rPr>
          <w:rFonts w:asciiTheme="majorHAnsi" w:hAnsiTheme="majorHAnsi" w:cs="Arial"/>
        </w:rPr>
      </w:pPr>
      <w:r w:rsidRPr="00F97099">
        <w:rPr>
          <w:rFonts w:asciiTheme="majorHAnsi" w:hAnsiTheme="majorHAnsi" w:cs="Arial"/>
          <w:b/>
          <w:bCs/>
        </w:rPr>
        <w:t>Figura</w:t>
      </w:r>
      <w:r w:rsidR="006003FC" w:rsidRPr="00F97099">
        <w:rPr>
          <w:rFonts w:asciiTheme="majorHAnsi" w:hAnsiTheme="majorHAnsi" w:cs="Arial"/>
          <w:b/>
        </w:rPr>
        <w:t xml:space="preserve"> 6</w:t>
      </w:r>
      <w:r w:rsidRPr="00F97099">
        <w:rPr>
          <w:rFonts w:asciiTheme="majorHAnsi" w:hAnsiTheme="majorHAnsi" w:cs="Arial"/>
          <w:b/>
        </w:rPr>
        <w:t xml:space="preserve"> </w:t>
      </w:r>
      <w:r w:rsidRPr="00F97099">
        <w:rPr>
          <w:rFonts w:asciiTheme="majorHAnsi" w:hAnsiTheme="majorHAnsi" w:cs="Arial"/>
          <w:b/>
          <w:bCs/>
        </w:rPr>
        <w:t>— Bacia sanitária — Barras de apoio lateral e de fundo</w:t>
      </w:r>
    </w:p>
    <w:p w:rsidR="00A14342" w:rsidRPr="00F97099" w:rsidRDefault="00A14342" w:rsidP="0080695D">
      <w:pPr>
        <w:ind w:firstLine="567"/>
        <w:contextualSpacing/>
        <w:jc w:val="center"/>
        <w:rPr>
          <w:rFonts w:asciiTheme="majorHAnsi" w:hAnsiTheme="majorHAnsi" w:cs="Arial"/>
        </w:rPr>
      </w:pPr>
    </w:p>
    <w:p w:rsidR="00A14342" w:rsidRPr="00F97099" w:rsidRDefault="00A14342" w:rsidP="0080695D">
      <w:pPr>
        <w:ind w:firstLine="567"/>
        <w:contextualSpacing/>
        <w:jc w:val="center"/>
        <w:rPr>
          <w:rFonts w:asciiTheme="majorHAnsi" w:hAnsiTheme="majorHAnsi" w:cs="Arial"/>
        </w:rPr>
      </w:pP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4020185" cy="3493770"/>
            <wp:effectExtent l="0" t="0" r="0" b="0"/>
            <wp:docPr id="15"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
                    <pic:cNvPicPr>
                      <a:picLocks noChangeAspect="1" noChangeArrowheads="1"/>
                    </pic:cNvPicPr>
                  </pic:nvPicPr>
                  <pic:blipFill>
                    <a:blip r:embed="rId28">
                      <a:extLst>
                        <a:ext uri="{28A0092B-C50C-407E-A947-70E740481C1C}">
                          <a14:useLocalDpi xmlns:a14="http://schemas.microsoft.com/office/drawing/2010/main" val="0"/>
                        </a:ext>
                      </a:extLst>
                    </a:blip>
                    <a:srcRect l="30157" t="879" r="28043" b="52403"/>
                    <a:stretch>
                      <a:fillRect/>
                    </a:stretch>
                  </pic:blipFill>
                  <pic:spPr bwMode="auto">
                    <a:xfrm>
                      <a:off x="0" y="0"/>
                      <a:ext cx="4020185" cy="3493770"/>
                    </a:xfrm>
                    <a:prstGeom prst="rect">
                      <a:avLst/>
                    </a:prstGeom>
                    <a:noFill/>
                    <a:ln>
                      <a:noFill/>
                    </a:ln>
                  </pic:spPr>
                </pic:pic>
              </a:graphicData>
            </a:graphic>
          </wp:inline>
        </w:drawing>
      </w:r>
    </w:p>
    <w:p w:rsidR="00A14342" w:rsidRPr="00F97099" w:rsidRDefault="00A14342" w:rsidP="0080695D">
      <w:pPr>
        <w:ind w:firstLine="567"/>
        <w:contextualSpacing/>
        <w:jc w:val="center"/>
        <w:rPr>
          <w:rFonts w:asciiTheme="majorHAnsi" w:hAnsiTheme="majorHAnsi" w:cs="Arial"/>
          <w:b/>
          <w:bCs/>
        </w:rPr>
      </w:pPr>
      <w:r w:rsidRPr="00F97099">
        <w:rPr>
          <w:rFonts w:asciiTheme="majorHAnsi" w:hAnsiTheme="majorHAnsi" w:cs="Arial"/>
          <w:b/>
          <w:bCs/>
        </w:rPr>
        <w:t>Figura</w:t>
      </w:r>
      <w:r w:rsidR="006003FC" w:rsidRPr="00F97099">
        <w:rPr>
          <w:rFonts w:asciiTheme="majorHAnsi" w:hAnsiTheme="majorHAnsi" w:cs="Arial"/>
          <w:b/>
        </w:rPr>
        <w:t xml:space="preserve"> 7</w:t>
      </w:r>
      <w:r w:rsidRPr="00F97099">
        <w:rPr>
          <w:rFonts w:asciiTheme="majorHAnsi" w:hAnsiTheme="majorHAnsi" w:cs="Arial"/>
          <w:b/>
        </w:rPr>
        <w:t xml:space="preserve"> </w:t>
      </w:r>
      <w:r w:rsidRPr="00F97099">
        <w:rPr>
          <w:rFonts w:asciiTheme="majorHAnsi" w:hAnsiTheme="majorHAnsi" w:cs="Arial"/>
          <w:b/>
          <w:bCs/>
        </w:rPr>
        <w:t>— Bacia sanitária — Exemplo de Barra de apoio lateral com fixação na parede de fundo</w:t>
      </w:r>
    </w:p>
    <w:p w:rsidR="00A14342" w:rsidRPr="00F97099" w:rsidRDefault="00A14342" w:rsidP="0080695D">
      <w:pPr>
        <w:ind w:firstLine="567"/>
        <w:contextualSpacing/>
        <w:jc w:val="center"/>
        <w:rPr>
          <w:rFonts w:asciiTheme="majorHAnsi" w:hAnsiTheme="majorHAnsi" w:cs="Arial"/>
        </w:rPr>
      </w:pP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1691005" cy="1776730"/>
            <wp:effectExtent l="0" t="0" r="0" b="0"/>
            <wp:docPr id="16" name="Imagem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29"/>
                    <pic:cNvPicPr>
                      <a:picLocks noChangeAspect="1" noChangeArrowheads="1"/>
                    </pic:cNvPicPr>
                  </pic:nvPicPr>
                  <pic:blipFill>
                    <a:blip r:embed="rId28">
                      <a:extLst>
                        <a:ext uri="{28A0092B-C50C-407E-A947-70E740481C1C}">
                          <a14:useLocalDpi xmlns:a14="http://schemas.microsoft.com/office/drawing/2010/main" val="0"/>
                        </a:ext>
                      </a:extLst>
                    </a:blip>
                    <a:srcRect l="41942" t="63683" r="40041" b="13760"/>
                    <a:stretch>
                      <a:fillRect/>
                    </a:stretch>
                  </pic:blipFill>
                  <pic:spPr bwMode="auto">
                    <a:xfrm>
                      <a:off x="0" y="0"/>
                      <a:ext cx="1691005" cy="1776730"/>
                    </a:xfrm>
                    <a:prstGeom prst="rect">
                      <a:avLst/>
                    </a:prstGeom>
                    <a:noFill/>
                    <a:ln>
                      <a:noFill/>
                    </a:ln>
                  </pic:spPr>
                </pic:pic>
              </a:graphicData>
            </a:graphic>
          </wp:inline>
        </w:drawing>
      </w:r>
    </w:p>
    <w:p w:rsidR="00A14342" w:rsidRPr="00F97099" w:rsidRDefault="00A14342" w:rsidP="0080695D">
      <w:pPr>
        <w:ind w:firstLine="567"/>
        <w:contextualSpacing/>
        <w:jc w:val="center"/>
        <w:rPr>
          <w:rFonts w:asciiTheme="majorHAnsi" w:hAnsiTheme="majorHAnsi" w:cs="Arial"/>
        </w:rPr>
      </w:pPr>
      <w:r w:rsidRPr="00F97099">
        <w:rPr>
          <w:rFonts w:asciiTheme="majorHAnsi" w:hAnsiTheme="majorHAnsi" w:cs="Arial"/>
          <w:b/>
          <w:bCs/>
        </w:rPr>
        <w:t>Figura</w:t>
      </w:r>
      <w:r w:rsidR="006003FC" w:rsidRPr="00F97099">
        <w:rPr>
          <w:rFonts w:asciiTheme="majorHAnsi" w:hAnsiTheme="majorHAnsi" w:cs="Arial"/>
          <w:b/>
        </w:rPr>
        <w:t xml:space="preserve"> 8</w:t>
      </w:r>
      <w:r w:rsidRPr="00F97099">
        <w:rPr>
          <w:rFonts w:asciiTheme="majorHAnsi" w:hAnsiTheme="majorHAnsi" w:cs="Arial"/>
          <w:b/>
        </w:rPr>
        <w:t xml:space="preserve"> </w:t>
      </w:r>
      <w:r w:rsidRPr="00F97099">
        <w:rPr>
          <w:rFonts w:asciiTheme="majorHAnsi" w:hAnsiTheme="majorHAnsi" w:cs="Arial"/>
          <w:b/>
          <w:bCs/>
        </w:rPr>
        <w:t>— Bacia sanitária com caixa acoplada</w:t>
      </w:r>
    </w:p>
    <w:p w:rsidR="00A14342" w:rsidRPr="00F97099" w:rsidRDefault="00A14342" w:rsidP="0080695D">
      <w:pPr>
        <w:ind w:firstLine="567"/>
        <w:contextualSpacing/>
        <w:rPr>
          <w:rFonts w:asciiTheme="majorHAnsi" w:hAnsiTheme="majorHAnsi" w:cs="Arial"/>
        </w:rPr>
      </w:pPr>
    </w:p>
    <w:p w:rsidR="00A14342" w:rsidRPr="00F97099" w:rsidRDefault="00800606" w:rsidP="00193327">
      <w:pPr>
        <w:pStyle w:val="Ttulo3"/>
        <w:rPr>
          <w:rFonts w:asciiTheme="majorHAnsi" w:hAnsiTheme="majorHAnsi"/>
          <w:b/>
        </w:rPr>
      </w:pPr>
      <w:bookmarkStart w:id="318" w:name="_Toc429648338"/>
      <w:r w:rsidRPr="00F97099">
        <w:rPr>
          <w:rFonts w:asciiTheme="majorHAnsi" w:hAnsiTheme="majorHAnsi"/>
          <w:b/>
        </w:rPr>
        <w:t>Alturas</w:t>
      </w:r>
      <w:r w:rsidR="00A14342" w:rsidRPr="00F97099">
        <w:rPr>
          <w:rFonts w:asciiTheme="majorHAnsi" w:hAnsiTheme="majorHAnsi"/>
          <w:b/>
        </w:rPr>
        <w:t xml:space="preserve"> de instalação (GABARITO DE ALTURA)</w:t>
      </w:r>
      <w:bookmarkEnd w:id="318"/>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As bacias sanitárias devem estar a uma altura entre 0,43 m e 0,45 m do piso acabado, medidas a partir da borda superior, sem o assento. Com o assento, esta altura deve ser de no </w:t>
      </w:r>
      <w:r w:rsidR="00F04A69">
        <w:rPr>
          <w:rFonts w:asciiTheme="majorHAnsi" w:hAnsiTheme="majorHAnsi" w:cs="Arial"/>
        </w:rPr>
        <w:t>máximo 0,46 m, conforme figuras</w:t>
      </w:r>
      <w:r w:rsidR="006003FC" w:rsidRPr="00F97099">
        <w:rPr>
          <w:rFonts w:asciiTheme="majorHAnsi" w:hAnsiTheme="majorHAnsi" w:cs="Arial"/>
        </w:rPr>
        <w:t xml:space="preserve"> 9 a 11</w:t>
      </w:r>
      <w:r w:rsidRPr="00F97099">
        <w:rPr>
          <w:rFonts w:asciiTheme="majorHAnsi" w:hAnsiTheme="majorHAnsi" w:cs="Arial"/>
        </w:rPr>
        <w:t xml:space="preserve">. </w:t>
      </w: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 </w:t>
      </w: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               </w:t>
      </w:r>
      <w:r w:rsidR="00930810" w:rsidRPr="00F97099">
        <w:rPr>
          <w:rFonts w:asciiTheme="majorHAnsi" w:hAnsiTheme="majorHAnsi" w:cs="Arial"/>
          <w:noProof/>
        </w:rPr>
        <w:drawing>
          <wp:inline distT="0" distB="0" distL="0" distR="0">
            <wp:extent cx="4977130" cy="2156460"/>
            <wp:effectExtent l="0" t="0" r="0" b="0"/>
            <wp:docPr id="17"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7130" cy="2156460"/>
                    </a:xfrm>
                    <a:prstGeom prst="rect">
                      <a:avLst/>
                    </a:prstGeom>
                    <a:noFill/>
                    <a:ln>
                      <a:noFill/>
                    </a:ln>
                  </pic:spPr>
                </pic:pic>
              </a:graphicData>
            </a:graphic>
          </wp:inline>
        </w:drawing>
      </w:r>
    </w:p>
    <w:p w:rsidR="00A14342" w:rsidRPr="00F97099" w:rsidRDefault="00A14342" w:rsidP="0080695D">
      <w:pPr>
        <w:ind w:firstLine="567"/>
        <w:contextualSpacing/>
        <w:jc w:val="center"/>
        <w:rPr>
          <w:rFonts w:asciiTheme="majorHAnsi" w:hAnsiTheme="majorHAnsi" w:cs="Arial"/>
          <w:b/>
        </w:rPr>
      </w:pPr>
      <w:r w:rsidRPr="00F97099">
        <w:rPr>
          <w:rFonts w:asciiTheme="majorHAnsi" w:hAnsiTheme="majorHAnsi" w:cs="Arial"/>
          <w:b/>
        </w:rPr>
        <w:t xml:space="preserve">Figura </w:t>
      </w:r>
      <w:r w:rsidR="006003FC" w:rsidRPr="00F97099">
        <w:rPr>
          <w:rFonts w:asciiTheme="majorHAnsi" w:hAnsiTheme="majorHAnsi" w:cs="Arial"/>
          <w:b/>
        </w:rPr>
        <w:t>9</w:t>
      </w:r>
      <w:r w:rsidRPr="00F97099">
        <w:rPr>
          <w:rFonts w:asciiTheme="majorHAnsi" w:hAnsiTheme="majorHAnsi" w:cs="Arial"/>
          <w:b/>
        </w:rPr>
        <w:t xml:space="preserve"> — Adequação de altura da bacia sanitária suspensa</w:t>
      </w:r>
    </w:p>
    <w:p w:rsidR="00A14342" w:rsidRPr="00F97099" w:rsidRDefault="00A14342"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3114040" cy="1345565"/>
            <wp:effectExtent l="0" t="0" r="0" b="0"/>
            <wp:docPr id="18"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14040" cy="1345565"/>
                    </a:xfrm>
                    <a:prstGeom prst="rect">
                      <a:avLst/>
                    </a:prstGeom>
                    <a:noFill/>
                    <a:ln>
                      <a:noFill/>
                    </a:ln>
                  </pic:spPr>
                </pic:pic>
              </a:graphicData>
            </a:graphic>
          </wp:inline>
        </w:drawing>
      </w:r>
    </w:p>
    <w:p w:rsidR="00A14342" w:rsidRPr="00F97099" w:rsidRDefault="00A14342" w:rsidP="0080695D">
      <w:pPr>
        <w:ind w:firstLine="567"/>
        <w:contextualSpacing/>
        <w:jc w:val="center"/>
        <w:rPr>
          <w:rFonts w:asciiTheme="majorHAnsi" w:hAnsiTheme="majorHAnsi" w:cs="Arial"/>
          <w:b/>
        </w:rPr>
      </w:pPr>
      <w:r w:rsidRPr="00F97099">
        <w:rPr>
          <w:rFonts w:asciiTheme="majorHAnsi" w:hAnsiTheme="majorHAnsi" w:cs="Arial"/>
          <w:b/>
        </w:rPr>
        <w:t>Vista Lateral</w:t>
      </w:r>
    </w:p>
    <w:p w:rsidR="00A14342" w:rsidRPr="00F97099" w:rsidRDefault="00A14342"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6003FC" w:rsidRPr="00F97099">
        <w:rPr>
          <w:rFonts w:asciiTheme="majorHAnsi" w:hAnsiTheme="majorHAnsi" w:cs="Arial"/>
          <w:b/>
        </w:rPr>
        <w:t>10</w:t>
      </w:r>
      <w:r w:rsidRPr="00F97099">
        <w:rPr>
          <w:rFonts w:asciiTheme="majorHAnsi" w:hAnsiTheme="majorHAnsi" w:cs="Arial"/>
          <w:b/>
          <w:bCs/>
        </w:rPr>
        <w:t xml:space="preserve"> — Adequação de altura da bacia sanitária alongada</w:t>
      </w:r>
    </w:p>
    <w:p w:rsidR="00A14342" w:rsidRPr="00F97099" w:rsidRDefault="00A14342" w:rsidP="0080695D">
      <w:pPr>
        <w:ind w:firstLine="567"/>
        <w:contextualSpacing/>
        <w:rPr>
          <w:rFonts w:asciiTheme="majorHAnsi" w:hAnsiTheme="majorHAnsi" w:cs="Arial"/>
          <w:b/>
          <w:bCs/>
        </w:rPr>
      </w:pPr>
    </w:p>
    <w:p w:rsidR="00A14342" w:rsidRPr="00193327" w:rsidRDefault="00A14342" w:rsidP="00193327">
      <w:pPr>
        <w:pStyle w:val="Ttulo3"/>
        <w:rPr>
          <w:rFonts w:asciiTheme="majorHAnsi" w:hAnsiTheme="majorHAnsi"/>
          <w:b/>
        </w:rPr>
      </w:pPr>
      <w:bookmarkStart w:id="319" w:name="_Toc429648339"/>
      <w:r w:rsidRPr="00193327">
        <w:rPr>
          <w:rFonts w:asciiTheme="majorHAnsi" w:hAnsiTheme="majorHAnsi"/>
          <w:b/>
        </w:rPr>
        <w:t>Bacia com altura inferior</w:t>
      </w:r>
      <w:bookmarkEnd w:id="319"/>
    </w:p>
    <w:p w:rsidR="00193327" w:rsidRDefault="00193327" w:rsidP="0080695D">
      <w:pPr>
        <w:ind w:firstLine="567"/>
        <w:contextualSpacing/>
        <w:rPr>
          <w:rFonts w:asciiTheme="majorHAnsi" w:hAnsiTheme="majorHAnsi" w:cs="Arial"/>
        </w:rPr>
      </w:pP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Quando a bacia tiver altura inferior à estipulada em 7.3.1.3, da ABNT NBR 9050:2004, deve ser ajustada de uma das seguintes formas:</w:t>
      </w: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a) instalação de sóculo na base da bacia, devendo acompanhar a projeção da base da bacia não ultrapassando em 0,05 m o seu contorno, conforme figura </w:t>
      </w:r>
      <w:r w:rsidR="006003FC" w:rsidRPr="00F97099">
        <w:rPr>
          <w:rFonts w:asciiTheme="majorHAnsi" w:hAnsiTheme="majorHAnsi" w:cs="Arial"/>
        </w:rPr>
        <w:t>11</w:t>
      </w:r>
      <w:r w:rsidRPr="00F97099">
        <w:rPr>
          <w:rFonts w:asciiTheme="majorHAnsi" w:hAnsiTheme="majorHAnsi" w:cs="Arial"/>
        </w:rPr>
        <w:t>;</w:t>
      </w: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 xml:space="preserve">b) utilização de assento que ajuste a altura final da bacia para a medida estipulada em 7.3.1.3 da ABNT NBR 9050:2004, </w:t>
      </w:r>
      <w:r w:rsidR="006003FC" w:rsidRPr="00F97099">
        <w:rPr>
          <w:rFonts w:asciiTheme="majorHAnsi" w:hAnsiTheme="majorHAnsi" w:cs="Arial"/>
          <w:bCs/>
        </w:rPr>
        <w:t>Figura 11</w:t>
      </w: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5374005" cy="1708150"/>
            <wp:effectExtent l="0" t="0" r="0" b="0"/>
            <wp:docPr id="19"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74005" cy="1708150"/>
                    </a:xfrm>
                    <a:prstGeom prst="rect">
                      <a:avLst/>
                    </a:prstGeom>
                    <a:noFill/>
                    <a:ln>
                      <a:noFill/>
                    </a:ln>
                  </pic:spPr>
                </pic:pic>
              </a:graphicData>
            </a:graphic>
          </wp:inline>
        </w:drawing>
      </w:r>
    </w:p>
    <w:p w:rsidR="00A14342" w:rsidRPr="00F97099" w:rsidRDefault="00A14342" w:rsidP="0080695D">
      <w:pPr>
        <w:ind w:firstLine="567"/>
        <w:contextualSpacing/>
        <w:rPr>
          <w:rFonts w:asciiTheme="majorHAnsi" w:hAnsiTheme="majorHAnsi" w:cs="Arial"/>
        </w:rPr>
      </w:pPr>
    </w:p>
    <w:p w:rsidR="00A14342" w:rsidRPr="00F97099" w:rsidRDefault="00A14342"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6003FC" w:rsidRPr="00F97099">
        <w:rPr>
          <w:rFonts w:asciiTheme="majorHAnsi" w:hAnsiTheme="majorHAnsi" w:cs="Arial"/>
          <w:b/>
          <w:bCs/>
        </w:rPr>
        <w:t>11</w:t>
      </w:r>
      <w:r w:rsidRPr="00F97099">
        <w:rPr>
          <w:rFonts w:asciiTheme="majorHAnsi" w:hAnsiTheme="majorHAnsi" w:cs="Arial"/>
          <w:b/>
          <w:bCs/>
        </w:rPr>
        <w:t xml:space="preserve"> — Adequação de altura da bacia sanitária com sóculo</w:t>
      </w:r>
    </w:p>
    <w:p w:rsidR="00A14342" w:rsidRPr="00F97099" w:rsidRDefault="00A14342" w:rsidP="0080695D">
      <w:pPr>
        <w:ind w:firstLine="567"/>
        <w:contextualSpacing/>
        <w:rPr>
          <w:rFonts w:asciiTheme="majorHAnsi" w:hAnsiTheme="majorHAnsi" w:cs="Arial"/>
          <w:b/>
          <w:bCs/>
        </w:rPr>
      </w:pPr>
    </w:p>
    <w:p w:rsidR="00A14342" w:rsidRPr="00F97099" w:rsidRDefault="008D0C26" w:rsidP="0080695D">
      <w:pPr>
        <w:ind w:firstLine="567"/>
        <w:contextualSpacing/>
        <w:rPr>
          <w:rFonts w:asciiTheme="majorHAnsi" w:hAnsiTheme="majorHAnsi" w:cs="Arial"/>
          <w:b/>
          <w:bCs/>
        </w:rPr>
      </w:pPr>
      <w:r w:rsidRPr="00F97099">
        <w:rPr>
          <w:rFonts w:asciiTheme="majorHAnsi" w:hAnsiTheme="majorHAnsi" w:cs="Arial"/>
          <w:b/>
        </w:rPr>
        <w:t>10.3.7</w:t>
      </w:r>
      <w:r w:rsidR="00A14342" w:rsidRPr="00F97099">
        <w:rPr>
          <w:rFonts w:asciiTheme="majorHAnsi" w:hAnsiTheme="majorHAnsi" w:cs="Arial"/>
          <w:b/>
        </w:rPr>
        <w:t xml:space="preserve"> </w:t>
      </w:r>
      <w:r w:rsidR="00A14342" w:rsidRPr="00F97099">
        <w:rPr>
          <w:rFonts w:asciiTheme="majorHAnsi" w:hAnsiTheme="majorHAnsi" w:cs="Arial"/>
          <w:b/>
          <w:bCs/>
        </w:rPr>
        <w:t>Acionamento da descarga</w:t>
      </w:r>
    </w:p>
    <w:p w:rsidR="00A14342" w:rsidRPr="00F97099" w:rsidRDefault="00A14342" w:rsidP="0080695D">
      <w:pPr>
        <w:ind w:firstLine="567"/>
        <w:contextualSpacing/>
        <w:rPr>
          <w:rFonts w:asciiTheme="majorHAnsi" w:hAnsiTheme="majorHAnsi" w:cs="Arial"/>
        </w:rPr>
      </w:pPr>
      <w:r w:rsidRPr="00F97099">
        <w:rPr>
          <w:rFonts w:asciiTheme="majorHAnsi" w:hAnsiTheme="majorHAnsi" w:cs="Arial"/>
        </w:rPr>
        <w:t>O acionamento da descarga deve estar a uma altura de 1,00 m, do seu eixo ao piso acabado, e ser preferencialmente do tipo alavanca ou com mecanismos automáticos, conforme figura 122. Recomenda-se que a força de acionamento humano seja inferior a 23 N.</w:t>
      </w:r>
    </w:p>
    <w:p w:rsidR="00A14342" w:rsidRPr="00F97099" w:rsidRDefault="00A14342" w:rsidP="0080695D">
      <w:pPr>
        <w:ind w:firstLine="567"/>
        <w:contextualSpacing/>
        <w:rPr>
          <w:rFonts w:asciiTheme="majorHAnsi" w:hAnsiTheme="majorHAnsi" w:cs="Arial"/>
          <w:b/>
          <w:bCs/>
        </w:rPr>
      </w:pPr>
    </w:p>
    <w:p w:rsidR="00A14342"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1423670" cy="1311275"/>
            <wp:effectExtent l="0" t="0" r="0" b="0"/>
            <wp:docPr id="20"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3670" cy="1311275"/>
                    </a:xfrm>
                    <a:prstGeom prst="rect">
                      <a:avLst/>
                    </a:prstGeom>
                    <a:noFill/>
                    <a:ln>
                      <a:noFill/>
                    </a:ln>
                  </pic:spPr>
                </pic:pic>
              </a:graphicData>
            </a:graphic>
          </wp:inline>
        </w:drawing>
      </w:r>
    </w:p>
    <w:p w:rsidR="00A14342" w:rsidRPr="00F97099" w:rsidRDefault="00A14342" w:rsidP="0080695D">
      <w:pPr>
        <w:ind w:firstLine="567"/>
        <w:contextualSpacing/>
        <w:rPr>
          <w:rFonts w:asciiTheme="majorHAnsi" w:hAnsiTheme="majorHAnsi" w:cs="Arial"/>
        </w:rPr>
      </w:pPr>
    </w:p>
    <w:p w:rsidR="00A14342" w:rsidRPr="00F97099" w:rsidRDefault="00A14342"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6003FC" w:rsidRPr="00F97099">
        <w:rPr>
          <w:rFonts w:asciiTheme="majorHAnsi" w:hAnsiTheme="majorHAnsi" w:cs="Arial"/>
          <w:b/>
          <w:bCs/>
        </w:rPr>
        <w:t>12</w:t>
      </w:r>
      <w:r w:rsidRPr="00F97099">
        <w:rPr>
          <w:rFonts w:asciiTheme="majorHAnsi" w:hAnsiTheme="majorHAnsi" w:cs="Arial"/>
          <w:b/>
          <w:bCs/>
        </w:rPr>
        <w:t xml:space="preserve"> — Altura de acionamento da descarga</w:t>
      </w:r>
    </w:p>
    <w:p w:rsidR="00A14342" w:rsidRPr="00F97099" w:rsidRDefault="00A14342" w:rsidP="0080695D">
      <w:pPr>
        <w:ind w:firstLine="567"/>
        <w:contextualSpacing/>
        <w:rPr>
          <w:rFonts w:asciiTheme="majorHAnsi" w:hAnsiTheme="majorHAnsi" w:cs="Arial"/>
          <w:b/>
          <w:bCs/>
        </w:rPr>
      </w:pPr>
    </w:p>
    <w:p w:rsidR="006003FC" w:rsidRPr="00F97099" w:rsidRDefault="008D0C26" w:rsidP="0080695D">
      <w:pPr>
        <w:ind w:firstLine="567"/>
        <w:contextualSpacing/>
        <w:rPr>
          <w:rFonts w:asciiTheme="majorHAnsi" w:hAnsiTheme="majorHAnsi" w:cs="Arial"/>
          <w:b/>
          <w:bCs/>
        </w:rPr>
      </w:pPr>
      <w:r w:rsidRPr="00F97099">
        <w:rPr>
          <w:rFonts w:asciiTheme="majorHAnsi" w:hAnsiTheme="majorHAnsi" w:cs="Arial"/>
          <w:b/>
        </w:rPr>
        <w:t>10.3.8</w:t>
      </w:r>
      <w:r w:rsidR="006003FC" w:rsidRPr="00F97099">
        <w:rPr>
          <w:rFonts w:asciiTheme="majorHAnsi" w:hAnsiTheme="majorHAnsi" w:cs="Arial"/>
          <w:b/>
        </w:rPr>
        <w:t xml:space="preserve"> </w:t>
      </w:r>
      <w:r w:rsidR="006003FC" w:rsidRPr="00F97099">
        <w:rPr>
          <w:rFonts w:asciiTheme="majorHAnsi" w:hAnsiTheme="majorHAnsi" w:cs="Arial"/>
          <w:b/>
          <w:bCs/>
        </w:rPr>
        <w:t>Lavatório</w:t>
      </w:r>
    </w:p>
    <w:p w:rsidR="006003FC" w:rsidRPr="00F97099" w:rsidRDefault="008D0C26" w:rsidP="0080695D">
      <w:pPr>
        <w:ind w:firstLine="567"/>
        <w:contextualSpacing/>
        <w:rPr>
          <w:rFonts w:asciiTheme="majorHAnsi" w:hAnsiTheme="majorHAnsi" w:cs="Arial"/>
        </w:rPr>
      </w:pPr>
      <w:r w:rsidRPr="00F97099">
        <w:rPr>
          <w:rFonts w:asciiTheme="majorHAnsi" w:hAnsiTheme="majorHAnsi" w:cs="Arial"/>
          <w:bCs/>
        </w:rPr>
        <w:t>10.3.8</w:t>
      </w:r>
      <w:r w:rsidR="00077588" w:rsidRPr="00F97099">
        <w:rPr>
          <w:rFonts w:asciiTheme="majorHAnsi" w:hAnsiTheme="majorHAnsi" w:cs="Arial"/>
          <w:bCs/>
        </w:rPr>
        <w:t>.1</w:t>
      </w:r>
      <w:r w:rsidR="006003FC" w:rsidRPr="00F97099">
        <w:rPr>
          <w:rFonts w:asciiTheme="majorHAnsi" w:hAnsiTheme="majorHAnsi" w:cs="Arial"/>
          <w:b/>
          <w:bCs/>
        </w:rPr>
        <w:t xml:space="preserve"> </w:t>
      </w:r>
      <w:r w:rsidR="006003FC" w:rsidRPr="00F97099">
        <w:rPr>
          <w:rFonts w:asciiTheme="majorHAnsi" w:hAnsiTheme="majorHAnsi" w:cs="Arial"/>
        </w:rPr>
        <w:t xml:space="preserve">Deve ser prevista área de aproximação frontal para P.M.R., conforme figura </w:t>
      </w:r>
      <w:r w:rsidR="00077588" w:rsidRPr="00F97099">
        <w:rPr>
          <w:rFonts w:asciiTheme="majorHAnsi" w:hAnsiTheme="majorHAnsi" w:cs="Arial"/>
        </w:rPr>
        <w:t xml:space="preserve">13 </w:t>
      </w:r>
      <w:r w:rsidR="006003FC" w:rsidRPr="00F97099">
        <w:rPr>
          <w:rFonts w:asciiTheme="majorHAnsi" w:hAnsiTheme="majorHAnsi" w:cs="Arial"/>
        </w:rPr>
        <w:t xml:space="preserve">e para P.C.R., conforme figura </w:t>
      </w:r>
      <w:r w:rsidR="00077588" w:rsidRPr="00F97099">
        <w:rPr>
          <w:rFonts w:asciiTheme="majorHAnsi" w:hAnsiTheme="majorHAnsi" w:cs="Arial"/>
        </w:rPr>
        <w:t>14</w:t>
      </w:r>
      <w:r w:rsidR="006003FC" w:rsidRPr="00F97099">
        <w:rPr>
          <w:rFonts w:asciiTheme="majorHAnsi" w:hAnsiTheme="majorHAnsi" w:cs="Arial"/>
        </w:rPr>
        <w:t>, devendo estender-se até o mínimo de 0,25 m sob o lavatório.</w:t>
      </w:r>
    </w:p>
    <w:p w:rsidR="006003FC" w:rsidRPr="00F97099" w:rsidRDefault="006003FC" w:rsidP="0080695D">
      <w:pPr>
        <w:ind w:firstLine="567"/>
        <w:contextualSpacing/>
        <w:rPr>
          <w:rFonts w:asciiTheme="majorHAnsi" w:hAnsiTheme="majorHAnsi" w:cs="Arial"/>
        </w:rPr>
      </w:pPr>
    </w:p>
    <w:p w:rsidR="006003FC"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1578610" cy="1638935"/>
            <wp:effectExtent l="0" t="0" r="0" b="0"/>
            <wp:docPr id="21"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5"/>
                    <pic:cNvPicPr>
                      <a:picLocks noChangeAspect="1" noChangeArrowheads="1"/>
                    </pic:cNvPicPr>
                  </pic:nvPicPr>
                  <pic:blipFill>
                    <a:blip r:embed="rId33">
                      <a:extLst>
                        <a:ext uri="{28A0092B-C50C-407E-A947-70E740481C1C}">
                          <a14:useLocalDpi xmlns:a14="http://schemas.microsoft.com/office/drawing/2010/main" val="0"/>
                        </a:ext>
                      </a:extLst>
                    </a:blip>
                    <a:srcRect r="61255"/>
                    <a:stretch>
                      <a:fillRect/>
                    </a:stretch>
                  </pic:blipFill>
                  <pic:spPr bwMode="auto">
                    <a:xfrm>
                      <a:off x="0" y="0"/>
                      <a:ext cx="1578610" cy="1638935"/>
                    </a:xfrm>
                    <a:prstGeom prst="rect">
                      <a:avLst/>
                    </a:prstGeom>
                    <a:noFill/>
                    <a:ln>
                      <a:noFill/>
                    </a:ln>
                  </pic:spPr>
                </pic:pic>
              </a:graphicData>
            </a:graphic>
          </wp:inline>
        </w:drawing>
      </w:r>
      <w:r w:rsidR="006003FC" w:rsidRPr="00F97099">
        <w:rPr>
          <w:rFonts w:asciiTheme="majorHAnsi" w:hAnsiTheme="majorHAnsi" w:cs="Arial"/>
        </w:rPr>
        <w:t xml:space="preserve">                                    </w:t>
      </w:r>
      <w:r w:rsidRPr="00F97099">
        <w:rPr>
          <w:rFonts w:asciiTheme="majorHAnsi" w:hAnsiTheme="majorHAnsi" w:cs="Arial"/>
          <w:noProof/>
        </w:rPr>
        <w:drawing>
          <wp:inline distT="0" distB="0" distL="0" distR="0">
            <wp:extent cx="1871980" cy="1638935"/>
            <wp:effectExtent l="0" t="0" r="0" b="0"/>
            <wp:docPr id="22" name="Imagem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30"/>
                    <pic:cNvPicPr>
                      <a:picLocks noChangeAspect="1" noChangeArrowheads="1"/>
                    </pic:cNvPicPr>
                  </pic:nvPicPr>
                  <pic:blipFill>
                    <a:blip r:embed="rId33">
                      <a:extLst>
                        <a:ext uri="{28A0092B-C50C-407E-A947-70E740481C1C}">
                          <a14:useLocalDpi xmlns:a14="http://schemas.microsoft.com/office/drawing/2010/main" val="0"/>
                        </a:ext>
                      </a:extLst>
                    </a:blip>
                    <a:srcRect l="53368"/>
                    <a:stretch>
                      <a:fillRect/>
                    </a:stretch>
                  </pic:blipFill>
                  <pic:spPr bwMode="auto">
                    <a:xfrm>
                      <a:off x="0" y="0"/>
                      <a:ext cx="1871980" cy="1638935"/>
                    </a:xfrm>
                    <a:prstGeom prst="rect">
                      <a:avLst/>
                    </a:prstGeom>
                    <a:noFill/>
                    <a:ln>
                      <a:noFill/>
                    </a:ln>
                  </pic:spPr>
                </pic:pic>
              </a:graphicData>
            </a:graphic>
          </wp:inline>
        </w:drawing>
      </w:r>
    </w:p>
    <w:p w:rsidR="006003FC" w:rsidRPr="00F97099" w:rsidRDefault="006003FC" w:rsidP="0080695D">
      <w:pPr>
        <w:ind w:firstLine="567"/>
        <w:contextualSpacing/>
        <w:jc w:val="center"/>
        <w:rPr>
          <w:rFonts w:asciiTheme="majorHAnsi" w:hAnsiTheme="majorHAnsi" w:cs="Arial"/>
        </w:rPr>
      </w:pPr>
    </w:p>
    <w:tbl>
      <w:tblPr>
        <w:tblW w:w="10207" w:type="dxa"/>
        <w:tblInd w:w="-318" w:type="dxa"/>
        <w:tblLook w:val="04A0" w:firstRow="1" w:lastRow="0" w:firstColumn="1" w:lastColumn="0" w:noHBand="0" w:noVBand="1"/>
      </w:tblPr>
      <w:tblGrid>
        <w:gridCol w:w="5104"/>
        <w:gridCol w:w="5103"/>
      </w:tblGrid>
      <w:tr w:rsidR="006003FC" w:rsidRPr="00F97099" w:rsidTr="006F3109">
        <w:tc>
          <w:tcPr>
            <w:tcW w:w="5104" w:type="dxa"/>
          </w:tcPr>
          <w:p w:rsidR="006003FC" w:rsidRPr="00F97099" w:rsidRDefault="006003FC"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077588" w:rsidRPr="00F97099">
              <w:rPr>
                <w:rFonts w:asciiTheme="majorHAnsi" w:hAnsiTheme="majorHAnsi" w:cs="Arial"/>
                <w:b/>
                <w:bCs/>
              </w:rPr>
              <w:t>13</w:t>
            </w:r>
            <w:r w:rsidRPr="00F97099">
              <w:rPr>
                <w:rFonts w:asciiTheme="majorHAnsi" w:hAnsiTheme="majorHAnsi" w:cs="Arial"/>
                <w:b/>
                <w:bCs/>
              </w:rPr>
              <w:t xml:space="preserve"> </w:t>
            </w:r>
          </w:p>
          <w:p w:rsidR="006003FC" w:rsidRPr="00F97099" w:rsidRDefault="006003FC" w:rsidP="0080695D">
            <w:pPr>
              <w:ind w:firstLine="567"/>
              <w:contextualSpacing/>
              <w:jc w:val="center"/>
              <w:rPr>
                <w:rFonts w:asciiTheme="majorHAnsi" w:hAnsiTheme="majorHAnsi" w:cs="Arial"/>
              </w:rPr>
            </w:pPr>
            <w:r w:rsidRPr="00F97099">
              <w:rPr>
                <w:rFonts w:asciiTheme="majorHAnsi" w:hAnsiTheme="majorHAnsi" w:cs="Arial"/>
                <w:b/>
                <w:bCs/>
              </w:rPr>
              <w:t>Área de aproximação para P.M.R.</w:t>
            </w:r>
          </w:p>
        </w:tc>
        <w:tc>
          <w:tcPr>
            <w:tcW w:w="5103" w:type="dxa"/>
          </w:tcPr>
          <w:p w:rsidR="006003FC" w:rsidRPr="00F97099" w:rsidRDefault="006003FC"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077588" w:rsidRPr="00F97099">
              <w:rPr>
                <w:rFonts w:asciiTheme="majorHAnsi" w:hAnsiTheme="majorHAnsi" w:cs="Arial"/>
                <w:b/>
                <w:bCs/>
              </w:rPr>
              <w:t>14</w:t>
            </w:r>
          </w:p>
          <w:p w:rsidR="006003FC" w:rsidRPr="00F97099" w:rsidRDefault="006003FC" w:rsidP="0080695D">
            <w:pPr>
              <w:ind w:firstLine="567"/>
              <w:contextualSpacing/>
              <w:jc w:val="center"/>
              <w:rPr>
                <w:rFonts w:asciiTheme="majorHAnsi" w:hAnsiTheme="majorHAnsi" w:cs="Arial"/>
              </w:rPr>
            </w:pPr>
            <w:r w:rsidRPr="00F97099">
              <w:rPr>
                <w:rFonts w:asciiTheme="majorHAnsi" w:hAnsiTheme="majorHAnsi" w:cs="Arial"/>
                <w:b/>
                <w:bCs/>
              </w:rPr>
              <w:t>Área de aproximação para P.C.R.</w:t>
            </w:r>
          </w:p>
        </w:tc>
      </w:tr>
    </w:tbl>
    <w:p w:rsidR="006003FC" w:rsidRPr="00F97099" w:rsidRDefault="006003FC" w:rsidP="0080695D">
      <w:pPr>
        <w:ind w:firstLine="567"/>
        <w:contextualSpacing/>
        <w:jc w:val="center"/>
        <w:rPr>
          <w:rFonts w:asciiTheme="majorHAnsi" w:hAnsiTheme="majorHAnsi" w:cs="Arial"/>
        </w:rPr>
      </w:pPr>
    </w:p>
    <w:p w:rsidR="006003FC" w:rsidRPr="00F97099" w:rsidRDefault="00077588" w:rsidP="0080695D">
      <w:pPr>
        <w:ind w:firstLine="567"/>
        <w:contextualSpacing/>
        <w:rPr>
          <w:rFonts w:asciiTheme="majorHAnsi" w:hAnsiTheme="majorHAnsi" w:cs="Arial"/>
        </w:rPr>
      </w:pPr>
      <w:r w:rsidRPr="00F97099">
        <w:rPr>
          <w:rFonts w:asciiTheme="majorHAnsi" w:hAnsiTheme="majorHAnsi" w:cs="Arial"/>
          <w:b/>
          <w:bCs/>
        </w:rPr>
        <w:t>10.</w:t>
      </w:r>
      <w:r w:rsidR="008D0C26" w:rsidRPr="00F97099">
        <w:rPr>
          <w:rFonts w:asciiTheme="majorHAnsi" w:hAnsiTheme="majorHAnsi" w:cs="Arial"/>
          <w:b/>
          <w:bCs/>
        </w:rPr>
        <w:t>3.</w:t>
      </w:r>
      <w:r w:rsidRPr="00F97099">
        <w:rPr>
          <w:rFonts w:asciiTheme="majorHAnsi" w:hAnsiTheme="majorHAnsi" w:cs="Arial"/>
          <w:b/>
          <w:bCs/>
        </w:rPr>
        <w:t>8.2</w:t>
      </w:r>
      <w:r w:rsidR="006003FC" w:rsidRPr="00F97099">
        <w:rPr>
          <w:rFonts w:asciiTheme="majorHAnsi" w:hAnsiTheme="majorHAnsi" w:cs="Arial"/>
          <w:b/>
          <w:bCs/>
        </w:rPr>
        <w:t xml:space="preserve"> </w:t>
      </w:r>
      <w:r w:rsidR="006003FC" w:rsidRPr="00F97099">
        <w:rPr>
          <w:rFonts w:asciiTheme="majorHAnsi" w:hAnsiTheme="majorHAnsi" w:cs="Arial"/>
        </w:rPr>
        <w:t>Os lavatórios devem ser suspensos, sendo que sua borda superior deve estar a uma altura de 0,78 m a 0,80 m do piso acabado e respeitando uma altura livre mínima de 0,73 m na sua parte inferior frontal. O sifão e a tubulação devem estar situados a no mínimo 0,25 m da face externa frontal e ter dispositivo de proteção do tipo coluna suspensa ou similar. Não é permitida a utilização de colunas até o piso ou gabinetes. Sob o lavatório não deve haver elementos com superfícies cortantes ou abrasivas.</w:t>
      </w:r>
    </w:p>
    <w:p w:rsidR="006003FC" w:rsidRPr="00F97099" w:rsidRDefault="006003FC" w:rsidP="0080695D">
      <w:pPr>
        <w:ind w:firstLine="567"/>
        <w:contextualSpacing/>
        <w:rPr>
          <w:rFonts w:asciiTheme="majorHAnsi" w:hAnsiTheme="majorHAnsi" w:cs="Arial"/>
        </w:rPr>
      </w:pPr>
    </w:p>
    <w:p w:rsidR="006003FC" w:rsidRPr="00F97099" w:rsidRDefault="00077588" w:rsidP="0080695D">
      <w:pPr>
        <w:ind w:firstLine="567"/>
        <w:contextualSpacing/>
        <w:rPr>
          <w:rFonts w:asciiTheme="majorHAnsi" w:hAnsiTheme="majorHAnsi" w:cs="Arial"/>
        </w:rPr>
      </w:pPr>
      <w:r w:rsidRPr="00F97099">
        <w:rPr>
          <w:rFonts w:asciiTheme="majorHAnsi" w:hAnsiTheme="majorHAnsi" w:cs="Arial"/>
          <w:b/>
          <w:bCs/>
        </w:rPr>
        <w:t>10.</w:t>
      </w:r>
      <w:r w:rsidR="008D0C26" w:rsidRPr="00F97099">
        <w:rPr>
          <w:rFonts w:asciiTheme="majorHAnsi" w:hAnsiTheme="majorHAnsi" w:cs="Arial"/>
          <w:b/>
          <w:bCs/>
        </w:rPr>
        <w:t>3.</w:t>
      </w:r>
      <w:r w:rsidRPr="00F97099">
        <w:rPr>
          <w:rFonts w:asciiTheme="majorHAnsi" w:hAnsiTheme="majorHAnsi" w:cs="Arial"/>
          <w:b/>
          <w:bCs/>
        </w:rPr>
        <w:t>8.3</w:t>
      </w:r>
      <w:r w:rsidR="006003FC" w:rsidRPr="00F97099">
        <w:rPr>
          <w:rFonts w:asciiTheme="majorHAnsi" w:hAnsiTheme="majorHAnsi" w:cs="Arial"/>
          <w:b/>
          <w:bCs/>
        </w:rPr>
        <w:t xml:space="preserve"> </w:t>
      </w:r>
      <w:r w:rsidR="006003FC" w:rsidRPr="00F97099">
        <w:rPr>
          <w:rFonts w:asciiTheme="majorHAnsi" w:hAnsiTheme="majorHAnsi" w:cs="Arial"/>
        </w:rPr>
        <w:t xml:space="preserve">As torneiras de lavatórios devem ser acionadas por alavanca, </w:t>
      </w:r>
      <w:r w:rsidRPr="00F97099">
        <w:rPr>
          <w:rFonts w:asciiTheme="majorHAnsi" w:hAnsiTheme="majorHAnsi" w:cs="Arial"/>
        </w:rPr>
        <w:t>sensor eletrônico ou dispositivo equivalente</w:t>
      </w:r>
      <w:r w:rsidR="006003FC" w:rsidRPr="00F97099">
        <w:rPr>
          <w:rFonts w:asciiTheme="majorHAnsi" w:hAnsiTheme="majorHAnsi" w:cs="Arial"/>
        </w:rPr>
        <w:t>. Quando forem utilizados misturadores, estes devem ser preferencialmente de monocomando.</w:t>
      </w:r>
    </w:p>
    <w:p w:rsidR="006003FC" w:rsidRPr="00F97099" w:rsidRDefault="00077588" w:rsidP="0080695D">
      <w:pPr>
        <w:ind w:firstLine="567"/>
        <w:contextualSpacing/>
        <w:rPr>
          <w:rFonts w:asciiTheme="majorHAnsi" w:hAnsiTheme="majorHAnsi" w:cs="Arial"/>
        </w:rPr>
      </w:pPr>
      <w:r w:rsidRPr="00F97099">
        <w:rPr>
          <w:rFonts w:asciiTheme="majorHAnsi" w:hAnsiTheme="majorHAnsi" w:cs="Arial"/>
          <w:b/>
          <w:bCs/>
        </w:rPr>
        <w:t>10.</w:t>
      </w:r>
      <w:r w:rsidR="008D0C26" w:rsidRPr="00F97099">
        <w:rPr>
          <w:rFonts w:asciiTheme="majorHAnsi" w:hAnsiTheme="majorHAnsi" w:cs="Arial"/>
          <w:b/>
          <w:bCs/>
        </w:rPr>
        <w:t>3.</w:t>
      </w:r>
      <w:r w:rsidRPr="00F97099">
        <w:rPr>
          <w:rFonts w:asciiTheme="majorHAnsi" w:hAnsiTheme="majorHAnsi" w:cs="Arial"/>
          <w:b/>
          <w:bCs/>
        </w:rPr>
        <w:t>8.4</w:t>
      </w:r>
      <w:r w:rsidR="006003FC" w:rsidRPr="00F97099">
        <w:rPr>
          <w:rFonts w:asciiTheme="majorHAnsi" w:hAnsiTheme="majorHAnsi" w:cs="Arial"/>
          <w:b/>
          <w:bCs/>
        </w:rPr>
        <w:t xml:space="preserve"> </w:t>
      </w:r>
      <w:r w:rsidR="006003FC" w:rsidRPr="00F97099">
        <w:rPr>
          <w:rFonts w:asciiTheme="majorHAnsi" w:hAnsiTheme="majorHAnsi" w:cs="Arial"/>
        </w:rPr>
        <w:t xml:space="preserve">Devem ser instaladas barras de apoio junto ao lavatório, na altura do mesmo, conforme exemplos da figura </w:t>
      </w:r>
      <w:r w:rsidRPr="00F97099">
        <w:rPr>
          <w:rFonts w:asciiTheme="majorHAnsi" w:hAnsiTheme="majorHAnsi" w:cs="Arial"/>
        </w:rPr>
        <w:t>15</w:t>
      </w:r>
      <w:r w:rsidR="006003FC" w:rsidRPr="00F97099">
        <w:rPr>
          <w:rFonts w:asciiTheme="majorHAnsi" w:hAnsiTheme="majorHAnsi" w:cs="Arial"/>
        </w:rPr>
        <w:t>.</w:t>
      </w:r>
    </w:p>
    <w:p w:rsidR="006003FC" w:rsidRPr="00F97099" w:rsidRDefault="006003FC" w:rsidP="0080695D">
      <w:pPr>
        <w:ind w:firstLine="567"/>
        <w:contextualSpacing/>
        <w:rPr>
          <w:rFonts w:asciiTheme="majorHAnsi" w:hAnsiTheme="majorHAnsi" w:cs="Arial"/>
        </w:rPr>
      </w:pPr>
      <w:r w:rsidRPr="00F97099">
        <w:rPr>
          <w:rFonts w:asciiTheme="majorHAnsi" w:hAnsiTheme="majorHAnsi" w:cs="Arial"/>
        </w:rPr>
        <w:t xml:space="preserve">No caso de lavatórios embutidos em bancadas, devem ser instaladas barras de apoio fixadas nas paredes laterais aos lavatórios das extremidades, conforme figura </w:t>
      </w:r>
      <w:r w:rsidR="00077588" w:rsidRPr="00F97099">
        <w:rPr>
          <w:rFonts w:asciiTheme="majorHAnsi" w:hAnsiTheme="majorHAnsi" w:cs="Arial"/>
        </w:rPr>
        <w:t>16</w:t>
      </w:r>
      <w:r w:rsidRPr="00F97099">
        <w:rPr>
          <w:rFonts w:asciiTheme="majorHAnsi" w:hAnsiTheme="majorHAnsi" w:cs="Arial"/>
        </w:rPr>
        <w:t>.</w:t>
      </w:r>
    </w:p>
    <w:p w:rsidR="006003FC" w:rsidRPr="00F97099" w:rsidRDefault="00930810" w:rsidP="0080695D">
      <w:pPr>
        <w:ind w:firstLine="567"/>
        <w:contextualSpacing/>
        <w:jc w:val="center"/>
        <w:rPr>
          <w:rFonts w:asciiTheme="majorHAnsi" w:hAnsiTheme="majorHAnsi" w:cs="Arial"/>
        </w:rPr>
      </w:pPr>
      <w:r w:rsidRPr="00F97099">
        <w:rPr>
          <w:rFonts w:asciiTheme="majorHAnsi" w:hAnsiTheme="majorHAnsi" w:cs="Arial"/>
          <w:noProof/>
        </w:rPr>
        <w:drawing>
          <wp:inline distT="0" distB="0" distL="0" distR="0">
            <wp:extent cx="5330825" cy="1751330"/>
            <wp:effectExtent l="0" t="0" r="0" b="0"/>
            <wp:docPr id="23"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30825" cy="1751330"/>
                    </a:xfrm>
                    <a:prstGeom prst="rect">
                      <a:avLst/>
                    </a:prstGeom>
                    <a:noFill/>
                    <a:ln>
                      <a:noFill/>
                    </a:ln>
                  </pic:spPr>
                </pic:pic>
              </a:graphicData>
            </a:graphic>
          </wp:inline>
        </w:drawing>
      </w:r>
    </w:p>
    <w:p w:rsidR="006003FC" w:rsidRPr="00F97099" w:rsidRDefault="006003FC" w:rsidP="0080695D">
      <w:pPr>
        <w:ind w:firstLine="567"/>
        <w:contextualSpacing/>
        <w:rPr>
          <w:rFonts w:asciiTheme="majorHAnsi" w:hAnsiTheme="majorHAnsi" w:cs="Arial"/>
        </w:rPr>
      </w:pPr>
    </w:p>
    <w:p w:rsidR="006003FC" w:rsidRPr="00F97099" w:rsidRDefault="006003FC"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077588" w:rsidRPr="00F97099">
        <w:rPr>
          <w:rFonts w:asciiTheme="majorHAnsi" w:hAnsiTheme="majorHAnsi" w:cs="Arial"/>
          <w:b/>
          <w:bCs/>
        </w:rPr>
        <w:t>15</w:t>
      </w:r>
      <w:r w:rsidRPr="00F97099">
        <w:rPr>
          <w:rFonts w:asciiTheme="majorHAnsi" w:hAnsiTheme="majorHAnsi" w:cs="Arial"/>
          <w:b/>
          <w:bCs/>
        </w:rPr>
        <w:t xml:space="preserve"> — Exemplos de instalação de barras junto ao lavatório</w:t>
      </w:r>
    </w:p>
    <w:p w:rsidR="006003FC" w:rsidRPr="00F97099" w:rsidRDefault="006003FC" w:rsidP="0080695D">
      <w:pPr>
        <w:ind w:firstLine="567"/>
        <w:contextualSpacing/>
        <w:rPr>
          <w:rFonts w:asciiTheme="majorHAnsi" w:hAnsiTheme="majorHAnsi" w:cs="Arial"/>
          <w:b/>
          <w:bCs/>
        </w:rPr>
      </w:pPr>
    </w:p>
    <w:p w:rsidR="006003FC" w:rsidRPr="00F97099" w:rsidRDefault="006003FC" w:rsidP="0080695D">
      <w:pPr>
        <w:ind w:firstLine="567"/>
        <w:contextualSpacing/>
        <w:rPr>
          <w:rFonts w:asciiTheme="majorHAnsi" w:hAnsiTheme="majorHAnsi" w:cs="Arial"/>
          <w:b/>
          <w:bCs/>
        </w:rPr>
      </w:pPr>
    </w:p>
    <w:p w:rsidR="006003FC" w:rsidRPr="00F97099" w:rsidRDefault="00930810" w:rsidP="0080695D">
      <w:pPr>
        <w:ind w:firstLine="567"/>
        <w:contextualSpacing/>
        <w:jc w:val="center"/>
        <w:rPr>
          <w:rFonts w:asciiTheme="majorHAnsi" w:hAnsiTheme="majorHAnsi" w:cs="Arial"/>
          <w:b/>
          <w:bCs/>
        </w:rPr>
      </w:pPr>
      <w:r w:rsidRPr="00F97099">
        <w:rPr>
          <w:rFonts w:asciiTheme="majorHAnsi" w:hAnsiTheme="majorHAnsi" w:cs="Arial"/>
          <w:b/>
          <w:noProof/>
        </w:rPr>
        <w:drawing>
          <wp:inline distT="0" distB="0" distL="0" distR="0">
            <wp:extent cx="4519930" cy="3044825"/>
            <wp:effectExtent l="0" t="0" r="0" b="0"/>
            <wp:docPr id="24"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19930" cy="3044825"/>
                    </a:xfrm>
                    <a:prstGeom prst="rect">
                      <a:avLst/>
                    </a:prstGeom>
                    <a:noFill/>
                    <a:ln>
                      <a:noFill/>
                    </a:ln>
                  </pic:spPr>
                </pic:pic>
              </a:graphicData>
            </a:graphic>
          </wp:inline>
        </w:drawing>
      </w:r>
    </w:p>
    <w:p w:rsidR="006003FC" w:rsidRPr="00F97099" w:rsidRDefault="006003FC" w:rsidP="0080695D">
      <w:pPr>
        <w:ind w:firstLine="567"/>
        <w:contextualSpacing/>
        <w:rPr>
          <w:rFonts w:asciiTheme="majorHAnsi" w:hAnsiTheme="majorHAnsi" w:cs="Arial"/>
          <w:b/>
          <w:bCs/>
        </w:rPr>
      </w:pPr>
    </w:p>
    <w:p w:rsidR="006003FC" w:rsidRPr="00F97099" w:rsidRDefault="006003FC"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077588" w:rsidRPr="00F97099">
        <w:rPr>
          <w:rFonts w:asciiTheme="majorHAnsi" w:hAnsiTheme="majorHAnsi" w:cs="Arial"/>
          <w:b/>
          <w:bCs/>
        </w:rPr>
        <w:t>16</w:t>
      </w:r>
      <w:r w:rsidRPr="00F97099">
        <w:rPr>
          <w:rFonts w:asciiTheme="majorHAnsi" w:hAnsiTheme="majorHAnsi" w:cs="Arial"/>
          <w:b/>
          <w:bCs/>
        </w:rPr>
        <w:t>— Lavatórios embutidos em bancadas — Exemplo</w:t>
      </w:r>
    </w:p>
    <w:p w:rsidR="009B07D8" w:rsidRPr="00F97099" w:rsidRDefault="009B07D8" w:rsidP="0080695D">
      <w:pPr>
        <w:ind w:firstLine="567"/>
        <w:rPr>
          <w:rFonts w:asciiTheme="majorHAnsi" w:hAnsiTheme="majorHAnsi" w:cs="Arial"/>
        </w:rPr>
      </w:pPr>
    </w:p>
    <w:p w:rsidR="00077588" w:rsidRPr="00F97099" w:rsidRDefault="00417F74" w:rsidP="0080695D">
      <w:pPr>
        <w:ind w:firstLine="567"/>
        <w:contextualSpacing/>
        <w:rPr>
          <w:rFonts w:asciiTheme="majorHAnsi" w:hAnsiTheme="majorHAnsi" w:cs="Arial"/>
          <w:b/>
          <w:bCs/>
        </w:rPr>
      </w:pPr>
      <w:r w:rsidRPr="00F97099">
        <w:rPr>
          <w:rFonts w:asciiTheme="majorHAnsi" w:hAnsiTheme="majorHAnsi" w:cs="Arial"/>
          <w:b/>
        </w:rPr>
        <w:t>10.</w:t>
      </w:r>
      <w:r w:rsidR="008D0C26" w:rsidRPr="00F97099">
        <w:rPr>
          <w:rFonts w:asciiTheme="majorHAnsi" w:hAnsiTheme="majorHAnsi" w:cs="Arial"/>
          <w:b/>
        </w:rPr>
        <w:t>3.</w:t>
      </w:r>
      <w:r w:rsidRPr="00F97099">
        <w:rPr>
          <w:rFonts w:asciiTheme="majorHAnsi" w:hAnsiTheme="majorHAnsi" w:cs="Arial"/>
          <w:b/>
        </w:rPr>
        <w:t xml:space="preserve">9 </w:t>
      </w:r>
      <w:r w:rsidR="00077588" w:rsidRPr="00F97099">
        <w:rPr>
          <w:rFonts w:asciiTheme="majorHAnsi" w:hAnsiTheme="majorHAnsi" w:cs="Arial"/>
          <w:b/>
          <w:bCs/>
        </w:rPr>
        <w:t>Acessórios para sanitários</w:t>
      </w:r>
    </w:p>
    <w:p w:rsidR="00077588" w:rsidRPr="00F97099" w:rsidRDefault="00077588" w:rsidP="0080695D">
      <w:pPr>
        <w:ind w:firstLine="567"/>
        <w:contextualSpacing/>
        <w:rPr>
          <w:rFonts w:asciiTheme="majorHAnsi" w:hAnsiTheme="majorHAnsi" w:cs="Arial"/>
        </w:rPr>
      </w:pPr>
      <w:r w:rsidRPr="00F97099">
        <w:rPr>
          <w:rFonts w:asciiTheme="majorHAnsi" w:hAnsiTheme="majorHAnsi" w:cs="Arial"/>
        </w:rPr>
        <w:t xml:space="preserve">Os acessórios para sanitários, tais como: cabides, saboneteiras e toalheiros, devem ter sua área de utilização dentro da faixa de alcance confortável estabelecida na seção 4, conforme figura </w:t>
      </w:r>
      <w:r w:rsidR="00417F74" w:rsidRPr="00F97099">
        <w:rPr>
          <w:rFonts w:asciiTheme="majorHAnsi" w:hAnsiTheme="majorHAnsi" w:cs="Arial"/>
        </w:rPr>
        <w:t>17</w:t>
      </w:r>
      <w:r w:rsidRPr="00F97099">
        <w:rPr>
          <w:rFonts w:asciiTheme="majorHAnsi" w:hAnsiTheme="majorHAnsi" w:cs="Arial"/>
        </w:rPr>
        <w:t>.</w:t>
      </w:r>
    </w:p>
    <w:p w:rsidR="00077588" w:rsidRPr="00F97099" w:rsidRDefault="00077588" w:rsidP="0080695D">
      <w:pPr>
        <w:ind w:firstLine="567"/>
        <w:contextualSpacing/>
        <w:rPr>
          <w:rFonts w:asciiTheme="majorHAnsi" w:hAnsiTheme="majorHAnsi" w:cs="Arial"/>
        </w:rPr>
      </w:pPr>
    </w:p>
    <w:p w:rsidR="00077588" w:rsidRPr="00F97099" w:rsidRDefault="00930810" w:rsidP="0080695D">
      <w:pPr>
        <w:ind w:firstLine="567"/>
        <w:contextualSpacing/>
        <w:rPr>
          <w:rFonts w:asciiTheme="majorHAnsi" w:hAnsiTheme="majorHAnsi" w:cs="Arial"/>
          <w:b/>
          <w:bCs/>
        </w:rPr>
      </w:pPr>
      <w:r w:rsidRPr="00F97099">
        <w:rPr>
          <w:rFonts w:asciiTheme="majorHAnsi" w:hAnsiTheme="majorHAnsi" w:cs="Arial"/>
          <w:b/>
          <w:noProof/>
        </w:rPr>
        <w:drawing>
          <wp:inline distT="0" distB="0" distL="0" distR="0">
            <wp:extent cx="4624070" cy="2449830"/>
            <wp:effectExtent l="0" t="0" r="0" b="0"/>
            <wp:docPr id="25"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24070" cy="2449830"/>
                    </a:xfrm>
                    <a:prstGeom prst="rect">
                      <a:avLst/>
                    </a:prstGeom>
                    <a:noFill/>
                    <a:ln>
                      <a:noFill/>
                    </a:ln>
                  </pic:spPr>
                </pic:pic>
              </a:graphicData>
            </a:graphic>
          </wp:inline>
        </w:drawing>
      </w:r>
    </w:p>
    <w:p w:rsidR="00077588" w:rsidRPr="00F97099" w:rsidRDefault="00077588" w:rsidP="0080695D">
      <w:pPr>
        <w:ind w:firstLine="567"/>
        <w:contextualSpacing/>
        <w:rPr>
          <w:rFonts w:asciiTheme="majorHAnsi" w:hAnsiTheme="majorHAnsi" w:cs="Arial"/>
          <w:b/>
          <w:bCs/>
        </w:rPr>
      </w:pPr>
    </w:p>
    <w:p w:rsidR="00077588" w:rsidRPr="00F97099" w:rsidRDefault="00077588"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417F74" w:rsidRPr="00F97099">
        <w:rPr>
          <w:rFonts w:asciiTheme="majorHAnsi" w:hAnsiTheme="majorHAnsi" w:cs="Arial"/>
          <w:b/>
        </w:rPr>
        <w:t>17</w:t>
      </w:r>
      <w:r w:rsidRPr="00F97099">
        <w:rPr>
          <w:rFonts w:asciiTheme="majorHAnsi" w:hAnsiTheme="majorHAnsi" w:cs="Arial"/>
          <w:b/>
          <w:bCs/>
        </w:rPr>
        <w:t>— Acessórios junto ao lavatório — Exemplo</w:t>
      </w:r>
    </w:p>
    <w:p w:rsidR="00077588" w:rsidRPr="00F97099" w:rsidRDefault="00077588" w:rsidP="0080695D">
      <w:pPr>
        <w:ind w:firstLine="567"/>
        <w:contextualSpacing/>
        <w:rPr>
          <w:rFonts w:asciiTheme="majorHAnsi" w:hAnsiTheme="majorHAnsi" w:cs="Arial"/>
          <w:b/>
          <w:bCs/>
        </w:rPr>
      </w:pPr>
    </w:p>
    <w:p w:rsidR="00077588" w:rsidRPr="00F97099" w:rsidRDefault="00417F74" w:rsidP="0080695D">
      <w:pPr>
        <w:ind w:firstLine="567"/>
        <w:contextualSpacing/>
        <w:rPr>
          <w:rFonts w:asciiTheme="majorHAnsi" w:hAnsiTheme="majorHAnsi" w:cs="Arial"/>
          <w:b/>
          <w:bCs/>
        </w:rPr>
      </w:pPr>
      <w:r w:rsidRPr="00F97099">
        <w:rPr>
          <w:rFonts w:asciiTheme="majorHAnsi" w:hAnsiTheme="majorHAnsi" w:cs="Arial"/>
          <w:b/>
        </w:rPr>
        <w:t>10.</w:t>
      </w:r>
      <w:r w:rsidR="008D0C26" w:rsidRPr="00F97099">
        <w:rPr>
          <w:rFonts w:asciiTheme="majorHAnsi" w:hAnsiTheme="majorHAnsi" w:cs="Arial"/>
          <w:b/>
        </w:rPr>
        <w:t>3.</w:t>
      </w:r>
      <w:r w:rsidRPr="00F97099">
        <w:rPr>
          <w:rFonts w:asciiTheme="majorHAnsi" w:hAnsiTheme="majorHAnsi" w:cs="Arial"/>
          <w:b/>
        </w:rPr>
        <w:t>9.1</w:t>
      </w:r>
      <w:r w:rsidR="00077588" w:rsidRPr="00F97099">
        <w:rPr>
          <w:rFonts w:asciiTheme="majorHAnsi" w:hAnsiTheme="majorHAnsi" w:cs="Arial"/>
          <w:b/>
        </w:rPr>
        <w:t xml:space="preserve"> </w:t>
      </w:r>
      <w:r w:rsidR="00077588" w:rsidRPr="00F97099">
        <w:rPr>
          <w:rFonts w:asciiTheme="majorHAnsi" w:hAnsiTheme="majorHAnsi" w:cs="Arial"/>
          <w:b/>
          <w:bCs/>
        </w:rPr>
        <w:t>Espelhos</w:t>
      </w:r>
    </w:p>
    <w:p w:rsidR="00077588" w:rsidRPr="00F97099" w:rsidRDefault="00077588" w:rsidP="0080695D">
      <w:pPr>
        <w:ind w:firstLine="567"/>
        <w:contextualSpacing/>
        <w:rPr>
          <w:rFonts w:asciiTheme="majorHAnsi" w:hAnsiTheme="majorHAnsi" w:cs="Arial"/>
        </w:rPr>
      </w:pPr>
      <w:r w:rsidRPr="00F97099">
        <w:rPr>
          <w:rFonts w:asciiTheme="majorHAnsi" w:hAnsiTheme="majorHAnsi" w:cs="Arial"/>
        </w:rPr>
        <w:t>A altura de instalação dos espelhos deve atender às seguintes condições:</w:t>
      </w:r>
    </w:p>
    <w:p w:rsidR="00077588" w:rsidRPr="00F97099" w:rsidRDefault="00077588" w:rsidP="0080695D">
      <w:pPr>
        <w:ind w:firstLine="567"/>
        <w:contextualSpacing/>
        <w:rPr>
          <w:rFonts w:asciiTheme="majorHAnsi" w:hAnsiTheme="majorHAnsi" w:cs="Arial"/>
        </w:rPr>
      </w:pPr>
      <w:r w:rsidRPr="00F97099">
        <w:rPr>
          <w:rFonts w:asciiTheme="majorHAnsi" w:hAnsiTheme="majorHAnsi" w:cs="Arial"/>
        </w:rPr>
        <w:t xml:space="preserve">a) </w:t>
      </w:r>
      <w:r w:rsidR="00417F74" w:rsidRPr="00F97099">
        <w:rPr>
          <w:rFonts w:asciiTheme="majorHAnsi" w:hAnsiTheme="majorHAnsi" w:cs="Arial"/>
        </w:rPr>
        <w:t>(quando o espelho for instalado em posição vertical, a altura da borda inferior deve ser de no máximo 0,90 m e a da borda superior de no mínimo 1,80 m do piso acabado, conforme figura 18-a)</w:t>
      </w:r>
      <w:r w:rsidRPr="00F97099">
        <w:rPr>
          <w:rFonts w:asciiTheme="majorHAnsi" w:hAnsiTheme="majorHAnsi" w:cs="Arial"/>
        </w:rPr>
        <w:t>;</w:t>
      </w:r>
    </w:p>
    <w:p w:rsidR="00077588" w:rsidRPr="00F97099" w:rsidRDefault="00077588" w:rsidP="0080695D">
      <w:pPr>
        <w:ind w:firstLine="567"/>
        <w:contextualSpacing/>
        <w:rPr>
          <w:rFonts w:asciiTheme="majorHAnsi" w:hAnsiTheme="majorHAnsi" w:cs="Arial"/>
        </w:rPr>
      </w:pPr>
      <w:r w:rsidRPr="00F97099">
        <w:rPr>
          <w:rFonts w:asciiTheme="majorHAnsi" w:hAnsiTheme="majorHAnsi" w:cs="Arial"/>
        </w:rPr>
        <w:t xml:space="preserve">b) quando o espelho for inclinado em 10o em relação ao plano vertical, a altura da borda inferior deve ser de no máximo 1,10 m e a da borda superior de no mínimo 1,80 m do piso acabado, conforme figura </w:t>
      </w:r>
      <w:r w:rsidR="00417F74" w:rsidRPr="00F97099">
        <w:rPr>
          <w:rFonts w:asciiTheme="majorHAnsi" w:hAnsiTheme="majorHAnsi" w:cs="Arial"/>
        </w:rPr>
        <w:t>II.18-</w:t>
      </w:r>
      <w:r w:rsidRPr="00F97099">
        <w:rPr>
          <w:rFonts w:asciiTheme="majorHAnsi" w:hAnsiTheme="majorHAnsi" w:cs="Arial"/>
        </w:rPr>
        <w:t>b.</w:t>
      </w:r>
    </w:p>
    <w:p w:rsidR="00077588" w:rsidRPr="00F97099" w:rsidRDefault="00077588" w:rsidP="0080695D">
      <w:pPr>
        <w:ind w:firstLine="567"/>
        <w:contextualSpacing/>
        <w:rPr>
          <w:rFonts w:asciiTheme="majorHAnsi" w:hAnsiTheme="majorHAnsi" w:cs="Arial"/>
        </w:rPr>
      </w:pPr>
    </w:p>
    <w:p w:rsidR="00077588" w:rsidRPr="00F97099" w:rsidRDefault="00930810" w:rsidP="0080695D">
      <w:pPr>
        <w:ind w:firstLine="567"/>
        <w:contextualSpacing/>
        <w:jc w:val="center"/>
        <w:rPr>
          <w:rFonts w:asciiTheme="majorHAnsi" w:hAnsiTheme="majorHAnsi" w:cs="Arial"/>
          <w:b/>
          <w:bCs/>
        </w:rPr>
      </w:pPr>
      <w:r w:rsidRPr="00F97099">
        <w:rPr>
          <w:rFonts w:asciiTheme="majorHAnsi" w:hAnsiTheme="majorHAnsi" w:cs="Arial"/>
          <w:b/>
          <w:noProof/>
        </w:rPr>
        <w:drawing>
          <wp:inline distT="0" distB="0" distL="0" distR="0">
            <wp:extent cx="4054475" cy="1958340"/>
            <wp:effectExtent l="0" t="0" r="0" b="0"/>
            <wp:docPr id="26" name="Imagem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54475" cy="1958340"/>
                    </a:xfrm>
                    <a:prstGeom prst="rect">
                      <a:avLst/>
                    </a:prstGeom>
                    <a:noFill/>
                    <a:ln>
                      <a:noFill/>
                    </a:ln>
                  </pic:spPr>
                </pic:pic>
              </a:graphicData>
            </a:graphic>
          </wp:inline>
        </w:drawing>
      </w:r>
    </w:p>
    <w:p w:rsidR="00077588" w:rsidRPr="00F97099" w:rsidRDefault="00077588" w:rsidP="0080695D">
      <w:pPr>
        <w:pStyle w:val="PargrafodaLista"/>
        <w:ind w:firstLine="567"/>
        <w:rPr>
          <w:rFonts w:asciiTheme="majorHAnsi" w:hAnsiTheme="majorHAnsi" w:cs="Arial"/>
          <w:b/>
          <w:bCs/>
          <w:kern w:val="3"/>
        </w:rPr>
      </w:pPr>
    </w:p>
    <w:p w:rsidR="00077588" w:rsidRPr="00F97099" w:rsidRDefault="00077588" w:rsidP="000C3BD2">
      <w:pPr>
        <w:pStyle w:val="PargrafodaLista"/>
        <w:numPr>
          <w:ilvl w:val="0"/>
          <w:numId w:val="8"/>
        </w:numPr>
        <w:ind w:left="0" w:firstLine="567"/>
        <w:contextualSpacing/>
        <w:jc w:val="center"/>
        <w:rPr>
          <w:rFonts w:asciiTheme="majorHAnsi" w:hAnsiTheme="majorHAnsi" w:cs="Arial"/>
          <w:b/>
          <w:bCs/>
        </w:rPr>
      </w:pPr>
      <w:r w:rsidRPr="00F97099">
        <w:rPr>
          <w:rFonts w:asciiTheme="majorHAnsi" w:hAnsiTheme="majorHAnsi" w:cs="Arial"/>
          <w:b/>
          <w:bCs/>
        </w:rPr>
        <w:t xml:space="preserve">                                                (b)</w:t>
      </w:r>
    </w:p>
    <w:p w:rsidR="00077588" w:rsidRPr="00F97099" w:rsidRDefault="00077588" w:rsidP="0080695D">
      <w:pPr>
        <w:ind w:firstLine="567"/>
        <w:contextualSpacing/>
        <w:jc w:val="center"/>
        <w:rPr>
          <w:rFonts w:asciiTheme="majorHAnsi" w:hAnsiTheme="majorHAnsi" w:cs="Arial"/>
          <w:b/>
          <w:bCs/>
        </w:rPr>
      </w:pPr>
      <w:r w:rsidRPr="00F97099">
        <w:rPr>
          <w:rFonts w:asciiTheme="majorHAnsi" w:hAnsiTheme="majorHAnsi" w:cs="Arial"/>
          <w:b/>
          <w:bCs/>
        </w:rPr>
        <w:t xml:space="preserve">Figura </w:t>
      </w:r>
      <w:r w:rsidR="00417F74" w:rsidRPr="00F97099">
        <w:rPr>
          <w:rFonts w:asciiTheme="majorHAnsi" w:hAnsiTheme="majorHAnsi" w:cs="Arial"/>
          <w:b/>
          <w:bCs/>
        </w:rPr>
        <w:t xml:space="preserve">18 </w:t>
      </w:r>
      <w:r w:rsidRPr="00F97099">
        <w:rPr>
          <w:rFonts w:asciiTheme="majorHAnsi" w:hAnsiTheme="majorHAnsi" w:cs="Arial"/>
          <w:b/>
          <w:bCs/>
        </w:rPr>
        <w:t>— Acessórios sanitários — Espelhos</w:t>
      </w:r>
    </w:p>
    <w:p w:rsidR="00077588" w:rsidRPr="00F97099" w:rsidRDefault="00077588" w:rsidP="0080695D">
      <w:pPr>
        <w:ind w:firstLine="567"/>
        <w:contextualSpacing/>
        <w:rPr>
          <w:rFonts w:asciiTheme="majorHAnsi" w:hAnsiTheme="majorHAnsi" w:cs="Arial"/>
          <w:b/>
          <w:bCs/>
        </w:rPr>
      </w:pPr>
    </w:p>
    <w:p w:rsidR="00077588" w:rsidRPr="00F97099" w:rsidRDefault="00417F74" w:rsidP="0080695D">
      <w:pPr>
        <w:ind w:firstLine="567"/>
        <w:contextualSpacing/>
        <w:rPr>
          <w:rFonts w:asciiTheme="majorHAnsi" w:hAnsiTheme="majorHAnsi" w:cs="Arial"/>
          <w:b/>
          <w:bCs/>
        </w:rPr>
      </w:pPr>
      <w:r w:rsidRPr="00F97099">
        <w:rPr>
          <w:rFonts w:asciiTheme="majorHAnsi" w:hAnsiTheme="majorHAnsi" w:cs="Arial"/>
          <w:b/>
        </w:rPr>
        <w:t>10.</w:t>
      </w:r>
      <w:r w:rsidR="008D0C26" w:rsidRPr="00F97099">
        <w:rPr>
          <w:rFonts w:asciiTheme="majorHAnsi" w:hAnsiTheme="majorHAnsi" w:cs="Arial"/>
          <w:b/>
        </w:rPr>
        <w:t>3.</w:t>
      </w:r>
      <w:r w:rsidRPr="00F97099">
        <w:rPr>
          <w:rFonts w:asciiTheme="majorHAnsi" w:hAnsiTheme="majorHAnsi" w:cs="Arial"/>
          <w:b/>
        </w:rPr>
        <w:t>9.1</w:t>
      </w:r>
      <w:r w:rsidR="00077588" w:rsidRPr="00F97099">
        <w:rPr>
          <w:rFonts w:asciiTheme="majorHAnsi" w:hAnsiTheme="majorHAnsi" w:cs="Arial"/>
          <w:b/>
        </w:rPr>
        <w:t xml:space="preserve"> </w:t>
      </w:r>
      <w:r w:rsidR="00077588" w:rsidRPr="00F97099">
        <w:rPr>
          <w:rFonts w:asciiTheme="majorHAnsi" w:hAnsiTheme="majorHAnsi" w:cs="Arial"/>
          <w:b/>
          <w:bCs/>
        </w:rPr>
        <w:t>Papeleiras</w:t>
      </w:r>
    </w:p>
    <w:p w:rsidR="00077588" w:rsidRPr="00F97099" w:rsidRDefault="00077588" w:rsidP="0080695D">
      <w:pPr>
        <w:ind w:firstLine="567"/>
        <w:contextualSpacing/>
        <w:rPr>
          <w:rFonts w:asciiTheme="majorHAnsi" w:hAnsiTheme="majorHAnsi" w:cs="Arial"/>
        </w:rPr>
      </w:pPr>
      <w:r w:rsidRPr="00F97099">
        <w:rPr>
          <w:rFonts w:asciiTheme="majorHAnsi" w:hAnsiTheme="majorHAnsi" w:cs="Arial"/>
        </w:rPr>
        <w:t>As papeleiras embutidas ou que avancem até 0,10 m em relação à parede devem estar localizadas a uma altura de 0,50 m a 0,60 m do piso acabado e a distância máxima de 0,15 m da borda frontal da b</w:t>
      </w:r>
      <w:r w:rsidR="00417F74" w:rsidRPr="00F97099">
        <w:rPr>
          <w:rFonts w:asciiTheme="majorHAnsi" w:hAnsiTheme="majorHAnsi" w:cs="Arial"/>
        </w:rPr>
        <w:t>acia, conforme figura 19</w:t>
      </w:r>
      <w:r w:rsidRPr="00F97099">
        <w:rPr>
          <w:rFonts w:asciiTheme="majorHAnsi" w:hAnsiTheme="majorHAnsi" w:cs="Arial"/>
        </w:rPr>
        <w:t xml:space="preserve">-a. No caso de papeleiras que por suas dimensões não atendam ao anteriormente descrito, devem estar alinhadas com a borda frontal da bacia e o acesso ao papel deve estar entre 1,00 m e 1,20 m do piso acabado conforme figura </w:t>
      </w:r>
      <w:r w:rsidR="00417F74" w:rsidRPr="00F97099">
        <w:rPr>
          <w:rFonts w:asciiTheme="majorHAnsi" w:hAnsiTheme="majorHAnsi" w:cs="Arial"/>
        </w:rPr>
        <w:t>19</w:t>
      </w:r>
      <w:r w:rsidRPr="00F97099">
        <w:rPr>
          <w:rFonts w:asciiTheme="majorHAnsi" w:hAnsiTheme="majorHAnsi" w:cs="Arial"/>
        </w:rPr>
        <w:t>-b.</w:t>
      </w:r>
    </w:p>
    <w:p w:rsidR="00077588" w:rsidRPr="00F97099" w:rsidRDefault="00077588" w:rsidP="0080695D">
      <w:pPr>
        <w:ind w:firstLine="567"/>
        <w:contextualSpacing/>
        <w:rPr>
          <w:rFonts w:asciiTheme="majorHAnsi" w:hAnsiTheme="majorHAnsi" w:cs="Arial"/>
        </w:rPr>
      </w:pPr>
    </w:p>
    <w:p w:rsidR="00077588" w:rsidRPr="00F97099" w:rsidRDefault="00930810" w:rsidP="0080695D">
      <w:pPr>
        <w:ind w:firstLine="567"/>
        <w:contextualSpacing/>
        <w:jc w:val="center"/>
        <w:rPr>
          <w:rFonts w:asciiTheme="majorHAnsi" w:hAnsiTheme="majorHAnsi" w:cs="Arial"/>
        </w:rPr>
      </w:pPr>
      <w:r w:rsidRPr="00F97099">
        <w:rPr>
          <w:rFonts w:asciiTheme="majorHAnsi" w:hAnsiTheme="majorHAnsi" w:cs="Arial"/>
          <w:b/>
          <w:noProof/>
        </w:rPr>
        <w:drawing>
          <wp:inline distT="0" distB="0" distL="0" distR="0">
            <wp:extent cx="4563110" cy="1889125"/>
            <wp:effectExtent l="0" t="0" r="0" b="0"/>
            <wp:docPr id="27" name="Imagem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63110" cy="1889125"/>
                    </a:xfrm>
                    <a:prstGeom prst="rect">
                      <a:avLst/>
                    </a:prstGeom>
                    <a:noFill/>
                    <a:ln>
                      <a:noFill/>
                    </a:ln>
                  </pic:spPr>
                </pic:pic>
              </a:graphicData>
            </a:graphic>
          </wp:inline>
        </w:drawing>
      </w:r>
    </w:p>
    <w:p w:rsidR="00077588" w:rsidRPr="00F97099" w:rsidRDefault="00077588" w:rsidP="0080695D">
      <w:pPr>
        <w:ind w:firstLine="567"/>
        <w:contextualSpacing/>
        <w:jc w:val="center"/>
        <w:rPr>
          <w:rFonts w:asciiTheme="majorHAnsi" w:hAnsiTheme="majorHAnsi" w:cs="Arial"/>
          <w:b/>
          <w:bCs/>
        </w:rPr>
      </w:pPr>
    </w:p>
    <w:tbl>
      <w:tblPr>
        <w:tblW w:w="9923" w:type="dxa"/>
        <w:tblInd w:w="-34" w:type="dxa"/>
        <w:tblLook w:val="04A0" w:firstRow="1" w:lastRow="0" w:firstColumn="1" w:lastColumn="0" w:noHBand="0" w:noVBand="1"/>
      </w:tblPr>
      <w:tblGrid>
        <w:gridCol w:w="4678"/>
        <w:gridCol w:w="5245"/>
      </w:tblGrid>
      <w:tr w:rsidR="00077588" w:rsidRPr="00F97099" w:rsidTr="006F3109">
        <w:tc>
          <w:tcPr>
            <w:tcW w:w="4678" w:type="dxa"/>
          </w:tcPr>
          <w:p w:rsidR="00077588" w:rsidRPr="00F97099" w:rsidRDefault="00077588" w:rsidP="0080695D">
            <w:pPr>
              <w:ind w:firstLine="567"/>
              <w:contextualSpacing/>
              <w:jc w:val="center"/>
              <w:rPr>
                <w:rFonts w:asciiTheme="majorHAnsi" w:hAnsiTheme="majorHAnsi" w:cs="Arial"/>
                <w:b/>
              </w:rPr>
            </w:pPr>
            <w:r w:rsidRPr="00F97099">
              <w:rPr>
                <w:rFonts w:asciiTheme="majorHAnsi" w:hAnsiTheme="majorHAnsi" w:cs="Arial"/>
                <w:b/>
                <w:bCs/>
              </w:rPr>
              <w:t xml:space="preserve">Figura </w:t>
            </w:r>
            <w:r w:rsidR="00417F74" w:rsidRPr="00F97099">
              <w:rPr>
                <w:rFonts w:asciiTheme="majorHAnsi" w:hAnsiTheme="majorHAnsi" w:cs="Arial"/>
                <w:b/>
              </w:rPr>
              <w:t>19</w:t>
            </w:r>
            <w:r w:rsidRPr="00F97099">
              <w:rPr>
                <w:rFonts w:asciiTheme="majorHAnsi" w:hAnsiTheme="majorHAnsi" w:cs="Arial"/>
                <w:b/>
              </w:rPr>
              <w:t>-a</w:t>
            </w:r>
          </w:p>
          <w:p w:rsidR="00077588" w:rsidRPr="00F97099" w:rsidRDefault="00077588" w:rsidP="0080695D">
            <w:pPr>
              <w:ind w:firstLine="567"/>
              <w:contextualSpacing/>
              <w:jc w:val="center"/>
              <w:rPr>
                <w:rFonts w:asciiTheme="majorHAnsi" w:hAnsiTheme="majorHAnsi" w:cs="Arial"/>
                <w:b/>
                <w:bCs/>
              </w:rPr>
            </w:pPr>
            <w:r w:rsidRPr="00F97099">
              <w:rPr>
                <w:rFonts w:asciiTheme="majorHAnsi" w:hAnsiTheme="majorHAnsi" w:cs="Arial"/>
                <w:b/>
                <w:bCs/>
              </w:rPr>
              <w:t>a) Papeleira embutida</w:t>
            </w:r>
          </w:p>
        </w:tc>
        <w:tc>
          <w:tcPr>
            <w:tcW w:w="5245" w:type="dxa"/>
          </w:tcPr>
          <w:p w:rsidR="00077588" w:rsidRPr="00F97099" w:rsidRDefault="00077588" w:rsidP="0080695D">
            <w:pPr>
              <w:ind w:firstLine="567"/>
              <w:contextualSpacing/>
              <w:jc w:val="center"/>
              <w:rPr>
                <w:rFonts w:asciiTheme="majorHAnsi" w:hAnsiTheme="majorHAnsi" w:cs="Arial"/>
                <w:b/>
              </w:rPr>
            </w:pPr>
            <w:r w:rsidRPr="00F97099">
              <w:rPr>
                <w:rFonts w:asciiTheme="majorHAnsi" w:hAnsiTheme="majorHAnsi" w:cs="Arial"/>
                <w:b/>
                <w:bCs/>
              </w:rPr>
              <w:t xml:space="preserve">Figura </w:t>
            </w:r>
            <w:r w:rsidR="00417F74" w:rsidRPr="00F97099">
              <w:rPr>
                <w:rFonts w:asciiTheme="majorHAnsi" w:hAnsiTheme="majorHAnsi" w:cs="Arial"/>
                <w:b/>
              </w:rPr>
              <w:t>19</w:t>
            </w:r>
            <w:r w:rsidRPr="00F97099">
              <w:rPr>
                <w:rFonts w:asciiTheme="majorHAnsi" w:hAnsiTheme="majorHAnsi" w:cs="Arial"/>
                <w:b/>
              </w:rPr>
              <w:t>-b</w:t>
            </w:r>
          </w:p>
          <w:p w:rsidR="00077588" w:rsidRPr="00F97099" w:rsidRDefault="00077588" w:rsidP="0080695D">
            <w:pPr>
              <w:ind w:firstLine="567"/>
              <w:contextualSpacing/>
              <w:jc w:val="center"/>
              <w:rPr>
                <w:rFonts w:asciiTheme="majorHAnsi" w:hAnsiTheme="majorHAnsi" w:cs="Arial"/>
                <w:b/>
                <w:bCs/>
              </w:rPr>
            </w:pPr>
            <w:r w:rsidRPr="00F97099">
              <w:rPr>
                <w:rFonts w:asciiTheme="majorHAnsi" w:hAnsiTheme="majorHAnsi" w:cs="Arial"/>
                <w:b/>
                <w:bCs/>
              </w:rPr>
              <w:t>b) Papeleira não embutida</w:t>
            </w:r>
          </w:p>
        </w:tc>
      </w:tr>
    </w:tbl>
    <w:p w:rsidR="00077588" w:rsidRPr="00F97099" w:rsidRDefault="00077588" w:rsidP="0080695D">
      <w:pPr>
        <w:ind w:firstLine="567"/>
        <w:contextualSpacing/>
        <w:rPr>
          <w:rFonts w:asciiTheme="majorHAnsi" w:hAnsiTheme="majorHAnsi" w:cs="Arial"/>
          <w:b/>
          <w:bCs/>
        </w:rPr>
      </w:pPr>
    </w:p>
    <w:p w:rsidR="00077588" w:rsidRPr="00F97099" w:rsidRDefault="00417F74" w:rsidP="0080695D">
      <w:pPr>
        <w:ind w:firstLine="567"/>
        <w:contextualSpacing/>
        <w:rPr>
          <w:rFonts w:asciiTheme="majorHAnsi" w:hAnsiTheme="majorHAnsi" w:cs="Arial"/>
          <w:b/>
          <w:bCs/>
        </w:rPr>
      </w:pPr>
      <w:r w:rsidRPr="00F97099">
        <w:rPr>
          <w:rFonts w:asciiTheme="majorHAnsi" w:hAnsiTheme="majorHAnsi" w:cs="Arial"/>
          <w:b/>
        </w:rPr>
        <w:t>10.</w:t>
      </w:r>
      <w:r w:rsidR="008D0C26" w:rsidRPr="00F97099">
        <w:rPr>
          <w:rFonts w:asciiTheme="majorHAnsi" w:hAnsiTheme="majorHAnsi" w:cs="Arial"/>
          <w:b/>
        </w:rPr>
        <w:t>3.</w:t>
      </w:r>
      <w:r w:rsidRPr="00F97099">
        <w:rPr>
          <w:rFonts w:asciiTheme="majorHAnsi" w:hAnsiTheme="majorHAnsi" w:cs="Arial"/>
          <w:b/>
        </w:rPr>
        <w:t>9.2</w:t>
      </w:r>
      <w:r w:rsidR="00077588" w:rsidRPr="00F97099">
        <w:rPr>
          <w:rFonts w:asciiTheme="majorHAnsi" w:hAnsiTheme="majorHAnsi" w:cs="Arial"/>
          <w:b/>
        </w:rPr>
        <w:t xml:space="preserve"> </w:t>
      </w:r>
      <w:r w:rsidR="00077588" w:rsidRPr="00F97099">
        <w:rPr>
          <w:rFonts w:asciiTheme="majorHAnsi" w:hAnsiTheme="majorHAnsi" w:cs="Arial"/>
          <w:b/>
          <w:bCs/>
        </w:rPr>
        <w:t>Porta-objetos</w:t>
      </w:r>
    </w:p>
    <w:p w:rsidR="00FC2107" w:rsidRPr="00F97099" w:rsidRDefault="00FC2107" w:rsidP="0080695D">
      <w:pPr>
        <w:ind w:firstLine="567"/>
        <w:contextualSpacing/>
        <w:rPr>
          <w:rFonts w:asciiTheme="majorHAnsi" w:hAnsiTheme="majorHAnsi" w:cs="Arial"/>
          <w:b/>
          <w:bCs/>
        </w:rPr>
      </w:pPr>
    </w:p>
    <w:p w:rsidR="00077588" w:rsidRPr="00F97099" w:rsidRDefault="00077588" w:rsidP="0080695D">
      <w:pPr>
        <w:ind w:firstLine="567"/>
        <w:contextualSpacing/>
        <w:rPr>
          <w:rFonts w:asciiTheme="majorHAnsi" w:hAnsiTheme="majorHAnsi" w:cs="Arial"/>
        </w:rPr>
      </w:pPr>
      <w:r w:rsidRPr="00F97099">
        <w:rPr>
          <w:rFonts w:asciiTheme="majorHAnsi" w:hAnsiTheme="majorHAnsi" w:cs="Arial"/>
        </w:rPr>
        <w:t>Deve ser instalado um porta-objetos junto aos lavatórios e dentro do boxe de bacia sanitária, a uma altura entre 0,80 m e 1,20 m, com profundidade máxima de 0,25 m, em local que não interfira nas áreas de transferência e manobra e na utilização das barras de apoio.</w:t>
      </w:r>
    </w:p>
    <w:p w:rsidR="00077588" w:rsidRPr="00F97099" w:rsidRDefault="00077588" w:rsidP="0080695D">
      <w:pPr>
        <w:ind w:firstLine="567"/>
        <w:contextualSpacing/>
        <w:rPr>
          <w:rFonts w:asciiTheme="majorHAnsi" w:hAnsiTheme="majorHAnsi" w:cs="Arial"/>
        </w:rPr>
      </w:pPr>
    </w:p>
    <w:p w:rsidR="00077588" w:rsidRPr="00F97099" w:rsidRDefault="00417F74" w:rsidP="0080695D">
      <w:pPr>
        <w:ind w:firstLine="567"/>
        <w:contextualSpacing/>
        <w:rPr>
          <w:rFonts w:asciiTheme="majorHAnsi" w:hAnsiTheme="majorHAnsi" w:cs="Arial"/>
          <w:b/>
          <w:bCs/>
        </w:rPr>
      </w:pPr>
      <w:r w:rsidRPr="00F97099">
        <w:rPr>
          <w:rFonts w:asciiTheme="majorHAnsi" w:hAnsiTheme="majorHAnsi" w:cs="Arial"/>
          <w:b/>
        </w:rPr>
        <w:t>10.</w:t>
      </w:r>
      <w:r w:rsidR="008D0C26" w:rsidRPr="00F97099">
        <w:rPr>
          <w:rFonts w:asciiTheme="majorHAnsi" w:hAnsiTheme="majorHAnsi" w:cs="Arial"/>
          <w:b/>
        </w:rPr>
        <w:t>3.</w:t>
      </w:r>
      <w:r w:rsidRPr="00F97099">
        <w:rPr>
          <w:rFonts w:asciiTheme="majorHAnsi" w:hAnsiTheme="majorHAnsi" w:cs="Arial"/>
          <w:b/>
        </w:rPr>
        <w:t>9.3</w:t>
      </w:r>
      <w:r w:rsidR="00077588" w:rsidRPr="00F97099">
        <w:rPr>
          <w:rFonts w:asciiTheme="majorHAnsi" w:hAnsiTheme="majorHAnsi" w:cs="Arial"/>
          <w:b/>
        </w:rPr>
        <w:t xml:space="preserve"> </w:t>
      </w:r>
      <w:r w:rsidR="00077588" w:rsidRPr="00F97099">
        <w:rPr>
          <w:rFonts w:asciiTheme="majorHAnsi" w:hAnsiTheme="majorHAnsi" w:cs="Arial"/>
          <w:b/>
          <w:bCs/>
        </w:rPr>
        <w:t>Puxador horizontal</w:t>
      </w:r>
    </w:p>
    <w:p w:rsidR="00077588" w:rsidRPr="00F97099" w:rsidRDefault="00077588" w:rsidP="0080695D">
      <w:pPr>
        <w:ind w:firstLine="567"/>
        <w:contextualSpacing/>
        <w:rPr>
          <w:rFonts w:asciiTheme="majorHAnsi" w:hAnsiTheme="majorHAnsi" w:cs="Arial"/>
        </w:rPr>
      </w:pPr>
      <w:r w:rsidRPr="00F97099">
        <w:rPr>
          <w:rFonts w:asciiTheme="majorHAnsi" w:hAnsiTheme="majorHAnsi" w:cs="Arial"/>
        </w:rPr>
        <w:t>Puxadores horizontais do tipo gaveta devem ser instalados junto às dobradiças no lado interior das portas, para facilitar o fechamento de portas por P.C.R. ou P.M.R., conforme 6.9.2.4, da ABNT NBR 9050:2004,</w:t>
      </w:r>
    </w:p>
    <w:p w:rsidR="00077588" w:rsidRPr="00F97099" w:rsidRDefault="00077588" w:rsidP="0080695D">
      <w:pPr>
        <w:ind w:firstLine="567"/>
        <w:contextualSpacing/>
        <w:rPr>
          <w:rFonts w:asciiTheme="majorHAnsi" w:hAnsiTheme="majorHAnsi" w:cs="Arial"/>
        </w:rPr>
      </w:pPr>
    </w:p>
    <w:p w:rsidR="00077588" w:rsidRPr="00F97099" w:rsidRDefault="00417F74" w:rsidP="0080695D">
      <w:pPr>
        <w:ind w:firstLine="567"/>
        <w:contextualSpacing/>
        <w:rPr>
          <w:rFonts w:asciiTheme="majorHAnsi" w:hAnsiTheme="majorHAnsi" w:cs="Arial"/>
          <w:b/>
          <w:bCs/>
        </w:rPr>
      </w:pPr>
      <w:r w:rsidRPr="00F97099">
        <w:rPr>
          <w:rFonts w:asciiTheme="majorHAnsi" w:hAnsiTheme="majorHAnsi" w:cs="Arial"/>
          <w:b/>
        </w:rPr>
        <w:t>10.</w:t>
      </w:r>
      <w:r w:rsidR="008D0C26" w:rsidRPr="00F97099">
        <w:rPr>
          <w:rFonts w:asciiTheme="majorHAnsi" w:hAnsiTheme="majorHAnsi" w:cs="Arial"/>
          <w:b/>
        </w:rPr>
        <w:t>3.</w:t>
      </w:r>
      <w:r w:rsidRPr="00F97099">
        <w:rPr>
          <w:rFonts w:asciiTheme="majorHAnsi" w:hAnsiTheme="majorHAnsi" w:cs="Arial"/>
          <w:b/>
        </w:rPr>
        <w:t>9.4</w:t>
      </w:r>
      <w:r w:rsidR="00077588" w:rsidRPr="00F97099">
        <w:rPr>
          <w:rFonts w:asciiTheme="majorHAnsi" w:hAnsiTheme="majorHAnsi" w:cs="Arial"/>
          <w:b/>
        </w:rPr>
        <w:t xml:space="preserve"> </w:t>
      </w:r>
      <w:r w:rsidR="00077588" w:rsidRPr="00F97099">
        <w:rPr>
          <w:rFonts w:asciiTheme="majorHAnsi" w:hAnsiTheme="majorHAnsi" w:cs="Arial"/>
          <w:b/>
          <w:bCs/>
        </w:rPr>
        <w:t>Espelhos</w:t>
      </w:r>
    </w:p>
    <w:p w:rsidR="00077588" w:rsidRPr="00F97099" w:rsidRDefault="00077588" w:rsidP="0080695D">
      <w:pPr>
        <w:ind w:firstLine="567"/>
        <w:contextualSpacing/>
        <w:rPr>
          <w:rFonts w:asciiTheme="majorHAnsi" w:hAnsiTheme="majorHAnsi" w:cs="Arial"/>
        </w:rPr>
      </w:pPr>
      <w:r w:rsidRPr="00F97099">
        <w:rPr>
          <w:rFonts w:asciiTheme="majorHAnsi" w:hAnsiTheme="majorHAnsi" w:cs="Arial"/>
        </w:rPr>
        <w:t>Os espelhos devem ter sua borda inferior a uma altura de 0,30 m e a superior a uma altura máxima de 1,80 m do piso acabado.</w:t>
      </w:r>
    </w:p>
    <w:p w:rsidR="00417F74" w:rsidRPr="00F97099" w:rsidRDefault="00417F74" w:rsidP="0080695D">
      <w:pPr>
        <w:ind w:firstLine="567"/>
        <w:rPr>
          <w:rFonts w:asciiTheme="majorHAnsi" w:hAnsiTheme="majorHAnsi" w:cs="Arial"/>
        </w:rPr>
      </w:pPr>
    </w:p>
    <w:p w:rsidR="00417F74" w:rsidRPr="00F97099" w:rsidRDefault="00417F74" w:rsidP="0080695D">
      <w:pPr>
        <w:ind w:firstLine="567"/>
        <w:rPr>
          <w:rFonts w:asciiTheme="majorHAnsi" w:hAnsiTheme="majorHAnsi" w:cs="Arial"/>
        </w:rPr>
      </w:pPr>
    </w:p>
    <w:p w:rsidR="004748C4" w:rsidRPr="00F97099" w:rsidRDefault="004748C4" w:rsidP="000C3BD2">
      <w:pPr>
        <w:pStyle w:val="Ttulo4"/>
        <w:numPr>
          <w:ilvl w:val="1"/>
          <w:numId w:val="62"/>
        </w:numPr>
        <w:tabs>
          <w:tab w:val="left" w:pos="613"/>
        </w:tabs>
        <w:ind w:left="0" w:firstLine="567"/>
        <w:rPr>
          <w:rFonts w:asciiTheme="majorHAnsi" w:hAnsiTheme="majorHAnsi"/>
          <w:sz w:val="24"/>
          <w:szCs w:val="24"/>
        </w:rPr>
      </w:pPr>
      <w:r w:rsidRPr="00F97099">
        <w:rPr>
          <w:rFonts w:asciiTheme="majorHAnsi" w:hAnsiTheme="majorHAnsi"/>
          <w:sz w:val="24"/>
          <w:szCs w:val="24"/>
        </w:rPr>
        <w:t>Alarmes</w:t>
      </w:r>
    </w:p>
    <w:p w:rsidR="00F25199" w:rsidRPr="00F97099" w:rsidRDefault="00F25199" w:rsidP="0080695D">
      <w:pPr>
        <w:pStyle w:val="PargrafodaLista"/>
        <w:tabs>
          <w:tab w:val="left" w:pos="793"/>
        </w:tabs>
        <w:ind w:firstLine="567"/>
        <w:rPr>
          <w:rFonts w:asciiTheme="majorHAnsi" w:hAnsiTheme="majorHAnsi" w:cs="Arial"/>
          <w:b/>
        </w:rPr>
      </w:pPr>
    </w:p>
    <w:p w:rsidR="004748C4" w:rsidRPr="00F97099" w:rsidRDefault="008D0C26" w:rsidP="0080695D">
      <w:pPr>
        <w:pStyle w:val="PargrafodaLista"/>
        <w:tabs>
          <w:tab w:val="left" w:pos="793"/>
        </w:tabs>
        <w:ind w:firstLine="567"/>
        <w:rPr>
          <w:rFonts w:asciiTheme="majorHAnsi" w:hAnsiTheme="majorHAnsi" w:cs="Arial"/>
        </w:rPr>
      </w:pPr>
      <w:r w:rsidRPr="00F97099">
        <w:rPr>
          <w:rFonts w:asciiTheme="majorHAnsi" w:hAnsiTheme="majorHAnsi" w:cs="Arial"/>
          <w:b/>
        </w:rPr>
        <w:t>10.4</w:t>
      </w:r>
      <w:r w:rsidR="004748C4" w:rsidRPr="00F97099">
        <w:rPr>
          <w:rFonts w:asciiTheme="majorHAnsi" w:hAnsiTheme="majorHAnsi" w:cs="Arial"/>
          <w:b/>
        </w:rPr>
        <w:t>.1 Condições</w:t>
      </w:r>
      <w:r w:rsidR="004748C4" w:rsidRPr="00F97099">
        <w:rPr>
          <w:rFonts w:asciiTheme="majorHAnsi" w:hAnsiTheme="majorHAnsi" w:cs="Arial"/>
          <w:b/>
          <w:spacing w:val="-2"/>
        </w:rPr>
        <w:t xml:space="preserve"> </w:t>
      </w:r>
      <w:r w:rsidR="004748C4" w:rsidRPr="00F97099">
        <w:rPr>
          <w:rFonts w:asciiTheme="majorHAnsi" w:hAnsiTheme="majorHAnsi" w:cs="Arial"/>
          <w:b/>
        </w:rPr>
        <w:t>Gerais</w:t>
      </w:r>
    </w:p>
    <w:p w:rsidR="004748C4" w:rsidRPr="00F97099" w:rsidRDefault="004748C4" w:rsidP="0080695D">
      <w:pPr>
        <w:ind w:firstLine="567"/>
        <w:rPr>
          <w:rFonts w:asciiTheme="majorHAnsi" w:hAnsiTheme="majorHAnsi" w:cs="Arial"/>
          <w:b/>
          <w:bCs/>
        </w:rPr>
      </w:pPr>
    </w:p>
    <w:p w:rsidR="004748C4" w:rsidRPr="00F97099" w:rsidRDefault="008D0C26" w:rsidP="0080695D">
      <w:pPr>
        <w:pStyle w:val="PargrafodaLista"/>
        <w:tabs>
          <w:tab w:val="left" w:pos="987"/>
        </w:tabs>
        <w:ind w:firstLine="567"/>
        <w:rPr>
          <w:rFonts w:asciiTheme="majorHAnsi" w:hAnsiTheme="majorHAnsi" w:cs="Arial"/>
        </w:rPr>
      </w:pPr>
      <w:r w:rsidRPr="00F97099">
        <w:rPr>
          <w:rFonts w:asciiTheme="majorHAnsi" w:hAnsiTheme="majorHAnsi" w:cs="Arial"/>
          <w:b/>
        </w:rPr>
        <w:t>10.4</w:t>
      </w:r>
      <w:r w:rsidR="004748C4" w:rsidRPr="00F97099">
        <w:rPr>
          <w:rFonts w:asciiTheme="majorHAnsi" w:hAnsiTheme="majorHAnsi" w:cs="Arial"/>
          <w:b/>
        </w:rPr>
        <w:t>.1.1</w:t>
      </w:r>
      <w:r w:rsidR="004748C4" w:rsidRPr="00F97099">
        <w:rPr>
          <w:rFonts w:asciiTheme="majorHAnsi" w:hAnsiTheme="majorHAnsi" w:cs="Arial"/>
        </w:rPr>
        <w:t xml:space="preserve"> Os alarmes são equipamentos ou dispositivos capazes de alertar por estímulos visuais, táteis</w:t>
      </w:r>
      <w:r w:rsidR="004748C4" w:rsidRPr="00F97099">
        <w:rPr>
          <w:rFonts w:asciiTheme="majorHAnsi" w:hAnsiTheme="majorHAnsi" w:cs="Arial"/>
          <w:spacing w:val="3"/>
        </w:rPr>
        <w:t xml:space="preserve"> </w:t>
      </w:r>
      <w:r w:rsidR="004748C4" w:rsidRPr="00F97099">
        <w:rPr>
          <w:rFonts w:asciiTheme="majorHAnsi" w:hAnsiTheme="majorHAnsi" w:cs="Arial"/>
        </w:rPr>
        <w:t>e sonoros</w:t>
      </w:r>
      <w:r w:rsidR="004748C4" w:rsidRPr="00F97099">
        <w:rPr>
          <w:rFonts w:asciiTheme="majorHAnsi" w:hAnsiTheme="majorHAnsi" w:cs="Arial"/>
          <w:spacing w:val="19"/>
        </w:rPr>
        <w:t xml:space="preserve"> </w:t>
      </w:r>
      <w:r w:rsidR="004748C4" w:rsidRPr="00F97099">
        <w:rPr>
          <w:rFonts w:asciiTheme="majorHAnsi" w:hAnsiTheme="majorHAnsi" w:cs="Arial"/>
        </w:rPr>
        <w:t>situações</w:t>
      </w:r>
      <w:r w:rsidR="004748C4" w:rsidRPr="00F97099">
        <w:rPr>
          <w:rFonts w:asciiTheme="majorHAnsi" w:hAnsiTheme="majorHAnsi" w:cs="Arial"/>
          <w:spacing w:val="18"/>
        </w:rPr>
        <w:t xml:space="preserve"> </w:t>
      </w:r>
      <w:r w:rsidR="004748C4" w:rsidRPr="00F97099">
        <w:rPr>
          <w:rFonts w:asciiTheme="majorHAnsi" w:hAnsiTheme="majorHAnsi" w:cs="Arial"/>
        </w:rPr>
        <w:t>de</w:t>
      </w:r>
      <w:r w:rsidR="004748C4" w:rsidRPr="00F97099">
        <w:rPr>
          <w:rFonts w:asciiTheme="majorHAnsi" w:hAnsiTheme="majorHAnsi" w:cs="Arial"/>
          <w:spacing w:val="17"/>
        </w:rPr>
        <w:t xml:space="preserve"> </w:t>
      </w:r>
      <w:r w:rsidR="004748C4" w:rsidRPr="00F97099">
        <w:rPr>
          <w:rFonts w:asciiTheme="majorHAnsi" w:hAnsiTheme="majorHAnsi" w:cs="Arial"/>
        </w:rPr>
        <w:t>emergência.</w:t>
      </w:r>
      <w:r w:rsidR="004748C4" w:rsidRPr="00F97099">
        <w:rPr>
          <w:rFonts w:asciiTheme="majorHAnsi" w:hAnsiTheme="majorHAnsi" w:cs="Arial"/>
          <w:spacing w:val="21"/>
        </w:rPr>
        <w:t xml:space="preserve"> </w:t>
      </w:r>
      <w:r w:rsidR="004748C4" w:rsidRPr="00F97099">
        <w:rPr>
          <w:rFonts w:asciiTheme="majorHAnsi" w:hAnsiTheme="majorHAnsi" w:cs="Arial"/>
        </w:rPr>
        <w:t>Devem</w:t>
      </w:r>
      <w:r w:rsidR="004748C4" w:rsidRPr="00F97099">
        <w:rPr>
          <w:rFonts w:asciiTheme="majorHAnsi" w:hAnsiTheme="majorHAnsi" w:cs="Arial"/>
          <w:spacing w:val="18"/>
        </w:rPr>
        <w:t xml:space="preserve"> </w:t>
      </w:r>
      <w:r w:rsidR="004748C4" w:rsidRPr="00F97099">
        <w:rPr>
          <w:rFonts w:asciiTheme="majorHAnsi" w:hAnsiTheme="majorHAnsi" w:cs="Arial"/>
        </w:rPr>
        <w:t>ser</w:t>
      </w:r>
      <w:r w:rsidR="004748C4" w:rsidRPr="00F97099">
        <w:rPr>
          <w:rFonts w:asciiTheme="majorHAnsi" w:hAnsiTheme="majorHAnsi" w:cs="Arial"/>
          <w:spacing w:val="16"/>
        </w:rPr>
        <w:t xml:space="preserve"> </w:t>
      </w:r>
      <w:r w:rsidR="004748C4" w:rsidRPr="00F97099">
        <w:rPr>
          <w:rFonts w:asciiTheme="majorHAnsi" w:hAnsiTheme="majorHAnsi" w:cs="Arial"/>
        </w:rPr>
        <w:t>aplicados</w:t>
      </w:r>
      <w:r w:rsidR="004748C4" w:rsidRPr="00F97099">
        <w:rPr>
          <w:rFonts w:asciiTheme="majorHAnsi" w:hAnsiTheme="majorHAnsi" w:cs="Arial"/>
          <w:spacing w:val="17"/>
        </w:rPr>
        <w:t xml:space="preserve"> </w:t>
      </w:r>
      <w:r w:rsidR="004748C4" w:rsidRPr="00F97099">
        <w:rPr>
          <w:rFonts w:asciiTheme="majorHAnsi" w:hAnsiTheme="majorHAnsi" w:cs="Arial"/>
        </w:rPr>
        <w:t>em</w:t>
      </w:r>
      <w:r w:rsidR="004748C4" w:rsidRPr="00F97099">
        <w:rPr>
          <w:rFonts w:asciiTheme="majorHAnsi" w:hAnsiTheme="majorHAnsi" w:cs="Arial"/>
          <w:spacing w:val="18"/>
        </w:rPr>
        <w:t xml:space="preserve"> </w:t>
      </w:r>
      <w:r w:rsidR="004748C4" w:rsidRPr="00F97099">
        <w:rPr>
          <w:rFonts w:asciiTheme="majorHAnsi" w:hAnsiTheme="majorHAnsi" w:cs="Arial"/>
        </w:rPr>
        <w:t>espaços</w:t>
      </w:r>
      <w:r w:rsidR="004748C4" w:rsidRPr="00F97099">
        <w:rPr>
          <w:rFonts w:asciiTheme="majorHAnsi" w:hAnsiTheme="majorHAnsi" w:cs="Arial"/>
          <w:spacing w:val="15"/>
        </w:rPr>
        <w:t xml:space="preserve"> </w:t>
      </w:r>
      <w:r w:rsidR="004748C4" w:rsidRPr="00F97099">
        <w:rPr>
          <w:rFonts w:asciiTheme="majorHAnsi" w:hAnsiTheme="majorHAnsi" w:cs="Arial"/>
        </w:rPr>
        <w:t>confinados,</w:t>
      </w:r>
      <w:r w:rsidR="004748C4" w:rsidRPr="00F97099">
        <w:rPr>
          <w:rFonts w:asciiTheme="majorHAnsi" w:hAnsiTheme="majorHAnsi" w:cs="Arial"/>
          <w:spacing w:val="19"/>
        </w:rPr>
        <w:t xml:space="preserve"> </w:t>
      </w:r>
      <w:r w:rsidR="004748C4" w:rsidRPr="00F97099">
        <w:rPr>
          <w:rFonts w:asciiTheme="majorHAnsi" w:hAnsiTheme="majorHAnsi" w:cs="Arial"/>
        </w:rPr>
        <w:t>tais</w:t>
      </w:r>
      <w:r w:rsidR="004748C4" w:rsidRPr="00F97099">
        <w:rPr>
          <w:rFonts w:asciiTheme="majorHAnsi" w:hAnsiTheme="majorHAnsi" w:cs="Arial"/>
          <w:spacing w:val="18"/>
        </w:rPr>
        <w:t xml:space="preserve"> </w:t>
      </w:r>
      <w:r w:rsidR="004748C4" w:rsidRPr="00F97099">
        <w:rPr>
          <w:rFonts w:asciiTheme="majorHAnsi" w:hAnsiTheme="majorHAnsi" w:cs="Arial"/>
        </w:rPr>
        <w:t>como:</w:t>
      </w:r>
      <w:r w:rsidR="004748C4" w:rsidRPr="00F97099">
        <w:rPr>
          <w:rFonts w:asciiTheme="majorHAnsi" w:hAnsiTheme="majorHAnsi" w:cs="Arial"/>
          <w:spacing w:val="19"/>
        </w:rPr>
        <w:t xml:space="preserve"> </w:t>
      </w:r>
      <w:r w:rsidR="004748C4" w:rsidRPr="00F97099">
        <w:rPr>
          <w:rFonts w:asciiTheme="majorHAnsi" w:hAnsiTheme="majorHAnsi" w:cs="Arial"/>
        </w:rPr>
        <w:t>sanitários acessíveis, boxes, cabines, vestiários</w:t>
      </w:r>
      <w:r w:rsidR="004748C4" w:rsidRPr="00F97099">
        <w:rPr>
          <w:rFonts w:asciiTheme="majorHAnsi" w:hAnsiTheme="majorHAnsi" w:cs="Arial"/>
          <w:spacing w:val="3"/>
        </w:rPr>
        <w:t xml:space="preserve"> </w:t>
      </w:r>
      <w:r w:rsidR="004748C4" w:rsidRPr="00F97099">
        <w:rPr>
          <w:rFonts w:asciiTheme="majorHAnsi" w:hAnsiTheme="majorHAnsi" w:cs="Arial"/>
        </w:rPr>
        <w:t>isolados.</w:t>
      </w:r>
    </w:p>
    <w:p w:rsidR="004748C4" w:rsidRPr="00F97099" w:rsidRDefault="004748C4" w:rsidP="0080695D">
      <w:pPr>
        <w:ind w:firstLine="567"/>
        <w:rPr>
          <w:rFonts w:asciiTheme="majorHAnsi" w:hAnsiTheme="majorHAnsi" w:cs="Arial"/>
          <w:b/>
        </w:rPr>
      </w:pPr>
    </w:p>
    <w:p w:rsidR="004748C4" w:rsidRPr="00F97099" w:rsidRDefault="008D0C26" w:rsidP="0080695D">
      <w:pPr>
        <w:pStyle w:val="PargrafodaLista"/>
        <w:tabs>
          <w:tab w:val="left" w:pos="1007"/>
        </w:tabs>
        <w:ind w:firstLine="567"/>
        <w:rPr>
          <w:rFonts w:asciiTheme="majorHAnsi" w:hAnsiTheme="majorHAnsi" w:cs="Arial"/>
        </w:rPr>
      </w:pPr>
      <w:r w:rsidRPr="00F97099">
        <w:rPr>
          <w:rFonts w:asciiTheme="majorHAnsi" w:hAnsiTheme="majorHAnsi" w:cs="Arial"/>
          <w:b/>
        </w:rPr>
        <w:t>10.4</w:t>
      </w:r>
      <w:r w:rsidR="004748C4" w:rsidRPr="00F97099">
        <w:rPr>
          <w:rFonts w:asciiTheme="majorHAnsi" w:hAnsiTheme="majorHAnsi" w:cs="Arial"/>
          <w:b/>
        </w:rPr>
        <w:t>.1.2</w:t>
      </w:r>
      <w:r w:rsidR="004748C4" w:rsidRPr="00F97099">
        <w:rPr>
          <w:rFonts w:asciiTheme="majorHAnsi" w:hAnsiTheme="majorHAnsi" w:cs="Arial"/>
        </w:rPr>
        <w:t xml:space="preserve"> Nos</w:t>
      </w:r>
      <w:r w:rsidR="004748C4" w:rsidRPr="00F97099">
        <w:rPr>
          <w:rFonts w:asciiTheme="majorHAnsi" w:hAnsiTheme="majorHAnsi" w:cs="Arial"/>
          <w:spacing w:val="22"/>
        </w:rPr>
        <w:t xml:space="preserve"> </w:t>
      </w:r>
      <w:r w:rsidR="004748C4" w:rsidRPr="00F97099">
        <w:rPr>
          <w:rFonts w:asciiTheme="majorHAnsi" w:hAnsiTheme="majorHAnsi" w:cs="Arial"/>
        </w:rPr>
        <w:t>quartos,</w:t>
      </w:r>
      <w:r w:rsidR="004748C4" w:rsidRPr="00F97099">
        <w:rPr>
          <w:rFonts w:asciiTheme="majorHAnsi" w:hAnsiTheme="majorHAnsi" w:cs="Arial"/>
          <w:spacing w:val="26"/>
        </w:rPr>
        <w:t xml:space="preserve"> </w:t>
      </w:r>
      <w:r w:rsidR="004748C4" w:rsidRPr="00F97099">
        <w:rPr>
          <w:rFonts w:asciiTheme="majorHAnsi" w:hAnsiTheme="majorHAnsi" w:cs="Arial"/>
        </w:rPr>
        <w:t>banheiros</w:t>
      </w:r>
      <w:r w:rsidR="004748C4" w:rsidRPr="00F97099">
        <w:rPr>
          <w:rFonts w:asciiTheme="majorHAnsi" w:hAnsiTheme="majorHAnsi" w:cs="Arial"/>
          <w:spacing w:val="27"/>
        </w:rPr>
        <w:t xml:space="preserve"> </w:t>
      </w:r>
      <w:r w:rsidR="004748C4" w:rsidRPr="00F97099">
        <w:rPr>
          <w:rFonts w:asciiTheme="majorHAnsi" w:hAnsiTheme="majorHAnsi" w:cs="Arial"/>
        </w:rPr>
        <w:t>e</w:t>
      </w:r>
      <w:r w:rsidR="004748C4" w:rsidRPr="00F97099">
        <w:rPr>
          <w:rFonts w:asciiTheme="majorHAnsi" w:hAnsiTheme="majorHAnsi" w:cs="Arial"/>
          <w:spacing w:val="27"/>
        </w:rPr>
        <w:t xml:space="preserve"> </w:t>
      </w:r>
      <w:r w:rsidR="004748C4" w:rsidRPr="00F97099">
        <w:rPr>
          <w:rFonts w:asciiTheme="majorHAnsi" w:hAnsiTheme="majorHAnsi" w:cs="Arial"/>
        </w:rPr>
        <w:t>sanitários</w:t>
      </w:r>
      <w:r w:rsidR="004748C4" w:rsidRPr="00F97099">
        <w:rPr>
          <w:rFonts w:asciiTheme="majorHAnsi" w:hAnsiTheme="majorHAnsi" w:cs="Arial"/>
          <w:spacing w:val="29"/>
        </w:rPr>
        <w:t xml:space="preserve"> </w:t>
      </w:r>
      <w:r w:rsidR="004748C4" w:rsidRPr="00F97099">
        <w:rPr>
          <w:rFonts w:asciiTheme="majorHAnsi" w:hAnsiTheme="majorHAnsi" w:cs="Arial"/>
        </w:rPr>
        <w:t>de</w:t>
      </w:r>
      <w:r w:rsidR="004748C4" w:rsidRPr="00F97099">
        <w:rPr>
          <w:rFonts w:asciiTheme="majorHAnsi" w:hAnsiTheme="majorHAnsi" w:cs="Arial"/>
          <w:spacing w:val="24"/>
        </w:rPr>
        <w:t xml:space="preserve"> </w:t>
      </w:r>
      <w:r w:rsidR="004748C4" w:rsidRPr="00F97099">
        <w:rPr>
          <w:rFonts w:asciiTheme="majorHAnsi" w:hAnsiTheme="majorHAnsi" w:cs="Arial"/>
        </w:rPr>
        <w:t>locais</w:t>
      </w:r>
      <w:r w:rsidR="004748C4" w:rsidRPr="00F97099">
        <w:rPr>
          <w:rFonts w:asciiTheme="majorHAnsi" w:hAnsiTheme="majorHAnsi" w:cs="Arial"/>
          <w:spacing w:val="27"/>
        </w:rPr>
        <w:t xml:space="preserve"> </w:t>
      </w:r>
      <w:r w:rsidR="004748C4" w:rsidRPr="00F97099">
        <w:rPr>
          <w:rFonts w:asciiTheme="majorHAnsi" w:hAnsiTheme="majorHAnsi" w:cs="Arial"/>
        </w:rPr>
        <w:t>de</w:t>
      </w:r>
      <w:r w:rsidR="004748C4" w:rsidRPr="00F97099">
        <w:rPr>
          <w:rFonts w:asciiTheme="majorHAnsi" w:hAnsiTheme="majorHAnsi" w:cs="Arial"/>
          <w:spacing w:val="27"/>
        </w:rPr>
        <w:t xml:space="preserve"> </w:t>
      </w:r>
      <w:r w:rsidR="004748C4" w:rsidRPr="00F97099">
        <w:rPr>
          <w:rFonts w:asciiTheme="majorHAnsi" w:hAnsiTheme="majorHAnsi" w:cs="Arial"/>
        </w:rPr>
        <w:t>hospedagem,</w:t>
      </w:r>
      <w:r w:rsidR="004748C4" w:rsidRPr="00F97099">
        <w:rPr>
          <w:rFonts w:asciiTheme="majorHAnsi" w:hAnsiTheme="majorHAnsi" w:cs="Arial"/>
          <w:spacing w:val="25"/>
        </w:rPr>
        <w:t xml:space="preserve"> </w:t>
      </w:r>
      <w:r w:rsidR="004748C4" w:rsidRPr="00F97099">
        <w:rPr>
          <w:rFonts w:asciiTheme="majorHAnsi" w:hAnsiTheme="majorHAnsi" w:cs="Arial"/>
        </w:rPr>
        <w:t>de</w:t>
      </w:r>
      <w:r w:rsidR="004748C4" w:rsidRPr="00F97099">
        <w:rPr>
          <w:rFonts w:asciiTheme="majorHAnsi" w:hAnsiTheme="majorHAnsi" w:cs="Arial"/>
          <w:spacing w:val="27"/>
        </w:rPr>
        <w:t xml:space="preserve"> </w:t>
      </w:r>
      <w:r w:rsidR="004748C4" w:rsidRPr="00F97099">
        <w:rPr>
          <w:rFonts w:asciiTheme="majorHAnsi" w:hAnsiTheme="majorHAnsi" w:cs="Arial"/>
        </w:rPr>
        <w:t>instituições</w:t>
      </w:r>
      <w:r w:rsidR="004748C4" w:rsidRPr="00F97099">
        <w:rPr>
          <w:rFonts w:asciiTheme="majorHAnsi" w:hAnsiTheme="majorHAnsi" w:cs="Arial"/>
          <w:spacing w:val="27"/>
        </w:rPr>
        <w:t xml:space="preserve"> </w:t>
      </w:r>
      <w:r w:rsidR="004748C4" w:rsidRPr="00F97099">
        <w:rPr>
          <w:rFonts w:asciiTheme="majorHAnsi" w:hAnsiTheme="majorHAnsi" w:cs="Arial"/>
        </w:rPr>
        <w:t>de</w:t>
      </w:r>
      <w:r w:rsidR="004748C4" w:rsidRPr="00F97099">
        <w:rPr>
          <w:rFonts w:asciiTheme="majorHAnsi" w:hAnsiTheme="majorHAnsi" w:cs="Arial"/>
          <w:spacing w:val="27"/>
        </w:rPr>
        <w:t xml:space="preserve"> </w:t>
      </w:r>
      <w:r w:rsidR="004748C4" w:rsidRPr="00F97099">
        <w:rPr>
          <w:rFonts w:asciiTheme="majorHAnsi" w:hAnsiTheme="majorHAnsi" w:cs="Arial"/>
        </w:rPr>
        <w:t>idosos</w:t>
      </w:r>
      <w:r w:rsidR="004748C4" w:rsidRPr="00F97099">
        <w:rPr>
          <w:rFonts w:asciiTheme="majorHAnsi" w:hAnsiTheme="majorHAnsi" w:cs="Arial"/>
          <w:spacing w:val="27"/>
        </w:rPr>
        <w:t xml:space="preserve"> </w:t>
      </w:r>
      <w:r w:rsidR="004748C4" w:rsidRPr="00F97099">
        <w:rPr>
          <w:rFonts w:asciiTheme="majorHAnsi" w:hAnsiTheme="majorHAnsi" w:cs="Arial"/>
        </w:rPr>
        <w:t>e</w:t>
      </w:r>
      <w:r w:rsidR="004748C4" w:rsidRPr="00F97099">
        <w:rPr>
          <w:rFonts w:asciiTheme="majorHAnsi" w:hAnsiTheme="majorHAnsi" w:cs="Arial"/>
          <w:spacing w:val="28"/>
        </w:rPr>
        <w:t xml:space="preserve"> </w:t>
      </w:r>
      <w:r w:rsidR="004748C4" w:rsidRPr="00F97099">
        <w:rPr>
          <w:rFonts w:asciiTheme="majorHAnsi" w:hAnsiTheme="majorHAnsi" w:cs="Arial"/>
        </w:rPr>
        <w:t>de</w:t>
      </w:r>
      <w:r w:rsidR="004748C4" w:rsidRPr="00F97099">
        <w:rPr>
          <w:rFonts w:asciiTheme="majorHAnsi" w:hAnsiTheme="majorHAnsi" w:cs="Arial"/>
          <w:spacing w:val="-1"/>
        </w:rPr>
        <w:t xml:space="preserve"> </w:t>
      </w:r>
      <w:r w:rsidR="004748C4" w:rsidRPr="00F97099">
        <w:rPr>
          <w:rFonts w:asciiTheme="majorHAnsi" w:hAnsiTheme="majorHAnsi" w:cs="Arial"/>
        </w:rPr>
        <w:t>hospitais devem ser instalados telefones e alarmes de emergência visuais, sonoros e/ou</w:t>
      </w:r>
      <w:r w:rsidR="004748C4" w:rsidRPr="00F97099">
        <w:rPr>
          <w:rFonts w:asciiTheme="majorHAnsi" w:hAnsiTheme="majorHAnsi" w:cs="Arial"/>
          <w:spacing w:val="-11"/>
        </w:rPr>
        <w:t xml:space="preserve"> </w:t>
      </w:r>
      <w:r w:rsidR="004748C4" w:rsidRPr="00F97099">
        <w:rPr>
          <w:rFonts w:asciiTheme="majorHAnsi" w:hAnsiTheme="majorHAnsi" w:cs="Arial"/>
        </w:rPr>
        <w:t>vibratórios.</w:t>
      </w:r>
    </w:p>
    <w:p w:rsidR="004748C4" w:rsidRPr="00F97099" w:rsidRDefault="008D0C26" w:rsidP="0080695D">
      <w:pPr>
        <w:pStyle w:val="PargrafodaLista"/>
        <w:tabs>
          <w:tab w:val="left" w:pos="1002"/>
        </w:tabs>
        <w:ind w:firstLine="567"/>
        <w:rPr>
          <w:rFonts w:asciiTheme="majorHAnsi" w:hAnsiTheme="majorHAnsi" w:cs="Arial"/>
        </w:rPr>
      </w:pPr>
      <w:r w:rsidRPr="00F97099">
        <w:rPr>
          <w:rFonts w:asciiTheme="majorHAnsi" w:hAnsiTheme="majorHAnsi" w:cs="Arial"/>
          <w:b/>
        </w:rPr>
        <w:t>10.4</w:t>
      </w:r>
      <w:r w:rsidR="004748C4" w:rsidRPr="00F97099">
        <w:rPr>
          <w:rFonts w:asciiTheme="majorHAnsi" w:hAnsiTheme="majorHAnsi" w:cs="Arial"/>
          <w:b/>
        </w:rPr>
        <w:t>.1.3</w:t>
      </w:r>
      <w:r w:rsidR="004748C4" w:rsidRPr="00F97099">
        <w:rPr>
          <w:rFonts w:asciiTheme="majorHAnsi" w:hAnsiTheme="majorHAnsi" w:cs="Arial"/>
        </w:rPr>
        <w:t xml:space="preserve"> Todo</w:t>
      </w:r>
      <w:r w:rsidR="004748C4" w:rsidRPr="00F97099">
        <w:rPr>
          <w:rFonts w:asciiTheme="majorHAnsi" w:hAnsiTheme="majorHAnsi" w:cs="Arial"/>
          <w:spacing w:val="26"/>
        </w:rPr>
        <w:t xml:space="preserve"> </w:t>
      </w:r>
      <w:r w:rsidR="004748C4" w:rsidRPr="00F97099">
        <w:rPr>
          <w:rFonts w:asciiTheme="majorHAnsi" w:hAnsiTheme="majorHAnsi" w:cs="Arial"/>
        </w:rPr>
        <w:t>alarme</w:t>
      </w:r>
      <w:r w:rsidR="004748C4" w:rsidRPr="00F97099">
        <w:rPr>
          <w:rFonts w:asciiTheme="majorHAnsi" w:hAnsiTheme="majorHAnsi" w:cs="Arial"/>
          <w:spacing w:val="26"/>
        </w:rPr>
        <w:t xml:space="preserve"> </w:t>
      </w:r>
      <w:r w:rsidR="004748C4" w:rsidRPr="00F97099">
        <w:rPr>
          <w:rFonts w:asciiTheme="majorHAnsi" w:hAnsiTheme="majorHAnsi" w:cs="Arial"/>
        </w:rPr>
        <w:t>ou</w:t>
      </w:r>
      <w:r w:rsidR="004748C4" w:rsidRPr="00F97099">
        <w:rPr>
          <w:rFonts w:asciiTheme="majorHAnsi" w:hAnsiTheme="majorHAnsi" w:cs="Arial"/>
          <w:spacing w:val="23"/>
        </w:rPr>
        <w:t xml:space="preserve"> </w:t>
      </w:r>
      <w:r w:rsidR="004748C4" w:rsidRPr="00F97099">
        <w:rPr>
          <w:rFonts w:asciiTheme="majorHAnsi" w:hAnsiTheme="majorHAnsi" w:cs="Arial"/>
        </w:rPr>
        <w:t>componente</w:t>
      </w:r>
      <w:r w:rsidR="004748C4" w:rsidRPr="00F97099">
        <w:rPr>
          <w:rFonts w:asciiTheme="majorHAnsi" w:hAnsiTheme="majorHAnsi" w:cs="Arial"/>
          <w:spacing w:val="21"/>
        </w:rPr>
        <w:t xml:space="preserve"> </w:t>
      </w:r>
      <w:r w:rsidR="004748C4" w:rsidRPr="00F97099">
        <w:rPr>
          <w:rFonts w:asciiTheme="majorHAnsi" w:hAnsiTheme="majorHAnsi" w:cs="Arial"/>
        </w:rPr>
        <w:t>que</w:t>
      </w:r>
      <w:r w:rsidR="004748C4" w:rsidRPr="00F97099">
        <w:rPr>
          <w:rFonts w:asciiTheme="majorHAnsi" w:hAnsiTheme="majorHAnsi" w:cs="Arial"/>
          <w:spacing w:val="25"/>
        </w:rPr>
        <w:t xml:space="preserve"> </w:t>
      </w:r>
      <w:r w:rsidR="004748C4" w:rsidRPr="00F97099">
        <w:rPr>
          <w:rFonts w:asciiTheme="majorHAnsi" w:hAnsiTheme="majorHAnsi" w:cs="Arial"/>
        </w:rPr>
        <w:t>se</w:t>
      </w:r>
      <w:r w:rsidR="004748C4" w:rsidRPr="00F97099">
        <w:rPr>
          <w:rFonts w:asciiTheme="majorHAnsi" w:hAnsiTheme="majorHAnsi" w:cs="Arial"/>
          <w:spacing w:val="26"/>
        </w:rPr>
        <w:t xml:space="preserve"> </w:t>
      </w:r>
      <w:r w:rsidR="004748C4" w:rsidRPr="00F97099">
        <w:rPr>
          <w:rFonts w:asciiTheme="majorHAnsi" w:hAnsiTheme="majorHAnsi" w:cs="Arial"/>
        </w:rPr>
        <w:t>utiliza</w:t>
      </w:r>
      <w:r w:rsidR="004748C4" w:rsidRPr="00F97099">
        <w:rPr>
          <w:rFonts w:asciiTheme="majorHAnsi" w:hAnsiTheme="majorHAnsi" w:cs="Arial"/>
          <w:spacing w:val="26"/>
        </w:rPr>
        <w:t xml:space="preserve"> </w:t>
      </w:r>
      <w:r w:rsidR="004748C4" w:rsidRPr="00F97099">
        <w:rPr>
          <w:rFonts w:asciiTheme="majorHAnsi" w:hAnsiTheme="majorHAnsi" w:cs="Arial"/>
        </w:rPr>
        <w:t>de</w:t>
      </w:r>
      <w:r w:rsidR="004748C4" w:rsidRPr="00F97099">
        <w:rPr>
          <w:rFonts w:asciiTheme="majorHAnsi" w:hAnsiTheme="majorHAnsi" w:cs="Arial"/>
          <w:spacing w:val="25"/>
        </w:rPr>
        <w:t xml:space="preserve"> </w:t>
      </w:r>
      <w:r w:rsidR="004748C4" w:rsidRPr="00F97099">
        <w:rPr>
          <w:rFonts w:asciiTheme="majorHAnsi" w:hAnsiTheme="majorHAnsi" w:cs="Arial"/>
        </w:rPr>
        <w:t>recursos</w:t>
      </w:r>
      <w:r w:rsidR="004748C4" w:rsidRPr="00F97099">
        <w:rPr>
          <w:rFonts w:asciiTheme="majorHAnsi" w:hAnsiTheme="majorHAnsi" w:cs="Arial"/>
          <w:spacing w:val="26"/>
        </w:rPr>
        <w:t xml:space="preserve"> </w:t>
      </w:r>
      <w:r w:rsidR="004748C4" w:rsidRPr="00F97099">
        <w:rPr>
          <w:rFonts w:asciiTheme="majorHAnsi" w:hAnsiTheme="majorHAnsi" w:cs="Arial"/>
        </w:rPr>
        <w:t>elétricos</w:t>
      </w:r>
      <w:r w:rsidR="004748C4" w:rsidRPr="00F97099">
        <w:rPr>
          <w:rFonts w:asciiTheme="majorHAnsi" w:hAnsiTheme="majorHAnsi" w:cs="Arial"/>
          <w:spacing w:val="23"/>
        </w:rPr>
        <w:t xml:space="preserve"> </w:t>
      </w:r>
      <w:r w:rsidR="004748C4" w:rsidRPr="00F97099">
        <w:rPr>
          <w:rFonts w:asciiTheme="majorHAnsi" w:hAnsiTheme="majorHAnsi" w:cs="Arial"/>
        </w:rPr>
        <w:t>deve</w:t>
      </w:r>
      <w:r w:rsidR="004748C4" w:rsidRPr="00F97099">
        <w:rPr>
          <w:rFonts w:asciiTheme="majorHAnsi" w:hAnsiTheme="majorHAnsi" w:cs="Arial"/>
          <w:spacing w:val="26"/>
        </w:rPr>
        <w:t xml:space="preserve"> </w:t>
      </w:r>
      <w:r w:rsidR="004748C4" w:rsidRPr="00F97099">
        <w:rPr>
          <w:rFonts w:asciiTheme="majorHAnsi" w:hAnsiTheme="majorHAnsi" w:cs="Arial"/>
        </w:rPr>
        <w:t>estar</w:t>
      </w:r>
      <w:r w:rsidR="004748C4" w:rsidRPr="00F97099">
        <w:rPr>
          <w:rFonts w:asciiTheme="majorHAnsi" w:hAnsiTheme="majorHAnsi" w:cs="Arial"/>
          <w:spacing w:val="27"/>
        </w:rPr>
        <w:t xml:space="preserve"> </w:t>
      </w:r>
      <w:r w:rsidR="004748C4" w:rsidRPr="00F97099">
        <w:rPr>
          <w:rFonts w:asciiTheme="majorHAnsi" w:hAnsiTheme="majorHAnsi" w:cs="Arial"/>
        </w:rPr>
        <w:t>de</w:t>
      </w:r>
      <w:r w:rsidR="004748C4" w:rsidRPr="00F97099">
        <w:rPr>
          <w:rFonts w:asciiTheme="majorHAnsi" w:hAnsiTheme="majorHAnsi" w:cs="Arial"/>
          <w:spacing w:val="25"/>
        </w:rPr>
        <w:t xml:space="preserve"> </w:t>
      </w:r>
      <w:r w:rsidR="004748C4" w:rsidRPr="00F97099">
        <w:rPr>
          <w:rFonts w:asciiTheme="majorHAnsi" w:hAnsiTheme="majorHAnsi" w:cs="Arial"/>
        </w:rPr>
        <w:t>acordo</w:t>
      </w:r>
      <w:r w:rsidR="004748C4" w:rsidRPr="00F97099">
        <w:rPr>
          <w:rFonts w:asciiTheme="majorHAnsi" w:hAnsiTheme="majorHAnsi" w:cs="Arial"/>
          <w:spacing w:val="25"/>
        </w:rPr>
        <w:t xml:space="preserve"> </w:t>
      </w:r>
      <w:r w:rsidR="004748C4" w:rsidRPr="00F97099">
        <w:rPr>
          <w:rFonts w:asciiTheme="majorHAnsi" w:hAnsiTheme="majorHAnsi" w:cs="Arial"/>
        </w:rPr>
        <w:t>com</w:t>
      </w:r>
      <w:r w:rsidR="004748C4" w:rsidRPr="00F97099">
        <w:rPr>
          <w:rFonts w:asciiTheme="majorHAnsi" w:hAnsiTheme="majorHAnsi" w:cs="Arial"/>
          <w:spacing w:val="26"/>
        </w:rPr>
        <w:t xml:space="preserve"> </w:t>
      </w:r>
      <w:r w:rsidR="004748C4" w:rsidRPr="00F97099">
        <w:rPr>
          <w:rFonts w:asciiTheme="majorHAnsi" w:hAnsiTheme="majorHAnsi" w:cs="Arial"/>
        </w:rPr>
        <w:t>a ABNT NBR IEC 60529. Em ambientes com instalações de água, como sanitários e cozinhas, o grau</w:t>
      </w:r>
      <w:r w:rsidR="004748C4" w:rsidRPr="00F97099">
        <w:rPr>
          <w:rFonts w:asciiTheme="majorHAnsi" w:hAnsiTheme="majorHAnsi" w:cs="Arial"/>
          <w:spacing w:val="54"/>
        </w:rPr>
        <w:t xml:space="preserve"> </w:t>
      </w:r>
      <w:r w:rsidR="004748C4" w:rsidRPr="00F97099">
        <w:rPr>
          <w:rFonts w:asciiTheme="majorHAnsi" w:hAnsiTheme="majorHAnsi" w:cs="Arial"/>
        </w:rPr>
        <w:t>de proteção deve ser IP 66. Para os demais ambientes o grau de proteção mínimo é IP 54. As</w:t>
      </w:r>
      <w:r w:rsidR="004748C4" w:rsidRPr="00F97099">
        <w:rPr>
          <w:rFonts w:asciiTheme="majorHAnsi" w:hAnsiTheme="majorHAnsi" w:cs="Arial"/>
          <w:spacing w:val="8"/>
        </w:rPr>
        <w:t xml:space="preserve"> </w:t>
      </w:r>
      <w:r w:rsidR="004748C4" w:rsidRPr="00F97099">
        <w:rPr>
          <w:rFonts w:asciiTheme="majorHAnsi" w:hAnsiTheme="majorHAnsi" w:cs="Arial"/>
        </w:rPr>
        <w:t xml:space="preserve">instalações elétricas devem atender o disposto na ABNT </w:t>
      </w:r>
      <w:r w:rsidR="004748C4" w:rsidRPr="00F97099">
        <w:rPr>
          <w:rFonts w:asciiTheme="majorHAnsi" w:hAnsiTheme="majorHAnsi" w:cs="Arial"/>
          <w:spacing w:val="-2"/>
        </w:rPr>
        <w:t>NBR</w:t>
      </w:r>
      <w:r w:rsidR="004748C4" w:rsidRPr="00F97099">
        <w:rPr>
          <w:rFonts w:asciiTheme="majorHAnsi" w:hAnsiTheme="majorHAnsi" w:cs="Arial"/>
        </w:rPr>
        <w:t xml:space="preserve"> 5410.</w:t>
      </w:r>
    </w:p>
    <w:p w:rsidR="00977E7F" w:rsidRPr="00F97099" w:rsidRDefault="00977E7F" w:rsidP="0080695D">
      <w:pPr>
        <w:pStyle w:val="PargrafodaLista"/>
        <w:tabs>
          <w:tab w:val="left" w:pos="1002"/>
        </w:tabs>
        <w:ind w:firstLine="567"/>
        <w:rPr>
          <w:rFonts w:asciiTheme="majorHAnsi" w:hAnsiTheme="majorHAnsi" w:cs="Arial"/>
        </w:rPr>
      </w:pPr>
    </w:p>
    <w:p w:rsidR="00977E7F" w:rsidRPr="00F97099" w:rsidRDefault="008D0C26" w:rsidP="000C3BD2">
      <w:pPr>
        <w:pStyle w:val="PargrafodaLista"/>
        <w:numPr>
          <w:ilvl w:val="2"/>
          <w:numId w:val="63"/>
        </w:numPr>
        <w:ind w:left="0" w:firstLine="567"/>
        <w:rPr>
          <w:rFonts w:asciiTheme="majorHAnsi" w:hAnsiTheme="majorHAnsi" w:cs="Arial"/>
        </w:rPr>
      </w:pPr>
      <w:r w:rsidRPr="00F97099">
        <w:rPr>
          <w:rFonts w:asciiTheme="majorHAnsi" w:hAnsiTheme="majorHAnsi" w:cs="Arial"/>
          <w:b/>
        </w:rPr>
        <w:t xml:space="preserve"> </w:t>
      </w:r>
      <w:r w:rsidR="00977E7F" w:rsidRPr="00F97099">
        <w:rPr>
          <w:rFonts w:asciiTheme="majorHAnsi" w:hAnsiTheme="majorHAnsi" w:cs="Arial"/>
          <w:b/>
        </w:rPr>
        <w:t>Alarme para</w:t>
      </w:r>
      <w:r w:rsidR="00977E7F" w:rsidRPr="00F97099">
        <w:rPr>
          <w:rFonts w:asciiTheme="majorHAnsi" w:hAnsiTheme="majorHAnsi" w:cs="Arial"/>
          <w:b/>
          <w:spacing w:val="-2"/>
        </w:rPr>
        <w:t xml:space="preserve"> </w:t>
      </w:r>
      <w:r w:rsidR="00977E7F" w:rsidRPr="00F97099">
        <w:rPr>
          <w:rFonts w:asciiTheme="majorHAnsi" w:hAnsiTheme="majorHAnsi" w:cs="Arial"/>
          <w:b/>
        </w:rPr>
        <w:t>Sanitário</w:t>
      </w:r>
    </w:p>
    <w:p w:rsidR="00977E7F" w:rsidRPr="00F97099" w:rsidRDefault="00977E7F" w:rsidP="0080695D">
      <w:pPr>
        <w:ind w:firstLine="567"/>
        <w:rPr>
          <w:rFonts w:asciiTheme="majorHAnsi" w:hAnsiTheme="majorHAnsi" w:cs="Arial"/>
          <w:b/>
          <w:bCs/>
        </w:rPr>
      </w:pPr>
    </w:p>
    <w:p w:rsidR="00977E7F" w:rsidRPr="00F97099" w:rsidRDefault="00977E7F" w:rsidP="0080695D">
      <w:pPr>
        <w:pStyle w:val="Corpodetexto"/>
        <w:spacing w:before="0"/>
        <w:ind w:left="0" w:firstLine="567"/>
        <w:rPr>
          <w:rFonts w:asciiTheme="majorHAnsi" w:hAnsiTheme="majorHAnsi"/>
          <w:sz w:val="24"/>
          <w:szCs w:val="24"/>
        </w:rPr>
      </w:pPr>
      <w:r w:rsidRPr="00F97099">
        <w:rPr>
          <w:rFonts w:asciiTheme="majorHAnsi" w:hAnsiTheme="majorHAnsi"/>
          <w:sz w:val="24"/>
          <w:szCs w:val="24"/>
        </w:rPr>
        <w:t>Deve</w:t>
      </w:r>
      <w:r w:rsidRPr="00F97099">
        <w:rPr>
          <w:rFonts w:asciiTheme="majorHAnsi" w:hAnsiTheme="majorHAnsi"/>
          <w:spacing w:val="34"/>
          <w:sz w:val="24"/>
          <w:szCs w:val="24"/>
        </w:rPr>
        <w:t xml:space="preserve"> </w:t>
      </w:r>
      <w:r w:rsidRPr="00F97099">
        <w:rPr>
          <w:rFonts w:asciiTheme="majorHAnsi" w:hAnsiTheme="majorHAnsi"/>
          <w:sz w:val="24"/>
          <w:szCs w:val="24"/>
        </w:rPr>
        <w:t>ser</w:t>
      </w:r>
      <w:r w:rsidRPr="00F97099">
        <w:rPr>
          <w:rFonts w:asciiTheme="majorHAnsi" w:hAnsiTheme="majorHAnsi"/>
          <w:spacing w:val="34"/>
          <w:sz w:val="24"/>
          <w:szCs w:val="24"/>
        </w:rPr>
        <w:t xml:space="preserve"> </w:t>
      </w:r>
      <w:r w:rsidRPr="00F97099">
        <w:rPr>
          <w:rFonts w:asciiTheme="majorHAnsi" w:hAnsiTheme="majorHAnsi"/>
          <w:sz w:val="24"/>
          <w:szCs w:val="24"/>
        </w:rPr>
        <w:t>instalado</w:t>
      </w:r>
      <w:r w:rsidRPr="00F97099">
        <w:rPr>
          <w:rFonts w:asciiTheme="majorHAnsi" w:hAnsiTheme="majorHAnsi"/>
          <w:spacing w:val="34"/>
          <w:sz w:val="24"/>
          <w:szCs w:val="24"/>
        </w:rPr>
        <w:t xml:space="preserve"> </w:t>
      </w:r>
      <w:r w:rsidRPr="00F97099">
        <w:rPr>
          <w:rFonts w:asciiTheme="majorHAnsi" w:hAnsiTheme="majorHAnsi"/>
          <w:sz w:val="24"/>
          <w:szCs w:val="24"/>
        </w:rPr>
        <w:t>comando</w:t>
      </w:r>
      <w:r w:rsidRPr="00F97099">
        <w:rPr>
          <w:rFonts w:asciiTheme="majorHAnsi" w:hAnsiTheme="majorHAnsi"/>
          <w:spacing w:val="33"/>
          <w:sz w:val="24"/>
          <w:szCs w:val="24"/>
        </w:rPr>
        <w:t xml:space="preserve"> </w:t>
      </w:r>
      <w:r w:rsidRPr="00F97099">
        <w:rPr>
          <w:rFonts w:asciiTheme="majorHAnsi" w:hAnsiTheme="majorHAnsi"/>
          <w:sz w:val="24"/>
          <w:szCs w:val="24"/>
        </w:rPr>
        <w:t>de</w:t>
      </w:r>
      <w:r w:rsidRPr="00F97099">
        <w:rPr>
          <w:rFonts w:asciiTheme="majorHAnsi" w:hAnsiTheme="majorHAnsi"/>
          <w:spacing w:val="33"/>
          <w:sz w:val="24"/>
          <w:szCs w:val="24"/>
        </w:rPr>
        <w:t xml:space="preserve"> </w:t>
      </w:r>
      <w:r w:rsidRPr="00F97099">
        <w:rPr>
          <w:rFonts w:asciiTheme="majorHAnsi" w:hAnsiTheme="majorHAnsi"/>
          <w:sz w:val="24"/>
          <w:szCs w:val="24"/>
        </w:rPr>
        <w:t>alarme</w:t>
      </w:r>
      <w:r w:rsidRPr="00F97099">
        <w:rPr>
          <w:rFonts w:asciiTheme="majorHAnsi" w:hAnsiTheme="majorHAnsi"/>
          <w:spacing w:val="34"/>
          <w:sz w:val="24"/>
          <w:szCs w:val="24"/>
        </w:rPr>
        <w:t xml:space="preserve"> </w:t>
      </w:r>
      <w:r w:rsidRPr="00F97099">
        <w:rPr>
          <w:rFonts w:asciiTheme="majorHAnsi" w:hAnsiTheme="majorHAnsi"/>
          <w:sz w:val="24"/>
          <w:szCs w:val="24"/>
        </w:rPr>
        <w:t>de</w:t>
      </w:r>
      <w:r w:rsidRPr="00F97099">
        <w:rPr>
          <w:rFonts w:asciiTheme="majorHAnsi" w:hAnsiTheme="majorHAnsi"/>
          <w:spacing w:val="33"/>
          <w:sz w:val="24"/>
          <w:szCs w:val="24"/>
        </w:rPr>
        <w:t xml:space="preserve"> </w:t>
      </w:r>
      <w:r w:rsidRPr="00F97099">
        <w:rPr>
          <w:rFonts w:asciiTheme="majorHAnsi" w:hAnsiTheme="majorHAnsi"/>
          <w:sz w:val="24"/>
          <w:szCs w:val="24"/>
        </w:rPr>
        <w:t>emergência</w:t>
      </w:r>
      <w:r w:rsidRPr="00F97099">
        <w:rPr>
          <w:rFonts w:asciiTheme="majorHAnsi" w:hAnsiTheme="majorHAnsi"/>
          <w:spacing w:val="34"/>
          <w:sz w:val="24"/>
          <w:szCs w:val="24"/>
        </w:rPr>
        <w:t xml:space="preserve"> </w:t>
      </w:r>
      <w:r w:rsidRPr="00F97099">
        <w:rPr>
          <w:rFonts w:asciiTheme="majorHAnsi" w:hAnsiTheme="majorHAnsi"/>
          <w:sz w:val="24"/>
          <w:szCs w:val="24"/>
        </w:rPr>
        <w:t>próximo</w:t>
      </w:r>
      <w:r w:rsidRPr="00F97099">
        <w:rPr>
          <w:rFonts w:asciiTheme="majorHAnsi" w:hAnsiTheme="majorHAnsi"/>
          <w:spacing w:val="34"/>
          <w:sz w:val="24"/>
          <w:szCs w:val="24"/>
        </w:rPr>
        <w:t xml:space="preserve"> </w:t>
      </w:r>
      <w:r w:rsidRPr="00F97099">
        <w:rPr>
          <w:rFonts w:asciiTheme="majorHAnsi" w:hAnsiTheme="majorHAnsi"/>
          <w:sz w:val="24"/>
          <w:szCs w:val="24"/>
        </w:rPr>
        <w:t>à</w:t>
      </w:r>
      <w:r w:rsidRPr="00F97099">
        <w:rPr>
          <w:rFonts w:asciiTheme="majorHAnsi" w:hAnsiTheme="majorHAnsi"/>
          <w:spacing w:val="34"/>
          <w:sz w:val="24"/>
          <w:szCs w:val="24"/>
        </w:rPr>
        <w:t xml:space="preserve"> </w:t>
      </w:r>
      <w:r w:rsidRPr="00F97099">
        <w:rPr>
          <w:rFonts w:asciiTheme="majorHAnsi" w:hAnsiTheme="majorHAnsi"/>
          <w:sz w:val="24"/>
          <w:szCs w:val="24"/>
        </w:rPr>
        <w:t>bacia,</w:t>
      </w:r>
      <w:r w:rsidRPr="00F97099">
        <w:rPr>
          <w:rFonts w:asciiTheme="majorHAnsi" w:hAnsiTheme="majorHAnsi"/>
          <w:spacing w:val="35"/>
          <w:sz w:val="24"/>
          <w:szCs w:val="24"/>
        </w:rPr>
        <w:t xml:space="preserve"> </w:t>
      </w:r>
      <w:r w:rsidRPr="00F97099">
        <w:rPr>
          <w:rFonts w:asciiTheme="majorHAnsi" w:hAnsiTheme="majorHAnsi"/>
          <w:sz w:val="24"/>
          <w:szCs w:val="24"/>
        </w:rPr>
        <w:t>para</w:t>
      </w:r>
      <w:r w:rsidRPr="00F97099">
        <w:rPr>
          <w:rFonts w:asciiTheme="majorHAnsi" w:hAnsiTheme="majorHAnsi"/>
          <w:spacing w:val="34"/>
          <w:sz w:val="24"/>
          <w:szCs w:val="24"/>
        </w:rPr>
        <w:t xml:space="preserve"> </w:t>
      </w:r>
      <w:r w:rsidRPr="00F97099">
        <w:rPr>
          <w:rFonts w:asciiTheme="majorHAnsi" w:hAnsiTheme="majorHAnsi"/>
          <w:sz w:val="24"/>
          <w:szCs w:val="24"/>
        </w:rPr>
        <w:t>acionamento</w:t>
      </w:r>
      <w:r w:rsidRPr="00F97099">
        <w:rPr>
          <w:rFonts w:asciiTheme="majorHAnsi" w:hAnsiTheme="majorHAnsi"/>
          <w:spacing w:val="34"/>
          <w:sz w:val="24"/>
          <w:szCs w:val="24"/>
        </w:rPr>
        <w:t xml:space="preserve"> </w:t>
      </w:r>
      <w:r w:rsidRPr="00F97099">
        <w:rPr>
          <w:rFonts w:asciiTheme="majorHAnsi" w:hAnsiTheme="majorHAnsi"/>
          <w:sz w:val="24"/>
          <w:szCs w:val="24"/>
        </w:rPr>
        <w:t>por</w:t>
      </w:r>
      <w:r w:rsidRPr="00F97099">
        <w:rPr>
          <w:rFonts w:asciiTheme="majorHAnsi" w:hAnsiTheme="majorHAnsi"/>
          <w:spacing w:val="35"/>
          <w:sz w:val="24"/>
          <w:szCs w:val="24"/>
        </w:rPr>
        <w:t xml:space="preserve"> </w:t>
      </w:r>
      <w:r w:rsidRPr="00F97099">
        <w:rPr>
          <w:rFonts w:asciiTheme="majorHAnsi" w:hAnsiTheme="majorHAnsi"/>
          <w:sz w:val="24"/>
          <w:szCs w:val="24"/>
        </w:rPr>
        <w:t>uma pessoa sentada ou em caso de queda nos sanitários, banheiros e vestiários acessíveis.</w:t>
      </w:r>
      <w:r w:rsidRPr="00F97099">
        <w:rPr>
          <w:rFonts w:asciiTheme="majorHAnsi" w:hAnsiTheme="majorHAnsi"/>
          <w:spacing w:val="14"/>
          <w:sz w:val="24"/>
          <w:szCs w:val="24"/>
        </w:rPr>
        <w:t xml:space="preserve"> </w:t>
      </w:r>
      <w:r w:rsidRPr="00F97099">
        <w:rPr>
          <w:rFonts w:asciiTheme="majorHAnsi" w:hAnsiTheme="majorHAnsi"/>
          <w:sz w:val="24"/>
          <w:szCs w:val="24"/>
        </w:rPr>
        <w:t>Recomenda-se a instalação de comandos adicionais em posições estratégicas tais como lavatórios, boxes de</w:t>
      </w:r>
      <w:r w:rsidRPr="00F97099">
        <w:rPr>
          <w:rFonts w:asciiTheme="majorHAnsi" w:hAnsiTheme="majorHAnsi"/>
          <w:spacing w:val="7"/>
          <w:sz w:val="24"/>
          <w:szCs w:val="24"/>
        </w:rPr>
        <w:t xml:space="preserve"> </w:t>
      </w:r>
      <w:r w:rsidRPr="00F97099">
        <w:rPr>
          <w:rFonts w:asciiTheme="majorHAnsi" w:hAnsiTheme="majorHAnsi"/>
          <w:sz w:val="24"/>
          <w:szCs w:val="24"/>
        </w:rPr>
        <w:t>chuveiro, banheiras e portas entre outros. A altura de instalação deve ser de 40 cm do piso, conforme Figura</w:t>
      </w:r>
      <w:r w:rsidRPr="00F97099">
        <w:rPr>
          <w:rFonts w:asciiTheme="majorHAnsi" w:hAnsiTheme="majorHAnsi"/>
          <w:spacing w:val="-23"/>
          <w:sz w:val="24"/>
          <w:szCs w:val="24"/>
        </w:rPr>
        <w:t xml:space="preserve"> 20</w:t>
      </w:r>
      <w:r w:rsidRPr="00F97099">
        <w:rPr>
          <w:rFonts w:asciiTheme="majorHAnsi" w:hAnsiTheme="majorHAnsi"/>
          <w:sz w:val="24"/>
          <w:szCs w:val="24"/>
        </w:rPr>
        <w:t>.</w:t>
      </w:r>
    </w:p>
    <w:p w:rsidR="00977E7F" w:rsidRPr="00F97099" w:rsidRDefault="00977E7F" w:rsidP="0080695D">
      <w:pPr>
        <w:ind w:firstLine="567"/>
        <w:rPr>
          <w:rFonts w:asciiTheme="majorHAnsi" w:hAnsiTheme="majorHAnsi" w:cs="Arial"/>
        </w:rPr>
      </w:pPr>
    </w:p>
    <w:p w:rsidR="00977E7F" w:rsidRPr="00F97099" w:rsidRDefault="00930810" w:rsidP="0080695D">
      <w:pPr>
        <w:ind w:firstLine="567"/>
        <w:rPr>
          <w:rFonts w:asciiTheme="majorHAnsi" w:hAnsiTheme="majorHAnsi" w:cs="Arial"/>
        </w:rPr>
      </w:pPr>
      <w:r w:rsidRPr="00F97099">
        <w:rPr>
          <w:rFonts w:asciiTheme="majorHAnsi" w:hAnsiTheme="majorHAnsi" w:cs="Arial"/>
          <w:noProof/>
          <w:position w:val="-62"/>
        </w:rPr>
        <w:drawing>
          <wp:inline distT="0" distB="0" distL="0" distR="0">
            <wp:extent cx="5270500" cy="2009775"/>
            <wp:effectExtent l="0" t="0" r="0" b="0"/>
            <wp:docPr id="28" name="image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7.jpe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0500" cy="2009775"/>
                    </a:xfrm>
                    <a:prstGeom prst="rect">
                      <a:avLst/>
                    </a:prstGeom>
                    <a:noFill/>
                    <a:ln>
                      <a:noFill/>
                    </a:ln>
                  </pic:spPr>
                </pic:pic>
              </a:graphicData>
            </a:graphic>
          </wp:inline>
        </w:drawing>
      </w:r>
    </w:p>
    <w:p w:rsidR="00977E7F" w:rsidRPr="00F97099" w:rsidRDefault="00977E7F" w:rsidP="0080695D">
      <w:pPr>
        <w:ind w:firstLine="567"/>
        <w:rPr>
          <w:rFonts w:asciiTheme="majorHAnsi" w:hAnsiTheme="majorHAnsi" w:cs="Arial"/>
        </w:rPr>
      </w:pPr>
    </w:p>
    <w:p w:rsidR="00977E7F" w:rsidRPr="00F97099" w:rsidRDefault="00977E7F" w:rsidP="0080695D">
      <w:pPr>
        <w:ind w:firstLine="567"/>
        <w:rPr>
          <w:rFonts w:asciiTheme="majorHAnsi" w:hAnsiTheme="majorHAnsi" w:cs="Arial"/>
        </w:rPr>
      </w:pPr>
      <w:r w:rsidRPr="00F97099">
        <w:rPr>
          <w:rFonts w:asciiTheme="majorHAnsi" w:hAnsiTheme="majorHAnsi" w:cs="Arial"/>
          <w:b/>
        </w:rPr>
        <w:t>Figura 20 Posições do comando de alarme no</w:t>
      </w:r>
      <w:r w:rsidRPr="00F97099">
        <w:rPr>
          <w:rFonts w:asciiTheme="majorHAnsi" w:hAnsiTheme="majorHAnsi" w:cs="Arial"/>
          <w:b/>
          <w:spacing w:val="-13"/>
        </w:rPr>
        <w:t xml:space="preserve"> </w:t>
      </w:r>
      <w:r w:rsidRPr="00F97099">
        <w:rPr>
          <w:rFonts w:asciiTheme="majorHAnsi" w:hAnsiTheme="majorHAnsi" w:cs="Arial"/>
          <w:b/>
        </w:rPr>
        <w:t>banheiro.</w:t>
      </w:r>
    </w:p>
    <w:p w:rsidR="00977E7F" w:rsidRPr="00F97099" w:rsidRDefault="00977E7F" w:rsidP="0080695D">
      <w:pPr>
        <w:pStyle w:val="PargrafodaLista"/>
        <w:tabs>
          <w:tab w:val="left" w:pos="1002"/>
        </w:tabs>
        <w:ind w:firstLine="567"/>
        <w:rPr>
          <w:rFonts w:asciiTheme="majorHAnsi" w:hAnsiTheme="majorHAnsi" w:cs="Arial"/>
        </w:rPr>
      </w:pPr>
    </w:p>
    <w:p w:rsidR="00FD0432" w:rsidRPr="00F97099" w:rsidRDefault="008D0C26" w:rsidP="0080695D">
      <w:pPr>
        <w:pStyle w:val="PargrafodaLista"/>
        <w:tabs>
          <w:tab w:val="left" w:pos="1002"/>
        </w:tabs>
        <w:ind w:firstLine="567"/>
        <w:rPr>
          <w:rFonts w:asciiTheme="majorHAnsi" w:hAnsiTheme="majorHAnsi" w:cs="Arial"/>
          <w:b/>
        </w:rPr>
      </w:pPr>
      <w:r w:rsidRPr="00F97099">
        <w:rPr>
          <w:rFonts w:asciiTheme="majorHAnsi" w:hAnsiTheme="majorHAnsi" w:cs="Arial"/>
          <w:b/>
        </w:rPr>
        <w:t>10.5</w:t>
      </w:r>
      <w:r w:rsidR="00FD0432" w:rsidRPr="00F97099">
        <w:rPr>
          <w:rFonts w:asciiTheme="majorHAnsi" w:hAnsiTheme="majorHAnsi" w:cs="Arial"/>
          <w:b/>
        </w:rPr>
        <w:t xml:space="preserve"> VAGAS DE ESTACIONAMENTO.</w:t>
      </w:r>
    </w:p>
    <w:p w:rsidR="00FD0432" w:rsidRPr="00F97099" w:rsidRDefault="00FD0432" w:rsidP="0080695D">
      <w:pPr>
        <w:pStyle w:val="PargrafodaLista"/>
        <w:tabs>
          <w:tab w:val="left" w:pos="1002"/>
        </w:tabs>
        <w:ind w:firstLine="567"/>
        <w:rPr>
          <w:rFonts w:asciiTheme="majorHAnsi" w:hAnsiTheme="majorHAnsi" w:cs="Arial"/>
          <w:b/>
        </w:rPr>
      </w:pPr>
    </w:p>
    <w:p w:rsidR="00FD0432" w:rsidRPr="00F97099" w:rsidRDefault="00FD0432" w:rsidP="0080695D">
      <w:pPr>
        <w:pStyle w:val="PargrafodaLista"/>
        <w:tabs>
          <w:tab w:val="left" w:pos="1030"/>
        </w:tabs>
        <w:ind w:firstLine="567"/>
        <w:rPr>
          <w:rFonts w:asciiTheme="majorHAnsi" w:hAnsiTheme="majorHAnsi" w:cs="Arial"/>
        </w:rPr>
      </w:pPr>
      <w:r w:rsidRPr="00F97099">
        <w:rPr>
          <w:rFonts w:asciiTheme="majorHAnsi" w:hAnsiTheme="majorHAnsi"/>
        </w:rPr>
        <w:t>As</w:t>
      </w:r>
      <w:r w:rsidRPr="00F97099">
        <w:rPr>
          <w:rFonts w:asciiTheme="majorHAnsi" w:hAnsiTheme="majorHAnsi"/>
          <w:spacing w:val="53"/>
        </w:rPr>
        <w:t xml:space="preserve"> </w:t>
      </w:r>
      <w:r w:rsidRPr="00F97099">
        <w:rPr>
          <w:rFonts w:asciiTheme="majorHAnsi" w:hAnsiTheme="majorHAnsi"/>
        </w:rPr>
        <w:t>vagas</w:t>
      </w:r>
      <w:r w:rsidRPr="00F97099">
        <w:rPr>
          <w:rFonts w:asciiTheme="majorHAnsi" w:hAnsiTheme="majorHAnsi"/>
          <w:spacing w:val="53"/>
        </w:rPr>
        <w:t xml:space="preserve"> </w:t>
      </w:r>
      <w:r w:rsidRPr="00F97099">
        <w:rPr>
          <w:rFonts w:asciiTheme="majorHAnsi" w:hAnsiTheme="majorHAnsi"/>
        </w:rPr>
        <w:t>de</w:t>
      </w:r>
      <w:r w:rsidRPr="00F97099">
        <w:rPr>
          <w:rFonts w:asciiTheme="majorHAnsi" w:hAnsiTheme="majorHAnsi"/>
          <w:spacing w:val="53"/>
        </w:rPr>
        <w:t xml:space="preserve"> </w:t>
      </w:r>
      <w:r w:rsidRPr="00F97099">
        <w:rPr>
          <w:rFonts w:asciiTheme="majorHAnsi" w:hAnsiTheme="majorHAnsi"/>
        </w:rPr>
        <w:t>estacionamento</w:t>
      </w:r>
      <w:r w:rsidRPr="00F97099">
        <w:rPr>
          <w:rFonts w:asciiTheme="majorHAnsi" w:hAnsiTheme="majorHAnsi"/>
          <w:spacing w:val="53"/>
        </w:rPr>
        <w:t xml:space="preserve"> </w:t>
      </w:r>
      <w:r w:rsidRPr="00F97099">
        <w:rPr>
          <w:rFonts w:asciiTheme="majorHAnsi" w:hAnsiTheme="majorHAnsi"/>
        </w:rPr>
        <w:t>de</w:t>
      </w:r>
      <w:r w:rsidRPr="00F97099">
        <w:rPr>
          <w:rFonts w:asciiTheme="majorHAnsi" w:hAnsiTheme="majorHAnsi"/>
          <w:spacing w:val="53"/>
        </w:rPr>
        <w:t xml:space="preserve"> </w:t>
      </w:r>
      <w:r w:rsidRPr="00F97099">
        <w:rPr>
          <w:rFonts w:asciiTheme="majorHAnsi" w:hAnsiTheme="majorHAnsi"/>
        </w:rPr>
        <w:t>uso</w:t>
      </w:r>
      <w:r w:rsidRPr="00F97099">
        <w:rPr>
          <w:rFonts w:asciiTheme="majorHAnsi" w:hAnsiTheme="majorHAnsi"/>
          <w:spacing w:val="54"/>
        </w:rPr>
        <w:t xml:space="preserve"> </w:t>
      </w:r>
      <w:r w:rsidR="00193327" w:rsidRPr="00F97099">
        <w:rPr>
          <w:rFonts w:asciiTheme="majorHAnsi" w:hAnsiTheme="majorHAnsi"/>
        </w:rPr>
        <w:t>público</w:t>
      </w:r>
      <w:r w:rsidRPr="00F97099">
        <w:rPr>
          <w:rFonts w:asciiTheme="majorHAnsi" w:hAnsiTheme="majorHAnsi"/>
        </w:rPr>
        <w:t>,</w:t>
      </w:r>
      <w:r w:rsidRPr="00F97099">
        <w:rPr>
          <w:rFonts w:asciiTheme="majorHAnsi" w:hAnsiTheme="majorHAnsi"/>
          <w:spacing w:val="53"/>
        </w:rPr>
        <w:t xml:space="preserve"> </w:t>
      </w:r>
      <w:r w:rsidRPr="00F97099">
        <w:rPr>
          <w:rFonts w:asciiTheme="majorHAnsi" w:hAnsiTheme="majorHAnsi"/>
        </w:rPr>
        <w:t>reservadas</w:t>
      </w:r>
      <w:r w:rsidRPr="00F97099">
        <w:rPr>
          <w:rFonts w:asciiTheme="majorHAnsi" w:hAnsiTheme="majorHAnsi"/>
          <w:spacing w:val="54"/>
        </w:rPr>
        <w:t xml:space="preserve"> </w:t>
      </w:r>
      <w:r w:rsidRPr="00F97099">
        <w:rPr>
          <w:rFonts w:asciiTheme="majorHAnsi" w:hAnsiTheme="majorHAnsi"/>
        </w:rPr>
        <w:t>para</w:t>
      </w:r>
      <w:r w:rsidRPr="00F97099">
        <w:rPr>
          <w:rFonts w:asciiTheme="majorHAnsi" w:hAnsiTheme="majorHAnsi"/>
          <w:spacing w:val="53"/>
        </w:rPr>
        <w:t xml:space="preserve"> </w:t>
      </w:r>
      <w:r w:rsidRPr="00F97099">
        <w:rPr>
          <w:rFonts w:asciiTheme="majorHAnsi" w:hAnsiTheme="majorHAnsi"/>
        </w:rPr>
        <w:t>idosos</w:t>
      </w:r>
      <w:r w:rsidRPr="00F97099">
        <w:rPr>
          <w:rFonts w:asciiTheme="majorHAnsi" w:hAnsiTheme="majorHAnsi"/>
          <w:spacing w:val="53"/>
        </w:rPr>
        <w:t xml:space="preserve"> </w:t>
      </w:r>
      <w:r w:rsidRPr="00F97099">
        <w:rPr>
          <w:rFonts w:asciiTheme="majorHAnsi" w:hAnsiTheme="majorHAnsi"/>
        </w:rPr>
        <w:t>ou</w:t>
      </w:r>
      <w:r w:rsidRPr="00F97099">
        <w:rPr>
          <w:rFonts w:asciiTheme="majorHAnsi" w:hAnsiTheme="majorHAnsi"/>
          <w:spacing w:val="53"/>
        </w:rPr>
        <w:t xml:space="preserve"> </w:t>
      </w:r>
      <w:r w:rsidRPr="00F97099">
        <w:rPr>
          <w:rFonts w:asciiTheme="majorHAnsi" w:hAnsiTheme="majorHAnsi"/>
        </w:rPr>
        <w:t>para</w:t>
      </w:r>
      <w:r w:rsidRPr="00F97099">
        <w:rPr>
          <w:rFonts w:asciiTheme="majorHAnsi" w:hAnsiTheme="majorHAnsi"/>
          <w:spacing w:val="53"/>
        </w:rPr>
        <w:t xml:space="preserve"> </w:t>
      </w:r>
      <w:r w:rsidRPr="00F97099">
        <w:rPr>
          <w:rFonts w:asciiTheme="majorHAnsi" w:hAnsiTheme="majorHAnsi"/>
        </w:rPr>
        <w:t>pessoa</w:t>
      </w:r>
      <w:r w:rsidRPr="00F97099">
        <w:rPr>
          <w:rFonts w:asciiTheme="majorHAnsi" w:hAnsiTheme="majorHAnsi"/>
          <w:spacing w:val="53"/>
        </w:rPr>
        <w:t xml:space="preserve"> </w:t>
      </w:r>
      <w:r w:rsidRPr="00F97099">
        <w:rPr>
          <w:rFonts w:asciiTheme="majorHAnsi" w:hAnsiTheme="majorHAnsi"/>
        </w:rPr>
        <w:t>com deficiência devem ser sinalizadas, vertical e horizontalmente, conforme norma especifica. Em</w:t>
      </w:r>
      <w:r w:rsidRPr="00F97099">
        <w:rPr>
          <w:rFonts w:asciiTheme="majorHAnsi" w:hAnsiTheme="majorHAnsi"/>
          <w:spacing w:val="46"/>
        </w:rPr>
        <w:t xml:space="preserve"> </w:t>
      </w:r>
      <w:r w:rsidRPr="00F97099">
        <w:rPr>
          <w:rFonts w:asciiTheme="majorHAnsi" w:hAnsiTheme="majorHAnsi"/>
        </w:rPr>
        <w:t>demais estacionamentos deve ser utilizada a sinalização vertical conforme Figura</w:t>
      </w:r>
      <w:r w:rsidRPr="00F97099">
        <w:rPr>
          <w:rFonts w:asciiTheme="majorHAnsi" w:hAnsiTheme="majorHAnsi"/>
          <w:spacing w:val="4"/>
        </w:rPr>
        <w:t xml:space="preserve"> </w:t>
      </w:r>
      <w:r w:rsidRPr="00F97099">
        <w:rPr>
          <w:rFonts w:asciiTheme="majorHAnsi" w:hAnsiTheme="majorHAnsi"/>
        </w:rPr>
        <w:t>20.</w:t>
      </w:r>
    </w:p>
    <w:p w:rsidR="00FD0432" w:rsidRPr="00F97099" w:rsidRDefault="00FD0432" w:rsidP="0080695D">
      <w:pPr>
        <w:ind w:firstLine="567"/>
        <w:rPr>
          <w:rFonts w:asciiTheme="majorHAnsi" w:hAnsiTheme="majorHAnsi" w:cs="Arial"/>
        </w:rPr>
      </w:pPr>
      <w:r w:rsidRPr="00F97099">
        <w:rPr>
          <w:rFonts w:asciiTheme="majorHAnsi" w:hAnsiTheme="majorHAnsi"/>
          <w:i/>
        </w:rPr>
        <w:t>NOTAS</w:t>
      </w:r>
    </w:p>
    <w:p w:rsidR="00FD0432" w:rsidRPr="00F97099" w:rsidRDefault="00FD0432" w:rsidP="0080695D">
      <w:pPr>
        <w:ind w:firstLine="567"/>
        <w:rPr>
          <w:rFonts w:asciiTheme="majorHAnsi" w:hAnsiTheme="majorHAnsi" w:cs="Arial"/>
        </w:rPr>
      </w:pPr>
      <w:r w:rsidRPr="00F97099">
        <w:rPr>
          <w:rFonts w:asciiTheme="majorHAnsi" w:hAnsiTheme="majorHAnsi"/>
          <w:i/>
        </w:rPr>
        <w:t xml:space="preserve">1. </w:t>
      </w:r>
      <w:r w:rsidRPr="00F97099">
        <w:rPr>
          <w:rFonts w:asciiTheme="majorHAnsi" w:hAnsiTheme="majorHAnsi"/>
          <w:i/>
          <w:spacing w:val="55"/>
        </w:rPr>
        <w:t xml:space="preserve"> </w:t>
      </w:r>
      <w:r w:rsidRPr="00F97099">
        <w:rPr>
          <w:rFonts w:asciiTheme="majorHAnsi" w:hAnsiTheme="majorHAnsi"/>
          <w:i/>
        </w:rPr>
        <w:t>A resolução nº 303/08 do CONTRAN regulamenta as vagas para estacionamento de</w:t>
      </w:r>
      <w:r w:rsidRPr="00F97099">
        <w:rPr>
          <w:rFonts w:asciiTheme="majorHAnsi" w:hAnsiTheme="majorHAnsi"/>
          <w:i/>
          <w:spacing w:val="-5"/>
        </w:rPr>
        <w:t xml:space="preserve"> </w:t>
      </w:r>
      <w:r w:rsidRPr="00F97099">
        <w:rPr>
          <w:rFonts w:asciiTheme="majorHAnsi" w:hAnsiTheme="majorHAnsi"/>
          <w:i/>
        </w:rPr>
        <w:t>idosos.</w:t>
      </w:r>
    </w:p>
    <w:p w:rsidR="00FD0432" w:rsidRPr="00F97099" w:rsidRDefault="00FD0432" w:rsidP="0080695D">
      <w:pPr>
        <w:pStyle w:val="PargrafodaLista"/>
        <w:ind w:firstLine="567"/>
        <w:rPr>
          <w:rFonts w:asciiTheme="majorHAnsi" w:hAnsiTheme="majorHAnsi"/>
          <w:i/>
        </w:rPr>
      </w:pPr>
      <w:r w:rsidRPr="00F97099">
        <w:rPr>
          <w:rFonts w:asciiTheme="majorHAnsi" w:hAnsiTheme="majorHAnsi"/>
          <w:i/>
        </w:rPr>
        <w:t xml:space="preserve"> 2. As resoluções nº 236/07 e nº 304/08 do CONTRAN regulamentam as vagas para estacionamento de</w:t>
      </w:r>
      <w:r w:rsidRPr="00F97099">
        <w:rPr>
          <w:rFonts w:asciiTheme="majorHAnsi" w:hAnsiTheme="majorHAnsi"/>
          <w:i/>
          <w:spacing w:val="34"/>
        </w:rPr>
        <w:t xml:space="preserve"> </w:t>
      </w:r>
      <w:r w:rsidRPr="00F97099">
        <w:rPr>
          <w:rFonts w:asciiTheme="majorHAnsi" w:hAnsiTheme="majorHAnsi"/>
          <w:i/>
        </w:rPr>
        <w:t>veículos</w:t>
      </w:r>
      <w:r w:rsidRPr="00F97099">
        <w:rPr>
          <w:rFonts w:asciiTheme="majorHAnsi" w:hAnsiTheme="majorHAnsi"/>
          <w:i/>
          <w:w w:val="99"/>
        </w:rPr>
        <w:t xml:space="preserve"> </w:t>
      </w:r>
      <w:r w:rsidRPr="00F97099">
        <w:rPr>
          <w:rFonts w:asciiTheme="majorHAnsi" w:hAnsiTheme="majorHAnsi"/>
          <w:i/>
        </w:rPr>
        <w:t>que conduzam ou sejam conduzidos por pessoas com</w:t>
      </w:r>
      <w:r w:rsidRPr="00F97099">
        <w:rPr>
          <w:rFonts w:asciiTheme="majorHAnsi" w:hAnsiTheme="majorHAnsi"/>
          <w:i/>
          <w:spacing w:val="-2"/>
        </w:rPr>
        <w:t xml:space="preserve"> </w:t>
      </w:r>
      <w:r w:rsidRPr="00F97099">
        <w:rPr>
          <w:rFonts w:asciiTheme="majorHAnsi" w:hAnsiTheme="majorHAnsi"/>
          <w:i/>
        </w:rPr>
        <w:t>deficiência.</w:t>
      </w:r>
    </w:p>
    <w:p w:rsidR="00801595" w:rsidRPr="00F97099" w:rsidRDefault="00801595" w:rsidP="0080695D">
      <w:pPr>
        <w:pStyle w:val="PargrafodaLista"/>
        <w:ind w:firstLine="567"/>
        <w:rPr>
          <w:rFonts w:asciiTheme="majorHAnsi" w:hAnsiTheme="majorHAnsi"/>
          <w:i/>
        </w:rPr>
      </w:pPr>
    </w:p>
    <w:p w:rsidR="00801595" w:rsidRPr="00F97099" w:rsidRDefault="00801595" w:rsidP="0080695D">
      <w:pPr>
        <w:pStyle w:val="PargrafodaLista"/>
        <w:ind w:firstLine="567"/>
        <w:rPr>
          <w:rFonts w:asciiTheme="majorHAnsi" w:hAnsiTheme="majorHAnsi" w:cs="Arial"/>
        </w:rPr>
      </w:pPr>
    </w:p>
    <w:p w:rsidR="00417F74" w:rsidRPr="00F97099" w:rsidRDefault="00930810" w:rsidP="0080695D">
      <w:pPr>
        <w:ind w:firstLine="567"/>
        <w:jc w:val="center"/>
        <w:rPr>
          <w:rFonts w:asciiTheme="majorHAnsi" w:hAnsiTheme="majorHAnsi" w:cs="Arial"/>
          <w:b/>
        </w:rPr>
      </w:pPr>
      <w:r w:rsidRPr="00F97099">
        <w:rPr>
          <w:rFonts w:asciiTheme="majorHAnsi" w:hAnsiTheme="majorHAnsi" w:cs="Arial"/>
          <w:noProof/>
          <w:position w:val="-64"/>
        </w:rPr>
        <w:drawing>
          <wp:inline distT="0" distB="0" distL="0" distR="0">
            <wp:extent cx="2018665" cy="2562225"/>
            <wp:effectExtent l="0" t="0" r="0" b="0"/>
            <wp:docPr id="29" name="image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6.jpe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18665" cy="2562225"/>
                    </a:xfrm>
                    <a:prstGeom prst="rect">
                      <a:avLst/>
                    </a:prstGeom>
                    <a:noFill/>
                    <a:ln>
                      <a:noFill/>
                    </a:ln>
                  </pic:spPr>
                </pic:pic>
              </a:graphicData>
            </a:graphic>
          </wp:inline>
        </w:drawing>
      </w:r>
    </w:p>
    <w:p w:rsidR="00417F74" w:rsidRPr="00F97099" w:rsidRDefault="00417F74" w:rsidP="0080695D">
      <w:pPr>
        <w:ind w:firstLine="567"/>
        <w:rPr>
          <w:rFonts w:asciiTheme="majorHAnsi" w:hAnsiTheme="majorHAnsi" w:cs="Arial"/>
        </w:rPr>
      </w:pPr>
    </w:p>
    <w:p w:rsidR="00FC2107" w:rsidRPr="00F97099" w:rsidRDefault="00FC2107" w:rsidP="0080695D">
      <w:pPr>
        <w:ind w:firstLine="567"/>
        <w:jc w:val="center"/>
        <w:rPr>
          <w:rFonts w:asciiTheme="majorHAnsi" w:hAnsiTheme="majorHAnsi" w:cs="Arial"/>
        </w:rPr>
      </w:pPr>
      <w:r w:rsidRPr="00F97099">
        <w:rPr>
          <w:rFonts w:asciiTheme="majorHAnsi" w:hAnsiTheme="majorHAnsi"/>
          <w:b/>
        </w:rPr>
        <w:t>Figura 20 - Sinalização de estacionamento para pessoas com</w:t>
      </w:r>
      <w:r w:rsidRPr="00F97099">
        <w:rPr>
          <w:rFonts w:asciiTheme="majorHAnsi" w:hAnsiTheme="majorHAnsi"/>
          <w:b/>
          <w:spacing w:val="-19"/>
        </w:rPr>
        <w:t xml:space="preserve"> </w:t>
      </w:r>
      <w:r w:rsidRPr="00F97099">
        <w:rPr>
          <w:rFonts w:asciiTheme="majorHAnsi" w:hAnsiTheme="majorHAnsi"/>
          <w:b/>
        </w:rPr>
        <w:t>deficiência</w:t>
      </w:r>
    </w:p>
    <w:p w:rsidR="00077588" w:rsidRPr="00F97099" w:rsidRDefault="00077588" w:rsidP="0080695D">
      <w:pPr>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bookmarkStart w:id="320" w:name="11._INSTALAÇÕES_SEGURANÇA_E_CFTV"/>
      <w:bookmarkEnd w:id="320"/>
    </w:p>
    <w:p w:rsidR="00776AEB" w:rsidRPr="00F97099" w:rsidRDefault="00776AEB" w:rsidP="000C3BD2">
      <w:pPr>
        <w:pStyle w:val="Ttulo2"/>
        <w:numPr>
          <w:ilvl w:val="0"/>
          <w:numId w:val="64"/>
        </w:numPr>
        <w:tabs>
          <w:tab w:val="left" w:pos="435"/>
        </w:tabs>
        <w:kinsoku w:val="0"/>
        <w:overflowPunct w:val="0"/>
        <w:ind w:left="0" w:firstLine="567"/>
        <w:rPr>
          <w:rFonts w:asciiTheme="majorHAnsi" w:hAnsiTheme="majorHAnsi"/>
          <w:b w:val="0"/>
          <w:bCs w:val="0"/>
        </w:rPr>
      </w:pPr>
      <w:bookmarkStart w:id="321" w:name="13._DEMOLIÇÃO_E_REMOÇÃO"/>
      <w:bookmarkStart w:id="322" w:name="_Toc429648340"/>
      <w:bookmarkEnd w:id="321"/>
      <w:r w:rsidRPr="00F97099">
        <w:rPr>
          <w:rFonts w:asciiTheme="majorHAnsi" w:hAnsiTheme="majorHAnsi"/>
          <w:spacing w:val="-1"/>
        </w:rPr>
        <w:t>DEMOLIÇÃO</w:t>
      </w:r>
      <w:r w:rsidRPr="00F97099">
        <w:rPr>
          <w:rFonts w:asciiTheme="majorHAnsi" w:hAnsiTheme="majorHAnsi"/>
          <w:spacing w:val="-10"/>
        </w:rPr>
        <w:t xml:space="preserve"> </w:t>
      </w:r>
      <w:r w:rsidRPr="00F97099">
        <w:rPr>
          <w:rFonts w:asciiTheme="majorHAnsi" w:hAnsiTheme="majorHAnsi"/>
        </w:rPr>
        <w:t>E</w:t>
      </w:r>
      <w:r w:rsidRPr="00F97099">
        <w:rPr>
          <w:rFonts w:asciiTheme="majorHAnsi" w:hAnsiTheme="majorHAnsi"/>
          <w:spacing w:val="-10"/>
        </w:rPr>
        <w:t xml:space="preserve"> </w:t>
      </w:r>
      <w:r w:rsidRPr="00F97099">
        <w:rPr>
          <w:rFonts w:asciiTheme="majorHAnsi" w:hAnsiTheme="majorHAnsi"/>
          <w:spacing w:val="-1"/>
        </w:rPr>
        <w:t>REMOÇÃO</w:t>
      </w:r>
      <w:bookmarkEnd w:id="322"/>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8"/>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20"/>
          <w:sz w:val="24"/>
          <w:szCs w:val="24"/>
        </w:rPr>
        <w:t xml:space="preserve"> </w:t>
      </w: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9"/>
          <w:sz w:val="24"/>
          <w:szCs w:val="24"/>
        </w:rPr>
        <w:t xml:space="preserve"> </w:t>
      </w:r>
      <w:r w:rsidRPr="00F97099">
        <w:rPr>
          <w:rFonts w:asciiTheme="majorHAnsi" w:hAnsiTheme="majorHAnsi"/>
          <w:spacing w:val="-1"/>
          <w:sz w:val="24"/>
          <w:szCs w:val="24"/>
        </w:rPr>
        <w:t>arquitetura,</w:t>
      </w:r>
      <w:r w:rsidRPr="00F97099">
        <w:rPr>
          <w:rFonts w:asciiTheme="majorHAnsi" w:hAnsiTheme="majorHAnsi"/>
          <w:spacing w:val="19"/>
          <w:sz w:val="24"/>
          <w:szCs w:val="24"/>
        </w:rPr>
        <w:t xml:space="preserve"> </w:t>
      </w:r>
      <w:r w:rsidRPr="00F97099">
        <w:rPr>
          <w:rFonts w:asciiTheme="majorHAnsi" w:hAnsiTheme="majorHAnsi"/>
          <w:spacing w:val="-1"/>
          <w:sz w:val="24"/>
          <w:szCs w:val="24"/>
        </w:rPr>
        <w:t>bem</w:t>
      </w:r>
      <w:r w:rsidRPr="00F97099">
        <w:rPr>
          <w:rFonts w:asciiTheme="majorHAnsi" w:hAnsiTheme="majorHAnsi"/>
          <w:spacing w:val="18"/>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8"/>
          <w:sz w:val="24"/>
          <w:szCs w:val="24"/>
        </w:rPr>
        <w:t xml:space="preserve"> </w:t>
      </w:r>
      <w:r w:rsidRPr="00F97099">
        <w:rPr>
          <w:rFonts w:asciiTheme="majorHAnsi" w:hAnsiTheme="majorHAnsi"/>
          <w:sz w:val="24"/>
          <w:szCs w:val="24"/>
        </w:rPr>
        <w:t>a</w:t>
      </w:r>
      <w:r w:rsidRPr="00F97099">
        <w:rPr>
          <w:rFonts w:asciiTheme="majorHAnsi" w:hAnsiTheme="majorHAnsi"/>
          <w:spacing w:val="20"/>
          <w:sz w:val="24"/>
          <w:szCs w:val="24"/>
        </w:rPr>
        <w:t xml:space="preserve"> </w:t>
      </w:r>
      <w:r w:rsidRPr="00F97099">
        <w:rPr>
          <w:rFonts w:asciiTheme="majorHAnsi" w:hAnsiTheme="majorHAnsi"/>
          <w:spacing w:val="-1"/>
          <w:sz w:val="24"/>
          <w:szCs w:val="24"/>
        </w:rPr>
        <w:t>norma</w:t>
      </w:r>
      <w:r w:rsidRPr="00F97099">
        <w:rPr>
          <w:rFonts w:asciiTheme="majorHAnsi" w:hAnsiTheme="majorHAnsi"/>
          <w:spacing w:val="19"/>
          <w:sz w:val="24"/>
          <w:szCs w:val="24"/>
        </w:rPr>
        <w:t xml:space="preserve"> </w:t>
      </w:r>
      <w:r w:rsidRPr="00F97099">
        <w:rPr>
          <w:rFonts w:asciiTheme="majorHAnsi" w:hAnsiTheme="majorHAnsi"/>
          <w:spacing w:val="-1"/>
          <w:sz w:val="24"/>
          <w:szCs w:val="24"/>
        </w:rPr>
        <w:t>NBR-5682</w:t>
      </w:r>
      <w:r w:rsidRPr="00F97099">
        <w:rPr>
          <w:rFonts w:asciiTheme="majorHAnsi" w:hAnsiTheme="majorHAnsi"/>
          <w:spacing w:val="20"/>
          <w:sz w:val="24"/>
          <w:szCs w:val="24"/>
        </w:rPr>
        <w:t xml:space="preserve"> </w:t>
      </w:r>
      <w:r w:rsidRPr="00F97099">
        <w:rPr>
          <w:rFonts w:asciiTheme="majorHAnsi" w:hAnsiTheme="majorHAnsi"/>
          <w:sz w:val="24"/>
          <w:szCs w:val="24"/>
        </w:rPr>
        <w:t>/</w:t>
      </w:r>
      <w:r w:rsidRPr="00F97099">
        <w:rPr>
          <w:rFonts w:asciiTheme="majorHAnsi" w:hAnsiTheme="majorHAnsi"/>
          <w:spacing w:val="55"/>
          <w:w w:val="99"/>
          <w:sz w:val="24"/>
          <w:szCs w:val="24"/>
        </w:rPr>
        <w:t xml:space="preserve"> </w:t>
      </w:r>
      <w:r w:rsidRPr="00F97099">
        <w:rPr>
          <w:rFonts w:asciiTheme="majorHAnsi" w:hAnsiTheme="majorHAnsi"/>
          <w:spacing w:val="-1"/>
          <w:sz w:val="24"/>
          <w:szCs w:val="24"/>
        </w:rPr>
        <w:t>1977</w:t>
      </w:r>
      <w:r w:rsidRPr="00F97099">
        <w:rPr>
          <w:rFonts w:asciiTheme="majorHAnsi" w:hAnsiTheme="majorHAnsi"/>
          <w:spacing w:val="36"/>
          <w:sz w:val="24"/>
          <w:szCs w:val="24"/>
        </w:rPr>
        <w:t xml:space="preserve"> </w:t>
      </w:r>
      <w:r w:rsidRPr="00F97099">
        <w:rPr>
          <w:rFonts w:asciiTheme="majorHAnsi" w:hAnsiTheme="majorHAnsi"/>
          <w:spacing w:val="-1"/>
          <w:sz w:val="24"/>
          <w:szCs w:val="24"/>
        </w:rPr>
        <w:t>“Contratação,</w:t>
      </w:r>
      <w:r w:rsidRPr="00F97099">
        <w:rPr>
          <w:rFonts w:asciiTheme="majorHAnsi" w:hAnsiTheme="majorHAnsi"/>
          <w:spacing w:val="37"/>
          <w:sz w:val="24"/>
          <w:szCs w:val="24"/>
        </w:rPr>
        <w:t xml:space="preserve"> </w:t>
      </w:r>
      <w:r w:rsidRPr="00F97099">
        <w:rPr>
          <w:rFonts w:asciiTheme="majorHAnsi" w:hAnsiTheme="majorHAnsi"/>
          <w:spacing w:val="-1"/>
          <w:sz w:val="24"/>
          <w:szCs w:val="24"/>
        </w:rPr>
        <w:t>Execução</w:t>
      </w:r>
      <w:r w:rsidRPr="00F97099">
        <w:rPr>
          <w:rFonts w:asciiTheme="majorHAnsi" w:hAnsiTheme="majorHAnsi"/>
          <w:spacing w:val="37"/>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pacing w:val="-1"/>
          <w:sz w:val="24"/>
          <w:szCs w:val="24"/>
        </w:rPr>
        <w:t>Supervisão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Demolições”</w:t>
      </w:r>
      <w:r w:rsidRPr="00F97099">
        <w:rPr>
          <w:rFonts w:asciiTheme="majorHAnsi" w:hAnsiTheme="majorHAnsi"/>
          <w:spacing w:val="38"/>
          <w:sz w:val="24"/>
          <w:szCs w:val="24"/>
        </w:rPr>
        <w:t xml:space="preserve"> </w:t>
      </w:r>
      <w:r w:rsidRPr="00F97099">
        <w:rPr>
          <w:rFonts w:asciiTheme="majorHAnsi" w:hAnsiTheme="majorHAnsi"/>
          <w:spacing w:val="-1"/>
          <w:sz w:val="24"/>
          <w:szCs w:val="24"/>
        </w:rPr>
        <w:t>da</w:t>
      </w:r>
      <w:r w:rsidRPr="00F97099">
        <w:rPr>
          <w:rFonts w:asciiTheme="majorHAnsi" w:hAnsiTheme="majorHAnsi"/>
          <w:spacing w:val="33"/>
          <w:sz w:val="24"/>
          <w:szCs w:val="24"/>
        </w:rPr>
        <w:t xml:space="preserve"> </w:t>
      </w:r>
      <w:r w:rsidRPr="00F97099">
        <w:rPr>
          <w:rFonts w:asciiTheme="majorHAnsi" w:hAnsiTheme="majorHAnsi"/>
          <w:spacing w:val="-1"/>
          <w:sz w:val="24"/>
          <w:szCs w:val="24"/>
        </w:rPr>
        <w:t>ABNT</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5"/>
          <w:sz w:val="24"/>
          <w:szCs w:val="24"/>
        </w:rPr>
        <w:t xml:space="preserve"> </w:t>
      </w:r>
      <w:r w:rsidRPr="00F97099">
        <w:rPr>
          <w:rFonts w:asciiTheme="majorHAnsi" w:hAnsiTheme="majorHAnsi"/>
          <w:sz w:val="24"/>
          <w:szCs w:val="24"/>
        </w:rPr>
        <w:t>a</w:t>
      </w:r>
      <w:r w:rsidRPr="00F97099">
        <w:rPr>
          <w:rFonts w:asciiTheme="majorHAnsi" w:hAnsiTheme="majorHAnsi"/>
          <w:spacing w:val="34"/>
          <w:sz w:val="24"/>
          <w:szCs w:val="24"/>
        </w:rPr>
        <w:t xml:space="preserve"> </w:t>
      </w:r>
      <w:r w:rsidRPr="00F97099">
        <w:rPr>
          <w:rFonts w:asciiTheme="majorHAnsi" w:hAnsiTheme="majorHAnsi"/>
          <w:spacing w:val="-1"/>
          <w:sz w:val="24"/>
          <w:szCs w:val="24"/>
        </w:rPr>
        <w:t>NR-18</w:t>
      </w:r>
      <w:r w:rsidRPr="00F97099">
        <w:rPr>
          <w:rFonts w:asciiTheme="majorHAnsi" w:hAnsiTheme="majorHAnsi"/>
          <w:spacing w:val="35"/>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37"/>
          <w:sz w:val="24"/>
          <w:szCs w:val="24"/>
        </w:rPr>
        <w:t xml:space="preserve"> </w:t>
      </w:r>
      <w:r w:rsidRPr="00F97099">
        <w:rPr>
          <w:rFonts w:asciiTheme="majorHAnsi" w:hAnsiTheme="majorHAnsi"/>
          <w:sz w:val="24"/>
          <w:szCs w:val="24"/>
        </w:rPr>
        <w:t>e</w:t>
      </w:r>
      <w:r w:rsidRPr="00F97099">
        <w:rPr>
          <w:rFonts w:asciiTheme="majorHAnsi" w:hAnsiTheme="majorHAnsi"/>
          <w:spacing w:val="47"/>
          <w:sz w:val="24"/>
          <w:szCs w:val="24"/>
        </w:rPr>
        <w:t xml:space="preserve"> </w:t>
      </w:r>
      <w:r w:rsidRPr="00F97099">
        <w:rPr>
          <w:rFonts w:asciiTheme="majorHAnsi" w:hAnsiTheme="majorHAnsi"/>
          <w:spacing w:val="-1"/>
          <w:sz w:val="24"/>
          <w:szCs w:val="24"/>
        </w:rPr>
        <w:t>Meio</w:t>
      </w:r>
      <w:r w:rsidRPr="00F97099">
        <w:rPr>
          <w:rFonts w:asciiTheme="majorHAnsi" w:hAnsiTheme="majorHAnsi"/>
          <w:sz w:val="24"/>
          <w:szCs w:val="24"/>
        </w:rPr>
        <w:t xml:space="preserve"> </w:t>
      </w:r>
      <w:r w:rsidRPr="00F97099">
        <w:rPr>
          <w:rFonts w:asciiTheme="majorHAnsi" w:hAnsiTheme="majorHAnsi"/>
          <w:spacing w:val="-1"/>
          <w:sz w:val="24"/>
          <w:szCs w:val="24"/>
        </w:rPr>
        <w:t>Ambiente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3"/>
          <w:sz w:val="24"/>
          <w:szCs w:val="24"/>
        </w:rPr>
        <w:t xml:space="preserve"> </w:t>
      </w:r>
      <w:r w:rsidRPr="00F97099">
        <w:rPr>
          <w:rFonts w:asciiTheme="majorHAnsi" w:hAnsiTheme="majorHAnsi"/>
          <w:spacing w:val="-1"/>
          <w:sz w:val="24"/>
          <w:szCs w:val="24"/>
        </w:rPr>
        <w:t>Trabalho na Indústria</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3"/>
          <w:sz w:val="24"/>
          <w:szCs w:val="24"/>
        </w:rPr>
        <w:t xml:space="preserve"> </w:t>
      </w:r>
      <w:r w:rsidRPr="00F97099">
        <w:rPr>
          <w:rFonts w:asciiTheme="majorHAnsi" w:hAnsiTheme="majorHAnsi"/>
          <w:spacing w:val="-1"/>
          <w:sz w:val="24"/>
          <w:szCs w:val="24"/>
        </w:rPr>
        <w:t>Construção”</w:t>
      </w:r>
      <w:r w:rsidRPr="00F97099">
        <w:rPr>
          <w:rFonts w:asciiTheme="majorHAnsi" w:hAnsiTheme="majorHAnsi"/>
          <w:sz w:val="24"/>
          <w:szCs w:val="24"/>
        </w:rPr>
        <w:t xml:space="preserve"> </w:t>
      </w:r>
      <w:r w:rsidRPr="00F97099">
        <w:rPr>
          <w:rFonts w:asciiTheme="majorHAnsi" w:hAnsiTheme="majorHAnsi"/>
          <w:spacing w:val="-1"/>
          <w:sz w:val="24"/>
          <w:szCs w:val="24"/>
        </w:rPr>
        <w:t>do Ministério</w:t>
      </w:r>
      <w:r w:rsidRPr="00F97099">
        <w:rPr>
          <w:rFonts w:asciiTheme="majorHAnsi" w:hAnsiTheme="majorHAnsi"/>
          <w:spacing w:val="1"/>
          <w:sz w:val="24"/>
          <w:szCs w:val="24"/>
        </w:rPr>
        <w:t xml:space="preserve"> </w:t>
      </w:r>
      <w:r w:rsidRPr="00F97099">
        <w:rPr>
          <w:rFonts w:asciiTheme="majorHAnsi" w:hAnsiTheme="majorHAnsi"/>
          <w:spacing w:val="-1"/>
          <w:sz w:val="24"/>
          <w:szCs w:val="24"/>
        </w:rPr>
        <w:t>do Trabalho.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0"/>
          <w:sz w:val="24"/>
          <w:szCs w:val="24"/>
        </w:rPr>
        <w:t xml:space="preserve"> </w:t>
      </w:r>
      <w:r w:rsidRPr="00F97099">
        <w:rPr>
          <w:rFonts w:asciiTheme="majorHAnsi" w:hAnsiTheme="majorHAnsi"/>
          <w:spacing w:val="-1"/>
          <w:sz w:val="24"/>
          <w:szCs w:val="24"/>
        </w:rPr>
        <w:t>processo</w:t>
      </w:r>
      <w:r w:rsidRPr="00F97099">
        <w:rPr>
          <w:rFonts w:asciiTheme="majorHAnsi" w:hAnsiTheme="majorHAnsi"/>
          <w:spacing w:val="31"/>
          <w:sz w:val="24"/>
          <w:szCs w:val="24"/>
        </w:rPr>
        <w:t xml:space="preserve"> </w:t>
      </w:r>
      <w:r w:rsidRPr="00F97099">
        <w:rPr>
          <w:rFonts w:asciiTheme="majorHAnsi" w:hAnsiTheme="majorHAnsi"/>
          <w:sz w:val="24"/>
          <w:szCs w:val="24"/>
        </w:rPr>
        <w:t>a</w:t>
      </w:r>
      <w:r w:rsidRPr="00F97099">
        <w:rPr>
          <w:rFonts w:asciiTheme="majorHAnsi" w:hAnsiTheme="majorHAnsi"/>
          <w:spacing w:val="30"/>
          <w:sz w:val="24"/>
          <w:szCs w:val="24"/>
        </w:rPr>
        <w:t xml:space="preserve"> </w:t>
      </w:r>
      <w:r w:rsidRPr="00F97099">
        <w:rPr>
          <w:rFonts w:asciiTheme="majorHAnsi" w:hAnsiTheme="majorHAnsi"/>
          <w:spacing w:val="-1"/>
          <w:sz w:val="24"/>
          <w:szCs w:val="24"/>
        </w:rPr>
        <w:t>ser</w:t>
      </w:r>
      <w:r w:rsidRPr="00F97099">
        <w:rPr>
          <w:rFonts w:asciiTheme="majorHAnsi" w:hAnsiTheme="majorHAnsi"/>
          <w:spacing w:val="33"/>
          <w:sz w:val="24"/>
          <w:szCs w:val="24"/>
        </w:rPr>
        <w:t xml:space="preserve"> </w:t>
      </w:r>
      <w:r w:rsidRPr="00F97099">
        <w:rPr>
          <w:rFonts w:asciiTheme="majorHAnsi" w:hAnsiTheme="majorHAnsi"/>
          <w:spacing w:val="-1"/>
          <w:sz w:val="24"/>
          <w:szCs w:val="24"/>
        </w:rPr>
        <w:t>utilizado</w:t>
      </w:r>
      <w:r w:rsidRPr="00F97099">
        <w:rPr>
          <w:rFonts w:asciiTheme="majorHAnsi" w:hAnsiTheme="majorHAnsi"/>
          <w:spacing w:val="33"/>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30"/>
          <w:sz w:val="24"/>
          <w:szCs w:val="24"/>
        </w:rPr>
        <w:t xml:space="preserve"> </w:t>
      </w:r>
      <w:r w:rsidRPr="00F97099">
        <w:rPr>
          <w:rFonts w:asciiTheme="majorHAnsi" w:hAnsiTheme="majorHAnsi"/>
          <w:sz w:val="24"/>
          <w:szCs w:val="24"/>
        </w:rPr>
        <w:t>o</w:t>
      </w:r>
      <w:r w:rsidRPr="00F97099">
        <w:rPr>
          <w:rFonts w:asciiTheme="majorHAnsi" w:hAnsiTheme="majorHAnsi"/>
          <w:spacing w:val="31"/>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“demolição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manual”,</w:t>
      </w:r>
      <w:r w:rsidRPr="00F97099">
        <w:rPr>
          <w:rFonts w:asciiTheme="majorHAnsi" w:hAnsiTheme="majorHAnsi"/>
          <w:spacing w:val="33"/>
          <w:sz w:val="24"/>
          <w:szCs w:val="24"/>
        </w:rPr>
        <w:t xml:space="preserve"> </w:t>
      </w:r>
      <w:r w:rsidRPr="00F97099">
        <w:rPr>
          <w:rFonts w:asciiTheme="majorHAnsi" w:hAnsiTheme="majorHAnsi"/>
          <w:spacing w:val="-1"/>
          <w:sz w:val="24"/>
          <w:szCs w:val="24"/>
        </w:rPr>
        <w:t>conforme</w:t>
      </w:r>
      <w:r w:rsidRPr="00F97099">
        <w:rPr>
          <w:rFonts w:asciiTheme="majorHAnsi" w:hAnsiTheme="majorHAnsi"/>
          <w:spacing w:val="31"/>
          <w:sz w:val="24"/>
          <w:szCs w:val="24"/>
        </w:rPr>
        <w:t xml:space="preserve"> </w:t>
      </w:r>
      <w:r w:rsidRPr="00F97099">
        <w:rPr>
          <w:rFonts w:asciiTheme="majorHAnsi" w:hAnsiTheme="majorHAnsi"/>
          <w:spacing w:val="-1"/>
          <w:sz w:val="24"/>
          <w:szCs w:val="24"/>
        </w:rPr>
        <w:t>descrito</w:t>
      </w:r>
      <w:r w:rsidRPr="00F97099">
        <w:rPr>
          <w:rFonts w:asciiTheme="majorHAnsi" w:hAnsiTheme="majorHAnsi"/>
          <w:spacing w:val="30"/>
          <w:sz w:val="24"/>
          <w:szCs w:val="24"/>
        </w:rPr>
        <w:t xml:space="preserve"> </w:t>
      </w:r>
      <w:r w:rsidRPr="00F97099">
        <w:rPr>
          <w:rFonts w:asciiTheme="majorHAnsi" w:hAnsiTheme="majorHAnsi"/>
          <w:spacing w:val="-1"/>
          <w:sz w:val="24"/>
          <w:szCs w:val="24"/>
        </w:rPr>
        <w:t>na</w:t>
      </w:r>
      <w:r w:rsidRPr="00F97099">
        <w:rPr>
          <w:rFonts w:asciiTheme="majorHAnsi" w:hAnsiTheme="majorHAnsi"/>
          <w:spacing w:val="31"/>
          <w:sz w:val="24"/>
          <w:szCs w:val="24"/>
        </w:rPr>
        <w:t xml:space="preserve"> </w:t>
      </w:r>
      <w:r w:rsidRPr="00F97099">
        <w:rPr>
          <w:rFonts w:asciiTheme="majorHAnsi" w:hAnsiTheme="majorHAnsi"/>
          <w:spacing w:val="-1"/>
          <w:sz w:val="24"/>
          <w:szCs w:val="24"/>
        </w:rPr>
        <w:t>NBR-5682.</w:t>
      </w:r>
      <w:r w:rsidRPr="00F97099">
        <w:rPr>
          <w:rFonts w:asciiTheme="majorHAnsi" w:hAnsiTheme="majorHAnsi"/>
          <w:spacing w:val="32"/>
          <w:sz w:val="24"/>
          <w:szCs w:val="24"/>
        </w:rPr>
        <w:t xml:space="preserve"> </w:t>
      </w:r>
      <w:r w:rsidRPr="00F97099">
        <w:rPr>
          <w:rFonts w:asciiTheme="majorHAnsi" w:hAnsiTheme="majorHAnsi"/>
          <w:spacing w:val="-1"/>
          <w:sz w:val="24"/>
          <w:szCs w:val="24"/>
        </w:rPr>
        <w:t>Em</w:t>
      </w:r>
      <w:r w:rsidRPr="00F97099">
        <w:rPr>
          <w:rFonts w:asciiTheme="majorHAnsi" w:hAnsiTheme="majorHAnsi"/>
          <w:spacing w:val="67"/>
          <w:sz w:val="24"/>
          <w:szCs w:val="24"/>
        </w:rPr>
        <w:t xml:space="preserve"> </w:t>
      </w:r>
      <w:r w:rsidRPr="00F97099">
        <w:rPr>
          <w:rFonts w:asciiTheme="majorHAnsi" w:hAnsiTheme="majorHAnsi"/>
          <w:spacing w:val="-1"/>
          <w:sz w:val="24"/>
          <w:szCs w:val="24"/>
        </w:rPr>
        <w:t>linhas</w:t>
      </w:r>
      <w:r w:rsidRPr="00F97099">
        <w:rPr>
          <w:rFonts w:asciiTheme="majorHAnsi" w:hAnsiTheme="majorHAnsi"/>
          <w:spacing w:val="1"/>
          <w:sz w:val="24"/>
          <w:szCs w:val="24"/>
        </w:rPr>
        <w:t xml:space="preserve"> </w:t>
      </w:r>
      <w:r w:rsidRPr="00F97099">
        <w:rPr>
          <w:rFonts w:asciiTheme="majorHAnsi" w:hAnsiTheme="majorHAnsi"/>
          <w:spacing w:val="-1"/>
          <w:sz w:val="24"/>
          <w:szCs w:val="24"/>
        </w:rPr>
        <w:t>gerais,</w:t>
      </w:r>
      <w:r w:rsidRPr="00F97099">
        <w:rPr>
          <w:rFonts w:asciiTheme="majorHAnsi" w:hAnsiTheme="majorHAnsi"/>
          <w:sz w:val="24"/>
          <w:szCs w:val="24"/>
        </w:rPr>
        <w:t xml:space="preserve"> </w:t>
      </w:r>
      <w:r w:rsidRPr="00F97099">
        <w:rPr>
          <w:rFonts w:asciiTheme="majorHAnsi" w:hAnsiTheme="majorHAnsi"/>
          <w:spacing w:val="-1"/>
          <w:sz w:val="24"/>
          <w:szCs w:val="24"/>
        </w:rPr>
        <w:t>serão utilizadas</w:t>
      </w:r>
      <w:r w:rsidRPr="00F97099">
        <w:rPr>
          <w:rFonts w:asciiTheme="majorHAnsi" w:hAnsiTheme="majorHAnsi"/>
          <w:spacing w:val="1"/>
          <w:sz w:val="24"/>
          <w:szCs w:val="24"/>
        </w:rPr>
        <w:t xml:space="preserve"> </w:t>
      </w:r>
      <w:r w:rsidRPr="00F97099">
        <w:rPr>
          <w:rFonts w:asciiTheme="majorHAnsi" w:hAnsiTheme="majorHAnsi"/>
          <w:spacing w:val="-1"/>
          <w:sz w:val="24"/>
          <w:szCs w:val="24"/>
        </w:rPr>
        <w:t>ferramentas</w:t>
      </w:r>
      <w:r w:rsidRPr="00F97099">
        <w:rPr>
          <w:rFonts w:asciiTheme="majorHAnsi" w:hAnsiTheme="majorHAnsi"/>
          <w:spacing w:val="-3"/>
          <w:sz w:val="24"/>
          <w:szCs w:val="24"/>
        </w:rPr>
        <w:t xml:space="preserve"> </w:t>
      </w:r>
      <w:r w:rsidRPr="00F97099">
        <w:rPr>
          <w:rFonts w:asciiTheme="majorHAnsi" w:hAnsiTheme="majorHAnsi"/>
          <w:spacing w:val="-1"/>
          <w:sz w:val="24"/>
          <w:szCs w:val="24"/>
        </w:rPr>
        <w:t>manuais</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3"/>
          <w:sz w:val="24"/>
          <w:szCs w:val="24"/>
        </w:rPr>
        <w:t xml:space="preserve"> </w:t>
      </w:r>
      <w:r w:rsidRPr="00F97099">
        <w:rPr>
          <w:rFonts w:asciiTheme="majorHAnsi" w:hAnsiTheme="majorHAnsi"/>
          <w:spacing w:val="-1"/>
          <w:sz w:val="24"/>
          <w:szCs w:val="24"/>
        </w:rPr>
        <w:t>portáteis motorizadas.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37"/>
          <w:sz w:val="24"/>
          <w:szCs w:val="24"/>
        </w:rPr>
        <w:t xml:space="preserve"> </w:t>
      </w:r>
      <w:r w:rsidRPr="00F97099">
        <w:rPr>
          <w:rFonts w:asciiTheme="majorHAnsi" w:hAnsiTheme="majorHAnsi"/>
          <w:spacing w:val="-1"/>
          <w:sz w:val="24"/>
          <w:szCs w:val="24"/>
        </w:rPr>
        <w:t>da</w:t>
      </w:r>
      <w:r w:rsidRPr="00F97099">
        <w:rPr>
          <w:rFonts w:asciiTheme="majorHAnsi" w:hAnsiTheme="majorHAnsi"/>
          <w:spacing w:val="32"/>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36"/>
          <w:sz w:val="24"/>
          <w:szCs w:val="24"/>
        </w:rPr>
        <w:t xml:space="preserve"> </w:t>
      </w:r>
      <w:r w:rsidRPr="00F97099">
        <w:rPr>
          <w:rFonts w:asciiTheme="majorHAnsi" w:hAnsiTheme="majorHAnsi"/>
          <w:spacing w:val="-1"/>
          <w:sz w:val="24"/>
          <w:szCs w:val="24"/>
        </w:rPr>
        <w:t>durante</w:t>
      </w:r>
      <w:r w:rsidRPr="00F97099">
        <w:rPr>
          <w:rFonts w:asciiTheme="majorHAnsi" w:hAnsiTheme="majorHAnsi"/>
          <w:spacing w:val="34"/>
          <w:sz w:val="24"/>
          <w:szCs w:val="24"/>
        </w:rPr>
        <w:t xml:space="preserve"> </w:t>
      </w:r>
      <w:r w:rsidRPr="00F97099">
        <w:rPr>
          <w:rFonts w:asciiTheme="majorHAnsi" w:hAnsiTheme="majorHAnsi"/>
          <w:sz w:val="24"/>
          <w:szCs w:val="24"/>
        </w:rPr>
        <w:t>a</w:t>
      </w:r>
      <w:r w:rsidRPr="00F97099">
        <w:rPr>
          <w:rFonts w:asciiTheme="majorHAnsi" w:hAnsiTheme="majorHAnsi"/>
          <w:spacing w:val="32"/>
          <w:sz w:val="24"/>
          <w:szCs w:val="24"/>
        </w:rPr>
        <w:t xml:space="preserve"> </w:t>
      </w:r>
      <w:r w:rsidRPr="00F97099">
        <w:rPr>
          <w:rFonts w:asciiTheme="majorHAnsi" w:hAnsiTheme="majorHAnsi"/>
          <w:spacing w:val="-1"/>
          <w:sz w:val="24"/>
          <w:szCs w:val="24"/>
        </w:rPr>
        <w:t>demolição</w:t>
      </w:r>
      <w:r w:rsidRPr="00F97099">
        <w:rPr>
          <w:rFonts w:asciiTheme="majorHAnsi" w:hAnsiTheme="majorHAnsi"/>
          <w:spacing w:val="36"/>
          <w:sz w:val="24"/>
          <w:szCs w:val="24"/>
        </w:rPr>
        <w:t xml:space="preserve"> </w:t>
      </w:r>
      <w:r w:rsidRPr="00F97099">
        <w:rPr>
          <w:rFonts w:asciiTheme="majorHAnsi" w:hAnsiTheme="majorHAnsi"/>
          <w:sz w:val="24"/>
          <w:szCs w:val="24"/>
        </w:rPr>
        <w:t>e</w:t>
      </w:r>
      <w:r w:rsidRPr="00F97099">
        <w:rPr>
          <w:rFonts w:asciiTheme="majorHAnsi" w:hAnsiTheme="majorHAnsi"/>
          <w:spacing w:val="33"/>
          <w:sz w:val="24"/>
          <w:szCs w:val="24"/>
        </w:rPr>
        <w:t xml:space="preserve"> </w:t>
      </w:r>
      <w:r w:rsidRPr="00F97099">
        <w:rPr>
          <w:rFonts w:asciiTheme="majorHAnsi" w:hAnsiTheme="majorHAnsi"/>
          <w:sz w:val="24"/>
          <w:szCs w:val="24"/>
        </w:rPr>
        <w:t>a</w:t>
      </w:r>
      <w:r w:rsidRPr="00F97099">
        <w:rPr>
          <w:rFonts w:asciiTheme="majorHAnsi" w:hAnsiTheme="majorHAnsi"/>
          <w:spacing w:val="34"/>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devem</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w:t>
      </w:r>
      <w:r w:rsidRPr="00F97099">
        <w:rPr>
          <w:rFonts w:asciiTheme="majorHAnsi" w:hAnsiTheme="majorHAnsi"/>
          <w:spacing w:val="34"/>
          <w:sz w:val="24"/>
          <w:szCs w:val="24"/>
        </w:rPr>
        <w:t xml:space="preserve"> </w:t>
      </w:r>
      <w:r w:rsidRPr="00F97099">
        <w:rPr>
          <w:rFonts w:asciiTheme="majorHAnsi" w:hAnsiTheme="majorHAnsi"/>
          <w:spacing w:val="-1"/>
          <w:sz w:val="24"/>
          <w:szCs w:val="24"/>
        </w:rPr>
        <w:t>previamente</w:t>
      </w:r>
      <w:r w:rsidRPr="00F97099">
        <w:rPr>
          <w:rFonts w:asciiTheme="majorHAnsi" w:hAnsiTheme="majorHAnsi"/>
          <w:spacing w:val="47"/>
          <w:sz w:val="24"/>
          <w:szCs w:val="24"/>
        </w:rPr>
        <w:t xml:space="preserve"> </w:t>
      </w:r>
      <w:r w:rsidRPr="00F97099">
        <w:rPr>
          <w:rFonts w:asciiTheme="majorHAnsi" w:hAnsiTheme="majorHAnsi"/>
          <w:spacing w:val="-1"/>
          <w:sz w:val="24"/>
          <w:szCs w:val="24"/>
        </w:rPr>
        <w:t>umedecidos.</w:t>
      </w:r>
      <w:r w:rsidRPr="00F97099">
        <w:rPr>
          <w:rFonts w:asciiTheme="majorHAnsi" w:hAnsiTheme="majorHAnsi"/>
          <w:spacing w:val="18"/>
          <w:sz w:val="24"/>
          <w:szCs w:val="24"/>
        </w:rPr>
        <w:t xml:space="preserve"> </w:t>
      </w:r>
      <w:r w:rsidRPr="00F97099">
        <w:rPr>
          <w:rFonts w:asciiTheme="majorHAnsi" w:hAnsiTheme="majorHAnsi"/>
          <w:sz w:val="24"/>
          <w:szCs w:val="24"/>
        </w:rPr>
        <w:t>O</w:t>
      </w:r>
      <w:r w:rsidRPr="00F97099">
        <w:rPr>
          <w:rFonts w:asciiTheme="majorHAnsi" w:hAnsiTheme="majorHAnsi"/>
          <w:spacing w:val="16"/>
          <w:sz w:val="24"/>
          <w:szCs w:val="24"/>
        </w:rPr>
        <w:t xml:space="preserve"> </w:t>
      </w:r>
      <w:r w:rsidRPr="00F97099">
        <w:rPr>
          <w:rFonts w:asciiTheme="majorHAnsi" w:hAnsiTheme="majorHAnsi"/>
          <w:spacing w:val="-1"/>
          <w:sz w:val="24"/>
          <w:szCs w:val="24"/>
        </w:rPr>
        <w:t>transporte</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7"/>
          <w:sz w:val="24"/>
          <w:szCs w:val="24"/>
        </w:rPr>
        <w:t xml:space="preserve"> </w:t>
      </w:r>
      <w:r w:rsidRPr="00F97099">
        <w:rPr>
          <w:rFonts w:asciiTheme="majorHAnsi" w:hAnsiTheme="majorHAnsi"/>
          <w:spacing w:val="-1"/>
          <w:sz w:val="24"/>
          <w:szCs w:val="24"/>
        </w:rPr>
        <w:t>destinação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18"/>
          <w:sz w:val="24"/>
          <w:szCs w:val="24"/>
        </w:rPr>
        <w:t xml:space="preserve"> </w:t>
      </w:r>
      <w:r w:rsidRPr="00F97099">
        <w:rPr>
          <w:rFonts w:asciiTheme="majorHAnsi" w:hAnsiTheme="majorHAnsi"/>
          <w:spacing w:val="-1"/>
          <w:sz w:val="24"/>
          <w:szCs w:val="24"/>
        </w:rPr>
        <w:t>dos</w:t>
      </w:r>
      <w:r w:rsidRPr="00F97099">
        <w:rPr>
          <w:rFonts w:asciiTheme="majorHAnsi" w:hAnsiTheme="majorHAnsi"/>
          <w:spacing w:val="15"/>
          <w:sz w:val="24"/>
          <w:szCs w:val="24"/>
        </w:rPr>
        <w:t xml:space="preserve"> </w:t>
      </w:r>
      <w:r w:rsidRPr="00F97099">
        <w:rPr>
          <w:rFonts w:asciiTheme="majorHAnsi" w:hAnsiTheme="majorHAnsi"/>
          <w:spacing w:val="-1"/>
          <w:sz w:val="24"/>
          <w:szCs w:val="24"/>
        </w:rPr>
        <w:t>entulhos</w:t>
      </w:r>
      <w:r w:rsidRPr="00F97099">
        <w:rPr>
          <w:rFonts w:asciiTheme="majorHAnsi" w:hAnsiTheme="majorHAnsi"/>
          <w:spacing w:val="20"/>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seguir</w:t>
      </w:r>
      <w:r w:rsidRPr="00F97099">
        <w:rPr>
          <w:rFonts w:asciiTheme="majorHAnsi" w:hAnsiTheme="majorHAnsi"/>
          <w:spacing w:val="19"/>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19"/>
          <w:sz w:val="24"/>
          <w:szCs w:val="24"/>
        </w:rPr>
        <w:t xml:space="preserve"> </w:t>
      </w:r>
      <w:r w:rsidRPr="00F97099">
        <w:rPr>
          <w:rFonts w:asciiTheme="majorHAnsi" w:hAnsiTheme="majorHAnsi"/>
          <w:sz w:val="24"/>
          <w:szCs w:val="24"/>
        </w:rPr>
        <w:t>e</w:t>
      </w:r>
      <w:r w:rsidRPr="00F97099">
        <w:rPr>
          <w:rFonts w:asciiTheme="majorHAnsi" w:hAnsiTheme="majorHAnsi"/>
          <w:spacing w:val="18"/>
          <w:sz w:val="24"/>
          <w:szCs w:val="24"/>
        </w:rPr>
        <w:t xml:space="preserve"> </w:t>
      </w:r>
      <w:r w:rsidRPr="00F97099">
        <w:rPr>
          <w:rFonts w:asciiTheme="majorHAnsi" w:hAnsiTheme="majorHAnsi"/>
          <w:spacing w:val="-1"/>
          <w:sz w:val="24"/>
          <w:szCs w:val="24"/>
        </w:rPr>
        <w:t>exigências</w:t>
      </w:r>
      <w:r w:rsidRPr="00F97099">
        <w:rPr>
          <w:rFonts w:asciiTheme="majorHAnsi" w:hAnsiTheme="majorHAnsi"/>
          <w:spacing w:val="55"/>
          <w:sz w:val="24"/>
          <w:szCs w:val="24"/>
        </w:rPr>
        <w:t xml:space="preserve"> </w:t>
      </w:r>
      <w:r w:rsidRPr="00F97099">
        <w:rPr>
          <w:rFonts w:asciiTheme="majorHAnsi" w:hAnsiTheme="majorHAnsi"/>
          <w:spacing w:val="-1"/>
          <w:sz w:val="24"/>
          <w:szCs w:val="24"/>
        </w:rPr>
        <w:t>da Municipalidade</w:t>
      </w:r>
      <w:r w:rsidRPr="00F97099">
        <w:rPr>
          <w:rFonts w:asciiTheme="majorHAnsi" w:hAnsiTheme="majorHAnsi"/>
          <w:spacing w:val="2"/>
          <w:sz w:val="24"/>
          <w:szCs w:val="24"/>
        </w:rPr>
        <w:t xml:space="preserve"> </w:t>
      </w:r>
      <w:r w:rsidRPr="00F97099">
        <w:rPr>
          <w:rFonts w:asciiTheme="majorHAnsi" w:hAnsiTheme="majorHAnsi"/>
          <w:spacing w:val="-1"/>
          <w:sz w:val="24"/>
          <w:szCs w:val="24"/>
        </w:rPr>
        <w:t>local.</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Não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4"/>
          <w:sz w:val="24"/>
          <w:szCs w:val="24"/>
        </w:rPr>
        <w:t xml:space="preserve"> </w:t>
      </w:r>
      <w:r w:rsidRPr="00F97099">
        <w:rPr>
          <w:rFonts w:asciiTheme="majorHAnsi" w:hAnsiTheme="majorHAnsi"/>
          <w:spacing w:val="-1"/>
          <w:sz w:val="24"/>
          <w:szCs w:val="24"/>
        </w:rPr>
        <w:t>permitida,</w:t>
      </w:r>
      <w:r w:rsidRPr="00F97099">
        <w:rPr>
          <w:rFonts w:asciiTheme="majorHAnsi" w:hAnsiTheme="majorHAnsi"/>
          <w:spacing w:val="14"/>
          <w:sz w:val="24"/>
          <w:szCs w:val="24"/>
        </w:rPr>
        <w:t xml:space="preserve"> </w:t>
      </w:r>
      <w:r w:rsidRPr="00F97099">
        <w:rPr>
          <w:rFonts w:asciiTheme="majorHAnsi" w:hAnsiTheme="majorHAnsi"/>
          <w:spacing w:val="-1"/>
          <w:sz w:val="24"/>
          <w:szCs w:val="24"/>
        </w:rPr>
        <w:t>em</w:t>
      </w:r>
      <w:r w:rsidRPr="00F97099">
        <w:rPr>
          <w:rFonts w:asciiTheme="majorHAnsi" w:hAnsiTheme="majorHAnsi"/>
          <w:spacing w:val="13"/>
          <w:sz w:val="24"/>
          <w:szCs w:val="24"/>
        </w:rPr>
        <w:t xml:space="preserve"> </w:t>
      </w:r>
      <w:r w:rsidRPr="00F97099">
        <w:rPr>
          <w:rFonts w:asciiTheme="majorHAnsi" w:hAnsiTheme="majorHAnsi"/>
          <w:spacing w:val="-1"/>
          <w:sz w:val="24"/>
          <w:szCs w:val="24"/>
        </w:rPr>
        <w:t>hipótese</w:t>
      </w:r>
      <w:r w:rsidRPr="00F97099">
        <w:rPr>
          <w:rFonts w:asciiTheme="majorHAnsi" w:hAnsiTheme="majorHAnsi"/>
          <w:spacing w:val="16"/>
          <w:sz w:val="24"/>
          <w:szCs w:val="24"/>
        </w:rPr>
        <w:t xml:space="preserve"> </w:t>
      </w:r>
      <w:r w:rsidRPr="00F97099">
        <w:rPr>
          <w:rFonts w:asciiTheme="majorHAnsi" w:hAnsiTheme="majorHAnsi"/>
          <w:spacing w:val="-1"/>
          <w:sz w:val="24"/>
          <w:szCs w:val="24"/>
        </w:rPr>
        <w:t>alguma,</w:t>
      </w:r>
      <w:r w:rsidRPr="00F97099">
        <w:rPr>
          <w:rFonts w:asciiTheme="majorHAnsi" w:hAnsiTheme="majorHAnsi"/>
          <w:spacing w:val="14"/>
          <w:sz w:val="24"/>
          <w:szCs w:val="24"/>
        </w:rPr>
        <w:t xml:space="preserve"> </w:t>
      </w:r>
      <w:r w:rsidRPr="00F97099">
        <w:rPr>
          <w:rFonts w:asciiTheme="majorHAnsi" w:hAnsiTheme="majorHAnsi"/>
          <w:sz w:val="24"/>
          <w:szCs w:val="24"/>
        </w:rPr>
        <w:t>a</w:t>
      </w:r>
      <w:r w:rsidRPr="00F97099">
        <w:rPr>
          <w:rFonts w:asciiTheme="majorHAnsi" w:hAnsiTheme="majorHAnsi"/>
          <w:spacing w:val="12"/>
          <w:sz w:val="24"/>
          <w:szCs w:val="24"/>
        </w:rPr>
        <w:t xml:space="preserve"> </w:t>
      </w:r>
      <w:r w:rsidRPr="00F97099">
        <w:rPr>
          <w:rFonts w:asciiTheme="majorHAnsi" w:hAnsiTheme="majorHAnsi"/>
          <w:spacing w:val="-1"/>
          <w:sz w:val="24"/>
          <w:szCs w:val="24"/>
        </w:rPr>
        <w:t>incineração</w:t>
      </w:r>
      <w:r w:rsidRPr="00F97099">
        <w:rPr>
          <w:rFonts w:asciiTheme="majorHAnsi" w:hAnsiTheme="majorHAnsi"/>
          <w:spacing w:val="15"/>
          <w:sz w:val="24"/>
          <w:szCs w:val="24"/>
        </w:rPr>
        <w:t xml:space="preserve"> </w:t>
      </w:r>
      <w:r w:rsidRPr="00F97099">
        <w:rPr>
          <w:rFonts w:asciiTheme="majorHAnsi" w:hAnsiTheme="majorHAnsi"/>
          <w:spacing w:val="-1"/>
          <w:sz w:val="24"/>
          <w:szCs w:val="24"/>
        </w:rPr>
        <w:t>de</w:t>
      </w:r>
      <w:r w:rsidRPr="00F97099">
        <w:rPr>
          <w:rFonts w:asciiTheme="majorHAnsi" w:hAnsiTheme="majorHAnsi"/>
          <w:spacing w:val="14"/>
          <w:sz w:val="24"/>
          <w:szCs w:val="24"/>
        </w:rPr>
        <w:t xml:space="preserve"> </w:t>
      </w:r>
      <w:r w:rsidRPr="00F97099">
        <w:rPr>
          <w:rFonts w:asciiTheme="majorHAnsi" w:hAnsiTheme="majorHAnsi"/>
          <w:spacing w:val="-1"/>
          <w:sz w:val="24"/>
          <w:szCs w:val="24"/>
        </w:rPr>
        <w:t>quaisquer</w:t>
      </w:r>
      <w:r w:rsidRPr="00F97099">
        <w:rPr>
          <w:rFonts w:asciiTheme="majorHAnsi" w:hAnsiTheme="majorHAnsi"/>
          <w:spacing w:val="17"/>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4"/>
          <w:sz w:val="24"/>
          <w:szCs w:val="24"/>
        </w:rPr>
        <w:t xml:space="preserve"> </w:t>
      </w:r>
      <w:r w:rsidRPr="00F97099">
        <w:rPr>
          <w:rFonts w:asciiTheme="majorHAnsi" w:hAnsiTheme="majorHAnsi"/>
          <w:spacing w:val="-1"/>
          <w:sz w:val="24"/>
          <w:szCs w:val="24"/>
        </w:rPr>
        <w:t>exceto</w:t>
      </w:r>
      <w:r w:rsidRPr="00F97099">
        <w:rPr>
          <w:rFonts w:asciiTheme="majorHAnsi" w:hAnsiTheme="majorHAnsi"/>
          <w:spacing w:val="16"/>
          <w:sz w:val="24"/>
          <w:szCs w:val="24"/>
        </w:rPr>
        <w:t xml:space="preserve"> </w:t>
      </w:r>
      <w:r w:rsidRPr="00F97099">
        <w:rPr>
          <w:rFonts w:asciiTheme="majorHAnsi" w:hAnsiTheme="majorHAnsi"/>
          <w:spacing w:val="-1"/>
          <w:sz w:val="24"/>
          <w:szCs w:val="24"/>
        </w:rPr>
        <w:t>nos</w:t>
      </w:r>
      <w:r w:rsidRPr="00F97099">
        <w:rPr>
          <w:rFonts w:asciiTheme="majorHAnsi" w:hAnsiTheme="majorHAnsi"/>
          <w:spacing w:val="13"/>
          <w:sz w:val="24"/>
          <w:szCs w:val="24"/>
        </w:rPr>
        <w:t xml:space="preserve"> </w:t>
      </w:r>
      <w:r w:rsidRPr="00F97099">
        <w:rPr>
          <w:rFonts w:asciiTheme="majorHAnsi" w:hAnsiTheme="majorHAnsi"/>
          <w:spacing w:val="-1"/>
          <w:sz w:val="24"/>
          <w:szCs w:val="24"/>
        </w:rPr>
        <w:t>casos</w:t>
      </w:r>
      <w:r w:rsidRPr="00F97099">
        <w:rPr>
          <w:rFonts w:asciiTheme="majorHAnsi" w:hAnsiTheme="majorHAnsi"/>
          <w:spacing w:val="57"/>
          <w:sz w:val="24"/>
          <w:szCs w:val="24"/>
        </w:rPr>
        <w:t xml:space="preserve"> </w:t>
      </w:r>
      <w:r w:rsidRPr="00F97099">
        <w:rPr>
          <w:rFonts w:asciiTheme="majorHAnsi" w:hAnsiTheme="majorHAnsi"/>
          <w:spacing w:val="-1"/>
          <w:sz w:val="24"/>
          <w:szCs w:val="24"/>
        </w:rPr>
        <w:t>previstos na</w:t>
      </w:r>
      <w:r w:rsidRPr="00F97099">
        <w:rPr>
          <w:rFonts w:asciiTheme="majorHAnsi" w:hAnsiTheme="majorHAnsi"/>
          <w:sz w:val="24"/>
          <w:szCs w:val="24"/>
        </w:rPr>
        <w:t xml:space="preserve"> </w:t>
      </w:r>
      <w:r w:rsidRPr="00F97099">
        <w:rPr>
          <w:rFonts w:asciiTheme="majorHAnsi" w:hAnsiTheme="majorHAnsi"/>
          <w:spacing w:val="-1"/>
          <w:sz w:val="24"/>
          <w:szCs w:val="24"/>
        </w:rPr>
        <w:t xml:space="preserve">NBR-5682 </w:t>
      </w:r>
      <w:r w:rsidRPr="00F97099">
        <w:rPr>
          <w:rFonts w:asciiTheme="majorHAnsi" w:hAnsiTheme="majorHAnsi"/>
          <w:sz w:val="24"/>
          <w:szCs w:val="24"/>
        </w:rPr>
        <w:t xml:space="preserve">e </w:t>
      </w:r>
      <w:r w:rsidRPr="00F97099">
        <w:rPr>
          <w:rFonts w:asciiTheme="majorHAnsi" w:hAnsiTheme="majorHAnsi"/>
          <w:spacing w:val="-1"/>
          <w:sz w:val="24"/>
          <w:szCs w:val="24"/>
        </w:rPr>
        <w:t>desde que</w:t>
      </w:r>
      <w:r w:rsidRPr="00F97099">
        <w:rPr>
          <w:rFonts w:asciiTheme="majorHAnsi" w:hAnsiTheme="majorHAnsi"/>
          <w:sz w:val="24"/>
          <w:szCs w:val="24"/>
        </w:rPr>
        <w:t xml:space="preserve"> </w:t>
      </w:r>
      <w:r w:rsidRPr="00F97099">
        <w:rPr>
          <w:rFonts w:asciiTheme="majorHAnsi" w:hAnsiTheme="majorHAnsi"/>
          <w:spacing w:val="-1"/>
          <w:sz w:val="24"/>
          <w:szCs w:val="24"/>
        </w:rPr>
        <w:t>permitido pela</w:t>
      </w:r>
      <w:r w:rsidRPr="00F97099">
        <w:rPr>
          <w:rFonts w:asciiTheme="majorHAnsi" w:hAnsiTheme="majorHAnsi"/>
          <w:spacing w:val="2"/>
          <w:sz w:val="24"/>
          <w:szCs w:val="24"/>
        </w:rPr>
        <w:t xml:space="preserve"> </w:t>
      </w:r>
      <w:r w:rsidRPr="00F97099">
        <w:rPr>
          <w:rFonts w:asciiTheme="majorHAnsi" w:hAnsiTheme="majorHAnsi"/>
          <w:spacing w:val="-1"/>
          <w:sz w:val="24"/>
          <w:szCs w:val="24"/>
        </w:rPr>
        <w:t>legislação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municipal.</w:t>
      </w:r>
    </w:p>
    <w:p w:rsidR="00162AF1" w:rsidRDefault="00162AF1"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As demolições de alvenaria, nos muros compreenderam uma extensão de 25 metros, contados no sentido fundo, frente, do muro lateral que liga a casa em anexo ao prédio sede da procuradoria da república em Roraima, e no muro frontal da edificação será processada a demolição até uma altura de 0,50 m, entre a parte superior e o solo.</w:t>
      </w:r>
    </w:p>
    <w:p w:rsidR="00231D13" w:rsidRDefault="00231D13" w:rsidP="00231D13">
      <w:pPr>
        <w:pStyle w:val="Corpodetexto"/>
        <w:kinsoku w:val="0"/>
        <w:overflowPunct w:val="0"/>
        <w:spacing w:before="0"/>
        <w:ind w:left="0"/>
        <w:rPr>
          <w:rFonts w:asciiTheme="majorHAnsi" w:hAnsiTheme="majorHAnsi"/>
          <w:spacing w:val="-1"/>
          <w:sz w:val="24"/>
          <w:szCs w:val="24"/>
        </w:rPr>
      </w:pPr>
    </w:p>
    <w:p w:rsidR="00162AF1" w:rsidRPr="00F97099" w:rsidRDefault="00193327" w:rsidP="00231D13">
      <w:pPr>
        <w:pStyle w:val="Ttulo1"/>
      </w:pPr>
      <w:bookmarkStart w:id="323" w:name="_Toc429648341"/>
      <w:r>
        <w:t>PAISAGISMO</w:t>
      </w:r>
      <w:bookmarkEnd w:id="323"/>
    </w:p>
    <w:p w:rsidR="009B3BB9" w:rsidRPr="00F97099" w:rsidRDefault="009B3BB9" w:rsidP="0080695D">
      <w:pPr>
        <w:pStyle w:val="Corpodetexto"/>
        <w:kinsoku w:val="0"/>
        <w:overflowPunct w:val="0"/>
        <w:spacing w:before="0"/>
        <w:ind w:left="0" w:firstLine="567"/>
        <w:rPr>
          <w:rFonts w:asciiTheme="majorHAnsi" w:hAnsiTheme="majorHAnsi"/>
          <w:b/>
          <w:sz w:val="24"/>
          <w:szCs w:val="24"/>
        </w:rPr>
      </w:pPr>
    </w:p>
    <w:p w:rsidR="009B3BB9" w:rsidRPr="00F97099" w:rsidRDefault="009B3BB9" w:rsidP="00231D13">
      <w:pPr>
        <w:rPr>
          <w:rFonts w:asciiTheme="majorHAnsi" w:hAnsiTheme="majorHAnsi"/>
          <w:b/>
          <w:bCs/>
        </w:rPr>
      </w:pPr>
      <w:r w:rsidRPr="00F97099">
        <w:rPr>
          <w:rFonts w:asciiTheme="majorHAnsi" w:hAnsiTheme="majorHAnsi"/>
          <w:spacing w:val="-1"/>
        </w:rPr>
        <w:t>Condições</w:t>
      </w:r>
      <w:r w:rsidRPr="00F97099">
        <w:rPr>
          <w:rFonts w:asciiTheme="majorHAnsi" w:hAnsiTheme="majorHAnsi"/>
          <w:spacing w:val="-6"/>
        </w:rPr>
        <w:t xml:space="preserve"> </w:t>
      </w:r>
      <w:r w:rsidRPr="00F97099">
        <w:rPr>
          <w:rFonts w:asciiTheme="majorHAnsi" w:hAnsiTheme="majorHAnsi"/>
          <w:spacing w:val="-1"/>
        </w:rPr>
        <w:t>gerais</w:t>
      </w:r>
    </w:p>
    <w:p w:rsidR="009B3BB9" w:rsidRPr="00F97099" w:rsidRDefault="009B3BB9"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w:t>
      </w:r>
      <w:r w:rsidRPr="00F97099">
        <w:rPr>
          <w:rFonts w:asciiTheme="majorHAnsi" w:hAnsiTheme="majorHAnsi"/>
          <w:spacing w:val="34"/>
          <w:sz w:val="24"/>
          <w:szCs w:val="24"/>
        </w:rPr>
        <w:t xml:space="preserve"> </w:t>
      </w:r>
      <w:r w:rsidRPr="00F97099">
        <w:rPr>
          <w:rFonts w:asciiTheme="majorHAnsi" w:hAnsiTheme="majorHAnsi"/>
          <w:spacing w:val="-1"/>
          <w:sz w:val="24"/>
          <w:szCs w:val="24"/>
        </w:rPr>
        <w:t>paisagismo</w:t>
      </w:r>
      <w:r w:rsidRPr="00F97099">
        <w:rPr>
          <w:rFonts w:asciiTheme="majorHAnsi" w:hAnsiTheme="majorHAnsi"/>
          <w:spacing w:val="38"/>
          <w:sz w:val="24"/>
          <w:szCs w:val="24"/>
        </w:rPr>
        <w:t xml:space="preserve"> </w:t>
      </w:r>
      <w:r w:rsidRPr="00F97099">
        <w:rPr>
          <w:rFonts w:asciiTheme="majorHAnsi" w:hAnsiTheme="majorHAnsi"/>
          <w:sz w:val="24"/>
          <w:szCs w:val="24"/>
        </w:rPr>
        <w:t>se</w:t>
      </w:r>
      <w:r w:rsidRPr="00F97099">
        <w:rPr>
          <w:rFonts w:asciiTheme="majorHAnsi" w:hAnsiTheme="majorHAnsi"/>
          <w:spacing w:val="35"/>
          <w:sz w:val="24"/>
          <w:szCs w:val="24"/>
        </w:rPr>
        <w:t xml:space="preserve"> </w:t>
      </w:r>
      <w:r w:rsidRPr="00F97099">
        <w:rPr>
          <w:rFonts w:asciiTheme="majorHAnsi" w:hAnsiTheme="majorHAnsi"/>
          <w:spacing w:val="-1"/>
          <w:sz w:val="24"/>
          <w:szCs w:val="24"/>
        </w:rPr>
        <w:t>restringirá</w:t>
      </w:r>
      <w:r w:rsidRPr="00F97099">
        <w:rPr>
          <w:rFonts w:asciiTheme="majorHAnsi" w:hAnsiTheme="majorHAnsi"/>
          <w:spacing w:val="36"/>
          <w:sz w:val="24"/>
          <w:szCs w:val="24"/>
        </w:rPr>
        <w:t xml:space="preserve"> </w:t>
      </w:r>
      <w:r w:rsidRPr="00F97099">
        <w:rPr>
          <w:rFonts w:asciiTheme="majorHAnsi" w:hAnsiTheme="majorHAnsi"/>
          <w:spacing w:val="-1"/>
          <w:sz w:val="24"/>
          <w:szCs w:val="24"/>
        </w:rPr>
        <w:t>ao</w:t>
      </w:r>
      <w:r w:rsidRPr="00F97099">
        <w:rPr>
          <w:rFonts w:asciiTheme="majorHAnsi" w:hAnsiTheme="majorHAnsi"/>
          <w:spacing w:val="35"/>
          <w:sz w:val="24"/>
          <w:szCs w:val="24"/>
        </w:rPr>
        <w:t xml:space="preserve"> </w:t>
      </w:r>
      <w:r w:rsidRPr="00F97099">
        <w:rPr>
          <w:rFonts w:asciiTheme="majorHAnsi" w:hAnsiTheme="majorHAnsi"/>
          <w:spacing w:val="-1"/>
          <w:sz w:val="24"/>
          <w:szCs w:val="24"/>
        </w:rPr>
        <w:t>plantio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35"/>
          <w:sz w:val="24"/>
          <w:szCs w:val="24"/>
        </w:rPr>
        <w:t xml:space="preserve"> </w:t>
      </w:r>
      <w:r w:rsidRPr="00F97099">
        <w:rPr>
          <w:rFonts w:asciiTheme="majorHAnsi" w:hAnsiTheme="majorHAnsi"/>
          <w:spacing w:val="-1"/>
          <w:sz w:val="24"/>
          <w:szCs w:val="24"/>
        </w:rPr>
        <w:t>grama</w:t>
      </w:r>
      <w:r w:rsidRPr="00F97099">
        <w:rPr>
          <w:rFonts w:asciiTheme="majorHAnsi" w:hAnsiTheme="majorHAnsi"/>
          <w:spacing w:val="34"/>
          <w:sz w:val="24"/>
          <w:szCs w:val="24"/>
        </w:rPr>
        <w:t xml:space="preserve"> </w:t>
      </w:r>
      <w:r w:rsidRPr="00F97099">
        <w:rPr>
          <w:rFonts w:asciiTheme="majorHAnsi" w:hAnsiTheme="majorHAnsi"/>
          <w:spacing w:val="-1"/>
          <w:sz w:val="24"/>
          <w:szCs w:val="24"/>
        </w:rPr>
        <w:t>Batatais</w:t>
      </w:r>
      <w:r w:rsidRPr="00F97099">
        <w:rPr>
          <w:rFonts w:asciiTheme="majorHAnsi" w:hAnsiTheme="majorHAnsi"/>
          <w:spacing w:val="36"/>
          <w:sz w:val="24"/>
          <w:szCs w:val="24"/>
        </w:rPr>
        <w:t xml:space="preserve"> </w:t>
      </w:r>
      <w:r w:rsidRPr="00F97099">
        <w:rPr>
          <w:rFonts w:asciiTheme="majorHAnsi" w:hAnsiTheme="majorHAnsi"/>
          <w:spacing w:val="-1"/>
          <w:sz w:val="24"/>
          <w:szCs w:val="24"/>
        </w:rPr>
        <w:t>nas</w:t>
      </w:r>
      <w:r w:rsidRPr="00F97099">
        <w:rPr>
          <w:rFonts w:asciiTheme="majorHAnsi" w:hAnsiTheme="majorHAnsi"/>
          <w:spacing w:val="35"/>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definidas</w:t>
      </w:r>
      <w:r w:rsidRPr="00F97099">
        <w:rPr>
          <w:rFonts w:asciiTheme="majorHAnsi" w:hAnsiTheme="majorHAnsi"/>
          <w:spacing w:val="38"/>
          <w:sz w:val="24"/>
          <w:szCs w:val="24"/>
        </w:rPr>
        <w:t xml:space="preserve"> </w:t>
      </w:r>
      <w:r w:rsidRPr="00F97099">
        <w:rPr>
          <w:rFonts w:asciiTheme="majorHAnsi" w:hAnsiTheme="majorHAnsi"/>
          <w:spacing w:val="-1"/>
          <w:sz w:val="24"/>
          <w:szCs w:val="24"/>
        </w:rPr>
        <w:t>no</w:t>
      </w:r>
      <w:r w:rsidRPr="00F97099">
        <w:rPr>
          <w:rFonts w:asciiTheme="majorHAnsi" w:hAnsiTheme="majorHAnsi"/>
          <w:spacing w:val="34"/>
          <w:sz w:val="24"/>
          <w:szCs w:val="24"/>
        </w:rPr>
        <w:t xml:space="preserve"> </w:t>
      </w:r>
      <w:r w:rsidRPr="00F97099">
        <w:rPr>
          <w:rFonts w:asciiTheme="majorHAnsi" w:hAnsiTheme="majorHAnsi"/>
          <w:spacing w:val="-1"/>
          <w:sz w:val="24"/>
          <w:szCs w:val="24"/>
        </w:rPr>
        <w:t>projeto</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arquitetura.</w:t>
      </w:r>
    </w:p>
    <w:p w:rsidR="009B3BB9" w:rsidRPr="00F97099" w:rsidRDefault="009B3BB9"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z w:val="24"/>
          <w:szCs w:val="24"/>
        </w:rPr>
        <w:t>A</w:t>
      </w:r>
      <w:r w:rsidRPr="00F97099">
        <w:rPr>
          <w:rFonts w:asciiTheme="majorHAnsi" w:hAnsiTheme="majorHAnsi"/>
          <w:spacing w:val="26"/>
          <w:sz w:val="24"/>
          <w:szCs w:val="24"/>
        </w:rPr>
        <w:t xml:space="preserve"> </w:t>
      </w:r>
      <w:r w:rsidRPr="00F97099">
        <w:rPr>
          <w:rFonts w:asciiTheme="majorHAnsi" w:hAnsiTheme="majorHAnsi"/>
          <w:spacing w:val="-1"/>
          <w:sz w:val="24"/>
          <w:szCs w:val="24"/>
        </w:rPr>
        <w:t>preparação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das</w:t>
      </w:r>
      <w:r w:rsidRPr="00F97099">
        <w:rPr>
          <w:rFonts w:asciiTheme="majorHAnsi" w:hAnsiTheme="majorHAnsi"/>
          <w:spacing w:val="28"/>
          <w:sz w:val="24"/>
          <w:szCs w:val="24"/>
        </w:rPr>
        <w:t xml:space="preserve"> </w:t>
      </w:r>
      <w:r w:rsidRPr="00F97099">
        <w:rPr>
          <w:rFonts w:asciiTheme="majorHAnsi" w:hAnsiTheme="majorHAnsi"/>
          <w:spacing w:val="-1"/>
          <w:sz w:val="24"/>
          <w:szCs w:val="24"/>
        </w:rPr>
        <w:t>áreas</w:t>
      </w:r>
      <w:r w:rsidRPr="00F97099">
        <w:rPr>
          <w:rFonts w:asciiTheme="majorHAnsi" w:hAnsiTheme="majorHAnsi"/>
          <w:spacing w:val="28"/>
          <w:sz w:val="24"/>
          <w:szCs w:val="24"/>
        </w:rPr>
        <w:t xml:space="preserve"> </w:t>
      </w:r>
      <w:r w:rsidRPr="00F97099">
        <w:rPr>
          <w:rFonts w:asciiTheme="majorHAnsi" w:hAnsiTheme="majorHAnsi"/>
          <w:spacing w:val="-1"/>
          <w:sz w:val="24"/>
          <w:szCs w:val="24"/>
        </w:rPr>
        <w:t>do</w:t>
      </w:r>
      <w:r w:rsidRPr="00F97099">
        <w:rPr>
          <w:rFonts w:asciiTheme="majorHAnsi" w:hAnsiTheme="majorHAnsi"/>
          <w:spacing w:val="26"/>
          <w:sz w:val="24"/>
          <w:szCs w:val="24"/>
        </w:rPr>
        <w:t xml:space="preserve"> </w:t>
      </w:r>
      <w:r w:rsidRPr="00F97099">
        <w:rPr>
          <w:rFonts w:asciiTheme="majorHAnsi" w:hAnsiTheme="majorHAnsi"/>
          <w:spacing w:val="-1"/>
          <w:sz w:val="24"/>
          <w:szCs w:val="24"/>
        </w:rPr>
        <w:t>paisagismo</w:t>
      </w:r>
      <w:r w:rsidRPr="00F97099">
        <w:rPr>
          <w:rFonts w:asciiTheme="majorHAnsi" w:hAnsiTheme="majorHAnsi"/>
          <w:spacing w:val="29"/>
          <w:sz w:val="24"/>
          <w:szCs w:val="24"/>
        </w:rPr>
        <w:t xml:space="preserve"> </w:t>
      </w:r>
      <w:r w:rsidRPr="00F97099">
        <w:rPr>
          <w:rFonts w:asciiTheme="majorHAnsi" w:hAnsiTheme="majorHAnsi"/>
          <w:spacing w:val="-1"/>
          <w:sz w:val="24"/>
          <w:szCs w:val="24"/>
        </w:rPr>
        <w:t>(grama)</w:t>
      </w:r>
      <w:r w:rsidRPr="00F97099">
        <w:rPr>
          <w:rFonts w:asciiTheme="majorHAnsi" w:hAnsiTheme="majorHAnsi"/>
          <w:spacing w:val="29"/>
          <w:sz w:val="24"/>
          <w:szCs w:val="24"/>
        </w:rPr>
        <w:t xml:space="preserve"> </w:t>
      </w:r>
      <w:r w:rsidRPr="00F97099">
        <w:rPr>
          <w:rFonts w:asciiTheme="majorHAnsi" w:hAnsiTheme="majorHAnsi"/>
          <w:spacing w:val="-1"/>
          <w:sz w:val="24"/>
          <w:szCs w:val="24"/>
        </w:rPr>
        <w:t>somente</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27"/>
          <w:sz w:val="24"/>
          <w:szCs w:val="24"/>
        </w:rPr>
        <w:t xml:space="preserve"> </w:t>
      </w:r>
      <w:r w:rsidRPr="00F97099">
        <w:rPr>
          <w:rFonts w:asciiTheme="majorHAnsi" w:hAnsiTheme="majorHAnsi"/>
          <w:spacing w:val="-1"/>
          <w:sz w:val="24"/>
          <w:szCs w:val="24"/>
        </w:rPr>
        <w:t>realizada</w:t>
      </w:r>
      <w:r w:rsidRPr="00F97099">
        <w:rPr>
          <w:rFonts w:asciiTheme="majorHAnsi" w:hAnsiTheme="majorHAnsi"/>
          <w:spacing w:val="30"/>
          <w:sz w:val="24"/>
          <w:szCs w:val="24"/>
        </w:rPr>
        <w:t xml:space="preserve"> </w:t>
      </w:r>
      <w:r w:rsidRPr="00F97099">
        <w:rPr>
          <w:rFonts w:asciiTheme="majorHAnsi" w:hAnsiTheme="majorHAnsi"/>
          <w:spacing w:val="-1"/>
          <w:sz w:val="24"/>
          <w:szCs w:val="24"/>
        </w:rPr>
        <w:t>quando</w:t>
      </w:r>
      <w:r w:rsidRPr="00F97099">
        <w:rPr>
          <w:rFonts w:asciiTheme="majorHAnsi" w:hAnsiTheme="majorHAnsi"/>
          <w:spacing w:val="27"/>
          <w:sz w:val="24"/>
          <w:szCs w:val="24"/>
        </w:rPr>
        <w:t xml:space="preserve"> </w:t>
      </w:r>
      <w:r w:rsidRPr="00F97099">
        <w:rPr>
          <w:rFonts w:asciiTheme="majorHAnsi" w:hAnsiTheme="majorHAnsi"/>
          <w:spacing w:val="-1"/>
          <w:sz w:val="24"/>
          <w:szCs w:val="24"/>
        </w:rPr>
        <w:t>toda</w:t>
      </w:r>
      <w:r w:rsidRPr="00F97099">
        <w:rPr>
          <w:rFonts w:asciiTheme="majorHAnsi" w:hAnsiTheme="majorHAnsi"/>
          <w:spacing w:val="27"/>
          <w:sz w:val="24"/>
          <w:szCs w:val="24"/>
        </w:rPr>
        <w:t xml:space="preserve"> </w:t>
      </w:r>
      <w:r w:rsidRPr="00F97099">
        <w:rPr>
          <w:rFonts w:asciiTheme="majorHAnsi" w:hAnsiTheme="majorHAnsi"/>
          <w:spacing w:val="-1"/>
          <w:sz w:val="24"/>
          <w:szCs w:val="24"/>
        </w:rPr>
        <w:t>drenagem</w:t>
      </w:r>
      <w:r w:rsidRPr="00F97099">
        <w:rPr>
          <w:rFonts w:asciiTheme="majorHAnsi" w:hAnsiTheme="majorHAnsi"/>
          <w:spacing w:val="51"/>
          <w:sz w:val="24"/>
          <w:szCs w:val="24"/>
        </w:rPr>
        <w:t xml:space="preserve"> </w:t>
      </w:r>
      <w:r w:rsidRPr="00F97099">
        <w:rPr>
          <w:rFonts w:asciiTheme="majorHAnsi" w:hAnsiTheme="majorHAnsi"/>
          <w:spacing w:val="-1"/>
          <w:sz w:val="24"/>
          <w:szCs w:val="24"/>
        </w:rPr>
        <w:t>superficial</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meios-fios</w:t>
      </w:r>
      <w:r w:rsidRPr="00F97099">
        <w:rPr>
          <w:rFonts w:asciiTheme="majorHAnsi" w:hAnsiTheme="majorHAnsi"/>
          <w:sz w:val="24"/>
          <w:szCs w:val="24"/>
        </w:rPr>
        <w:t xml:space="preserve"> </w:t>
      </w:r>
      <w:r w:rsidRPr="00F97099">
        <w:rPr>
          <w:rFonts w:asciiTheme="majorHAnsi" w:hAnsiTheme="majorHAnsi"/>
          <w:spacing w:val="-1"/>
          <w:sz w:val="24"/>
          <w:szCs w:val="24"/>
        </w:rPr>
        <w:t>estiverem</w:t>
      </w:r>
      <w:r w:rsidRPr="00F97099">
        <w:rPr>
          <w:rFonts w:asciiTheme="majorHAnsi" w:hAnsiTheme="majorHAnsi"/>
          <w:sz w:val="24"/>
          <w:szCs w:val="24"/>
        </w:rPr>
        <w:t xml:space="preserve"> </w:t>
      </w:r>
      <w:r w:rsidRPr="00F97099">
        <w:rPr>
          <w:rFonts w:asciiTheme="majorHAnsi" w:hAnsiTheme="majorHAnsi"/>
          <w:spacing w:val="-1"/>
          <w:sz w:val="24"/>
          <w:szCs w:val="24"/>
        </w:rPr>
        <w:t>concluídos</w:t>
      </w:r>
    </w:p>
    <w:p w:rsidR="005460E1" w:rsidRPr="00F97099" w:rsidRDefault="005460E1" w:rsidP="0080695D">
      <w:pPr>
        <w:pStyle w:val="Corpodetexto"/>
        <w:kinsoku w:val="0"/>
        <w:overflowPunct w:val="0"/>
        <w:spacing w:before="0"/>
        <w:ind w:left="0" w:firstLine="567"/>
        <w:rPr>
          <w:rFonts w:asciiTheme="majorHAnsi" w:hAnsiTheme="majorHAnsi"/>
          <w:spacing w:val="-1"/>
          <w:sz w:val="24"/>
          <w:szCs w:val="24"/>
        </w:rPr>
      </w:pPr>
    </w:p>
    <w:p w:rsidR="007C421F" w:rsidRPr="00231D13" w:rsidRDefault="007C421F" w:rsidP="00231D13">
      <w:pPr>
        <w:pStyle w:val="Ttulo2"/>
        <w:rPr>
          <w:rFonts w:asciiTheme="majorHAnsi" w:hAnsiTheme="majorHAnsi"/>
          <w:bCs w:val="0"/>
        </w:rPr>
      </w:pPr>
      <w:bookmarkStart w:id="324" w:name="5.1._Grama_São_carlos"/>
      <w:bookmarkStart w:id="325" w:name="_Toc429648342"/>
      <w:bookmarkEnd w:id="324"/>
      <w:r w:rsidRPr="00231D13">
        <w:rPr>
          <w:rFonts w:asciiTheme="majorHAnsi" w:hAnsiTheme="majorHAnsi"/>
          <w:spacing w:val="-1"/>
        </w:rPr>
        <w:t>GRAMA</w:t>
      </w:r>
      <w:r w:rsidRPr="00231D13">
        <w:rPr>
          <w:rFonts w:asciiTheme="majorHAnsi" w:hAnsiTheme="majorHAnsi"/>
          <w:spacing w:val="-5"/>
        </w:rPr>
        <w:t xml:space="preserve"> </w:t>
      </w:r>
      <w:r w:rsidRPr="00231D13">
        <w:rPr>
          <w:rFonts w:asciiTheme="majorHAnsi" w:hAnsiTheme="majorHAnsi"/>
          <w:spacing w:val="-1"/>
        </w:rPr>
        <w:t>BATATAIS</w:t>
      </w:r>
      <w:bookmarkEnd w:id="325"/>
    </w:p>
    <w:p w:rsidR="007C421F" w:rsidRPr="00F97099" w:rsidRDefault="007C421F" w:rsidP="0080695D">
      <w:pPr>
        <w:kinsoku w:val="0"/>
        <w:overflowPunct w:val="0"/>
        <w:ind w:firstLine="567"/>
        <w:rPr>
          <w:rFonts w:asciiTheme="majorHAnsi" w:hAnsiTheme="majorHAnsi"/>
        </w:rPr>
      </w:pPr>
    </w:p>
    <w:p w:rsidR="007C421F" w:rsidRPr="00F97099" w:rsidRDefault="007C421F" w:rsidP="0080695D">
      <w:pPr>
        <w:kinsoku w:val="0"/>
        <w:overflowPunct w:val="0"/>
        <w:ind w:firstLine="567"/>
        <w:rPr>
          <w:rFonts w:asciiTheme="majorHAnsi" w:hAnsiTheme="majorHAnsi" w:cs="Arial"/>
        </w:rPr>
      </w:pPr>
      <w:r w:rsidRPr="00F97099">
        <w:rPr>
          <w:rFonts w:asciiTheme="majorHAnsi" w:hAnsiTheme="majorHAnsi" w:cs="Arial"/>
          <w:b/>
          <w:bCs/>
          <w:spacing w:val="-1"/>
        </w:rPr>
        <w:t>Especificação</w:t>
      </w:r>
    </w:p>
    <w:p w:rsidR="007C421F" w:rsidRPr="00F97099" w:rsidRDefault="007C421F" w:rsidP="0080695D">
      <w:pPr>
        <w:kinsoku w:val="0"/>
        <w:overflowPunct w:val="0"/>
        <w:ind w:firstLine="567"/>
        <w:rPr>
          <w:rFonts w:asciiTheme="majorHAnsi" w:hAnsiTheme="majorHAnsi" w:cs="Arial"/>
          <w:spacing w:val="-1"/>
        </w:rPr>
      </w:pPr>
      <w:r w:rsidRPr="00F97099">
        <w:rPr>
          <w:rFonts w:asciiTheme="majorHAnsi" w:hAnsiTheme="majorHAnsi" w:cs="Arial"/>
          <w:spacing w:val="-1"/>
        </w:rPr>
        <w:t>Grama</w:t>
      </w:r>
      <w:r w:rsidRPr="00F97099">
        <w:rPr>
          <w:rFonts w:asciiTheme="majorHAnsi" w:hAnsiTheme="majorHAnsi" w:cs="Arial"/>
          <w:spacing w:val="-2"/>
        </w:rPr>
        <w:t xml:space="preserve"> </w:t>
      </w:r>
      <w:r w:rsidRPr="00F97099">
        <w:rPr>
          <w:rFonts w:asciiTheme="majorHAnsi" w:hAnsiTheme="majorHAnsi" w:cs="Arial"/>
          <w:spacing w:val="-1"/>
        </w:rPr>
        <w:t>BATATAIS</w:t>
      </w:r>
      <w:r w:rsidRPr="00F97099">
        <w:rPr>
          <w:rFonts w:asciiTheme="majorHAnsi" w:hAnsiTheme="majorHAnsi" w:cs="Arial"/>
        </w:rPr>
        <w:t xml:space="preserve"> </w:t>
      </w:r>
      <w:r w:rsidRPr="00F97099">
        <w:rPr>
          <w:rFonts w:asciiTheme="majorHAnsi" w:hAnsiTheme="majorHAnsi" w:cs="Arial"/>
          <w:spacing w:val="-1"/>
        </w:rPr>
        <w:t>(</w:t>
      </w:r>
      <w:r w:rsidR="00F04A69">
        <w:rPr>
          <w:rFonts w:asciiTheme="majorHAnsi" w:hAnsiTheme="majorHAnsi"/>
        </w:rPr>
        <w:t>Paspalum notatum</w:t>
      </w:r>
      <w:r w:rsidRPr="00F97099">
        <w:rPr>
          <w:rFonts w:asciiTheme="majorHAnsi" w:hAnsiTheme="majorHAnsi" w:cs="Arial"/>
          <w:spacing w:val="-1"/>
        </w:rPr>
        <w:t>)</w:t>
      </w:r>
    </w:p>
    <w:p w:rsidR="007C421F" w:rsidRPr="00F97099" w:rsidRDefault="007C421F"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Locais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aplicação: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áreas</w:t>
      </w:r>
      <w:r w:rsidRPr="00F97099">
        <w:rPr>
          <w:rFonts w:asciiTheme="majorHAnsi" w:hAnsiTheme="majorHAnsi"/>
          <w:sz w:val="24"/>
          <w:szCs w:val="24"/>
        </w:rPr>
        <w:t xml:space="preserve"> </w:t>
      </w:r>
      <w:r w:rsidRPr="00F97099">
        <w:rPr>
          <w:rFonts w:asciiTheme="majorHAnsi" w:hAnsiTheme="majorHAnsi"/>
          <w:spacing w:val="-1"/>
          <w:sz w:val="24"/>
          <w:szCs w:val="24"/>
        </w:rPr>
        <w:t>externas</w:t>
      </w:r>
      <w:r w:rsidRPr="00F97099">
        <w:rPr>
          <w:rFonts w:asciiTheme="majorHAnsi" w:hAnsiTheme="majorHAnsi"/>
          <w:spacing w:val="1"/>
          <w:sz w:val="24"/>
          <w:szCs w:val="24"/>
        </w:rPr>
        <w:t xml:space="preserve"> </w:t>
      </w:r>
      <w:r w:rsidRPr="00F97099">
        <w:rPr>
          <w:rFonts w:asciiTheme="majorHAnsi" w:hAnsiTheme="majorHAnsi"/>
          <w:spacing w:val="-1"/>
          <w:sz w:val="24"/>
          <w:szCs w:val="24"/>
        </w:rPr>
        <w:t>conforme</w:t>
      </w:r>
      <w:r w:rsidRPr="00F97099">
        <w:rPr>
          <w:rFonts w:asciiTheme="majorHAnsi" w:hAnsiTheme="majorHAnsi"/>
          <w:sz w:val="24"/>
          <w:szCs w:val="24"/>
        </w:rPr>
        <w:t xml:space="preserve"> </w:t>
      </w:r>
      <w:r w:rsidRPr="00F97099">
        <w:rPr>
          <w:rFonts w:asciiTheme="majorHAnsi" w:hAnsiTheme="majorHAnsi"/>
          <w:spacing w:val="-1"/>
          <w:sz w:val="24"/>
          <w:szCs w:val="24"/>
        </w:rPr>
        <w:t>especificação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em planta</w:t>
      </w:r>
      <w:r w:rsidRPr="00F97099">
        <w:rPr>
          <w:rFonts w:asciiTheme="majorHAnsi" w:hAnsiTheme="majorHAnsi"/>
          <w:spacing w:val="1"/>
          <w:sz w:val="24"/>
          <w:szCs w:val="24"/>
        </w:rPr>
        <w:t xml:space="preserve"> </w:t>
      </w:r>
      <w:r w:rsidRPr="00F97099">
        <w:rPr>
          <w:rFonts w:asciiTheme="majorHAnsi" w:hAnsiTheme="majorHAnsi"/>
          <w:spacing w:val="-1"/>
          <w:sz w:val="24"/>
          <w:szCs w:val="24"/>
        </w:rPr>
        <w:t>baixa</w:t>
      </w:r>
      <w:r w:rsidRPr="00F97099">
        <w:rPr>
          <w:rFonts w:asciiTheme="majorHAnsi" w:hAnsiTheme="majorHAnsi"/>
          <w:spacing w:val="2"/>
          <w:sz w:val="24"/>
          <w:szCs w:val="24"/>
        </w:rPr>
        <w:t xml:space="preserve"> </w:t>
      </w:r>
      <w:r w:rsidRPr="00F97099">
        <w:rPr>
          <w:rFonts w:asciiTheme="majorHAnsi" w:hAnsiTheme="majorHAnsi"/>
          <w:spacing w:val="-1"/>
          <w:sz w:val="24"/>
          <w:szCs w:val="24"/>
        </w:rPr>
        <w:t>(arquitetura).</w:t>
      </w:r>
    </w:p>
    <w:p w:rsidR="007C421F" w:rsidRPr="00F97099" w:rsidRDefault="007C421F" w:rsidP="00015A01">
      <w:pPr>
        <w:rPr>
          <w:rFonts w:asciiTheme="majorHAnsi" w:hAnsiTheme="majorHAnsi"/>
          <w:b/>
          <w:bCs/>
        </w:rPr>
      </w:pPr>
      <w:r w:rsidRPr="00F97099">
        <w:rPr>
          <w:rFonts w:asciiTheme="majorHAnsi" w:hAnsiTheme="majorHAnsi"/>
          <w:spacing w:val="-1"/>
        </w:rPr>
        <w:t>Execução</w:t>
      </w:r>
    </w:p>
    <w:p w:rsidR="009B3BB9" w:rsidRPr="00F97099" w:rsidRDefault="007C421F" w:rsidP="0080695D">
      <w:pPr>
        <w:pStyle w:val="Corpodetexto"/>
        <w:kinsoku w:val="0"/>
        <w:overflowPunct w:val="0"/>
        <w:spacing w:before="0"/>
        <w:ind w:left="0" w:firstLine="567"/>
        <w:rPr>
          <w:rFonts w:asciiTheme="majorHAnsi" w:hAnsiTheme="majorHAnsi"/>
          <w:b/>
          <w:sz w:val="24"/>
          <w:szCs w:val="24"/>
        </w:rPr>
      </w:pPr>
      <w:r w:rsidRPr="00F97099">
        <w:rPr>
          <w:rFonts w:asciiTheme="majorHAnsi" w:hAnsiTheme="majorHAnsi"/>
          <w:sz w:val="24"/>
          <w:szCs w:val="24"/>
        </w:rPr>
        <w:t>O</w:t>
      </w:r>
      <w:r w:rsidRPr="00F97099">
        <w:rPr>
          <w:rFonts w:asciiTheme="majorHAnsi" w:hAnsiTheme="majorHAnsi"/>
          <w:spacing w:val="18"/>
          <w:sz w:val="24"/>
          <w:szCs w:val="24"/>
        </w:rPr>
        <w:t xml:space="preserve"> </w:t>
      </w:r>
      <w:r w:rsidRPr="00F97099">
        <w:rPr>
          <w:rFonts w:asciiTheme="majorHAnsi" w:hAnsiTheme="majorHAnsi"/>
          <w:spacing w:val="-1"/>
          <w:sz w:val="24"/>
          <w:szCs w:val="24"/>
        </w:rPr>
        <w:t>plantio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grama</w:t>
      </w:r>
      <w:r w:rsidRPr="00F97099">
        <w:rPr>
          <w:rFonts w:asciiTheme="majorHAnsi" w:hAnsiTheme="majorHAnsi"/>
          <w:spacing w:val="18"/>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9"/>
          <w:sz w:val="24"/>
          <w:szCs w:val="24"/>
        </w:rPr>
        <w:t xml:space="preserve"> </w:t>
      </w:r>
      <w:r w:rsidRPr="00F97099">
        <w:rPr>
          <w:rFonts w:asciiTheme="majorHAnsi" w:hAnsiTheme="majorHAnsi"/>
          <w:spacing w:val="-1"/>
          <w:sz w:val="24"/>
          <w:szCs w:val="24"/>
        </w:rPr>
        <w:t>realizado</w:t>
      </w:r>
      <w:r w:rsidRPr="00F97099">
        <w:rPr>
          <w:rFonts w:asciiTheme="majorHAnsi" w:hAnsiTheme="majorHAnsi"/>
          <w:spacing w:val="2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9"/>
          <w:sz w:val="24"/>
          <w:szCs w:val="24"/>
        </w:rPr>
        <w:t xml:space="preserve"> </w:t>
      </w:r>
      <w:r w:rsidRPr="00F97099">
        <w:rPr>
          <w:rFonts w:asciiTheme="majorHAnsi" w:hAnsiTheme="majorHAnsi"/>
          <w:sz w:val="24"/>
          <w:szCs w:val="24"/>
        </w:rPr>
        <w:t>a</w:t>
      </w:r>
      <w:r w:rsidRPr="00F97099">
        <w:rPr>
          <w:rFonts w:asciiTheme="majorHAnsi" w:hAnsiTheme="majorHAnsi"/>
          <w:spacing w:val="18"/>
          <w:sz w:val="24"/>
          <w:szCs w:val="24"/>
        </w:rPr>
        <w:t xml:space="preserve"> </w:t>
      </w:r>
      <w:r w:rsidRPr="00F97099">
        <w:rPr>
          <w:rFonts w:asciiTheme="majorHAnsi" w:hAnsiTheme="majorHAnsi"/>
          <w:spacing w:val="-1"/>
          <w:sz w:val="24"/>
          <w:szCs w:val="24"/>
        </w:rPr>
        <w:t>utilização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de</w:t>
      </w:r>
      <w:r w:rsidRPr="00F97099">
        <w:rPr>
          <w:rFonts w:asciiTheme="majorHAnsi" w:hAnsiTheme="majorHAnsi"/>
          <w:spacing w:val="18"/>
          <w:sz w:val="24"/>
          <w:szCs w:val="24"/>
        </w:rPr>
        <w:t xml:space="preserve"> </w:t>
      </w:r>
      <w:r w:rsidRPr="00F97099">
        <w:rPr>
          <w:rFonts w:asciiTheme="majorHAnsi" w:hAnsiTheme="majorHAnsi"/>
          <w:spacing w:val="-1"/>
          <w:sz w:val="24"/>
          <w:szCs w:val="24"/>
        </w:rPr>
        <w:t>leivas</w:t>
      </w:r>
      <w:r w:rsidRPr="00F97099">
        <w:rPr>
          <w:rFonts w:asciiTheme="majorHAnsi" w:hAnsiTheme="majorHAnsi"/>
          <w:spacing w:val="20"/>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21"/>
          <w:sz w:val="24"/>
          <w:szCs w:val="24"/>
        </w:rPr>
        <w:t xml:space="preserve"> </w:t>
      </w:r>
      <w:r w:rsidRPr="00F97099">
        <w:rPr>
          <w:rFonts w:asciiTheme="majorHAnsi" w:hAnsiTheme="majorHAnsi"/>
          <w:spacing w:val="-1"/>
          <w:sz w:val="24"/>
          <w:szCs w:val="24"/>
        </w:rPr>
        <w:t>retangulares</w:t>
      </w:r>
      <w:r w:rsidRPr="00F97099">
        <w:rPr>
          <w:rFonts w:asciiTheme="majorHAnsi" w:hAnsiTheme="majorHAnsi"/>
          <w:spacing w:val="19"/>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quadradas</w:t>
      </w:r>
      <w:r w:rsidRPr="00F97099">
        <w:rPr>
          <w:rFonts w:asciiTheme="majorHAnsi" w:hAnsiTheme="majorHAnsi"/>
          <w:spacing w:val="53"/>
          <w:sz w:val="24"/>
          <w:szCs w:val="24"/>
        </w:rPr>
        <w:t xml:space="preserve"> </w:t>
      </w:r>
      <w:r w:rsidRPr="00F97099">
        <w:rPr>
          <w:rFonts w:asciiTheme="majorHAnsi" w:hAnsiTheme="majorHAnsi"/>
          <w:spacing w:val="-1"/>
          <w:sz w:val="24"/>
          <w:szCs w:val="24"/>
        </w:rPr>
        <w:t>com</w:t>
      </w:r>
      <w:r w:rsidRPr="00F97099">
        <w:rPr>
          <w:rFonts w:asciiTheme="majorHAnsi" w:hAnsiTheme="majorHAnsi"/>
          <w:spacing w:val="28"/>
          <w:sz w:val="24"/>
          <w:szCs w:val="24"/>
        </w:rPr>
        <w:t xml:space="preserve"> </w:t>
      </w:r>
      <w:r w:rsidRPr="00F97099">
        <w:rPr>
          <w:rFonts w:asciiTheme="majorHAnsi" w:hAnsiTheme="majorHAnsi"/>
          <w:spacing w:val="-1"/>
          <w:sz w:val="24"/>
          <w:szCs w:val="24"/>
        </w:rPr>
        <w:t>espessura</w:t>
      </w:r>
      <w:r w:rsidRPr="00F97099">
        <w:rPr>
          <w:rFonts w:asciiTheme="majorHAnsi" w:hAnsiTheme="majorHAnsi"/>
          <w:spacing w:val="29"/>
          <w:sz w:val="24"/>
          <w:szCs w:val="24"/>
        </w:rPr>
        <w:t xml:space="preserve"> </w:t>
      </w:r>
      <w:r w:rsidRPr="00F97099">
        <w:rPr>
          <w:rFonts w:asciiTheme="majorHAnsi" w:hAnsiTheme="majorHAnsi"/>
          <w:spacing w:val="-1"/>
          <w:sz w:val="24"/>
          <w:szCs w:val="24"/>
        </w:rPr>
        <w:t>mínima</w:t>
      </w:r>
      <w:r w:rsidRPr="00F97099">
        <w:rPr>
          <w:rFonts w:asciiTheme="majorHAnsi" w:hAnsiTheme="majorHAnsi"/>
          <w:spacing w:val="30"/>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10cm,</w:t>
      </w:r>
      <w:r w:rsidRPr="00F97099">
        <w:rPr>
          <w:rFonts w:asciiTheme="majorHAnsi" w:hAnsiTheme="majorHAnsi"/>
          <w:spacing w:val="2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devendo</w:t>
      </w:r>
      <w:r w:rsidRPr="00F97099">
        <w:rPr>
          <w:rFonts w:asciiTheme="majorHAnsi" w:hAnsiTheme="majorHAnsi"/>
          <w:spacing w:val="29"/>
          <w:sz w:val="24"/>
          <w:szCs w:val="24"/>
        </w:rPr>
        <w:t xml:space="preserve"> </w:t>
      </w:r>
      <w:r w:rsidRPr="00F97099">
        <w:rPr>
          <w:rFonts w:asciiTheme="majorHAnsi" w:hAnsiTheme="majorHAnsi"/>
          <w:spacing w:val="-1"/>
          <w:sz w:val="24"/>
          <w:szCs w:val="24"/>
        </w:rPr>
        <w:t>decorrer</w:t>
      </w:r>
      <w:r w:rsidRPr="00F97099">
        <w:rPr>
          <w:rFonts w:asciiTheme="majorHAnsi" w:hAnsiTheme="majorHAnsi"/>
          <w:spacing w:val="28"/>
          <w:sz w:val="24"/>
          <w:szCs w:val="24"/>
        </w:rPr>
        <w:t xml:space="preserve"> </w:t>
      </w:r>
      <w:r w:rsidRPr="00F97099">
        <w:rPr>
          <w:rFonts w:asciiTheme="majorHAnsi" w:hAnsiTheme="majorHAnsi"/>
          <w:spacing w:val="-1"/>
          <w:sz w:val="24"/>
          <w:szCs w:val="24"/>
        </w:rPr>
        <w:t>mais</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24</w:t>
      </w:r>
      <w:r w:rsidRPr="00F97099">
        <w:rPr>
          <w:rFonts w:asciiTheme="majorHAnsi" w:hAnsiTheme="majorHAnsi"/>
          <w:spacing w:val="27"/>
          <w:sz w:val="24"/>
          <w:szCs w:val="24"/>
        </w:rPr>
        <w:t xml:space="preserve"> </w:t>
      </w:r>
      <w:r w:rsidRPr="00F97099">
        <w:rPr>
          <w:rFonts w:asciiTheme="majorHAnsi" w:hAnsiTheme="majorHAnsi"/>
          <w:spacing w:val="-1"/>
          <w:sz w:val="24"/>
          <w:szCs w:val="24"/>
        </w:rPr>
        <w:t>horas</w:t>
      </w:r>
      <w:r w:rsidRPr="00F97099">
        <w:rPr>
          <w:rFonts w:asciiTheme="majorHAnsi" w:hAnsiTheme="majorHAnsi"/>
          <w:spacing w:val="28"/>
          <w:sz w:val="24"/>
          <w:szCs w:val="24"/>
        </w:rPr>
        <w:t xml:space="preserve"> </w:t>
      </w:r>
      <w:r w:rsidRPr="00F97099">
        <w:rPr>
          <w:rFonts w:asciiTheme="majorHAnsi" w:hAnsiTheme="majorHAnsi"/>
          <w:spacing w:val="-1"/>
          <w:sz w:val="24"/>
          <w:szCs w:val="24"/>
        </w:rPr>
        <w:t>entre</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29"/>
          <w:sz w:val="24"/>
          <w:szCs w:val="24"/>
        </w:rPr>
        <w:t xml:space="preserve"> </w:t>
      </w:r>
      <w:r w:rsidRPr="00F97099">
        <w:rPr>
          <w:rFonts w:asciiTheme="majorHAnsi" w:hAnsiTheme="majorHAnsi"/>
          <w:spacing w:val="-1"/>
          <w:sz w:val="24"/>
          <w:szCs w:val="24"/>
        </w:rPr>
        <w:t>extração</w:t>
      </w:r>
      <w:r w:rsidRPr="00F97099">
        <w:rPr>
          <w:rFonts w:asciiTheme="majorHAnsi" w:hAnsiTheme="majorHAnsi"/>
          <w:spacing w:val="30"/>
          <w:sz w:val="24"/>
          <w:szCs w:val="24"/>
        </w:rPr>
        <w:t xml:space="preserve"> </w:t>
      </w:r>
      <w:r w:rsidRPr="00F97099">
        <w:rPr>
          <w:rFonts w:asciiTheme="majorHAnsi" w:hAnsiTheme="majorHAnsi"/>
          <w:sz w:val="24"/>
          <w:szCs w:val="24"/>
        </w:rPr>
        <w:t>e</w:t>
      </w:r>
      <w:r w:rsidRPr="00F97099">
        <w:rPr>
          <w:rFonts w:asciiTheme="majorHAnsi" w:hAnsiTheme="majorHAnsi"/>
          <w:spacing w:val="27"/>
          <w:sz w:val="24"/>
          <w:szCs w:val="24"/>
        </w:rPr>
        <w:t xml:space="preserve"> </w:t>
      </w:r>
      <w:r w:rsidRPr="00F97099">
        <w:rPr>
          <w:rFonts w:asciiTheme="majorHAnsi" w:hAnsiTheme="majorHAnsi"/>
          <w:sz w:val="24"/>
          <w:szCs w:val="24"/>
        </w:rPr>
        <w:t>a</w:t>
      </w:r>
      <w:r w:rsidRPr="00F97099">
        <w:rPr>
          <w:rFonts w:asciiTheme="majorHAnsi" w:hAnsiTheme="majorHAnsi"/>
          <w:spacing w:val="65"/>
          <w:sz w:val="24"/>
          <w:szCs w:val="24"/>
        </w:rPr>
        <w:t xml:space="preserve"> </w:t>
      </w:r>
      <w:r w:rsidRPr="00F97099">
        <w:rPr>
          <w:rFonts w:asciiTheme="majorHAnsi" w:hAnsiTheme="majorHAnsi"/>
          <w:spacing w:val="-1"/>
          <w:sz w:val="24"/>
          <w:szCs w:val="24"/>
        </w:rPr>
        <w:t>implantação.</w:t>
      </w:r>
    </w:p>
    <w:p w:rsidR="00776AEB" w:rsidRPr="00F97099" w:rsidRDefault="00776AEB" w:rsidP="0080695D">
      <w:pPr>
        <w:kinsoku w:val="0"/>
        <w:overflowPunct w:val="0"/>
        <w:ind w:firstLine="567"/>
        <w:rPr>
          <w:rFonts w:asciiTheme="majorHAnsi" w:hAnsiTheme="majorHAnsi" w:cs="Arial"/>
        </w:rPr>
      </w:pPr>
    </w:p>
    <w:p w:rsidR="00776AEB" w:rsidRPr="00231D13" w:rsidRDefault="00776AEB" w:rsidP="00231D13">
      <w:pPr>
        <w:pStyle w:val="Ttulo1"/>
        <w:rPr>
          <w:rFonts w:asciiTheme="majorHAnsi" w:hAnsiTheme="majorHAnsi"/>
          <w:bCs w:val="0"/>
        </w:rPr>
      </w:pPr>
      <w:bookmarkStart w:id="326" w:name="14._SERVIÇOS_FINAIS"/>
      <w:bookmarkStart w:id="327" w:name="_Toc429648343"/>
      <w:bookmarkEnd w:id="326"/>
      <w:r w:rsidRPr="00231D13">
        <w:rPr>
          <w:rFonts w:asciiTheme="majorHAnsi" w:hAnsiTheme="majorHAnsi"/>
          <w:spacing w:val="-1"/>
        </w:rPr>
        <w:t>SERVIÇOS</w:t>
      </w:r>
      <w:r w:rsidRPr="00231D13">
        <w:rPr>
          <w:rFonts w:asciiTheme="majorHAnsi" w:hAnsiTheme="majorHAnsi"/>
          <w:spacing w:val="-11"/>
        </w:rPr>
        <w:t xml:space="preserve"> </w:t>
      </w:r>
      <w:r w:rsidRPr="00231D13">
        <w:rPr>
          <w:rFonts w:asciiTheme="majorHAnsi" w:hAnsiTheme="majorHAnsi"/>
          <w:spacing w:val="-2"/>
        </w:rPr>
        <w:t>FINAIS</w:t>
      </w:r>
      <w:bookmarkEnd w:id="32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231D13">
      <w:pPr>
        <w:pStyle w:val="Ttulo2"/>
        <w:rPr>
          <w:rFonts w:asciiTheme="majorHAnsi" w:hAnsiTheme="majorHAnsi"/>
          <w:bCs w:val="0"/>
        </w:rPr>
      </w:pPr>
      <w:bookmarkStart w:id="328" w:name="14.1._Limpeza_da_Obra"/>
      <w:bookmarkStart w:id="329" w:name="_Toc429648344"/>
      <w:bookmarkEnd w:id="328"/>
      <w:r w:rsidRPr="00F97099">
        <w:rPr>
          <w:rFonts w:asciiTheme="majorHAnsi" w:hAnsiTheme="majorHAnsi"/>
          <w:spacing w:val="-1"/>
        </w:rPr>
        <w:t>LIMPEZA</w:t>
      </w:r>
      <w:r w:rsidRPr="00F97099">
        <w:rPr>
          <w:rFonts w:asciiTheme="majorHAnsi" w:hAnsiTheme="majorHAnsi"/>
          <w:spacing w:val="-4"/>
        </w:rPr>
        <w:t xml:space="preserve"> </w:t>
      </w:r>
      <w:r w:rsidRPr="00F97099">
        <w:rPr>
          <w:rFonts w:asciiTheme="majorHAnsi" w:hAnsiTheme="majorHAnsi"/>
        </w:rPr>
        <w:t>DA</w:t>
      </w:r>
      <w:r w:rsidRPr="00F97099">
        <w:rPr>
          <w:rFonts w:asciiTheme="majorHAnsi" w:hAnsiTheme="majorHAnsi"/>
          <w:spacing w:val="-5"/>
        </w:rPr>
        <w:t xml:space="preserve"> </w:t>
      </w:r>
      <w:r w:rsidRPr="00F97099">
        <w:rPr>
          <w:rFonts w:asciiTheme="majorHAnsi" w:hAnsiTheme="majorHAnsi"/>
          <w:spacing w:val="-1"/>
        </w:rPr>
        <w:t>OBRA</w:t>
      </w:r>
      <w:bookmarkEnd w:id="32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kinsoku w:val="0"/>
        <w:overflowPunct w:val="0"/>
        <w:ind w:firstLine="567"/>
        <w:rPr>
          <w:rFonts w:asciiTheme="majorHAnsi" w:hAnsiTheme="majorHAnsi" w:cs="Arial"/>
        </w:rPr>
      </w:pPr>
    </w:p>
    <w:p w:rsidR="00776AEB" w:rsidRPr="00231D13" w:rsidRDefault="00776AEB" w:rsidP="00231D13">
      <w:pPr>
        <w:pStyle w:val="Ttulo3"/>
        <w:rPr>
          <w:rFonts w:asciiTheme="majorHAnsi" w:hAnsiTheme="majorHAnsi"/>
          <w:b/>
        </w:rPr>
      </w:pPr>
      <w:bookmarkStart w:id="330" w:name="14.1.1._Materiais_e_Equipamentos"/>
      <w:bookmarkStart w:id="331" w:name="_Toc429648345"/>
      <w:bookmarkEnd w:id="330"/>
      <w:r w:rsidRPr="00231D13">
        <w:rPr>
          <w:rFonts w:asciiTheme="majorHAnsi" w:hAnsiTheme="majorHAnsi"/>
          <w:b/>
          <w:bCs/>
          <w:spacing w:val="-1"/>
        </w:rPr>
        <w:t>Materiais</w:t>
      </w:r>
      <w:r w:rsidRPr="00231D13">
        <w:rPr>
          <w:rFonts w:asciiTheme="majorHAnsi" w:hAnsiTheme="majorHAnsi"/>
          <w:b/>
          <w:bCs/>
          <w:spacing w:val="-7"/>
        </w:rPr>
        <w:t xml:space="preserve"> </w:t>
      </w:r>
      <w:r w:rsidRPr="00231D13">
        <w:rPr>
          <w:rFonts w:asciiTheme="majorHAnsi" w:hAnsiTheme="majorHAnsi"/>
          <w:b/>
          <w:bCs/>
        </w:rPr>
        <w:t>e</w:t>
      </w:r>
      <w:r w:rsidRPr="00231D13">
        <w:rPr>
          <w:rFonts w:asciiTheme="majorHAnsi" w:hAnsiTheme="majorHAnsi"/>
          <w:b/>
          <w:bCs/>
          <w:spacing w:val="-6"/>
        </w:rPr>
        <w:t xml:space="preserve"> </w:t>
      </w:r>
      <w:r w:rsidRPr="00231D13">
        <w:rPr>
          <w:rFonts w:asciiTheme="majorHAnsi" w:hAnsiTheme="majorHAnsi"/>
          <w:b/>
          <w:bCs/>
          <w:spacing w:val="-1"/>
        </w:rPr>
        <w:t>Equipamentos</w:t>
      </w:r>
      <w:bookmarkEnd w:id="33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9"/>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2"/>
          <w:sz w:val="24"/>
          <w:szCs w:val="24"/>
        </w:rPr>
        <w:t xml:space="preserve"> </w:t>
      </w:r>
      <w:r w:rsidRPr="00F97099">
        <w:rPr>
          <w:rFonts w:asciiTheme="majorHAnsi" w:hAnsiTheme="majorHAnsi"/>
          <w:sz w:val="24"/>
          <w:szCs w:val="24"/>
        </w:rPr>
        <w:t>e</w:t>
      </w:r>
      <w:r w:rsidRPr="00F97099">
        <w:rPr>
          <w:rFonts w:asciiTheme="majorHAnsi" w:hAnsiTheme="majorHAnsi"/>
          <w:spacing w:val="11"/>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11"/>
          <w:sz w:val="24"/>
          <w:szCs w:val="24"/>
        </w:rPr>
        <w:t xml:space="preserve"> </w:t>
      </w:r>
      <w:r w:rsidRPr="00F97099">
        <w:rPr>
          <w:rFonts w:asciiTheme="majorHAnsi" w:hAnsiTheme="majorHAnsi"/>
          <w:sz w:val="24"/>
          <w:szCs w:val="24"/>
        </w:rPr>
        <w:t>a</w:t>
      </w:r>
      <w:r w:rsidRPr="00F97099">
        <w:rPr>
          <w:rFonts w:asciiTheme="majorHAnsi" w:hAnsiTheme="majorHAnsi"/>
          <w:spacing w:val="9"/>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9"/>
          <w:sz w:val="24"/>
          <w:szCs w:val="24"/>
        </w:rPr>
        <w:t xml:space="preserve"> </w:t>
      </w:r>
      <w:r w:rsidRPr="00F97099">
        <w:rPr>
          <w:rFonts w:asciiTheme="majorHAnsi" w:hAnsiTheme="majorHAnsi"/>
          <w:spacing w:val="-1"/>
          <w:sz w:val="24"/>
          <w:szCs w:val="24"/>
        </w:rPr>
        <w:t>utilizados</w:t>
      </w:r>
      <w:r w:rsidRPr="00F97099">
        <w:rPr>
          <w:rFonts w:asciiTheme="majorHAnsi" w:hAnsiTheme="majorHAnsi"/>
          <w:spacing w:val="12"/>
          <w:sz w:val="24"/>
          <w:szCs w:val="24"/>
        </w:rPr>
        <w:t xml:space="preserve"> </w:t>
      </w:r>
      <w:r w:rsidRPr="00F97099">
        <w:rPr>
          <w:rFonts w:asciiTheme="majorHAnsi" w:hAnsiTheme="majorHAnsi"/>
          <w:spacing w:val="-1"/>
          <w:sz w:val="24"/>
          <w:szCs w:val="24"/>
        </w:rPr>
        <w:t>na</w:t>
      </w:r>
      <w:r w:rsidRPr="00F97099">
        <w:rPr>
          <w:rFonts w:asciiTheme="majorHAnsi" w:hAnsiTheme="majorHAnsi"/>
          <w:spacing w:val="11"/>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obras</w:t>
      </w:r>
      <w:r w:rsidRPr="00F97099">
        <w:rPr>
          <w:rFonts w:asciiTheme="majorHAnsi" w:hAnsiTheme="majorHAnsi"/>
          <w:spacing w:val="10"/>
          <w:sz w:val="24"/>
          <w:szCs w:val="24"/>
        </w:rPr>
        <w:t xml:space="preserve"> </w:t>
      </w:r>
      <w:r w:rsidRPr="00F97099">
        <w:rPr>
          <w:rFonts w:asciiTheme="majorHAnsi" w:hAnsiTheme="majorHAnsi"/>
          <w:spacing w:val="-1"/>
          <w:sz w:val="24"/>
          <w:szCs w:val="24"/>
        </w:rPr>
        <w:t>atenderão</w:t>
      </w:r>
      <w:r w:rsidRPr="00F97099">
        <w:rPr>
          <w:rFonts w:asciiTheme="majorHAnsi" w:hAnsiTheme="majorHAnsi"/>
          <w:spacing w:val="10"/>
          <w:sz w:val="24"/>
          <w:szCs w:val="24"/>
        </w:rPr>
        <w:t xml:space="preserve"> </w:t>
      </w:r>
      <w:r w:rsidRPr="00F97099">
        <w:rPr>
          <w:rFonts w:asciiTheme="majorHAnsi" w:hAnsiTheme="majorHAnsi"/>
          <w:spacing w:val="-1"/>
          <w:sz w:val="24"/>
          <w:szCs w:val="24"/>
        </w:rPr>
        <w:t>às</w:t>
      </w:r>
      <w:r w:rsidRPr="00F97099">
        <w:rPr>
          <w:rFonts w:asciiTheme="majorHAnsi" w:hAnsiTheme="majorHAnsi"/>
          <w:spacing w:val="45"/>
          <w:sz w:val="24"/>
          <w:szCs w:val="24"/>
        </w:rPr>
        <w:t xml:space="preserve"> </w:t>
      </w:r>
      <w:r w:rsidRPr="00F97099">
        <w:rPr>
          <w:rFonts w:asciiTheme="majorHAnsi" w:hAnsiTheme="majorHAnsi"/>
          <w:spacing w:val="-1"/>
          <w:sz w:val="24"/>
          <w:szCs w:val="24"/>
        </w:rPr>
        <w:t>recomendações</w:t>
      </w:r>
      <w:r w:rsidRPr="00F97099">
        <w:rPr>
          <w:rFonts w:asciiTheme="majorHAnsi" w:hAnsiTheme="majorHAnsi"/>
          <w:spacing w:val="35"/>
          <w:sz w:val="24"/>
          <w:szCs w:val="24"/>
        </w:rPr>
        <w:t xml:space="preserve"> </w:t>
      </w:r>
      <w:r w:rsidRPr="00F97099">
        <w:rPr>
          <w:rFonts w:asciiTheme="majorHAnsi" w:hAnsiTheme="majorHAnsi"/>
          <w:spacing w:val="-1"/>
          <w:sz w:val="24"/>
          <w:szCs w:val="24"/>
        </w:rPr>
        <w:t>das</w:t>
      </w:r>
      <w:r w:rsidRPr="00F97099">
        <w:rPr>
          <w:rFonts w:asciiTheme="majorHAnsi" w:hAnsiTheme="majorHAnsi"/>
          <w:spacing w:val="33"/>
          <w:sz w:val="24"/>
          <w:szCs w:val="24"/>
        </w:rPr>
        <w:t xml:space="preserve"> </w:t>
      </w:r>
      <w:r w:rsidRPr="00F97099">
        <w:rPr>
          <w:rFonts w:asciiTheme="majorHAnsi" w:hAnsiTheme="majorHAnsi"/>
          <w:spacing w:val="-1"/>
          <w:sz w:val="24"/>
          <w:szCs w:val="24"/>
        </w:rPr>
        <w:t>Práticas</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2"/>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35"/>
          <w:sz w:val="24"/>
          <w:szCs w:val="24"/>
        </w:rPr>
        <w:t xml:space="preserve"> </w:t>
      </w:r>
      <w:r w:rsidRPr="00F97099">
        <w:rPr>
          <w:rFonts w:asciiTheme="majorHAnsi" w:hAnsiTheme="majorHAnsi"/>
          <w:sz w:val="24"/>
          <w:szCs w:val="24"/>
        </w:rPr>
        <w:t>Os</w:t>
      </w:r>
      <w:r w:rsidRPr="00F97099">
        <w:rPr>
          <w:rFonts w:asciiTheme="majorHAnsi" w:hAnsiTheme="majorHAnsi"/>
          <w:spacing w:val="33"/>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3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35"/>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34"/>
          <w:sz w:val="24"/>
          <w:szCs w:val="24"/>
        </w:rPr>
        <w:t xml:space="preserve"> </w:t>
      </w:r>
      <w:r w:rsidRPr="00F97099">
        <w:rPr>
          <w:rFonts w:asciiTheme="majorHAnsi" w:hAnsiTheme="majorHAnsi"/>
          <w:spacing w:val="-1"/>
          <w:sz w:val="24"/>
          <w:szCs w:val="24"/>
        </w:rPr>
        <w:t>armazenados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em</w:t>
      </w:r>
      <w:r w:rsidRPr="00F97099">
        <w:rPr>
          <w:rFonts w:asciiTheme="majorHAnsi" w:hAnsiTheme="majorHAnsi"/>
          <w:sz w:val="24"/>
          <w:szCs w:val="24"/>
        </w:rPr>
        <w:t xml:space="preserve"> </w:t>
      </w:r>
      <w:r w:rsidRPr="00F97099">
        <w:rPr>
          <w:rFonts w:asciiTheme="majorHAnsi" w:hAnsiTheme="majorHAnsi"/>
          <w:spacing w:val="-1"/>
          <w:sz w:val="24"/>
          <w:szCs w:val="24"/>
        </w:rPr>
        <w:t>local seco</w:t>
      </w:r>
      <w:r w:rsidRPr="00F97099">
        <w:rPr>
          <w:rFonts w:asciiTheme="majorHAnsi" w:hAnsiTheme="majorHAnsi"/>
          <w:sz w:val="24"/>
          <w:szCs w:val="24"/>
        </w:rPr>
        <w:t xml:space="preserve"> e </w:t>
      </w:r>
      <w:r w:rsidRPr="00F97099">
        <w:rPr>
          <w:rFonts w:asciiTheme="majorHAnsi" w:hAnsiTheme="majorHAnsi"/>
          <w:spacing w:val="-1"/>
          <w:sz w:val="24"/>
          <w:szCs w:val="24"/>
        </w:rPr>
        <w:t>adequado.</w:t>
      </w:r>
    </w:p>
    <w:p w:rsidR="00776AEB" w:rsidRPr="00F97099" w:rsidRDefault="00776AEB" w:rsidP="0080695D">
      <w:pPr>
        <w:kinsoku w:val="0"/>
        <w:overflowPunct w:val="0"/>
        <w:ind w:firstLine="567"/>
        <w:rPr>
          <w:rFonts w:asciiTheme="majorHAnsi" w:hAnsiTheme="majorHAnsi" w:cs="Arial"/>
        </w:rPr>
      </w:pPr>
    </w:p>
    <w:p w:rsidR="00776AEB" w:rsidRPr="00231D13" w:rsidRDefault="00776AEB" w:rsidP="00231D13">
      <w:pPr>
        <w:pStyle w:val="Ttulo3"/>
        <w:rPr>
          <w:rFonts w:asciiTheme="majorHAnsi" w:hAnsiTheme="majorHAnsi"/>
          <w:b/>
          <w:bCs/>
        </w:rPr>
      </w:pPr>
      <w:bookmarkStart w:id="332" w:name="14.1.2._Limpeza_permanente"/>
      <w:bookmarkStart w:id="333" w:name="_Toc429648346"/>
      <w:bookmarkEnd w:id="332"/>
      <w:r w:rsidRPr="00231D13">
        <w:rPr>
          <w:rFonts w:asciiTheme="majorHAnsi" w:hAnsiTheme="majorHAnsi"/>
          <w:b/>
          <w:spacing w:val="-1"/>
        </w:rPr>
        <w:t>Limpeza</w:t>
      </w:r>
      <w:r w:rsidRPr="00231D13">
        <w:rPr>
          <w:rFonts w:asciiTheme="majorHAnsi" w:hAnsiTheme="majorHAnsi"/>
          <w:b/>
          <w:spacing w:val="-8"/>
        </w:rPr>
        <w:t xml:space="preserve"> </w:t>
      </w:r>
      <w:r w:rsidRPr="00231D13">
        <w:rPr>
          <w:rFonts w:asciiTheme="majorHAnsi" w:hAnsiTheme="majorHAnsi"/>
          <w:b/>
          <w:spacing w:val="-1"/>
        </w:rPr>
        <w:t>permanente</w:t>
      </w:r>
      <w:bookmarkEnd w:id="333"/>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Ao</w:t>
      </w:r>
      <w:r w:rsidRPr="00F97099">
        <w:rPr>
          <w:rFonts w:asciiTheme="majorHAnsi" w:hAnsiTheme="majorHAnsi"/>
          <w:spacing w:val="44"/>
          <w:sz w:val="24"/>
          <w:szCs w:val="24"/>
        </w:rPr>
        <w:t xml:space="preserve"> </w:t>
      </w:r>
      <w:r w:rsidRPr="00F97099">
        <w:rPr>
          <w:rFonts w:asciiTheme="majorHAnsi" w:hAnsiTheme="majorHAnsi"/>
          <w:spacing w:val="-1"/>
          <w:sz w:val="24"/>
          <w:szCs w:val="24"/>
        </w:rPr>
        <w:t>final</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cada</w:t>
      </w:r>
      <w:r w:rsidRPr="00F97099">
        <w:rPr>
          <w:rFonts w:asciiTheme="majorHAnsi" w:hAnsiTheme="majorHAnsi"/>
          <w:spacing w:val="44"/>
          <w:sz w:val="24"/>
          <w:szCs w:val="24"/>
        </w:rPr>
        <w:t xml:space="preserve"> </w:t>
      </w:r>
      <w:r w:rsidRPr="00F97099">
        <w:rPr>
          <w:rFonts w:asciiTheme="majorHAnsi" w:hAnsiTheme="majorHAnsi"/>
          <w:spacing w:val="-1"/>
          <w:sz w:val="24"/>
          <w:szCs w:val="24"/>
        </w:rPr>
        <w:t>dia</w:t>
      </w:r>
      <w:r w:rsidRPr="00F97099">
        <w:rPr>
          <w:rFonts w:asciiTheme="majorHAnsi" w:hAnsiTheme="majorHAnsi"/>
          <w:spacing w:val="44"/>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44"/>
          <w:sz w:val="24"/>
          <w:szCs w:val="24"/>
        </w:rPr>
        <w:t xml:space="preserve"> </w:t>
      </w:r>
      <w:r w:rsidRPr="00F97099">
        <w:rPr>
          <w:rFonts w:asciiTheme="majorHAnsi" w:hAnsiTheme="majorHAnsi"/>
          <w:spacing w:val="-1"/>
          <w:sz w:val="24"/>
          <w:szCs w:val="24"/>
        </w:rPr>
        <w:t>procedida</w:t>
      </w:r>
      <w:r w:rsidRPr="00F97099">
        <w:rPr>
          <w:rFonts w:asciiTheme="majorHAnsi" w:hAnsiTheme="majorHAnsi"/>
          <w:spacing w:val="46"/>
          <w:sz w:val="24"/>
          <w:szCs w:val="24"/>
        </w:rPr>
        <w:t xml:space="preserve"> </w:t>
      </w:r>
      <w:r w:rsidRPr="00F97099">
        <w:rPr>
          <w:rFonts w:asciiTheme="majorHAnsi" w:hAnsiTheme="majorHAnsi"/>
          <w:sz w:val="24"/>
          <w:szCs w:val="24"/>
        </w:rPr>
        <w:t>à</w:t>
      </w:r>
      <w:r w:rsidRPr="00F97099">
        <w:rPr>
          <w:rFonts w:asciiTheme="majorHAnsi" w:hAnsiTheme="majorHAnsi"/>
          <w:spacing w:val="44"/>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46"/>
          <w:sz w:val="24"/>
          <w:szCs w:val="24"/>
        </w:rPr>
        <w:t xml:space="preserve"> </w:t>
      </w:r>
      <w:r w:rsidRPr="00F97099">
        <w:rPr>
          <w:rFonts w:asciiTheme="majorHAnsi" w:hAnsiTheme="majorHAnsi"/>
          <w:spacing w:val="-1"/>
          <w:sz w:val="24"/>
          <w:szCs w:val="24"/>
        </w:rPr>
        <w:t>geral</w:t>
      </w:r>
      <w:r w:rsidRPr="00F97099">
        <w:rPr>
          <w:rFonts w:asciiTheme="majorHAnsi" w:hAnsiTheme="majorHAnsi"/>
          <w:spacing w:val="43"/>
          <w:sz w:val="24"/>
          <w:szCs w:val="24"/>
        </w:rPr>
        <w:t xml:space="preserve"> </w:t>
      </w:r>
      <w:r w:rsidRPr="00F97099">
        <w:rPr>
          <w:rFonts w:asciiTheme="majorHAnsi" w:hAnsiTheme="majorHAnsi"/>
          <w:spacing w:val="-1"/>
          <w:sz w:val="24"/>
          <w:szCs w:val="24"/>
        </w:rPr>
        <w:t>da</w:t>
      </w:r>
      <w:r w:rsidRPr="00F97099">
        <w:rPr>
          <w:rFonts w:asciiTheme="majorHAnsi" w:hAnsiTheme="majorHAnsi"/>
          <w:spacing w:val="44"/>
          <w:sz w:val="24"/>
          <w:szCs w:val="24"/>
        </w:rPr>
        <w:t xml:space="preserve"> </w:t>
      </w:r>
      <w:r w:rsidRPr="00F97099">
        <w:rPr>
          <w:rFonts w:asciiTheme="majorHAnsi" w:hAnsiTheme="majorHAnsi"/>
          <w:spacing w:val="-1"/>
          <w:sz w:val="24"/>
          <w:szCs w:val="24"/>
        </w:rPr>
        <w:t>obra</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modo</w:t>
      </w:r>
      <w:r w:rsidRPr="00F97099">
        <w:rPr>
          <w:rFonts w:asciiTheme="majorHAnsi" w:hAnsiTheme="majorHAnsi"/>
          <w:spacing w:val="44"/>
          <w:sz w:val="24"/>
          <w:szCs w:val="24"/>
        </w:rPr>
        <w:t xml:space="preserve"> </w:t>
      </w:r>
      <w:r w:rsidRPr="00F97099">
        <w:rPr>
          <w:rFonts w:asciiTheme="majorHAnsi" w:hAnsiTheme="majorHAnsi"/>
          <w:sz w:val="24"/>
          <w:szCs w:val="24"/>
        </w:rPr>
        <w:t>a</w:t>
      </w:r>
      <w:r w:rsidRPr="00F97099">
        <w:rPr>
          <w:rFonts w:asciiTheme="majorHAnsi" w:hAnsiTheme="majorHAnsi"/>
          <w:spacing w:val="44"/>
          <w:sz w:val="24"/>
          <w:szCs w:val="24"/>
        </w:rPr>
        <w:t xml:space="preserve"> </w:t>
      </w:r>
      <w:r w:rsidRPr="00F97099">
        <w:rPr>
          <w:rFonts w:asciiTheme="majorHAnsi" w:hAnsiTheme="majorHAnsi"/>
          <w:spacing w:val="-1"/>
          <w:sz w:val="24"/>
          <w:szCs w:val="24"/>
        </w:rPr>
        <w:t>evitar</w:t>
      </w:r>
      <w:r w:rsidRPr="00F97099">
        <w:rPr>
          <w:rFonts w:asciiTheme="majorHAnsi" w:hAnsiTheme="majorHAnsi"/>
          <w:spacing w:val="42"/>
          <w:sz w:val="24"/>
          <w:szCs w:val="24"/>
        </w:rPr>
        <w:t xml:space="preserve"> </w:t>
      </w:r>
      <w:r w:rsidRPr="00F97099">
        <w:rPr>
          <w:rFonts w:asciiTheme="majorHAnsi" w:hAnsiTheme="majorHAnsi"/>
          <w:sz w:val="24"/>
          <w:szCs w:val="24"/>
        </w:rPr>
        <w:t>o</w:t>
      </w:r>
      <w:r w:rsidRPr="00F97099">
        <w:rPr>
          <w:rFonts w:asciiTheme="majorHAnsi" w:hAnsiTheme="majorHAnsi"/>
          <w:spacing w:val="44"/>
          <w:sz w:val="24"/>
          <w:szCs w:val="24"/>
        </w:rPr>
        <w:t xml:space="preserve"> </w:t>
      </w:r>
      <w:r w:rsidRPr="00F97099">
        <w:rPr>
          <w:rFonts w:asciiTheme="majorHAnsi" w:hAnsiTheme="majorHAnsi"/>
          <w:spacing w:val="-1"/>
          <w:sz w:val="24"/>
          <w:szCs w:val="24"/>
        </w:rPr>
        <w:t>acúmulo</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59"/>
          <w:sz w:val="24"/>
          <w:szCs w:val="24"/>
        </w:rPr>
        <w:t xml:space="preserve"> </w:t>
      </w:r>
      <w:r w:rsidRPr="00F97099">
        <w:rPr>
          <w:rFonts w:asciiTheme="majorHAnsi" w:hAnsiTheme="majorHAnsi"/>
          <w:spacing w:val="-1"/>
          <w:sz w:val="24"/>
          <w:szCs w:val="24"/>
        </w:rPr>
        <w:t>entulhos</w:t>
      </w:r>
      <w:r w:rsidRPr="00F97099">
        <w:rPr>
          <w:rFonts w:asciiTheme="majorHAnsi" w:hAnsiTheme="majorHAnsi"/>
          <w:spacing w:val="13"/>
          <w:sz w:val="24"/>
          <w:szCs w:val="24"/>
        </w:rPr>
        <w:t xml:space="preserve"> </w:t>
      </w:r>
      <w:r w:rsidRPr="00F97099">
        <w:rPr>
          <w:rFonts w:asciiTheme="majorHAnsi" w:hAnsiTheme="majorHAnsi"/>
          <w:sz w:val="24"/>
          <w:szCs w:val="24"/>
        </w:rPr>
        <w:t>e</w:t>
      </w:r>
      <w:r w:rsidRPr="00F97099">
        <w:rPr>
          <w:rFonts w:asciiTheme="majorHAnsi" w:hAnsiTheme="majorHAnsi"/>
          <w:spacing w:val="10"/>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1"/>
          <w:sz w:val="24"/>
          <w:szCs w:val="24"/>
        </w:rPr>
        <w:t xml:space="preserve"> </w:t>
      </w:r>
      <w:r w:rsidRPr="00F97099">
        <w:rPr>
          <w:rFonts w:asciiTheme="majorHAnsi" w:hAnsiTheme="majorHAnsi"/>
          <w:spacing w:val="-1"/>
          <w:sz w:val="24"/>
          <w:szCs w:val="24"/>
        </w:rPr>
        <w:t>que</w:t>
      </w:r>
      <w:r w:rsidRPr="00F97099">
        <w:rPr>
          <w:rFonts w:asciiTheme="majorHAnsi" w:hAnsiTheme="majorHAnsi"/>
          <w:spacing w:val="12"/>
          <w:sz w:val="24"/>
          <w:szCs w:val="24"/>
        </w:rPr>
        <w:t xml:space="preserve"> </w:t>
      </w:r>
      <w:r w:rsidRPr="00F97099">
        <w:rPr>
          <w:rFonts w:asciiTheme="majorHAnsi" w:hAnsiTheme="majorHAnsi"/>
          <w:spacing w:val="-1"/>
          <w:sz w:val="24"/>
          <w:szCs w:val="24"/>
        </w:rPr>
        <w:t>possam</w:t>
      </w:r>
      <w:r w:rsidRPr="00F97099">
        <w:rPr>
          <w:rFonts w:asciiTheme="majorHAnsi" w:hAnsiTheme="majorHAnsi"/>
          <w:spacing w:val="12"/>
          <w:sz w:val="24"/>
          <w:szCs w:val="24"/>
        </w:rPr>
        <w:t xml:space="preserve"> </w:t>
      </w:r>
      <w:r w:rsidRPr="00F97099">
        <w:rPr>
          <w:rFonts w:asciiTheme="majorHAnsi" w:hAnsiTheme="majorHAnsi"/>
          <w:spacing w:val="-1"/>
          <w:sz w:val="24"/>
          <w:szCs w:val="24"/>
        </w:rPr>
        <w:t>prejudicar</w:t>
      </w:r>
      <w:r w:rsidRPr="00F97099">
        <w:rPr>
          <w:rFonts w:asciiTheme="majorHAnsi" w:hAnsiTheme="majorHAnsi"/>
          <w:spacing w:val="15"/>
          <w:sz w:val="24"/>
          <w:szCs w:val="24"/>
        </w:rPr>
        <w:t xml:space="preserve"> </w:t>
      </w:r>
      <w:r w:rsidRPr="00F97099">
        <w:rPr>
          <w:rFonts w:asciiTheme="majorHAnsi" w:hAnsiTheme="majorHAnsi"/>
          <w:sz w:val="24"/>
          <w:szCs w:val="24"/>
        </w:rPr>
        <w:t>o</w:t>
      </w:r>
      <w:r w:rsidRPr="00F97099">
        <w:rPr>
          <w:rFonts w:asciiTheme="majorHAnsi" w:hAnsiTheme="majorHAnsi"/>
          <w:spacing w:val="10"/>
          <w:sz w:val="24"/>
          <w:szCs w:val="24"/>
        </w:rPr>
        <w:t xml:space="preserve"> </w:t>
      </w:r>
      <w:r w:rsidRPr="00F97099">
        <w:rPr>
          <w:rFonts w:asciiTheme="majorHAnsi" w:hAnsiTheme="majorHAnsi"/>
          <w:spacing w:val="-1"/>
          <w:sz w:val="24"/>
          <w:szCs w:val="24"/>
        </w:rPr>
        <w:t>bom</w:t>
      </w:r>
      <w:r w:rsidRPr="00F97099">
        <w:rPr>
          <w:rFonts w:asciiTheme="majorHAnsi" w:hAnsiTheme="majorHAnsi"/>
          <w:spacing w:val="12"/>
          <w:sz w:val="24"/>
          <w:szCs w:val="24"/>
        </w:rPr>
        <w:t xml:space="preserve"> </w:t>
      </w:r>
      <w:r w:rsidRPr="00F97099">
        <w:rPr>
          <w:rFonts w:asciiTheme="majorHAnsi" w:hAnsiTheme="majorHAnsi"/>
          <w:spacing w:val="-1"/>
          <w:sz w:val="24"/>
          <w:szCs w:val="24"/>
        </w:rPr>
        <w:t>andamento</w:t>
      </w:r>
      <w:r w:rsidRPr="00F97099">
        <w:rPr>
          <w:rFonts w:asciiTheme="majorHAnsi" w:hAnsiTheme="majorHAnsi"/>
          <w:spacing w:val="12"/>
          <w:sz w:val="24"/>
          <w:szCs w:val="24"/>
        </w:rPr>
        <w:t xml:space="preserve"> </w:t>
      </w:r>
      <w:r w:rsidRPr="00F97099">
        <w:rPr>
          <w:rFonts w:asciiTheme="majorHAnsi" w:hAnsiTheme="majorHAnsi"/>
          <w:spacing w:val="-1"/>
          <w:sz w:val="24"/>
          <w:szCs w:val="24"/>
        </w:rPr>
        <w:t>dos</w:t>
      </w:r>
      <w:r w:rsidRPr="00F97099">
        <w:rPr>
          <w:rFonts w:asciiTheme="majorHAnsi" w:hAnsiTheme="majorHAnsi"/>
          <w:spacing w:val="11"/>
          <w:sz w:val="24"/>
          <w:szCs w:val="24"/>
        </w:rPr>
        <w:t xml:space="preserve"> </w:t>
      </w:r>
      <w:r w:rsidRPr="00F97099">
        <w:rPr>
          <w:rFonts w:asciiTheme="majorHAnsi" w:hAnsiTheme="majorHAnsi"/>
          <w:spacing w:val="-1"/>
          <w:sz w:val="24"/>
          <w:szCs w:val="24"/>
        </w:rPr>
        <w:t>serviços.</w:t>
      </w:r>
      <w:r w:rsidRPr="00F97099">
        <w:rPr>
          <w:rFonts w:asciiTheme="majorHAnsi" w:hAnsiTheme="majorHAnsi"/>
          <w:spacing w:val="13"/>
          <w:sz w:val="24"/>
          <w:szCs w:val="24"/>
        </w:rPr>
        <w:t xml:space="preserve"> </w:t>
      </w:r>
      <w:r w:rsidRPr="00F97099">
        <w:rPr>
          <w:rFonts w:asciiTheme="majorHAnsi" w:hAnsiTheme="majorHAnsi"/>
          <w:spacing w:val="-1"/>
          <w:sz w:val="24"/>
          <w:szCs w:val="24"/>
        </w:rPr>
        <w:t>Os</w:t>
      </w:r>
      <w:r w:rsidRPr="00F97099">
        <w:rPr>
          <w:rFonts w:asciiTheme="majorHAnsi" w:hAnsiTheme="majorHAnsi"/>
          <w:spacing w:val="12"/>
          <w:sz w:val="24"/>
          <w:szCs w:val="24"/>
        </w:rPr>
        <w:t xml:space="preserve"> </w:t>
      </w:r>
      <w:r w:rsidRPr="00F97099">
        <w:rPr>
          <w:rFonts w:asciiTheme="majorHAnsi" w:hAnsiTheme="majorHAnsi"/>
          <w:spacing w:val="-1"/>
          <w:sz w:val="24"/>
          <w:szCs w:val="24"/>
        </w:rPr>
        <w:t>entulhos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deverão</w:t>
      </w:r>
      <w:r w:rsidRPr="00F97099">
        <w:rPr>
          <w:rFonts w:asciiTheme="majorHAnsi" w:hAnsiTheme="majorHAnsi"/>
          <w:spacing w:val="59"/>
          <w:sz w:val="24"/>
          <w:szCs w:val="24"/>
        </w:rPr>
        <w:t xml:space="preserve"> </w:t>
      </w:r>
      <w:r w:rsidRPr="00F97099">
        <w:rPr>
          <w:rFonts w:asciiTheme="majorHAnsi" w:hAnsiTheme="majorHAnsi"/>
          <w:spacing w:val="-1"/>
          <w:sz w:val="24"/>
          <w:szCs w:val="24"/>
        </w:rPr>
        <w:t>ser</w:t>
      </w:r>
      <w:r w:rsidRPr="00F97099">
        <w:rPr>
          <w:rFonts w:asciiTheme="majorHAnsi" w:hAnsiTheme="majorHAnsi"/>
          <w:spacing w:val="6"/>
          <w:sz w:val="24"/>
          <w:szCs w:val="24"/>
        </w:rPr>
        <w:t xml:space="preserve"> </w:t>
      </w:r>
      <w:r w:rsidRPr="00F97099">
        <w:rPr>
          <w:rFonts w:asciiTheme="majorHAnsi" w:hAnsiTheme="majorHAnsi"/>
          <w:spacing w:val="-1"/>
          <w:sz w:val="24"/>
          <w:szCs w:val="24"/>
        </w:rPr>
        <w:t>acondicionados</w:t>
      </w:r>
      <w:r w:rsidRPr="00F97099">
        <w:rPr>
          <w:rFonts w:asciiTheme="majorHAnsi" w:hAnsiTheme="majorHAnsi"/>
          <w:spacing w:val="8"/>
          <w:sz w:val="24"/>
          <w:szCs w:val="24"/>
        </w:rPr>
        <w:t xml:space="preserve"> </w:t>
      </w:r>
      <w:r w:rsidRPr="00F97099">
        <w:rPr>
          <w:rFonts w:asciiTheme="majorHAnsi" w:hAnsiTheme="majorHAnsi"/>
          <w:spacing w:val="-2"/>
          <w:sz w:val="24"/>
          <w:szCs w:val="24"/>
        </w:rPr>
        <w:t>em</w:t>
      </w:r>
      <w:r w:rsidRPr="00F97099">
        <w:rPr>
          <w:rFonts w:asciiTheme="majorHAnsi" w:hAnsiTheme="majorHAnsi"/>
          <w:spacing w:val="7"/>
          <w:sz w:val="24"/>
          <w:szCs w:val="24"/>
        </w:rPr>
        <w:t xml:space="preserve"> </w:t>
      </w:r>
      <w:r w:rsidRPr="00F97099">
        <w:rPr>
          <w:rFonts w:asciiTheme="majorHAnsi" w:hAnsiTheme="majorHAnsi"/>
          <w:spacing w:val="-1"/>
          <w:sz w:val="24"/>
          <w:szCs w:val="24"/>
        </w:rPr>
        <w:t>recipientes</w:t>
      </w:r>
      <w:r w:rsidRPr="00F97099">
        <w:rPr>
          <w:rFonts w:asciiTheme="majorHAnsi" w:hAnsiTheme="majorHAnsi"/>
          <w:spacing w:val="8"/>
          <w:sz w:val="24"/>
          <w:szCs w:val="24"/>
        </w:rPr>
        <w:t xml:space="preserve"> </w:t>
      </w:r>
      <w:r w:rsidRPr="00F97099">
        <w:rPr>
          <w:rFonts w:asciiTheme="majorHAnsi" w:hAnsiTheme="majorHAnsi"/>
          <w:spacing w:val="-1"/>
          <w:sz w:val="24"/>
          <w:szCs w:val="24"/>
        </w:rPr>
        <w:t>apropriados</w:t>
      </w:r>
      <w:r w:rsidRPr="00F97099">
        <w:rPr>
          <w:rFonts w:asciiTheme="majorHAnsi" w:hAnsiTheme="majorHAnsi"/>
          <w:spacing w:val="6"/>
          <w:sz w:val="24"/>
          <w:szCs w:val="24"/>
        </w:rPr>
        <w:t xml:space="preserve"> </w:t>
      </w:r>
      <w:r w:rsidRPr="00F97099">
        <w:rPr>
          <w:rFonts w:asciiTheme="majorHAnsi" w:hAnsiTheme="majorHAnsi"/>
          <w:spacing w:val="-1"/>
          <w:sz w:val="24"/>
          <w:szCs w:val="24"/>
        </w:rPr>
        <w:t>que</w:t>
      </w:r>
      <w:r w:rsidRPr="00F97099">
        <w:rPr>
          <w:rFonts w:asciiTheme="majorHAnsi" w:hAnsiTheme="majorHAnsi"/>
          <w:spacing w:val="5"/>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6"/>
          <w:sz w:val="24"/>
          <w:szCs w:val="24"/>
        </w:rPr>
        <w:t xml:space="preserve"> </w:t>
      </w:r>
      <w:r w:rsidRPr="00F97099">
        <w:rPr>
          <w:rFonts w:asciiTheme="majorHAnsi" w:hAnsiTheme="majorHAnsi"/>
          <w:spacing w:val="-1"/>
          <w:sz w:val="24"/>
          <w:szCs w:val="24"/>
        </w:rPr>
        <w:t>removidos</w:t>
      </w:r>
      <w:r w:rsidRPr="00F97099">
        <w:rPr>
          <w:rFonts w:asciiTheme="majorHAnsi" w:hAnsiTheme="majorHAnsi"/>
          <w:spacing w:val="8"/>
          <w:sz w:val="24"/>
          <w:szCs w:val="24"/>
        </w:rPr>
        <w:t xml:space="preserve"> </w:t>
      </w:r>
      <w:r w:rsidRPr="00F97099">
        <w:rPr>
          <w:rFonts w:asciiTheme="majorHAnsi" w:hAnsiTheme="majorHAnsi"/>
          <w:spacing w:val="-1"/>
          <w:sz w:val="24"/>
          <w:szCs w:val="24"/>
        </w:rPr>
        <w:t>da</w:t>
      </w:r>
      <w:r w:rsidRPr="00F97099">
        <w:rPr>
          <w:rFonts w:asciiTheme="majorHAnsi" w:hAnsiTheme="majorHAnsi"/>
          <w:spacing w:val="6"/>
          <w:sz w:val="24"/>
          <w:szCs w:val="24"/>
        </w:rPr>
        <w:t xml:space="preserve"> </w:t>
      </w:r>
      <w:r w:rsidRPr="00F97099">
        <w:rPr>
          <w:rFonts w:asciiTheme="majorHAnsi" w:hAnsiTheme="majorHAnsi"/>
          <w:spacing w:val="-1"/>
          <w:sz w:val="24"/>
          <w:szCs w:val="24"/>
        </w:rPr>
        <w:t>obra</w:t>
      </w:r>
      <w:r w:rsidRPr="00F97099">
        <w:rPr>
          <w:rFonts w:asciiTheme="majorHAnsi" w:hAnsiTheme="majorHAnsi"/>
          <w:spacing w:val="6"/>
          <w:sz w:val="24"/>
          <w:szCs w:val="24"/>
        </w:rPr>
        <w:t xml:space="preserve"> </w:t>
      </w:r>
      <w:r w:rsidRPr="00F97099">
        <w:rPr>
          <w:rFonts w:asciiTheme="majorHAnsi" w:hAnsiTheme="majorHAnsi"/>
          <w:spacing w:val="-1"/>
          <w:sz w:val="24"/>
          <w:szCs w:val="24"/>
        </w:rPr>
        <w:t>assim</w:t>
      </w:r>
      <w:r w:rsidRPr="00F97099">
        <w:rPr>
          <w:rFonts w:asciiTheme="majorHAnsi" w:hAnsiTheme="majorHAnsi"/>
          <w:spacing w:val="5"/>
          <w:sz w:val="24"/>
          <w:szCs w:val="24"/>
        </w:rPr>
        <w:t xml:space="preserve"> </w:t>
      </w:r>
      <w:r w:rsidRPr="00F97099">
        <w:rPr>
          <w:rFonts w:asciiTheme="majorHAnsi" w:hAnsiTheme="majorHAnsi"/>
          <w:spacing w:val="-1"/>
          <w:sz w:val="24"/>
          <w:szCs w:val="24"/>
        </w:rPr>
        <w:t>que</w:t>
      </w:r>
      <w:r w:rsidRPr="00F97099">
        <w:rPr>
          <w:rFonts w:asciiTheme="majorHAnsi" w:hAnsiTheme="majorHAnsi"/>
          <w:spacing w:val="5"/>
          <w:sz w:val="24"/>
          <w:szCs w:val="24"/>
        </w:rPr>
        <w:t xml:space="preserve"> </w:t>
      </w:r>
      <w:r w:rsidRPr="00F97099">
        <w:rPr>
          <w:rFonts w:asciiTheme="majorHAnsi" w:hAnsiTheme="majorHAnsi"/>
          <w:spacing w:val="-1"/>
          <w:sz w:val="24"/>
          <w:szCs w:val="24"/>
        </w:rPr>
        <w:t>estiverem</w:t>
      </w:r>
      <w:r w:rsidRPr="00F97099">
        <w:rPr>
          <w:rFonts w:asciiTheme="majorHAnsi" w:hAnsiTheme="majorHAnsi"/>
          <w:spacing w:val="67"/>
          <w:sz w:val="24"/>
          <w:szCs w:val="24"/>
        </w:rPr>
        <w:t xml:space="preserve"> </w:t>
      </w:r>
      <w:r w:rsidRPr="00F97099">
        <w:rPr>
          <w:rFonts w:asciiTheme="majorHAnsi" w:hAnsiTheme="majorHAnsi"/>
          <w:spacing w:val="-1"/>
          <w:sz w:val="24"/>
          <w:szCs w:val="24"/>
        </w:rPr>
        <w:t>cheios</w:t>
      </w:r>
      <w:r w:rsidR="00B047CE" w:rsidRPr="00F97099">
        <w:rPr>
          <w:rFonts w:asciiTheme="majorHAnsi" w:hAnsiTheme="majorHAnsi"/>
          <w:spacing w:val="-1"/>
          <w:sz w:val="24"/>
          <w:szCs w:val="24"/>
        </w:rPr>
        <w:t>.</w:t>
      </w:r>
    </w:p>
    <w:p w:rsidR="00776AEB" w:rsidRPr="00F97099" w:rsidRDefault="00776AEB" w:rsidP="0080695D">
      <w:pPr>
        <w:kinsoku w:val="0"/>
        <w:overflowPunct w:val="0"/>
        <w:ind w:firstLine="567"/>
        <w:rPr>
          <w:rFonts w:asciiTheme="majorHAnsi" w:hAnsiTheme="majorHAnsi" w:cs="Arial"/>
        </w:rPr>
      </w:pPr>
    </w:p>
    <w:p w:rsidR="00776AEB" w:rsidRPr="00231D13" w:rsidRDefault="00776AEB" w:rsidP="00231D13">
      <w:pPr>
        <w:pStyle w:val="Ttulo3"/>
        <w:rPr>
          <w:rFonts w:asciiTheme="majorHAnsi" w:hAnsiTheme="majorHAnsi"/>
          <w:b/>
          <w:bCs/>
        </w:rPr>
      </w:pPr>
      <w:bookmarkStart w:id="334" w:name="14.1.3._Limpeza_final"/>
      <w:bookmarkStart w:id="335" w:name="_Toc429648347"/>
      <w:bookmarkEnd w:id="334"/>
      <w:r w:rsidRPr="00231D13">
        <w:rPr>
          <w:rFonts w:asciiTheme="majorHAnsi" w:hAnsiTheme="majorHAnsi"/>
          <w:b/>
          <w:spacing w:val="-1"/>
        </w:rPr>
        <w:t>Limpeza</w:t>
      </w:r>
      <w:r w:rsidRPr="00231D13">
        <w:rPr>
          <w:rFonts w:asciiTheme="majorHAnsi" w:hAnsiTheme="majorHAnsi"/>
          <w:b/>
          <w:spacing w:val="-6"/>
        </w:rPr>
        <w:t xml:space="preserve"> </w:t>
      </w:r>
      <w:r w:rsidRPr="00231D13">
        <w:rPr>
          <w:rFonts w:asciiTheme="majorHAnsi" w:hAnsiTheme="majorHAnsi"/>
          <w:b/>
          <w:spacing w:val="-1"/>
        </w:rPr>
        <w:t>final</w:t>
      </w:r>
      <w:bookmarkEnd w:id="335"/>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serviços de limpeza</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deverão satisfazer</w:t>
      </w:r>
      <w:r w:rsidRPr="00F97099">
        <w:rPr>
          <w:rFonts w:asciiTheme="majorHAnsi" w:hAnsiTheme="majorHAnsi"/>
          <w:spacing w:val="-2"/>
          <w:sz w:val="24"/>
          <w:szCs w:val="24"/>
        </w:rPr>
        <w:t xml:space="preserve"> </w:t>
      </w:r>
      <w:r w:rsidRPr="00F97099">
        <w:rPr>
          <w:rFonts w:asciiTheme="majorHAnsi" w:hAnsiTheme="majorHAnsi"/>
          <w:spacing w:val="-1"/>
          <w:sz w:val="24"/>
          <w:szCs w:val="24"/>
        </w:rPr>
        <w:t>aos seguintes</w:t>
      </w:r>
      <w:r w:rsidRPr="00F97099">
        <w:rPr>
          <w:rFonts w:asciiTheme="majorHAnsi" w:hAnsiTheme="majorHAnsi"/>
          <w:spacing w:val="2"/>
          <w:sz w:val="24"/>
          <w:szCs w:val="24"/>
        </w:rPr>
        <w:t xml:space="preserve"> </w:t>
      </w:r>
      <w:r w:rsidRPr="00F97099">
        <w:rPr>
          <w:rFonts w:asciiTheme="majorHAnsi" w:hAnsiTheme="majorHAnsi"/>
          <w:spacing w:val="-1"/>
          <w:sz w:val="24"/>
          <w:szCs w:val="24"/>
        </w:rPr>
        <w:t>requisitos: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Será removido</w:t>
      </w:r>
      <w:r w:rsidRPr="00F97099">
        <w:rPr>
          <w:rFonts w:asciiTheme="majorHAnsi" w:hAnsiTheme="majorHAnsi"/>
          <w:sz w:val="24"/>
          <w:szCs w:val="24"/>
        </w:rPr>
        <w:t xml:space="preserve"> </w:t>
      </w:r>
      <w:r w:rsidRPr="00F97099">
        <w:rPr>
          <w:rFonts w:asciiTheme="majorHAnsi" w:hAnsiTheme="majorHAnsi"/>
          <w:spacing w:val="-1"/>
          <w:sz w:val="24"/>
          <w:szCs w:val="24"/>
        </w:rPr>
        <w:t xml:space="preserve">todo </w:t>
      </w:r>
      <w:r w:rsidRPr="00F97099">
        <w:rPr>
          <w:rFonts w:asciiTheme="majorHAnsi" w:hAnsiTheme="majorHAnsi"/>
          <w:sz w:val="24"/>
          <w:szCs w:val="24"/>
        </w:rPr>
        <w:t xml:space="preserve">o </w:t>
      </w:r>
      <w:r w:rsidRPr="00F97099">
        <w:rPr>
          <w:rFonts w:asciiTheme="majorHAnsi" w:hAnsiTheme="majorHAnsi"/>
          <w:spacing w:val="-1"/>
          <w:sz w:val="24"/>
          <w:szCs w:val="24"/>
        </w:rPr>
        <w:t>entulho do</w:t>
      </w:r>
      <w:r w:rsidRPr="00F97099">
        <w:rPr>
          <w:rFonts w:asciiTheme="majorHAnsi" w:hAnsiTheme="majorHAnsi"/>
          <w:sz w:val="24"/>
          <w:szCs w:val="24"/>
        </w:rPr>
        <w:t xml:space="preserve"> </w:t>
      </w:r>
      <w:r w:rsidRPr="00F97099">
        <w:rPr>
          <w:rFonts w:asciiTheme="majorHAnsi" w:hAnsiTheme="majorHAnsi"/>
          <w:spacing w:val="-1"/>
          <w:sz w:val="24"/>
          <w:szCs w:val="24"/>
        </w:rPr>
        <w:t>terreno,</w:t>
      </w:r>
      <w:r w:rsidRPr="00F97099">
        <w:rPr>
          <w:rFonts w:asciiTheme="majorHAnsi" w:hAnsiTheme="majorHAnsi"/>
          <w:sz w:val="24"/>
          <w:szCs w:val="24"/>
        </w:rPr>
        <w:t xml:space="preserve"> </w:t>
      </w:r>
      <w:r w:rsidRPr="00F97099">
        <w:rPr>
          <w:rFonts w:asciiTheme="majorHAnsi" w:hAnsiTheme="majorHAnsi"/>
          <w:spacing w:val="-1"/>
          <w:sz w:val="24"/>
          <w:szCs w:val="24"/>
        </w:rPr>
        <w:t>sendo</w:t>
      </w:r>
      <w:r w:rsidRPr="00F97099">
        <w:rPr>
          <w:rFonts w:asciiTheme="majorHAnsi" w:hAnsiTheme="majorHAnsi"/>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1"/>
          <w:sz w:val="24"/>
          <w:szCs w:val="24"/>
        </w:rPr>
        <w:t xml:space="preserve"> </w:t>
      </w:r>
      <w:r w:rsidRPr="00F97099">
        <w:rPr>
          <w:rFonts w:asciiTheme="majorHAnsi" w:hAnsiTheme="majorHAnsi"/>
          <w:spacing w:val="-1"/>
          <w:sz w:val="24"/>
          <w:szCs w:val="24"/>
        </w:rPr>
        <w:t>limpos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varridos</w:t>
      </w:r>
      <w:r w:rsidRPr="00F97099">
        <w:rPr>
          <w:rFonts w:asciiTheme="majorHAnsi" w:hAnsiTheme="majorHAnsi"/>
          <w:spacing w:val="2"/>
          <w:sz w:val="24"/>
          <w:szCs w:val="24"/>
        </w:rPr>
        <w:t xml:space="preserve"> </w:t>
      </w:r>
      <w:r w:rsidRPr="00F97099">
        <w:rPr>
          <w:rFonts w:asciiTheme="majorHAnsi" w:hAnsiTheme="majorHAnsi"/>
          <w:spacing w:val="-1"/>
          <w:sz w:val="24"/>
          <w:szCs w:val="24"/>
        </w:rPr>
        <w:t>os</w:t>
      </w:r>
      <w:r w:rsidRPr="00F97099">
        <w:rPr>
          <w:rFonts w:asciiTheme="majorHAnsi" w:hAnsiTheme="majorHAnsi"/>
          <w:spacing w:val="-3"/>
          <w:sz w:val="24"/>
          <w:szCs w:val="24"/>
        </w:rPr>
        <w:t xml:space="preserve"> </w:t>
      </w:r>
      <w:r w:rsidRPr="00F97099">
        <w:rPr>
          <w:rFonts w:asciiTheme="majorHAnsi" w:hAnsiTheme="majorHAnsi"/>
          <w:spacing w:val="-1"/>
          <w:sz w:val="24"/>
          <w:szCs w:val="24"/>
        </w:rPr>
        <w:t>acessos.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9"/>
          <w:sz w:val="24"/>
          <w:szCs w:val="24"/>
        </w:rPr>
        <w:t xml:space="preserve"> </w:t>
      </w:r>
      <w:r w:rsidRPr="00F97099">
        <w:rPr>
          <w:rFonts w:asciiTheme="majorHAnsi" w:hAnsiTheme="majorHAnsi"/>
          <w:spacing w:val="-1"/>
          <w:sz w:val="24"/>
          <w:szCs w:val="24"/>
        </w:rPr>
        <w:t>as</w:t>
      </w:r>
      <w:r w:rsidRPr="00F97099">
        <w:rPr>
          <w:rFonts w:asciiTheme="majorHAnsi" w:hAnsiTheme="majorHAnsi"/>
          <w:spacing w:val="8"/>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pedra,</w:t>
      </w:r>
      <w:r w:rsidRPr="00F97099">
        <w:rPr>
          <w:rFonts w:asciiTheme="majorHAnsi" w:hAnsiTheme="majorHAnsi"/>
          <w:spacing w:val="9"/>
          <w:sz w:val="24"/>
          <w:szCs w:val="24"/>
        </w:rPr>
        <w:t xml:space="preserve"> </w:t>
      </w:r>
      <w:r w:rsidRPr="00F97099">
        <w:rPr>
          <w:rFonts w:asciiTheme="majorHAnsi" w:hAnsiTheme="majorHAnsi"/>
          <w:spacing w:val="-1"/>
          <w:sz w:val="24"/>
          <w:szCs w:val="24"/>
        </w:rPr>
        <w:t>pavimentações,</w:t>
      </w:r>
      <w:r w:rsidRPr="00F97099">
        <w:rPr>
          <w:rFonts w:asciiTheme="majorHAnsi" w:hAnsiTheme="majorHAnsi"/>
          <w:spacing w:val="10"/>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9"/>
          <w:sz w:val="24"/>
          <w:szCs w:val="24"/>
        </w:rPr>
        <w:t xml:space="preserve"> </w:t>
      </w:r>
      <w:r w:rsidRPr="00F97099">
        <w:rPr>
          <w:rFonts w:asciiTheme="majorHAnsi" w:hAnsiTheme="majorHAnsi"/>
          <w:spacing w:val="-1"/>
          <w:sz w:val="24"/>
          <w:szCs w:val="24"/>
        </w:rPr>
        <w:t>cimentados,</w:t>
      </w:r>
      <w:r w:rsidRPr="00F97099">
        <w:rPr>
          <w:rFonts w:asciiTheme="majorHAnsi" w:hAnsiTheme="majorHAnsi"/>
          <w:spacing w:val="8"/>
          <w:sz w:val="24"/>
          <w:szCs w:val="24"/>
        </w:rPr>
        <w:t xml:space="preserve"> </w:t>
      </w:r>
      <w:r w:rsidRPr="00F97099">
        <w:rPr>
          <w:rFonts w:asciiTheme="majorHAnsi" w:hAnsiTheme="majorHAnsi"/>
          <w:spacing w:val="-1"/>
          <w:sz w:val="24"/>
          <w:szCs w:val="24"/>
        </w:rPr>
        <w:t>ladrilhos,</w:t>
      </w:r>
      <w:r w:rsidRPr="00F97099">
        <w:rPr>
          <w:rFonts w:asciiTheme="majorHAnsi" w:hAnsiTheme="majorHAnsi"/>
          <w:spacing w:val="12"/>
          <w:sz w:val="24"/>
          <w:szCs w:val="24"/>
        </w:rPr>
        <w:t xml:space="preserve"> </w:t>
      </w:r>
      <w:r w:rsidRPr="00F97099">
        <w:rPr>
          <w:rFonts w:asciiTheme="majorHAnsi" w:hAnsiTheme="majorHAnsi"/>
          <w:spacing w:val="-1"/>
          <w:sz w:val="24"/>
          <w:szCs w:val="24"/>
        </w:rPr>
        <w:t>pedras,</w:t>
      </w:r>
      <w:r w:rsidRPr="00F97099">
        <w:rPr>
          <w:rFonts w:asciiTheme="majorHAnsi" w:hAnsiTheme="majorHAnsi"/>
          <w:spacing w:val="67"/>
          <w:w w:val="99"/>
          <w:sz w:val="24"/>
          <w:szCs w:val="24"/>
        </w:rPr>
        <w:t xml:space="preserve"> </w:t>
      </w:r>
      <w:r w:rsidRPr="00F97099">
        <w:rPr>
          <w:rFonts w:asciiTheme="majorHAnsi" w:hAnsiTheme="majorHAnsi"/>
          <w:spacing w:val="-1"/>
          <w:sz w:val="24"/>
          <w:szCs w:val="24"/>
        </w:rPr>
        <w:t>azulejos,</w:t>
      </w:r>
      <w:r w:rsidRPr="00F97099">
        <w:rPr>
          <w:rFonts w:asciiTheme="majorHAnsi" w:hAnsiTheme="majorHAnsi"/>
          <w:spacing w:val="13"/>
          <w:sz w:val="24"/>
          <w:szCs w:val="24"/>
        </w:rPr>
        <w:t xml:space="preserve"> </w:t>
      </w:r>
      <w:r w:rsidRPr="00F97099">
        <w:rPr>
          <w:rFonts w:asciiTheme="majorHAnsi" w:hAnsiTheme="majorHAnsi"/>
          <w:spacing w:val="-1"/>
          <w:sz w:val="24"/>
          <w:szCs w:val="24"/>
        </w:rPr>
        <w:t>vidros,</w:t>
      </w:r>
      <w:r w:rsidRPr="00F97099">
        <w:rPr>
          <w:rFonts w:asciiTheme="majorHAnsi" w:hAnsiTheme="majorHAnsi"/>
          <w:spacing w:val="13"/>
          <w:sz w:val="24"/>
          <w:szCs w:val="24"/>
        </w:rPr>
        <w:t xml:space="preserve"> </w:t>
      </w:r>
      <w:r w:rsidRPr="00F97099">
        <w:rPr>
          <w:rFonts w:asciiTheme="majorHAnsi" w:hAnsiTheme="majorHAnsi"/>
          <w:spacing w:val="-1"/>
          <w:sz w:val="24"/>
          <w:szCs w:val="24"/>
        </w:rPr>
        <w:t>aparelhos</w:t>
      </w:r>
      <w:r w:rsidRPr="00F97099">
        <w:rPr>
          <w:rFonts w:asciiTheme="majorHAnsi" w:hAnsiTheme="majorHAnsi"/>
          <w:spacing w:val="12"/>
          <w:sz w:val="24"/>
          <w:szCs w:val="24"/>
        </w:rPr>
        <w:t xml:space="preserve"> </w:t>
      </w:r>
      <w:r w:rsidRPr="00F97099">
        <w:rPr>
          <w:rFonts w:asciiTheme="majorHAnsi" w:hAnsiTheme="majorHAnsi"/>
          <w:spacing w:val="-1"/>
          <w:sz w:val="24"/>
          <w:szCs w:val="24"/>
        </w:rPr>
        <w:t>sanitários,</w:t>
      </w:r>
      <w:r w:rsidRPr="00F97099">
        <w:rPr>
          <w:rFonts w:asciiTheme="majorHAnsi" w:hAnsiTheme="majorHAnsi"/>
          <w:spacing w:val="10"/>
          <w:sz w:val="24"/>
          <w:szCs w:val="24"/>
        </w:rPr>
        <w:t xml:space="preserve"> </w:t>
      </w:r>
      <w:r w:rsidRPr="00F97099">
        <w:rPr>
          <w:rFonts w:asciiTheme="majorHAnsi" w:hAnsiTheme="majorHAnsi"/>
          <w:spacing w:val="-1"/>
          <w:sz w:val="24"/>
          <w:szCs w:val="24"/>
        </w:rPr>
        <w:t>etc.,</w:t>
      </w:r>
      <w:r w:rsidRPr="00F97099">
        <w:rPr>
          <w:rFonts w:asciiTheme="majorHAnsi" w:hAnsiTheme="majorHAnsi"/>
          <w:spacing w:val="1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9"/>
          <w:sz w:val="24"/>
          <w:szCs w:val="24"/>
        </w:rPr>
        <w:t xml:space="preserve"> </w:t>
      </w:r>
      <w:r w:rsidRPr="00F97099">
        <w:rPr>
          <w:rFonts w:asciiTheme="majorHAnsi" w:hAnsiTheme="majorHAnsi"/>
          <w:spacing w:val="-1"/>
          <w:sz w:val="24"/>
          <w:szCs w:val="24"/>
        </w:rPr>
        <w:t>limpos</w:t>
      </w:r>
      <w:r w:rsidRPr="00F97099">
        <w:rPr>
          <w:rFonts w:asciiTheme="majorHAnsi" w:hAnsiTheme="majorHAnsi"/>
          <w:spacing w:val="12"/>
          <w:sz w:val="24"/>
          <w:szCs w:val="24"/>
        </w:rPr>
        <w:t xml:space="preserve"> </w:t>
      </w:r>
      <w:r w:rsidRPr="00F97099">
        <w:rPr>
          <w:rFonts w:asciiTheme="majorHAnsi" w:hAnsiTheme="majorHAnsi"/>
          <w:spacing w:val="-1"/>
          <w:sz w:val="24"/>
          <w:szCs w:val="24"/>
        </w:rPr>
        <w:t>abundantemente</w:t>
      </w:r>
      <w:r w:rsidRPr="00F97099">
        <w:rPr>
          <w:rFonts w:asciiTheme="majorHAnsi" w:hAnsiTheme="majorHAnsi"/>
          <w:spacing w:val="11"/>
          <w:sz w:val="24"/>
          <w:szCs w:val="24"/>
        </w:rPr>
        <w:t xml:space="preserve"> </w:t>
      </w:r>
      <w:r w:rsidRPr="00F97099">
        <w:rPr>
          <w:rFonts w:asciiTheme="majorHAnsi" w:hAnsiTheme="majorHAnsi"/>
          <w:sz w:val="24"/>
          <w:szCs w:val="24"/>
        </w:rPr>
        <w:t>e</w:t>
      </w:r>
      <w:r w:rsidRPr="00F97099">
        <w:rPr>
          <w:rFonts w:asciiTheme="majorHAnsi" w:hAnsiTheme="majorHAnsi"/>
          <w:spacing w:val="9"/>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61"/>
          <w:sz w:val="24"/>
          <w:szCs w:val="24"/>
        </w:rPr>
        <w:t xml:space="preserve"> </w:t>
      </w:r>
      <w:r w:rsidRPr="00F97099">
        <w:rPr>
          <w:rFonts w:asciiTheme="majorHAnsi" w:hAnsiTheme="majorHAnsi"/>
          <w:spacing w:val="-1"/>
          <w:sz w:val="24"/>
          <w:szCs w:val="24"/>
        </w:rPr>
        <w:t>lavados,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modo</w:t>
      </w:r>
      <w:r w:rsidRPr="00F97099">
        <w:rPr>
          <w:rFonts w:asciiTheme="majorHAnsi" w:hAnsiTheme="majorHAnsi"/>
          <w:sz w:val="24"/>
          <w:szCs w:val="24"/>
        </w:rPr>
        <w:t xml:space="preserve"> a</w:t>
      </w:r>
      <w:r w:rsidRPr="00F97099">
        <w:rPr>
          <w:rFonts w:asciiTheme="majorHAnsi" w:hAnsiTheme="majorHAnsi"/>
          <w:spacing w:val="-1"/>
          <w:sz w:val="24"/>
          <w:szCs w:val="24"/>
        </w:rPr>
        <w:t xml:space="preserve"> não</w:t>
      </w:r>
      <w:r w:rsidRPr="00F97099">
        <w:rPr>
          <w:rFonts w:asciiTheme="majorHAnsi" w:hAnsiTheme="majorHAnsi"/>
          <w:sz w:val="24"/>
          <w:szCs w:val="24"/>
        </w:rPr>
        <w:t xml:space="preserve"> </w:t>
      </w:r>
      <w:r w:rsidRPr="00F97099">
        <w:rPr>
          <w:rFonts w:asciiTheme="majorHAnsi" w:hAnsiTheme="majorHAnsi"/>
          <w:spacing w:val="-1"/>
          <w:sz w:val="24"/>
          <w:szCs w:val="24"/>
        </w:rPr>
        <w:t>serem danificadas</w:t>
      </w:r>
      <w:r w:rsidRPr="00F97099">
        <w:rPr>
          <w:rFonts w:asciiTheme="majorHAnsi" w:hAnsiTheme="majorHAnsi"/>
          <w:spacing w:val="2"/>
          <w:sz w:val="24"/>
          <w:szCs w:val="24"/>
        </w:rPr>
        <w:t xml:space="preserve"> </w:t>
      </w:r>
      <w:r w:rsidRPr="00F97099">
        <w:rPr>
          <w:rFonts w:asciiTheme="majorHAnsi" w:hAnsiTheme="majorHAnsi"/>
          <w:spacing w:val="-1"/>
          <w:sz w:val="24"/>
          <w:szCs w:val="24"/>
        </w:rPr>
        <w:t>outras partes</w:t>
      </w:r>
      <w:r w:rsidRPr="00F97099">
        <w:rPr>
          <w:rFonts w:asciiTheme="majorHAnsi" w:hAnsiTheme="majorHAnsi"/>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obra por esses</w:t>
      </w:r>
      <w:r w:rsidRPr="00F97099">
        <w:rPr>
          <w:rFonts w:asciiTheme="majorHAnsi" w:hAnsiTheme="majorHAnsi"/>
          <w:sz w:val="24"/>
          <w:szCs w:val="24"/>
        </w:rPr>
        <w:t xml:space="preserve"> </w:t>
      </w:r>
      <w:r w:rsidRPr="00F97099">
        <w:rPr>
          <w:rFonts w:asciiTheme="majorHAnsi" w:hAnsiTheme="majorHAnsi"/>
          <w:spacing w:val="-1"/>
          <w:sz w:val="24"/>
          <w:szCs w:val="24"/>
        </w:rPr>
        <w:t>serviços</w:t>
      </w:r>
      <w:r w:rsidRPr="00F97099">
        <w:rPr>
          <w:rFonts w:asciiTheme="majorHAnsi" w:hAnsiTheme="majorHAnsi"/>
          <w:sz w:val="24"/>
          <w:szCs w:val="24"/>
        </w:rPr>
        <w:t xml:space="preserve"> </w:t>
      </w:r>
      <w:r w:rsidRPr="00F97099">
        <w:rPr>
          <w:rFonts w:asciiTheme="majorHAnsi" w:hAnsiTheme="majorHAnsi"/>
          <w:spacing w:val="-1"/>
          <w:sz w:val="24"/>
          <w:szCs w:val="24"/>
        </w:rPr>
        <w:t>de limpeza.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0"/>
          <w:sz w:val="24"/>
          <w:szCs w:val="24"/>
        </w:rPr>
        <w:t xml:space="preserve"> </w:t>
      </w:r>
      <w:r w:rsidRPr="00F97099">
        <w:rPr>
          <w:rFonts w:asciiTheme="majorHAnsi" w:hAnsiTheme="majorHAnsi"/>
          <w:spacing w:val="-1"/>
          <w:sz w:val="24"/>
          <w:szCs w:val="24"/>
        </w:rPr>
        <w:t>lavagem</w:t>
      </w:r>
      <w:r w:rsidRPr="00F97099">
        <w:rPr>
          <w:rFonts w:asciiTheme="majorHAnsi" w:hAnsiTheme="majorHAnsi"/>
          <w:spacing w:val="14"/>
          <w:sz w:val="24"/>
          <w:szCs w:val="24"/>
        </w:rPr>
        <w:t xml:space="preserve"> </w:t>
      </w:r>
      <w:r w:rsidRPr="00F97099">
        <w:rPr>
          <w:rFonts w:asciiTheme="majorHAnsi" w:hAnsiTheme="majorHAnsi"/>
          <w:spacing w:val="-1"/>
          <w:sz w:val="24"/>
          <w:szCs w:val="24"/>
        </w:rPr>
        <w:t>de</w:t>
      </w:r>
      <w:r w:rsidRPr="00F97099">
        <w:rPr>
          <w:rFonts w:asciiTheme="majorHAnsi" w:hAnsiTheme="majorHAnsi"/>
          <w:spacing w:val="9"/>
          <w:sz w:val="24"/>
          <w:szCs w:val="24"/>
        </w:rPr>
        <w:t xml:space="preserve"> </w:t>
      </w:r>
      <w:r w:rsidRPr="00F97099">
        <w:rPr>
          <w:rFonts w:asciiTheme="majorHAnsi" w:hAnsiTheme="majorHAnsi"/>
          <w:spacing w:val="-1"/>
          <w:sz w:val="24"/>
          <w:szCs w:val="24"/>
        </w:rPr>
        <w:t>rodapés/soleiras/peitoris</w:t>
      </w:r>
      <w:r w:rsidRPr="00F97099">
        <w:rPr>
          <w:rFonts w:asciiTheme="majorHAnsi" w:hAnsiTheme="majorHAnsi"/>
          <w:spacing w:val="14"/>
          <w:sz w:val="24"/>
          <w:szCs w:val="24"/>
        </w:rPr>
        <w:t xml:space="preserve"> </w:t>
      </w:r>
      <w:r w:rsidRPr="00F97099">
        <w:rPr>
          <w:rFonts w:asciiTheme="majorHAnsi" w:hAnsiTheme="majorHAnsi"/>
          <w:spacing w:val="-1"/>
          <w:sz w:val="24"/>
          <w:szCs w:val="24"/>
        </w:rPr>
        <w:t>será</w:t>
      </w:r>
      <w:r w:rsidRPr="00F97099">
        <w:rPr>
          <w:rFonts w:asciiTheme="majorHAnsi" w:hAnsiTheme="majorHAnsi"/>
          <w:spacing w:val="11"/>
          <w:sz w:val="24"/>
          <w:szCs w:val="24"/>
        </w:rPr>
        <w:t xml:space="preserve"> </w:t>
      </w:r>
      <w:r w:rsidRPr="00F97099">
        <w:rPr>
          <w:rFonts w:asciiTheme="majorHAnsi" w:hAnsiTheme="majorHAnsi"/>
          <w:spacing w:val="-1"/>
          <w:sz w:val="24"/>
          <w:szCs w:val="24"/>
        </w:rPr>
        <w:t>procedida</w:t>
      </w:r>
      <w:r w:rsidRPr="00F97099">
        <w:rPr>
          <w:rFonts w:asciiTheme="majorHAnsi" w:hAnsiTheme="majorHAnsi"/>
          <w:spacing w:val="1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2"/>
          <w:sz w:val="24"/>
          <w:szCs w:val="24"/>
        </w:rPr>
        <w:t xml:space="preserve"> </w:t>
      </w:r>
      <w:r w:rsidRPr="00F97099">
        <w:rPr>
          <w:rFonts w:asciiTheme="majorHAnsi" w:hAnsiTheme="majorHAnsi"/>
          <w:spacing w:val="-1"/>
          <w:sz w:val="24"/>
          <w:szCs w:val="24"/>
        </w:rPr>
        <w:t>sabão</w:t>
      </w:r>
      <w:r w:rsidRPr="00F97099">
        <w:rPr>
          <w:rFonts w:asciiTheme="majorHAnsi" w:hAnsiTheme="majorHAnsi"/>
          <w:spacing w:val="11"/>
          <w:sz w:val="24"/>
          <w:szCs w:val="24"/>
        </w:rPr>
        <w:t xml:space="preserve"> </w:t>
      </w:r>
      <w:r w:rsidRPr="00F97099">
        <w:rPr>
          <w:rFonts w:asciiTheme="majorHAnsi" w:hAnsiTheme="majorHAnsi"/>
          <w:spacing w:val="-1"/>
          <w:sz w:val="24"/>
          <w:szCs w:val="24"/>
        </w:rPr>
        <w:t>neutro,</w:t>
      </w:r>
      <w:r w:rsidRPr="00F97099">
        <w:rPr>
          <w:rFonts w:asciiTheme="majorHAnsi" w:hAnsiTheme="majorHAnsi"/>
          <w:spacing w:val="11"/>
          <w:sz w:val="24"/>
          <w:szCs w:val="24"/>
        </w:rPr>
        <w:t xml:space="preserve"> </w:t>
      </w:r>
      <w:r w:rsidRPr="00F97099">
        <w:rPr>
          <w:rFonts w:asciiTheme="majorHAnsi" w:hAnsiTheme="majorHAnsi"/>
          <w:spacing w:val="-1"/>
          <w:sz w:val="24"/>
          <w:szCs w:val="24"/>
        </w:rPr>
        <w:t>perfeitamente</w:t>
      </w:r>
      <w:r w:rsidRPr="00F97099">
        <w:rPr>
          <w:rFonts w:asciiTheme="majorHAnsi" w:hAnsiTheme="majorHAnsi"/>
          <w:spacing w:val="11"/>
          <w:sz w:val="24"/>
          <w:szCs w:val="24"/>
        </w:rPr>
        <w:t xml:space="preserve"> </w:t>
      </w:r>
      <w:r w:rsidRPr="00F97099">
        <w:rPr>
          <w:rFonts w:asciiTheme="majorHAnsi" w:hAnsiTheme="majorHAnsi"/>
          <w:spacing w:val="-1"/>
          <w:sz w:val="24"/>
          <w:szCs w:val="24"/>
        </w:rPr>
        <w:t>isento</w:t>
      </w:r>
      <w:r w:rsidRPr="00F97099">
        <w:rPr>
          <w:rFonts w:asciiTheme="majorHAnsi" w:hAnsiTheme="majorHAnsi"/>
          <w:spacing w:val="11"/>
          <w:sz w:val="24"/>
          <w:szCs w:val="24"/>
        </w:rPr>
        <w:t xml:space="preserve"> </w:t>
      </w:r>
      <w:r w:rsidRPr="00F97099">
        <w:rPr>
          <w:rFonts w:asciiTheme="majorHAnsi" w:hAnsiTheme="majorHAnsi"/>
          <w:spacing w:val="-1"/>
          <w:sz w:val="24"/>
          <w:szCs w:val="24"/>
        </w:rPr>
        <w:t>de</w:t>
      </w:r>
      <w:r w:rsidRPr="00F97099">
        <w:rPr>
          <w:rFonts w:asciiTheme="majorHAnsi" w:hAnsiTheme="majorHAnsi"/>
          <w:spacing w:val="69"/>
          <w:sz w:val="24"/>
          <w:szCs w:val="24"/>
        </w:rPr>
        <w:t xml:space="preserve"> </w:t>
      </w:r>
      <w:r w:rsidRPr="00F97099">
        <w:rPr>
          <w:rFonts w:asciiTheme="majorHAnsi" w:hAnsiTheme="majorHAnsi"/>
          <w:spacing w:val="-1"/>
          <w:sz w:val="24"/>
          <w:szCs w:val="24"/>
        </w:rPr>
        <w:t>álcalis</w:t>
      </w:r>
      <w:r w:rsidRPr="00F97099">
        <w:rPr>
          <w:rFonts w:asciiTheme="majorHAnsi" w:hAnsiTheme="majorHAnsi"/>
          <w:spacing w:val="-2"/>
          <w:sz w:val="24"/>
          <w:szCs w:val="24"/>
        </w:rPr>
        <w:t xml:space="preserve"> </w:t>
      </w:r>
      <w:r w:rsidRPr="00F97099">
        <w:rPr>
          <w:rFonts w:asciiTheme="majorHAnsi" w:hAnsiTheme="majorHAnsi"/>
          <w:spacing w:val="-1"/>
          <w:sz w:val="24"/>
          <w:szCs w:val="24"/>
        </w:rPr>
        <w:t>cáusticos.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As</w:t>
      </w:r>
      <w:r w:rsidRPr="00F97099">
        <w:rPr>
          <w:rFonts w:asciiTheme="majorHAnsi" w:hAnsiTheme="majorHAnsi"/>
          <w:spacing w:val="21"/>
          <w:sz w:val="24"/>
          <w:szCs w:val="24"/>
        </w:rPr>
        <w:t xml:space="preserve"> </w:t>
      </w:r>
      <w:r w:rsidRPr="00F97099">
        <w:rPr>
          <w:rFonts w:asciiTheme="majorHAnsi" w:hAnsiTheme="majorHAnsi"/>
          <w:spacing w:val="-1"/>
          <w:sz w:val="24"/>
          <w:szCs w:val="24"/>
        </w:rPr>
        <w:t>pavimentações</w:t>
      </w:r>
      <w:r w:rsidRPr="00F97099">
        <w:rPr>
          <w:rFonts w:asciiTheme="majorHAnsi" w:hAnsiTheme="majorHAnsi"/>
          <w:spacing w:val="23"/>
          <w:sz w:val="24"/>
          <w:szCs w:val="24"/>
        </w:rPr>
        <w:t xml:space="preserve"> </w:t>
      </w:r>
      <w:r w:rsidRPr="00F97099">
        <w:rPr>
          <w:rFonts w:asciiTheme="majorHAnsi" w:hAnsiTheme="majorHAnsi"/>
          <w:spacing w:val="-1"/>
          <w:sz w:val="24"/>
          <w:szCs w:val="24"/>
        </w:rPr>
        <w:t>ou</w:t>
      </w:r>
      <w:r w:rsidRPr="00F97099">
        <w:rPr>
          <w:rFonts w:asciiTheme="majorHAnsi" w:hAnsiTheme="majorHAnsi"/>
          <w:spacing w:val="20"/>
          <w:sz w:val="24"/>
          <w:szCs w:val="24"/>
        </w:rPr>
        <w:t xml:space="preserve"> </w:t>
      </w:r>
      <w:r w:rsidRPr="00F97099">
        <w:rPr>
          <w:rFonts w:asciiTheme="majorHAnsi" w:hAnsiTheme="majorHAnsi"/>
          <w:spacing w:val="-1"/>
          <w:sz w:val="24"/>
          <w:szCs w:val="24"/>
        </w:rPr>
        <w:t>revestimentos</w:t>
      </w:r>
      <w:r w:rsidRPr="00F97099">
        <w:rPr>
          <w:rFonts w:asciiTheme="majorHAnsi" w:hAnsiTheme="majorHAnsi"/>
          <w:spacing w:val="22"/>
          <w:sz w:val="24"/>
          <w:szCs w:val="24"/>
        </w:rPr>
        <w:t xml:space="preserve"> </w:t>
      </w:r>
      <w:r w:rsidRPr="00F97099">
        <w:rPr>
          <w:rFonts w:asciiTheme="majorHAnsi" w:hAnsiTheme="majorHAnsi"/>
          <w:spacing w:val="-1"/>
          <w:sz w:val="24"/>
          <w:szCs w:val="24"/>
        </w:rPr>
        <w:t>de</w:t>
      </w:r>
      <w:r w:rsidRPr="00F97099">
        <w:rPr>
          <w:rFonts w:asciiTheme="majorHAnsi" w:hAnsiTheme="majorHAnsi"/>
          <w:spacing w:val="20"/>
          <w:sz w:val="24"/>
          <w:szCs w:val="24"/>
        </w:rPr>
        <w:t xml:space="preserve"> </w:t>
      </w:r>
      <w:r w:rsidRPr="00F97099">
        <w:rPr>
          <w:rFonts w:asciiTheme="majorHAnsi" w:hAnsiTheme="majorHAnsi"/>
          <w:spacing w:val="-1"/>
          <w:sz w:val="24"/>
          <w:szCs w:val="24"/>
        </w:rPr>
        <w:t>pedra,</w:t>
      </w:r>
      <w:r w:rsidRPr="00F97099">
        <w:rPr>
          <w:rFonts w:asciiTheme="majorHAnsi" w:hAnsiTheme="majorHAnsi"/>
          <w:spacing w:val="20"/>
          <w:sz w:val="24"/>
          <w:szCs w:val="24"/>
        </w:rPr>
        <w:t xml:space="preserve"> </w:t>
      </w:r>
      <w:r w:rsidRPr="00F97099">
        <w:rPr>
          <w:rFonts w:asciiTheme="majorHAnsi" w:hAnsiTheme="majorHAnsi"/>
          <w:spacing w:val="-1"/>
          <w:sz w:val="24"/>
          <w:szCs w:val="24"/>
        </w:rPr>
        <w:t>destinados</w:t>
      </w:r>
      <w:r w:rsidRPr="00F97099">
        <w:rPr>
          <w:rFonts w:asciiTheme="majorHAnsi" w:hAnsiTheme="majorHAnsi"/>
          <w:spacing w:val="23"/>
          <w:sz w:val="24"/>
          <w:szCs w:val="24"/>
        </w:rPr>
        <w:t xml:space="preserve"> </w:t>
      </w:r>
      <w:r w:rsidRPr="00F97099">
        <w:rPr>
          <w:rFonts w:asciiTheme="majorHAnsi" w:hAnsiTheme="majorHAnsi"/>
          <w:sz w:val="24"/>
          <w:szCs w:val="24"/>
        </w:rPr>
        <w:t>a</w:t>
      </w:r>
      <w:r w:rsidRPr="00F97099">
        <w:rPr>
          <w:rFonts w:asciiTheme="majorHAnsi" w:hAnsiTheme="majorHAnsi"/>
          <w:spacing w:val="21"/>
          <w:sz w:val="24"/>
          <w:szCs w:val="24"/>
        </w:rPr>
        <w:t xml:space="preserve"> </w:t>
      </w:r>
      <w:r w:rsidRPr="00F97099">
        <w:rPr>
          <w:rFonts w:asciiTheme="majorHAnsi" w:hAnsiTheme="majorHAnsi"/>
          <w:spacing w:val="-1"/>
          <w:sz w:val="24"/>
          <w:szCs w:val="24"/>
        </w:rPr>
        <w:t>polimento</w:t>
      </w:r>
      <w:r w:rsidRPr="00F97099">
        <w:rPr>
          <w:rFonts w:asciiTheme="majorHAnsi" w:hAnsiTheme="majorHAnsi"/>
          <w:spacing w:val="20"/>
          <w:sz w:val="24"/>
          <w:szCs w:val="24"/>
        </w:rPr>
        <w:t xml:space="preserve"> </w:t>
      </w:r>
      <w:r w:rsidRPr="00F97099">
        <w:rPr>
          <w:rFonts w:asciiTheme="majorHAnsi" w:hAnsiTheme="majorHAnsi"/>
          <w:sz w:val="24"/>
          <w:szCs w:val="24"/>
        </w:rPr>
        <w:t>e</w:t>
      </w:r>
      <w:r w:rsidRPr="00F97099">
        <w:rPr>
          <w:rFonts w:asciiTheme="majorHAnsi" w:hAnsiTheme="majorHAnsi"/>
          <w:spacing w:val="20"/>
          <w:sz w:val="24"/>
          <w:szCs w:val="24"/>
        </w:rPr>
        <w:t xml:space="preserve"> </w:t>
      </w:r>
      <w:r w:rsidRPr="00F97099">
        <w:rPr>
          <w:rFonts w:asciiTheme="majorHAnsi" w:hAnsiTheme="majorHAnsi"/>
          <w:spacing w:val="-1"/>
          <w:sz w:val="24"/>
          <w:szCs w:val="24"/>
        </w:rPr>
        <w:t>lustração,</w:t>
      </w:r>
      <w:r w:rsidRPr="00F97099">
        <w:rPr>
          <w:rFonts w:asciiTheme="majorHAnsi" w:hAnsiTheme="majorHAnsi"/>
          <w:spacing w:val="20"/>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21"/>
          <w:sz w:val="24"/>
          <w:szCs w:val="24"/>
        </w:rPr>
        <w:t xml:space="preserve"> </w:t>
      </w:r>
      <w:r w:rsidRPr="00F97099">
        <w:rPr>
          <w:rFonts w:asciiTheme="majorHAnsi" w:hAnsiTheme="majorHAnsi"/>
          <w:spacing w:val="-1"/>
          <w:sz w:val="24"/>
          <w:szCs w:val="24"/>
        </w:rPr>
        <w:t>polidos</w:t>
      </w:r>
      <w:r w:rsidRPr="00F97099">
        <w:rPr>
          <w:rFonts w:asciiTheme="majorHAnsi" w:hAnsiTheme="majorHAnsi"/>
          <w:spacing w:val="61"/>
          <w:sz w:val="24"/>
          <w:szCs w:val="24"/>
        </w:rPr>
        <w:t xml:space="preserve"> </w:t>
      </w:r>
      <w:r w:rsidRPr="00F97099">
        <w:rPr>
          <w:rFonts w:asciiTheme="majorHAnsi" w:hAnsiTheme="majorHAnsi"/>
          <w:spacing w:val="-1"/>
          <w:sz w:val="24"/>
          <w:szCs w:val="24"/>
        </w:rPr>
        <w:t>em definitivo.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Haverá</w:t>
      </w:r>
      <w:r w:rsidRPr="00F97099">
        <w:rPr>
          <w:rFonts w:asciiTheme="majorHAnsi" w:hAnsiTheme="majorHAnsi"/>
          <w:spacing w:val="22"/>
          <w:sz w:val="24"/>
          <w:szCs w:val="24"/>
        </w:rPr>
        <w:t xml:space="preserve"> </w:t>
      </w:r>
      <w:r w:rsidRPr="00F97099">
        <w:rPr>
          <w:rFonts w:asciiTheme="majorHAnsi" w:hAnsiTheme="majorHAnsi"/>
          <w:spacing w:val="-1"/>
          <w:sz w:val="24"/>
          <w:szCs w:val="24"/>
        </w:rPr>
        <w:t>particular</w:t>
      </w:r>
      <w:r w:rsidRPr="00F97099">
        <w:rPr>
          <w:rFonts w:asciiTheme="majorHAnsi" w:hAnsiTheme="majorHAnsi"/>
          <w:spacing w:val="23"/>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25"/>
          <w:sz w:val="24"/>
          <w:szCs w:val="24"/>
        </w:rPr>
        <w:t xml:space="preserve"> </w:t>
      </w:r>
      <w:r w:rsidRPr="00F97099">
        <w:rPr>
          <w:rFonts w:asciiTheme="majorHAnsi" w:hAnsiTheme="majorHAnsi"/>
          <w:spacing w:val="-1"/>
          <w:sz w:val="24"/>
          <w:szCs w:val="24"/>
        </w:rPr>
        <w:t>em</w:t>
      </w:r>
      <w:r w:rsidRPr="00F97099">
        <w:rPr>
          <w:rFonts w:asciiTheme="majorHAnsi" w:hAnsiTheme="majorHAnsi"/>
          <w:spacing w:val="23"/>
          <w:sz w:val="24"/>
          <w:szCs w:val="24"/>
        </w:rPr>
        <w:t xml:space="preserve"> </w:t>
      </w:r>
      <w:r w:rsidRPr="00F97099">
        <w:rPr>
          <w:rFonts w:asciiTheme="majorHAnsi" w:hAnsiTheme="majorHAnsi"/>
          <w:spacing w:val="-1"/>
          <w:sz w:val="24"/>
          <w:szCs w:val="24"/>
        </w:rPr>
        <w:t>removerem-se</w:t>
      </w:r>
      <w:r w:rsidRPr="00F97099">
        <w:rPr>
          <w:rFonts w:asciiTheme="majorHAnsi" w:hAnsiTheme="majorHAnsi"/>
          <w:spacing w:val="19"/>
          <w:sz w:val="24"/>
          <w:szCs w:val="24"/>
        </w:rPr>
        <w:t xml:space="preserve"> </w:t>
      </w:r>
      <w:r w:rsidRPr="00F97099">
        <w:rPr>
          <w:rFonts w:asciiTheme="majorHAnsi" w:hAnsiTheme="majorHAnsi"/>
          <w:spacing w:val="-1"/>
          <w:sz w:val="24"/>
          <w:szCs w:val="24"/>
        </w:rPr>
        <w:t>quaisquer</w:t>
      </w:r>
      <w:r w:rsidRPr="00F97099">
        <w:rPr>
          <w:rFonts w:asciiTheme="majorHAnsi" w:hAnsiTheme="majorHAnsi"/>
          <w:spacing w:val="25"/>
          <w:sz w:val="24"/>
          <w:szCs w:val="24"/>
        </w:rPr>
        <w:t xml:space="preserve"> </w:t>
      </w:r>
      <w:r w:rsidRPr="00F97099">
        <w:rPr>
          <w:rFonts w:asciiTheme="majorHAnsi" w:hAnsiTheme="majorHAnsi"/>
          <w:spacing w:val="-1"/>
          <w:sz w:val="24"/>
          <w:szCs w:val="24"/>
        </w:rPr>
        <w:t>detritos,</w:t>
      </w:r>
      <w:r w:rsidRPr="00F97099">
        <w:rPr>
          <w:rFonts w:asciiTheme="majorHAnsi" w:hAnsiTheme="majorHAnsi"/>
          <w:spacing w:val="24"/>
          <w:sz w:val="24"/>
          <w:szCs w:val="24"/>
        </w:rPr>
        <w:t xml:space="preserve"> </w:t>
      </w:r>
      <w:r w:rsidRPr="00F97099">
        <w:rPr>
          <w:rFonts w:asciiTheme="majorHAnsi" w:hAnsiTheme="majorHAnsi"/>
          <w:spacing w:val="-1"/>
          <w:sz w:val="24"/>
          <w:szCs w:val="24"/>
        </w:rPr>
        <w:t>ou</w:t>
      </w:r>
      <w:r w:rsidRPr="00F97099">
        <w:rPr>
          <w:rFonts w:asciiTheme="majorHAnsi" w:hAnsiTheme="majorHAnsi"/>
          <w:spacing w:val="22"/>
          <w:sz w:val="24"/>
          <w:szCs w:val="24"/>
        </w:rPr>
        <w:t xml:space="preserve"> </w:t>
      </w:r>
      <w:r w:rsidRPr="00F97099">
        <w:rPr>
          <w:rFonts w:asciiTheme="majorHAnsi" w:hAnsiTheme="majorHAnsi"/>
          <w:spacing w:val="-1"/>
          <w:sz w:val="24"/>
          <w:szCs w:val="24"/>
        </w:rPr>
        <w:t>salpicos</w:t>
      </w:r>
      <w:r w:rsidRPr="00F97099">
        <w:rPr>
          <w:rFonts w:asciiTheme="majorHAnsi" w:hAnsiTheme="majorHAnsi"/>
          <w:spacing w:val="24"/>
          <w:sz w:val="24"/>
          <w:szCs w:val="24"/>
        </w:rPr>
        <w:t xml:space="preserve"> </w:t>
      </w:r>
      <w:r w:rsidRPr="00F97099">
        <w:rPr>
          <w:rFonts w:asciiTheme="majorHAnsi" w:hAnsiTheme="majorHAnsi"/>
          <w:spacing w:val="-1"/>
          <w:sz w:val="24"/>
          <w:szCs w:val="24"/>
        </w:rPr>
        <w:t>de</w:t>
      </w:r>
      <w:r w:rsidRPr="00F97099">
        <w:rPr>
          <w:rFonts w:asciiTheme="majorHAnsi" w:hAnsiTheme="majorHAnsi"/>
          <w:spacing w:val="22"/>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63"/>
          <w:sz w:val="24"/>
          <w:szCs w:val="24"/>
        </w:rPr>
        <w:t xml:space="preserve"> </w:t>
      </w:r>
      <w:r w:rsidRPr="00F97099">
        <w:rPr>
          <w:rFonts w:asciiTheme="majorHAnsi" w:hAnsiTheme="majorHAnsi"/>
          <w:spacing w:val="-1"/>
          <w:sz w:val="24"/>
          <w:szCs w:val="24"/>
        </w:rPr>
        <w:t>endurecida,</w:t>
      </w:r>
      <w:r w:rsidRPr="00F97099">
        <w:rPr>
          <w:rFonts w:asciiTheme="majorHAnsi" w:hAnsiTheme="majorHAnsi"/>
          <w:spacing w:val="2"/>
          <w:sz w:val="24"/>
          <w:szCs w:val="24"/>
        </w:rPr>
        <w:t xml:space="preserve"> </w:t>
      </w:r>
      <w:r w:rsidRPr="00F97099">
        <w:rPr>
          <w:rFonts w:asciiTheme="majorHAnsi" w:hAnsiTheme="majorHAnsi"/>
          <w:spacing w:val="-1"/>
          <w:sz w:val="24"/>
          <w:szCs w:val="24"/>
        </w:rPr>
        <w:t>nas</w:t>
      </w:r>
      <w:r w:rsidRPr="00F97099">
        <w:rPr>
          <w:rFonts w:asciiTheme="majorHAnsi" w:hAnsiTheme="majorHAnsi"/>
          <w:sz w:val="24"/>
          <w:szCs w:val="24"/>
        </w:rPr>
        <w:t xml:space="preserve"> </w:t>
      </w:r>
      <w:r w:rsidRPr="00F97099">
        <w:rPr>
          <w:rFonts w:asciiTheme="majorHAnsi" w:hAnsiTheme="majorHAnsi"/>
          <w:spacing w:val="-1"/>
          <w:sz w:val="24"/>
          <w:szCs w:val="24"/>
        </w:rPr>
        <w:t>superfícies das</w:t>
      </w:r>
      <w:r w:rsidRPr="00F97099">
        <w:rPr>
          <w:rFonts w:asciiTheme="majorHAnsi" w:hAnsiTheme="majorHAnsi"/>
          <w:sz w:val="24"/>
          <w:szCs w:val="24"/>
        </w:rPr>
        <w:t xml:space="preserve"> </w:t>
      </w:r>
      <w:r w:rsidRPr="00F97099">
        <w:rPr>
          <w:rFonts w:asciiTheme="majorHAnsi" w:hAnsiTheme="majorHAnsi"/>
          <w:spacing w:val="-1"/>
          <w:sz w:val="24"/>
          <w:szCs w:val="24"/>
        </w:rPr>
        <w:t>alvenarias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pedra,</w:t>
      </w:r>
      <w:r w:rsidRPr="00F97099">
        <w:rPr>
          <w:rFonts w:asciiTheme="majorHAnsi" w:hAnsiTheme="majorHAnsi"/>
          <w:spacing w:val="-2"/>
          <w:sz w:val="24"/>
          <w:szCs w:val="24"/>
        </w:rPr>
        <w:t xml:space="preserve"> </w:t>
      </w:r>
      <w:r w:rsidRPr="00F97099">
        <w:rPr>
          <w:rFonts w:asciiTheme="majorHAnsi" w:hAnsiTheme="majorHAnsi"/>
          <w:spacing w:val="-1"/>
          <w:sz w:val="24"/>
          <w:szCs w:val="24"/>
        </w:rPr>
        <w:t>dos</w:t>
      </w:r>
      <w:r w:rsidRPr="00F97099">
        <w:rPr>
          <w:rFonts w:asciiTheme="majorHAnsi" w:hAnsiTheme="majorHAnsi"/>
          <w:sz w:val="24"/>
          <w:szCs w:val="24"/>
        </w:rPr>
        <w:t xml:space="preserve"> </w:t>
      </w:r>
      <w:r w:rsidRPr="00F97099">
        <w:rPr>
          <w:rFonts w:asciiTheme="majorHAnsi" w:hAnsiTheme="majorHAnsi"/>
          <w:spacing w:val="-1"/>
          <w:sz w:val="24"/>
          <w:szCs w:val="24"/>
        </w:rPr>
        <w:t>azulejos</w:t>
      </w:r>
      <w:r w:rsidRPr="00F97099">
        <w:rPr>
          <w:rFonts w:asciiTheme="majorHAnsi" w:hAnsiTheme="majorHAnsi"/>
          <w:spacing w:val="1"/>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outros</w:t>
      </w:r>
      <w:r w:rsidRPr="00F97099">
        <w:rPr>
          <w:rFonts w:asciiTheme="majorHAnsi" w:hAnsiTheme="majorHAnsi"/>
          <w:spacing w:val="-3"/>
          <w:sz w:val="24"/>
          <w:szCs w:val="24"/>
        </w:rPr>
        <w:t xml:space="preserve"> </w:t>
      </w:r>
      <w:r w:rsidRPr="00F97099">
        <w:rPr>
          <w:rFonts w:asciiTheme="majorHAnsi" w:hAnsiTheme="majorHAnsi"/>
          <w:spacing w:val="-1"/>
          <w:sz w:val="24"/>
          <w:szCs w:val="24"/>
        </w:rPr>
        <w:t>materiais.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Todas</w:t>
      </w:r>
      <w:r w:rsidRPr="00F97099">
        <w:rPr>
          <w:rFonts w:asciiTheme="majorHAnsi" w:hAnsiTheme="majorHAnsi"/>
          <w:spacing w:val="55"/>
          <w:sz w:val="24"/>
          <w:szCs w:val="24"/>
        </w:rPr>
        <w:t xml:space="preserve"> </w:t>
      </w:r>
      <w:r w:rsidRPr="00F97099">
        <w:rPr>
          <w:rFonts w:asciiTheme="majorHAnsi" w:hAnsiTheme="majorHAnsi"/>
          <w:spacing w:val="-1"/>
          <w:sz w:val="24"/>
          <w:szCs w:val="24"/>
        </w:rPr>
        <w:t>as</w:t>
      </w:r>
      <w:r w:rsidRPr="00F97099">
        <w:rPr>
          <w:rFonts w:asciiTheme="majorHAnsi" w:hAnsiTheme="majorHAnsi"/>
          <w:spacing w:val="56"/>
          <w:sz w:val="24"/>
          <w:szCs w:val="24"/>
        </w:rPr>
        <w:t xml:space="preserve"> </w:t>
      </w:r>
      <w:r w:rsidRPr="00F97099">
        <w:rPr>
          <w:rFonts w:asciiTheme="majorHAnsi" w:hAnsiTheme="majorHAnsi"/>
          <w:spacing w:val="-1"/>
          <w:sz w:val="24"/>
          <w:szCs w:val="24"/>
        </w:rPr>
        <w:t>manchas</w:t>
      </w:r>
      <w:r w:rsidRPr="00F97099">
        <w:rPr>
          <w:rFonts w:asciiTheme="majorHAnsi" w:hAnsiTheme="majorHAnsi"/>
          <w:spacing w:val="58"/>
          <w:sz w:val="24"/>
          <w:szCs w:val="24"/>
        </w:rPr>
        <w:t xml:space="preserve"> </w:t>
      </w:r>
      <w:r w:rsidRPr="00F97099">
        <w:rPr>
          <w:rFonts w:asciiTheme="majorHAnsi" w:hAnsiTheme="majorHAnsi"/>
          <w:sz w:val="24"/>
          <w:szCs w:val="24"/>
        </w:rPr>
        <w:t>e</w:t>
      </w:r>
      <w:r w:rsidRPr="00F97099">
        <w:rPr>
          <w:rFonts w:asciiTheme="majorHAnsi" w:hAnsiTheme="majorHAnsi"/>
          <w:spacing w:val="54"/>
          <w:sz w:val="24"/>
          <w:szCs w:val="24"/>
        </w:rPr>
        <w:t xml:space="preserve"> </w:t>
      </w:r>
      <w:r w:rsidRPr="00F97099">
        <w:rPr>
          <w:rFonts w:asciiTheme="majorHAnsi" w:hAnsiTheme="majorHAnsi"/>
          <w:spacing w:val="-1"/>
          <w:sz w:val="24"/>
          <w:szCs w:val="24"/>
        </w:rPr>
        <w:t>salpicos</w:t>
      </w:r>
      <w:r w:rsidRPr="00F97099">
        <w:rPr>
          <w:rFonts w:asciiTheme="majorHAnsi" w:hAnsiTheme="majorHAnsi"/>
          <w:spacing w:val="58"/>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tintas</w:t>
      </w:r>
      <w:r w:rsidRPr="00F97099">
        <w:rPr>
          <w:rFonts w:asciiTheme="majorHAnsi" w:hAnsiTheme="majorHAnsi"/>
          <w:spacing w:val="56"/>
          <w:sz w:val="24"/>
          <w:szCs w:val="24"/>
        </w:rPr>
        <w:t xml:space="preserve"> </w:t>
      </w:r>
      <w:r w:rsidRPr="00F97099">
        <w:rPr>
          <w:rFonts w:asciiTheme="majorHAnsi" w:hAnsiTheme="majorHAnsi"/>
          <w:spacing w:val="-1"/>
          <w:sz w:val="24"/>
          <w:szCs w:val="24"/>
        </w:rPr>
        <w:t>serão</w:t>
      </w:r>
      <w:r w:rsidRPr="00F97099">
        <w:rPr>
          <w:rFonts w:asciiTheme="majorHAnsi" w:hAnsiTheme="majorHAnsi"/>
          <w:spacing w:val="54"/>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57"/>
          <w:sz w:val="24"/>
          <w:szCs w:val="24"/>
        </w:rPr>
        <w:t xml:space="preserve"> </w:t>
      </w:r>
      <w:r w:rsidRPr="00F97099">
        <w:rPr>
          <w:rFonts w:asciiTheme="majorHAnsi" w:hAnsiTheme="majorHAnsi"/>
          <w:spacing w:val="-1"/>
          <w:sz w:val="24"/>
          <w:szCs w:val="24"/>
        </w:rPr>
        <w:t>removidos,</w:t>
      </w:r>
      <w:r w:rsidRPr="00F97099">
        <w:rPr>
          <w:rFonts w:asciiTheme="majorHAnsi" w:hAnsiTheme="majorHAnsi"/>
          <w:spacing w:val="57"/>
          <w:sz w:val="24"/>
          <w:szCs w:val="24"/>
        </w:rPr>
        <w:t xml:space="preserve"> </w:t>
      </w:r>
      <w:r w:rsidRPr="00F97099">
        <w:rPr>
          <w:rFonts w:asciiTheme="majorHAnsi" w:hAnsiTheme="majorHAnsi"/>
          <w:spacing w:val="-1"/>
          <w:sz w:val="24"/>
          <w:szCs w:val="24"/>
        </w:rPr>
        <w:t>dando-se</w:t>
      </w:r>
      <w:r w:rsidRPr="00F97099">
        <w:rPr>
          <w:rFonts w:asciiTheme="majorHAnsi" w:hAnsiTheme="majorHAnsi"/>
          <w:spacing w:val="55"/>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71"/>
          <w:sz w:val="24"/>
          <w:szCs w:val="24"/>
        </w:rPr>
        <w:t xml:space="preserve"> </w:t>
      </w:r>
      <w:r w:rsidRPr="00F97099">
        <w:rPr>
          <w:rFonts w:asciiTheme="majorHAnsi" w:hAnsiTheme="majorHAnsi"/>
          <w:spacing w:val="-1"/>
          <w:sz w:val="24"/>
          <w:szCs w:val="24"/>
        </w:rPr>
        <w:t xml:space="preserve">atenção </w:t>
      </w:r>
      <w:r w:rsidRPr="00F97099">
        <w:rPr>
          <w:rFonts w:asciiTheme="majorHAnsi" w:hAnsiTheme="majorHAnsi"/>
          <w:sz w:val="24"/>
          <w:szCs w:val="24"/>
        </w:rPr>
        <w:t xml:space="preserve">à </w:t>
      </w:r>
      <w:r w:rsidRPr="00F97099">
        <w:rPr>
          <w:rFonts w:asciiTheme="majorHAnsi" w:hAnsiTheme="majorHAnsi"/>
          <w:spacing w:val="-1"/>
          <w:sz w:val="24"/>
          <w:szCs w:val="24"/>
        </w:rPr>
        <w:t>perfeita execução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dessa</w:t>
      </w:r>
      <w:r w:rsidRPr="00F97099">
        <w:rPr>
          <w:rFonts w:asciiTheme="majorHAnsi" w:hAnsiTheme="majorHAnsi"/>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
          <w:sz w:val="24"/>
          <w:szCs w:val="24"/>
        </w:rPr>
        <w:t xml:space="preserve"> </w:t>
      </w:r>
      <w:r w:rsidRPr="00F97099">
        <w:rPr>
          <w:rFonts w:asciiTheme="majorHAnsi" w:hAnsiTheme="majorHAnsi"/>
          <w:spacing w:val="-1"/>
          <w:sz w:val="24"/>
          <w:szCs w:val="24"/>
        </w:rPr>
        <w:t>nos</w:t>
      </w:r>
      <w:r w:rsidRPr="00F97099">
        <w:rPr>
          <w:rFonts w:asciiTheme="majorHAnsi" w:hAnsiTheme="majorHAnsi"/>
          <w:sz w:val="24"/>
          <w:szCs w:val="24"/>
        </w:rPr>
        <w:t xml:space="preserve"> </w:t>
      </w:r>
      <w:r w:rsidRPr="00F97099">
        <w:rPr>
          <w:rFonts w:asciiTheme="majorHAnsi" w:hAnsiTheme="majorHAnsi"/>
          <w:spacing w:val="-1"/>
          <w:sz w:val="24"/>
          <w:szCs w:val="24"/>
        </w:rPr>
        <w:t xml:space="preserve">vidros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2"/>
          <w:sz w:val="24"/>
          <w:szCs w:val="24"/>
        </w:rPr>
        <w:t xml:space="preserve"> </w:t>
      </w:r>
      <w:r w:rsidRPr="00F97099">
        <w:rPr>
          <w:rFonts w:asciiTheme="majorHAnsi" w:hAnsiTheme="majorHAnsi"/>
          <w:spacing w:val="-1"/>
          <w:sz w:val="24"/>
          <w:szCs w:val="24"/>
        </w:rPr>
        <w:t>das esquadrias.</w:t>
      </w:r>
    </w:p>
    <w:p w:rsidR="00776AEB" w:rsidRPr="00F97099" w:rsidRDefault="00776AEB" w:rsidP="0080695D">
      <w:pPr>
        <w:kinsoku w:val="0"/>
        <w:overflowPunct w:val="0"/>
        <w:ind w:firstLine="567"/>
        <w:rPr>
          <w:rFonts w:asciiTheme="majorHAnsi" w:hAnsiTheme="majorHAnsi" w:cs="Arial"/>
        </w:rPr>
      </w:pPr>
    </w:p>
    <w:p w:rsidR="00776AEB" w:rsidRPr="00231D13" w:rsidRDefault="00776AEB" w:rsidP="00231D13">
      <w:pPr>
        <w:pStyle w:val="Ttulo3"/>
        <w:rPr>
          <w:rFonts w:asciiTheme="majorHAnsi" w:hAnsiTheme="majorHAnsi"/>
          <w:b/>
          <w:bCs/>
        </w:rPr>
      </w:pPr>
      <w:bookmarkStart w:id="336" w:name="14.1.4._Procedimentos_Gerais:"/>
      <w:bookmarkStart w:id="337" w:name="_Toc429648348"/>
      <w:bookmarkEnd w:id="336"/>
      <w:r w:rsidRPr="00231D13">
        <w:rPr>
          <w:rFonts w:asciiTheme="majorHAnsi" w:hAnsiTheme="majorHAnsi"/>
          <w:b/>
          <w:spacing w:val="-1"/>
        </w:rPr>
        <w:t>Procedimentos</w:t>
      </w:r>
      <w:r w:rsidRPr="00231D13">
        <w:rPr>
          <w:rFonts w:asciiTheme="majorHAnsi" w:hAnsiTheme="majorHAnsi"/>
          <w:b/>
          <w:spacing w:val="-10"/>
        </w:rPr>
        <w:t xml:space="preserve"> </w:t>
      </w:r>
      <w:r w:rsidR="00231D13" w:rsidRPr="00231D13">
        <w:rPr>
          <w:rFonts w:asciiTheme="majorHAnsi" w:hAnsiTheme="majorHAnsi"/>
          <w:b/>
          <w:spacing w:val="-1"/>
        </w:rPr>
        <w:t>Gerais</w:t>
      </w:r>
      <w:bookmarkEnd w:id="337"/>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17"/>
          <w:sz w:val="24"/>
          <w:szCs w:val="24"/>
        </w:rPr>
        <w:t xml:space="preserve"> </w:t>
      </w:r>
      <w:r w:rsidRPr="00F97099">
        <w:rPr>
          <w:rFonts w:asciiTheme="majorHAnsi" w:hAnsiTheme="majorHAnsi"/>
          <w:spacing w:val="-1"/>
          <w:sz w:val="24"/>
          <w:szCs w:val="24"/>
        </w:rPr>
        <w:t>ser</w:t>
      </w:r>
      <w:r w:rsidRPr="00F97099">
        <w:rPr>
          <w:rFonts w:asciiTheme="majorHAnsi" w:hAnsiTheme="majorHAnsi"/>
          <w:spacing w:val="17"/>
          <w:sz w:val="24"/>
          <w:szCs w:val="24"/>
        </w:rPr>
        <w:t xml:space="preserve"> </w:t>
      </w:r>
      <w:r w:rsidRPr="00F97099">
        <w:rPr>
          <w:rFonts w:asciiTheme="majorHAnsi" w:hAnsiTheme="majorHAnsi"/>
          <w:spacing w:val="-1"/>
          <w:sz w:val="24"/>
          <w:szCs w:val="24"/>
        </w:rPr>
        <w:t>devidamente</w:t>
      </w:r>
      <w:r w:rsidRPr="00F97099">
        <w:rPr>
          <w:rFonts w:asciiTheme="majorHAnsi" w:hAnsiTheme="majorHAnsi"/>
          <w:spacing w:val="18"/>
          <w:sz w:val="24"/>
          <w:szCs w:val="24"/>
        </w:rPr>
        <w:t xml:space="preserve"> </w:t>
      </w:r>
      <w:r w:rsidRPr="00F97099">
        <w:rPr>
          <w:rFonts w:asciiTheme="majorHAnsi" w:hAnsiTheme="majorHAnsi"/>
          <w:spacing w:val="-1"/>
          <w:sz w:val="24"/>
          <w:szCs w:val="24"/>
        </w:rPr>
        <w:t>removidos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da</w:t>
      </w:r>
      <w:r w:rsidRPr="00F97099">
        <w:rPr>
          <w:rFonts w:asciiTheme="majorHAnsi" w:hAnsiTheme="majorHAnsi"/>
          <w:spacing w:val="18"/>
          <w:sz w:val="24"/>
          <w:szCs w:val="24"/>
        </w:rPr>
        <w:t xml:space="preserve"> </w:t>
      </w:r>
      <w:r w:rsidRPr="00F97099">
        <w:rPr>
          <w:rFonts w:asciiTheme="majorHAnsi" w:hAnsiTheme="majorHAnsi"/>
          <w:spacing w:val="-1"/>
          <w:sz w:val="24"/>
          <w:szCs w:val="24"/>
        </w:rPr>
        <w:t>obra</w:t>
      </w:r>
      <w:r w:rsidRPr="00F97099">
        <w:rPr>
          <w:rFonts w:asciiTheme="majorHAnsi" w:hAnsiTheme="majorHAnsi"/>
          <w:spacing w:val="16"/>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15"/>
          <w:sz w:val="24"/>
          <w:szCs w:val="24"/>
        </w:rPr>
        <w:t xml:space="preserve"> </w:t>
      </w:r>
      <w:r w:rsidRPr="00F97099">
        <w:rPr>
          <w:rFonts w:asciiTheme="majorHAnsi" w:hAnsiTheme="majorHAnsi"/>
          <w:spacing w:val="-1"/>
          <w:sz w:val="24"/>
          <w:szCs w:val="24"/>
        </w:rPr>
        <w:t>os</w:t>
      </w:r>
      <w:r w:rsidRPr="00F97099">
        <w:rPr>
          <w:rFonts w:asciiTheme="majorHAnsi" w:hAnsiTheme="majorHAnsi"/>
          <w:spacing w:val="18"/>
          <w:sz w:val="24"/>
          <w:szCs w:val="24"/>
        </w:rPr>
        <w:t xml:space="preserve"> </w:t>
      </w:r>
      <w:r w:rsidRPr="00F97099">
        <w:rPr>
          <w:rFonts w:asciiTheme="majorHAnsi" w:hAnsiTheme="majorHAnsi"/>
          <w:spacing w:val="-1"/>
          <w:sz w:val="24"/>
          <w:szCs w:val="24"/>
        </w:rPr>
        <w:t>materiais</w:t>
      </w:r>
      <w:r w:rsidRPr="00F97099">
        <w:rPr>
          <w:rFonts w:asciiTheme="majorHAnsi" w:hAnsiTheme="majorHAnsi"/>
          <w:spacing w:val="18"/>
          <w:sz w:val="24"/>
          <w:szCs w:val="24"/>
        </w:rPr>
        <w:t xml:space="preserve"> </w:t>
      </w:r>
      <w:r w:rsidRPr="00F97099">
        <w:rPr>
          <w:rFonts w:asciiTheme="majorHAnsi" w:hAnsiTheme="majorHAnsi"/>
          <w:sz w:val="24"/>
          <w:szCs w:val="24"/>
        </w:rPr>
        <w:t>e</w:t>
      </w:r>
      <w:r w:rsidRPr="00F97099">
        <w:rPr>
          <w:rFonts w:asciiTheme="majorHAnsi" w:hAnsiTheme="majorHAnsi"/>
          <w:spacing w:val="16"/>
          <w:sz w:val="24"/>
          <w:szCs w:val="24"/>
        </w:rPr>
        <w:t xml:space="preserve"> </w:t>
      </w:r>
      <w:r w:rsidRPr="00F97099">
        <w:rPr>
          <w:rFonts w:asciiTheme="majorHAnsi" w:hAnsiTheme="majorHAnsi"/>
          <w:spacing w:val="-1"/>
          <w:sz w:val="24"/>
          <w:szCs w:val="24"/>
        </w:rPr>
        <w:t>equipamentos,</w:t>
      </w:r>
      <w:r w:rsidRPr="00F97099">
        <w:rPr>
          <w:rFonts w:asciiTheme="majorHAnsi" w:hAnsiTheme="majorHAnsi"/>
          <w:spacing w:val="18"/>
          <w:sz w:val="24"/>
          <w:szCs w:val="24"/>
        </w:rPr>
        <w:t xml:space="preserve"> </w:t>
      </w:r>
      <w:r w:rsidRPr="00F97099">
        <w:rPr>
          <w:rFonts w:asciiTheme="majorHAnsi" w:hAnsiTheme="majorHAnsi"/>
          <w:spacing w:val="-1"/>
          <w:sz w:val="24"/>
          <w:szCs w:val="24"/>
        </w:rPr>
        <w:t>assim</w:t>
      </w:r>
      <w:r w:rsidRPr="00F97099">
        <w:rPr>
          <w:rFonts w:asciiTheme="majorHAnsi" w:hAnsiTheme="majorHAnsi"/>
          <w:spacing w:val="17"/>
          <w:sz w:val="24"/>
          <w:szCs w:val="24"/>
        </w:rPr>
        <w:t xml:space="preserve"> </w:t>
      </w:r>
      <w:r w:rsidRPr="00F97099">
        <w:rPr>
          <w:rFonts w:asciiTheme="majorHAnsi" w:hAnsiTheme="majorHAnsi"/>
          <w:spacing w:val="-1"/>
          <w:sz w:val="24"/>
          <w:szCs w:val="24"/>
        </w:rPr>
        <w:t>como</w:t>
      </w:r>
      <w:r w:rsidRPr="00F97099">
        <w:rPr>
          <w:rFonts w:asciiTheme="majorHAnsi" w:hAnsiTheme="majorHAnsi"/>
          <w:spacing w:val="16"/>
          <w:sz w:val="24"/>
          <w:szCs w:val="24"/>
        </w:rPr>
        <w:t xml:space="preserve"> </w:t>
      </w:r>
      <w:r w:rsidRPr="00F97099">
        <w:rPr>
          <w:rFonts w:asciiTheme="majorHAnsi" w:hAnsiTheme="majorHAnsi"/>
          <w:spacing w:val="-1"/>
          <w:sz w:val="24"/>
          <w:szCs w:val="24"/>
        </w:rPr>
        <w:t>as</w:t>
      </w:r>
      <w:r w:rsidRPr="00F97099">
        <w:rPr>
          <w:rFonts w:asciiTheme="majorHAnsi" w:hAnsiTheme="majorHAnsi"/>
          <w:spacing w:val="61"/>
          <w:sz w:val="24"/>
          <w:szCs w:val="24"/>
        </w:rPr>
        <w:t xml:space="preserve"> </w:t>
      </w:r>
      <w:r w:rsidRPr="00F97099">
        <w:rPr>
          <w:rFonts w:asciiTheme="majorHAnsi" w:hAnsiTheme="majorHAnsi"/>
          <w:spacing w:val="-1"/>
          <w:sz w:val="24"/>
          <w:szCs w:val="24"/>
        </w:rPr>
        <w:t xml:space="preserve">peças remanescentes </w:t>
      </w:r>
      <w:r w:rsidRPr="00F97099">
        <w:rPr>
          <w:rFonts w:asciiTheme="majorHAnsi" w:hAnsiTheme="majorHAnsi"/>
          <w:sz w:val="24"/>
          <w:szCs w:val="24"/>
        </w:rPr>
        <w:t>e</w:t>
      </w:r>
      <w:r w:rsidRPr="00F97099">
        <w:rPr>
          <w:rFonts w:asciiTheme="majorHAnsi" w:hAnsiTheme="majorHAnsi"/>
          <w:spacing w:val="-1"/>
          <w:sz w:val="24"/>
          <w:szCs w:val="24"/>
        </w:rPr>
        <w:t xml:space="preserve"> sobras</w:t>
      </w:r>
      <w:r w:rsidRPr="00F97099">
        <w:rPr>
          <w:rFonts w:asciiTheme="majorHAnsi" w:hAnsiTheme="majorHAnsi"/>
          <w:sz w:val="24"/>
          <w:szCs w:val="24"/>
        </w:rPr>
        <w:t xml:space="preserve"> </w:t>
      </w:r>
      <w:r w:rsidRPr="00F97099">
        <w:rPr>
          <w:rFonts w:asciiTheme="majorHAnsi" w:hAnsiTheme="majorHAnsi"/>
          <w:spacing w:val="-1"/>
          <w:sz w:val="24"/>
          <w:szCs w:val="24"/>
        </w:rPr>
        <w:t>utilizáveis</w:t>
      </w:r>
      <w:r w:rsidRPr="00F97099">
        <w:rPr>
          <w:rFonts w:asciiTheme="majorHAnsi" w:hAnsiTheme="majorHAnsi"/>
          <w:spacing w:val="1"/>
          <w:sz w:val="24"/>
          <w:szCs w:val="24"/>
        </w:rPr>
        <w:t xml:space="preserve"> </w:t>
      </w:r>
      <w:r w:rsidRPr="00F97099">
        <w:rPr>
          <w:rFonts w:asciiTheme="majorHAnsi" w:hAnsiTheme="majorHAnsi"/>
          <w:spacing w:val="-1"/>
          <w:sz w:val="24"/>
          <w:szCs w:val="24"/>
        </w:rPr>
        <w:t>de materiais,</w:t>
      </w:r>
      <w:r w:rsidRPr="00F97099">
        <w:rPr>
          <w:rFonts w:asciiTheme="majorHAnsi" w:hAnsiTheme="majorHAnsi"/>
          <w:sz w:val="24"/>
          <w:szCs w:val="24"/>
        </w:rPr>
        <w:t xml:space="preserve"> </w:t>
      </w:r>
      <w:r w:rsidRPr="00F97099">
        <w:rPr>
          <w:rFonts w:asciiTheme="majorHAnsi" w:hAnsiTheme="majorHAnsi"/>
          <w:spacing w:val="-1"/>
          <w:sz w:val="24"/>
          <w:szCs w:val="24"/>
        </w:rPr>
        <w:t>ferramentas</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acessórios;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Deverá</w:t>
      </w:r>
      <w:r w:rsidRPr="00F97099">
        <w:rPr>
          <w:rFonts w:asciiTheme="majorHAnsi" w:hAnsiTheme="majorHAnsi"/>
          <w:spacing w:val="39"/>
          <w:sz w:val="24"/>
          <w:szCs w:val="24"/>
        </w:rPr>
        <w:t xml:space="preserve"> </w:t>
      </w:r>
      <w:r w:rsidRPr="00F97099">
        <w:rPr>
          <w:rFonts w:asciiTheme="majorHAnsi" w:hAnsiTheme="majorHAnsi"/>
          <w:spacing w:val="-1"/>
          <w:sz w:val="24"/>
          <w:szCs w:val="24"/>
        </w:rPr>
        <w:t>ser</w:t>
      </w:r>
      <w:r w:rsidRPr="00F97099">
        <w:rPr>
          <w:rFonts w:asciiTheme="majorHAnsi" w:hAnsiTheme="majorHAnsi"/>
          <w:spacing w:val="39"/>
          <w:sz w:val="24"/>
          <w:szCs w:val="24"/>
        </w:rPr>
        <w:t xml:space="preserve"> </w:t>
      </w:r>
      <w:r w:rsidRPr="00F97099">
        <w:rPr>
          <w:rFonts w:asciiTheme="majorHAnsi" w:hAnsiTheme="majorHAnsi"/>
          <w:spacing w:val="-1"/>
          <w:sz w:val="24"/>
          <w:szCs w:val="24"/>
        </w:rPr>
        <w:t>realizada</w:t>
      </w:r>
      <w:r w:rsidRPr="00F97099">
        <w:rPr>
          <w:rFonts w:asciiTheme="majorHAnsi" w:hAnsiTheme="majorHAnsi"/>
          <w:spacing w:val="40"/>
          <w:sz w:val="24"/>
          <w:szCs w:val="24"/>
        </w:rPr>
        <w:t xml:space="preserve"> </w:t>
      </w:r>
      <w:r w:rsidRPr="00F97099">
        <w:rPr>
          <w:rFonts w:asciiTheme="majorHAnsi" w:hAnsiTheme="majorHAnsi"/>
          <w:sz w:val="24"/>
          <w:szCs w:val="24"/>
        </w:rPr>
        <w:t>a</w:t>
      </w:r>
      <w:r w:rsidRPr="00F97099">
        <w:rPr>
          <w:rFonts w:asciiTheme="majorHAnsi" w:hAnsiTheme="majorHAnsi"/>
          <w:spacing w:val="40"/>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40"/>
          <w:sz w:val="24"/>
          <w:szCs w:val="24"/>
        </w:rPr>
        <w:t xml:space="preserve"> </w:t>
      </w:r>
      <w:r w:rsidRPr="00F97099">
        <w:rPr>
          <w:rFonts w:asciiTheme="majorHAnsi" w:hAnsiTheme="majorHAnsi"/>
          <w:spacing w:val="-1"/>
          <w:sz w:val="24"/>
          <w:szCs w:val="24"/>
        </w:rPr>
        <w:t>de</w:t>
      </w:r>
      <w:r w:rsidRPr="00F97099">
        <w:rPr>
          <w:rFonts w:asciiTheme="majorHAnsi" w:hAnsiTheme="majorHAnsi"/>
          <w:spacing w:val="38"/>
          <w:sz w:val="24"/>
          <w:szCs w:val="24"/>
        </w:rPr>
        <w:t xml:space="preserve"> </w:t>
      </w:r>
      <w:r w:rsidRPr="00F97099">
        <w:rPr>
          <w:rFonts w:asciiTheme="majorHAnsi" w:hAnsiTheme="majorHAnsi"/>
          <w:spacing w:val="-1"/>
          <w:sz w:val="24"/>
          <w:szCs w:val="24"/>
        </w:rPr>
        <w:t>todo</w:t>
      </w:r>
      <w:r w:rsidRPr="00F97099">
        <w:rPr>
          <w:rFonts w:asciiTheme="majorHAnsi" w:hAnsiTheme="majorHAnsi"/>
          <w:spacing w:val="38"/>
          <w:sz w:val="24"/>
          <w:szCs w:val="24"/>
        </w:rPr>
        <w:t xml:space="preserve"> </w:t>
      </w:r>
      <w:r w:rsidRPr="00F97099">
        <w:rPr>
          <w:rFonts w:asciiTheme="majorHAnsi" w:hAnsiTheme="majorHAnsi"/>
          <w:sz w:val="24"/>
          <w:szCs w:val="24"/>
        </w:rPr>
        <w:t>o</w:t>
      </w:r>
      <w:r w:rsidRPr="00F97099">
        <w:rPr>
          <w:rFonts w:asciiTheme="majorHAnsi" w:hAnsiTheme="majorHAnsi"/>
          <w:spacing w:val="38"/>
          <w:sz w:val="24"/>
          <w:szCs w:val="24"/>
        </w:rPr>
        <w:t xml:space="preserve"> </w:t>
      </w:r>
      <w:r w:rsidRPr="00F97099">
        <w:rPr>
          <w:rFonts w:asciiTheme="majorHAnsi" w:hAnsiTheme="majorHAnsi"/>
          <w:spacing w:val="-1"/>
          <w:sz w:val="24"/>
          <w:szCs w:val="24"/>
        </w:rPr>
        <w:t>entulho</w:t>
      </w:r>
      <w:r w:rsidRPr="00F97099">
        <w:rPr>
          <w:rFonts w:asciiTheme="majorHAnsi" w:hAnsiTheme="majorHAnsi"/>
          <w:spacing w:val="40"/>
          <w:sz w:val="24"/>
          <w:szCs w:val="24"/>
        </w:rPr>
        <w:t xml:space="preserve"> </w:t>
      </w:r>
      <w:r w:rsidRPr="00F97099">
        <w:rPr>
          <w:rFonts w:asciiTheme="majorHAnsi" w:hAnsiTheme="majorHAnsi"/>
          <w:spacing w:val="-1"/>
          <w:sz w:val="24"/>
          <w:szCs w:val="24"/>
        </w:rPr>
        <w:t>da</w:t>
      </w:r>
      <w:r w:rsidRPr="00F97099">
        <w:rPr>
          <w:rFonts w:asciiTheme="majorHAnsi" w:hAnsiTheme="majorHAnsi"/>
          <w:spacing w:val="40"/>
          <w:sz w:val="24"/>
          <w:szCs w:val="24"/>
        </w:rPr>
        <w:t xml:space="preserve"> </w:t>
      </w:r>
      <w:r w:rsidRPr="00F97099">
        <w:rPr>
          <w:rFonts w:asciiTheme="majorHAnsi" w:hAnsiTheme="majorHAnsi"/>
          <w:spacing w:val="-1"/>
          <w:sz w:val="24"/>
          <w:szCs w:val="24"/>
        </w:rPr>
        <w:t>obra,</w:t>
      </w:r>
      <w:r w:rsidRPr="00F97099">
        <w:rPr>
          <w:rFonts w:asciiTheme="majorHAnsi" w:hAnsiTheme="majorHAnsi"/>
          <w:spacing w:val="39"/>
          <w:sz w:val="24"/>
          <w:szCs w:val="24"/>
        </w:rPr>
        <w:t xml:space="preserve"> </w:t>
      </w:r>
      <w:r w:rsidRPr="00F97099">
        <w:rPr>
          <w:rFonts w:asciiTheme="majorHAnsi" w:hAnsiTheme="majorHAnsi"/>
          <w:spacing w:val="-1"/>
          <w:sz w:val="24"/>
          <w:szCs w:val="24"/>
        </w:rPr>
        <w:t>deixando-a</w:t>
      </w:r>
      <w:r w:rsidRPr="00F97099">
        <w:rPr>
          <w:rFonts w:asciiTheme="majorHAnsi" w:hAnsiTheme="majorHAnsi"/>
          <w:spacing w:val="38"/>
          <w:sz w:val="24"/>
          <w:szCs w:val="24"/>
        </w:rPr>
        <w:t xml:space="preserve"> </w:t>
      </w:r>
      <w:r w:rsidRPr="00F97099">
        <w:rPr>
          <w:rFonts w:asciiTheme="majorHAnsi" w:hAnsiTheme="majorHAnsi"/>
          <w:spacing w:val="-1"/>
          <w:sz w:val="24"/>
          <w:szCs w:val="24"/>
        </w:rPr>
        <w:t>completamente</w:t>
      </w:r>
      <w:r w:rsidRPr="00F97099">
        <w:rPr>
          <w:rFonts w:asciiTheme="majorHAnsi" w:hAnsiTheme="majorHAnsi"/>
          <w:spacing w:val="59"/>
          <w:sz w:val="24"/>
          <w:szCs w:val="24"/>
        </w:rPr>
        <w:t xml:space="preserve"> </w:t>
      </w:r>
      <w:r w:rsidRPr="00F97099">
        <w:rPr>
          <w:rFonts w:asciiTheme="majorHAnsi" w:hAnsiTheme="majorHAnsi"/>
          <w:spacing w:val="-1"/>
          <w:sz w:val="24"/>
          <w:szCs w:val="24"/>
        </w:rPr>
        <w:t>desimpedida</w:t>
      </w:r>
      <w:r w:rsidRPr="00F97099">
        <w:rPr>
          <w:rFonts w:asciiTheme="majorHAnsi" w:hAnsiTheme="majorHAnsi"/>
          <w:spacing w:val="36"/>
          <w:sz w:val="24"/>
          <w:szCs w:val="24"/>
        </w:rPr>
        <w:t xml:space="preserve"> </w:t>
      </w:r>
      <w:r w:rsidRPr="00F97099">
        <w:rPr>
          <w:rFonts w:asciiTheme="majorHAnsi" w:hAnsiTheme="majorHAnsi"/>
          <w:spacing w:val="-1"/>
          <w:sz w:val="24"/>
          <w:szCs w:val="24"/>
        </w:rPr>
        <w:t>de</w:t>
      </w:r>
      <w:r w:rsidRPr="00F97099">
        <w:rPr>
          <w:rFonts w:asciiTheme="majorHAnsi" w:hAnsiTheme="majorHAnsi"/>
          <w:spacing w:val="31"/>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resíduos</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3"/>
          <w:sz w:val="24"/>
          <w:szCs w:val="24"/>
        </w:rPr>
        <w:t xml:space="preserve"> </w:t>
      </w:r>
      <w:r w:rsidRPr="00F97099">
        <w:rPr>
          <w:rFonts w:asciiTheme="majorHAnsi" w:hAnsiTheme="majorHAnsi"/>
          <w:spacing w:val="-1"/>
          <w:sz w:val="24"/>
          <w:szCs w:val="24"/>
        </w:rPr>
        <w:t>construção,</w:t>
      </w:r>
      <w:r w:rsidRPr="00F97099">
        <w:rPr>
          <w:rFonts w:asciiTheme="majorHAnsi" w:hAnsiTheme="majorHAnsi"/>
          <w:spacing w:val="34"/>
          <w:sz w:val="24"/>
          <w:szCs w:val="24"/>
        </w:rPr>
        <w:t xml:space="preserve"> </w:t>
      </w:r>
      <w:r w:rsidRPr="00F97099">
        <w:rPr>
          <w:rFonts w:asciiTheme="majorHAnsi" w:hAnsiTheme="majorHAnsi"/>
          <w:spacing w:val="-1"/>
          <w:sz w:val="24"/>
          <w:szCs w:val="24"/>
        </w:rPr>
        <w:t>bem</w:t>
      </w:r>
      <w:r w:rsidRPr="00F97099">
        <w:rPr>
          <w:rFonts w:asciiTheme="majorHAnsi" w:hAnsiTheme="majorHAnsi"/>
          <w:spacing w:val="33"/>
          <w:sz w:val="24"/>
          <w:szCs w:val="24"/>
        </w:rPr>
        <w:t xml:space="preserve"> </w:t>
      </w:r>
      <w:r w:rsidRPr="00F97099">
        <w:rPr>
          <w:rFonts w:asciiTheme="majorHAnsi" w:hAnsiTheme="majorHAnsi"/>
          <w:spacing w:val="-1"/>
          <w:sz w:val="24"/>
          <w:szCs w:val="24"/>
        </w:rPr>
        <w:t>como</w:t>
      </w:r>
      <w:r w:rsidRPr="00F97099">
        <w:rPr>
          <w:rFonts w:asciiTheme="majorHAnsi" w:hAnsiTheme="majorHAnsi"/>
          <w:spacing w:val="33"/>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33"/>
          <w:sz w:val="24"/>
          <w:szCs w:val="24"/>
        </w:rPr>
        <w:t xml:space="preserve"> </w:t>
      </w:r>
      <w:r w:rsidRPr="00F97099">
        <w:rPr>
          <w:rFonts w:asciiTheme="majorHAnsi" w:hAnsiTheme="majorHAnsi"/>
          <w:spacing w:val="-1"/>
          <w:sz w:val="24"/>
          <w:szCs w:val="24"/>
        </w:rPr>
        <w:t>varridos</w:t>
      </w:r>
      <w:r w:rsidRPr="00F97099">
        <w:rPr>
          <w:rFonts w:asciiTheme="majorHAnsi" w:hAnsiTheme="majorHAnsi"/>
          <w:spacing w:val="34"/>
          <w:sz w:val="24"/>
          <w:szCs w:val="24"/>
        </w:rPr>
        <w:t xml:space="preserve"> </w:t>
      </w:r>
      <w:r w:rsidRPr="00F97099">
        <w:rPr>
          <w:rFonts w:asciiTheme="majorHAnsi" w:hAnsiTheme="majorHAnsi"/>
          <w:spacing w:val="-1"/>
          <w:sz w:val="24"/>
          <w:szCs w:val="24"/>
        </w:rPr>
        <w:t>os</w:t>
      </w:r>
      <w:r w:rsidRPr="00F97099">
        <w:rPr>
          <w:rFonts w:asciiTheme="majorHAnsi" w:hAnsiTheme="majorHAnsi"/>
          <w:spacing w:val="34"/>
          <w:sz w:val="24"/>
          <w:szCs w:val="24"/>
        </w:rPr>
        <w:t xml:space="preserve"> </w:t>
      </w:r>
      <w:r w:rsidRPr="00F97099">
        <w:rPr>
          <w:rFonts w:asciiTheme="majorHAnsi" w:hAnsiTheme="majorHAnsi"/>
          <w:spacing w:val="-1"/>
          <w:sz w:val="24"/>
          <w:szCs w:val="24"/>
        </w:rPr>
        <w:t>seus</w:t>
      </w:r>
      <w:r w:rsidRPr="00F97099">
        <w:rPr>
          <w:rFonts w:asciiTheme="majorHAnsi" w:hAnsiTheme="majorHAnsi"/>
          <w:spacing w:val="65"/>
          <w:sz w:val="24"/>
          <w:szCs w:val="24"/>
        </w:rPr>
        <w:t xml:space="preserve"> </w:t>
      </w:r>
      <w:r w:rsidRPr="00F97099">
        <w:rPr>
          <w:rFonts w:asciiTheme="majorHAnsi" w:hAnsiTheme="majorHAnsi"/>
          <w:spacing w:val="-1"/>
          <w:sz w:val="24"/>
          <w:szCs w:val="24"/>
        </w:rPr>
        <w:t>acessos;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z w:val="24"/>
          <w:szCs w:val="24"/>
        </w:rPr>
        <w:t>A</w:t>
      </w:r>
      <w:r w:rsidRPr="00F97099">
        <w:rPr>
          <w:rFonts w:asciiTheme="majorHAnsi" w:hAnsiTheme="majorHAnsi"/>
          <w:spacing w:val="15"/>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8"/>
          <w:sz w:val="24"/>
          <w:szCs w:val="24"/>
        </w:rPr>
        <w:t xml:space="preserve"> </w:t>
      </w:r>
      <w:r w:rsidRPr="00F97099">
        <w:rPr>
          <w:rFonts w:asciiTheme="majorHAnsi" w:hAnsiTheme="majorHAnsi"/>
          <w:spacing w:val="-1"/>
          <w:sz w:val="24"/>
          <w:szCs w:val="24"/>
        </w:rPr>
        <w:t>dos</w:t>
      </w:r>
      <w:r w:rsidRPr="00F97099">
        <w:rPr>
          <w:rFonts w:asciiTheme="majorHAnsi" w:hAnsiTheme="majorHAnsi"/>
          <w:spacing w:val="17"/>
          <w:sz w:val="24"/>
          <w:szCs w:val="24"/>
        </w:rPr>
        <w:t xml:space="preserve"> </w:t>
      </w:r>
      <w:r w:rsidRPr="00F97099">
        <w:rPr>
          <w:rFonts w:asciiTheme="majorHAnsi" w:hAnsiTheme="majorHAnsi"/>
          <w:spacing w:val="-1"/>
          <w:sz w:val="24"/>
          <w:szCs w:val="24"/>
        </w:rPr>
        <w:t>elementos</w:t>
      </w:r>
      <w:r w:rsidRPr="00F97099">
        <w:rPr>
          <w:rFonts w:asciiTheme="majorHAnsi" w:hAnsiTheme="majorHAnsi"/>
          <w:spacing w:val="16"/>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16"/>
          <w:sz w:val="24"/>
          <w:szCs w:val="24"/>
        </w:rPr>
        <w:t xml:space="preserve"> </w:t>
      </w:r>
      <w:r w:rsidRPr="00F97099">
        <w:rPr>
          <w:rFonts w:asciiTheme="majorHAnsi" w:hAnsiTheme="majorHAnsi"/>
          <w:spacing w:val="-1"/>
          <w:sz w:val="24"/>
          <w:szCs w:val="24"/>
        </w:rPr>
        <w:t>ser</w:t>
      </w:r>
      <w:r w:rsidRPr="00F97099">
        <w:rPr>
          <w:rFonts w:asciiTheme="majorHAnsi" w:hAnsiTheme="majorHAnsi"/>
          <w:spacing w:val="16"/>
          <w:sz w:val="24"/>
          <w:szCs w:val="24"/>
        </w:rPr>
        <w:t xml:space="preserve"> </w:t>
      </w:r>
      <w:r w:rsidRPr="00F97099">
        <w:rPr>
          <w:rFonts w:asciiTheme="majorHAnsi" w:hAnsiTheme="majorHAnsi"/>
          <w:spacing w:val="-1"/>
          <w:sz w:val="24"/>
          <w:szCs w:val="24"/>
        </w:rPr>
        <w:t>realizada</w:t>
      </w:r>
      <w:r w:rsidRPr="00F97099">
        <w:rPr>
          <w:rFonts w:asciiTheme="majorHAnsi" w:hAnsiTheme="majorHAnsi"/>
          <w:spacing w:val="18"/>
          <w:sz w:val="24"/>
          <w:szCs w:val="24"/>
        </w:rPr>
        <w:t xml:space="preserve"> </w:t>
      </w:r>
      <w:r w:rsidRPr="00F97099">
        <w:rPr>
          <w:rFonts w:asciiTheme="majorHAnsi" w:hAnsiTheme="majorHAnsi"/>
          <w:spacing w:val="-1"/>
          <w:sz w:val="24"/>
          <w:szCs w:val="24"/>
        </w:rPr>
        <w:t>de</w:t>
      </w:r>
      <w:r w:rsidRPr="00F97099">
        <w:rPr>
          <w:rFonts w:asciiTheme="majorHAnsi" w:hAnsiTheme="majorHAnsi"/>
          <w:spacing w:val="15"/>
          <w:sz w:val="24"/>
          <w:szCs w:val="24"/>
        </w:rPr>
        <w:t xml:space="preserve"> </w:t>
      </w:r>
      <w:r w:rsidRPr="00F97099">
        <w:rPr>
          <w:rFonts w:asciiTheme="majorHAnsi" w:hAnsiTheme="majorHAnsi"/>
          <w:spacing w:val="-1"/>
          <w:sz w:val="24"/>
          <w:szCs w:val="24"/>
        </w:rPr>
        <w:t>modo</w:t>
      </w:r>
      <w:r w:rsidRPr="00F97099">
        <w:rPr>
          <w:rFonts w:asciiTheme="majorHAnsi" w:hAnsiTheme="majorHAnsi"/>
          <w:spacing w:val="16"/>
          <w:sz w:val="24"/>
          <w:szCs w:val="24"/>
        </w:rPr>
        <w:t xml:space="preserve"> </w:t>
      </w:r>
      <w:r w:rsidRPr="00F97099">
        <w:rPr>
          <w:rFonts w:asciiTheme="majorHAnsi" w:hAnsiTheme="majorHAnsi"/>
          <w:sz w:val="24"/>
          <w:szCs w:val="24"/>
        </w:rPr>
        <w:t>a</w:t>
      </w:r>
      <w:r w:rsidRPr="00F97099">
        <w:rPr>
          <w:rFonts w:asciiTheme="majorHAnsi" w:hAnsiTheme="majorHAnsi"/>
          <w:spacing w:val="14"/>
          <w:sz w:val="24"/>
          <w:szCs w:val="24"/>
        </w:rPr>
        <w:t xml:space="preserve"> </w:t>
      </w:r>
      <w:r w:rsidRPr="00F97099">
        <w:rPr>
          <w:rFonts w:asciiTheme="majorHAnsi" w:hAnsiTheme="majorHAnsi"/>
          <w:spacing w:val="-1"/>
          <w:sz w:val="24"/>
          <w:szCs w:val="24"/>
        </w:rPr>
        <w:t>não</w:t>
      </w:r>
      <w:r w:rsidRPr="00F97099">
        <w:rPr>
          <w:rFonts w:asciiTheme="majorHAnsi" w:hAnsiTheme="majorHAnsi"/>
          <w:spacing w:val="18"/>
          <w:sz w:val="24"/>
          <w:szCs w:val="24"/>
        </w:rPr>
        <w:t xml:space="preserve"> </w:t>
      </w:r>
      <w:r w:rsidRPr="00F97099">
        <w:rPr>
          <w:rFonts w:asciiTheme="majorHAnsi" w:hAnsiTheme="majorHAnsi"/>
          <w:spacing w:val="-1"/>
          <w:sz w:val="24"/>
          <w:szCs w:val="24"/>
        </w:rPr>
        <w:t>danificar</w:t>
      </w:r>
      <w:r w:rsidRPr="00F97099">
        <w:rPr>
          <w:rFonts w:asciiTheme="majorHAnsi" w:hAnsiTheme="majorHAnsi"/>
          <w:spacing w:val="17"/>
          <w:sz w:val="24"/>
          <w:szCs w:val="24"/>
        </w:rPr>
        <w:t xml:space="preserve"> </w:t>
      </w:r>
      <w:r w:rsidRPr="00F97099">
        <w:rPr>
          <w:rFonts w:asciiTheme="majorHAnsi" w:hAnsiTheme="majorHAnsi"/>
          <w:spacing w:val="-1"/>
          <w:sz w:val="24"/>
          <w:szCs w:val="24"/>
        </w:rPr>
        <w:t>outras</w:t>
      </w:r>
      <w:r w:rsidRPr="00F97099">
        <w:rPr>
          <w:rFonts w:asciiTheme="majorHAnsi" w:hAnsiTheme="majorHAnsi"/>
          <w:spacing w:val="17"/>
          <w:sz w:val="24"/>
          <w:szCs w:val="24"/>
        </w:rPr>
        <w:t xml:space="preserve"> </w:t>
      </w:r>
      <w:r w:rsidRPr="00F97099">
        <w:rPr>
          <w:rFonts w:asciiTheme="majorHAnsi" w:hAnsiTheme="majorHAnsi"/>
          <w:spacing w:val="-1"/>
          <w:sz w:val="24"/>
          <w:szCs w:val="24"/>
        </w:rPr>
        <w:t>partes</w:t>
      </w:r>
      <w:r w:rsidRPr="00F97099">
        <w:rPr>
          <w:rFonts w:asciiTheme="majorHAnsi" w:hAnsiTheme="majorHAnsi"/>
          <w:spacing w:val="17"/>
          <w:sz w:val="24"/>
          <w:szCs w:val="24"/>
        </w:rPr>
        <w:t xml:space="preserve"> </w:t>
      </w:r>
      <w:r w:rsidRPr="00F97099">
        <w:rPr>
          <w:rFonts w:asciiTheme="majorHAnsi" w:hAnsiTheme="majorHAnsi"/>
          <w:spacing w:val="-1"/>
          <w:sz w:val="24"/>
          <w:szCs w:val="24"/>
        </w:rPr>
        <w:t>ou</w:t>
      </w:r>
      <w:r w:rsidRPr="00F97099">
        <w:rPr>
          <w:rFonts w:asciiTheme="majorHAnsi" w:hAnsiTheme="majorHAnsi"/>
          <w:spacing w:val="55"/>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29"/>
          <w:sz w:val="24"/>
          <w:szCs w:val="24"/>
        </w:rPr>
        <w:t xml:space="preserve"> </w:t>
      </w:r>
      <w:r w:rsidRPr="00F97099">
        <w:rPr>
          <w:rFonts w:asciiTheme="majorHAnsi" w:hAnsiTheme="majorHAnsi"/>
          <w:spacing w:val="-1"/>
          <w:sz w:val="24"/>
          <w:szCs w:val="24"/>
        </w:rPr>
        <w:t>da</w:t>
      </w:r>
      <w:r w:rsidRPr="00F97099">
        <w:rPr>
          <w:rFonts w:asciiTheme="majorHAnsi" w:hAnsiTheme="majorHAnsi"/>
          <w:spacing w:val="29"/>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33"/>
          <w:sz w:val="24"/>
          <w:szCs w:val="24"/>
        </w:rPr>
        <w:t xml:space="preserve"> </w:t>
      </w:r>
      <w:r w:rsidRPr="00F97099">
        <w:rPr>
          <w:rFonts w:asciiTheme="majorHAnsi" w:hAnsiTheme="majorHAnsi"/>
          <w:spacing w:val="-1"/>
          <w:sz w:val="24"/>
          <w:szCs w:val="24"/>
        </w:rPr>
        <w:t>utilizando-se</w:t>
      </w:r>
      <w:r w:rsidRPr="00F97099">
        <w:rPr>
          <w:rFonts w:asciiTheme="majorHAnsi" w:hAnsiTheme="majorHAnsi"/>
          <w:spacing w:val="28"/>
          <w:sz w:val="24"/>
          <w:szCs w:val="24"/>
        </w:rPr>
        <w:t xml:space="preserve"> </w:t>
      </w:r>
      <w:r w:rsidRPr="00F97099">
        <w:rPr>
          <w:rFonts w:asciiTheme="majorHAnsi" w:hAnsiTheme="majorHAnsi"/>
          <w:spacing w:val="-1"/>
          <w:sz w:val="24"/>
          <w:szCs w:val="24"/>
        </w:rPr>
        <w:t>produtos</w:t>
      </w:r>
      <w:r w:rsidRPr="00F97099">
        <w:rPr>
          <w:rFonts w:asciiTheme="majorHAnsi" w:hAnsiTheme="majorHAnsi"/>
          <w:spacing w:val="28"/>
          <w:sz w:val="24"/>
          <w:szCs w:val="24"/>
        </w:rPr>
        <w:t xml:space="preserve"> </w:t>
      </w:r>
      <w:r w:rsidRPr="00F97099">
        <w:rPr>
          <w:rFonts w:asciiTheme="majorHAnsi" w:hAnsiTheme="majorHAnsi"/>
          <w:spacing w:val="-1"/>
          <w:sz w:val="24"/>
          <w:szCs w:val="24"/>
        </w:rPr>
        <w:t>que</w:t>
      </w:r>
      <w:r w:rsidRPr="00F97099">
        <w:rPr>
          <w:rFonts w:asciiTheme="majorHAnsi" w:hAnsiTheme="majorHAnsi"/>
          <w:spacing w:val="29"/>
          <w:sz w:val="24"/>
          <w:szCs w:val="24"/>
        </w:rPr>
        <w:t xml:space="preserve"> </w:t>
      </w:r>
      <w:r w:rsidRPr="00F97099">
        <w:rPr>
          <w:rFonts w:asciiTheme="majorHAnsi" w:hAnsiTheme="majorHAnsi"/>
          <w:spacing w:val="-1"/>
          <w:sz w:val="24"/>
          <w:szCs w:val="24"/>
        </w:rPr>
        <w:t>não</w:t>
      </w:r>
      <w:r w:rsidRPr="00F97099">
        <w:rPr>
          <w:rFonts w:asciiTheme="majorHAnsi" w:hAnsiTheme="majorHAnsi"/>
          <w:spacing w:val="30"/>
          <w:sz w:val="24"/>
          <w:szCs w:val="24"/>
        </w:rPr>
        <w:t xml:space="preserve"> </w:t>
      </w:r>
      <w:r w:rsidRPr="00F97099">
        <w:rPr>
          <w:rFonts w:asciiTheme="majorHAnsi" w:hAnsiTheme="majorHAnsi"/>
          <w:spacing w:val="-1"/>
          <w:sz w:val="24"/>
          <w:szCs w:val="24"/>
        </w:rPr>
        <w:t>prejudiquem</w:t>
      </w:r>
      <w:r w:rsidRPr="00F97099">
        <w:rPr>
          <w:rFonts w:asciiTheme="majorHAnsi" w:hAnsiTheme="majorHAnsi"/>
          <w:spacing w:val="30"/>
          <w:sz w:val="24"/>
          <w:szCs w:val="24"/>
        </w:rPr>
        <w:t xml:space="preserve"> </w:t>
      </w:r>
      <w:r w:rsidRPr="00F97099">
        <w:rPr>
          <w:rFonts w:asciiTheme="majorHAnsi" w:hAnsiTheme="majorHAnsi"/>
          <w:spacing w:val="-1"/>
          <w:sz w:val="24"/>
          <w:szCs w:val="24"/>
        </w:rPr>
        <w:t>as</w:t>
      </w:r>
      <w:r w:rsidRPr="00F97099">
        <w:rPr>
          <w:rFonts w:asciiTheme="majorHAnsi" w:hAnsiTheme="majorHAnsi"/>
          <w:spacing w:val="30"/>
          <w:sz w:val="24"/>
          <w:szCs w:val="24"/>
        </w:rPr>
        <w:t xml:space="preserve"> </w:t>
      </w:r>
      <w:r w:rsidRPr="00F97099">
        <w:rPr>
          <w:rFonts w:asciiTheme="majorHAnsi" w:hAnsiTheme="majorHAnsi"/>
          <w:spacing w:val="-1"/>
          <w:sz w:val="24"/>
          <w:szCs w:val="24"/>
        </w:rPr>
        <w:t>superfícies</w:t>
      </w:r>
      <w:r w:rsidRPr="00F97099">
        <w:rPr>
          <w:rFonts w:asciiTheme="majorHAnsi" w:hAnsiTheme="majorHAnsi"/>
          <w:spacing w:val="29"/>
          <w:sz w:val="24"/>
          <w:szCs w:val="24"/>
        </w:rPr>
        <w:t xml:space="preserve"> </w:t>
      </w:r>
      <w:r w:rsidRPr="00F97099">
        <w:rPr>
          <w:rFonts w:asciiTheme="majorHAnsi" w:hAnsiTheme="majorHAnsi"/>
          <w:sz w:val="24"/>
          <w:szCs w:val="24"/>
        </w:rPr>
        <w:t>a</w:t>
      </w:r>
      <w:r w:rsidRPr="00F97099">
        <w:rPr>
          <w:rFonts w:asciiTheme="majorHAnsi" w:hAnsiTheme="majorHAnsi"/>
          <w:spacing w:val="27"/>
          <w:sz w:val="24"/>
          <w:szCs w:val="24"/>
        </w:rPr>
        <w:t xml:space="preserve"> </w:t>
      </w:r>
      <w:r w:rsidRPr="00F97099">
        <w:rPr>
          <w:rFonts w:asciiTheme="majorHAnsi" w:hAnsiTheme="majorHAnsi"/>
          <w:spacing w:val="-1"/>
          <w:sz w:val="24"/>
          <w:szCs w:val="24"/>
        </w:rPr>
        <w:t>serem</w:t>
      </w:r>
      <w:r w:rsidRPr="00F97099">
        <w:rPr>
          <w:rFonts w:asciiTheme="majorHAnsi" w:hAnsiTheme="majorHAnsi"/>
          <w:spacing w:val="67"/>
          <w:sz w:val="24"/>
          <w:szCs w:val="24"/>
        </w:rPr>
        <w:t xml:space="preserve"> </w:t>
      </w:r>
      <w:r w:rsidRPr="00F97099">
        <w:rPr>
          <w:rFonts w:asciiTheme="majorHAnsi" w:hAnsiTheme="majorHAnsi"/>
          <w:spacing w:val="-1"/>
          <w:sz w:val="24"/>
          <w:szCs w:val="24"/>
        </w:rPr>
        <w:t>limpas;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Particular</w:t>
      </w:r>
      <w:r w:rsidRPr="00F97099">
        <w:rPr>
          <w:rFonts w:asciiTheme="majorHAnsi" w:hAnsiTheme="majorHAnsi"/>
          <w:spacing w:val="34"/>
          <w:sz w:val="24"/>
          <w:szCs w:val="24"/>
        </w:rPr>
        <w:t xml:space="preserve"> </w:t>
      </w:r>
      <w:r w:rsidRPr="00F97099">
        <w:rPr>
          <w:rFonts w:asciiTheme="majorHAnsi" w:hAnsiTheme="majorHAnsi"/>
          <w:spacing w:val="-1"/>
          <w:sz w:val="24"/>
          <w:szCs w:val="24"/>
        </w:rPr>
        <w:t>cuidado</w:t>
      </w:r>
      <w:r w:rsidRPr="00F97099">
        <w:rPr>
          <w:rFonts w:asciiTheme="majorHAnsi" w:hAnsiTheme="majorHAnsi"/>
          <w:spacing w:val="34"/>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34"/>
          <w:sz w:val="24"/>
          <w:szCs w:val="24"/>
        </w:rPr>
        <w:t xml:space="preserve"> </w:t>
      </w:r>
      <w:r w:rsidRPr="00F97099">
        <w:rPr>
          <w:rFonts w:asciiTheme="majorHAnsi" w:hAnsiTheme="majorHAnsi"/>
          <w:spacing w:val="-1"/>
          <w:sz w:val="24"/>
          <w:szCs w:val="24"/>
        </w:rPr>
        <w:t>ser</w:t>
      </w:r>
      <w:r w:rsidRPr="00F97099">
        <w:rPr>
          <w:rFonts w:asciiTheme="majorHAnsi" w:hAnsiTheme="majorHAnsi"/>
          <w:spacing w:val="33"/>
          <w:sz w:val="24"/>
          <w:szCs w:val="24"/>
        </w:rPr>
        <w:t xml:space="preserve"> </w:t>
      </w:r>
      <w:r w:rsidRPr="00F97099">
        <w:rPr>
          <w:rFonts w:asciiTheme="majorHAnsi" w:hAnsiTheme="majorHAnsi"/>
          <w:spacing w:val="-1"/>
          <w:sz w:val="24"/>
          <w:szCs w:val="24"/>
        </w:rPr>
        <w:t>aplicado</w:t>
      </w:r>
      <w:r w:rsidRPr="00F97099">
        <w:rPr>
          <w:rFonts w:asciiTheme="majorHAnsi" w:hAnsiTheme="majorHAnsi"/>
          <w:spacing w:val="34"/>
          <w:sz w:val="24"/>
          <w:szCs w:val="24"/>
        </w:rPr>
        <w:t xml:space="preserve"> </w:t>
      </w:r>
      <w:r w:rsidRPr="00F97099">
        <w:rPr>
          <w:rFonts w:asciiTheme="majorHAnsi" w:hAnsiTheme="majorHAnsi"/>
          <w:spacing w:val="-1"/>
          <w:sz w:val="24"/>
          <w:szCs w:val="24"/>
        </w:rPr>
        <w:t>na</w:t>
      </w:r>
      <w:r w:rsidRPr="00F97099">
        <w:rPr>
          <w:rFonts w:asciiTheme="majorHAnsi" w:hAnsiTheme="majorHAnsi"/>
          <w:spacing w:val="34"/>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34"/>
          <w:sz w:val="24"/>
          <w:szCs w:val="24"/>
        </w:rPr>
        <w:t xml:space="preserve"> </w:t>
      </w:r>
      <w:r w:rsidRPr="00F97099">
        <w:rPr>
          <w:rFonts w:asciiTheme="majorHAnsi" w:hAnsiTheme="majorHAnsi"/>
          <w:spacing w:val="-1"/>
          <w:sz w:val="24"/>
          <w:szCs w:val="24"/>
        </w:rPr>
        <w:t>de</w:t>
      </w:r>
      <w:r w:rsidRPr="00F97099">
        <w:rPr>
          <w:rFonts w:asciiTheme="majorHAnsi" w:hAnsiTheme="majorHAnsi"/>
          <w:spacing w:val="32"/>
          <w:sz w:val="24"/>
          <w:szCs w:val="24"/>
        </w:rPr>
        <w:t xml:space="preserve"> </w:t>
      </w:r>
      <w:r w:rsidRPr="00F97099">
        <w:rPr>
          <w:rFonts w:asciiTheme="majorHAnsi" w:hAnsiTheme="majorHAnsi"/>
          <w:spacing w:val="-1"/>
          <w:sz w:val="24"/>
          <w:szCs w:val="24"/>
        </w:rPr>
        <w:t>quaisquer</w:t>
      </w:r>
      <w:r w:rsidRPr="00F97099">
        <w:rPr>
          <w:rFonts w:asciiTheme="majorHAnsi" w:hAnsiTheme="majorHAnsi"/>
          <w:spacing w:val="35"/>
          <w:sz w:val="24"/>
          <w:szCs w:val="24"/>
        </w:rPr>
        <w:t xml:space="preserve"> </w:t>
      </w:r>
      <w:r w:rsidRPr="00F97099">
        <w:rPr>
          <w:rFonts w:asciiTheme="majorHAnsi" w:hAnsiTheme="majorHAnsi"/>
          <w:spacing w:val="-1"/>
          <w:sz w:val="24"/>
          <w:szCs w:val="24"/>
        </w:rPr>
        <w:t>detritos</w:t>
      </w:r>
      <w:r w:rsidRPr="00F97099">
        <w:rPr>
          <w:rFonts w:asciiTheme="majorHAnsi" w:hAnsiTheme="majorHAnsi"/>
          <w:spacing w:val="32"/>
          <w:sz w:val="24"/>
          <w:szCs w:val="24"/>
        </w:rPr>
        <w:t xml:space="preserve"> </w:t>
      </w:r>
      <w:r w:rsidRPr="00F97099">
        <w:rPr>
          <w:rFonts w:asciiTheme="majorHAnsi" w:hAnsiTheme="majorHAnsi"/>
          <w:spacing w:val="-1"/>
          <w:sz w:val="24"/>
          <w:szCs w:val="24"/>
        </w:rPr>
        <w:t>ou</w:t>
      </w:r>
      <w:r w:rsidRPr="00F97099">
        <w:rPr>
          <w:rFonts w:asciiTheme="majorHAnsi" w:hAnsiTheme="majorHAnsi"/>
          <w:spacing w:val="34"/>
          <w:sz w:val="24"/>
          <w:szCs w:val="24"/>
        </w:rPr>
        <w:t xml:space="preserve"> </w:t>
      </w:r>
      <w:r w:rsidRPr="00F97099">
        <w:rPr>
          <w:rFonts w:asciiTheme="majorHAnsi" w:hAnsiTheme="majorHAnsi"/>
          <w:spacing w:val="-1"/>
          <w:sz w:val="24"/>
          <w:szCs w:val="24"/>
        </w:rPr>
        <w:t>salpicos</w:t>
      </w:r>
      <w:r w:rsidRPr="00F97099">
        <w:rPr>
          <w:rFonts w:asciiTheme="majorHAnsi" w:hAnsiTheme="majorHAnsi"/>
          <w:spacing w:val="35"/>
          <w:sz w:val="24"/>
          <w:szCs w:val="24"/>
        </w:rPr>
        <w:t xml:space="preserve"> </w:t>
      </w:r>
      <w:r w:rsidRPr="00F97099">
        <w:rPr>
          <w:rFonts w:asciiTheme="majorHAnsi" w:hAnsiTheme="majorHAnsi"/>
          <w:spacing w:val="-1"/>
          <w:sz w:val="24"/>
          <w:szCs w:val="24"/>
        </w:rPr>
        <w:t>de</w:t>
      </w:r>
      <w:r w:rsidRPr="00F97099">
        <w:rPr>
          <w:rFonts w:asciiTheme="majorHAnsi" w:hAnsiTheme="majorHAnsi"/>
          <w:spacing w:val="57"/>
          <w:sz w:val="24"/>
          <w:szCs w:val="24"/>
        </w:rPr>
        <w:t xml:space="preserve"> </w:t>
      </w:r>
      <w:r w:rsidRPr="00F97099">
        <w:rPr>
          <w:rFonts w:asciiTheme="majorHAnsi" w:hAnsiTheme="majorHAnsi"/>
          <w:spacing w:val="-1"/>
          <w:sz w:val="24"/>
          <w:szCs w:val="24"/>
        </w:rPr>
        <w:t>argamassa endurecida</w:t>
      </w:r>
      <w:r w:rsidRPr="00F97099">
        <w:rPr>
          <w:rFonts w:asciiTheme="majorHAnsi" w:hAnsiTheme="majorHAnsi"/>
          <w:spacing w:val="1"/>
          <w:sz w:val="24"/>
          <w:szCs w:val="24"/>
        </w:rPr>
        <w:t xml:space="preserve"> </w:t>
      </w:r>
      <w:r w:rsidRPr="00F97099">
        <w:rPr>
          <w:rFonts w:asciiTheme="majorHAnsi" w:hAnsiTheme="majorHAnsi"/>
          <w:spacing w:val="-1"/>
          <w:sz w:val="24"/>
          <w:szCs w:val="24"/>
        </w:rPr>
        <w:t>das superfícies;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Deverão</w:t>
      </w:r>
      <w:r w:rsidRPr="00F97099">
        <w:rPr>
          <w:rFonts w:asciiTheme="majorHAnsi" w:hAnsiTheme="majorHAnsi"/>
          <w:spacing w:val="1"/>
          <w:sz w:val="24"/>
          <w:szCs w:val="24"/>
        </w:rPr>
        <w:t xml:space="preserve"> </w:t>
      </w:r>
      <w:r w:rsidRPr="00F97099">
        <w:rPr>
          <w:rFonts w:asciiTheme="majorHAnsi" w:hAnsiTheme="majorHAnsi"/>
          <w:spacing w:val="-1"/>
          <w:sz w:val="24"/>
          <w:szCs w:val="24"/>
        </w:rPr>
        <w:t>ser</w:t>
      </w:r>
      <w:r w:rsidRPr="00F97099">
        <w:rPr>
          <w:rFonts w:asciiTheme="majorHAnsi" w:hAnsiTheme="majorHAnsi"/>
          <w:spacing w:val="1"/>
          <w:sz w:val="24"/>
          <w:szCs w:val="24"/>
        </w:rPr>
        <w:t xml:space="preserve"> </w:t>
      </w:r>
      <w:r w:rsidRPr="00F97099">
        <w:rPr>
          <w:rFonts w:asciiTheme="majorHAnsi" w:hAnsiTheme="majorHAnsi"/>
          <w:spacing w:val="-1"/>
          <w:sz w:val="24"/>
          <w:szCs w:val="24"/>
        </w:rPr>
        <w:t>cuidadosamente</w:t>
      </w:r>
      <w:r w:rsidRPr="00F97099">
        <w:rPr>
          <w:rFonts w:asciiTheme="majorHAnsi" w:hAnsiTheme="majorHAnsi"/>
          <w:spacing w:val="2"/>
          <w:sz w:val="24"/>
          <w:szCs w:val="24"/>
        </w:rPr>
        <w:t xml:space="preserve"> </w:t>
      </w:r>
      <w:r w:rsidRPr="00F97099">
        <w:rPr>
          <w:rFonts w:asciiTheme="majorHAnsi" w:hAnsiTheme="majorHAnsi"/>
          <w:spacing w:val="-1"/>
          <w:sz w:val="24"/>
          <w:szCs w:val="24"/>
        </w:rPr>
        <w:t>removidas</w:t>
      </w:r>
      <w:r w:rsidRPr="00F97099">
        <w:rPr>
          <w:rFonts w:asciiTheme="majorHAnsi" w:hAnsiTheme="majorHAnsi"/>
          <w:spacing w:val="2"/>
          <w:sz w:val="24"/>
          <w:szCs w:val="24"/>
        </w:rPr>
        <w:t xml:space="preserve"> </w:t>
      </w:r>
      <w:r w:rsidRPr="00F97099">
        <w:rPr>
          <w:rFonts w:asciiTheme="majorHAnsi" w:hAnsiTheme="majorHAnsi"/>
          <w:spacing w:val="-1"/>
          <w:sz w:val="24"/>
          <w:szCs w:val="24"/>
        </w:rPr>
        <w:t>todas as</w:t>
      </w:r>
      <w:r w:rsidRPr="00F97099">
        <w:rPr>
          <w:rFonts w:asciiTheme="majorHAnsi" w:hAnsiTheme="majorHAnsi"/>
          <w:sz w:val="24"/>
          <w:szCs w:val="24"/>
        </w:rPr>
        <w:t xml:space="preserve"> </w:t>
      </w:r>
      <w:r w:rsidRPr="00F97099">
        <w:rPr>
          <w:rFonts w:asciiTheme="majorHAnsi" w:hAnsiTheme="majorHAnsi"/>
          <w:spacing w:val="-1"/>
          <w:sz w:val="24"/>
          <w:szCs w:val="24"/>
        </w:rPr>
        <w:t>manchas</w:t>
      </w:r>
      <w:r w:rsidRPr="00F97099">
        <w:rPr>
          <w:rFonts w:asciiTheme="majorHAnsi" w:hAnsiTheme="majorHAnsi"/>
          <w:spacing w:val="2"/>
          <w:sz w:val="24"/>
          <w:szCs w:val="24"/>
        </w:rPr>
        <w:t xml:space="preserve"> </w:t>
      </w:r>
      <w:r w:rsidRPr="00F97099">
        <w:rPr>
          <w:rFonts w:asciiTheme="majorHAnsi" w:hAnsiTheme="majorHAnsi"/>
          <w:sz w:val="24"/>
          <w:szCs w:val="24"/>
        </w:rPr>
        <w:t xml:space="preserve">e </w:t>
      </w:r>
      <w:r w:rsidRPr="00F97099">
        <w:rPr>
          <w:rFonts w:asciiTheme="majorHAnsi" w:hAnsiTheme="majorHAnsi"/>
          <w:spacing w:val="-1"/>
          <w:sz w:val="24"/>
          <w:szCs w:val="24"/>
        </w:rPr>
        <w:t>salpicos</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todas</w:t>
      </w:r>
      <w:r w:rsidRPr="00F97099">
        <w:rPr>
          <w:rFonts w:asciiTheme="majorHAnsi" w:hAnsiTheme="majorHAnsi"/>
          <w:sz w:val="24"/>
          <w:szCs w:val="24"/>
        </w:rPr>
        <w:t xml:space="preserve"> </w:t>
      </w:r>
      <w:r w:rsidRPr="00F97099">
        <w:rPr>
          <w:rFonts w:asciiTheme="majorHAnsi" w:hAnsiTheme="majorHAnsi"/>
          <w:spacing w:val="-1"/>
          <w:sz w:val="24"/>
          <w:szCs w:val="24"/>
        </w:rPr>
        <w:t>as</w:t>
      </w:r>
      <w:r w:rsidRPr="00F97099">
        <w:rPr>
          <w:rFonts w:asciiTheme="majorHAnsi" w:hAnsiTheme="majorHAnsi"/>
          <w:spacing w:val="1"/>
          <w:sz w:val="24"/>
          <w:szCs w:val="24"/>
        </w:rPr>
        <w:t xml:space="preserve"> </w:t>
      </w:r>
      <w:r w:rsidRPr="00F97099">
        <w:rPr>
          <w:rFonts w:asciiTheme="majorHAnsi" w:hAnsiTheme="majorHAnsi"/>
          <w:spacing w:val="-1"/>
          <w:sz w:val="24"/>
          <w:szCs w:val="24"/>
        </w:rPr>
        <w:t>partes</w:t>
      </w:r>
      <w:r w:rsidRPr="00F97099">
        <w:rPr>
          <w:rFonts w:asciiTheme="majorHAnsi" w:hAnsiTheme="majorHAnsi"/>
          <w:sz w:val="24"/>
          <w:szCs w:val="24"/>
        </w:rPr>
        <w:t xml:space="preserve"> e</w:t>
      </w:r>
      <w:r w:rsidRPr="00F97099">
        <w:rPr>
          <w:rFonts w:asciiTheme="majorHAnsi" w:hAnsiTheme="majorHAnsi"/>
          <w:spacing w:val="61"/>
          <w:sz w:val="24"/>
          <w:szCs w:val="24"/>
        </w:rPr>
        <w:t xml:space="preserve"> </w:t>
      </w:r>
      <w:r w:rsidRPr="00F97099">
        <w:rPr>
          <w:rFonts w:asciiTheme="majorHAnsi" w:hAnsiTheme="majorHAnsi"/>
          <w:spacing w:val="-1"/>
          <w:sz w:val="24"/>
          <w:szCs w:val="24"/>
        </w:rPr>
        <w:t>componentes</w:t>
      </w:r>
      <w:r w:rsidRPr="00F97099">
        <w:rPr>
          <w:rFonts w:asciiTheme="majorHAnsi" w:hAnsiTheme="majorHAnsi"/>
          <w:spacing w:val="46"/>
          <w:sz w:val="24"/>
          <w:szCs w:val="24"/>
        </w:rPr>
        <w:t xml:space="preserve"> </w:t>
      </w:r>
      <w:r w:rsidRPr="00F97099">
        <w:rPr>
          <w:rFonts w:asciiTheme="majorHAnsi" w:hAnsiTheme="majorHAnsi"/>
          <w:spacing w:val="-1"/>
          <w:sz w:val="24"/>
          <w:szCs w:val="24"/>
        </w:rPr>
        <w:t>da</w:t>
      </w:r>
      <w:r w:rsidRPr="00F97099">
        <w:rPr>
          <w:rFonts w:asciiTheme="majorHAnsi" w:hAnsiTheme="majorHAnsi"/>
          <w:spacing w:val="46"/>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48"/>
          <w:sz w:val="24"/>
          <w:szCs w:val="24"/>
        </w:rPr>
        <w:t xml:space="preserve"> </w:t>
      </w:r>
      <w:r w:rsidRPr="00F97099">
        <w:rPr>
          <w:rFonts w:asciiTheme="majorHAnsi" w:hAnsiTheme="majorHAnsi"/>
          <w:spacing w:val="-1"/>
          <w:sz w:val="24"/>
          <w:szCs w:val="24"/>
        </w:rPr>
        <w:t>dando-se</w:t>
      </w:r>
      <w:r w:rsidRPr="00F97099">
        <w:rPr>
          <w:rFonts w:asciiTheme="majorHAnsi" w:hAnsiTheme="majorHAnsi"/>
          <w:spacing w:val="46"/>
          <w:sz w:val="24"/>
          <w:szCs w:val="24"/>
        </w:rPr>
        <w:t xml:space="preserve"> </w:t>
      </w:r>
      <w:r w:rsidRPr="00F97099">
        <w:rPr>
          <w:rFonts w:asciiTheme="majorHAnsi" w:hAnsiTheme="majorHAnsi"/>
          <w:spacing w:val="-1"/>
          <w:sz w:val="24"/>
          <w:szCs w:val="24"/>
        </w:rPr>
        <w:t>especial</w:t>
      </w:r>
      <w:r w:rsidRPr="00F97099">
        <w:rPr>
          <w:rFonts w:asciiTheme="majorHAnsi" w:hAnsiTheme="majorHAnsi"/>
          <w:spacing w:val="47"/>
          <w:sz w:val="24"/>
          <w:szCs w:val="24"/>
        </w:rPr>
        <w:t xml:space="preserve"> </w:t>
      </w:r>
      <w:r w:rsidRPr="00F97099">
        <w:rPr>
          <w:rFonts w:asciiTheme="majorHAnsi" w:hAnsiTheme="majorHAnsi"/>
          <w:spacing w:val="-1"/>
          <w:sz w:val="24"/>
          <w:szCs w:val="24"/>
        </w:rPr>
        <w:t>atenção</w:t>
      </w:r>
      <w:r w:rsidRPr="00F97099">
        <w:rPr>
          <w:rFonts w:asciiTheme="majorHAnsi" w:hAnsiTheme="majorHAnsi"/>
          <w:spacing w:val="46"/>
          <w:sz w:val="24"/>
          <w:szCs w:val="24"/>
        </w:rPr>
        <w:t xml:space="preserve"> </w:t>
      </w:r>
      <w:r w:rsidRPr="00F97099">
        <w:rPr>
          <w:rFonts w:asciiTheme="majorHAnsi" w:hAnsiTheme="majorHAnsi"/>
          <w:sz w:val="24"/>
          <w:szCs w:val="24"/>
        </w:rPr>
        <w:t>à</w:t>
      </w:r>
      <w:r w:rsidRPr="00F97099">
        <w:rPr>
          <w:rFonts w:asciiTheme="majorHAnsi" w:hAnsiTheme="majorHAnsi"/>
          <w:spacing w:val="45"/>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46"/>
          <w:sz w:val="24"/>
          <w:szCs w:val="24"/>
        </w:rPr>
        <w:t xml:space="preserve"> </w:t>
      </w:r>
      <w:r w:rsidRPr="00F97099">
        <w:rPr>
          <w:rFonts w:asciiTheme="majorHAnsi" w:hAnsiTheme="majorHAnsi"/>
          <w:spacing w:val="-1"/>
          <w:sz w:val="24"/>
          <w:szCs w:val="24"/>
        </w:rPr>
        <w:t>dos</w:t>
      </w:r>
      <w:r w:rsidRPr="00F97099">
        <w:rPr>
          <w:rFonts w:asciiTheme="majorHAnsi" w:hAnsiTheme="majorHAnsi"/>
          <w:spacing w:val="46"/>
          <w:sz w:val="24"/>
          <w:szCs w:val="24"/>
        </w:rPr>
        <w:t xml:space="preserve"> </w:t>
      </w:r>
      <w:r w:rsidRPr="00F97099">
        <w:rPr>
          <w:rFonts w:asciiTheme="majorHAnsi" w:hAnsiTheme="majorHAnsi"/>
          <w:spacing w:val="-1"/>
          <w:sz w:val="24"/>
          <w:szCs w:val="24"/>
        </w:rPr>
        <w:t>vidros,</w:t>
      </w:r>
      <w:r w:rsidRPr="00F97099">
        <w:rPr>
          <w:rFonts w:asciiTheme="majorHAnsi" w:hAnsiTheme="majorHAnsi"/>
          <w:spacing w:val="47"/>
          <w:sz w:val="24"/>
          <w:szCs w:val="24"/>
        </w:rPr>
        <w:t xml:space="preserve"> </w:t>
      </w:r>
      <w:r w:rsidRPr="00F97099">
        <w:rPr>
          <w:rFonts w:asciiTheme="majorHAnsi" w:hAnsiTheme="majorHAnsi"/>
          <w:spacing w:val="-1"/>
          <w:sz w:val="24"/>
          <w:szCs w:val="24"/>
        </w:rPr>
        <w:t>ferragens,</w:t>
      </w:r>
      <w:r w:rsidRPr="00F97099">
        <w:rPr>
          <w:rFonts w:asciiTheme="majorHAnsi" w:hAnsiTheme="majorHAnsi"/>
          <w:spacing w:val="59"/>
          <w:w w:val="99"/>
          <w:sz w:val="24"/>
          <w:szCs w:val="24"/>
        </w:rPr>
        <w:t xml:space="preserve"> </w:t>
      </w:r>
      <w:r w:rsidRPr="00F97099">
        <w:rPr>
          <w:rFonts w:asciiTheme="majorHAnsi" w:hAnsiTheme="majorHAnsi"/>
          <w:spacing w:val="-1"/>
          <w:sz w:val="24"/>
          <w:szCs w:val="24"/>
        </w:rPr>
        <w:t>esquadrias,</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luminárias </w:t>
      </w:r>
      <w:r w:rsidRPr="00F97099">
        <w:rPr>
          <w:rFonts w:asciiTheme="majorHAnsi" w:hAnsiTheme="majorHAnsi"/>
          <w:sz w:val="24"/>
          <w:szCs w:val="24"/>
        </w:rPr>
        <w:t>e</w:t>
      </w:r>
      <w:r w:rsidRPr="00F97099">
        <w:rPr>
          <w:rFonts w:asciiTheme="majorHAnsi" w:hAnsiTheme="majorHAnsi"/>
          <w:spacing w:val="-1"/>
          <w:sz w:val="24"/>
          <w:szCs w:val="24"/>
        </w:rPr>
        <w:t xml:space="preserve"> peças </w:t>
      </w:r>
      <w:r w:rsidRPr="00F97099">
        <w:rPr>
          <w:rFonts w:asciiTheme="majorHAnsi" w:hAnsiTheme="majorHAnsi"/>
          <w:sz w:val="24"/>
          <w:szCs w:val="24"/>
        </w:rPr>
        <w:t xml:space="preserve">e </w:t>
      </w:r>
      <w:r w:rsidRPr="00F97099">
        <w:rPr>
          <w:rFonts w:asciiTheme="majorHAnsi" w:hAnsiTheme="majorHAnsi"/>
          <w:spacing w:val="-1"/>
          <w:sz w:val="24"/>
          <w:szCs w:val="24"/>
        </w:rPr>
        <w:t>metais</w:t>
      </w:r>
      <w:r w:rsidRPr="00F97099">
        <w:rPr>
          <w:rFonts w:asciiTheme="majorHAnsi" w:hAnsiTheme="majorHAnsi"/>
          <w:spacing w:val="1"/>
          <w:sz w:val="24"/>
          <w:szCs w:val="24"/>
        </w:rPr>
        <w:t xml:space="preserve"> </w:t>
      </w:r>
      <w:r w:rsidRPr="00F97099">
        <w:rPr>
          <w:rFonts w:asciiTheme="majorHAnsi" w:hAnsiTheme="majorHAnsi"/>
          <w:spacing w:val="-1"/>
          <w:sz w:val="24"/>
          <w:szCs w:val="24"/>
        </w:rPr>
        <w:t>sanitários;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Para</w:t>
      </w:r>
      <w:r w:rsidRPr="00F97099">
        <w:rPr>
          <w:rFonts w:asciiTheme="majorHAnsi" w:hAnsiTheme="majorHAnsi"/>
          <w:spacing w:val="1"/>
          <w:sz w:val="24"/>
          <w:szCs w:val="24"/>
        </w:rPr>
        <w:t xml:space="preserve"> </w:t>
      </w:r>
      <w:r w:rsidRPr="00F97099">
        <w:rPr>
          <w:rFonts w:asciiTheme="majorHAnsi" w:hAnsiTheme="majorHAnsi"/>
          <w:spacing w:val="-1"/>
          <w:sz w:val="24"/>
          <w:szCs w:val="24"/>
        </w:rPr>
        <w:t>assegurar</w:t>
      </w:r>
      <w:r w:rsidRPr="00F97099">
        <w:rPr>
          <w:rFonts w:asciiTheme="majorHAnsi" w:hAnsiTheme="majorHAnsi"/>
          <w:spacing w:val="2"/>
          <w:sz w:val="24"/>
          <w:szCs w:val="24"/>
        </w:rPr>
        <w:t xml:space="preserve"> </w:t>
      </w:r>
      <w:r w:rsidRPr="00F97099">
        <w:rPr>
          <w:rFonts w:asciiTheme="majorHAnsi" w:hAnsiTheme="majorHAnsi"/>
          <w:sz w:val="24"/>
          <w:szCs w:val="24"/>
        </w:rPr>
        <w:t>a</w:t>
      </w:r>
      <w:r w:rsidRPr="00F97099">
        <w:rPr>
          <w:rFonts w:asciiTheme="majorHAnsi" w:hAnsiTheme="majorHAnsi"/>
          <w:spacing w:val="2"/>
          <w:sz w:val="24"/>
          <w:szCs w:val="24"/>
        </w:rPr>
        <w:t xml:space="preserve"> </w:t>
      </w:r>
      <w:r w:rsidRPr="00F97099">
        <w:rPr>
          <w:rFonts w:asciiTheme="majorHAnsi" w:hAnsiTheme="majorHAnsi"/>
          <w:spacing w:val="-1"/>
          <w:sz w:val="24"/>
          <w:szCs w:val="24"/>
        </w:rPr>
        <w:t>entrega</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pacing w:val="2"/>
          <w:sz w:val="24"/>
          <w:szCs w:val="24"/>
        </w:rPr>
        <w:t xml:space="preserve"> </w:t>
      </w:r>
      <w:r w:rsidRPr="00F97099">
        <w:rPr>
          <w:rFonts w:asciiTheme="majorHAnsi" w:hAnsiTheme="majorHAnsi"/>
          <w:spacing w:val="-1"/>
          <w:sz w:val="24"/>
          <w:szCs w:val="24"/>
        </w:rPr>
        <w:t>edificação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em</w:t>
      </w:r>
      <w:r w:rsidRPr="00F97099">
        <w:rPr>
          <w:rFonts w:asciiTheme="majorHAnsi" w:hAnsiTheme="majorHAnsi"/>
          <w:spacing w:val="3"/>
          <w:sz w:val="24"/>
          <w:szCs w:val="24"/>
        </w:rPr>
        <w:t xml:space="preserve"> </w:t>
      </w:r>
      <w:r w:rsidRPr="00F97099">
        <w:rPr>
          <w:rFonts w:asciiTheme="majorHAnsi" w:hAnsiTheme="majorHAnsi"/>
          <w:spacing w:val="-1"/>
          <w:sz w:val="24"/>
          <w:szCs w:val="24"/>
        </w:rPr>
        <w:t>perfeito</w:t>
      </w:r>
      <w:r w:rsidRPr="00F97099">
        <w:rPr>
          <w:rFonts w:asciiTheme="majorHAnsi" w:hAnsiTheme="majorHAnsi"/>
          <w:spacing w:val="1"/>
          <w:sz w:val="24"/>
          <w:szCs w:val="24"/>
        </w:rPr>
        <w:t xml:space="preserve"> </w:t>
      </w:r>
      <w:r w:rsidRPr="00F97099">
        <w:rPr>
          <w:rFonts w:asciiTheme="majorHAnsi" w:hAnsiTheme="majorHAnsi"/>
          <w:spacing w:val="-1"/>
          <w:sz w:val="24"/>
          <w:szCs w:val="24"/>
        </w:rPr>
        <w:t>estado,</w:t>
      </w:r>
      <w:r w:rsidRPr="00F97099">
        <w:rPr>
          <w:rFonts w:asciiTheme="majorHAnsi" w:hAnsiTheme="majorHAnsi"/>
          <w:sz w:val="24"/>
          <w:szCs w:val="24"/>
        </w:rPr>
        <w:t xml:space="preserve"> a</w:t>
      </w:r>
      <w:r w:rsidRPr="00F97099">
        <w:rPr>
          <w:rFonts w:asciiTheme="majorHAnsi" w:hAnsiTheme="majorHAnsi"/>
          <w:spacing w:val="2"/>
          <w:sz w:val="24"/>
          <w:szCs w:val="24"/>
        </w:rPr>
        <w:t xml:space="preserve"> </w:t>
      </w:r>
      <w:r w:rsidR="0080695D" w:rsidRPr="00F97099">
        <w:rPr>
          <w:rFonts w:asciiTheme="majorHAnsi" w:hAnsiTheme="majorHAnsi"/>
          <w:spacing w:val="-1"/>
          <w:sz w:val="24"/>
          <w:szCs w:val="24"/>
        </w:rPr>
        <w:t>CONTRATADA</w:t>
      </w:r>
      <w:r w:rsidRPr="00F97099">
        <w:rPr>
          <w:rFonts w:asciiTheme="majorHAnsi" w:hAnsiTheme="majorHAnsi"/>
          <w:spacing w:val="1"/>
          <w:sz w:val="24"/>
          <w:szCs w:val="24"/>
        </w:rPr>
        <w:t xml:space="preserve"> </w:t>
      </w:r>
      <w:r w:rsidRPr="00F97099">
        <w:rPr>
          <w:rFonts w:asciiTheme="majorHAnsi" w:hAnsiTheme="majorHAnsi"/>
          <w:spacing w:val="-1"/>
          <w:sz w:val="24"/>
          <w:szCs w:val="24"/>
        </w:rPr>
        <w:t>deverá</w:t>
      </w:r>
      <w:r w:rsidRPr="00F97099">
        <w:rPr>
          <w:rFonts w:asciiTheme="majorHAnsi" w:hAnsiTheme="majorHAnsi"/>
          <w:spacing w:val="2"/>
          <w:sz w:val="24"/>
          <w:szCs w:val="24"/>
        </w:rPr>
        <w:t xml:space="preserve"> </w:t>
      </w:r>
      <w:r w:rsidRPr="00F97099">
        <w:rPr>
          <w:rFonts w:asciiTheme="majorHAnsi" w:hAnsiTheme="majorHAnsi"/>
          <w:spacing w:val="-1"/>
          <w:sz w:val="24"/>
          <w:szCs w:val="24"/>
        </w:rPr>
        <w:t>executar</w:t>
      </w:r>
      <w:r w:rsidRPr="00F97099">
        <w:rPr>
          <w:rFonts w:asciiTheme="majorHAnsi" w:hAnsiTheme="majorHAnsi"/>
          <w:spacing w:val="2"/>
          <w:sz w:val="24"/>
          <w:szCs w:val="24"/>
        </w:rPr>
        <w:t xml:space="preserve"> </w:t>
      </w:r>
      <w:r w:rsidRPr="00F97099">
        <w:rPr>
          <w:rFonts w:asciiTheme="majorHAnsi" w:hAnsiTheme="majorHAnsi"/>
          <w:spacing w:val="-1"/>
          <w:sz w:val="24"/>
          <w:szCs w:val="24"/>
        </w:rPr>
        <w:t>todos</w:t>
      </w:r>
      <w:r w:rsidRPr="00F97099">
        <w:rPr>
          <w:rFonts w:asciiTheme="majorHAnsi" w:hAnsiTheme="majorHAnsi"/>
          <w:spacing w:val="2"/>
          <w:sz w:val="24"/>
          <w:szCs w:val="24"/>
        </w:rPr>
        <w:t xml:space="preserve"> </w:t>
      </w:r>
      <w:r w:rsidRPr="00F97099">
        <w:rPr>
          <w:rFonts w:asciiTheme="majorHAnsi" w:hAnsiTheme="majorHAnsi"/>
          <w:spacing w:val="-1"/>
          <w:sz w:val="24"/>
          <w:szCs w:val="24"/>
        </w:rPr>
        <w:t>os</w:t>
      </w:r>
      <w:r w:rsidRPr="00F97099">
        <w:rPr>
          <w:rFonts w:asciiTheme="majorHAnsi" w:hAnsiTheme="majorHAnsi"/>
          <w:spacing w:val="61"/>
          <w:sz w:val="24"/>
          <w:szCs w:val="24"/>
        </w:rPr>
        <w:t xml:space="preserve"> </w:t>
      </w:r>
      <w:r w:rsidRPr="00F97099">
        <w:rPr>
          <w:rFonts w:asciiTheme="majorHAnsi" w:hAnsiTheme="majorHAnsi"/>
          <w:spacing w:val="-1"/>
          <w:sz w:val="24"/>
          <w:szCs w:val="24"/>
        </w:rPr>
        <w:t>arremates que julgar</w:t>
      </w:r>
      <w:r w:rsidRPr="00F97099">
        <w:rPr>
          <w:rFonts w:asciiTheme="majorHAnsi" w:hAnsiTheme="majorHAnsi"/>
          <w:spacing w:val="3"/>
          <w:sz w:val="24"/>
          <w:szCs w:val="24"/>
        </w:rPr>
        <w:t xml:space="preserve"> </w:t>
      </w:r>
      <w:r w:rsidRPr="00F97099">
        <w:rPr>
          <w:rFonts w:asciiTheme="majorHAnsi" w:hAnsiTheme="majorHAnsi"/>
          <w:spacing w:val="-1"/>
          <w:sz w:val="24"/>
          <w:szCs w:val="24"/>
        </w:rPr>
        <w:t>necessários,</w:t>
      </w:r>
      <w:r w:rsidRPr="00F97099">
        <w:rPr>
          <w:rFonts w:asciiTheme="majorHAnsi" w:hAnsiTheme="majorHAnsi"/>
          <w:sz w:val="24"/>
          <w:szCs w:val="24"/>
        </w:rPr>
        <w:t xml:space="preserve"> </w:t>
      </w:r>
      <w:r w:rsidRPr="00F97099">
        <w:rPr>
          <w:rFonts w:asciiTheme="majorHAnsi" w:hAnsiTheme="majorHAnsi"/>
          <w:spacing w:val="-1"/>
          <w:sz w:val="24"/>
          <w:szCs w:val="24"/>
        </w:rPr>
        <w:t>bem como os</w:t>
      </w:r>
      <w:r w:rsidRPr="00F97099">
        <w:rPr>
          <w:rFonts w:asciiTheme="majorHAnsi" w:hAnsiTheme="majorHAnsi"/>
          <w:sz w:val="24"/>
          <w:szCs w:val="24"/>
        </w:rPr>
        <w:t xml:space="preserve"> </w:t>
      </w:r>
      <w:r w:rsidRPr="00F97099">
        <w:rPr>
          <w:rFonts w:asciiTheme="majorHAnsi" w:hAnsiTheme="majorHAnsi"/>
          <w:spacing w:val="-1"/>
          <w:sz w:val="24"/>
          <w:szCs w:val="24"/>
        </w:rPr>
        <w:t>determinados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pela</w:t>
      </w:r>
      <w:r w:rsidRPr="00F97099">
        <w:rPr>
          <w:rFonts w:asciiTheme="majorHAnsi" w:hAnsiTheme="majorHAnsi"/>
          <w:sz w:val="24"/>
          <w:szCs w:val="24"/>
        </w:rPr>
        <w:t xml:space="preserve"> </w:t>
      </w:r>
      <w:r w:rsidRPr="00F97099">
        <w:rPr>
          <w:rFonts w:asciiTheme="majorHAnsi" w:hAnsiTheme="majorHAnsi"/>
          <w:spacing w:val="-1"/>
          <w:sz w:val="24"/>
          <w:szCs w:val="24"/>
        </w:rPr>
        <w:t>Fiscalização.</w:t>
      </w:r>
    </w:p>
    <w:p w:rsidR="00776AEB" w:rsidRPr="00F97099" w:rsidRDefault="00776AEB" w:rsidP="0080695D">
      <w:pPr>
        <w:kinsoku w:val="0"/>
        <w:overflowPunct w:val="0"/>
        <w:ind w:firstLine="567"/>
        <w:rPr>
          <w:rFonts w:asciiTheme="majorHAnsi" w:hAnsiTheme="majorHAnsi" w:cs="Arial"/>
        </w:rPr>
      </w:pPr>
    </w:p>
    <w:p w:rsidR="00776AEB" w:rsidRPr="00231D13" w:rsidRDefault="00776AEB" w:rsidP="00231D13">
      <w:pPr>
        <w:pStyle w:val="Ttulo3"/>
        <w:rPr>
          <w:rFonts w:asciiTheme="majorHAnsi" w:hAnsiTheme="majorHAnsi"/>
          <w:b/>
          <w:bCs/>
        </w:rPr>
      </w:pPr>
      <w:bookmarkStart w:id="338" w:name="14.1.5._Procedimentos_Específicos:"/>
      <w:bookmarkStart w:id="339" w:name="_Toc429648349"/>
      <w:bookmarkEnd w:id="338"/>
      <w:r w:rsidRPr="00231D13">
        <w:rPr>
          <w:rFonts w:asciiTheme="majorHAnsi" w:hAnsiTheme="majorHAnsi"/>
          <w:b/>
          <w:spacing w:val="-1"/>
        </w:rPr>
        <w:t>Procedimentos</w:t>
      </w:r>
      <w:r w:rsidRPr="00231D13">
        <w:rPr>
          <w:rFonts w:asciiTheme="majorHAnsi" w:hAnsiTheme="majorHAnsi"/>
          <w:b/>
          <w:spacing w:val="-13"/>
        </w:rPr>
        <w:t xml:space="preserve"> </w:t>
      </w:r>
      <w:r w:rsidR="00231D13" w:rsidRPr="00231D13">
        <w:rPr>
          <w:rFonts w:asciiTheme="majorHAnsi" w:hAnsiTheme="majorHAnsi"/>
          <w:b/>
          <w:spacing w:val="-1"/>
        </w:rPr>
        <w:t>Específicos</w:t>
      </w:r>
      <w:bookmarkEnd w:id="339"/>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Serão</w:t>
      </w:r>
      <w:r w:rsidRPr="00F97099">
        <w:rPr>
          <w:rFonts w:asciiTheme="majorHAnsi" w:hAnsiTheme="majorHAnsi"/>
          <w:spacing w:val="-2"/>
          <w:sz w:val="24"/>
          <w:szCs w:val="24"/>
        </w:rPr>
        <w:t xml:space="preserve"> </w:t>
      </w:r>
      <w:r w:rsidRPr="00F97099">
        <w:rPr>
          <w:rFonts w:asciiTheme="majorHAnsi" w:hAnsiTheme="majorHAnsi"/>
          <w:spacing w:val="-1"/>
          <w:sz w:val="24"/>
          <w:szCs w:val="24"/>
        </w:rPr>
        <w:t>adotados</w:t>
      </w:r>
      <w:r w:rsidRPr="00F97099">
        <w:rPr>
          <w:rFonts w:asciiTheme="majorHAnsi" w:hAnsiTheme="majorHAnsi"/>
          <w:spacing w:val="1"/>
          <w:sz w:val="24"/>
          <w:szCs w:val="24"/>
        </w:rPr>
        <w:t xml:space="preserve"> </w:t>
      </w:r>
      <w:r w:rsidRPr="00F97099">
        <w:rPr>
          <w:rFonts w:asciiTheme="majorHAnsi" w:hAnsiTheme="majorHAnsi"/>
          <w:spacing w:val="-1"/>
          <w:sz w:val="24"/>
          <w:szCs w:val="24"/>
        </w:rPr>
        <w:t>os</w:t>
      </w:r>
      <w:r w:rsidRPr="00F97099">
        <w:rPr>
          <w:rFonts w:asciiTheme="majorHAnsi" w:hAnsiTheme="majorHAnsi"/>
          <w:spacing w:val="-4"/>
          <w:sz w:val="24"/>
          <w:szCs w:val="24"/>
        </w:rPr>
        <w:t xml:space="preserve"> </w:t>
      </w:r>
      <w:r w:rsidRPr="00F97099">
        <w:rPr>
          <w:rFonts w:asciiTheme="majorHAnsi" w:hAnsiTheme="majorHAnsi"/>
          <w:spacing w:val="-1"/>
          <w:sz w:val="24"/>
          <w:szCs w:val="24"/>
        </w:rPr>
        <w:t>seguintes</w:t>
      </w:r>
      <w:r w:rsidRPr="00F97099">
        <w:rPr>
          <w:rFonts w:asciiTheme="majorHAnsi" w:hAnsiTheme="majorHAnsi"/>
          <w:spacing w:val="1"/>
          <w:sz w:val="24"/>
          <w:szCs w:val="24"/>
        </w:rPr>
        <w:t xml:space="preserve"> </w:t>
      </w:r>
      <w:r w:rsidRPr="00F97099">
        <w:rPr>
          <w:rFonts w:asciiTheme="majorHAnsi" w:hAnsiTheme="majorHAnsi"/>
          <w:spacing w:val="-1"/>
          <w:sz w:val="24"/>
          <w:szCs w:val="24"/>
        </w:rPr>
        <w:t>procedimentos</w:t>
      </w:r>
      <w:r w:rsidRPr="00F97099">
        <w:rPr>
          <w:rFonts w:asciiTheme="majorHAnsi" w:hAnsiTheme="majorHAnsi"/>
          <w:spacing w:val="-2"/>
          <w:sz w:val="24"/>
          <w:szCs w:val="24"/>
        </w:rPr>
        <w:t xml:space="preserve"> </w:t>
      </w:r>
      <w:r w:rsidRPr="00F97099">
        <w:rPr>
          <w:rFonts w:asciiTheme="majorHAnsi" w:hAnsiTheme="majorHAnsi"/>
          <w:spacing w:val="-1"/>
          <w:sz w:val="24"/>
          <w:szCs w:val="24"/>
        </w:rPr>
        <w:t>específicos:</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Cimentados</w:t>
      </w:r>
      <w:r w:rsidRPr="00F97099">
        <w:rPr>
          <w:rFonts w:asciiTheme="majorHAnsi" w:hAnsiTheme="majorHAnsi"/>
          <w:spacing w:val="39"/>
          <w:sz w:val="24"/>
          <w:szCs w:val="24"/>
        </w:rPr>
        <w:t xml:space="preserve"> </w:t>
      </w:r>
      <w:r w:rsidRPr="00F97099">
        <w:rPr>
          <w:rFonts w:asciiTheme="majorHAnsi" w:hAnsiTheme="majorHAnsi"/>
          <w:spacing w:val="-1"/>
          <w:sz w:val="24"/>
          <w:szCs w:val="24"/>
        </w:rPr>
        <w:t>lisos</w:t>
      </w:r>
      <w:r w:rsidRPr="00F97099">
        <w:rPr>
          <w:rFonts w:asciiTheme="majorHAnsi" w:hAnsiTheme="majorHAnsi"/>
          <w:spacing w:val="40"/>
          <w:sz w:val="24"/>
          <w:szCs w:val="24"/>
        </w:rPr>
        <w:t xml:space="preserve"> </w:t>
      </w:r>
      <w:r w:rsidRPr="00F97099">
        <w:rPr>
          <w:rFonts w:asciiTheme="majorHAnsi" w:hAnsiTheme="majorHAnsi"/>
          <w:sz w:val="24"/>
          <w:szCs w:val="24"/>
        </w:rPr>
        <w:t>e</w:t>
      </w:r>
      <w:r w:rsidRPr="00F97099">
        <w:rPr>
          <w:rFonts w:asciiTheme="majorHAnsi" w:hAnsiTheme="majorHAnsi"/>
          <w:spacing w:val="39"/>
          <w:sz w:val="24"/>
          <w:szCs w:val="24"/>
        </w:rPr>
        <w:t xml:space="preserve"> </w:t>
      </w:r>
      <w:r w:rsidRPr="00F97099">
        <w:rPr>
          <w:rFonts w:asciiTheme="majorHAnsi" w:hAnsiTheme="majorHAnsi"/>
          <w:spacing w:val="-1"/>
          <w:sz w:val="24"/>
          <w:szCs w:val="24"/>
        </w:rPr>
        <w:t>placas</w:t>
      </w:r>
      <w:r w:rsidRPr="00F97099">
        <w:rPr>
          <w:rFonts w:asciiTheme="majorHAnsi" w:hAnsiTheme="majorHAnsi"/>
          <w:spacing w:val="40"/>
          <w:sz w:val="24"/>
          <w:szCs w:val="24"/>
        </w:rPr>
        <w:t xml:space="preserve"> </w:t>
      </w:r>
      <w:r w:rsidRPr="00F97099">
        <w:rPr>
          <w:rFonts w:asciiTheme="majorHAnsi" w:hAnsiTheme="majorHAnsi"/>
          <w:spacing w:val="-1"/>
          <w:sz w:val="24"/>
          <w:szCs w:val="24"/>
        </w:rPr>
        <w:t>pré-moldadas:</w:t>
      </w:r>
      <w:r w:rsidRPr="00F97099">
        <w:rPr>
          <w:rFonts w:asciiTheme="majorHAnsi" w:hAnsiTheme="majorHAnsi"/>
          <w:spacing w:val="40"/>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39"/>
          <w:sz w:val="24"/>
          <w:szCs w:val="24"/>
        </w:rPr>
        <w:t xml:space="preserve"> </w:t>
      </w:r>
      <w:r w:rsidRPr="00F97099">
        <w:rPr>
          <w:rFonts w:asciiTheme="majorHAnsi" w:hAnsiTheme="majorHAnsi"/>
          <w:spacing w:val="-1"/>
          <w:sz w:val="24"/>
          <w:szCs w:val="24"/>
        </w:rPr>
        <w:t>com</w:t>
      </w:r>
      <w:r w:rsidRPr="00F97099">
        <w:rPr>
          <w:rFonts w:asciiTheme="majorHAnsi" w:hAnsiTheme="majorHAnsi"/>
          <w:spacing w:val="39"/>
          <w:sz w:val="24"/>
          <w:szCs w:val="24"/>
        </w:rPr>
        <w:t xml:space="preserve"> </w:t>
      </w:r>
      <w:r w:rsidRPr="00F97099">
        <w:rPr>
          <w:rFonts w:asciiTheme="majorHAnsi" w:hAnsiTheme="majorHAnsi"/>
          <w:spacing w:val="-1"/>
          <w:sz w:val="24"/>
          <w:szCs w:val="24"/>
        </w:rPr>
        <w:t>vassourões</w:t>
      </w:r>
      <w:r w:rsidRPr="00F97099">
        <w:rPr>
          <w:rFonts w:asciiTheme="majorHAnsi" w:hAnsiTheme="majorHAnsi"/>
          <w:spacing w:val="38"/>
          <w:sz w:val="24"/>
          <w:szCs w:val="24"/>
        </w:rPr>
        <w:t xml:space="preserve"> </w:t>
      </w:r>
      <w:r w:rsidRPr="00F97099">
        <w:rPr>
          <w:rFonts w:asciiTheme="majorHAnsi" w:hAnsiTheme="majorHAnsi"/>
          <w:sz w:val="24"/>
          <w:szCs w:val="24"/>
        </w:rPr>
        <w:t>e</w:t>
      </w:r>
      <w:r w:rsidRPr="00F97099">
        <w:rPr>
          <w:rFonts w:asciiTheme="majorHAnsi" w:hAnsiTheme="majorHAnsi"/>
          <w:spacing w:val="38"/>
          <w:sz w:val="24"/>
          <w:szCs w:val="24"/>
        </w:rPr>
        <w:t xml:space="preserve"> </w:t>
      </w:r>
      <w:r w:rsidRPr="00F97099">
        <w:rPr>
          <w:rFonts w:asciiTheme="majorHAnsi" w:hAnsiTheme="majorHAnsi"/>
          <w:spacing w:val="-1"/>
          <w:sz w:val="24"/>
          <w:szCs w:val="24"/>
        </w:rPr>
        <w:t>talhadeiras;</w:t>
      </w:r>
      <w:r w:rsidRPr="00F97099">
        <w:rPr>
          <w:rFonts w:asciiTheme="majorHAnsi" w:hAnsiTheme="majorHAnsi"/>
          <w:spacing w:val="41"/>
          <w:sz w:val="24"/>
          <w:szCs w:val="24"/>
        </w:rPr>
        <w:t xml:space="preserve"> </w:t>
      </w:r>
      <w:r w:rsidRPr="00F97099">
        <w:rPr>
          <w:rFonts w:asciiTheme="majorHAnsi" w:hAnsiTheme="majorHAnsi"/>
          <w:spacing w:val="-1"/>
          <w:sz w:val="24"/>
          <w:szCs w:val="24"/>
        </w:rPr>
        <w:t>lavagem</w:t>
      </w:r>
      <w:r w:rsidRPr="00F97099">
        <w:rPr>
          <w:rFonts w:asciiTheme="majorHAnsi" w:hAnsiTheme="majorHAnsi"/>
          <w:spacing w:val="40"/>
          <w:sz w:val="24"/>
          <w:szCs w:val="24"/>
        </w:rPr>
        <w:t xml:space="preserve"> </w:t>
      </w:r>
      <w:r w:rsidRPr="00F97099">
        <w:rPr>
          <w:rFonts w:asciiTheme="majorHAnsi" w:hAnsiTheme="majorHAnsi"/>
          <w:spacing w:val="-1"/>
          <w:sz w:val="24"/>
          <w:szCs w:val="24"/>
        </w:rPr>
        <w:t>com</w:t>
      </w:r>
      <w:r w:rsidRPr="00F97099">
        <w:rPr>
          <w:rFonts w:asciiTheme="majorHAnsi" w:hAnsiTheme="majorHAnsi"/>
          <w:spacing w:val="53"/>
          <w:sz w:val="24"/>
          <w:szCs w:val="24"/>
        </w:rPr>
        <w:t xml:space="preserve"> </w:t>
      </w:r>
      <w:r w:rsidRPr="00F97099">
        <w:rPr>
          <w:rFonts w:asciiTheme="majorHAnsi" w:hAnsiTheme="majorHAnsi"/>
          <w:spacing w:val="-1"/>
          <w:sz w:val="24"/>
          <w:szCs w:val="24"/>
        </w:rPr>
        <w:t>solução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ácido</w:t>
      </w:r>
      <w:r w:rsidRPr="00F97099">
        <w:rPr>
          <w:rFonts w:asciiTheme="majorHAnsi" w:hAnsiTheme="majorHAnsi"/>
          <w:sz w:val="24"/>
          <w:szCs w:val="24"/>
        </w:rPr>
        <w:t xml:space="preserve"> </w:t>
      </w:r>
      <w:r w:rsidRPr="00F97099">
        <w:rPr>
          <w:rFonts w:asciiTheme="majorHAnsi" w:hAnsiTheme="majorHAnsi"/>
          <w:spacing w:val="-1"/>
          <w:sz w:val="24"/>
          <w:szCs w:val="24"/>
        </w:rPr>
        <w:t>muriático,</w:t>
      </w:r>
      <w:r w:rsidRPr="00F97099">
        <w:rPr>
          <w:rFonts w:asciiTheme="majorHAnsi" w:hAnsiTheme="majorHAnsi"/>
          <w:spacing w:val="1"/>
          <w:sz w:val="24"/>
          <w:szCs w:val="24"/>
        </w:rPr>
        <w:t xml:space="preserve"> </w:t>
      </w:r>
      <w:r w:rsidRPr="00F97099">
        <w:rPr>
          <w:rFonts w:asciiTheme="majorHAnsi" w:hAnsiTheme="majorHAnsi"/>
          <w:spacing w:val="-1"/>
          <w:sz w:val="24"/>
          <w:szCs w:val="24"/>
        </w:rPr>
        <w:t>na</w:t>
      </w:r>
      <w:r w:rsidRPr="00F97099">
        <w:rPr>
          <w:rFonts w:asciiTheme="majorHAnsi" w:hAnsiTheme="majorHAnsi"/>
          <w:sz w:val="24"/>
          <w:szCs w:val="24"/>
        </w:rPr>
        <w:t xml:space="preserve"> </w:t>
      </w:r>
      <w:r w:rsidRPr="00F97099">
        <w:rPr>
          <w:rFonts w:asciiTheme="majorHAnsi" w:hAnsiTheme="majorHAnsi"/>
          <w:spacing w:val="-1"/>
          <w:sz w:val="24"/>
          <w:szCs w:val="24"/>
        </w:rPr>
        <w:t>proporção de</w:t>
      </w:r>
      <w:r w:rsidRPr="00F97099">
        <w:rPr>
          <w:rFonts w:asciiTheme="majorHAnsi" w:hAnsiTheme="majorHAnsi"/>
          <w:sz w:val="24"/>
          <w:szCs w:val="24"/>
        </w:rPr>
        <w:t xml:space="preserve"> </w:t>
      </w:r>
      <w:r w:rsidRPr="00F97099">
        <w:rPr>
          <w:rFonts w:asciiTheme="majorHAnsi" w:hAnsiTheme="majorHAnsi"/>
          <w:spacing w:val="-1"/>
          <w:sz w:val="24"/>
          <w:szCs w:val="24"/>
        </w:rPr>
        <w:t>uma</w:t>
      </w:r>
      <w:r w:rsidRPr="00F97099">
        <w:rPr>
          <w:rFonts w:asciiTheme="majorHAnsi" w:hAnsiTheme="majorHAnsi"/>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ácido</w:t>
      </w:r>
      <w:r w:rsidRPr="00F97099">
        <w:rPr>
          <w:rFonts w:asciiTheme="majorHAnsi" w:hAnsiTheme="majorHAnsi"/>
          <w:spacing w:val="2"/>
          <w:sz w:val="24"/>
          <w:szCs w:val="24"/>
        </w:rPr>
        <w:t xml:space="preserve"> </w:t>
      </w:r>
      <w:r w:rsidRPr="00F97099">
        <w:rPr>
          <w:rFonts w:asciiTheme="majorHAnsi" w:hAnsiTheme="majorHAnsi"/>
          <w:spacing w:val="-1"/>
          <w:sz w:val="24"/>
          <w:szCs w:val="24"/>
        </w:rPr>
        <w:t>para dez</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água;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Piso</w:t>
      </w:r>
      <w:r w:rsidRPr="00F97099">
        <w:rPr>
          <w:rFonts w:asciiTheme="majorHAnsi" w:hAnsiTheme="majorHAnsi"/>
          <w:spacing w:val="1"/>
          <w:sz w:val="24"/>
          <w:szCs w:val="24"/>
        </w:rPr>
        <w:t xml:space="preserve"> </w:t>
      </w:r>
      <w:r w:rsidRPr="00F97099">
        <w:rPr>
          <w:rFonts w:asciiTheme="majorHAnsi" w:hAnsiTheme="majorHAnsi"/>
          <w:spacing w:val="-1"/>
          <w:sz w:val="24"/>
          <w:szCs w:val="24"/>
        </w:rPr>
        <w:t>melamínico,</w:t>
      </w:r>
      <w:r w:rsidRPr="00F97099">
        <w:rPr>
          <w:rFonts w:asciiTheme="majorHAnsi" w:hAnsiTheme="majorHAnsi"/>
          <w:spacing w:val="1"/>
          <w:sz w:val="24"/>
          <w:szCs w:val="24"/>
        </w:rPr>
        <w:t xml:space="preserve"> </w:t>
      </w:r>
      <w:r w:rsidRPr="00F97099">
        <w:rPr>
          <w:rFonts w:asciiTheme="majorHAnsi" w:hAnsiTheme="majorHAnsi"/>
          <w:spacing w:val="-1"/>
          <w:sz w:val="24"/>
          <w:szCs w:val="24"/>
        </w:rPr>
        <w:t>vinílico</w:t>
      </w:r>
      <w:r w:rsidRPr="00F97099">
        <w:rPr>
          <w:rFonts w:asciiTheme="majorHAnsi" w:hAnsiTheme="majorHAnsi"/>
          <w:spacing w:val="1"/>
          <w:sz w:val="24"/>
          <w:szCs w:val="24"/>
        </w:rPr>
        <w:t xml:space="preserve"> </w:t>
      </w:r>
      <w:r w:rsidRPr="00F97099">
        <w:rPr>
          <w:rFonts w:asciiTheme="majorHAnsi" w:hAnsiTheme="majorHAnsi"/>
          <w:spacing w:val="-1"/>
          <w:sz w:val="24"/>
          <w:szCs w:val="24"/>
        </w:rPr>
        <w:t>ou</w:t>
      </w:r>
      <w:r w:rsidRPr="00F97099">
        <w:rPr>
          <w:rFonts w:asciiTheme="majorHAnsi" w:hAnsiTheme="majorHAnsi"/>
          <w:sz w:val="24"/>
          <w:szCs w:val="24"/>
        </w:rPr>
        <w:t xml:space="preserve"> </w:t>
      </w:r>
      <w:r w:rsidRPr="00F97099">
        <w:rPr>
          <w:rFonts w:asciiTheme="majorHAnsi" w:hAnsiTheme="majorHAnsi"/>
          <w:spacing w:val="-1"/>
          <w:sz w:val="24"/>
          <w:szCs w:val="24"/>
        </w:rPr>
        <w:t>de borracha: limpeza</w:t>
      </w:r>
      <w:r w:rsidRPr="00F97099">
        <w:rPr>
          <w:rFonts w:asciiTheme="majorHAnsi" w:hAnsiTheme="majorHAnsi"/>
          <w:spacing w:val="1"/>
          <w:sz w:val="24"/>
          <w:szCs w:val="24"/>
        </w:rPr>
        <w:t xml:space="preserve"> </w:t>
      </w:r>
      <w:r w:rsidRPr="00F97099">
        <w:rPr>
          <w:rFonts w:asciiTheme="majorHAnsi" w:hAnsiTheme="majorHAnsi"/>
          <w:spacing w:val="-1"/>
          <w:sz w:val="24"/>
          <w:szCs w:val="24"/>
        </w:rPr>
        <w:t>com pano</w:t>
      </w:r>
      <w:r w:rsidRPr="00F97099">
        <w:rPr>
          <w:rFonts w:asciiTheme="majorHAnsi" w:hAnsiTheme="majorHAnsi"/>
          <w:spacing w:val="1"/>
          <w:sz w:val="24"/>
          <w:szCs w:val="24"/>
        </w:rPr>
        <w:t xml:space="preserve"> </w:t>
      </w:r>
      <w:r w:rsidRPr="00F97099">
        <w:rPr>
          <w:rFonts w:asciiTheme="majorHAnsi" w:hAnsiTheme="majorHAnsi"/>
          <w:spacing w:val="-1"/>
          <w:sz w:val="24"/>
          <w:szCs w:val="24"/>
        </w:rPr>
        <w:t>úmido</w:t>
      </w:r>
      <w:r w:rsidRPr="00F97099">
        <w:rPr>
          <w:rFonts w:asciiTheme="majorHAnsi" w:hAnsiTheme="majorHAnsi"/>
          <w:spacing w:val="2"/>
          <w:sz w:val="24"/>
          <w:szCs w:val="24"/>
        </w:rPr>
        <w:t xml:space="preserve"> </w:t>
      </w:r>
      <w:r w:rsidRPr="00F97099">
        <w:rPr>
          <w:rFonts w:asciiTheme="majorHAnsi" w:hAnsiTheme="majorHAnsi"/>
          <w:spacing w:val="-1"/>
          <w:sz w:val="24"/>
          <w:szCs w:val="24"/>
        </w:rPr>
        <w:t xml:space="preserve">com água </w:t>
      </w:r>
      <w:r w:rsidRPr="00F97099">
        <w:rPr>
          <w:rFonts w:asciiTheme="majorHAnsi" w:hAnsiTheme="majorHAnsi"/>
          <w:sz w:val="24"/>
          <w:szCs w:val="24"/>
        </w:rPr>
        <w:t xml:space="preserve">e </w:t>
      </w:r>
      <w:r w:rsidRPr="00F97099">
        <w:rPr>
          <w:rFonts w:asciiTheme="majorHAnsi" w:hAnsiTheme="majorHAnsi"/>
          <w:spacing w:val="-1"/>
          <w:sz w:val="24"/>
          <w:szCs w:val="24"/>
        </w:rPr>
        <w:t>detergente neutro;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Pisos</w:t>
      </w:r>
      <w:r w:rsidRPr="00F97099">
        <w:rPr>
          <w:rFonts w:asciiTheme="majorHAnsi" w:hAnsiTheme="majorHAnsi"/>
          <w:spacing w:val="51"/>
          <w:sz w:val="24"/>
          <w:szCs w:val="24"/>
        </w:rPr>
        <w:t xml:space="preserve"> </w:t>
      </w:r>
      <w:r w:rsidRPr="00F97099">
        <w:rPr>
          <w:rFonts w:asciiTheme="majorHAnsi" w:hAnsiTheme="majorHAnsi"/>
          <w:spacing w:val="-1"/>
          <w:sz w:val="24"/>
          <w:szCs w:val="24"/>
        </w:rPr>
        <w:t>cerâmicos,</w:t>
      </w:r>
      <w:r w:rsidRPr="00F97099">
        <w:rPr>
          <w:rFonts w:asciiTheme="majorHAnsi" w:hAnsiTheme="majorHAnsi"/>
          <w:spacing w:val="50"/>
          <w:sz w:val="24"/>
          <w:szCs w:val="24"/>
        </w:rPr>
        <w:t xml:space="preserve"> </w:t>
      </w:r>
      <w:r w:rsidRPr="00F97099">
        <w:rPr>
          <w:rFonts w:asciiTheme="majorHAnsi" w:hAnsiTheme="majorHAnsi"/>
          <w:spacing w:val="-1"/>
          <w:sz w:val="24"/>
          <w:szCs w:val="24"/>
        </w:rPr>
        <w:t>ladrilhos</w:t>
      </w:r>
      <w:r w:rsidRPr="00F97099">
        <w:rPr>
          <w:rFonts w:asciiTheme="majorHAnsi" w:hAnsiTheme="majorHAnsi"/>
          <w:spacing w:val="52"/>
          <w:sz w:val="24"/>
          <w:szCs w:val="24"/>
        </w:rPr>
        <w:t xml:space="preserve"> </w:t>
      </w:r>
      <w:r w:rsidRPr="00F97099">
        <w:rPr>
          <w:rFonts w:asciiTheme="majorHAnsi" w:hAnsiTheme="majorHAnsi"/>
          <w:spacing w:val="-1"/>
          <w:sz w:val="24"/>
          <w:szCs w:val="24"/>
        </w:rPr>
        <w:t>industriais</w:t>
      </w:r>
      <w:r w:rsidRPr="00F97099">
        <w:rPr>
          <w:rFonts w:asciiTheme="majorHAnsi" w:hAnsiTheme="majorHAnsi"/>
          <w:spacing w:val="51"/>
          <w:sz w:val="24"/>
          <w:szCs w:val="24"/>
        </w:rPr>
        <w:t xml:space="preserve"> </w:t>
      </w:r>
      <w:r w:rsidRPr="00F97099">
        <w:rPr>
          <w:rFonts w:asciiTheme="majorHAnsi" w:hAnsiTheme="majorHAnsi"/>
          <w:sz w:val="24"/>
          <w:szCs w:val="24"/>
        </w:rPr>
        <w:t>e</w:t>
      </w:r>
      <w:r w:rsidRPr="00F97099">
        <w:rPr>
          <w:rFonts w:asciiTheme="majorHAnsi" w:hAnsiTheme="majorHAnsi"/>
          <w:spacing w:val="48"/>
          <w:sz w:val="24"/>
          <w:szCs w:val="24"/>
        </w:rPr>
        <w:t xml:space="preserve"> </w:t>
      </w:r>
      <w:r w:rsidRPr="00F97099">
        <w:rPr>
          <w:rFonts w:asciiTheme="majorHAnsi" w:hAnsiTheme="majorHAnsi"/>
          <w:spacing w:val="-1"/>
          <w:sz w:val="24"/>
          <w:szCs w:val="24"/>
        </w:rPr>
        <w:t>pisos</w:t>
      </w:r>
      <w:r w:rsidRPr="00F97099">
        <w:rPr>
          <w:rFonts w:asciiTheme="majorHAnsi" w:hAnsiTheme="majorHAnsi"/>
          <w:spacing w:val="50"/>
          <w:sz w:val="24"/>
          <w:szCs w:val="24"/>
        </w:rPr>
        <w:t xml:space="preserve"> </w:t>
      </w:r>
      <w:r w:rsidRPr="00F97099">
        <w:rPr>
          <w:rFonts w:asciiTheme="majorHAnsi" w:hAnsiTheme="majorHAnsi"/>
          <w:spacing w:val="-1"/>
          <w:sz w:val="24"/>
          <w:szCs w:val="24"/>
        </w:rPr>
        <w:t>industriais</w:t>
      </w:r>
      <w:r w:rsidRPr="00F97099">
        <w:rPr>
          <w:rFonts w:asciiTheme="majorHAnsi" w:hAnsiTheme="majorHAnsi"/>
          <w:spacing w:val="51"/>
          <w:sz w:val="24"/>
          <w:szCs w:val="24"/>
        </w:rPr>
        <w:t xml:space="preserve"> </w:t>
      </w:r>
      <w:r w:rsidRPr="00F97099">
        <w:rPr>
          <w:rFonts w:asciiTheme="majorHAnsi" w:hAnsiTheme="majorHAnsi"/>
          <w:spacing w:val="-1"/>
          <w:sz w:val="24"/>
          <w:szCs w:val="24"/>
        </w:rPr>
        <w:t>monolíticos:</w:t>
      </w:r>
      <w:r w:rsidRPr="00F97099">
        <w:rPr>
          <w:rFonts w:asciiTheme="majorHAnsi" w:hAnsiTheme="majorHAnsi"/>
          <w:spacing w:val="48"/>
          <w:sz w:val="24"/>
          <w:szCs w:val="24"/>
        </w:rPr>
        <w:t xml:space="preserve"> </w:t>
      </w:r>
      <w:r w:rsidRPr="00F97099">
        <w:rPr>
          <w:rFonts w:asciiTheme="majorHAnsi" w:hAnsiTheme="majorHAnsi"/>
          <w:spacing w:val="-1"/>
          <w:sz w:val="24"/>
          <w:szCs w:val="24"/>
        </w:rPr>
        <w:t>lavagem</w:t>
      </w:r>
      <w:r w:rsidRPr="00F97099">
        <w:rPr>
          <w:rFonts w:asciiTheme="majorHAnsi" w:hAnsiTheme="majorHAnsi"/>
          <w:spacing w:val="53"/>
          <w:sz w:val="24"/>
          <w:szCs w:val="24"/>
        </w:rPr>
        <w:t xml:space="preserve"> </w:t>
      </w:r>
      <w:r w:rsidRPr="00F97099">
        <w:rPr>
          <w:rFonts w:asciiTheme="majorHAnsi" w:hAnsiTheme="majorHAnsi"/>
          <w:spacing w:val="-1"/>
          <w:sz w:val="24"/>
          <w:szCs w:val="24"/>
        </w:rPr>
        <w:t>com</w:t>
      </w:r>
      <w:r w:rsidRPr="00F97099">
        <w:rPr>
          <w:rFonts w:asciiTheme="majorHAnsi" w:hAnsiTheme="majorHAnsi"/>
          <w:spacing w:val="47"/>
          <w:sz w:val="24"/>
          <w:szCs w:val="24"/>
        </w:rPr>
        <w:t xml:space="preserve"> </w:t>
      </w:r>
      <w:r w:rsidRPr="00F97099">
        <w:rPr>
          <w:rFonts w:asciiTheme="majorHAnsi" w:hAnsiTheme="majorHAnsi"/>
          <w:spacing w:val="-1"/>
          <w:sz w:val="24"/>
          <w:szCs w:val="24"/>
        </w:rPr>
        <w:t>solução</w:t>
      </w:r>
      <w:r w:rsidRPr="00F97099">
        <w:rPr>
          <w:rFonts w:asciiTheme="majorHAnsi" w:hAnsiTheme="majorHAnsi"/>
          <w:spacing w:val="50"/>
          <w:sz w:val="24"/>
          <w:szCs w:val="24"/>
        </w:rPr>
        <w:t xml:space="preserve"> </w:t>
      </w:r>
      <w:r w:rsidRPr="00F97099">
        <w:rPr>
          <w:rFonts w:asciiTheme="majorHAnsi" w:hAnsiTheme="majorHAnsi"/>
          <w:spacing w:val="-1"/>
          <w:sz w:val="24"/>
          <w:szCs w:val="24"/>
        </w:rPr>
        <w:t>de</w:t>
      </w:r>
      <w:r w:rsidRPr="00F97099">
        <w:rPr>
          <w:rFonts w:asciiTheme="majorHAnsi" w:hAnsiTheme="majorHAnsi"/>
          <w:spacing w:val="65"/>
          <w:sz w:val="24"/>
          <w:szCs w:val="24"/>
        </w:rPr>
        <w:t xml:space="preserve"> </w:t>
      </w:r>
      <w:r w:rsidRPr="00F97099">
        <w:rPr>
          <w:rFonts w:asciiTheme="majorHAnsi" w:hAnsiTheme="majorHAnsi"/>
          <w:spacing w:val="-1"/>
          <w:sz w:val="24"/>
          <w:szCs w:val="24"/>
        </w:rPr>
        <w:t>ácido</w:t>
      </w:r>
      <w:r w:rsidRPr="00F97099">
        <w:rPr>
          <w:rFonts w:asciiTheme="majorHAnsi" w:hAnsiTheme="majorHAnsi"/>
          <w:spacing w:val="9"/>
          <w:sz w:val="24"/>
          <w:szCs w:val="24"/>
        </w:rPr>
        <w:t xml:space="preserve"> </w:t>
      </w:r>
      <w:r w:rsidRPr="00F97099">
        <w:rPr>
          <w:rFonts w:asciiTheme="majorHAnsi" w:hAnsiTheme="majorHAnsi"/>
          <w:spacing w:val="-1"/>
          <w:sz w:val="24"/>
          <w:szCs w:val="24"/>
        </w:rPr>
        <w:t>muriático,</w:t>
      </w:r>
      <w:r w:rsidRPr="00F97099">
        <w:rPr>
          <w:rFonts w:asciiTheme="majorHAnsi" w:hAnsiTheme="majorHAnsi"/>
          <w:spacing w:val="9"/>
          <w:sz w:val="24"/>
          <w:szCs w:val="24"/>
        </w:rPr>
        <w:t xml:space="preserve"> </w:t>
      </w:r>
      <w:r w:rsidRPr="00F97099">
        <w:rPr>
          <w:rFonts w:asciiTheme="majorHAnsi" w:hAnsiTheme="majorHAnsi"/>
          <w:spacing w:val="-1"/>
          <w:sz w:val="24"/>
          <w:szCs w:val="24"/>
        </w:rPr>
        <w:t>na</w:t>
      </w:r>
      <w:r w:rsidRPr="00F97099">
        <w:rPr>
          <w:rFonts w:asciiTheme="majorHAnsi" w:hAnsiTheme="majorHAnsi"/>
          <w:spacing w:val="8"/>
          <w:sz w:val="24"/>
          <w:szCs w:val="24"/>
        </w:rPr>
        <w:t xml:space="preserve"> </w:t>
      </w:r>
      <w:r w:rsidRPr="00F97099">
        <w:rPr>
          <w:rFonts w:asciiTheme="majorHAnsi" w:hAnsiTheme="majorHAnsi"/>
          <w:spacing w:val="-1"/>
          <w:sz w:val="24"/>
          <w:szCs w:val="24"/>
        </w:rPr>
        <w:t>proporção</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uma</w:t>
      </w:r>
      <w:r w:rsidRPr="00F97099">
        <w:rPr>
          <w:rFonts w:asciiTheme="majorHAnsi" w:hAnsiTheme="majorHAnsi"/>
          <w:spacing w:val="8"/>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7"/>
          <w:sz w:val="24"/>
          <w:szCs w:val="24"/>
        </w:rPr>
        <w:t xml:space="preserve"> </w:t>
      </w:r>
      <w:r w:rsidRPr="00F97099">
        <w:rPr>
          <w:rFonts w:asciiTheme="majorHAnsi" w:hAnsiTheme="majorHAnsi"/>
          <w:spacing w:val="-1"/>
          <w:sz w:val="24"/>
          <w:szCs w:val="24"/>
        </w:rPr>
        <w:t>ácido</w:t>
      </w:r>
      <w:r w:rsidRPr="00F97099">
        <w:rPr>
          <w:rFonts w:asciiTheme="majorHAnsi" w:hAnsiTheme="majorHAnsi"/>
          <w:spacing w:val="8"/>
          <w:sz w:val="24"/>
          <w:szCs w:val="24"/>
        </w:rPr>
        <w:t xml:space="preserve"> </w:t>
      </w:r>
      <w:r w:rsidRPr="00F97099">
        <w:rPr>
          <w:rFonts w:asciiTheme="majorHAnsi" w:hAnsiTheme="majorHAnsi"/>
          <w:spacing w:val="-1"/>
          <w:sz w:val="24"/>
          <w:szCs w:val="24"/>
        </w:rPr>
        <w:t>para</w:t>
      </w:r>
      <w:r w:rsidRPr="00F97099">
        <w:rPr>
          <w:rFonts w:asciiTheme="majorHAnsi" w:hAnsiTheme="majorHAnsi"/>
          <w:spacing w:val="8"/>
          <w:sz w:val="24"/>
          <w:szCs w:val="24"/>
        </w:rPr>
        <w:t xml:space="preserve"> </w:t>
      </w:r>
      <w:r w:rsidRPr="00F97099">
        <w:rPr>
          <w:rFonts w:asciiTheme="majorHAnsi" w:hAnsiTheme="majorHAnsi"/>
          <w:spacing w:val="-1"/>
          <w:sz w:val="24"/>
          <w:szCs w:val="24"/>
        </w:rPr>
        <w:t>dez</w:t>
      </w:r>
      <w:r w:rsidRPr="00F97099">
        <w:rPr>
          <w:rFonts w:asciiTheme="majorHAnsi" w:hAnsiTheme="majorHAnsi"/>
          <w:spacing w:val="8"/>
          <w:sz w:val="24"/>
          <w:szCs w:val="24"/>
        </w:rPr>
        <w:t xml:space="preserve"> </w:t>
      </w:r>
      <w:r w:rsidRPr="00F97099">
        <w:rPr>
          <w:rFonts w:asciiTheme="majorHAnsi" w:hAnsiTheme="majorHAnsi"/>
          <w:spacing w:val="-1"/>
          <w:sz w:val="24"/>
          <w:szCs w:val="24"/>
        </w:rPr>
        <w:t>de</w:t>
      </w:r>
      <w:r w:rsidRPr="00F97099">
        <w:rPr>
          <w:rFonts w:asciiTheme="majorHAnsi" w:hAnsiTheme="majorHAnsi"/>
          <w:spacing w:val="8"/>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9"/>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10"/>
          <w:sz w:val="24"/>
          <w:szCs w:val="24"/>
        </w:rPr>
        <w:t xml:space="preserve"> </w:t>
      </w:r>
      <w:r w:rsidRPr="00F97099">
        <w:rPr>
          <w:rFonts w:asciiTheme="majorHAnsi" w:hAnsiTheme="majorHAnsi"/>
          <w:spacing w:val="-1"/>
          <w:sz w:val="24"/>
          <w:szCs w:val="24"/>
        </w:rPr>
        <w:t>de</w:t>
      </w:r>
      <w:r w:rsidRPr="00F97099">
        <w:rPr>
          <w:rFonts w:asciiTheme="majorHAnsi" w:hAnsiTheme="majorHAnsi"/>
          <w:spacing w:val="5"/>
          <w:sz w:val="24"/>
          <w:szCs w:val="24"/>
        </w:rPr>
        <w:t xml:space="preserve"> </w:t>
      </w:r>
      <w:r w:rsidRPr="00F97099">
        <w:rPr>
          <w:rFonts w:asciiTheme="majorHAnsi" w:hAnsiTheme="majorHAnsi"/>
          <w:spacing w:val="-1"/>
          <w:sz w:val="24"/>
          <w:szCs w:val="24"/>
        </w:rPr>
        <w:t>nova</w:t>
      </w:r>
      <w:r w:rsidRPr="00F97099">
        <w:rPr>
          <w:rFonts w:asciiTheme="majorHAnsi" w:hAnsiTheme="majorHAnsi"/>
          <w:spacing w:val="10"/>
          <w:sz w:val="24"/>
          <w:szCs w:val="24"/>
        </w:rPr>
        <w:t xml:space="preserve"> </w:t>
      </w:r>
      <w:r w:rsidRPr="00F97099">
        <w:rPr>
          <w:rFonts w:asciiTheme="majorHAnsi" w:hAnsiTheme="majorHAnsi"/>
          <w:spacing w:val="-1"/>
          <w:sz w:val="24"/>
          <w:szCs w:val="24"/>
        </w:rPr>
        <w:t>lavagem</w:t>
      </w:r>
      <w:r w:rsidRPr="00F97099">
        <w:rPr>
          <w:rFonts w:asciiTheme="majorHAnsi" w:hAnsiTheme="majorHAnsi"/>
          <w:spacing w:val="59"/>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água</w:t>
      </w:r>
      <w:r w:rsidRPr="00F97099">
        <w:rPr>
          <w:rFonts w:asciiTheme="majorHAnsi" w:hAnsiTheme="majorHAnsi"/>
          <w:sz w:val="24"/>
          <w:szCs w:val="24"/>
        </w:rPr>
        <w:t xml:space="preserve"> e </w:t>
      </w:r>
      <w:r w:rsidRPr="00F97099">
        <w:rPr>
          <w:rFonts w:asciiTheme="majorHAnsi" w:hAnsiTheme="majorHAnsi"/>
          <w:spacing w:val="-1"/>
          <w:sz w:val="24"/>
          <w:szCs w:val="24"/>
        </w:rPr>
        <w:t>sabão;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Azulejos:</w:t>
      </w:r>
      <w:r w:rsidRPr="00F97099">
        <w:rPr>
          <w:rFonts w:asciiTheme="majorHAnsi" w:hAnsiTheme="majorHAnsi"/>
          <w:spacing w:val="30"/>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27"/>
          <w:sz w:val="24"/>
          <w:szCs w:val="24"/>
        </w:rPr>
        <w:t xml:space="preserve"> </w:t>
      </w:r>
      <w:r w:rsidRPr="00F97099">
        <w:rPr>
          <w:rFonts w:asciiTheme="majorHAnsi" w:hAnsiTheme="majorHAnsi"/>
          <w:spacing w:val="-1"/>
          <w:sz w:val="24"/>
          <w:szCs w:val="24"/>
        </w:rPr>
        <w:t>do</w:t>
      </w:r>
      <w:r w:rsidRPr="00F97099">
        <w:rPr>
          <w:rFonts w:asciiTheme="majorHAnsi" w:hAnsiTheme="majorHAnsi"/>
          <w:spacing w:val="25"/>
          <w:sz w:val="24"/>
          <w:szCs w:val="24"/>
        </w:rPr>
        <w:t xml:space="preserve"> </w:t>
      </w:r>
      <w:r w:rsidRPr="00F97099">
        <w:rPr>
          <w:rFonts w:asciiTheme="majorHAnsi" w:hAnsiTheme="majorHAnsi"/>
          <w:spacing w:val="-1"/>
          <w:sz w:val="24"/>
          <w:szCs w:val="24"/>
        </w:rPr>
        <w:t>excesso</w:t>
      </w:r>
      <w:r w:rsidRPr="00F97099">
        <w:rPr>
          <w:rFonts w:asciiTheme="majorHAnsi" w:hAnsiTheme="majorHAnsi"/>
          <w:spacing w:val="28"/>
          <w:sz w:val="24"/>
          <w:szCs w:val="24"/>
        </w:rPr>
        <w:t xml:space="preserve"> </w:t>
      </w:r>
      <w:r w:rsidRPr="00F97099">
        <w:rPr>
          <w:rFonts w:asciiTheme="majorHAnsi" w:hAnsiTheme="majorHAnsi"/>
          <w:spacing w:val="-1"/>
          <w:sz w:val="24"/>
          <w:szCs w:val="24"/>
        </w:rPr>
        <w:t>de</w:t>
      </w:r>
      <w:r w:rsidRPr="00F97099">
        <w:rPr>
          <w:rFonts w:asciiTheme="majorHAnsi" w:hAnsiTheme="majorHAnsi"/>
          <w:spacing w:val="25"/>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25"/>
          <w:sz w:val="24"/>
          <w:szCs w:val="24"/>
        </w:rPr>
        <w:t xml:space="preserve"> </w:t>
      </w:r>
      <w:r w:rsidRPr="00F97099">
        <w:rPr>
          <w:rFonts w:asciiTheme="majorHAnsi" w:hAnsiTheme="majorHAnsi"/>
          <w:spacing w:val="-1"/>
          <w:sz w:val="24"/>
          <w:szCs w:val="24"/>
        </w:rPr>
        <w:t>de</w:t>
      </w:r>
      <w:r w:rsidRPr="00F97099">
        <w:rPr>
          <w:rFonts w:asciiTheme="majorHAnsi" w:hAnsiTheme="majorHAnsi"/>
          <w:spacing w:val="26"/>
          <w:sz w:val="24"/>
          <w:szCs w:val="24"/>
        </w:rPr>
        <w:t xml:space="preserve"> </w:t>
      </w:r>
      <w:r w:rsidRPr="00F97099">
        <w:rPr>
          <w:rFonts w:asciiTheme="majorHAnsi" w:hAnsiTheme="majorHAnsi"/>
          <w:spacing w:val="-1"/>
          <w:sz w:val="24"/>
          <w:szCs w:val="24"/>
        </w:rPr>
        <w:t>rejuntamento</w:t>
      </w:r>
      <w:r w:rsidRPr="00F97099">
        <w:rPr>
          <w:rFonts w:asciiTheme="majorHAnsi" w:hAnsiTheme="majorHAnsi"/>
          <w:spacing w:val="25"/>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27"/>
          <w:sz w:val="24"/>
          <w:szCs w:val="24"/>
        </w:rPr>
        <w:t xml:space="preserve"> </w:t>
      </w:r>
      <w:r w:rsidRPr="00F97099">
        <w:rPr>
          <w:rFonts w:asciiTheme="majorHAnsi" w:hAnsiTheme="majorHAnsi"/>
          <w:spacing w:val="-1"/>
          <w:sz w:val="24"/>
          <w:szCs w:val="24"/>
        </w:rPr>
        <w:t>de</w:t>
      </w:r>
      <w:r w:rsidRPr="00F97099">
        <w:rPr>
          <w:rFonts w:asciiTheme="majorHAnsi" w:hAnsiTheme="majorHAnsi"/>
          <w:spacing w:val="27"/>
          <w:sz w:val="24"/>
          <w:szCs w:val="24"/>
        </w:rPr>
        <w:t xml:space="preserve"> </w:t>
      </w:r>
      <w:r w:rsidRPr="00F97099">
        <w:rPr>
          <w:rFonts w:asciiTheme="majorHAnsi" w:hAnsiTheme="majorHAnsi"/>
          <w:spacing w:val="-1"/>
          <w:sz w:val="24"/>
          <w:szCs w:val="24"/>
        </w:rPr>
        <w:t>lavagem</w:t>
      </w:r>
      <w:r w:rsidRPr="00F97099">
        <w:rPr>
          <w:rFonts w:asciiTheme="majorHAnsi" w:hAnsiTheme="majorHAnsi"/>
          <w:spacing w:val="28"/>
          <w:sz w:val="24"/>
          <w:szCs w:val="24"/>
        </w:rPr>
        <w:t xml:space="preserve"> </w:t>
      </w:r>
      <w:r w:rsidRPr="00F97099">
        <w:rPr>
          <w:rFonts w:asciiTheme="majorHAnsi" w:hAnsiTheme="majorHAnsi"/>
          <w:spacing w:val="-1"/>
          <w:sz w:val="24"/>
          <w:szCs w:val="24"/>
        </w:rPr>
        <w:t>com</w:t>
      </w:r>
      <w:r w:rsidRPr="00F97099">
        <w:rPr>
          <w:rFonts w:asciiTheme="majorHAnsi" w:hAnsiTheme="majorHAnsi"/>
          <w:spacing w:val="27"/>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27"/>
          <w:sz w:val="24"/>
          <w:szCs w:val="24"/>
        </w:rPr>
        <w:t xml:space="preserve"> </w:t>
      </w:r>
      <w:r w:rsidRPr="00F97099">
        <w:rPr>
          <w:rFonts w:asciiTheme="majorHAnsi" w:hAnsiTheme="majorHAnsi"/>
          <w:sz w:val="24"/>
          <w:szCs w:val="24"/>
        </w:rPr>
        <w:t>e</w:t>
      </w:r>
      <w:r w:rsidRPr="00F97099">
        <w:rPr>
          <w:rFonts w:asciiTheme="majorHAnsi" w:hAnsiTheme="majorHAnsi"/>
          <w:spacing w:val="55"/>
          <w:sz w:val="24"/>
          <w:szCs w:val="24"/>
        </w:rPr>
        <w:t xml:space="preserve"> </w:t>
      </w:r>
      <w:r w:rsidRPr="00F97099">
        <w:rPr>
          <w:rFonts w:asciiTheme="majorHAnsi" w:hAnsiTheme="majorHAnsi"/>
          <w:spacing w:val="-1"/>
          <w:sz w:val="24"/>
          <w:szCs w:val="24"/>
        </w:rPr>
        <w:t>sabão</w:t>
      </w:r>
      <w:r w:rsidRPr="00F97099">
        <w:rPr>
          <w:rFonts w:asciiTheme="majorHAnsi" w:hAnsiTheme="majorHAnsi"/>
          <w:sz w:val="24"/>
          <w:szCs w:val="24"/>
        </w:rPr>
        <w:t xml:space="preserve"> </w:t>
      </w:r>
      <w:r w:rsidRPr="00F97099">
        <w:rPr>
          <w:rFonts w:asciiTheme="majorHAnsi" w:hAnsiTheme="majorHAnsi"/>
          <w:spacing w:val="-1"/>
          <w:sz w:val="24"/>
          <w:szCs w:val="24"/>
        </w:rPr>
        <w:t>neutro;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Vidros:</w:t>
      </w:r>
      <w:r w:rsidRPr="00F97099">
        <w:rPr>
          <w:rFonts w:asciiTheme="majorHAnsi" w:hAnsiTheme="majorHAnsi"/>
          <w:spacing w:val="2"/>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respingos</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pacing w:val="2"/>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3"/>
          <w:sz w:val="24"/>
          <w:szCs w:val="24"/>
        </w:rPr>
        <w:t xml:space="preserve"> </w:t>
      </w:r>
      <w:r w:rsidRPr="00F97099">
        <w:rPr>
          <w:rFonts w:asciiTheme="majorHAnsi" w:hAnsiTheme="majorHAnsi"/>
          <w:spacing w:val="-1"/>
          <w:sz w:val="24"/>
          <w:szCs w:val="24"/>
        </w:rPr>
        <w:t>removedor</w:t>
      </w:r>
      <w:r w:rsidRPr="00F97099">
        <w:rPr>
          <w:rFonts w:asciiTheme="majorHAnsi" w:hAnsiTheme="majorHAnsi"/>
          <w:spacing w:val="1"/>
          <w:sz w:val="24"/>
          <w:szCs w:val="24"/>
        </w:rPr>
        <w:t xml:space="preserve"> </w:t>
      </w:r>
      <w:r w:rsidRPr="00F97099">
        <w:rPr>
          <w:rFonts w:asciiTheme="majorHAnsi" w:hAnsiTheme="majorHAnsi"/>
          <w:spacing w:val="-1"/>
          <w:sz w:val="24"/>
          <w:szCs w:val="24"/>
        </w:rPr>
        <w:t>adequado</w:t>
      </w:r>
      <w:r w:rsidRPr="00F97099">
        <w:rPr>
          <w:rFonts w:asciiTheme="majorHAnsi" w:hAnsiTheme="majorHAnsi"/>
          <w:spacing w:val="3"/>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palha</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1"/>
          <w:sz w:val="24"/>
          <w:szCs w:val="24"/>
        </w:rPr>
        <w:t xml:space="preserve"> </w:t>
      </w:r>
      <w:r w:rsidRPr="00F97099">
        <w:rPr>
          <w:rFonts w:asciiTheme="majorHAnsi" w:hAnsiTheme="majorHAnsi"/>
          <w:spacing w:val="-1"/>
          <w:sz w:val="24"/>
          <w:szCs w:val="24"/>
        </w:rPr>
        <w:t>aço</w:t>
      </w:r>
      <w:r w:rsidRPr="00F97099">
        <w:rPr>
          <w:rFonts w:asciiTheme="majorHAnsi" w:hAnsiTheme="majorHAnsi"/>
          <w:spacing w:val="2"/>
          <w:sz w:val="24"/>
          <w:szCs w:val="24"/>
        </w:rPr>
        <w:t xml:space="preserve"> </w:t>
      </w:r>
      <w:r w:rsidRPr="00F97099">
        <w:rPr>
          <w:rFonts w:asciiTheme="majorHAnsi" w:hAnsiTheme="majorHAnsi"/>
          <w:spacing w:val="-1"/>
          <w:sz w:val="24"/>
          <w:szCs w:val="24"/>
        </w:rPr>
        <w:t>fino,</w:t>
      </w:r>
      <w:r w:rsidRPr="00F97099">
        <w:rPr>
          <w:rFonts w:asciiTheme="majorHAnsi" w:hAnsiTheme="majorHAnsi"/>
          <w:spacing w:val="1"/>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dos</w:t>
      </w:r>
      <w:r w:rsidRPr="00F97099">
        <w:rPr>
          <w:rFonts w:asciiTheme="majorHAnsi" w:hAnsiTheme="majorHAnsi"/>
          <w:spacing w:val="63"/>
          <w:sz w:val="24"/>
          <w:szCs w:val="24"/>
        </w:rPr>
        <w:t xml:space="preserve"> </w:t>
      </w:r>
      <w:r w:rsidRPr="00F97099">
        <w:rPr>
          <w:rFonts w:asciiTheme="majorHAnsi" w:hAnsiTheme="majorHAnsi"/>
          <w:spacing w:val="-1"/>
          <w:sz w:val="24"/>
          <w:szCs w:val="24"/>
        </w:rPr>
        <w:t>excessos</w:t>
      </w:r>
      <w:r w:rsidRPr="00F97099">
        <w:rPr>
          <w:rFonts w:asciiTheme="majorHAnsi" w:hAnsiTheme="majorHAnsi"/>
          <w:spacing w:val="3"/>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massa</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espátulas</w:t>
      </w:r>
      <w:r w:rsidRPr="00F97099">
        <w:rPr>
          <w:rFonts w:asciiTheme="majorHAnsi" w:hAnsiTheme="majorHAnsi"/>
          <w:spacing w:val="2"/>
          <w:sz w:val="24"/>
          <w:szCs w:val="24"/>
        </w:rPr>
        <w:t xml:space="preserve"> </w:t>
      </w:r>
      <w:r w:rsidRPr="00F97099">
        <w:rPr>
          <w:rFonts w:asciiTheme="majorHAnsi" w:hAnsiTheme="majorHAnsi"/>
          <w:spacing w:val="-1"/>
          <w:sz w:val="24"/>
          <w:szCs w:val="24"/>
        </w:rPr>
        <w:t>finas</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1"/>
          <w:sz w:val="24"/>
          <w:szCs w:val="24"/>
        </w:rPr>
        <w:t xml:space="preserve"> lavagem</w:t>
      </w:r>
      <w:r w:rsidRPr="00F97099">
        <w:rPr>
          <w:rFonts w:asciiTheme="majorHAnsi" w:hAnsiTheme="majorHAnsi"/>
          <w:spacing w:val="3"/>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água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papel</w:t>
      </w:r>
      <w:r w:rsidRPr="00F97099">
        <w:rPr>
          <w:rFonts w:asciiTheme="majorHAnsi" w:hAnsiTheme="majorHAnsi"/>
          <w:spacing w:val="1"/>
          <w:sz w:val="24"/>
          <w:szCs w:val="24"/>
        </w:rPr>
        <w:t xml:space="preserve"> </w:t>
      </w:r>
      <w:r w:rsidRPr="00F97099">
        <w:rPr>
          <w:rFonts w:asciiTheme="majorHAnsi" w:hAnsiTheme="majorHAnsi"/>
          <w:spacing w:val="-1"/>
          <w:sz w:val="24"/>
          <w:szCs w:val="24"/>
        </w:rPr>
        <w:t>absorvente.</w:t>
      </w:r>
      <w:r w:rsidRPr="00F97099">
        <w:rPr>
          <w:rFonts w:asciiTheme="majorHAnsi" w:hAnsiTheme="majorHAnsi"/>
          <w:sz w:val="24"/>
          <w:szCs w:val="24"/>
        </w:rPr>
        <w:t xml:space="preserve"> </w:t>
      </w:r>
      <w:r w:rsidRPr="00F97099">
        <w:rPr>
          <w:rFonts w:asciiTheme="majorHAnsi" w:hAnsiTheme="majorHAnsi"/>
          <w:spacing w:val="-1"/>
          <w:sz w:val="24"/>
          <w:szCs w:val="24"/>
        </w:rPr>
        <w:t>Por</w:t>
      </w:r>
      <w:r w:rsidRPr="00F97099">
        <w:rPr>
          <w:rFonts w:asciiTheme="majorHAnsi" w:hAnsiTheme="majorHAnsi"/>
          <w:spacing w:val="1"/>
          <w:sz w:val="24"/>
          <w:szCs w:val="24"/>
        </w:rPr>
        <w:t xml:space="preserve"> </w:t>
      </w:r>
      <w:r w:rsidRPr="00F97099">
        <w:rPr>
          <w:rFonts w:asciiTheme="majorHAnsi" w:hAnsiTheme="majorHAnsi"/>
          <w:spacing w:val="-1"/>
          <w:sz w:val="24"/>
          <w:szCs w:val="24"/>
        </w:rPr>
        <w:t>fim,</w:t>
      </w:r>
      <w:r w:rsidRPr="00F97099">
        <w:rPr>
          <w:rFonts w:asciiTheme="majorHAnsi" w:hAnsiTheme="majorHAnsi"/>
          <w:spacing w:val="1"/>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63"/>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pano</w:t>
      </w:r>
      <w:r w:rsidRPr="00F97099">
        <w:rPr>
          <w:rFonts w:asciiTheme="majorHAnsi" w:hAnsiTheme="majorHAnsi"/>
          <w:sz w:val="24"/>
          <w:szCs w:val="24"/>
        </w:rPr>
        <w:t xml:space="preserve"> </w:t>
      </w:r>
      <w:r w:rsidRPr="00F97099">
        <w:rPr>
          <w:rFonts w:asciiTheme="majorHAnsi" w:hAnsiTheme="majorHAnsi"/>
          <w:spacing w:val="-1"/>
          <w:sz w:val="24"/>
          <w:szCs w:val="24"/>
        </w:rPr>
        <w:t>umedecido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álcool;</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Paredes</w:t>
      </w:r>
      <w:r w:rsidRPr="00F97099">
        <w:rPr>
          <w:rFonts w:asciiTheme="majorHAnsi" w:hAnsiTheme="majorHAnsi"/>
          <w:spacing w:val="1"/>
          <w:sz w:val="24"/>
          <w:szCs w:val="24"/>
        </w:rPr>
        <w:t xml:space="preserve"> </w:t>
      </w:r>
      <w:r w:rsidRPr="00F97099">
        <w:rPr>
          <w:rFonts w:asciiTheme="majorHAnsi" w:hAnsiTheme="majorHAnsi"/>
          <w:spacing w:val="-1"/>
          <w:sz w:val="24"/>
          <w:szCs w:val="24"/>
        </w:rPr>
        <w:t>pintadas</w:t>
      </w:r>
      <w:r w:rsidRPr="00F97099">
        <w:rPr>
          <w:rFonts w:asciiTheme="majorHAnsi" w:hAnsiTheme="majorHAnsi"/>
          <w:sz w:val="24"/>
          <w:szCs w:val="24"/>
        </w:rPr>
        <w:t xml:space="preserve"> </w:t>
      </w:r>
      <w:r w:rsidRPr="00F97099">
        <w:rPr>
          <w:rFonts w:asciiTheme="majorHAnsi" w:hAnsiTheme="majorHAnsi"/>
          <w:spacing w:val="-1"/>
          <w:sz w:val="24"/>
          <w:szCs w:val="24"/>
        </w:rPr>
        <w:t>com</w:t>
      </w:r>
      <w:r w:rsidRPr="00F97099">
        <w:rPr>
          <w:rFonts w:asciiTheme="majorHAnsi" w:hAnsiTheme="majorHAnsi"/>
          <w:spacing w:val="-2"/>
          <w:sz w:val="24"/>
          <w:szCs w:val="24"/>
        </w:rPr>
        <w:t xml:space="preserve"> </w:t>
      </w:r>
      <w:r w:rsidRPr="00F97099">
        <w:rPr>
          <w:rFonts w:asciiTheme="majorHAnsi" w:hAnsiTheme="majorHAnsi"/>
          <w:spacing w:val="-1"/>
          <w:sz w:val="24"/>
          <w:szCs w:val="24"/>
        </w:rPr>
        <w:t>tinta</w:t>
      </w:r>
      <w:r w:rsidRPr="00F97099">
        <w:rPr>
          <w:rFonts w:asciiTheme="majorHAnsi" w:hAnsiTheme="majorHAnsi"/>
          <w:sz w:val="24"/>
          <w:szCs w:val="24"/>
        </w:rPr>
        <w:t xml:space="preserve"> </w:t>
      </w:r>
      <w:r w:rsidRPr="00F97099">
        <w:rPr>
          <w:rFonts w:asciiTheme="majorHAnsi" w:hAnsiTheme="majorHAnsi"/>
          <w:spacing w:val="-1"/>
          <w:sz w:val="24"/>
          <w:szCs w:val="24"/>
        </w:rPr>
        <w:t>látex ou</w:t>
      </w:r>
      <w:r w:rsidRPr="00F97099">
        <w:rPr>
          <w:rFonts w:asciiTheme="majorHAnsi" w:hAnsiTheme="majorHAnsi"/>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base acrílica:</w:t>
      </w:r>
      <w:r w:rsidRPr="00F97099">
        <w:rPr>
          <w:rFonts w:asciiTheme="majorHAnsi" w:hAnsiTheme="majorHAnsi"/>
          <w:spacing w:val="1"/>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1"/>
          <w:sz w:val="24"/>
          <w:szCs w:val="24"/>
        </w:rPr>
        <w:t xml:space="preserve"> </w:t>
      </w:r>
      <w:r w:rsidRPr="00F97099">
        <w:rPr>
          <w:rFonts w:asciiTheme="majorHAnsi" w:hAnsiTheme="majorHAnsi"/>
          <w:spacing w:val="-1"/>
          <w:sz w:val="24"/>
          <w:szCs w:val="24"/>
        </w:rPr>
        <w:t>com pano</w:t>
      </w:r>
      <w:r w:rsidRPr="00F97099">
        <w:rPr>
          <w:rFonts w:asciiTheme="majorHAnsi" w:hAnsiTheme="majorHAnsi"/>
          <w:spacing w:val="1"/>
          <w:sz w:val="24"/>
          <w:szCs w:val="24"/>
        </w:rPr>
        <w:t xml:space="preserve"> </w:t>
      </w:r>
      <w:r w:rsidRPr="00F97099">
        <w:rPr>
          <w:rFonts w:asciiTheme="majorHAnsi" w:hAnsiTheme="majorHAnsi"/>
          <w:spacing w:val="-1"/>
          <w:sz w:val="24"/>
          <w:szCs w:val="24"/>
        </w:rPr>
        <w:t>úmido</w:t>
      </w:r>
      <w:r w:rsidRPr="00F97099">
        <w:rPr>
          <w:rFonts w:asciiTheme="majorHAnsi" w:hAnsiTheme="majorHAnsi"/>
          <w:spacing w:val="2"/>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sabão</w:t>
      </w:r>
      <w:r w:rsidRPr="00F97099">
        <w:rPr>
          <w:rFonts w:asciiTheme="majorHAnsi" w:hAnsiTheme="majorHAnsi"/>
          <w:spacing w:val="1"/>
          <w:sz w:val="24"/>
          <w:szCs w:val="24"/>
        </w:rPr>
        <w:t xml:space="preserve"> </w:t>
      </w:r>
      <w:r w:rsidRPr="00F97099">
        <w:rPr>
          <w:rFonts w:asciiTheme="majorHAnsi" w:hAnsiTheme="majorHAnsi"/>
          <w:spacing w:val="-1"/>
          <w:sz w:val="24"/>
          <w:szCs w:val="24"/>
        </w:rPr>
        <w:t>neutro;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Ferragens</w:t>
      </w:r>
      <w:r w:rsidRPr="00F97099">
        <w:rPr>
          <w:rFonts w:asciiTheme="majorHAnsi" w:hAnsiTheme="majorHAnsi"/>
          <w:spacing w:val="31"/>
          <w:sz w:val="24"/>
          <w:szCs w:val="24"/>
        </w:rPr>
        <w:t xml:space="preserve"> </w:t>
      </w:r>
      <w:r w:rsidRPr="00F97099">
        <w:rPr>
          <w:rFonts w:asciiTheme="majorHAnsi" w:hAnsiTheme="majorHAnsi"/>
          <w:sz w:val="24"/>
          <w:szCs w:val="24"/>
        </w:rPr>
        <w:t>e</w:t>
      </w:r>
      <w:r w:rsidRPr="00F97099">
        <w:rPr>
          <w:rFonts w:asciiTheme="majorHAnsi" w:hAnsiTheme="majorHAnsi"/>
          <w:spacing w:val="30"/>
          <w:sz w:val="24"/>
          <w:szCs w:val="24"/>
        </w:rPr>
        <w:t xml:space="preserve"> </w:t>
      </w:r>
      <w:r w:rsidRPr="00F97099">
        <w:rPr>
          <w:rFonts w:asciiTheme="majorHAnsi" w:hAnsiTheme="majorHAnsi"/>
          <w:spacing w:val="-1"/>
          <w:sz w:val="24"/>
          <w:szCs w:val="24"/>
        </w:rPr>
        <w:t>metais:</w:t>
      </w:r>
      <w:r w:rsidRPr="00F97099">
        <w:rPr>
          <w:rFonts w:asciiTheme="majorHAnsi" w:hAnsiTheme="majorHAnsi"/>
          <w:spacing w:val="33"/>
          <w:sz w:val="24"/>
          <w:szCs w:val="24"/>
        </w:rPr>
        <w:t xml:space="preserve"> </w:t>
      </w:r>
      <w:r w:rsidRPr="00F97099">
        <w:rPr>
          <w:rFonts w:asciiTheme="majorHAnsi" w:hAnsiTheme="majorHAnsi"/>
          <w:spacing w:val="-1"/>
          <w:sz w:val="24"/>
          <w:szCs w:val="24"/>
        </w:rPr>
        <w:t>limpeza</w:t>
      </w:r>
      <w:r w:rsidRPr="00F97099">
        <w:rPr>
          <w:rFonts w:asciiTheme="majorHAnsi" w:hAnsiTheme="majorHAnsi"/>
          <w:spacing w:val="31"/>
          <w:sz w:val="24"/>
          <w:szCs w:val="24"/>
        </w:rPr>
        <w:t xml:space="preserve"> </w:t>
      </w:r>
      <w:r w:rsidRPr="00F97099">
        <w:rPr>
          <w:rFonts w:asciiTheme="majorHAnsi" w:hAnsiTheme="majorHAnsi"/>
          <w:spacing w:val="-1"/>
          <w:sz w:val="24"/>
          <w:szCs w:val="24"/>
        </w:rPr>
        <w:t>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peças</w:t>
      </w:r>
      <w:r w:rsidRPr="00F97099">
        <w:rPr>
          <w:rFonts w:asciiTheme="majorHAnsi" w:hAnsiTheme="majorHAnsi"/>
          <w:spacing w:val="31"/>
          <w:sz w:val="24"/>
          <w:szCs w:val="24"/>
        </w:rPr>
        <w:t xml:space="preserve"> </w:t>
      </w:r>
      <w:r w:rsidRPr="00F97099">
        <w:rPr>
          <w:rFonts w:asciiTheme="majorHAnsi" w:hAnsiTheme="majorHAnsi"/>
          <w:spacing w:val="-1"/>
          <w:sz w:val="24"/>
          <w:szCs w:val="24"/>
        </w:rPr>
        <w:t>cromadas</w:t>
      </w:r>
      <w:r w:rsidRPr="00F97099">
        <w:rPr>
          <w:rFonts w:asciiTheme="majorHAnsi" w:hAnsiTheme="majorHAnsi"/>
          <w:spacing w:val="32"/>
          <w:sz w:val="24"/>
          <w:szCs w:val="24"/>
        </w:rPr>
        <w:t xml:space="preserve"> </w:t>
      </w:r>
      <w:r w:rsidRPr="00F97099">
        <w:rPr>
          <w:rFonts w:asciiTheme="majorHAnsi" w:hAnsiTheme="majorHAnsi"/>
          <w:sz w:val="24"/>
          <w:szCs w:val="24"/>
        </w:rPr>
        <w:t>e</w:t>
      </w:r>
      <w:r w:rsidRPr="00F97099">
        <w:rPr>
          <w:rFonts w:asciiTheme="majorHAnsi" w:hAnsiTheme="majorHAnsi"/>
          <w:spacing w:val="30"/>
          <w:sz w:val="24"/>
          <w:szCs w:val="24"/>
        </w:rPr>
        <w:t xml:space="preserve"> </w:t>
      </w:r>
      <w:r w:rsidRPr="00F97099">
        <w:rPr>
          <w:rFonts w:asciiTheme="majorHAnsi" w:hAnsiTheme="majorHAnsi"/>
          <w:spacing w:val="-1"/>
          <w:sz w:val="24"/>
          <w:szCs w:val="24"/>
        </w:rPr>
        <w:t>niqueladas</w:t>
      </w:r>
      <w:r w:rsidRPr="00F97099">
        <w:rPr>
          <w:rFonts w:asciiTheme="majorHAnsi" w:hAnsiTheme="majorHAnsi"/>
          <w:spacing w:val="32"/>
          <w:sz w:val="24"/>
          <w:szCs w:val="24"/>
        </w:rPr>
        <w:t xml:space="preserve"> </w:t>
      </w:r>
      <w:r w:rsidRPr="00F97099">
        <w:rPr>
          <w:rFonts w:asciiTheme="majorHAnsi" w:hAnsiTheme="majorHAnsi"/>
          <w:spacing w:val="-1"/>
          <w:sz w:val="24"/>
          <w:szCs w:val="24"/>
        </w:rPr>
        <w:t>com</w:t>
      </w:r>
      <w:r w:rsidRPr="00F97099">
        <w:rPr>
          <w:rFonts w:asciiTheme="majorHAnsi" w:hAnsiTheme="majorHAnsi"/>
          <w:spacing w:val="31"/>
          <w:sz w:val="24"/>
          <w:szCs w:val="24"/>
        </w:rPr>
        <w:t xml:space="preserve"> </w:t>
      </w:r>
      <w:r w:rsidRPr="00F97099">
        <w:rPr>
          <w:rFonts w:asciiTheme="majorHAnsi" w:hAnsiTheme="majorHAnsi"/>
          <w:spacing w:val="-1"/>
          <w:sz w:val="24"/>
          <w:szCs w:val="24"/>
        </w:rPr>
        <w:t>removedor</w:t>
      </w:r>
      <w:r w:rsidRPr="00F97099">
        <w:rPr>
          <w:rFonts w:asciiTheme="majorHAnsi" w:hAnsiTheme="majorHAnsi"/>
          <w:spacing w:val="31"/>
          <w:sz w:val="24"/>
          <w:szCs w:val="24"/>
        </w:rPr>
        <w:t xml:space="preserve"> </w:t>
      </w:r>
      <w:r w:rsidRPr="00F97099">
        <w:rPr>
          <w:rFonts w:asciiTheme="majorHAnsi" w:hAnsiTheme="majorHAnsi"/>
          <w:spacing w:val="-1"/>
          <w:sz w:val="24"/>
          <w:szCs w:val="24"/>
        </w:rPr>
        <w:t>adequado</w:t>
      </w:r>
      <w:r w:rsidRPr="00F97099">
        <w:rPr>
          <w:rFonts w:asciiTheme="majorHAnsi" w:hAnsiTheme="majorHAnsi"/>
          <w:spacing w:val="31"/>
          <w:sz w:val="24"/>
          <w:szCs w:val="24"/>
        </w:rPr>
        <w:t xml:space="preserve"> </w:t>
      </w:r>
      <w:r w:rsidRPr="00F97099">
        <w:rPr>
          <w:rFonts w:asciiTheme="majorHAnsi" w:hAnsiTheme="majorHAnsi"/>
          <w:spacing w:val="-1"/>
          <w:sz w:val="24"/>
          <w:szCs w:val="24"/>
        </w:rPr>
        <w:t>para</w:t>
      </w:r>
      <w:r w:rsidRPr="00F97099">
        <w:rPr>
          <w:rFonts w:asciiTheme="majorHAnsi" w:hAnsiTheme="majorHAnsi"/>
          <w:spacing w:val="51"/>
          <w:sz w:val="24"/>
          <w:szCs w:val="24"/>
        </w:rPr>
        <w:t xml:space="preserve"> </w:t>
      </w:r>
      <w:r w:rsidRPr="00F97099">
        <w:rPr>
          <w:rFonts w:asciiTheme="majorHAnsi" w:hAnsiTheme="majorHAnsi"/>
          <w:spacing w:val="-1"/>
          <w:sz w:val="24"/>
          <w:szCs w:val="24"/>
        </w:rPr>
        <w:t>recuperação do</w:t>
      </w:r>
      <w:r w:rsidRPr="00F97099">
        <w:rPr>
          <w:rFonts w:asciiTheme="majorHAnsi" w:hAnsiTheme="majorHAnsi"/>
          <w:sz w:val="24"/>
          <w:szCs w:val="24"/>
        </w:rPr>
        <w:t xml:space="preserve"> </w:t>
      </w:r>
      <w:r w:rsidRPr="00F97099">
        <w:rPr>
          <w:rFonts w:asciiTheme="majorHAnsi" w:hAnsiTheme="majorHAnsi"/>
          <w:spacing w:val="-1"/>
          <w:sz w:val="24"/>
          <w:szCs w:val="24"/>
        </w:rPr>
        <w:t>brilho</w:t>
      </w:r>
      <w:r w:rsidRPr="00F97099">
        <w:rPr>
          <w:rFonts w:asciiTheme="majorHAnsi" w:hAnsiTheme="majorHAnsi"/>
          <w:spacing w:val="1"/>
          <w:sz w:val="24"/>
          <w:szCs w:val="24"/>
        </w:rPr>
        <w:t xml:space="preserve"> </w:t>
      </w:r>
      <w:r w:rsidRPr="00F97099">
        <w:rPr>
          <w:rFonts w:asciiTheme="majorHAnsi" w:hAnsiTheme="majorHAnsi"/>
          <w:spacing w:val="-1"/>
          <w:sz w:val="24"/>
          <w:szCs w:val="24"/>
        </w:rPr>
        <w:t>natural, seguida</w:t>
      </w:r>
      <w:r w:rsidRPr="00F97099">
        <w:rPr>
          <w:rFonts w:asciiTheme="majorHAnsi" w:hAnsiTheme="majorHAnsi"/>
          <w:spacing w:val="2"/>
          <w:sz w:val="24"/>
          <w:szCs w:val="24"/>
        </w:rPr>
        <w:t xml:space="preserve"> </w:t>
      </w:r>
      <w:r w:rsidRPr="00F97099">
        <w:rPr>
          <w:rFonts w:asciiTheme="majorHAnsi" w:hAnsiTheme="majorHAnsi"/>
          <w:spacing w:val="-1"/>
          <w:sz w:val="24"/>
          <w:szCs w:val="24"/>
        </w:rPr>
        <w:t>de polimento</w:t>
      </w:r>
      <w:r w:rsidRPr="00F97099">
        <w:rPr>
          <w:rFonts w:asciiTheme="majorHAnsi" w:hAnsiTheme="majorHAnsi"/>
          <w:spacing w:val="2"/>
          <w:sz w:val="24"/>
          <w:szCs w:val="24"/>
        </w:rPr>
        <w:t xml:space="preserve"> </w:t>
      </w:r>
      <w:r w:rsidRPr="00F97099">
        <w:rPr>
          <w:rFonts w:asciiTheme="majorHAnsi" w:hAnsiTheme="majorHAnsi"/>
          <w:spacing w:val="-1"/>
          <w:sz w:val="24"/>
          <w:szCs w:val="24"/>
        </w:rPr>
        <w:t>com</w:t>
      </w:r>
      <w:r w:rsidRPr="00F97099">
        <w:rPr>
          <w:rFonts w:asciiTheme="majorHAnsi" w:hAnsiTheme="majorHAnsi"/>
          <w:sz w:val="24"/>
          <w:szCs w:val="24"/>
        </w:rPr>
        <w:t xml:space="preserve"> </w:t>
      </w:r>
      <w:r w:rsidRPr="00F97099">
        <w:rPr>
          <w:rFonts w:asciiTheme="majorHAnsi" w:hAnsiTheme="majorHAnsi"/>
          <w:spacing w:val="-1"/>
          <w:sz w:val="24"/>
          <w:szCs w:val="24"/>
        </w:rPr>
        <w:t>flanela;</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Lubrificação</w:t>
      </w:r>
      <w:r w:rsidRPr="00F97099">
        <w:rPr>
          <w:rFonts w:asciiTheme="majorHAnsi" w:hAnsiTheme="majorHAnsi"/>
          <w:spacing w:val="1"/>
          <w:sz w:val="24"/>
          <w:szCs w:val="24"/>
        </w:rPr>
        <w:t xml:space="preserve"> </w:t>
      </w:r>
      <w:r w:rsidRPr="00F97099">
        <w:rPr>
          <w:rFonts w:asciiTheme="majorHAnsi" w:hAnsiTheme="majorHAnsi"/>
          <w:spacing w:val="-1"/>
          <w:sz w:val="24"/>
          <w:szCs w:val="24"/>
        </w:rPr>
        <w:t>adequada</w:t>
      </w:r>
      <w:r w:rsidRPr="00F97099">
        <w:rPr>
          <w:rFonts w:asciiTheme="majorHAnsi" w:hAnsiTheme="majorHAnsi"/>
          <w:spacing w:val="2"/>
          <w:sz w:val="24"/>
          <w:szCs w:val="24"/>
        </w:rPr>
        <w:t xml:space="preserve"> </w:t>
      </w:r>
      <w:r w:rsidRPr="00F97099">
        <w:rPr>
          <w:rFonts w:asciiTheme="majorHAnsi" w:hAnsiTheme="majorHAnsi"/>
          <w:spacing w:val="-1"/>
          <w:sz w:val="24"/>
          <w:szCs w:val="24"/>
        </w:rPr>
        <w:t>das partes</w:t>
      </w:r>
      <w:r w:rsidRPr="00F97099">
        <w:rPr>
          <w:rFonts w:asciiTheme="majorHAnsi" w:hAnsiTheme="majorHAnsi"/>
          <w:sz w:val="24"/>
          <w:szCs w:val="24"/>
        </w:rPr>
        <w:t xml:space="preserve"> </w:t>
      </w:r>
      <w:r w:rsidRPr="00F97099">
        <w:rPr>
          <w:rFonts w:asciiTheme="majorHAnsi" w:hAnsiTheme="majorHAnsi"/>
          <w:spacing w:val="-1"/>
          <w:sz w:val="24"/>
          <w:szCs w:val="24"/>
        </w:rPr>
        <w:t>móveis</w:t>
      </w:r>
      <w:r w:rsidRPr="00F97099">
        <w:rPr>
          <w:rFonts w:asciiTheme="majorHAnsi" w:hAnsiTheme="majorHAnsi"/>
          <w:sz w:val="24"/>
          <w:szCs w:val="24"/>
        </w:rPr>
        <w:t xml:space="preserve"> </w:t>
      </w:r>
      <w:r w:rsidRPr="00F97099">
        <w:rPr>
          <w:rFonts w:asciiTheme="majorHAnsi" w:hAnsiTheme="majorHAnsi"/>
          <w:spacing w:val="-1"/>
          <w:sz w:val="24"/>
          <w:szCs w:val="24"/>
        </w:rPr>
        <w:t>das ferragens</w:t>
      </w:r>
      <w:r w:rsidRPr="00F97099">
        <w:rPr>
          <w:rFonts w:asciiTheme="majorHAnsi" w:hAnsiTheme="majorHAnsi"/>
          <w:sz w:val="24"/>
          <w:szCs w:val="24"/>
        </w:rPr>
        <w:t xml:space="preserve"> </w:t>
      </w:r>
      <w:r w:rsidRPr="00F97099">
        <w:rPr>
          <w:rFonts w:asciiTheme="majorHAnsi" w:hAnsiTheme="majorHAnsi"/>
          <w:spacing w:val="-1"/>
          <w:sz w:val="24"/>
          <w:szCs w:val="24"/>
        </w:rPr>
        <w:t xml:space="preserve">para </w:t>
      </w:r>
      <w:r w:rsidRPr="00F97099">
        <w:rPr>
          <w:rFonts w:asciiTheme="majorHAnsi" w:hAnsiTheme="majorHAnsi"/>
          <w:sz w:val="24"/>
          <w:szCs w:val="24"/>
        </w:rPr>
        <w:t xml:space="preserve">o </w:t>
      </w:r>
      <w:r w:rsidRPr="00F97099">
        <w:rPr>
          <w:rFonts w:asciiTheme="majorHAnsi" w:hAnsiTheme="majorHAnsi"/>
          <w:spacing w:val="-1"/>
          <w:sz w:val="24"/>
          <w:szCs w:val="24"/>
        </w:rPr>
        <w:t>seu</w:t>
      </w:r>
      <w:r w:rsidRPr="00F97099">
        <w:rPr>
          <w:rFonts w:asciiTheme="majorHAnsi" w:hAnsiTheme="majorHAnsi"/>
          <w:sz w:val="24"/>
          <w:szCs w:val="24"/>
        </w:rPr>
        <w:t xml:space="preserve"> </w:t>
      </w:r>
      <w:r w:rsidRPr="00F97099">
        <w:rPr>
          <w:rFonts w:asciiTheme="majorHAnsi" w:hAnsiTheme="majorHAnsi"/>
          <w:spacing w:val="-1"/>
          <w:sz w:val="24"/>
          <w:szCs w:val="24"/>
        </w:rPr>
        <w:t>perfeito acionamento;</w:t>
      </w: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Aparelhos</w:t>
      </w:r>
      <w:r w:rsidRPr="00F97099">
        <w:rPr>
          <w:rFonts w:asciiTheme="majorHAnsi" w:hAnsiTheme="majorHAnsi"/>
          <w:spacing w:val="43"/>
          <w:sz w:val="24"/>
          <w:szCs w:val="24"/>
        </w:rPr>
        <w:t xml:space="preserve"> </w:t>
      </w:r>
      <w:r w:rsidRPr="00F97099">
        <w:rPr>
          <w:rFonts w:asciiTheme="majorHAnsi" w:hAnsiTheme="majorHAnsi"/>
          <w:spacing w:val="-1"/>
          <w:sz w:val="24"/>
          <w:szCs w:val="24"/>
        </w:rPr>
        <w:t>sanitários:</w:t>
      </w:r>
      <w:r w:rsidRPr="00F97099">
        <w:rPr>
          <w:rFonts w:asciiTheme="majorHAnsi" w:hAnsiTheme="majorHAnsi"/>
          <w:spacing w:val="41"/>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39"/>
          <w:sz w:val="24"/>
          <w:szCs w:val="24"/>
        </w:rPr>
        <w:t xml:space="preserve"> </w:t>
      </w:r>
      <w:r w:rsidRPr="00F97099">
        <w:rPr>
          <w:rFonts w:asciiTheme="majorHAnsi" w:hAnsiTheme="majorHAnsi"/>
          <w:spacing w:val="-1"/>
          <w:sz w:val="24"/>
          <w:szCs w:val="24"/>
        </w:rPr>
        <w:t>de</w:t>
      </w:r>
      <w:r w:rsidRPr="00F97099">
        <w:rPr>
          <w:rFonts w:asciiTheme="majorHAnsi" w:hAnsiTheme="majorHAnsi"/>
          <w:spacing w:val="40"/>
          <w:sz w:val="24"/>
          <w:szCs w:val="24"/>
        </w:rPr>
        <w:t xml:space="preserve"> </w:t>
      </w:r>
      <w:r w:rsidRPr="00F97099">
        <w:rPr>
          <w:rFonts w:asciiTheme="majorHAnsi" w:hAnsiTheme="majorHAnsi"/>
          <w:spacing w:val="-1"/>
          <w:sz w:val="24"/>
          <w:szCs w:val="24"/>
        </w:rPr>
        <w:t>papel</w:t>
      </w:r>
      <w:r w:rsidRPr="00F97099">
        <w:rPr>
          <w:rFonts w:asciiTheme="majorHAnsi" w:hAnsiTheme="majorHAnsi"/>
          <w:spacing w:val="41"/>
          <w:sz w:val="24"/>
          <w:szCs w:val="24"/>
        </w:rPr>
        <w:t xml:space="preserve"> </w:t>
      </w:r>
      <w:r w:rsidRPr="00F97099">
        <w:rPr>
          <w:rFonts w:asciiTheme="majorHAnsi" w:hAnsiTheme="majorHAnsi"/>
          <w:spacing w:val="-1"/>
          <w:sz w:val="24"/>
          <w:szCs w:val="24"/>
        </w:rPr>
        <w:t>ou</w:t>
      </w:r>
      <w:r w:rsidRPr="00F97099">
        <w:rPr>
          <w:rFonts w:asciiTheme="majorHAnsi" w:hAnsiTheme="majorHAnsi"/>
          <w:spacing w:val="39"/>
          <w:sz w:val="24"/>
          <w:szCs w:val="24"/>
        </w:rPr>
        <w:t xml:space="preserve"> </w:t>
      </w:r>
      <w:r w:rsidRPr="00F97099">
        <w:rPr>
          <w:rFonts w:asciiTheme="majorHAnsi" w:hAnsiTheme="majorHAnsi"/>
          <w:spacing w:val="-1"/>
          <w:sz w:val="24"/>
          <w:szCs w:val="24"/>
        </w:rPr>
        <w:t>fita</w:t>
      </w:r>
      <w:r w:rsidRPr="00F97099">
        <w:rPr>
          <w:rFonts w:asciiTheme="majorHAnsi" w:hAnsiTheme="majorHAnsi"/>
          <w:spacing w:val="38"/>
          <w:sz w:val="24"/>
          <w:szCs w:val="24"/>
        </w:rPr>
        <w:t xml:space="preserve"> </w:t>
      </w:r>
      <w:r w:rsidRPr="00F97099">
        <w:rPr>
          <w:rFonts w:asciiTheme="majorHAnsi" w:hAnsiTheme="majorHAnsi"/>
          <w:spacing w:val="-1"/>
          <w:sz w:val="24"/>
          <w:szCs w:val="24"/>
        </w:rPr>
        <w:t>adesiva</w:t>
      </w:r>
      <w:r w:rsidRPr="00F97099">
        <w:rPr>
          <w:rFonts w:asciiTheme="majorHAnsi" w:hAnsiTheme="majorHAnsi"/>
          <w:spacing w:val="42"/>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proteção,</w:t>
      </w:r>
      <w:r w:rsidRPr="00F97099">
        <w:rPr>
          <w:rFonts w:asciiTheme="majorHAnsi" w:hAnsiTheme="majorHAnsi"/>
          <w:spacing w:val="41"/>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43"/>
          <w:sz w:val="24"/>
          <w:szCs w:val="24"/>
        </w:rPr>
        <w:t xml:space="preserve"> </w:t>
      </w:r>
      <w:r w:rsidRPr="00F97099">
        <w:rPr>
          <w:rFonts w:asciiTheme="majorHAnsi" w:hAnsiTheme="majorHAnsi"/>
          <w:spacing w:val="-1"/>
          <w:sz w:val="24"/>
          <w:szCs w:val="24"/>
        </w:rPr>
        <w:t>de</w:t>
      </w:r>
      <w:r w:rsidRPr="00F97099">
        <w:rPr>
          <w:rFonts w:asciiTheme="majorHAnsi" w:hAnsiTheme="majorHAnsi"/>
          <w:spacing w:val="39"/>
          <w:sz w:val="24"/>
          <w:szCs w:val="24"/>
        </w:rPr>
        <w:t xml:space="preserve"> </w:t>
      </w:r>
      <w:r w:rsidRPr="00F97099">
        <w:rPr>
          <w:rFonts w:asciiTheme="majorHAnsi" w:hAnsiTheme="majorHAnsi"/>
          <w:spacing w:val="-1"/>
          <w:sz w:val="24"/>
          <w:szCs w:val="24"/>
        </w:rPr>
        <w:t>lavagem</w:t>
      </w:r>
      <w:r w:rsidRPr="00F97099">
        <w:rPr>
          <w:rFonts w:asciiTheme="majorHAnsi" w:hAnsiTheme="majorHAnsi"/>
          <w:spacing w:val="42"/>
          <w:sz w:val="24"/>
          <w:szCs w:val="24"/>
        </w:rPr>
        <w:t xml:space="preserve"> </w:t>
      </w:r>
      <w:r w:rsidRPr="00F97099">
        <w:rPr>
          <w:rFonts w:asciiTheme="majorHAnsi" w:hAnsiTheme="majorHAnsi"/>
          <w:spacing w:val="-1"/>
          <w:sz w:val="24"/>
          <w:szCs w:val="24"/>
        </w:rPr>
        <w:t>com</w:t>
      </w:r>
      <w:r w:rsidRPr="00F97099">
        <w:rPr>
          <w:rFonts w:asciiTheme="majorHAnsi" w:hAnsiTheme="majorHAnsi"/>
          <w:spacing w:val="61"/>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1"/>
          <w:sz w:val="24"/>
          <w:szCs w:val="24"/>
        </w:rPr>
        <w:t xml:space="preserve"> </w:t>
      </w:r>
      <w:r w:rsidRPr="00F97099">
        <w:rPr>
          <w:rFonts w:asciiTheme="majorHAnsi" w:hAnsiTheme="majorHAnsi"/>
          <w:sz w:val="24"/>
          <w:szCs w:val="24"/>
        </w:rPr>
        <w:t>e</w:t>
      </w:r>
      <w:r w:rsidRPr="00F97099">
        <w:rPr>
          <w:rFonts w:asciiTheme="majorHAnsi" w:hAnsiTheme="majorHAnsi"/>
          <w:spacing w:val="-2"/>
          <w:sz w:val="24"/>
          <w:szCs w:val="24"/>
        </w:rPr>
        <w:t xml:space="preserve"> </w:t>
      </w:r>
      <w:r w:rsidRPr="00F97099">
        <w:rPr>
          <w:rFonts w:asciiTheme="majorHAnsi" w:hAnsiTheme="majorHAnsi"/>
          <w:spacing w:val="-1"/>
          <w:sz w:val="24"/>
          <w:szCs w:val="24"/>
        </w:rPr>
        <w:t>sabão</w:t>
      </w:r>
      <w:r w:rsidRPr="00F97099">
        <w:rPr>
          <w:rFonts w:asciiTheme="majorHAnsi" w:hAnsiTheme="majorHAnsi"/>
          <w:spacing w:val="2"/>
          <w:sz w:val="24"/>
          <w:szCs w:val="24"/>
        </w:rPr>
        <w:t xml:space="preserve"> </w:t>
      </w:r>
      <w:r w:rsidRPr="00F97099">
        <w:rPr>
          <w:rFonts w:asciiTheme="majorHAnsi" w:hAnsiTheme="majorHAnsi"/>
          <w:spacing w:val="-1"/>
          <w:sz w:val="24"/>
          <w:szCs w:val="24"/>
        </w:rPr>
        <w:t>neutro,</w:t>
      </w:r>
      <w:r w:rsidRPr="00F97099">
        <w:rPr>
          <w:rFonts w:asciiTheme="majorHAnsi" w:hAnsiTheme="majorHAnsi"/>
          <w:spacing w:val="1"/>
          <w:sz w:val="24"/>
          <w:szCs w:val="24"/>
        </w:rPr>
        <w:t xml:space="preserve"> </w:t>
      </w:r>
      <w:r w:rsidRPr="00F97099">
        <w:rPr>
          <w:rFonts w:asciiTheme="majorHAnsi" w:hAnsiTheme="majorHAnsi"/>
          <w:spacing w:val="-1"/>
          <w:sz w:val="24"/>
          <w:szCs w:val="24"/>
        </w:rPr>
        <w:t>sem</w:t>
      </w:r>
      <w:r w:rsidRPr="00F97099">
        <w:rPr>
          <w:rFonts w:asciiTheme="majorHAnsi" w:hAnsiTheme="majorHAnsi"/>
          <w:sz w:val="24"/>
          <w:szCs w:val="24"/>
        </w:rPr>
        <w:t xml:space="preserve"> </w:t>
      </w:r>
      <w:r w:rsidRPr="00F97099">
        <w:rPr>
          <w:rFonts w:asciiTheme="majorHAnsi" w:hAnsiTheme="majorHAnsi"/>
          <w:spacing w:val="-1"/>
          <w:sz w:val="24"/>
          <w:szCs w:val="24"/>
        </w:rPr>
        <w:t>adição</w:t>
      </w:r>
      <w:r w:rsidRPr="00F97099">
        <w:rPr>
          <w:rFonts w:asciiTheme="majorHAnsi" w:hAnsiTheme="majorHAnsi"/>
          <w:spacing w:val="2"/>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qualquer</w:t>
      </w:r>
      <w:r w:rsidRPr="00F97099">
        <w:rPr>
          <w:rFonts w:asciiTheme="majorHAnsi" w:hAnsiTheme="majorHAnsi"/>
          <w:spacing w:val="1"/>
          <w:sz w:val="24"/>
          <w:szCs w:val="24"/>
        </w:rPr>
        <w:t xml:space="preserve"> </w:t>
      </w:r>
      <w:r w:rsidRPr="00F97099">
        <w:rPr>
          <w:rFonts w:asciiTheme="majorHAnsi" w:hAnsiTheme="majorHAnsi"/>
          <w:spacing w:val="-1"/>
          <w:sz w:val="24"/>
          <w:szCs w:val="24"/>
        </w:rPr>
        <w:t>ácido;</w:t>
      </w:r>
    </w:p>
    <w:p w:rsidR="00776AEB" w:rsidRPr="00F97099" w:rsidRDefault="00776AEB" w:rsidP="0080695D">
      <w:pPr>
        <w:pStyle w:val="Corpodetexto"/>
        <w:kinsoku w:val="0"/>
        <w:overflowPunct w:val="0"/>
        <w:spacing w:before="0"/>
        <w:ind w:left="0" w:firstLine="567"/>
        <w:rPr>
          <w:rFonts w:asciiTheme="majorHAnsi" w:hAnsiTheme="majorHAnsi"/>
          <w:spacing w:val="-1"/>
          <w:sz w:val="24"/>
          <w:szCs w:val="24"/>
        </w:rPr>
      </w:pPr>
      <w:r w:rsidRPr="00F97099">
        <w:rPr>
          <w:rFonts w:asciiTheme="majorHAnsi" w:hAnsiTheme="majorHAnsi"/>
          <w:spacing w:val="-1"/>
          <w:sz w:val="24"/>
          <w:szCs w:val="24"/>
        </w:rPr>
        <w:t>Aparelhos</w:t>
      </w:r>
      <w:r w:rsidRPr="00F97099">
        <w:rPr>
          <w:rFonts w:asciiTheme="majorHAnsi" w:hAnsiTheme="majorHAnsi"/>
          <w:spacing w:val="45"/>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iluminação:</w:t>
      </w:r>
      <w:r w:rsidRPr="00F97099">
        <w:rPr>
          <w:rFonts w:asciiTheme="majorHAnsi" w:hAnsiTheme="majorHAnsi"/>
          <w:spacing w:val="47"/>
          <w:sz w:val="24"/>
          <w:szCs w:val="24"/>
        </w:rPr>
        <w:t xml:space="preserve"> </w:t>
      </w:r>
      <w:r w:rsidRPr="00F97099">
        <w:rPr>
          <w:rFonts w:asciiTheme="majorHAnsi" w:hAnsiTheme="majorHAnsi"/>
          <w:spacing w:val="-1"/>
          <w:sz w:val="24"/>
          <w:szCs w:val="24"/>
        </w:rPr>
        <w:t>remoção</w:t>
      </w:r>
      <w:r w:rsidRPr="00F97099">
        <w:rPr>
          <w:rFonts w:asciiTheme="majorHAnsi" w:hAnsiTheme="majorHAnsi"/>
          <w:spacing w:val="46"/>
          <w:sz w:val="24"/>
          <w:szCs w:val="24"/>
        </w:rPr>
        <w:t xml:space="preserve"> </w:t>
      </w:r>
      <w:r w:rsidRPr="00F97099">
        <w:rPr>
          <w:rFonts w:asciiTheme="majorHAnsi" w:hAnsiTheme="majorHAnsi"/>
          <w:spacing w:val="-1"/>
          <w:sz w:val="24"/>
          <w:szCs w:val="24"/>
        </w:rPr>
        <w:t>do</w:t>
      </w:r>
      <w:r w:rsidRPr="00F97099">
        <w:rPr>
          <w:rFonts w:asciiTheme="majorHAnsi" w:hAnsiTheme="majorHAnsi"/>
          <w:spacing w:val="42"/>
          <w:sz w:val="24"/>
          <w:szCs w:val="24"/>
        </w:rPr>
        <w:t xml:space="preserve"> </w:t>
      </w:r>
      <w:r w:rsidRPr="00F97099">
        <w:rPr>
          <w:rFonts w:asciiTheme="majorHAnsi" w:hAnsiTheme="majorHAnsi"/>
          <w:spacing w:val="-1"/>
          <w:sz w:val="24"/>
          <w:szCs w:val="24"/>
        </w:rPr>
        <w:t>excesso</w:t>
      </w:r>
      <w:r w:rsidRPr="00F97099">
        <w:rPr>
          <w:rFonts w:asciiTheme="majorHAnsi" w:hAnsiTheme="majorHAnsi"/>
          <w:spacing w:val="48"/>
          <w:sz w:val="24"/>
          <w:szCs w:val="24"/>
        </w:rPr>
        <w:t xml:space="preserve"> </w:t>
      </w:r>
      <w:r w:rsidRPr="00F97099">
        <w:rPr>
          <w:rFonts w:asciiTheme="majorHAnsi" w:hAnsiTheme="majorHAnsi"/>
          <w:spacing w:val="-1"/>
          <w:sz w:val="24"/>
          <w:szCs w:val="24"/>
        </w:rPr>
        <w:t>de</w:t>
      </w:r>
      <w:r w:rsidRPr="00F97099">
        <w:rPr>
          <w:rFonts w:asciiTheme="majorHAnsi" w:hAnsiTheme="majorHAnsi"/>
          <w:spacing w:val="41"/>
          <w:sz w:val="24"/>
          <w:szCs w:val="24"/>
        </w:rPr>
        <w:t xml:space="preserve"> </w:t>
      </w:r>
      <w:r w:rsidRPr="00F97099">
        <w:rPr>
          <w:rFonts w:asciiTheme="majorHAnsi" w:hAnsiTheme="majorHAnsi"/>
          <w:spacing w:val="-1"/>
          <w:sz w:val="24"/>
          <w:szCs w:val="24"/>
        </w:rPr>
        <w:t>argamassa</w:t>
      </w:r>
      <w:r w:rsidRPr="00F97099">
        <w:rPr>
          <w:rFonts w:asciiTheme="majorHAnsi" w:hAnsiTheme="majorHAnsi"/>
          <w:spacing w:val="44"/>
          <w:sz w:val="24"/>
          <w:szCs w:val="24"/>
        </w:rPr>
        <w:t xml:space="preserve"> </w:t>
      </w:r>
      <w:r w:rsidRPr="00F97099">
        <w:rPr>
          <w:rFonts w:asciiTheme="majorHAnsi" w:hAnsiTheme="majorHAnsi"/>
          <w:spacing w:val="-1"/>
          <w:sz w:val="24"/>
          <w:szCs w:val="24"/>
        </w:rPr>
        <w:t>ou</w:t>
      </w:r>
      <w:r w:rsidRPr="00F97099">
        <w:rPr>
          <w:rFonts w:asciiTheme="majorHAnsi" w:hAnsiTheme="majorHAnsi"/>
          <w:spacing w:val="44"/>
          <w:sz w:val="24"/>
          <w:szCs w:val="24"/>
        </w:rPr>
        <w:t xml:space="preserve"> </w:t>
      </w:r>
      <w:r w:rsidRPr="00F97099">
        <w:rPr>
          <w:rFonts w:asciiTheme="majorHAnsi" w:hAnsiTheme="majorHAnsi"/>
          <w:spacing w:val="-1"/>
          <w:sz w:val="24"/>
          <w:szCs w:val="24"/>
        </w:rPr>
        <w:t>tinta</w:t>
      </w:r>
      <w:r w:rsidRPr="00F97099">
        <w:rPr>
          <w:rFonts w:asciiTheme="majorHAnsi" w:hAnsiTheme="majorHAnsi"/>
          <w:spacing w:val="44"/>
          <w:sz w:val="24"/>
          <w:szCs w:val="24"/>
        </w:rPr>
        <w:t xml:space="preserve"> </w:t>
      </w:r>
      <w:r w:rsidRPr="00F97099">
        <w:rPr>
          <w:rFonts w:asciiTheme="majorHAnsi" w:hAnsiTheme="majorHAnsi"/>
          <w:spacing w:val="-1"/>
          <w:sz w:val="24"/>
          <w:szCs w:val="24"/>
        </w:rPr>
        <w:t>com</w:t>
      </w:r>
      <w:r w:rsidRPr="00F97099">
        <w:rPr>
          <w:rFonts w:asciiTheme="majorHAnsi" w:hAnsiTheme="majorHAnsi"/>
          <w:spacing w:val="44"/>
          <w:sz w:val="24"/>
          <w:szCs w:val="24"/>
        </w:rPr>
        <w:t xml:space="preserve"> </w:t>
      </w:r>
      <w:r w:rsidRPr="00F97099">
        <w:rPr>
          <w:rFonts w:asciiTheme="majorHAnsi" w:hAnsiTheme="majorHAnsi"/>
          <w:spacing w:val="-1"/>
          <w:sz w:val="24"/>
          <w:szCs w:val="24"/>
        </w:rPr>
        <w:t>palha</w:t>
      </w:r>
      <w:r w:rsidRPr="00F97099">
        <w:rPr>
          <w:rFonts w:asciiTheme="majorHAnsi" w:hAnsiTheme="majorHAnsi"/>
          <w:spacing w:val="46"/>
          <w:sz w:val="24"/>
          <w:szCs w:val="24"/>
        </w:rPr>
        <w:t xml:space="preserve"> </w:t>
      </w:r>
      <w:r w:rsidRPr="00F97099">
        <w:rPr>
          <w:rFonts w:asciiTheme="majorHAnsi" w:hAnsiTheme="majorHAnsi"/>
          <w:spacing w:val="-1"/>
          <w:sz w:val="24"/>
          <w:szCs w:val="24"/>
        </w:rPr>
        <w:t>de</w:t>
      </w:r>
      <w:r w:rsidRPr="00F97099">
        <w:rPr>
          <w:rFonts w:asciiTheme="majorHAnsi" w:hAnsiTheme="majorHAnsi"/>
          <w:spacing w:val="44"/>
          <w:sz w:val="24"/>
          <w:szCs w:val="24"/>
        </w:rPr>
        <w:t xml:space="preserve"> </w:t>
      </w:r>
      <w:r w:rsidRPr="00F97099">
        <w:rPr>
          <w:rFonts w:asciiTheme="majorHAnsi" w:hAnsiTheme="majorHAnsi"/>
          <w:spacing w:val="-1"/>
          <w:sz w:val="24"/>
          <w:szCs w:val="24"/>
        </w:rPr>
        <w:t>aço</w:t>
      </w:r>
      <w:r w:rsidRPr="00F97099">
        <w:rPr>
          <w:rFonts w:asciiTheme="majorHAnsi" w:hAnsiTheme="majorHAnsi"/>
          <w:spacing w:val="43"/>
          <w:sz w:val="24"/>
          <w:szCs w:val="24"/>
        </w:rPr>
        <w:t xml:space="preserve"> </w:t>
      </w:r>
      <w:r w:rsidRPr="00F97099">
        <w:rPr>
          <w:rFonts w:asciiTheme="majorHAnsi" w:hAnsiTheme="majorHAnsi"/>
          <w:spacing w:val="-1"/>
          <w:sz w:val="24"/>
          <w:szCs w:val="24"/>
        </w:rPr>
        <w:t>fina,</w:t>
      </w:r>
      <w:r w:rsidRPr="00F97099">
        <w:rPr>
          <w:rFonts w:asciiTheme="majorHAnsi" w:hAnsiTheme="majorHAnsi"/>
          <w:spacing w:val="53"/>
          <w:w w:val="99"/>
          <w:sz w:val="24"/>
          <w:szCs w:val="24"/>
        </w:rPr>
        <w:t xml:space="preserve"> </w:t>
      </w:r>
      <w:r w:rsidRPr="00F97099">
        <w:rPr>
          <w:rFonts w:asciiTheme="majorHAnsi" w:hAnsiTheme="majorHAnsi"/>
          <w:spacing w:val="-1"/>
          <w:sz w:val="24"/>
          <w:szCs w:val="24"/>
        </w:rPr>
        <w:t>seguida</w:t>
      </w:r>
      <w:r w:rsidRPr="00F97099">
        <w:rPr>
          <w:rFonts w:asciiTheme="majorHAnsi" w:hAnsiTheme="majorHAnsi"/>
          <w:spacing w:val="1"/>
          <w:sz w:val="24"/>
          <w:szCs w:val="24"/>
        </w:rPr>
        <w:t xml:space="preserve"> </w:t>
      </w:r>
      <w:r w:rsidRPr="00F97099">
        <w:rPr>
          <w:rFonts w:asciiTheme="majorHAnsi" w:hAnsiTheme="majorHAnsi"/>
          <w:spacing w:val="-1"/>
          <w:sz w:val="24"/>
          <w:szCs w:val="24"/>
        </w:rPr>
        <w:t>de</w:t>
      </w:r>
      <w:r w:rsidRPr="00F97099">
        <w:rPr>
          <w:rFonts w:asciiTheme="majorHAnsi" w:hAnsiTheme="majorHAnsi"/>
          <w:sz w:val="24"/>
          <w:szCs w:val="24"/>
        </w:rPr>
        <w:t xml:space="preserve"> </w:t>
      </w:r>
      <w:r w:rsidRPr="00F97099">
        <w:rPr>
          <w:rFonts w:asciiTheme="majorHAnsi" w:hAnsiTheme="majorHAnsi"/>
          <w:spacing w:val="-1"/>
          <w:sz w:val="24"/>
          <w:szCs w:val="24"/>
        </w:rPr>
        <w:t>lavagem</w:t>
      </w:r>
      <w:r w:rsidRPr="00F97099">
        <w:rPr>
          <w:rFonts w:asciiTheme="majorHAnsi" w:hAnsiTheme="majorHAnsi"/>
          <w:spacing w:val="1"/>
          <w:sz w:val="24"/>
          <w:szCs w:val="24"/>
        </w:rPr>
        <w:t xml:space="preserve"> </w:t>
      </w:r>
      <w:r w:rsidRPr="00F97099">
        <w:rPr>
          <w:rFonts w:asciiTheme="majorHAnsi" w:hAnsiTheme="majorHAnsi"/>
          <w:spacing w:val="-1"/>
          <w:sz w:val="24"/>
          <w:szCs w:val="24"/>
        </w:rPr>
        <w:t>com</w:t>
      </w:r>
      <w:r w:rsidRPr="00F97099">
        <w:rPr>
          <w:rFonts w:asciiTheme="majorHAnsi" w:hAnsiTheme="majorHAnsi"/>
          <w:spacing w:val="1"/>
          <w:sz w:val="24"/>
          <w:szCs w:val="24"/>
        </w:rPr>
        <w:t xml:space="preserve"> </w:t>
      </w:r>
      <w:r w:rsidRPr="00F97099">
        <w:rPr>
          <w:rFonts w:asciiTheme="majorHAnsi" w:hAnsiTheme="majorHAnsi"/>
          <w:spacing w:val="-1"/>
          <w:sz w:val="24"/>
          <w:szCs w:val="24"/>
        </w:rPr>
        <w:t>água</w:t>
      </w:r>
      <w:r w:rsidRPr="00F97099">
        <w:rPr>
          <w:rFonts w:asciiTheme="majorHAnsi" w:hAnsiTheme="majorHAnsi"/>
          <w:sz w:val="24"/>
          <w:szCs w:val="24"/>
        </w:rPr>
        <w:t xml:space="preserve"> e</w:t>
      </w:r>
      <w:r w:rsidRPr="00F97099">
        <w:rPr>
          <w:rFonts w:asciiTheme="majorHAnsi" w:hAnsiTheme="majorHAnsi"/>
          <w:spacing w:val="-1"/>
          <w:sz w:val="24"/>
          <w:szCs w:val="24"/>
        </w:rPr>
        <w:t xml:space="preserve"> sabão</w:t>
      </w:r>
      <w:r w:rsidRPr="00F97099">
        <w:rPr>
          <w:rFonts w:asciiTheme="majorHAnsi" w:hAnsiTheme="majorHAnsi"/>
          <w:sz w:val="24"/>
          <w:szCs w:val="24"/>
        </w:rPr>
        <w:t xml:space="preserve"> </w:t>
      </w:r>
      <w:r w:rsidRPr="00F97099">
        <w:rPr>
          <w:rFonts w:asciiTheme="majorHAnsi" w:hAnsiTheme="majorHAnsi"/>
          <w:spacing w:val="-1"/>
          <w:sz w:val="24"/>
          <w:szCs w:val="24"/>
        </w:rPr>
        <w:t>neutro.</w:t>
      </w:r>
    </w:p>
    <w:p w:rsidR="0039097A" w:rsidRPr="00F97099" w:rsidRDefault="0039097A" w:rsidP="0080695D">
      <w:pPr>
        <w:pStyle w:val="Corpodetexto"/>
        <w:kinsoku w:val="0"/>
        <w:overflowPunct w:val="0"/>
        <w:spacing w:before="0"/>
        <w:ind w:left="0" w:firstLine="567"/>
        <w:rPr>
          <w:rFonts w:asciiTheme="majorHAnsi" w:hAnsiTheme="majorHAnsi"/>
          <w:sz w:val="24"/>
          <w:szCs w:val="24"/>
        </w:rPr>
      </w:pPr>
    </w:p>
    <w:p w:rsidR="00776AEB" w:rsidRPr="00015A01" w:rsidRDefault="00776AEB" w:rsidP="00231D13">
      <w:pPr>
        <w:pStyle w:val="Ttulo2"/>
        <w:rPr>
          <w:rFonts w:asciiTheme="majorHAnsi" w:hAnsiTheme="majorHAnsi"/>
          <w:bCs w:val="0"/>
        </w:rPr>
      </w:pPr>
      <w:bookmarkStart w:id="340" w:name="14.2._VERIFICAÇÃO_FINAL"/>
      <w:bookmarkStart w:id="341" w:name="_Toc429648350"/>
      <w:bookmarkEnd w:id="340"/>
      <w:r w:rsidRPr="00015A01">
        <w:rPr>
          <w:rFonts w:asciiTheme="majorHAnsi" w:hAnsiTheme="majorHAnsi"/>
          <w:spacing w:val="-1"/>
        </w:rPr>
        <w:t>VERIFICAÇÃO</w:t>
      </w:r>
      <w:r w:rsidRPr="00015A01">
        <w:rPr>
          <w:rFonts w:asciiTheme="majorHAnsi" w:hAnsiTheme="majorHAnsi"/>
          <w:spacing w:val="-9"/>
        </w:rPr>
        <w:t xml:space="preserve"> </w:t>
      </w:r>
      <w:r w:rsidRPr="00015A01">
        <w:rPr>
          <w:rFonts w:asciiTheme="majorHAnsi" w:hAnsiTheme="majorHAnsi"/>
          <w:spacing w:val="-1"/>
        </w:rPr>
        <w:t>FINAL</w:t>
      </w:r>
      <w:bookmarkEnd w:id="341"/>
    </w:p>
    <w:p w:rsidR="00776AEB" w:rsidRPr="00F97099" w:rsidRDefault="00776AEB" w:rsidP="0080695D">
      <w:pPr>
        <w:kinsoku w:val="0"/>
        <w:overflowPunct w:val="0"/>
        <w:ind w:firstLine="567"/>
        <w:rPr>
          <w:rFonts w:asciiTheme="majorHAnsi" w:hAnsiTheme="majorHAnsi" w:cs="Arial"/>
        </w:rPr>
      </w:pPr>
    </w:p>
    <w:p w:rsidR="00776AEB" w:rsidRPr="00F97099" w:rsidRDefault="00776AEB" w:rsidP="0080695D">
      <w:pPr>
        <w:pStyle w:val="Corpodetexto"/>
        <w:kinsoku w:val="0"/>
        <w:overflowPunct w:val="0"/>
        <w:spacing w:before="0"/>
        <w:ind w:left="0" w:firstLine="567"/>
        <w:rPr>
          <w:rFonts w:asciiTheme="majorHAnsi" w:hAnsiTheme="majorHAnsi"/>
          <w:sz w:val="24"/>
          <w:szCs w:val="24"/>
        </w:rPr>
      </w:pPr>
      <w:r w:rsidRPr="00F97099">
        <w:rPr>
          <w:rFonts w:asciiTheme="majorHAnsi" w:hAnsiTheme="majorHAnsi"/>
          <w:spacing w:val="-1"/>
          <w:sz w:val="24"/>
          <w:szCs w:val="24"/>
        </w:rPr>
        <w:t>Será</w:t>
      </w:r>
      <w:r w:rsidRPr="00F97099">
        <w:rPr>
          <w:rFonts w:asciiTheme="majorHAnsi" w:hAnsiTheme="majorHAnsi"/>
          <w:spacing w:val="1"/>
          <w:sz w:val="24"/>
          <w:szCs w:val="24"/>
        </w:rPr>
        <w:t xml:space="preserve"> </w:t>
      </w:r>
      <w:r w:rsidRPr="00F97099">
        <w:rPr>
          <w:rFonts w:asciiTheme="majorHAnsi" w:hAnsiTheme="majorHAnsi"/>
          <w:spacing w:val="-1"/>
          <w:sz w:val="24"/>
          <w:szCs w:val="24"/>
        </w:rPr>
        <w:t>procedida</w:t>
      </w:r>
      <w:r w:rsidRPr="00F97099">
        <w:rPr>
          <w:rFonts w:asciiTheme="majorHAnsi" w:hAnsiTheme="majorHAnsi"/>
          <w:spacing w:val="1"/>
          <w:sz w:val="24"/>
          <w:szCs w:val="24"/>
        </w:rPr>
        <w:t xml:space="preserve"> </w:t>
      </w:r>
      <w:r w:rsidRPr="00F97099">
        <w:rPr>
          <w:rFonts w:asciiTheme="majorHAnsi" w:hAnsiTheme="majorHAnsi"/>
          <w:spacing w:val="-1"/>
          <w:sz w:val="24"/>
          <w:szCs w:val="24"/>
        </w:rPr>
        <w:t>cuidadosa</w:t>
      </w:r>
      <w:r w:rsidRPr="00F97099">
        <w:rPr>
          <w:rFonts w:asciiTheme="majorHAnsi" w:hAnsiTheme="majorHAnsi"/>
          <w:spacing w:val="2"/>
          <w:sz w:val="24"/>
          <w:szCs w:val="24"/>
        </w:rPr>
        <w:t xml:space="preserve"> </w:t>
      </w:r>
      <w:r w:rsidRPr="00F97099">
        <w:rPr>
          <w:rFonts w:asciiTheme="majorHAnsi" w:hAnsiTheme="majorHAnsi"/>
          <w:spacing w:val="-1"/>
          <w:sz w:val="24"/>
          <w:szCs w:val="24"/>
        </w:rPr>
        <w:t>verificação,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por</w:t>
      </w:r>
      <w:r w:rsidRPr="00F97099">
        <w:rPr>
          <w:rFonts w:asciiTheme="majorHAnsi" w:hAnsiTheme="majorHAnsi"/>
          <w:spacing w:val="1"/>
          <w:sz w:val="24"/>
          <w:szCs w:val="24"/>
        </w:rPr>
        <w:t xml:space="preserve"> </w:t>
      </w:r>
      <w:r w:rsidRPr="00F97099">
        <w:rPr>
          <w:rFonts w:asciiTheme="majorHAnsi" w:hAnsiTheme="majorHAnsi"/>
          <w:spacing w:val="-1"/>
          <w:sz w:val="24"/>
          <w:szCs w:val="24"/>
        </w:rPr>
        <w:t>parte</w:t>
      </w:r>
      <w:r w:rsidRPr="00F97099">
        <w:rPr>
          <w:rFonts w:asciiTheme="majorHAnsi" w:hAnsiTheme="majorHAnsi"/>
          <w:spacing w:val="1"/>
          <w:sz w:val="24"/>
          <w:szCs w:val="24"/>
        </w:rPr>
        <w:t xml:space="preserve"> </w:t>
      </w:r>
      <w:r w:rsidRPr="00F97099">
        <w:rPr>
          <w:rFonts w:asciiTheme="majorHAnsi" w:hAnsiTheme="majorHAnsi"/>
          <w:spacing w:val="-1"/>
          <w:sz w:val="24"/>
          <w:szCs w:val="24"/>
        </w:rPr>
        <w:t>da</w:t>
      </w:r>
      <w:r w:rsidRPr="00F97099">
        <w:rPr>
          <w:rFonts w:asciiTheme="majorHAnsi" w:hAnsiTheme="majorHAnsi"/>
          <w:sz w:val="24"/>
          <w:szCs w:val="24"/>
        </w:rPr>
        <w:t xml:space="preserve"> </w:t>
      </w:r>
      <w:r w:rsidRPr="00F97099">
        <w:rPr>
          <w:rFonts w:asciiTheme="majorHAnsi" w:hAnsiTheme="majorHAnsi"/>
          <w:spacing w:val="-1"/>
          <w:sz w:val="24"/>
          <w:szCs w:val="24"/>
        </w:rPr>
        <w:t>Fiscalização,</w:t>
      </w:r>
      <w:r w:rsidRPr="00F97099">
        <w:rPr>
          <w:rFonts w:asciiTheme="majorHAnsi" w:hAnsiTheme="majorHAnsi"/>
          <w:spacing w:val="3"/>
          <w:sz w:val="24"/>
          <w:szCs w:val="24"/>
        </w:rPr>
        <w:t xml:space="preserve"> </w:t>
      </w:r>
      <w:r w:rsidRPr="00F97099">
        <w:rPr>
          <w:rFonts w:asciiTheme="majorHAnsi" w:hAnsiTheme="majorHAnsi"/>
          <w:spacing w:val="-1"/>
          <w:sz w:val="24"/>
          <w:szCs w:val="24"/>
        </w:rPr>
        <w:t>das</w:t>
      </w:r>
      <w:r w:rsidRPr="00F97099">
        <w:rPr>
          <w:rFonts w:asciiTheme="majorHAnsi" w:hAnsiTheme="majorHAnsi"/>
          <w:spacing w:val="1"/>
          <w:sz w:val="24"/>
          <w:szCs w:val="24"/>
        </w:rPr>
        <w:t xml:space="preserve"> </w:t>
      </w:r>
      <w:r w:rsidRPr="00F97099">
        <w:rPr>
          <w:rFonts w:asciiTheme="majorHAnsi" w:hAnsiTheme="majorHAnsi"/>
          <w:spacing w:val="-1"/>
          <w:sz w:val="24"/>
          <w:szCs w:val="24"/>
        </w:rPr>
        <w:t>perfeitas</w:t>
      </w:r>
      <w:r w:rsidRPr="00F97099">
        <w:rPr>
          <w:rFonts w:asciiTheme="majorHAnsi" w:hAnsiTheme="majorHAnsi"/>
          <w:sz w:val="24"/>
          <w:szCs w:val="24"/>
        </w:rPr>
        <w:t xml:space="preserve"> </w:t>
      </w:r>
      <w:r w:rsidRPr="00F97099">
        <w:rPr>
          <w:rFonts w:asciiTheme="majorHAnsi" w:hAnsiTheme="majorHAnsi"/>
          <w:spacing w:val="-1"/>
          <w:sz w:val="24"/>
          <w:szCs w:val="24"/>
        </w:rPr>
        <w:t>condições</w:t>
      </w:r>
      <w:r w:rsidRPr="00F97099">
        <w:rPr>
          <w:rFonts w:asciiTheme="majorHAnsi" w:hAnsiTheme="majorHAnsi"/>
          <w:spacing w:val="4"/>
          <w:sz w:val="24"/>
          <w:szCs w:val="24"/>
        </w:rPr>
        <w:t xml:space="preserve"> </w:t>
      </w:r>
      <w:r w:rsidRPr="00F97099">
        <w:rPr>
          <w:rFonts w:asciiTheme="majorHAnsi" w:hAnsiTheme="majorHAnsi"/>
          <w:spacing w:val="-1"/>
          <w:sz w:val="24"/>
          <w:szCs w:val="24"/>
        </w:rPr>
        <w:t>de</w:t>
      </w:r>
      <w:r w:rsidRPr="00F97099">
        <w:rPr>
          <w:rFonts w:asciiTheme="majorHAnsi" w:hAnsiTheme="majorHAnsi"/>
          <w:spacing w:val="65"/>
          <w:sz w:val="24"/>
          <w:szCs w:val="24"/>
        </w:rPr>
        <w:t xml:space="preserve"> </w:t>
      </w:r>
      <w:r w:rsidRPr="00F97099">
        <w:rPr>
          <w:rFonts w:asciiTheme="majorHAnsi" w:hAnsiTheme="majorHAnsi"/>
          <w:spacing w:val="-1"/>
          <w:sz w:val="24"/>
          <w:szCs w:val="24"/>
        </w:rPr>
        <w:t>funcionamento</w:t>
      </w:r>
      <w:r w:rsidRPr="00F97099">
        <w:rPr>
          <w:rFonts w:asciiTheme="majorHAnsi" w:hAnsiTheme="majorHAnsi"/>
          <w:spacing w:val="28"/>
          <w:sz w:val="24"/>
          <w:szCs w:val="24"/>
        </w:rPr>
        <w:t xml:space="preserve"> </w:t>
      </w:r>
      <w:r w:rsidRPr="00F97099">
        <w:rPr>
          <w:rFonts w:asciiTheme="majorHAnsi" w:hAnsiTheme="majorHAnsi"/>
          <w:sz w:val="24"/>
          <w:szCs w:val="24"/>
        </w:rPr>
        <w:t>e</w:t>
      </w:r>
      <w:r w:rsidRPr="00F97099">
        <w:rPr>
          <w:rFonts w:asciiTheme="majorHAnsi" w:hAnsiTheme="majorHAnsi"/>
          <w:spacing w:val="28"/>
          <w:sz w:val="24"/>
          <w:szCs w:val="24"/>
        </w:rPr>
        <w:t xml:space="preserve"> </w:t>
      </w:r>
      <w:r w:rsidRPr="00F97099">
        <w:rPr>
          <w:rFonts w:asciiTheme="majorHAnsi" w:hAnsiTheme="majorHAnsi"/>
          <w:spacing w:val="-1"/>
          <w:sz w:val="24"/>
          <w:szCs w:val="24"/>
        </w:rPr>
        <w:t>segurança</w:t>
      </w:r>
      <w:r w:rsidRPr="00F97099">
        <w:rPr>
          <w:rFonts w:asciiTheme="majorHAnsi" w:hAnsiTheme="majorHAnsi"/>
          <w:spacing w:val="29"/>
          <w:sz w:val="24"/>
          <w:szCs w:val="24"/>
        </w:rPr>
        <w:t xml:space="preserve"> </w:t>
      </w:r>
      <w:r w:rsidRPr="00F97099">
        <w:rPr>
          <w:rFonts w:asciiTheme="majorHAnsi" w:hAnsiTheme="majorHAnsi"/>
          <w:spacing w:val="-1"/>
          <w:sz w:val="24"/>
          <w:szCs w:val="24"/>
        </w:rPr>
        <w:t>de</w:t>
      </w:r>
      <w:r w:rsidRPr="00F97099">
        <w:rPr>
          <w:rFonts w:asciiTheme="majorHAnsi" w:hAnsiTheme="majorHAnsi"/>
          <w:spacing w:val="28"/>
          <w:sz w:val="24"/>
          <w:szCs w:val="24"/>
        </w:rPr>
        <w:t xml:space="preserve"> </w:t>
      </w:r>
      <w:r w:rsidRPr="00F97099">
        <w:rPr>
          <w:rFonts w:asciiTheme="majorHAnsi" w:hAnsiTheme="majorHAnsi"/>
          <w:spacing w:val="-1"/>
          <w:sz w:val="24"/>
          <w:szCs w:val="24"/>
        </w:rPr>
        <w:t>todas</w:t>
      </w:r>
      <w:r w:rsidRPr="00F97099">
        <w:rPr>
          <w:rFonts w:asciiTheme="majorHAnsi" w:hAnsiTheme="majorHAnsi"/>
          <w:spacing w:val="30"/>
          <w:sz w:val="24"/>
          <w:szCs w:val="24"/>
        </w:rPr>
        <w:t xml:space="preserve"> </w:t>
      </w:r>
      <w:r w:rsidRPr="00F97099">
        <w:rPr>
          <w:rFonts w:asciiTheme="majorHAnsi" w:hAnsiTheme="majorHAnsi"/>
          <w:spacing w:val="-1"/>
          <w:sz w:val="24"/>
          <w:szCs w:val="24"/>
        </w:rPr>
        <w:t>as</w:t>
      </w:r>
      <w:r w:rsidRPr="00F97099">
        <w:rPr>
          <w:rFonts w:asciiTheme="majorHAnsi" w:hAnsiTheme="majorHAnsi"/>
          <w:spacing w:val="29"/>
          <w:sz w:val="24"/>
          <w:szCs w:val="24"/>
        </w:rPr>
        <w:t xml:space="preserve"> </w:t>
      </w:r>
      <w:r w:rsidRPr="00F97099">
        <w:rPr>
          <w:rFonts w:asciiTheme="majorHAnsi" w:hAnsiTheme="majorHAnsi"/>
          <w:spacing w:val="-1"/>
          <w:sz w:val="24"/>
          <w:szCs w:val="24"/>
        </w:rPr>
        <w:t>instalações</w:t>
      </w:r>
      <w:r w:rsidRPr="00F97099">
        <w:rPr>
          <w:rFonts w:asciiTheme="majorHAnsi" w:hAnsiTheme="majorHAnsi"/>
          <w:spacing w:val="32"/>
          <w:sz w:val="24"/>
          <w:szCs w:val="24"/>
        </w:rPr>
        <w:t xml:space="preserve"> </w:t>
      </w:r>
      <w:r w:rsidRPr="00F97099">
        <w:rPr>
          <w:rFonts w:asciiTheme="majorHAnsi" w:hAnsiTheme="majorHAnsi"/>
          <w:spacing w:val="-1"/>
          <w:sz w:val="24"/>
          <w:szCs w:val="24"/>
        </w:rPr>
        <w:t>de</w:t>
      </w:r>
      <w:r w:rsidRPr="00F97099">
        <w:rPr>
          <w:rFonts w:asciiTheme="majorHAnsi" w:hAnsiTheme="majorHAnsi"/>
          <w:spacing w:val="29"/>
          <w:sz w:val="24"/>
          <w:szCs w:val="24"/>
        </w:rPr>
        <w:t xml:space="preserve"> </w:t>
      </w:r>
      <w:r w:rsidRPr="00F97099">
        <w:rPr>
          <w:rFonts w:asciiTheme="majorHAnsi" w:hAnsiTheme="majorHAnsi"/>
          <w:spacing w:val="-1"/>
          <w:sz w:val="24"/>
          <w:szCs w:val="24"/>
        </w:rPr>
        <w:t>água,</w:t>
      </w:r>
      <w:r w:rsidRPr="00F97099">
        <w:rPr>
          <w:rFonts w:asciiTheme="majorHAnsi" w:hAnsiTheme="majorHAnsi"/>
          <w:spacing w:val="29"/>
          <w:sz w:val="24"/>
          <w:szCs w:val="24"/>
        </w:rPr>
        <w:t xml:space="preserve"> </w:t>
      </w:r>
      <w:r w:rsidRPr="00F97099">
        <w:rPr>
          <w:rFonts w:asciiTheme="majorHAnsi" w:hAnsiTheme="majorHAnsi"/>
          <w:spacing w:val="-1"/>
          <w:sz w:val="24"/>
          <w:szCs w:val="24"/>
        </w:rPr>
        <w:t>esgoto,</w:t>
      </w:r>
      <w:r w:rsidRPr="00F97099">
        <w:rPr>
          <w:rFonts w:asciiTheme="majorHAnsi" w:hAnsiTheme="majorHAnsi"/>
          <w:spacing w:val="30"/>
          <w:sz w:val="24"/>
          <w:szCs w:val="24"/>
        </w:rPr>
        <w:t xml:space="preserve"> </w:t>
      </w:r>
      <w:r w:rsidRPr="00F97099">
        <w:rPr>
          <w:rFonts w:asciiTheme="majorHAnsi" w:hAnsiTheme="majorHAnsi"/>
          <w:spacing w:val="-1"/>
          <w:sz w:val="24"/>
          <w:szCs w:val="24"/>
        </w:rPr>
        <w:t>águas</w:t>
      </w:r>
      <w:r w:rsidRPr="00F97099">
        <w:rPr>
          <w:rFonts w:asciiTheme="majorHAnsi" w:hAnsiTheme="majorHAnsi"/>
          <w:spacing w:val="30"/>
          <w:sz w:val="24"/>
          <w:szCs w:val="24"/>
        </w:rPr>
        <w:t xml:space="preserve"> </w:t>
      </w:r>
      <w:r w:rsidRPr="00F97099">
        <w:rPr>
          <w:rFonts w:asciiTheme="majorHAnsi" w:hAnsiTheme="majorHAnsi"/>
          <w:spacing w:val="-1"/>
          <w:sz w:val="24"/>
          <w:szCs w:val="24"/>
        </w:rPr>
        <w:t>pluviais,</w:t>
      </w:r>
      <w:r w:rsidRPr="00F97099">
        <w:rPr>
          <w:rFonts w:asciiTheme="majorHAnsi" w:hAnsiTheme="majorHAnsi"/>
          <w:spacing w:val="32"/>
          <w:sz w:val="24"/>
          <w:szCs w:val="24"/>
        </w:rPr>
        <w:t xml:space="preserve"> </w:t>
      </w:r>
      <w:r w:rsidRPr="00F97099">
        <w:rPr>
          <w:rFonts w:asciiTheme="majorHAnsi" w:hAnsiTheme="majorHAnsi"/>
          <w:spacing w:val="-1"/>
          <w:sz w:val="24"/>
          <w:szCs w:val="24"/>
        </w:rPr>
        <w:t>aparelhos</w:t>
      </w:r>
      <w:r w:rsidRPr="00F97099">
        <w:rPr>
          <w:rFonts w:asciiTheme="majorHAnsi" w:hAnsiTheme="majorHAnsi"/>
          <w:spacing w:val="57"/>
          <w:sz w:val="24"/>
          <w:szCs w:val="24"/>
        </w:rPr>
        <w:t xml:space="preserve"> </w:t>
      </w:r>
      <w:r w:rsidRPr="00F97099">
        <w:rPr>
          <w:rFonts w:asciiTheme="majorHAnsi" w:hAnsiTheme="majorHAnsi"/>
          <w:spacing w:val="-1"/>
          <w:sz w:val="24"/>
          <w:szCs w:val="24"/>
        </w:rPr>
        <w:t>sanitários, equipamentos</w:t>
      </w:r>
      <w:r w:rsidRPr="00F97099">
        <w:rPr>
          <w:rFonts w:asciiTheme="majorHAnsi" w:hAnsiTheme="majorHAnsi"/>
          <w:spacing w:val="1"/>
          <w:sz w:val="24"/>
          <w:szCs w:val="24"/>
        </w:rPr>
        <w:t xml:space="preserve"> </w:t>
      </w:r>
      <w:r w:rsidRPr="00F97099">
        <w:rPr>
          <w:rFonts w:asciiTheme="majorHAnsi" w:hAnsiTheme="majorHAnsi"/>
          <w:spacing w:val="-1"/>
          <w:sz w:val="24"/>
          <w:szCs w:val="24"/>
        </w:rPr>
        <w:t xml:space="preserve">diversos, esquadrias </w:t>
      </w:r>
      <w:r w:rsidRPr="00F97099">
        <w:rPr>
          <w:rFonts w:asciiTheme="majorHAnsi" w:hAnsiTheme="majorHAnsi"/>
          <w:sz w:val="24"/>
          <w:szCs w:val="24"/>
        </w:rPr>
        <w:t>e</w:t>
      </w:r>
      <w:r w:rsidRPr="00F97099">
        <w:rPr>
          <w:rFonts w:asciiTheme="majorHAnsi" w:hAnsiTheme="majorHAnsi"/>
          <w:spacing w:val="-1"/>
          <w:sz w:val="24"/>
          <w:szCs w:val="24"/>
        </w:rPr>
        <w:t xml:space="preserve"> demais</w:t>
      </w:r>
      <w:r w:rsidRPr="00F97099">
        <w:rPr>
          <w:rFonts w:asciiTheme="majorHAnsi" w:hAnsiTheme="majorHAnsi"/>
          <w:spacing w:val="-2"/>
          <w:sz w:val="24"/>
          <w:szCs w:val="24"/>
        </w:rPr>
        <w:t xml:space="preserve"> </w:t>
      </w:r>
      <w:r w:rsidRPr="00F97099">
        <w:rPr>
          <w:rFonts w:asciiTheme="majorHAnsi" w:hAnsiTheme="majorHAnsi"/>
          <w:spacing w:val="-1"/>
          <w:sz w:val="24"/>
          <w:szCs w:val="24"/>
        </w:rPr>
        <w:t>sistemas.</w:t>
      </w:r>
    </w:p>
    <w:sectPr w:rsidR="00776AEB" w:rsidRPr="00F97099" w:rsidSect="00015A01">
      <w:headerReference w:type="default" r:id="rId41"/>
      <w:footerReference w:type="default" r:id="rId42"/>
      <w:pgSz w:w="12240" w:h="15840"/>
      <w:pgMar w:top="1701" w:right="1134" w:bottom="1134" w:left="1701" w:header="0" w:footer="628" w:gutter="0"/>
      <w:pgNumType w:start="4"/>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4F1E" w:rsidRDefault="00E04F1E">
      <w:r>
        <w:separator/>
      </w:r>
    </w:p>
  </w:endnote>
  <w:endnote w:type="continuationSeparator" w:id="0">
    <w:p w:rsidR="00E04F1E" w:rsidRDefault="00E04F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345" w:rsidRDefault="007E5345">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345" w:rsidRDefault="007E5345">
    <w:pPr>
      <w:pStyle w:val="Rodap"/>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345" w:rsidRDefault="007E5345">
    <w:pPr>
      <w:pStyle w:val="Rodap"/>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345" w:rsidRDefault="007E5345">
    <w:pPr>
      <w:pStyle w:val="Rodap"/>
      <w:jc w:val="right"/>
    </w:pPr>
    <w:r>
      <w:fldChar w:fldCharType="begin"/>
    </w:r>
    <w:r>
      <w:instrText>PAGE   \* MERGEFORMAT</w:instrText>
    </w:r>
    <w:r>
      <w:fldChar w:fldCharType="separate"/>
    </w:r>
    <w:r w:rsidR="0088341B">
      <w:rPr>
        <w:noProof/>
      </w:rPr>
      <w:t>13</w:t>
    </w:r>
    <w:r>
      <w:fldChar w:fldCharType="end"/>
    </w:r>
  </w:p>
  <w:p w:rsidR="007E5345" w:rsidRDefault="007E5345">
    <w:pPr>
      <w:kinsoku w:val="0"/>
      <w:overflowPunct w:val="0"/>
      <w:spacing w:line="14" w:lineRule="auto"/>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4F1E" w:rsidRDefault="00E04F1E">
      <w:r>
        <w:separator/>
      </w:r>
    </w:p>
  </w:footnote>
  <w:footnote w:type="continuationSeparator" w:id="0">
    <w:p w:rsidR="00E04F1E" w:rsidRDefault="00E04F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345" w:rsidRDefault="007E5345">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345" w:rsidRDefault="007E5345">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345" w:rsidRDefault="007E5345">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345" w:rsidRDefault="007E5345">
    <w:pPr>
      <w:kinsoku w:val="0"/>
      <w:overflowPunct w:val="0"/>
      <w:spacing w:line="14" w:lineRule="auto"/>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40E"/>
    <w:multiLevelType w:val="multilevel"/>
    <w:tmpl w:val="00000891"/>
    <w:lvl w:ilvl="0">
      <w:start w:val="1"/>
      <w:numFmt w:val="lowerLetter"/>
      <w:lvlText w:val="%1)"/>
      <w:lvlJc w:val="left"/>
      <w:pPr>
        <w:ind w:left="100" w:hanging="280"/>
      </w:pPr>
      <w:rPr>
        <w:rFonts w:ascii="Arial" w:hAnsi="Arial" w:cs="Arial"/>
        <w:b w:val="0"/>
        <w:bCs w:val="0"/>
        <w:spacing w:val="-1"/>
        <w:sz w:val="22"/>
        <w:szCs w:val="22"/>
      </w:rPr>
    </w:lvl>
    <w:lvl w:ilvl="1">
      <w:numFmt w:val="bullet"/>
      <w:lvlText w:val="•"/>
      <w:lvlJc w:val="left"/>
      <w:pPr>
        <w:ind w:left="1080" w:hanging="280"/>
      </w:pPr>
    </w:lvl>
    <w:lvl w:ilvl="2">
      <w:numFmt w:val="bullet"/>
      <w:lvlText w:val="•"/>
      <w:lvlJc w:val="left"/>
      <w:pPr>
        <w:ind w:left="2060" w:hanging="280"/>
      </w:pPr>
    </w:lvl>
    <w:lvl w:ilvl="3">
      <w:numFmt w:val="bullet"/>
      <w:lvlText w:val="•"/>
      <w:lvlJc w:val="left"/>
      <w:pPr>
        <w:ind w:left="3040" w:hanging="280"/>
      </w:pPr>
    </w:lvl>
    <w:lvl w:ilvl="4">
      <w:numFmt w:val="bullet"/>
      <w:lvlText w:val="•"/>
      <w:lvlJc w:val="left"/>
      <w:pPr>
        <w:ind w:left="4020" w:hanging="280"/>
      </w:pPr>
    </w:lvl>
    <w:lvl w:ilvl="5">
      <w:numFmt w:val="bullet"/>
      <w:lvlText w:val="•"/>
      <w:lvlJc w:val="left"/>
      <w:pPr>
        <w:ind w:left="5000" w:hanging="280"/>
      </w:pPr>
    </w:lvl>
    <w:lvl w:ilvl="6">
      <w:numFmt w:val="bullet"/>
      <w:lvlText w:val="•"/>
      <w:lvlJc w:val="left"/>
      <w:pPr>
        <w:ind w:left="5980" w:hanging="280"/>
      </w:pPr>
    </w:lvl>
    <w:lvl w:ilvl="7">
      <w:numFmt w:val="bullet"/>
      <w:lvlText w:val="•"/>
      <w:lvlJc w:val="left"/>
      <w:pPr>
        <w:ind w:left="6960" w:hanging="280"/>
      </w:pPr>
    </w:lvl>
    <w:lvl w:ilvl="8">
      <w:numFmt w:val="bullet"/>
      <w:lvlText w:val="•"/>
      <w:lvlJc w:val="left"/>
      <w:pPr>
        <w:ind w:left="7940" w:hanging="280"/>
      </w:pPr>
    </w:lvl>
  </w:abstractNum>
  <w:abstractNum w:abstractNumId="1">
    <w:nsid w:val="00000416"/>
    <w:multiLevelType w:val="multilevel"/>
    <w:tmpl w:val="00000899"/>
    <w:lvl w:ilvl="0">
      <w:start w:val="1"/>
      <w:numFmt w:val="lowerLetter"/>
      <w:lvlText w:val="%1)"/>
      <w:lvlJc w:val="left"/>
      <w:pPr>
        <w:ind w:left="357" w:hanging="258"/>
      </w:pPr>
      <w:rPr>
        <w:rFonts w:ascii="Arial" w:hAnsi="Arial" w:cs="Arial"/>
        <w:b w:val="0"/>
        <w:bCs w:val="0"/>
        <w:spacing w:val="-1"/>
        <w:sz w:val="22"/>
        <w:szCs w:val="22"/>
      </w:rPr>
    </w:lvl>
    <w:lvl w:ilvl="1">
      <w:numFmt w:val="bullet"/>
      <w:lvlText w:val="•"/>
      <w:lvlJc w:val="left"/>
      <w:pPr>
        <w:ind w:left="1311" w:hanging="258"/>
      </w:pPr>
    </w:lvl>
    <w:lvl w:ilvl="2">
      <w:numFmt w:val="bullet"/>
      <w:lvlText w:val="•"/>
      <w:lvlJc w:val="left"/>
      <w:pPr>
        <w:ind w:left="2266" w:hanging="258"/>
      </w:pPr>
    </w:lvl>
    <w:lvl w:ilvl="3">
      <w:numFmt w:val="bullet"/>
      <w:lvlText w:val="•"/>
      <w:lvlJc w:val="left"/>
      <w:pPr>
        <w:ind w:left="3220" w:hanging="258"/>
      </w:pPr>
    </w:lvl>
    <w:lvl w:ilvl="4">
      <w:numFmt w:val="bullet"/>
      <w:lvlText w:val="•"/>
      <w:lvlJc w:val="left"/>
      <w:pPr>
        <w:ind w:left="4174" w:hanging="258"/>
      </w:pPr>
    </w:lvl>
    <w:lvl w:ilvl="5">
      <w:numFmt w:val="bullet"/>
      <w:lvlText w:val="•"/>
      <w:lvlJc w:val="left"/>
      <w:pPr>
        <w:ind w:left="5128" w:hanging="258"/>
      </w:pPr>
    </w:lvl>
    <w:lvl w:ilvl="6">
      <w:numFmt w:val="bullet"/>
      <w:lvlText w:val="•"/>
      <w:lvlJc w:val="left"/>
      <w:pPr>
        <w:ind w:left="6083" w:hanging="258"/>
      </w:pPr>
    </w:lvl>
    <w:lvl w:ilvl="7">
      <w:numFmt w:val="bullet"/>
      <w:lvlText w:val="•"/>
      <w:lvlJc w:val="left"/>
      <w:pPr>
        <w:ind w:left="7037" w:hanging="258"/>
      </w:pPr>
    </w:lvl>
    <w:lvl w:ilvl="8">
      <w:numFmt w:val="bullet"/>
      <w:lvlText w:val="•"/>
      <w:lvlJc w:val="left"/>
      <w:pPr>
        <w:ind w:left="7991" w:hanging="258"/>
      </w:pPr>
    </w:lvl>
  </w:abstractNum>
  <w:abstractNum w:abstractNumId="2">
    <w:nsid w:val="00000418"/>
    <w:multiLevelType w:val="multilevel"/>
    <w:tmpl w:val="0000089B"/>
    <w:lvl w:ilvl="0">
      <w:start w:val="1"/>
      <w:numFmt w:val="lowerLetter"/>
      <w:lvlText w:val="%1)"/>
      <w:lvlJc w:val="left"/>
      <w:pPr>
        <w:ind w:left="357" w:hanging="258"/>
      </w:pPr>
      <w:rPr>
        <w:rFonts w:ascii="Arial" w:hAnsi="Arial" w:cs="Arial"/>
        <w:b w:val="0"/>
        <w:bCs w:val="0"/>
        <w:spacing w:val="-1"/>
        <w:sz w:val="22"/>
        <w:szCs w:val="22"/>
      </w:rPr>
    </w:lvl>
    <w:lvl w:ilvl="1">
      <w:numFmt w:val="bullet"/>
      <w:lvlText w:val="•"/>
      <w:lvlJc w:val="left"/>
      <w:pPr>
        <w:ind w:left="1311" w:hanging="258"/>
      </w:pPr>
    </w:lvl>
    <w:lvl w:ilvl="2">
      <w:numFmt w:val="bullet"/>
      <w:lvlText w:val="•"/>
      <w:lvlJc w:val="left"/>
      <w:pPr>
        <w:ind w:left="2266" w:hanging="258"/>
      </w:pPr>
    </w:lvl>
    <w:lvl w:ilvl="3">
      <w:numFmt w:val="bullet"/>
      <w:lvlText w:val="•"/>
      <w:lvlJc w:val="left"/>
      <w:pPr>
        <w:ind w:left="3220" w:hanging="258"/>
      </w:pPr>
    </w:lvl>
    <w:lvl w:ilvl="4">
      <w:numFmt w:val="bullet"/>
      <w:lvlText w:val="•"/>
      <w:lvlJc w:val="left"/>
      <w:pPr>
        <w:ind w:left="4174" w:hanging="258"/>
      </w:pPr>
    </w:lvl>
    <w:lvl w:ilvl="5">
      <w:numFmt w:val="bullet"/>
      <w:lvlText w:val="•"/>
      <w:lvlJc w:val="left"/>
      <w:pPr>
        <w:ind w:left="5128" w:hanging="258"/>
      </w:pPr>
    </w:lvl>
    <w:lvl w:ilvl="6">
      <w:numFmt w:val="bullet"/>
      <w:lvlText w:val="•"/>
      <w:lvlJc w:val="left"/>
      <w:pPr>
        <w:ind w:left="6083" w:hanging="258"/>
      </w:pPr>
    </w:lvl>
    <w:lvl w:ilvl="7">
      <w:numFmt w:val="bullet"/>
      <w:lvlText w:val="•"/>
      <w:lvlJc w:val="left"/>
      <w:pPr>
        <w:ind w:left="7037" w:hanging="258"/>
      </w:pPr>
    </w:lvl>
    <w:lvl w:ilvl="8">
      <w:numFmt w:val="bullet"/>
      <w:lvlText w:val="•"/>
      <w:lvlJc w:val="left"/>
      <w:pPr>
        <w:ind w:left="7991" w:hanging="258"/>
      </w:pPr>
    </w:lvl>
  </w:abstractNum>
  <w:abstractNum w:abstractNumId="3">
    <w:nsid w:val="00000422"/>
    <w:multiLevelType w:val="multilevel"/>
    <w:tmpl w:val="000008A5"/>
    <w:lvl w:ilvl="0">
      <w:start w:val="1"/>
      <w:numFmt w:val="lowerLetter"/>
      <w:lvlText w:val="%1)"/>
      <w:lvlJc w:val="left"/>
      <w:pPr>
        <w:ind w:left="100" w:hanging="196"/>
      </w:pPr>
      <w:rPr>
        <w:rFonts w:ascii="Arial" w:hAnsi="Arial" w:cs="Arial"/>
        <w:b w:val="0"/>
        <w:bCs w:val="0"/>
        <w:spacing w:val="-1"/>
        <w:sz w:val="22"/>
        <w:szCs w:val="22"/>
      </w:rPr>
    </w:lvl>
    <w:lvl w:ilvl="1">
      <w:numFmt w:val="bullet"/>
      <w:lvlText w:val="•"/>
      <w:lvlJc w:val="left"/>
      <w:pPr>
        <w:ind w:left="1080" w:hanging="196"/>
      </w:pPr>
    </w:lvl>
    <w:lvl w:ilvl="2">
      <w:numFmt w:val="bullet"/>
      <w:lvlText w:val="•"/>
      <w:lvlJc w:val="left"/>
      <w:pPr>
        <w:ind w:left="2060" w:hanging="196"/>
      </w:pPr>
    </w:lvl>
    <w:lvl w:ilvl="3">
      <w:numFmt w:val="bullet"/>
      <w:lvlText w:val="•"/>
      <w:lvlJc w:val="left"/>
      <w:pPr>
        <w:ind w:left="3040" w:hanging="196"/>
      </w:pPr>
    </w:lvl>
    <w:lvl w:ilvl="4">
      <w:numFmt w:val="bullet"/>
      <w:lvlText w:val="•"/>
      <w:lvlJc w:val="left"/>
      <w:pPr>
        <w:ind w:left="4020" w:hanging="196"/>
      </w:pPr>
    </w:lvl>
    <w:lvl w:ilvl="5">
      <w:numFmt w:val="bullet"/>
      <w:lvlText w:val="•"/>
      <w:lvlJc w:val="left"/>
      <w:pPr>
        <w:ind w:left="5000" w:hanging="196"/>
      </w:pPr>
    </w:lvl>
    <w:lvl w:ilvl="6">
      <w:numFmt w:val="bullet"/>
      <w:lvlText w:val="•"/>
      <w:lvlJc w:val="left"/>
      <w:pPr>
        <w:ind w:left="5980" w:hanging="196"/>
      </w:pPr>
    </w:lvl>
    <w:lvl w:ilvl="7">
      <w:numFmt w:val="bullet"/>
      <w:lvlText w:val="•"/>
      <w:lvlJc w:val="left"/>
      <w:pPr>
        <w:ind w:left="6960" w:hanging="196"/>
      </w:pPr>
    </w:lvl>
    <w:lvl w:ilvl="8">
      <w:numFmt w:val="bullet"/>
      <w:lvlText w:val="•"/>
      <w:lvlJc w:val="left"/>
      <w:pPr>
        <w:ind w:left="7940" w:hanging="196"/>
      </w:pPr>
    </w:lvl>
  </w:abstractNum>
  <w:abstractNum w:abstractNumId="4">
    <w:nsid w:val="0000042D"/>
    <w:multiLevelType w:val="multilevel"/>
    <w:tmpl w:val="000008B0"/>
    <w:lvl w:ilvl="0">
      <w:numFmt w:val="bullet"/>
      <w:lvlText w:val=""/>
      <w:lvlJc w:val="left"/>
      <w:pPr>
        <w:ind w:left="418" w:hanging="318"/>
      </w:pPr>
      <w:rPr>
        <w:rFonts w:ascii="Wingdings" w:hAnsi="Wingdings"/>
        <w:b w:val="0"/>
        <w:w w:val="99"/>
        <w:sz w:val="22"/>
      </w:rPr>
    </w:lvl>
    <w:lvl w:ilvl="1">
      <w:numFmt w:val="bullet"/>
      <w:lvlText w:val="•"/>
      <w:lvlJc w:val="left"/>
      <w:pPr>
        <w:ind w:left="1366" w:hanging="318"/>
      </w:pPr>
    </w:lvl>
    <w:lvl w:ilvl="2">
      <w:numFmt w:val="bullet"/>
      <w:lvlText w:val="•"/>
      <w:lvlJc w:val="left"/>
      <w:pPr>
        <w:ind w:left="2314" w:hanging="318"/>
      </w:pPr>
    </w:lvl>
    <w:lvl w:ilvl="3">
      <w:numFmt w:val="bullet"/>
      <w:lvlText w:val="•"/>
      <w:lvlJc w:val="left"/>
      <w:pPr>
        <w:ind w:left="3262" w:hanging="318"/>
      </w:pPr>
    </w:lvl>
    <w:lvl w:ilvl="4">
      <w:numFmt w:val="bullet"/>
      <w:lvlText w:val="•"/>
      <w:lvlJc w:val="left"/>
      <w:pPr>
        <w:ind w:left="4210" w:hanging="318"/>
      </w:pPr>
    </w:lvl>
    <w:lvl w:ilvl="5">
      <w:numFmt w:val="bullet"/>
      <w:lvlText w:val="•"/>
      <w:lvlJc w:val="left"/>
      <w:pPr>
        <w:ind w:left="5159" w:hanging="318"/>
      </w:pPr>
    </w:lvl>
    <w:lvl w:ilvl="6">
      <w:numFmt w:val="bullet"/>
      <w:lvlText w:val="•"/>
      <w:lvlJc w:val="left"/>
      <w:pPr>
        <w:ind w:left="6107" w:hanging="318"/>
      </w:pPr>
    </w:lvl>
    <w:lvl w:ilvl="7">
      <w:numFmt w:val="bullet"/>
      <w:lvlText w:val="•"/>
      <w:lvlJc w:val="left"/>
      <w:pPr>
        <w:ind w:left="7055" w:hanging="318"/>
      </w:pPr>
    </w:lvl>
    <w:lvl w:ilvl="8">
      <w:numFmt w:val="bullet"/>
      <w:lvlText w:val="•"/>
      <w:lvlJc w:val="left"/>
      <w:pPr>
        <w:ind w:left="8003" w:hanging="318"/>
      </w:pPr>
    </w:lvl>
  </w:abstractNum>
  <w:abstractNum w:abstractNumId="5">
    <w:nsid w:val="00000435"/>
    <w:multiLevelType w:val="multilevel"/>
    <w:tmpl w:val="000008B8"/>
    <w:lvl w:ilvl="0">
      <w:start w:val="1"/>
      <w:numFmt w:val="lowerLetter"/>
      <w:lvlText w:val="%1)"/>
      <w:lvlJc w:val="left"/>
      <w:pPr>
        <w:ind w:left="296" w:hanging="196"/>
      </w:pPr>
      <w:rPr>
        <w:rFonts w:ascii="Arial" w:hAnsi="Arial" w:cs="Arial"/>
        <w:b w:val="0"/>
        <w:bCs w:val="0"/>
        <w:spacing w:val="-1"/>
        <w:sz w:val="22"/>
        <w:szCs w:val="22"/>
      </w:rPr>
    </w:lvl>
    <w:lvl w:ilvl="1">
      <w:numFmt w:val="bullet"/>
      <w:lvlText w:val="•"/>
      <w:lvlJc w:val="left"/>
      <w:pPr>
        <w:ind w:left="1256" w:hanging="196"/>
      </w:pPr>
    </w:lvl>
    <w:lvl w:ilvl="2">
      <w:numFmt w:val="bullet"/>
      <w:lvlText w:val="•"/>
      <w:lvlJc w:val="left"/>
      <w:pPr>
        <w:ind w:left="2216" w:hanging="196"/>
      </w:pPr>
    </w:lvl>
    <w:lvl w:ilvl="3">
      <w:numFmt w:val="bullet"/>
      <w:lvlText w:val="•"/>
      <w:lvlJc w:val="left"/>
      <w:pPr>
        <w:ind w:left="3177" w:hanging="196"/>
      </w:pPr>
    </w:lvl>
    <w:lvl w:ilvl="4">
      <w:numFmt w:val="bullet"/>
      <w:lvlText w:val="•"/>
      <w:lvlJc w:val="left"/>
      <w:pPr>
        <w:ind w:left="4137" w:hanging="196"/>
      </w:pPr>
    </w:lvl>
    <w:lvl w:ilvl="5">
      <w:numFmt w:val="bullet"/>
      <w:lvlText w:val="•"/>
      <w:lvlJc w:val="left"/>
      <w:pPr>
        <w:ind w:left="5098" w:hanging="196"/>
      </w:pPr>
    </w:lvl>
    <w:lvl w:ilvl="6">
      <w:numFmt w:val="bullet"/>
      <w:lvlText w:val="•"/>
      <w:lvlJc w:val="left"/>
      <w:pPr>
        <w:ind w:left="6058" w:hanging="196"/>
      </w:pPr>
    </w:lvl>
    <w:lvl w:ilvl="7">
      <w:numFmt w:val="bullet"/>
      <w:lvlText w:val="•"/>
      <w:lvlJc w:val="left"/>
      <w:pPr>
        <w:ind w:left="7018" w:hanging="196"/>
      </w:pPr>
    </w:lvl>
    <w:lvl w:ilvl="8">
      <w:numFmt w:val="bullet"/>
      <w:lvlText w:val="•"/>
      <w:lvlJc w:val="left"/>
      <w:pPr>
        <w:ind w:left="7979" w:hanging="196"/>
      </w:pPr>
    </w:lvl>
  </w:abstractNum>
  <w:abstractNum w:abstractNumId="6">
    <w:nsid w:val="00F6797D"/>
    <w:multiLevelType w:val="hybridMultilevel"/>
    <w:tmpl w:val="D5D4DCBA"/>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7">
    <w:nsid w:val="030635EE"/>
    <w:multiLevelType w:val="hybridMultilevel"/>
    <w:tmpl w:val="996E9778"/>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8">
    <w:nsid w:val="093A2064"/>
    <w:multiLevelType w:val="hybridMultilevel"/>
    <w:tmpl w:val="CDE8E754"/>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9">
    <w:nsid w:val="09647BF0"/>
    <w:multiLevelType w:val="hybridMultilevel"/>
    <w:tmpl w:val="E612E08C"/>
    <w:lvl w:ilvl="0" w:tplc="72CC7396">
      <w:start w:val="1"/>
      <w:numFmt w:val="lowerLetter"/>
      <w:lvlText w:val="%1)"/>
      <w:lvlJc w:val="left"/>
      <w:pPr>
        <w:ind w:left="720" w:hanging="360"/>
      </w:pPr>
      <w:rPr>
        <w:rFonts w:cs="Times New Roman"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0A760935"/>
    <w:multiLevelType w:val="hybridMultilevel"/>
    <w:tmpl w:val="985C872C"/>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11">
    <w:nsid w:val="0B364386"/>
    <w:multiLevelType w:val="hybridMultilevel"/>
    <w:tmpl w:val="2BD8664E"/>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0C21018C"/>
    <w:multiLevelType w:val="hybridMultilevel"/>
    <w:tmpl w:val="F296F616"/>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13">
    <w:nsid w:val="0C402C72"/>
    <w:multiLevelType w:val="multilevel"/>
    <w:tmpl w:val="848ED260"/>
    <w:lvl w:ilvl="0">
      <w:start w:val="10"/>
      <w:numFmt w:val="decimal"/>
      <w:lvlText w:val="%1"/>
      <w:lvlJc w:val="left"/>
      <w:pPr>
        <w:ind w:left="465" w:hanging="465"/>
      </w:pPr>
      <w:rPr>
        <w:rFonts w:cs="Times New Roman" w:hint="default"/>
      </w:rPr>
    </w:lvl>
    <w:lvl w:ilvl="1">
      <w:start w:val="4"/>
      <w:numFmt w:val="decimal"/>
      <w:lvlText w:val="%1.%2"/>
      <w:lvlJc w:val="left"/>
      <w:pPr>
        <w:ind w:left="465" w:hanging="46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4">
    <w:nsid w:val="0D2B5D9F"/>
    <w:multiLevelType w:val="hybridMultilevel"/>
    <w:tmpl w:val="3C748124"/>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0F073E3D"/>
    <w:multiLevelType w:val="hybridMultilevel"/>
    <w:tmpl w:val="C36C7F54"/>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cs="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cs="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cs="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16">
    <w:nsid w:val="0FB65CA2"/>
    <w:multiLevelType w:val="hybridMultilevel"/>
    <w:tmpl w:val="A790CC88"/>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17">
    <w:nsid w:val="10AB2495"/>
    <w:multiLevelType w:val="hybridMultilevel"/>
    <w:tmpl w:val="5B5EA280"/>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18">
    <w:nsid w:val="12724465"/>
    <w:multiLevelType w:val="hybridMultilevel"/>
    <w:tmpl w:val="A51CC0C8"/>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19">
    <w:nsid w:val="132B0845"/>
    <w:multiLevelType w:val="hybridMultilevel"/>
    <w:tmpl w:val="C86EBD68"/>
    <w:lvl w:ilvl="0" w:tplc="0416000B">
      <w:start w:val="1"/>
      <w:numFmt w:val="bullet"/>
      <w:lvlText w:val=""/>
      <w:lvlJc w:val="left"/>
      <w:pPr>
        <w:ind w:left="840" w:hanging="360"/>
      </w:pPr>
      <w:rPr>
        <w:rFonts w:ascii="Wingdings" w:hAnsi="Wingdings" w:hint="default"/>
      </w:rPr>
    </w:lvl>
    <w:lvl w:ilvl="1" w:tplc="04160003" w:tentative="1">
      <w:start w:val="1"/>
      <w:numFmt w:val="bullet"/>
      <w:lvlText w:val="o"/>
      <w:lvlJc w:val="left"/>
      <w:pPr>
        <w:ind w:left="1560" w:hanging="360"/>
      </w:pPr>
      <w:rPr>
        <w:rFonts w:ascii="Courier New" w:hAnsi="Courier New" w:hint="default"/>
      </w:rPr>
    </w:lvl>
    <w:lvl w:ilvl="2" w:tplc="04160005" w:tentative="1">
      <w:start w:val="1"/>
      <w:numFmt w:val="bullet"/>
      <w:lvlText w:val=""/>
      <w:lvlJc w:val="left"/>
      <w:pPr>
        <w:ind w:left="2280" w:hanging="360"/>
      </w:pPr>
      <w:rPr>
        <w:rFonts w:ascii="Wingdings" w:hAnsi="Wingdings" w:hint="default"/>
      </w:rPr>
    </w:lvl>
    <w:lvl w:ilvl="3" w:tplc="04160001" w:tentative="1">
      <w:start w:val="1"/>
      <w:numFmt w:val="bullet"/>
      <w:lvlText w:val=""/>
      <w:lvlJc w:val="left"/>
      <w:pPr>
        <w:ind w:left="3000" w:hanging="360"/>
      </w:pPr>
      <w:rPr>
        <w:rFonts w:ascii="Symbol" w:hAnsi="Symbol" w:hint="default"/>
      </w:rPr>
    </w:lvl>
    <w:lvl w:ilvl="4" w:tplc="04160003" w:tentative="1">
      <w:start w:val="1"/>
      <w:numFmt w:val="bullet"/>
      <w:lvlText w:val="o"/>
      <w:lvlJc w:val="left"/>
      <w:pPr>
        <w:ind w:left="3720" w:hanging="360"/>
      </w:pPr>
      <w:rPr>
        <w:rFonts w:ascii="Courier New" w:hAnsi="Courier New" w:hint="default"/>
      </w:rPr>
    </w:lvl>
    <w:lvl w:ilvl="5" w:tplc="04160005" w:tentative="1">
      <w:start w:val="1"/>
      <w:numFmt w:val="bullet"/>
      <w:lvlText w:val=""/>
      <w:lvlJc w:val="left"/>
      <w:pPr>
        <w:ind w:left="4440" w:hanging="360"/>
      </w:pPr>
      <w:rPr>
        <w:rFonts w:ascii="Wingdings" w:hAnsi="Wingdings" w:hint="default"/>
      </w:rPr>
    </w:lvl>
    <w:lvl w:ilvl="6" w:tplc="04160001" w:tentative="1">
      <w:start w:val="1"/>
      <w:numFmt w:val="bullet"/>
      <w:lvlText w:val=""/>
      <w:lvlJc w:val="left"/>
      <w:pPr>
        <w:ind w:left="5160" w:hanging="360"/>
      </w:pPr>
      <w:rPr>
        <w:rFonts w:ascii="Symbol" w:hAnsi="Symbol" w:hint="default"/>
      </w:rPr>
    </w:lvl>
    <w:lvl w:ilvl="7" w:tplc="04160003" w:tentative="1">
      <w:start w:val="1"/>
      <w:numFmt w:val="bullet"/>
      <w:lvlText w:val="o"/>
      <w:lvlJc w:val="left"/>
      <w:pPr>
        <w:ind w:left="5880" w:hanging="360"/>
      </w:pPr>
      <w:rPr>
        <w:rFonts w:ascii="Courier New" w:hAnsi="Courier New" w:hint="default"/>
      </w:rPr>
    </w:lvl>
    <w:lvl w:ilvl="8" w:tplc="04160005" w:tentative="1">
      <w:start w:val="1"/>
      <w:numFmt w:val="bullet"/>
      <w:lvlText w:val=""/>
      <w:lvlJc w:val="left"/>
      <w:pPr>
        <w:ind w:left="6600" w:hanging="360"/>
      </w:pPr>
      <w:rPr>
        <w:rFonts w:ascii="Wingdings" w:hAnsi="Wingdings" w:hint="default"/>
      </w:rPr>
    </w:lvl>
  </w:abstractNum>
  <w:abstractNum w:abstractNumId="20">
    <w:nsid w:val="137A561B"/>
    <w:multiLevelType w:val="hybridMultilevel"/>
    <w:tmpl w:val="A698B182"/>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21">
    <w:nsid w:val="14C449E8"/>
    <w:multiLevelType w:val="hybridMultilevel"/>
    <w:tmpl w:val="96F6FB66"/>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22">
    <w:nsid w:val="15C71DD7"/>
    <w:multiLevelType w:val="hybridMultilevel"/>
    <w:tmpl w:val="859C1FF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nsid w:val="17DA3560"/>
    <w:multiLevelType w:val="hybridMultilevel"/>
    <w:tmpl w:val="986AC6B0"/>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185B12F5"/>
    <w:multiLevelType w:val="hybridMultilevel"/>
    <w:tmpl w:val="AAEA523A"/>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19241FE0"/>
    <w:multiLevelType w:val="hybridMultilevel"/>
    <w:tmpl w:val="704CA11A"/>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26">
    <w:nsid w:val="1C4F3E17"/>
    <w:multiLevelType w:val="hybridMultilevel"/>
    <w:tmpl w:val="F3C8BF1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1F6B0915"/>
    <w:multiLevelType w:val="hybridMultilevel"/>
    <w:tmpl w:val="D01449C6"/>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28">
    <w:nsid w:val="20E401A5"/>
    <w:multiLevelType w:val="hybridMultilevel"/>
    <w:tmpl w:val="43FA569E"/>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29">
    <w:nsid w:val="24D7078F"/>
    <w:multiLevelType w:val="hybridMultilevel"/>
    <w:tmpl w:val="7F4ADEE8"/>
    <w:lvl w:ilvl="0" w:tplc="2512A084">
      <w:start w:val="1"/>
      <w:numFmt w:val="lowerLetter"/>
      <w:lvlText w:val="(%1)"/>
      <w:lvlJc w:val="left"/>
      <w:pPr>
        <w:ind w:left="1080" w:hanging="720"/>
      </w:pPr>
      <w:rPr>
        <w:rFonts w:eastAsia="Times New Roman" w:cs="Times New Roman" w:hint="default"/>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30">
    <w:nsid w:val="259864FE"/>
    <w:multiLevelType w:val="hybridMultilevel"/>
    <w:tmpl w:val="90A695E6"/>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31">
    <w:nsid w:val="26C469D7"/>
    <w:multiLevelType w:val="hybridMultilevel"/>
    <w:tmpl w:val="CCB240C8"/>
    <w:lvl w:ilvl="0" w:tplc="04160017">
      <w:start w:val="1"/>
      <w:numFmt w:val="lowerLetter"/>
      <w:lvlText w:val="%1)"/>
      <w:lvlJc w:val="left"/>
      <w:pPr>
        <w:ind w:left="720" w:hanging="360"/>
      </w:pPr>
      <w:rPr>
        <w:rFonts w:cs="Times New Roman" w:hint="default"/>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32">
    <w:nsid w:val="276F167A"/>
    <w:multiLevelType w:val="hybridMultilevel"/>
    <w:tmpl w:val="21E6F8A2"/>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33">
    <w:nsid w:val="27C33128"/>
    <w:multiLevelType w:val="hybridMultilevel"/>
    <w:tmpl w:val="99561370"/>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nsid w:val="2EB46B8B"/>
    <w:multiLevelType w:val="hybridMultilevel"/>
    <w:tmpl w:val="3B5C9D28"/>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35">
    <w:nsid w:val="2EE67366"/>
    <w:multiLevelType w:val="hybridMultilevel"/>
    <w:tmpl w:val="883CE222"/>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36">
    <w:nsid w:val="34D104FF"/>
    <w:multiLevelType w:val="multilevel"/>
    <w:tmpl w:val="95F0BB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nsid w:val="37C94993"/>
    <w:multiLevelType w:val="hybridMultilevel"/>
    <w:tmpl w:val="A87C4DC2"/>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cs="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cs="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cs="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38">
    <w:nsid w:val="39EF3253"/>
    <w:multiLevelType w:val="hybridMultilevel"/>
    <w:tmpl w:val="9528C90C"/>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39">
    <w:nsid w:val="42921DB3"/>
    <w:multiLevelType w:val="hybridMultilevel"/>
    <w:tmpl w:val="3BDE0C76"/>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nsid w:val="436660F3"/>
    <w:multiLevelType w:val="hybridMultilevel"/>
    <w:tmpl w:val="41B050AE"/>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41">
    <w:nsid w:val="43706320"/>
    <w:multiLevelType w:val="hybridMultilevel"/>
    <w:tmpl w:val="645CBD14"/>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42">
    <w:nsid w:val="44221FE4"/>
    <w:multiLevelType w:val="hybridMultilevel"/>
    <w:tmpl w:val="1A64B48A"/>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43">
    <w:nsid w:val="4EDA4767"/>
    <w:multiLevelType w:val="hybridMultilevel"/>
    <w:tmpl w:val="0F4C1AD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nsid w:val="4FCA504E"/>
    <w:multiLevelType w:val="hybridMultilevel"/>
    <w:tmpl w:val="2D64B18A"/>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5">
    <w:nsid w:val="51381DF0"/>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6">
    <w:nsid w:val="527A6269"/>
    <w:multiLevelType w:val="hybridMultilevel"/>
    <w:tmpl w:val="D26041E2"/>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47">
    <w:nsid w:val="53830311"/>
    <w:multiLevelType w:val="hybridMultilevel"/>
    <w:tmpl w:val="88B64E14"/>
    <w:lvl w:ilvl="0" w:tplc="04160017">
      <w:start w:val="1"/>
      <w:numFmt w:val="lowerLetter"/>
      <w:lvlText w:val="%1)"/>
      <w:lvlJc w:val="left"/>
      <w:pPr>
        <w:ind w:left="720" w:hanging="360"/>
      </w:pPr>
      <w:rPr>
        <w:rFonts w:cs="Times New Roman" w:hint="default"/>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48">
    <w:nsid w:val="543F37E0"/>
    <w:multiLevelType w:val="multilevel"/>
    <w:tmpl w:val="D8F0E7A0"/>
    <w:lvl w:ilvl="0">
      <w:start w:val="9"/>
      <w:numFmt w:val="decimal"/>
      <w:lvlText w:val="%1."/>
      <w:lvlJc w:val="left"/>
      <w:pPr>
        <w:ind w:left="390" w:hanging="390"/>
      </w:pPr>
      <w:rPr>
        <w:rFonts w:cs="Times New Roman" w:hint="default"/>
        <w:b/>
      </w:rPr>
    </w:lvl>
    <w:lvl w:ilvl="1">
      <w:start w:val="6"/>
      <w:numFmt w:val="decimal"/>
      <w:lvlText w:val="%1.%2."/>
      <w:lvlJc w:val="left"/>
      <w:pPr>
        <w:ind w:left="820" w:hanging="720"/>
      </w:pPr>
      <w:rPr>
        <w:rFonts w:cs="Times New Roman" w:hint="default"/>
        <w:b/>
      </w:rPr>
    </w:lvl>
    <w:lvl w:ilvl="2">
      <w:start w:val="1"/>
      <w:numFmt w:val="decimal"/>
      <w:lvlText w:val="%1.%2.%3."/>
      <w:lvlJc w:val="left"/>
      <w:pPr>
        <w:ind w:left="920" w:hanging="720"/>
      </w:pPr>
      <w:rPr>
        <w:rFonts w:cs="Times New Roman" w:hint="default"/>
        <w:b/>
      </w:rPr>
    </w:lvl>
    <w:lvl w:ilvl="3">
      <w:start w:val="1"/>
      <w:numFmt w:val="decimal"/>
      <w:lvlText w:val="%1.%2.%3.%4."/>
      <w:lvlJc w:val="left"/>
      <w:pPr>
        <w:ind w:left="1380" w:hanging="1080"/>
      </w:pPr>
      <w:rPr>
        <w:rFonts w:cs="Times New Roman" w:hint="default"/>
        <w:b/>
      </w:rPr>
    </w:lvl>
    <w:lvl w:ilvl="4">
      <w:start w:val="1"/>
      <w:numFmt w:val="decimal"/>
      <w:lvlText w:val="%1.%2.%3.%4.%5."/>
      <w:lvlJc w:val="left"/>
      <w:pPr>
        <w:ind w:left="1480" w:hanging="1080"/>
      </w:pPr>
      <w:rPr>
        <w:rFonts w:cs="Times New Roman" w:hint="default"/>
        <w:b/>
      </w:rPr>
    </w:lvl>
    <w:lvl w:ilvl="5">
      <w:start w:val="1"/>
      <w:numFmt w:val="decimal"/>
      <w:lvlText w:val="%1.%2.%3.%4.%5.%6."/>
      <w:lvlJc w:val="left"/>
      <w:pPr>
        <w:ind w:left="1940" w:hanging="1440"/>
      </w:pPr>
      <w:rPr>
        <w:rFonts w:cs="Times New Roman" w:hint="default"/>
        <w:b/>
      </w:rPr>
    </w:lvl>
    <w:lvl w:ilvl="6">
      <w:start w:val="1"/>
      <w:numFmt w:val="decimal"/>
      <w:lvlText w:val="%1.%2.%3.%4.%5.%6.%7."/>
      <w:lvlJc w:val="left"/>
      <w:pPr>
        <w:ind w:left="2040" w:hanging="1440"/>
      </w:pPr>
      <w:rPr>
        <w:rFonts w:cs="Times New Roman" w:hint="default"/>
        <w:b/>
      </w:rPr>
    </w:lvl>
    <w:lvl w:ilvl="7">
      <w:start w:val="1"/>
      <w:numFmt w:val="decimal"/>
      <w:lvlText w:val="%1.%2.%3.%4.%5.%6.%7.%8."/>
      <w:lvlJc w:val="left"/>
      <w:pPr>
        <w:ind w:left="2500" w:hanging="1800"/>
      </w:pPr>
      <w:rPr>
        <w:rFonts w:cs="Times New Roman" w:hint="default"/>
        <w:b/>
      </w:rPr>
    </w:lvl>
    <w:lvl w:ilvl="8">
      <w:start w:val="1"/>
      <w:numFmt w:val="decimal"/>
      <w:lvlText w:val="%1.%2.%3.%4.%5.%6.%7.%8.%9."/>
      <w:lvlJc w:val="left"/>
      <w:pPr>
        <w:ind w:left="2960" w:hanging="2160"/>
      </w:pPr>
      <w:rPr>
        <w:rFonts w:cs="Times New Roman" w:hint="default"/>
        <w:b/>
      </w:rPr>
    </w:lvl>
  </w:abstractNum>
  <w:abstractNum w:abstractNumId="49">
    <w:nsid w:val="55CA6A0F"/>
    <w:multiLevelType w:val="hybridMultilevel"/>
    <w:tmpl w:val="ED0C7E64"/>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nsid w:val="5C3D50E3"/>
    <w:multiLevelType w:val="multilevel"/>
    <w:tmpl w:val="9CCA60EC"/>
    <w:lvl w:ilvl="0">
      <w:start w:val="10"/>
      <w:numFmt w:val="decimal"/>
      <w:lvlText w:val="%1"/>
      <w:lvlJc w:val="left"/>
      <w:pPr>
        <w:ind w:left="660" w:hanging="660"/>
      </w:pPr>
      <w:rPr>
        <w:rFonts w:cs="Times New Roman" w:hint="default"/>
        <w:b/>
      </w:rPr>
    </w:lvl>
    <w:lvl w:ilvl="1">
      <w:start w:val="4"/>
      <w:numFmt w:val="decimal"/>
      <w:lvlText w:val="%1.%2"/>
      <w:lvlJc w:val="left"/>
      <w:pPr>
        <w:ind w:left="944" w:hanging="660"/>
      </w:pPr>
      <w:rPr>
        <w:rFonts w:cs="Times New Roman" w:hint="default"/>
        <w:b/>
      </w:rPr>
    </w:lvl>
    <w:lvl w:ilvl="2">
      <w:start w:val="2"/>
      <w:numFmt w:val="decimal"/>
      <w:lvlText w:val="%1.%2.%3"/>
      <w:lvlJc w:val="left"/>
      <w:pPr>
        <w:ind w:left="1288" w:hanging="720"/>
      </w:pPr>
      <w:rPr>
        <w:rFonts w:cs="Times New Roman" w:hint="default"/>
        <w:b/>
      </w:rPr>
    </w:lvl>
    <w:lvl w:ilvl="3">
      <w:start w:val="1"/>
      <w:numFmt w:val="decimal"/>
      <w:lvlText w:val="%1.%2.%3.%4"/>
      <w:lvlJc w:val="left"/>
      <w:pPr>
        <w:ind w:left="1932" w:hanging="1080"/>
      </w:pPr>
      <w:rPr>
        <w:rFonts w:cs="Times New Roman" w:hint="default"/>
        <w:b/>
      </w:rPr>
    </w:lvl>
    <w:lvl w:ilvl="4">
      <w:start w:val="1"/>
      <w:numFmt w:val="decimal"/>
      <w:lvlText w:val="%1.%2.%3.%4.%5"/>
      <w:lvlJc w:val="left"/>
      <w:pPr>
        <w:ind w:left="2216" w:hanging="1080"/>
      </w:pPr>
      <w:rPr>
        <w:rFonts w:cs="Times New Roman" w:hint="default"/>
        <w:b/>
      </w:rPr>
    </w:lvl>
    <w:lvl w:ilvl="5">
      <w:start w:val="1"/>
      <w:numFmt w:val="decimal"/>
      <w:lvlText w:val="%1.%2.%3.%4.%5.%6"/>
      <w:lvlJc w:val="left"/>
      <w:pPr>
        <w:ind w:left="2860" w:hanging="1440"/>
      </w:pPr>
      <w:rPr>
        <w:rFonts w:cs="Times New Roman" w:hint="default"/>
        <w:b/>
      </w:rPr>
    </w:lvl>
    <w:lvl w:ilvl="6">
      <w:start w:val="1"/>
      <w:numFmt w:val="decimal"/>
      <w:lvlText w:val="%1.%2.%3.%4.%5.%6.%7"/>
      <w:lvlJc w:val="left"/>
      <w:pPr>
        <w:ind w:left="3144" w:hanging="1440"/>
      </w:pPr>
      <w:rPr>
        <w:rFonts w:cs="Times New Roman" w:hint="default"/>
        <w:b/>
      </w:rPr>
    </w:lvl>
    <w:lvl w:ilvl="7">
      <w:start w:val="1"/>
      <w:numFmt w:val="decimal"/>
      <w:lvlText w:val="%1.%2.%3.%4.%5.%6.%7.%8"/>
      <w:lvlJc w:val="left"/>
      <w:pPr>
        <w:ind w:left="3788" w:hanging="1800"/>
      </w:pPr>
      <w:rPr>
        <w:rFonts w:cs="Times New Roman" w:hint="default"/>
        <w:b/>
      </w:rPr>
    </w:lvl>
    <w:lvl w:ilvl="8">
      <w:start w:val="1"/>
      <w:numFmt w:val="decimal"/>
      <w:lvlText w:val="%1.%2.%3.%4.%5.%6.%7.%8.%9"/>
      <w:lvlJc w:val="left"/>
      <w:pPr>
        <w:ind w:left="4072" w:hanging="1800"/>
      </w:pPr>
      <w:rPr>
        <w:rFonts w:cs="Times New Roman" w:hint="default"/>
        <w:b/>
      </w:rPr>
    </w:lvl>
  </w:abstractNum>
  <w:abstractNum w:abstractNumId="51">
    <w:nsid w:val="5FF75876"/>
    <w:multiLevelType w:val="hybridMultilevel"/>
    <w:tmpl w:val="4C023CF8"/>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2">
    <w:nsid w:val="602077EB"/>
    <w:multiLevelType w:val="hybridMultilevel"/>
    <w:tmpl w:val="ACDE3E2C"/>
    <w:lvl w:ilvl="0" w:tplc="7E888C36">
      <w:start w:val="1"/>
      <w:numFmt w:val="lowerLetter"/>
      <w:lvlText w:val="%1)"/>
      <w:lvlJc w:val="left"/>
      <w:pPr>
        <w:ind w:left="239" w:hanging="257"/>
      </w:pPr>
      <w:rPr>
        <w:rFonts w:ascii="Arial" w:eastAsia="Times New Roman" w:hAnsi="Arial" w:cs="Times New Roman" w:hint="default"/>
        <w:w w:val="100"/>
        <w:sz w:val="22"/>
        <w:szCs w:val="22"/>
      </w:rPr>
    </w:lvl>
    <w:lvl w:ilvl="1" w:tplc="6B482360">
      <w:start w:val="1"/>
      <w:numFmt w:val="bullet"/>
      <w:lvlText w:val="•"/>
      <w:lvlJc w:val="left"/>
      <w:pPr>
        <w:ind w:left="1284" w:hanging="257"/>
      </w:pPr>
      <w:rPr>
        <w:rFonts w:hint="default"/>
      </w:rPr>
    </w:lvl>
    <w:lvl w:ilvl="2" w:tplc="953C830E">
      <w:start w:val="1"/>
      <w:numFmt w:val="bullet"/>
      <w:lvlText w:val="•"/>
      <w:lvlJc w:val="left"/>
      <w:pPr>
        <w:ind w:left="2329" w:hanging="257"/>
      </w:pPr>
      <w:rPr>
        <w:rFonts w:hint="default"/>
      </w:rPr>
    </w:lvl>
    <w:lvl w:ilvl="3" w:tplc="1FCE7594">
      <w:start w:val="1"/>
      <w:numFmt w:val="bullet"/>
      <w:lvlText w:val="•"/>
      <w:lvlJc w:val="left"/>
      <w:pPr>
        <w:ind w:left="3373" w:hanging="257"/>
      </w:pPr>
      <w:rPr>
        <w:rFonts w:hint="default"/>
      </w:rPr>
    </w:lvl>
    <w:lvl w:ilvl="4" w:tplc="1354BE76">
      <w:start w:val="1"/>
      <w:numFmt w:val="bullet"/>
      <w:lvlText w:val="•"/>
      <w:lvlJc w:val="left"/>
      <w:pPr>
        <w:ind w:left="4418" w:hanging="257"/>
      </w:pPr>
      <w:rPr>
        <w:rFonts w:hint="default"/>
      </w:rPr>
    </w:lvl>
    <w:lvl w:ilvl="5" w:tplc="5E04496C">
      <w:start w:val="1"/>
      <w:numFmt w:val="bullet"/>
      <w:lvlText w:val="•"/>
      <w:lvlJc w:val="left"/>
      <w:pPr>
        <w:ind w:left="5463" w:hanging="257"/>
      </w:pPr>
      <w:rPr>
        <w:rFonts w:hint="default"/>
      </w:rPr>
    </w:lvl>
    <w:lvl w:ilvl="6" w:tplc="3E466C8A">
      <w:start w:val="1"/>
      <w:numFmt w:val="bullet"/>
      <w:lvlText w:val="•"/>
      <w:lvlJc w:val="left"/>
      <w:pPr>
        <w:ind w:left="6507" w:hanging="257"/>
      </w:pPr>
      <w:rPr>
        <w:rFonts w:hint="default"/>
      </w:rPr>
    </w:lvl>
    <w:lvl w:ilvl="7" w:tplc="4656D2B2">
      <w:start w:val="1"/>
      <w:numFmt w:val="bullet"/>
      <w:lvlText w:val="•"/>
      <w:lvlJc w:val="left"/>
      <w:pPr>
        <w:ind w:left="7552" w:hanging="257"/>
      </w:pPr>
      <w:rPr>
        <w:rFonts w:hint="default"/>
      </w:rPr>
    </w:lvl>
    <w:lvl w:ilvl="8" w:tplc="82301208">
      <w:start w:val="1"/>
      <w:numFmt w:val="bullet"/>
      <w:lvlText w:val="•"/>
      <w:lvlJc w:val="left"/>
      <w:pPr>
        <w:ind w:left="8597" w:hanging="257"/>
      </w:pPr>
      <w:rPr>
        <w:rFonts w:hint="default"/>
      </w:rPr>
    </w:lvl>
  </w:abstractNum>
  <w:abstractNum w:abstractNumId="53">
    <w:nsid w:val="60B95B9A"/>
    <w:multiLevelType w:val="hybridMultilevel"/>
    <w:tmpl w:val="831E8766"/>
    <w:lvl w:ilvl="0" w:tplc="0416000B">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4">
    <w:nsid w:val="6107241E"/>
    <w:multiLevelType w:val="hybridMultilevel"/>
    <w:tmpl w:val="2B6C1344"/>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55">
    <w:nsid w:val="61083DE6"/>
    <w:multiLevelType w:val="hybridMultilevel"/>
    <w:tmpl w:val="74F0B06A"/>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56">
    <w:nsid w:val="63A90CEF"/>
    <w:multiLevelType w:val="hybridMultilevel"/>
    <w:tmpl w:val="3DCE9958"/>
    <w:lvl w:ilvl="0" w:tplc="0416000B">
      <w:start w:val="1"/>
      <w:numFmt w:val="bullet"/>
      <w:lvlText w:val=""/>
      <w:lvlJc w:val="left"/>
      <w:pPr>
        <w:ind w:left="840" w:hanging="360"/>
      </w:pPr>
      <w:rPr>
        <w:rFonts w:ascii="Wingdings" w:hAnsi="Wingdings" w:hint="default"/>
      </w:rPr>
    </w:lvl>
    <w:lvl w:ilvl="1" w:tplc="04160003" w:tentative="1">
      <w:start w:val="1"/>
      <w:numFmt w:val="bullet"/>
      <w:lvlText w:val="o"/>
      <w:lvlJc w:val="left"/>
      <w:pPr>
        <w:ind w:left="1560" w:hanging="360"/>
      </w:pPr>
      <w:rPr>
        <w:rFonts w:ascii="Courier New" w:hAnsi="Courier New" w:hint="default"/>
      </w:rPr>
    </w:lvl>
    <w:lvl w:ilvl="2" w:tplc="04160005" w:tentative="1">
      <w:start w:val="1"/>
      <w:numFmt w:val="bullet"/>
      <w:lvlText w:val=""/>
      <w:lvlJc w:val="left"/>
      <w:pPr>
        <w:ind w:left="2280" w:hanging="360"/>
      </w:pPr>
      <w:rPr>
        <w:rFonts w:ascii="Wingdings" w:hAnsi="Wingdings" w:hint="default"/>
      </w:rPr>
    </w:lvl>
    <w:lvl w:ilvl="3" w:tplc="04160001" w:tentative="1">
      <w:start w:val="1"/>
      <w:numFmt w:val="bullet"/>
      <w:lvlText w:val=""/>
      <w:lvlJc w:val="left"/>
      <w:pPr>
        <w:ind w:left="3000" w:hanging="360"/>
      </w:pPr>
      <w:rPr>
        <w:rFonts w:ascii="Symbol" w:hAnsi="Symbol" w:hint="default"/>
      </w:rPr>
    </w:lvl>
    <w:lvl w:ilvl="4" w:tplc="04160003" w:tentative="1">
      <w:start w:val="1"/>
      <w:numFmt w:val="bullet"/>
      <w:lvlText w:val="o"/>
      <w:lvlJc w:val="left"/>
      <w:pPr>
        <w:ind w:left="3720" w:hanging="360"/>
      </w:pPr>
      <w:rPr>
        <w:rFonts w:ascii="Courier New" w:hAnsi="Courier New" w:hint="default"/>
      </w:rPr>
    </w:lvl>
    <w:lvl w:ilvl="5" w:tplc="04160005" w:tentative="1">
      <w:start w:val="1"/>
      <w:numFmt w:val="bullet"/>
      <w:lvlText w:val=""/>
      <w:lvlJc w:val="left"/>
      <w:pPr>
        <w:ind w:left="4440" w:hanging="360"/>
      </w:pPr>
      <w:rPr>
        <w:rFonts w:ascii="Wingdings" w:hAnsi="Wingdings" w:hint="default"/>
      </w:rPr>
    </w:lvl>
    <w:lvl w:ilvl="6" w:tplc="04160001" w:tentative="1">
      <w:start w:val="1"/>
      <w:numFmt w:val="bullet"/>
      <w:lvlText w:val=""/>
      <w:lvlJc w:val="left"/>
      <w:pPr>
        <w:ind w:left="5160" w:hanging="360"/>
      </w:pPr>
      <w:rPr>
        <w:rFonts w:ascii="Symbol" w:hAnsi="Symbol" w:hint="default"/>
      </w:rPr>
    </w:lvl>
    <w:lvl w:ilvl="7" w:tplc="04160003" w:tentative="1">
      <w:start w:val="1"/>
      <w:numFmt w:val="bullet"/>
      <w:lvlText w:val="o"/>
      <w:lvlJc w:val="left"/>
      <w:pPr>
        <w:ind w:left="5880" w:hanging="360"/>
      </w:pPr>
      <w:rPr>
        <w:rFonts w:ascii="Courier New" w:hAnsi="Courier New" w:hint="default"/>
      </w:rPr>
    </w:lvl>
    <w:lvl w:ilvl="8" w:tplc="04160005" w:tentative="1">
      <w:start w:val="1"/>
      <w:numFmt w:val="bullet"/>
      <w:lvlText w:val=""/>
      <w:lvlJc w:val="left"/>
      <w:pPr>
        <w:ind w:left="6600" w:hanging="360"/>
      </w:pPr>
      <w:rPr>
        <w:rFonts w:ascii="Wingdings" w:hAnsi="Wingdings" w:hint="default"/>
      </w:rPr>
    </w:lvl>
  </w:abstractNum>
  <w:abstractNum w:abstractNumId="57">
    <w:nsid w:val="65234A23"/>
    <w:multiLevelType w:val="hybridMultilevel"/>
    <w:tmpl w:val="C586181A"/>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58">
    <w:nsid w:val="67074127"/>
    <w:multiLevelType w:val="hybridMultilevel"/>
    <w:tmpl w:val="638EA75A"/>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9">
    <w:nsid w:val="68AC52DF"/>
    <w:multiLevelType w:val="hybridMultilevel"/>
    <w:tmpl w:val="D8A24C32"/>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60">
    <w:nsid w:val="6A9241B8"/>
    <w:multiLevelType w:val="hybridMultilevel"/>
    <w:tmpl w:val="4E4ADC96"/>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1">
    <w:nsid w:val="711D2BC4"/>
    <w:multiLevelType w:val="hybridMultilevel"/>
    <w:tmpl w:val="60700936"/>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62">
    <w:nsid w:val="72212B49"/>
    <w:multiLevelType w:val="hybridMultilevel"/>
    <w:tmpl w:val="7FF8C36C"/>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63">
    <w:nsid w:val="741222BF"/>
    <w:multiLevelType w:val="hybridMultilevel"/>
    <w:tmpl w:val="7E3EAC5A"/>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4">
    <w:nsid w:val="78CC01BE"/>
    <w:multiLevelType w:val="hybridMultilevel"/>
    <w:tmpl w:val="3C18F772"/>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5">
    <w:nsid w:val="7B385C3A"/>
    <w:multiLevelType w:val="hybridMultilevel"/>
    <w:tmpl w:val="BEC89DBE"/>
    <w:lvl w:ilvl="0" w:tplc="04160005">
      <w:start w:val="1"/>
      <w:numFmt w:val="bullet"/>
      <w:lvlText w:val=""/>
      <w:lvlJc w:val="left"/>
      <w:pPr>
        <w:ind w:left="895" w:hanging="360"/>
      </w:pPr>
      <w:rPr>
        <w:rFonts w:ascii="Wingdings" w:hAnsi="Wingdings" w:hint="default"/>
      </w:rPr>
    </w:lvl>
    <w:lvl w:ilvl="1" w:tplc="04160003" w:tentative="1">
      <w:start w:val="1"/>
      <w:numFmt w:val="bullet"/>
      <w:lvlText w:val="o"/>
      <w:lvlJc w:val="left"/>
      <w:pPr>
        <w:ind w:left="1615" w:hanging="360"/>
      </w:pPr>
      <w:rPr>
        <w:rFonts w:ascii="Courier New" w:hAnsi="Courier New" w:hint="default"/>
      </w:rPr>
    </w:lvl>
    <w:lvl w:ilvl="2" w:tplc="04160005" w:tentative="1">
      <w:start w:val="1"/>
      <w:numFmt w:val="bullet"/>
      <w:lvlText w:val=""/>
      <w:lvlJc w:val="left"/>
      <w:pPr>
        <w:ind w:left="2335" w:hanging="360"/>
      </w:pPr>
      <w:rPr>
        <w:rFonts w:ascii="Wingdings" w:hAnsi="Wingdings" w:hint="default"/>
      </w:rPr>
    </w:lvl>
    <w:lvl w:ilvl="3" w:tplc="04160001" w:tentative="1">
      <w:start w:val="1"/>
      <w:numFmt w:val="bullet"/>
      <w:lvlText w:val=""/>
      <w:lvlJc w:val="left"/>
      <w:pPr>
        <w:ind w:left="3055" w:hanging="360"/>
      </w:pPr>
      <w:rPr>
        <w:rFonts w:ascii="Symbol" w:hAnsi="Symbol" w:hint="default"/>
      </w:rPr>
    </w:lvl>
    <w:lvl w:ilvl="4" w:tplc="04160003" w:tentative="1">
      <w:start w:val="1"/>
      <w:numFmt w:val="bullet"/>
      <w:lvlText w:val="o"/>
      <w:lvlJc w:val="left"/>
      <w:pPr>
        <w:ind w:left="3775" w:hanging="360"/>
      </w:pPr>
      <w:rPr>
        <w:rFonts w:ascii="Courier New" w:hAnsi="Courier New" w:hint="default"/>
      </w:rPr>
    </w:lvl>
    <w:lvl w:ilvl="5" w:tplc="04160005" w:tentative="1">
      <w:start w:val="1"/>
      <w:numFmt w:val="bullet"/>
      <w:lvlText w:val=""/>
      <w:lvlJc w:val="left"/>
      <w:pPr>
        <w:ind w:left="4495" w:hanging="360"/>
      </w:pPr>
      <w:rPr>
        <w:rFonts w:ascii="Wingdings" w:hAnsi="Wingdings" w:hint="default"/>
      </w:rPr>
    </w:lvl>
    <w:lvl w:ilvl="6" w:tplc="04160001" w:tentative="1">
      <w:start w:val="1"/>
      <w:numFmt w:val="bullet"/>
      <w:lvlText w:val=""/>
      <w:lvlJc w:val="left"/>
      <w:pPr>
        <w:ind w:left="5215" w:hanging="360"/>
      </w:pPr>
      <w:rPr>
        <w:rFonts w:ascii="Symbol" w:hAnsi="Symbol" w:hint="default"/>
      </w:rPr>
    </w:lvl>
    <w:lvl w:ilvl="7" w:tplc="04160003" w:tentative="1">
      <w:start w:val="1"/>
      <w:numFmt w:val="bullet"/>
      <w:lvlText w:val="o"/>
      <w:lvlJc w:val="left"/>
      <w:pPr>
        <w:ind w:left="5935" w:hanging="360"/>
      </w:pPr>
      <w:rPr>
        <w:rFonts w:ascii="Courier New" w:hAnsi="Courier New" w:hint="default"/>
      </w:rPr>
    </w:lvl>
    <w:lvl w:ilvl="8" w:tplc="04160005" w:tentative="1">
      <w:start w:val="1"/>
      <w:numFmt w:val="bullet"/>
      <w:lvlText w:val=""/>
      <w:lvlJc w:val="left"/>
      <w:pPr>
        <w:ind w:left="6655" w:hanging="360"/>
      </w:pPr>
      <w:rPr>
        <w:rFonts w:ascii="Wingdings" w:hAnsi="Wingdings" w:hint="default"/>
      </w:rPr>
    </w:lvl>
  </w:abstractNum>
  <w:abstractNum w:abstractNumId="66">
    <w:nsid w:val="7C7848A7"/>
    <w:multiLevelType w:val="hybridMultilevel"/>
    <w:tmpl w:val="16423B50"/>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67">
    <w:nsid w:val="7CBB61EA"/>
    <w:multiLevelType w:val="hybridMultilevel"/>
    <w:tmpl w:val="398C369E"/>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8">
    <w:nsid w:val="7CC4457B"/>
    <w:multiLevelType w:val="hybridMultilevel"/>
    <w:tmpl w:val="7A661776"/>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69">
    <w:nsid w:val="7EF72E73"/>
    <w:multiLevelType w:val="hybridMultilevel"/>
    <w:tmpl w:val="60841DFA"/>
    <w:lvl w:ilvl="0" w:tplc="0416000B">
      <w:start w:val="1"/>
      <w:numFmt w:val="bullet"/>
      <w:lvlText w:val=""/>
      <w:lvlJc w:val="left"/>
      <w:pPr>
        <w:ind w:left="820" w:hanging="360"/>
      </w:pPr>
      <w:rPr>
        <w:rFonts w:ascii="Wingdings" w:hAnsi="Wingdings" w:hint="default"/>
      </w:rPr>
    </w:lvl>
    <w:lvl w:ilvl="1" w:tplc="04160003" w:tentative="1">
      <w:start w:val="1"/>
      <w:numFmt w:val="bullet"/>
      <w:lvlText w:val="o"/>
      <w:lvlJc w:val="left"/>
      <w:pPr>
        <w:ind w:left="1540" w:hanging="360"/>
      </w:pPr>
      <w:rPr>
        <w:rFonts w:ascii="Courier New" w:hAnsi="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70">
    <w:nsid w:val="7EF97DDF"/>
    <w:multiLevelType w:val="hybridMultilevel"/>
    <w:tmpl w:val="017E9AA6"/>
    <w:lvl w:ilvl="0" w:tplc="04160013">
      <w:start w:val="1"/>
      <w:numFmt w:val="upperRoman"/>
      <w:lvlText w:val="%1."/>
      <w:lvlJc w:val="right"/>
      <w:pPr>
        <w:ind w:left="862" w:hanging="360"/>
      </w:p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num w:numId="1">
    <w:abstractNumId w:val="5"/>
  </w:num>
  <w:num w:numId="2">
    <w:abstractNumId w:val="4"/>
  </w:num>
  <w:num w:numId="3">
    <w:abstractNumId w:val="3"/>
  </w:num>
  <w:num w:numId="4">
    <w:abstractNumId w:val="2"/>
  </w:num>
  <w:num w:numId="5">
    <w:abstractNumId w:val="1"/>
  </w:num>
  <w:num w:numId="6">
    <w:abstractNumId w:val="0"/>
  </w:num>
  <w:num w:numId="7">
    <w:abstractNumId w:val="52"/>
  </w:num>
  <w:num w:numId="8">
    <w:abstractNumId w:val="29"/>
  </w:num>
  <w:num w:numId="9">
    <w:abstractNumId w:val="43"/>
  </w:num>
  <w:num w:numId="10">
    <w:abstractNumId w:val="65"/>
  </w:num>
  <w:num w:numId="11">
    <w:abstractNumId w:val="19"/>
  </w:num>
  <w:num w:numId="12">
    <w:abstractNumId w:val="56"/>
  </w:num>
  <w:num w:numId="13">
    <w:abstractNumId w:val="7"/>
  </w:num>
  <w:num w:numId="14">
    <w:abstractNumId w:val="17"/>
  </w:num>
  <w:num w:numId="15">
    <w:abstractNumId w:val="6"/>
  </w:num>
  <w:num w:numId="16">
    <w:abstractNumId w:val="69"/>
  </w:num>
  <w:num w:numId="17">
    <w:abstractNumId w:val="10"/>
  </w:num>
  <w:num w:numId="18">
    <w:abstractNumId w:val="28"/>
  </w:num>
  <w:num w:numId="19">
    <w:abstractNumId w:val="46"/>
  </w:num>
  <w:num w:numId="20">
    <w:abstractNumId w:val="16"/>
  </w:num>
  <w:num w:numId="21">
    <w:abstractNumId w:val="8"/>
  </w:num>
  <w:num w:numId="22">
    <w:abstractNumId w:val="57"/>
  </w:num>
  <w:num w:numId="23">
    <w:abstractNumId w:val="21"/>
  </w:num>
  <w:num w:numId="24">
    <w:abstractNumId w:val="38"/>
  </w:num>
  <w:num w:numId="25">
    <w:abstractNumId w:val="42"/>
  </w:num>
  <w:num w:numId="26">
    <w:abstractNumId w:val="35"/>
  </w:num>
  <w:num w:numId="27">
    <w:abstractNumId w:val="41"/>
  </w:num>
  <w:num w:numId="28">
    <w:abstractNumId w:val="66"/>
  </w:num>
  <w:num w:numId="29">
    <w:abstractNumId w:val="18"/>
  </w:num>
  <w:num w:numId="30">
    <w:abstractNumId w:val="20"/>
  </w:num>
  <w:num w:numId="31">
    <w:abstractNumId w:val="59"/>
  </w:num>
  <w:num w:numId="32">
    <w:abstractNumId w:val="30"/>
  </w:num>
  <w:num w:numId="33">
    <w:abstractNumId w:val="55"/>
  </w:num>
  <w:num w:numId="34">
    <w:abstractNumId w:val="32"/>
  </w:num>
  <w:num w:numId="35">
    <w:abstractNumId w:val="54"/>
  </w:num>
  <w:num w:numId="36">
    <w:abstractNumId w:val="62"/>
  </w:num>
  <w:num w:numId="37">
    <w:abstractNumId w:val="60"/>
  </w:num>
  <w:num w:numId="38">
    <w:abstractNumId w:val="64"/>
  </w:num>
  <w:num w:numId="39">
    <w:abstractNumId w:val="25"/>
  </w:num>
  <w:num w:numId="40">
    <w:abstractNumId w:val="12"/>
  </w:num>
  <w:num w:numId="41">
    <w:abstractNumId w:val="31"/>
  </w:num>
  <w:num w:numId="42">
    <w:abstractNumId w:val="27"/>
  </w:num>
  <w:num w:numId="43">
    <w:abstractNumId w:val="68"/>
  </w:num>
  <w:num w:numId="44">
    <w:abstractNumId w:val="34"/>
  </w:num>
  <w:num w:numId="45">
    <w:abstractNumId w:val="40"/>
  </w:num>
  <w:num w:numId="46">
    <w:abstractNumId w:val="67"/>
  </w:num>
  <w:num w:numId="47">
    <w:abstractNumId w:val="14"/>
  </w:num>
  <w:num w:numId="48">
    <w:abstractNumId w:val="49"/>
  </w:num>
  <w:num w:numId="49">
    <w:abstractNumId w:val="26"/>
  </w:num>
  <w:num w:numId="50">
    <w:abstractNumId w:val="24"/>
  </w:num>
  <w:num w:numId="51">
    <w:abstractNumId w:val="63"/>
  </w:num>
  <w:num w:numId="52">
    <w:abstractNumId w:val="58"/>
  </w:num>
  <w:num w:numId="53">
    <w:abstractNumId w:val="22"/>
  </w:num>
  <w:num w:numId="54">
    <w:abstractNumId w:val="33"/>
  </w:num>
  <w:num w:numId="55">
    <w:abstractNumId w:val="39"/>
  </w:num>
  <w:num w:numId="56">
    <w:abstractNumId w:val="44"/>
  </w:num>
  <w:num w:numId="57">
    <w:abstractNumId w:val="53"/>
  </w:num>
  <w:num w:numId="58">
    <w:abstractNumId w:val="11"/>
  </w:num>
  <w:num w:numId="59">
    <w:abstractNumId w:val="23"/>
  </w:num>
  <w:num w:numId="60">
    <w:abstractNumId w:val="47"/>
  </w:num>
  <w:num w:numId="61">
    <w:abstractNumId w:val="51"/>
  </w:num>
  <w:num w:numId="62">
    <w:abstractNumId w:val="13"/>
  </w:num>
  <w:num w:numId="63">
    <w:abstractNumId w:val="50"/>
  </w:num>
  <w:num w:numId="64">
    <w:abstractNumId w:val="48"/>
  </w:num>
  <w:num w:numId="65">
    <w:abstractNumId w:val="70"/>
  </w:num>
  <w:num w:numId="66">
    <w:abstractNumId w:val="45"/>
  </w:num>
  <w:num w:numId="67">
    <w:abstractNumId w:val="9"/>
  </w:num>
  <w:num w:numId="68">
    <w:abstractNumId w:val="36"/>
  </w:num>
  <w:num w:numId="69">
    <w:abstractNumId w:val="61"/>
  </w:num>
  <w:num w:numId="70">
    <w:abstractNumId w:val="15"/>
  </w:num>
  <w:num w:numId="71">
    <w:abstractNumId w:val="37"/>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6AEB"/>
    <w:rsid w:val="000019BB"/>
    <w:rsid w:val="00015A01"/>
    <w:rsid w:val="00030B34"/>
    <w:rsid w:val="00034D0B"/>
    <w:rsid w:val="00041D27"/>
    <w:rsid w:val="00045B78"/>
    <w:rsid w:val="00050F95"/>
    <w:rsid w:val="000611A2"/>
    <w:rsid w:val="00061A8B"/>
    <w:rsid w:val="00074105"/>
    <w:rsid w:val="00077588"/>
    <w:rsid w:val="00080BCA"/>
    <w:rsid w:val="000824F3"/>
    <w:rsid w:val="00082C5D"/>
    <w:rsid w:val="00085480"/>
    <w:rsid w:val="000958E9"/>
    <w:rsid w:val="000C3BD2"/>
    <w:rsid w:val="000D1B49"/>
    <w:rsid w:val="000D4570"/>
    <w:rsid w:val="00102AA7"/>
    <w:rsid w:val="001051DD"/>
    <w:rsid w:val="00124C52"/>
    <w:rsid w:val="001252EC"/>
    <w:rsid w:val="00152081"/>
    <w:rsid w:val="00162AF1"/>
    <w:rsid w:val="00193327"/>
    <w:rsid w:val="00194D52"/>
    <w:rsid w:val="001A2B55"/>
    <w:rsid w:val="001A6DCE"/>
    <w:rsid w:val="001F530A"/>
    <w:rsid w:val="00202716"/>
    <w:rsid w:val="002138D4"/>
    <w:rsid w:val="002220FD"/>
    <w:rsid w:val="00231D13"/>
    <w:rsid w:val="00264311"/>
    <w:rsid w:val="00273117"/>
    <w:rsid w:val="0028559A"/>
    <w:rsid w:val="00291243"/>
    <w:rsid w:val="002966E8"/>
    <w:rsid w:val="002A2FF5"/>
    <w:rsid w:val="002C0AB1"/>
    <w:rsid w:val="002C28C6"/>
    <w:rsid w:val="002D1E13"/>
    <w:rsid w:val="002D2BEC"/>
    <w:rsid w:val="002E5656"/>
    <w:rsid w:val="00322FA2"/>
    <w:rsid w:val="003502A1"/>
    <w:rsid w:val="003506B4"/>
    <w:rsid w:val="00354B96"/>
    <w:rsid w:val="00356F31"/>
    <w:rsid w:val="00366591"/>
    <w:rsid w:val="0039097A"/>
    <w:rsid w:val="003A5E7F"/>
    <w:rsid w:val="003B23AA"/>
    <w:rsid w:val="003C0369"/>
    <w:rsid w:val="003D3969"/>
    <w:rsid w:val="00401496"/>
    <w:rsid w:val="00406342"/>
    <w:rsid w:val="00407865"/>
    <w:rsid w:val="00414E9F"/>
    <w:rsid w:val="00417F74"/>
    <w:rsid w:val="00425460"/>
    <w:rsid w:val="00425975"/>
    <w:rsid w:val="00432406"/>
    <w:rsid w:val="00432478"/>
    <w:rsid w:val="00440FCB"/>
    <w:rsid w:val="0044115A"/>
    <w:rsid w:val="0044274F"/>
    <w:rsid w:val="0045136B"/>
    <w:rsid w:val="00471339"/>
    <w:rsid w:val="00473BDB"/>
    <w:rsid w:val="004748C4"/>
    <w:rsid w:val="00493F88"/>
    <w:rsid w:val="004A53B8"/>
    <w:rsid w:val="004B230C"/>
    <w:rsid w:val="004B246B"/>
    <w:rsid w:val="004B2622"/>
    <w:rsid w:val="004B6011"/>
    <w:rsid w:val="004F1EE1"/>
    <w:rsid w:val="004F5DD6"/>
    <w:rsid w:val="004F6603"/>
    <w:rsid w:val="00500AAD"/>
    <w:rsid w:val="005035E0"/>
    <w:rsid w:val="005245CD"/>
    <w:rsid w:val="005445D4"/>
    <w:rsid w:val="005460E1"/>
    <w:rsid w:val="00553EA4"/>
    <w:rsid w:val="0058374E"/>
    <w:rsid w:val="005E3B89"/>
    <w:rsid w:val="005E4522"/>
    <w:rsid w:val="005E4607"/>
    <w:rsid w:val="005F72B7"/>
    <w:rsid w:val="005F7B27"/>
    <w:rsid w:val="006003FC"/>
    <w:rsid w:val="00603ACE"/>
    <w:rsid w:val="00622C9D"/>
    <w:rsid w:val="006238F9"/>
    <w:rsid w:val="00627048"/>
    <w:rsid w:val="006365D1"/>
    <w:rsid w:val="0064284C"/>
    <w:rsid w:val="0064405C"/>
    <w:rsid w:val="0064590F"/>
    <w:rsid w:val="00665A5B"/>
    <w:rsid w:val="00665F4F"/>
    <w:rsid w:val="00680201"/>
    <w:rsid w:val="006A2AF1"/>
    <w:rsid w:val="006C0B7E"/>
    <w:rsid w:val="006D3210"/>
    <w:rsid w:val="006F3109"/>
    <w:rsid w:val="006F70A1"/>
    <w:rsid w:val="00704E70"/>
    <w:rsid w:val="007421FD"/>
    <w:rsid w:val="007516A0"/>
    <w:rsid w:val="007520BD"/>
    <w:rsid w:val="00755345"/>
    <w:rsid w:val="007652C8"/>
    <w:rsid w:val="00770880"/>
    <w:rsid w:val="007732CC"/>
    <w:rsid w:val="00776AEB"/>
    <w:rsid w:val="007A36EE"/>
    <w:rsid w:val="007B093C"/>
    <w:rsid w:val="007B2EE6"/>
    <w:rsid w:val="007C32CC"/>
    <w:rsid w:val="007C421F"/>
    <w:rsid w:val="007C4FB0"/>
    <w:rsid w:val="007D1069"/>
    <w:rsid w:val="007D35E4"/>
    <w:rsid w:val="007D3AA2"/>
    <w:rsid w:val="007D6D4C"/>
    <w:rsid w:val="007E5345"/>
    <w:rsid w:val="00800606"/>
    <w:rsid w:val="00801595"/>
    <w:rsid w:val="0080695D"/>
    <w:rsid w:val="00813B8C"/>
    <w:rsid w:val="008260FF"/>
    <w:rsid w:val="008313F7"/>
    <w:rsid w:val="00834D65"/>
    <w:rsid w:val="0083601C"/>
    <w:rsid w:val="0084731F"/>
    <w:rsid w:val="0087435A"/>
    <w:rsid w:val="008812F3"/>
    <w:rsid w:val="0088341B"/>
    <w:rsid w:val="008A5663"/>
    <w:rsid w:val="008D0C26"/>
    <w:rsid w:val="008E5D79"/>
    <w:rsid w:val="008F7FA4"/>
    <w:rsid w:val="00924E82"/>
    <w:rsid w:val="00927135"/>
    <w:rsid w:val="00930810"/>
    <w:rsid w:val="00950912"/>
    <w:rsid w:val="00952208"/>
    <w:rsid w:val="00955886"/>
    <w:rsid w:val="00965668"/>
    <w:rsid w:val="00977E7F"/>
    <w:rsid w:val="00982190"/>
    <w:rsid w:val="00987151"/>
    <w:rsid w:val="009A7175"/>
    <w:rsid w:val="009B07D8"/>
    <w:rsid w:val="009B3BB9"/>
    <w:rsid w:val="009B6ED0"/>
    <w:rsid w:val="009F2DCF"/>
    <w:rsid w:val="009F40B6"/>
    <w:rsid w:val="009F4A50"/>
    <w:rsid w:val="00A14342"/>
    <w:rsid w:val="00A32DC5"/>
    <w:rsid w:val="00A570FD"/>
    <w:rsid w:val="00A67C97"/>
    <w:rsid w:val="00A96ED5"/>
    <w:rsid w:val="00AB1364"/>
    <w:rsid w:val="00AC176F"/>
    <w:rsid w:val="00AD5693"/>
    <w:rsid w:val="00AD5F75"/>
    <w:rsid w:val="00AF4B99"/>
    <w:rsid w:val="00AF7544"/>
    <w:rsid w:val="00B047CE"/>
    <w:rsid w:val="00B11AA4"/>
    <w:rsid w:val="00B13004"/>
    <w:rsid w:val="00B1429E"/>
    <w:rsid w:val="00B42AFF"/>
    <w:rsid w:val="00B60C51"/>
    <w:rsid w:val="00B611FC"/>
    <w:rsid w:val="00B70829"/>
    <w:rsid w:val="00BB660D"/>
    <w:rsid w:val="00BB6CDF"/>
    <w:rsid w:val="00BD13A0"/>
    <w:rsid w:val="00BD2DF3"/>
    <w:rsid w:val="00BE0808"/>
    <w:rsid w:val="00C4404E"/>
    <w:rsid w:val="00C96640"/>
    <w:rsid w:val="00CC06B9"/>
    <w:rsid w:val="00CC214A"/>
    <w:rsid w:val="00CE4715"/>
    <w:rsid w:val="00CF1874"/>
    <w:rsid w:val="00D02F32"/>
    <w:rsid w:val="00D06753"/>
    <w:rsid w:val="00D11A86"/>
    <w:rsid w:val="00D1233D"/>
    <w:rsid w:val="00D305F3"/>
    <w:rsid w:val="00D317F8"/>
    <w:rsid w:val="00D824F0"/>
    <w:rsid w:val="00DA3FCE"/>
    <w:rsid w:val="00DB67CD"/>
    <w:rsid w:val="00DD2999"/>
    <w:rsid w:val="00DD4241"/>
    <w:rsid w:val="00DF0AD0"/>
    <w:rsid w:val="00DF37DC"/>
    <w:rsid w:val="00DF45D5"/>
    <w:rsid w:val="00E04F1E"/>
    <w:rsid w:val="00E051DE"/>
    <w:rsid w:val="00E37877"/>
    <w:rsid w:val="00E56986"/>
    <w:rsid w:val="00E641C0"/>
    <w:rsid w:val="00E80D5E"/>
    <w:rsid w:val="00E80E4B"/>
    <w:rsid w:val="00E8182A"/>
    <w:rsid w:val="00E87501"/>
    <w:rsid w:val="00E9636E"/>
    <w:rsid w:val="00EC5155"/>
    <w:rsid w:val="00ED0C6A"/>
    <w:rsid w:val="00EF2153"/>
    <w:rsid w:val="00F04A69"/>
    <w:rsid w:val="00F12036"/>
    <w:rsid w:val="00F25199"/>
    <w:rsid w:val="00F60545"/>
    <w:rsid w:val="00F67218"/>
    <w:rsid w:val="00F81EB1"/>
    <w:rsid w:val="00F86990"/>
    <w:rsid w:val="00F97099"/>
    <w:rsid w:val="00FA63EB"/>
    <w:rsid w:val="00FA7965"/>
    <w:rsid w:val="00FC2107"/>
    <w:rsid w:val="00FD0432"/>
    <w:rsid w:val="00FE1DAE"/>
    <w:rsid w:val="00FE670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37E3A093-8C1C-4338-95F6-1AF632BA4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pt-BR" w:eastAsia="pt-BR" w:bidi="ar-SA"/>
      </w:rPr>
    </w:rPrDefault>
    <w:pPrDefault>
      <w:pPr>
        <w:spacing w:line="360" w:lineRule="auto"/>
        <w:jc w:val="both"/>
      </w:pPr>
    </w:pPrDefault>
  </w:docDefaults>
  <w:latentStyles w:defLockedState="0" w:defUIPriority="99" w:defSemiHidden="0" w:defUnhideWhenUsed="0" w:defQFormat="0" w:count="371">
    <w:lsdException w:name="Normal" w:uiPriority="1" w:qFormat="1"/>
    <w:lsdException w:name="heading 1" w:uiPriority="1" w:qFormat="1"/>
    <w:lsdException w:name="heading 2" w:uiPriority="1" w:qFormat="1"/>
    <w:lsdException w:name="heading 3" w:uiPriority="1" w:qFormat="1"/>
    <w:lsdException w:name="heading 4" w:uiPriority="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Body Text" w:semiHidden="1" w:uiPriority="1" w:qFormat="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Times New Roman" w:hAnsi="Times New Roman" w:cs="Times New Roman"/>
      <w:sz w:val="24"/>
      <w:szCs w:val="24"/>
    </w:rPr>
  </w:style>
  <w:style w:type="paragraph" w:styleId="Ttulo1">
    <w:name w:val="heading 1"/>
    <w:basedOn w:val="Normal"/>
    <w:next w:val="Normal"/>
    <w:link w:val="Ttulo1Char"/>
    <w:uiPriority w:val="1"/>
    <w:qFormat/>
    <w:pPr>
      <w:numPr>
        <w:numId w:val="66"/>
      </w:numPr>
      <w:outlineLvl w:val="0"/>
    </w:pPr>
    <w:rPr>
      <w:rFonts w:ascii="Arial" w:hAnsi="Arial" w:cs="Arial"/>
      <w:b/>
      <w:bCs/>
      <w:sz w:val="28"/>
      <w:szCs w:val="28"/>
    </w:rPr>
  </w:style>
  <w:style w:type="paragraph" w:styleId="Ttulo2">
    <w:name w:val="heading 2"/>
    <w:basedOn w:val="Normal"/>
    <w:next w:val="Normal"/>
    <w:link w:val="Ttulo2Char"/>
    <w:uiPriority w:val="1"/>
    <w:qFormat/>
    <w:pPr>
      <w:numPr>
        <w:ilvl w:val="1"/>
        <w:numId w:val="66"/>
      </w:numPr>
      <w:outlineLvl w:val="1"/>
    </w:pPr>
    <w:rPr>
      <w:rFonts w:ascii="Arial" w:hAnsi="Arial" w:cs="Arial"/>
      <w:b/>
      <w:bCs/>
    </w:rPr>
  </w:style>
  <w:style w:type="paragraph" w:styleId="Ttulo3">
    <w:name w:val="heading 3"/>
    <w:basedOn w:val="Normal"/>
    <w:next w:val="Normal"/>
    <w:link w:val="Ttulo3Char"/>
    <w:uiPriority w:val="1"/>
    <w:qFormat/>
    <w:pPr>
      <w:numPr>
        <w:ilvl w:val="2"/>
        <w:numId w:val="66"/>
      </w:numPr>
      <w:spacing w:before="51"/>
      <w:outlineLvl w:val="2"/>
    </w:pPr>
    <w:rPr>
      <w:rFonts w:ascii="Arial" w:hAnsi="Arial" w:cs="Arial"/>
    </w:rPr>
  </w:style>
  <w:style w:type="paragraph" w:styleId="Ttulo4">
    <w:name w:val="heading 4"/>
    <w:basedOn w:val="Normal"/>
    <w:next w:val="Normal"/>
    <w:link w:val="Ttulo4Char"/>
    <w:uiPriority w:val="1"/>
    <w:qFormat/>
    <w:pPr>
      <w:numPr>
        <w:ilvl w:val="3"/>
        <w:numId w:val="66"/>
      </w:numPr>
      <w:outlineLvl w:val="3"/>
    </w:pPr>
    <w:rPr>
      <w:rFonts w:ascii="Arial" w:hAnsi="Arial" w:cs="Arial"/>
      <w:b/>
      <w:bCs/>
      <w:sz w:val="22"/>
      <w:szCs w:val="22"/>
    </w:rPr>
  </w:style>
  <w:style w:type="paragraph" w:styleId="Ttulo5">
    <w:name w:val="heading 5"/>
    <w:basedOn w:val="Normal"/>
    <w:next w:val="Normal"/>
    <w:link w:val="Ttulo5Char"/>
    <w:uiPriority w:val="9"/>
    <w:unhideWhenUsed/>
    <w:qFormat/>
    <w:rsid w:val="006238F9"/>
    <w:pPr>
      <w:numPr>
        <w:ilvl w:val="4"/>
        <w:numId w:val="66"/>
      </w:numPr>
      <w:spacing w:before="240" w:after="60"/>
      <w:outlineLvl w:val="4"/>
    </w:pPr>
    <w:rPr>
      <w:rFonts w:asciiTheme="minorHAnsi" w:eastAsiaTheme="minorEastAsia" w:hAnsiTheme="minorHAnsi"/>
      <w:b/>
      <w:bCs/>
      <w:i/>
      <w:iCs/>
      <w:sz w:val="26"/>
      <w:szCs w:val="26"/>
    </w:rPr>
  </w:style>
  <w:style w:type="paragraph" w:styleId="Ttulo6">
    <w:name w:val="heading 6"/>
    <w:basedOn w:val="Normal"/>
    <w:next w:val="Normal"/>
    <w:link w:val="Ttulo6Char"/>
    <w:uiPriority w:val="9"/>
    <w:semiHidden/>
    <w:unhideWhenUsed/>
    <w:qFormat/>
    <w:rsid w:val="00F97099"/>
    <w:pPr>
      <w:keepNext/>
      <w:keepLines/>
      <w:numPr>
        <w:ilvl w:val="5"/>
        <w:numId w:val="66"/>
      </w:numPr>
      <w:spacing w:before="4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F97099"/>
    <w:pPr>
      <w:keepNext/>
      <w:keepLines/>
      <w:numPr>
        <w:ilvl w:val="6"/>
        <w:numId w:val="66"/>
      </w:numPr>
      <w:spacing w:before="4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F97099"/>
    <w:pPr>
      <w:keepNext/>
      <w:keepLines/>
      <w:numPr>
        <w:ilvl w:val="7"/>
        <w:numId w:val="66"/>
      </w:numPr>
      <w:spacing w:before="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F97099"/>
    <w:pPr>
      <w:keepNext/>
      <w:keepLines/>
      <w:numPr>
        <w:ilvl w:val="8"/>
        <w:numId w:val="6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1"/>
    <w:locked/>
    <w:rPr>
      <w:rFonts w:ascii="Arial" w:hAnsi="Arial" w:cs="Arial"/>
      <w:b/>
      <w:bCs/>
      <w:sz w:val="28"/>
      <w:szCs w:val="28"/>
    </w:rPr>
  </w:style>
  <w:style w:type="character" w:customStyle="1" w:styleId="Ttulo2Char">
    <w:name w:val="Título 2 Char"/>
    <w:basedOn w:val="Fontepargpadro"/>
    <w:link w:val="Ttulo2"/>
    <w:uiPriority w:val="1"/>
    <w:locked/>
    <w:rPr>
      <w:rFonts w:ascii="Arial" w:hAnsi="Arial" w:cs="Arial"/>
      <w:b/>
      <w:bCs/>
      <w:sz w:val="24"/>
      <w:szCs w:val="24"/>
    </w:rPr>
  </w:style>
  <w:style w:type="character" w:customStyle="1" w:styleId="Ttulo3Char">
    <w:name w:val="Título 3 Char"/>
    <w:basedOn w:val="Fontepargpadro"/>
    <w:link w:val="Ttulo3"/>
    <w:uiPriority w:val="1"/>
    <w:locked/>
    <w:rPr>
      <w:rFonts w:ascii="Arial" w:hAnsi="Arial" w:cs="Arial"/>
      <w:sz w:val="24"/>
      <w:szCs w:val="24"/>
    </w:rPr>
  </w:style>
  <w:style w:type="character" w:customStyle="1" w:styleId="Ttulo4Char">
    <w:name w:val="Título 4 Char"/>
    <w:basedOn w:val="Fontepargpadro"/>
    <w:link w:val="Ttulo4"/>
    <w:uiPriority w:val="1"/>
    <w:locked/>
    <w:rPr>
      <w:rFonts w:ascii="Arial" w:hAnsi="Arial" w:cs="Arial"/>
      <w:b/>
      <w:bCs/>
      <w:sz w:val="22"/>
      <w:szCs w:val="22"/>
    </w:rPr>
  </w:style>
  <w:style w:type="character" w:customStyle="1" w:styleId="Ttulo5Char">
    <w:name w:val="Título 5 Char"/>
    <w:basedOn w:val="Fontepargpadro"/>
    <w:link w:val="Ttulo5"/>
    <w:uiPriority w:val="9"/>
    <w:locked/>
    <w:rsid w:val="006238F9"/>
    <w:rPr>
      <w:rFonts w:asciiTheme="minorHAnsi" w:eastAsiaTheme="minorEastAsia" w:hAnsiTheme="minorHAnsi" w:cs="Times New Roman"/>
      <w:b/>
      <w:bCs/>
      <w:i/>
      <w:iCs/>
      <w:sz w:val="26"/>
      <w:szCs w:val="26"/>
    </w:rPr>
  </w:style>
  <w:style w:type="character" w:customStyle="1" w:styleId="Ttulo6Char">
    <w:name w:val="Título 6 Char"/>
    <w:basedOn w:val="Fontepargpadro"/>
    <w:link w:val="Ttulo6"/>
    <w:uiPriority w:val="9"/>
    <w:semiHidden/>
    <w:rsid w:val="00F97099"/>
    <w:rPr>
      <w:rFonts w:asciiTheme="majorHAnsi" w:eastAsiaTheme="majorEastAsia" w:hAnsiTheme="majorHAnsi" w:cstheme="majorBidi"/>
      <w:color w:val="243F60" w:themeColor="accent1" w:themeShade="7F"/>
      <w:sz w:val="24"/>
      <w:szCs w:val="24"/>
    </w:rPr>
  </w:style>
  <w:style w:type="character" w:customStyle="1" w:styleId="Ttulo7Char">
    <w:name w:val="Título 7 Char"/>
    <w:basedOn w:val="Fontepargpadro"/>
    <w:link w:val="Ttulo7"/>
    <w:uiPriority w:val="9"/>
    <w:semiHidden/>
    <w:rsid w:val="00F97099"/>
    <w:rPr>
      <w:rFonts w:asciiTheme="majorHAnsi" w:eastAsiaTheme="majorEastAsia" w:hAnsiTheme="majorHAnsi" w:cstheme="majorBidi"/>
      <w:i/>
      <w:iCs/>
      <w:color w:val="243F60" w:themeColor="accent1" w:themeShade="7F"/>
      <w:sz w:val="24"/>
      <w:szCs w:val="24"/>
    </w:rPr>
  </w:style>
  <w:style w:type="character" w:customStyle="1" w:styleId="Ttulo8Char">
    <w:name w:val="Título 8 Char"/>
    <w:basedOn w:val="Fontepargpadro"/>
    <w:link w:val="Ttulo8"/>
    <w:uiPriority w:val="9"/>
    <w:semiHidden/>
    <w:rsid w:val="00F97099"/>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F97099"/>
    <w:rPr>
      <w:rFonts w:asciiTheme="majorHAnsi" w:eastAsiaTheme="majorEastAsia" w:hAnsiTheme="majorHAnsi" w:cstheme="majorBidi"/>
      <w:i/>
      <w:iCs/>
      <w:color w:val="272727" w:themeColor="text1" w:themeTint="D8"/>
      <w:sz w:val="21"/>
      <w:szCs w:val="21"/>
    </w:rPr>
  </w:style>
  <w:style w:type="paragraph" w:styleId="Corpodetexto">
    <w:name w:val="Body Text"/>
    <w:basedOn w:val="Normal"/>
    <w:link w:val="CorpodetextoChar"/>
    <w:uiPriority w:val="1"/>
    <w:qFormat/>
    <w:pPr>
      <w:spacing w:before="119"/>
      <w:ind w:left="100"/>
    </w:pPr>
    <w:rPr>
      <w:rFonts w:ascii="Arial" w:hAnsi="Arial" w:cs="Arial"/>
      <w:sz w:val="22"/>
      <w:szCs w:val="22"/>
    </w:rPr>
  </w:style>
  <w:style w:type="character" w:customStyle="1" w:styleId="CorpodetextoChar">
    <w:name w:val="Corpo de texto Char"/>
    <w:basedOn w:val="Fontepargpadro"/>
    <w:link w:val="Corpodetexto"/>
    <w:uiPriority w:val="99"/>
    <w:semiHidden/>
    <w:locked/>
    <w:rPr>
      <w:rFonts w:ascii="Times New Roman" w:hAnsi="Times New Roman" w:cs="Times New Roman"/>
      <w:sz w:val="24"/>
    </w:rPr>
  </w:style>
  <w:style w:type="paragraph" w:styleId="PargrafodaLista">
    <w:name w:val="List Paragraph"/>
    <w:basedOn w:val="Normal"/>
    <w:uiPriority w:val="1"/>
    <w:qFormat/>
  </w:style>
  <w:style w:type="paragraph" w:customStyle="1" w:styleId="TableParagraph">
    <w:name w:val="Table Paragraph"/>
    <w:basedOn w:val="Normal"/>
    <w:uiPriority w:val="1"/>
    <w:qFormat/>
  </w:style>
  <w:style w:type="paragraph" w:styleId="Cabealho">
    <w:name w:val="header"/>
    <w:basedOn w:val="Normal"/>
    <w:link w:val="CabealhoChar"/>
    <w:uiPriority w:val="99"/>
    <w:unhideWhenUsed/>
    <w:rsid w:val="007B2EE6"/>
    <w:pPr>
      <w:tabs>
        <w:tab w:val="center" w:pos="4252"/>
        <w:tab w:val="right" w:pos="8504"/>
      </w:tabs>
    </w:pPr>
  </w:style>
  <w:style w:type="character" w:customStyle="1" w:styleId="CabealhoChar">
    <w:name w:val="Cabeçalho Char"/>
    <w:basedOn w:val="Fontepargpadro"/>
    <w:link w:val="Cabealho"/>
    <w:uiPriority w:val="99"/>
    <w:locked/>
    <w:rsid w:val="007B2EE6"/>
    <w:rPr>
      <w:rFonts w:ascii="Times New Roman" w:hAnsi="Times New Roman" w:cs="Times New Roman"/>
      <w:sz w:val="24"/>
    </w:rPr>
  </w:style>
  <w:style w:type="paragraph" w:styleId="Rodap">
    <w:name w:val="footer"/>
    <w:basedOn w:val="Normal"/>
    <w:link w:val="RodapChar"/>
    <w:uiPriority w:val="99"/>
    <w:unhideWhenUsed/>
    <w:rsid w:val="007B2EE6"/>
    <w:pPr>
      <w:tabs>
        <w:tab w:val="center" w:pos="4252"/>
        <w:tab w:val="right" w:pos="8504"/>
      </w:tabs>
    </w:pPr>
  </w:style>
  <w:style w:type="character" w:customStyle="1" w:styleId="RodapChar">
    <w:name w:val="Rodapé Char"/>
    <w:basedOn w:val="Fontepargpadro"/>
    <w:link w:val="Rodap"/>
    <w:uiPriority w:val="99"/>
    <w:locked/>
    <w:rsid w:val="007B2EE6"/>
    <w:rPr>
      <w:rFonts w:ascii="Times New Roman" w:hAnsi="Times New Roman" w:cs="Times New Roman"/>
      <w:sz w:val="24"/>
    </w:rPr>
  </w:style>
  <w:style w:type="table" w:styleId="Tabelacomgrade">
    <w:name w:val="Table Grid"/>
    <w:basedOn w:val="Tabelanormal"/>
    <w:uiPriority w:val="59"/>
    <w:rsid w:val="006003FC"/>
    <w:pPr>
      <w:widowControl w:val="0"/>
      <w:suppressAutoHyphens/>
      <w:autoSpaceDN w:val="0"/>
      <w:textAlignment w:val="baseline"/>
    </w:pPr>
    <w:rPr>
      <w:rFonts w:ascii="Times New Roman" w:hAnsi="Times New Roman" w:cs="Tahoma"/>
      <w:kern w:val="3"/>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bealhodoSumrio">
    <w:name w:val="TOC Heading"/>
    <w:basedOn w:val="Ttulo1"/>
    <w:next w:val="Normal"/>
    <w:uiPriority w:val="39"/>
    <w:unhideWhenUsed/>
    <w:qFormat/>
    <w:rsid w:val="0080695D"/>
    <w:pPr>
      <w:keepNext/>
      <w:keepLines/>
      <w:spacing w:before="240" w:line="259" w:lineRule="auto"/>
      <w:ind w:left="0"/>
      <w:jc w:val="left"/>
      <w:outlineLvl w:val="9"/>
    </w:pPr>
    <w:rPr>
      <w:rFonts w:asciiTheme="majorHAnsi" w:eastAsiaTheme="majorEastAsia" w:hAnsiTheme="majorHAnsi" w:cstheme="majorBidi"/>
      <w:b w:val="0"/>
      <w:bCs w:val="0"/>
      <w:color w:val="365F91" w:themeColor="accent1" w:themeShade="BF"/>
      <w:sz w:val="32"/>
      <w:szCs w:val="32"/>
    </w:rPr>
  </w:style>
  <w:style w:type="paragraph" w:styleId="Sumrio2">
    <w:name w:val="toc 2"/>
    <w:basedOn w:val="Normal"/>
    <w:next w:val="Normal"/>
    <w:autoRedefine/>
    <w:uiPriority w:val="39"/>
    <w:unhideWhenUsed/>
    <w:rsid w:val="00E56986"/>
    <w:pPr>
      <w:tabs>
        <w:tab w:val="left" w:pos="426"/>
        <w:tab w:val="right" w:leader="dot" w:pos="8828"/>
      </w:tabs>
    </w:pPr>
  </w:style>
  <w:style w:type="paragraph" w:styleId="Sumrio1">
    <w:name w:val="toc 1"/>
    <w:basedOn w:val="Normal"/>
    <w:next w:val="Normal"/>
    <w:autoRedefine/>
    <w:uiPriority w:val="39"/>
    <w:unhideWhenUsed/>
    <w:rsid w:val="0080695D"/>
    <w:pPr>
      <w:spacing w:after="100"/>
    </w:pPr>
  </w:style>
  <w:style w:type="paragraph" w:styleId="Sumrio3">
    <w:name w:val="toc 3"/>
    <w:basedOn w:val="Normal"/>
    <w:next w:val="Normal"/>
    <w:autoRedefine/>
    <w:uiPriority w:val="39"/>
    <w:unhideWhenUsed/>
    <w:rsid w:val="0080695D"/>
    <w:pPr>
      <w:spacing w:after="100"/>
      <w:ind w:left="480"/>
    </w:pPr>
  </w:style>
  <w:style w:type="character" w:styleId="Hyperlink">
    <w:name w:val="Hyperlink"/>
    <w:basedOn w:val="Fontepargpadro"/>
    <w:uiPriority w:val="99"/>
    <w:unhideWhenUsed/>
    <w:rsid w:val="0080695D"/>
    <w:rPr>
      <w:color w:val="0000FF" w:themeColor="hyperlink"/>
      <w:u w:val="single"/>
    </w:rPr>
  </w:style>
  <w:style w:type="table" w:styleId="TabeladeGradeClara">
    <w:name w:val="Grid Table Light"/>
    <w:basedOn w:val="Tabelanormal"/>
    <w:uiPriority w:val="40"/>
    <w:rsid w:val="00F60545"/>
    <w:pPr>
      <w:spacing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TabelaSimples2">
    <w:name w:val="Plain Table 2"/>
    <w:basedOn w:val="Tabelanormal"/>
    <w:uiPriority w:val="42"/>
    <w:rsid w:val="00F60545"/>
    <w:pPr>
      <w:spacing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Sumrio4">
    <w:name w:val="toc 4"/>
    <w:basedOn w:val="Normal"/>
    <w:next w:val="Normal"/>
    <w:autoRedefine/>
    <w:uiPriority w:val="39"/>
    <w:unhideWhenUsed/>
    <w:rsid w:val="00231D13"/>
    <w:pPr>
      <w:spacing w:after="100" w:line="259" w:lineRule="auto"/>
      <w:ind w:left="660"/>
      <w:jc w:val="left"/>
    </w:pPr>
    <w:rPr>
      <w:rFonts w:asciiTheme="minorHAnsi" w:eastAsiaTheme="minorEastAsia" w:hAnsiTheme="minorHAnsi" w:cstheme="minorBidi"/>
      <w:sz w:val="22"/>
      <w:szCs w:val="22"/>
    </w:rPr>
  </w:style>
  <w:style w:type="paragraph" w:styleId="Sumrio5">
    <w:name w:val="toc 5"/>
    <w:basedOn w:val="Normal"/>
    <w:next w:val="Normal"/>
    <w:autoRedefine/>
    <w:uiPriority w:val="39"/>
    <w:unhideWhenUsed/>
    <w:rsid w:val="00231D13"/>
    <w:pPr>
      <w:spacing w:after="100" w:line="259" w:lineRule="auto"/>
      <w:ind w:left="880"/>
      <w:jc w:val="left"/>
    </w:pPr>
    <w:rPr>
      <w:rFonts w:asciiTheme="minorHAnsi" w:eastAsiaTheme="minorEastAsia" w:hAnsiTheme="minorHAnsi" w:cstheme="minorBidi"/>
      <w:sz w:val="22"/>
      <w:szCs w:val="22"/>
    </w:rPr>
  </w:style>
  <w:style w:type="paragraph" w:styleId="Sumrio6">
    <w:name w:val="toc 6"/>
    <w:basedOn w:val="Normal"/>
    <w:next w:val="Normal"/>
    <w:autoRedefine/>
    <w:uiPriority w:val="39"/>
    <w:unhideWhenUsed/>
    <w:rsid w:val="00231D13"/>
    <w:pPr>
      <w:spacing w:after="100" w:line="259" w:lineRule="auto"/>
      <w:ind w:left="1100"/>
      <w:jc w:val="left"/>
    </w:pPr>
    <w:rPr>
      <w:rFonts w:asciiTheme="minorHAnsi" w:eastAsiaTheme="minorEastAsia" w:hAnsiTheme="minorHAnsi" w:cstheme="minorBidi"/>
      <w:sz w:val="22"/>
      <w:szCs w:val="22"/>
    </w:rPr>
  </w:style>
  <w:style w:type="paragraph" w:styleId="Sumrio7">
    <w:name w:val="toc 7"/>
    <w:basedOn w:val="Normal"/>
    <w:next w:val="Normal"/>
    <w:autoRedefine/>
    <w:uiPriority w:val="39"/>
    <w:unhideWhenUsed/>
    <w:rsid w:val="00231D13"/>
    <w:pPr>
      <w:spacing w:after="100" w:line="259" w:lineRule="auto"/>
      <w:ind w:left="1320"/>
      <w:jc w:val="left"/>
    </w:pPr>
    <w:rPr>
      <w:rFonts w:asciiTheme="minorHAnsi" w:eastAsiaTheme="minorEastAsia" w:hAnsiTheme="minorHAnsi" w:cstheme="minorBidi"/>
      <w:sz w:val="22"/>
      <w:szCs w:val="22"/>
    </w:rPr>
  </w:style>
  <w:style w:type="paragraph" w:styleId="Sumrio8">
    <w:name w:val="toc 8"/>
    <w:basedOn w:val="Normal"/>
    <w:next w:val="Normal"/>
    <w:autoRedefine/>
    <w:uiPriority w:val="39"/>
    <w:unhideWhenUsed/>
    <w:rsid w:val="00231D13"/>
    <w:pPr>
      <w:spacing w:after="100" w:line="259" w:lineRule="auto"/>
      <w:ind w:left="1540"/>
      <w:jc w:val="left"/>
    </w:pPr>
    <w:rPr>
      <w:rFonts w:asciiTheme="minorHAnsi" w:eastAsiaTheme="minorEastAsia" w:hAnsiTheme="minorHAnsi" w:cstheme="minorBidi"/>
      <w:sz w:val="22"/>
      <w:szCs w:val="22"/>
    </w:rPr>
  </w:style>
  <w:style w:type="paragraph" w:styleId="Sumrio9">
    <w:name w:val="toc 9"/>
    <w:basedOn w:val="Normal"/>
    <w:next w:val="Normal"/>
    <w:autoRedefine/>
    <w:uiPriority w:val="39"/>
    <w:unhideWhenUsed/>
    <w:rsid w:val="00231D13"/>
    <w:pPr>
      <w:spacing w:after="100" w:line="259" w:lineRule="auto"/>
      <w:ind w:left="1760"/>
      <w:jc w:val="left"/>
    </w:pPr>
    <w:rPr>
      <w:rFonts w:asciiTheme="minorHAnsi" w:eastAsiaTheme="minorEastAsia" w:hAnsiTheme="minorHAnsi" w:cstheme="minorBidi"/>
      <w:sz w:val="22"/>
      <w:szCs w:val="22"/>
    </w:rPr>
  </w:style>
  <w:style w:type="paragraph" w:customStyle="1" w:styleId="Padro">
    <w:name w:val="Padrão"/>
    <w:rsid w:val="00DA3FCE"/>
    <w:pPr>
      <w:widowControl w:val="0"/>
      <w:suppressAutoHyphens/>
      <w:overflowPunct w:val="0"/>
      <w:spacing w:after="160" w:line="259" w:lineRule="auto"/>
      <w:jc w:val="left"/>
    </w:pPr>
    <w:rPr>
      <w:rFonts w:ascii="Times New Roman" w:eastAsia="SimSun" w:hAnsi="Times New Roman" w:cs="Mangal"/>
      <w:color w:val="00000A"/>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8527922">
      <w:marLeft w:val="0"/>
      <w:marRight w:val="0"/>
      <w:marTop w:val="0"/>
      <w:marBottom w:val="0"/>
      <w:divBdr>
        <w:top w:val="none" w:sz="0" w:space="0" w:color="auto"/>
        <w:left w:val="none" w:sz="0" w:space="0" w:color="auto"/>
        <w:bottom w:val="none" w:sz="0" w:space="0" w:color="auto"/>
        <w:right w:val="none" w:sz="0" w:space="0" w:color="auto"/>
      </w:divBdr>
      <w:divsChild>
        <w:div w:id="708527930">
          <w:marLeft w:val="0"/>
          <w:marRight w:val="0"/>
          <w:marTop w:val="0"/>
          <w:marBottom w:val="0"/>
          <w:divBdr>
            <w:top w:val="none" w:sz="0" w:space="0" w:color="auto"/>
            <w:left w:val="none" w:sz="0" w:space="0" w:color="auto"/>
            <w:bottom w:val="none" w:sz="0" w:space="0" w:color="auto"/>
            <w:right w:val="none" w:sz="0" w:space="0" w:color="auto"/>
          </w:divBdr>
        </w:div>
      </w:divsChild>
    </w:div>
    <w:div w:id="708527924">
      <w:marLeft w:val="0"/>
      <w:marRight w:val="0"/>
      <w:marTop w:val="0"/>
      <w:marBottom w:val="0"/>
      <w:divBdr>
        <w:top w:val="none" w:sz="0" w:space="0" w:color="auto"/>
        <w:left w:val="none" w:sz="0" w:space="0" w:color="auto"/>
        <w:bottom w:val="none" w:sz="0" w:space="0" w:color="auto"/>
        <w:right w:val="none" w:sz="0" w:space="0" w:color="auto"/>
      </w:divBdr>
      <w:divsChild>
        <w:div w:id="708527958">
          <w:marLeft w:val="0"/>
          <w:marRight w:val="0"/>
          <w:marTop w:val="0"/>
          <w:marBottom w:val="0"/>
          <w:divBdr>
            <w:top w:val="none" w:sz="0" w:space="0" w:color="auto"/>
            <w:left w:val="none" w:sz="0" w:space="0" w:color="auto"/>
            <w:bottom w:val="none" w:sz="0" w:space="0" w:color="auto"/>
            <w:right w:val="none" w:sz="0" w:space="0" w:color="auto"/>
          </w:divBdr>
          <w:divsChild>
            <w:div w:id="708527914">
              <w:marLeft w:val="0"/>
              <w:marRight w:val="0"/>
              <w:marTop w:val="0"/>
              <w:marBottom w:val="0"/>
              <w:divBdr>
                <w:top w:val="none" w:sz="0" w:space="0" w:color="auto"/>
                <w:left w:val="none" w:sz="0" w:space="0" w:color="auto"/>
                <w:bottom w:val="none" w:sz="0" w:space="0" w:color="auto"/>
                <w:right w:val="none" w:sz="0" w:space="0" w:color="auto"/>
              </w:divBdr>
            </w:div>
            <w:div w:id="708527929">
              <w:marLeft w:val="0"/>
              <w:marRight w:val="0"/>
              <w:marTop w:val="0"/>
              <w:marBottom w:val="0"/>
              <w:divBdr>
                <w:top w:val="none" w:sz="0" w:space="0" w:color="auto"/>
                <w:left w:val="none" w:sz="0" w:space="0" w:color="auto"/>
                <w:bottom w:val="none" w:sz="0" w:space="0" w:color="auto"/>
                <w:right w:val="none" w:sz="0" w:space="0" w:color="auto"/>
              </w:divBdr>
            </w:div>
            <w:div w:id="708527942">
              <w:marLeft w:val="0"/>
              <w:marRight w:val="0"/>
              <w:marTop w:val="0"/>
              <w:marBottom w:val="0"/>
              <w:divBdr>
                <w:top w:val="none" w:sz="0" w:space="0" w:color="auto"/>
                <w:left w:val="none" w:sz="0" w:space="0" w:color="auto"/>
                <w:bottom w:val="none" w:sz="0" w:space="0" w:color="auto"/>
                <w:right w:val="none" w:sz="0" w:space="0" w:color="auto"/>
              </w:divBdr>
            </w:div>
            <w:div w:id="708527943">
              <w:marLeft w:val="0"/>
              <w:marRight w:val="0"/>
              <w:marTop w:val="0"/>
              <w:marBottom w:val="0"/>
              <w:divBdr>
                <w:top w:val="none" w:sz="0" w:space="0" w:color="auto"/>
                <w:left w:val="none" w:sz="0" w:space="0" w:color="auto"/>
                <w:bottom w:val="none" w:sz="0" w:space="0" w:color="auto"/>
                <w:right w:val="none" w:sz="0" w:space="0" w:color="auto"/>
              </w:divBdr>
            </w:div>
            <w:div w:id="708527949">
              <w:marLeft w:val="0"/>
              <w:marRight w:val="0"/>
              <w:marTop w:val="0"/>
              <w:marBottom w:val="0"/>
              <w:divBdr>
                <w:top w:val="none" w:sz="0" w:space="0" w:color="auto"/>
                <w:left w:val="none" w:sz="0" w:space="0" w:color="auto"/>
                <w:bottom w:val="none" w:sz="0" w:space="0" w:color="auto"/>
                <w:right w:val="none" w:sz="0" w:space="0" w:color="auto"/>
              </w:divBdr>
            </w:div>
            <w:div w:id="708527956">
              <w:marLeft w:val="0"/>
              <w:marRight w:val="0"/>
              <w:marTop w:val="0"/>
              <w:marBottom w:val="0"/>
              <w:divBdr>
                <w:top w:val="none" w:sz="0" w:space="0" w:color="auto"/>
                <w:left w:val="none" w:sz="0" w:space="0" w:color="auto"/>
                <w:bottom w:val="none" w:sz="0" w:space="0" w:color="auto"/>
                <w:right w:val="none" w:sz="0" w:space="0" w:color="auto"/>
              </w:divBdr>
            </w:div>
            <w:div w:id="708527957">
              <w:marLeft w:val="0"/>
              <w:marRight w:val="0"/>
              <w:marTop w:val="0"/>
              <w:marBottom w:val="0"/>
              <w:divBdr>
                <w:top w:val="none" w:sz="0" w:space="0" w:color="auto"/>
                <w:left w:val="none" w:sz="0" w:space="0" w:color="auto"/>
                <w:bottom w:val="none" w:sz="0" w:space="0" w:color="auto"/>
                <w:right w:val="none" w:sz="0" w:space="0" w:color="auto"/>
              </w:divBdr>
            </w:div>
            <w:div w:id="708527965">
              <w:marLeft w:val="0"/>
              <w:marRight w:val="0"/>
              <w:marTop w:val="0"/>
              <w:marBottom w:val="0"/>
              <w:divBdr>
                <w:top w:val="none" w:sz="0" w:space="0" w:color="auto"/>
                <w:left w:val="none" w:sz="0" w:space="0" w:color="auto"/>
                <w:bottom w:val="none" w:sz="0" w:space="0" w:color="auto"/>
                <w:right w:val="none" w:sz="0" w:space="0" w:color="auto"/>
              </w:divBdr>
            </w:div>
            <w:div w:id="708527978">
              <w:marLeft w:val="0"/>
              <w:marRight w:val="0"/>
              <w:marTop w:val="0"/>
              <w:marBottom w:val="0"/>
              <w:divBdr>
                <w:top w:val="none" w:sz="0" w:space="0" w:color="auto"/>
                <w:left w:val="none" w:sz="0" w:space="0" w:color="auto"/>
                <w:bottom w:val="none" w:sz="0" w:space="0" w:color="auto"/>
                <w:right w:val="none" w:sz="0" w:space="0" w:color="auto"/>
              </w:divBdr>
            </w:div>
            <w:div w:id="708527980">
              <w:marLeft w:val="0"/>
              <w:marRight w:val="0"/>
              <w:marTop w:val="0"/>
              <w:marBottom w:val="0"/>
              <w:divBdr>
                <w:top w:val="none" w:sz="0" w:space="0" w:color="auto"/>
                <w:left w:val="none" w:sz="0" w:space="0" w:color="auto"/>
                <w:bottom w:val="none" w:sz="0" w:space="0" w:color="auto"/>
                <w:right w:val="none" w:sz="0" w:space="0" w:color="auto"/>
              </w:divBdr>
            </w:div>
            <w:div w:id="708527982">
              <w:marLeft w:val="0"/>
              <w:marRight w:val="0"/>
              <w:marTop w:val="0"/>
              <w:marBottom w:val="0"/>
              <w:divBdr>
                <w:top w:val="none" w:sz="0" w:space="0" w:color="auto"/>
                <w:left w:val="none" w:sz="0" w:space="0" w:color="auto"/>
                <w:bottom w:val="none" w:sz="0" w:space="0" w:color="auto"/>
                <w:right w:val="none" w:sz="0" w:space="0" w:color="auto"/>
              </w:divBdr>
            </w:div>
            <w:div w:id="708527985">
              <w:marLeft w:val="0"/>
              <w:marRight w:val="0"/>
              <w:marTop w:val="0"/>
              <w:marBottom w:val="0"/>
              <w:divBdr>
                <w:top w:val="none" w:sz="0" w:space="0" w:color="auto"/>
                <w:left w:val="none" w:sz="0" w:space="0" w:color="auto"/>
                <w:bottom w:val="none" w:sz="0" w:space="0" w:color="auto"/>
                <w:right w:val="none" w:sz="0" w:space="0" w:color="auto"/>
              </w:divBdr>
            </w:div>
            <w:div w:id="708527987">
              <w:marLeft w:val="0"/>
              <w:marRight w:val="0"/>
              <w:marTop w:val="0"/>
              <w:marBottom w:val="0"/>
              <w:divBdr>
                <w:top w:val="none" w:sz="0" w:space="0" w:color="auto"/>
                <w:left w:val="none" w:sz="0" w:space="0" w:color="auto"/>
                <w:bottom w:val="none" w:sz="0" w:space="0" w:color="auto"/>
                <w:right w:val="none" w:sz="0" w:space="0" w:color="auto"/>
              </w:divBdr>
            </w:div>
            <w:div w:id="708527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527960">
      <w:marLeft w:val="0"/>
      <w:marRight w:val="0"/>
      <w:marTop w:val="0"/>
      <w:marBottom w:val="0"/>
      <w:divBdr>
        <w:top w:val="none" w:sz="0" w:space="0" w:color="auto"/>
        <w:left w:val="none" w:sz="0" w:space="0" w:color="auto"/>
        <w:bottom w:val="none" w:sz="0" w:space="0" w:color="auto"/>
        <w:right w:val="none" w:sz="0" w:space="0" w:color="auto"/>
      </w:divBdr>
      <w:divsChild>
        <w:div w:id="708527913">
          <w:marLeft w:val="0"/>
          <w:marRight w:val="0"/>
          <w:marTop w:val="0"/>
          <w:marBottom w:val="0"/>
          <w:divBdr>
            <w:top w:val="none" w:sz="0" w:space="0" w:color="auto"/>
            <w:left w:val="none" w:sz="0" w:space="0" w:color="auto"/>
            <w:bottom w:val="none" w:sz="0" w:space="0" w:color="auto"/>
            <w:right w:val="none" w:sz="0" w:space="0" w:color="auto"/>
          </w:divBdr>
        </w:div>
        <w:div w:id="708527915">
          <w:marLeft w:val="0"/>
          <w:marRight w:val="0"/>
          <w:marTop w:val="0"/>
          <w:marBottom w:val="0"/>
          <w:divBdr>
            <w:top w:val="none" w:sz="0" w:space="0" w:color="auto"/>
            <w:left w:val="none" w:sz="0" w:space="0" w:color="auto"/>
            <w:bottom w:val="none" w:sz="0" w:space="0" w:color="auto"/>
            <w:right w:val="none" w:sz="0" w:space="0" w:color="auto"/>
          </w:divBdr>
        </w:div>
        <w:div w:id="708527916">
          <w:marLeft w:val="0"/>
          <w:marRight w:val="0"/>
          <w:marTop w:val="0"/>
          <w:marBottom w:val="0"/>
          <w:divBdr>
            <w:top w:val="none" w:sz="0" w:space="0" w:color="auto"/>
            <w:left w:val="none" w:sz="0" w:space="0" w:color="auto"/>
            <w:bottom w:val="none" w:sz="0" w:space="0" w:color="auto"/>
            <w:right w:val="none" w:sz="0" w:space="0" w:color="auto"/>
          </w:divBdr>
        </w:div>
        <w:div w:id="708527917">
          <w:marLeft w:val="0"/>
          <w:marRight w:val="0"/>
          <w:marTop w:val="0"/>
          <w:marBottom w:val="0"/>
          <w:divBdr>
            <w:top w:val="none" w:sz="0" w:space="0" w:color="auto"/>
            <w:left w:val="none" w:sz="0" w:space="0" w:color="auto"/>
            <w:bottom w:val="none" w:sz="0" w:space="0" w:color="auto"/>
            <w:right w:val="none" w:sz="0" w:space="0" w:color="auto"/>
          </w:divBdr>
        </w:div>
        <w:div w:id="708527918">
          <w:marLeft w:val="0"/>
          <w:marRight w:val="0"/>
          <w:marTop w:val="0"/>
          <w:marBottom w:val="0"/>
          <w:divBdr>
            <w:top w:val="none" w:sz="0" w:space="0" w:color="auto"/>
            <w:left w:val="none" w:sz="0" w:space="0" w:color="auto"/>
            <w:bottom w:val="none" w:sz="0" w:space="0" w:color="auto"/>
            <w:right w:val="none" w:sz="0" w:space="0" w:color="auto"/>
          </w:divBdr>
        </w:div>
        <w:div w:id="708527920">
          <w:marLeft w:val="0"/>
          <w:marRight w:val="0"/>
          <w:marTop w:val="0"/>
          <w:marBottom w:val="0"/>
          <w:divBdr>
            <w:top w:val="none" w:sz="0" w:space="0" w:color="auto"/>
            <w:left w:val="none" w:sz="0" w:space="0" w:color="auto"/>
            <w:bottom w:val="none" w:sz="0" w:space="0" w:color="auto"/>
            <w:right w:val="none" w:sz="0" w:space="0" w:color="auto"/>
          </w:divBdr>
        </w:div>
        <w:div w:id="708527921">
          <w:marLeft w:val="0"/>
          <w:marRight w:val="0"/>
          <w:marTop w:val="0"/>
          <w:marBottom w:val="0"/>
          <w:divBdr>
            <w:top w:val="none" w:sz="0" w:space="0" w:color="auto"/>
            <w:left w:val="none" w:sz="0" w:space="0" w:color="auto"/>
            <w:bottom w:val="none" w:sz="0" w:space="0" w:color="auto"/>
            <w:right w:val="none" w:sz="0" w:space="0" w:color="auto"/>
          </w:divBdr>
        </w:div>
        <w:div w:id="708527925">
          <w:marLeft w:val="0"/>
          <w:marRight w:val="0"/>
          <w:marTop w:val="0"/>
          <w:marBottom w:val="0"/>
          <w:divBdr>
            <w:top w:val="none" w:sz="0" w:space="0" w:color="auto"/>
            <w:left w:val="none" w:sz="0" w:space="0" w:color="auto"/>
            <w:bottom w:val="none" w:sz="0" w:space="0" w:color="auto"/>
            <w:right w:val="none" w:sz="0" w:space="0" w:color="auto"/>
          </w:divBdr>
        </w:div>
        <w:div w:id="708527926">
          <w:marLeft w:val="0"/>
          <w:marRight w:val="0"/>
          <w:marTop w:val="0"/>
          <w:marBottom w:val="0"/>
          <w:divBdr>
            <w:top w:val="none" w:sz="0" w:space="0" w:color="auto"/>
            <w:left w:val="none" w:sz="0" w:space="0" w:color="auto"/>
            <w:bottom w:val="none" w:sz="0" w:space="0" w:color="auto"/>
            <w:right w:val="none" w:sz="0" w:space="0" w:color="auto"/>
          </w:divBdr>
        </w:div>
        <w:div w:id="708527928">
          <w:marLeft w:val="0"/>
          <w:marRight w:val="0"/>
          <w:marTop w:val="0"/>
          <w:marBottom w:val="0"/>
          <w:divBdr>
            <w:top w:val="none" w:sz="0" w:space="0" w:color="auto"/>
            <w:left w:val="none" w:sz="0" w:space="0" w:color="auto"/>
            <w:bottom w:val="none" w:sz="0" w:space="0" w:color="auto"/>
            <w:right w:val="none" w:sz="0" w:space="0" w:color="auto"/>
          </w:divBdr>
        </w:div>
        <w:div w:id="708527931">
          <w:marLeft w:val="0"/>
          <w:marRight w:val="0"/>
          <w:marTop w:val="0"/>
          <w:marBottom w:val="0"/>
          <w:divBdr>
            <w:top w:val="none" w:sz="0" w:space="0" w:color="auto"/>
            <w:left w:val="none" w:sz="0" w:space="0" w:color="auto"/>
            <w:bottom w:val="none" w:sz="0" w:space="0" w:color="auto"/>
            <w:right w:val="none" w:sz="0" w:space="0" w:color="auto"/>
          </w:divBdr>
        </w:div>
        <w:div w:id="708527932">
          <w:marLeft w:val="0"/>
          <w:marRight w:val="0"/>
          <w:marTop w:val="0"/>
          <w:marBottom w:val="0"/>
          <w:divBdr>
            <w:top w:val="none" w:sz="0" w:space="0" w:color="auto"/>
            <w:left w:val="none" w:sz="0" w:space="0" w:color="auto"/>
            <w:bottom w:val="none" w:sz="0" w:space="0" w:color="auto"/>
            <w:right w:val="none" w:sz="0" w:space="0" w:color="auto"/>
          </w:divBdr>
        </w:div>
        <w:div w:id="708527933">
          <w:marLeft w:val="0"/>
          <w:marRight w:val="0"/>
          <w:marTop w:val="0"/>
          <w:marBottom w:val="0"/>
          <w:divBdr>
            <w:top w:val="none" w:sz="0" w:space="0" w:color="auto"/>
            <w:left w:val="none" w:sz="0" w:space="0" w:color="auto"/>
            <w:bottom w:val="none" w:sz="0" w:space="0" w:color="auto"/>
            <w:right w:val="none" w:sz="0" w:space="0" w:color="auto"/>
          </w:divBdr>
        </w:div>
        <w:div w:id="708527935">
          <w:marLeft w:val="0"/>
          <w:marRight w:val="0"/>
          <w:marTop w:val="0"/>
          <w:marBottom w:val="0"/>
          <w:divBdr>
            <w:top w:val="none" w:sz="0" w:space="0" w:color="auto"/>
            <w:left w:val="none" w:sz="0" w:space="0" w:color="auto"/>
            <w:bottom w:val="none" w:sz="0" w:space="0" w:color="auto"/>
            <w:right w:val="none" w:sz="0" w:space="0" w:color="auto"/>
          </w:divBdr>
        </w:div>
        <w:div w:id="708527936">
          <w:marLeft w:val="0"/>
          <w:marRight w:val="0"/>
          <w:marTop w:val="0"/>
          <w:marBottom w:val="0"/>
          <w:divBdr>
            <w:top w:val="none" w:sz="0" w:space="0" w:color="auto"/>
            <w:left w:val="none" w:sz="0" w:space="0" w:color="auto"/>
            <w:bottom w:val="none" w:sz="0" w:space="0" w:color="auto"/>
            <w:right w:val="none" w:sz="0" w:space="0" w:color="auto"/>
          </w:divBdr>
        </w:div>
        <w:div w:id="708527937">
          <w:marLeft w:val="0"/>
          <w:marRight w:val="0"/>
          <w:marTop w:val="0"/>
          <w:marBottom w:val="0"/>
          <w:divBdr>
            <w:top w:val="none" w:sz="0" w:space="0" w:color="auto"/>
            <w:left w:val="none" w:sz="0" w:space="0" w:color="auto"/>
            <w:bottom w:val="none" w:sz="0" w:space="0" w:color="auto"/>
            <w:right w:val="none" w:sz="0" w:space="0" w:color="auto"/>
          </w:divBdr>
        </w:div>
        <w:div w:id="708527938">
          <w:marLeft w:val="0"/>
          <w:marRight w:val="0"/>
          <w:marTop w:val="0"/>
          <w:marBottom w:val="0"/>
          <w:divBdr>
            <w:top w:val="none" w:sz="0" w:space="0" w:color="auto"/>
            <w:left w:val="none" w:sz="0" w:space="0" w:color="auto"/>
            <w:bottom w:val="none" w:sz="0" w:space="0" w:color="auto"/>
            <w:right w:val="none" w:sz="0" w:space="0" w:color="auto"/>
          </w:divBdr>
        </w:div>
        <w:div w:id="708527939">
          <w:marLeft w:val="0"/>
          <w:marRight w:val="0"/>
          <w:marTop w:val="0"/>
          <w:marBottom w:val="0"/>
          <w:divBdr>
            <w:top w:val="none" w:sz="0" w:space="0" w:color="auto"/>
            <w:left w:val="none" w:sz="0" w:space="0" w:color="auto"/>
            <w:bottom w:val="none" w:sz="0" w:space="0" w:color="auto"/>
            <w:right w:val="none" w:sz="0" w:space="0" w:color="auto"/>
          </w:divBdr>
        </w:div>
        <w:div w:id="708527940">
          <w:marLeft w:val="0"/>
          <w:marRight w:val="0"/>
          <w:marTop w:val="0"/>
          <w:marBottom w:val="0"/>
          <w:divBdr>
            <w:top w:val="none" w:sz="0" w:space="0" w:color="auto"/>
            <w:left w:val="none" w:sz="0" w:space="0" w:color="auto"/>
            <w:bottom w:val="none" w:sz="0" w:space="0" w:color="auto"/>
            <w:right w:val="none" w:sz="0" w:space="0" w:color="auto"/>
          </w:divBdr>
        </w:div>
        <w:div w:id="708527941">
          <w:marLeft w:val="0"/>
          <w:marRight w:val="0"/>
          <w:marTop w:val="0"/>
          <w:marBottom w:val="0"/>
          <w:divBdr>
            <w:top w:val="none" w:sz="0" w:space="0" w:color="auto"/>
            <w:left w:val="none" w:sz="0" w:space="0" w:color="auto"/>
            <w:bottom w:val="none" w:sz="0" w:space="0" w:color="auto"/>
            <w:right w:val="none" w:sz="0" w:space="0" w:color="auto"/>
          </w:divBdr>
        </w:div>
        <w:div w:id="708527944">
          <w:marLeft w:val="0"/>
          <w:marRight w:val="0"/>
          <w:marTop w:val="0"/>
          <w:marBottom w:val="0"/>
          <w:divBdr>
            <w:top w:val="none" w:sz="0" w:space="0" w:color="auto"/>
            <w:left w:val="none" w:sz="0" w:space="0" w:color="auto"/>
            <w:bottom w:val="none" w:sz="0" w:space="0" w:color="auto"/>
            <w:right w:val="none" w:sz="0" w:space="0" w:color="auto"/>
          </w:divBdr>
        </w:div>
        <w:div w:id="708527945">
          <w:marLeft w:val="0"/>
          <w:marRight w:val="0"/>
          <w:marTop w:val="0"/>
          <w:marBottom w:val="0"/>
          <w:divBdr>
            <w:top w:val="none" w:sz="0" w:space="0" w:color="auto"/>
            <w:left w:val="none" w:sz="0" w:space="0" w:color="auto"/>
            <w:bottom w:val="none" w:sz="0" w:space="0" w:color="auto"/>
            <w:right w:val="none" w:sz="0" w:space="0" w:color="auto"/>
          </w:divBdr>
        </w:div>
        <w:div w:id="708527946">
          <w:marLeft w:val="0"/>
          <w:marRight w:val="0"/>
          <w:marTop w:val="0"/>
          <w:marBottom w:val="0"/>
          <w:divBdr>
            <w:top w:val="none" w:sz="0" w:space="0" w:color="auto"/>
            <w:left w:val="none" w:sz="0" w:space="0" w:color="auto"/>
            <w:bottom w:val="none" w:sz="0" w:space="0" w:color="auto"/>
            <w:right w:val="none" w:sz="0" w:space="0" w:color="auto"/>
          </w:divBdr>
        </w:div>
        <w:div w:id="708527947">
          <w:marLeft w:val="0"/>
          <w:marRight w:val="0"/>
          <w:marTop w:val="0"/>
          <w:marBottom w:val="0"/>
          <w:divBdr>
            <w:top w:val="none" w:sz="0" w:space="0" w:color="auto"/>
            <w:left w:val="none" w:sz="0" w:space="0" w:color="auto"/>
            <w:bottom w:val="none" w:sz="0" w:space="0" w:color="auto"/>
            <w:right w:val="none" w:sz="0" w:space="0" w:color="auto"/>
          </w:divBdr>
        </w:div>
        <w:div w:id="708527948">
          <w:marLeft w:val="0"/>
          <w:marRight w:val="0"/>
          <w:marTop w:val="0"/>
          <w:marBottom w:val="0"/>
          <w:divBdr>
            <w:top w:val="none" w:sz="0" w:space="0" w:color="auto"/>
            <w:left w:val="none" w:sz="0" w:space="0" w:color="auto"/>
            <w:bottom w:val="none" w:sz="0" w:space="0" w:color="auto"/>
            <w:right w:val="none" w:sz="0" w:space="0" w:color="auto"/>
          </w:divBdr>
        </w:div>
        <w:div w:id="708527950">
          <w:marLeft w:val="0"/>
          <w:marRight w:val="0"/>
          <w:marTop w:val="0"/>
          <w:marBottom w:val="0"/>
          <w:divBdr>
            <w:top w:val="none" w:sz="0" w:space="0" w:color="auto"/>
            <w:left w:val="none" w:sz="0" w:space="0" w:color="auto"/>
            <w:bottom w:val="none" w:sz="0" w:space="0" w:color="auto"/>
            <w:right w:val="none" w:sz="0" w:space="0" w:color="auto"/>
          </w:divBdr>
        </w:div>
        <w:div w:id="708527951">
          <w:marLeft w:val="0"/>
          <w:marRight w:val="0"/>
          <w:marTop w:val="0"/>
          <w:marBottom w:val="0"/>
          <w:divBdr>
            <w:top w:val="none" w:sz="0" w:space="0" w:color="auto"/>
            <w:left w:val="none" w:sz="0" w:space="0" w:color="auto"/>
            <w:bottom w:val="none" w:sz="0" w:space="0" w:color="auto"/>
            <w:right w:val="none" w:sz="0" w:space="0" w:color="auto"/>
          </w:divBdr>
        </w:div>
        <w:div w:id="708527952">
          <w:marLeft w:val="0"/>
          <w:marRight w:val="0"/>
          <w:marTop w:val="0"/>
          <w:marBottom w:val="0"/>
          <w:divBdr>
            <w:top w:val="none" w:sz="0" w:space="0" w:color="auto"/>
            <w:left w:val="none" w:sz="0" w:space="0" w:color="auto"/>
            <w:bottom w:val="none" w:sz="0" w:space="0" w:color="auto"/>
            <w:right w:val="none" w:sz="0" w:space="0" w:color="auto"/>
          </w:divBdr>
        </w:div>
        <w:div w:id="708527953">
          <w:marLeft w:val="0"/>
          <w:marRight w:val="0"/>
          <w:marTop w:val="0"/>
          <w:marBottom w:val="0"/>
          <w:divBdr>
            <w:top w:val="none" w:sz="0" w:space="0" w:color="auto"/>
            <w:left w:val="none" w:sz="0" w:space="0" w:color="auto"/>
            <w:bottom w:val="none" w:sz="0" w:space="0" w:color="auto"/>
            <w:right w:val="none" w:sz="0" w:space="0" w:color="auto"/>
          </w:divBdr>
        </w:div>
        <w:div w:id="708527959">
          <w:marLeft w:val="0"/>
          <w:marRight w:val="0"/>
          <w:marTop w:val="0"/>
          <w:marBottom w:val="0"/>
          <w:divBdr>
            <w:top w:val="none" w:sz="0" w:space="0" w:color="auto"/>
            <w:left w:val="none" w:sz="0" w:space="0" w:color="auto"/>
            <w:bottom w:val="none" w:sz="0" w:space="0" w:color="auto"/>
            <w:right w:val="none" w:sz="0" w:space="0" w:color="auto"/>
          </w:divBdr>
        </w:div>
        <w:div w:id="708527962">
          <w:marLeft w:val="0"/>
          <w:marRight w:val="0"/>
          <w:marTop w:val="0"/>
          <w:marBottom w:val="0"/>
          <w:divBdr>
            <w:top w:val="none" w:sz="0" w:space="0" w:color="auto"/>
            <w:left w:val="none" w:sz="0" w:space="0" w:color="auto"/>
            <w:bottom w:val="none" w:sz="0" w:space="0" w:color="auto"/>
            <w:right w:val="none" w:sz="0" w:space="0" w:color="auto"/>
          </w:divBdr>
        </w:div>
        <w:div w:id="708527963">
          <w:marLeft w:val="0"/>
          <w:marRight w:val="0"/>
          <w:marTop w:val="0"/>
          <w:marBottom w:val="0"/>
          <w:divBdr>
            <w:top w:val="none" w:sz="0" w:space="0" w:color="auto"/>
            <w:left w:val="none" w:sz="0" w:space="0" w:color="auto"/>
            <w:bottom w:val="none" w:sz="0" w:space="0" w:color="auto"/>
            <w:right w:val="none" w:sz="0" w:space="0" w:color="auto"/>
          </w:divBdr>
        </w:div>
        <w:div w:id="708527964">
          <w:marLeft w:val="0"/>
          <w:marRight w:val="0"/>
          <w:marTop w:val="0"/>
          <w:marBottom w:val="0"/>
          <w:divBdr>
            <w:top w:val="none" w:sz="0" w:space="0" w:color="auto"/>
            <w:left w:val="none" w:sz="0" w:space="0" w:color="auto"/>
            <w:bottom w:val="none" w:sz="0" w:space="0" w:color="auto"/>
            <w:right w:val="none" w:sz="0" w:space="0" w:color="auto"/>
          </w:divBdr>
        </w:div>
        <w:div w:id="708527968">
          <w:marLeft w:val="0"/>
          <w:marRight w:val="0"/>
          <w:marTop w:val="0"/>
          <w:marBottom w:val="0"/>
          <w:divBdr>
            <w:top w:val="none" w:sz="0" w:space="0" w:color="auto"/>
            <w:left w:val="none" w:sz="0" w:space="0" w:color="auto"/>
            <w:bottom w:val="none" w:sz="0" w:space="0" w:color="auto"/>
            <w:right w:val="none" w:sz="0" w:space="0" w:color="auto"/>
          </w:divBdr>
        </w:div>
        <w:div w:id="708527969">
          <w:marLeft w:val="0"/>
          <w:marRight w:val="0"/>
          <w:marTop w:val="0"/>
          <w:marBottom w:val="0"/>
          <w:divBdr>
            <w:top w:val="none" w:sz="0" w:space="0" w:color="auto"/>
            <w:left w:val="none" w:sz="0" w:space="0" w:color="auto"/>
            <w:bottom w:val="none" w:sz="0" w:space="0" w:color="auto"/>
            <w:right w:val="none" w:sz="0" w:space="0" w:color="auto"/>
          </w:divBdr>
        </w:div>
        <w:div w:id="708527971">
          <w:marLeft w:val="0"/>
          <w:marRight w:val="0"/>
          <w:marTop w:val="0"/>
          <w:marBottom w:val="0"/>
          <w:divBdr>
            <w:top w:val="none" w:sz="0" w:space="0" w:color="auto"/>
            <w:left w:val="none" w:sz="0" w:space="0" w:color="auto"/>
            <w:bottom w:val="none" w:sz="0" w:space="0" w:color="auto"/>
            <w:right w:val="none" w:sz="0" w:space="0" w:color="auto"/>
          </w:divBdr>
        </w:div>
        <w:div w:id="708527973">
          <w:marLeft w:val="0"/>
          <w:marRight w:val="0"/>
          <w:marTop w:val="0"/>
          <w:marBottom w:val="0"/>
          <w:divBdr>
            <w:top w:val="none" w:sz="0" w:space="0" w:color="auto"/>
            <w:left w:val="none" w:sz="0" w:space="0" w:color="auto"/>
            <w:bottom w:val="none" w:sz="0" w:space="0" w:color="auto"/>
            <w:right w:val="none" w:sz="0" w:space="0" w:color="auto"/>
          </w:divBdr>
        </w:div>
        <w:div w:id="708527974">
          <w:marLeft w:val="0"/>
          <w:marRight w:val="0"/>
          <w:marTop w:val="0"/>
          <w:marBottom w:val="0"/>
          <w:divBdr>
            <w:top w:val="none" w:sz="0" w:space="0" w:color="auto"/>
            <w:left w:val="none" w:sz="0" w:space="0" w:color="auto"/>
            <w:bottom w:val="none" w:sz="0" w:space="0" w:color="auto"/>
            <w:right w:val="none" w:sz="0" w:space="0" w:color="auto"/>
          </w:divBdr>
        </w:div>
        <w:div w:id="708527975">
          <w:marLeft w:val="0"/>
          <w:marRight w:val="0"/>
          <w:marTop w:val="0"/>
          <w:marBottom w:val="0"/>
          <w:divBdr>
            <w:top w:val="none" w:sz="0" w:space="0" w:color="auto"/>
            <w:left w:val="none" w:sz="0" w:space="0" w:color="auto"/>
            <w:bottom w:val="none" w:sz="0" w:space="0" w:color="auto"/>
            <w:right w:val="none" w:sz="0" w:space="0" w:color="auto"/>
          </w:divBdr>
        </w:div>
        <w:div w:id="708527976">
          <w:marLeft w:val="0"/>
          <w:marRight w:val="0"/>
          <w:marTop w:val="0"/>
          <w:marBottom w:val="0"/>
          <w:divBdr>
            <w:top w:val="none" w:sz="0" w:space="0" w:color="auto"/>
            <w:left w:val="none" w:sz="0" w:space="0" w:color="auto"/>
            <w:bottom w:val="none" w:sz="0" w:space="0" w:color="auto"/>
            <w:right w:val="none" w:sz="0" w:space="0" w:color="auto"/>
          </w:divBdr>
        </w:div>
        <w:div w:id="708527979">
          <w:marLeft w:val="0"/>
          <w:marRight w:val="0"/>
          <w:marTop w:val="0"/>
          <w:marBottom w:val="0"/>
          <w:divBdr>
            <w:top w:val="none" w:sz="0" w:space="0" w:color="auto"/>
            <w:left w:val="none" w:sz="0" w:space="0" w:color="auto"/>
            <w:bottom w:val="none" w:sz="0" w:space="0" w:color="auto"/>
            <w:right w:val="none" w:sz="0" w:space="0" w:color="auto"/>
          </w:divBdr>
        </w:div>
        <w:div w:id="708527981">
          <w:marLeft w:val="0"/>
          <w:marRight w:val="0"/>
          <w:marTop w:val="0"/>
          <w:marBottom w:val="0"/>
          <w:divBdr>
            <w:top w:val="none" w:sz="0" w:space="0" w:color="auto"/>
            <w:left w:val="none" w:sz="0" w:space="0" w:color="auto"/>
            <w:bottom w:val="none" w:sz="0" w:space="0" w:color="auto"/>
            <w:right w:val="none" w:sz="0" w:space="0" w:color="auto"/>
          </w:divBdr>
        </w:div>
        <w:div w:id="708527983">
          <w:marLeft w:val="0"/>
          <w:marRight w:val="0"/>
          <w:marTop w:val="0"/>
          <w:marBottom w:val="0"/>
          <w:divBdr>
            <w:top w:val="none" w:sz="0" w:space="0" w:color="auto"/>
            <w:left w:val="none" w:sz="0" w:space="0" w:color="auto"/>
            <w:bottom w:val="none" w:sz="0" w:space="0" w:color="auto"/>
            <w:right w:val="none" w:sz="0" w:space="0" w:color="auto"/>
          </w:divBdr>
        </w:div>
        <w:div w:id="708527984">
          <w:marLeft w:val="0"/>
          <w:marRight w:val="0"/>
          <w:marTop w:val="0"/>
          <w:marBottom w:val="0"/>
          <w:divBdr>
            <w:top w:val="none" w:sz="0" w:space="0" w:color="auto"/>
            <w:left w:val="none" w:sz="0" w:space="0" w:color="auto"/>
            <w:bottom w:val="none" w:sz="0" w:space="0" w:color="auto"/>
            <w:right w:val="none" w:sz="0" w:space="0" w:color="auto"/>
          </w:divBdr>
        </w:div>
        <w:div w:id="708527986">
          <w:marLeft w:val="0"/>
          <w:marRight w:val="0"/>
          <w:marTop w:val="0"/>
          <w:marBottom w:val="0"/>
          <w:divBdr>
            <w:top w:val="none" w:sz="0" w:space="0" w:color="auto"/>
            <w:left w:val="none" w:sz="0" w:space="0" w:color="auto"/>
            <w:bottom w:val="none" w:sz="0" w:space="0" w:color="auto"/>
            <w:right w:val="none" w:sz="0" w:space="0" w:color="auto"/>
          </w:divBdr>
        </w:div>
        <w:div w:id="708527988">
          <w:marLeft w:val="0"/>
          <w:marRight w:val="0"/>
          <w:marTop w:val="0"/>
          <w:marBottom w:val="0"/>
          <w:divBdr>
            <w:top w:val="none" w:sz="0" w:space="0" w:color="auto"/>
            <w:left w:val="none" w:sz="0" w:space="0" w:color="auto"/>
            <w:bottom w:val="none" w:sz="0" w:space="0" w:color="auto"/>
            <w:right w:val="none" w:sz="0" w:space="0" w:color="auto"/>
          </w:divBdr>
        </w:div>
        <w:div w:id="708527990">
          <w:marLeft w:val="0"/>
          <w:marRight w:val="0"/>
          <w:marTop w:val="0"/>
          <w:marBottom w:val="0"/>
          <w:divBdr>
            <w:top w:val="none" w:sz="0" w:space="0" w:color="auto"/>
            <w:left w:val="none" w:sz="0" w:space="0" w:color="auto"/>
            <w:bottom w:val="none" w:sz="0" w:space="0" w:color="auto"/>
            <w:right w:val="none" w:sz="0" w:space="0" w:color="auto"/>
          </w:divBdr>
        </w:div>
        <w:div w:id="708527991">
          <w:marLeft w:val="0"/>
          <w:marRight w:val="0"/>
          <w:marTop w:val="0"/>
          <w:marBottom w:val="0"/>
          <w:divBdr>
            <w:top w:val="none" w:sz="0" w:space="0" w:color="auto"/>
            <w:left w:val="none" w:sz="0" w:space="0" w:color="auto"/>
            <w:bottom w:val="none" w:sz="0" w:space="0" w:color="auto"/>
            <w:right w:val="none" w:sz="0" w:space="0" w:color="auto"/>
          </w:divBdr>
        </w:div>
        <w:div w:id="708527992">
          <w:marLeft w:val="0"/>
          <w:marRight w:val="0"/>
          <w:marTop w:val="0"/>
          <w:marBottom w:val="0"/>
          <w:divBdr>
            <w:top w:val="none" w:sz="0" w:space="0" w:color="auto"/>
            <w:left w:val="none" w:sz="0" w:space="0" w:color="auto"/>
            <w:bottom w:val="none" w:sz="0" w:space="0" w:color="auto"/>
            <w:right w:val="none" w:sz="0" w:space="0" w:color="auto"/>
          </w:divBdr>
        </w:div>
        <w:div w:id="708527993">
          <w:marLeft w:val="0"/>
          <w:marRight w:val="0"/>
          <w:marTop w:val="0"/>
          <w:marBottom w:val="0"/>
          <w:divBdr>
            <w:top w:val="none" w:sz="0" w:space="0" w:color="auto"/>
            <w:left w:val="none" w:sz="0" w:space="0" w:color="auto"/>
            <w:bottom w:val="none" w:sz="0" w:space="0" w:color="auto"/>
            <w:right w:val="none" w:sz="0" w:space="0" w:color="auto"/>
          </w:divBdr>
        </w:div>
        <w:div w:id="708527994">
          <w:marLeft w:val="0"/>
          <w:marRight w:val="0"/>
          <w:marTop w:val="0"/>
          <w:marBottom w:val="0"/>
          <w:divBdr>
            <w:top w:val="none" w:sz="0" w:space="0" w:color="auto"/>
            <w:left w:val="none" w:sz="0" w:space="0" w:color="auto"/>
            <w:bottom w:val="none" w:sz="0" w:space="0" w:color="auto"/>
            <w:right w:val="none" w:sz="0" w:space="0" w:color="auto"/>
          </w:divBdr>
        </w:div>
        <w:div w:id="708527995">
          <w:marLeft w:val="0"/>
          <w:marRight w:val="0"/>
          <w:marTop w:val="0"/>
          <w:marBottom w:val="0"/>
          <w:divBdr>
            <w:top w:val="none" w:sz="0" w:space="0" w:color="auto"/>
            <w:left w:val="none" w:sz="0" w:space="0" w:color="auto"/>
            <w:bottom w:val="none" w:sz="0" w:space="0" w:color="auto"/>
            <w:right w:val="none" w:sz="0" w:space="0" w:color="auto"/>
          </w:divBdr>
        </w:div>
        <w:div w:id="708527996">
          <w:marLeft w:val="0"/>
          <w:marRight w:val="0"/>
          <w:marTop w:val="0"/>
          <w:marBottom w:val="0"/>
          <w:divBdr>
            <w:top w:val="none" w:sz="0" w:space="0" w:color="auto"/>
            <w:left w:val="none" w:sz="0" w:space="0" w:color="auto"/>
            <w:bottom w:val="none" w:sz="0" w:space="0" w:color="auto"/>
            <w:right w:val="none" w:sz="0" w:space="0" w:color="auto"/>
          </w:divBdr>
        </w:div>
        <w:div w:id="708527998">
          <w:marLeft w:val="0"/>
          <w:marRight w:val="0"/>
          <w:marTop w:val="0"/>
          <w:marBottom w:val="0"/>
          <w:divBdr>
            <w:top w:val="none" w:sz="0" w:space="0" w:color="auto"/>
            <w:left w:val="none" w:sz="0" w:space="0" w:color="auto"/>
            <w:bottom w:val="none" w:sz="0" w:space="0" w:color="auto"/>
            <w:right w:val="none" w:sz="0" w:space="0" w:color="auto"/>
          </w:divBdr>
        </w:div>
        <w:div w:id="708527999">
          <w:marLeft w:val="0"/>
          <w:marRight w:val="0"/>
          <w:marTop w:val="0"/>
          <w:marBottom w:val="0"/>
          <w:divBdr>
            <w:top w:val="none" w:sz="0" w:space="0" w:color="auto"/>
            <w:left w:val="none" w:sz="0" w:space="0" w:color="auto"/>
            <w:bottom w:val="none" w:sz="0" w:space="0" w:color="auto"/>
            <w:right w:val="none" w:sz="0" w:space="0" w:color="auto"/>
          </w:divBdr>
        </w:div>
      </w:divsChild>
    </w:div>
    <w:div w:id="708527961">
      <w:marLeft w:val="0"/>
      <w:marRight w:val="0"/>
      <w:marTop w:val="0"/>
      <w:marBottom w:val="0"/>
      <w:divBdr>
        <w:top w:val="none" w:sz="0" w:space="0" w:color="auto"/>
        <w:left w:val="none" w:sz="0" w:space="0" w:color="auto"/>
        <w:bottom w:val="none" w:sz="0" w:space="0" w:color="auto"/>
        <w:right w:val="none" w:sz="0" w:space="0" w:color="auto"/>
      </w:divBdr>
      <w:divsChild>
        <w:div w:id="708527919">
          <w:marLeft w:val="0"/>
          <w:marRight w:val="0"/>
          <w:marTop w:val="0"/>
          <w:marBottom w:val="0"/>
          <w:divBdr>
            <w:top w:val="none" w:sz="0" w:space="0" w:color="auto"/>
            <w:left w:val="none" w:sz="0" w:space="0" w:color="auto"/>
            <w:bottom w:val="none" w:sz="0" w:space="0" w:color="auto"/>
            <w:right w:val="none" w:sz="0" w:space="0" w:color="auto"/>
          </w:divBdr>
        </w:div>
        <w:div w:id="708527923">
          <w:marLeft w:val="0"/>
          <w:marRight w:val="0"/>
          <w:marTop w:val="0"/>
          <w:marBottom w:val="0"/>
          <w:divBdr>
            <w:top w:val="none" w:sz="0" w:space="0" w:color="auto"/>
            <w:left w:val="none" w:sz="0" w:space="0" w:color="auto"/>
            <w:bottom w:val="none" w:sz="0" w:space="0" w:color="auto"/>
            <w:right w:val="none" w:sz="0" w:space="0" w:color="auto"/>
          </w:divBdr>
        </w:div>
        <w:div w:id="708527927">
          <w:marLeft w:val="0"/>
          <w:marRight w:val="0"/>
          <w:marTop w:val="0"/>
          <w:marBottom w:val="0"/>
          <w:divBdr>
            <w:top w:val="none" w:sz="0" w:space="0" w:color="auto"/>
            <w:left w:val="none" w:sz="0" w:space="0" w:color="auto"/>
            <w:bottom w:val="none" w:sz="0" w:space="0" w:color="auto"/>
            <w:right w:val="none" w:sz="0" w:space="0" w:color="auto"/>
          </w:divBdr>
        </w:div>
        <w:div w:id="708527934">
          <w:marLeft w:val="0"/>
          <w:marRight w:val="0"/>
          <w:marTop w:val="0"/>
          <w:marBottom w:val="0"/>
          <w:divBdr>
            <w:top w:val="none" w:sz="0" w:space="0" w:color="auto"/>
            <w:left w:val="none" w:sz="0" w:space="0" w:color="auto"/>
            <w:bottom w:val="none" w:sz="0" w:space="0" w:color="auto"/>
            <w:right w:val="none" w:sz="0" w:space="0" w:color="auto"/>
          </w:divBdr>
        </w:div>
        <w:div w:id="708527954">
          <w:marLeft w:val="0"/>
          <w:marRight w:val="0"/>
          <w:marTop w:val="0"/>
          <w:marBottom w:val="0"/>
          <w:divBdr>
            <w:top w:val="none" w:sz="0" w:space="0" w:color="auto"/>
            <w:left w:val="none" w:sz="0" w:space="0" w:color="auto"/>
            <w:bottom w:val="none" w:sz="0" w:space="0" w:color="auto"/>
            <w:right w:val="none" w:sz="0" w:space="0" w:color="auto"/>
          </w:divBdr>
        </w:div>
        <w:div w:id="708527955">
          <w:marLeft w:val="0"/>
          <w:marRight w:val="0"/>
          <w:marTop w:val="0"/>
          <w:marBottom w:val="0"/>
          <w:divBdr>
            <w:top w:val="none" w:sz="0" w:space="0" w:color="auto"/>
            <w:left w:val="none" w:sz="0" w:space="0" w:color="auto"/>
            <w:bottom w:val="none" w:sz="0" w:space="0" w:color="auto"/>
            <w:right w:val="none" w:sz="0" w:space="0" w:color="auto"/>
          </w:divBdr>
        </w:div>
        <w:div w:id="708527966">
          <w:marLeft w:val="0"/>
          <w:marRight w:val="0"/>
          <w:marTop w:val="0"/>
          <w:marBottom w:val="0"/>
          <w:divBdr>
            <w:top w:val="none" w:sz="0" w:space="0" w:color="auto"/>
            <w:left w:val="none" w:sz="0" w:space="0" w:color="auto"/>
            <w:bottom w:val="none" w:sz="0" w:space="0" w:color="auto"/>
            <w:right w:val="none" w:sz="0" w:space="0" w:color="auto"/>
          </w:divBdr>
        </w:div>
        <w:div w:id="708527967">
          <w:marLeft w:val="0"/>
          <w:marRight w:val="0"/>
          <w:marTop w:val="0"/>
          <w:marBottom w:val="0"/>
          <w:divBdr>
            <w:top w:val="none" w:sz="0" w:space="0" w:color="auto"/>
            <w:left w:val="none" w:sz="0" w:space="0" w:color="auto"/>
            <w:bottom w:val="none" w:sz="0" w:space="0" w:color="auto"/>
            <w:right w:val="none" w:sz="0" w:space="0" w:color="auto"/>
          </w:divBdr>
        </w:div>
        <w:div w:id="708527970">
          <w:marLeft w:val="0"/>
          <w:marRight w:val="0"/>
          <w:marTop w:val="0"/>
          <w:marBottom w:val="0"/>
          <w:divBdr>
            <w:top w:val="none" w:sz="0" w:space="0" w:color="auto"/>
            <w:left w:val="none" w:sz="0" w:space="0" w:color="auto"/>
            <w:bottom w:val="none" w:sz="0" w:space="0" w:color="auto"/>
            <w:right w:val="none" w:sz="0" w:space="0" w:color="auto"/>
          </w:divBdr>
        </w:div>
        <w:div w:id="708527972">
          <w:marLeft w:val="0"/>
          <w:marRight w:val="0"/>
          <w:marTop w:val="0"/>
          <w:marBottom w:val="0"/>
          <w:divBdr>
            <w:top w:val="none" w:sz="0" w:space="0" w:color="auto"/>
            <w:left w:val="none" w:sz="0" w:space="0" w:color="auto"/>
            <w:bottom w:val="none" w:sz="0" w:space="0" w:color="auto"/>
            <w:right w:val="none" w:sz="0" w:space="0" w:color="auto"/>
          </w:divBdr>
        </w:div>
        <w:div w:id="708527997">
          <w:marLeft w:val="0"/>
          <w:marRight w:val="0"/>
          <w:marTop w:val="0"/>
          <w:marBottom w:val="0"/>
          <w:divBdr>
            <w:top w:val="none" w:sz="0" w:space="0" w:color="auto"/>
            <w:left w:val="none" w:sz="0" w:space="0" w:color="auto"/>
            <w:bottom w:val="none" w:sz="0" w:space="0" w:color="auto"/>
            <w:right w:val="none" w:sz="0" w:space="0" w:color="auto"/>
          </w:divBdr>
        </w:div>
      </w:divsChild>
    </w:div>
    <w:div w:id="708527977">
      <w:marLeft w:val="0"/>
      <w:marRight w:val="0"/>
      <w:marTop w:val="0"/>
      <w:marBottom w:val="0"/>
      <w:divBdr>
        <w:top w:val="none" w:sz="0" w:space="0" w:color="auto"/>
        <w:left w:val="none" w:sz="0" w:space="0" w:color="auto"/>
        <w:bottom w:val="none" w:sz="0" w:space="0" w:color="auto"/>
        <w:right w:val="none" w:sz="0" w:space="0" w:color="auto"/>
      </w:divBdr>
    </w:div>
    <w:div w:id="708528000">
      <w:marLeft w:val="0"/>
      <w:marRight w:val="0"/>
      <w:marTop w:val="0"/>
      <w:marBottom w:val="0"/>
      <w:divBdr>
        <w:top w:val="none" w:sz="0" w:space="0" w:color="auto"/>
        <w:left w:val="none" w:sz="0" w:space="0" w:color="auto"/>
        <w:bottom w:val="none" w:sz="0" w:space="0" w:color="auto"/>
        <w:right w:val="none" w:sz="0" w:space="0" w:color="auto"/>
      </w:divBdr>
    </w:div>
    <w:div w:id="708528001">
      <w:marLeft w:val="0"/>
      <w:marRight w:val="0"/>
      <w:marTop w:val="0"/>
      <w:marBottom w:val="0"/>
      <w:divBdr>
        <w:top w:val="none" w:sz="0" w:space="0" w:color="auto"/>
        <w:left w:val="none" w:sz="0" w:space="0" w:color="auto"/>
        <w:bottom w:val="none" w:sz="0" w:space="0" w:color="auto"/>
        <w:right w:val="none" w:sz="0" w:space="0" w:color="auto"/>
      </w:divBdr>
    </w:div>
    <w:div w:id="708528002">
      <w:marLeft w:val="0"/>
      <w:marRight w:val="0"/>
      <w:marTop w:val="0"/>
      <w:marBottom w:val="0"/>
      <w:divBdr>
        <w:top w:val="none" w:sz="0" w:space="0" w:color="auto"/>
        <w:left w:val="none" w:sz="0" w:space="0" w:color="auto"/>
        <w:bottom w:val="none" w:sz="0" w:space="0" w:color="auto"/>
        <w:right w:val="none" w:sz="0" w:space="0" w:color="auto"/>
      </w:divBdr>
    </w:div>
    <w:div w:id="708528003">
      <w:marLeft w:val="0"/>
      <w:marRight w:val="0"/>
      <w:marTop w:val="0"/>
      <w:marBottom w:val="0"/>
      <w:divBdr>
        <w:top w:val="none" w:sz="0" w:space="0" w:color="auto"/>
        <w:left w:val="none" w:sz="0" w:space="0" w:color="auto"/>
        <w:bottom w:val="none" w:sz="0" w:space="0" w:color="auto"/>
        <w:right w:val="none" w:sz="0" w:space="0" w:color="auto"/>
      </w:divBdr>
      <w:divsChild>
        <w:div w:id="708528005">
          <w:marLeft w:val="0"/>
          <w:marRight w:val="0"/>
          <w:marTop w:val="0"/>
          <w:marBottom w:val="0"/>
          <w:divBdr>
            <w:top w:val="none" w:sz="0" w:space="0" w:color="auto"/>
            <w:left w:val="none" w:sz="0" w:space="0" w:color="auto"/>
            <w:bottom w:val="none" w:sz="0" w:space="0" w:color="auto"/>
            <w:right w:val="none" w:sz="0" w:space="0" w:color="auto"/>
          </w:divBdr>
        </w:div>
        <w:div w:id="708528006">
          <w:marLeft w:val="0"/>
          <w:marRight w:val="0"/>
          <w:marTop w:val="0"/>
          <w:marBottom w:val="0"/>
          <w:divBdr>
            <w:top w:val="none" w:sz="0" w:space="0" w:color="auto"/>
            <w:left w:val="none" w:sz="0" w:space="0" w:color="auto"/>
            <w:bottom w:val="none" w:sz="0" w:space="0" w:color="auto"/>
            <w:right w:val="none" w:sz="0" w:space="0" w:color="auto"/>
          </w:divBdr>
        </w:div>
        <w:div w:id="708528008">
          <w:marLeft w:val="0"/>
          <w:marRight w:val="0"/>
          <w:marTop w:val="0"/>
          <w:marBottom w:val="0"/>
          <w:divBdr>
            <w:top w:val="none" w:sz="0" w:space="0" w:color="auto"/>
            <w:left w:val="none" w:sz="0" w:space="0" w:color="auto"/>
            <w:bottom w:val="none" w:sz="0" w:space="0" w:color="auto"/>
            <w:right w:val="none" w:sz="0" w:space="0" w:color="auto"/>
          </w:divBdr>
        </w:div>
        <w:div w:id="708528009">
          <w:marLeft w:val="0"/>
          <w:marRight w:val="0"/>
          <w:marTop w:val="0"/>
          <w:marBottom w:val="0"/>
          <w:divBdr>
            <w:top w:val="none" w:sz="0" w:space="0" w:color="auto"/>
            <w:left w:val="none" w:sz="0" w:space="0" w:color="auto"/>
            <w:bottom w:val="none" w:sz="0" w:space="0" w:color="auto"/>
            <w:right w:val="none" w:sz="0" w:space="0" w:color="auto"/>
          </w:divBdr>
        </w:div>
        <w:div w:id="708528010">
          <w:marLeft w:val="0"/>
          <w:marRight w:val="0"/>
          <w:marTop w:val="0"/>
          <w:marBottom w:val="0"/>
          <w:divBdr>
            <w:top w:val="none" w:sz="0" w:space="0" w:color="auto"/>
            <w:left w:val="none" w:sz="0" w:space="0" w:color="auto"/>
            <w:bottom w:val="none" w:sz="0" w:space="0" w:color="auto"/>
            <w:right w:val="none" w:sz="0" w:space="0" w:color="auto"/>
          </w:divBdr>
        </w:div>
        <w:div w:id="708528011">
          <w:marLeft w:val="0"/>
          <w:marRight w:val="0"/>
          <w:marTop w:val="0"/>
          <w:marBottom w:val="0"/>
          <w:divBdr>
            <w:top w:val="none" w:sz="0" w:space="0" w:color="auto"/>
            <w:left w:val="none" w:sz="0" w:space="0" w:color="auto"/>
            <w:bottom w:val="none" w:sz="0" w:space="0" w:color="auto"/>
            <w:right w:val="none" w:sz="0" w:space="0" w:color="auto"/>
          </w:divBdr>
        </w:div>
        <w:div w:id="708528012">
          <w:marLeft w:val="0"/>
          <w:marRight w:val="0"/>
          <w:marTop w:val="0"/>
          <w:marBottom w:val="0"/>
          <w:divBdr>
            <w:top w:val="none" w:sz="0" w:space="0" w:color="auto"/>
            <w:left w:val="none" w:sz="0" w:space="0" w:color="auto"/>
            <w:bottom w:val="none" w:sz="0" w:space="0" w:color="auto"/>
            <w:right w:val="none" w:sz="0" w:space="0" w:color="auto"/>
          </w:divBdr>
        </w:div>
        <w:div w:id="708528014">
          <w:marLeft w:val="0"/>
          <w:marRight w:val="0"/>
          <w:marTop w:val="0"/>
          <w:marBottom w:val="0"/>
          <w:divBdr>
            <w:top w:val="none" w:sz="0" w:space="0" w:color="auto"/>
            <w:left w:val="none" w:sz="0" w:space="0" w:color="auto"/>
            <w:bottom w:val="none" w:sz="0" w:space="0" w:color="auto"/>
            <w:right w:val="none" w:sz="0" w:space="0" w:color="auto"/>
          </w:divBdr>
        </w:div>
      </w:divsChild>
    </w:div>
    <w:div w:id="708528013">
      <w:marLeft w:val="0"/>
      <w:marRight w:val="0"/>
      <w:marTop w:val="0"/>
      <w:marBottom w:val="0"/>
      <w:divBdr>
        <w:top w:val="none" w:sz="0" w:space="0" w:color="auto"/>
        <w:left w:val="none" w:sz="0" w:space="0" w:color="auto"/>
        <w:bottom w:val="none" w:sz="0" w:space="0" w:color="auto"/>
        <w:right w:val="none" w:sz="0" w:space="0" w:color="auto"/>
      </w:divBdr>
      <w:divsChild>
        <w:div w:id="708528004">
          <w:marLeft w:val="0"/>
          <w:marRight w:val="0"/>
          <w:marTop w:val="0"/>
          <w:marBottom w:val="0"/>
          <w:divBdr>
            <w:top w:val="none" w:sz="0" w:space="0" w:color="auto"/>
            <w:left w:val="none" w:sz="0" w:space="0" w:color="auto"/>
            <w:bottom w:val="none" w:sz="0" w:space="0" w:color="auto"/>
            <w:right w:val="none" w:sz="0" w:space="0" w:color="auto"/>
          </w:divBdr>
        </w:div>
        <w:div w:id="708528007">
          <w:marLeft w:val="0"/>
          <w:marRight w:val="0"/>
          <w:marTop w:val="0"/>
          <w:marBottom w:val="0"/>
          <w:divBdr>
            <w:top w:val="none" w:sz="0" w:space="0" w:color="auto"/>
            <w:left w:val="none" w:sz="0" w:space="0" w:color="auto"/>
            <w:bottom w:val="none" w:sz="0" w:space="0" w:color="auto"/>
            <w:right w:val="none" w:sz="0" w:space="0" w:color="auto"/>
          </w:divBdr>
        </w:div>
      </w:divsChild>
    </w:div>
    <w:div w:id="708528019">
      <w:marLeft w:val="0"/>
      <w:marRight w:val="0"/>
      <w:marTop w:val="0"/>
      <w:marBottom w:val="0"/>
      <w:divBdr>
        <w:top w:val="none" w:sz="0" w:space="0" w:color="auto"/>
        <w:left w:val="none" w:sz="0" w:space="0" w:color="auto"/>
        <w:bottom w:val="none" w:sz="0" w:space="0" w:color="auto"/>
        <w:right w:val="none" w:sz="0" w:space="0" w:color="auto"/>
      </w:divBdr>
      <w:divsChild>
        <w:div w:id="708527897">
          <w:marLeft w:val="0"/>
          <w:marRight w:val="0"/>
          <w:marTop w:val="0"/>
          <w:marBottom w:val="0"/>
          <w:divBdr>
            <w:top w:val="none" w:sz="0" w:space="0" w:color="auto"/>
            <w:left w:val="none" w:sz="0" w:space="0" w:color="auto"/>
            <w:bottom w:val="none" w:sz="0" w:space="0" w:color="auto"/>
            <w:right w:val="none" w:sz="0" w:space="0" w:color="auto"/>
          </w:divBdr>
        </w:div>
        <w:div w:id="708527898">
          <w:marLeft w:val="0"/>
          <w:marRight w:val="0"/>
          <w:marTop w:val="0"/>
          <w:marBottom w:val="0"/>
          <w:divBdr>
            <w:top w:val="none" w:sz="0" w:space="0" w:color="auto"/>
            <w:left w:val="none" w:sz="0" w:space="0" w:color="auto"/>
            <w:bottom w:val="none" w:sz="0" w:space="0" w:color="auto"/>
            <w:right w:val="none" w:sz="0" w:space="0" w:color="auto"/>
          </w:divBdr>
        </w:div>
        <w:div w:id="708527899">
          <w:marLeft w:val="0"/>
          <w:marRight w:val="0"/>
          <w:marTop w:val="0"/>
          <w:marBottom w:val="0"/>
          <w:divBdr>
            <w:top w:val="none" w:sz="0" w:space="0" w:color="auto"/>
            <w:left w:val="none" w:sz="0" w:space="0" w:color="auto"/>
            <w:bottom w:val="none" w:sz="0" w:space="0" w:color="auto"/>
            <w:right w:val="none" w:sz="0" w:space="0" w:color="auto"/>
          </w:divBdr>
        </w:div>
        <w:div w:id="708527906">
          <w:marLeft w:val="0"/>
          <w:marRight w:val="0"/>
          <w:marTop w:val="0"/>
          <w:marBottom w:val="0"/>
          <w:divBdr>
            <w:top w:val="none" w:sz="0" w:space="0" w:color="auto"/>
            <w:left w:val="none" w:sz="0" w:space="0" w:color="auto"/>
            <w:bottom w:val="none" w:sz="0" w:space="0" w:color="auto"/>
            <w:right w:val="none" w:sz="0" w:space="0" w:color="auto"/>
          </w:divBdr>
        </w:div>
        <w:div w:id="708527907">
          <w:marLeft w:val="0"/>
          <w:marRight w:val="0"/>
          <w:marTop w:val="0"/>
          <w:marBottom w:val="0"/>
          <w:divBdr>
            <w:top w:val="none" w:sz="0" w:space="0" w:color="auto"/>
            <w:left w:val="none" w:sz="0" w:space="0" w:color="auto"/>
            <w:bottom w:val="none" w:sz="0" w:space="0" w:color="auto"/>
            <w:right w:val="none" w:sz="0" w:space="0" w:color="auto"/>
          </w:divBdr>
        </w:div>
        <w:div w:id="708528015">
          <w:marLeft w:val="0"/>
          <w:marRight w:val="0"/>
          <w:marTop w:val="0"/>
          <w:marBottom w:val="0"/>
          <w:divBdr>
            <w:top w:val="none" w:sz="0" w:space="0" w:color="auto"/>
            <w:left w:val="none" w:sz="0" w:space="0" w:color="auto"/>
            <w:bottom w:val="none" w:sz="0" w:space="0" w:color="auto"/>
            <w:right w:val="none" w:sz="0" w:space="0" w:color="auto"/>
          </w:divBdr>
        </w:div>
        <w:div w:id="708528020">
          <w:marLeft w:val="0"/>
          <w:marRight w:val="0"/>
          <w:marTop w:val="0"/>
          <w:marBottom w:val="0"/>
          <w:divBdr>
            <w:top w:val="none" w:sz="0" w:space="0" w:color="auto"/>
            <w:left w:val="none" w:sz="0" w:space="0" w:color="auto"/>
            <w:bottom w:val="none" w:sz="0" w:space="0" w:color="auto"/>
            <w:right w:val="none" w:sz="0" w:space="0" w:color="auto"/>
          </w:divBdr>
        </w:div>
        <w:div w:id="708528022">
          <w:marLeft w:val="0"/>
          <w:marRight w:val="0"/>
          <w:marTop w:val="0"/>
          <w:marBottom w:val="0"/>
          <w:divBdr>
            <w:top w:val="none" w:sz="0" w:space="0" w:color="auto"/>
            <w:left w:val="none" w:sz="0" w:space="0" w:color="auto"/>
            <w:bottom w:val="none" w:sz="0" w:space="0" w:color="auto"/>
            <w:right w:val="none" w:sz="0" w:space="0" w:color="auto"/>
          </w:divBdr>
        </w:div>
        <w:div w:id="708528024">
          <w:marLeft w:val="0"/>
          <w:marRight w:val="0"/>
          <w:marTop w:val="0"/>
          <w:marBottom w:val="0"/>
          <w:divBdr>
            <w:top w:val="none" w:sz="0" w:space="0" w:color="auto"/>
            <w:left w:val="none" w:sz="0" w:space="0" w:color="auto"/>
            <w:bottom w:val="none" w:sz="0" w:space="0" w:color="auto"/>
            <w:right w:val="none" w:sz="0" w:space="0" w:color="auto"/>
          </w:divBdr>
        </w:div>
        <w:div w:id="708528032">
          <w:marLeft w:val="0"/>
          <w:marRight w:val="0"/>
          <w:marTop w:val="0"/>
          <w:marBottom w:val="0"/>
          <w:divBdr>
            <w:top w:val="none" w:sz="0" w:space="0" w:color="auto"/>
            <w:left w:val="none" w:sz="0" w:space="0" w:color="auto"/>
            <w:bottom w:val="none" w:sz="0" w:space="0" w:color="auto"/>
            <w:right w:val="none" w:sz="0" w:space="0" w:color="auto"/>
          </w:divBdr>
        </w:div>
        <w:div w:id="708528034">
          <w:marLeft w:val="0"/>
          <w:marRight w:val="0"/>
          <w:marTop w:val="0"/>
          <w:marBottom w:val="0"/>
          <w:divBdr>
            <w:top w:val="none" w:sz="0" w:space="0" w:color="auto"/>
            <w:left w:val="none" w:sz="0" w:space="0" w:color="auto"/>
            <w:bottom w:val="none" w:sz="0" w:space="0" w:color="auto"/>
            <w:right w:val="none" w:sz="0" w:space="0" w:color="auto"/>
          </w:divBdr>
        </w:div>
        <w:div w:id="708528044">
          <w:marLeft w:val="0"/>
          <w:marRight w:val="0"/>
          <w:marTop w:val="0"/>
          <w:marBottom w:val="0"/>
          <w:divBdr>
            <w:top w:val="none" w:sz="0" w:space="0" w:color="auto"/>
            <w:left w:val="none" w:sz="0" w:space="0" w:color="auto"/>
            <w:bottom w:val="none" w:sz="0" w:space="0" w:color="auto"/>
            <w:right w:val="none" w:sz="0" w:space="0" w:color="auto"/>
          </w:divBdr>
        </w:div>
        <w:div w:id="708528050">
          <w:marLeft w:val="0"/>
          <w:marRight w:val="0"/>
          <w:marTop w:val="0"/>
          <w:marBottom w:val="0"/>
          <w:divBdr>
            <w:top w:val="none" w:sz="0" w:space="0" w:color="auto"/>
            <w:left w:val="none" w:sz="0" w:space="0" w:color="auto"/>
            <w:bottom w:val="none" w:sz="0" w:space="0" w:color="auto"/>
            <w:right w:val="none" w:sz="0" w:space="0" w:color="auto"/>
          </w:divBdr>
        </w:div>
        <w:div w:id="708528051">
          <w:marLeft w:val="0"/>
          <w:marRight w:val="0"/>
          <w:marTop w:val="0"/>
          <w:marBottom w:val="0"/>
          <w:divBdr>
            <w:top w:val="none" w:sz="0" w:space="0" w:color="auto"/>
            <w:left w:val="none" w:sz="0" w:space="0" w:color="auto"/>
            <w:bottom w:val="none" w:sz="0" w:space="0" w:color="auto"/>
            <w:right w:val="none" w:sz="0" w:space="0" w:color="auto"/>
          </w:divBdr>
        </w:div>
        <w:div w:id="708528053">
          <w:marLeft w:val="0"/>
          <w:marRight w:val="0"/>
          <w:marTop w:val="0"/>
          <w:marBottom w:val="0"/>
          <w:divBdr>
            <w:top w:val="none" w:sz="0" w:space="0" w:color="auto"/>
            <w:left w:val="none" w:sz="0" w:space="0" w:color="auto"/>
            <w:bottom w:val="none" w:sz="0" w:space="0" w:color="auto"/>
            <w:right w:val="none" w:sz="0" w:space="0" w:color="auto"/>
          </w:divBdr>
        </w:div>
        <w:div w:id="708528057">
          <w:marLeft w:val="0"/>
          <w:marRight w:val="0"/>
          <w:marTop w:val="0"/>
          <w:marBottom w:val="0"/>
          <w:divBdr>
            <w:top w:val="none" w:sz="0" w:space="0" w:color="auto"/>
            <w:left w:val="none" w:sz="0" w:space="0" w:color="auto"/>
            <w:bottom w:val="none" w:sz="0" w:space="0" w:color="auto"/>
            <w:right w:val="none" w:sz="0" w:space="0" w:color="auto"/>
          </w:divBdr>
        </w:div>
        <w:div w:id="708528058">
          <w:marLeft w:val="0"/>
          <w:marRight w:val="0"/>
          <w:marTop w:val="0"/>
          <w:marBottom w:val="0"/>
          <w:divBdr>
            <w:top w:val="none" w:sz="0" w:space="0" w:color="auto"/>
            <w:left w:val="none" w:sz="0" w:space="0" w:color="auto"/>
            <w:bottom w:val="none" w:sz="0" w:space="0" w:color="auto"/>
            <w:right w:val="none" w:sz="0" w:space="0" w:color="auto"/>
          </w:divBdr>
        </w:div>
        <w:div w:id="708528060">
          <w:marLeft w:val="0"/>
          <w:marRight w:val="0"/>
          <w:marTop w:val="0"/>
          <w:marBottom w:val="0"/>
          <w:divBdr>
            <w:top w:val="none" w:sz="0" w:space="0" w:color="auto"/>
            <w:left w:val="none" w:sz="0" w:space="0" w:color="auto"/>
            <w:bottom w:val="none" w:sz="0" w:space="0" w:color="auto"/>
            <w:right w:val="none" w:sz="0" w:space="0" w:color="auto"/>
          </w:divBdr>
        </w:div>
        <w:div w:id="708528062">
          <w:marLeft w:val="0"/>
          <w:marRight w:val="0"/>
          <w:marTop w:val="0"/>
          <w:marBottom w:val="0"/>
          <w:divBdr>
            <w:top w:val="none" w:sz="0" w:space="0" w:color="auto"/>
            <w:left w:val="none" w:sz="0" w:space="0" w:color="auto"/>
            <w:bottom w:val="none" w:sz="0" w:space="0" w:color="auto"/>
            <w:right w:val="none" w:sz="0" w:space="0" w:color="auto"/>
          </w:divBdr>
        </w:div>
      </w:divsChild>
    </w:div>
    <w:div w:id="708528023">
      <w:marLeft w:val="0"/>
      <w:marRight w:val="0"/>
      <w:marTop w:val="0"/>
      <w:marBottom w:val="0"/>
      <w:divBdr>
        <w:top w:val="none" w:sz="0" w:space="0" w:color="auto"/>
        <w:left w:val="none" w:sz="0" w:space="0" w:color="auto"/>
        <w:bottom w:val="none" w:sz="0" w:space="0" w:color="auto"/>
        <w:right w:val="none" w:sz="0" w:space="0" w:color="auto"/>
      </w:divBdr>
      <w:divsChild>
        <w:div w:id="708527900">
          <w:marLeft w:val="0"/>
          <w:marRight w:val="0"/>
          <w:marTop w:val="0"/>
          <w:marBottom w:val="0"/>
          <w:divBdr>
            <w:top w:val="none" w:sz="0" w:space="0" w:color="auto"/>
            <w:left w:val="none" w:sz="0" w:space="0" w:color="auto"/>
            <w:bottom w:val="none" w:sz="0" w:space="0" w:color="auto"/>
            <w:right w:val="none" w:sz="0" w:space="0" w:color="auto"/>
          </w:divBdr>
        </w:div>
        <w:div w:id="708527903">
          <w:marLeft w:val="0"/>
          <w:marRight w:val="0"/>
          <w:marTop w:val="0"/>
          <w:marBottom w:val="0"/>
          <w:divBdr>
            <w:top w:val="none" w:sz="0" w:space="0" w:color="auto"/>
            <w:left w:val="none" w:sz="0" w:space="0" w:color="auto"/>
            <w:bottom w:val="none" w:sz="0" w:space="0" w:color="auto"/>
            <w:right w:val="none" w:sz="0" w:space="0" w:color="auto"/>
          </w:divBdr>
        </w:div>
        <w:div w:id="708527905">
          <w:marLeft w:val="0"/>
          <w:marRight w:val="0"/>
          <w:marTop w:val="0"/>
          <w:marBottom w:val="0"/>
          <w:divBdr>
            <w:top w:val="none" w:sz="0" w:space="0" w:color="auto"/>
            <w:left w:val="none" w:sz="0" w:space="0" w:color="auto"/>
            <w:bottom w:val="none" w:sz="0" w:space="0" w:color="auto"/>
            <w:right w:val="none" w:sz="0" w:space="0" w:color="auto"/>
          </w:divBdr>
        </w:div>
        <w:div w:id="708528025">
          <w:marLeft w:val="0"/>
          <w:marRight w:val="0"/>
          <w:marTop w:val="0"/>
          <w:marBottom w:val="0"/>
          <w:divBdr>
            <w:top w:val="none" w:sz="0" w:space="0" w:color="auto"/>
            <w:left w:val="none" w:sz="0" w:space="0" w:color="auto"/>
            <w:bottom w:val="none" w:sz="0" w:space="0" w:color="auto"/>
            <w:right w:val="none" w:sz="0" w:space="0" w:color="auto"/>
          </w:divBdr>
        </w:div>
        <w:div w:id="708528029">
          <w:marLeft w:val="0"/>
          <w:marRight w:val="0"/>
          <w:marTop w:val="0"/>
          <w:marBottom w:val="0"/>
          <w:divBdr>
            <w:top w:val="none" w:sz="0" w:space="0" w:color="auto"/>
            <w:left w:val="none" w:sz="0" w:space="0" w:color="auto"/>
            <w:bottom w:val="none" w:sz="0" w:space="0" w:color="auto"/>
            <w:right w:val="none" w:sz="0" w:space="0" w:color="auto"/>
          </w:divBdr>
        </w:div>
        <w:div w:id="708528033">
          <w:marLeft w:val="0"/>
          <w:marRight w:val="0"/>
          <w:marTop w:val="0"/>
          <w:marBottom w:val="0"/>
          <w:divBdr>
            <w:top w:val="none" w:sz="0" w:space="0" w:color="auto"/>
            <w:left w:val="none" w:sz="0" w:space="0" w:color="auto"/>
            <w:bottom w:val="none" w:sz="0" w:space="0" w:color="auto"/>
            <w:right w:val="none" w:sz="0" w:space="0" w:color="auto"/>
          </w:divBdr>
        </w:div>
        <w:div w:id="708528037">
          <w:marLeft w:val="0"/>
          <w:marRight w:val="0"/>
          <w:marTop w:val="0"/>
          <w:marBottom w:val="0"/>
          <w:divBdr>
            <w:top w:val="none" w:sz="0" w:space="0" w:color="auto"/>
            <w:left w:val="none" w:sz="0" w:space="0" w:color="auto"/>
            <w:bottom w:val="none" w:sz="0" w:space="0" w:color="auto"/>
            <w:right w:val="none" w:sz="0" w:space="0" w:color="auto"/>
          </w:divBdr>
        </w:div>
        <w:div w:id="708528038">
          <w:marLeft w:val="0"/>
          <w:marRight w:val="0"/>
          <w:marTop w:val="0"/>
          <w:marBottom w:val="0"/>
          <w:divBdr>
            <w:top w:val="none" w:sz="0" w:space="0" w:color="auto"/>
            <w:left w:val="none" w:sz="0" w:space="0" w:color="auto"/>
            <w:bottom w:val="none" w:sz="0" w:space="0" w:color="auto"/>
            <w:right w:val="none" w:sz="0" w:space="0" w:color="auto"/>
          </w:divBdr>
        </w:div>
        <w:div w:id="708528039">
          <w:marLeft w:val="0"/>
          <w:marRight w:val="0"/>
          <w:marTop w:val="0"/>
          <w:marBottom w:val="0"/>
          <w:divBdr>
            <w:top w:val="none" w:sz="0" w:space="0" w:color="auto"/>
            <w:left w:val="none" w:sz="0" w:space="0" w:color="auto"/>
            <w:bottom w:val="none" w:sz="0" w:space="0" w:color="auto"/>
            <w:right w:val="none" w:sz="0" w:space="0" w:color="auto"/>
          </w:divBdr>
        </w:div>
        <w:div w:id="708528040">
          <w:marLeft w:val="0"/>
          <w:marRight w:val="0"/>
          <w:marTop w:val="0"/>
          <w:marBottom w:val="0"/>
          <w:divBdr>
            <w:top w:val="none" w:sz="0" w:space="0" w:color="auto"/>
            <w:left w:val="none" w:sz="0" w:space="0" w:color="auto"/>
            <w:bottom w:val="none" w:sz="0" w:space="0" w:color="auto"/>
            <w:right w:val="none" w:sz="0" w:space="0" w:color="auto"/>
          </w:divBdr>
        </w:div>
        <w:div w:id="708528041">
          <w:marLeft w:val="0"/>
          <w:marRight w:val="0"/>
          <w:marTop w:val="0"/>
          <w:marBottom w:val="0"/>
          <w:divBdr>
            <w:top w:val="none" w:sz="0" w:space="0" w:color="auto"/>
            <w:left w:val="none" w:sz="0" w:space="0" w:color="auto"/>
            <w:bottom w:val="none" w:sz="0" w:space="0" w:color="auto"/>
            <w:right w:val="none" w:sz="0" w:space="0" w:color="auto"/>
          </w:divBdr>
        </w:div>
        <w:div w:id="708528042">
          <w:marLeft w:val="0"/>
          <w:marRight w:val="0"/>
          <w:marTop w:val="0"/>
          <w:marBottom w:val="0"/>
          <w:divBdr>
            <w:top w:val="none" w:sz="0" w:space="0" w:color="auto"/>
            <w:left w:val="none" w:sz="0" w:space="0" w:color="auto"/>
            <w:bottom w:val="none" w:sz="0" w:space="0" w:color="auto"/>
            <w:right w:val="none" w:sz="0" w:space="0" w:color="auto"/>
          </w:divBdr>
        </w:div>
        <w:div w:id="708528045">
          <w:marLeft w:val="0"/>
          <w:marRight w:val="0"/>
          <w:marTop w:val="0"/>
          <w:marBottom w:val="0"/>
          <w:divBdr>
            <w:top w:val="none" w:sz="0" w:space="0" w:color="auto"/>
            <w:left w:val="none" w:sz="0" w:space="0" w:color="auto"/>
            <w:bottom w:val="none" w:sz="0" w:space="0" w:color="auto"/>
            <w:right w:val="none" w:sz="0" w:space="0" w:color="auto"/>
          </w:divBdr>
        </w:div>
        <w:div w:id="708528046">
          <w:marLeft w:val="0"/>
          <w:marRight w:val="0"/>
          <w:marTop w:val="0"/>
          <w:marBottom w:val="0"/>
          <w:divBdr>
            <w:top w:val="none" w:sz="0" w:space="0" w:color="auto"/>
            <w:left w:val="none" w:sz="0" w:space="0" w:color="auto"/>
            <w:bottom w:val="none" w:sz="0" w:space="0" w:color="auto"/>
            <w:right w:val="none" w:sz="0" w:space="0" w:color="auto"/>
          </w:divBdr>
        </w:div>
        <w:div w:id="708528047">
          <w:marLeft w:val="0"/>
          <w:marRight w:val="0"/>
          <w:marTop w:val="0"/>
          <w:marBottom w:val="0"/>
          <w:divBdr>
            <w:top w:val="none" w:sz="0" w:space="0" w:color="auto"/>
            <w:left w:val="none" w:sz="0" w:space="0" w:color="auto"/>
            <w:bottom w:val="none" w:sz="0" w:space="0" w:color="auto"/>
            <w:right w:val="none" w:sz="0" w:space="0" w:color="auto"/>
          </w:divBdr>
        </w:div>
        <w:div w:id="708528048">
          <w:marLeft w:val="0"/>
          <w:marRight w:val="0"/>
          <w:marTop w:val="0"/>
          <w:marBottom w:val="0"/>
          <w:divBdr>
            <w:top w:val="none" w:sz="0" w:space="0" w:color="auto"/>
            <w:left w:val="none" w:sz="0" w:space="0" w:color="auto"/>
            <w:bottom w:val="none" w:sz="0" w:space="0" w:color="auto"/>
            <w:right w:val="none" w:sz="0" w:space="0" w:color="auto"/>
          </w:divBdr>
        </w:div>
        <w:div w:id="708528049">
          <w:marLeft w:val="0"/>
          <w:marRight w:val="0"/>
          <w:marTop w:val="0"/>
          <w:marBottom w:val="0"/>
          <w:divBdr>
            <w:top w:val="none" w:sz="0" w:space="0" w:color="auto"/>
            <w:left w:val="none" w:sz="0" w:space="0" w:color="auto"/>
            <w:bottom w:val="none" w:sz="0" w:space="0" w:color="auto"/>
            <w:right w:val="none" w:sz="0" w:space="0" w:color="auto"/>
          </w:divBdr>
        </w:div>
        <w:div w:id="708528061">
          <w:marLeft w:val="0"/>
          <w:marRight w:val="0"/>
          <w:marTop w:val="0"/>
          <w:marBottom w:val="0"/>
          <w:divBdr>
            <w:top w:val="none" w:sz="0" w:space="0" w:color="auto"/>
            <w:left w:val="none" w:sz="0" w:space="0" w:color="auto"/>
            <w:bottom w:val="none" w:sz="0" w:space="0" w:color="auto"/>
            <w:right w:val="none" w:sz="0" w:space="0" w:color="auto"/>
          </w:divBdr>
        </w:div>
      </w:divsChild>
    </w:div>
    <w:div w:id="708528026">
      <w:marLeft w:val="0"/>
      <w:marRight w:val="0"/>
      <w:marTop w:val="0"/>
      <w:marBottom w:val="0"/>
      <w:divBdr>
        <w:top w:val="none" w:sz="0" w:space="0" w:color="auto"/>
        <w:left w:val="none" w:sz="0" w:space="0" w:color="auto"/>
        <w:bottom w:val="none" w:sz="0" w:space="0" w:color="auto"/>
        <w:right w:val="none" w:sz="0" w:space="0" w:color="auto"/>
      </w:divBdr>
      <w:divsChild>
        <w:div w:id="708527896">
          <w:marLeft w:val="0"/>
          <w:marRight w:val="0"/>
          <w:marTop w:val="0"/>
          <w:marBottom w:val="0"/>
          <w:divBdr>
            <w:top w:val="none" w:sz="0" w:space="0" w:color="auto"/>
            <w:left w:val="none" w:sz="0" w:space="0" w:color="auto"/>
            <w:bottom w:val="none" w:sz="0" w:space="0" w:color="auto"/>
            <w:right w:val="none" w:sz="0" w:space="0" w:color="auto"/>
          </w:divBdr>
        </w:div>
        <w:div w:id="708527902">
          <w:marLeft w:val="0"/>
          <w:marRight w:val="0"/>
          <w:marTop w:val="0"/>
          <w:marBottom w:val="0"/>
          <w:divBdr>
            <w:top w:val="none" w:sz="0" w:space="0" w:color="auto"/>
            <w:left w:val="none" w:sz="0" w:space="0" w:color="auto"/>
            <w:bottom w:val="none" w:sz="0" w:space="0" w:color="auto"/>
            <w:right w:val="none" w:sz="0" w:space="0" w:color="auto"/>
          </w:divBdr>
        </w:div>
        <w:div w:id="708527904">
          <w:marLeft w:val="0"/>
          <w:marRight w:val="0"/>
          <w:marTop w:val="0"/>
          <w:marBottom w:val="0"/>
          <w:divBdr>
            <w:top w:val="none" w:sz="0" w:space="0" w:color="auto"/>
            <w:left w:val="none" w:sz="0" w:space="0" w:color="auto"/>
            <w:bottom w:val="none" w:sz="0" w:space="0" w:color="auto"/>
            <w:right w:val="none" w:sz="0" w:space="0" w:color="auto"/>
          </w:divBdr>
        </w:div>
        <w:div w:id="708527911">
          <w:marLeft w:val="0"/>
          <w:marRight w:val="0"/>
          <w:marTop w:val="0"/>
          <w:marBottom w:val="0"/>
          <w:divBdr>
            <w:top w:val="none" w:sz="0" w:space="0" w:color="auto"/>
            <w:left w:val="none" w:sz="0" w:space="0" w:color="auto"/>
            <w:bottom w:val="none" w:sz="0" w:space="0" w:color="auto"/>
            <w:right w:val="none" w:sz="0" w:space="0" w:color="auto"/>
          </w:divBdr>
        </w:div>
        <w:div w:id="708527912">
          <w:marLeft w:val="0"/>
          <w:marRight w:val="0"/>
          <w:marTop w:val="0"/>
          <w:marBottom w:val="0"/>
          <w:divBdr>
            <w:top w:val="none" w:sz="0" w:space="0" w:color="auto"/>
            <w:left w:val="none" w:sz="0" w:space="0" w:color="auto"/>
            <w:bottom w:val="none" w:sz="0" w:space="0" w:color="auto"/>
            <w:right w:val="none" w:sz="0" w:space="0" w:color="auto"/>
          </w:divBdr>
        </w:div>
        <w:div w:id="708528018">
          <w:marLeft w:val="0"/>
          <w:marRight w:val="0"/>
          <w:marTop w:val="0"/>
          <w:marBottom w:val="0"/>
          <w:divBdr>
            <w:top w:val="none" w:sz="0" w:space="0" w:color="auto"/>
            <w:left w:val="none" w:sz="0" w:space="0" w:color="auto"/>
            <w:bottom w:val="none" w:sz="0" w:space="0" w:color="auto"/>
            <w:right w:val="none" w:sz="0" w:space="0" w:color="auto"/>
          </w:divBdr>
        </w:div>
        <w:div w:id="708528028">
          <w:marLeft w:val="0"/>
          <w:marRight w:val="0"/>
          <w:marTop w:val="0"/>
          <w:marBottom w:val="0"/>
          <w:divBdr>
            <w:top w:val="none" w:sz="0" w:space="0" w:color="auto"/>
            <w:left w:val="none" w:sz="0" w:space="0" w:color="auto"/>
            <w:bottom w:val="none" w:sz="0" w:space="0" w:color="auto"/>
            <w:right w:val="none" w:sz="0" w:space="0" w:color="auto"/>
          </w:divBdr>
        </w:div>
        <w:div w:id="708528030">
          <w:marLeft w:val="0"/>
          <w:marRight w:val="0"/>
          <w:marTop w:val="0"/>
          <w:marBottom w:val="0"/>
          <w:divBdr>
            <w:top w:val="none" w:sz="0" w:space="0" w:color="auto"/>
            <w:left w:val="none" w:sz="0" w:space="0" w:color="auto"/>
            <w:bottom w:val="none" w:sz="0" w:space="0" w:color="auto"/>
            <w:right w:val="none" w:sz="0" w:space="0" w:color="auto"/>
          </w:divBdr>
        </w:div>
        <w:div w:id="708528031">
          <w:marLeft w:val="0"/>
          <w:marRight w:val="0"/>
          <w:marTop w:val="0"/>
          <w:marBottom w:val="0"/>
          <w:divBdr>
            <w:top w:val="none" w:sz="0" w:space="0" w:color="auto"/>
            <w:left w:val="none" w:sz="0" w:space="0" w:color="auto"/>
            <w:bottom w:val="none" w:sz="0" w:space="0" w:color="auto"/>
            <w:right w:val="none" w:sz="0" w:space="0" w:color="auto"/>
          </w:divBdr>
        </w:div>
        <w:div w:id="708528052">
          <w:marLeft w:val="0"/>
          <w:marRight w:val="0"/>
          <w:marTop w:val="0"/>
          <w:marBottom w:val="0"/>
          <w:divBdr>
            <w:top w:val="none" w:sz="0" w:space="0" w:color="auto"/>
            <w:left w:val="none" w:sz="0" w:space="0" w:color="auto"/>
            <w:bottom w:val="none" w:sz="0" w:space="0" w:color="auto"/>
            <w:right w:val="none" w:sz="0" w:space="0" w:color="auto"/>
          </w:divBdr>
        </w:div>
        <w:div w:id="708528054">
          <w:marLeft w:val="0"/>
          <w:marRight w:val="0"/>
          <w:marTop w:val="0"/>
          <w:marBottom w:val="0"/>
          <w:divBdr>
            <w:top w:val="none" w:sz="0" w:space="0" w:color="auto"/>
            <w:left w:val="none" w:sz="0" w:space="0" w:color="auto"/>
            <w:bottom w:val="none" w:sz="0" w:space="0" w:color="auto"/>
            <w:right w:val="none" w:sz="0" w:space="0" w:color="auto"/>
          </w:divBdr>
        </w:div>
      </w:divsChild>
    </w:div>
    <w:div w:id="708528035">
      <w:marLeft w:val="0"/>
      <w:marRight w:val="0"/>
      <w:marTop w:val="0"/>
      <w:marBottom w:val="0"/>
      <w:divBdr>
        <w:top w:val="none" w:sz="0" w:space="0" w:color="auto"/>
        <w:left w:val="none" w:sz="0" w:space="0" w:color="auto"/>
        <w:bottom w:val="none" w:sz="0" w:space="0" w:color="auto"/>
        <w:right w:val="none" w:sz="0" w:space="0" w:color="auto"/>
      </w:divBdr>
      <w:divsChild>
        <w:div w:id="708527901">
          <w:marLeft w:val="0"/>
          <w:marRight w:val="0"/>
          <w:marTop w:val="0"/>
          <w:marBottom w:val="0"/>
          <w:divBdr>
            <w:top w:val="none" w:sz="0" w:space="0" w:color="auto"/>
            <w:left w:val="none" w:sz="0" w:space="0" w:color="auto"/>
            <w:bottom w:val="none" w:sz="0" w:space="0" w:color="auto"/>
            <w:right w:val="none" w:sz="0" w:space="0" w:color="auto"/>
          </w:divBdr>
        </w:div>
        <w:div w:id="708527910">
          <w:marLeft w:val="0"/>
          <w:marRight w:val="0"/>
          <w:marTop w:val="0"/>
          <w:marBottom w:val="0"/>
          <w:divBdr>
            <w:top w:val="none" w:sz="0" w:space="0" w:color="auto"/>
            <w:left w:val="none" w:sz="0" w:space="0" w:color="auto"/>
            <w:bottom w:val="none" w:sz="0" w:space="0" w:color="auto"/>
            <w:right w:val="none" w:sz="0" w:space="0" w:color="auto"/>
          </w:divBdr>
        </w:div>
        <w:div w:id="708528027">
          <w:marLeft w:val="0"/>
          <w:marRight w:val="0"/>
          <w:marTop w:val="0"/>
          <w:marBottom w:val="0"/>
          <w:divBdr>
            <w:top w:val="none" w:sz="0" w:space="0" w:color="auto"/>
            <w:left w:val="none" w:sz="0" w:space="0" w:color="auto"/>
            <w:bottom w:val="none" w:sz="0" w:space="0" w:color="auto"/>
            <w:right w:val="none" w:sz="0" w:space="0" w:color="auto"/>
          </w:divBdr>
        </w:div>
      </w:divsChild>
    </w:div>
    <w:div w:id="708528043">
      <w:marLeft w:val="0"/>
      <w:marRight w:val="0"/>
      <w:marTop w:val="0"/>
      <w:marBottom w:val="0"/>
      <w:divBdr>
        <w:top w:val="none" w:sz="0" w:space="0" w:color="auto"/>
        <w:left w:val="none" w:sz="0" w:space="0" w:color="auto"/>
        <w:bottom w:val="none" w:sz="0" w:space="0" w:color="auto"/>
        <w:right w:val="none" w:sz="0" w:space="0" w:color="auto"/>
      </w:divBdr>
      <w:divsChild>
        <w:div w:id="708527908">
          <w:marLeft w:val="0"/>
          <w:marRight w:val="0"/>
          <w:marTop w:val="0"/>
          <w:marBottom w:val="0"/>
          <w:divBdr>
            <w:top w:val="none" w:sz="0" w:space="0" w:color="auto"/>
            <w:left w:val="none" w:sz="0" w:space="0" w:color="auto"/>
            <w:bottom w:val="none" w:sz="0" w:space="0" w:color="auto"/>
            <w:right w:val="none" w:sz="0" w:space="0" w:color="auto"/>
          </w:divBdr>
        </w:div>
        <w:div w:id="708527909">
          <w:marLeft w:val="0"/>
          <w:marRight w:val="0"/>
          <w:marTop w:val="0"/>
          <w:marBottom w:val="0"/>
          <w:divBdr>
            <w:top w:val="none" w:sz="0" w:space="0" w:color="auto"/>
            <w:left w:val="none" w:sz="0" w:space="0" w:color="auto"/>
            <w:bottom w:val="none" w:sz="0" w:space="0" w:color="auto"/>
            <w:right w:val="none" w:sz="0" w:space="0" w:color="auto"/>
          </w:divBdr>
        </w:div>
        <w:div w:id="708528016">
          <w:marLeft w:val="0"/>
          <w:marRight w:val="0"/>
          <w:marTop w:val="0"/>
          <w:marBottom w:val="0"/>
          <w:divBdr>
            <w:top w:val="none" w:sz="0" w:space="0" w:color="auto"/>
            <w:left w:val="none" w:sz="0" w:space="0" w:color="auto"/>
            <w:bottom w:val="none" w:sz="0" w:space="0" w:color="auto"/>
            <w:right w:val="none" w:sz="0" w:space="0" w:color="auto"/>
          </w:divBdr>
        </w:div>
        <w:div w:id="708528017">
          <w:marLeft w:val="0"/>
          <w:marRight w:val="0"/>
          <w:marTop w:val="0"/>
          <w:marBottom w:val="0"/>
          <w:divBdr>
            <w:top w:val="none" w:sz="0" w:space="0" w:color="auto"/>
            <w:left w:val="none" w:sz="0" w:space="0" w:color="auto"/>
            <w:bottom w:val="none" w:sz="0" w:space="0" w:color="auto"/>
            <w:right w:val="none" w:sz="0" w:space="0" w:color="auto"/>
          </w:divBdr>
        </w:div>
        <w:div w:id="708528021">
          <w:marLeft w:val="0"/>
          <w:marRight w:val="0"/>
          <w:marTop w:val="0"/>
          <w:marBottom w:val="0"/>
          <w:divBdr>
            <w:top w:val="none" w:sz="0" w:space="0" w:color="auto"/>
            <w:left w:val="none" w:sz="0" w:space="0" w:color="auto"/>
            <w:bottom w:val="none" w:sz="0" w:space="0" w:color="auto"/>
            <w:right w:val="none" w:sz="0" w:space="0" w:color="auto"/>
          </w:divBdr>
        </w:div>
        <w:div w:id="708528036">
          <w:marLeft w:val="0"/>
          <w:marRight w:val="0"/>
          <w:marTop w:val="0"/>
          <w:marBottom w:val="0"/>
          <w:divBdr>
            <w:top w:val="none" w:sz="0" w:space="0" w:color="auto"/>
            <w:left w:val="none" w:sz="0" w:space="0" w:color="auto"/>
            <w:bottom w:val="none" w:sz="0" w:space="0" w:color="auto"/>
            <w:right w:val="none" w:sz="0" w:space="0" w:color="auto"/>
          </w:divBdr>
        </w:div>
        <w:div w:id="708528055">
          <w:marLeft w:val="0"/>
          <w:marRight w:val="0"/>
          <w:marTop w:val="0"/>
          <w:marBottom w:val="0"/>
          <w:divBdr>
            <w:top w:val="none" w:sz="0" w:space="0" w:color="auto"/>
            <w:left w:val="none" w:sz="0" w:space="0" w:color="auto"/>
            <w:bottom w:val="none" w:sz="0" w:space="0" w:color="auto"/>
            <w:right w:val="none" w:sz="0" w:space="0" w:color="auto"/>
          </w:divBdr>
        </w:div>
        <w:div w:id="708528056">
          <w:marLeft w:val="0"/>
          <w:marRight w:val="0"/>
          <w:marTop w:val="0"/>
          <w:marBottom w:val="0"/>
          <w:divBdr>
            <w:top w:val="none" w:sz="0" w:space="0" w:color="auto"/>
            <w:left w:val="none" w:sz="0" w:space="0" w:color="auto"/>
            <w:bottom w:val="none" w:sz="0" w:space="0" w:color="auto"/>
            <w:right w:val="none" w:sz="0" w:space="0" w:color="auto"/>
          </w:divBdr>
        </w:div>
        <w:div w:id="708528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emf"/><Relationship Id="rId39" Type="http://schemas.openxmlformats.org/officeDocument/2006/relationships/image" Target="media/image26.jpeg"/><Relationship Id="rId21" Type="http://schemas.openxmlformats.org/officeDocument/2006/relationships/image" Target="media/image8.png"/><Relationship Id="rId34" Type="http://schemas.openxmlformats.org/officeDocument/2006/relationships/image" Target="media/image21.emf"/><Relationship Id="rId42"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image" Target="media/image24.emf"/><Relationship Id="rId40"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emf"/><Relationship Id="rId28" Type="http://schemas.openxmlformats.org/officeDocument/2006/relationships/image" Target="media/image15.png"/><Relationship Id="rId36" Type="http://schemas.openxmlformats.org/officeDocument/2006/relationships/image" Target="media/image23.emf"/><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emf"/><Relationship Id="rId35" Type="http://schemas.openxmlformats.org/officeDocument/2006/relationships/image" Target="media/image22.emf"/><Relationship Id="rId43"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image" Target="media/image25.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26FC6F-8158-4EEE-B1CC-931E69035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386</TotalTime>
  <Pages>19</Pages>
  <Words>35153</Words>
  <Characters>189830</Characters>
  <Application>Microsoft Office Word</Application>
  <DocSecurity>0</DocSecurity>
  <Lines>1581</Lines>
  <Paragraphs>449</Paragraphs>
  <ScaleCrop>false</ScaleCrop>
  <HeadingPairs>
    <vt:vector size="2" baseType="variant">
      <vt:variant>
        <vt:lpstr>Título</vt:lpstr>
      </vt:variant>
      <vt:variant>
        <vt:i4>1</vt:i4>
      </vt:variant>
    </vt:vector>
  </HeadingPairs>
  <TitlesOfParts>
    <vt:vector size="1" baseType="lpstr">
      <vt:lpstr>I</vt:lpstr>
    </vt:vector>
  </TitlesOfParts>
  <Company/>
  <LinksUpToDate>false</LinksUpToDate>
  <CharactersWithSpaces>224534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Georgeana</dc:creator>
  <cp:keywords/>
  <dc:description/>
  <cp:lastModifiedBy>PC</cp:lastModifiedBy>
  <cp:revision>6</cp:revision>
  <cp:lastPrinted>2016-09-08T14:23:00Z</cp:lastPrinted>
  <dcterms:created xsi:type="dcterms:W3CDTF">2016-03-18T16:11:00Z</dcterms:created>
  <dcterms:modified xsi:type="dcterms:W3CDTF">2016-09-08T14:23:00Z</dcterms:modified>
</cp:coreProperties>
</file>